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0D144AF2" w:rsidR="004F1422" w:rsidRPr="00690692" w:rsidRDefault="009F5620"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AU"/>
        </w:rPr>
      </w:pPr>
      <w:r w:rsidRPr="00690692">
        <w:rPr>
          <w:rFonts w:ascii="Arial" w:hAnsi="Arial" w:cs="Arial"/>
          <w:color w:val="FFFFFF" w:themeColor="background1"/>
          <w:lang w:val="en-AU"/>
        </w:rPr>
        <w:t>Tender documentation - forms</w:t>
      </w:r>
    </w:p>
    <w:p w14:paraId="510053C4" w14:textId="319C538C" w:rsidR="005E4F0E" w:rsidRPr="00690692" w:rsidRDefault="000D470D" w:rsidP="004F1422">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The t</w:t>
      </w:r>
      <w:r w:rsidR="005E4F0E" w:rsidRPr="00690692">
        <w:rPr>
          <w:rFonts w:ascii="Arial" w:hAnsi="Arial" w:cs="Arial"/>
          <w:color w:val="000000"/>
          <w:sz w:val="18"/>
          <w:szCs w:val="18"/>
          <w:lang w:val="en-AU"/>
        </w:rPr>
        <w:t xml:space="preserve">ender documentation consists of the documents listed below, which in terms of content and form must correspond to the forms and other instructions in the tender documentation. The bid must be made in accordance with the requirements of the </w:t>
      </w:r>
      <w:r w:rsidR="00CA1005" w:rsidRPr="00690692">
        <w:rPr>
          <w:rFonts w:ascii="Arial" w:hAnsi="Arial" w:cs="Arial"/>
          <w:color w:val="000000"/>
          <w:sz w:val="18"/>
          <w:szCs w:val="18"/>
          <w:lang w:val="en-AU"/>
        </w:rPr>
        <w:t>Contracting Authority</w:t>
      </w:r>
      <w:r w:rsidR="005E4F0E" w:rsidRPr="00690692">
        <w:rPr>
          <w:rFonts w:ascii="Arial" w:hAnsi="Arial" w:cs="Arial"/>
          <w:color w:val="000000"/>
          <w:sz w:val="18"/>
          <w:szCs w:val="18"/>
          <w:lang w:val="en-AU"/>
        </w:rPr>
        <w:t>, signed and stamped, where indicated.</w:t>
      </w:r>
    </w:p>
    <w:p w14:paraId="5EBE34F1" w14:textId="07EE17E4" w:rsidR="004F1422" w:rsidRPr="00690692" w:rsidRDefault="000D3740" w:rsidP="00E346A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Tender documentation must be completed, as required by the instructions in the form, or derived from their text. In case the bidder does not submit </w:t>
      </w:r>
      <w:r w:rsidR="000D470D" w:rsidRPr="00690692">
        <w:rPr>
          <w:rFonts w:ascii="Arial" w:hAnsi="Arial" w:cs="Arial"/>
          <w:color w:val="000000"/>
          <w:sz w:val="18"/>
          <w:szCs w:val="18"/>
          <w:lang w:val="en-AU"/>
        </w:rPr>
        <w:t xml:space="preserve">complete documentation </w:t>
      </w:r>
      <w:r w:rsidRPr="00690692">
        <w:rPr>
          <w:rFonts w:ascii="Arial" w:hAnsi="Arial" w:cs="Arial"/>
          <w:color w:val="000000"/>
          <w:sz w:val="18"/>
          <w:szCs w:val="18"/>
          <w:lang w:val="en-AU"/>
        </w:rPr>
        <w:t xml:space="preserve">(or does not submit it at the request of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if such a request is possible by the provisions of </w:t>
      </w:r>
      <w:r w:rsidRPr="00690692">
        <w:rPr>
          <w:rFonts w:ascii="Arial" w:hAnsi="Arial" w:cs="Arial"/>
          <w:color w:val="222222"/>
          <w:sz w:val="18"/>
          <w:szCs w:val="18"/>
          <w:lang w:val="en-AU"/>
        </w:rPr>
        <w:t>Public Procurement Act (Official gazette no. 91/15, 14/18</w:t>
      </w:r>
      <w:r w:rsidR="000D470D" w:rsidRPr="00690692">
        <w:rPr>
          <w:rFonts w:ascii="Arial" w:hAnsi="Arial" w:cs="Arial"/>
          <w:color w:val="222222"/>
          <w:sz w:val="18"/>
          <w:szCs w:val="18"/>
          <w:lang w:val="en-AU"/>
        </w:rPr>
        <w:t>)</w:t>
      </w:r>
      <w:r w:rsidRPr="00690692">
        <w:rPr>
          <w:rFonts w:ascii="Arial" w:hAnsi="Arial" w:cs="Arial"/>
          <w:color w:val="000000"/>
          <w:sz w:val="18"/>
          <w:szCs w:val="18"/>
          <w:lang w:val="en-AU"/>
        </w:rPr>
        <w:t xml:space="preserve">, or if the submitted document is contrary to the requirements of the tender documentation,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4F1422" w:rsidRPr="00690692" w14:paraId="181DDBB5" w14:textId="77777777" w:rsidTr="00557431">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565CA29A"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w:t>
            </w:r>
            <w:r w:rsidR="004F1422" w:rsidRPr="00690692">
              <w:rPr>
                <w:rFonts w:ascii="Arial" w:hAnsi="Arial" w:cs="Arial"/>
                <w:b/>
                <w:bCs/>
                <w:color w:val="000000"/>
                <w:position w:val="-3"/>
                <w:sz w:val="20"/>
                <w:szCs w:val="20"/>
                <w:shd w:val="clear" w:color="auto" w:fill="AAAAAA"/>
                <w:lang w:val="en-AU"/>
              </w:rPr>
              <w:t>.</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4B5F7325"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Form</w:t>
            </w:r>
            <w:r w:rsidR="00422868" w:rsidRPr="00690692">
              <w:rPr>
                <w:rFonts w:ascii="Arial" w:hAnsi="Arial" w:cs="Arial"/>
                <w:b/>
                <w:bCs/>
                <w:color w:val="000000"/>
                <w:position w:val="-3"/>
                <w:sz w:val="20"/>
                <w:szCs w:val="20"/>
                <w:shd w:val="clear" w:color="auto" w:fill="AAAAAA"/>
                <w:lang w:val="en-AU"/>
              </w:rPr>
              <w:t xml:space="preserve">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1B1D0616"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Note</w:t>
            </w:r>
          </w:p>
        </w:tc>
      </w:tr>
      <w:tr w:rsidR="004F1422" w:rsidRPr="00690692"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690692" w:rsidRDefault="004F1422" w:rsidP="004F1422">
            <w:pPr>
              <w:rPr>
                <w:lang w:val="en-AU"/>
              </w:rPr>
            </w:pPr>
            <w:r w:rsidRPr="00690692">
              <w:rPr>
                <w:rFonts w:ascii="Arial" w:hAnsi="Arial" w:cs="Arial"/>
                <w:color w:val="000000"/>
                <w:position w:val="-2"/>
                <w:sz w:val="18"/>
                <w:szCs w:val="18"/>
                <w:lang w:val="en-AU"/>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2B35FB5" w:rsidR="004F1422" w:rsidRPr="00690692" w:rsidRDefault="009F5620" w:rsidP="004F1422">
            <w:pPr>
              <w:rPr>
                <w:lang w:val="en-AU"/>
              </w:rPr>
            </w:pPr>
            <w:r w:rsidRPr="00690692">
              <w:rPr>
                <w:rFonts w:ascii="Arial" w:hAnsi="Arial" w:cs="Arial"/>
                <w:color w:val="000000"/>
                <w:position w:val="-2"/>
                <w:sz w:val="18"/>
                <w:szCs w:val="18"/>
                <w:lang w:val="en-AU"/>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09CFA" w14:textId="4553AF28" w:rsidR="00D5772D" w:rsidRPr="00690692" w:rsidRDefault="000D470D" w:rsidP="00D5772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Complete</w:t>
            </w:r>
            <w:r w:rsidR="000B5DD8" w:rsidRPr="00690692">
              <w:rPr>
                <w:rFonts w:ascii="Arial" w:hAnsi="Arial" w:cs="Arial"/>
                <w:color w:val="000000"/>
                <w:position w:val="-2"/>
                <w:sz w:val="18"/>
                <w:szCs w:val="18"/>
                <w:lang w:val="en-AU"/>
              </w:rPr>
              <w:t>d</w:t>
            </w:r>
            <w:r w:rsidR="00D5772D" w:rsidRPr="00690692">
              <w:rPr>
                <w:rFonts w:ascii="Arial" w:hAnsi="Arial" w:cs="Arial"/>
                <w:color w:val="000000"/>
                <w:position w:val="-2"/>
                <w:sz w:val="18"/>
                <w:szCs w:val="18"/>
                <w:lang w:val="en-AU"/>
              </w:rPr>
              <w:t xml:space="preserve">, </w:t>
            </w:r>
            <w:r w:rsidR="00D5772D" w:rsidRPr="00690692">
              <w:rPr>
                <w:rFonts w:ascii="Arial" w:hAnsi="Arial" w:cs="Arial"/>
                <w:position w:val="-2"/>
                <w:sz w:val="18"/>
                <w:szCs w:val="18"/>
                <w:lang w:val="en-AU"/>
              </w:rPr>
              <w:t>signed and stamped.</w:t>
            </w:r>
          </w:p>
          <w:p w14:paraId="1142DF07" w14:textId="2E785769" w:rsidR="00D45137" w:rsidRPr="00690692" w:rsidRDefault="00AB4BDB" w:rsidP="004F1422">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»Other attachments « section.</w:t>
            </w:r>
          </w:p>
        </w:tc>
      </w:tr>
      <w:tr w:rsidR="004F1422" w:rsidRPr="00690692"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06665C1D" w:rsidR="004F1422" w:rsidRPr="00690692" w:rsidRDefault="00E346A0" w:rsidP="004F1422">
            <w:pPr>
              <w:rPr>
                <w:lang w:val="en-AU"/>
              </w:rPr>
            </w:pPr>
            <w:r w:rsidRPr="00690692">
              <w:rPr>
                <w:rFonts w:ascii="Arial" w:hAnsi="Arial" w:cs="Arial"/>
                <w:color w:val="000000"/>
                <w:position w:val="-2"/>
                <w:sz w:val="18"/>
                <w:szCs w:val="18"/>
                <w:lang w:val="en-AU"/>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044419D6" w:rsidR="004F1422" w:rsidRPr="00690692" w:rsidRDefault="00E346A0" w:rsidP="00557431">
            <w:pPr>
              <w:rPr>
                <w:lang w:val="en-AU"/>
              </w:rPr>
            </w:pPr>
            <w:r w:rsidRPr="00690692">
              <w:rPr>
                <w:rFonts w:ascii="Arial" w:hAnsi="Arial" w:cs="Arial"/>
                <w:color w:val="000000"/>
                <w:position w:val="-2"/>
                <w:sz w:val="18"/>
                <w:szCs w:val="18"/>
                <w:lang w:val="en-AU"/>
              </w:rPr>
              <w:t xml:space="preserve">Price offer (Pro-forma invoice) </w:t>
            </w:r>
            <w:r w:rsidR="00557431"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9A83F"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79ADD156" w14:textId="08C7F1D3" w:rsidR="00E346A0"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»Pro-forma invoice« section.</w:t>
            </w:r>
          </w:p>
          <w:p w14:paraId="3AC4B6C0" w14:textId="67BE0C8D" w:rsidR="00D45137" w:rsidRPr="00690692" w:rsidRDefault="00D45137" w:rsidP="00751E80">
            <w:pPr>
              <w:spacing w:before="135" w:after="135"/>
              <w:jc w:val="both"/>
              <w:textAlignment w:val="center"/>
              <w:rPr>
                <w:rFonts w:ascii="Arial" w:hAnsi="Arial" w:cs="Arial"/>
                <w:color w:val="000000"/>
                <w:position w:val="-2"/>
                <w:sz w:val="18"/>
                <w:szCs w:val="18"/>
                <w:u w:val="single"/>
                <w:lang w:val="en-AU"/>
              </w:rPr>
            </w:pPr>
          </w:p>
        </w:tc>
      </w:tr>
      <w:tr w:rsidR="00557431" w:rsidRPr="00690692" w14:paraId="6733CFC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400F6" w14:textId="5C8985DC" w:rsidR="00557431" w:rsidRPr="00690692" w:rsidRDefault="00E346A0" w:rsidP="004F1422">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5C2AC" w14:textId="22E13C04" w:rsidR="00557431" w:rsidRPr="00690692" w:rsidRDefault="00E346A0" w:rsidP="009F562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D74E0"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470A0A24" w14:textId="60C66D91" w:rsidR="00557431"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offer declaration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»Declaration-Tenderer« section.</w:t>
            </w:r>
          </w:p>
        </w:tc>
      </w:tr>
      <w:tr w:rsidR="00AC7134" w:rsidRPr="00690692" w14:paraId="7E09D60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5EA6D" w14:textId="7945A37D" w:rsidR="00AC7134" w:rsidRPr="00690692" w:rsidRDefault="00AC7134" w:rsidP="004F1422">
            <w:pPr>
              <w:rPr>
                <w:rFonts w:ascii="Arial" w:hAnsi="Arial" w:cs="Arial"/>
                <w:color w:val="000000"/>
                <w:position w:val="-2"/>
                <w:sz w:val="18"/>
                <w:szCs w:val="18"/>
                <w:lang w:val="en-AU"/>
              </w:rPr>
            </w:pPr>
            <w:r>
              <w:rPr>
                <w:rFonts w:ascii="Arial" w:hAnsi="Arial" w:cs="Arial"/>
                <w:color w:val="000000"/>
                <w:position w:val="-2"/>
                <w:sz w:val="18"/>
                <w:szCs w:val="18"/>
                <w:lang w:val="en-AU"/>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F15DE" w14:textId="422E0FC5" w:rsidR="00AC7134" w:rsidRPr="00690692" w:rsidRDefault="00AC7134" w:rsidP="009F5620">
            <w:pPr>
              <w:rPr>
                <w:rFonts w:ascii="Arial" w:hAnsi="Arial" w:cs="Arial"/>
                <w:color w:val="000000"/>
                <w:position w:val="-2"/>
                <w:sz w:val="18"/>
                <w:szCs w:val="18"/>
                <w:lang w:val="en-AU"/>
              </w:rPr>
            </w:pPr>
            <w:r>
              <w:rPr>
                <w:rFonts w:ascii="Arial" w:hAnsi="Arial" w:cs="Arial"/>
                <w:color w:val="000000"/>
                <w:position w:val="-2"/>
                <w:sz w:val="18"/>
                <w:szCs w:val="18"/>
                <w:lang w:val="en-AU"/>
              </w:rPr>
              <w:t>ESPD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8E244" w14:textId="77777777" w:rsidR="00AC7134" w:rsidRDefault="00AC7134" w:rsidP="00AC7134">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3BF696F4" w14:textId="1E5659F6" w:rsidR="00AC7134" w:rsidRPr="00690692" w:rsidRDefault="00AC7134" w:rsidP="00AC7134">
            <w:pPr>
              <w:spacing w:before="135" w:after="135"/>
              <w:jc w:val="both"/>
              <w:textAlignment w:val="center"/>
              <w:rPr>
                <w:rFonts w:ascii="Arial" w:hAnsi="Arial" w:cs="Arial"/>
                <w:color w:val="000000"/>
                <w:position w:val="-2"/>
                <w:sz w:val="18"/>
                <w:szCs w:val="18"/>
                <w:lang w:val="en-AU"/>
              </w:rPr>
            </w:pPr>
            <w:r w:rsidRPr="00251FA7">
              <w:rPr>
                <w:rFonts w:ascii="Arial" w:hAnsi="Arial" w:cs="Arial"/>
                <w:color w:val="000000"/>
                <w:position w:val="-2"/>
                <w:sz w:val="18"/>
                <w:szCs w:val="18"/>
                <w:u w:val="single"/>
                <w:lang w:val="en-GB"/>
              </w:rPr>
              <w:t>The form must be uploaded in the e-</w:t>
            </w:r>
            <w:r w:rsidR="006514D9">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E346A0" w:rsidRPr="00690692"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FCC0C" w14:textId="77777777" w:rsidR="00E346A0" w:rsidRPr="00690692" w:rsidRDefault="00E346A0" w:rsidP="00E346A0">
            <w:pPr>
              <w:rPr>
                <w:rFonts w:ascii="Arial" w:hAnsi="Arial" w:cs="Arial"/>
                <w:color w:val="000000"/>
                <w:position w:val="-2"/>
                <w:sz w:val="18"/>
                <w:szCs w:val="18"/>
                <w:lang w:val="en-AU"/>
              </w:rPr>
            </w:pPr>
          </w:p>
          <w:p w14:paraId="5C7646C7" w14:textId="4AF30EBA" w:rsidR="00E346A0" w:rsidRPr="00690692" w:rsidRDefault="00BC6EDC"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3B96F" w14:textId="77777777" w:rsidR="00E346A0" w:rsidRPr="00690692" w:rsidRDefault="00E346A0" w:rsidP="00E346A0">
            <w:pPr>
              <w:rPr>
                <w:rFonts w:ascii="Arial" w:hAnsi="Arial" w:cs="Arial"/>
                <w:color w:val="000000"/>
                <w:position w:val="-2"/>
                <w:sz w:val="18"/>
                <w:szCs w:val="18"/>
                <w:lang w:val="en-AU"/>
              </w:rPr>
            </w:pPr>
          </w:p>
          <w:p w14:paraId="40862D2A" w14:textId="1EA60ED7" w:rsidR="00E346A0" w:rsidRPr="00690692" w:rsidRDefault="00E346A0"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49692"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767F7B2C" w14:textId="2A6A2980"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E346A0" w:rsidRPr="00690692" w14:paraId="352D9B3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7010E" w14:textId="450FCF6A" w:rsidR="00E346A0" w:rsidRPr="00690692" w:rsidRDefault="00F01431" w:rsidP="00E346A0">
            <w:pPr>
              <w:rPr>
                <w:rFonts w:ascii="Arial" w:hAnsi="Arial" w:cs="Arial"/>
                <w:sz w:val="18"/>
                <w:szCs w:val="18"/>
                <w:lang w:val="en-AU"/>
              </w:rPr>
            </w:pPr>
            <w:r>
              <w:rPr>
                <w:rFonts w:ascii="Arial" w:hAnsi="Arial" w:cs="Arial"/>
                <w:sz w:val="18"/>
                <w:szCs w:val="18"/>
                <w:lang w:val="en-AU"/>
              </w:rPr>
              <w:lastRenderedPageBreak/>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05D69" w14:textId="08BD0705" w:rsidR="00C5275E" w:rsidRPr="005A3ED1" w:rsidRDefault="00EC30A8" w:rsidP="00E346A0">
            <w:pPr>
              <w:rPr>
                <w:rFonts w:ascii="Arial" w:hAnsi="Arial" w:cs="Arial"/>
                <w:sz w:val="18"/>
                <w:szCs w:val="18"/>
                <w:shd w:val="clear" w:color="auto" w:fill="FFFFFF"/>
                <w:lang w:val="en-AU"/>
              </w:rPr>
            </w:pPr>
            <w:r>
              <w:rPr>
                <w:rFonts w:ascii="Arial" w:hAnsi="Arial" w:cs="Arial"/>
                <w:sz w:val="18"/>
                <w:szCs w:val="18"/>
                <w:shd w:val="clear" w:color="auto" w:fill="FFFFFF"/>
                <w:lang w:val="en-AU"/>
              </w:rPr>
              <w:t>Advance payment</w:t>
            </w:r>
            <w:r w:rsidR="00E346A0" w:rsidRPr="00690692">
              <w:rPr>
                <w:rFonts w:ascii="Arial" w:hAnsi="Arial" w:cs="Arial"/>
                <w:sz w:val="18"/>
                <w:szCs w:val="18"/>
                <w:shd w:val="clear" w:color="auto" w:fill="FFFFFF"/>
                <w:lang w:val="en-AU"/>
              </w:rPr>
              <w:t xml:space="preserv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D79FE"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63CC7190" w14:textId="686FF3B4"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i/>
                <w:sz w:val="16"/>
                <w:szCs w:val="16"/>
                <w:lang w:val="en-AU"/>
              </w:rPr>
              <w:t xml:space="preserve">By submitting a tender the tenderer agrees (in Form No. 2: Offer declaration) that in case he is selected as the economically most advantageous, he will obtain a financial insurance (an unconditional and irrevocable bank guarantee or insurance bond, enforceable on first demand) for </w:t>
            </w:r>
            <w:r w:rsidR="008F1E4A">
              <w:rPr>
                <w:rFonts w:ascii="Arial" w:hAnsi="Arial" w:cs="Arial"/>
                <w:i/>
                <w:sz w:val="16"/>
                <w:szCs w:val="16"/>
                <w:lang w:val="en-AU"/>
              </w:rPr>
              <w:t>advance payment</w:t>
            </w:r>
            <w:r w:rsidRPr="00690692">
              <w:rPr>
                <w:rFonts w:ascii="Arial" w:hAnsi="Arial" w:cs="Arial"/>
                <w:i/>
                <w:sz w:val="16"/>
                <w:szCs w:val="16"/>
                <w:lang w:val="en-AU"/>
              </w:rPr>
              <w:t xml:space="preserve"> in the amount of</w:t>
            </w:r>
            <w:r w:rsidR="002848D8">
              <w:rPr>
                <w:rFonts w:ascii="Arial" w:hAnsi="Arial" w:cs="Arial"/>
                <w:i/>
                <w:sz w:val="16"/>
                <w:szCs w:val="16"/>
                <w:lang w:val="en-AU"/>
              </w:rPr>
              <w:t xml:space="preserve"> twenty-five percent (25,00 %) of the </w:t>
            </w:r>
            <w:r w:rsidR="00BD0A55">
              <w:rPr>
                <w:rFonts w:ascii="Arial" w:hAnsi="Arial" w:cs="Arial"/>
                <w:i/>
                <w:sz w:val="16"/>
                <w:szCs w:val="16"/>
                <w:lang w:val="en-AU"/>
              </w:rPr>
              <w:t xml:space="preserve">total </w:t>
            </w:r>
            <w:r w:rsidR="002848D8">
              <w:rPr>
                <w:rFonts w:ascii="Arial" w:hAnsi="Arial" w:cs="Arial"/>
                <w:i/>
                <w:sz w:val="16"/>
                <w:szCs w:val="16"/>
                <w:lang w:val="en-AU"/>
              </w:rPr>
              <w:t>tender v</w:t>
            </w:r>
            <w:r w:rsidRPr="00690692">
              <w:rPr>
                <w:rFonts w:ascii="Arial" w:hAnsi="Arial" w:cs="Arial"/>
                <w:i/>
                <w:sz w:val="16"/>
                <w:szCs w:val="16"/>
                <w:lang w:val="en-AU"/>
              </w:rPr>
              <w:t>alue.</w:t>
            </w:r>
          </w:p>
        </w:tc>
      </w:tr>
      <w:tr w:rsidR="002848D8" w:rsidRPr="00690692" w14:paraId="1FF0422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3B698" w14:textId="0DD1A4F7" w:rsidR="002848D8" w:rsidRDefault="00F01431" w:rsidP="002848D8">
            <w:pPr>
              <w:rPr>
                <w:rFonts w:ascii="Arial" w:hAnsi="Arial" w:cs="Arial"/>
                <w:sz w:val="18"/>
                <w:szCs w:val="18"/>
                <w:lang w:val="en-AU"/>
              </w:rPr>
            </w:pPr>
            <w:r>
              <w:rPr>
                <w:rFonts w:ascii="Arial" w:hAnsi="Arial" w:cs="Arial"/>
                <w:sz w:val="18"/>
                <w:szCs w:val="18"/>
                <w:lang w:val="en-AU"/>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09D1E" w14:textId="77C4A3C8" w:rsidR="002848D8" w:rsidRDefault="002848D8" w:rsidP="002848D8">
            <w:pPr>
              <w:rPr>
                <w:rFonts w:ascii="Arial" w:hAnsi="Arial" w:cs="Arial"/>
                <w:sz w:val="18"/>
                <w:szCs w:val="18"/>
                <w:shd w:val="clear" w:color="auto" w:fill="FFFFFF"/>
                <w:lang w:val="en-AU"/>
              </w:rPr>
            </w:pPr>
            <w:r>
              <w:rPr>
                <w:rFonts w:ascii="Arial" w:hAnsi="Arial" w:cs="Arial"/>
                <w:sz w:val="18"/>
                <w:szCs w:val="18"/>
                <w:shd w:val="clear" w:color="auto" w:fill="FFFFFF"/>
                <w:lang w:val="en-AU"/>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67F77" w14:textId="77777777"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1BF84EB5" w14:textId="03DC9C66"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690692">
              <w:rPr>
                <w:rFonts w:ascii="Arial" w:hAnsi="Arial" w:cs="Arial"/>
                <w:i/>
                <w:sz w:val="16"/>
                <w:szCs w:val="16"/>
                <w:lang w:val="en-AU"/>
              </w:rPr>
              <w:t xml:space="preserve">By submitting a tender the tenderer agrees (in Form No. 2: Offer declaration) that in case he is selected as the economically most advantageous, he will </w:t>
            </w:r>
            <w:r w:rsidRPr="002848D8">
              <w:rPr>
                <w:rFonts w:ascii="Arial" w:hAnsi="Arial" w:cs="Arial"/>
                <w:i/>
                <w:sz w:val="16"/>
                <w:szCs w:val="16"/>
                <w:lang w:val="en-AU"/>
              </w:rPr>
              <w:t xml:space="preserve">obtain a financial insurance in the amount of ten percent (10,00 %) of the </w:t>
            </w:r>
            <w:r w:rsidR="00BD0A55">
              <w:rPr>
                <w:rFonts w:ascii="Arial" w:hAnsi="Arial" w:cs="Arial"/>
                <w:i/>
                <w:sz w:val="16"/>
                <w:szCs w:val="16"/>
                <w:lang w:val="en-AU"/>
              </w:rPr>
              <w:t xml:space="preserve">total </w:t>
            </w:r>
            <w:r w:rsidRPr="002848D8">
              <w:rPr>
                <w:rFonts w:ascii="Arial" w:hAnsi="Arial" w:cs="Arial"/>
                <w:i/>
                <w:sz w:val="16"/>
                <w:szCs w:val="16"/>
                <w:lang w:val="en-AU"/>
              </w:rPr>
              <w:t>tender value</w:t>
            </w:r>
            <w:r w:rsidRPr="00690692">
              <w:rPr>
                <w:rFonts w:ascii="Arial" w:hAnsi="Arial" w:cs="Arial"/>
                <w:i/>
                <w:sz w:val="16"/>
                <w:szCs w:val="16"/>
                <w:lang w:val="en-AU"/>
              </w:rPr>
              <w:t>.</w:t>
            </w:r>
          </w:p>
        </w:tc>
      </w:tr>
      <w:tr w:rsidR="002848D8" w:rsidRPr="00690692" w14:paraId="28E59F4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95DE7" w14:textId="5A7A50B9" w:rsidR="002848D8" w:rsidRPr="00690692" w:rsidRDefault="00F01431" w:rsidP="002848D8">
            <w:pPr>
              <w:rPr>
                <w:rFonts w:ascii="Arial" w:hAnsi="Arial" w:cs="Arial"/>
                <w:sz w:val="18"/>
                <w:szCs w:val="18"/>
                <w:lang w:val="en-AU"/>
              </w:rPr>
            </w:pPr>
            <w:r>
              <w:rPr>
                <w:rFonts w:ascii="Arial" w:hAnsi="Arial" w:cs="Arial"/>
                <w:sz w:val="18"/>
                <w:szCs w:val="18"/>
                <w:lang w:val="en-AU"/>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43046" w14:textId="4E22243D" w:rsidR="002848D8" w:rsidRPr="00690692" w:rsidRDefault="002848D8" w:rsidP="002848D8">
            <w:pPr>
              <w:rPr>
                <w:rFonts w:ascii="Arial" w:hAnsi="Arial" w:cs="Arial"/>
                <w:sz w:val="18"/>
                <w:szCs w:val="18"/>
                <w:shd w:val="clear" w:color="auto" w:fill="FFFFFF"/>
                <w:lang w:val="en-AU"/>
              </w:rPr>
            </w:pPr>
            <w:r>
              <w:rPr>
                <w:rFonts w:ascii="Arial" w:hAnsi="Arial" w:cs="Arial"/>
                <w:color w:val="000000"/>
                <w:sz w:val="18"/>
                <w:szCs w:val="18"/>
                <w:shd w:val="clear" w:color="auto" w:fill="FFFFFF"/>
                <w:lang w:val="en-GB"/>
              </w:rPr>
              <w:t>Warranty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52569" w14:textId="77777777" w:rsidR="002848D8" w:rsidRPr="00251FA7" w:rsidRDefault="002848D8" w:rsidP="002848D8">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2D2CC09A" w14:textId="510FD34E"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insurance i</w:t>
            </w:r>
            <w:r w:rsidRPr="0036227D">
              <w:rPr>
                <w:rFonts w:ascii="Arial" w:hAnsi="Arial" w:cs="Arial"/>
                <w:i/>
                <w:sz w:val="16"/>
                <w:szCs w:val="16"/>
              </w:rPr>
              <w:t xml:space="preserve">n the amount of </w:t>
            </w:r>
            <w:r>
              <w:rPr>
                <w:rFonts w:ascii="Arial" w:hAnsi="Arial" w:cs="Arial"/>
                <w:i/>
                <w:sz w:val="16"/>
                <w:szCs w:val="16"/>
              </w:rPr>
              <w:t xml:space="preserve">five </w:t>
            </w:r>
            <w:r w:rsidRPr="0036227D">
              <w:rPr>
                <w:rFonts w:ascii="Arial" w:hAnsi="Arial" w:cs="Arial"/>
                <w:i/>
                <w:sz w:val="16"/>
                <w:szCs w:val="16"/>
              </w:rPr>
              <w:t>percent (</w:t>
            </w:r>
            <w:r>
              <w:rPr>
                <w:rFonts w:ascii="Arial" w:hAnsi="Arial" w:cs="Arial"/>
                <w:i/>
                <w:sz w:val="16"/>
                <w:szCs w:val="16"/>
              </w:rPr>
              <w:t>5,00</w:t>
            </w:r>
            <w:r w:rsidRPr="0036227D">
              <w:rPr>
                <w:rFonts w:ascii="Arial" w:hAnsi="Arial" w:cs="Arial"/>
                <w:i/>
                <w:sz w:val="16"/>
                <w:szCs w:val="16"/>
              </w:rPr>
              <w:t xml:space="preserve"> %) of the </w:t>
            </w:r>
            <w:r w:rsidR="00BD0A55">
              <w:rPr>
                <w:rFonts w:ascii="Arial" w:hAnsi="Arial" w:cs="Arial"/>
                <w:i/>
                <w:sz w:val="16"/>
                <w:szCs w:val="16"/>
              </w:rPr>
              <w:t xml:space="preserve">total </w:t>
            </w:r>
            <w:r w:rsidRPr="0036227D">
              <w:rPr>
                <w:rFonts w:ascii="Arial" w:hAnsi="Arial" w:cs="Arial"/>
                <w:i/>
                <w:sz w:val="16"/>
                <w:szCs w:val="16"/>
              </w:rPr>
              <w:t>tender value.</w:t>
            </w:r>
          </w:p>
        </w:tc>
      </w:tr>
      <w:tr w:rsidR="002848D8" w:rsidRPr="00690692" w14:paraId="63E82AF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ADC90" w14:textId="07CD43A2" w:rsidR="002848D8" w:rsidRPr="00690692" w:rsidRDefault="00F01431" w:rsidP="002848D8">
            <w:pPr>
              <w:rPr>
                <w:rFonts w:ascii="Arial" w:hAnsi="Arial" w:cs="Arial"/>
                <w:color w:val="000000"/>
                <w:position w:val="-2"/>
                <w:sz w:val="18"/>
                <w:szCs w:val="18"/>
                <w:lang w:val="en-AU"/>
              </w:rPr>
            </w:pPr>
            <w:r>
              <w:rPr>
                <w:rFonts w:ascii="Arial" w:hAnsi="Arial" w:cs="Arial"/>
                <w:color w:val="000000"/>
                <w:position w:val="-2"/>
                <w:sz w:val="18"/>
                <w:szCs w:val="18"/>
                <w:lang w:val="en-AU"/>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DF9AA" w14:textId="77777777" w:rsidR="002848D8" w:rsidRPr="00690692" w:rsidRDefault="002848D8" w:rsidP="002848D8">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the inclusion of subcontractors</w:t>
            </w:r>
          </w:p>
          <w:p w14:paraId="410C5714" w14:textId="50178CEE" w:rsidR="002848D8" w:rsidRPr="00690692" w:rsidRDefault="002848D8" w:rsidP="002848D8">
            <w:pPr>
              <w:rPr>
                <w:rFonts w:ascii="Arial" w:hAnsi="Arial" w:cs="Arial"/>
                <w:i/>
                <w:iCs/>
                <w:color w:val="000000"/>
                <w:position w:val="-2"/>
                <w:sz w:val="18"/>
                <w:szCs w:val="18"/>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93904" w14:textId="77777777"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11758125" w14:textId="781D585D"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2848D8" w:rsidRPr="00690692"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09BEC69B" w:rsidR="002848D8" w:rsidRPr="00690692" w:rsidRDefault="00F01431" w:rsidP="002848D8">
            <w:pPr>
              <w:rPr>
                <w:lang w:val="en-AU"/>
              </w:rPr>
            </w:pPr>
            <w:r>
              <w:rPr>
                <w:rFonts w:ascii="Arial" w:hAnsi="Arial" w:cs="Arial"/>
                <w:color w:val="000000"/>
                <w:position w:val="-2"/>
                <w:sz w:val="18"/>
                <w:szCs w:val="18"/>
                <w:lang w:val="en-AU"/>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FF22C" w14:textId="77777777" w:rsidR="002848D8" w:rsidRPr="00690692" w:rsidRDefault="002848D8" w:rsidP="002848D8">
            <w:pPr>
              <w:rPr>
                <w:rFonts w:ascii="Arial" w:hAnsi="Arial" w:cs="Arial"/>
                <w:color w:val="222222"/>
                <w:sz w:val="18"/>
                <w:szCs w:val="18"/>
                <w:lang w:val="en-AU"/>
              </w:rPr>
            </w:pPr>
            <w:r w:rsidRPr="00690692">
              <w:rPr>
                <w:rFonts w:ascii="Arial" w:hAnsi="Arial" w:cs="Arial"/>
                <w:color w:val="222222"/>
                <w:sz w:val="18"/>
                <w:szCs w:val="18"/>
                <w:lang w:val="en-AU"/>
              </w:rPr>
              <w:t>Statement by the representatives of the subcontractor in relation to meeting the mandatory conditions</w:t>
            </w:r>
          </w:p>
          <w:p w14:paraId="50D2275C" w14:textId="24CA6591" w:rsidR="002848D8" w:rsidRPr="00690692" w:rsidRDefault="002848D8" w:rsidP="002848D8">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6B87A" w14:textId="4DC65016"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293CE830" w14:textId="6C868849" w:rsidR="002848D8" w:rsidRPr="00690692" w:rsidRDefault="002848D8" w:rsidP="002848D8">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2848D8" w:rsidRPr="00690692"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1A6D6A66" w:rsidR="002848D8" w:rsidRPr="00690692" w:rsidRDefault="00F01431" w:rsidP="002848D8">
            <w:pPr>
              <w:rPr>
                <w:lang w:val="en-AU"/>
              </w:rPr>
            </w:pPr>
            <w:r>
              <w:rPr>
                <w:rFonts w:ascii="Arial" w:hAnsi="Arial" w:cs="Arial"/>
                <w:color w:val="000000"/>
                <w:position w:val="-2"/>
                <w:sz w:val="18"/>
                <w:szCs w:val="18"/>
                <w:lang w:val="en-AU"/>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4B343" w14:textId="77777777" w:rsidR="002848D8" w:rsidRPr="00690692" w:rsidRDefault="002848D8" w:rsidP="002848D8">
            <w:pPr>
              <w:rPr>
                <w:rFonts w:ascii="Arial" w:hAnsi="Arial" w:cs="Arial"/>
                <w:color w:val="222222"/>
                <w:sz w:val="18"/>
                <w:szCs w:val="18"/>
                <w:lang w:val="en-AU"/>
              </w:rPr>
            </w:pPr>
            <w:r w:rsidRPr="00690692">
              <w:rPr>
                <w:rFonts w:ascii="Arial" w:hAnsi="Arial" w:cs="Arial"/>
                <w:color w:val="222222"/>
                <w:sz w:val="18"/>
                <w:szCs w:val="18"/>
                <w:lang w:val="en-AU"/>
              </w:rPr>
              <w:t>Statement by the subcontractor</w:t>
            </w:r>
          </w:p>
          <w:p w14:paraId="3FDF0111" w14:textId="119DE018" w:rsidR="002848D8" w:rsidRPr="00690692" w:rsidRDefault="002848D8" w:rsidP="002848D8">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56A92" w14:textId="77777777"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6938BE11" w14:textId="1B3605C8" w:rsidR="002848D8" w:rsidRPr="00690692" w:rsidRDefault="002848D8" w:rsidP="002848D8">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2848D8" w:rsidRPr="00690692" w14:paraId="4BFFD24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435FB" w14:textId="3C5910FD" w:rsidR="002848D8" w:rsidRDefault="002848D8" w:rsidP="002848D8">
            <w:pPr>
              <w:rPr>
                <w:rFonts w:ascii="Arial" w:hAnsi="Arial" w:cs="Arial"/>
                <w:color w:val="000000"/>
                <w:position w:val="-2"/>
                <w:sz w:val="18"/>
                <w:szCs w:val="18"/>
                <w:lang w:val="en-AU"/>
              </w:rPr>
            </w:pPr>
            <w:r>
              <w:rPr>
                <w:rFonts w:ascii="Arial" w:hAnsi="Arial" w:cs="Arial"/>
                <w:color w:val="000000"/>
                <w:position w:val="-2"/>
                <w:sz w:val="18"/>
                <w:szCs w:val="18"/>
                <w:lang w:val="en-AU"/>
              </w:rPr>
              <w:lastRenderedPageBreak/>
              <w:t>1</w:t>
            </w:r>
            <w:r w:rsidR="00F01431">
              <w:rPr>
                <w:rFonts w:ascii="Arial" w:hAnsi="Arial" w:cs="Arial"/>
                <w:color w:val="000000"/>
                <w:position w:val="-2"/>
                <w:sz w:val="18"/>
                <w:szCs w:val="18"/>
                <w:lang w:val="en-AU"/>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7C3DD" w14:textId="577FF9A1" w:rsidR="002848D8" w:rsidRPr="00690692" w:rsidRDefault="002848D8" w:rsidP="002848D8">
            <w:pPr>
              <w:rPr>
                <w:rFonts w:ascii="Arial" w:hAnsi="Arial" w:cs="Arial"/>
                <w:color w:val="222222"/>
                <w:sz w:val="18"/>
                <w:szCs w:val="18"/>
                <w:lang w:val="en-AU"/>
              </w:rPr>
            </w:pPr>
            <w:r w:rsidRPr="00E346A0">
              <w:rPr>
                <w:rFonts w:ascii="Arial" w:hAnsi="Arial" w:cs="Arial"/>
                <w:color w:val="000000"/>
                <w:position w:val="-2"/>
                <w:sz w:val="18"/>
                <w:szCs w:val="18"/>
              </w:rPr>
              <w:t>Reference List of the Tenderer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86F66" w14:textId="77777777" w:rsidR="002848D8" w:rsidRPr="00873025" w:rsidRDefault="002848D8" w:rsidP="002848D8">
            <w:pPr>
              <w:spacing w:before="135" w:after="135"/>
              <w:jc w:val="both"/>
              <w:textAlignment w:val="center"/>
              <w:rPr>
                <w:rFonts w:ascii="Arial" w:hAnsi="Arial" w:cs="Arial"/>
                <w:color w:val="000000"/>
                <w:position w:val="-2"/>
                <w:sz w:val="18"/>
                <w:szCs w:val="18"/>
                <w:lang w:val="en-GB"/>
              </w:rPr>
            </w:pPr>
            <w:r w:rsidRPr="00873025">
              <w:rPr>
                <w:rFonts w:ascii="Arial" w:hAnsi="Arial" w:cs="Arial"/>
                <w:color w:val="000000"/>
                <w:position w:val="-2"/>
                <w:sz w:val="18"/>
                <w:szCs w:val="18"/>
                <w:lang w:val="en-GB"/>
              </w:rPr>
              <w:t xml:space="preserve">Completed, </w:t>
            </w:r>
            <w:r w:rsidRPr="00873025">
              <w:rPr>
                <w:rFonts w:ascii="Arial" w:hAnsi="Arial" w:cs="Arial"/>
                <w:position w:val="-2"/>
                <w:sz w:val="18"/>
                <w:szCs w:val="18"/>
                <w:lang w:val="en-GB"/>
              </w:rPr>
              <w:t>signed and stamped.</w:t>
            </w:r>
          </w:p>
          <w:p w14:paraId="4081BB6B" w14:textId="605B0274"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873025">
              <w:rPr>
                <w:rFonts w:ascii="Arial" w:hAnsi="Arial" w:cs="Arial"/>
                <w:color w:val="000000"/>
                <w:position w:val="-2"/>
                <w:sz w:val="18"/>
                <w:szCs w:val="18"/>
                <w:u w:val="single"/>
                <w:lang w:val="en-GB"/>
              </w:rPr>
              <w:t>The form must be uploaded in the e-</w:t>
            </w:r>
            <w:r w:rsidR="006514D9">
              <w:rPr>
                <w:rFonts w:ascii="Arial" w:hAnsi="Arial" w:cs="Arial"/>
                <w:color w:val="000000"/>
                <w:position w:val="-2"/>
                <w:sz w:val="18"/>
                <w:szCs w:val="18"/>
                <w:u w:val="single"/>
                <w:lang w:val="en-GB"/>
              </w:rPr>
              <w:t>JN</w:t>
            </w:r>
            <w:r w:rsidRPr="00873025">
              <w:rPr>
                <w:rFonts w:ascii="Arial" w:hAnsi="Arial" w:cs="Arial"/>
                <w:color w:val="000000"/>
                <w:position w:val="-2"/>
                <w:sz w:val="18"/>
                <w:szCs w:val="18"/>
                <w:u w:val="single"/>
                <w:lang w:val="en-GB"/>
              </w:rPr>
              <w:t xml:space="preserve"> application into the » Other attachments « section.</w:t>
            </w:r>
          </w:p>
        </w:tc>
      </w:tr>
      <w:tr w:rsidR="002848D8" w:rsidRPr="00690692" w14:paraId="30D42F8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C4512" w14:textId="596A2155" w:rsidR="002848D8" w:rsidRPr="00690692" w:rsidRDefault="002848D8" w:rsidP="002848D8">
            <w:pPr>
              <w:rPr>
                <w:rFonts w:ascii="Arial" w:hAnsi="Arial" w:cs="Arial"/>
                <w:position w:val="-2"/>
                <w:sz w:val="18"/>
                <w:szCs w:val="18"/>
                <w:lang w:val="en-AU"/>
              </w:rPr>
            </w:pPr>
            <w:r w:rsidRPr="00690692">
              <w:rPr>
                <w:rFonts w:ascii="Arial" w:hAnsi="Arial" w:cs="Arial"/>
                <w:position w:val="-2"/>
                <w:sz w:val="18"/>
                <w:szCs w:val="18"/>
                <w:lang w:val="en-AU"/>
              </w:rPr>
              <w:t xml:space="preserve">Attachments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71B10" w14:textId="76C39A8E" w:rsidR="002848D8" w:rsidRPr="002848D8" w:rsidRDefault="002848D8" w:rsidP="002848D8">
            <w:pPr>
              <w:spacing w:after="0" w:line="260" w:lineRule="exact"/>
              <w:jc w:val="both"/>
              <w:rPr>
                <w:rFonts w:ascii="Arial" w:eastAsia="Times New Roman" w:hAnsi="Arial" w:cs="Arial"/>
                <w:sz w:val="18"/>
                <w:szCs w:val="18"/>
                <w:lang w:val="en-AU" w:eastAsia="zh-CN"/>
              </w:rPr>
            </w:pPr>
            <w:r w:rsidRPr="002848D8">
              <w:rPr>
                <w:rFonts w:ascii="Arial" w:eastAsia="Times New Roman" w:hAnsi="Arial" w:cs="Arial"/>
                <w:sz w:val="18"/>
                <w:szCs w:val="18"/>
                <w:lang w:val="en-AU" w:eastAsia="zh-CN"/>
              </w:rPr>
              <w:t xml:space="preserve">The tenderer's specification of the equipment offered (at least with the indication of all individual components of the equipment offered, quantity and price of all components and the name of the equipment manufacturer) </w:t>
            </w:r>
          </w:p>
          <w:p w14:paraId="3A962F2C" w14:textId="68E6934D" w:rsidR="002848D8" w:rsidRPr="002848D8" w:rsidRDefault="002848D8" w:rsidP="002848D8">
            <w:pPr>
              <w:spacing w:after="0" w:line="260" w:lineRule="exact"/>
              <w:jc w:val="both"/>
              <w:rPr>
                <w:rFonts w:ascii="Arial" w:eastAsia="Times New Roman" w:hAnsi="Arial" w:cs="Arial"/>
                <w:sz w:val="18"/>
                <w:szCs w:val="18"/>
                <w:lang w:val="en-AU" w:eastAsia="zh-CN"/>
              </w:rPr>
            </w:pPr>
            <w:r w:rsidRPr="002848D8">
              <w:rPr>
                <w:rFonts w:ascii="Arial" w:eastAsia="Times New Roman" w:hAnsi="Arial" w:cs="Arial"/>
                <w:sz w:val="18"/>
                <w:szCs w:val="18"/>
                <w:lang w:val="en-AU" w:eastAsia="zh-CN"/>
              </w:rPr>
              <w:t>AND</w:t>
            </w:r>
          </w:p>
          <w:p w14:paraId="79E2AADD" w14:textId="2E9C764A" w:rsidR="002848D8" w:rsidRPr="00690692" w:rsidRDefault="002848D8" w:rsidP="002848D8">
            <w:pPr>
              <w:rPr>
                <w:rFonts w:ascii="Arial" w:hAnsi="Arial" w:cs="Arial"/>
                <w:sz w:val="18"/>
                <w:szCs w:val="18"/>
                <w:lang w:val="en-AU"/>
              </w:rPr>
            </w:pPr>
            <w:r w:rsidRPr="002848D8">
              <w:rPr>
                <w:rFonts w:ascii="Arial" w:hAnsi="Arial" w:cs="Arial"/>
                <w:sz w:val="18"/>
                <w:szCs w:val="18"/>
                <w:lang w:val="en-AU"/>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1CCA3" w14:textId="68A9D8B3" w:rsidR="002848D8" w:rsidRPr="00690692" w:rsidRDefault="002848D8" w:rsidP="002848D8">
            <w:pPr>
              <w:spacing w:before="135" w:after="135"/>
              <w:jc w:val="both"/>
              <w:textAlignment w:val="center"/>
              <w:rPr>
                <w:rFonts w:ascii="Arial" w:hAnsi="Arial" w:cs="Arial"/>
                <w:position w:val="-2"/>
                <w:sz w:val="18"/>
                <w:szCs w:val="18"/>
                <w:lang w:val="en-AU"/>
              </w:rPr>
            </w:pPr>
            <w:r w:rsidRPr="00690692">
              <w:rPr>
                <w:rFonts w:ascii="Arial" w:hAnsi="Arial" w:cs="Arial"/>
                <w:color w:val="000000"/>
                <w:position w:val="-2"/>
                <w:sz w:val="18"/>
                <w:szCs w:val="18"/>
                <w:u w:val="single"/>
                <w:lang w:val="en-AU"/>
              </w:rPr>
              <w:t>Documents must be loaded in application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2848D8" w:rsidRPr="00690692" w14:paraId="0B66FB8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421C2" w14:textId="3E448567" w:rsidR="002848D8" w:rsidRPr="00690692" w:rsidRDefault="002848D8" w:rsidP="002848D8">
            <w:pPr>
              <w:rPr>
                <w:rFonts w:ascii="Arial" w:hAnsi="Arial" w:cs="Arial"/>
                <w:position w:val="-2"/>
                <w:sz w:val="18"/>
                <w:szCs w:val="18"/>
                <w:lang w:val="en-AU"/>
              </w:rPr>
            </w:pPr>
            <w:r w:rsidRPr="00690692">
              <w:rPr>
                <w:rFonts w:ascii="Arial" w:hAnsi="Arial" w:cs="Arial"/>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EA246" w14:textId="77777777" w:rsidR="002848D8" w:rsidRPr="00690692" w:rsidRDefault="002848D8" w:rsidP="002848D8">
            <w:pPr>
              <w:rPr>
                <w:rFonts w:ascii="Arial" w:hAnsi="Arial" w:cs="Arial"/>
                <w:sz w:val="18"/>
                <w:szCs w:val="18"/>
                <w:lang w:val="en-AU"/>
              </w:rPr>
            </w:pPr>
            <w:r w:rsidRPr="00690692">
              <w:rPr>
                <w:rFonts w:ascii="Arial" w:hAnsi="Arial" w:cs="Arial"/>
                <w:sz w:val="18"/>
                <w:szCs w:val="18"/>
                <w:lang w:val="en-AU"/>
              </w:rPr>
              <w:t>The certificate/extract from the Business Registers Agency, i.e. certificate from the competent Commercial Court*</w:t>
            </w:r>
          </w:p>
          <w:p w14:paraId="500FBB62" w14:textId="5D6439CF" w:rsidR="002848D8" w:rsidRPr="00690692" w:rsidRDefault="002848D8" w:rsidP="002848D8">
            <w:pPr>
              <w:spacing w:after="0" w:line="260" w:lineRule="exact"/>
              <w:jc w:val="both"/>
              <w:rPr>
                <w:rFonts w:ascii="Arial" w:eastAsia="Times New Roman" w:hAnsi="Arial" w:cs="Arial"/>
                <w:sz w:val="18"/>
                <w:szCs w:val="18"/>
                <w:lang w:val="en-AU" w:eastAsia="zh-CN"/>
              </w:rPr>
            </w:pPr>
            <w:r w:rsidRPr="00690692">
              <w:rPr>
                <w:rFonts w:ascii="Arial" w:hAnsi="Arial" w:cs="Arial"/>
                <w:i/>
                <w:color w:val="000000"/>
                <w:position w:val="-2"/>
                <w:sz w:val="16"/>
                <w:szCs w:val="16"/>
                <w:lang w:val="en-AU"/>
              </w:rPr>
              <w:t>*applies only for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5218E" w14:textId="77777777" w:rsidR="002848D8" w:rsidRPr="00690692" w:rsidRDefault="002848D8" w:rsidP="002848D8">
            <w:pPr>
              <w:spacing w:before="135" w:after="135"/>
              <w:jc w:val="both"/>
              <w:textAlignment w:val="center"/>
              <w:rPr>
                <w:rFonts w:ascii="Arial" w:hAnsi="Arial" w:cs="Arial"/>
                <w:position w:val="-2"/>
                <w:sz w:val="18"/>
                <w:szCs w:val="18"/>
                <w:lang w:val="en-AU"/>
              </w:rPr>
            </w:pPr>
            <w:r w:rsidRPr="00690692">
              <w:rPr>
                <w:rFonts w:ascii="Arial" w:hAnsi="Arial" w:cs="Arial"/>
                <w:position w:val="-2"/>
                <w:sz w:val="18"/>
                <w:szCs w:val="18"/>
                <w:lang w:val="en-AU"/>
              </w:rPr>
              <w:t>Copy submitted</w:t>
            </w:r>
          </w:p>
          <w:p w14:paraId="06948961" w14:textId="23AF8DE3" w:rsidR="002848D8" w:rsidRPr="00690692" w:rsidRDefault="002848D8" w:rsidP="002848D8">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Documents must be loaded in application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2848D8" w:rsidRPr="00690692" w14:paraId="05F6C98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6A4A4" w14:textId="38FB892D" w:rsidR="002848D8" w:rsidRPr="00690692" w:rsidRDefault="002848D8" w:rsidP="002848D8">
            <w:pPr>
              <w:rPr>
                <w:rFonts w:ascii="Arial" w:hAnsi="Arial" w:cs="Arial"/>
                <w:position w:val="-2"/>
                <w:sz w:val="18"/>
                <w:szCs w:val="18"/>
                <w:lang w:val="en-AU"/>
              </w:rPr>
            </w:pPr>
            <w:r w:rsidRPr="00690692">
              <w:rPr>
                <w:rFonts w:ascii="Arial" w:hAnsi="Arial" w:cs="Arial"/>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6F607" w14:textId="23D5A1DF" w:rsidR="002848D8" w:rsidRPr="002848D8" w:rsidRDefault="002848D8" w:rsidP="002848D8">
            <w:pPr>
              <w:spacing w:after="0"/>
              <w:rPr>
                <w:rFonts w:ascii="Arial" w:hAnsi="Arial" w:cs="Arial"/>
                <w:iCs/>
                <w:sz w:val="18"/>
                <w:szCs w:val="18"/>
                <w:lang w:val="en-AU"/>
              </w:rPr>
            </w:pPr>
            <w:r w:rsidRPr="002848D8">
              <w:rPr>
                <w:rFonts w:ascii="Arial" w:hAnsi="Arial" w:cs="Arial"/>
                <w:iCs/>
                <w:sz w:val="18"/>
                <w:szCs w:val="18"/>
              </w:rPr>
              <w:t>Annual financial statements for the last three completed financial years (2017, 2018 and 2019) before the deadline for submission of tenders or adequate proof</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1FB84" w14:textId="77777777" w:rsidR="002848D8" w:rsidRPr="00690692" w:rsidRDefault="002848D8" w:rsidP="002848D8">
            <w:pPr>
              <w:spacing w:before="135" w:after="135"/>
              <w:jc w:val="both"/>
              <w:textAlignment w:val="center"/>
              <w:rPr>
                <w:rFonts w:ascii="Arial" w:hAnsi="Arial" w:cs="Arial"/>
                <w:position w:val="-2"/>
                <w:sz w:val="18"/>
                <w:szCs w:val="18"/>
                <w:lang w:val="en-AU"/>
              </w:rPr>
            </w:pPr>
            <w:r w:rsidRPr="00690692">
              <w:rPr>
                <w:rFonts w:ascii="Arial" w:hAnsi="Arial" w:cs="Arial"/>
                <w:position w:val="-2"/>
                <w:sz w:val="18"/>
                <w:szCs w:val="18"/>
                <w:lang w:val="en-AU"/>
              </w:rPr>
              <w:t>Copy submitted</w:t>
            </w:r>
          </w:p>
          <w:p w14:paraId="79E94B32" w14:textId="7AF85592" w:rsidR="002848D8" w:rsidRPr="00690692" w:rsidRDefault="002848D8" w:rsidP="002848D8">
            <w:pPr>
              <w:spacing w:after="0"/>
              <w:jc w:val="both"/>
              <w:textAlignment w:val="center"/>
              <w:rPr>
                <w:rFonts w:ascii="Arial" w:hAnsi="Arial" w:cs="Arial"/>
                <w:position w:val="-2"/>
                <w:sz w:val="18"/>
                <w:szCs w:val="18"/>
                <w:lang w:val="en-AU"/>
              </w:rPr>
            </w:pPr>
            <w:r w:rsidRPr="00690692">
              <w:rPr>
                <w:rFonts w:ascii="Arial" w:hAnsi="Arial" w:cs="Arial"/>
                <w:color w:val="000000"/>
                <w:position w:val="-2"/>
                <w:sz w:val="18"/>
                <w:szCs w:val="18"/>
                <w:u w:val="single"/>
                <w:lang w:val="en-AU"/>
              </w:rPr>
              <w:t>Documents must be loaded in application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2848D8" w:rsidRPr="00690692"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65068C36" w:rsidR="002848D8" w:rsidRPr="00690692" w:rsidRDefault="002848D8" w:rsidP="002848D8">
            <w:pPr>
              <w:rPr>
                <w:lang w:val="en-AU"/>
              </w:rPr>
            </w:pPr>
            <w:r w:rsidRPr="00690692">
              <w:rPr>
                <w:rFonts w:ascii="Arial" w:hAnsi="Arial" w:cs="Arial"/>
                <w:color w:val="000000"/>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53D6B42D" w:rsidR="002848D8" w:rsidRPr="00690692" w:rsidRDefault="002848D8" w:rsidP="002848D8">
            <w:pPr>
              <w:rPr>
                <w:rFonts w:ascii="Arial" w:hAnsi="Arial" w:cs="Arial"/>
                <w:bCs/>
                <w:sz w:val="18"/>
                <w:szCs w:val="18"/>
                <w:lang w:val="en-AU"/>
              </w:rPr>
            </w:pPr>
            <w:r w:rsidRPr="00690692">
              <w:rPr>
                <w:rFonts w:ascii="Arial" w:hAnsi="Arial" w:cs="Arial"/>
                <w:position w:val="-2"/>
                <w:sz w:val="18"/>
                <w:szCs w:val="18"/>
                <w:lang w:val="en-AU"/>
              </w:rPr>
              <w:t xml:space="preserve">Draft contract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675CCB36"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Initialized</w:t>
            </w:r>
            <w:r w:rsidRPr="00690692">
              <w:rPr>
                <w:rFonts w:ascii="Arial" w:hAnsi="Arial" w:cs="Arial"/>
                <w:position w:val="-2"/>
                <w:sz w:val="18"/>
                <w:szCs w:val="18"/>
                <w:lang w:val="en-AU"/>
              </w:rPr>
              <w:t>, signed and stamped.</w:t>
            </w:r>
          </w:p>
          <w:p w14:paraId="25E3B3C8" w14:textId="73448490" w:rsidR="002848D8" w:rsidRPr="00690692" w:rsidRDefault="002848D8" w:rsidP="002848D8">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e-Oddaja application into the »Other attachments« section.</w:t>
            </w:r>
          </w:p>
        </w:tc>
      </w:tr>
    </w:tbl>
    <w:p w14:paraId="39A0F326" w14:textId="77777777" w:rsidR="004F1422" w:rsidRPr="00690692" w:rsidRDefault="004F1422" w:rsidP="004F1422">
      <w:pPr>
        <w:rPr>
          <w:lang w:val="en-AU"/>
        </w:rPr>
        <w:sectPr w:rsidR="004F1422" w:rsidRPr="0069069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1C53F940" w:rsidR="004F1422" w:rsidRPr="00690692" w:rsidRDefault="000052E7"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1</w:t>
      </w:r>
    </w:p>
    <w:p w14:paraId="2F0F91C5" w14:textId="48652D30" w:rsidR="004F1422" w:rsidRPr="00690692" w:rsidRDefault="000052E7"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w:t>
      </w:r>
    </w:p>
    <w:p w14:paraId="35780E16" w14:textId="2E88B3F8" w:rsidR="000052E7" w:rsidRPr="00690692" w:rsidRDefault="000052E7" w:rsidP="000052E7">
      <w:pPr>
        <w:pStyle w:val="Naslov2"/>
        <w:jc w:val="both"/>
        <w:rPr>
          <w:b w:val="0"/>
          <w:sz w:val="18"/>
          <w:szCs w:val="18"/>
          <w:lang w:val="en-AU"/>
        </w:rPr>
      </w:pPr>
      <w:r w:rsidRPr="00690692">
        <w:rPr>
          <w:b w:val="0"/>
          <w:sz w:val="18"/>
          <w:szCs w:val="18"/>
          <w:lang w:val="en-AU"/>
        </w:rPr>
        <w:t>On the bas</w:t>
      </w:r>
      <w:r w:rsidRPr="000067B8">
        <w:rPr>
          <w:rFonts w:ascii="Arial" w:hAnsi="Arial" w:cs="Arial"/>
          <w:b w:val="0"/>
          <w:sz w:val="18"/>
          <w:szCs w:val="18"/>
          <w:lang w:val="en-AU"/>
        </w:rPr>
        <w:t xml:space="preserve">is of the invitation to tender </w:t>
      </w:r>
      <w:r w:rsidR="0068002A" w:rsidRPr="000067B8">
        <w:rPr>
          <w:rFonts w:ascii="Arial" w:eastAsia="Times New Roman" w:hAnsi="Arial" w:cs="Arial"/>
          <w:b w:val="0"/>
          <w:sz w:val="18"/>
          <w:szCs w:val="18"/>
          <w:shd w:val="clear" w:color="auto" w:fill="FFFFFF"/>
          <w:lang w:val="en-AU"/>
        </w:rPr>
        <w:t>»</w:t>
      </w:r>
      <w:r w:rsidR="000067B8" w:rsidRPr="000067B8">
        <w:rPr>
          <w:rFonts w:ascii="Arial" w:hAnsi="Arial" w:cs="Arial"/>
          <w:b w:val="0"/>
          <w:bCs w:val="0"/>
          <w:color w:val="222222"/>
          <w:sz w:val="18"/>
          <w:szCs w:val="18"/>
          <w:shd w:val="clear" w:color="auto" w:fill="FFFFFF"/>
        </w:rPr>
        <w:t>The purchase of a cleaning plant for cleaning of the exhaust waste gas</w:t>
      </w:r>
      <w:r w:rsidR="0068002A" w:rsidRPr="000067B8">
        <w:rPr>
          <w:rFonts w:ascii="Arial" w:eastAsia="Times New Roman" w:hAnsi="Arial" w:cs="Arial"/>
          <w:b w:val="0"/>
          <w:sz w:val="18"/>
          <w:szCs w:val="18"/>
          <w:shd w:val="clear" w:color="auto" w:fill="FFFFFF"/>
          <w:lang w:val="en-AU"/>
        </w:rPr>
        <w:t>«</w:t>
      </w:r>
      <w:r w:rsidR="0068002A" w:rsidRPr="000067B8">
        <w:rPr>
          <w:rFonts w:ascii="Arial" w:hAnsi="Arial" w:cs="Arial"/>
          <w:b w:val="0"/>
          <w:sz w:val="18"/>
          <w:szCs w:val="18"/>
          <w:lang w:val="en-AU"/>
        </w:rPr>
        <w:t xml:space="preserve"> </w:t>
      </w:r>
      <w:r w:rsidRPr="000067B8">
        <w:rPr>
          <w:rFonts w:ascii="Arial" w:hAnsi="Arial" w:cs="Arial"/>
          <w:b w:val="0"/>
          <w:sz w:val="18"/>
          <w:szCs w:val="18"/>
          <w:lang w:val="en-AU"/>
        </w:rPr>
        <w:t>we make</w:t>
      </w:r>
      <w:r w:rsidRPr="005A3ED1">
        <w:rPr>
          <w:rFonts w:ascii="Arial" w:hAnsi="Arial" w:cs="Arial"/>
          <w:b w:val="0"/>
          <w:sz w:val="18"/>
          <w:szCs w:val="18"/>
          <w:lang w:val="en-AU"/>
        </w:rPr>
        <w:t xml:space="preserve"> an offer, as</w:t>
      </w:r>
      <w:r w:rsidRPr="00690692">
        <w:rPr>
          <w:b w:val="0"/>
          <w:sz w:val="18"/>
          <w:szCs w:val="18"/>
          <w:lang w:val="en-AU"/>
        </w:rPr>
        <w:t xml:space="preserve"> follows:</w:t>
      </w:r>
    </w:p>
    <w:p w14:paraId="2F3BB6A3" w14:textId="2DF7C291" w:rsidR="004F1422" w:rsidRPr="00690692" w:rsidRDefault="004F1422" w:rsidP="004F1422">
      <w:pPr>
        <w:spacing w:before="225" w:after="225" w:line="240" w:lineRule="auto"/>
        <w:jc w:val="both"/>
        <w:rPr>
          <w:lang w:val="en-AU"/>
        </w:rPr>
      </w:pPr>
      <w:r w:rsidRPr="00690692">
        <w:rPr>
          <w:rFonts w:ascii="Arial" w:hAnsi="Arial" w:cs="Arial"/>
          <w:b/>
          <w:bCs/>
          <w:color w:val="000000"/>
          <w:sz w:val="18"/>
          <w:szCs w:val="18"/>
          <w:lang w:val="en-AU"/>
        </w:rPr>
        <w:t xml:space="preserve">I. </w:t>
      </w:r>
      <w:r w:rsidR="000052E7" w:rsidRPr="00690692">
        <w:rPr>
          <w:rFonts w:ascii="Arial" w:hAnsi="Arial" w:cs="Arial"/>
          <w:b/>
          <w:bCs/>
          <w:color w:val="000000"/>
          <w:sz w:val="18"/>
          <w:szCs w:val="18"/>
          <w:lang w:val="en-AU"/>
        </w:rPr>
        <w:t>Offer number</w:t>
      </w:r>
      <w:r w:rsidRPr="00690692">
        <w:rPr>
          <w:rFonts w:ascii="Arial" w:hAnsi="Arial" w:cs="Arial"/>
          <w:b/>
          <w:bCs/>
          <w:color w:val="000000"/>
          <w:sz w:val="18"/>
          <w:szCs w:val="18"/>
          <w:lang w:val="en-AU"/>
        </w:rPr>
        <w:t>:</w:t>
      </w:r>
      <w:r w:rsidRPr="00690692">
        <w:rPr>
          <w:rFonts w:ascii="Arial" w:hAnsi="Arial" w:cs="Arial"/>
          <w:color w:val="000000"/>
          <w:sz w:val="18"/>
          <w:szCs w:val="18"/>
          <w:lang w:val="en-AU"/>
        </w:rPr>
        <w:t> </w:t>
      </w:r>
      <w:r w:rsidRPr="00690692">
        <w:rPr>
          <w:rFonts w:ascii="Arial" w:hAnsi="Arial" w:cs="Arial"/>
          <w:color w:val="000000"/>
          <w:sz w:val="18"/>
          <w:szCs w:val="18"/>
          <w:u w:val="single"/>
          <w:lang w:val="en-AU"/>
        </w:rPr>
        <w:t>_______________</w:t>
      </w:r>
    </w:p>
    <w:tbl>
      <w:tblPr>
        <w:tblW w:w="8670" w:type="dxa"/>
        <w:tblInd w:w="108" w:type="dxa"/>
        <w:tblLook w:val="04A0" w:firstRow="1" w:lastRow="0" w:firstColumn="1" w:lastColumn="0" w:noHBand="0" w:noVBand="1"/>
      </w:tblPr>
      <w:tblGrid>
        <w:gridCol w:w="2385"/>
        <w:gridCol w:w="6285"/>
      </w:tblGrid>
      <w:tr w:rsidR="004F1422" w:rsidRPr="0069069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61B9B182"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NAME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r w:rsidR="004F1422" w:rsidRPr="0069069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06C1F35F"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ADDRESS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bl>
    <w:p w14:paraId="75C2D438" w14:textId="70026F3F" w:rsidR="004F1422" w:rsidRPr="00690692" w:rsidRDefault="004620A5" w:rsidP="004F1422">
      <w:pPr>
        <w:spacing w:before="225" w:after="225" w:line="240" w:lineRule="auto"/>
        <w:jc w:val="both"/>
        <w:rPr>
          <w:lang w:val="en-AU"/>
        </w:rPr>
      </w:pPr>
      <w:r w:rsidRPr="00690692">
        <w:rPr>
          <w:rFonts w:ascii="Arial" w:hAnsi="Arial" w:cs="Arial"/>
          <w:color w:val="000000"/>
          <w:sz w:val="18"/>
          <w:szCs w:val="18"/>
          <w:lang w:val="en-AU"/>
        </w:rPr>
        <w:t>We are submitting</w:t>
      </w:r>
      <w:r w:rsidR="004F1422"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th</w:t>
      </w:r>
      <w:r w:rsidR="00AB2264" w:rsidRPr="00690692">
        <w:rPr>
          <w:rFonts w:ascii="Arial" w:hAnsi="Arial" w:cs="Arial"/>
          <w:color w:val="000000"/>
          <w:sz w:val="18"/>
          <w:szCs w:val="18"/>
          <w:lang w:val="en-AU"/>
        </w:rPr>
        <w:t>is</w:t>
      </w:r>
      <w:r w:rsidRPr="00690692">
        <w:rPr>
          <w:rFonts w:ascii="Arial" w:hAnsi="Arial" w:cs="Arial"/>
          <w:color w:val="000000"/>
          <w:sz w:val="18"/>
          <w:szCs w:val="18"/>
          <w:lang w:val="en-AU"/>
        </w:rPr>
        <w:t xml:space="preserve"> offer </w:t>
      </w:r>
      <w:r w:rsidR="004F1422" w:rsidRPr="00690692">
        <w:rPr>
          <w:rFonts w:ascii="Arial" w:hAnsi="Arial" w:cs="Arial"/>
          <w:color w:val="000000"/>
          <w:sz w:val="18"/>
          <w:szCs w:val="18"/>
          <w:lang w:val="en-AU"/>
        </w:rPr>
        <w:t>(</w:t>
      </w:r>
      <w:r w:rsidRPr="00690692">
        <w:rPr>
          <w:rFonts w:ascii="Arial" w:hAnsi="Arial" w:cs="Arial"/>
          <w:sz w:val="18"/>
          <w:szCs w:val="18"/>
          <w:lang w:val="en-AU"/>
        </w:rPr>
        <w:t>please mark the appropriate box and fill out the data, when applicable</w:t>
      </w:r>
      <w:r w:rsidR="004F1422" w:rsidRPr="00690692">
        <w:rPr>
          <w:rFonts w:ascii="Arial" w:hAnsi="Arial" w:cs="Arial"/>
          <w:color w:val="000000"/>
          <w:sz w:val="18"/>
          <w:szCs w:val="18"/>
          <w:lang w:val="en-AU"/>
        </w:rPr>
        <w:t>):</w:t>
      </w:r>
    </w:p>
    <w:p w14:paraId="4E546746" w14:textId="3DCD9533" w:rsidR="004F1422" w:rsidRPr="00690692" w:rsidRDefault="004F1422" w:rsidP="004F1422">
      <w:pPr>
        <w:spacing w:before="225" w:after="225" w:line="240" w:lineRule="auto"/>
        <w:jc w:val="both"/>
        <w:rPr>
          <w:lang w:val="en-AU"/>
        </w:rPr>
      </w:pPr>
      <w:r w:rsidRPr="00690692">
        <w:rPr>
          <w:lang w:val="en-AU"/>
        </w:rPr>
        <w:fldChar w:fldCharType="begin">
          <w:ffData>
            <w:name w:val="cbox15a5a322842900"/>
            <w:enabled/>
            <w:calcOnExit w:val="0"/>
            <w:checkBox>
              <w:sizeAuto/>
              <w:default w:val="0"/>
            </w:checkBox>
          </w:ffData>
        </w:fldChar>
      </w:r>
      <w:bookmarkStart w:id="0" w:name="cbox15a5a322842900"/>
      <w:r w:rsidRPr="00690692">
        <w:rPr>
          <w:lang w:val="en-AU"/>
        </w:rPr>
        <w:instrText xml:space="preserve"> FORMCHECKBOX </w:instrText>
      </w:r>
      <w:r w:rsidR="00F572C7">
        <w:rPr>
          <w:lang w:val="en-AU"/>
        </w:rPr>
      </w:r>
      <w:r w:rsidR="00F572C7">
        <w:rPr>
          <w:lang w:val="en-AU"/>
        </w:rPr>
        <w:fldChar w:fldCharType="separate"/>
      </w:r>
      <w:r w:rsidRPr="00690692">
        <w:rPr>
          <w:lang w:val="en-AU"/>
        </w:rPr>
        <w:fldChar w:fldCharType="end"/>
      </w:r>
      <w:bookmarkEnd w:id="0"/>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individually</w:t>
      </w:r>
    </w:p>
    <w:p w14:paraId="170AB6E2" w14:textId="2872C298" w:rsidR="004F1422" w:rsidRPr="00690692" w:rsidRDefault="004F1422" w:rsidP="004F1422">
      <w:pPr>
        <w:spacing w:before="225" w:after="225" w:line="240" w:lineRule="auto"/>
        <w:jc w:val="both"/>
        <w:rPr>
          <w:lang w:val="en-AU"/>
        </w:rPr>
      </w:pPr>
      <w:r w:rsidRPr="00690692">
        <w:rPr>
          <w:lang w:val="en-AU"/>
        </w:rPr>
        <w:fldChar w:fldCharType="begin">
          <w:ffData>
            <w:name w:val="cbox15a5a322842bc3"/>
            <w:enabled/>
            <w:calcOnExit w:val="0"/>
            <w:checkBox>
              <w:sizeAuto/>
              <w:default w:val="0"/>
            </w:checkBox>
          </w:ffData>
        </w:fldChar>
      </w:r>
      <w:bookmarkStart w:id="1" w:name="cbox15a5a322842bc3"/>
      <w:r w:rsidRPr="00690692">
        <w:rPr>
          <w:lang w:val="en-AU"/>
        </w:rPr>
        <w:instrText xml:space="preserve"> FORMCHECKBOX </w:instrText>
      </w:r>
      <w:r w:rsidR="00F572C7">
        <w:rPr>
          <w:lang w:val="en-AU"/>
        </w:rPr>
      </w:r>
      <w:r w:rsidR="00F572C7">
        <w:rPr>
          <w:lang w:val="en-AU"/>
        </w:rPr>
        <w:fldChar w:fldCharType="separate"/>
      </w:r>
      <w:r w:rsidRPr="00690692">
        <w:rPr>
          <w:lang w:val="en-AU"/>
        </w:rPr>
        <w:fldChar w:fldCharType="end"/>
      </w:r>
      <w:bookmarkEnd w:id="1"/>
      <w:r w:rsidRPr="00690692">
        <w:rPr>
          <w:rFonts w:ascii="Arial" w:hAnsi="Arial" w:cs="Arial"/>
          <w:color w:val="000000"/>
          <w:sz w:val="18"/>
          <w:szCs w:val="18"/>
          <w:lang w:val="en-AU"/>
        </w:rPr>
        <w:t> </w:t>
      </w:r>
      <w:r w:rsidR="00CD2915" w:rsidRPr="00690692">
        <w:rPr>
          <w:rFonts w:ascii="Arial" w:hAnsi="Arial" w:cs="Arial"/>
          <w:color w:val="000000"/>
          <w:sz w:val="18"/>
          <w:szCs w:val="18"/>
          <w:lang w:val="en-AU"/>
        </w:rPr>
        <w:t xml:space="preserve">with </w:t>
      </w:r>
      <w:r w:rsidR="00CD2915" w:rsidRPr="00690692">
        <w:rPr>
          <w:rFonts w:ascii="Arial" w:hAnsi="Arial" w:cs="Arial"/>
          <w:iCs/>
          <w:color w:val="000000"/>
          <w:sz w:val="18"/>
          <w:szCs w:val="18"/>
          <w:lang w:val="en-AU"/>
        </w:rPr>
        <w:t xml:space="preserve">partners in a </w:t>
      </w:r>
      <w:r w:rsidR="00AB2264" w:rsidRPr="00690692">
        <w:rPr>
          <w:rFonts w:ascii="Arial" w:hAnsi="Arial" w:cs="Arial"/>
          <w:iCs/>
          <w:color w:val="000000"/>
          <w:sz w:val="18"/>
          <w:szCs w:val="18"/>
          <w:lang w:val="en-AU"/>
        </w:rPr>
        <w:t xml:space="preserve">joint </w:t>
      </w:r>
      <w:r w:rsidR="00CD2915" w:rsidRPr="00690692">
        <w:rPr>
          <w:rFonts w:ascii="Arial" w:hAnsi="Arial" w:cs="Arial"/>
          <w:iCs/>
          <w:color w:val="000000"/>
          <w:sz w:val="18"/>
          <w:szCs w:val="18"/>
          <w:lang w:val="en-AU"/>
        </w:rPr>
        <w:t>venture</w:t>
      </w:r>
      <w:r w:rsidR="00CD291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w:t>
      </w:r>
      <w:r w:rsidR="00CC6916" w:rsidRPr="00690692">
        <w:rPr>
          <w:rFonts w:ascii="Arial" w:hAnsi="Arial" w:cs="Arial"/>
          <w:color w:val="000000"/>
          <w:sz w:val="18"/>
          <w:szCs w:val="18"/>
          <w:lang w:val="en-AU"/>
        </w:rPr>
        <w:t>name of the partner</w:t>
      </w:r>
      <w:r w:rsidRPr="00690692">
        <w:rPr>
          <w:rFonts w:ascii="Arial" w:hAnsi="Arial" w:cs="Arial"/>
          <w:color w:val="000000"/>
          <w:sz w:val="18"/>
          <w:szCs w:val="18"/>
          <w:lang w:val="en-AU"/>
        </w:rPr>
        <w:t>): ___________________________________</w:t>
      </w:r>
    </w:p>
    <w:p w14:paraId="1116B666" w14:textId="32D2BA28" w:rsidR="004F1422" w:rsidRPr="00690692" w:rsidRDefault="004F1422" w:rsidP="004F1422">
      <w:pPr>
        <w:spacing w:before="225" w:after="225" w:line="240" w:lineRule="auto"/>
        <w:jc w:val="both"/>
        <w:rPr>
          <w:lang w:val="en-AU"/>
        </w:rPr>
      </w:pPr>
      <w:r w:rsidRPr="00690692">
        <w:rPr>
          <w:lang w:val="en-AU"/>
        </w:rPr>
        <w:fldChar w:fldCharType="begin">
          <w:ffData>
            <w:name w:val="cbox15a5a322842ea6"/>
            <w:enabled/>
            <w:calcOnExit w:val="0"/>
            <w:checkBox>
              <w:sizeAuto/>
              <w:default w:val="0"/>
            </w:checkBox>
          </w:ffData>
        </w:fldChar>
      </w:r>
      <w:bookmarkStart w:id="2" w:name="cbox15a5a322842ea6"/>
      <w:r w:rsidRPr="00690692">
        <w:rPr>
          <w:lang w:val="en-AU"/>
        </w:rPr>
        <w:instrText xml:space="preserve"> FORMCHECKBOX </w:instrText>
      </w:r>
      <w:r w:rsidR="00F572C7">
        <w:rPr>
          <w:lang w:val="en-AU"/>
        </w:rPr>
      </w:r>
      <w:r w:rsidR="00F572C7">
        <w:rPr>
          <w:lang w:val="en-AU"/>
        </w:rPr>
        <w:fldChar w:fldCharType="separate"/>
      </w:r>
      <w:r w:rsidRPr="00690692">
        <w:rPr>
          <w:lang w:val="en-AU"/>
        </w:rPr>
        <w:fldChar w:fldCharType="end"/>
      </w:r>
      <w:bookmarkEnd w:id="2"/>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with subcontractors</w:t>
      </w:r>
      <w:r w:rsidRPr="00690692">
        <w:rPr>
          <w:rFonts w:ascii="Arial" w:hAnsi="Arial" w:cs="Arial"/>
          <w:color w:val="000000"/>
          <w:sz w:val="18"/>
          <w:szCs w:val="18"/>
          <w:lang w:val="en-AU"/>
        </w:rPr>
        <w:t xml:space="preserve"> (</w:t>
      </w:r>
      <w:r w:rsidR="00CC6916" w:rsidRPr="00690692">
        <w:rPr>
          <w:rFonts w:ascii="Arial" w:hAnsi="Arial" w:cs="Arial"/>
          <w:color w:val="000000"/>
          <w:sz w:val="18"/>
          <w:szCs w:val="18"/>
          <w:lang w:val="en-AU"/>
        </w:rPr>
        <w:t>name of</w:t>
      </w:r>
      <w:r w:rsidR="007F712D" w:rsidRPr="00690692">
        <w:rPr>
          <w:rFonts w:ascii="Arial" w:hAnsi="Arial" w:cs="Arial"/>
          <w:color w:val="000000"/>
          <w:sz w:val="18"/>
          <w:szCs w:val="18"/>
          <w:lang w:val="en-AU"/>
        </w:rPr>
        <w:t xml:space="preserve"> the subcontractor</w:t>
      </w:r>
      <w:r w:rsidRPr="00690692">
        <w:rPr>
          <w:rFonts w:ascii="Arial" w:hAnsi="Arial" w:cs="Arial"/>
          <w:color w:val="000000"/>
          <w:sz w:val="18"/>
          <w:szCs w:val="18"/>
          <w:lang w:val="en-AU"/>
        </w:rPr>
        <w:t>): ________________________________</w:t>
      </w:r>
    </w:p>
    <w:p w14:paraId="2F6026AC" w14:textId="12E18E70" w:rsidR="004F1422" w:rsidRPr="00690692" w:rsidRDefault="004F1422" w:rsidP="004F1422">
      <w:pPr>
        <w:spacing w:before="225" w:after="225" w:line="240" w:lineRule="auto"/>
        <w:jc w:val="both"/>
        <w:rPr>
          <w:rFonts w:ascii="Arial" w:hAnsi="Arial" w:cs="Arial"/>
          <w:color w:val="000000"/>
          <w:sz w:val="18"/>
          <w:szCs w:val="18"/>
          <w:lang w:val="en-AU"/>
        </w:rPr>
      </w:pPr>
      <w:r w:rsidRPr="00690692">
        <w:rPr>
          <w:lang w:val="en-AU"/>
        </w:rPr>
        <w:fldChar w:fldCharType="begin">
          <w:ffData>
            <w:name w:val="cbox15a5a322843189"/>
            <w:enabled/>
            <w:calcOnExit w:val="0"/>
            <w:checkBox>
              <w:sizeAuto/>
              <w:default w:val="0"/>
            </w:checkBox>
          </w:ffData>
        </w:fldChar>
      </w:r>
      <w:bookmarkStart w:id="3" w:name="cbox15a5a322843189"/>
      <w:r w:rsidRPr="00690692">
        <w:rPr>
          <w:lang w:val="en-AU"/>
        </w:rPr>
        <w:instrText xml:space="preserve"> FORMCHECKBOX </w:instrText>
      </w:r>
      <w:r w:rsidR="00F572C7">
        <w:rPr>
          <w:lang w:val="en-AU"/>
        </w:rPr>
      </w:r>
      <w:r w:rsidR="00F572C7">
        <w:rPr>
          <w:lang w:val="en-AU"/>
        </w:rPr>
        <w:fldChar w:fldCharType="separate"/>
      </w:r>
      <w:r w:rsidRPr="00690692">
        <w:rPr>
          <w:lang w:val="en-AU"/>
        </w:rPr>
        <w:fldChar w:fldCharType="end"/>
      </w:r>
      <w:bookmarkEnd w:id="3"/>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 xml:space="preserve">by using the capacities of other entities </w:t>
      </w:r>
      <w:r w:rsidRPr="00690692">
        <w:rPr>
          <w:rFonts w:ascii="Arial" w:hAnsi="Arial" w:cs="Arial"/>
          <w:color w:val="000000"/>
          <w:sz w:val="18"/>
          <w:szCs w:val="18"/>
          <w:lang w:val="en-AU"/>
        </w:rPr>
        <w:t>(</w:t>
      </w:r>
      <w:r w:rsidR="007F712D" w:rsidRPr="00690692">
        <w:rPr>
          <w:rFonts w:ascii="Arial" w:hAnsi="Arial" w:cs="Arial"/>
          <w:color w:val="000000"/>
          <w:sz w:val="18"/>
          <w:szCs w:val="18"/>
          <w:lang w:val="en-AU"/>
        </w:rPr>
        <w:t>name of the entity</w:t>
      </w:r>
      <w:r w:rsidRPr="00690692">
        <w:rPr>
          <w:rFonts w:ascii="Arial" w:hAnsi="Arial" w:cs="Arial"/>
          <w:color w:val="000000"/>
          <w:sz w:val="18"/>
          <w:szCs w:val="18"/>
          <w:lang w:val="en-AU"/>
        </w:rPr>
        <w:t>): _____________________________</w:t>
      </w:r>
    </w:p>
    <w:p w14:paraId="6D8DB88C" w14:textId="09E5588C" w:rsidR="004F1422" w:rsidRPr="00690692" w:rsidRDefault="00557431" w:rsidP="004F1422">
      <w:pPr>
        <w:spacing w:before="225" w:after="225" w:line="240" w:lineRule="auto"/>
        <w:jc w:val="both"/>
        <w:rPr>
          <w:rFonts w:ascii="Arial" w:hAnsi="Arial" w:cs="Arial"/>
          <w:color w:val="000000"/>
          <w:sz w:val="18"/>
          <w:szCs w:val="18"/>
          <w:lang w:val="en-AU"/>
        </w:rPr>
      </w:pPr>
      <w:r w:rsidRPr="00690692">
        <w:rPr>
          <w:rFonts w:ascii="Arial" w:hAnsi="Arial" w:cs="Arial"/>
          <w:sz w:val="18"/>
          <w:szCs w:val="18"/>
          <w:lang w:val="en-AU"/>
        </w:rPr>
        <w:tab/>
      </w:r>
    </w:p>
    <w:p w14:paraId="70EDC01A" w14:textId="29AF4DDF"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II. </w:t>
      </w:r>
      <w:r w:rsidR="00662D8C" w:rsidRPr="00690692">
        <w:rPr>
          <w:rFonts w:ascii="Arial" w:hAnsi="Arial" w:cs="Arial"/>
          <w:b/>
          <w:bCs/>
          <w:color w:val="000000"/>
          <w:sz w:val="18"/>
          <w:szCs w:val="18"/>
          <w:lang w:val="en-AU"/>
        </w:rPr>
        <w:t>Offer conditions</w:t>
      </w:r>
    </w:p>
    <w:p w14:paraId="4228A6D2" w14:textId="402F6D99" w:rsidR="004620A5" w:rsidRPr="00690692" w:rsidRDefault="004620A5" w:rsidP="004620A5">
      <w:pPr>
        <w:spacing w:after="0"/>
        <w:jc w:val="both"/>
        <w:rPr>
          <w:rFonts w:ascii="Arial" w:hAnsi="Arial" w:cs="Arial"/>
          <w:sz w:val="18"/>
          <w:szCs w:val="18"/>
          <w:lang w:val="en-AU"/>
        </w:rPr>
      </w:pPr>
      <w:r w:rsidRPr="00690692">
        <w:rPr>
          <w:rFonts w:ascii="Arial" w:hAnsi="Arial" w:cs="Arial"/>
          <w:sz w:val="18"/>
          <w:szCs w:val="18"/>
          <w:lang w:val="en-AU"/>
        </w:rPr>
        <w:t xml:space="preserve">On the basis of </w:t>
      </w:r>
      <w:r w:rsidR="00933FEA">
        <w:rPr>
          <w:rFonts w:ascii="Arial" w:hAnsi="Arial" w:cs="Arial"/>
          <w:sz w:val="18"/>
          <w:szCs w:val="18"/>
          <w:lang w:val="en-AU"/>
        </w:rPr>
        <w:t>this</w:t>
      </w:r>
      <w:r w:rsidR="000067B8">
        <w:rPr>
          <w:rFonts w:ascii="Arial" w:hAnsi="Arial" w:cs="Arial"/>
          <w:sz w:val="18"/>
          <w:szCs w:val="18"/>
          <w:lang w:val="en-AU"/>
        </w:rPr>
        <w:t xml:space="preserve"> </w:t>
      </w:r>
      <w:r w:rsidRPr="00690692">
        <w:rPr>
          <w:rFonts w:ascii="Arial" w:hAnsi="Arial" w:cs="Arial"/>
          <w:sz w:val="18"/>
          <w:szCs w:val="18"/>
          <w:lang w:val="en-AU"/>
        </w:rPr>
        <w:t xml:space="preserve">public procurement we </w:t>
      </w:r>
      <w:r w:rsidR="00AB2264" w:rsidRPr="00690692">
        <w:rPr>
          <w:rFonts w:ascii="Arial" w:hAnsi="Arial" w:cs="Arial"/>
          <w:sz w:val="18"/>
          <w:szCs w:val="18"/>
          <w:lang w:val="en-AU"/>
        </w:rPr>
        <w:t>state</w:t>
      </w:r>
      <w:r w:rsidRPr="00690692">
        <w:rPr>
          <w:rFonts w:ascii="Arial" w:hAnsi="Arial" w:cs="Arial"/>
          <w:sz w:val="18"/>
          <w:szCs w:val="18"/>
          <w:lang w:val="en-AU"/>
        </w:rPr>
        <w:t xml:space="preserve"> the following:</w:t>
      </w:r>
    </w:p>
    <w:p w14:paraId="2C948E72" w14:textId="34A76ADD"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in the calculation of the final price offer, we have </w:t>
      </w:r>
      <w:r w:rsidR="00AB2264" w:rsidRPr="00690692">
        <w:rPr>
          <w:rFonts w:ascii="Arial" w:hAnsi="Arial" w:cs="Arial"/>
          <w:sz w:val="18"/>
          <w:szCs w:val="18"/>
          <w:lang w:val="en-AU"/>
        </w:rPr>
        <w:t>accounted for</w:t>
      </w:r>
      <w:r w:rsidRPr="00690692">
        <w:rPr>
          <w:rFonts w:ascii="Arial" w:hAnsi="Arial" w:cs="Arial"/>
          <w:sz w:val="18"/>
          <w:szCs w:val="18"/>
          <w:lang w:val="en-AU"/>
        </w:rPr>
        <w:t xml:space="preserve"> all costs </w:t>
      </w:r>
      <w:r w:rsidR="00AB2264" w:rsidRPr="00690692">
        <w:rPr>
          <w:rFonts w:ascii="Arial" w:hAnsi="Arial" w:cs="Arial"/>
          <w:sz w:val="18"/>
          <w:szCs w:val="18"/>
          <w:lang w:val="en-AU"/>
        </w:rPr>
        <w:t xml:space="preserve">related </w:t>
      </w:r>
      <w:r w:rsidRPr="00690692">
        <w:rPr>
          <w:rFonts w:ascii="Arial" w:hAnsi="Arial" w:cs="Arial"/>
          <w:sz w:val="18"/>
          <w:szCs w:val="18"/>
          <w:lang w:val="en-AU"/>
        </w:rPr>
        <w:t>to the implementation of the public procurement, such as staff costs, costs of material, training costs, travel costs and per diem costs, unforeseen costs and other costs that can affect the price calculation,</w:t>
      </w:r>
    </w:p>
    <w:p w14:paraId="5A29822E" w14:textId="08072360"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while calculating the price, we have </w:t>
      </w:r>
      <w:r w:rsidR="00AB2264" w:rsidRPr="00690692">
        <w:rPr>
          <w:rFonts w:ascii="Arial" w:hAnsi="Arial" w:cs="Arial"/>
          <w:sz w:val="18"/>
          <w:szCs w:val="18"/>
          <w:lang w:val="en-AU"/>
        </w:rPr>
        <w:t>considered</w:t>
      </w:r>
      <w:r w:rsidRPr="00690692">
        <w:rPr>
          <w:rFonts w:ascii="Arial" w:hAnsi="Arial" w:cs="Arial"/>
          <w:sz w:val="18"/>
          <w:szCs w:val="18"/>
          <w:lang w:val="en-AU"/>
        </w:rPr>
        <w:t xml:space="preserve"> all terms and conditions of the client stated in the tender documentation,</w:t>
      </w:r>
    </w:p>
    <w:p w14:paraId="05740597"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aware of the fact that the price is fixed,</w:t>
      </w:r>
    </w:p>
    <w:p w14:paraId="4F073464"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offering a warranty period for the offered equipment for a duration that is at least as long as the client requested in the technical specifications and starts on the day of the acquisition of the equipment,</w:t>
      </w:r>
    </w:p>
    <w:p w14:paraId="6271C58E"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That all other terms are compliant with the draft of the contract, which is a part of the tender documentation,</w:t>
      </w:r>
    </w:p>
    <w:p w14:paraId="1651A699" w14:textId="77777777" w:rsidR="0046375F" w:rsidRPr="00690692" w:rsidRDefault="004620A5" w:rsidP="0046375F">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We are aware of the fact, that the client will not accept any price increase during </w:t>
      </w:r>
      <w:r w:rsidR="00AB2264" w:rsidRPr="00690692">
        <w:rPr>
          <w:rFonts w:ascii="Arial" w:hAnsi="Arial" w:cs="Arial"/>
          <w:sz w:val="18"/>
          <w:szCs w:val="18"/>
          <w:lang w:val="en-AU"/>
        </w:rPr>
        <w:t xml:space="preserve">the duration of </w:t>
      </w:r>
      <w:r w:rsidRPr="00690692">
        <w:rPr>
          <w:rFonts w:ascii="Arial" w:hAnsi="Arial" w:cs="Arial"/>
          <w:sz w:val="18"/>
          <w:szCs w:val="18"/>
          <w:lang w:val="en-AU"/>
        </w:rPr>
        <w:t xml:space="preserve">contract, except, if the client requests additional services not listed in the tender documentation and </w:t>
      </w:r>
      <w:r w:rsidR="00AB2264" w:rsidRPr="00690692">
        <w:rPr>
          <w:rFonts w:ascii="Arial" w:hAnsi="Arial" w:cs="Arial"/>
          <w:sz w:val="18"/>
          <w:szCs w:val="18"/>
          <w:lang w:val="en-AU"/>
        </w:rPr>
        <w:t xml:space="preserve">that </w:t>
      </w:r>
      <w:r w:rsidRPr="00690692">
        <w:rPr>
          <w:rFonts w:ascii="Arial" w:hAnsi="Arial" w:cs="Arial"/>
          <w:sz w:val="18"/>
          <w:szCs w:val="18"/>
          <w:lang w:val="en-AU"/>
        </w:rPr>
        <w:t>are not the subject of the public procurement or our offer</w:t>
      </w:r>
      <w:r w:rsidR="0046375F" w:rsidRPr="00690692">
        <w:rPr>
          <w:rFonts w:ascii="Arial" w:hAnsi="Arial" w:cs="Arial"/>
          <w:sz w:val="18"/>
          <w:szCs w:val="18"/>
          <w:lang w:val="en-AU"/>
        </w:rPr>
        <w:t>.</w:t>
      </w:r>
    </w:p>
    <w:p w14:paraId="4193F652" w14:textId="77777777" w:rsidR="0046375F" w:rsidRPr="00690692" w:rsidRDefault="0046375F" w:rsidP="0046375F">
      <w:pPr>
        <w:spacing w:after="0"/>
        <w:jc w:val="both"/>
        <w:rPr>
          <w:rFonts w:ascii="Arial" w:hAnsi="Arial" w:cs="Arial"/>
          <w:b/>
          <w:bCs/>
          <w:color w:val="000000"/>
          <w:sz w:val="18"/>
          <w:szCs w:val="18"/>
          <w:lang w:val="en-AU"/>
        </w:rPr>
      </w:pPr>
    </w:p>
    <w:p w14:paraId="3E405B03" w14:textId="55710144" w:rsidR="000052E7" w:rsidRPr="00690692" w:rsidRDefault="004F1422" w:rsidP="0046375F">
      <w:pPr>
        <w:spacing w:after="0"/>
        <w:jc w:val="both"/>
        <w:rPr>
          <w:rFonts w:ascii="Arial" w:hAnsi="Arial" w:cs="Arial"/>
          <w:sz w:val="18"/>
          <w:szCs w:val="18"/>
          <w:lang w:val="en-AU"/>
        </w:rPr>
      </w:pPr>
      <w:r w:rsidRPr="00690692">
        <w:rPr>
          <w:rFonts w:ascii="Arial" w:hAnsi="Arial" w:cs="Arial"/>
          <w:b/>
          <w:bCs/>
          <w:color w:val="000000"/>
          <w:sz w:val="18"/>
          <w:szCs w:val="18"/>
          <w:lang w:val="en-AU"/>
        </w:rPr>
        <w:t xml:space="preserve">III. </w:t>
      </w:r>
      <w:r w:rsidR="000052E7" w:rsidRPr="00690692">
        <w:rPr>
          <w:rStyle w:val="shorttext"/>
          <w:rFonts w:ascii="Arial" w:hAnsi="Arial" w:cs="Arial"/>
          <w:b/>
          <w:color w:val="222222"/>
          <w:sz w:val="18"/>
          <w:szCs w:val="18"/>
          <w:lang w:val="en-AU"/>
        </w:rPr>
        <w:t>Validity period of the offer</w:t>
      </w:r>
      <w:r w:rsidR="000052E7" w:rsidRPr="00690692">
        <w:rPr>
          <w:rFonts w:ascii="Arial" w:hAnsi="Arial" w:cs="Arial"/>
          <w:color w:val="000000"/>
          <w:sz w:val="18"/>
          <w:szCs w:val="18"/>
          <w:lang w:val="en-AU"/>
        </w:rPr>
        <w:t xml:space="preserve"> </w:t>
      </w:r>
    </w:p>
    <w:p w14:paraId="51248DEC" w14:textId="739665BC" w:rsidR="000052E7" w:rsidRPr="00690692" w:rsidRDefault="000052E7" w:rsidP="000052E7">
      <w:pPr>
        <w:spacing w:before="225" w:after="225" w:line="240" w:lineRule="auto"/>
        <w:jc w:val="both"/>
        <w:rPr>
          <w:lang w:val="en-AU"/>
        </w:rPr>
      </w:pPr>
      <w:r w:rsidRPr="00690692">
        <w:rPr>
          <w:rFonts w:ascii="Arial" w:hAnsi="Arial" w:cs="Arial"/>
          <w:color w:val="000000"/>
          <w:sz w:val="18"/>
          <w:szCs w:val="18"/>
          <w:lang w:val="en-AU"/>
        </w:rPr>
        <w:t xml:space="preserve">The offer </w:t>
      </w:r>
      <w:r w:rsidR="005338D9" w:rsidRPr="00690692">
        <w:rPr>
          <w:rFonts w:ascii="Arial" w:hAnsi="Arial" w:cs="Arial"/>
          <w:color w:val="000000"/>
          <w:sz w:val="18"/>
          <w:szCs w:val="18"/>
          <w:lang w:val="en-AU"/>
        </w:rPr>
        <w:t>must be</w:t>
      </w:r>
      <w:r w:rsidRPr="00690692">
        <w:rPr>
          <w:rFonts w:ascii="Arial" w:hAnsi="Arial" w:cs="Arial"/>
          <w:color w:val="000000"/>
          <w:sz w:val="18"/>
          <w:szCs w:val="18"/>
          <w:lang w:val="en-AU"/>
        </w:rPr>
        <w:t xml:space="preserve"> valid for at least </w:t>
      </w:r>
      <w:r w:rsidR="00F63584" w:rsidRPr="00690692">
        <w:rPr>
          <w:rFonts w:ascii="Arial" w:hAnsi="Arial" w:cs="Arial"/>
          <w:color w:val="000000"/>
          <w:sz w:val="18"/>
          <w:szCs w:val="18"/>
          <w:lang w:val="en-AU"/>
        </w:rPr>
        <w:t>9</w:t>
      </w:r>
      <w:r w:rsidRPr="00690692">
        <w:rPr>
          <w:rFonts w:ascii="Arial" w:hAnsi="Arial" w:cs="Arial"/>
          <w:color w:val="000000"/>
          <w:sz w:val="18"/>
          <w:szCs w:val="18"/>
          <w:lang w:val="en-AU"/>
        </w:rPr>
        <w:t>0 days from the final deadline for submission of offers.</w:t>
      </w:r>
    </w:p>
    <w:p w14:paraId="0A56F21C" w14:textId="6B93DED1" w:rsidR="00D166CE" w:rsidRPr="002848D8" w:rsidRDefault="00AB2264" w:rsidP="002848D8">
      <w:pPr>
        <w:spacing w:before="225" w:after="225" w:line="240" w:lineRule="auto"/>
        <w:jc w:val="both"/>
        <w:rPr>
          <w:lang w:val="en-AU"/>
        </w:rPr>
      </w:pPr>
      <w:r w:rsidRPr="00690692">
        <w:rPr>
          <w:rFonts w:ascii="Arial" w:hAnsi="Arial" w:cs="Arial"/>
          <w:color w:val="000000"/>
          <w:sz w:val="18"/>
          <w:szCs w:val="18"/>
          <w:lang w:val="en-AU"/>
        </w:rPr>
        <w:t>Offer validity less than this duration is grounds for rejecting the offer</w:t>
      </w:r>
      <w:r w:rsidR="000052E7" w:rsidRPr="00690692">
        <w:rPr>
          <w:rFonts w:ascii="Arial" w:hAnsi="Arial" w:cs="Arial"/>
          <w:color w:val="000000"/>
          <w:sz w:val="18"/>
          <w:szCs w:val="18"/>
          <w:lang w:val="en-AU"/>
        </w:rPr>
        <w:t>.</w:t>
      </w:r>
    </w:p>
    <w:p w14:paraId="4A6A28C5" w14:textId="4EB94561" w:rsidR="004F1422" w:rsidRPr="00690692" w:rsidRDefault="002848D8" w:rsidP="004F1422">
      <w:pPr>
        <w:spacing w:before="225" w:after="225" w:line="240" w:lineRule="auto"/>
        <w:jc w:val="both"/>
        <w:rPr>
          <w:rStyle w:val="shorttext"/>
          <w:rFonts w:ascii="Arial" w:hAnsi="Arial" w:cs="Arial"/>
          <w:b/>
          <w:color w:val="222222"/>
          <w:sz w:val="18"/>
          <w:szCs w:val="18"/>
          <w:lang w:val="en-AU"/>
        </w:rPr>
      </w:pPr>
      <w:r w:rsidRPr="002848D8">
        <w:rPr>
          <w:rFonts w:ascii="Arial" w:hAnsi="Arial" w:cs="Arial"/>
          <w:b/>
          <w:bCs/>
          <w:color w:val="000000"/>
          <w:sz w:val="18"/>
          <w:szCs w:val="18"/>
          <w:lang w:val="en-AU"/>
        </w:rPr>
        <w:t>I</w:t>
      </w:r>
      <w:r w:rsidR="004F1422" w:rsidRPr="00690692">
        <w:rPr>
          <w:rFonts w:ascii="Arial" w:hAnsi="Arial" w:cs="Arial"/>
          <w:b/>
          <w:bCs/>
          <w:color w:val="000000"/>
          <w:sz w:val="18"/>
          <w:szCs w:val="18"/>
          <w:lang w:val="en-AU"/>
        </w:rPr>
        <w:t xml:space="preserve">V. </w:t>
      </w:r>
      <w:r w:rsidR="00F31176" w:rsidRPr="00690692">
        <w:rPr>
          <w:rStyle w:val="shorttext"/>
          <w:rFonts w:ascii="Arial" w:hAnsi="Arial" w:cs="Arial"/>
          <w:b/>
          <w:color w:val="222222"/>
          <w:sz w:val="18"/>
          <w:szCs w:val="18"/>
          <w:lang w:val="en-AU"/>
        </w:rPr>
        <w:t>Data about the bidder</w:t>
      </w:r>
    </w:p>
    <w:tbl>
      <w:tblPr>
        <w:tblStyle w:val="NormalTablePHPDOCX"/>
        <w:tblW w:w="8355" w:type="dxa"/>
        <w:tblInd w:w="108" w:type="dxa"/>
        <w:shd w:val="clear" w:color="auto" w:fill="CCCCCC"/>
        <w:tblLook w:val="04A0" w:firstRow="1" w:lastRow="0" w:firstColumn="1" w:lastColumn="0" w:noHBand="0" w:noVBand="1"/>
      </w:tblPr>
      <w:tblGrid>
        <w:gridCol w:w="2505"/>
        <w:gridCol w:w="5850"/>
      </w:tblGrid>
      <w:tr w:rsidR="00F31176" w:rsidRPr="00690692" w14:paraId="1C7D46A5"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1FF12E"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45212"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974E8E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0BF41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lastRenderedPageBreak/>
              <w:t>E-MAIL OF THE 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1EF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7F9EA74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182F6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TELEPHONE: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F4674"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03E1DF2"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45884"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FAX:</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46E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2B3AF0"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F9C1D" w14:textId="67BCE536" w:rsidR="00F31176" w:rsidRPr="00690692" w:rsidRDefault="00F31176" w:rsidP="00C85C26">
            <w:pPr>
              <w:jc w:val="right"/>
              <w:rPr>
                <w:lang w:val="en-AU"/>
              </w:rPr>
            </w:pPr>
            <w:r w:rsidRPr="00690692">
              <w:rPr>
                <w:rFonts w:ascii="Arial" w:hAnsi="Arial" w:cs="Arial"/>
                <w:b/>
                <w:sz w:val="18"/>
                <w:szCs w:val="18"/>
                <w:lang w:val="en-AU"/>
              </w:rPr>
              <w:t>VAT NUMBER</w:t>
            </w:r>
            <w:r w:rsidRPr="00690692">
              <w:rPr>
                <w:rFonts w:ascii="Arial" w:hAnsi="Arial" w:cs="Arial"/>
                <w:b/>
                <w:bCs/>
                <w:color w:val="000000"/>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4DE2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6BC3F50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0C893" w14:textId="54B23929"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 xml:space="preserve">THE </w:t>
            </w:r>
            <w:r w:rsidR="00CD3753" w:rsidRPr="00690692">
              <w:rPr>
                <w:rFonts w:ascii="Arial" w:hAnsi="Arial" w:cs="Arial"/>
                <w:b/>
                <w:bCs/>
                <w:color w:val="000000"/>
                <w:position w:val="-2"/>
                <w:sz w:val="18"/>
                <w:szCs w:val="18"/>
                <w:shd w:val="clear" w:color="auto" w:fill="CCCCCC"/>
                <w:lang w:val="en-AU"/>
              </w:rPr>
              <w:t xml:space="preserve">RESPONSIBLE </w:t>
            </w:r>
            <w:r w:rsidRPr="00690692">
              <w:rPr>
                <w:rFonts w:ascii="Arial" w:hAnsi="Arial" w:cs="Arial"/>
                <w:b/>
                <w:bCs/>
                <w:color w:val="000000"/>
                <w:position w:val="-2"/>
                <w:sz w:val="18"/>
                <w:szCs w:val="18"/>
                <w:shd w:val="clear" w:color="auto" w:fill="CCCCCC"/>
                <w:lang w:val="en-AU"/>
              </w:rPr>
              <w:t>TAX OFFICE: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BA2D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7354B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C6B08"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REGISTRATION NUMBER OF THE BIDDER:</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2E90D"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0312555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85C4C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BANK ACCOUNT NUMBERS: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AC7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6F93AD9"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61103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PERSON AUTHORIZED TO SIGN OFFER AND CONTRACTS: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7385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C0FF348"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3571E" w14:textId="6922F81F" w:rsidR="00F31176" w:rsidRPr="00690692" w:rsidRDefault="00CD3753" w:rsidP="00C85C26">
            <w:pPr>
              <w:jc w:val="right"/>
              <w:rPr>
                <w:lang w:val="en-AU"/>
              </w:rPr>
            </w:pPr>
            <w:r w:rsidRPr="00690692">
              <w:rPr>
                <w:rFonts w:ascii="Arial" w:hAnsi="Arial" w:cs="Arial"/>
                <w:b/>
                <w:bCs/>
                <w:color w:val="000000"/>
                <w:position w:val="-2"/>
                <w:sz w:val="18"/>
                <w:szCs w:val="18"/>
                <w:shd w:val="clear" w:color="auto" w:fill="CCCCCC"/>
                <w:lang w:val="en-AU"/>
              </w:rPr>
              <w:t xml:space="preserve">COMPANY SIZE ACCORDING TO THE </w:t>
            </w:r>
            <w:r w:rsidR="00F31176" w:rsidRPr="00690692">
              <w:rPr>
                <w:rFonts w:ascii="Arial" w:hAnsi="Arial" w:cs="Arial"/>
                <w:b/>
                <w:bCs/>
                <w:color w:val="000000"/>
                <w:position w:val="-2"/>
                <w:sz w:val="18"/>
                <w:szCs w:val="18"/>
                <w:shd w:val="clear" w:color="auto" w:fill="CCCCCC"/>
                <w:lang w:val="en-AU"/>
              </w:rPr>
              <w:t>COMPANIES ACT:</w:t>
            </w:r>
            <w:r w:rsidR="00F31176" w:rsidRPr="00690692">
              <w:rPr>
                <w:rFonts w:ascii="Arial" w:hAnsi="Arial" w:cs="Arial"/>
                <w:i/>
                <w:iCs/>
                <w:color w:val="000000"/>
                <w:position w:val="-2"/>
                <w:sz w:val="18"/>
                <w:szCs w:val="18"/>
                <w:shd w:val="clear" w:color="auto" w:fill="CCCCCC"/>
                <w:lang w:val="en-AU"/>
              </w:rPr>
              <w:br/>
              <w:t xml:space="preserve">(micro, small, </w:t>
            </w:r>
            <w:r w:rsidRPr="00690692">
              <w:rPr>
                <w:rFonts w:ascii="Arial" w:hAnsi="Arial" w:cs="Arial"/>
                <w:i/>
                <w:iCs/>
                <w:color w:val="000000"/>
                <w:position w:val="-2"/>
                <w:sz w:val="18"/>
                <w:szCs w:val="18"/>
                <w:shd w:val="clear" w:color="auto" w:fill="CCCCCC"/>
                <w:lang w:val="en-AU"/>
              </w:rPr>
              <w:t xml:space="preserve">medium </w:t>
            </w:r>
            <w:r w:rsidR="00F31176" w:rsidRPr="00690692">
              <w:rPr>
                <w:rFonts w:ascii="Arial" w:hAnsi="Arial" w:cs="Arial"/>
                <w:i/>
                <w:iCs/>
                <w:color w:val="000000"/>
                <w:position w:val="-2"/>
                <w:sz w:val="18"/>
                <w:szCs w:val="18"/>
                <w:shd w:val="clear" w:color="auto" w:fill="CCCCCC"/>
                <w:lang w:val="en-AU"/>
              </w:rPr>
              <w:t xml:space="preserve">or </w:t>
            </w:r>
            <w:r w:rsidRPr="00690692">
              <w:rPr>
                <w:rFonts w:ascii="Arial" w:hAnsi="Arial" w:cs="Arial"/>
                <w:i/>
                <w:iCs/>
                <w:color w:val="000000"/>
                <w:position w:val="-2"/>
                <w:sz w:val="18"/>
                <w:szCs w:val="18"/>
                <w:shd w:val="clear" w:color="auto" w:fill="CCCCCC"/>
                <w:lang w:val="en-AU"/>
              </w:rPr>
              <w:t xml:space="preserve">large </w:t>
            </w:r>
            <w:r w:rsidR="00F31176" w:rsidRPr="00690692">
              <w:rPr>
                <w:rFonts w:ascii="Arial" w:hAnsi="Arial" w:cs="Arial"/>
                <w:i/>
                <w:iCs/>
                <w:color w:val="000000"/>
                <w:position w:val="-2"/>
                <w:sz w:val="18"/>
                <w:szCs w:val="18"/>
                <w:shd w:val="clear" w:color="auto" w:fill="CCCCCC"/>
                <w:lang w:val="en-AU"/>
              </w:rPr>
              <w:t>company)</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21443"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2C93DA4"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4D9B0" w14:textId="7D95A436" w:rsidR="00F31176" w:rsidRPr="00690692" w:rsidRDefault="00F31176" w:rsidP="00C85C26">
            <w:pPr>
              <w:jc w:val="right"/>
              <w:rPr>
                <w:rFonts w:ascii="Arial" w:hAnsi="Arial" w:cs="Arial"/>
                <w:i/>
                <w:iCs/>
                <w:color w:val="000000"/>
                <w:position w:val="-2"/>
                <w:sz w:val="18"/>
                <w:szCs w:val="18"/>
                <w:shd w:val="clear" w:color="auto" w:fill="CCCCCC"/>
                <w:lang w:val="en-AU"/>
              </w:rPr>
            </w:pPr>
            <w:r w:rsidRPr="00690692">
              <w:rPr>
                <w:rFonts w:ascii="Arial" w:hAnsi="Arial" w:cs="Arial"/>
                <w:b/>
                <w:bCs/>
                <w:color w:val="000000"/>
                <w:position w:val="-2"/>
                <w:sz w:val="18"/>
                <w:szCs w:val="18"/>
                <w:shd w:val="clear" w:color="auto" w:fill="CCCCCC"/>
                <w:lang w:val="en-AU"/>
              </w:rPr>
              <w:t>AUTHORIZED PERSON TO RECEIVE SERVICE:</w:t>
            </w:r>
            <w:r w:rsidRPr="00690692">
              <w:rPr>
                <w:rFonts w:ascii="Arial" w:hAnsi="Arial" w:cs="Arial"/>
                <w:i/>
                <w:iCs/>
                <w:color w:val="000000"/>
                <w:position w:val="-2"/>
                <w:sz w:val="18"/>
                <w:szCs w:val="18"/>
                <w:shd w:val="clear" w:color="auto" w:fill="CCCCCC"/>
                <w:lang w:val="en-AU"/>
              </w:rPr>
              <w:br/>
              <w:t>Name and surname, street address and house number, town in the Republic of Slovenia </w:t>
            </w:r>
            <w:r w:rsidRPr="00690692">
              <w:rPr>
                <w:rFonts w:ascii="Arial" w:hAnsi="Arial" w:cs="Arial"/>
                <w:i/>
                <w:iCs/>
                <w:color w:val="000000"/>
                <w:position w:val="-2"/>
                <w:sz w:val="18"/>
                <w:szCs w:val="18"/>
                <w:shd w:val="clear" w:color="auto" w:fill="CCCCCC"/>
                <w:lang w:val="en-AU"/>
              </w:rPr>
              <w:br/>
              <w:t xml:space="preserve">(to be filled out by </w:t>
            </w:r>
            <w:r w:rsidR="00CD3753" w:rsidRPr="00690692">
              <w:rPr>
                <w:rFonts w:ascii="Arial" w:hAnsi="Arial" w:cs="Arial"/>
                <w:i/>
                <w:sz w:val="18"/>
                <w:szCs w:val="18"/>
                <w:lang w:val="en-AU"/>
              </w:rPr>
              <w:t xml:space="preserve">a </w:t>
            </w:r>
            <w:r w:rsidRPr="00690692">
              <w:rPr>
                <w:rFonts w:ascii="Arial" w:hAnsi="Arial" w:cs="Arial"/>
                <w:i/>
                <w:sz w:val="18"/>
                <w:szCs w:val="18"/>
                <w:lang w:val="en-AU"/>
              </w:rPr>
              <w:t>bidder who is not established in the Republic of Slovenia</w:t>
            </w:r>
            <w:r w:rsidRPr="00690692">
              <w:rPr>
                <w:rFonts w:ascii="Arial" w:hAnsi="Arial" w:cs="Arial"/>
                <w:i/>
                <w:iCs/>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01F30"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bl>
    <w:p w14:paraId="6D220AA2" w14:textId="77777777" w:rsidR="00F31176" w:rsidRPr="00690692" w:rsidRDefault="00F31176" w:rsidP="004F1422">
      <w:pPr>
        <w:spacing w:before="225" w:after="225" w:line="240" w:lineRule="auto"/>
        <w:jc w:val="both"/>
        <w:rPr>
          <w:rStyle w:val="shorttext"/>
          <w:rFonts w:ascii="Arial" w:hAnsi="Arial" w:cs="Arial"/>
          <w:b/>
          <w:color w:val="222222"/>
          <w:sz w:val="18"/>
          <w:szCs w:val="18"/>
          <w:lang w:val="en-AU"/>
        </w:rPr>
      </w:pPr>
    </w:p>
    <w:tbl>
      <w:tblPr>
        <w:tblStyle w:val="NormalTablePHPDOCX"/>
        <w:tblW w:w="8745" w:type="dxa"/>
        <w:tblInd w:w="108" w:type="dxa"/>
        <w:tblLook w:val="04A0" w:firstRow="1" w:lastRow="0" w:firstColumn="1" w:lastColumn="0" w:noHBand="0" w:noVBand="1"/>
      </w:tblPr>
      <w:tblGrid>
        <w:gridCol w:w="4080"/>
        <w:gridCol w:w="4665"/>
      </w:tblGrid>
      <w:tr w:rsidR="00F31176" w:rsidRPr="00690692" w14:paraId="40C321E4" w14:textId="77777777" w:rsidTr="00C85C26">
        <w:tc>
          <w:tcPr>
            <w:tcW w:w="4080" w:type="dxa"/>
            <w:tcMar>
              <w:top w:w="75" w:type="dxa"/>
              <w:bottom w:w="75" w:type="dxa"/>
            </w:tcMar>
            <w:vAlign w:val="center"/>
          </w:tcPr>
          <w:p w14:paraId="5812F60A" w14:textId="77777777" w:rsidR="00F31176" w:rsidRPr="00690692" w:rsidRDefault="00F31176" w:rsidP="00C85C26">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6A75B58F"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Name and surname: _____________________</w:t>
            </w:r>
          </w:p>
        </w:tc>
      </w:tr>
      <w:tr w:rsidR="00F31176" w:rsidRPr="00690692" w14:paraId="12D1964E" w14:textId="77777777" w:rsidTr="00C85C26">
        <w:tc>
          <w:tcPr>
            <w:tcW w:w="4080" w:type="dxa"/>
            <w:tcMar>
              <w:top w:w="75" w:type="dxa"/>
              <w:bottom w:w="75" w:type="dxa"/>
            </w:tcMar>
            <w:vAlign w:val="center"/>
          </w:tcPr>
          <w:p w14:paraId="18F7F3BC"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7B4E26D8" w14:textId="77777777" w:rsidR="00F31176" w:rsidRPr="00690692" w:rsidRDefault="00F31176" w:rsidP="00C85C26">
            <w:pPr>
              <w:rPr>
                <w:lang w:val="en-AU"/>
              </w:rPr>
            </w:pPr>
          </w:p>
          <w:p w14:paraId="00352B7A"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 xml:space="preserve"> (stamp and signature)</w:t>
            </w:r>
            <w:r w:rsidRPr="00690692">
              <w:rPr>
                <w:rFonts w:ascii="Arial" w:hAnsi="Arial" w:cs="Arial"/>
                <w:color w:val="000000"/>
                <w:position w:val="-2"/>
                <w:sz w:val="18"/>
                <w:szCs w:val="18"/>
                <w:lang w:val="en-AU"/>
              </w:rPr>
              <w:br/>
              <w:t> </w:t>
            </w:r>
          </w:p>
        </w:tc>
      </w:tr>
    </w:tbl>
    <w:p w14:paraId="50731C0C" w14:textId="65081386" w:rsidR="00F63584" w:rsidRPr="00690692" w:rsidRDefault="00F63584" w:rsidP="004F1422">
      <w:pPr>
        <w:rPr>
          <w:lang w:val="en-AU"/>
        </w:rPr>
      </w:pPr>
    </w:p>
    <w:p w14:paraId="6D431C7C" w14:textId="77777777" w:rsidR="00F63584" w:rsidRPr="00690692" w:rsidRDefault="00F63584" w:rsidP="00F63584">
      <w:pPr>
        <w:rPr>
          <w:lang w:val="en-AU"/>
        </w:rPr>
      </w:pPr>
    </w:p>
    <w:p w14:paraId="5C7563BE" w14:textId="77777777" w:rsidR="00F63584" w:rsidRPr="00690692" w:rsidRDefault="00F63584" w:rsidP="00F63584">
      <w:pPr>
        <w:rPr>
          <w:lang w:val="en-AU"/>
        </w:rPr>
      </w:pPr>
    </w:p>
    <w:p w14:paraId="39E95D1B" w14:textId="77777777" w:rsidR="00F63584" w:rsidRPr="00690692" w:rsidRDefault="00F63584" w:rsidP="00F63584">
      <w:pPr>
        <w:rPr>
          <w:lang w:val="en-AU"/>
        </w:rPr>
      </w:pPr>
    </w:p>
    <w:p w14:paraId="15C29825" w14:textId="77777777" w:rsidR="00F63584" w:rsidRPr="00690692" w:rsidRDefault="00F63584" w:rsidP="00F63584">
      <w:pPr>
        <w:rPr>
          <w:lang w:val="en-AU"/>
        </w:rPr>
      </w:pPr>
    </w:p>
    <w:p w14:paraId="01E1D7D8" w14:textId="655386E0" w:rsidR="00F63584" w:rsidRPr="00690692" w:rsidRDefault="00F63584" w:rsidP="00F63584">
      <w:pPr>
        <w:rPr>
          <w:lang w:val="en-AU"/>
        </w:rPr>
      </w:pPr>
    </w:p>
    <w:p w14:paraId="4BE5E161" w14:textId="634496C3" w:rsidR="004F1422" w:rsidRPr="00690692" w:rsidRDefault="004F1422" w:rsidP="00F63584">
      <w:pPr>
        <w:tabs>
          <w:tab w:val="center" w:pos="4535"/>
        </w:tabs>
        <w:rPr>
          <w:lang w:val="en-AU"/>
        </w:rPr>
        <w:sectPr w:rsidR="004F1422" w:rsidRPr="00690692" w:rsidSect="004F1422">
          <w:footerReference w:type="default" r:id="rId10"/>
          <w:pgSz w:w="11906" w:h="16838"/>
          <w:pgMar w:top="1418" w:right="1418" w:bottom="1418" w:left="1418" w:header="567" w:footer="596" w:gutter="0"/>
          <w:cols w:space="708"/>
          <w:docGrid w:linePitch="360"/>
        </w:sectPr>
      </w:pPr>
    </w:p>
    <w:p w14:paraId="6B07E288" w14:textId="3DC719A9" w:rsidR="004F1422" w:rsidRPr="00690692" w:rsidRDefault="00F31176"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2</w:t>
      </w:r>
    </w:p>
    <w:p w14:paraId="288A6402" w14:textId="7D62EFF8" w:rsidR="004F1422" w:rsidRPr="00690692" w:rsidRDefault="00F31176"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 declaration</w:t>
      </w:r>
    </w:p>
    <w:p w14:paraId="602B6A14" w14:textId="6DCD12D7" w:rsidR="004F1422" w:rsidRPr="00690692" w:rsidRDefault="00F31176" w:rsidP="004F1422">
      <w:pPr>
        <w:spacing w:before="225" w:after="225" w:line="240" w:lineRule="auto"/>
        <w:jc w:val="both"/>
        <w:rPr>
          <w:lang w:val="en-AU"/>
        </w:rPr>
      </w:pPr>
      <w:r w:rsidRPr="00690692">
        <w:rPr>
          <w:rFonts w:ascii="Arial" w:hAnsi="Arial" w:cs="Arial"/>
          <w:color w:val="222222"/>
          <w:sz w:val="18"/>
          <w:szCs w:val="18"/>
          <w:lang w:val="en-AU"/>
        </w:rPr>
        <w:t xml:space="preserve">In relation to the public contract </w:t>
      </w:r>
      <w:r w:rsidR="003D309B" w:rsidRPr="005A3ED1">
        <w:rPr>
          <w:rFonts w:ascii="Arial" w:eastAsia="Times New Roman" w:hAnsi="Arial" w:cs="Arial"/>
          <w:sz w:val="18"/>
          <w:szCs w:val="18"/>
          <w:shd w:val="clear" w:color="auto" w:fill="FFFFFF"/>
          <w:lang w:val="en-AU"/>
        </w:rPr>
        <w:t>»</w:t>
      </w:r>
      <w:r w:rsidR="000067B8" w:rsidRPr="000067B8">
        <w:rPr>
          <w:rFonts w:ascii="Arial" w:hAnsi="Arial" w:cs="Arial"/>
          <w:color w:val="222222"/>
          <w:sz w:val="18"/>
          <w:szCs w:val="18"/>
          <w:shd w:val="clear" w:color="auto" w:fill="FFFFFF"/>
        </w:rPr>
        <w:t>The purchase of a cleaning plant for cleaning of the exhaust waste gas</w:t>
      </w:r>
      <w:r w:rsidR="005A3ED1" w:rsidRPr="005A3ED1">
        <w:rPr>
          <w:rFonts w:ascii="Arial" w:eastAsia="Times New Roman" w:hAnsi="Arial" w:cs="Arial"/>
          <w:sz w:val="18"/>
          <w:szCs w:val="18"/>
          <w:shd w:val="clear" w:color="auto" w:fill="FFFFFF"/>
          <w:lang w:val="en-AU"/>
        </w:rPr>
        <w:t>«</w:t>
      </w:r>
      <w:r w:rsidR="004F1422" w:rsidRPr="005A3ED1">
        <w:rPr>
          <w:rFonts w:ascii="Arial" w:hAnsi="Arial" w:cs="Arial"/>
          <w:color w:val="000000"/>
          <w:sz w:val="18"/>
          <w:szCs w:val="18"/>
          <w:lang w:val="en-AU"/>
        </w:rPr>
        <w:t>,</w:t>
      </w:r>
    </w:p>
    <w:p w14:paraId="7C917ACC"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_________________________________________________________________________________</w:t>
      </w:r>
      <w:r w:rsidRPr="00690692">
        <w:rPr>
          <w:rFonts w:ascii="Arial" w:hAnsi="Arial" w:cs="Arial"/>
          <w:color w:val="000000"/>
          <w:sz w:val="18"/>
          <w:szCs w:val="18"/>
          <w:lang w:val="en-AU"/>
        </w:rPr>
        <w:t>,</w:t>
      </w:r>
    </w:p>
    <w:p w14:paraId="1BC8E2F2" w14:textId="2129E34C" w:rsidR="009E12E4" w:rsidRPr="00690692" w:rsidRDefault="009E12E4" w:rsidP="009E12E4">
      <w:pPr>
        <w:spacing w:before="225" w:after="225" w:line="240" w:lineRule="auto"/>
        <w:jc w:val="both"/>
        <w:rPr>
          <w:lang w:val="en-AU"/>
        </w:rPr>
      </w:pPr>
      <w:r w:rsidRPr="00690692">
        <w:rPr>
          <w:rFonts w:ascii="Arial" w:hAnsi="Arial" w:cs="Arial"/>
          <w:i/>
          <w:iCs/>
          <w:color w:val="000000"/>
          <w:sz w:val="18"/>
          <w:szCs w:val="18"/>
          <w:lang w:val="en-AU"/>
        </w:rPr>
        <w:t>(title of the</w:t>
      </w:r>
      <w:r w:rsidR="00DC7179" w:rsidRPr="00690692">
        <w:rPr>
          <w:rFonts w:ascii="Arial" w:hAnsi="Arial" w:cs="Arial"/>
          <w:i/>
          <w:iCs/>
          <w:color w:val="000000"/>
          <w:sz w:val="18"/>
          <w:szCs w:val="18"/>
          <w:lang w:val="en-AU"/>
        </w:rPr>
        <w:t xml:space="preserve"> tenderer</w:t>
      </w:r>
      <w:r w:rsidRPr="00690692">
        <w:rPr>
          <w:rFonts w:ascii="Arial" w:hAnsi="Arial" w:cs="Arial"/>
          <w:i/>
          <w:iCs/>
          <w:color w:val="000000"/>
          <w:sz w:val="18"/>
          <w:szCs w:val="18"/>
          <w:lang w:val="en-AU"/>
        </w:rPr>
        <w:t>, partner in a joined venture)</w:t>
      </w:r>
    </w:p>
    <w:p w14:paraId="3E4C1529" w14:textId="77777777" w:rsidR="009E12E4" w:rsidRPr="00690692" w:rsidRDefault="009E12E4" w:rsidP="009E12E4">
      <w:pPr>
        <w:spacing w:before="225" w:after="225" w:line="240" w:lineRule="auto"/>
        <w:jc w:val="both"/>
        <w:rPr>
          <w:lang w:val="en-AU"/>
        </w:rPr>
      </w:pPr>
      <w:r w:rsidRPr="00690692">
        <w:rPr>
          <w:rFonts w:ascii="Arial" w:hAnsi="Arial" w:cs="Arial"/>
          <w:color w:val="000000"/>
          <w:sz w:val="18"/>
          <w:szCs w:val="18"/>
          <w:lang w:val="en-AU"/>
        </w:rPr>
        <w:t>we declare with full responsibility, that:</w:t>
      </w:r>
    </w:p>
    <w:tbl>
      <w:tblPr>
        <w:tblW w:w="5000" w:type="pct"/>
        <w:tblInd w:w="108" w:type="dxa"/>
        <w:tblLook w:val="04A0" w:firstRow="1" w:lastRow="0" w:firstColumn="1" w:lastColumn="0" w:noHBand="0" w:noVBand="1"/>
      </w:tblPr>
      <w:tblGrid>
        <w:gridCol w:w="9070"/>
      </w:tblGrid>
      <w:tr w:rsidR="004F1422" w:rsidRPr="00690692" w14:paraId="0079147B" w14:textId="77777777" w:rsidTr="006C6FEE">
        <w:tc>
          <w:tcPr>
            <w:tcW w:w="0" w:type="auto"/>
            <w:tcMar>
              <w:top w:w="0" w:type="auto"/>
              <w:bottom w:w="0" w:type="auto"/>
            </w:tcMar>
          </w:tcPr>
          <w:p w14:paraId="77D48EA2" w14:textId="5F8CD9D9" w:rsidR="007D6352" w:rsidRPr="00690692" w:rsidRDefault="007D6352"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The equipment offered fully meets all the requirements of the </w:t>
            </w:r>
            <w:r w:rsidRPr="00690692">
              <w:rPr>
                <w:rFonts w:ascii="Arial" w:hAnsi="Arial" w:cs="Arial"/>
                <w:color w:val="000000"/>
                <w:sz w:val="18"/>
                <w:szCs w:val="18"/>
                <w:lang w:val="en-AU"/>
              </w:rPr>
              <w:t>Contracting Authority</w:t>
            </w:r>
            <w:r w:rsidRPr="00690692">
              <w:rPr>
                <w:rFonts w:ascii="Arial" w:eastAsia="Calibri" w:hAnsi="Arial" w:cs="Arial"/>
                <w:color w:val="222222"/>
                <w:sz w:val="18"/>
                <w:szCs w:val="18"/>
                <w:lang w:val="en-AU"/>
              </w:rPr>
              <w:t>;</w:t>
            </w:r>
          </w:p>
          <w:p w14:paraId="759A4570" w14:textId="3070CD18" w:rsidR="009E12E4" w:rsidRPr="00690692" w:rsidRDefault="009E12E4"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all copies of </w:t>
            </w:r>
            <w:r w:rsidR="00CD3753" w:rsidRPr="00690692">
              <w:rPr>
                <w:rFonts w:ascii="Arial" w:eastAsia="Calibri" w:hAnsi="Arial" w:cs="Arial"/>
                <w:color w:val="222222"/>
                <w:sz w:val="18"/>
                <w:szCs w:val="18"/>
                <w:lang w:val="en-AU"/>
              </w:rPr>
              <w:t xml:space="preserve">the </w:t>
            </w:r>
            <w:r w:rsidRPr="00690692">
              <w:rPr>
                <w:rFonts w:ascii="Arial" w:eastAsia="Calibri" w:hAnsi="Arial" w:cs="Arial"/>
                <w:color w:val="222222"/>
                <w:sz w:val="18"/>
                <w:szCs w:val="18"/>
                <w:lang w:val="en-AU"/>
              </w:rPr>
              <w:t>documents attached to the offer correspond the original documents;</w:t>
            </w:r>
          </w:p>
          <w:p w14:paraId="6DF469B7" w14:textId="3D0D9B82"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eastAsia="Calibri" w:hAnsi="Arial" w:cs="Arial"/>
                <w:color w:val="222222"/>
                <w:sz w:val="18"/>
                <w:szCs w:val="18"/>
                <w:lang w:val="en-AU"/>
              </w:rPr>
              <w:t xml:space="preserve">we will not have any claims for damages from the </w:t>
            </w:r>
            <w:r w:rsidR="00CA1005" w:rsidRPr="00690692">
              <w:rPr>
                <w:rFonts w:ascii="Arial" w:hAnsi="Arial" w:cs="Arial"/>
                <w:color w:val="000000"/>
                <w:sz w:val="18"/>
                <w:szCs w:val="18"/>
                <w:lang w:val="en-AU"/>
              </w:rPr>
              <w:t>Contracting Authority</w:t>
            </w:r>
            <w:r w:rsidR="002972CA" w:rsidRPr="00690692">
              <w:rPr>
                <w:rFonts w:ascii="Arial" w:hAnsi="Arial" w:cs="Arial"/>
                <w:color w:val="000000"/>
                <w:sz w:val="18"/>
                <w:szCs w:val="18"/>
                <w:lang w:val="en-AU"/>
              </w:rPr>
              <w:t xml:space="preserve"> </w:t>
            </w:r>
            <w:r w:rsidRPr="00690692">
              <w:rPr>
                <w:rFonts w:ascii="Arial" w:eastAsia="Calibri" w:hAnsi="Arial" w:cs="Arial"/>
                <w:color w:val="222222"/>
                <w:sz w:val="18"/>
                <w:szCs w:val="18"/>
                <w:lang w:val="en-AU"/>
              </w:rPr>
              <w:t xml:space="preserve">of the relevant call for tender </w:t>
            </w:r>
            <w:r w:rsidRPr="00690692">
              <w:rPr>
                <w:rFonts w:ascii="Arial" w:hAnsi="Arial" w:cs="Arial"/>
                <w:color w:val="222222"/>
                <w:sz w:val="18"/>
                <w:szCs w:val="18"/>
                <w:lang w:val="en-AU"/>
              </w:rPr>
              <w:t>if we are not selected as the best bidder</w:t>
            </w:r>
            <w:r w:rsidRPr="00690692">
              <w:rPr>
                <w:rFonts w:ascii="Arial" w:eastAsia="Calibri" w:hAnsi="Arial" w:cs="Arial"/>
                <w:color w:val="222222"/>
                <w:sz w:val="18"/>
                <w:szCs w:val="18"/>
                <w:lang w:val="en-AU"/>
              </w:rPr>
              <w:t xml:space="preserve"> or in case of </w:t>
            </w:r>
            <w:r w:rsidRPr="00690692">
              <w:rPr>
                <w:rFonts w:ascii="Arial" w:hAnsi="Arial" w:cs="Arial"/>
                <w:color w:val="222222"/>
                <w:sz w:val="18"/>
                <w:szCs w:val="18"/>
                <w:lang w:val="en-AU"/>
              </w:rPr>
              <w:t>termination of the procedure, rejection of all bids or withdrawal from the execution of the public contract</w:t>
            </w:r>
            <w:r w:rsidR="00CD3753" w:rsidRPr="00690692">
              <w:rPr>
                <w:rFonts w:ascii="Arial" w:hAnsi="Arial" w:cs="Arial"/>
                <w:color w:val="222222"/>
                <w:sz w:val="18"/>
                <w:szCs w:val="18"/>
                <w:lang w:val="en-AU"/>
              </w:rPr>
              <w:t>.</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W</w:t>
            </w:r>
            <w:r w:rsidRPr="00690692">
              <w:rPr>
                <w:rFonts w:ascii="Arial" w:hAnsi="Arial" w:cs="Arial"/>
                <w:color w:val="222222"/>
                <w:sz w:val="18"/>
                <w:szCs w:val="18"/>
                <w:lang w:val="en-AU"/>
              </w:rPr>
              <w:t>e will not require reimbursement of any costs that we</w:t>
            </w:r>
            <w:r w:rsidR="00CD3753" w:rsidRPr="00690692">
              <w:rPr>
                <w:rFonts w:ascii="Arial" w:hAnsi="Arial" w:cs="Arial"/>
                <w:color w:val="222222"/>
                <w:sz w:val="18"/>
                <w:szCs w:val="18"/>
                <w:lang w:val="en-AU"/>
              </w:rPr>
              <w:t>re accrued</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 xml:space="preserve">in the </w:t>
            </w:r>
            <w:r w:rsidRPr="00690692">
              <w:rPr>
                <w:rFonts w:ascii="Arial" w:hAnsi="Arial" w:cs="Arial"/>
                <w:color w:val="222222"/>
                <w:sz w:val="18"/>
                <w:szCs w:val="18"/>
                <w:lang w:val="en-AU"/>
              </w:rPr>
              <w:t>preparation of tender documentation;</w:t>
            </w:r>
          </w:p>
          <w:p w14:paraId="74E77C59" w14:textId="1C20F418"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all indications from the bid correspond to the actual situation – the bidder </w:t>
            </w:r>
            <w:r w:rsidR="00CD3753" w:rsidRPr="00690692">
              <w:rPr>
                <w:rFonts w:ascii="Arial" w:hAnsi="Arial" w:cs="Arial"/>
                <w:color w:val="222222"/>
                <w:sz w:val="18"/>
                <w:szCs w:val="18"/>
                <w:lang w:val="en-AU"/>
              </w:rPr>
              <w:t xml:space="preserve">authorizes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to verify them with the competent authorities, for which we will submit adequate authorizations at the request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2D44429D" w14:textId="48B0D30A"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fully accept the terms of the invitation to tender and all conditions specified in the tender documentation, under which we submit our tender, and we agree that these conditions are </w:t>
            </w:r>
            <w:r w:rsidR="00CD3753"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fully integral part of the contract;</w:t>
            </w:r>
          </w:p>
          <w:p w14:paraId="477BB1D3" w14:textId="2FC277EE"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in the preparation of the bid we have complied and in the implementation of the contract we will comply with the obligations arising from the regulations on safety at work, employment and working conditions applicable in the Republic of Slovenia</w:t>
            </w:r>
            <w:r w:rsidR="00042755" w:rsidRPr="00690692">
              <w:rPr>
                <w:rFonts w:ascii="Arial" w:hAnsi="Arial" w:cs="Arial"/>
                <w:color w:val="222222"/>
                <w:sz w:val="18"/>
                <w:szCs w:val="18"/>
                <w:lang w:val="en-AU"/>
              </w:rPr>
              <w:t xml:space="preserve"> or country of origin of the tenderer</w:t>
            </w:r>
            <w:r w:rsidRPr="00690692">
              <w:rPr>
                <w:rFonts w:ascii="Arial" w:hAnsi="Arial" w:cs="Arial"/>
                <w:color w:val="222222"/>
                <w:sz w:val="18"/>
                <w:szCs w:val="18"/>
                <w:lang w:val="en-AU"/>
              </w:rPr>
              <w:t>;</w:t>
            </w:r>
          </w:p>
          <w:p w14:paraId="4A5B0AF5" w14:textId="1EC2D5A1"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a reliable supplier, capable of management, with experience, reputation and employees who are capable of performing scheduled work, and we </w:t>
            </w:r>
            <w:r w:rsidR="000D1A9C" w:rsidRPr="00690692">
              <w:rPr>
                <w:rFonts w:ascii="Arial" w:hAnsi="Arial" w:cs="Arial"/>
                <w:color w:val="222222"/>
                <w:sz w:val="18"/>
                <w:szCs w:val="18"/>
                <w:lang w:val="en-AU"/>
              </w:rPr>
              <w:t xml:space="preserve">possess </w:t>
            </w:r>
            <w:r w:rsidRPr="00690692">
              <w:rPr>
                <w:rFonts w:ascii="Arial" w:hAnsi="Arial" w:cs="Arial"/>
                <w:color w:val="222222"/>
                <w:sz w:val="18"/>
                <w:szCs w:val="18"/>
                <w:lang w:val="en-AU"/>
              </w:rPr>
              <w:t>sufficient technical and staff capacities for execution of the public contract;</w:t>
            </w:r>
          </w:p>
          <w:p w14:paraId="5C387EAE" w14:textId="374100C1" w:rsidR="004A3C4E" w:rsidRPr="00690692" w:rsidRDefault="00B9057F" w:rsidP="00AB63D1">
            <w:pPr>
              <w:numPr>
                <w:ilvl w:val="0"/>
                <w:numId w:val="19"/>
              </w:numPr>
              <w:jc w:val="both"/>
              <w:rPr>
                <w:rFonts w:ascii="Arial" w:eastAsia="Calibri" w:hAnsi="Arial" w:cs="Arial"/>
                <w:color w:val="222222"/>
                <w:sz w:val="18"/>
                <w:szCs w:val="18"/>
                <w:lang w:val="en-AU"/>
              </w:rPr>
            </w:pPr>
            <w:r w:rsidRPr="00690692">
              <w:rPr>
                <w:rFonts w:ascii="Arial" w:hAnsi="Arial" w:cs="Arial"/>
                <w:sz w:val="18"/>
                <w:szCs w:val="18"/>
                <w:lang w:val="en-AU"/>
              </w:rPr>
              <w:t>we have registered activities</w:t>
            </w:r>
            <w:r w:rsidR="009E12E4" w:rsidRPr="00690692">
              <w:rPr>
                <w:rFonts w:ascii="Arial" w:hAnsi="Arial" w:cs="Arial"/>
                <w:sz w:val="18"/>
                <w:szCs w:val="18"/>
                <w:lang w:val="en-AU"/>
              </w:rPr>
              <w:t xml:space="preserve"> in the Articles of </w:t>
            </w:r>
            <w:r w:rsidRPr="00690692">
              <w:rPr>
                <w:rFonts w:ascii="Arial" w:hAnsi="Arial" w:cs="Arial"/>
                <w:sz w:val="18"/>
                <w:szCs w:val="18"/>
                <w:lang w:val="en-AU"/>
              </w:rPr>
              <w:t>the memorandum / statute</w:t>
            </w:r>
            <w:r w:rsidR="009E12E4" w:rsidRPr="00690692">
              <w:rPr>
                <w:rFonts w:ascii="Arial" w:hAnsi="Arial" w:cs="Arial"/>
                <w:sz w:val="18"/>
                <w:szCs w:val="18"/>
                <w:lang w:val="en-AU"/>
              </w:rPr>
              <w:t xml:space="preserve"> that are the subject of the public procurement contrac</w:t>
            </w:r>
            <w:r w:rsidRPr="00690692">
              <w:rPr>
                <w:rFonts w:ascii="Arial" w:hAnsi="Arial" w:cs="Arial"/>
                <w:sz w:val="18"/>
                <w:szCs w:val="18"/>
                <w:lang w:val="en-AU"/>
              </w:rPr>
              <w:t>t,</w:t>
            </w:r>
            <w:r w:rsidR="009E12E4"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for which we will submit the </w:t>
            </w:r>
            <w:r w:rsidRPr="00690692">
              <w:rPr>
                <w:rFonts w:ascii="Arial" w:hAnsi="Arial" w:cs="Arial"/>
                <w:sz w:val="18"/>
                <w:szCs w:val="18"/>
                <w:lang w:val="en-AU"/>
              </w:rPr>
              <w:t>memorandum / statute</w:t>
            </w:r>
            <w:r w:rsidR="009E12E4" w:rsidRPr="00690692">
              <w:rPr>
                <w:rFonts w:ascii="Arial" w:hAnsi="Arial" w:cs="Arial"/>
                <w:sz w:val="18"/>
                <w:szCs w:val="18"/>
                <w:lang w:val="en-AU"/>
              </w:rPr>
              <w:t xml:space="preserve"> or other evidence</w:t>
            </w:r>
            <w:r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at the request of the </w:t>
            </w:r>
            <w:r w:rsidR="00CA1005" w:rsidRPr="00690692">
              <w:rPr>
                <w:rFonts w:ascii="Arial" w:hAnsi="Arial" w:cs="Arial"/>
                <w:color w:val="000000"/>
                <w:sz w:val="18"/>
                <w:szCs w:val="18"/>
                <w:lang w:val="en-AU"/>
              </w:rPr>
              <w:t>Contracting Authority</w:t>
            </w:r>
            <w:r w:rsidR="009E12E4" w:rsidRPr="00690692">
              <w:rPr>
                <w:rFonts w:ascii="Arial" w:hAnsi="Arial" w:cs="Arial"/>
                <w:sz w:val="18"/>
                <w:szCs w:val="18"/>
                <w:lang w:val="en-AU"/>
              </w:rPr>
              <w:t>;</w:t>
            </w:r>
          </w:p>
          <w:p w14:paraId="547CA76F" w14:textId="09290534" w:rsidR="009E12E4" w:rsidRPr="00690692" w:rsidRDefault="009E12E4" w:rsidP="00AB63D1">
            <w:pPr>
              <w:pStyle w:val="Odstavekseznama"/>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will carry out all the work with </w:t>
            </w:r>
            <w:r w:rsidR="000D1A9C"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required expertise and quality according to the rules of the profession and in accordance with applicable regulations (laws, regulations, standards, technical approvals), technical instructions, recommendations and standards as well as environmental regulations;</w:t>
            </w:r>
          </w:p>
          <w:p w14:paraId="1CAE568B" w14:textId="0B3D77F9" w:rsidR="00AB63D1"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sz w:val="18"/>
                <w:szCs w:val="18"/>
                <w:lang w:val="en-AU"/>
              </w:rPr>
              <w:t xml:space="preserve">the </w:t>
            </w:r>
            <w:r w:rsidR="004A3C4E" w:rsidRPr="00690692">
              <w:rPr>
                <w:rFonts w:ascii="Arial" w:hAnsi="Arial" w:cs="Arial"/>
                <w:sz w:val="18"/>
                <w:szCs w:val="18"/>
                <w:lang w:val="en-AU"/>
              </w:rPr>
              <w:t xml:space="preserve">offered equipment </w:t>
            </w:r>
            <w:r w:rsidR="00D3047F" w:rsidRPr="00690692">
              <w:rPr>
                <w:rFonts w:ascii="Arial" w:hAnsi="Arial" w:cs="Arial"/>
                <w:sz w:val="18"/>
                <w:szCs w:val="18"/>
                <w:lang w:val="en-AU"/>
              </w:rPr>
              <w:t>ful</w:t>
            </w:r>
            <w:r w:rsidR="006A1340" w:rsidRPr="00690692">
              <w:rPr>
                <w:rFonts w:ascii="Arial" w:hAnsi="Arial" w:cs="Arial"/>
                <w:sz w:val="18"/>
                <w:szCs w:val="18"/>
                <w:lang w:val="en-AU"/>
              </w:rPr>
              <w:t>fil</w:t>
            </w:r>
            <w:r w:rsidR="00AB63D1" w:rsidRPr="00690692">
              <w:rPr>
                <w:rFonts w:ascii="Arial" w:hAnsi="Arial" w:cs="Arial"/>
                <w:sz w:val="18"/>
                <w:szCs w:val="18"/>
                <w:lang w:val="en-AU"/>
              </w:rPr>
              <w:t>s all</w:t>
            </w:r>
            <w:r w:rsidR="004A3C4E" w:rsidRPr="00690692">
              <w:rPr>
                <w:rFonts w:ascii="Arial" w:hAnsi="Arial" w:cs="Arial"/>
                <w:sz w:val="18"/>
                <w:szCs w:val="18"/>
                <w:lang w:val="en-AU"/>
              </w:rPr>
              <w:t xml:space="preserve"> the requirements </w:t>
            </w:r>
            <w:r w:rsidR="00AB63D1" w:rsidRPr="00690692">
              <w:rPr>
                <w:rFonts w:ascii="Arial" w:hAnsi="Arial" w:cs="Arial"/>
                <w:sz w:val="18"/>
                <w:szCs w:val="18"/>
                <w:lang w:val="en-AU"/>
              </w:rPr>
              <w:t>specified by</w:t>
            </w:r>
            <w:r w:rsidR="004A3C4E" w:rsidRPr="00690692">
              <w:rPr>
                <w:rFonts w:ascii="Arial" w:hAnsi="Arial" w:cs="Arial"/>
                <w:sz w:val="18"/>
                <w:szCs w:val="18"/>
                <w:lang w:val="en-AU"/>
              </w:rPr>
              <w:t xml:space="preserv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for which we attach appropriate evidence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reserves the right to invite tenderers to complete and clarify the tenders for demonstrating the suitabi</w:t>
            </w:r>
            <w:r w:rsidR="00AB63D1" w:rsidRPr="00690692">
              <w:rPr>
                <w:rFonts w:ascii="Arial" w:hAnsi="Arial" w:cs="Arial"/>
                <w:sz w:val="18"/>
                <w:szCs w:val="18"/>
                <w:lang w:val="en-AU"/>
              </w:rPr>
              <w:t>lity of the equipment offered);</w:t>
            </w:r>
          </w:p>
          <w:p w14:paraId="27C17231" w14:textId="77777777" w:rsidR="00AB63D1" w:rsidRPr="00690692" w:rsidRDefault="004A3C4E"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implement the public procurement with professionally trained and skilled employees;</w:t>
            </w:r>
          </w:p>
          <w:p w14:paraId="23339EE1" w14:textId="50303963"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case of replacement or notified subcontractors or personnel we will obtain the written consent of the </w:t>
            </w:r>
            <w:r w:rsidR="0068117F" w:rsidRPr="00690692">
              <w:rPr>
                <w:rFonts w:ascii="Arial" w:hAnsi="Arial" w:cs="Arial"/>
                <w:color w:val="000000"/>
                <w:sz w:val="18"/>
                <w:szCs w:val="18"/>
                <w:lang w:val="en-AU"/>
              </w:rPr>
              <w:t>Contracting Authority</w:t>
            </w:r>
            <w:r w:rsidR="000D1A9C" w:rsidRPr="00690692">
              <w:rPr>
                <w:rFonts w:ascii="Arial" w:hAnsi="Arial" w:cs="Arial"/>
                <w:color w:val="222222"/>
                <w:sz w:val="18"/>
                <w:szCs w:val="18"/>
                <w:lang w:val="en-AU"/>
              </w:rPr>
              <w:t xml:space="preserve"> prior to their substitution</w:t>
            </w:r>
            <w:r w:rsidRPr="00690692">
              <w:rPr>
                <w:rFonts w:ascii="Arial" w:hAnsi="Arial" w:cs="Arial"/>
                <w:color w:val="222222"/>
                <w:sz w:val="18"/>
                <w:szCs w:val="18"/>
                <w:lang w:val="en-AU"/>
              </w:rPr>
              <w:t>;</w:t>
            </w:r>
          </w:p>
          <w:p w14:paraId="509DDD6A" w14:textId="65167210"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the event of the introduction of new subcontractors that are not </w:t>
            </w:r>
            <w:r w:rsidR="000D1A9C" w:rsidRPr="00690692">
              <w:rPr>
                <w:rFonts w:ascii="Arial" w:hAnsi="Arial" w:cs="Arial"/>
                <w:color w:val="222222"/>
                <w:sz w:val="18"/>
                <w:szCs w:val="18"/>
                <w:lang w:val="en-AU"/>
              </w:rPr>
              <w:t xml:space="preserve">included </w:t>
            </w:r>
            <w:r w:rsidRPr="00690692">
              <w:rPr>
                <w:rFonts w:ascii="Arial" w:hAnsi="Arial" w:cs="Arial"/>
                <w:color w:val="222222"/>
                <w:sz w:val="18"/>
                <w:szCs w:val="18"/>
                <w:lang w:val="en-AU"/>
              </w:rPr>
              <w:t>in the offer</w:t>
            </w:r>
            <w:r w:rsidR="000D1A9C" w:rsidRPr="00690692">
              <w:rPr>
                <w:rFonts w:ascii="Arial" w:hAnsi="Arial" w:cs="Arial"/>
                <w:color w:val="222222"/>
                <w:sz w:val="18"/>
                <w:szCs w:val="18"/>
                <w:lang w:val="en-AU"/>
              </w:rPr>
              <w:t>, we will</w:t>
            </w:r>
            <w:r w:rsidRPr="00690692">
              <w:rPr>
                <w:rFonts w:ascii="Arial" w:hAnsi="Arial" w:cs="Arial"/>
                <w:color w:val="222222"/>
                <w:sz w:val="18"/>
                <w:szCs w:val="18"/>
                <w:lang w:val="en-AU"/>
              </w:rPr>
              <w:t xml:space="preserve"> obtain the prior written consent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113C3DF5" w14:textId="756EBAFB"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lastRenderedPageBreak/>
              <w:t>any new subcontractors t</w:t>
            </w:r>
            <w:r w:rsidR="004620A5" w:rsidRPr="00690692">
              <w:rPr>
                <w:rFonts w:ascii="Arial" w:hAnsi="Arial" w:cs="Arial"/>
                <w:color w:val="222222"/>
                <w:sz w:val="18"/>
                <w:szCs w:val="18"/>
                <w:lang w:val="en-AU"/>
              </w:rPr>
              <w:t>hat are not listed in the offer</w:t>
            </w:r>
            <w:r w:rsidRPr="00690692">
              <w:rPr>
                <w:rFonts w:ascii="Arial" w:hAnsi="Arial" w:cs="Arial"/>
                <w:color w:val="222222"/>
                <w:sz w:val="18"/>
                <w:szCs w:val="18"/>
                <w:lang w:val="en-AU"/>
              </w:rPr>
              <w:t xml:space="preserve"> will meet all conditions of the authority that must be met by subcontractors;</w:t>
            </w:r>
          </w:p>
          <w:p w14:paraId="00BC5BDF" w14:textId="26CF6889" w:rsidR="000D1A9C"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any new subcontractors replacing those originally included in the bid must guarantee equal or greater capacities than the original subcontractors; these capacities must provide for equal recognition of qualifications to the original subcontractors;</w:t>
            </w:r>
          </w:p>
          <w:p w14:paraId="1817F6EB" w14:textId="3736FF44"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we fully agree and accept the conditions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stated in the tender documents, we submit our bid for the execution of </w:t>
            </w:r>
            <w:r w:rsidR="00113BD1"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tender </w:t>
            </w:r>
            <w:r w:rsidR="000D1A9C" w:rsidRPr="00690692">
              <w:rPr>
                <w:rFonts w:ascii="Arial" w:hAnsi="Arial" w:cs="Arial"/>
                <w:color w:val="222222"/>
                <w:sz w:val="18"/>
                <w:szCs w:val="18"/>
                <w:lang w:val="en-AU"/>
              </w:rPr>
              <w:t>according to them</w:t>
            </w:r>
            <w:r w:rsidRPr="00690692">
              <w:rPr>
                <w:rFonts w:ascii="Arial" w:hAnsi="Arial" w:cs="Arial"/>
                <w:color w:val="222222"/>
                <w:sz w:val="18"/>
                <w:szCs w:val="18"/>
                <w:lang w:val="en-AU"/>
              </w:rPr>
              <w:t xml:space="preserve">, and that </w:t>
            </w:r>
            <w:r w:rsidR="000D1A9C" w:rsidRPr="00690692">
              <w:rPr>
                <w:rFonts w:ascii="Arial" w:hAnsi="Arial" w:cs="Arial"/>
                <w:color w:val="222222"/>
                <w:sz w:val="18"/>
                <w:szCs w:val="18"/>
                <w:lang w:val="en-AU"/>
              </w:rPr>
              <w:t xml:space="preserve">we will execute </w:t>
            </w:r>
            <w:r w:rsidRPr="00690692">
              <w:rPr>
                <w:rFonts w:ascii="Arial" w:hAnsi="Arial" w:cs="Arial"/>
                <w:color w:val="222222"/>
                <w:sz w:val="18"/>
                <w:szCs w:val="18"/>
                <w:lang w:val="en-AU"/>
              </w:rPr>
              <w:t>the contract</w:t>
            </w:r>
            <w:r w:rsidR="00113BD1" w:rsidRPr="00690692">
              <w:rPr>
                <w:rFonts w:ascii="Arial" w:hAnsi="Arial" w:cs="Arial"/>
                <w:color w:val="222222"/>
                <w:sz w:val="18"/>
                <w:szCs w:val="18"/>
                <w:lang w:val="en-AU"/>
              </w:rPr>
              <w:t xml:space="preserve"> in compliance with these conditions</w:t>
            </w:r>
            <w:r w:rsidRPr="00690692">
              <w:rPr>
                <w:rFonts w:ascii="Arial" w:hAnsi="Arial" w:cs="Arial"/>
                <w:color w:val="222222"/>
                <w:sz w:val="18"/>
                <w:szCs w:val="18"/>
                <w:lang w:val="en-AU"/>
              </w:rPr>
              <w:t>;</w:t>
            </w:r>
          </w:p>
          <w:p w14:paraId="1B8C7F95" w14:textId="77777777"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submit all the required insurance of the operation;</w:t>
            </w:r>
          </w:p>
          <w:p w14:paraId="64B62739" w14:textId="7C42A44C"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formulating </w:t>
            </w:r>
            <w:r w:rsidR="00113BD1" w:rsidRPr="00690692">
              <w:rPr>
                <w:rFonts w:ascii="Arial" w:hAnsi="Arial" w:cs="Arial"/>
                <w:color w:val="222222"/>
                <w:sz w:val="18"/>
                <w:szCs w:val="18"/>
                <w:lang w:val="en-AU"/>
              </w:rPr>
              <w:t xml:space="preserve">our </w:t>
            </w:r>
            <w:r w:rsidRPr="00690692">
              <w:rPr>
                <w:rFonts w:ascii="Arial" w:hAnsi="Arial" w:cs="Arial"/>
                <w:color w:val="222222"/>
                <w:sz w:val="18"/>
                <w:szCs w:val="18"/>
                <w:lang w:val="en-AU"/>
              </w:rPr>
              <w:t>bid we reviewed all available tender documentation;</w:t>
            </w:r>
          </w:p>
          <w:p w14:paraId="3B87FBA7" w14:textId="295CB5C6"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are fully acquainted with all the relevant legislation to be considered in the submission of this contract;</w:t>
            </w:r>
          </w:p>
          <w:p w14:paraId="7C3B2A2E" w14:textId="77777777" w:rsidR="00AB63D1" w:rsidRPr="00690692" w:rsidRDefault="00AB63D1" w:rsidP="00AB63D1">
            <w:pPr>
              <w:pStyle w:val="Odstavekseznama"/>
              <w:numPr>
                <w:ilvl w:val="0"/>
                <w:numId w:val="19"/>
              </w:numPr>
              <w:rPr>
                <w:rFonts w:ascii="Arial" w:eastAsia="Calibri" w:hAnsi="Arial" w:cs="Arial"/>
                <w:color w:val="222222"/>
                <w:sz w:val="18"/>
                <w:szCs w:val="18"/>
                <w:lang w:val="en-AU"/>
              </w:rPr>
            </w:pPr>
            <w:r w:rsidRPr="00690692">
              <w:rPr>
                <w:rFonts w:ascii="Arial" w:hAnsi="Arial" w:cs="Arial"/>
                <w:color w:val="222222"/>
                <w:sz w:val="18"/>
                <w:szCs w:val="18"/>
                <w:lang w:val="en-AU"/>
              </w:rPr>
              <w:t>we are fully acquainted with the scope and complexity of the contract;</w:t>
            </w:r>
          </w:p>
          <w:p w14:paraId="5BBC1EF6" w14:textId="3090CA16"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fulfil all obligations in the prescribed quantity, quality and deadlines, as is apparent from the tender documentation for the submission of this tender</w:t>
            </w:r>
            <w:r w:rsidR="004F1422" w:rsidRPr="00690692">
              <w:rPr>
                <w:rFonts w:ascii="Arial" w:hAnsi="Arial" w:cs="Arial"/>
                <w:color w:val="000000"/>
                <w:sz w:val="18"/>
                <w:szCs w:val="18"/>
                <w:lang w:val="en-AU"/>
              </w:rPr>
              <w:t>;</w:t>
            </w:r>
          </w:p>
          <w:p w14:paraId="5AFCAE83" w14:textId="23A5E4A2"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the formulation of the bid we </w:t>
            </w:r>
            <w:r w:rsidR="00113BD1" w:rsidRPr="00690692">
              <w:rPr>
                <w:rFonts w:ascii="Arial" w:hAnsi="Arial" w:cs="Arial"/>
                <w:color w:val="222222"/>
                <w:sz w:val="18"/>
                <w:szCs w:val="18"/>
                <w:lang w:val="en-AU"/>
              </w:rPr>
              <w:t>considered</w:t>
            </w:r>
            <w:r w:rsidRPr="00690692">
              <w:rPr>
                <w:rFonts w:ascii="Arial" w:hAnsi="Arial" w:cs="Arial"/>
                <w:color w:val="222222"/>
                <w:sz w:val="18"/>
                <w:szCs w:val="18"/>
                <w:lang w:val="en-AU"/>
              </w:rPr>
              <w:t xml:space="preserve"> the obligations to our eventual subcontractors</w:t>
            </w:r>
            <w:r w:rsidR="004F1422" w:rsidRPr="00690692">
              <w:rPr>
                <w:rFonts w:ascii="Arial" w:hAnsi="Arial" w:cs="Arial"/>
                <w:color w:val="000000"/>
                <w:sz w:val="18"/>
                <w:szCs w:val="18"/>
                <w:lang w:val="en-AU"/>
              </w:rPr>
              <w:t>;</w:t>
            </w:r>
          </w:p>
          <w:p w14:paraId="450AF513" w14:textId="10206531"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for us there is no absolute ban on business with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w:t>
            </w:r>
            <w:r w:rsidR="00491D78" w:rsidRPr="00690692">
              <w:rPr>
                <w:rFonts w:ascii="Arial" w:hAnsi="Arial" w:cs="Arial"/>
                <w:color w:val="222222"/>
                <w:sz w:val="18"/>
                <w:szCs w:val="18"/>
                <w:lang w:val="en-AU"/>
              </w:rPr>
              <w:t xml:space="preserve">according to </w:t>
            </w:r>
            <w:r w:rsidRPr="00690692">
              <w:rPr>
                <w:rFonts w:ascii="Arial" w:hAnsi="Arial" w:cs="Arial"/>
                <w:color w:val="222222"/>
                <w:sz w:val="18"/>
                <w:szCs w:val="18"/>
                <w:lang w:val="en-AU"/>
              </w:rPr>
              <w:t>Article 35 of ZintPK (INTEGRITY AND PREVENTION OF CORRUPTION ACT)</w:t>
            </w:r>
          </w:p>
          <w:p w14:paraId="0EAA0D4E" w14:textId="7CAD355B"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the information provided in the tender and its annexes is true and authentic</w:t>
            </w:r>
            <w:r w:rsidR="004F1422" w:rsidRPr="00690692">
              <w:rPr>
                <w:rFonts w:ascii="Arial" w:hAnsi="Arial" w:cs="Arial"/>
                <w:color w:val="000000"/>
                <w:sz w:val="18"/>
                <w:szCs w:val="18"/>
                <w:lang w:val="en-AU"/>
              </w:rPr>
              <w:t>.</w:t>
            </w:r>
          </w:p>
          <w:p w14:paraId="2CCD0FDA" w14:textId="45D6D228" w:rsidR="006C6FEE" w:rsidRPr="00690692" w:rsidRDefault="00AB63D1" w:rsidP="006C6FEE">
            <w:pPr>
              <w:pageBreakBefore/>
              <w:spacing w:before="225" w:after="225" w:line="240" w:lineRule="auto"/>
              <w:jc w:val="both"/>
              <w:rPr>
                <w:lang w:val="en-AU"/>
              </w:rPr>
            </w:pPr>
            <w:r w:rsidRPr="00690692">
              <w:rPr>
                <w:rFonts w:ascii="Arial" w:eastAsia="Calibri" w:hAnsi="Arial" w:cs="Arial"/>
                <w:color w:val="222222"/>
                <w:sz w:val="18"/>
                <w:szCs w:val="18"/>
                <w:lang w:val="en-AU"/>
              </w:rPr>
              <w:t xml:space="preserve">We declare, that we meet </w:t>
            </w:r>
            <w:r w:rsidRPr="00690692">
              <w:rPr>
                <w:rFonts w:ascii="Arial" w:hAnsi="Arial" w:cs="Arial"/>
                <w:color w:val="222222"/>
                <w:sz w:val="18"/>
                <w:szCs w:val="18"/>
                <w:lang w:val="en-AU"/>
              </w:rPr>
              <w:t xml:space="preserve">the following mandatory conditions in accordance with regulatory requirements and the requirements of the </w:t>
            </w:r>
            <w:r w:rsidR="00CA1005" w:rsidRPr="00690692">
              <w:rPr>
                <w:rFonts w:ascii="Arial" w:hAnsi="Arial" w:cs="Arial"/>
                <w:color w:val="000000"/>
                <w:sz w:val="18"/>
                <w:szCs w:val="18"/>
                <w:lang w:val="en-AU"/>
              </w:rPr>
              <w:t>Contracting Authority</w:t>
            </w:r>
            <w:r w:rsidR="006C6FEE" w:rsidRPr="00690692">
              <w:rPr>
                <w:rFonts w:ascii="Arial" w:hAnsi="Arial" w:cs="Arial"/>
                <w:color w:val="000000"/>
                <w:sz w:val="18"/>
                <w:szCs w:val="18"/>
                <w:lang w:val="en-AU"/>
              </w:rPr>
              <w:t>:</w:t>
            </w:r>
          </w:p>
          <w:tbl>
            <w:tblPr>
              <w:tblW w:w="0" w:type="auto"/>
              <w:tblInd w:w="108" w:type="dxa"/>
              <w:tblLook w:val="04A0" w:firstRow="1" w:lastRow="0" w:firstColumn="1" w:lastColumn="0" w:noHBand="0" w:noVBand="1"/>
            </w:tblPr>
            <w:tblGrid>
              <w:gridCol w:w="8746"/>
            </w:tblGrid>
            <w:tr w:rsidR="006C6FEE" w:rsidRPr="00690692" w14:paraId="20C72CB1" w14:textId="77777777" w:rsidTr="00994159">
              <w:tc>
                <w:tcPr>
                  <w:tcW w:w="0" w:type="auto"/>
                  <w:tcMar>
                    <w:top w:w="0" w:type="auto"/>
                    <w:bottom w:w="0" w:type="auto"/>
                  </w:tcMar>
                </w:tcPr>
                <w:p w14:paraId="23E7989E"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have permission to carry out activities which are the subject of the public contract,</w:t>
                  </w:r>
                </w:p>
                <w:p w14:paraId="06D6B43A" w14:textId="216E854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entered in the professional or commercial register in </w:t>
                  </w:r>
                  <w:r w:rsidR="005929D9" w:rsidRPr="00690692">
                    <w:rPr>
                      <w:rFonts w:ascii="Arial" w:hAnsi="Arial" w:cs="Arial"/>
                      <w:color w:val="222222"/>
                      <w:sz w:val="18"/>
                      <w:szCs w:val="18"/>
                      <w:lang w:val="en-AU"/>
                    </w:rPr>
                    <w:t xml:space="preserve">our home </w:t>
                  </w:r>
                  <w:r w:rsidRPr="00690692">
                    <w:rPr>
                      <w:rFonts w:ascii="Arial" w:hAnsi="Arial" w:cs="Arial"/>
                      <w:color w:val="222222"/>
                      <w:sz w:val="18"/>
                      <w:szCs w:val="18"/>
                      <w:lang w:val="en-AU"/>
                    </w:rPr>
                    <w:t>country,</w:t>
                  </w:r>
                </w:p>
                <w:p w14:paraId="75CCCBD7" w14:textId="3D72191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have not been convicted of a criminal offense listed in the first paragraph of Article 75 of </w:t>
                  </w:r>
                  <w:r w:rsidR="001B64BE"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Public Procurement Act (Official gazette </w:t>
                  </w:r>
                  <w:r w:rsidR="002972CA" w:rsidRPr="00690692">
                    <w:rPr>
                      <w:rFonts w:ascii="Arial" w:hAnsi="Arial" w:cs="Arial"/>
                      <w:color w:val="222222"/>
                      <w:sz w:val="18"/>
                      <w:szCs w:val="18"/>
                      <w:lang w:val="en-AU"/>
                    </w:rPr>
                    <w:t xml:space="preserve">Republic of Slovenia, </w:t>
                  </w:r>
                  <w:r w:rsidRPr="00690692">
                    <w:rPr>
                      <w:rFonts w:ascii="Arial" w:hAnsi="Arial" w:cs="Arial"/>
                      <w:color w:val="222222"/>
                      <w:sz w:val="18"/>
                      <w:szCs w:val="18"/>
                      <w:lang w:val="en-AU"/>
                    </w:rPr>
                    <w:t>no. 91/15</w:t>
                  </w:r>
                  <w:r w:rsidR="002972CA" w:rsidRPr="00690692">
                    <w:rPr>
                      <w:rFonts w:ascii="Arial" w:hAnsi="Arial" w:cs="Arial"/>
                      <w:color w:val="222222"/>
                      <w:sz w:val="18"/>
                      <w:szCs w:val="18"/>
                      <w:lang w:val="en-AU"/>
                    </w:rPr>
                    <w:t xml:space="preserve"> and </w:t>
                  </w:r>
                  <w:r w:rsidRPr="00690692">
                    <w:rPr>
                      <w:rFonts w:ascii="Arial" w:hAnsi="Arial" w:cs="Arial"/>
                      <w:color w:val="222222"/>
                      <w:sz w:val="18"/>
                      <w:szCs w:val="18"/>
                      <w:lang w:val="en-AU"/>
                    </w:rPr>
                    <w:t>14/18),</w:t>
                  </w:r>
                </w:p>
                <w:p w14:paraId="4CB4EED7" w14:textId="27FCFEEB"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are not excluded from public procurement procedures due to inclusion in the register of economic entities with negative references,</w:t>
                  </w:r>
                </w:p>
                <w:p w14:paraId="543B9222"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0C620F00" w14:textId="49F32A0D"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do not have any unsubmitted accounts of </w:t>
                  </w:r>
                  <w:r w:rsidR="001B64BE" w:rsidRPr="00690692">
                    <w:rPr>
                      <w:rFonts w:ascii="Arial" w:hAnsi="Arial" w:cs="Arial"/>
                      <w:color w:val="222222"/>
                      <w:sz w:val="18"/>
                      <w:szCs w:val="18"/>
                      <w:lang w:val="en-AU"/>
                    </w:rPr>
                    <w:t xml:space="preserve">income tax </w:t>
                  </w:r>
                  <w:r w:rsidRPr="00690692">
                    <w:rPr>
                      <w:rFonts w:ascii="Arial" w:hAnsi="Arial" w:cs="Arial"/>
                      <w:color w:val="222222"/>
                      <w:sz w:val="18"/>
                      <w:szCs w:val="18"/>
                      <w:lang w:val="en-AU"/>
                    </w:rPr>
                    <w:t>withholding</w:t>
                  </w:r>
                  <w:r w:rsidR="001B64BE" w:rsidRPr="00690692">
                    <w:rPr>
                      <w:rFonts w:ascii="Arial" w:hAnsi="Arial" w:cs="Arial"/>
                      <w:color w:val="222222"/>
                      <w:sz w:val="18"/>
                      <w:szCs w:val="18"/>
                      <w:lang w:val="en-AU"/>
                    </w:rPr>
                    <w:t>s</w:t>
                  </w:r>
                  <w:r w:rsidRPr="00690692">
                    <w:rPr>
                      <w:rFonts w:ascii="Arial" w:hAnsi="Arial" w:cs="Arial"/>
                      <w:color w:val="222222"/>
                      <w:sz w:val="18"/>
                      <w:szCs w:val="18"/>
                      <w:lang w:val="en-AU"/>
                    </w:rPr>
                    <w:t xml:space="preserve"> from employment for the last five years to the date of the award of tenders or requests,</w:t>
                  </w:r>
                </w:p>
                <w:p w14:paraId="28E63503" w14:textId="68190126" w:rsidR="00684FF2" w:rsidRPr="00690692" w:rsidRDefault="00974C24" w:rsidP="00974C24">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sz w:val="18"/>
                      <w:szCs w:val="18"/>
                      <w:lang w:val="en-AU"/>
                    </w:rPr>
                    <w:t>in the last three years before the deadline to submit tenders the economic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despite the existence of elements of an employment relationship, or in relation to undeclared employment, in a final judgement of a competent authority of the Republic of Slovenia or another Member State o</w:t>
                  </w:r>
                  <w:r w:rsidR="0084074A" w:rsidRPr="00690692">
                    <w:rPr>
                      <w:rFonts w:ascii="Arial" w:hAnsi="Arial" w:cs="Arial"/>
                      <w:sz w:val="18"/>
                      <w:szCs w:val="18"/>
                      <w:lang w:val="en-AU"/>
                    </w:rPr>
                    <w:t>r</w:t>
                  </w:r>
                  <w:r w:rsidRPr="00690692">
                    <w:rPr>
                      <w:rFonts w:ascii="Arial" w:hAnsi="Arial" w:cs="Arial"/>
                      <w:sz w:val="18"/>
                      <w:szCs w:val="18"/>
                      <w:lang w:val="en-AU"/>
                    </w:rPr>
                    <w:t xml:space="preserve"> third country</w:t>
                  </w:r>
                  <w:r w:rsidR="00684FF2" w:rsidRPr="00690692">
                    <w:rPr>
                      <w:rFonts w:ascii="Arial" w:hAnsi="Arial" w:cs="Arial"/>
                      <w:color w:val="222222"/>
                      <w:sz w:val="18"/>
                      <w:szCs w:val="18"/>
                      <w:lang w:val="en-AU"/>
                    </w:rPr>
                    <w:t>,</w:t>
                  </w:r>
                </w:p>
                <w:p w14:paraId="228C8EE8" w14:textId="77BBC149" w:rsidR="00684FF2" w:rsidRPr="00690692" w:rsidRDefault="001B64BE"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no agreement was made with </w:t>
                  </w:r>
                  <w:r w:rsidR="00684FF2" w:rsidRPr="00690692">
                    <w:rPr>
                      <w:rFonts w:ascii="Arial" w:hAnsi="Arial" w:cs="Arial"/>
                      <w:color w:val="222222"/>
                      <w:sz w:val="18"/>
                      <w:szCs w:val="18"/>
                      <w:lang w:val="en-AU"/>
                    </w:rPr>
                    <w:t>other operators whose object</w:t>
                  </w:r>
                  <w:r w:rsidRPr="00690692">
                    <w:rPr>
                      <w:rFonts w:ascii="Arial" w:hAnsi="Arial" w:cs="Arial"/>
                      <w:color w:val="222222"/>
                      <w:sz w:val="18"/>
                      <w:szCs w:val="18"/>
                      <w:lang w:val="en-AU"/>
                    </w:rPr>
                    <w:t>ive</w:t>
                  </w:r>
                  <w:r w:rsidR="00684FF2" w:rsidRPr="00690692">
                    <w:rPr>
                      <w:rFonts w:ascii="Arial" w:hAnsi="Arial" w:cs="Arial"/>
                      <w:color w:val="222222"/>
                      <w:sz w:val="18"/>
                      <w:szCs w:val="18"/>
                      <w:lang w:val="en-AU"/>
                    </w:rPr>
                    <w:t xml:space="preserve"> or effect is the prevention, restriction or distortion of competition, </w:t>
                  </w:r>
                </w:p>
                <w:p w14:paraId="05531375"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have not been judged by a final judgment in any country of any offense concerning professional conduct,</w:t>
                  </w:r>
                </w:p>
                <w:p w14:paraId="5F1E1351" w14:textId="13C99F05"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when providing the information in this or the previous procedures, we have not deliberately given </w:t>
                  </w:r>
                  <w:r w:rsidR="001B64BE"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misleading interpretation or have not provided this information,</w:t>
                  </w:r>
                </w:p>
                <w:p w14:paraId="590E9DC3" w14:textId="1FD803E3" w:rsidR="006C6FEE" w:rsidRPr="00690692" w:rsidRDefault="00684FF2" w:rsidP="00684FF2">
                  <w:pPr>
                    <w:numPr>
                      <w:ilvl w:val="0"/>
                      <w:numId w:val="20"/>
                    </w:numPr>
                    <w:jc w:val="both"/>
                    <w:rPr>
                      <w:rFonts w:ascii="Arial" w:hAnsi="Arial" w:cs="Arial"/>
                      <w:color w:val="000000"/>
                      <w:sz w:val="18"/>
                      <w:szCs w:val="18"/>
                      <w:lang w:val="en-AU"/>
                    </w:rPr>
                  </w:pPr>
                  <w:r w:rsidRPr="00690692">
                    <w:rPr>
                      <w:rFonts w:ascii="Arial" w:hAnsi="Arial" w:cs="Arial"/>
                      <w:color w:val="222222"/>
                      <w:sz w:val="18"/>
                      <w:szCs w:val="18"/>
                      <w:lang w:val="en-AU"/>
                    </w:rPr>
                    <w:lastRenderedPageBreak/>
                    <w:t>we fulfil all other conditions for the execution of the contract, which are specified by the tender documentation.</w:t>
                  </w:r>
                  <w:r w:rsidRPr="00690692">
                    <w:rPr>
                      <w:rFonts w:ascii="Arial" w:hAnsi="Arial" w:cs="Arial"/>
                      <w:color w:val="222222"/>
                      <w:sz w:val="18"/>
                      <w:szCs w:val="18"/>
                      <w:lang w:val="en-AU"/>
                    </w:rPr>
                    <w:br/>
                  </w:r>
                </w:p>
              </w:tc>
            </w:tr>
          </w:tbl>
          <w:p w14:paraId="75F5DD31" w14:textId="77777777" w:rsidR="00C85C26" w:rsidRPr="00690692" w:rsidRDefault="00C85C26" w:rsidP="00C85C26">
            <w:pPr>
              <w:rPr>
                <w:rFonts w:ascii="Arial" w:hAnsi="Arial" w:cs="Arial"/>
                <w:color w:val="222222"/>
                <w:sz w:val="18"/>
                <w:szCs w:val="18"/>
                <w:u w:val="single"/>
                <w:lang w:val="en-AU"/>
              </w:rPr>
            </w:pPr>
            <w:r w:rsidRPr="00690692">
              <w:rPr>
                <w:rFonts w:ascii="Arial" w:hAnsi="Arial" w:cs="Arial"/>
                <w:color w:val="222222"/>
                <w:sz w:val="18"/>
                <w:szCs w:val="18"/>
                <w:u w:val="single"/>
                <w:lang w:val="en-AU"/>
              </w:rPr>
              <w:lastRenderedPageBreak/>
              <w:t>By signing this statement, we declare that we fulfil all the conditions of the tender documentation, for which it is stated that compliance is demonstrated by signing this statement!</w:t>
            </w:r>
          </w:p>
          <w:p w14:paraId="352111E6" w14:textId="77777777" w:rsidR="00C85C26" w:rsidRPr="00690692" w:rsidRDefault="00C85C26" w:rsidP="00C85C26">
            <w:pPr>
              <w:rPr>
                <w:rFonts w:ascii="Arial" w:hAnsi="Arial" w:cs="Arial"/>
                <w:color w:val="222222"/>
                <w:sz w:val="18"/>
                <w:szCs w:val="18"/>
                <w:u w:val="single"/>
                <w:lang w:val="en-AU"/>
              </w:rPr>
            </w:pPr>
          </w:p>
          <w:p w14:paraId="4F88495D" w14:textId="77777777" w:rsidR="00C85C26" w:rsidRPr="00690692" w:rsidRDefault="00C85C26" w:rsidP="00C85C26">
            <w:pPr>
              <w:rPr>
                <w:rFonts w:ascii="Arial" w:eastAsia="Calibri" w:hAnsi="Arial" w:cs="Arial"/>
                <w:color w:val="222222"/>
                <w:sz w:val="18"/>
                <w:szCs w:val="18"/>
                <w:lang w:val="en-AU"/>
              </w:rPr>
            </w:pPr>
            <w:r w:rsidRPr="00690692">
              <w:rPr>
                <w:rFonts w:ascii="Arial" w:eastAsia="Calibri" w:hAnsi="Arial" w:cs="Arial"/>
                <w:color w:val="222222"/>
                <w:sz w:val="18"/>
                <w:szCs w:val="18"/>
                <w:lang w:val="en-AU"/>
              </w:rPr>
              <w:t>Place and date:                                                                               Name and surname: __________________</w:t>
            </w:r>
          </w:p>
          <w:p w14:paraId="50B875B4" w14:textId="3A735FDC" w:rsidR="00C85C26" w:rsidRPr="00690692" w:rsidRDefault="00C85C26" w:rsidP="00C85C26">
            <w:pPr>
              <w:rPr>
                <w:rFonts w:ascii="Arial" w:eastAsia="Calibri" w:hAnsi="Arial" w:cs="Arial"/>
                <w:color w:val="222222"/>
                <w:sz w:val="18"/>
                <w:szCs w:val="18"/>
                <w:u w:val="single"/>
                <w:lang w:val="en-AU"/>
              </w:rPr>
            </w:pP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A6A6A6" w:themeColor="background1" w:themeShade="A6"/>
                <w:sz w:val="18"/>
                <w:szCs w:val="18"/>
                <w:lang w:val="en-AU"/>
              </w:rPr>
              <w:t>(stamp and signature)</w:t>
            </w:r>
            <w:r w:rsidRPr="00690692">
              <w:rPr>
                <w:rFonts w:ascii="Arial" w:eastAsia="Calibri" w:hAnsi="Arial" w:cs="Arial"/>
                <w:color w:val="222222"/>
                <w:sz w:val="18"/>
                <w:szCs w:val="18"/>
                <w:lang w:val="en-AU"/>
              </w:rPr>
              <w:br w:type="page"/>
            </w:r>
          </w:p>
          <w:p w14:paraId="1B50A93C" w14:textId="77777777" w:rsidR="006C6FEE" w:rsidRPr="00690692" w:rsidRDefault="006C6FEE" w:rsidP="00C85C26">
            <w:pPr>
              <w:spacing w:before="225" w:after="225" w:line="240" w:lineRule="auto"/>
              <w:jc w:val="both"/>
              <w:rPr>
                <w:rFonts w:ascii="Arial" w:hAnsi="Arial" w:cs="Arial"/>
                <w:color w:val="000000"/>
                <w:sz w:val="18"/>
                <w:szCs w:val="18"/>
                <w:lang w:val="en-AU"/>
              </w:rPr>
            </w:pPr>
          </w:p>
        </w:tc>
      </w:tr>
    </w:tbl>
    <w:p w14:paraId="175DF683"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lastRenderedPageBreak/>
        <w:t> </w:t>
      </w:r>
    </w:p>
    <w:p w14:paraId="3AE163FB" w14:textId="77777777" w:rsidR="00CD780D" w:rsidRPr="00690692" w:rsidRDefault="00CD780D" w:rsidP="0024480A">
      <w:pPr>
        <w:pStyle w:val="Odstavekseznama"/>
        <w:spacing w:before="225" w:after="225" w:line="240" w:lineRule="auto"/>
        <w:jc w:val="both"/>
        <w:rPr>
          <w:rFonts w:ascii="Arial" w:hAnsi="Arial" w:cs="Arial"/>
          <w:color w:val="000000"/>
          <w:sz w:val="18"/>
          <w:szCs w:val="18"/>
          <w:lang w:val="en-AU"/>
        </w:rPr>
      </w:pPr>
    </w:p>
    <w:p w14:paraId="387480F4" w14:textId="77777777" w:rsidR="00D45137" w:rsidRPr="00690692" w:rsidRDefault="00D45137" w:rsidP="0037315B">
      <w:pPr>
        <w:pStyle w:val="Odstavekseznama"/>
        <w:jc w:val="both"/>
        <w:rPr>
          <w:rFonts w:ascii="Arial" w:hAnsi="Arial" w:cs="Arial"/>
          <w:b/>
          <w:i/>
          <w:sz w:val="18"/>
          <w:szCs w:val="18"/>
          <w:lang w:val="en-AU"/>
        </w:rPr>
        <w:sectPr w:rsidR="00D45137" w:rsidRPr="00690692" w:rsidSect="004F1422">
          <w:footerReference w:type="default" r:id="rId11"/>
          <w:pgSz w:w="11906" w:h="16838"/>
          <w:pgMar w:top="1418" w:right="1418" w:bottom="1418" w:left="1418" w:header="567" w:footer="596" w:gutter="0"/>
          <w:cols w:space="708"/>
          <w:docGrid w:linePitch="360"/>
        </w:sectPr>
      </w:pPr>
    </w:p>
    <w:p w14:paraId="2A4C4322" w14:textId="449D5518" w:rsidR="002E1486" w:rsidRPr="007715E9" w:rsidRDefault="002E1486" w:rsidP="002E1486">
      <w:pPr>
        <w:spacing w:after="0"/>
        <w:jc w:val="right"/>
        <w:rPr>
          <w:rFonts w:ascii="Arial" w:hAnsi="Arial" w:cs="Arial"/>
          <w:sz w:val="18"/>
          <w:szCs w:val="18"/>
        </w:rPr>
      </w:pPr>
      <w:r>
        <w:rPr>
          <w:rFonts w:ascii="Arial" w:hAnsi="Arial" w:cs="Arial"/>
          <w:sz w:val="18"/>
          <w:szCs w:val="18"/>
        </w:rPr>
        <w:lastRenderedPageBreak/>
        <w:t>Form. No: 2.1.</w:t>
      </w:r>
    </w:p>
    <w:p w14:paraId="4AB8279F" w14:textId="77777777" w:rsidR="002E1486" w:rsidRDefault="002E1486" w:rsidP="002E1486">
      <w:pPr>
        <w:spacing w:after="0"/>
        <w:jc w:val="right"/>
        <w:rPr>
          <w:rFonts w:ascii="Arial" w:hAnsi="Arial" w:cs="Arial"/>
          <w:sz w:val="18"/>
          <w:szCs w:val="18"/>
        </w:rPr>
      </w:pPr>
    </w:p>
    <w:p w14:paraId="15D4E86A" w14:textId="77777777" w:rsidR="002E1486" w:rsidRDefault="002E1486" w:rsidP="002E14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E4E255" w14:textId="77777777" w:rsidR="002E1486" w:rsidRDefault="002E1486" w:rsidP="002E1486">
      <w:pPr>
        <w:spacing w:after="120"/>
        <w:rPr>
          <w:rFonts w:ascii="Arial" w:hAnsi="Arial" w:cs="Arial"/>
        </w:rPr>
      </w:pPr>
    </w:p>
    <w:p w14:paraId="1ECB96B8"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14:paraId="0361E165" w14:textId="77777777" w:rsidR="002E1486" w:rsidRPr="003A3513" w:rsidRDefault="002E1486" w:rsidP="002E1486">
      <w:pPr>
        <w:spacing w:after="0" w:line="240" w:lineRule="auto"/>
        <w:jc w:val="both"/>
        <w:rPr>
          <w:rFonts w:ascii="Arial" w:hAnsi="Arial" w:cs="Arial"/>
          <w:b/>
          <w:i/>
          <w:sz w:val="18"/>
          <w:szCs w:val="18"/>
        </w:rPr>
      </w:pPr>
    </w:p>
    <w:p w14:paraId="5D109D48" w14:textId="77777777" w:rsidR="002E1486" w:rsidRPr="003A3513" w:rsidRDefault="002E1486" w:rsidP="002E1486">
      <w:pPr>
        <w:spacing w:after="0" w:line="240" w:lineRule="auto"/>
        <w:jc w:val="both"/>
        <w:rPr>
          <w:rFonts w:ascii="Arial" w:hAnsi="Arial" w:cs="Arial"/>
          <w:b/>
          <w:i/>
          <w:sz w:val="18"/>
          <w:szCs w:val="18"/>
        </w:rPr>
      </w:pPr>
    </w:p>
    <w:p w14:paraId="616EB8D5"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in the e-JN system shall place its ESPD in the "ESPD - Tenderer" section, and the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6FB5AFDF" w14:textId="77777777" w:rsidR="002E1486" w:rsidRPr="003A3513" w:rsidRDefault="002E1486" w:rsidP="002E1486">
      <w:pPr>
        <w:spacing w:after="0" w:line="240" w:lineRule="auto"/>
        <w:jc w:val="both"/>
        <w:rPr>
          <w:rFonts w:ascii="Arial" w:hAnsi="Arial" w:cs="Arial"/>
          <w:b/>
          <w:i/>
          <w:sz w:val="18"/>
          <w:szCs w:val="18"/>
        </w:rPr>
      </w:pPr>
    </w:p>
    <w:p w14:paraId="2828FED1" w14:textId="77777777" w:rsidR="002E1486" w:rsidRPr="003A3513" w:rsidRDefault="002E1486" w:rsidP="002E1486">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47C454B1" w14:textId="77777777" w:rsidR="002E1486" w:rsidRDefault="002E1486" w:rsidP="002E1486">
      <w:pPr>
        <w:spacing w:after="0"/>
        <w:jc w:val="right"/>
        <w:rPr>
          <w:rFonts w:ascii="Arial" w:hAnsi="Arial" w:cs="Arial"/>
          <w:sz w:val="18"/>
          <w:szCs w:val="18"/>
        </w:rPr>
      </w:pPr>
    </w:p>
    <w:p w14:paraId="52509221" w14:textId="77777777" w:rsidR="002E1486" w:rsidRDefault="002E1486" w:rsidP="0037315B">
      <w:pPr>
        <w:jc w:val="right"/>
        <w:rPr>
          <w:rFonts w:ascii="Arial" w:hAnsi="Arial" w:cs="Arial"/>
          <w:sz w:val="18"/>
          <w:szCs w:val="18"/>
          <w:lang w:val="en-AU"/>
        </w:rPr>
      </w:pPr>
    </w:p>
    <w:p w14:paraId="22F9B359" w14:textId="77777777" w:rsidR="002E1486" w:rsidRDefault="002E1486" w:rsidP="0037315B">
      <w:pPr>
        <w:jc w:val="right"/>
        <w:rPr>
          <w:rFonts w:ascii="Arial" w:hAnsi="Arial" w:cs="Arial"/>
          <w:sz w:val="18"/>
          <w:szCs w:val="18"/>
          <w:lang w:val="en-AU"/>
        </w:rPr>
      </w:pPr>
    </w:p>
    <w:p w14:paraId="31CBF197" w14:textId="77777777" w:rsidR="002E1486" w:rsidRDefault="002E1486" w:rsidP="0037315B">
      <w:pPr>
        <w:jc w:val="right"/>
        <w:rPr>
          <w:rFonts w:ascii="Arial" w:hAnsi="Arial" w:cs="Arial"/>
          <w:sz w:val="18"/>
          <w:szCs w:val="18"/>
          <w:lang w:val="en-AU"/>
        </w:rPr>
      </w:pPr>
    </w:p>
    <w:p w14:paraId="32A75B2F" w14:textId="77777777" w:rsidR="002E1486" w:rsidRDefault="002E1486" w:rsidP="0037315B">
      <w:pPr>
        <w:jc w:val="right"/>
        <w:rPr>
          <w:rFonts w:ascii="Arial" w:hAnsi="Arial" w:cs="Arial"/>
          <w:sz w:val="18"/>
          <w:szCs w:val="18"/>
          <w:lang w:val="en-AU"/>
        </w:rPr>
      </w:pPr>
    </w:p>
    <w:p w14:paraId="1CC33619" w14:textId="77777777" w:rsidR="002E1486" w:rsidRDefault="002E1486" w:rsidP="0037315B">
      <w:pPr>
        <w:jc w:val="right"/>
        <w:rPr>
          <w:rFonts w:ascii="Arial" w:hAnsi="Arial" w:cs="Arial"/>
          <w:sz w:val="18"/>
          <w:szCs w:val="18"/>
          <w:lang w:val="en-AU"/>
        </w:rPr>
      </w:pPr>
    </w:p>
    <w:p w14:paraId="60E5BBB4" w14:textId="77777777" w:rsidR="002E1486" w:rsidRDefault="002E1486" w:rsidP="0037315B">
      <w:pPr>
        <w:jc w:val="right"/>
        <w:rPr>
          <w:rFonts w:ascii="Arial" w:hAnsi="Arial" w:cs="Arial"/>
          <w:sz w:val="18"/>
          <w:szCs w:val="18"/>
          <w:lang w:val="en-AU"/>
        </w:rPr>
      </w:pPr>
    </w:p>
    <w:p w14:paraId="18DD859F" w14:textId="77777777" w:rsidR="002E1486" w:rsidRDefault="002E1486" w:rsidP="0037315B">
      <w:pPr>
        <w:jc w:val="right"/>
        <w:rPr>
          <w:rFonts w:ascii="Arial" w:hAnsi="Arial" w:cs="Arial"/>
          <w:sz w:val="18"/>
          <w:szCs w:val="18"/>
          <w:lang w:val="en-AU"/>
        </w:rPr>
      </w:pPr>
    </w:p>
    <w:p w14:paraId="325D8CFC" w14:textId="77777777" w:rsidR="002E1486" w:rsidRDefault="002E1486" w:rsidP="0037315B">
      <w:pPr>
        <w:jc w:val="right"/>
        <w:rPr>
          <w:rFonts w:ascii="Arial" w:hAnsi="Arial" w:cs="Arial"/>
          <w:sz w:val="18"/>
          <w:szCs w:val="18"/>
          <w:lang w:val="en-AU"/>
        </w:rPr>
      </w:pPr>
    </w:p>
    <w:p w14:paraId="0DE6B04C" w14:textId="77777777" w:rsidR="002E1486" w:rsidRDefault="002E1486" w:rsidP="0037315B">
      <w:pPr>
        <w:jc w:val="right"/>
        <w:rPr>
          <w:rFonts w:ascii="Arial" w:hAnsi="Arial" w:cs="Arial"/>
          <w:sz w:val="18"/>
          <w:szCs w:val="18"/>
          <w:lang w:val="en-AU"/>
        </w:rPr>
      </w:pPr>
    </w:p>
    <w:p w14:paraId="121C53B7" w14:textId="77777777" w:rsidR="002E1486" w:rsidRDefault="002E1486" w:rsidP="0037315B">
      <w:pPr>
        <w:jc w:val="right"/>
        <w:rPr>
          <w:rFonts w:ascii="Arial" w:hAnsi="Arial" w:cs="Arial"/>
          <w:sz w:val="18"/>
          <w:szCs w:val="18"/>
          <w:lang w:val="en-AU"/>
        </w:rPr>
      </w:pPr>
    </w:p>
    <w:p w14:paraId="7F414FE0" w14:textId="77777777" w:rsidR="002E1486" w:rsidRDefault="002E1486" w:rsidP="0037315B">
      <w:pPr>
        <w:jc w:val="right"/>
        <w:rPr>
          <w:rFonts w:ascii="Arial" w:hAnsi="Arial" w:cs="Arial"/>
          <w:sz w:val="18"/>
          <w:szCs w:val="18"/>
          <w:lang w:val="en-AU"/>
        </w:rPr>
      </w:pPr>
    </w:p>
    <w:p w14:paraId="75CF034A" w14:textId="77777777" w:rsidR="002E1486" w:rsidRDefault="002E1486" w:rsidP="0037315B">
      <w:pPr>
        <w:jc w:val="right"/>
        <w:rPr>
          <w:rFonts w:ascii="Arial" w:hAnsi="Arial" w:cs="Arial"/>
          <w:sz w:val="18"/>
          <w:szCs w:val="18"/>
          <w:lang w:val="en-AU"/>
        </w:rPr>
      </w:pPr>
    </w:p>
    <w:p w14:paraId="13D063A6" w14:textId="77777777" w:rsidR="002E1486" w:rsidRDefault="002E1486" w:rsidP="0037315B">
      <w:pPr>
        <w:jc w:val="right"/>
        <w:rPr>
          <w:rFonts w:ascii="Arial" w:hAnsi="Arial" w:cs="Arial"/>
          <w:sz w:val="18"/>
          <w:szCs w:val="18"/>
          <w:lang w:val="en-AU"/>
        </w:rPr>
      </w:pPr>
    </w:p>
    <w:p w14:paraId="4F6F16CE" w14:textId="77777777" w:rsidR="002E1486" w:rsidRDefault="002E1486" w:rsidP="0037315B">
      <w:pPr>
        <w:jc w:val="right"/>
        <w:rPr>
          <w:rFonts w:ascii="Arial" w:hAnsi="Arial" w:cs="Arial"/>
          <w:sz w:val="18"/>
          <w:szCs w:val="18"/>
          <w:lang w:val="en-AU"/>
        </w:rPr>
      </w:pPr>
    </w:p>
    <w:p w14:paraId="4105D115" w14:textId="77777777" w:rsidR="002E1486" w:rsidRDefault="002E1486" w:rsidP="0037315B">
      <w:pPr>
        <w:jc w:val="right"/>
        <w:rPr>
          <w:rFonts w:ascii="Arial" w:hAnsi="Arial" w:cs="Arial"/>
          <w:sz w:val="18"/>
          <w:szCs w:val="18"/>
          <w:lang w:val="en-AU"/>
        </w:rPr>
      </w:pPr>
    </w:p>
    <w:p w14:paraId="180E049D" w14:textId="77777777" w:rsidR="002E1486" w:rsidRDefault="002E1486" w:rsidP="0037315B">
      <w:pPr>
        <w:jc w:val="right"/>
        <w:rPr>
          <w:rFonts w:ascii="Arial" w:hAnsi="Arial" w:cs="Arial"/>
          <w:sz w:val="18"/>
          <w:szCs w:val="18"/>
          <w:lang w:val="en-AU"/>
        </w:rPr>
      </w:pPr>
    </w:p>
    <w:p w14:paraId="108CE13F" w14:textId="77777777" w:rsidR="002E1486" w:rsidRDefault="002E1486" w:rsidP="0037315B">
      <w:pPr>
        <w:jc w:val="right"/>
        <w:rPr>
          <w:rFonts w:ascii="Arial" w:hAnsi="Arial" w:cs="Arial"/>
          <w:sz w:val="18"/>
          <w:szCs w:val="18"/>
          <w:lang w:val="en-AU"/>
        </w:rPr>
      </w:pPr>
    </w:p>
    <w:p w14:paraId="1D1A68BC" w14:textId="77777777" w:rsidR="002E1486" w:rsidRDefault="002E1486" w:rsidP="0037315B">
      <w:pPr>
        <w:jc w:val="right"/>
        <w:rPr>
          <w:rFonts w:ascii="Arial" w:hAnsi="Arial" w:cs="Arial"/>
          <w:sz w:val="18"/>
          <w:szCs w:val="18"/>
          <w:lang w:val="en-AU"/>
        </w:rPr>
      </w:pPr>
    </w:p>
    <w:p w14:paraId="7A4AEC7A" w14:textId="77777777" w:rsidR="002E1486" w:rsidRDefault="002E1486" w:rsidP="0037315B">
      <w:pPr>
        <w:jc w:val="right"/>
        <w:rPr>
          <w:rFonts w:ascii="Arial" w:hAnsi="Arial" w:cs="Arial"/>
          <w:sz w:val="18"/>
          <w:szCs w:val="18"/>
          <w:lang w:val="en-AU"/>
        </w:rPr>
      </w:pPr>
    </w:p>
    <w:p w14:paraId="0473CC77" w14:textId="77777777" w:rsidR="002E1486" w:rsidRDefault="002E1486" w:rsidP="0037315B">
      <w:pPr>
        <w:jc w:val="right"/>
        <w:rPr>
          <w:rFonts w:ascii="Arial" w:hAnsi="Arial" w:cs="Arial"/>
          <w:sz w:val="18"/>
          <w:szCs w:val="18"/>
          <w:lang w:val="en-AU"/>
        </w:rPr>
      </w:pPr>
    </w:p>
    <w:p w14:paraId="3976298F" w14:textId="77777777" w:rsidR="00BF4A03" w:rsidRDefault="00BF4A03" w:rsidP="0037315B">
      <w:pPr>
        <w:jc w:val="right"/>
        <w:rPr>
          <w:rFonts w:ascii="Arial" w:hAnsi="Arial" w:cs="Arial"/>
          <w:sz w:val="18"/>
          <w:szCs w:val="18"/>
          <w:lang w:val="en-AU"/>
        </w:rPr>
      </w:pPr>
    </w:p>
    <w:p w14:paraId="2E98CA4D" w14:textId="5958A9C7" w:rsidR="0037315B" w:rsidRPr="00690692" w:rsidRDefault="0037315B" w:rsidP="0037315B">
      <w:pPr>
        <w:jc w:val="right"/>
        <w:rPr>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3</w:t>
      </w:r>
    </w:p>
    <w:p w14:paraId="3695A90A"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Style w:val="shorttext"/>
          <w:rFonts w:ascii="Arial" w:hAnsi="Arial" w:cs="Arial"/>
          <w:color w:val="222222"/>
          <w:lang w:val="en-AU"/>
        </w:rPr>
        <w:t>Statement of ownership shares</w:t>
      </w:r>
    </w:p>
    <w:p w14:paraId="2682BFE6" w14:textId="77777777" w:rsidR="0037315B" w:rsidRPr="00690692" w:rsidRDefault="0037315B" w:rsidP="0037315B">
      <w:pPr>
        <w:spacing w:after="120"/>
        <w:rPr>
          <w:rFonts w:ascii="Arial" w:hAnsi="Arial" w:cs="Arial"/>
          <w:lang w:val="en-AU"/>
        </w:rPr>
      </w:pPr>
    </w:p>
    <w:p w14:paraId="0108972D" w14:textId="77777777" w:rsidR="0037315B" w:rsidRPr="00690692" w:rsidRDefault="0037315B" w:rsidP="0037315B">
      <w:pPr>
        <w:spacing w:before="225" w:after="225" w:line="240" w:lineRule="auto"/>
        <w:jc w:val="both"/>
        <w:rPr>
          <w:lang w:val="en-AU"/>
        </w:rPr>
      </w:pPr>
      <w:r w:rsidRPr="00690692">
        <w:rPr>
          <w:rFonts w:ascii="Arial" w:hAnsi="Arial" w:cs="Arial"/>
          <w:color w:val="222222"/>
          <w:sz w:val="18"/>
          <w:szCs w:val="18"/>
          <w:lang w:val="en-AU"/>
        </w:rPr>
        <w:t>In accordance with the provisions of Article 14 of the Law on integrity and prevention of corruption the undersigned legal representative of the company:</w:t>
      </w:r>
    </w:p>
    <w:p w14:paraId="419C4ACD"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declares, </w:t>
      </w:r>
      <w:r w:rsidRPr="00690692">
        <w:rPr>
          <w:rFonts w:ascii="Arial" w:hAnsi="Arial" w:cs="Arial"/>
          <w:color w:val="222222"/>
          <w:sz w:val="18"/>
          <w:szCs w:val="18"/>
          <w:lang w:val="en-AU"/>
        </w:rPr>
        <w:t>that the partners of the company (information on the participation of natural and legal persons in the ownership of economic entity, including the participation of silent partners) are</w:t>
      </w:r>
      <w:r w:rsidRPr="00690692">
        <w:rPr>
          <w:rFonts w:ascii="Arial" w:hAnsi="Arial" w:cs="Arial"/>
          <w:color w:val="000000"/>
          <w:sz w:val="18"/>
          <w:szCs w:val="18"/>
          <w:lang w:val="en-AU"/>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020E0A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E6FD2"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Name and surname</w:t>
            </w:r>
          </w:p>
          <w:p w14:paraId="0D4485F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8D3EA76" w14:textId="77777777" w:rsidR="0037315B" w:rsidRPr="00690692" w:rsidRDefault="0037315B" w:rsidP="000344C8">
            <w:pPr>
              <w:spacing w:before="135" w:after="135"/>
              <w:jc w:val="both"/>
              <w:textAlignment w:val="center"/>
              <w:rPr>
                <w:b/>
                <w:lang w:val="en-AU"/>
              </w:rPr>
            </w:pPr>
            <w:r w:rsidRPr="00690692">
              <w:rPr>
                <w:rStyle w:val="shorttext"/>
                <w:rFonts w:ascii="Arial" w:hAnsi="Arial" w:cs="Arial"/>
                <w:b/>
                <w:color w:val="222222"/>
                <w:sz w:val="18"/>
                <w:szCs w:val="18"/>
                <w:lang w:val="en-AU"/>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67E45"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Address of residence</w:t>
            </w:r>
          </w:p>
          <w:p w14:paraId="03B6E8E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B116C24"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6E577B"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Ownership share</w:t>
            </w:r>
          </w:p>
          <w:p w14:paraId="521EB837"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7F8DE819"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Ownership share of economic operator</w:t>
            </w:r>
          </w:p>
        </w:tc>
      </w:tr>
      <w:tr w:rsidR="0037315B" w:rsidRPr="00690692" w14:paraId="6839EF6C"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D4817"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395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2711B"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2300055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3018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ED5E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1301F"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3D53D584"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A43B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453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0435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6C8EADB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3074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B6FA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E76EB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8ABBD92"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w:t>
      </w:r>
      <w:r w:rsidRPr="00690692">
        <w:rPr>
          <w:rFonts w:ascii="Arial" w:hAnsi="Arial" w:cs="Arial"/>
          <w:color w:val="222222"/>
          <w:sz w:val="18"/>
          <w:szCs w:val="18"/>
          <w:lang w:val="en-AU"/>
        </w:rPr>
        <w:t>I declare that the companies, which, according to the provisions of the law governing companies, deemed to be related companies with our company are: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331FFA2A"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44D67"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A2735"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EFE55" w14:textId="77777777" w:rsidR="0037315B" w:rsidRPr="00690692" w:rsidRDefault="0037315B" w:rsidP="000344C8">
            <w:pPr>
              <w:spacing w:before="135" w:after="135"/>
              <w:jc w:val="both"/>
              <w:textAlignment w:val="center"/>
              <w:rPr>
                <w:lang w:val="en-AU"/>
              </w:rPr>
            </w:pPr>
            <w:r w:rsidRPr="00690692">
              <w:rPr>
                <w:rFonts w:ascii="Arial" w:hAnsi="Arial" w:cs="Arial"/>
                <w:bCs/>
                <w:color w:val="000000"/>
                <w:position w:val="-2"/>
                <w:sz w:val="18"/>
                <w:szCs w:val="18"/>
                <w:lang w:val="en-AU"/>
              </w:rPr>
              <w:t>Ownership share of economic operator</w:t>
            </w:r>
          </w:p>
        </w:tc>
      </w:tr>
      <w:tr w:rsidR="0037315B" w:rsidRPr="00690692" w14:paraId="0F15E8AD"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CFD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D406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B6B08"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2B12080"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BF55C"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0B35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C360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0E226C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8C1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0376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976E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E30EE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A0D82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038E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3409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6327123" w14:textId="77777777" w:rsidR="0037315B" w:rsidRPr="00690692" w:rsidRDefault="0037315B" w:rsidP="0037315B">
      <w:pPr>
        <w:jc w:val="both"/>
        <w:textAlignment w:val="top"/>
        <w:rPr>
          <w:rFonts w:ascii="Arial" w:eastAsia="Times New Roman" w:hAnsi="Arial" w:cs="Arial"/>
          <w:color w:val="222222"/>
          <w:sz w:val="18"/>
          <w:szCs w:val="18"/>
          <w:lang w:val="en-AU" w:eastAsia="sl-SI"/>
        </w:rPr>
      </w:pPr>
    </w:p>
    <w:p w14:paraId="482B270D" w14:textId="77777777" w:rsidR="0037315B" w:rsidRPr="00690692" w:rsidRDefault="0037315B" w:rsidP="0037315B">
      <w:pPr>
        <w:jc w:val="both"/>
        <w:textAlignment w:val="top"/>
        <w:rPr>
          <w:rFonts w:ascii="Arial" w:eastAsia="Times New Roman" w:hAnsi="Arial" w:cs="Arial"/>
          <w:color w:val="777777"/>
          <w:sz w:val="20"/>
          <w:szCs w:val="20"/>
          <w:lang w:val="en-AU" w:eastAsia="sl-SI"/>
        </w:rPr>
      </w:pPr>
      <w:r w:rsidRPr="00690692">
        <w:rPr>
          <w:rFonts w:ascii="Arial" w:eastAsia="Times New Roman" w:hAnsi="Arial" w:cs="Arial"/>
          <w:color w:val="222222"/>
          <w:sz w:val="18"/>
          <w:szCs w:val="18"/>
          <w:lang w:val="en-AU" w:eastAsia="sl-SI"/>
        </w:rPr>
        <w:t>or if in the above table no company is listed, I declare that there are no other companies, which in accordance with the provisions of the law governing companies are deemed to be related companies.</w:t>
      </w:r>
    </w:p>
    <w:p w14:paraId="3A8607AC" w14:textId="4747650B" w:rsidR="0037315B" w:rsidRPr="00690692" w:rsidRDefault="0037315B" w:rsidP="0037315B">
      <w:pPr>
        <w:shd w:val="clear" w:color="auto" w:fill="F5F5F5"/>
        <w:spacing w:after="120" w:line="240" w:lineRule="auto"/>
        <w:textAlignment w:val="top"/>
        <w:rPr>
          <w:rFonts w:ascii="Arial" w:eastAsia="Times New Roman" w:hAnsi="Arial" w:cs="Arial"/>
          <w:vanish/>
          <w:color w:val="777777"/>
          <w:sz w:val="20"/>
          <w:szCs w:val="20"/>
          <w:lang w:val="en-AU" w:eastAsia="sl-SI"/>
        </w:rPr>
      </w:pPr>
      <w:r w:rsidRPr="00690692">
        <w:rPr>
          <w:rFonts w:ascii="Arial" w:eastAsia="Times New Roman" w:hAnsi="Arial" w:cs="Arial"/>
          <w:noProof/>
          <w:vanish/>
          <w:color w:val="777777"/>
          <w:sz w:val="20"/>
          <w:szCs w:val="20"/>
          <w:lang w:val="en-AU" w:eastAsia="sl-SI"/>
        </w:rPr>
        <w:drawing>
          <wp:inline distT="0" distB="0" distL="0" distR="0" wp14:anchorId="572B2E37" wp14:editId="4DBF8468">
            <wp:extent cx="1638300" cy="3492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349250"/>
                    </a:xfrm>
                    <a:prstGeom prst="rect">
                      <a:avLst/>
                    </a:prstGeom>
                    <a:noFill/>
                    <a:ln>
                      <a:noFill/>
                    </a:ln>
                  </pic:spPr>
                </pic:pic>
              </a:graphicData>
            </a:graphic>
          </wp:inline>
        </w:drawing>
      </w:r>
    </w:p>
    <w:tbl>
      <w:tblPr>
        <w:tblStyle w:val="NormalTablePHPDOCX"/>
        <w:tblW w:w="8745" w:type="dxa"/>
        <w:tblInd w:w="108" w:type="dxa"/>
        <w:tblLook w:val="04A0" w:firstRow="1" w:lastRow="0" w:firstColumn="1" w:lastColumn="0" w:noHBand="0" w:noVBand="1"/>
      </w:tblPr>
      <w:tblGrid>
        <w:gridCol w:w="4080"/>
        <w:gridCol w:w="4665"/>
      </w:tblGrid>
      <w:tr w:rsidR="0037315B" w:rsidRPr="00690692" w14:paraId="0EF21635" w14:textId="77777777" w:rsidTr="000344C8">
        <w:tc>
          <w:tcPr>
            <w:tcW w:w="4080" w:type="dxa"/>
            <w:tcMar>
              <w:top w:w="75" w:type="dxa"/>
              <w:bottom w:w="75" w:type="dxa"/>
            </w:tcMar>
            <w:vAlign w:val="center"/>
          </w:tcPr>
          <w:p w14:paraId="42E1252E" w14:textId="77777777" w:rsidR="0037315B" w:rsidRPr="00690692" w:rsidRDefault="0037315B" w:rsidP="000344C8">
            <w:pPr>
              <w:rPr>
                <w:lang w:val="en-AU"/>
              </w:rPr>
            </w:pPr>
          </w:p>
        </w:tc>
        <w:tc>
          <w:tcPr>
            <w:tcW w:w="0" w:type="auto"/>
            <w:tcMar>
              <w:top w:w="75" w:type="dxa"/>
              <w:bottom w:w="75" w:type="dxa"/>
            </w:tcMar>
            <w:vAlign w:val="center"/>
          </w:tcPr>
          <w:p w14:paraId="525C2B6E" w14:textId="77777777" w:rsidR="0037315B" w:rsidRPr="00690692" w:rsidRDefault="0037315B" w:rsidP="000344C8">
            <w:pPr>
              <w:rPr>
                <w:rFonts w:ascii="Arial" w:hAnsi="Arial" w:cs="Arial"/>
                <w:color w:val="000000"/>
                <w:position w:val="-2"/>
                <w:sz w:val="18"/>
                <w:szCs w:val="18"/>
                <w:lang w:val="en-AU"/>
              </w:rPr>
            </w:pPr>
          </w:p>
          <w:p w14:paraId="34FAED02" w14:textId="77777777" w:rsidR="0037315B" w:rsidRPr="00690692" w:rsidRDefault="0037315B" w:rsidP="000344C8">
            <w:pPr>
              <w:rPr>
                <w:rFonts w:ascii="Arial" w:hAnsi="Arial" w:cs="Arial"/>
                <w:color w:val="000000"/>
                <w:position w:val="-2"/>
                <w:sz w:val="18"/>
                <w:szCs w:val="18"/>
                <w:lang w:val="en-AU"/>
              </w:rPr>
            </w:pPr>
          </w:p>
          <w:p w14:paraId="19633B99" w14:textId="77777777" w:rsidR="0037315B" w:rsidRPr="00690692" w:rsidRDefault="0037315B" w:rsidP="000344C8">
            <w:pPr>
              <w:rPr>
                <w:lang w:val="en-AU"/>
              </w:rPr>
            </w:pPr>
            <w:r w:rsidRPr="00690692">
              <w:rPr>
                <w:rFonts w:ascii="Arial" w:hAnsi="Arial" w:cs="Arial"/>
                <w:color w:val="000000"/>
                <w:position w:val="-2"/>
                <w:sz w:val="18"/>
                <w:szCs w:val="18"/>
                <w:lang w:val="en-AU"/>
              </w:rPr>
              <w:t xml:space="preserve">            Name and surname: _____________________</w:t>
            </w:r>
          </w:p>
        </w:tc>
      </w:tr>
      <w:tr w:rsidR="0037315B" w:rsidRPr="00690692" w14:paraId="3C41F498" w14:textId="77777777" w:rsidTr="000344C8">
        <w:tc>
          <w:tcPr>
            <w:tcW w:w="4080" w:type="dxa"/>
            <w:tcMar>
              <w:top w:w="75" w:type="dxa"/>
              <w:bottom w:w="75" w:type="dxa"/>
            </w:tcMar>
            <w:vAlign w:val="center"/>
          </w:tcPr>
          <w:p w14:paraId="784A9683" w14:textId="77777777" w:rsidR="0037315B" w:rsidRPr="00690692" w:rsidRDefault="0037315B" w:rsidP="000344C8">
            <w:pPr>
              <w:rPr>
                <w:lang w:val="en-AU"/>
              </w:rPr>
            </w:pPr>
            <w:r w:rsidRPr="00690692">
              <w:rPr>
                <w:rFonts w:ascii="Arial" w:hAnsi="Arial" w:cs="Arial"/>
                <w:color w:val="000000"/>
                <w:position w:val="-2"/>
                <w:sz w:val="18"/>
                <w:szCs w:val="18"/>
                <w:lang w:val="en-AU"/>
              </w:rPr>
              <w:t> Place and date:</w:t>
            </w:r>
          </w:p>
        </w:tc>
        <w:tc>
          <w:tcPr>
            <w:tcW w:w="0" w:type="auto"/>
            <w:tcMar>
              <w:top w:w="75" w:type="dxa"/>
              <w:bottom w:w="75" w:type="dxa"/>
            </w:tcMar>
            <w:vAlign w:val="center"/>
          </w:tcPr>
          <w:p w14:paraId="607D26AF"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(stamp and signature)</w:t>
            </w:r>
          </w:p>
        </w:tc>
      </w:tr>
    </w:tbl>
    <w:p w14:paraId="49515012" w14:textId="77777777" w:rsidR="0037315B" w:rsidRPr="00690692" w:rsidRDefault="0037315B" w:rsidP="0037315B">
      <w:pPr>
        <w:spacing w:after="0"/>
        <w:jc w:val="right"/>
        <w:rPr>
          <w:rFonts w:ascii="Arial" w:hAnsi="Arial" w:cs="Arial"/>
          <w:b/>
          <w:bCs/>
          <w:i/>
          <w:iCs/>
          <w:color w:val="000000"/>
          <w:sz w:val="16"/>
          <w:szCs w:val="16"/>
          <w:u w:val="single"/>
          <w:lang w:val="en-AU"/>
        </w:rPr>
      </w:pPr>
    </w:p>
    <w:p w14:paraId="05C962A1" w14:textId="02ADB1F2" w:rsidR="0037315B" w:rsidRPr="000067B8" w:rsidRDefault="0037315B" w:rsidP="000067B8">
      <w:pPr>
        <w:spacing w:before="225" w:after="225" w:line="240" w:lineRule="auto"/>
        <w:jc w:val="both"/>
        <w:rPr>
          <w:rFonts w:ascii="Arial" w:hAnsi="Arial" w:cs="Arial"/>
          <w:i/>
          <w:color w:val="222222"/>
          <w:sz w:val="18"/>
          <w:szCs w:val="18"/>
          <w:lang w:val="en-AU"/>
        </w:rPr>
      </w:pPr>
      <w:r w:rsidRPr="00690692">
        <w:rPr>
          <w:rFonts w:ascii="Arial" w:hAnsi="Arial" w:cs="Arial"/>
          <w:b/>
          <w:bCs/>
          <w:i/>
          <w:iCs/>
          <w:color w:val="000000"/>
          <w:sz w:val="18"/>
          <w:szCs w:val="18"/>
          <w:u w:val="single"/>
          <w:lang w:val="en-AU"/>
        </w:rPr>
        <w:t>NOTE:</w:t>
      </w:r>
      <w:r w:rsidRPr="00690692">
        <w:rPr>
          <w:rFonts w:ascii="Arial" w:hAnsi="Arial" w:cs="Arial"/>
          <w:b/>
          <w:bCs/>
          <w:i/>
          <w:iCs/>
          <w:color w:val="000000"/>
          <w:sz w:val="18"/>
          <w:szCs w:val="18"/>
          <w:lang w:val="en-AU"/>
        </w:rPr>
        <w:t xml:space="preserve"> </w:t>
      </w:r>
      <w:r w:rsidRPr="00690692">
        <w:rPr>
          <w:rFonts w:ascii="Arial" w:hAnsi="Arial" w:cs="Arial"/>
          <w:i/>
          <w:color w:val="222222"/>
          <w:sz w:val="18"/>
          <w:szCs w:val="18"/>
          <w:lang w:val="en-AU"/>
        </w:rPr>
        <w:t>In case of joint participation of several partners, each of the partners must submit this statement. In case of more data a new form shall be submitted setting out the remaining data.</w:t>
      </w:r>
    </w:p>
    <w:p w14:paraId="3C83B6A2" w14:textId="77777777" w:rsidR="00BF4A03" w:rsidRDefault="00BF4A03" w:rsidP="00C958B8">
      <w:pPr>
        <w:spacing w:after="0"/>
        <w:jc w:val="right"/>
        <w:rPr>
          <w:rFonts w:ascii="Arial" w:hAnsi="Arial" w:cs="Arial"/>
          <w:sz w:val="18"/>
          <w:szCs w:val="18"/>
          <w:lang w:val="en-AU"/>
        </w:rPr>
      </w:pPr>
    </w:p>
    <w:p w14:paraId="0465925D" w14:textId="77777777" w:rsidR="00BF4A03" w:rsidRDefault="00BF4A03" w:rsidP="00C958B8">
      <w:pPr>
        <w:spacing w:after="0"/>
        <w:jc w:val="right"/>
        <w:rPr>
          <w:rFonts w:ascii="Arial" w:hAnsi="Arial" w:cs="Arial"/>
          <w:sz w:val="18"/>
          <w:szCs w:val="18"/>
          <w:lang w:val="en-AU"/>
        </w:rPr>
      </w:pPr>
    </w:p>
    <w:p w14:paraId="47996856" w14:textId="77777777" w:rsidR="00BF4A03" w:rsidRDefault="00BF4A03" w:rsidP="00C958B8">
      <w:pPr>
        <w:spacing w:after="0"/>
        <w:jc w:val="right"/>
        <w:rPr>
          <w:rFonts w:ascii="Arial" w:hAnsi="Arial" w:cs="Arial"/>
          <w:sz w:val="18"/>
          <w:szCs w:val="18"/>
          <w:lang w:val="en-AU"/>
        </w:rPr>
      </w:pPr>
    </w:p>
    <w:p w14:paraId="1DDC8784" w14:textId="47ACB49B" w:rsidR="00C958B8" w:rsidRPr="00690692" w:rsidRDefault="00C958B8" w:rsidP="00C958B8">
      <w:pPr>
        <w:spacing w:after="0"/>
        <w:jc w:val="right"/>
        <w:rPr>
          <w:rFonts w:ascii="Arial" w:hAnsi="Arial" w:cs="Arial"/>
          <w:sz w:val="18"/>
          <w:szCs w:val="18"/>
          <w:lang w:val="en-AU"/>
        </w:rPr>
      </w:pPr>
      <w:r w:rsidRPr="00690692">
        <w:rPr>
          <w:rFonts w:ascii="Arial" w:hAnsi="Arial" w:cs="Arial"/>
          <w:sz w:val="18"/>
          <w:szCs w:val="18"/>
          <w:lang w:val="en-AU"/>
        </w:rPr>
        <w:t xml:space="preserve">Form No: </w:t>
      </w:r>
      <w:r w:rsidR="00F01431">
        <w:rPr>
          <w:rFonts w:ascii="Arial" w:hAnsi="Arial" w:cs="Arial"/>
          <w:sz w:val="18"/>
          <w:szCs w:val="18"/>
          <w:lang w:val="en-AU"/>
        </w:rPr>
        <w:t>4</w:t>
      </w:r>
    </w:p>
    <w:p w14:paraId="304794F8" w14:textId="310FDCEB" w:rsidR="00C958B8" w:rsidRPr="00690692" w:rsidRDefault="00C958B8" w:rsidP="00C958B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Pr>
          <w:rFonts w:ascii="Arial" w:hAnsi="Arial" w:cs="Arial"/>
          <w:lang w:val="en-AU"/>
        </w:rPr>
        <w:t xml:space="preserve">Advance payment </w:t>
      </w:r>
      <w:r w:rsidRPr="00690692">
        <w:rPr>
          <w:rFonts w:ascii="Arial" w:hAnsi="Arial" w:cs="Arial"/>
          <w:lang w:val="en-AU"/>
        </w:rPr>
        <w:t>Guarantee Sample</w:t>
      </w:r>
    </w:p>
    <w:p w14:paraId="452AAE0C" w14:textId="77777777" w:rsidR="00C958B8" w:rsidRPr="005669D5" w:rsidRDefault="00C958B8" w:rsidP="00C958B8">
      <w:pPr>
        <w:spacing w:after="120"/>
        <w:rPr>
          <w:rFonts w:ascii="Arial" w:hAnsi="Arial" w:cs="Arial"/>
          <w:i/>
          <w:sz w:val="16"/>
          <w:szCs w:val="16"/>
          <w:lang w:val="en-AU"/>
        </w:rPr>
      </w:pPr>
      <w:r w:rsidRPr="005669D5">
        <w:rPr>
          <w:rFonts w:ascii="Arial" w:hAnsi="Arial" w:cs="Arial"/>
          <w:i/>
          <w:sz w:val="16"/>
          <w:szCs w:val="16"/>
          <w:lang w:val="en-AU"/>
        </w:rPr>
        <w:t>Header with information about the guarantor (bank) or SWIFT key</w:t>
      </w:r>
    </w:p>
    <w:p w14:paraId="1163CA2E"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sz w:val="16"/>
          <w:szCs w:val="16"/>
          <w:lang w:val="en-AU"/>
        </w:rPr>
        <w:t xml:space="preserve">To: </w:t>
      </w:r>
      <w:r w:rsidRPr="005669D5">
        <w:rPr>
          <w:rFonts w:ascii="Arial" w:hAnsi="Arial" w:cs="Arial"/>
          <w:b/>
          <w:bCs/>
          <w:color w:val="000000"/>
          <w:sz w:val="16"/>
          <w:szCs w:val="16"/>
        </w:rPr>
        <w:t xml:space="preserve">ZAVOD </w:t>
      </w:r>
      <w:r w:rsidRPr="00507605">
        <w:rPr>
          <w:rFonts w:ascii="Arial" w:hAnsi="Arial" w:cs="Arial"/>
          <w:b/>
          <w:bCs/>
          <w:color w:val="000000"/>
          <w:sz w:val="16"/>
          <w:szCs w:val="16"/>
        </w:rPr>
        <w:t>ZA GRADBENIŠTVO SLOVENIJE (</w:t>
      </w:r>
      <w:r w:rsidRPr="00507605">
        <w:rPr>
          <w:rFonts w:ascii="Arial" w:hAnsi="Arial" w:cs="Arial"/>
          <w:b/>
          <w:bCs/>
          <w:i/>
          <w:iCs/>
          <w:sz w:val="16"/>
          <w:szCs w:val="16"/>
        </w:rPr>
        <w:t>SLOVENIAN NATIONAL BUILDING AND CIVIL ENGINEERING INSTITUTE)</w:t>
      </w:r>
      <w:r w:rsidRPr="00507605">
        <w:rPr>
          <w:rFonts w:ascii="Arial" w:hAnsi="Arial" w:cs="Arial"/>
          <w:b/>
          <w:bCs/>
          <w:color w:val="000000"/>
          <w:sz w:val="16"/>
          <w:szCs w:val="16"/>
        </w:rPr>
        <w:t xml:space="preserve">, </w:t>
      </w:r>
      <w:r w:rsidRPr="00507605">
        <w:rPr>
          <w:rFonts w:ascii="Arial" w:hAnsi="Arial" w:cs="Arial"/>
          <w:b/>
          <w:color w:val="000000"/>
          <w:sz w:val="16"/>
          <w:szCs w:val="16"/>
        </w:rPr>
        <w:t>DIMIČEVA</w:t>
      </w:r>
      <w:r w:rsidRPr="005669D5">
        <w:rPr>
          <w:rFonts w:ascii="Arial" w:hAnsi="Arial" w:cs="Arial"/>
          <w:b/>
          <w:color w:val="000000"/>
          <w:sz w:val="16"/>
          <w:szCs w:val="16"/>
        </w:rPr>
        <w:t xml:space="preserve"> ULICA 12,</w:t>
      </w:r>
      <w:r w:rsidRPr="005669D5">
        <w:rPr>
          <w:rFonts w:ascii="Arial" w:hAnsi="Arial" w:cs="Arial"/>
          <w:color w:val="000000"/>
          <w:sz w:val="16"/>
          <w:szCs w:val="16"/>
        </w:rPr>
        <w:t xml:space="preserve"> </w:t>
      </w:r>
      <w:r w:rsidRPr="005669D5">
        <w:rPr>
          <w:rFonts w:ascii="Arial" w:hAnsi="Arial" w:cs="Arial"/>
          <w:b/>
          <w:bCs/>
          <w:color w:val="000000"/>
          <w:sz w:val="16"/>
          <w:szCs w:val="16"/>
        </w:rPr>
        <w:t>1000 Ljubljana</w:t>
      </w:r>
    </w:p>
    <w:p w14:paraId="3C501157"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sz w:val="16"/>
          <w:szCs w:val="16"/>
          <w:lang w:val="en-AU"/>
        </w:rPr>
        <w:t xml:space="preserve">Date: </w:t>
      </w:r>
      <w:r w:rsidRPr="005669D5">
        <w:rPr>
          <w:rFonts w:ascii="Arial" w:hAnsi="Arial" w:cs="Arial"/>
          <w:sz w:val="16"/>
          <w:szCs w:val="16"/>
          <w:lang w:val="en-AU"/>
        </w:rPr>
        <w:tab/>
      </w:r>
      <w:r w:rsidRPr="005669D5">
        <w:rPr>
          <w:rFonts w:ascii="Arial" w:hAnsi="Arial" w:cs="Arial"/>
          <w:i/>
          <w:iCs/>
          <w:sz w:val="16"/>
          <w:szCs w:val="16"/>
          <w:lang w:val="en-AU"/>
        </w:rPr>
        <w:t>(please enter the date of issue)</w:t>
      </w:r>
    </w:p>
    <w:p w14:paraId="66B60D25" w14:textId="37DAEE44"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TYPE OF INSURANCE:</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 xml:space="preserve">(please enter type of insurance: </w:t>
      </w:r>
      <w:r w:rsidR="00BF4A03" w:rsidRPr="00BF4A03">
        <w:rPr>
          <w:rFonts w:ascii="Arial" w:hAnsi="Arial" w:cs="Arial"/>
          <w:i/>
          <w:iCs/>
          <w:color w:val="FF0000"/>
          <w:sz w:val="16"/>
          <w:szCs w:val="16"/>
          <w:lang w:val="en-AU"/>
        </w:rPr>
        <w:t>advance payment</w:t>
      </w:r>
      <w:r w:rsidRPr="00BF4A03">
        <w:rPr>
          <w:rFonts w:ascii="Arial" w:hAnsi="Arial" w:cs="Arial"/>
          <w:i/>
          <w:iCs/>
          <w:color w:val="FF0000"/>
          <w:sz w:val="16"/>
          <w:szCs w:val="16"/>
          <w:lang w:val="en-AU"/>
        </w:rPr>
        <w:t xml:space="preserve"> guarantee</w:t>
      </w:r>
      <w:r w:rsidR="00BF4A03" w:rsidRPr="00BF4A03">
        <w:rPr>
          <w:rFonts w:ascii="Arial" w:hAnsi="Arial" w:cs="Arial"/>
          <w:i/>
          <w:iCs/>
          <w:color w:val="FF0000"/>
          <w:sz w:val="16"/>
          <w:szCs w:val="16"/>
        </w:rPr>
        <w:t>/Insurance bond</w:t>
      </w:r>
      <w:r w:rsidRPr="005669D5">
        <w:rPr>
          <w:rFonts w:ascii="Arial" w:hAnsi="Arial" w:cs="Arial"/>
          <w:i/>
          <w:iCs/>
          <w:sz w:val="16"/>
          <w:szCs w:val="16"/>
          <w:lang w:val="en-AU"/>
        </w:rPr>
        <w:t>)</w:t>
      </w:r>
    </w:p>
    <w:p w14:paraId="71233CC6"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NUMBER: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number of insurance)</w:t>
      </w:r>
    </w:p>
    <w:p w14:paraId="6FDF6D31"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THE GUARANTOR: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address of the insurance company /bank at the place of issue)</w:t>
      </w:r>
    </w:p>
    <w:p w14:paraId="696CD4FA"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THE APPLICANT:</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address of the entity taking out the guarantee, i.e. the successful tenderer in the public procurement procedure)</w:t>
      </w:r>
    </w:p>
    <w:p w14:paraId="0F33757B"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THE BENEFICIARY:</w:t>
      </w:r>
      <w:r w:rsidRPr="005669D5">
        <w:rPr>
          <w:rFonts w:ascii="Arial" w:hAnsi="Arial" w:cs="Arial"/>
          <w:sz w:val="16"/>
          <w:szCs w:val="16"/>
          <w:lang w:val="en-AU"/>
        </w:rPr>
        <w:t xml:space="preserve"> </w:t>
      </w:r>
      <w:r w:rsidRPr="005669D5">
        <w:rPr>
          <w:rFonts w:ascii="Arial" w:hAnsi="Arial" w:cs="Arial"/>
          <w:b/>
          <w:bCs/>
          <w:color w:val="000000"/>
          <w:sz w:val="16"/>
          <w:szCs w:val="16"/>
        </w:rPr>
        <w:t>ZAVOD ZA GR</w:t>
      </w:r>
      <w:r w:rsidRPr="00507605">
        <w:rPr>
          <w:rFonts w:ascii="Arial" w:hAnsi="Arial" w:cs="Arial"/>
          <w:b/>
          <w:bCs/>
          <w:color w:val="000000"/>
          <w:sz w:val="16"/>
          <w:szCs w:val="16"/>
        </w:rPr>
        <w:t>ADBENIŠTVO SLOVENIJE (</w:t>
      </w:r>
      <w:r w:rsidRPr="00507605">
        <w:rPr>
          <w:rFonts w:ascii="Arial" w:hAnsi="Arial" w:cs="Arial"/>
          <w:b/>
          <w:bCs/>
          <w:sz w:val="16"/>
          <w:szCs w:val="16"/>
        </w:rPr>
        <w:t>SLOVENIAN NATIONAL BUILDING AND CIVIL ENGINEERING INSTITUTE)</w:t>
      </w:r>
      <w:r w:rsidRPr="00507605">
        <w:rPr>
          <w:rFonts w:ascii="Arial" w:hAnsi="Arial" w:cs="Arial"/>
          <w:b/>
          <w:bCs/>
          <w:color w:val="000000"/>
          <w:sz w:val="16"/>
          <w:szCs w:val="16"/>
        </w:rPr>
        <w:t xml:space="preserve">, </w:t>
      </w:r>
      <w:r w:rsidRPr="00507605">
        <w:rPr>
          <w:rFonts w:ascii="Arial" w:hAnsi="Arial" w:cs="Arial"/>
          <w:b/>
          <w:color w:val="000000"/>
          <w:sz w:val="16"/>
          <w:szCs w:val="16"/>
        </w:rPr>
        <w:t>DIMIČEVA</w:t>
      </w:r>
      <w:r w:rsidRPr="005669D5">
        <w:rPr>
          <w:rFonts w:ascii="Arial" w:hAnsi="Arial" w:cs="Arial"/>
          <w:b/>
          <w:color w:val="000000"/>
          <w:sz w:val="16"/>
          <w:szCs w:val="16"/>
        </w:rPr>
        <w:t xml:space="preserve"> ULICA 12,</w:t>
      </w:r>
      <w:r w:rsidRPr="005669D5">
        <w:rPr>
          <w:rFonts w:ascii="Arial" w:hAnsi="Arial" w:cs="Arial"/>
          <w:color w:val="000000"/>
          <w:sz w:val="16"/>
          <w:szCs w:val="16"/>
        </w:rPr>
        <w:t xml:space="preserve"> </w:t>
      </w:r>
      <w:r w:rsidRPr="005669D5">
        <w:rPr>
          <w:rFonts w:ascii="Arial" w:hAnsi="Arial" w:cs="Arial"/>
          <w:b/>
          <w:bCs/>
          <w:color w:val="000000"/>
          <w:sz w:val="16"/>
          <w:szCs w:val="16"/>
        </w:rPr>
        <w:t>1000 Ljubljana</w:t>
      </w:r>
    </w:p>
    <w:p w14:paraId="442EB06C" w14:textId="2634A194" w:rsidR="00C958B8" w:rsidRPr="00507605" w:rsidRDefault="00C958B8" w:rsidP="00C958B8">
      <w:pPr>
        <w:spacing w:before="225" w:after="225" w:line="240" w:lineRule="auto"/>
        <w:jc w:val="both"/>
        <w:rPr>
          <w:rFonts w:ascii="Arial" w:hAnsi="Arial" w:cs="Arial"/>
          <w:b/>
          <w:sz w:val="18"/>
          <w:szCs w:val="18"/>
          <w:lang w:val="en-AU"/>
        </w:rPr>
      </w:pPr>
      <w:r w:rsidRPr="005669D5">
        <w:rPr>
          <w:rFonts w:ascii="Arial" w:hAnsi="Arial" w:cs="Arial"/>
          <w:b/>
          <w:bCs/>
          <w:sz w:val="16"/>
          <w:szCs w:val="16"/>
          <w:lang w:val="en-AU"/>
        </w:rPr>
        <w:t>BASIC TRANSACTION:</w:t>
      </w:r>
      <w:r w:rsidRPr="005669D5">
        <w:rPr>
          <w:rFonts w:ascii="Arial" w:hAnsi="Arial" w:cs="Arial"/>
          <w:sz w:val="16"/>
          <w:szCs w:val="16"/>
          <w:lang w:val="en-AU"/>
        </w:rPr>
        <w:t xml:space="preserve"> </w:t>
      </w:r>
      <w:r w:rsidRPr="001E4177">
        <w:rPr>
          <w:rFonts w:ascii="Arial" w:hAnsi="Arial" w:cs="Arial"/>
          <w:color w:val="FF0000"/>
          <w:sz w:val="16"/>
          <w:szCs w:val="16"/>
          <w:lang w:val="en-AU"/>
        </w:rPr>
        <w:t xml:space="preserve">the Applicant's obligation for a guarantee deriving from Contract </w:t>
      </w:r>
      <w:r w:rsidRPr="001E4177">
        <w:rPr>
          <w:rFonts w:ascii="Arial" w:hAnsi="Arial" w:cs="Arial"/>
          <w:i/>
          <w:iCs/>
          <w:color w:val="FF0000"/>
          <w:sz w:val="16"/>
          <w:szCs w:val="16"/>
          <w:lang w:val="en-AU"/>
        </w:rPr>
        <w:t>(please enter the number and date of the contract on the implementation of a public contract)</w:t>
      </w:r>
      <w:r w:rsidRPr="001E4177">
        <w:rPr>
          <w:rFonts w:ascii="Arial" w:hAnsi="Arial" w:cs="Arial"/>
          <w:color w:val="FF0000"/>
          <w:sz w:val="16"/>
          <w:szCs w:val="16"/>
          <w:lang w:val="en-AU"/>
        </w:rPr>
        <w:t xml:space="preserve"> as concluded based on procedure No. ____ for procurement </w:t>
      </w:r>
      <w:r w:rsidRPr="001E4177">
        <w:rPr>
          <w:rFonts w:ascii="Arial" w:eastAsia="Times New Roman" w:hAnsi="Arial" w:cs="Arial"/>
          <w:color w:val="FF0000"/>
          <w:sz w:val="16"/>
          <w:szCs w:val="16"/>
          <w:shd w:val="clear" w:color="auto" w:fill="FFFFFF"/>
          <w:lang w:val="en-AU"/>
        </w:rPr>
        <w:t>»</w:t>
      </w:r>
      <w:r w:rsidRPr="001E4177">
        <w:rPr>
          <w:rFonts w:ascii="Arial" w:hAnsi="Arial" w:cs="Arial"/>
          <w:color w:val="FF0000"/>
          <w:sz w:val="16"/>
          <w:szCs w:val="16"/>
          <w:shd w:val="clear" w:color="auto" w:fill="FFFFFF"/>
        </w:rPr>
        <w:t>The purchase of a cleaning plant for cleaning of the exhaust waste gas</w:t>
      </w:r>
      <w:r w:rsidRPr="001E4177">
        <w:rPr>
          <w:rFonts w:ascii="Arial" w:eastAsia="Times New Roman" w:hAnsi="Arial" w:cs="Arial"/>
          <w:color w:val="FF0000"/>
          <w:sz w:val="16"/>
          <w:szCs w:val="16"/>
          <w:shd w:val="clear" w:color="auto" w:fill="FFFFFF"/>
          <w:lang w:val="en-AU"/>
        </w:rPr>
        <w:t>«</w:t>
      </w:r>
      <w:r w:rsidR="001E4177" w:rsidRPr="001E4177">
        <w:rPr>
          <w:rFonts w:ascii="Arial" w:hAnsi="Arial" w:cs="Arial"/>
          <w:color w:val="FF0000"/>
          <w:sz w:val="16"/>
          <w:szCs w:val="16"/>
          <w:lang w:val="en-AU"/>
        </w:rPr>
        <w:t xml:space="preserve">. In accordance with the contract, the Beneficiary is obliged to pay the Applicant an advance payment in the amount of </w:t>
      </w:r>
      <w:r w:rsidR="00A95A69">
        <w:rPr>
          <w:rFonts w:ascii="Arial" w:hAnsi="Arial" w:cs="Arial"/>
          <w:color w:val="FF0000"/>
          <w:sz w:val="16"/>
          <w:szCs w:val="16"/>
          <w:lang w:val="en-AU"/>
        </w:rPr>
        <w:t>10</w:t>
      </w:r>
      <w:r w:rsidR="001E4177" w:rsidRPr="001E4177">
        <w:rPr>
          <w:rFonts w:ascii="Arial" w:hAnsi="Arial" w:cs="Arial"/>
          <w:color w:val="FF0000"/>
          <w:sz w:val="16"/>
          <w:szCs w:val="16"/>
          <w:lang w:val="en-AU"/>
        </w:rPr>
        <w:t xml:space="preserve"> % of the contract value for the supply of equipment, i.e. in value ___ EUR, and the Applicant is obliged to submit advance payment guarantee in the same amount to the Beneficiary to secure the return of the advance payment.</w:t>
      </w:r>
    </w:p>
    <w:p w14:paraId="049D0031" w14:textId="2EACBE03" w:rsidR="001E4177" w:rsidRDefault="00C958B8" w:rsidP="00C958B8">
      <w:pPr>
        <w:spacing w:before="225" w:after="225" w:line="240" w:lineRule="auto"/>
        <w:jc w:val="both"/>
        <w:rPr>
          <w:rFonts w:ascii="Arial" w:hAnsi="Arial" w:cs="Arial"/>
          <w:i/>
          <w:iCs/>
          <w:color w:val="FF0000"/>
          <w:sz w:val="16"/>
          <w:szCs w:val="16"/>
        </w:rPr>
      </w:pPr>
      <w:r w:rsidRPr="005669D5">
        <w:rPr>
          <w:rFonts w:ascii="Arial" w:hAnsi="Arial" w:cs="Arial"/>
          <w:b/>
          <w:bCs/>
          <w:sz w:val="16"/>
          <w:szCs w:val="16"/>
          <w:lang w:val="en-AU"/>
        </w:rPr>
        <w:t>AMOUNT AND CURRENCY: </w:t>
      </w:r>
      <w:r w:rsidRPr="005669D5">
        <w:rPr>
          <w:rFonts w:ascii="Arial" w:hAnsi="Arial" w:cs="Arial"/>
          <w:bCs/>
          <w:sz w:val="16"/>
          <w:szCs w:val="16"/>
          <w:lang w:val="en-AU"/>
        </w:rPr>
        <w:t xml:space="preserve"> </w:t>
      </w:r>
      <w:r w:rsidR="001E4177" w:rsidRPr="005022E6">
        <w:rPr>
          <w:rFonts w:ascii="Arial" w:hAnsi="Arial" w:cs="Arial"/>
          <w:color w:val="FF0000"/>
          <w:sz w:val="16"/>
          <w:szCs w:val="16"/>
        </w:rPr>
        <w:t>__</w:t>
      </w:r>
      <w:r w:rsidR="001E4177" w:rsidRPr="005022E6">
        <w:rPr>
          <w:rFonts w:ascii="Arial" w:hAnsi="Arial" w:cs="Arial"/>
          <w:i/>
          <w:iCs/>
          <w:color w:val="FF0000"/>
          <w:sz w:val="16"/>
          <w:szCs w:val="16"/>
        </w:rPr>
        <w:t xml:space="preserve"> EUR (</w:t>
      </w:r>
      <w:r w:rsidR="001E4177">
        <w:rPr>
          <w:rFonts w:ascii="Arial" w:hAnsi="Arial" w:cs="Arial"/>
          <w:i/>
          <w:iCs/>
          <w:color w:val="FF0000"/>
          <w:sz w:val="16"/>
          <w:szCs w:val="16"/>
        </w:rPr>
        <w:t xml:space="preserve">in </w:t>
      </w:r>
      <w:proofErr w:type="spellStart"/>
      <w:r w:rsidR="001E4177">
        <w:rPr>
          <w:rFonts w:ascii="Arial" w:hAnsi="Arial" w:cs="Arial"/>
          <w:i/>
          <w:iCs/>
          <w:color w:val="FF0000"/>
          <w:sz w:val="16"/>
          <w:szCs w:val="16"/>
        </w:rPr>
        <w:t>words</w:t>
      </w:r>
      <w:proofErr w:type="spellEnd"/>
      <w:r w:rsidR="001E4177" w:rsidRPr="005022E6">
        <w:rPr>
          <w:rFonts w:ascii="Arial" w:hAnsi="Arial" w:cs="Arial"/>
          <w:i/>
          <w:iCs/>
          <w:color w:val="FF0000"/>
          <w:sz w:val="16"/>
          <w:szCs w:val="16"/>
        </w:rPr>
        <w:t xml:space="preserve">: </w:t>
      </w:r>
      <w:r w:rsidR="001E4177" w:rsidRPr="005022E6">
        <w:rPr>
          <w:rFonts w:ascii="Arial" w:hAnsi="Arial" w:cs="Arial"/>
          <w:color w:val="FF0000"/>
          <w:sz w:val="16"/>
          <w:szCs w:val="16"/>
        </w:rPr>
        <w:t>__</w:t>
      </w:r>
      <w:r w:rsidR="001E4177" w:rsidRPr="005022E6">
        <w:rPr>
          <w:rFonts w:ascii="Arial" w:hAnsi="Arial" w:cs="Arial"/>
          <w:i/>
          <w:iCs/>
          <w:color w:val="FF0000"/>
          <w:sz w:val="16"/>
          <w:szCs w:val="16"/>
        </w:rPr>
        <w:t xml:space="preserve"> /100 </w:t>
      </w:r>
      <w:proofErr w:type="spellStart"/>
      <w:r w:rsidR="001E4177" w:rsidRPr="005022E6">
        <w:rPr>
          <w:rFonts w:ascii="Arial" w:hAnsi="Arial" w:cs="Arial"/>
          <w:i/>
          <w:iCs/>
          <w:color w:val="FF0000"/>
          <w:sz w:val="16"/>
          <w:szCs w:val="16"/>
        </w:rPr>
        <w:t>e</w:t>
      </w:r>
      <w:r w:rsidR="001E4177">
        <w:rPr>
          <w:rFonts w:ascii="Arial" w:hAnsi="Arial" w:cs="Arial"/>
          <w:i/>
          <w:iCs/>
          <w:color w:val="FF0000"/>
          <w:sz w:val="16"/>
          <w:szCs w:val="16"/>
        </w:rPr>
        <w:t>uros</w:t>
      </w:r>
      <w:proofErr w:type="spellEnd"/>
      <w:r w:rsidR="001E4177" w:rsidRPr="005022E6">
        <w:rPr>
          <w:rFonts w:ascii="Arial" w:hAnsi="Arial" w:cs="Arial"/>
          <w:i/>
          <w:iCs/>
          <w:color w:val="FF0000"/>
          <w:sz w:val="16"/>
          <w:szCs w:val="16"/>
        </w:rPr>
        <w:t>)</w:t>
      </w:r>
    </w:p>
    <w:p w14:paraId="142E23B7" w14:textId="300D2DA6" w:rsidR="00C958B8" w:rsidRPr="005669D5" w:rsidRDefault="00C958B8" w:rsidP="00C958B8">
      <w:pPr>
        <w:spacing w:before="225" w:after="225" w:line="240" w:lineRule="auto"/>
        <w:jc w:val="both"/>
        <w:rPr>
          <w:rFonts w:ascii="Arial" w:eastAsia="Times New Roman" w:hAnsi="Arial" w:cs="Arial"/>
          <w:bCs/>
          <w:sz w:val="16"/>
          <w:szCs w:val="16"/>
          <w:lang w:val="en-AU"/>
        </w:rPr>
      </w:pPr>
      <w:r w:rsidRPr="005669D5">
        <w:rPr>
          <w:rFonts w:ascii="Arial" w:hAnsi="Arial" w:cs="Arial"/>
          <w:b/>
          <w:bCs/>
          <w:sz w:val="16"/>
          <w:szCs w:val="16"/>
          <w:lang w:val="en-AU"/>
        </w:rPr>
        <w:t>DOCUMENTS TO BE ENCLOSED TO A PAYMENT REQUEST IN ADDITION TO THE STATEMENT AND WHICH ARE EXPRESSLY REQUESTED IN THE TEXT BELOW:</w:t>
      </w:r>
      <w:r w:rsidRPr="005669D5">
        <w:rPr>
          <w:rFonts w:ascii="Arial" w:hAnsi="Arial" w:cs="Arial"/>
          <w:sz w:val="16"/>
          <w:szCs w:val="16"/>
          <w:lang w:val="en-AU"/>
        </w:rPr>
        <w:t xml:space="preserve"> /</w:t>
      </w:r>
    </w:p>
    <w:p w14:paraId="491CE74A"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LANGUAGE IN THE REQUESTED DOCUMENTS:</w:t>
      </w:r>
      <w:r w:rsidRPr="005669D5">
        <w:rPr>
          <w:rFonts w:ascii="Arial" w:hAnsi="Arial" w:cs="Arial"/>
          <w:sz w:val="16"/>
          <w:szCs w:val="16"/>
          <w:lang w:val="en-AU"/>
        </w:rPr>
        <w:t xml:space="preserve"> Slovenian or English</w:t>
      </w:r>
    </w:p>
    <w:p w14:paraId="74E1EA7B"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FORM SUBMISSION:</w:t>
      </w:r>
      <w:r w:rsidRPr="005669D5">
        <w:rPr>
          <w:rFonts w:ascii="Arial" w:hAnsi="Arial" w:cs="Arial"/>
          <w:sz w:val="16"/>
          <w:szCs w:val="16"/>
          <w:lang w:val="en-AU"/>
        </w:rPr>
        <w:t xml:space="preserve"> in paper form with registered mail or </w:t>
      </w:r>
      <w:r w:rsidRPr="005669D5">
        <w:rPr>
          <w:rFonts w:ascii="Arial" w:hAnsi="Arial" w:cs="Arial"/>
          <w:i/>
          <w:iCs/>
          <w:sz w:val="16"/>
          <w:szCs w:val="16"/>
          <w:lang w:val="en-AU"/>
        </w:rPr>
        <w:t>in electronic form</w:t>
      </w:r>
    </w:p>
    <w:p w14:paraId="19ED6068"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PLACE OF SUBMISSION:</w:t>
      </w:r>
      <w:r w:rsidRPr="005669D5">
        <w:rPr>
          <w:rFonts w:ascii="Arial" w:hAnsi="Arial" w:cs="Arial"/>
          <w:sz w:val="16"/>
          <w:szCs w:val="16"/>
          <w:lang w:val="en-AU"/>
        </w:rPr>
        <w:t xml:space="preserve"> ___ </w:t>
      </w:r>
      <w:r w:rsidRPr="005669D5">
        <w:rPr>
          <w:rFonts w:ascii="Arial" w:hAnsi="Arial" w:cs="Arial"/>
          <w:i/>
          <w:iCs/>
          <w:sz w:val="16"/>
          <w:szCs w:val="16"/>
          <w:lang w:val="en-AU"/>
        </w:rPr>
        <w:t xml:space="preserve">(the Guarantor enters the address of the subsidiary where the paper documents are submitted or the email address for submission in electronic form, such as the Guarantor's SWIFT address) </w:t>
      </w:r>
    </w:p>
    <w:p w14:paraId="429822AA"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DATE OF VALIDITY:</w:t>
      </w:r>
      <w:r w:rsidRPr="005669D5">
        <w:rPr>
          <w:rFonts w:ascii="Arial" w:hAnsi="Arial" w:cs="Arial"/>
          <w:sz w:val="16"/>
          <w:szCs w:val="16"/>
          <w:lang w:val="en-AU"/>
        </w:rPr>
        <w:t xml:space="preserve"> DD / MM / YYYY </w:t>
      </w:r>
      <w:r w:rsidRPr="005669D5">
        <w:rPr>
          <w:rFonts w:ascii="Arial" w:hAnsi="Arial" w:cs="Arial"/>
          <w:i/>
          <w:iCs/>
          <w:sz w:val="16"/>
          <w:szCs w:val="16"/>
          <w:lang w:val="en-AU"/>
        </w:rPr>
        <w:t>(please enter the maturity date of the guarantee)</w:t>
      </w:r>
    </w:p>
    <w:p w14:paraId="6176A607"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THE PARTY OBLIGED TO SETTLE THE COSTS:</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address of the entity taking out the guarantee, i.e. the successful tenderer in the public procurement procedure)</w:t>
      </w:r>
    </w:p>
    <w:p w14:paraId="1FCC4551" w14:textId="6A1BD1EB" w:rsidR="00C958B8" w:rsidRPr="001E4177" w:rsidRDefault="00C958B8" w:rsidP="00C958B8">
      <w:pPr>
        <w:spacing w:before="225" w:after="225" w:line="240" w:lineRule="auto"/>
        <w:jc w:val="both"/>
        <w:rPr>
          <w:rFonts w:ascii="Arial" w:hAnsi="Arial" w:cs="Arial"/>
          <w:color w:val="FF0000"/>
          <w:sz w:val="16"/>
          <w:szCs w:val="16"/>
          <w:lang w:val="en-AU"/>
        </w:rPr>
      </w:pPr>
      <w:r w:rsidRPr="001E4177">
        <w:rPr>
          <w:rFonts w:ascii="Arial" w:hAnsi="Arial" w:cs="Arial"/>
          <w:color w:val="FF0000"/>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r w:rsidR="001E4177" w:rsidRPr="001E4177">
        <w:rPr>
          <w:color w:val="FF0000"/>
        </w:rPr>
        <w:t xml:space="preserve"> </w:t>
      </w:r>
      <w:r w:rsidR="001E4177" w:rsidRPr="001E4177">
        <w:rPr>
          <w:rFonts w:ascii="Arial" w:hAnsi="Arial" w:cs="Arial"/>
          <w:color w:val="FF0000"/>
          <w:sz w:val="16"/>
          <w:szCs w:val="16"/>
          <w:lang w:val="en-AU"/>
        </w:rPr>
        <w:t xml:space="preserve">The Beneficiary must state in its statement that it has paid the amount of the advance payment in accordance with the provisions of the guarantee and that the Applicant has not fulfilled its contractual obligations for the supply of equipment after the basic transaction. A request for payment under this guarantee may be submitted from the date of receipt of the advance onwards, </w:t>
      </w:r>
      <w:proofErr w:type="spellStart"/>
      <w:r w:rsidR="001E4177" w:rsidRPr="001E4177">
        <w:rPr>
          <w:rFonts w:ascii="Arial" w:hAnsi="Arial" w:cs="Arial"/>
          <w:color w:val="FF0000"/>
          <w:sz w:val="16"/>
          <w:szCs w:val="16"/>
          <w:lang w:val="en-AU"/>
        </w:rPr>
        <w:t>ie</w:t>
      </w:r>
      <w:proofErr w:type="spellEnd"/>
      <w:r w:rsidR="001E4177" w:rsidRPr="001E4177">
        <w:rPr>
          <w:rFonts w:ascii="Arial" w:hAnsi="Arial" w:cs="Arial"/>
          <w:color w:val="FF0000"/>
          <w:sz w:val="16"/>
          <w:szCs w:val="16"/>
          <w:lang w:val="en-AU"/>
        </w:rPr>
        <w:t xml:space="preserve"> after the amount of __ EUR has been credited to the account of the Applicant no. __, which is kept by the Guarantor, provided that the purpose of the payment indicating the number of that guarantee, that is, __.</w:t>
      </w:r>
    </w:p>
    <w:p w14:paraId="7A8C080B" w14:textId="77777777" w:rsidR="00C958B8" w:rsidRPr="005669D5" w:rsidRDefault="00C958B8" w:rsidP="00C958B8">
      <w:pPr>
        <w:spacing w:before="225" w:after="225" w:line="240" w:lineRule="auto"/>
        <w:jc w:val="both"/>
        <w:rPr>
          <w:rFonts w:ascii="Arial" w:hAnsi="Arial" w:cs="Arial"/>
          <w:sz w:val="16"/>
          <w:szCs w:val="16"/>
          <w:lang w:val="en-AU"/>
        </w:rPr>
      </w:pPr>
      <w:r w:rsidRPr="005669D5">
        <w:rPr>
          <w:rFonts w:ascii="Arial" w:hAnsi="Arial" w:cs="Arial"/>
          <w:sz w:val="16"/>
          <w:szCs w:val="16"/>
          <w:lang w:val="en-AU"/>
        </w:rPr>
        <w:t>Any payment request must be received on the validity date of the guarantee or prior to it in the above mentioned place of submission.</w:t>
      </w:r>
    </w:p>
    <w:p w14:paraId="691D831B" w14:textId="77777777" w:rsidR="00C958B8" w:rsidRPr="005669D5" w:rsidRDefault="00C958B8" w:rsidP="00C958B8">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2C3B9F6A" w14:textId="77777777" w:rsidR="00C958B8" w:rsidRPr="005669D5" w:rsidRDefault="00C958B8" w:rsidP="00C958B8">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C958B8" w:rsidRPr="005669D5" w14:paraId="2BDBB8ED" w14:textId="77777777" w:rsidTr="00C958B8">
        <w:tc>
          <w:tcPr>
            <w:tcW w:w="4080" w:type="dxa"/>
            <w:tcMar>
              <w:top w:w="75" w:type="dxa"/>
              <w:bottom w:w="75" w:type="dxa"/>
            </w:tcMar>
            <w:vAlign w:val="center"/>
          </w:tcPr>
          <w:p w14:paraId="065F81F9" w14:textId="77777777" w:rsidR="00C958B8" w:rsidRPr="005669D5" w:rsidRDefault="00C958B8" w:rsidP="00C958B8">
            <w:pPr>
              <w:rPr>
                <w:sz w:val="16"/>
                <w:szCs w:val="16"/>
                <w:lang w:val="en-AU"/>
              </w:rPr>
            </w:pPr>
            <w:r w:rsidRPr="005669D5">
              <w:rPr>
                <w:rFonts w:ascii="Arial" w:hAnsi="Arial" w:cs="Arial"/>
                <w:position w:val="-2"/>
                <w:sz w:val="16"/>
                <w:szCs w:val="16"/>
                <w:lang w:val="en-AU"/>
              </w:rPr>
              <w:lastRenderedPageBreak/>
              <w:t> </w:t>
            </w:r>
          </w:p>
        </w:tc>
        <w:tc>
          <w:tcPr>
            <w:tcW w:w="0" w:type="auto"/>
            <w:tcMar>
              <w:top w:w="75" w:type="dxa"/>
              <w:bottom w:w="75" w:type="dxa"/>
            </w:tcMar>
            <w:vAlign w:val="center"/>
          </w:tcPr>
          <w:p w14:paraId="1909E67B" w14:textId="77777777" w:rsidR="00C958B8" w:rsidRPr="005669D5" w:rsidRDefault="00C958B8" w:rsidP="00C958B8">
            <w:pPr>
              <w:jc w:val="center"/>
              <w:rPr>
                <w:sz w:val="16"/>
                <w:szCs w:val="16"/>
                <w:lang w:val="en-AU"/>
              </w:rPr>
            </w:pPr>
            <w:r w:rsidRPr="005669D5">
              <w:rPr>
                <w:rFonts w:ascii="Arial" w:hAnsi="Arial" w:cs="Arial"/>
                <w:position w:val="-2"/>
                <w:sz w:val="16"/>
                <w:szCs w:val="16"/>
                <w:lang w:val="en-AU"/>
              </w:rPr>
              <w:t>Guarantor</w:t>
            </w:r>
          </w:p>
        </w:tc>
      </w:tr>
      <w:tr w:rsidR="00C958B8" w:rsidRPr="005669D5" w14:paraId="4BB20D58" w14:textId="77777777" w:rsidTr="00C958B8">
        <w:tc>
          <w:tcPr>
            <w:tcW w:w="4080" w:type="dxa"/>
            <w:tcMar>
              <w:top w:w="75" w:type="dxa"/>
              <w:bottom w:w="75" w:type="dxa"/>
            </w:tcMar>
            <w:vAlign w:val="center"/>
          </w:tcPr>
          <w:p w14:paraId="27523770" w14:textId="77777777" w:rsidR="00C958B8" w:rsidRPr="005669D5" w:rsidRDefault="00C958B8" w:rsidP="00C958B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18258747" w14:textId="77777777" w:rsidR="00C958B8" w:rsidRPr="005669D5" w:rsidRDefault="00C958B8" w:rsidP="00C958B8">
            <w:pPr>
              <w:rPr>
                <w:sz w:val="16"/>
                <w:szCs w:val="16"/>
                <w:lang w:val="en-AU"/>
              </w:rPr>
            </w:pPr>
          </w:p>
          <w:p w14:paraId="72C35C1F" w14:textId="77777777" w:rsidR="00C958B8" w:rsidRPr="005669D5" w:rsidRDefault="00C958B8" w:rsidP="00C958B8">
            <w:pPr>
              <w:jc w:val="center"/>
              <w:rPr>
                <w:sz w:val="16"/>
                <w:szCs w:val="16"/>
                <w:lang w:val="en-AU"/>
              </w:rPr>
            </w:pPr>
            <w:r w:rsidRPr="005669D5">
              <w:rPr>
                <w:rFonts w:ascii="Arial" w:hAnsi="Arial" w:cs="Arial"/>
                <w:position w:val="-2"/>
                <w:sz w:val="16"/>
                <w:szCs w:val="16"/>
                <w:lang w:val="en-AU"/>
              </w:rPr>
              <w:t>(stamp and sign)</w:t>
            </w:r>
          </w:p>
        </w:tc>
      </w:tr>
    </w:tbl>
    <w:p w14:paraId="31FC4FC6" w14:textId="77777777" w:rsidR="00C958B8" w:rsidRDefault="00C958B8" w:rsidP="0037315B">
      <w:pPr>
        <w:spacing w:after="0"/>
        <w:jc w:val="right"/>
        <w:rPr>
          <w:rFonts w:ascii="Arial" w:hAnsi="Arial" w:cs="Arial"/>
          <w:sz w:val="18"/>
          <w:szCs w:val="18"/>
          <w:lang w:val="en-AU"/>
        </w:rPr>
      </w:pPr>
      <w:r>
        <w:rPr>
          <w:rFonts w:ascii="Arial" w:hAnsi="Arial" w:cs="Arial"/>
          <w:sz w:val="18"/>
          <w:szCs w:val="18"/>
          <w:lang w:val="en-AU"/>
        </w:rPr>
        <w:br w:type="page"/>
      </w:r>
    </w:p>
    <w:p w14:paraId="19D969C5" w14:textId="41ADCA90" w:rsidR="0037315B" w:rsidRPr="00690692" w:rsidRDefault="0037315B" w:rsidP="0037315B">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sidR="00F01431">
        <w:rPr>
          <w:rFonts w:ascii="Arial" w:hAnsi="Arial" w:cs="Arial"/>
          <w:sz w:val="18"/>
          <w:szCs w:val="18"/>
          <w:lang w:val="en-AU"/>
        </w:rPr>
        <w:t>5</w:t>
      </w:r>
    </w:p>
    <w:p w14:paraId="44BB75A5" w14:textId="06612FF6" w:rsidR="0037315B" w:rsidRPr="00690692" w:rsidRDefault="00C958B8"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Pr>
          <w:rFonts w:ascii="Arial" w:hAnsi="Arial" w:cs="Arial"/>
          <w:lang w:val="en-AU"/>
        </w:rPr>
        <w:t>Performance</w:t>
      </w:r>
      <w:r w:rsidR="0037315B" w:rsidRPr="00690692">
        <w:rPr>
          <w:rFonts w:ascii="Arial" w:hAnsi="Arial" w:cs="Arial"/>
          <w:lang w:val="en-AU"/>
        </w:rPr>
        <w:t xml:space="preserve"> Guarantee Sample</w:t>
      </w:r>
    </w:p>
    <w:p w14:paraId="3338CE12" w14:textId="77777777" w:rsidR="0037315B" w:rsidRPr="005669D5" w:rsidRDefault="0037315B" w:rsidP="0037315B">
      <w:pPr>
        <w:spacing w:after="120"/>
        <w:rPr>
          <w:rFonts w:ascii="Arial" w:hAnsi="Arial" w:cs="Arial"/>
          <w:i/>
          <w:sz w:val="16"/>
          <w:szCs w:val="16"/>
          <w:lang w:val="en-AU"/>
        </w:rPr>
      </w:pPr>
      <w:r w:rsidRPr="005669D5">
        <w:rPr>
          <w:rFonts w:ascii="Arial" w:hAnsi="Arial" w:cs="Arial"/>
          <w:i/>
          <w:sz w:val="16"/>
          <w:szCs w:val="16"/>
          <w:lang w:val="en-AU"/>
        </w:rPr>
        <w:t>Header with information about the guarantor (bank) or SWIFT key</w:t>
      </w:r>
    </w:p>
    <w:p w14:paraId="254659B0" w14:textId="45FEB252"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To: </w:t>
      </w:r>
      <w:r w:rsidR="005A3ED1" w:rsidRPr="005669D5">
        <w:rPr>
          <w:rFonts w:ascii="Arial" w:hAnsi="Arial" w:cs="Arial"/>
          <w:b/>
          <w:bCs/>
          <w:color w:val="000000"/>
          <w:sz w:val="16"/>
          <w:szCs w:val="16"/>
        </w:rPr>
        <w:t xml:space="preserve">ZAVOD </w:t>
      </w:r>
      <w:r w:rsidR="005A3ED1" w:rsidRPr="00507605">
        <w:rPr>
          <w:rFonts w:ascii="Arial" w:hAnsi="Arial" w:cs="Arial"/>
          <w:b/>
          <w:bCs/>
          <w:color w:val="000000"/>
          <w:sz w:val="16"/>
          <w:szCs w:val="16"/>
        </w:rPr>
        <w:t>ZA GRADBENIŠTVO SLOVENIJE</w:t>
      </w:r>
      <w:r w:rsidR="00507605" w:rsidRPr="00507605">
        <w:rPr>
          <w:rFonts w:ascii="Arial" w:hAnsi="Arial" w:cs="Arial"/>
          <w:b/>
          <w:bCs/>
          <w:color w:val="000000"/>
          <w:sz w:val="16"/>
          <w:szCs w:val="16"/>
        </w:rPr>
        <w:t xml:space="preserve"> (</w:t>
      </w:r>
      <w:r w:rsidR="00507605" w:rsidRPr="00507605">
        <w:rPr>
          <w:rFonts w:ascii="Arial" w:hAnsi="Arial" w:cs="Arial"/>
          <w:b/>
          <w:bCs/>
          <w:i/>
          <w:i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16EB83EA"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Date: </w:t>
      </w:r>
      <w:r w:rsidRPr="005669D5">
        <w:rPr>
          <w:rFonts w:ascii="Arial" w:hAnsi="Arial" w:cs="Arial"/>
          <w:sz w:val="16"/>
          <w:szCs w:val="16"/>
          <w:lang w:val="en-AU"/>
        </w:rPr>
        <w:tab/>
      </w:r>
      <w:r w:rsidRPr="005669D5">
        <w:rPr>
          <w:rFonts w:ascii="Arial" w:hAnsi="Arial" w:cs="Arial"/>
          <w:i/>
          <w:iCs/>
          <w:sz w:val="16"/>
          <w:szCs w:val="16"/>
          <w:lang w:val="en-AU"/>
        </w:rPr>
        <w:t>(please enter the date of issue)</w:t>
      </w:r>
    </w:p>
    <w:p w14:paraId="64306CB7" w14:textId="5B9D2D2D"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TYPE OF INSURANCE:</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 xml:space="preserve">(please enter type of insurance: </w:t>
      </w:r>
      <w:r w:rsidR="00BF4A03" w:rsidRPr="00BF4A03">
        <w:rPr>
          <w:rFonts w:ascii="Arial" w:hAnsi="Arial" w:cs="Arial"/>
          <w:i/>
          <w:iCs/>
          <w:color w:val="FF0000"/>
          <w:sz w:val="16"/>
          <w:szCs w:val="16"/>
          <w:lang w:val="en-AU"/>
        </w:rPr>
        <w:t xml:space="preserve">performance </w:t>
      </w:r>
      <w:r w:rsidRPr="00BF4A03">
        <w:rPr>
          <w:rFonts w:ascii="Arial" w:hAnsi="Arial" w:cs="Arial"/>
          <w:i/>
          <w:iCs/>
          <w:color w:val="FF0000"/>
          <w:sz w:val="16"/>
          <w:szCs w:val="16"/>
          <w:lang w:val="en-AU"/>
        </w:rPr>
        <w:t>bank guarantee</w:t>
      </w:r>
      <w:r w:rsidR="00BF4A03" w:rsidRPr="00BF4A03">
        <w:rPr>
          <w:rFonts w:ascii="Arial" w:hAnsi="Arial" w:cs="Arial"/>
          <w:i/>
          <w:iCs/>
          <w:color w:val="FF0000"/>
          <w:sz w:val="16"/>
          <w:szCs w:val="16"/>
        </w:rPr>
        <w:t>/Insurance bond</w:t>
      </w:r>
      <w:r w:rsidRPr="005669D5">
        <w:rPr>
          <w:rFonts w:ascii="Arial" w:hAnsi="Arial" w:cs="Arial"/>
          <w:i/>
          <w:iCs/>
          <w:sz w:val="16"/>
          <w:szCs w:val="16"/>
          <w:lang w:val="en-AU"/>
        </w:rPr>
        <w:t>)</w:t>
      </w:r>
    </w:p>
    <w:p w14:paraId="30C797FA"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NUMBER: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number of insurance)</w:t>
      </w:r>
    </w:p>
    <w:p w14:paraId="741E1015" w14:textId="50F3C149"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GUARANTOR: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ress of the insurance company /bank at the place of issue)</w:t>
      </w:r>
    </w:p>
    <w:p w14:paraId="405BF3A9" w14:textId="324AE18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APPLICANT:</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w:t>
      </w:r>
      <w:r w:rsidR="005A3ED1" w:rsidRPr="005669D5">
        <w:rPr>
          <w:rFonts w:ascii="Arial" w:hAnsi="Arial" w:cs="Arial"/>
          <w:i/>
          <w:iCs/>
          <w:sz w:val="16"/>
          <w:szCs w:val="16"/>
          <w:lang w:val="en-AU"/>
        </w:rPr>
        <w:t>d</w:t>
      </w:r>
      <w:r w:rsidRPr="005669D5">
        <w:rPr>
          <w:rFonts w:ascii="Arial" w:hAnsi="Arial" w:cs="Arial"/>
          <w:i/>
          <w:iCs/>
          <w:sz w:val="16"/>
          <w:szCs w:val="16"/>
          <w:lang w:val="en-AU"/>
        </w:rPr>
        <w:t>dress of the entity taking out the guarantee, i.e. the successful tenderer in the public procurement procedure)</w:t>
      </w:r>
    </w:p>
    <w:p w14:paraId="229F61F4" w14:textId="172C4C6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BENEFICIARY:</w:t>
      </w:r>
      <w:r w:rsidRPr="005669D5">
        <w:rPr>
          <w:rFonts w:ascii="Arial" w:hAnsi="Arial" w:cs="Arial"/>
          <w:sz w:val="16"/>
          <w:szCs w:val="16"/>
          <w:lang w:val="en-AU"/>
        </w:rPr>
        <w:t xml:space="preserve"> </w:t>
      </w:r>
      <w:r w:rsidR="005A3ED1" w:rsidRPr="005669D5">
        <w:rPr>
          <w:rFonts w:ascii="Arial" w:hAnsi="Arial" w:cs="Arial"/>
          <w:b/>
          <w:bCs/>
          <w:color w:val="000000"/>
          <w:sz w:val="16"/>
          <w:szCs w:val="16"/>
        </w:rPr>
        <w:t>ZAVOD ZA GR</w:t>
      </w:r>
      <w:r w:rsidR="005A3ED1" w:rsidRPr="00507605">
        <w:rPr>
          <w:rFonts w:ascii="Arial" w:hAnsi="Arial" w:cs="Arial"/>
          <w:b/>
          <w:bCs/>
          <w:color w:val="000000"/>
          <w:sz w:val="16"/>
          <w:szCs w:val="16"/>
        </w:rPr>
        <w:t>ADBENIŠTVO SLOVENIJE</w:t>
      </w:r>
      <w:r w:rsidR="00507605" w:rsidRPr="00507605">
        <w:rPr>
          <w:rFonts w:ascii="Arial" w:hAnsi="Arial" w:cs="Arial"/>
          <w:b/>
          <w:bCs/>
          <w:color w:val="000000"/>
          <w:sz w:val="16"/>
          <w:szCs w:val="16"/>
        </w:rPr>
        <w:t xml:space="preserve"> (</w:t>
      </w:r>
      <w:r w:rsidR="00507605" w:rsidRPr="00507605">
        <w:rPr>
          <w:rFonts w:ascii="Arial" w:hAnsi="Arial" w:cs="Arial"/>
          <w:b/>
          <w:b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2E3F715E" w14:textId="4261B0D7" w:rsidR="0037315B" w:rsidRPr="00507605" w:rsidRDefault="0037315B" w:rsidP="00507605">
      <w:pPr>
        <w:spacing w:before="225" w:after="225" w:line="240" w:lineRule="auto"/>
        <w:jc w:val="both"/>
        <w:rPr>
          <w:rFonts w:ascii="Arial" w:hAnsi="Arial" w:cs="Arial"/>
          <w:b/>
          <w:sz w:val="18"/>
          <w:szCs w:val="18"/>
          <w:lang w:val="en-AU"/>
        </w:rPr>
      </w:pPr>
      <w:r w:rsidRPr="005669D5">
        <w:rPr>
          <w:rFonts w:ascii="Arial" w:hAnsi="Arial" w:cs="Arial"/>
          <w:b/>
          <w:bCs/>
          <w:sz w:val="16"/>
          <w:szCs w:val="16"/>
          <w:lang w:val="en-AU"/>
        </w:rPr>
        <w:t>BASIC TRANSACTION:</w:t>
      </w:r>
      <w:r w:rsidRPr="005669D5">
        <w:rPr>
          <w:rFonts w:ascii="Arial" w:hAnsi="Arial" w:cs="Arial"/>
          <w:sz w:val="16"/>
          <w:szCs w:val="16"/>
          <w:lang w:val="en-AU"/>
        </w:rPr>
        <w:t xml:space="preserve"> the Applicant's obligation for a guarantee deriving from Contract </w:t>
      </w:r>
      <w:r w:rsidRPr="005669D5">
        <w:rPr>
          <w:rFonts w:ascii="Arial" w:hAnsi="Arial" w:cs="Arial"/>
          <w:i/>
          <w:iCs/>
          <w:sz w:val="16"/>
          <w:szCs w:val="16"/>
          <w:lang w:val="en-AU"/>
        </w:rPr>
        <w:t xml:space="preserve">(please enter the </w:t>
      </w:r>
      <w:r w:rsidRPr="00507605">
        <w:rPr>
          <w:rFonts w:ascii="Arial" w:hAnsi="Arial" w:cs="Arial"/>
          <w:i/>
          <w:iCs/>
          <w:sz w:val="16"/>
          <w:szCs w:val="16"/>
          <w:lang w:val="en-AU"/>
        </w:rPr>
        <w:t>number and date of the contract on the implementation of a public contract)</w:t>
      </w:r>
      <w:r w:rsidRPr="00507605">
        <w:rPr>
          <w:rFonts w:ascii="Arial" w:hAnsi="Arial" w:cs="Arial"/>
          <w:sz w:val="16"/>
          <w:szCs w:val="16"/>
          <w:lang w:val="en-AU"/>
        </w:rPr>
        <w:t xml:space="preserve"> as concluded </w:t>
      </w:r>
      <w:r w:rsidRPr="000067B8">
        <w:rPr>
          <w:rFonts w:ascii="Arial" w:hAnsi="Arial" w:cs="Arial"/>
          <w:sz w:val="16"/>
          <w:szCs w:val="16"/>
          <w:lang w:val="en-AU"/>
        </w:rPr>
        <w:t>based on procedure No. ____ for procurement </w:t>
      </w:r>
      <w:r w:rsidR="000067B8" w:rsidRPr="000067B8">
        <w:rPr>
          <w:rFonts w:ascii="Arial" w:eastAsia="Times New Roman" w:hAnsi="Arial" w:cs="Arial"/>
          <w:sz w:val="16"/>
          <w:szCs w:val="16"/>
          <w:shd w:val="clear" w:color="auto" w:fill="FFFFFF"/>
          <w:lang w:val="en-AU"/>
        </w:rPr>
        <w:t>»</w:t>
      </w:r>
      <w:r w:rsidR="000067B8" w:rsidRPr="000067B8">
        <w:rPr>
          <w:rFonts w:ascii="Arial" w:hAnsi="Arial" w:cs="Arial"/>
          <w:color w:val="222222"/>
          <w:sz w:val="16"/>
          <w:szCs w:val="16"/>
          <w:shd w:val="clear" w:color="auto" w:fill="FFFFFF"/>
        </w:rPr>
        <w:t>The purchase of a cleaning plant for cleaning of the exhaust waste gas</w:t>
      </w:r>
      <w:r w:rsidR="000067B8" w:rsidRPr="000067B8">
        <w:rPr>
          <w:rFonts w:ascii="Arial" w:eastAsia="Times New Roman" w:hAnsi="Arial" w:cs="Arial"/>
          <w:sz w:val="16"/>
          <w:szCs w:val="16"/>
          <w:shd w:val="clear" w:color="auto" w:fill="FFFFFF"/>
          <w:lang w:val="en-AU"/>
        </w:rPr>
        <w:t>«</w:t>
      </w:r>
      <w:r w:rsidR="000067B8" w:rsidRPr="000067B8">
        <w:rPr>
          <w:rFonts w:ascii="Arial" w:hAnsi="Arial" w:cs="Arial"/>
          <w:color w:val="000000"/>
          <w:sz w:val="16"/>
          <w:szCs w:val="16"/>
          <w:lang w:val="en-AU"/>
        </w:rPr>
        <w:t>,</w:t>
      </w:r>
    </w:p>
    <w:p w14:paraId="077E2EAA" w14:textId="41280882"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AMOUNT AND CURRENCY: </w:t>
      </w:r>
      <w:r w:rsidRPr="005669D5">
        <w:rPr>
          <w:rFonts w:ascii="Arial" w:hAnsi="Arial" w:cs="Arial"/>
          <w:bCs/>
          <w:sz w:val="16"/>
          <w:szCs w:val="16"/>
          <w:lang w:val="en-AU"/>
        </w:rPr>
        <w:t xml:space="preserve"> </w:t>
      </w:r>
      <w:r w:rsidR="00BF4A03" w:rsidRPr="005022E6">
        <w:rPr>
          <w:rFonts w:ascii="Arial" w:hAnsi="Arial" w:cs="Arial"/>
          <w:color w:val="FF0000"/>
          <w:sz w:val="16"/>
          <w:szCs w:val="16"/>
        </w:rPr>
        <w:t>__</w:t>
      </w:r>
      <w:r w:rsidR="00BF4A03" w:rsidRPr="005022E6">
        <w:rPr>
          <w:rFonts w:ascii="Arial" w:hAnsi="Arial" w:cs="Arial"/>
          <w:i/>
          <w:iCs/>
          <w:color w:val="FF0000"/>
          <w:sz w:val="16"/>
          <w:szCs w:val="16"/>
        </w:rPr>
        <w:t xml:space="preserve"> EUR (</w:t>
      </w:r>
      <w:r w:rsidR="00BF4A03">
        <w:rPr>
          <w:rFonts w:ascii="Arial" w:hAnsi="Arial" w:cs="Arial"/>
          <w:i/>
          <w:iCs/>
          <w:color w:val="FF0000"/>
          <w:sz w:val="16"/>
          <w:szCs w:val="16"/>
        </w:rPr>
        <w:t xml:space="preserve">in </w:t>
      </w:r>
      <w:proofErr w:type="spellStart"/>
      <w:r w:rsidR="00BF4A03">
        <w:rPr>
          <w:rFonts w:ascii="Arial" w:hAnsi="Arial" w:cs="Arial"/>
          <w:i/>
          <w:iCs/>
          <w:color w:val="FF0000"/>
          <w:sz w:val="16"/>
          <w:szCs w:val="16"/>
        </w:rPr>
        <w:t>words</w:t>
      </w:r>
      <w:proofErr w:type="spellEnd"/>
      <w:r w:rsidR="00BF4A03" w:rsidRPr="005022E6">
        <w:rPr>
          <w:rFonts w:ascii="Arial" w:hAnsi="Arial" w:cs="Arial"/>
          <w:i/>
          <w:iCs/>
          <w:color w:val="FF0000"/>
          <w:sz w:val="16"/>
          <w:szCs w:val="16"/>
        </w:rPr>
        <w:t xml:space="preserve">: </w:t>
      </w:r>
      <w:r w:rsidR="00BF4A03" w:rsidRPr="005022E6">
        <w:rPr>
          <w:rFonts w:ascii="Arial" w:hAnsi="Arial" w:cs="Arial"/>
          <w:color w:val="FF0000"/>
          <w:sz w:val="16"/>
          <w:szCs w:val="16"/>
        </w:rPr>
        <w:t>__</w:t>
      </w:r>
      <w:r w:rsidR="00BF4A03" w:rsidRPr="005022E6">
        <w:rPr>
          <w:rFonts w:ascii="Arial" w:hAnsi="Arial" w:cs="Arial"/>
          <w:i/>
          <w:iCs/>
          <w:color w:val="FF0000"/>
          <w:sz w:val="16"/>
          <w:szCs w:val="16"/>
        </w:rPr>
        <w:t xml:space="preserve"> /100 </w:t>
      </w:r>
      <w:proofErr w:type="spellStart"/>
      <w:r w:rsidR="00BF4A03">
        <w:rPr>
          <w:rFonts w:ascii="Arial" w:hAnsi="Arial" w:cs="Arial"/>
          <w:i/>
          <w:iCs/>
          <w:color w:val="FF0000"/>
          <w:sz w:val="16"/>
          <w:szCs w:val="16"/>
        </w:rPr>
        <w:t>euros</w:t>
      </w:r>
      <w:proofErr w:type="spellEnd"/>
      <w:r w:rsidR="00BF4A03" w:rsidRPr="005022E6">
        <w:rPr>
          <w:rFonts w:ascii="Arial" w:hAnsi="Arial" w:cs="Arial"/>
          <w:i/>
          <w:iCs/>
          <w:color w:val="FF0000"/>
          <w:sz w:val="16"/>
          <w:szCs w:val="16"/>
        </w:rPr>
        <w:t>)</w:t>
      </w:r>
    </w:p>
    <w:p w14:paraId="3FA6DB61" w14:textId="4217B463" w:rsidR="0037315B" w:rsidRPr="005669D5" w:rsidRDefault="0037315B" w:rsidP="00BC6EDC">
      <w:pPr>
        <w:spacing w:before="225" w:after="225" w:line="240" w:lineRule="auto"/>
        <w:jc w:val="both"/>
        <w:rPr>
          <w:rFonts w:ascii="Arial" w:eastAsia="Times New Roman" w:hAnsi="Arial" w:cs="Arial"/>
          <w:bCs/>
          <w:sz w:val="16"/>
          <w:szCs w:val="16"/>
          <w:lang w:val="en-AU"/>
        </w:rPr>
      </w:pPr>
      <w:r w:rsidRPr="005669D5">
        <w:rPr>
          <w:rFonts w:ascii="Arial" w:hAnsi="Arial" w:cs="Arial"/>
          <w:b/>
          <w:bCs/>
          <w:sz w:val="16"/>
          <w:szCs w:val="16"/>
          <w:lang w:val="en-AU"/>
        </w:rPr>
        <w:t>DOCUMENTS TO BE ENCLOSED TO A PAYMENT REQUEST IN ADDITION TO THE STATEMENT AND WHICH ARE EXPRESSLY REQUESTED IN THE TEXT BELOW:</w:t>
      </w:r>
      <w:r w:rsidR="00BC6EDC" w:rsidRPr="005669D5">
        <w:rPr>
          <w:rFonts w:ascii="Arial" w:hAnsi="Arial" w:cs="Arial"/>
          <w:sz w:val="16"/>
          <w:szCs w:val="16"/>
          <w:lang w:val="en-AU"/>
        </w:rPr>
        <w:t xml:space="preserve"> /</w:t>
      </w:r>
    </w:p>
    <w:p w14:paraId="7F3AFC6A" w14:textId="3737B3A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LANGUAGE IN THE REQUESTED DOCUMENTS:</w:t>
      </w:r>
      <w:r w:rsidRPr="005669D5">
        <w:rPr>
          <w:rFonts w:ascii="Arial" w:hAnsi="Arial" w:cs="Arial"/>
          <w:sz w:val="16"/>
          <w:szCs w:val="16"/>
          <w:lang w:val="en-AU"/>
        </w:rPr>
        <w:t xml:space="preserve"> Slovenian or English</w:t>
      </w:r>
    </w:p>
    <w:p w14:paraId="14F2748F" w14:textId="6FD2122D"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FORM SUBMISSION:</w:t>
      </w:r>
      <w:r w:rsidRPr="005669D5">
        <w:rPr>
          <w:rFonts w:ascii="Arial" w:hAnsi="Arial" w:cs="Arial"/>
          <w:sz w:val="16"/>
          <w:szCs w:val="16"/>
          <w:lang w:val="en-AU"/>
        </w:rPr>
        <w:t xml:space="preserve"> in paper form with registered mail </w:t>
      </w:r>
      <w:r w:rsidR="005A3ED1" w:rsidRPr="005669D5">
        <w:rPr>
          <w:rFonts w:ascii="Arial" w:hAnsi="Arial" w:cs="Arial"/>
          <w:sz w:val="16"/>
          <w:szCs w:val="16"/>
          <w:lang w:val="en-AU"/>
        </w:rPr>
        <w:t xml:space="preserve">or </w:t>
      </w:r>
      <w:r w:rsidR="005A3ED1" w:rsidRPr="005669D5">
        <w:rPr>
          <w:rFonts w:ascii="Arial" w:hAnsi="Arial" w:cs="Arial"/>
          <w:i/>
          <w:iCs/>
          <w:sz w:val="16"/>
          <w:szCs w:val="16"/>
          <w:lang w:val="en-AU"/>
        </w:rPr>
        <w:t>in electronic form</w:t>
      </w:r>
    </w:p>
    <w:p w14:paraId="346E43C7" w14:textId="3C26C141"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PLACE OF SUBMISSION:</w:t>
      </w:r>
      <w:r w:rsidRPr="005669D5">
        <w:rPr>
          <w:rFonts w:ascii="Arial" w:hAnsi="Arial" w:cs="Arial"/>
          <w:sz w:val="16"/>
          <w:szCs w:val="16"/>
          <w:lang w:val="en-AU"/>
        </w:rPr>
        <w:t xml:space="preserve"> </w:t>
      </w:r>
      <w:r w:rsidR="00BC6EDC" w:rsidRPr="005669D5">
        <w:rPr>
          <w:rFonts w:ascii="Arial" w:hAnsi="Arial" w:cs="Arial"/>
          <w:sz w:val="16"/>
          <w:szCs w:val="16"/>
          <w:lang w:val="en-AU"/>
        </w:rPr>
        <w:t xml:space="preserve">___ </w:t>
      </w:r>
      <w:r w:rsidRPr="005669D5">
        <w:rPr>
          <w:rFonts w:ascii="Arial" w:hAnsi="Arial" w:cs="Arial"/>
          <w:i/>
          <w:iCs/>
          <w:sz w:val="16"/>
          <w:szCs w:val="16"/>
          <w:lang w:val="en-AU"/>
        </w:rPr>
        <w:t xml:space="preserve">(the Guarantor enters the address of the subsidiary where the paper documents are submitted or the email address for submission in electronic form, such as the Guarantor's SWIFT address) </w:t>
      </w:r>
    </w:p>
    <w:p w14:paraId="052AFB1E" w14:textId="22700CC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DATE OF VALIDITY:</w:t>
      </w:r>
      <w:r w:rsidRPr="005669D5">
        <w:rPr>
          <w:rFonts w:ascii="Arial" w:hAnsi="Arial" w:cs="Arial"/>
          <w:sz w:val="16"/>
          <w:szCs w:val="16"/>
          <w:lang w:val="en-AU"/>
        </w:rPr>
        <w:t xml:space="preserve"> DD / MM / YYYY </w:t>
      </w:r>
      <w:r w:rsidRPr="005669D5">
        <w:rPr>
          <w:rFonts w:ascii="Arial" w:hAnsi="Arial" w:cs="Arial"/>
          <w:i/>
          <w:iCs/>
          <w:sz w:val="16"/>
          <w:szCs w:val="16"/>
          <w:lang w:val="en-AU"/>
        </w:rPr>
        <w:t>(please enter the maturity date of the guarantee)</w:t>
      </w:r>
    </w:p>
    <w:p w14:paraId="5CF06EDC" w14:textId="691041F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PARTY OBLIGED TO SETTLE THE COSTS:</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ress of the entity taking out the guarantee, i.e. the successful tenderer in the public procurement procedure)</w:t>
      </w:r>
    </w:p>
    <w:p w14:paraId="0ED9DA46"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p>
    <w:p w14:paraId="56975591"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Any payment request must be received on the validity date of the guarantee or prior to it in the above mentioned place of submission.</w:t>
      </w:r>
    </w:p>
    <w:p w14:paraId="06BA86FA"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3CD8DC7E"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37315B" w:rsidRPr="005669D5" w14:paraId="7EBA6070" w14:textId="77777777" w:rsidTr="000344C8">
        <w:tc>
          <w:tcPr>
            <w:tcW w:w="4080" w:type="dxa"/>
            <w:tcMar>
              <w:top w:w="75" w:type="dxa"/>
              <w:bottom w:w="75" w:type="dxa"/>
            </w:tcMar>
            <w:vAlign w:val="center"/>
          </w:tcPr>
          <w:p w14:paraId="668FA609"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2FE1A66D"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Guarantor</w:t>
            </w:r>
          </w:p>
        </w:tc>
      </w:tr>
      <w:tr w:rsidR="0037315B" w:rsidRPr="005669D5" w14:paraId="6E2D9D39" w14:textId="77777777" w:rsidTr="000344C8">
        <w:tc>
          <w:tcPr>
            <w:tcW w:w="4080" w:type="dxa"/>
            <w:tcMar>
              <w:top w:w="75" w:type="dxa"/>
              <w:bottom w:w="75" w:type="dxa"/>
            </w:tcMar>
            <w:vAlign w:val="center"/>
          </w:tcPr>
          <w:p w14:paraId="4F129568"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16FAA634" w14:textId="77777777" w:rsidR="0037315B" w:rsidRPr="005669D5" w:rsidRDefault="0037315B" w:rsidP="000344C8">
            <w:pPr>
              <w:rPr>
                <w:sz w:val="16"/>
                <w:szCs w:val="16"/>
                <w:lang w:val="en-AU"/>
              </w:rPr>
            </w:pPr>
          </w:p>
          <w:p w14:paraId="28C6D030"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(stamp and sign)</w:t>
            </w:r>
          </w:p>
        </w:tc>
      </w:tr>
    </w:tbl>
    <w:p w14:paraId="1FE91827" w14:textId="43E29B5E" w:rsidR="00BC6EDC" w:rsidRDefault="00BC6EDC" w:rsidP="004F1422">
      <w:pPr>
        <w:spacing w:after="0"/>
        <w:jc w:val="right"/>
        <w:rPr>
          <w:rFonts w:ascii="Arial" w:hAnsi="Arial" w:cs="Arial"/>
          <w:sz w:val="18"/>
          <w:szCs w:val="18"/>
          <w:lang w:val="en-AU"/>
        </w:rPr>
      </w:pPr>
    </w:p>
    <w:p w14:paraId="6218461D" w14:textId="77777777" w:rsidR="008F1E4A" w:rsidRDefault="008F1E4A" w:rsidP="008F1E4A">
      <w:pPr>
        <w:jc w:val="right"/>
        <w:rPr>
          <w:rFonts w:ascii="Arial" w:hAnsi="Arial" w:cs="Arial"/>
          <w:color w:val="000000"/>
          <w:position w:val="-2"/>
          <w:sz w:val="18"/>
          <w:szCs w:val="18"/>
          <w:lang w:val="en-GB"/>
        </w:rPr>
      </w:pPr>
    </w:p>
    <w:p w14:paraId="468ED299" w14:textId="0802E1DE" w:rsidR="008F1E4A" w:rsidRDefault="008F1E4A" w:rsidP="008F1E4A">
      <w:pPr>
        <w:jc w:val="right"/>
        <w:rPr>
          <w:lang w:val="en-GB"/>
        </w:rPr>
      </w:pPr>
      <w:r>
        <w:rPr>
          <w:rFonts w:ascii="Arial" w:hAnsi="Arial" w:cs="Arial"/>
          <w:color w:val="000000"/>
          <w:position w:val="-2"/>
          <w:sz w:val="18"/>
          <w:szCs w:val="18"/>
          <w:lang w:val="en-GB"/>
        </w:rPr>
        <w:lastRenderedPageBreak/>
        <w:t xml:space="preserve">Form No. </w:t>
      </w:r>
      <w:r w:rsidR="00F01431">
        <w:rPr>
          <w:rFonts w:ascii="Arial" w:hAnsi="Arial" w:cs="Arial"/>
          <w:color w:val="000000"/>
          <w:position w:val="-2"/>
          <w:sz w:val="18"/>
          <w:szCs w:val="18"/>
          <w:lang w:val="en-GB"/>
        </w:rPr>
        <w:t>6</w:t>
      </w:r>
    </w:p>
    <w:p w14:paraId="703201AF" w14:textId="77777777" w:rsidR="008F1E4A" w:rsidRPr="004A47EB" w:rsidRDefault="008F1E4A" w:rsidP="008F1E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Pr>
          <w:rFonts w:ascii="Arial" w:hAnsi="Arial" w:cs="Arial"/>
          <w:lang w:val="en-GB"/>
        </w:rPr>
        <w:t>Warranty</w:t>
      </w:r>
      <w:r w:rsidRPr="004A47EB">
        <w:rPr>
          <w:rFonts w:ascii="Arial" w:hAnsi="Arial" w:cs="Arial"/>
          <w:lang w:val="en-GB"/>
        </w:rPr>
        <w:t xml:space="preserve"> Guarantee Sample</w:t>
      </w:r>
    </w:p>
    <w:p w14:paraId="0BDD423F" w14:textId="77777777" w:rsidR="008F1E4A" w:rsidRPr="008F1E4A" w:rsidRDefault="008F1E4A" w:rsidP="008F1E4A">
      <w:pPr>
        <w:spacing w:after="120"/>
        <w:rPr>
          <w:rFonts w:ascii="Arial" w:hAnsi="Arial" w:cs="Arial"/>
          <w:i/>
          <w:sz w:val="16"/>
          <w:szCs w:val="16"/>
          <w:lang w:val="en-GB"/>
        </w:rPr>
      </w:pPr>
      <w:r w:rsidRPr="008F1E4A">
        <w:rPr>
          <w:rFonts w:ascii="Arial" w:hAnsi="Arial" w:cs="Arial"/>
          <w:i/>
          <w:sz w:val="16"/>
          <w:szCs w:val="16"/>
          <w:lang w:val="en-GB"/>
        </w:rPr>
        <w:t>Header with information about the guarantor (bank / insurance company) or SWIFT key</w:t>
      </w:r>
    </w:p>
    <w:p w14:paraId="42432FF9" w14:textId="7716A7E5" w:rsidR="008F1E4A" w:rsidRPr="008F1E4A" w:rsidRDefault="008F1E4A" w:rsidP="008F1E4A">
      <w:pPr>
        <w:spacing w:before="225" w:after="225" w:line="240" w:lineRule="auto"/>
        <w:jc w:val="both"/>
        <w:rPr>
          <w:rFonts w:ascii="Arial" w:hAnsi="Arial" w:cs="Arial"/>
          <w:sz w:val="16"/>
          <w:szCs w:val="16"/>
        </w:rPr>
      </w:pPr>
      <w:r w:rsidRPr="008F1E4A">
        <w:rPr>
          <w:rFonts w:ascii="Arial" w:hAnsi="Arial" w:cs="Arial"/>
          <w:sz w:val="16"/>
          <w:szCs w:val="16"/>
        </w:rPr>
        <w:t xml:space="preserve">To: </w:t>
      </w:r>
      <w:r w:rsidRPr="008F1E4A">
        <w:rPr>
          <w:rFonts w:ascii="Arial" w:hAnsi="Arial" w:cs="Arial"/>
          <w:b/>
          <w:bCs/>
          <w:color w:val="000000"/>
          <w:sz w:val="16"/>
          <w:szCs w:val="16"/>
        </w:rPr>
        <w:t>ZAVOD ZA GRADBENIŠTVO SLOVENIJE (</w:t>
      </w:r>
      <w:r w:rsidRPr="008F1E4A">
        <w:rPr>
          <w:rFonts w:ascii="Arial" w:hAnsi="Arial" w:cs="Arial"/>
          <w:b/>
          <w:bCs/>
          <w:i/>
          <w:iCs/>
          <w:sz w:val="16"/>
          <w:szCs w:val="16"/>
        </w:rPr>
        <w:t>SLOVENIAN NATIONAL BUILDING AND CIVIL ENGINEERING INSTITUTE)</w:t>
      </w:r>
      <w:r w:rsidRPr="008F1E4A">
        <w:rPr>
          <w:rFonts w:ascii="Arial" w:hAnsi="Arial" w:cs="Arial"/>
          <w:b/>
          <w:bCs/>
          <w:color w:val="000000"/>
          <w:sz w:val="16"/>
          <w:szCs w:val="16"/>
        </w:rPr>
        <w:t xml:space="preserve">, </w:t>
      </w:r>
      <w:r w:rsidRPr="008F1E4A">
        <w:rPr>
          <w:rFonts w:ascii="Arial" w:hAnsi="Arial" w:cs="Arial"/>
          <w:b/>
          <w:color w:val="000000"/>
          <w:sz w:val="16"/>
          <w:szCs w:val="16"/>
        </w:rPr>
        <w:t>DIMIČEVA ULICA 12,</w:t>
      </w:r>
      <w:r w:rsidRPr="008F1E4A">
        <w:rPr>
          <w:rFonts w:ascii="Arial" w:hAnsi="Arial" w:cs="Arial"/>
          <w:color w:val="000000"/>
          <w:sz w:val="16"/>
          <w:szCs w:val="16"/>
        </w:rPr>
        <w:t xml:space="preserve"> </w:t>
      </w:r>
      <w:r w:rsidRPr="008F1E4A">
        <w:rPr>
          <w:rFonts w:ascii="Arial" w:hAnsi="Arial" w:cs="Arial"/>
          <w:b/>
          <w:bCs/>
          <w:color w:val="000000"/>
          <w:sz w:val="16"/>
          <w:szCs w:val="16"/>
        </w:rPr>
        <w:t>1000 Ljubljana</w:t>
      </w:r>
    </w:p>
    <w:p w14:paraId="26942911" w14:textId="77777777" w:rsidR="008F1E4A" w:rsidRPr="008F1E4A" w:rsidRDefault="008F1E4A" w:rsidP="008F1E4A">
      <w:pPr>
        <w:spacing w:before="225" w:after="225" w:line="240" w:lineRule="auto"/>
        <w:jc w:val="both"/>
        <w:rPr>
          <w:sz w:val="16"/>
          <w:szCs w:val="16"/>
        </w:rPr>
      </w:pPr>
      <w:r w:rsidRPr="008F1E4A">
        <w:rPr>
          <w:rFonts w:ascii="Arial" w:hAnsi="Arial" w:cs="Arial"/>
          <w:sz w:val="16"/>
          <w:szCs w:val="16"/>
        </w:rPr>
        <w:t xml:space="preserve">Date: </w:t>
      </w:r>
      <w:r w:rsidRPr="008F1E4A">
        <w:rPr>
          <w:rFonts w:ascii="Arial" w:hAnsi="Arial" w:cs="Arial"/>
          <w:sz w:val="16"/>
          <w:szCs w:val="16"/>
        </w:rPr>
        <w:tab/>
      </w:r>
      <w:r w:rsidRPr="008F1E4A">
        <w:rPr>
          <w:rFonts w:ascii="Arial" w:hAnsi="Arial" w:cs="Arial"/>
          <w:i/>
          <w:iCs/>
          <w:sz w:val="16"/>
          <w:szCs w:val="16"/>
        </w:rPr>
        <w:t>(please enter the date of issue)</w:t>
      </w:r>
    </w:p>
    <w:p w14:paraId="1CF84134" w14:textId="5E0F2180" w:rsidR="008F1E4A" w:rsidRPr="008F1E4A" w:rsidRDefault="008F1E4A" w:rsidP="008F1E4A">
      <w:pPr>
        <w:spacing w:before="225" w:after="225" w:line="240" w:lineRule="auto"/>
        <w:jc w:val="both"/>
        <w:rPr>
          <w:sz w:val="16"/>
          <w:szCs w:val="16"/>
        </w:rPr>
      </w:pPr>
      <w:r w:rsidRPr="008F1E4A">
        <w:rPr>
          <w:rFonts w:ascii="Arial" w:hAnsi="Arial" w:cs="Arial"/>
          <w:b/>
          <w:bCs/>
          <w:sz w:val="16"/>
          <w:szCs w:val="16"/>
        </w:rPr>
        <w:t>TYPE OF INSURANCE:</w:t>
      </w:r>
      <w:r w:rsidRPr="008F1E4A">
        <w:rPr>
          <w:rFonts w:ascii="Arial" w:hAnsi="Arial" w:cs="Arial"/>
          <w:sz w:val="16"/>
          <w:szCs w:val="16"/>
        </w:rPr>
        <w:t xml:space="preserve"> </w:t>
      </w:r>
      <w:r w:rsidRPr="008F1E4A">
        <w:rPr>
          <w:rFonts w:ascii="Arial" w:hAnsi="Arial" w:cs="Arial"/>
          <w:sz w:val="16"/>
          <w:szCs w:val="16"/>
        </w:rPr>
        <w:tab/>
      </w:r>
      <w:r w:rsidRPr="008F1E4A">
        <w:rPr>
          <w:rFonts w:ascii="Arial" w:hAnsi="Arial" w:cs="Arial"/>
          <w:i/>
          <w:iCs/>
          <w:sz w:val="16"/>
          <w:szCs w:val="16"/>
        </w:rPr>
        <w:t xml:space="preserve">(please enter type of insurance: </w:t>
      </w:r>
      <w:r w:rsidR="00BF4A03" w:rsidRPr="00BF4A03">
        <w:rPr>
          <w:rFonts w:ascii="Arial" w:hAnsi="Arial" w:cs="Arial"/>
          <w:i/>
          <w:iCs/>
          <w:color w:val="FF0000"/>
          <w:sz w:val="16"/>
          <w:szCs w:val="16"/>
        </w:rPr>
        <w:t xml:space="preserve">warranty </w:t>
      </w:r>
      <w:r w:rsidRPr="00BF4A03">
        <w:rPr>
          <w:rFonts w:ascii="Arial" w:hAnsi="Arial" w:cs="Arial"/>
          <w:i/>
          <w:iCs/>
          <w:color w:val="FF0000"/>
          <w:sz w:val="16"/>
          <w:szCs w:val="16"/>
        </w:rPr>
        <w:t>guarantee/Insurance bond</w:t>
      </w:r>
      <w:r w:rsidRPr="008F1E4A">
        <w:rPr>
          <w:rFonts w:ascii="Arial" w:hAnsi="Arial" w:cs="Arial"/>
          <w:i/>
          <w:iCs/>
          <w:sz w:val="16"/>
          <w:szCs w:val="16"/>
        </w:rPr>
        <w:t>)</w:t>
      </w:r>
    </w:p>
    <w:p w14:paraId="7AEA1B10" w14:textId="77777777" w:rsidR="008F1E4A" w:rsidRPr="008F1E4A" w:rsidRDefault="008F1E4A" w:rsidP="008F1E4A">
      <w:pPr>
        <w:spacing w:before="225" w:after="225" w:line="240" w:lineRule="auto"/>
        <w:jc w:val="both"/>
        <w:rPr>
          <w:sz w:val="16"/>
          <w:szCs w:val="16"/>
        </w:rPr>
      </w:pPr>
      <w:r w:rsidRPr="008F1E4A">
        <w:rPr>
          <w:rFonts w:ascii="Arial" w:hAnsi="Arial" w:cs="Arial"/>
          <w:b/>
          <w:bCs/>
          <w:sz w:val="16"/>
          <w:szCs w:val="16"/>
        </w:rPr>
        <w:t>NUMBER:</w:t>
      </w:r>
      <w:r w:rsidRPr="008F1E4A">
        <w:rPr>
          <w:rFonts w:ascii="Arial" w:hAnsi="Arial" w:cs="Arial"/>
          <w:sz w:val="16"/>
          <w:szCs w:val="16"/>
        </w:rPr>
        <w:t xml:space="preserve"> </w:t>
      </w:r>
      <w:r w:rsidRPr="008F1E4A">
        <w:rPr>
          <w:rFonts w:ascii="Arial" w:hAnsi="Arial" w:cs="Arial"/>
          <w:sz w:val="16"/>
          <w:szCs w:val="16"/>
        </w:rPr>
        <w:tab/>
      </w:r>
      <w:r w:rsidRPr="008F1E4A">
        <w:rPr>
          <w:rFonts w:ascii="Arial" w:hAnsi="Arial" w:cs="Arial"/>
          <w:i/>
          <w:iCs/>
          <w:sz w:val="16"/>
          <w:szCs w:val="16"/>
        </w:rPr>
        <w:t>(please enter the number of insurance)</w:t>
      </w:r>
    </w:p>
    <w:p w14:paraId="021D3757" w14:textId="70D5DFDA" w:rsidR="008F1E4A" w:rsidRPr="008F1E4A" w:rsidRDefault="008F1E4A" w:rsidP="008F1E4A">
      <w:pPr>
        <w:spacing w:before="225" w:after="225" w:line="240" w:lineRule="auto"/>
        <w:jc w:val="both"/>
        <w:rPr>
          <w:sz w:val="16"/>
          <w:szCs w:val="16"/>
        </w:rPr>
      </w:pPr>
      <w:r w:rsidRPr="008F1E4A">
        <w:rPr>
          <w:rFonts w:ascii="Arial" w:hAnsi="Arial" w:cs="Arial"/>
          <w:b/>
          <w:bCs/>
          <w:sz w:val="16"/>
          <w:szCs w:val="16"/>
        </w:rPr>
        <w:t>THE GUARANTOR:</w:t>
      </w:r>
      <w:r w:rsidRPr="008F1E4A">
        <w:rPr>
          <w:rFonts w:ascii="Arial" w:hAnsi="Arial" w:cs="Arial"/>
          <w:sz w:val="16"/>
          <w:szCs w:val="16"/>
        </w:rPr>
        <w:t xml:space="preserve"> </w:t>
      </w:r>
      <w:r w:rsidRPr="008F1E4A">
        <w:rPr>
          <w:rFonts w:ascii="Arial" w:hAnsi="Arial" w:cs="Arial"/>
          <w:sz w:val="16"/>
          <w:szCs w:val="16"/>
        </w:rPr>
        <w:tab/>
      </w:r>
      <w:r w:rsidRPr="008F1E4A">
        <w:rPr>
          <w:rFonts w:ascii="Arial" w:hAnsi="Arial" w:cs="Arial"/>
          <w:i/>
          <w:iCs/>
          <w:sz w:val="16"/>
          <w:szCs w:val="16"/>
        </w:rPr>
        <w:t>(please enter the name and ad</w:t>
      </w:r>
      <w:r>
        <w:rPr>
          <w:rFonts w:ascii="Arial" w:hAnsi="Arial" w:cs="Arial"/>
          <w:i/>
          <w:iCs/>
          <w:sz w:val="16"/>
          <w:szCs w:val="16"/>
        </w:rPr>
        <w:t>d</w:t>
      </w:r>
      <w:r w:rsidRPr="008F1E4A">
        <w:rPr>
          <w:rFonts w:ascii="Arial" w:hAnsi="Arial" w:cs="Arial"/>
          <w:i/>
          <w:iCs/>
          <w:sz w:val="16"/>
          <w:szCs w:val="16"/>
        </w:rPr>
        <w:t>ress of the insurance company /bank at the place of issue)</w:t>
      </w:r>
    </w:p>
    <w:p w14:paraId="35E0C844" w14:textId="72959DDB" w:rsidR="008F1E4A" w:rsidRPr="008F1E4A" w:rsidRDefault="008F1E4A" w:rsidP="008F1E4A">
      <w:pPr>
        <w:spacing w:before="225" w:after="225" w:line="240" w:lineRule="auto"/>
        <w:jc w:val="both"/>
        <w:rPr>
          <w:sz w:val="16"/>
          <w:szCs w:val="16"/>
        </w:rPr>
      </w:pPr>
      <w:r w:rsidRPr="008F1E4A">
        <w:rPr>
          <w:rFonts w:ascii="Arial" w:hAnsi="Arial" w:cs="Arial"/>
          <w:b/>
          <w:bCs/>
          <w:sz w:val="16"/>
          <w:szCs w:val="16"/>
        </w:rPr>
        <w:t>THE APPLICANT:</w:t>
      </w:r>
      <w:r w:rsidRPr="008F1E4A">
        <w:rPr>
          <w:rFonts w:ascii="Arial" w:hAnsi="Arial" w:cs="Arial"/>
          <w:sz w:val="16"/>
          <w:szCs w:val="16"/>
        </w:rPr>
        <w:t xml:space="preserve"> </w:t>
      </w:r>
      <w:r w:rsidRPr="008F1E4A">
        <w:rPr>
          <w:rFonts w:ascii="Arial" w:hAnsi="Arial" w:cs="Arial"/>
          <w:sz w:val="16"/>
          <w:szCs w:val="16"/>
        </w:rPr>
        <w:tab/>
      </w:r>
      <w:r w:rsidRPr="008F1E4A">
        <w:rPr>
          <w:rFonts w:ascii="Arial" w:hAnsi="Arial" w:cs="Arial"/>
          <w:i/>
          <w:iCs/>
          <w:sz w:val="16"/>
          <w:szCs w:val="16"/>
        </w:rPr>
        <w:t>(please enter the name and a</w:t>
      </w:r>
      <w:r>
        <w:rPr>
          <w:rFonts w:ascii="Arial" w:hAnsi="Arial" w:cs="Arial"/>
          <w:i/>
          <w:iCs/>
          <w:sz w:val="16"/>
          <w:szCs w:val="16"/>
        </w:rPr>
        <w:t>dd</w:t>
      </w:r>
      <w:r w:rsidRPr="008F1E4A">
        <w:rPr>
          <w:rFonts w:ascii="Arial" w:hAnsi="Arial" w:cs="Arial"/>
          <w:i/>
          <w:iCs/>
          <w:sz w:val="16"/>
          <w:szCs w:val="16"/>
        </w:rPr>
        <w:t>ress of the entity taking out the guarantee, i.e. the successful tenderer in the public procurement procedure)</w:t>
      </w:r>
    </w:p>
    <w:p w14:paraId="5AD2C10A" w14:textId="77777777" w:rsidR="008F1E4A" w:rsidRPr="008F1E4A" w:rsidRDefault="008F1E4A" w:rsidP="008F1E4A">
      <w:pPr>
        <w:spacing w:before="225" w:after="225" w:line="240" w:lineRule="auto"/>
        <w:jc w:val="both"/>
        <w:rPr>
          <w:rFonts w:ascii="Arial" w:hAnsi="Arial" w:cs="Arial"/>
          <w:b/>
          <w:bCs/>
          <w:sz w:val="16"/>
          <w:szCs w:val="16"/>
        </w:rPr>
      </w:pPr>
      <w:r w:rsidRPr="008F1E4A">
        <w:rPr>
          <w:rFonts w:ascii="Arial" w:hAnsi="Arial" w:cs="Arial"/>
          <w:b/>
          <w:bCs/>
          <w:sz w:val="16"/>
          <w:szCs w:val="16"/>
        </w:rPr>
        <w:t>THE BENEFICIARY:</w:t>
      </w:r>
      <w:r w:rsidRPr="008F1E4A">
        <w:rPr>
          <w:rFonts w:ascii="Arial" w:hAnsi="Arial" w:cs="Arial"/>
          <w:sz w:val="16"/>
          <w:szCs w:val="16"/>
        </w:rPr>
        <w:t xml:space="preserve"> </w:t>
      </w:r>
      <w:r w:rsidRPr="008F1E4A">
        <w:rPr>
          <w:rFonts w:ascii="Arial" w:hAnsi="Arial" w:cs="Arial"/>
          <w:b/>
          <w:bCs/>
          <w:color w:val="000000"/>
          <w:sz w:val="16"/>
          <w:szCs w:val="16"/>
        </w:rPr>
        <w:t>ZAVOD ZA GRADBENIŠTVO SLOVENIJE (</w:t>
      </w:r>
      <w:r w:rsidRPr="008F1E4A">
        <w:rPr>
          <w:rFonts w:ascii="Arial" w:hAnsi="Arial" w:cs="Arial"/>
          <w:b/>
          <w:bCs/>
          <w:i/>
          <w:iCs/>
          <w:sz w:val="16"/>
          <w:szCs w:val="16"/>
        </w:rPr>
        <w:t>SLOVENIAN NATIONAL BUILDING AND CIVIL ENGINEERING INSTITUTE)</w:t>
      </w:r>
      <w:r w:rsidRPr="008F1E4A">
        <w:rPr>
          <w:rFonts w:ascii="Arial" w:hAnsi="Arial" w:cs="Arial"/>
          <w:b/>
          <w:bCs/>
          <w:color w:val="000000"/>
          <w:sz w:val="16"/>
          <w:szCs w:val="16"/>
        </w:rPr>
        <w:t xml:space="preserve">, </w:t>
      </w:r>
      <w:r w:rsidRPr="008F1E4A">
        <w:rPr>
          <w:rFonts w:ascii="Arial" w:hAnsi="Arial" w:cs="Arial"/>
          <w:b/>
          <w:color w:val="000000"/>
          <w:sz w:val="16"/>
          <w:szCs w:val="16"/>
        </w:rPr>
        <w:t>DIMIČEVA ULICA 12,</w:t>
      </w:r>
      <w:r w:rsidRPr="008F1E4A">
        <w:rPr>
          <w:rFonts w:ascii="Arial" w:hAnsi="Arial" w:cs="Arial"/>
          <w:color w:val="000000"/>
          <w:sz w:val="16"/>
          <w:szCs w:val="16"/>
        </w:rPr>
        <w:t xml:space="preserve"> </w:t>
      </w:r>
      <w:r w:rsidRPr="008F1E4A">
        <w:rPr>
          <w:rFonts w:ascii="Arial" w:hAnsi="Arial" w:cs="Arial"/>
          <w:b/>
          <w:bCs/>
          <w:color w:val="000000"/>
          <w:sz w:val="16"/>
          <w:szCs w:val="16"/>
        </w:rPr>
        <w:t>1000 Ljubljana</w:t>
      </w:r>
      <w:r w:rsidRPr="008F1E4A">
        <w:rPr>
          <w:rFonts w:ascii="Arial" w:hAnsi="Arial" w:cs="Arial"/>
          <w:b/>
          <w:bCs/>
          <w:sz w:val="16"/>
          <w:szCs w:val="16"/>
        </w:rPr>
        <w:t xml:space="preserve"> </w:t>
      </w:r>
    </w:p>
    <w:p w14:paraId="574105BF" w14:textId="001C4C16" w:rsidR="008F1E4A" w:rsidRPr="008F1E4A" w:rsidRDefault="008F1E4A" w:rsidP="008F1E4A">
      <w:pPr>
        <w:spacing w:before="225" w:after="225" w:line="240" w:lineRule="auto"/>
        <w:jc w:val="both"/>
        <w:rPr>
          <w:rFonts w:ascii="Arial" w:hAnsi="Arial" w:cs="Arial"/>
          <w:sz w:val="16"/>
          <w:szCs w:val="16"/>
        </w:rPr>
      </w:pPr>
      <w:r w:rsidRPr="008F1E4A">
        <w:rPr>
          <w:rFonts w:ascii="Arial" w:hAnsi="Arial" w:cs="Arial"/>
          <w:b/>
          <w:bCs/>
          <w:sz w:val="16"/>
          <w:szCs w:val="16"/>
        </w:rPr>
        <w:t>BASIC TRANSACTION:</w:t>
      </w:r>
      <w:r w:rsidRPr="008F1E4A">
        <w:rPr>
          <w:rFonts w:ascii="Arial" w:hAnsi="Arial" w:cs="Arial"/>
          <w:sz w:val="16"/>
          <w:szCs w:val="16"/>
        </w:rPr>
        <w:t xml:space="preserve"> the Applicant's obligation for a guarantee deriving from Contract ___ </w:t>
      </w:r>
      <w:r w:rsidRPr="008F1E4A">
        <w:rPr>
          <w:rFonts w:ascii="Arial" w:hAnsi="Arial" w:cs="Arial"/>
          <w:i/>
          <w:iCs/>
          <w:sz w:val="16"/>
          <w:szCs w:val="16"/>
        </w:rPr>
        <w:t>(please enter the number and date of the contract on the implementation of a public contract)</w:t>
      </w:r>
      <w:r w:rsidRPr="008F1E4A">
        <w:rPr>
          <w:rFonts w:ascii="Arial" w:hAnsi="Arial" w:cs="Arial"/>
          <w:sz w:val="16"/>
          <w:szCs w:val="16"/>
        </w:rPr>
        <w:t xml:space="preserve"> as concluded based on procedure No. _________ for procurement </w:t>
      </w:r>
      <w:r w:rsidRPr="000067B8">
        <w:rPr>
          <w:rFonts w:ascii="Arial" w:eastAsia="Times New Roman" w:hAnsi="Arial" w:cs="Arial"/>
          <w:sz w:val="16"/>
          <w:szCs w:val="16"/>
          <w:shd w:val="clear" w:color="auto" w:fill="FFFFFF"/>
          <w:lang w:val="en-AU"/>
        </w:rPr>
        <w:t>»</w:t>
      </w:r>
      <w:r w:rsidRPr="000067B8">
        <w:rPr>
          <w:rFonts w:ascii="Arial" w:hAnsi="Arial" w:cs="Arial"/>
          <w:color w:val="222222"/>
          <w:sz w:val="16"/>
          <w:szCs w:val="16"/>
          <w:shd w:val="clear" w:color="auto" w:fill="FFFFFF"/>
        </w:rPr>
        <w:t>The purchase of a cleaning plant for cleaning of the exhaust waste gas</w:t>
      </w:r>
      <w:r w:rsidRPr="000067B8">
        <w:rPr>
          <w:rFonts w:ascii="Arial" w:eastAsia="Times New Roman" w:hAnsi="Arial" w:cs="Arial"/>
          <w:sz w:val="16"/>
          <w:szCs w:val="16"/>
          <w:shd w:val="clear" w:color="auto" w:fill="FFFFFF"/>
          <w:lang w:val="en-AU"/>
        </w:rPr>
        <w:t>«</w:t>
      </w:r>
    </w:p>
    <w:p w14:paraId="01D93838" w14:textId="77777777" w:rsidR="00BF4A03" w:rsidRPr="005669D5" w:rsidRDefault="00347C6B" w:rsidP="00BF4A03">
      <w:pPr>
        <w:spacing w:before="225" w:after="225" w:line="240" w:lineRule="auto"/>
        <w:jc w:val="both"/>
        <w:rPr>
          <w:sz w:val="16"/>
          <w:szCs w:val="16"/>
          <w:lang w:val="en-AU"/>
        </w:rPr>
      </w:pPr>
      <w:r w:rsidRPr="0084270D">
        <w:rPr>
          <w:rFonts w:ascii="Arial" w:hAnsi="Arial" w:cs="Arial"/>
          <w:b/>
          <w:bCs/>
          <w:sz w:val="16"/>
          <w:szCs w:val="16"/>
          <w:lang w:val="en-AU"/>
        </w:rPr>
        <w:t>AMOUNT AND CURRENCY:</w:t>
      </w:r>
      <w:r w:rsidRPr="0084270D">
        <w:rPr>
          <w:rFonts w:ascii="Arial" w:hAnsi="Arial" w:cs="Arial"/>
          <w:bCs/>
          <w:sz w:val="16"/>
          <w:szCs w:val="16"/>
          <w:lang w:val="en-AU"/>
        </w:rPr>
        <w:t xml:space="preserve"> </w:t>
      </w:r>
      <w:r w:rsidR="00BF4A03" w:rsidRPr="005022E6">
        <w:rPr>
          <w:rFonts w:ascii="Arial" w:hAnsi="Arial" w:cs="Arial"/>
          <w:color w:val="FF0000"/>
          <w:sz w:val="16"/>
          <w:szCs w:val="16"/>
        </w:rPr>
        <w:t>__</w:t>
      </w:r>
      <w:r w:rsidR="00BF4A03" w:rsidRPr="005022E6">
        <w:rPr>
          <w:rFonts w:ascii="Arial" w:hAnsi="Arial" w:cs="Arial"/>
          <w:i/>
          <w:iCs/>
          <w:color w:val="FF0000"/>
          <w:sz w:val="16"/>
          <w:szCs w:val="16"/>
        </w:rPr>
        <w:t xml:space="preserve"> EUR (</w:t>
      </w:r>
      <w:r w:rsidR="00BF4A03">
        <w:rPr>
          <w:rFonts w:ascii="Arial" w:hAnsi="Arial" w:cs="Arial"/>
          <w:i/>
          <w:iCs/>
          <w:color w:val="FF0000"/>
          <w:sz w:val="16"/>
          <w:szCs w:val="16"/>
        </w:rPr>
        <w:t xml:space="preserve">in </w:t>
      </w:r>
      <w:proofErr w:type="spellStart"/>
      <w:r w:rsidR="00BF4A03">
        <w:rPr>
          <w:rFonts w:ascii="Arial" w:hAnsi="Arial" w:cs="Arial"/>
          <w:i/>
          <w:iCs/>
          <w:color w:val="FF0000"/>
          <w:sz w:val="16"/>
          <w:szCs w:val="16"/>
        </w:rPr>
        <w:t>words</w:t>
      </w:r>
      <w:proofErr w:type="spellEnd"/>
      <w:r w:rsidR="00BF4A03" w:rsidRPr="005022E6">
        <w:rPr>
          <w:rFonts w:ascii="Arial" w:hAnsi="Arial" w:cs="Arial"/>
          <w:i/>
          <w:iCs/>
          <w:color w:val="FF0000"/>
          <w:sz w:val="16"/>
          <w:szCs w:val="16"/>
        </w:rPr>
        <w:t xml:space="preserve">: </w:t>
      </w:r>
      <w:r w:rsidR="00BF4A03" w:rsidRPr="005022E6">
        <w:rPr>
          <w:rFonts w:ascii="Arial" w:hAnsi="Arial" w:cs="Arial"/>
          <w:color w:val="FF0000"/>
          <w:sz w:val="16"/>
          <w:szCs w:val="16"/>
        </w:rPr>
        <w:t>__</w:t>
      </w:r>
      <w:r w:rsidR="00BF4A03" w:rsidRPr="005022E6">
        <w:rPr>
          <w:rFonts w:ascii="Arial" w:hAnsi="Arial" w:cs="Arial"/>
          <w:i/>
          <w:iCs/>
          <w:color w:val="FF0000"/>
          <w:sz w:val="16"/>
          <w:szCs w:val="16"/>
        </w:rPr>
        <w:t xml:space="preserve"> /100 </w:t>
      </w:r>
      <w:proofErr w:type="spellStart"/>
      <w:r w:rsidR="00BF4A03">
        <w:rPr>
          <w:rFonts w:ascii="Arial" w:hAnsi="Arial" w:cs="Arial"/>
          <w:i/>
          <w:iCs/>
          <w:color w:val="FF0000"/>
          <w:sz w:val="16"/>
          <w:szCs w:val="16"/>
        </w:rPr>
        <w:t>euros</w:t>
      </w:r>
      <w:proofErr w:type="spellEnd"/>
      <w:r w:rsidR="00BF4A03" w:rsidRPr="005022E6">
        <w:rPr>
          <w:rFonts w:ascii="Arial" w:hAnsi="Arial" w:cs="Arial"/>
          <w:i/>
          <w:iCs/>
          <w:color w:val="FF0000"/>
          <w:sz w:val="16"/>
          <w:szCs w:val="16"/>
        </w:rPr>
        <w:t>)</w:t>
      </w:r>
    </w:p>
    <w:p w14:paraId="09DDB2D5" w14:textId="054E6A0E" w:rsidR="00347C6B" w:rsidRPr="00C45B51" w:rsidRDefault="00347C6B" w:rsidP="00347C6B">
      <w:pPr>
        <w:spacing w:before="225" w:after="225" w:line="240" w:lineRule="auto"/>
        <w:jc w:val="both"/>
        <w:rPr>
          <w:sz w:val="16"/>
          <w:szCs w:val="16"/>
        </w:rPr>
      </w:pPr>
      <w:r w:rsidRPr="0084270D">
        <w:rPr>
          <w:rFonts w:ascii="Arial" w:hAnsi="Arial" w:cs="Arial"/>
          <w:b/>
          <w:bCs/>
          <w:sz w:val="16"/>
          <w:szCs w:val="16"/>
          <w:lang w:val="en-AU"/>
        </w:rPr>
        <w:t>DOCUMENTS TO BE ENCLOSED TO A PAYMENT REQUEST IN ADDITION TO THE STATEMENT AND WHICH ARE EXPRESSLY REQUESTED IN THE TEXT BELOW:</w:t>
      </w:r>
      <w:r w:rsidRPr="0084270D">
        <w:rPr>
          <w:sz w:val="16"/>
          <w:szCs w:val="16"/>
          <w:lang w:val="en-AU"/>
        </w:rPr>
        <w:t xml:space="preserve"> </w:t>
      </w:r>
      <w:r>
        <w:rPr>
          <w:rFonts w:ascii="Arial" w:hAnsi="Arial" w:cs="Arial"/>
          <w:b/>
          <w:bCs/>
          <w:sz w:val="16"/>
          <w:szCs w:val="16"/>
        </w:rPr>
        <w:t xml:space="preserve">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192249FB"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LANGUAGE IN THE REQUESTED DOCUMENTS:</w:t>
      </w:r>
      <w:r w:rsidRPr="0084270D">
        <w:rPr>
          <w:rFonts w:ascii="Arial" w:hAnsi="Arial" w:cs="Arial"/>
          <w:sz w:val="16"/>
          <w:szCs w:val="16"/>
          <w:lang w:val="en-AU"/>
        </w:rPr>
        <w:t xml:space="preserve"> Slovenian or English</w:t>
      </w:r>
    </w:p>
    <w:p w14:paraId="537CE94A"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FORM SUBMISSION:</w:t>
      </w:r>
      <w:r w:rsidRPr="0084270D">
        <w:rPr>
          <w:rFonts w:ascii="Arial" w:hAnsi="Arial" w:cs="Arial"/>
          <w:sz w:val="16"/>
          <w:szCs w:val="16"/>
          <w:lang w:val="en-AU"/>
        </w:rPr>
        <w:t xml:space="preserve"> </w:t>
      </w:r>
      <w:r>
        <w:rPr>
          <w:rFonts w:ascii="Arial" w:hAnsi="Arial" w:cs="Arial"/>
          <w:sz w:val="16"/>
          <w:szCs w:val="16"/>
        </w:rPr>
        <w:t>___ (</w:t>
      </w:r>
      <w:r w:rsidRPr="00C45B51">
        <w:rPr>
          <w:rFonts w:ascii="Arial" w:hAnsi="Arial" w:cs="Arial"/>
          <w:sz w:val="16"/>
          <w:szCs w:val="16"/>
        </w:rPr>
        <w:t xml:space="preserve">Insert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or electronic form. If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mode of delivery. If electronic,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the format, the system for data delivery and the electronic address for presentation</w:t>
      </w:r>
      <w:r>
        <w:rPr>
          <w:rFonts w:ascii="Arial" w:hAnsi="Arial" w:cs="Arial"/>
          <w:sz w:val="16"/>
          <w:szCs w:val="16"/>
        </w:rPr>
        <w:t>)</w:t>
      </w:r>
    </w:p>
    <w:p w14:paraId="7A0EA42E"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PLACE OF SUBMISSION:</w:t>
      </w:r>
      <w:r w:rsidRPr="0084270D">
        <w:rPr>
          <w:rFonts w:ascii="Arial" w:hAnsi="Arial" w:cs="Arial"/>
          <w:sz w:val="16"/>
          <w:szCs w:val="16"/>
          <w:lang w:val="en-AU"/>
        </w:rPr>
        <w:t xml:space="preserve"> </w:t>
      </w:r>
      <w:r w:rsidRPr="0084270D">
        <w:rPr>
          <w:rFonts w:ascii="Arial" w:hAnsi="Arial" w:cs="Arial"/>
          <w:sz w:val="16"/>
          <w:szCs w:val="16"/>
          <w:lang w:val="en-AU"/>
        </w:rPr>
        <w:tab/>
      </w:r>
      <w:r w:rsidRPr="0084270D">
        <w:rPr>
          <w:rFonts w:ascii="Arial" w:hAnsi="Arial" w:cs="Arial"/>
          <w:i/>
          <w:iCs/>
          <w:sz w:val="16"/>
          <w:szCs w:val="16"/>
          <w:lang w:val="en-AU"/>
        </w:rPr>
        <w:t>(the Guarantor enters the ad</w:t>
      </w:r>
      <w:r>
        <w:rPr>
          <w:rFonts w:ascii="Arial" w:hAnsi="Arial" w:cs="Arial"/>
          <w:i/>
          <w:iCs/>
          <w:sz w:val="16"/>
          <w:szCs w:val="16"/>
          <w:lang w:val="en-AU"/>
        </w:rPr>
        <w:t>d</w:t>
      </w:r>
      <w:r w:rsidRPr="0084270D">
        <w:rPr>
          <w:rFonts w:ascii="Arial" w:hAnsi="Arial" w:cs="Arial"/>
          <w:i/>
          <w:iCs/>
          <w:sz w:val="16"/>
          <w:szCs w:val="16"/>
          <w:lang w:val="en-AU"/>
        </w:rPr>
        <w:t>ress of the subsidiary where the paper documents are submitted or the email ad</w:t>
      </w:r>
      <w:r>
        <w:rPr>
          <w:rFonts w:ascii="Arial" w:hAnsi="Arial" w:cs="Arial"/>
          <w:i/>
          <w:iCs/>
          <w:sz w:val="16"/>
          <w:szCs w:val="16"/>
          <w:lang w:val="en-AU"/>
        </w:rPr>
        <w:t>d</w:t>
      </w:r>
      <w:r w:rsidRPr="0084270D">
        <w:rPr>
          <w:rFonts w:ascii="Arial" w:hAnsi="Arial" w:cs="Arial"/>
          <w:i/>
          <w:iCs/>
          <w:sz w:val="16"/>
          <w:szCs w:val="16"/>
          <w:lang w:val="en-AU"/>
        </w:rPr>
        <w:t>ress for submission in electronic form, such as the Guarantor's SWIFT ad</w:t>
      </w:r>
      <w:r>
        <w:rPr>
          <w:rFonts w:ascii="Arial" w:hAnsi="Arial" w:cs="Arial"/>
          <w:i/>
          <w:iCs/>
          <w:sz w:val="16"/>
          <w:szCs w:val="16"/>
          <w:lang w:val="en-AU"/>
        </w:rPr>
        <w:t>d</w:t>
      </w:r>
      <w:r w:rsidRPr="0084270D">
        <w:rPr>
          <w:rFonts w:ascii="Arial" w:hAnsi="Arial" w:cs="Arial"/>
          <w:i/>
          <w:iCs/>
          <w:sz w:val="16"/>
          <w:szCs w:val="16"/>
          <w:lang w:val="en-AU"/>
        </w:rPr>
        <w:t xml:space="preserve">ress) </w:t>
      </w:r>
    </w:p>
    <w:p w14:paraId="1EBD72EC"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DATE OF VALIDITY:</w:t>
      </w:r>
      <w:r w:rsidRPr="0084270D">
        <w:rPr>
          <w:rFonts w:ascii="Arial" w:hAnsi="Arial" w:cs="Arial"/>
          <w:sz w:val="16"/>
          <w:szCs w:val="16"/>
          <w:lang w:val="en-AU"/>
        </w:rPr>
        <w:t xml:space="preserve"> DD / MM / YYYY </w:t>
      </w:r>
      <w:r w:rsidRPr="0084270D">
        <w:rPr>
          <w:rFonts w:ascii="Arial" w:hAnsi="Arial" w:cs="Arial"/>
          <w:sz w:val="16"/>
          <w:szCs w:val="16"/>
          <w:lang w:val="en-AU"/>
        </w:rPr>
        <w:tab/>
      </w:r>
      <w:r w:rsidRPr="0084270D">
        <w:rPr>
          <w:rFonts w:ascii="Arial" w:hAnsi="Arial" w:cs="Arial"/>
          <w:i/>
          <w:iCs/>
          <w:sz w:val="16"/>
          <w:szCs w:val="16"/>
          <w:lang w:val="en-AU"/>
        </w:rPr>
        <w:t>(please enter the maturity date of the guarantee)</w:t>
      </w:r>
    </w:p>
    <w:p w14:paraId="64EE8519"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THE PARTY OBLIGED TO SETTLE THE COSTS:</w:t>
      </w:r>
      <w:r w:rsidRPr="0084270D">
        <w:rPr>
          <w:rFonts w:ascii="Arial" w:hAnsi="Arial" w:cs="Arial"/>
          <w:sz w:val="16"/>
          <w:szCs w:val="16"/>
          <w:lang w:val="en-AU"/>
        </w:rPr>
        <w:t xml:space="preserve"> </w:t>
      </w:r>
      <w:r>
        <w:rPr>
          <w:rFonts w:ascii="Arial" w:hAnsi="Arial" w:cs="Arial"/>
          <w:sz w:val="16"/>
          <w:szCs w:val="16"/>
          <w:lang w:val="en-AU"/>
        </w:rPr>
        <w:t xml:space="preserve">___ </w:t>
      </w:r>
      <w:r w:rsidRPr="0084270D">
        <w:rPr>
          <w:rFonts w:ascii="Arial" w:hAnsi="Arial" w:cs="Arial"/>
          <w:i/>
          <w:iCs/>
          <w:sz w:val="16"/>
          <w:szCs w:val="16"/>
          <w:lang w:val="en-AU"/>
        </w:rPr>
        <w:t>(please enter the name and a</w:t>
      </w:r>
      <w:r>
        <w:rPr>
          <w:rFonts w:ascii="Arial" w:hAnsi="Arial" w:cs="Arial"/>
          <w:i/>
          <w:iCs/>
          <w:sz w:val="16"/>
          <w:szCs w:val="16"/>
          <w:lang w:val="en-AU"/>
        </w:rPr>
        <w:t>d</w:t>
      </w:r>
      <w:r w:rsidRPr="0084270D">
        <w:rPr>
          <w:rFonts w:ascii="Arial" w:hAnsi="Arial" w:cs="Arial"/>
          <w:i/>
          <w:iCs/>
          <w:sz w:val="16"/>
          <w:szCs w:val="16"/>
          <w:lang w:val="en-AU"/>
        </w:rPr>
        <w:t>dress of the entity taking out the guarantee, i.e. the successful tenderer in the public procurement procedure)</w:t>
      </w:r>
    </w:p>
    <w:p w14:paraId="2D750738"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 xml:space="preserve">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w:t>
      </w:r>
      <w:proofErr w:type="spellStart"/>
      <w:r w:rsidRPr="0084270D">
        <w:rPr>
          <w:rFonts w:ascii="Arial" w:hAnsi="Arial" w:cs="Arial"/>
          <w:sz w:val="16"/>
          <w:szCs w:val="16"/>
          <w:lang w:val="en-AU"/>
        </w:rPr>
        <w:t>tat</w:t>
      </w:r>
      <w:proofErr w:type="spellEnd"/>
      <w:r w:rsidRPr="0084270D">
        <w:rPr>
          <w:rFonts w:ascii="Arial" w:hAnsi="Arial" w:cs="Arial"/>
          <w:sz w:val="16"/>
          <w:szCs w:val="16"/>
          <w:lang w:val="en-AU"/>
        </w:rPr>
        <w:t xml:space="preserve"> is enclosed to the payment request or refers to the latter, indicating in what sense the applicant failed to fulfil its obligations from the Contract mentioned above under Basic transaction.</w:t>
      </w:r>
    </w:p>
    <w:p w14:paraId="7DA2C1D6"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Any payment request must be received on the validity date of the guarantee or prior to it in the above-mentioned place of submission.</w:t>
      </w:r>
    </w:p>
    <w:p w14:paraId="67F32E6B"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7748AC7D"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This Guarantee is issued subject to the Uniform Rules for Demand Guarantees (URDG 2010 REVISION, ICC Publication No 758). </w:t>
      </w:r>
    </w:p>
    <w:tbl>
      <w:tblPr>
        <w:tblW w:w="8745" w:type="dxa"/>
        <w:tblInd w:w="108" w:type="dxa"/>
        <w:tblLook w:val="04A0" w:firstRow="1" w:lastRow="0" w:firstColumn="1" w:lastColumn="0" w:noHBand="0" w:noVBand="1"/>
      </w:tblPr>
      <w:tblGrid>
        <w:gridCol w:w="4080"/>
        <w:gridCol w:w="4665"/>
      </w:tblGrid>
      <w:tr w:rsidR="00347C6B" w:rsidRPr="0084270D" w14:paraId="2EA0DC6E" w14:textId="77777777" w:rsidTr="00C958B8">
        <w:tc>
          <w:tcPr>
            <w:tcW w:w="4080" w:type="dxa"/>
            <w:tcMar>
              <w:top w:w="75" w:type="dxa"/>
              <w:bottom w:w="75" w:type="dxa"/>
            </w:tcMar>
            <w:vAlign w:val="center"/>
          </w:tcPr>
          <w:p w14:paraId="3A0E2DA6" w14:textId="77777777" w:rsidR="00347C6B" w:rsidRPr="0084270D" w:rsidRDefault="00347C6B" w:rsidP="00C958B8">
            <w:pPr>
              <w:spacing w:after="0"/>
              <w:rPr>
                <w:sz w:val="16"/>
                <w:szCs w:val="16"/>
                <w:lang w:val="en-AU"/>
              </w:rPr>
            </w:pPr>
            <w:r w:rsidRPr="0084270D">
              <w:rPr>
                <w:rFonts w:ascii="Arial" w:hAnsi="Arial" w:cs="Arial"/>
                <w:position w:val="-2"/>
                <w:sz w:val="16"/>
                <w:szCs w:val="16"/>
                <w:lang w:val="en-AU"/>
              </w:rPr>
              <w:t> </w:t>
            </w:r>
          </w:p>
        </w:tc>
        <w:tc>
          <w:tcPr>
            <w:tcW w:w="0" w:type="auto"/>
            <w:tcMar>
              <w:top w:w="75" w:type="dxa"/>
              <w:bottom w:w="75" w:type="dxa"/>
            </w:tcMar>
            <w:vAlign w:val="center"/>
          </w:tcPr>
          <w:p w14:paraId="4CFA050F" w14:textId="77777777" w:rsidR="00347C6B" w:rsidRPr="0084270D" w:rsidRDefault="00347C6B" w:rsidP="00C958B8">
            <w:pPr>
              <w:spacing w:after="0"/>
              <w:jc w:val="center"/>
              <w:rPr>
                <w:sz w:val="16"/>
                <w:szCs w:val="16"/>
                <w:lang w:val="en-AU"/>
              </w:rPr>
            </w:pPr>
            <w:r w:rsidRPr="0084270D">
              <w:rPr>
                <w:rFonts w:ascii="Arial" w:hAnsi="Arial" w:cs="Arial"/>
                <w:position w:val="-2"/>
                <w:sz w:val="16"/>
                <w:szCs w:val="16"/>
                <w:lang w:val="en-AU"/>
              </w:rPr>
              <w:t>Guarantor</w:t>
            </w:r>
          </w:p>
        </w:tc>
      </w:tr>
      <w:tr w:rsidR="00347C6B" w:rsidRPr="0084270D" w14:paraId="2733A989" w14:textId="77777777" w:rsidTr="00C958B8">
        <w:tc>
          <w:tcPr>
            <w:tcW w:w="4080" w:type="dxa"/>
            <w:tcMar>
              <w:top w:w="75" w:type="dxa"/>
              <w:bottom w:w="75" w:type="dxa"/>
            </w:tcMar>
            <w:vAlign w:val="center"/>
          </w:tcPr>
          <w:p w14:paraId="6C35227A" w14:textId="77777777" w:rsidR="00347C6B" w:rsidRPr="0084270D" w:rsidRDefault="00347C6B" w:rsidP="00C958B8">
            <w:pPr>
              <w:spacing w:after="0"/>
              <w:rPr>
                <w:sz w:val="16"/>
                <w:szCs w:val="16"/>
                <w:lang w:val="en-AU"/>
              </w:rPr>
            </w:pPr>
            <w:r w:rsidRPr="0084270D">
              <w:rPr>
                <w:rFonts w:ascii="Arial" w:hAnsi="Arial" w:cs="Arial"/>
                <w:position w:val="-2"/>
                <w:sz w:val="16"/>
                <w:szCs w:val="16"/>
                <w:lang w:val="en-AU"/>
              </w:rPr>
              <w:t> </w:t>
            </w:r>
          </w:p>
        </w:tc>
        <w:tc>
          <w:tcPr>
            <w:tcW w:w="0" w:type="auto"/>
            <w:tcMar>
              <w:top w:w="75" w:type="dxa"/>
              <w:bottom w:w="75" w:type="dxa"/>
            </w:tcMar>
            <w:vAlign w:val="center"/>
          </w:tcPr>
          <w:p w14:paraId="4D789D34" w14:textId="77777777" w:rsidR="00347C6B" w:rsidRPr="0084270D" w:rsidRDefault="00347C6B" w:rsidP="00C958B8">
            <w:pPr>
              <w:spacing w:after="0"/>
              <w:jc w:val="center"/>
              <w:rPr>
                <w:sz w:val="16"/>
                <w:szCs w:val="16"/>
                <w:lang w:val="en-AU"/>
              </w:rPr>
            </w:pPr>
            <w:r w:rsidRPr="0084270D">
              <w:rPr>
                <w:rFonts w:ascii="Arial" w:hAnsi="Arial" w:cs="Arial"/>
                <w:position w:val="-2"/>
                <w:sz w:val="16"/>
                <w:szCs w:val="16"/>
                <w:lang w:val="en-AU"/>
              </w:rPr>
              <w:t>(stamp and sign)</w:t>
            </w:r>
          </w:p>
        </w:tc>
      </w:tr>
    </w:tbl>
    <w:p w14:paraId="1F8E1780" w14:textId="36592CE6" w:rsidR="008F1E4A" w:rsidRDefault="008F1E4A" w:rsidP="00347C6B">
      <w:pPr>
        <w:spacing w:after="0"/>
        <w:rPr>
          <w:rFonts w:ascii="Arial" w:hAnsi="Arial" w:cs="Arial"/>
          <w:sz w:val="18"/>
          <w:szCs w:val="18"/>
          <w:lang w:val="en-AU"/>
        </w:rPr>
      </w:pPr>
    </w:p>
    <w:p w14:paraId="6B8A3C6C" w14:textId="16FCFDE9"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F01431">
        <w:rPr>
          <w:rFonts w:ascii="Arial" w:hAnsi="Arial" w:cs="Arial"/>
          <w:sz w:val="18"/>
          <w:szCs w:val="18"/>
          <w:lang w:val="en-AU"/>
        </w:rPr>
        <w:t>7</w:t>
      </w:r>
    </w:p>
    <w:p w14:paraId="313CFC0A" w14:textId="2BA103A8" w:rsidR="004F1422" w:rsidRPr="00690692" w:rsidRDefault="00D3047F"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000000"/>
          <w:position w:val="-2"/>
          <w:szCs w:val="26"/>
          <w:lang w:val="en-AU"/>
        </w:rPr>
        <w:t>Statement of the appearance of subcontractors</w:t>
      </w:r>
    </w:p>
    <w:p w14:paraId="5D8CA982" w14:textId="544FB741" w:rsidR="006A1340" w:rsidRPr="00507605" w:rsidRDefault="006A1340" w:rsidP="006A1340">
      <w:pPr>
        <w:spacing w:before="225" w:after="225" w:line="240" w:lineRule="auto"/>
        <w:jc w:val="both"/>
        <w:rPr>
          <w:rFonts w:ascii="Arial" w:hAnsi="Arial" w:cs="Arial"/>
          <w:b/>
          <w:sz w:val="18"/>
          <w:szCs w:val="18"/>
          <w:lang w:val="en-AU"/>
        </w:rPr>
      </w:pPr>
      <w:r w:rsidRPr="00690692">
        <w:rPr>
          <w:rFonts w:ascii="Arial" w:hAnsi="Arial" w:cs="Arial"/>
          <w:color w:val="000000"/>
          <w:sz w:val="18"/>
          <w:szCs w:val="18"/>
          <w:lang w:val="en-AU"/>
        </w:rPr>
        <w:t>For the purpose of</w:t>
      </w:r>
      <w:r w:rsidR="000A7136" w:rsidRPr="00690692">
        <w:rPr>
          <w:rFonts w:ascii="Arial" w:hAnsi="Arial" w:cs="Arial"/>
          <w:color w:val="000000"/>
          <w:sz w:val="18"/>
          <w:szCs w:val="18"/>
          <w:lang w:val="en-AU"/>
        </w:rPr>
        <w:t xml:space="preserve"> the</w:t>
      </w:r>
      <w:r w:rsidRPr="00690692">
        <w:rPr>
          <w:rFonts w:ascii="Arial" w:hAnsi="Arial" w:cs="Arial"/>
          <w:color w:val="000000"/>
          <w:sz w:val="18"/>
          <w:szCs w:val="18"/>
          <w:lang w:val="en-AU"/>
        </w:rPr>
        <w:t xml:space="preserve"> implementation of </w:t>
      </w:r>
      <w:r w:rsidR="005669D5">
        <w:rPr>
          <w:rFonts w:ascii="Arial" w:hAnsi="Arial" w:cs="Arial"/>
          <w:color w:val="000000"/>
          <w:sz w:val="18"/>
          <w:szCs w:val="18"/>
          <w:lang w:val="en-AU"/>
        </w:rPr>
        <w:t xml:space="preserve">tender </w:t>
      </w:r>
      <w:r w:rsidR="000067B8" w:rsidRPr="005A3ED1">
        <w:rPr>
          <w:rFonts w:ascii="Arial" w:eastAsia="Times New Roman" w:hAnsi="Arial" w:cs="Arial"/>
          <w:sz w:val="18"/>
          <w:szCs w:val="18"/>
          <w:shd w:val="clear" w:color="auto" w:fill="FFFFFF"/>
          <w:lang w:val="en-AU"/>
        </w:rPr>
        <w:t>»</w:t>
      </w:r>
      <w:r w:rsidR="000067B8" w:rsidRPr="000067B8">
        <w:rPr>
          <w:rFonts w:ascii="Arial" w:hAnsi="Arial" w:cs="Arial"/>
          <w:color w:val="222222"/>
          <w:sz w:val="18"/>
          <w:szCs w:val="18"/>
          <w:shd w:val="clear" w:color="auto" w:fill="FFFFFF"/>
        </w:rPr>
        <w:t>The purchase of a cleaning plant for cleaning of the exhaust waste gas</w:t>
      </w:r>
      <w:r w:rsidR="000067B8" w:rsidRPr="005A3ED1">
        <w:rPr>
          <w:rFonts w:ascii="Arial" w:eastAsia="Times New Roman" w:hAnsi="Arial" w:cs="Arial"/>
          <w:sz w:val="18"/>
          <w:szCs w:val="18"/>
          <w:shd w:val="clear" w:color="auto" w:fill="FFFFFF"/>
          <w:lang w:val="en-AU"/>
        </w:rPr>
        <w:t>«</w:t>
      </w:r>
      <w:r w:rsidR="000067B8" w:rsidRPr="005A3ED1">
        <w:rPr>
          <w:rFonts w:ascii="Arial" w:hAnsi="Arial" w:cs="Arial"/>
          <w:color w:val="000000"/>
          <w:sz w:val="18"/>
          <w:szCs w:val="18"/>
          <w:lang w:val="en-AU"/>
        </w:rPr>
        <w:t>,</w:t>
      </w:r>
    </w:p>
    <w:p w14:paraId="32F5652A" w14:textId="77777777" w:rsidR="00974C24" w:rsidRPr="00690692" w:rsidRDefault="00974C24" w:rsidP="006A1340">
      <w:pPr>
        <w:spacing w:before="225" w:after="225" w:line="240" w:lineRule="auto"/>
        <w:jc w:val="both"/>
        <w:rPr>
          <w:rFonts w:ascii="Arial" w:hAnsi="Arial" w:cs="Arial"/>
          <w:i/>
          <w:iCs/>
          <w:color w:val="000000"/>
          <w:sz w:val="18"/>
          <w:szCs w:val="18"/>
          <w:lang w:val="en-AU"/>
        </w:rPr>
      </w:pPr>
      <w:r w:rsidRPr="00690692">
        <w:rPr>
          <w:rFonts w:ascii="Arial" w:hAnsi="Arial" w:cs="Arial"/>
          <w:i/>
          <w:iCs/>
          <w:color w:val="000000"/>
          <w:sz w:val="18"/>
          <w:szCs w:val="18"/>
          <w:lang w:val="en-AU"/>
        </w:rPr>
        <w:t>______________________________________________________________</w:t>
      </w:r>
    </w:p>
    <w:p w14:paraId="33EE2A25" w14:textId="0B36D880"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(title of tender</w:t>
      </w:r>
      <w:r w:rsidR="00974C24" w:rsidRPr="00690692">
        <w:rPr>
          <w:rFonts w:ascii="Arial" w:hAnsi="Arial" w:cs="Arial"/>
          <w:i/>
          <w:iCs/>
          <w:color w:val="000000"/>
          <w:sz w:val="18"/>
          <w:szCs w:val="18"/>
          <w:lang w:val="en-AU"/>
        </w:rPr>
        <w:t>er</w:t>
      </w:r>
      <w:r w:rsidRPr="00690692">
        <w:rPr>
          <w:rFonts w:ascii="Arial" w:hAnsi="Arial" w:cs="Arial"/>
          <w:i/>
          <w:iCs/>
          <w:color w:val="000000"/>
          <w:sz w:val="18"/>
          <w:szCs w:val="18"/>
          <w:lang w:val="en-AU"/>
        </w:rPr>
        <w:t>)</w:t>
      </w:r>
    </w:p>
    <w:p w14:paraId="52D3A2EF" w14:textId="3B214BC6" w:rsidR="006A1340" w:rsidRPr="00690692" w:rsidRDefault="00974C24"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w:t>
      </w:r>
      <w:r w:rsidR="006A1340" w:rsidRPr="00690692">
        <w:rPr>
          <w:rFonts w:ascii="Arial" w:hAnsi="Arial" w:cs="Arial"/>
          <w:color w:val="000000"/>
          <w:sz w:val="18"/>
          <w:szCs w:val="18"/>
          <w:lang w:val="en-AU"/>
        </w:rPr>
        <w:t xml:space="preserve"> that (mark appropriate</w:t>
      </w:r>
      <w:r w:rsidR="000A7136" w:rsidRPr="00690692">
        <w:rPr>
          <w:rFonts w:ascii="Arial" w:hAnsi="Arial" w:cs="Arial"/>
          <w:color w:val="000000"/>
          <w:sz w:val="18"/>
          <w:szCs w:val="18"/>
          <w:lang w:val="en-AU"/>
        </w:rPr>
        <w:t xml:space="preserve"> selection</w:t>
      </w:r>
      <w:r w:rsidR="006A1340" w:rsidRPr="00690692">
        <w:rPr>
          <w:rFonts w:ascii="Arial" w:hAnsi="Arial" w:cs="Arial"/>
          <w:color w:val="000000"/>
          <w:sz w:val="18"/>
          <w:szCs w:val="18"/>
          <w:lang w:val="en-AU"/>
        </w:rPr>
        <w:t>):</w:t>
      </w:r>
    </w:p>
    <w:p w14:paraId="1C1E8E55" w14:textId="1CB41F0A" w:rsidR="006A1340" w:rsidRPr="00690692" w:rsidRDefault="006A1340" w:rsidP="006A1340">
      <w:pPr>
        <w:spacing w:before="225" w:after="225" w:line="240" w:lineRule="auto"/>
        <w:jc w:val="both"/>
        <w:rPr>
          <w:rFonts w:ascii="Arial" w:hAnsi="Arial" w:cs="Arial"/>
          <w:b/>
          <w:bCs/>
          <w:color w:val="000000"/>
          <w:sz w:val="18"/>
          <w:szCs w:val="18"/>
          <w:lang w:val="en-AU"/>
        </w:rPr>
      </w:pPr>
      <w:r w:rsidRPr="00690692">
        <w:rPr>
          <w:rFonts w:ascii="Arial" w:hAnsi="Arial" w:cs="Arial"/>
          <w:b/>
          <w:bCs/>
          <w:color w:val="000000"/>
          <w:sz w:val="18"/>
          <w:szCs w:val="18"/>
          <w:lang w:val="en-AU"/>
        </w:rPr>
        <w:t xml:space="preserve">[   ] </w:t>
      </w:r>
      <w:r w:rsidR="00AF0385" w:rsidRPr="00690692">
        <w:rPr>
          <w:rFonts w:ascii="Arial" w:hAnsi="Arial" w:cs="Arial"/>
          <w:b/>
          <w:bCs/>
          <w:color w:val="000000"/>
          <w:sz w:val="18"/>
          <w:szCs w:val="18"/>
          <w:lang w:val="en-AU"/>
        </w:rPr>
        <w:t>subcontractors</w:t>
      </w:r>
      <w:r w:rsidRPr="00690692">
        <w:rPr>
          <w:rFonts w:ascii="Arial" w:hAnsi="Arial" w:cs="Arial"/>
          <w:b/>
          <w:bCs/>
          <w:color w:val="000000"/>
          <w:sz w:val="18"/>
          <w:szCs w:val="18"/>
          <w:lang w:val="en-AU"/>
        </w:rPr>
        <w:t xml:space="preserve"> will be used</w:t>
      </w:r>
    </w:p>
    <w:p w14:paraId="5B470EBF" w14:textId="77777777" w:rsidR="006A1340" w:rsidRPr="00690692" w:rsidRDefault="006A1340" w:rsidP="006A1340">
      <w:pPr>
        <w:spacing w:before="225" w:after="225" w:line="240" w:lineRule="auto"/>
        <w:jc w:val="both"/>
        <w:rPr>
          <w:lang w:val="en-AU"/>
        </w:rPr>
      </w:pPr>
      <w:r w:rsidRPr="00690692">
        <w:rPr>
          <w:rFonts w:ascii="Arial" w:hAnsi="Arial" w:cs="Arial"/>
          <w:b/>
          <w:bCs/>
          <w:color w:val="000000"/>
          <w:sz w:val="18"/>
          <w:szCs w:val="18"/>
          <w:lang w:val="en-AU"/>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6A1340" w:rsidRPr="00690692" w14:paraId="0DEB8A17"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0D943F" w14:textId="42993783"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D0D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265A1503"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1D5552"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5EF0C6" w14:textId="0286030A"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7547A86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59156F42"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Percentage of the final offer price, used by the subcontractor: ____</w:t>
            </w:r>
          </w:p>
        </w:tc>
      </w:tr>
      <w:tr w:rsidR="006A1340" w:rsidRPr="00690692" w14:paraId="54076309"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E4EC5A" w14:textId="37AEBBAC"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w:t>
            </w:r>
            <w:r w:rsidRPr="00690692">
              <w:rPr>
                <w:rFonts w:ascii="Arial" w:hAnsi="Arial" w:cs="Arial"/>
                <w:b/>
                <w:bCs/>
                <w:color w:val="000000"/>
                <w:position w:val="-2"/>
                <w:sz w:val="18"/>
                <w:szCs w:val="18"/>
                <w:shd w:val="clear" w:color="auto" w:fill="D1D1D1"/>
                <w:lang w:val="en-AU"/>
              </w:rPr>
              <w:t xml:space="preserve">2 </w:t>
            </w:r>
            <w:r w:rsidR="006A1340" w:rsidRPr="00690692">
              <w:rPr>
                <w:rFonts w:ascii="Arial" w:hAnsi="Arial" w:cs="Arial"/>
                <w:b/>
                <w:bCs/>
                <w:color w:val="000000"/>
                <w:position w:val="-2"/>
                <w:sz w:val="18"/>
                <w:szCs w:val="18"/>
                <w:shd w:val="clear" w:color="auto" w:fill="D1D1D1"/>
                <w:lang w:val="en-AU"/>
              </w:rPr>
              <w:t>(name,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4C37DA"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06DAF48C"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6F3CFE"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83A541" w14:textId="2F754DDB"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4D67854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1771E13F" w14:textId="77777777" w:rsidR="006A1340" w:rsidRPr="00690692" w:rsidRDefault="006A1340" w:rsidP="000D470D">
            <w:pPr>
              <w:spacing w:before="135" w:after="135"/>
              <w:jc w:val="both"/>
              <w:textAlignment w:val="center"/>
              <w:rPr>
                <w:lang w:val="en-AU"/>
              </w:rPr>
            </w:pPr>
            <w:r w:rsidRPr="00690692">
              <w:rPr>
                <w:rFonts w:ascii="Arial" w:hAnsi="Arial" w:cs="Arial"/>
                <w:color w:val="000000"/>
                <w:position w:val="-2"/>
                <w:sz w:val="18"/>
                <w:szCs w:val="18"/>
                <w:lang w:val="en-AU"/>
              </w:rPr>
              <w:t>Percentage of the final offer price, used by the subcontractor: ____</w:t>
            </w:r>
          </w:p>
        </w:tc>
      </w:tr>
    </w:tbl>
    <w:p w14:paraId="0BDE0BE8" w14:textId="4113FD45"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We state, that in case of a possible replacement or introduction of a new subcontractor, that is not stated in the tender's documentation, prior written consent from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 xml:space="preserve">will be obtained. We are aware that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has the right</w:t>
      </w:r>
      <w:r w:rsidR="00F60231" w:rsidRPr="00690692">
        <w:rPr>
          <w:rFonts w:ascii="Arial" w:hAnsi="Arial" w:cs="Arial"/>
          <w:color w:val="000000"/>
          <w:sz w:val="18"/>
          <w:szCs w:val="18"/>
          <w:lang w:val="en-AU"/>
        </w:rPr>
        <w:t xml:space="preserve"> to terminate the contract</w:t>
      </w:r>
      <w:r w:rsidRPr="00690692">
        <w:rPr>
          <w:rFonts w:ascii="Arial" w:hAnsi="Arial" w:cs="Arial"/>
          <w:color w:val="000000"/>
          <w:sz w:val="18"/>
          <w:szCs w:val="18"/>
          <w:lang w:val="en-AU"/>
        </w:rPr>
        <w:t>, if the tender does not state all subcontractors,</w:t>
      </w:r>
      <w:r w:rsidR="00F60231" w:rsidRPr="00690692">
        <w:rPr>
          <w:rFonts w:ascii="Arial" w:hAnsi="Arial" w:cs="Arial"/>
          <w:color w:val="000000"/>
          <w:sz w:val="18"/>
          <w:szCs w:val="18"/>
          <w:lang w:val="en-AU"/>
        </w:rPr>
        <w:t xml:space="preserve"> or</w:t>
      </w:r>
      <w:r w:rsidRPr="00690692">
        <w:rPr>
          <w:rFonts w:ascii="Arial" w:hAnsi="Arial" w:cs="Arial"/>
          <w:color w:val="000000"/>
          <w:sz w:val="18"/>
          <w:szCs w:val="18"/>
          <w:lang w:val="en-AU"/>
        </w:rPr>
        <w:t xml:space="preserve"> if it is subsequently found that the tender is using subcontractors or usi</w:t>
      </w:r>
      <w:r w:rsidR="00974C24" w:rsidRPr="00690692">
        <w:rPr>
          <w:rFonts w:ascii="Arial" w:hAnsi="Arial" w:cs="Arial"/>
          <w:color w:val="000000"/>
          <w:sz w:val="18"/>
          <w:szCs w:val="18"/>
          <w:lang w:val="en-AU"/>
        </w:rPr>
        <w:t xml:space="preserve">ng subcontractors not stated.  </w:t>
      </w:r>
    </w:p>
    <w:tbl>
      <w:tblPr>
        <w:tblW w:w="8745" w:type="dxa"/>
        <w:tblInd w:w="108" w:type="dxa"/>
        <w:tblLook w:val="04A0" w:firstRow="1" w:lastRow="0" w:firstColumn="1" w:lastColumn="0" w:noHBand="0" w:noVBand="1"/>
      </w:tblPr>
      <w:tblGrid>
        <w:gridCol w:w="4080"/>
        <w:gridCol w:w="4665"/>
      </w:tblGrid>
      <w:tr w:rsidR="006A1340" w:rsidRPr="00690692" w14:paraId="23F7CC27" w14:textId="77777777" w:rsidTr="000D470D">
        <w:tc>
          <w:tcPr>
            <w:tcW w:w="4080" w:type="dxa"/>
            <w:tcMar>
              <w:top w:w="135" w:type="dxa"/>
              <w:bottom w:w="135" w:type="dxa"/>
            </w:tcMar>
            <w:vAlign w:val="center"/>
          </w:tcPr>
          <w:p w14:paraId="607B7E53"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135" w:type="dxa"/>
              <w:bottom w:w="135" w:type="dxa"/>
            </w:tcMar>
            <w:vAlign w:val="center"/>
          </w:tcPr>
          <w:p w14:paraId="7CAA1515" w14:textId="77777777" w:rsidR="006A1340" w:rsidRPr="00690692" w:rsidRDefault="006A1340" w:rsidP="000D470D">
            <w:pPr>
              <w:rPr>
                <w:lang w:val="en-AU"/>
              </w:rPr>
            </w:pPr>
            <w:r w:rsidRPr="00690692">
              <w:rPr>
                <w:rFonts w:ascii="Arial" w:hAnsi="Arial" w:cs="Arial"/>
                <w:color w:val="000000"/>
                <w:position w:val="-2"/>
                <w:sz w:val="18"/>
                <w:szCs w:val="18"/>
                <w:lang w:val="en-AU"/>
              </w:rPr>
              <w:t>Name, Last name: _____________________</w:t>
            </w:r>
          </w:p>
        </w:tc>
      </w:tr>
      <w:tr w:rsidR="006A1340" w:rsidRPr="00690692" w14:paraId="41A09817" w14:textId="77777777" w:rsidTr="000D470D">
        <w:tc>
          <w:tcPr>
            <w:tcW w:w="4080" w:type="dxa"/>
            <w:tcMar>
              <w:top w:w="135" w:type="dxa"/>
              <w:bottom w:w="135" w:type="dxa"/>
            </w:tcMar>
            <w:vAlign w:val="center"/>
          </w:tcPr>
          <w:p w14:paraId="745FC20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135" w:type="dxa"/>
              <w:bottom w:w="135" w:type="dxa"/>
            </w:tcMar>
            <w:vAlign w:val="center"/>
          </w:tcPr>
          <w:p w14:paraId="18A30918"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44CF4ED6" w14:textId="09E198DC" w:rsidR="006A1340" w:rsidRPr="00690692" w:rsidRDefault="006A1340" w:rsidP="006A1340">
      <w:pPr>
        <w:spacing w:before="225" w:after="225" w:line="240" w:lineRule="auto"/>
        <w:jc w:val="both"/>
        <w:rPr>
          <w:rFonts w:ascii="Arial" w:hAnsi="Arial" w:cs="Arial"/>
          <w:i/>
          <w:iCs/>
          <w:color w:val="000000"/>
          <w:sz w:val="18"/>
          <w:szCs w:val="18"/>
          <w:u w:val="single"/>
          <w:lang w:val="en-AU"/>
        </w:rPr>
      </w:pPr>
      <w:r w:rsidRPr="00690692">
        <w:rPr>
          <w:rFonts w:ascii="Arial" w:hAnsi="Arial" w:cs="Arial"/>
          <w:i/>
          <w:iCs/>
          <w:color w:val="000000"/>
          <w:sz w:val="18"/>
          <w:szCs w:val="18"/>
          <w:u w:val="single"/>
          <w:lang w:val="en-AU"/>
        </w:rPr>
        <w:t xml:space="preserve">Note: In case the tender uses several subcontractors, the form should be </w:t>
      </w:r>
      <w:r w:rsidR="00AF0385" w:rsidRPr="00690692">
        <w:rPr>
          <w:rFonts w:ascii="Arial" w:hAnsi="Arial" w:cs="Arial"/>
          <w:i/>
          <w:iCs/>
          <w:color w:val="000000"/>
          <w:sz w:val="18"/>
          <w:szCs w:val="18"/>
          <w:u w:val="single"/>
          <w:lang w:val="en-AU"/>
        </w:rPr>
        <w:t>adequately</w:t>
      </w:r>
      <w:r w:rsidRPr="00690692">
        <w:rPr>
          <w:rFonts w:ascii="Arial" w:hAnsi="Arial" w:cs="Arial"/>
          <w:i/>
          <w:iCs/>
          <w:color w:val="000000"/>
          <w:sz w:val="18"/>
          <w:szCs w:val="18"/>
          <w:u w:val="single"/>
          <w:lang w:val="en-AU"/>
        </w:rPr>
        <w:t xml:space="preserve"> extended.</w:t>
      </w:r>
    </w:p>
    <w:p w14:paraId="340CB117" w14:textId="77777777" w:rsidR="00EE0CC5" w:rsidRPr="00690692" w:rsidRDefault="00EE0CC5" w:rsidP="006A1340">
      <w:pPr>
        <w:spacing w:after="0"/>
        <w:jc w:val="right"/>
        <w:rPr>
          <w:rFonts w:ascii="Arial" w:hAnsi="Arial" w:cs="Arial"/>
          <w:sz w:val="18"/>
          <w:szCs w:val="18"/>
          <w:lang w:val="en-AU"/>
        </w:rPr>
      </w:pPr>
    </w:p>
    <w:p w14:paraId="629DBD0C" w14:textId="77777777" w:rsidR="00497A4B" w:rsidRDefault="00497A4B" w:rsidP="006A1340">
      <w:pPr>
        <w:spacing w:after="0"/>
        <w:jc w:val="right"/>
        <w:rPr>
          <w:rFonts w:ascii="Arial" w:hAnsi="Arial" w:cs="Arial"/>
          <w:sz w:val="18"/>
          <w:szCs w:val="18"/>
          <w:lang w:val="en-AU"/>
        </w:rPr>
      </w:pPr>
    </w:p>
    <w:p w14:paraId="03CBADEA" w14:textId="77777777" w:rsidR="00497A4B" w:rsidRDefault="00497A4B" w:rsidP="006A1340">
      <w:pPr>
        <w:spacing w:after="0"/>
        <w:jc w:val="right"/>
        <w:rPr>
          <w:rFonts w:ascii="Arial" w:hAnsi="Arial" w:cs="Arial"/>
          <w:sz w:val="18"/>
          <w:szCs w:val="18"/>
          <w:lang w:val="en-AU"/>
        </w:rPr>
      </w:pPr>
    </w:p>
    <w:p w14:paraId="3BBD69B1" w14:textId="271495B5" w:rsidR="004F1422" w:rsidRPr="00690692" w:rsidRDefault="00662D8C" w:rsidP="006A1340">
      <w:pPr>
        <w:spacing w:after="0"/>
        <w:jc w:val="right"/>
        <w:rPr>
          <w:rFonts w:ascii="Arial" w:hAnsi="Arial" w:cs="Arial"/>
          <w:sz w:val="18"/>
          <w:szCs w:val="18"/>
          <w:lang w:val="en-AU"/>
        </w:rPr>
      </w:pPr>
      <w:r w:rsidRPr="00690692">
        <w:rPr>
          <w:rFonts w:ascii="Arial" w:hAnsi="Arial" w:cs="Arial"/>
          <w:sz w:val="18"/>
          <w:szCs w:val="18"/>
          <w:lang w:val="en-AU"/>
        </w:rPr>
        <w:t>Form No</w:t>
      </w:r>
      <w:r w:rsidR="004F1422" w:rsidRPr="00690692">
        <w:rPr>
          <w:rFonts w:ascii="Arial" w:hAnsi="Arial" w:cs="Arial"/>
          <w:sz w:val="18"/>
          <w:szCs w:val="18"/>
          <w:lang w:val="en-AU"/>
        </w:rPr>
        <w:t xml:space="preserve">: </w:t>
      </w:r>
      <w:r w:rsidR="00F01431">
        <w:rPr>
          <w:rFonts w:ascii="Arial" w:hAnsi="Arial" w:cs="Arial"/>
          <w:sz w:val="18"/>
          <w:szCs w:val="18"/>
          <w:lang w:val="en-AU"/>
        </w:rPr>
        <w:t>8</w:t>
      </w:r>
    </w:p>
    <w:p w14:paraId="6C8C7853" w14:textId="6EF38C60"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lastRenderedPageBreak/>
        <w:t>Statement by the representatives of the subcontractor in relation to meeting the mandatory conditions</w:t>
      </w:r>
    </w:p>
    <w:p w14:paraId="446D86E0" w14:textId="77E6A350"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Acknowledging criminal and material liability, we state that our Company, </w:t>
      </w:r>
      <w:r w:rsidRPr="00690692">
        <w:rPr>
          <w:rFonts w:ascii="Arial" w:hAnsi="Arial" w:cs="Arial"/>
          <w:color w:val="000000"/>
          <w:sz w:val="18"/>
          <w:szCs w:val="18"/>
          <w:u w:val="single"/>
          <w:lang w:val="en-AU"/>
        </w:rPr>
        <w:t>_______________</w:t>
      </w:r>
      <w:r w:rsidR="00AF0385" w:rsidRPr="00690692">
        <w:rPr>
          <w:rFonts w:ascii="Arial" w:hAnsi="Arial" w:cs="Arial"/>
          <w:color w:val="000000"/>
          <w:sz w:val="18"/>
          <w:szCs w:val="18"/>
          <w:u w:val="single"/>
          <w:lang w:val="en-AU"/>
        </w:rPr>
        <w:t xml:space="preserve"> </w:t>
      </w:r>
      <w:r w:rsidR="00AF038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 xml:space="preserve">(name of company), </w:t>
      </w:r>
      <w:r w:rsidRPr="00690692">
        <w:rPr>
          <w:rFonts w:ascii="Arial" w:hAnsi="Arial" w:cs="Arial"/>
          <w:color w:val="000000"/>
          <w:sz w:val="18"/>
          <w:szCs w:val="18"/>
          <w:u w:val="single"/>
          <w:lang w:val="en-AU"/>
        </w:rPr>
        <w:t>_________________</w:t>
      </w:r>
      <w:r w:rsidRPr="00690692">
        <w:rPr>
          <w:rFonts w:ascii="Arial" w:hAnsi="Arial" w:cs="Arial"/>
          <w:color w:val="000000"/>
          <w:sz w:val="18"/>
          <w:szCs w:val="18"/>
          <w:lang w:val="en-AU"/>
        </w:rPr>
        <w:t xml:space="preserve">(address), </w:t>
      </w:r>
      <w:r w:rsidR="006F3C73" w:rsidRPr="00690692">
        <w:rPr>
          <w:rFonts w:ascii="Arial" w:hAnsi="Arial" w:cs="Arial"/>
          <w:color w:val="000000"/>
          <w:sz w:val="18"/>
          <w:szCs w:val="18"/>
          <w:lang w:val="en-AU"/>
        </w:rPr>
        <w:t xml:space="preserve">with </w:t>
      </w:r>
      <w:r w:rsidRPr="00690692">
        <w:rPr>
          <w:rFonts w:ascii="Arial" w:hAnsi="Arial" w:cs="Arial"/>
          <w:color w:val="000000"/>
          <w:sz w:val="18"/>
          <w:szCs w:val="18"/>
          <w:lang w:val="en-AU"/>
        </w:rPr>
        <w:t xml:space="preserve">registration number: </w:t>
      </w:r>
      <w:r w:rsidRPr="00690692">
        <w:rPr>
          <w:rFonts w:ascii="Arial" w:hAnsi="Arial" w:cs="Arial"/>
          <w:color w:val="000000"/>
          <w:sz w:val="18"/>
          <w:szCs w:val="18"/>
          <w:u w:val="single"/>
          <w:lang w:val="en-AU"/>
        </w:rPr>
        <w:t xml:space="preserve">_______________  </w:t>
      </w:r>
      <w:r w:rsidRPr="00690692">
        <w:rPr>
          <w:rFonts w:ascii="Arial" w:hAnsi="Arial" w:cs="Arial"/>
          <w:color w:val="000000"/>
          <w:sz w:val="18"/>
          <w:szCs w:val="18"/>
          <w:lang w:val="en-AU"/>
        </w:rPr>
        <w:t xml:space="preserve">was never legally convicted for criminal acts, that are stated in the first paragraph of </w:t>
      </w:r>
      <w:r w:rsidR="006F3C73" w:rsidRPr="00690692">
        <w:rPr>
          <w:rFonts w:ascii="Arial" w:hAnsi="Arial" w:cs="Arial"/>
          <w:color w:val="000000"/>
          <w:sz w:val="18"/>
          <w:szCs w:val="18"/>
          <w:lang w:val="en-AU"/>
        </w:rPr>
        <w:t xml:space="preserve">Article </w:t>
      </w:r>
      <w:r w:rsidRPr="00690692">
        <w:rPr>
          <w:rFonts w:ascii="Arial" w:hAnsi="Arial" w:cs="Arial"/>
          <w:color w:val="000000"/>
          <w:sz w:val="18"/>
          <w:szCs w:val="18"/>
          <w:lang w:val="en-AU"/>
        </w:rPr>
        <w:t xml:space="preserve">75 of the Public </w:t>
      </w:r>
      <w:r w:rsidR="006F3C73" w:rsidRPr="00690692">
        <w:rPr>
          <w:rFonts w:ascii="Arial" w:hAnsi="Arial" w:cs="Arial"/>
          <w:color w:val="000000"/>
          <w:sz w:val="18"/>
          <w:szCs w:val="18"/>
          <w:lang w:val="en-AU"/>
        </w:rPr>
        <w:t xml:space="preserve">Procurement Act </w:t>
      </w:r>
      <w:r w:rsidRPr="00690692">
        <w:rPr>
          <w:rFonts w:ascii="Arial" w:hAnsi="Arial" w:cs="Arial"/>
          <w:color w:val="000000"/>
          <w:sz w:val="18"/>
          <w:szCs w:val="18"/>
          <w:lang w:val="en-AU"/>
        </w:rPr>
        <w:t xml:space="preserve">of Slovenia. </w:t>
      </w:r>
    </w:p>
    <w:p w14:paraId="38DC0BE1" w14:textId="77777777"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also state the following:</w:t>
      </w:r>
    </w:p>
    <w:tbl>
      <w:tblPr>
        <w:tblW w:w="0" w:type="auto"/>
        <w:tblInd w:w="108" w:type="dxa"/>
        <w:tblLook w:val="04A0" w:firstRow="1" w:lastRow="0" w:firstColumn="1" w:lastColumn="0" w:noHBand="0" w:noVBand="1"/>
      </w:tblPr>
      <w:tblGrid>
        <w:gridCol w:w="8962"/>
      </w:tblGrid>
      <w:tr w:rsidR="006A1340" w:rsidRPr="00690692" w14:paraId="31432350" w14:textId="77777777" w:rsidTr="000D470D">
        <w:tc>
          <w:tcPr>
            <w:tcW w:w="0" w:type="auto"/>
            <w:tcMar>
              <w:top w:w="0" w:type="auto"/>
              <w:bottom w:w="0" w:type="auto"/>
            </w:tcMar>
          </w:tcPr>
          <w:p w14:paraId="6CC07BAB" w14:textId="23D77651"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That on the day of offer submission, based on the legislation of the country we are based in, we do not have any overdue, unpaid mandatory charges or any other monetary untaxed obligations required by law governing the financial administration, that are collected by </w:t>
            </w:r>
            <w:r w:rsidR="008E3483" w:rsidRPr="00690692">
              <w:rPr>
                <w:rFonts w:ascii="Arial" w:hAnsi="Arial" w:cs="Arial"/>
                <w:color w:val="000000"/>
                <w:sz w:val="18"/>
                <w:szCs w:val="18"/>
                <w:lang w:val="en-AU"/>
              </w:rPr>
              <w:t xml:space="preserve">a </w:t>
            </w:r>
            <w:r w:rsidRPr="00690692">
              <w:rPr>
                <w:rFonts w:ascii="Arial" w:hAnsi="Arial" w:cs="Arial"/>
                <w:color w:val="000000"/>
                <w:sz w:val="18"/>
                <w:szCs w:val="18"/>
                <w:lang w:val="en-AU"/>
              </w:rPr>
              <w:t xml:space="preserve">tax authority in accordance with </w:t>
            </w:r>
            <w:r w:rsidR="008E3483" w:rsidRPr="00690692">
              <w:rPr>
                <w:rFonts w:ascii="Arial" w:hAnsi="Arial" w:cs="Arial"/>
                <w:color w:val="000000"/>
                <w:sz w:val="18"/>
                <w:szCs w:val="18"/>
                <w:lang w:val="en-AU"/>
              </w:rPr>
              <w:t xml:space="preserve">national </w:t>
            </w:r>
            <w:r w:rsidRPr="00690692">
              <w:rPr>
                <w:rFonts w:ascii="Arial" w:hAnsi="Arial" w:cs="Arial"/>
                <w:color w:val="000000"/>
                <w:sz w:val="18"/>
                <w:szCs w:val="18"/>
                <w:lang w:val="en-AU"/>
              </w:rPr>
              <w:t>legislation, valued at 50 EUR or more,</w:t>
            </w:r>
          </w:p>
          <w:p w14:paraId="2F555385" w14:textId="20F75910" w:rsidR="006A1340" w:rsidRPr="00690692" w:rsidRDefault="00F852FA"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The bidder does not have</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unpaid income tax liabilities</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resulting from employment relationships</w:t>
            </w:r>
            <w:r w:rsidR="006A1340" w:rsidRPr="00690692">
              <w:rPr>
                <w:rFonts w:ascii="Arial" w:hAnsi="Arial" w:cs="Arial"/>
                <w:color w:val="000000"/>
                <w:sz w:val="18"/>
                <w:szCs w:val="18"/>
                <w:lang w:val="en-AU"/>
              </w:rPr>
              <w:t xml:space="preserve"> for the period of the last five years</w:t>
            </w:r>
            <w:r w:rsidR="00397EA6" w:rsidRPr="00690692">
              <w:rPr>
                <w:rFonts w:ascii="Arial" w:hAnsi="Arial" w:cs="Arial"/>
                <w:color w:val="000000"/>
                <w:sz w:val="18"/>
                <w:szCs w:val="18"/>
                <w:lang w:val="en-AU"/>
              </w:rPr>
              <w:t xml:space="preserve"> from the date of the submission of our offer</w:t>
            </w:r>
            <w:r w:rsidR="006A1340" w:rsidRPr="00690692">
              <w:rPr>
                <w:rFonts w:ascii="Arial" w:hAnsi="Arial" w:cs="Arial"/>
                <w:color w:val="000000"/>
                <w:sz w:val="18"/>
                <w:szCs w:val="18"/>
                <w:lang w:val="en-AU"/>
              </w:rPr>
              <w:t>,</w:t>
            </w:r>
          </w:p>
          <w:p w14:paraId="7771EDA7" w14:textId="518F5867" w:rsidR="006A1340" w:rsidRPr="00690692" w:rsidRDefault="008E3483"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As of the final eligible date for offer submission</w:t>
            </w:r>
            <w:r w:rsidR="006A1340" w:rsidRPr="00690692">
              <w:rPr>
                <w:rFonts w:ascii="Arial" w:hAnsi="Arial" w:cs="Arial"/>
                <w:color w:val="000000"/>
                <w:sz w:val="18"/>
                <w:szCs w:val="18"/>
                <w:lang w:val="en-AU"/>
              </w:rPr>
              <w:t xml:space="preserve">, we are not excluded from any process of public </w:t>
            </w:r>
            <w:r w:rsidR="006F3C73" w:rsidRPr="00690692">
              <w:rPr>
                <w:rFonts w:ascii="Arial" w:hAnsi="Arial" w:cs="Arial"/>
                <w:color w:val="000000"/>
                <w:sz w:val="18"/>
                <w:szCs w:val="18"/>
                <w:lang w:val="en-AU"/>
              </w:rPr>
              <w:t>procurement</w:t>
            </w:r>
            <w:r w:rsidR="006A1340" w:rsidRPr="00690692">
              <w:rPr>
                <w:rFonts w:ascii="Arial" w:hAnsi="Arial" w:cs="Arial"/>
                <w:color w:val="000000"/>
                <w:sz w:val="18"/>
                <w:szCs w:val="18"/>
                <w:lang w:val="en-AU"/>
              </w:rPr>
              <w:t xml:space="preserve"> offer submission due to appearing on the list of companies with negative references,</w:t>
            </w:r>
          </w:p>
          <w:p w14:paraId="68B725CA" w14:textId="4601B042" w:rsidR="006A1340" w:rsidRPr="00690692" w:rsidRDefault="00974C24" w:rsidP="000D470D">
            <w:pPr>
              <w:numPr>
                <w:ilvl w:val="0"/>
                <w:numId w:val="28"/>
              </w:numPr>
              <w:jc w:val="both"/>
              <w:rPr>
                <w:rFonts w:ascii="Arial" w:hAnsi="Arial" w:cs="Arial"/>
                <w:color w:val="000000"/>
                <w:sz w:val="18"/>
                <w:szCs w:val="18"/>
                <w:lang w:val="en-AU"/>
              </w:rPr>
            </w:pPr>
            <w:r w:rsidRPr="00690692">
              <w:rPr>
                <w:rFonts w:ascii="Arial" w:hAnsi="Arial" w:cs="Arial"/>
                <w:sz w:val="18"/>
                <w:szCs w:val="18"/>
                <w:lang w:val="en-AU"/>
              </w:rPr>
              <w:t>That in the last three years before the deadline to submit tenders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 xml:space="preserve">despite the existence of elements of an employment relationship, or in relation to undeclared employment, in a final judgement of a competent authority of the Republic of Slovenia or another Member State </w:t>
            </w:r>
            <w:proofErr w:type="spellStart"/>
            <w:r w:rsidRPr="00690692">
              <w:rPr>
                <w:rFonts w:ascii="Arial" w:hAnsi="Arial" w:cs="Arial"/>
                <w:sz w:val="18"/>
                <w:szCs w:val="18"/>
                <w:lang w:val="en-AU"/>
              </w:rPr>
              <w:t>ot</w:t>
            </w:r>
            <w:proofErr w:type="spellEnd"/>
            <w:r w:rsidRPr="00690692">
              <w:rPr>
                <w:rFonts w:ascii="Arial" w:hAnsi="Arial" w:cs="Arial"/>
                <w:sz w:val="18"/>
                <w:szCs w:val="18"/>
                <w:lang w:val="en-AU"/>
              </w:rPr>
              <w:t xml:space="preserve"> third country</w:t>
            </w:r>
            <w:r w:rsidR="006A1340" w:rsidRPr="00690692">
              <w:rPr>
                <w:rFonts w:ascii="Arial" w:hAnsi="Arial" w:cs="Arial"/>
                <w:color w:val="000000"/>
                <w:sz w:val="18"/>
                <w:szCs w:val="18"/>
                <w:lang w:val="en-AU"/>
              </w:rPr>
              <w:t xml:space="preserve">, </w:t>
            </w:r>
          </w:p>
          <w:p w14:paraId="5531959E" w14:textId="77777777"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We are listed in a list of business entities in our country of origin, </w:t>
            </w:r>
          </w:p>
          <w:p w14:paraId="6A45A311" w14:textId="03F16BBE"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can acquire confirmations, related to statements written above, from official records, kept by national bodies, local authorit</w:t>
            </w:r>
            <w:r w:rsidR="008E3483" w:rsidRPr="00690692">
              <w:rPr>
                <w:rFonts w:ascii="Arial" w:hAnsi="Arial" w:cs="Arial"/>
                <w:color w:val="000000"/>
                <w:sz w:val="18"/>
                <w:szCs w:val="18"/>
                <w:lang w:val="en-AU"/>
              </w:rPr>
              <w:t xml:space="preserve">ies </w:t>
            </w:r>
            <w:r w:rsidRPr="00690692">
              <w:rPr>
                <w:rFonts w:ascii="Arial" w:hAnsi="Arial" w:cs="Arial"/>
                <w:color w:val="000000"/>
                <w:sz w:val="18"/>
                <w:szCs w:val="18"/>
                <w:lang w:val="en-AU"/>
              </w:rPr>
              <w:t>or public service providers, especially from criminal records and records of issued infringements,</w:t>
            </w:r>
          </w:p>
          <w:p w14:paraId="0C8DA6C2" w14:textId="30326C4F" w:rsidR="006A1340" w:rsidRPr="00690692" w:rsidRDefault="006A1340" w:rsidP="00574FDE">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If required by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we will deliver all appropriate certificates or confirmations in the set deadlines, that relate to</w:t>
            </w:r>
            <w:r w:rsidR="008E3483" w:rsidRPr="00690692">
              <w:rPr>
                <w:rFonts w:ascii="Arial" w:hAnsi="Arial" w:cs="Arial"/>
                <w:color w:val="000000"/>
                <w:sz w:val="18"/>
                <w:szCs w:val="18"/>
                <w:lang w:val="en-AU"/>
              </w:rPr>
              <w:t xml:space="preserve"> the items stated</w:t>
            </w:r>
            <w:r w:rsidRPr="00690692">
              <w:rPr>
                <w:rFonts w:ascii="Arial" w:hAnsi="Arial" w:cs="Arial"/>
                <w:color w:val="000000"/>
                <w:sz w:val="18"/>
                <w:szCs w:val="18"/>
                <w:lang w:val="en-AU"/>
              </w:rPr>
              <w:t xml:space="preserve"> above and </w:t>
            </w:r>
            <w:r w:rsidR="008E3483" w:rsidRPr="00690692">
              <w:rPr>
                <w:rFonts w:ascii="Arial" w:hAnsi="Arial" w:cs="Arial"/>
                <w:color w:val="000000"/>
                <w:sz w:val="18"/>
                <w:szCs w:val="18"/>
                <w:lang w:val="en-AU"/>
              </w:rPr>
              <w:t xml:space="preserve">that </w:t>
            </w:r>
            <w:r w:rsidRPr="00690692">
              <w:rPr>
                <w:rFonts w:ascii="Arial" w:hAnsi="Arial" w:cs="Arial"/>
                <w:color w:val="000000"/>
                <w:sz w:val="18"/>
                <w:szCs w:val="18"/>
                <w:lang w:val="en-AU"/>
              </w:rPr>
              <w:t xml:space="preserve">are not kept in public records, which are kept by national bodies, local authority bodies or public service bodies. </w:t>
            </w:r>
          </w:p>
        </w:tc>
      </w:tr>
    </w:tbl>
    <w:p w14:paraId="77AE8ECC" w14:textId="1223D7E4" w:rsidR="006A1340" w:rsidRPr="00690692" w:rsidRDefault="006A1340" w:rsidP="006A1340">
      <w:pPr>
        <w:spacing w:before="225" w:after="225" w:line="240" w:lineRule="auto"/>
        <w:jc w:val="both"/>
        <w:rPr>
          <w:rFonts w:ascii="Arial" w:hAnsi="Arial" w:cs="Arial"/>
          <w:color w:val="000000"/>
          <w:sz w:val="18"/>
          <w:szCs w:val="18"/>
          <w:u w:val="single"/>
          <w:lang w:val="en-AU"/>
        </w:rPr>
      </w:pPr>
      <w:r w:rsidRPr="00690692">
        <w:rPr>
          <w:rFonts w:ascii="Arial" w:hAnsi="Arial" w:cs="Arial"/>
          <w:color w:val="000000"/>
          <w:sz w:val="18"/>
          <w:szCs w:val="18"/>
          <w:u w:val="single"/>
          <w:lang w:val="en-AU"/>
        </w:rPr>
        <w:t>By signing this statement, we declare, that we fulfil all the conditions of the tender documentation, where it is stated that compliance is demonstrated by signing this statement</w:t>
      </w:r>
      <w:r w:rsidR="008E3483" w:rsidRPr="00690692">
        <w:rPr>
          <w:rFonts w:ascii="Arial" w:hAnsi="Arial" w:cs="Arial"/>
          <w:color w:val="000000"/>
          <w:sz w:val="18"/>
          <w:szCs w:val="18"/>
          <w:u w:val="single"/>
          <w:lang w:val="en-AU"/>
        </w:rPr>
        <w:t>.</w:t>
      </w:r>
    </w:p>
    <w:p w14:paraId="4C847700" w14:textId="77777777" w:rsidR="00A65629" w:rsidRPr="00690692" w:rsidRDefault="00A65629" w:rsidP="004F1422">
      <w:pPr>
        <w:spacing w:before="225" w:after="225" w:line="240" w:lineRule="auto"/>
        <w:jc w:val="both"/>
        <w:rPr>
          <w:lang w:val="en-AU"/>
        </w:rPr>
      </w:pPr>
    </w:p>
    <w:p w14:paraId="7362AF06" w14:textId="77777777" w:rsidR="00A65629" w:rsidRPr="00690692" w:rsidRDefault="00A65629" w:rsidP="004F1422">
      <w:pPr>
        <w:spacing w:before="225" w:after="225" w:line="240" w:lineRule="auto"/>
        <w:jc w:val="both"/>
        <w:rPr>
          <w:lang w:val="en-AU"/>
        </w:rPr>
      </w:pPr>
    </w:p>
    <w:p w14:paraId="2037D189" w14:textId="77777777" w:rsidR="00A65629" w:rsidRPr="00690692" w:rsidRDefault="00A65629" w:rsidP="00A65629">
      <w:pPr>
        <w:pStyle w:val="Odstavekseznama"/>
        <w:rPr>
          <w:rFonts w:ascii="Arial" w:hAnsi="Arial" w:cs="Arial"/>
          <w:color w:val="000000"/>
          <w:sz w:val="18"/>
          <w:szCs w:val="18"/>
          <w:lang w:val="en-AU"/>
        </w:rPr>
      </w:pPr>
      <w:r w:rsidRPr="00690692">
        <w:rPr>
          <w:rFonts w:ascii="Arial" w:hAnsi="Arial" w:cs="Arial"/>
          <w:color w:val="000000"/>
          <w:sz w:val="18"/>
          <w:szCs w:val="18"/>
          <w:lang w:val="en-AU"/>
        </w:rPr>
        <w:t>Place and name:                                                                      Name and surname: _____________</w:t>
      </w:r>
    </w:p>
    <w:p w14:paraId="186E2720" w14:textId="77777777" w:rsidR="00A65629" w:rsidRPr="00690692" w:rsidRDefault="00A65629" w:rsidP="00A65629">
      <w:pPr>
        <w:pStyle w:val="Odstavekseznama"/>
        <w:rPr>
          <w:rFonts w:ascii="Arial" w:hAnsi="Arial" w:cs="Arial"/>
          <w:color w:val="000000"/>
          <w:sz w:val="18"/>
          <w:szCs w:val="18"/>
          <w:lang w:val="en-AU"/>
        </w:rPr>
      </w:pPr>
    </w:p>
    <w:p w14:paraId="54DFAC7F" w14:textId="77777777" w:rsidR="00A65629" w:rsidRPr="00690692" w:rsidRDefault="00A65629" w:rsidP="00A65629">
      <w:pPr>
        <w:pStyle w:val="Odstavekseznama"/>
        <w:rPr>
          <w:rFonts w:ascii="Arial" w:hAnsi="Arial" w:cs="Arial"/>
          <w:color w:val="000000"/>
          <w:sz w:val="18"/>
          <w:szCs w:val="18"/>
          <w:lang w:val="en-AU"/>
        </w:rPr>
      </w:pPr>
    </w:p>
    <w:p w14:paraId="0A0C4D3D" w14:textId="4D6B2707" w:rsidR="004F1422" w:rsidRPr="00690692" w:rsidRDefault="006A1340" w:rsidP="00C25B47">
      <w:pPr>
        <w:pStyle w:val="Odstavekseznama"/>
        <w:rPr>
          <w:rFonts w:ascii="Arial" w:hAnsi="Arial" w:cs="Arial"/>
          <w:color w:val="000000"/>
          <w:sz w:val="18"/>
          <w:szCs w:val="18"/>
          <w:lang w:val="en-AU"/>
        </w:rPr>
        <w:sectPr w:rsidR="004F1422" w:rsidRPr="00690692" w:rsidSect="004F1422">
          <w:footerReference w:type="default" r:id="rId14"/>
          <w:pgSz w:w="11906" w:h="16838"/>
          <w:pgMar w:top="1418" w:right="1418" w:bottom="1418" w:left="1418" w:header="567" w:footer="596" w:gutter="0"/>
          <w:cols w:space="708"/>
          <w:docGrid w:linePitch="360"/>
        </w:sectPr>
      </w:pP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00A65629" w:rsidRPr="00690692">
        <w:rPr>
          <w:rFonts w:ascii="Arial" w:hAnsi="Arial" w:cs="Arial"/>
          <w:color w:val="A6A6A6" w:themeColor="background1" w:themeShade="A6"/>
          <w:sz w:val="18"/>
          <w:szCs w:val="18"/>
          <w:lang w:val="en-AU"/>
        </w:rPr>
        <w:t>(</w:t>
      </w:r>
      <w:r w:rsidRPr="00690692">
        <w:rPr>
          <w:rFonts w:ascii="Arial" w:hAnsi="Arial" w:cs="Arial"/>
          <w:color w:val="A6A6A6" w:themeColor="background1" w:themeShade="A6"/>
          <w:sz w:val="18"/>
          <w:szCs w:val="18"/>
          <w:lang w:val="en-AU"/>
        </w:rPr>
        <w:t xml:space="preserve">stamp and </w:t>
      </w:r>
      <w:r w:rsidR="00A65629" w:rsidRPr="00690692">
        <w:rPr>
          <w:rFonts w:ascii="Arial" w:hAnsi="Arial" w:cs="Arial"/>
          <w:color w:val="A6A6A6" w:themeColor="background1" w:themeShade="A6"/>
          <w:sz w:val="18"/>
          <w:szCs w:val="18"/>
          <w:lang w:val="en-AU"/>
        </w:rPr>
        <w:t>signature)</w:t>
      </w:r>
    </w:p>
    <w:p w14:paraId="1E0C5188" w14:textId="6F79538D"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F01431">
        <w:rPr>
          <w:rFonts w:ascii="Arial" w:hAnsi="Arial" w:cs="Arial"/>
          <w:sz w:val="18"/>
          <w:szCs w:val="18"/>
          <w:lang w:val="en-AU"/>
        </w:rPr>
        <w:t>9</w:t>
      </w:r>
    </w:p>
    <w:p w14:paraId="59A09909" w14:textId="1823971C"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subcontractor</w:t>
      </w:r>
    </w:p>
    <w:p w14:paraId="011BC4D1" w14:textId="77777777" w:rsidR="004F1422" w:rsidRPr="00690692" w:rsidRDefault="004F1422" w:rsidP="004F1422">
      <w:pPr>
        <w:spacing w:after="120"/>
        <w:rPr>
          <w:rFonts w:ascii="Arial" w:hAnsi="Arial" w:cs="Arial"/>
          <w:lang w:val="en-AU"/>
        </w:rPr>
      </w:pPr>
    </w:p>
    <w:p w14:paraId="6598C5C5" w14:textId="625AAA2E" w:rsidR="00507605" w:rsidRPr="00507605" w:rsidRDefault="005128A8" w:rsidP="00507605">
      <w:pPr>
        <w:spacing w:before="225" w:after="225" w:line="240" w:lineRule="auto"/>
        <w:rPr>
          <w:rFonts w:ascii="Arial" w:hAnsi="Arial" w:cs="Arial"/>
          <w:b/>
          <w:sz w:val="18"/>
          <w:szCs w:val="18"/>
          <w:lang w:val="en-AU"/>
        </w:rPr>
      </w:pPr>
      <w:r w:rsidRPr="00690692">
        <w:rPr>
          <w:rFonts w:ascii="Arial" w:hAnsi="Arial" w:cs="Arial"/>
          <w:color w:val="000000"/>
          <w:sz w:val="18"/>
          <w:szCs w:val="18"/>
          <w:lang w:val="en-AU"/>
        </w:rPr>
        <w:t>Regarding</w:t>
      </w:r>
      <w:r w:rsidR="006A1340" w:rsidRPr="00690692">
        <w:rPr>
          <w:rFonts w:ascii="Arial" w:hAnsi="Arial" w:cs="Arial"/>
          <w:color w:val="000000"/>
          <w:sz w:val="18"/>
          <w:szCs w:val="18"/>
          <w:lang w:val="en-AU"/>
        </w:rPr>
        <w:t xml:space="preserve"> the procurement of </w:t>
      </w:r>
      <w:r w:rsidR="000067B8" w:rsidRPr="005A3ED1">
        <w:rPr>
          <w:rFonts w:ascii="Arial" w:eastAsia="Times New Roman" w:hAnsi="Arial" w:cs="Arial"/>
          <w:sz w:val="18"/>
          <w:szCs w:val="18"/>
          <w:shd w:val="clear" w:color="auto" w:fill="FFFFFF"/>
          <w:lang w:val="en-AU"/>
        </w:rPr>
        <w:t>»</w:t>
      </w:r>
      <w:r w:rsidR="000067B8" w:rsidRPr="000067B8">
        <w:rPr>
          <w:rFonts w:ascii="Arial" w:hAnsi="Arial" w:cs="Arial"/>
          <w:color w:val="222222"/>
          <w:sz w:val="18"/>
          <w:szCs w:val="18"/>
          <w:shd w:val="clear" w:color="auto" w:fill="FFFFFF"/>
        </w:rPr>
        <w:t>The purchase of a cleaning plant for cleaning of the exhaust waste gas</w:t>
      </w:r>
      <w:r w:rsidR="000067B8" w:rsidRPr="005A3ED1">
        <w:rPr>
          <w:rFonts w:ascii="Arial" w:eastAsia="Times New Roman" w:hAnsi="Arial" w:cs="Arial"/>
          <w:sz w:val="18"/>
          <w:szCs w:val="18"/>
          <w:shd w:val="clear" w:color="auto" w:fill="FFFFFF"/>
          <w:lang w:val="en-AU"/>
        </w:rPr>
        <w:t>«</w:t>
      </w:r>
      <w:r w:rsidR="000067B8" w:rsidRPr="005A3ED1">
        <w:rPr>
          <w:rFonts w:ascii="Arial" w:hAnsi="Arial" w:cs="Arial"/>
          <w:color w:val="000000"/>
          <w:sz w:val="18"/>
          <w:szCs w:val="18"/>
          <w:lang w:val="en-AU"/>
        </w:rPr>
        <w:t>,</w:t>
      </w:r>
    </w:p>
    <w:p w14:paraId="4B33CB9A" w14:textId="30E80948"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w:t>
      </w:r>
      <w:r w:rsidRPr="00690692">
        <w:rPr>
          <w:rFonts w:ascii="Arial" w:hAnsi="Arial" w:cs="Arial"/>
          <w:color w:val="000000"/>
          <w:sz w:val="18"/>
          <w:szCs w:val="18"/>
          <w:lang w:val="en-AU"/>
        </w:rPr>
        <w:t>,</w:t>
      </w:r>
    </w:p>
    <w:p w14:paraId="1D16A6A5" w14:textId="77777777"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(name of subcontractor)</w:t>
      </w:r>
    </w:p>
    <w:p w14:paraId="0903B74D" w14:textId="6FD8A96D" w:rsidR="006A1340" w:rsidRPr="00690692" w:rsidRDefault="005128A8"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states</w:t>
      </w:r>
      <w:r w:rsidR="006A1340" w:rsidRPr="00690692">
        <w:rPr>
          <w:rFonts w:ascii="Arial" w:hAnsi="Arial" w:cs="Arial"/>
          <w:color w:val="000000"/>
          <w:sz w:val="18"/>
          <w:szCs w:val="18"/>
          <w:lang w:val="en-AU"/>
        </w:rPr>
        <w:t>, that in case</w:t>
      </w:r>
      <w:r w:rsidRPr="00690692">
        <w:rPr>
          <w:rFonts w:ascii="Arial" w:hAnsi="Arial" w:cs="Arial"/>
          <w:color w:val="000000"/>
          <w:sz w:val="18"/>
          <w:szCs w:val="18"/>
          <w:lang w:val="en-AU"/>
        </w:rPr>
        <w:t xml:space="preserve"> a company listing our organisation as a subcontractor is selected</w:t>
      </w:r>
      <w:r w:rsidR="006A1340" w:rsidRPr="00690692">
        <w:rPr>
          <w:rFonts w:ascii="Arial" w:hAnsi="Arial" w:cs="Arial"/>
          <w:color w:val="000000"/>
          <w:sz w:val="18"/>
          <w:szCs w:val="18"/>
          <w:lang w:val="en-AU"/>
        </w:rPr>
        <w:t>, we will participate in the implementation of the public procurement process in the amount of ______________ EUR in accordance with tender conditions.</w:t>
      </w:r>
    </w:p>
    <w:p w14:paraId="6E9BB0A7" w14:textId="654474B3"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 (choose appropriate</w:t>
      </w:r>
      <w:r w:rsidR="008E3483" w:rsidRPr="00690692">
        <w:rPr>
          <w:rFonts w:ascii="Arial" w:hAnsi="Arial" w:cs="Arial"/>
          <w:color w:val="000000"/>
          <w:sz w:val="18"/>
          <w:szCs w:val="18"/>
          <w:lang w:val="en-AU"/>
        </w:rPr>
        <w:t xml:space="preserve"> item</w:t>
      </w:r>
      <w:r w:rsidRPr="00690692">
        <w:rPr>
          <w:rFonts w:ascii="Arial" w:hAnsi="Arial" w:cs="Arial"/>
          <w:color w:val="000000"/>
          <w:sz w:val="18"/>
          <w:szCs w:val="18"/>
          <w:lang w:val="en-AU"/>
        </w:rPr>
        <w:t xml:space="preserve">), </w:t>
      </w:r>
    </w:p>
    <w:p w14:paraId="65D4F2E6" w14:textId="7A823271"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   ] we request direct payments and therefore give consent to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to settle financial obligations of the tender, made while implementing the public procurement, to us as subcontractors.</w:t>
      </w:r>
    </w:p>
    <w:p w14:paraId="357741B0" w14:textId="022E6CBE"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 we do not request direct payments.</w:t>
      </w:r>
    </w:p>
    <w:p w14:paraId="3B1FD880"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p w14:paraId="4FC17EFD"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tbl>
      <w:tblPr>
        <w:tblW w:w="8745" w:type="dxa"/>
        <w:tblInd w:w="108" w:type="dxa"/>
        <w:tblLook w:val="04A0" w:firstRow="1" w:lastRow="0" w:firstColumn="1" w:lastColumn="0" w:noHBand="0" w:noVBand="1"/>
      </w:tblPr>
      <w:tblGrid>
        <w:gridCol w:w="4080"/>
        <w:gridCol w:w="4665"/>
      </w:tblGrid>
      <w:tr w:rsidR="006A1340" w:rsidRPr="00690692" w14:paraId="319011A7" w14:textId="77777777" w:rsidTr="000D470D">
        <w:tc>
          <w:tcPr>
            <w:tcW w:w="4080" w:type="dxa"/>
            <w:tcMar>
              <w:top w:w="75" w:type="dxa"/>
              <w:bottom w:w="75" w:type="dxa"/>
            </w:tcMar>
            <w:vAlign w:val="center"/>
          </w:tcPr>
          <w:p w14:paraId="4D319D9B"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03781A28" w14:textId="77777777" w:rsidR="006A1340" w:rsidRPr="00690692" w:rsidRDefault="006A1340" w:rsidP="000D470D">
            <w:pPr>
              <w:jc w:val="center"/>
              <w:rPr>
                <w:lang w:val="en-AU"/>
              </w:rPr>
            </w:pPr>
            <w:r w:rsidRPr="00690692">
              <w:rPr>
                <w:rFonts w:ascii="Arial" w:hAnsi="Arial" w:cs="Arial"/>
                <w:color w:val="000000"/>
                <w:position w:val="-2"/>
                <w:sz w:val="18"/>
                <w:szCs w:val="18"/>
                <w:lang w:val="en-AU"/>
              </w:rPr>
              <w:t>Name and surname:</w:t>
            </w:r>
          </w:p>
        </w:tc>
      </w:tr>
      <w:tr w:rsidR="006A1340" w:rsidRPr="00690692" w14:paraId="6ED064ED" w14:textId="77777777" w:rsidTr="000D470D">
        <w:tc>
          <w:tcPr>
            <w:tcW w:w="4080" w:type="dxa"/>
            <w:tcMar>
              <w:top w:w="75" w:type="dxa"/>
              <w:bottom w:w="75" w:type="dxa"/>
            </w:tcMar>
            <w:vAlign w:val="center"/>
          </w:tcPr>
          <w:p w14:paraId="7F01F2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08B0F53C" w14:textId="77777777" w:rsidR="006A1340" w:rsidRPr="00690692" w:rsidRDefault="006A1340" w:rsidP="000D470D">
            <w:pPr>
              <w:rPr>
                <w:lang w:val="en-AU"/>
              </w:rPr>
            </w:pPr>
          </w:p>
          <w:p w14:paraId="07BCBDF7"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14667A5A"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3A707E6D"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08AEEA20"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760AAF7B" w14:textId="77777777" w:rsidR="006A1340" w:rsidRPr="00690692" w:rsidRDefault="006A1340" w:rsidP="006A1340">
      <w:pPr>
        <w:spacing w:before="225" w:after="225" w:line="240" w:lineRule="auto"/>
        <w:jc w:val="both"/>
        <w:rPr>
          <w:lang w:val="en-AU"/>
        </w:rPr>
      </w:pPr>
      <w:r w:rsidRPr="00690692">
        <w:rPr>
          <w:rFonts w:ascii="Arial" w:hAnsi="Arial" w:cs="Arial"/>
          <w:b/>
          <w:bCs/>
          <w:i/>
          <w:iCs/>
          <w:color w:val="000000"/>
          <w:sz w:val="18"/>
          <w:szCs w:val="18"/>
          <w:u w:val="single"/>
          <w:lang w:val="en-AU"/>
        </w:rPr>
        <w:t>Note: </w:t>
      </w:r>
    </w:p>
    <w:p w14:paraId="6B9C9DEA" w14:textId="0067B192" w:rsidR="00910AAF" w:rsidRDefault="006A1340" w:rsidP="0037315B">
      <w:pPr>
        <w:spacing w:before="225" w:after="225" w:line="240" w:lineRule="auto"/>
        <w:jc w:val="both"/>
        <w:rPr>
          <w:rFonts w:ascii="Arial" w:hAnsi="Arial" w:cs="Arial"/>
          <w:i/>
          <w:iCs/>
          <w:color w:val="000000"/>
          <w:sz w:val="18"/>
          <w:szCs w:val="18"/>
          <w:lang w:val="en-AU"/>
        </w:rPr>
      </w:pPr>
      <w:r w:rsidRPr="00690692">
        <w:rPr>
          <w:rFonts w:ascii="Arial" w:hAnsi="Arial" w:cs="Arial"/>
          <w:i/>
          <w:iCs/>
          <w:color w:val="000000"/>
          <w:sz w:val="18"/>
          <w:szCs w:val="18"/>
          <w:lang w:val="en-AU"/>
        </w:rPr>
        <w:t>In case of more than one subcontractors, the form shall be photoc</w:t>
      </w:r>
      <w:r w:rsidR="0037315B" w:rsidRPr="00690692">
        <w:rPr>
          <w:rFonts w:ascii="Arial" w:hAnsi="Arial" w:cs="Arial"/>
          <w:i/>
          <w:iCs/>
          <w:color w:val="000000"/>
          <w:sz w:val="18"/>
          <w:szCs w:val="18"/>
          <w:lang w:val="en-AU"/>
        </w:rPr>
        <w:t>opied.</w:t>
      </w:r>
      <w:r w:rsidR="00910AAF">
        <w:rPr>
          <w:rFonts w:ascii="Arial" w:hAnsi="Arial" w:cs="Arial"/>
          <w:i/>
          <w:iCs/>
          <w:color w:val="000000"/>
          <w:sz w:val="18"/>
          <w:szCs w:val="18"/>
          <w:lang w:val="en-AU"/>
        </w:rPr>
        <w:br w:type="page"/>
      </w:r>
    </w:p>
    <w:p w14:paraId="7733FDAF" w14:textId="0CF52F25" w:rsidR="00910AAF" w:rsidRPr="00FA580C" w:rsidRDefault="00910AAF" w:rsidP="000067B8">
      <w:pPr>
        <w:spacing w:after="0"/>
        <w:jc w:val="right"/>
        <w:rPr>
          <w:rFonts w:ascii="Arial" w:hAnsi="Arial" w:cs="Arial"/>
          <w:sz w:val="18"/>
          <w:szCs w:val="18"/>
        </w:rPr>
      </w:pPr>
      <w:r>
        <w:rPr>
          <w:rFonts w:ascii="Arial" w:hAnsi="Arial" w:cs="Arial"/>
          <w:sz w:val="18"/>
          <w:szCs w:val="18"/>
        </w:rPr>
        <w:lastRenderedPageBreak/>
        <w:t>Form No.</w:t>
      </w:r>
      <w:r w:rsidRPr="00EE3557">
        <w:rPr>
          <w:rFonts w:ascii="Arial" w:hAnsi="Arial" w:cs="Arial"/>
          <w:sz w:val="18"/>
          <w:szCs w:val="18"/>
        </w:rPr>
        <w:t xml:space="preserve"> </w:t>
      </w:r>
      <w:r w:rsidR="000067B8">
        <w:rPr>
          <w:rFonts w:ascii="Arial" w:hAnsi="Arial" w:cs="Arial"/>
          <w:sz w:val="18"/>
          <w:szCs w:val="18"/>
        </w:rPr>
        <w:t>1</w:t>
      </w:r>
      <w:r w:rsidR="00F01431">
        <w:rPr>
          <w:rFonts w:ascii="Arial" w:hAnsi="Arial" w:cs="Arial"/>
          <w:sz w:val="18"/>
          <w:szCs w:val="18"/>
        </w:rPr>
        <w:t>0</w:t>
      </w:r>
    </w:p>
    <w:p w14:paraId="20981B96" w14:textId="77777777" w:rsidR="00910AAF" w:rsidRDefault="00910AAF" w:rsidP="00910AA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Reference list of the Tenderer</w:t>
      </w:r>
    </w:p>
    <w:p w14:paraId="06670A75" w14:textId="430A9A2B" w:rsidR="00910AAF" w:rsidRPr="00873025" w:rsidRDefault="00910AAF" w:rsidP="00910AAF">
      <w:pPr>
        <w:spacing w:before="225" w:after="225" w:line="240" w:lineRule="auto"/>
        <w:jc w:val="both"/>
        <w:rPr>
          <w:lang w:val="en-GB"/>
        </w:rPr>
      </w:pPr>
      <w:r w:rsidRPr="00873025">
        <w:rPr>
          <w:rFonts w:ascii="Arial" w:hAnsi="Arial" w:cs="Arial"/>
          <w:color w:val="222222"/>
          <w:sz w:val="18"/>
          <w:szCs w:val="18"/>
          <w:lang w:val="en-GB"/>
        </w:rPr>
        <w:t xml:space="preserve">In relation to the public contract </w:t>
      </w:r>
      <w:r w:rsidR="000067B8" w:rsidRPr="005A3ED1">
        <w:rPr>
          <w:rFonts w:ascii="Arial" w:eastAsia="Times New Roman" w:hAnsi="Arial" w:cs="Arial"/>
          <w:sz w:val="18"/>
          <w:szCs w:val="18"/>
          <w:shd w:val="clear" w:color="auto" w:fill="FFFFFF"/>
          <w:lang w:val="en-AU"/>
        </w:rPr>
        <w:t>»</w:t>
      </w:r>
      <w:r w:rsidR="000067B8" w:rsidRPr="000067B8">
        <w:rPr>
          <w:rFonts w:ascii="Arial" w:hAnsi="Arial" w:cs="Arial"/>
          <w:color w:val="222222"/>
          <w:sz w:val="18"/>
          <w:szCs w:val="18"/>
          <w:shd w:val="clear" w:color="auto" w:fill="FFFFFF"/>
        </w:rPr>
        <w:t>The purchase of a cleaning plant for cleaning of the exhaust waste gas</w:t>
      </w:r>
      <w:r w:rsidR="000067B8" w:rsidRPr="005A3ED1">
        <w:rPr>
          <w:rFonts w:ascii="Arial" w:eastAsia="Times New Roman" w:hAnsi="Arial" w:cs="Arial"/>
          <w:sz w:val="18"/>
          <w:szCs w:val="18"/>
          <w:shd w:val="clear" w:color="auto" w:fill="FFFFFF"/>
          <w:lang w:val="en-AU"/>
        </w:rPr>
        <w:t>«</w:t>
      </w:r>
      <w:r w:rsidR="000067B8" w:rsidRPr="005A3ED1">
        <w:rPr>
          <w:rFonts w:ascii="Arial" w:hAnsi="Arial" w:cs="Arial"/>
          <w:color w:val="000000"/>
          <w:sz w:val="18"/>
          <w:szCs w:val="18"/>
          <w:lang w:val="en-AU"/>
        </w:rPr>
        <w:t>,</w:t>
      </w:r>
    </w:p>
    <w:p w14:paraId="3A08F07D" w14:textId="77777777" w:rsidR="00910AAF" w:rsidRPr="00873025" w:rsidRDefault="00910AAF" w:rsidP="00910AAF">
      <w:pPr>
        <w:spacing w:before="225" w:after="225" w:line="240" w:lineRule="auto"/>
        <w:jc w:val="both"/>
        <w:rPr>
          <w:lang w:val="en-GB"/>
        </w:rPr>
      </w:pPr>
      <w:r w:rsidRPr="00873025">
        <w:rPr>
          <w:rFonts w:ascii="Arial" w:hAnsi="Arial" w:cs="Arial"/>
          <w:color w:val="000000"/>
          <w:sz w:val="18"/>
          <w:szCs w:val="18"/>
          <w:u w:val="single"/>
          <w:lang w:val="en-GB"/>
        </w:rPr>
        <w:t>_________________________________________________________________________________</w:t>
      </w:r>
      <w:r w:rsidRPr="00873025">
        <w:rPr>
          <w:rFonts w:ascii="Arial" w:hAnsi="Arial" w:cs="Arial"/>
          <w:color w:val="000000"/>
          <w:sz w:val="18"/>
          <w:szCs w:val="18"/>
          <w:lang w:val="en-GB"/>
        </w:rPr>
        <w:t>,</w:t>
      </w:r>
    </w:p>
    <w:p w14:paraId="03FEB7EA" w14:textId="77777777" w:rsidR="00910AAF" w:rsidRPr="00873025" w:rsidRDefault="00910AAF" w:rsidP="00910AAF">
      <w:pPr>
        <w:spacing w:before="225" w:after="225" w:line="240" w:lineRule="auto"/>
        <w:jc w:val="both"/>
        <w:rPr>
          <w:lang w:val="en-GB"/>
        </w:rPr>
      </w:pPr>
      <w:r w:rsidRPr="00873025">
        <w:rPr>
          <w:rFonts w:ascii="Arial" w:hAnsi="Arial" w:cs="Arial"/>
          <w:i/>
          <w:iCs/>
          <w:color w:val="000000"/>
          <w:sz w:val="18"/>
          <w:szCs w:val="18"/>
          <w:lang w:val="en-GB"/>
        </w:rPr>
        <w:t>(title of the</w:t>
      </w:r>
      <w:r>
        <w:rPr>
          <w:rFonts w:ascii="Arial" w:hAnsi="Arial" w:cs="Arial"/>
          <w:i/>
          <w:iCs/>
          <w:color w:val="000000"/>
          <w:sz w:val="18"/>
          <w:szCs w:val="18"/>
          <w:lang w:val="en-GB"/>
        </w:rPr>
        <w:t xml:space="preserve"> tenderer</w:t>
      </w:r>
      <w:r w:rsidRPr="00873025">
        <w:rPr>
          <w:rFonts w:ascii="Arial" w:hAnsi="Arial" w:cs="Arial"/>
          <w:i/>
          <w:iCs/>
          <w:color w:val="000000"/>
          <w:sz w:val="18"/>
          <w:szCs w:val="18"/>
          <w:lang w:val="en-GB"/>
        </w:rPr>
        <w:t>)</w:t>
      </w:r>
    </w:p>
    <w:p w14:paraId="5DE250F1" w14:textId="4F4650D2" w:rsidR="00910AAF" w:rsidRPr="00DC7179" w:rsidRDefault="000067B8" w:rsidP="00910AAF">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w</w:t>
      </w:r>
      <w:r w:rsidR="00910AAF">
        <w:rPr>
          <w:rFonts w:ascii="Arial" w:hAnsi="Arial" w:cs="Arial"/>
          <w:color w:val="222222"/>
          <w:sz w:val="18"/>
          <w:szCs w:val="18"/>
          <w:shd w:val="clear" w:color="auto" w:fill="FFFFFF"/>
        </w:rPr>
        <w:t>e</w:t>
      </w:r>
      <w:r w:rsidR="00910AAF" w:rsidRPr="00DC7179">
        <w:rPr>
          <w:rFonts w:ascii="Arial" w:hAnsi="Arial" w:cs="Arial"/>
          <w:color w:val="222222"/>
          <w:sz w:val="18"/>
          <w:szCs w:val="18"/>
          <w:shd w:val="clear" w:color="auto" w:fill="FFFFFF"/>
        </w:rPr>
        <w:t xml:space="preserve"> </w:t>
      </w:r>
      <w:proofErr w:type="spellStart"/>
      <w:r w:rsidR="00910AAF" w:rsidRPr="00DC7179">
        <w:rPr>
          <w:rFonts w:ascii="Arial" w:hAnsi="Arial" w:cs="Arial"/>
          <w:color w:val="222222"/>
          <w:sz w:val="18"/>
          <w:szCs w:val="18"/>
          <w:shd w:val="clear" w:color="auto" w:fill="FFFFFF"/>
        </w:rPr>
        <w:t>declare</w:t>
      </w:r>
      <w:proofErr w:type="spellEnd"/>
      <w:r w:rsidR="00910AAF" w:rsidRPr="00DC7179">
        <w:rPr>
          <w:rFonts w:ascii="Arial" w:hAnsi="Arial" w:cs="Arial"/>
          <w:color w:val="222222"/>
          <w:sz w:val="18"/>
          <w:szCs w:val="18"/>
          <w:shd w:val="clear" w:color="auto" w:fill="FFFFFF"/>
        </w:rPr>
        <w:t xml:space="preserve"> that prior to the publication of this public procurement contract on the Public Procurement Portal, </w:t>
      </w:r>
      <w:r w:rsidR="00910AAF" w:rsidRPr="00910AAF">
        <w:rPr>
          <w:rFonts w:ascii="Arial" w:hAnsi="Arial" w:cs="Arial"/>
          <w:color w:val="222222"/>
          <w:sz w:val="18"/>
          <w:szCs w:val="18"/>
          <w:shd w:val="clear" w:color="auto" w:fill="FFFFFF"/>
        </w:rPr>
        <w:t xml:space="preserve">we </w:t>
      </w:r>
      <w:proofErr w:type="spellStart"/>
      <w:r w:rsidR="00910AAF" w:rsidRPr="00910AAF">
        <w:rPr>
          <w:rFonts w:ascii="Arial" w:hAnsi="Arial" w:cs="Arial"/>
          <w:color w:val="222222"/>
          <w:sz w:val="18"/>
          <w:szCs w:val="18"/>
          <w:shd w:val="clear" w:color="auto" w:fill="FFFFFF"/>
        </w:rPr>
        <w:t>have</w:t>
      </w:r>
      <w:proofErr w:type="spellEnd"/>
      <w:r w:rsidR="00910AAF" w:rsidRPr="00910AAF">
        <w:rPr>
          <w:rFonts w:ascii="Arial" w:hAnsi="Arial" w:cs="Arial"/>
          <w:color w:val="222222"/>
          <w:sz w:val="18"/>
          <w:szCs w:val="18"/>
          <w:shd w:val="clear" w:color="auto" w:fill="FFFFFF"/>
        </w:rPr>
        <w:t xml:space="preserve"> successfully </w:t>
      </w:r>
      <w:r w:rsidR="00910AAF" w:rsidRPr="00910AAF">
        <w:rPr>
          <w:rFonts w:ascii="Arial" w:hAnsi="Arial" w:cs="Arial"/>
          <w:sz w:val="18"/>
          <w:szCs w:val="18"/>
        </w:rPr>
        <w:t xml:space="preserve">completed the supply and installation of at least 1 (one) </w:t>
      </w:r>
      <w:r w:rsidR="00910AAF" w:rsidRPr="00910AAF">
        <w:rPr>
          <w:rFonts w:ascii="Arial" w:hAnsi="Arial" w:cs="Arial"/>
          <w:color w:val="222222"/>
          <w:sz w:val="18"/>
          <w:szCs w:val="18"/>
          <w:shd w:val="clear" w:color="auto" w:fill="FFFFFF"/>
        </w:rPr>
        <w:t xml:space="preserve">cleaning plant for cleaning of the exhaust waste gas </w:t>
      </w:r>
      <w:r w:rsidR="00910AAF" w:rsidRPr="00910AAF">
        <w:rPr>
          <w:rFonts w:ascii="Arial" w:hAnsi="Arial" w:cs="Arial"/>
          <w:sz w:val="18"/>
          <w:szCs w:val="18"/>
        </w:rPr>
        <w:t xml:space="preserve">from fire </w:t>
      </w:r>
      <w:proofErr w:type="spellStart"/>
      <w:r w:rsidR="00910AAF" w:rsidRPr="00910AAF">
        <w:rPr>
          <w:rFonts w:ascii="Arial" w:hAnsi="Arial" w:cs="Arial"/>
          <w:sz w:val="18"/>
          <w:szCs w:val="18"/>
        </w:rPr>
        <w:t>laboratories</w:t>
      </w:r>
      <w:proofErr w:type="spellEnd"/>
      <w:r w:rsidR="00F01431" w:rsidRPr="00F01431">
        <w:rPr>
          <w:rFonts w:ascii="Arial" w:hAnsi="Arial" w:cs="Arial"/>
          <w:i/>
          <w:sz w:val="16"/>
          <w:szCs w:val="16"/>
        </w:rPr>
        <w:t xml:space="preserve"> </w:t>
      </w:r>
      <w:r w:rsidR="00F01431" w:rsidRPr="00F01431">
        <w:rPr>
          <w:rFonts w:ascii="Arial" w:hAnsi="Arial" w:cs="Arial"/>
          <w:iCs/>
          <w:sz w:val="18"/>
          <w:szCs w:val="18"/>
        </w:rPr>
        <w:t xml:space="preserve">or similar </w:t>
      </w:r>
      <w:proofErr w:type="spellStart"/>
      <w:r w:rsidR="00F01431" w:rsidRPr="00F01431">
        <w:rPr>
          <w:rFonts w:ascii="Arial" w:hAnsi="Arial" w:cs="Arial"/>
          <w:iCs/>
          <w:sz w:val="18"/>
          <w:szCs w:val="18"/>
        </w:rPr>
        <w:t>technologies</w:t>
      </w:r>
      <w:proofErr w:type="spellEnd"/>
      <w:r w:rsidR="00910AAF" w:rsidRPr="00910AAF">
        <w:rPr>
          <w:rFonts w:ascii="Arial" w:hAnsi="Arial" w:cs="Arial"/>
          <w:color w:val="222222"/>
          <w:sz w:val="18"/>
          <w:szCs w:val="18"/>
          <w:shd w:val="clear" w:color="auto" w:fill="FFFFFF"/>
        </w:rPr>
        <w:t>, the</w:t>
      </w:r>
      <w:r w:rsidR="00910AAF" w:rsidRPr="00DC7179">
        <w:rPr>
          <w:rFonts w:ascii="Arial" w:hAnsi="Arial" w:cs="Arial"/>
          <w:color w:val="222222"/>
          <w:sz w:val="18"/>
          <w:szCs w:val="18"/>
          <w:shd w:val="clear" w:color="auto" w:fill="FFFFFF"/>
        </w:rPr>
        <w:t xml:space="preserve"> description of which is given below:</w:t>
      </w:r>
    </w:p>
    <w:tbl>
      <w:tblPr>
        <w:tblStyle w:val="TableGridPHPDOCX"/>
        <w:tblW w:w="8963"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592"/>
        <w:gridCol w:w="1881"/>
        <w:gridCol w:w="1794"/>
        <w:gridCol w:w="1629"/>
        <w:gridCol w:w="1467"/>
        <w:gridCol w:w="1600"/>
      </w:tblGrid>
      <w:tr w:rsidR="00910AAF" w14:paraId="49587088" w14:textId="77777777" w:rsidTr="00910AAF">
        <w:trPr>
          <w:trHeight w:val="1949"/>
        </w:trPr>
        <w:tc>
          <w:tcPr>
            <w:tcW w:w="59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480B96" w14:textId="77777777" w:rsidR="00910AAF" w:rsidRDefault="00910AAF" w:rsidP="00EC30A8">
            <w:pPr>
              <w:jc w:val="center"/>
            </w:pPr>
            <w:r>
              <w:rPr>
                <w:rFonts w:ascii="Arial" w:hAnsi="Arial" w:cs="Arial"/>
                <w:b/>
                <w:bCs/>
                <w:color w:val="000000"/>
                <w:position w:val="-2"/>
                <w:sz w:val="18"/>
                <w:szCs w:val="18"/>
                <w:shd w:val="clear" w:color="auto" w:fill="CCCCCC"/>
              </w:rPr>
              <w:t>Zap. št</w:t>
            </w:r>
          </w:p>
        </w:tc>
        <w:tc>
          <w:tcPr>
            <w:tcW w:w="188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F151C2" w14:textId="77777777" w:rsidR="00910AAF" w:rsidRPr="00FE2CE5" w:rsidRDefault="00910AAF" w:rsidP="00EC30A8">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Reference </w:t>
            </w:r>
            <w:proofErr w:type="spellStart"/>
            <w:r w:rsidRPr="00FE2CE5">
              <w:rPr>
                <w:rFonts w:ascii="Arial" w:hAnsi="Arial" w:cs="Arial"/>
                <w:b/>
                <w:bCs/>
                <w:color w:val="000000"/>
                <w:position w:val="-2"/>
                <w:sz w:val="18"/>
                <w:szCs w:val="18"/>
                <w:shd w:val="clear" w:color="auto" w:fill="CCCCCC"/>
              </w:rPr>
              <w:t>subscriber</w:t>
            </w:r>
            <w:proofErr w:type="spellEnd"/>
            <w:r w:rsidRPr="00FE2CE5">
              <w:rPr>
                <w:rFonts w:ascii="Arial" w:hAnsi="Arial" w:cs="Arial"/>
                <w:b/>
                <w:bCs/>
                <w:color w:val="000000"/>
                <w:position w:val="-2"/>
                <w:sz w:val="18"/>
                <w:szCs w:val="18"/>
                <w:shd w:val="clear" w:color="auto" w:fill="CCCCCC"/>
              </w:rPr>
              <w:t xml:space="preserve"> / </w:t>
            </w:r>
            <w:proofErr w:type="spellStart"/>
            <w:r w:rsidRPr="00FE2CE5">
              <w:rPr>
                <w:rFonts w:ascii="Arial" w:hAnsi="Arial" w:cs="Arial"/>
                <w:b/>
                <w:bCs/>
                <w:color w:val="000000"/>
                <w:position w:val="-2"/>
                <w:sz w:val="18"/>
                <w:szCs w:val="18"/>
                <w:shd w:val="clear" w:color="auto" w:fill="CCCCCC"/>
              </w:rPr>
              <w:t>user</w:t>
            </w:r>
            <w:proofErr w:type="spellEnd"/>
            <w:r w:rsidRPr="00FE2CE5">
              <w:rPr>
                <w:rFonts w:ascii="Arial" w:hAnsi="Arial" w:cs="Arial"/>
                <w:b/>
                <w:bCs/>
                <w:color w:val="000000"/>
                <w:position w:val="-2"/>
                <w:sz w:val="18"/>
                <w:szCs w:val="18"/>
                <w:shd w:val="clear" w:color="auto" w:fill="CCCCCC"/>
              </w:rPr>
              <w:t xml:space="preserve"> of equipment</w:t>
            </w:r>
          </w:p>
          <w:p w14:paraId="10DA5845" w14:textId="77777777" w:rsidR="00910AAF" w:rsidRDefault="00910AAF" w:rsidP="00EC30A8">
            <w:pPr>
              <w:jc w:val="center"/>
            </w:pPr>
            <w:r>
              <w:rPr>
                <w:rFonts w:ascii="Arial" w:hAnsi="Arial" w:cs="Arial"/>
                <w:b/>
                <w:bCs/>
                <w:color w:val="000000"/>
                <w:position w:val="-2"/>
                <w:sz w:val="18"/>
                <w:szCs w:val="18"/>
                <w:shd w:val="clear" w:color="auto" w:fill="CCCCCC"/>
              </w:rPr>
              <w:t>(name, address)</w:t>
            </w:r>
          </w:p>
        </w:tc>
        <w:tc>
          <w:tcPr>
            <w:tcW w:w="179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790BE9" w14:textId="77777777" w:rsidR="00910AAF" w:rsidRPr="00FE2CE5" w:rsidRDefault="00910AAF" w:rsidP="00EC30A8">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75CAB000" w14:textId="77777777" w:rsidR="00910AAF" w:rsidRDefault="00910AAF" w:rsidP="00EC30A8">
            <w:pPr>
              <w:jc w:val="cente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1629" w:type="dxa"/>
            <w:tcBorders>
              <w:top w:val="inset" w:sz="7" w:space="0" w:color="000000"/>
              <w:left w:val="inset" w:sz="7" w:space="0" w:color="000000"/>
              <w:bottom w:val="inset" w:sz="7" w:space="0" w:color="000000"/>
              <w:right w:val="inset" w:sz="7" w:space="0" w:color="000000"/>
            </w:tcBorders>
            <w:shd w:val="clear" w:color="auto" w:fill="CCCCCC"/>
          </w:tcPr>
          <w:p w14:paraId="7BCEDF57" w14:textId="77777777" w:rsidR="00910AAF" w:rsidRDefault="00910AAF" w:rsidP="00EC30A8">
            <w:pPr>
              <w:jc w:val="center"/>
              <w:rPr>
                <w:rFonts w:ascii="Arial" w:hAnsi="Arial" w:cs="Arial"/>
                <w:b/>
                <w:bCs/>
                <w:color w:val="000000"/>
                <w:position w:val="-2"/>
                <w:sz w:val="18"/>
                <w:szCs w:val="18"/>
                <w:shd w:val="clear" w:color="auto" w:fill="CCCCCC"/>
              </w:rPr>
            </w:pPr>
          </w:p>
          <w:p w14:paraId="4A5B09CF" w14:textId="77777777" w:rsidR="00910AAF" w:rsidRDefault="00910AAF" w:rsidP="00EC30A8">
            <w:pPr>
              <w:jc w:val="center"/>
              <w:rPr>
                <w:rFonts w:ascii="Arial" w:hAnsi="Arial" w:cs="Arial"/>
                <w:b/>
                <w:bCs/>
                <w:color w:val="000000"/>
                <w:position w:val="-2"/>
                <w:sz w:val="18"/>
                <w:szCs w:val="18"/>
                <w:shd w:val="clear" w:color="auto" w:fill="CCCCCC"/>
              </w:rPr>
            </w:pPr>
          </w:p>
          <w:p w14:paraId="2194381F" w14:textId="77777777" w:rsidR="00910AAF" w:rsidRDefault="00910AAF" w:rsidP="00EC30A8">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The subject of the contract included the supply and installation of equipment</w:t>
            </w:r>
          </w:p>
        </w:tc>
        <w:tc>
          <w:tcPr>
            <w:tcW w:w="146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39C2A5" w14:textId="77777777" w:rsidR="00910AAF" w:rsidRPr="00FE2CE5" w:rsidRDefault="00910AAF" w:rsidP="00EC30A8">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Time of </w:t>
            </w:r>
            <w:proofErr w:type="spellStart"/>
            <w:r w:rsidRPr="00FE2CE5">
              <w:rPr>
                <w:rFonts w:ascii="Arial" w:hAnsi="Arial" w:cs="Arial"/>
                <w:b/>
                <w:bCs/>
                <w:color w:val="000000"/>
                <w:position w:val="-2"/>
                <w:sz w:val="18"/>
                <w:szCs w:val="18"/>
                <w:shd w:val="clear" w:color="auto" w:fill="CCCCCC"/>
              </w:rPr>
              <w:t>realization</w:t>
            </w:r>
            <w:proofErr w:type="spellEnd"/>
          </w:p>
          <w:p w14:paraId="7F17D4BE" w14:textId="77777777" w:rsidR="00910AAF" w:rsidRDefault="00910AAF" w:rsidP="00EC30A8">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(from month / year </w:t>
            </w:r>
          </w:p>
          <w:p w14:paraId="18ED156D" w14:textId="2ACFC07A" w:rsidR="00910AAF" w:rsidRDefault="00910AAF" w:rsidP="00EC30A8">
            <w:pPr>
              <w:jc w:val="center"/>
            </w:pPr>
            <w:r w:rsidRPr="00FE2CE5">
              <w:rPr>
                <w:rFonts w:ascii="Arial" w:hAnsi="Arial" w:cs="Arial"/>
                <w:b/>
                <w:bCs/>
                <w:color w:val="000000"/>
                <w:position w:val="-2"/>
                <w:sz w:val="18"/>
                <w:szCs w:val="18"/>
                <w:shd w:val="clear" w:color="auto" w:fill="CCCCCC"/>
              </w:rPr>
              <w:t>to month / year)</w:t>
            </w:r>
          </w:p>
        </w:tc>
        <w:tc>
          <w:tcPr>
            <w:tcW w:w="160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5BB623" w14:textId="77777777" w:rsidR="00910AAF" w:rsidRDefault="00910AAF" w:rsidP="00EC30A8">
            <w:pPr>
              <w:jc w:val="center"/>
            </w:pPr>
            <w:proofErr w:type="spellStart"/>
            <w:r>
              <w:rPr>
                <w:rFonts w:ascii="Arial" w:hAnsi="Arial" w:cs="Arial"/>
                <w:b/>
                <w:bCs/>
                <w:color w:val="000000"/>
                <w:position w:val="-2"/>
                <w:sz w:val="18"/>
                <w:szCs w:val="18"/>
                <w:shd w:val="clear" w:color="auto" w:fill="CCCCCC"/>
              </w:rPr>
              <w:t>Contact</w:t>
            </w:r>
            <w:proofErr w:type="spellEnd"/>
            <w:r>
              <w:rPr>
                <w:rFonts w:ascii="Arial" w:hAnsi="Arial" w:cs="Arial"/>
                <w:b/>
                <w:bCs/>
                <w:color w:val="000000"/>
                <w:position w:val="-2"/>
                <w:sz w:val="18"/>
                <w:szCs w:val="18"/>
                <w:shd w:val="clear" w:color="auto" w:fill="CCCCCC"/>
              </w:rPr>
              <w:t xml:space="preserve">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proofErr w:type="spellStart"/>
            <w:r w:rsidRPr="0037315B">
              <w:rPr>
                <w:rFonts w:ascii="Arial" w:hAnsi="Arial" w:cs="Arial"/>
                <w:b/>
                <w:bCs/>
                <w:color w:val="000000"/>
                <w:position w:val="-2"/>
                <w:sz w:val="18"/>
                <w:szCs w:val="18"/>
                <w:shd w:val="clear" w:color="auto" w:fill="CCCCCC"/>
              </w:rPr>
              <w:t>subscriber</w:t>
            </w:r>
            <w:proofErr w:type="spellEnd"/>
            <w:r>
              <w:rPr>
                <w:rFonts w:ascii="Arial" w:hAnsi="Arial" w:cs="Arial"/>
                <w:b/>
                <w:bCs/>
                <w:color w:val="000000"/>
                <w:position w:val="-2"/>
                <w:sz w:val="18"/>
                <w:szCs w:val="18"/>
                <w:shd w:val="clear" w:color="auto" w:fill="CCCCCC"/>
              </w:rPr>
              <w:br/>
              <w:t>(name and e-mail)</w:t>
            </w:r>
          </w:p>
        </w:tc>
      </w:tr>
      <w:tr w:rsidR="00910AAF" w14:paraId="062672B0" w14:textId="77777777" w:rsidTr="00910AAF">
        <w:trPr>
          <w:trHeight w:val="1210"/>
        </w:trPr>
        <w:tc>
          <w:tcPr>
            <w:tcW w:w="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ECF8" w14:textId="77777777" w:rsidR="00910AAF" w:rsidRDefault="00910AAF" w:rsidP="00EC30A8">
            <w:r>
              <w:rPr>
                <w:rFonts w:ascii="Arial" w:hAnsi="Arial" w:cs="Arial"/>
                <w:b/>
                <w:bCs/>
                <w:color w:val="000000"/>
                <w:position w:val="-2"/>
                <w:sz w:val="18"/>
                <w:szCs w:val="18"/>
              </w:rPr>
              <w:t>1</w:t>
            </w:r>
          </w:p>
        </w:tc>
        <w:tc>
          <w:tcPr>
            <w:tcW w:w="18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CBE95" w14:textId="77777777" w:rsidR="00910AAF" w:rsidRDefault="00910AAF" w:rsidP="00EC30A8">
            <w:r>
              <w:rPr>
                <w:rFonts w:ascii="Arial" w:hAnsi="Arial" w:cs="Arial"/>
                <w:color w:val="000000"/>
                <w:position w:val="-2"/>
                <w:sz w:val="18"/>
                <w:szCs w:val="18"/>
              </w:rPr>
              <w:t> </w:t>
            </w:r>
          </w:p>
        </w:tc>
        <w:tc>
          <w:tcPr>
            <w:tcW w:w="17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847D3" w14:textId="77777777" w:rsidR="00910AAF" w:rsidRDefault="00910AAF" w:rsidP="00EC30A8">
            <w:r>
              <w:rPr>
                <w:rFonts w:ascii="Arial" w:hAnsi="Arial" w:cs="Arial"/>
                <w:color w:val="000000"/>
                <w:position w:val="-2"/>
                <w:sz w:val="18"/>
                <w:szCs w:val="18"/>
              </w:rPr>
              <w:t> </w:t>
            </w:r>
          </w:p>
        </w:tc>
        <w:tc>
          <w:tcPr>
            <w:tcW w:w="1629" w:type="dxa"/>
            <w:tcBorders>
              <w:top w:val="inset" w:sz="7" w:space="0" w:color="000000"/>
              <w:left w:val="inset" w:sz="7" w:space="0" w:color="000000"/>
              <w:bottom w:val="inset" w:sz="7" w:space="0" w:color="000000"/>
              <w:right w:val="inset" w:sz="7" w:space="0" w:color="000000"/>
            </w:tcBorders>
            <w:vAlign w:val="center"/>
          </w:tcPr>
          <w:p w14:paraId="5F28407E" w14:textId="77777777" w:rsidR="00910AAF" w:rsidRDefault="00910AAF" w:rsidP="00EC30A8">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572C7">
              <w:rPr>
                <w:rFonts w:ascii="Arial" w:hAnsi="Arial" w:cs="Arial"/>
                <w:sz w:val="18"/>
                <w:szCs w:val="18"/>
              </w:rPr>
            </w:r>
            <w:r w:rsidR="00F572C7">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w:t>
            </w:r>
            <w:proofErr w:type="spellStart"/>
            <w:r>
              <w:rPr>
                <w:rFonts w:ascii="Arial" w:hAnsi="Arial" w:cs="Arial"/>
                <w:sz w:val="18"/>
                <w:szCs w:val="18"/>
              </w:rPr>
              <w:t>Yes</w:t>
            </w:r>
            <w:proofErr w:type="spellEnd"/>
          </w:p>
          <w:p w14:paraId="263F0F9F" w14:textId="77777777" w:rsidR="00910AAF" w:rsidRDefault="00910AAF" w:rsidP="00EC30A8">
            <w:pPr>
              <w:rPr>
                <w:rFonts w:ascii="Arial" w:hAnsi="Arial" w:cs="Arial"/>
                <w:sz w:val="18"/>
                <w:szCs w:val="18"/>
              </w:rPr>
            </w:pPr>
          </w:p>
          <w:p w14:paraId="5C47052D" w14:textId="77777777" w:rsidR="00910AAF" w:rsidRDefault="00910AAF" w:rsidP="00EC30A8">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572C7">
              <w:rPr>
                <w:rFonts w:ascii="Arial" w:hAnsi="Arial" w:cs="Arial"/>
                <w:sz w:val="18"/>
                <w:szCs w:val="18"/>
              </w:rPr>
            </w:r>
            <w:r w:rsidR="00F572C7">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c>
          <w:tcPr>
            <w:tcW w:w="14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E74F4" w14:textId="77777777" w:rsidR="00910AAF" w:rsidRDefault="00910AAF" w:rsidP="00EC30A8">
            <w:r>
              <w:rPr>
                <w:rFonts w:ascii="Arial" w:hAnsi="Arial" w:cs="Arial"/>
                <w:color w:val="000000"/>
                <w:position w:val="-2"/>
                <w:sz w:val="18"/>
                <w:szCs w:val="18"/>
              </w:rPr>
              <w:t> </w:t>
            </w:r>
          </w:p>
        </w:tc>
        <w:tc>
          <w:tcPr>
            <w:tcW w:w="16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973CD" w14:textId="77777777" w:rsidR="00910AAF" w:rsidRDefault="00910AAF" w:rsidP="00EC30A8">
            <w:r>
              <w:rPr>
                <w:rFonts w:ascii="Arial" w:hAnsi="Arial" w:cs="Arial"/>
                <w:color w:val="000000"/>
                <w:position w:val="-2"/>
                <w:sz w:val="18"/>
                <w:szCs w:val="18"/>
              </w:rPr>
              <w:t> </w:t>
            </w:r>
          </w:p>
        </w:tc>
      </w:tr>
    </w:tbl>
    <w:p w14:paraId="2FD81CA9" w14:textId="77777777" w:rsidR="00910AAF" w:rsidRDefault="00910AAF" w:rsidP="00910AAF">
      <w:pPr>
        <w:jc w:val="both"/>
        <w:rPr>
          <w:rFonts w:ascii="Arial" w:hAnsi="Arial" w:cs="Arial"/>
          <w:color w:val="000000"/>
          <w:sz w:val="18"/>
          <w:szCs w:val="18"/>
        </w:rPr>
      </w:pPr>
    </w:p>
    <w:p w14:paraId="10D04561" w14:textId="77777777" w:rsidR="00910AAF" w:rsidRPr="00EF6529" w:rsidRDefault="00910AAF" w:rsidP="00910AAF">
      <w:pPr>
        <w:jc w:val="both"/>
        <w:rPr>
          <w:rFonts w:ascii="Arial" w:hAnsi="Arial" w:cs="Arial"/>
          <w:i/>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910AAF" w:rsidRPr="00873025" w14:paraId="60B63F37" w14:textId="77777777" w:rsidTr="00EC30A8">
        <w:tc>
          <w:tcPr>
            <w:tcW w:w="4080" w:type="dxa"/>
            <w:tcMar>
              <w:top w:w="75" w:type="dxa"/>
              <w:bottom w:w="75" w:type="dxa"/>
            </w:tcMar>
            <w:vAlign w:val="center"/>
          </w:tcPr>
          <w:p w14:paraId="210266BE" w14:textId="77777777" w:rsidR="00910AAF" w:rsidRPr="00873025" w:rsidRDefault="00910AAF" w:rsidP="00EC30A8">
            <w:pPr>
              <w:rPr>
                <w:lang w:val="en-GB"/>
              </w:rPr>
            </w:pPr>
          </w:p>
        </w:tc>
        <w:tc>
          <w:tcPr>
            <w:tcW w:w="0" w:type="auto"/>
            <w:tcMar>
              <w:top w:w="75" w:type="dxa"/>
              <w:bottom w:w="75" w:type="dxa"/>
            </w:tcMar>
            <w:vAlign w:val="center"/>
          </w:tcPr>
          <w:p w14:paraId="742C4BF4" w14:textId="77777777" w:rsidR="00910AAF" w:rsidRPr="00873025" w:rsidRDefault="00910AAF" w:rsidP="00EC30A8">
            <w:pPr>
              <w:rPr>
                <w:rFonts w:ascii="Arial" w:hAnsi="Arial" w:cs="Arial"/>
                <w:color w:val="000000"/>
                <w:position w:val="-2"/>
                <w:sz w:val="18"/>
                <w:szCs w:val="18"/>
                <w:lang w:val="en-GB"/>
              </w:rPr>
            </w:pPr>
          </w:p>
          <w:p w14:paraId="626AD40A" w14:textId="77777777" w:rsidR="00910AAF" w:rsidRPr="00873025" w:rsidRDefault="00910AAF" w:rsidP="00EC30A8">
            <w:pPr>
              <w:rPr>
                <w:rFonts w:ascii="Arial" w:hAnsi="Arial" w:cs="Arial"/>
                <w:color w:val="000000"/>
                <w:position w:val="-2"/>
                <w:sz w:val="18"/>
                <w:szCs w:val="18"/>
                <w:lang w:val="en-GB"/>
              </w:rPr>
            </w:pPr>
          </w:p>
          <w:p w14:paraId="37555BF9" w14:textId="77777777" w:rsidR="00910AAF" w:rsidRPr="00873025" w:rsidRDefault="00910AAF" w:rsidP="00EC30A8">
            <w:pPr>
              <w:jc w:val="center"/>
              <w:rPr>
                <w:lang w:val="en-GB"/>
              </w:rPr>
            </w:pPr>
            <w:r>
              <w:rPr>
                <w:rFonts w:ascii="Arial" w:hAnsi="Arial" w:cs="Arial"/>
                <w:color w:val="000000"/>
                <w:position w:val="-2"/>
                <w:sz w:val="18"/>
                <w:szCs w:val="18"/>
                <w:lang w:val="en-GB"/>
              </w:rPr>
              <w:t xml:space="preserve">         N</w:t>
            </w:r>
            <w:r w:rsidRPr="00873025">
              <w:rPr>
                <w:rFonts w:ascii="Arial" w:hAnsi="Arial" w:cs="Arial"/>
                <w:color w:val="000000"/>
                <w:position w:val="-2"/>
                <w:sz w:val="18"/>
                <w:szCs w:val="18"/>
                <w:lang w:val="en-GB"/>
              </w:rPr>
              <w:t>ame and surname: _____________________</w:t>
            </w:r>
          </w:p>
        </w:tc>
      </w:tr>
      <w:tr w:rsidR="00910AAF" w:rsidRPr="00873025" w14:paraId="64B07A1A" w14:textId="77777777" w:rsidTr="00EC30A8">
        <w:tc>
          <w:tcPr>
            <w:tcW w:w="4080" w:type="dxa"/>
            <w:tcMar>
              <w:top w:w="75" w:type="dxa"/>
              <w:bottom w:w="75" w:type="dxa"/>
            </w:tcMar>
            <w:vAlign w:val="center"/>
          </w:tcPr>
          <w:p w14:paraId="4AA40010" w14:textId="77777777" w:rsidR="00910AAF" w:rsidRPr="00873025" w:rsidRDefault="00910AAF" w:rsidP="00EC30A8">
            <w:pPr>
              <w:rPr>
                <w:lang w:val="en-GB"/>
              </w:rPr>
            </w:pPr>
            <w:r w:rsidRPr="00873025">
              <w:rPr>
                <w:rFonts w:ascii="Arial" w:hAnsi="Arial" w:cs="Arial"/>
                <w:color w:val="000000"/>
                <w:position w:val="-2"/>
                <w:sz w:val="18"/>
                <w:szCs w:val="18"/>
                <w:lang w:val="en-GB"/>
              </w:rPr>
              <w:t> Place and date:</w:t>
            </w:r>
          </w:p>
        </w:tc>
        <w:tc>
          <w:tcPr>
            <w:tcW w:w="0" w:type="auto"/>
            <w:tcMar>
              <w:top w:w="75" w:type="dxa"/>
              <w:bottom w:w="75" w:type="dxa"/>
            </w:tcMar>
            <w:vAlign w:val="center"/>
          </w:tcPr>
          <w:p w14:paraId="10A352E9" w14:textId="77777777" w:rsidR="00910AAF" w:rsidRPr="00873025" w:rsidRDefault="00910AAF" w:rsidP="00EC30A8">
            <w:pPr>
              <w:jc w:val="center"/>
              <w:rPr>
                <w:lang w:val="en-GB"/>
              </w:rPr>
            </w:pPr>
            <w:r w:rsidRPr="00873025">
              <w:rPr>
                <w:rFonts w:ascii="Arial" w:hAnsi="Arial" w:cs="Arial"/>
                <w:color w:val="000000"/>
                <w:position w:val="-2"/>
                <w:sz w:val="18"/>
                <w:szCs w:val="18"/>
                <w:lang w:val="en-GB"/>
              </w:rPr>
              <w:t>(stamp and signature)</w:t>
            </w:r>
          </w:p>
        </w:tc>
      </w:tr>
    </w:tbl>
    <w:p w14:paraId="123DF419" w14:textId="77777777" w:rsidR="004F1422" w:rsidRPr="00690692" w:rsidRDefault="004F1422" w:rsidP="0037315B">
      <w:pPr>
        <w:spacing w:before="225" w:after="225" w:line="240" w:lineRule="auto"/>
        <w:jc w:val="both"/>
        <w:rPr>
          <w:rFonts w:ascii="Arial" w:hAnsi="Arial" w:cs="Arial"/>
          <w:i/>
          <w:iCs/>
          <w:color w:val="000000"/>
          <w:sz w:val="18"/>
          <w:szCs w:val="18"/>
          <w:lang w:val="en-AU"/>
        </w:rPr>
        <w:sectPr w:rsidR="004F1422" w:rsidRPr="00690692" w:rsidSect="004F1422">
          <w:footerReference w:type="default" r:id="rId15"/>
          <w:pgSz w:w="11906" w:h="16838"/>
          <w:pgMar w:top="1418" w:right="1418" w:bottom="1418" w:left="1418" w:header="567" w:footer="596" w:gutter="0"/>
          <w:cols w:space="708"/>
          <w:docGrid w:linePitch="360"/>
        </w:sectPr>
      </w:pPr>
    </w:p>
    <w:p w14:paraId="432E2377" w14:textId="7A9B7B09" w:rsidR="00862EC5" w:rsidRPr="00690692" w:rsidRDefault="00497A4B" w:rsidP="00862E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AU"/>
        </w:rPr>
      </w:pPr>
      <w:r>
        <w:rPr>
          <w:rFonts w:ascii="Arial" w:hAnsi="Arial" w:cs="Arial"/>
          <w:color w:val="FFFFFF" w:themeColor="background1"/>
          <w:lang w:val="en-AU"/>
        </w:rPr>
        <w:lastRenderedPageBreak/>
        <w:t xml:space="preserve">Draft </w:t>
      </w:r>
      <w:r w:rsidR="00862EC5" w:rsidRPr="00690692">
        <w:rPr>
          <w:rFonts w:ascii="Arial" w:hAnsi="Arial" w:cs="Arial"/>
          <w:color w:val="FFFFFF" w:themeColor="background1"/>
          <w:lang w:val="en-AU"/>
        </w:rPr>
        <w:t>Contract</w:t>
      </w:r>
      <w:r w:rsidR="00BC6EDC" w:rsidRPr="00690692">
        <w:rPr>
          <w:rFonts w:ascii="Arial" w:hAnsi="Arial" w:cs="Arial"/>
          <w:color w:val="FFFFFF" w:themeColor="background1"/>
          <w:lang w:val="en-AU"/>
        </w:rPr>
        <w:t xml:space="preserve"> </w:t>
      </w:r>
    </w:p>
    <w:p w14:paraId="5C1359A1" w14:textId="77777777" w:rsidR="00862EC5" w:rsidRPr="00690692" w:rsidRDefault="00862EC5" w:rsidP="00862EC5">
      <w:pPr>
        <w:rPr>
          <w:rFonts w:ascii="Arial" w:hAnsi="Arial" w:cs="Arial"/>
          <w:lang w:val="en-AU"/>
        </w:rPr>
      </w:pPr>
    </w:p>
    <w:p w14:paraId="5E6F1F8F" w14:textId="31FBCC82" w:rsidR="00701043" w:rsidRPr="00497A4B" w:rsidRDefault="00701043" w:rsidP="00701043">
      <w:pPr>
        <w:spacing w:after="0" w:line="240" w:lineRule="auto"/>
        <w:jc w:val="both"/>
        <w:rPr>
          <w:rFonts w:ascii="Arial" w:hAnsi="Arial" w:cs="Arial"/>
          <w:color w:val="000000"/>
          <w:sz w:val="18"/>
          <w:szCs w:val="18"/>
        </w:rPr>
      </w:pPr>
      <w:r w:rsidRPr="00690692">
        <w:rPr>
          <w:rFonts w:ascii="Arial" w:hAnsi="Arial" w:cs="Arial"/>
          <w:b/>
          <w:bCs/>
          <w:color w:val="000000"/>
          <w:sz w:val="18"/>
          <w:szCs w:val="18"/>
          <w:lang w:val="en-AU"/>
        </w:rPr>
        <w:t xml:space="preserve">CONTRACTING AUTHORITY: </w:t>
      </w:r>
      <w:r w:rsidR="00497A4B" w:rsidRPr="00032ACB">
        <w:rPr>
          <w:rFonts w:ascii="Arial" w:hAnsi="Arial" w:cs="Arial"/>
          <w:b/>
          <w:color w:val="000000"/>
          <w:sz w:val="18"/>
          <w:szCs w:val="18"/>
        </w:rPr>
        <w:t>SLOVENIAN NATIONAL BUILDING AND CIVIL ENGINEERING INSTITUTE</w:t>
      </w:r>
      <w:r w:rsidR="00497A4B" w:rsidRPr="00032ACB">
        <w:rPr>
          <w:rFonts w:ascii="Arial" w:hAnsi="Arial" w:cs="Arial"/>
          <w:b/>
          <w:bCs/>
          <w:color w:val="000000"/>
          <w:sz w:val="18"/>
          <w:szCs w:val="18"/>
          <w:lang w:val="en-GB"/>
        </w:rPr>
        <w:t xml:space="preserve">, </w:t>
      </w:r>
      <w:r w:rsidR="00497A4B" w:rsidRPr="00032ACB">
        <w:rPr>
          <w:rFonts w:ascii="Arial" w:hAnsi="Arial" w:cs="Arial"/>
          <w:b/>
          <w:color w:val="000000"/>
          <w:sz w:val="18"/>
          <w:szCs w:val="18"/>
        </w:rPr>
        <w:t>Dimičeva ulica 12, 1000 Ljubljana</w:t>
      </w:r>
      <w:r w:rsidR="00497A4B" w:rsidRPr="00032ACB">
        <w:rPr>
          <w:rFonts w:ascii="Arial" w:hAnsi="Arial" w:cs="Arial"/>
          <w:b/>
          <w:color w:val="000000"/>
          <w:sz w:val="18"/>
          <w:szCs w:val="18"/>
          <w:lang w:val="en-GB"/>
        </w:rPr>
        <w:t xml:space="preserve">, </w:t>
      </w:r>
      <w:r w:rsidR="00497A4B" w:rsidRPr="00853E3C">
        <w:rPr>
          <w:rFonts w:ascii="Arial" w:hAnsi="Arial" w:cs="Arial"/>
          <w:b/>
          <w:color w:val="000000"/>
          <w:sz w:val="18"/>
          <w:szCs w:val="18"/>
          <w:lang w:val="en-GB"/>
        </w:rPr>
        <w:t>Slovenia</w:t>
      </w:r>
      <w:r w:rsidR="00497A4B">
        <w:rPr>
          <w:rFonts w:ascii="Arial" w:hAnsi="Arial" w:cs="Arial"/>
          <w:color w:val="000000"/>
          <w:sz w:val="18"/>
          <w:szCs w:val="18"/>
          <w:lang w:val="en-GB"/>
        </w:rPr>
        <w:t xml:space="preserve">, </w:t>
      </w:r>
      <w:r w:rsidR="00497A4B" w:rsidRPr="00251FA7">
        <w:rPr>
          <w:rFonts w:ascii="Arial" w:hAnsi="Arial" w:cs="Arial"/>
          <w:color w:val="000000"/>
          <w:sz w:val="18"/>
          <w:szCs w:val="18"/>
          <w:lang w:val="en-GB"/>
        </w:rPr>
        <w:t>represented by</w:t>
      </w:r>
      <w:r w:rsidR="00497A4B" w:rsidRPr="00EF482F">
        <w:rPr>
          <w:rFonts w:ascii="Arial" w:hAnsi="Arial" w:cs="Arial"/>
          <w:color w:val="000000"/>
          <w:sz w:val="18"/>
          <w:szCs w:val="18"/>
        </w:rPr>
        <w:t xml:space="preserve"> </w:t>
      </w:r>
      <w:r w:rsidR="00497A4B">
        <w:rPr>
          <w:rFonts w:ascii="Arial" w:hAnsi="Arial" w:cs="Arial"/>
          <w:color w:val="000000"/>
          <w:sz w:val="18"/>
          <w:szCs w:val="18"/>
        </w:rPr>
        <w:t>di</w:t>
      </w:r>
      <w:r w:rsidR="00497A4B" w:rsidRPr="00EF482F">
        <w:rPr>
          <w:rFonts w:ascii="Arial" w:hAnsi="Arial" w:cs="Arial"/>
          <w:color w:val="000000"/>
          <w:sz w:val="18"/>
          <w:szCs w:val="18"/>
        </w:rPr>
        <w:t>re</w:t>
      </w:r>
      <w:r w:rsidR="00497A4B">
        <w:rPr>
          <w:rFonts w:ascii="Arial" w:hAnsi="Arial" w:cs="Arial"/>
          <w:color w:val="000000"/>
          <w:sz w:val="18"/>
          <w:szCs w:val="18"/>
        </w:rPr>
        <w:t>c</w:t>
      </w:r>
      <w:r w:rsidR="00497A4B" w:rsidRPr="00EF482F">
        <w:rPr>
          <w:rFonts w:ascii="Arial" w:hAnsi="Arial" w:cs="Arial"/>
          <w:color w:val="000000"/>
          <w:sz w:val="18"/>
          <w:szCs w:val="18"/>
        </w:rPr>
        <w:t>tor</w:t>
      </w:r>
      <w:r w:rsidR="00497A4B">
        <w:rPr>
          <w:rFonts w:ascii="Arial" w:hAnsi="Arial" w:cs="Arial"/>
          <w:color w:val="000000"/>
          <w:sz w:val="18"/>
          <w:szCs w:val="18"/>
        </w:rPr>
        <w:t xml:space="preserve"> doc. Aleš Žnidarič</w:t>
      </w:r>
      <w:r w:rsidR="00497A4B" w:rsidRPr="00EF482F">
        <w:rPr>
          <w:rFonts w:ascii="Arial" w:hAnsi="Arial" w:cs="Arial"/>
          <w:color w:val="000000"/>
          <w:sz w:val="18"/>
          <w:szCs w:val="18"/>
        </w:rPr>
        <w:t xml:space="preserve">, </w:t>
      </w:r>
      <w:r w:rsidR="00497A4B">
        <w:rPr>
          <w:rFonts w:ascii="Arial" w:hAnsi="Arial" w:cs="Arial"/>
          <w:color w:val="000000"/>
          <w:sz w:val="18"/>
          <w:szCs w:val="18"/>
        </w:rPr>
        <w:t>PhD</w:t>
      </w:r>
    </w:p>
    <w:p w14:paraId="681A8D69" w14:textId="77777777" w:rsidR="00701043" w:rsidRPr="00690692" w:rsidRDefault="00701043" w:rsidP="00701043">
      <w:pPr>
        <w:spacing w:after="0" w:line="240" w:lineRule="auto"/>
        <w:jc w:val="both"/>
        <w:rPr>
          <w:lang w:val="en-AU"/>
        </w:rPr>
      </w:pPr>
      <w:r w:rsidRPr="00690692">
        <w:rPr>
          <w:rFonts w:ascii="Arial" w:hAnsi="Arial" w:cs="Arial"/>
          <w:sz w:val="18"/>
          <w:szCs w:val="18"/>
          <w:lang w:val="en-AU"/>
        </w:rPr>
        <w:br/>
      </w:r>
    </w:p>
    <w:tbl>
      <w:tblPr>
        <w:tblW w:w="4316" w:type="pct"/>
        <w:tblInd w:w="108" w:type="dxa"/>
        <w:tblLook w:val="04A0" w:firstRow="1" w:lastRow="0" w:firstColumn="1" w:lastColumn="0" w:noHBand="0" w:noVBand="1"/>
      </w:tblPr>
      <w:tblGrid>
        <w:gridCol w:w="3300"/>
        <w:gridCol w:w="4529"/>
      </w:tblGrid>
      <w:tr w:rsidR="00497A4B" w:rsidRPr="00690692" w14:paraId="6B0CB8A4" w14:textId="77777777" w:rsidTr="00497A4B">
        <w:tc>
          <w:tcPr>
            <w:tcW w:w="3300" w:type="dxa"/>
            <w:tcMar>
              <w:top w:w="0" w:type="auto"/>
              <w:bottom w:w="0" w:type="auto"/>
            </w:tcMar>
            <w:vAlign w:val="center"/>
          </w:tcPr>
          <w:p w14:paraId="5DAFD487" w14:textId="77777777" w:rsidR="00497A4B" w:rsidRPr="00690692" w:rsidRDefault="00497A4B" w:rsidP="00497A4B">
            <w:pPr>
              <w:rPr>
                <w:lang w:val="en-AU"/>
              </w:rPr>
            </w:pPr>
            <w:r w:rsidRPr="00690692">
              <w:rPr>
                <w:rFonts w:ascii="Arial" w:hAnsi="Arial" w:cs="Arial"/>
                <w:color w:val="000000"/>
                <w:position w:val="-2"/>
                <w:sz w:val="18"/>
                <w:szCs w:val="18"/>
                <w:lang w:val="en-AU"/>
              </w:rPr>
              <w:t>Registration No:</w:t>
            </w:r>
          </w:p>
        </w:tc>
        <w:tc>
          <w:tcPr>
            <w:tcW w:w="4529" w:type="dxa"/>
            <w:tcMar>
              <w:top w:w="0" w:type="auto"/>
              <w:bottom w:w="0" w:type="auto"/>
            </w:tcMar>
            <w:vAlign w:val="center"/>
          </w:tcPr>
          <w:p w14:paraId="3D7921A6" w14:textId="41AC5DB6" w:rsidR="00497A4B" w:rsidRPr="00690692" w:rsidRDefault="00497A4B" w:rsidP="00497A4B">
            <w:pPr>
              <w:rPr>
                <w:lang w:val="en-AU"/>
              </w:rPr>
            </w:pPr>
            <w:r>
              <w:rPr>
                <w:rFonts w:ascii="Arial" w:hAnsi="Arial" w:cs="Arial"/>
                <w:color w:val="000000"/>
                <w:position w:val="-2"/>
                <w:sz w:val="18"/>
                <w:szCs w:val="18"/>
                <w:lang w:val="en-GB"/>
              </w:rPr>
              <w:t>5866324000</w:t>
            </w:r>
          </w:p>
        </w:tc>
      </w:tr>
      <w:tr w:rsidR="00497A4B" w:rsidRPr="00690692" w14:paraId="4DFCBB1E" w14:textId="77777777" w:rsidTr="00497A4B">
        <w:tc>
          <w:tcPr>
            <w:tcW w:w="3300" w:type="dxa"/>
            <w:tcMar>
              <w:top w:w="0" w:type="auto"/>
              <w:bottom w:w="0" w:type="auto"/>
            </w:tcMar>
            <w:vAlign w:val="center"/>
          </w:tcPr>
          <w:p w14:paraId="62145586" w14:textId="77777777" w:rsidR="00497A4B" w:rsidRPr="00690692" w:rsidRDefault="00497A4B" w:rsidP="00497A4B">
            <w:pPr>
              <w:rPr>
                <w:lang w:val="en-AU"/>
              </w:rPr>
            </w:pPr>
            <w:r w:rsidRPr="00690692">
              <w:rPr>
                <w:rFonts w:ascii="Arial" w:hAnsi="Arial" w:cs="Arial"/>
                <w:color w:val="000000"/>
                <w:position w:val="-2"/>
                <w:sz w:val="18"/>
                <w:szCs w:val="18"/>
                <w:lang w:val="en-AU"/>
              </w:rPr>
              <w:t>Tax Identification No:</w:t>
            </w:r>
          </w:p>
        </w:tc>
        <w:tc>
          <w:tcPr>
            <w:tcW w:w="4529" w:type="dxa"/>
            <w:tcMar>
              <w:top w:w="0" w:type="auto"/>
              <w:bottom w:w="0" w:type="auto"/>
            </w:tcMar>
            <w:vAlign w:val="center"/>
          </w:tcPr>
          <w:p w14:paraId="4121EFE3" w14:textId="226824A7" w:rsidR="00497A4B" w:rsidRPr="00690692" w:rsidRDefault="00497A4B" w:rsidP="00497A4B">
            <w:pPr>
              <w:rPr>
                <w:lang w:val="en-AU"/>
              </w:rPr>
            </w:pPr>
            <w:r>
              <w:rPr>
                <w:rFonts w:ascii="Arial" w:hAnsi="Arial" w:cs="Arial"/>
                <w:color w:val="000000"/>
                <w:position w:val="-2"/>
                <w:sz w:val="18"/>
                <w:szCs w:val="18"/>
                <w:lang w:val="en-GB"/>
              </w:rPr>
              <w:t>SI 43950019</w:t>
            </w:r>
          </w:p>
        </w:tc>
      </w:tr>
    </w:tbl>
    <w:p w14:paraId="7FD99EF5" w14:textId="77777777" w:rsidR="00701043" w:rsidRPr="00690692" w:rsidRDefault="00701043" w:rsidP="00701043">
      <w:pPr>
        <w:spacing w:before="225" w:after="225" w:line="240" w:lineRule="auto"/>
        <w:jc w:val="center"/>
        <w:rPr>
          <w:lang w:val="en-AU"/>
        </w:rPr>
      </w:pPr>
      <w:r w:rsidRPr="00690692">
        <w:rPr>
          <w:rFonts w:ascii="Arial" w:hAnsi="Arial" w:cs="Arial"/>
          <w:color w:val="000000"/>
          <w:sz w:val="18"/>
          <w:szCs w:val="18"/>
          <w:lang w:val="en-AU"/>
        </w:rPr>
        <w:t>and</w:t>
      </w:r>
    </w:p>
    <w:p w14:paraId="5AB40D2C"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CONTRACTOR: </w:t>
      </w:r>
      <w:r w:rsidRPr="00690692">
        <w:rPr>
          <w:rFonts w:ascii="Arial" w:hAnsi="Arial" w:cs="Arial"/>
          <w:color w:val="000000"/>
          <w:sz w:val="18"/>
          <w:szCs w:val="18"/>
          <w:lang w:val="en-AU"/>
        </w:rPr>
        <w:t>___________________________________,</w:t>
      </w:r>
      <w:r w:rsidRPr="00690692">
        <w:rPr>
          <w:rFonts w:ascii="Arial" w:hAnsi="Arial" w:cs="Arial"/>
          <w:color w:val="000000"/>
          <w:sz w:val="18"/>
          <w:szCs w:val="18"/>
          <w:lang w:val="en-AU"/>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701043" w:rsidRPr="00690692" w14:paraId="0DAD9423" w14:textId="77777777" w:rsidTr="005669D5">
        <w:tc>
          <w:tcPr>
            <w:tcW w:w="3300" w:type="dxa"/>
            <w:tcMar>
              <w:top w:w="0" w:type="auto"/>
              <w:bottom w:w="0" w:type="auto"/>
            </w:tcMar>
            <w:vAlign w:val="center"/>
          </w:tcPr>
          <w:p w14:paraId="486A27AD" w14:textId="77777777" w:rsidR="00701043" w:rsidRPr="00690692" w:rsidRDefault="00701043" w:rsidP="005669D5">
            <w:pPr>
              <w:rPr>
                <w:lang w:val="en-AU"/>
              </w:rPr>
            </w:pPr>
            <w:r w:rsidRPr="00690692">
              <w:rPr>
                <w:rFonts w:ascii="Arial" w:hAnsi="Arial" w:cs="Arial"/>
                <w:color w:val="000000"/>
                <w:position w:val="-2"/>
                <w:sz w:val="18"/>
                <w:szCs w:val="18"/>
                <w:lang w:val="en-AU"/>
              </w:rPr>
              <w:t>Registration No:</w:t>
            </w:r>
          </w:p>
        </w:tc>
        <w:tc>
          <w:tcPr>
            <w:tcW w:w="0" w:type="auto"/>
            <w:tcBorders>
              <w:bottom w:val="single" w:sz="5" w:space="0" w:color="000000"/>
            </w:tcBorders>
            <w:tcMar>
              <w:top w:w="0" w:type="auto"/>
              <w:bottom w:w="0" w:type="auto"/>
            </w:tcMar>
            <w:vAlign w:val="center"/>
          </w:tcPr>
          <w:p w14:paraId="2B80F7C2"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2CBB9447" w14:textId="77777777" w:rsidTr="005669D5">
        <w:tc>
          <w:tcPr>
            <w:tcW w:w="3300" w:type="dxa"/>
            <w:tcMar>
              <w:top w:w="0" w:type="auto"/>
              <w:bottom w:w="0" w:type="auto"/>
            </w:tcMar>
            <w:vAlign w:val="center"/>
          </w:tcPr>
          <w:p w14:paraId="5718C134" w14:textId="77777777" w:rsidR="00701043" w:rsidRPr="00690692" w:rsidRDefault="00701043" w:rsidP="005669D5">
            <w:pPr>
              <w:rPr>
                <w:lang w:val="en-AU"/>
              </w:rPr>
            </w:pPr>
            <w:r w:rsidRPr="00690692">
              <w:rPr>
                <w:rFonts w:ascii="Arial" w:hAnsi="Arial" w:cs="Arial"/>
                <w:color w:val="000000"/>
                <w:position w:val="-2"/>
                <w:sz w:val="18"/>
                <w:szCs w:val="18"/>
                <w:lang w:val="en-AU"/>
              </w:rPr>
              <w:t>Tax Identification No:</w:t>
            </w:r>
          </w:p>
        </w:tc>
        <w:tc>
          <w:tcPr>
            <w:tcW w:w="0" w:type="auto"/>
            <w:tcBorders>
              <w:bottom w:val="single" w:sz="5" w:space="0" w:color="000000"/>
            </w:tcBorders>
            <w:tcMar>
              <w:top w:w="0" w:type="auto"/>
              <w:bottom w:w="0" w:type="auto"/>
            </w:tcMar>
            <w:vAlign w:val="center"/>
          </w:tcPr>
          <w:p w14:paraId="6BB8D476"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7E0F079C" w14:textId="77777777" w:rsidTr="005669D5">
        <w:tc>
          <w:tcPr>
            <w:tcW w:w="3300" w:type="dxa"/>
            <w:tcMar>
              <w:top w:w="0" w:type="auto"/>
              <w:bottom w:w="0" w:type="auto"/>
            </w:tcMar>
            <w:vAlign w:val="center"/>
          </w:tcPr>
          <w:p w14:paraId="3334205D" w14:textId="77777777" w:rsidR="00701043" w:rsidRPr="00690692" w:rsidRDefault="00701043" w:rsidP="005669D5">
            <w:pPr>
              <w:rPr>
                <w:lang w:val="en-AU"/>
              </w:rPr>
            </w:pPr>
            <w:r w:rsidRPr="00690692">
              <w:rPr>
                <w:rFonts w:ascii="Arial" w:hAnsi="Arial" w:cs="Arial"/>
                <w:color w:val="000000"/>
                <w:position w:val="-2"/>
                <w:sz w:val="18"/>
                <w:szCs w:val="18"/>
                <w:lang w:val="en-AU"/>
              </w:rPr>
              <w:t>Account No:</w:t>
            </w:r>
          </w:p>
        </w:tc>
        <w:tc>
          <w:tcPr>
            <w:tcW w:w="0" w:type="auto"/>
            <w:tcBorders>
              <w:bottom w:val="single" w:sz="5" w:space="0" w:color="000000"/>
            </w:tcBorders>
            <w:tcMar>
              <w:top w:w="0" w:type="auto"/>
              <w:bottom w:w="0" w:type="auto"/>
            </w:tcMar>
            <w:vAlign w:val="center"/>
          </w:tcPr>
          <w:p w14:paraId="71CA6EF1"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bl>
    <w:p w14:paraId="21A3F9D0"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w:t>
      </w:r>
    </w:p>
    <w:p w14:paraId="2AB36A12"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conclude the following</w:t>
      </w:r>
    </w:p>
    <w:p w14:paraId="3FF8EF48" w14:textId="77777777" w:rsidR="00701043" w:rsidRPr="00507605" w:rsidRDefault="00701043" w:rsidP="00701043">
      <w:pPr>
        <w:spacing w:before="224" w:after="224" w:line="240" w:lineRule="auto"/>
        <w:jc w:val="center"/>
        <w:outlineLvl w:val="1"/>
        <w:rPr>
          <w:rFonts w:ascii="Arial" w:hAnsi="Arial" w:cs="Arial"/>
          <w:b/>
          <w:bCs/>
          <w:color w:val="000000"/>
          <w:sz w:val="24"/>
          <w:szCs w:val="24"/>
          <w:lang w:val="en-AU"/>
        </w:rPr>
      </w:pPr>
      <w:r w:rsidRPr="00507605">
        <w:rPr>
          <w:rFonts w:ascii="Arial" w:hAnsi="Arial" w:cs="Arial"/>
          <w:b/>
          <w:bCs/>
          <w:color w:val="000000"/>
          <w:sz w:val="24"/>
          <w:szCs w:val="24"/>
          <w:lang w:val="en-AU"/>
        </w:rPr>
        <w:t>Contract No. ________ for</w:t>
      </w:r>
    </w:p>
    <w:p w14:paraId="50B8EC84" w14:textId="65CC5D6F" w:rsidR="00507605" w:rsidRPr="00507605" w:rsidRDefault="00507605" w:rsidP="00507605">
      <w:pPr>
        <w:spacing w:before="225" w:after="225" w:line="240" w:lineRule="auto"/>
        <w:jc w:val="center"/>
        <w:rPr>
          <w:rFonts w:ascii="Arial" w:hAnsi="Arial" w:cs="Arial"/>
          <w:b/>
          <w:sz w:val="24"/>
          <w:szCs w:val="24"/>
          <w:lang w:val="en-AU"/>
        </w:rPr>
      </w:pPr>
      <w:r w:rsidRPr="00507605">
        <w:rPr>
          <w:rFonts w:ascii="Arial" w:eastAsia="Times New Roman" w:hAnsi="Arial" w:cs="Arial"/>
          <w:b/>
          <w:sz w:val="24"/>
          <w:szCs w:val="24"/>
          <w:shd w:val="clear" w:color="auto" w:fill="FFFFFF"/>
          <w:lang w:val="en-AU"/>
        </w:rPr>
        <w:t>»</w:t>
      </w:r>
      <w:r w:rsidRPr="00507605">
        <w:rPr>
          <w:rFonts w:ascii="Arial" w:hAnsi="Arial" w:cs="Arial"/>
          <w:b/>
          <w:color w:val="222222"/>
          <w:sz w:val="24"/>
          <w:szCs w:val="24"/>
          <w:shd w:val="clear" w:color="auto" w:fill="FFFFFF"/>
        </w:rPr>
        <w:t xml:space="preserve">The purchase of </w:t>
      </w:r>
      <w:r w:rsidR="00935F30">
        <w:rPr>
          <w:rFonts w:ascii="Arial" w:hAnsi="Arial" w:cs="Arial"/>
          <w:b/>
          <w:color w:val="222222"/>
          <w:sz w:val="24"/>
          <w:szCs w:val="24"/>
          <w:shd w:val="clear" w:color="auto" w:fill="FFFFFF"/>
        </w:rPr>
        <w:t>a cleaning plant for cleaning of the exhaust waste gas</w:t>
      </w:r>
      <w:r w:rsidRPr="00507605">
        <w:rPr>
          <w:rFonts w:ascii="Arial" w:eastAsia="Times New Roman" w:hAnsi="Arial" w:cs="Arial"/>
          <w:b/>
          <w:sz w:val="24"/>
          <w:szCs w:val="24"/>
          <w:shd w:val="clear" w:color="auto" w:fill="FFFFFF"/>
          <w:lang w:val="en-AU"/>
        </w:rPr>
        <w:t>«</w:t>
      </w:r>
    </w:p>
    <w:p w14:paraId="36834759" w14:textId="77777777" w:rsidR="00701043" w:rsidRPr="00690692" w:rsidRDefault="00701043" w:rsidP="00701043">
      <w:pPr>
        <w:spacing w:before="225" w:after="225" w:line="240" w:lineRule="auto"/>
        <w:jc w:val="both"/>
        <w:rPr>
          <w:lang w:val="en-AU"/>
        </w:rPr>
      </w:pPr>
    </w:p>
    <w:p w14:paraId="6554F0C1"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I. GENERAL PROVISION</w:t>
      </w:r>
    </w:p>
    <w:p w14:paraId="06A50AA3" w14:textId="77777777" w:rsidR="00701043" w:rsidRPr="00690692" w:rsidRDefault="00701043" w:rsidP="00701043">
      <w:pPr>
        <w:spacing w:after="0" w:line="240" w:lineRule="auto"/>
        <w:jc w:val="center"/>
        <w:rPr>
          <w:rFonts w:ascii="Arial" w:hAnsi="Arial" w:cs="Arial"/>
          <w:b/>
          <w:bCs/>
          <w:color w:val="000000"/>
          <w:sz w:val="18"/>
          <w:szCs w:val="18"/>
          <w:lang w:val="en-AU"/>
        </w:rPr>
      </w:pPr>
      <w:r w:rsidRPr="00690692">
        <w:rPr>
          <w:rFonts w:ascii="Arial" w:hAnsi="Arial" w:cs="Arial"/>
          <w:b/>
          <w:bCs/>
          <w:color w:val="000000"/>
          <w:sz w:val="18"/>
          <w:szCs w:val="18"/>
          <w:lang w:val="en-AU"/>
        </w:rPr>
        <w:t>Article 1</w:t>
      </w:r>
    </w:p>
    <w:p w14:paraId="0495BF9F" w14:textId="77777777" w:rsidR="00701043" w:rsidRPr="00690692" w:rsidRDefault="00701043" w:rsidP="00701043">
      <w:pPr>
        <w:spacing w:after="0" w:line="240" w:lineRule="auto"/>
        <w:jc w:val="center"/>
        <w:rPr>
          <w:lang w:val="en-AU"/>
        </w:rPr>
      </w:pPr>
    </w:p>
    <w:tbl>
      <w:tblPr>
        <w:tblW w:w="0" w:type="auto"/>
        <w:tblInd w:w="108" w:type="dxa"/>
        <w:tblLook w:val="04A0" w:firstRow="1" w:lastRow="0" w:firstColumn="1" w:lastColumn="0" w:noHBand="0" w:noVBand="1"/>
      </w:tblPr>
      <w:tblGrid>
        <w:gridCol w:w="8962"/>
      </w:tblGrid>
      <w:tr w:rsidR="00701043" w:rsidRPr="00690692" w14:paraId="48451533" w14:textId="77777777" w:rsidTr="005669D5">
        <w:tc>
          <w:tcPr>
            <w:tcW w:w="0" w:type="auto"/>
            <w:tcMar>
              <w:top w:w="0" w:type="auto"/>
              <w:bottom w:w="0" w:type="auto"/>
            </w:tcMar>
          </w:tcPr>
          <w:p w14:paraId="7FE4F745" w14:textId="77777777" w:rsidR="00701043" w:rsidRPr="00690692" w:rsidRDefault="00701043" w:rsidP="005669D5">
            <w:pPr>
              <w:spacing w:before="225" w:after="225"/>
              <w:jc w:val="both"/>
              <w:rPr>
                <w:lang w:val="en-AU"/>
              </w:rPr>
            </w:pPr>
            <w:r w:rsidRPr="00690692">
              <w:rPr>
                <w:rFonts w:ascii="Arial" w:hAnsi="Arial" w:cs="Arial"/>
                <w:sz w:val="18"/>
                <w:szCs w:val="18"/>
                <w:lang w:val="en-AU"/>
              </w:rPr>
              <w:t>Contracting parties</w:t>
            </w:r>
            <w:r w:rsidRPr="00690692">
              <w:rPr>
                <w:lang w:val="en-AU"/>
              </w:rPr>
              <w:t xml:space="preserve"> </w:t>
            </w:r>
            <w:r w:rsidRPr="00690692">
              <w:rPr>
                <w:rFonts w:ascii="Arial" w:hAnsi="Arial" w:cs="Arial"/>
                <w:sz w:val="18"/>
                <w:szCs w:val="18"/>
                <w:lang w:val="en-AU"/>
              </w:rPr>
              <w:t>initially conclude that it was on the basis of:</w:t>
            </w:r>
          </w:p>
          <w:tbl>
            <w:tblPr>
              <w:tblW w:w="0" w:type="auto"/>
              <w:tblLook w:val="04A0" w:firstRow="1" w:lastRow="0" w:firstColumn="1" w:lastColumn="0" w:noHBand="0" w:noVBand="1"/>
            </w:tblPr>
            <w:tblGrid>
              <w:gridCol w:w="8746"/>
            </w:tblGrid>
            <w:tr w:rsidR="00701043" w:rsidRPr="00690692" w14:paraId="56CAFA12" w14:textId="77777777" w:rsidTr="005669D5">
              <w:tc>
                <w:tcPr>
                  <w:tcW w:w="0" w:type="auto"/>
                  <w:tcMar>
                    <w:top w:w="0" w:type="auto"/>
                    <w:bottom w:w="0" w:type="auto"/>
                  </w:tcMar>
                </w:tcPr>
                <w:p w14:paraId="0DEF2155" w14:textId="3854FF91"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Invitation to tender published on the Official Journal of Republic of Slovenia (</w:t>
                  </w:r>
                  <w:r w:rsidRPr="00935F30">
                    <w:rPr>
                      <w:rFonts w:ascii="Arial" w:hAnsi="Arial" w:cs="Arial"/>
                      <w:sz w:val="18"/>
                      <w:szCs w:val="18"/>
                      <w:lang w:val="en-AU"/>
                    </w:rPr>
                    <w:t>www.e-narocanje.si</w:t>
                  </w:r>
                  <w:r w:rsidRPr="00935F30">
                    <w:rPr>
                      <w:rStyle w:val="Hiperpovezava"/>
                      <w:rFonts w:ascii="Arial" w:hAnsi="Arial" w:cs="Arial"/>
                      <w:color w:val="auto"/>
                      <w:sz w:val="18"/>
                      <w:szCs w:val="18"/>
                      <w:u w:val="none"/>
                      <w:lang w:val="en-AU"/>
                    </w:rPr>
                    <w:t xml:space="preserve">), </w:t>
                  </w:r>
                  <w:r w:rsidRPr="00690692">
                    <w:rPr>
                      <w:rStyle w:val="Hiperpovezava"/>
                      <w:rFonts w:ascii="Arial" w:hAnsi="Arial" w:cs="Arial"/>
                      <w:color w:val="auto"/>
                      <w:sz w:val="18"/>
                      <w:szCs w:val="18"/>
                      <w:lang w:val="en-AU"/>
                    </w:rPr>
                    <w:t>No.  ___________, dated  _____</w:t>
                  </w:r>
                  <w:r w:rsidRPr="00690692">
                    <w:rPr>
                      <w:rFonts w:ascii="Arial" w:hAnsi="Arial" w:cs="Arial"/>
                      <w:sz w:val="18"/>
                      <w:szCs w:val="18"/>
                      <w:lang w:val="en-AU"/>
                    </w:rPr>
                    <w:t>____, and</w:t>
                  </w:r>
                </w:p>
                <w:p w14:paraId="29DE78BF" w14:textId="3114DEB2"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Decision No. ________________, dated ______________, published on the Official Journal of Republic of Slovenia,</w:t>
                  </w:r>
                  <w:r w:rsidRPr="00690692">
                    <w:rPr>
                      <w:rStyle w:val="Hiperpovezava"/>
                      <w:rFonts w:ascii="Arial" w:hAnsi="Arial" w:cs="Arial"/>
                      <w:color w:val="auto"/>
                      <w:sz w:val="18"/>
                      <w:szCs w:val="18"/>
                      <w:lang w:val="en-AU"/>
                    </w:rPr>
                    <w:t xml:space="preserve"> No.  ___________, dated  _____</w:t>
                  </w:r>
                  <w:r w:rsidRPr="00690692">
                    <w:rPr>
                      <w:rFonts w:ascii="Arial" w:hAnsi="Arial" w:cs="Arial"/>
                      <w:sz w:val="18"/>
                      <w:szCs w:val="18"/>
                      <w:lang w:val="en-AU"/>
                    </w:rPr>
                    <w:t>____,</w:t>
                  </w:r>
                </w:p>
              </w:tc>
            </w:tr>
          </w:tbl>
          <w:p w14:paraId="43E877B4" w14:textId="77777777" w:rsidR="00701043" w:rsidRPr="00690692" w:rsidRDefault="00701043" w:rsidP="005669D5">
            <w:pPr>
              <w:spacing w:before="225" w:after="225"/>
              <w:jc w:val="both"/>
              <w:rPr>
                <w:lang w:val="en-AU"/>
              </w:rPr>
            </w:pPr>
            <w:r w:rsidRPr="00690692">
              <w:rPr>
                <w:rFonts w:ascii="Arial" w:hAnsi="Arial" w:cs="Arial"/>
                <w:color w:val="000000"/>
                <w:sz w:val="18"/>
                <w:szCs w:val="18"/>
                <w:lang w:val="en-AU"/>
              </w:rPr>
              <w:t xml:space="preserve">the Contractor selected </w:t>
            </w:r>
            <w:r w:rsidRPr="00690692">
              <w:rPr>
                <w:rFonts w:ascii="Arial" w:hAnsi="Arial" w:cs="Arial"/>
                <w:sz w:val="18"/>
                <w:szCs w:val="18"/>
                <w:lang w:val="en-AU"/>
              </w:rPr>
              <w:t xml:space="preserve">as the most economically advantageous tenderer </w:t>
            </w:r>
            <w:r w:rsidRPr="00690692">
              <w:rPr>
                <w:rFonts w:ascii="Arial" w:hAnsi="Arial" w:cs="Arial"/>
                <w:color w:val="000000"/>
                <w:sz w:val="18"/>
                <w:szCs w:val="18"/>
                <w:lang w:val="en-AU"/>
              </w:rPr>
              <w:t>based on the procurement procedure, which is why this contract is concluded.</w:t>
            </w:r>
          </w:p>
        </w:tc>
      </w:tr>
    </w:tbl>
    <w:p w14:paraId="0B11219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II. SUBJECT OF THE CONTRACT</w:t>
      </w:r>
    </w:p>
    <w:p w14:paraId="2B429CC9"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497A4B" w:rsidRPr="00251FA7" w14:paraId="4482DBA2" w14:textId="77777777" w:rsidTr="00692C4A">
        <w:tc>
          <w:tcPr>
            <w:tcW w:w="0" w:type="auto"/>
            <w:tcMar>
              <w:top w:w="0" w:type="auto"/>
              <w:bottom w:w="0" w:type="auto"/>
            </w:tcMar>
          </w:tcPr>
          <w:p w14:paraId="000114AD" w14:textId="74A01E6B" w:rsidR="00497A4B" w:rsidRPr="00935F30"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Pr>
                <w:rFonts w:ascii="Arial" w:hAnsi="Arial" w:cs="Arial"/>
                <w:color w:val="000000"/>
                <w:sz w:val="18"/>
                <w:szCs w:val="18"/>
                <w:lang w:val="en-GB"/>
              </w:rPr>
              <w:t>equipment:</w:t>
            </w:r>
            <w:r w:rsidR="00935F30">
              <w:rPr>
                <w:rFonts w:ascii="Arial" w:hAnsi="Arial" w:cs="Arial"/>
                <w:color w:val="000000"/>
                <w:sz w:val="18"/>
                <w:szCs w:val="18"/>
                <w:lang w:val="en-GB"/>
              </w:rPr>
              <w:t xml:space="preserve"> </w:t>
            </w:r>
            <w:r w:rsidR="00935F30">
              <w:rPr>
                <w:rFonts w:ascii="Arial" w:hAnsi="Arial" w:cs="Arial"/>
                <w:i/>
                <w:sz w:val="18"/>
                <w:szCs w:val="18"/>
              </w:rPr>
              <w:t>Cleaning plant for cleaning of the exhaust waste gas</w:t>
            </w:r>
            <w:r w:rsidRPr="00251FA7">
              <w:rPr>
                <w:rFonts w:ascii="Arial" w:hAnsi="Arial" w:cs="Arial"/>
                <w:color w:val="000000"/>
                <w:sz w:val="18"/>
                <w:szCs w:val="18"/>
                <w:lang w:val="en-GB"/>
              </w:rPr>
              <w:t>,</w:t>
            </w:r>
            <w:r w:rsidR="00935F30">
              <w:rPr>
                <w:rFonts w:ascii="Arial" w:hAnsi="Arial" w:cs="Arial"/>
                <w:color w:val="000000"/>
                <w:sz w:val="18"/>
                <w:szCs w:val="18"/>
                <w:lang w:val="en-GB"/>
              </w:rPr>
              <w:t xml:space="preserve"> that</w:t>
            </w:r>
            <w:r w:rsidRPr="00251FA7">
              <w:rPr>
                <w:rFonts w:ascii="Arial" w:hAnsi="Arial" w:cs="Arial"/>
                <w:color w:val="000000"/>
                <w:sz w:val="18"/>
                <w:szCs w:val="18"/>
                <w:lang w:val="en-GB"/>
              </w:rPr>
              <w:t xml:space="preserve"> </w:t>
            </w:r>
            <w:r w:rsidR="00935F30">
              <w:rPr>
                <w:rFonts w:ascii="Arial" w:hAnsi="Arial" w:cs="Arial"/>
                <w:color w:val="000000"/>
                <w:sz w:val="18"/>
                <w:szCs w:val="18"/>
                <w:lang w:val="en-GB"/>
              </w:rPr>
              <w:t>also i</w:t>
            </w:r>
            <w:r w:rsidR="00935F30" w:rsidRPr="00935F30">
              <w:rPr>
                <w:rFonts w:ascii="Arial" w:hAnsi="Arial" w:cs="Arial"/>
                <w:color w:val="000000"/>
                <w:sz w:val="18"/>
                <w:szCs w:val="18"/>
                <w:lang w:val="en-GB"/>
              </w:rPr>
              <w:t>nclud</w:t>
            </w:r>
            <w:r w:rsidR="00935F30">
              <w:rPr>
                <w:rFonts w:ascii="Arial" w:hAnsi="Arial" w:cs="Arial"/>
                <w:color w:val="000000"/>
                <w:sz w:val="18"/>
                <w:szCs w:val="18"/>
                <w:lang w:val="en-GB"/>
              </w:rPr>
              <w:t>es</w:t>
            </w:r>
            <w:r w:rsidR="00935F30" w:rsidRPr="00935F30">
              <w:rPr>
                <w:rFonts w:ascii="Arial" w:hAnsi="Arial" w:cs="Arial"/>
                <w:color w:val="000000"/>
                <w:sz w:val="18"/>
                <w:szCs w:val="18"/>
                <w:lang w:val="en-GB"/>
              </w:rPr>
              <w:t xml:space="preserve"> installation</w:t>
            </w:r>
            <w:r w:rsidR="00935F30">
              <w:rPr>
                <w:rFonts w:ascii="Arial" w:hAnsi="Arial" w:cs="Arial"/>
                <w:color w:val="000000"/>
                <w:sz w:val="18"/>
                <w:szCs w:val="18"/>
                <w:lang w:val="en-GB"/>
              </w:rPr>
              <w:t xml:space="preserve"> of the </w:t>
            </w:r>
            <w:r w:rsidR="00935F30" w:rsidRPr="00935F30">
              <w:rPr>
                <w:rFonts w:ascii="Arial" w:hAnsi="Arial" w:cs="Arial"/>
                <w:color w:val="000000"/>
                <w:sz w:val="18"/>
                <w:szCs w:val="18"/>
                <w:lang w:val="en-GB"/>
              </w:rPr>
              <w:t xml:space="preserve">equipment, </w:t>
            </w:r>
            <w:r w:rsidR="00935F30" w:rsidRPr="00935F30">
              <w:rPr>
                <w:rFonts w:ascii="Arial" w:hAnsi="Arial" w:cs="Arial"/>
                <w:sz w:val="18"/>
                <w:szCs w:val="18"/>
              </w:rPr>
              <w:t xml:space="preserve">commissioning of the </w:t>
            </w:r>
            <w:r w:rsidR="00935F30" w:rsidRPr="00935F30">
              <w:rPr>
                <w:rFonts w:ascii="Arial" w:hAnsi="Arial" w:cs="Arial"/>
                <w:sz w:val="18"/>
                <w:szCs w:val="18"/>
              </w:rPr>
              <w:lastRenderedPageBreak/>
              <w:t xml:space="preserve">equipment and site acceptance test (SAT) </w:t>
            </w:r>
            <w:r w:rsidR="00935F30" w:rsidRPr="00935F30">
              <w:rPr>
                <w:rFonts w:ascii="Arial" w:hAnsi="Arial" w:cs="Arial"/>
                <w:color w:val="000000"/>
                <w:sz w:val="18"/>
                <w:szCs w:val="18"/>
                <w:lang w:val="en-GB"/>
              </w:rPr>
              <w:t>and training of the Contracting Authority's staff</w:t>
            </w:r>
            <w:r w:rsidR="00935F30">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for the contractually agreed price, within the time limits and under the terms and conditions stipulated by this contract and the </w:t>
            </w:r>
            <w:r w:rsidR="00935F30" w:rsidRPr="00251FA7">
              <w:rPr>
                <w:rFonts w:ascii="Arial" w:hAnsi="Arial" w:cs="Arial"/>
                <w:color w:val="000000"/>
                <w:sz w:val="18"/>
                <w:szCs w:val="18"/>
                <w:lang w:val="en-GB"/>
              </w:rPr>
              <w:t>Tender documentation, dated __________</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tc>
      </w:tr>
    </w:tbl>
    <w:p w14:paraId="6B30A4D3"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lastRenderedPageBreak/>
        <w:t>Article 3</w:t>
      </w:r>
    </w:p>
    <w:tbl>
      <w:tblPr>
        <w:tblW w:w="0" w:type="auto"/>
        <w:tblInd w:w="108" w:type="dxa"/>
        <w:tblLook w:val="04A0" w:firstRow="1" w:lastRow="0" w:firstColumn="1" w:lastColumn="0" w:noHBand="0" w:noVBand="1"/>
      </w:tblPr>
      <w:tblGrid>
        <w:gridCol w:w="8962"/>
      </w:tblGrid>
      <w:tr w:rsidR="00497A4B" w:rsidRPr="00251FA7" w14:paraId="2DB03291" w14:textId="77777777" w:rsidTr="00692C4A">
        <w:tc>
          <w:tcPr>
            <w:tcW w:w="0" w:type="auto"/>
            <w:tcMar>
              <w:top w:w="0" w:type="auto"/>
              <w:bottom w:w="0" w:type="auto"/>
            </w:tcMar>
          </w:tcPr>
          <w:p w14:paraId="44302B96"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Contractor will supply the </w:t>
            </w:r>
            <w:r>
              <w:rPr>
                <w:rFonts w:ascii="Arial" w:hAnsi="Arial" w:cs="Arial"/>
                <w:color w:val="000000"/>
                <w:sz w:val="18"/>
                <w:szCs w:val="18"/>
                <w:lang w:val="en-GB"/>
              </w:rPr>
              <w:t>equipment</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0"/>
            </w:tblGrid>
            <w:tr w:rsidR="00497A4B" w:rsidRPr="00251FA7" w14:paraId="1DFCC1FE" w14:textId="77777777" w:rsidTr="00692C4A">
              <w:tc>
                <w:tcPr>
                  <w:tcW w:w="0" w:type="auto"/>
                  <w:tcMar>
                    <w:top w:w="0" w:type="auto"/>
                    <w:bottom w:w="0" w:type="auto"/>
                  </w:tcMar>
                </w:tcPr>
                <w:p w14:paraId="0704F9EE"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64F4CA2B"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04AAF61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5B90A676"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497A4B" w:rsidRPr="00251FA7" w14:paraId="48F38317" w14:textId="77777777" w:rsidTr="00692C4A">
        <w:tc>
          <w:tcPr>
            <w:tcW w:w="0" w:type="auto"/>
            <w:tcMar>
              <w:top w:w="0" w:type="auto"/>
              <w:bottom w:w="0" w:type="auto"/>
            </w:tcMar>
          </w:tcPr>
          <w:p w14:paraId="574EE923" w14:textId="77777777" w:rsidR="00497A4B" w:rsidRPr="00251FA7" w:rsidRDefault="00497A4B" w:rsidP="00692C4A">
            <w:pPr>
              <w:rPr>
                <w:rFonts w:ascii="Arial" w:hAnsi="Arial" w:cs="Arial"/>
                <w:color w:val="000000"/>
                <w:sz w:val="18"/>
                <w:szCs w:val="18"/>
                <w:lang w:val="en-GB"/>
              </w:rPr>
            </w:pPr>
          </w:p>
          <w:p w14:paraId="0952CF9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40F8E704"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497A4B" w:rsidRPr="00251FA7" w14:paraId="5039D056" w14:textId="77777777" w:rsidTr="00692C4A">
        <w:tc>
          <w:tcPr>
            <w:tcW w:w="0" w:type="auto"/>
            <w:tcMar>
              <w:top w:w="0" w:type="auto"/>
              <w:bottom w:w="0" w:type="auto"/>
            </w:tcMar>
          </w:tcPr>
          <w:p w14:paraId="27C3603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0D4FF1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 that would prove necessary only after the conclusion of this contract, the Contracting Authority may award the contract to the Contractor of the base order subject to the provisions of the applicable legislation.</w:t>
            </w:r>
          </w:p>
          <w:p w14:paraId="4EF2B5EB" w14:textId="6D8E8EBC"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In </w:t>
            </w:r>
            <w:r w:rsidR="00935F30">
              <w:rPr>
                <w:rFonts w:ascii="Arial" w:hAnsi="Arial" w:cs="Arial"/>
                <w:color w:val="000000"/>
                <w:sz w:val="18"/>
                <w:szCs w:val="18"/>
                <w:lang w:val="en-GB"/>
              </w:rPr>
              <w:t>case above</w:t>
            </w:r>
            <w:r w:rsidRPr="00251FA7">
              <w:rPr>
                <w:rFonts w:ascii="Arial" w:hAnsi="Arial" w:cs="Arial"/>
                <w:color w:val="000000"/>
                <w:sz w:val="18"/>
                <w:szCs w:val="18"/>
                <w:lang w:val="en-GB"/>
              </w:rPr>
              <w:t>, an annex to the concluded contract or a new contract is concluded with the Contractor.</w:t>
            </w:r>
          </w:p>
        </w:tc>
      </w:tr>
    </w:tbl>
    <w:p w14:paraId="54FA5685"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22D62002"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0B96B197"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CF013D5" w14:textId="77777777" w:rsidTr="00692C4A">
        <w:tc>
          <w:tcPr>
            <w:tcW w:w="0" w:type="auto"/>
            <w:tcMar>
              <w:top w:w="0" w:type="auto"/>
              <w:bottom w:w="0" w:type="auto"/>
            </w:tcMar>
          </w:tcPr>
          <w:p w14:paraId="2F279E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0C499979" w14:textId="77777777" w:rsidR="00BF4A03" w:rsidRPr="00225B88" w:rsidRDefault="00BF4A03" w:rsidP="00BF4A03">
            <w:pPr>
              <w:spacing w:before="225" w:after="225"/>
              <w:jc w:val="both"/>
              <w:rPr>
                <w:rFonts w:ascii="Arial" w:hAnsi="Arial" w:cs="Arial"/>
                <w:color w:val="FF0000"/>
                <w:sz w:val="18"/>
                <w:szCs w:val="18"/>
              </w:rPr>
            </w:pPr>
            <w:r w:rsidRPr="00225B88">
              <w:rPr>
                <w:rFonts w:ascii="Arial" w:hAnsi="Arial" w:cs="Arial"/>
                <w:color w:val="FF0000"/>
                <w:sz w:val="18"/>
                <w:szCs w:val="18"/>
              </w:rPr>
              <w:t>_____________________________________________ EUR</w:t>
            </w:r>
          </w:p>
          <w:p w14:paraId="0281DAE4" w14:textId="4B2F9C85" w:rsidR="00836000" w:rsidRPr="008F076C" w:rsidRDefault="00836000" w:rsidP="00836000">
            <w:pPr>
              <w:pStyle w:val="Noga"/>
              <w:tabs>
                <w:tab w:val="left" w:pos="3301"/>
              </w:tabs>
              <w:jc w:val="both"/>
              <w:rPr>
                <w:sz w:val="18"/>
                <w:szCs w:val="18"/>
                <w:lang w:val="en-GB"/>
              </w:rPr>
            </w:pPr>
            <w:r w:rsidRPr="008F076C">
              <w:rPr>
                <w:rFonts w:ascii="Arial" w:hAnsi="Arial" w:cs="Arial"/>
                <w:sz w:val="18"/>
                <w:szCs w:val="18"/>
                <w:lang w:val="en-GB"/>
              </w:rPr>
              <w:t xml:space="preserve">Funds for the subject of the contract are co-financed within the project </w:t>
            </w:r>
            <w:r w:rsidRPr="008F076C">
              <w:rPr>
                <w:rFonts w:ascii="Arial" w:hAnsi="Arial" w:cs="Arial"/>
                <w:sz w:val="18"/>
                <w:szCs w:val="18"/>
                <w:shd w:val="clear" w:color="auto" w:fill="FFFFFF"/>
                <w:lang w:val="en-GB"/>
              </w:rPr>
              <w:t>“Renewable Materials and Healthy Environments Research and Innovation Center of Excellence – InnoRenew CoE”.</w:t>
            </w:r>
          </w:p>
          <w:p w14:paraId="65851128" w14:textId="77777777" w:rsidR="00497A4B" w:rsidRPr="00251FA7" w:rsidRDefault="00497A4B" w:rsidP="00692C4A">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r>
              <w:rPr>
                <w:rFonts w:ascii="Arial" w:hAnsi="Arial" w:cs="Arial"/>
                <w:sz w:val="18"/>
                <w:szCs w:val="18"/>
                <w:lang w:val="en-GB"/>
              </w:rPr>
              <w:t xml:space="preserve"> </w:t>
            </w:r>
            <w:r w:rsidRPr="00BA054D">
              <w:rPr>
                <w:rFonts w:ascii="Arial" w:hAnsi="Arial" w:cs="Arial"/>
                <w:color w:val="000000"/>
                <w:sz w:val="18"/>
                <w:szCs w:val="18"/>
              </w:rPr>
              <w:t>The operation is also f</w:t>
            </w:r>
            <w:r w:rsidRPr="00BA054D">
              <w:rPr>
                <w:rFonts w:ascii="Arial" w:hAnsi="Arial" w:cs="Arial"/>
                <w:sz w:val="18"/>
                <w:szCs w:val="18"/>
              </w:rPr>
              <w:t>unded by the Horizon 2020 Framework Programme of the European Union; H2020 WIDESPREAD-1-2014 Teaming.</w:t>
            </w:r>
          </w:p>
        </w:tc>
      </w:tr>
    </w:tbl>
    <w:p w14:paraId="6135A639"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497A4B" w:rsidRPr="00251FA7" w14:paraId="35144879" w14:textId="77777777" w:rsidTr="00692C4A">
        <w:tc>
          <w:tcPr>
            <w:tcW w:w="0" w:type="auto"/>
            <w:tcMar>
              <w:top w:w="0" w:type="auto"/>
              <w:bottom w:w="0" w:type="auto"/>
            </w:tcMar>
          </w:tcPr>
          <w:p w14:paraId="0F6D62BA" w14:textId="77777777" w:rsidR="005F7EF8" w:rsidRDefault="005F7EF8" w:rsidP="00935F30">
            <w:pPr>
              <w:spacing w:after="0" w:line="260" w:lineRule="exact"/>
              <w:jc w:val="both"/>
              <w:rPr>
                <w:rFonts w:ascii="Arial" w:hAnsi="Arial" w:cs="Arial"/>
                <w:iCs/>
                <w:sz w:val="18"/>
                <w:szCs w:val="18"/>
              </w:rPr>
            </w:pPr>
          </w:p>
          <w:p w14:paraId="2743ED88" w14:textId="4DCA5027" w:rsidR="005F7EF8" w:rsidRDefault="005F7EF8" w:rsidP="00935F30">
            <w:pPr>
              <w:spacing w:after="0" w:line="260" w:lineRule="exact"/>
              <w:jc w:val="both"/>
              <w:rPr>
                <w:rFonts w:ascii="Arial" w:hAnsi="Arial" w:cs="Arial"/>
                <w:iCs/>
                <w:sz w:val="18"/>
                <w:szCs w:val="18"/>
              </w:rPr>
            </w:pPr>
            <w:r w:rsidRPr="005F7EF8">
              <w:rPr>
                <w:rFonts w:ascii="Arial" w:hAnsi="Arial" w:cs="Arial"/>
                <w:iCs/>
                <w:sz w:val="18"/>
                <w:szCs w:val="18"/>
              </w:rPr>
              <w:lastRenderedPageBreak/>
              <w:t xml:space="preserve">The Contracting Authority will pay the contractual amount for the subject of the contract to the </w:t>
            </w:r>
            <w:r>
              <w:rPr>
                <w:rFonts w:ascii="Arial" w:hAnsi="Arial" w:cs="Arial"/>
                <w:iCs/>
                <w:sz w:val="18"/>
                <w:szCs w:val="18"/>
              </w:rPr>
              <w:t>contractor</w:t>
            </w:r>
            <w:r w:rsidRPr="005F7EF8">
              <w:rPr>
                <w:rFonts w:ascii="Arial" w:hAnsi="Arial" w:cs="Arial"/>
                <w:iCs/>
                <w:sz w:val="18"/>
                <w:szCs w:val="18"/>
              </w:rPr>
              <w:t xml:space="preserve"> by making an advance payment of </w:t>
            </w:r>
            <w:r w:rsidR="00A95A69" w:rsidRPr="00A95A69">
              <w:rPr>
                <w:rFonts w:ascii="Arial" w:hAnsi="Arial" w:cs="Arial"/>
                <w:iCs/>
                <w:color w:val="FF0000"/>
                <w:sz w:val="18"/>
                <w:szCs w:val="18"/>
              </w:rPr>
              <w:t>10</w:t>
            </w:r>
            <w:r w:rsidR="00A95A69">
              <w:rPr>
                <w:rFonts w:ascii="Arial" w:hAnsi="Arial" w:cs="Arial"/>
                <w:iCs/>
                <w:color w:val="FF0000"/>
                <w:sz w:val="18"/>
                <w:szCs w:val="18"/>
              </w:rPr>
              <w:t xml:space="preserve"> </w:t>
            </w:r>
            <w:r w:rsidRPr="00A95A69">
              <w:rPr>
                <w:rFonts w:ascii="Arial" w:hAnsi="Arial" w:cs="Arial"/>
                <w:iCs/>
                <w:color w:val="FF0000"/>
                <w:sz w:val="18"/>
                <w:szCs w:val="18"/>
              </w:rPr>
              <w:t xml:space="preserve">% of </w:t>
            </w:r>
            <w:r w:rsidRPr="00BF4A03">
              <w:rPr>
                <w:rFonts w:ascii="Arial" w:hAnsi="Arial" w:cs="Arial"/>
                <w:iCs/>
                <w:color w:val="FF0000"/>
                <w:sz w:val="18"/>
                <w:szCs w:val="18"/>
              </w:rPr>
              <w:t xml:space="preserve">the </w:t>
            </w:r>
            <w:r w:rsidR="00BF4A03" w:rsidRPr="00BF4A03">
              <w:rPr>
                <w:rFonts w:ascii="Arial" w:hAnsi="Arial" w:cs="Arial"/>
                <w:iCs/>
                <w:color w:val="FF0000"/>
                <w:sz w:val="18"/>
                <w:szCs w:val="18"/>
              </w:rPr>
              <w:t xml:space="preserve">total </w:t>
            </w:r>
            <w:r w:rsidRPr="00BF4A03">
              <w:rPr>
                <w:rFonts w:ascii="Arial" w:hAnsi="Arial" w:cs="Arial"/>
                <w:iCs/>
                <w:color w:val="FF0000"/>
                <w:sz w:val="18"/>
                <w:szCs w:val="18"/>
              </w:rPr>
              <w:t xml:space="preserve">contractual </w:t>
            </w:r>
            <w:r w:rsidR="00BF4A03">
              <w:rPr>
                <w:rFonts w:ascii="Arial" w:hAnsi="Arial" w:cs="Arial"/>
                <w:iCs/>
                <w:color w:val="FF0000"/>
                <w:sz w:val="18"/>
                <w:szCs w:val="18"/>
              </w:rPr>
              <w:t>value</w:t>
            </w:r>
            <w:r w:rsidRPr="00BF4A03">
              <w:rPr>
                <w:rFonts w:ascii="Arial" w:hAnsi="Arial" w:cs="Arial"/>
                <w:iCs/>
                <w:color w:val="FF0000"/>
                <w:sz w:val="18"/>
                <w:szCs w:val="18"/>
              </w:rPr>
              <w:t xml:space="preserve"> </w:t>
            </w:r>
            <w:r w:rsidRPr="005F7EF8">
              <w:rPr>
                <w:rFonts w:ascii="Arial" w:hAnsi="Arial" w:cs="Arial"/>
                <w:iCs/>
                <w:sz w:val="18"/>
                <w:szCs w:val="18"/>
              </w:rPr>
              <w:t xml:space="preserve">within 15 working days after the conclusion of the contract and upon submission of financial </w:t>
            </w:r>
            <w:r>
              <w:rPr>
                <w:rFonts w:ascii="Arial" w:hAnsi="Arial" w:cs="Arial"/>
                <w:iCs/>
                <w:sz w:val="18"/>
                <w:szCs w:val="18"/>
              </w:rPr>
              <w:t>insurance</w:t>
            </w:r>
            <w:r w:rsidRPr="005F7EF8">
              <w:rPr>
                <w:rFonts w:ascii="Arial" w:hAnsi="Arial" w:cs="Arial"/>
                <w:iCs/>
                <w:sz w:val="18"/>
                <w:szCs w:val="18"/>
              </w:rPr>
              <w:t xml:space="preserve"> for advance payment and advance payment request</w:t>
            </w:r>
            <w:r>
              <w:rPr>
                <w:rFonts w:ascii="Arial" w:hAnsi="Arial" w:cs="Arial"/>
                <w:iCs/>
                <w:sz w:val="18"/>
                <w:szCs w:val="18"/>
              </w:rPr>
              <w:t xml:space="preserve"> from the contractor</w:t>
            </w:r>
            <w:r w:rsidRPr="005F7EF8">
              <w:rPr>
                <w:rFonts w:ascii="Arial" w:hAnsi="Arial" w:cs="Arial"/>
                <w:iCs/>
                <w:sz w:val="18"/>
                <w:szCs w:val="18"/>
              </w:rPr>
              <w:t>.</w:t>
            </w:r>
          </w:p>
          <w:p w14:paraId="2FE8A133" w14:textId="77777777" w:rsidR="005F7EF8" w:rsidRDefault="005F7EF8" w:rsidP="00935F30">
            <w:pPr>
              <w:spacing w:after="0" w:line="260" w:lineRule="exact"/>
              <w:jc w:val="both"/>
              <w:rPr>
                <w:rFonts w:ascii="Arial" w:hAnsi="Arial" w:cs="Arial"/>
                <w:iCs/>
                <w:sz w:val="18"/>
                <w:szCs w:val="18"/>
              </w:rPr>
            </w:pPr>
          </w:p>
          <w:p w14:paraId="7184E2BD" w14:textId="0E4B666D" w:rsidR="00935F30" w:rsidRDefault="00A17ADE" w:rsidP="00935F30">
            <w:pPr>
              <w:spacing w:after="0" w:line="260" w:lineRule="exact"/>
              <w:jc w:val="both"/>
              <w:rPr>
                <w:rFonts w:ascii="Arial" w:hAnsi="Arial" w:cs="Arial"/>
                <w:iCs/>
                <w:sz w:val="18"/>
                <w:szCs w:val="18"/>
              </w:rPr>
            </w:pPr>
            <w:r>
              <w:rPr>
                <w:rFonts w:ascii="Arial" w:hAnsi="Arial" w:cs="Arial"/>
                <w:iCs/>
                <w:sz w:val="18"/>
                <w:szCs w:val="18"/>
              </w:rPr>
              <w:t>Payment</w:t>
            </w:r>
            <w:r w:rsidR="007E5646">
              <w:rPr>
                <w:rFonts w:ascii="Arial" w:hAnsi="Arial" w:cs="Arial"/>
                <w:iCs/>
                <w:sz w:val="18"/>
                <w:szCs w:val="18"/>
              </w:rPr>
              <w:t>s</w:t>
            </w:r>
            <w:r w:rsidR="005F7EF8" w:rsidRPr="005F7EF8">
              <w:rPr>
                <w:rFonts w:ascii="Arial" w:hAnsi="Arial" w:cs="Arial"/>
                <w:iCs/>
                <w:sz w:val="18"/>
                <w:szCs w:val="18"/>
              </w:rPr>
              <w:t xml:space="preserve"> will be made on the basis of invoices issued by the </w:t>
            </w:r>
            <w:r w:rsidR="005F7EF8">
              <w:rPr>
                <w:rFonts w:ascii="Arial" w:hAnsi="Arial" w:cs="Arial"/>
                <w:iCs/>
                <w:sz w:val="18"/>
                <w:szCs w:val="18"/>
              </w:rPr>
              <w:t>contractor</w:t>
            </w:r>
            <w:r w:rsidR="005F7EF8" w:rsidRPr="005F7EF8">
              <w:rPr>
                <w:rFonts w:ascii="Arial" w:hAnsi="Arial" w:cs="Arial"/>
                <w:iCs/>
                <w:sz w:val="18"/>
                <w:szCs w:val="18"/>
              </w:rPr>
              <w:t xml:space="preserve"> as shown in the table below:</w:t>
            </w:r>
          </w:p>
          <w:p w14:paraId="79CA6F52" w14:textId="77777777" w:rsidR="00BD480B" w:rsidRPr="00935F30" w:rsidRDefault="00BD480B" w:rsidP="00935F30">
            <w:pPr>
              <w:spacing w:after="0" w:line="260" w:lineRule="exact"/>
              <w:jc w:val="both"/>
              <w:rPr>
                <w:rFonts w:ascii="Arial" w:hAnsi="Arial" w:cs="Arial"/>
                <w:iCs/>
                <w:sz w:val="18"/>
                <w:szCs w:val="18"/>
              </w:rPr>
            </w:pPr>
          </w:p>
          <w:tbl>
            <w:tblPr>
              <w:tblStyle w:val="Tabelamrea"/>
              <w:tblW w:w="0" w:type="auto"/>
              <w:tblLook w:val="04A0" w:firstRow="1" w:lastRow="0" w:firstColumn="1" w:lastColumn="0" w:noHBand="0" w:noVBand="1"/>
            </w:tblPr>
            <w:tblGrid>
              <w:gridCol w:w="454"/>
              <w:gridCol w:w="3097"/>
              <w:gridCol w:w="2443"/>
              <w:gridCol w:w="2742"/>
            </w:tblGrid>
            <w:tr w:rsidR="00BD480B" w:rsidRPr="00DA20F8" w14:paraId="725B0B07" w14:textId="77777777" w:rsidTr="00B3344C">
              <w:tc>
                <w:tcPr>
                  <w:tcW w:w="454" w:type="dxa"/>
                  <w:shd w:val="clear" w:color="auto" w:fill="BFBFBF" w:themeFill="background1" w:themeFillShade="BF"/>
                  <w:vAlign w:val="center"/>
                </w:tcPr>
                <w:p w14:paraId="67DE0E41" w14:textId="77777777" w:rsidR="00BD480B" w:rsidRPr="00860B6A" w:rsidRDefault="00BD480B" w:rsidP="00BD480B">
                  <w:pPr>
                    <w:spacing w:line="260" w:lineRule="exact"/>
                    <w:jc w:val="center"/>
                    <w:rPr>
                      <w:rFonts w:ascii="Arial" w:hAnsi="Arial" w:cs="Arial"/>
                      <w:b/>
                      <w:bCs/>
                      <w:i/>
                      <w:iCs/>
                      <w:sz w:val="16"/>
                      <w:szCs w:val="16"/>
                    </w:rPr>
                  </w:pPr>
                </w:p>
              </w:tc>
              <w:tc>
                <w:tcPr>
                  <w:tcW w:w="3097" w:type="dxa"/>
                  <w:shd w:val="clear" w:color="auto" w:fill="BFBFBF" w:themeFill="background1" w:themeFillShade="BF"/>
                  <w:vAlign w:val="center"/>
                </w:tcPr>
                <w:p w14:paraId="4CD5B1F3" w14:textId="77777777" w:rsidR="00BD480B" w:rsidRPr="00860B6A" w:rsidRDefault="00BD480B" w:rsidP="00BD480B">
                  <w:pPr>
                    <w:spacing w:line="260" w:lineRule="exact"/>
                    <w:jc w:val="center"/>
                    <w:rPr>
                      <w:rFonts w:ascii="Arial" w:hAnsi="Arial" w:cs="Arial"/>
                      <w:i/>
                      <w:iCs/>
                      <w:sz w:val="16"/>
                      <w:szCs w:val="16"/>
                    </w:rPr>
                  </w:pPr>
                  <w:r w:rsidRPr="00860B6A">
                    <w:rPr>
                      <w:rFonts w:ascii="Arial" w:hAnsi="Arial" w:cs="Arial"/>
                      <w:b/>
                      <w:bCs/>
                      <w:i/>
                      <w:iCs/>
                      <w:sz w:val="16"/>
                      <w:szCs w:val="16"/>
                    </w:rPr>
                    <w:t>Milestone description</w:t>
                  </w:r>
                </w:p>
              </w:tc>
              <w:tc>
                <w:tcPr>
                  <w:tcW w:w="2443" w:type="dxa"/>
                  <w:shd w:val="clear" w:color="auto" w:fill="BFBFBF" w:themeFill="background1" w:themeFillShade="BF"/>
                </w:tcPr>
                <w:p w14:paraId="3D18850E" w14:textId="77777777" w:rsidR="00BD480B" w:rsidRPr="00860B6A" w:rsidRDefault="00BD480B" w:rsidP="00BD480B">
                  <w:pPr>
                    <w:spacing w:line="260" w:lineRule="exact"/>
                    <w:jc w:val="center"/>
                    <w:rPr>
                      <w:rFonts w:ascii="Arial" w:hAnsi="Arial" w:cs="Arial"/>
                      <w:b/>
                      <w:bCs/>
                      <w:i/>
                      <w:iCs/>
                      <w:sz w:val="16"/>
                      <w:szCs w:val="16"/>
                    </w:rPr>
                  </w:pPr>
                  <w:r w:rsidRPr="00860B6A">
                    <w:rPr>
                      <w:rFonts w:ascii="Arial" w:hAnsi="Arial" w:cs="Arial"/>
                      <w:b/>
                      <w:bCs/>
                      <w:i/>
                      <w:iCs/>
                      <w:sz w:val="16"/>
                      <w:szCs w:val="16"/>
                    </w:rPr>
                    <w:t>Payment amount</w:t>
                  </w:r>
                </w:p>
              </w:tc>
              <w:tc>
                <w:tcPr>
                  <w:tcW w:w="2742" w:type="dxa"/>
                  <w:shd w:val="clear" w:color="auto" w:fill="BFBFBF" w:themeFill="background1" w:themeFillShade="BF"/>
                  <w:vAlign w:val="center"/>
                </w:tcPr>
                <w:p w14:paraId="70B53264" w14:textId="77777777" w:rsidR="00BD480B" w:rsidRPr="00860B6A" w:rsidRDefault="00BD480B" w:rsidP="00BD480B">
                  <w:pPr>
                    <w:spacing w:line="260" w:lineRule="exact"/>
                    <w:jc w:val="center"/>
                    <w:rPr>
                      <w:rFonts w:ascii="Arial" w:hAnsi="Arial" w:cs="Arial"/>
                      <w:b/>
                      <w:bCs/>
                      <w:i/>
                      <w:iCs/>
                      <w:sz w:val="16"/>
                      <w:szCs w:val="16"/>
                    </w:rPr>
                  </w:pPr>
                  <w:r w:rsidRPr="00860B6A">
                    <w:rPr>
                      <w:rFonts w:ascii="Arial" w:hAnsi="Arial" w:cs="Arial"/>
                      <w:b/>
                      <w:bCs/>
                      <w:i/>
                      <w:iCs/>
                      <w:sz w:val="16"/>
                      <w:szCs w:val="16"/>
                    </w:rPr>
                    <w:t>Estimated date</w:t>
                  </w:r>
                </w:p>
              </w:tc>
            </w:tr>
            <w:tr w:rsidR="005F7EF8" w:rsidRPr="00DA20F8" w14:paraId="1D2CE674" w14:textId="77777777" w:rsidTr="00B3344C">
              <w:tc>
                <w:tcPr>
                  <w:tcW w:w="454" w:type="dxa"/>
                  <w:vAlign w:val="center"/>
                </w:tcPr>
                <w:p w14:paraId="29C3108B" w14:textId="77777777" w:rsidR="005F7EF8" w:rsidRPr="00860B6A" w:rsidRDefault="005F7EF8" w:rsidP="005F7EF8">
                  <w:pPr>
                    <w:spacing w:line="260" w:lineRule="exact"/>
                    <w:jc w:val="center"/>
                    <w:rPr>
                      <w:rFonts w:ascii="Arial" w:hAnsi="Arial" w:cs="Arial"/>
                      <w:i/>
                      <w:iCs/>
                      <w:sz w:val="16"/>
                      <w:szCs w:val="16"/>
                    </w:rPr>
                  </w:pPr>
                  <w:r>
                    <w:rPr>
                      <w:rFonts w:ascii="Arial" w:hAnsi="Arial" w:cs="Arial"/>
                      <w:i/>
                      <w:iCs/>
                      <w:sz w:val="16"/>
                      <w:szCs w:val="16"/>
                    </w:rPr>
                    <w:t>1</w:t>
                  </w:r>
                </w:p>
              </w:tc>
              <w:tc>
                <w:tcPr>
                  <w:tcW w:w="3097" w:type="dxa"/>
                  <w:vAlign w:val="center"/>
                </w:tcPr>
                <w:p w14:paraId="3B5E67DB" w14:textId="6ABF0822" w:rsidR="005F7EF8" w:rsidRPr="00860B6A" w:rsidRDefault="00A17ADE" w:rsidP="005F7EF8">
                  <w:pPr>
                    <w:spacing w:line="260" w:lineRule="exact"/>
                    <w:jc w:val="center"/>
                    <w:rPr>
                      <w:rFonts w:ascii="Arial" w:hAnsi="Arial" w:cs="Arial"/>
                      <w:i/>
                      <w:iCs/>
                      <w:sz w:val="16"/>
                      <w:szCs w:val="16"/>
                    </w:rPr>
                  </w:pPr>
                  <w:r>
                    <w:rPr>
                      <w:rFonts w:ascii="Arial" w:hAnsi="Arial" w:cs="Arial"/>
                      <w:i/>
                      <w:sz w:val="16"/>
                      <w:szCs w:val="16"/>
                    </w:rPr>
                    <w:t>A</w:t>
                  </w:r>
                  <w:r w:rsidRPr="00AB6806">
                    <w:rPr>
                      <w:rFonts w:ascii="Arial" w:hAnsi="Arial" w:cs="Arial"/>
                      <w:i/>
                      <w:sz w:val="16"/>
                      <w:szCs w:val="16"/>
                    </w:rPr>
                    <w:t>dvance payment</w:t>
                  </w:r>
                </w:p>
              </w:tc>
              <w:tc>
                <w:tcPr>
                  <w:tcW w:w="2443" w:type="dxa"/>
                  <w:vAlign w:val="center"/>
                </w:tcPr>
                <w:p w14:paraId="2FC321B7" w14:textId="448A9861" w:rsidR="005F7EF8" w:rsidRPr="00A95A69" w:rsidRDefault="00A95A69" w:rsidP="005F7EF8">
                  <w:pPr>
                    <w:spacing w:line="260" w:lineRule="exact"/>
                    <w:jc w:val="center"/>
                    <w:rPr>
                      <w:rFonts w:ascii="Arial" w:hAnsi="Arial" w:cs="Arial"/>
                      <w:i/>
                      <w:iCs/>
                      <w:color w:val="FF0000"/>
                      <w:sz w:val="16"/>
                      <w:szCs w:val="16"/>
                    </w:rPr>
                  </w:pPr>
                  <w:r w:rsidRPr="00A95A69">
                    <w:rPr>
                      <w:rFonts w:ascii="Arial" w:hAnsi="Arial" w:cs="Arial"/>
                      <w:color w:val="FF0000"/>
                      <w:sz w:val="18"/>
                      <w:szCs w:val="18"/>
                    </w:rPr>
                    <w:t>10</w:t>
                  </w:r>
                  <w:r w:rsidR="005F7EF8" w:rsidRPr="00A95A69">
                    <w:rPr>
                      <w:rFonts w:ascii="Arial" w:hAnsi="Arial" w:cs="Arial"/>
                      <w:color w:val="FF0000"/>
                      <w:sz w:val="18"/>
                      <w:szCs w:val="18"/>
                    </w:rPr>
                    <w:t xml:space="preserve"> %</w:t>
                  </w:r>
                </w:p>
              </w:tc>
              <w:tc>
                <w:tcPr>
                  <w:tcW w:w="2742" w:type="dxa"/>
                  <w:vAlign w:val="center"/>
                </w:tcPr>
                <w:p w14:paraId="6BF12532" w14:textId="07DE4998" w:rsidR="005F7EF8" w:rsidRPr="00B3344C" w:rsidRDefault="00A17ADE" w:rsidP="005F7EF8">
                  <w:pPr>
                    <w:spacing w:line="260" w:lineRule="exact"/>
                    <w:jc w:val="center"/>
                    <w:rPr>
                      <w:rFonts w:ascii="Arial" w:hAnsi="Arial" w:cs="Arial"/>
                      <w:i/>
                      <w:iCs/>
                      <w:sz w:val="16"/>
                      <w:szCs w:val="16"/>
                    </w:rPr>
                  </w:pPr>
                  <w:r w:rsidRPr="00627746">
                    <w:rPr>
                      <w:rFonts w:ascii="Arial" w:hAnsi="Arial" w:cs="Arial"/>
                      <w:i/>
                      <w:iCs/>
                      <w:sz w:val="16"/>
                      <w:szCs w:val="16"/>
                    </w:rPr>
                    <w:t>T</w:t>
                  </w:r>
                  <w:r w:rsidRPr="00627746">
                    <w:rPr>
                      <w:rFonts w:ascii="Arial" w:hAnsi="Arial" w:cs="Arial"/>
                      <w:i/>
                      <w:iCs/>
                      <w:sz w:val="16"/>
                      <w:szCs w:val="16"/>
                      <w:vertAlign w:val="subscript"/>
                    </w:rPr>
                    <w:t>0</w:t>
                  </w:r>
                  <w:r w:rsidRPr="00627746">
                    <w:rPr>
                      <w:rFonts w:ascii="Arial" w:hAnsi="Arial" w:cs="Arial"/>
                      <w:i/>
                      <w:iCs/>
                      <w:sz w:val="16"/>
                      <w:szCs w:val="16"/>
                    </w:rPr>
                    <w:t xml:space="preserve"> + </w:t>
                  </w:r>
                  <w:r>
                    <w:rPr>
                      <w:rFonts w:ascii="Arial" w:hAnsi="Arial" w:cs="Arial"/>
                      <w:i/>
                      <w:iCs/>
                      <w:sz w:val="16"/>
                      <w:szCs w:val="16"/>
                    </w:rPr>
                    <w:t>15 working days</w:t>
                  </w:r>
                </w:p>
              </w:tc>
            </w:tr>
            <w:tr w:rsidR="00A17ADE" w:rsidRPr="00DA20F8" w14:paraId="3F66FE15" w14:textId="77777777" w:rsidTr="00B3344C">
              <w:tc>
                <w:tcPr>
                  <w:tcW w:w="454" w:type="dxa"/>
                  <w:vAlign w:val="center"/>
                </w:tcPr>
                <w:p w14:paraId="1A020792" w14:textId="4B005D64" w:rsidR="00A17ADE" w:rsidRDefault="00A17ADE" w:rsidP="00A17ADE">
                  <w:pPr>
                    <w:spacing w:line="260" w:lineRule="exact"/>
                    <w:jc w:val="center"/>
                    <w:rPr>
                      <w:rFonts w:ascii="Arial" w:hAnsi="Arial" w:cs="Arial"/>
                      <w:i/>
                      <w:iCs/>
                      <w:sz w:val="16"/>
                      <w:szCs w:val="16"/>
                    </w:rPr>
                  </w:pPr>
                  <w:r>
                    <w:rPr>
                      <w:rFonts w:ascii="Arial" w:hAnsi="Arial" w:cs="Arial"/>
                      <w:i/>
                      <w:iCs/>
                      <w:sz w:val="16"/>
                      <w:szCs w:val="16"/>
                    </w:rPr>
                    <w:t>2</w:t>
                  </w:r>
                </w:p>
              </w:tc>
              <w:tc>
                <w:tcPr>
                  <w:tcW w:w="3097" w:type="dxa"/>
                  <w:vAlign w:val="center"/>
                </w:tcPr>
                <w:p w14:paraId="5AE92D27" w14:textId="67015474" w:rsidR="00A17ADE" w:rsidRPr="00860B6A" w:rsidRDefault="00A17ADE" w:rsidP="00A17ADE">
                  <w:pPr>
                    <w:spacing w:line="260" w:lineRule="exact"/>
                    <w:jc w:val="center"/>
                    <w:rPr>
                      <w:rFonts w:ascii="Arial" w:hAnsi="Arial" w:cs="Arial"/>
                      <w:i/>
                      <w:iCs/>
                      <w:sz w:val="16"/>
                      <w:szCs w:val="16"/>
                    </w:rPr>
                  </w:pPr>
                  <w:r w:rsidRPr="00860B6A">
                    <w:rPr>
                      <w:rFonts w:ascii="Arial" w:hAnsi="Arial" w:cs="Arial"/>
                      <w:i/>
                      <w:iCs/>
                      <w:sz w:val="16"/>
                      <w:szCs w:val="16"/>
                    </w:rPr>
                    <w:t>Delivery of equipment to the Contracting Authority's location (DDP)</w:t>
                  </w:r>
                </w:p>
              </w:tc>
              <w:tc>
                <w:tcPr>
                  <w:tcW w:w="2443" w:type="dxa"/>
                  <w:vAlign w:val="center"/>
                </w:tcPr>
                <w:p w14:paraId="3E760517" w14:textId="7B0A1B68" w:rsidR="00A17ADE" w:rsidRPr="00A95A69" w:rsidRDefault="00A95A69" w:rsidP="00A17ADE">
                  <w:pPr>
                    <w:spacing w:line="260" w:lineRule="exact"/>
                    <w:jc w:val="center"/>
                    <w:rPr>
                      <w:rFonts w:ascii="Arial" w:hAnsi="Arial" w:cs="Arial"/>
                      <w:color w:val="FF0000"/>
                      <w:sz w:val="18"/>
                      <w:szCs w:val="18"/>
                    </w:rPr>
                  </w:pPr>
                  <w:r w:rsidRPr="00A95A69">
                    <w:rPr>
                      <w:rFonts w:ascii="Arial" w:hAnsi="Arial" w:cs="Arial"/>
                      <w:color w:val="FF0000"/>
                      <w:sz w:val="18"/>
                      <w:szCs w:val="18"/>
                    </w:rPr>
                    <w:t>60</w:t>
                  </w:r>
                  <w:r w:rsidR="00A17ADE" w:rsidRPr="00A95A69">
                    <w:rPr>
                      <w:rFonts w:ascii="Arial" w:hAnsi="Arial" w:cs="Arial"/>
                      <w:color w:val="FF0000"/>
                      <w:sz w:val="18"/>
                      <w:szCs w:val="18"/>
                    </w:rPr>
                    <w:t xml:space="preserve"> %</w:t>
                  </w:r>
                </w:p>
              </w:tc>
              <w:tc>
                <w:tcPr>
                  <w:tcW w:w="2742" w:type="dxa"/>
                  <w:vAlign w:val="center"/>
                </w:tcPr>
                <w:p w14:paraId="50AE079D" w14:textId="5F21660B" w:rsidR="00A17ADE" w:rsidRPr="00A95A69" w:rsidRDefault="00A17ADE" w:rsidP="00A17ADE">
                  <w:pPr>
                    <w:spacing w:line="260" w:lineRule="exact"/>
                    <w:jc w:val="center"/>
                    <w:rPr>
                      <w:rFonts w:ascii="Arial" w:hAnsi="Arial" w:cs="Arial"/>
                      <w:i/>
                      <w:iCs/>
                      <w:color w:val="FF0000"/>
                      <w:sz w:val="16"/>
                      <w:szCs w:val="16"/>
                    </w:rPr>
                  </w:pPr>
                  <w:r w:rsidRPr="00A95A69">
                    <w:rPr>
                      <w:rFonts w:ascii="Arial" w:hAnsi="Arial" w:cs="Arial"/>
                      <w:i/>
                      <w:iCs/>
                      <w:color w:val="FF0000"/>
                      <w:sz w:val="16"/>
                      <w:szCs w:val="16"/>
                    </w:rPr>
                    <w:t>T</w:t>
                  </w:r>
                  <w:r w:rsidRPr="00A95A69">
                    <w:rPr>
                      <w:rFonts w:ascii="Arial" w:hAnsi="Arial" w:cs="Arial"/>
                      <w:i/>
                      <w:iCs/>
                      <w:color w:val="FF0000"/>
                      <w:sz w:val="16"/>
                      <w:szCs w:val="16"/>
                      <w:vertAlign w:val="subscript"/>
                    </w:rPr>
                    <w:t>0</w:t>
                  </w:r>
                  <w:r w:rsidRPr="00A95A69">
                    <w:rPr>
                      <w:rFonts w:ascii="Arial" w:hAnsi="Arial" w:cs="Arial"/>
                      <w:i/>
                      <w:iCs/>
                      <w:color w:val="FF0000"/>
                      <w:sz w:val="16"/>
                      <w:szCs w:val="16"/>
                    </w:rPr>
                    <w:t xml:space="preserve"> + </w:t>
                  </w:r>
                  <w:r w:rsidR="00A95A69" w:rsidRPr="00A95A69">
                    <w:rPr>
                      <w:rFonts w:ascii="Arial" w:hAnsi="Arial" w:cs="Arial"/>
                      <w:i/>
                      <w:iCs/>
                      <w:color w:val="FF0000"/>
                      <w:sz w:val="16"/>
                      <w:szCs w:val="16"/>
                    </w:rPr>
                    <w:t>33</w:t>
                  </w:r>
                  <w:r w:rsidRPr="00A95A69">
                    <w:rPr>
                      <w:rFonts w:ascii="Arial" w:hAnsi="Arial" w:cs="Arial"/>
                      <w:i/>
                      <w:iCs/>
                      <w:color w:val="FF0000"/>
                      <w:sz w:val="16"/>
                      <w:szCs w:val="16"/>
                    </w:rPr>
                    <w:t xml:space="preserve"> weeks</w:t>
                  </w:r>
                </w:p>
              </w:tc>
            </w:tr>
            <w:tr w:rsidR="005F7EF8" w:rsidRPr="00DA20F8" w14:paraId="48197D29" w14:textId="77777777" w:rsidTr="00B3344C">
              <w:tc>
                <w:tcPr>
                  <w:tcW w:w="454" w:type="dxa"/>
                  <w:vMerge w:val="restart"/>
                  <w:vAlign w:val="center"/>
                </w:tcPr>
                <w:p w14:paraId="5E91AA35" w14:textId="77777777" w:rsidR="005F7EF8" w:rsidRPr="00860B6A" w:rsidRDefault="005F7EF8" w:rsidP="005F7EF8">
                  <w:pPr>
                    <w:spacing w:line="260" w:lineRule="exact"/>
                    <w:jc w:val="center"/>
                    <w:rPr>
                      <w:rFonts w:ascii="Arial" w:hAnsi="Arial" w:cs="Arial"/>
                      <w:i/>
                      <w:iCs/>
                      <w:sz w:val="16"/>
                      <w:szCs w:val="16"/>
                    </w:rPr>
                  </w:pPr>
                  <w:r>
                    <w:rPr>
                      <w:rFonts w:ascii="Arial" w:hAnsi="Arial" w:cs="Arial"/>
                      <w:i/>
                      <w:iCs/>
                      <w:sz w:val="16"/>
                      <w:szCs w:val="16"/>
                    </w:rPr>
                    <w:t>2</w:t>
                  </w:r>
                </w:p>
              </w:tc>
              <w:tc>
                <w:tcPr>
                  <w:tcW w:w="3097" w:type="dxa"/>
                  <w:vAlign w:val="center"/>
                </w:tcPr>
                <w:p w14:paraId="153BAAB1" w14:textId="77777777" w:rsidR="005F7EF8" w:rsidRPr="00860B6A" w:rsidRDefault="005F7EF8" w:rsidP="005F7EF8">
                  <w:pPr>
                    <w:spacing w:line="260" w:lineRule="exact"/>
                    <w:jc w:val="center"/>
                    <w:rPr>
                      <w:rFonts w:ascii="Arial" w:hAnsi="Arial" w:cs="Arial"/>
                      <w:i/>
                      <w:iCs/>
                      <w:sz w:val="16"/>
                      <w:szCs w:val="16"/>
                    </w:rPr>
                  </w:pPr>
                  <w:r w:rsidRPr="00860B6A">
                    <w:rPr>
                      <w:rFonts w:ascii="Arial" w:hAnsi="Arial" w:cs="Arial"/>
                      <w:i/>
                      <w:iCs/>
                      <w:sz w:val="16"/>
                      <w:szCs w:val="16"/>
                    </w:rPr>
                    <w:t>Complete installation execution</w:t>
                  </w:r>
                </w:p>
              </w:tc>
              <w:tc>
                <w:tcPr>
                  <w:tcW w:w="2443" w:type="dxa"/>
                  <w:vMerge w:val="restart"/>
                  <w:vAlign w:val="center"/>
                </w:tcPr>
                <w:p w14:paraId="2D10104F" w14:textId="19DD36F8" w:rsidR="005F7EF8" w:rsidRPr="00B3344C" w:rsidRDefault="005F7EF8" w:rsidP="005F7EF8">
                  <w:pPr>
                    <w:spacing w:line="260" w:lineRule="exact"/>
                    <w:jc w:val="center"/>
                    <w:rPr>
                      <w:rFonts w:ascii="Arial" w:hAnsi="Arial" w:cs="Arial"/>
                      <w:i/>
                      <w:iCs/>
                      <w:color w:val="000000"/>
                      <w:sz w:val="16"/>
                      <w:szCs w:val="16"/>
                    </w:rPr>
                  </w:pPr>
                  <w:r w:rsidRPr="00966021">
                    <w:rPr>
                      <w:rFonts w:ascii="Arial" w:hAnsi="Arial" w:cs="Arial"/>
                      <w:sz w:val="18"/>
                      <w:szCs w:val="18"/>
                    </w:rPr>
                    <w:t>2</w:t>
                  </w:r>
                  <w:r w:rsidR="00A17ADE">
                    <w:rPr>
                      <w:rFonts w:ascii="Arial" w:hAnsi="Arial" w:cs="Arial"/>
                      <w:sz w:val="18"/>
                      <w:szCs w:val="18"/>
                    </w:rPr>
                    <w:t>0</w:t>
                  </w:r>
                  <w:r w:rsidRPr="00966021">
                    <w:rPr>
                      <w:rFonts w:ascii="Arial" w:hAnsi="Arial" w:cs="Arial"/>
                      <w:sz w:val="18"/>
                      <w:szCs w:val="18"/>
                    </w:rPr>
                    <w:t xml:space="preserve"> %</w:t>
                  </w:r>
                </w:p>
              </w:tc>
              <w:tc>
                <w:tcPr>
                  <w:tcW w:w="2742" w:type="dxa"/>
                  <w:vMerge w:val="restart"/>
                  <w:vAlign w:val="center"/>
                </w:tcPr>
                <w:p w14:paraId="5C4E6F87" w14:textId="2D681D5C" w:rsidR="005F7EF8" w:rsidRPr="00A95A69" w:rsidRDefault="005F7EF8" w:rsidP="005F7EF8">
                  <w:pPr>
                    <w:jc w:val="center"/>
                    <w:rPr>
                      <w:rFonts w:ascii="Arial" w:hAnsi="Arial" w:cs="Arial"/>
                      <w:i/>
                      <w:iCs/>
                      <w:color w:val="FF0000"/>
                      <w:sz w:val="16"/>
                      <w:szCs w:val="16"/>
                    </w:rPr>
                  </w:pPr>
                  <w:r w:rsidRPr="00A95A69">
                    <w:rPr>
                      <w:rFonts w:ascii="Arial" w:hAnsi="Arial" w:cs="Arial"/>
                      <w:i/>
                      <w:iCs/>
                      <w:color w:val="FF0000"/>
                      <w:sz w:val="16"/>
                      <w:szCs w:val="16"/>
                    </w:rPr>
                    <w:t>T</w:t>
                  </w:r>
                  <w:r w:rsidRPr="00A95A69">
                    <w:rPr>
                      <w:rFonts w:ascii="Arial" w:hAnsi="Arial" w:cs="Arial"/>
                      <w:i/>
                      <w:iCs/>
                      <w:color w:val="FF0000"/>
                      <w:sz w:val="16"/>
                      <w:szCs w:val="16"/>
                      <w:vertAlign w:val="subscript"/>
                    </w:rPr>
                    <w:t>0</w:t>
                  </w:r>
                  <w:r w:rsidRPr="00A95A69">
                    <w:rPr>
                      <w:rFonts w:ascii="Arial" w:hAnsi="Arial" w:cs="Arial"/>
                      <w:i/>
                      <w:iCs/>
                      <w:color w:val="FF0000"/>
                      <w:sz w:val="16"/>
                      <w:szCs w:val="16"/>
                    </w:rPr>
                    <w:t xml:space="preserve"> + </w:t>
                  </w:r>
                  <w:r w:rsidR="00A95A69" w:rsidRPr="00A95A69">
                    <w:rPr>
                      <w:rFonts w:ascii="Arial" w:hAnsi="Arial" w:cs="Arial"/>
                      <w:i/>
                      <w:iCs/>
                      <w:color w:val="FF0000"/>
                      <w:sz w:val="16"/>
                      <w:szCs w:val="16"/>
                    </w:rPr>
                    <w:t>40</w:t>
                  </w:r>
                  <w:r w:rsidRPr="00A95A69">
                    <w:rPr>
                      <w:rFonts w:ascii="Arial" w:hAnsi="Arial" w:cs="Arial"/>
                      <w:i/>
                      <w:iCs/>
                      <w:color w:val="FF0000"/>
                      <w:sz w:val="16"/>
                      <w:szCs w:val="16"/>
                    </w:rPr>
                    <w:t xml:space="preserve"> weeks</w:t>
                  </w:r>
                </w:p>
              </w:tc>
            </w:tr>
            <w:tr w:rsidR="005F7EF8" w:rsidRPr="00DA20F8" w14:paraId="143952BD" w14:textId="77777777" w:rsidTr="00B3344C">
              <w:tc>
                <w:tcPr>
                  <w:tcW w:w="454" w:type="dxa"/>
                  <w:vMerge/>
                  <w:vAlign w:val="center"/>
                </w:tcPr>
                <w:p w14:paraId="14E3760C" w14:textId="77777777" w:rsidR="005F7EF8" w:rsidRPr="00860B6A" w:rsidRDefault="005F7EF8" w:rsidP="005F7EF8">
                  <w:pPr>
                    <w:spacing w:line="260" w:lineRule="exact"/>
                    <w:jc w:val="center"/>
                    <w:rPr>
                      <w:rFonts w:ascii="Arial" w:hAnsi="Arial" w:cs="Arial"/>
                      <w:i/>
                      <w:iCs/>
                      <w:sz w:val="16"/>
                      <w:szCs w:val="16"/>
                    </w:rPr>
                  </w:pPr>
                </w:p>
              </w:tc>
              <w:tc>
                <w:tcPr>
                  <w:tcW w:w="3097" w:type="dxa"/>
                  <w:vAlign w:val="center"/>
                </w:tcPr>
                <w:p w14:paraId="75347044" w14:textId="77777777" w:rsidR="005F7EF8" w:rsidRPr="00860B6A" w:rsidRDefault="005F7EF8" w:rsidP="005F7EF8">
                  <w:pPr>
                    <w:spacing w:line="260" w:lineRule="exact"/>
                    <w:jc w:val="center"/>
                    <w:rPr>
                      <w:rFonts w:ascii="Arial" w:hAnsi="Arial" w:cs="Arial"/>
                      <w:i/>
                      <w:iCs/>
                      <w:sz w:val="16"/>
                      <w:szCs w:val="16"/>
                    </w:rPr>
                  </w:pPr>
                  <w:r w:rsidRPr="00860B6A">
                    <w:rPr>
                      <w:rFonts w:ascii="Arial" w:hAnsi="Arial" w:cs="Arial"/>
                      <w:i/>
                      <w:iCs/>
                      <w:sz w:val="16"/>
                      <w:szCs w:val="16"/>
                    </w:rPr>
                    <w:t>Commissioning and site acceptance test (SAT)</w:t>
                  </w:r>
                </w:p>
              </w:tc>
              <w:tc>
                <w:tcPr>
                  <w:tcW w:w="2443" w:type="dxa"/>
                  <w:vMerge/>
                  <w:vAlign w:val="center"/>
                </w:tcPr>
                <w:p w14:paraId="77C3CC99" w14:textId="77777777" w:rsidR="005F7EF8" w:rsidRPr="00B3344C" w:rsidRDefault="005F7EF8" w:rsidP="005F7EF8">
                  <w:pPr>
                    <w:spacing w:line="260" w:lineRule="exact"/>
                    <w:jc w:val="center"/>
                    <w:rPr>
                      <w:rFonts w:ascii="Arial" w:hAnsi="Arial" w:cs="Arial"/>
                      <w:i/>
                      <w:iCs/>
                      <w:color w:val="000000"/>
                      <w:sz w:val="16"/>
                      <w:szCs w:val="16"/>
                    </w:rPr>
                  </w:pPr>
                </w:p>
              </w:tc>
              <w:tc>
                <w:tcPr>
                  <w:tcW w:w="2742" w:type="dxa"/>
                  <w:vMerge/>
                  <w:vAlign w:val="center"/>
                </w:tcPr>
                <w:p w14:paraId="2D8CF900" w14:textId="77777777" w:rsidR="005F7EF8" w:rsidRPr="00A95A69" w:rsidRDefault="005F7EF8" w:rsidP="005F7EF8">
                  <w:pPr>
                    <w:jc w:val="center"/>
                    <w:rPr>
                      <w:rFonts w:ascii="Arial" w:hAnsi="Arial" w:cs="Arial"/>
                      <w:i/>
                      <w:iCs/>
                      <w:color w:val="FF0000"/>
                      <w:sz w:val="16"/>
                      <w:szCs w:val="16"/>
                    </w:rPr>
                  </w:pPr>
                </w:p>
              </w:tc>
            </w:tr>
            <w:tr w:rsidR="005F7EF8" w:rsidRPr="00DA20F8" w14:paraId="7C80B6F1" w14:textId="77777777" w:rsidTr="00B3344C">
              <w:tc>
                <w:tcPr>
                  <w:tcW w:w="454" w:type="dxa"/>
                  <w:vMerge/>
                  <w:vAlign w:val="center"/>
                </w:tcPr>
                <w:p w14:paraId="7627D90D" w14:textId="77777777" w:rsidR="005F7EF8" w:rsidRPr="00860B6A" w:rsidRDefault="005F7EF8" w:rsidP="005F7EF8">
                  <w:pPr>
                    <w:spacing w:line="260" w:lineRule="exact"/>
                    <w:jc w:val="center"/>
                    <w:rPr>
                      <w:rFonts w:ascii="Arial" w:hAnsi="Arial" w:cs="Arial"/>
                      <w:i/>
                      <w:iCs/>
                      <w:sz w:val="16"/>
                      <w:szCs w:val="16"/>
                    </w:rPr>
                  </w:pPr>
                </w:p>
              </w:tc>
              <w:tc>
                <w:tcPr>
                  <w:tcW w:w="3097" w:type="dxa"/>
                  <w:vAlign w:val="center"/>
                </w:tcPr>
                <w:p w14:paraId="71BEB0FF" w14:textId="77777777" w:rsidR="005F7EF8" w:rsidRPr="00860B6A" w:rsidRDefault="005F7EF8" w:rsidP="005F7EF8">
                  <w:pPr>
                    <w:spacing w:line="260" w:lineRule="exact"/>
                    <w:jc w:val="center"/>
                    <w:rPr>
                      <w:rFonts w:ascii="Arial" w:hAnsi="Arial" w:cs="Arial"/>
                      <w:i/>
                      <w:iCs/>
                      <w:sz w:val="16"/>
                      <w:szCs w:val="16"/>
                    </w:rPr>
                  </w:pPr>
                  <w:r w:rsidRPr="00860B6A">
                    <w:rPr>
                      <w:rFonts w:ascii="Arial" w:hAnsi="Arial" w:cs="Arial"/>
                      <w:i/>
                      <w:iCs/>
                      <w:sz w:val="16"/>
                      <w:szCs w:val="16"/>
                    </w:rPr>
                    <w:t>Training of Contracting Authority's staff</w:t>
                  </w:r>
                </w:p>
              </w:tc>
              <w:tc>
                <w:tcPr>
                  <w:tcW w:w="2443" w:type="dxa"/>
                  <w:vMerge/>
                  <w:vAlign w:val="center"/>
                </w:tcPr>
                <w:p w14:paraId="3B99086B" w14:textId="77777777" w:rsidR="005F7EF8" w:rsidRPr="00B3344C" w:rsidRDefault="005F7EF8" w:rsidP="005F7EF8">
                  <w:pPr>
                    <w:spacing w:line="260" w:lineRule="exact"/>
                    <w:jc w:val="center"/>
                    <w:rPr>
                      <w:rFonts w:ascii="Arial" w:hAnsi="Arial" w:cs="Arial"/>
                      <w:i/>
                      <w:iCs/>
                      <w:color w:val="000000"/>
                      <w:sz w:val="16"/>
                      <w:szCs w:val="16"/>
                    </w:rPr>
                  </w:pPr>
                </w:p>
              </w:tc>
              <w:tc>
                <w:tcPr>
                  <w:tcW w:w="2742" w:type="dxa"/>
                  <w:vMerge/>
                  <w:vAlign w:val="center"/>
                </w:tcPr>
                <w:p w14:paraId="78E4CC5B" w14:textId="77777777" w:rsidR="005F7EF8" w:rsidRPr="00A95A69" w:rsidRDefault="005F7EF8" w:rsidP="005F7EF8">
                  <w:pPr>
                    <w:jc w:val="center"/>
                    <w:rPr>
                      <w:rFonts w:ascii="Arial" w:hAnsi="Arial" w:cs="Arial"/>
                      <w:i/>
                      <w:iCs/>
                      <w:color w:val="FF0000"/>
                      <w:sz w:val="16"/>
                      <w:szCs w:val="16"/>
                    </w:rPr>
                  </w:pPr>
                </w:p>
              </w:tc>
            </w:tr>
            <w:tr w:rsidR="005F7EF8" w:rsidRPr="00DA20F8" w14:paraId="0F04A74F" w14:textId="77777777" w:rsidTr="00B3344C">
              <w:tc>
                <w:tcPr>
                  <w:tcW w:w="454" w:type="dxa"/>
                  <w:vAlign w:val="center"/>
                </w:tcPr>
                <w:p w14:paraId="47E82064" w14:textId="409345A9" w:rsidR="005F7EF8" w:rsidRPr="00860B6A" w:rsidRDefault="005F7EF8" w:rsidP="005F7EF8">
                  <w:pPr>
                    <w:spacing w:line="260" w:lineRule="exact"/>
                    <w:jc w:val="center"/>
                    <w:rPr>
                      <w:rFonts w:ascii="Arial" w:hAnsi="Arial" w:cs="Arial"/>
                      <w:i/>
                      <w:iCs/>
                      <w:sz w:val="16"/>
                      <w:szCs w:val="16"/>
                    </w:rPr>
                  </w:pPr>
                  <w:r>
                    <w:rPr>
                      <w:rFonts w:ascii="Arial" w:hAnsi="Arial" w:cs="Arial"/>
                      <w:i/>
                      <w:iCs/>
                      <w:sz w:val="16"/>
                      <w:szCs w:val="16"/>
                    </w:rPr>
                    <w:t>3</w:t>
                  </w:r>
                </w:p>
              </w:tc>
              <w:tc>
                <w:tcPr>
                  <w:tcW w:w="3097" w:type="dxa"/>
                  <w:vAlign w:val="center"/>
                </w:tcPr>
                <w:p w14:paraId="2F2F77F7" w14:textId="7FEC9E61" w:rsidR="005F7EF8" w:rsidRPr="00860B6A" w:rsidRDefault="005F7EF8" w:rsidP="005F7EF8">
                  <w:pPr>
                    <w:jc w:val="center"/>
                    <w:rPr>
                      <w:rFonts w:ascii="Arial" w:hAnsi="Arial" w:cs="Arial"/>
                      <w:i/>
                      <w:iCs/>
                      <w:sz w:val="16"/>
                      <w:szCs w:val="16"/>
                      <w:lang w:eastAsia="sl-SI"/>
                    </w:rPr>
                  </w:pPr>
                  <w:r w:rsidRPr="00860B6A">
                    <w:rPr>
                      <w:rFonts w:ascii="Arial" w:hAnsi="Arial" w:cs="Arial"/>
                      <w:i/>
                      <w:iCs/>
                      <w:sz w:val="16"/>
                      <w:szCs w:val="16"/>
                      <w:lang w:eastAsia="sl-SI"/>
                    </w:rPr>
                    <w:t xml:space="preserve">Final report and  handover of documentation and confirmation of the </w:t>
                  </w:r>
                  <w:r w:rsidRPr="00860B6A">
                    <w:rPr>
                      <w:rFonts w:ascii="Arial" w:hAnsi="Arial" w:cs="Arial"/>
                      <w:i/>
                      <w:iCs/>
                      <w:sz w:val="16"/>
                      <w:szCs w:val="16"/>
                    </w:rPr>
                    <w:t xml:space="preserve">Contracting Authority </w:t>
                  </w:r>
                  <w:r w:rsidRPr="00860B6A">
                    <w:rPr>
                      <w:rFonts w:ascii="Arial" w:hAnsi="Arial" w:cs="Arial"/>
                      <w:i/>
                      <w:iCs/>
                      <w:sz w:val="16"/>
                      <w:szCs w:val="16"/>
                      <w:lang w:eastAsia="sl-SI"/>
                    </w:rPr>
                    <w:t>by signing the handover protocol</w:t>
                  </w:r>
                </w:p>
              </w:tc>
              <w:tc>
                <w:tcPr>
                  <w:tcW w:w="2443" w:type="dxa"/>
                  <w:vAlign w:val="center"/>
                </w:tcPr>
                <w:p w14:paraId="4B1A1E30" w14:textId="04C74781" w:rsidR="005F7EF8" w:rsidRPr="00B3344C" w:rsidRDefault="005F7EF8" w:rsidP="005F7EF8">
                  <w:pPr>
                    <w:jc w:val="center"/>
                    <w:rPr>
                      <w:rFonts w:ascii="Arial" w:hAnsi="Arial" w:cs="Arial"/>
                      <w:i/>
                      <w:iCs/>
                      <w:color w:val="000000"/>
                      <w:sz w:val="16"/>
                      <w:szCs w:val="16"/>
                    </w:rPr>
                  </w:pPr>
                  <w:r w:rsidRPr="00966021">
                    <w:rPr>
                      <w:rFonts w:ascii="Arial" w:hAnsi="Arial" w:cs="Arial"/>
                      <w:sz w:val="18"/>
                      <w:szCs w:val="18"/>
                      <w:lang w:eastAsia="sl-SI"/>
                    </w:rPr>
                    <w:t>10 %</w:t>
                  </w:r>
                </w:p>
              </w:tc>
              <w:tc>
                <w:tcPr>
                  <w:tcW w:w="2742" w:type="dxa"/>
                  <w:vAlign w:val="center"/>
                </w:tcPr>
                <w:p w14:paraId="44050103" w14:textId="1D6D3CD3" w:rsidR="005F7EF8" w:rsidRPr="00A95A69" w:rsidRDefault="005F7EF8" w:rsidP="005F7EF8">
                  <w:pPr>
                    <w:jc w:val="center"/>
                    <w:rPr>
                      <w:rFonts w:ascii="Arial" w:hAnsi="Arial" w:cs="Arial"/>
                      <w:i/>
                      <w:iCs/>
                      <w:color w:val="FF0000"/>
                      <w:sz w:val="16"/>
                      <w:szCs w:val="16"/>
                      <w:lang w:eastAsia="sl-SI"/>
                    </w:rPr>
                  </w:pPr>
                  <w:r w:rsidRPr="00A95A69">
                    <w:rPr>
                      <w:rFonts w:ascii="Arial" w:hAnsi="Arial" w:cs="Arial"/>
                      <w:i/>
                      <w:iCs/>
                      <w:color w:val="FF0000"/>
                      <w:sz w:val="16"/>
                      <w:szCs w:val="16"/>
                    </w:rPr>
                    <w:t>T</w:t>
                  </w:r>
                  <w:r w:rsidRPr="00A95A69">
                    <w:rPr>
                      <w:rFonts w:ascii="Arial" w:hAnsi="Arial" w:cs="Arial"/>
                      <w:i/>
                      <w:iCs/>
                      <w:color w:val="FF0000"/>
                      <w:sz w:val="16"/>
                      <w:szCs w:val="16"/>
                      <w:vertAlign w:val="subscript"/>
                    </w:rPr>
                    <w:t>0</w:t>
                  </w:r>
                  <w:r w:rsidRPr="00A95A69">
                    <w:rPr>
                      <w:rFonts w:ascii="Arial" w:hAnsi="Arial" w:cs="Arial"/>
                      <w:i/>
                      <w:iCs/>
                      <w:color w:val="FF0000"/>
                      <w:sz w:val="16"/>
                      <w:szCs w:val="16"/>
                    </w:rPr>
                    <w:t xml:space="preserve"> + </w:t>
                  </w:r>
                  <w:r w:rsidR="00A95A69" w:rsidRPr="00A95A69">
                    <w:rPr>
                      <w:rFonts w:ascii="Arial" w:hAnsi="Arial" w:cs="Arial"/>
                      <w:i/>
                      <w:iCs/>
                      <w:color w:val="FF0000"/>
                      <w:sz w:val="16"/>
                      <w:szCs w:val="16"/>
                    </w:rPr>
                    <w:t>41</w:t>
                  </w:r>
                  <w:r w:rsidRPr="00A95A69">
                    <w:rPr>
                      <w:rFonts w:ascii="Arial" w:hAnsi="Arial" w:cs="Arial"/>
                      <w:i/>
                      <w:iCs/>
                      <w:color w:val="FF0000"/>
                      <w:sz w:val="16"/>
                      <w:szCs w:val="16"/>
                    </w:rPr>
                    <w:t xml:space="preserve"> weeks</w:t>
                  </w:r>
                </w:p>
              </w:tc>
            </w:tr>
            <w:tr w:rsidR="00A17ADE" w:rsidRPr="00DA20F8" w14:paraId="461FB4E5" w14:textId="77777777" w:rsidTr="001E4177">
              <w:tc>
                <w:tcPr>
                  <w:tcW w:w="3551" w:type="dxa"/>
                  <w:gridSpan w:val="2"/>
                  <w:vAlign w:val="center"/>
                </w:tcPr>
                <w:p w14:paraId="0F4D0EE7" w14:textId="77777777" w:rsidR="00A17ADE" w:rsidRPr="00860B6A" w:rsidRDefault="00A17ADE" w:rsidP="005F7EF8">
                  <w:pPr>
                    <w:jc w:val="center"/>
                    <w:rPr>
                      <w:rFonts w:ascii="Arial" w:hAnsi="Arial" w:cs="Arial"/>
                      <w:i/>
                      <w:iCs/>
                      <w:sz w:val="16"/>
                      <w:szCs w:val="16"/>
                      <w:lang w:eastAsia="sl-SI"/>
                    </w:rPr>
                  </w:pPr>
                </w:p>
              </w:tc>
              <w:tc>
                <w:tcPr>
                  <w:tcW w:w="2443" w:type="dxa"/>
                  <w:vAlign w:val="center"/>
                </w:tcPr>
                <w:p w14:paraId="1A4169A5" w14:textId="4825667A" w:rsidR="00A17ADE" w:rsidRPr="00966021" w:rsidRDefault="00A17ADE" w:rsidP="005F7EF8">
                  <w:pPr>
                    <w:jc w:val="center"/>
                    <w:rPr>
                      <w:rFonts w:ascii="Arial" w:hAnsi="Arial" w:cs="Arial"/>
                      <w:sz w:val="18"/>
                      <w:szCs w:val="18"/>
                      <w:lang w:eastAsia="sl-SI"/>
                    </w:rPr>
                  </w:pPr>
                  <w:r>
                    <w:rPr>
                      <w:rFonts w:ascii="Arial" w:hAnsi="Arial" w:cs="Arial"/>
                      <w:sz w:val="18"/>
                      <w:szCs w:val="18"/>
                      <w:lang w:eastAsia="sl-SI"/>
                    </w:rPr>
                    <w:t>100 %</w:t>
                  </w:r>
                </w:p>
              </w:tc>
              <w:tc>
                <w:tcPr>
                  <w:tcW w:w="2742" w:type="dxa"/>
                  <w:vAlign w:val="center"/>
                </w:tcPr>
                <w:p w14:paraId="5A7E9B7B" w14:textId="77777777" w:rsidR="00A17ADE" w:rsidRPr="00966021" w:rsidRDefault="00A17ADE" w:rsidP="005F7EF8">
                  <w:pPr>
                    <w:jc w:val="center"/>
                    <w:rPr>
                      <w:rFonts w:ascii="Arial" w:hAnsi="Arial" w:cs="Arial"/>
                      <w:i/>
                      <w:iCs/>
                      <w:sz w:val="16"/>
                      <w:szCs w:val="16"/>
                    </w:rPr>
                  </w:pPr>
                </w:p>
              </w:tc>
            </w:tr>
          </w:tbl>
          <w:p w14:paraId="1A53000E" w14:textId="5DD92B23" w:rsidR="00BD480B" w:rsidRDefault="00BD480B" w:rsidP="00BD480B">
            <w:pPr>
              <w:spacing w:after="0" w:line="260" w:lineRule="exact"/>
              <w:jc w:val="both"/>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effective date of contract</w:t>
            </w:r>
          </w:p>
          <w:p w14:paraId="74DD6397" w14:textId="77777777" w:rsidR="00A17ADE" w:rsidRPr="00E003B7" w:rsidRDefault="00A17ADE" w:rsidP="00A17ADE">
            <w:pPr>
              <w:spacing w:after="0" w:line="260" w:lineRule="exact"/>
              <w:jc w:val="both"/>
              <w:rPr>
                <w:rFonts w:ascii="Arial" w:hAnsi="Arial" w:cs="Arial"/>
                <w:i/>
                <w:iCs/>
                <w:sz w:val="16"/>
                <w:szCs w:val="16"/>
              </w:rPr>
            </w:pPr>
            <w:r w:rsidRPr="00E003B7">
              <w:rPr>
                <w:rFonts w:ascii="Arial" w:hAnsi="Arial" w:cs="Arial"/>
                <w:i/>
                <w:iCs/>
                <w:sz w:val="16"/>
                <w:szCs w:val="16"/>
              </w:rPr>
              <w:t>*</w:t>
            </w:r>
            <w:r w:rsidRPr="00E003B7">
              <w:rPr>
                <w:sz w:val="16"/>
                <w:szCs w:val="16"/>
              </w:rPr>
              <w:t xml:space="preserve"> </w:t>
            </w:r>
            <w:r w:rsidRPr="00E003B7">
              <w:rPr>
                <w:rFonts w:ascii="Arial" w:hAnsi="Arial" w:cs="Arial"/>
                <w:i/>
                <w:iCs/>
                <w:sz w:val="16"/>
                <w:szCs w:val="16"/>
              </w:rPr>
              <w:t>The selected contractor must issue an advance invoice to the Contracting Authority for the advance payment.</w:t>
            </w:r>
          </w:p>
          <w:p w14:paraId="6F58CF3B" w14:textId="182AB277" w:rsidR="00A17ADE" w:rsidRPr="00A95A69" w:rsidRDefault="00A17ADE" w:rsidP="00BD480B">
            <w:pPr>
              <w:spacing w:after="0" w:line="260" w:lineRule="exact"/>
              <w:jc w:val="both"/>
              <w:rPr>
                <w:rFonts w:ascii="Arial" w:hAnsi="Arial" w:cs="Arial"/>
                <w:i/>
                <w:iCs/>
                <w:color w:val="FF0000"/>
                <w:sz w:val="16"/>
                <w:szCs w:val="16"/>
              </w:rPr>
            </w:pPr>
            <w:r w:rsidRPr="00A95A69">
              <w:rPr>
                <w:rFonts w:ascii="Arial" w:hAnsi="Arial" w:cs="Arial"/>
                <w:i/>
                <w:iCs/>
                <w:color w:val="FF0000"/>
                <w:sz w:val="16"/>
                <w:szCs w:val="16"/>
              </w:rPr>
              <w:t xml:space="preserve">** After the delivery of the equipment, the Contractor shall issue to the Contracting Authority </w:t>
            </w:r>
            <w:r w:rsidR="00485A03" w:rsidRPr="00A95A69">
              <w:rPr>
                <w:rFonts w:ascii="Arial" w:hAnsi="Arial" w:cs="Arial"/>
                <w:i/>
                <w:iCs/>
                <w:color w:val="FF0000"/>
                <w:sz w:val="16"/>
                <w:szCs w:val="16"/>
              </w:rPr>
              <w:t>1st</w:t>
            </w:r>
            <w:r w:rsidRPr="00A95A69">
              <w:rPr>
                <w:rFonts w:ascii="Arial" w:hAnsi="Arial" w:cs="Arial"/>
                <w:i/>
                <w:iCs/>
                <w:color w:val="FF0000"/>
                <w:sz w:val="16"/>
                <w:szCs w:val="16"/>
              </w:rPr>
              <w:t xml:space="preserve"> invoice in the amount of 70</w:t>
            </w:r>
            <w:r w:rsidR="002D126E" w:rsidRPr="00A95A69">
              <w:rPr>
                <w:rFonts w:ascii="Arial" w:hAnsi="Arial" w:cs="Arial"/>
                <w:i/>
                <w:iCs/>
                <w:color w:val="FF0000"/>
                <w:sz w:val="16"/>
                <w:szCs w:val="16"/>
              </w:rPr>
              <w:t xml:space="preserve"> </w:t>
            </w:r>
            <w:r w:rsidRPr="00A95A69">
              <w:rPr>
                <w:rFonts w:ascii="Arial" w:hAnsi="Arial" w:cs="Arial"/>
                <w:i/>
                <w:iCs/>
                <w:color w:val="FF0000"/>
                <w:sz w:val="16"/>
                <w:szCs w:val="16"/>
              </w:rPr>
              <w:t xml:space="preserve">% of the final bid value, where the advance payment (in the amount of </w:t>
            </w:r>
            <w:r w:rsidR="00A95A69" w:rsidRPr="00A95A69">
              <w:rPr>
                <w:rFonts w:ascii="Arial" w:hAnsi="Arial" w:cs="Arial"/>
                <w:i/>
                <w:iCs/>
                <w:color w:val="FF0000"/>
                <w:sz w:val="16"/>
                <w:szCs w:val="16"/>
              </w:rPr>
              <w:t>10</w:t>
            </w:r>
            <w:r w:rsidR="00741FD3" w:rsidRPr="00A95A69">
              <w:rPr>
                <w:rFonts w:ascii="Arial" w:hAnsi="Arial" w:cs="Arial"/>
                <w:i/>
                <w:iCs/>
                <w:color w:val="FF0000"/>
                <w:sz w:val="16"/>
                <w:szCs w:val="16"/>
              </w:rPr>
              <w:t xml:space="preserve"> </w:t>
            </w:r>
            <w:r w:rsidRPr="00A95A69">
              <w:rPr>
                <w:rFonts w:ascii="Arial" w:hAnsi="Arial" w:cs="Arial"/>
                <w:i/>
                <w:iCs/>
                <w:color w:val="FF0000"/>
                <w:sz w:val="16"/>
                <w:szCs w:val="16"/>
              </w:rPr>
              <w:t>%) and the value of the remaining payment after delivery (</w:t>
            </w:r>
            <w:r w:rsidR="00A95A69" w:rsidRPr="00A95A69">
              <w:rPr>
                <w:rFonts w:ascii="Arial" w:hAnsi="Arial" w:cs="Arial"/>
                <w:i/>
                <w:iCs/>
                <w:color w:val="FF0000"/>
                <w:sz w:val="16"/>
                <w:szCs w:val="16"/>
              </w:rPr>
              <w:t>60</w:t>
            </w:r>
            <w:r w:rsidR="00741FD3" w:rsidRPr="00A95A69">
              <w:rPr>
                <w:rFonts w:ascii="Arial" w:hAnsi="Arial" w:cs="Arial"/>
                <w:i/>
                <w:iCs/>
                <w:color w:val="FF0000"/>
                <w:sz w:val="16"/>
                <w:szCs w:val="16"/>
              </w:rPr>
              <w:t xml:space="preserve"> </w:t>
            </w:r>
            <w:r w:rsidRPr="00A95A69">
              <w:rPr>
                <w:rFonts w:ascii="Arial" w:hAnsi="Arial" w:cs="Arial"/>
                <w:i/>
                <w:iCs/>
                <w:color w:val="FF0000"/>
                <w:sz w:val="16"/>
                <w:szCs w:val="16"/>
              </w:rPr>
              <w:t>%) must clearly be included.</w:t>
            </w:r>
            <w:r w:rsidR="00FA7649">
              <w:rPr>
                <w:rFonts w:ascii="Arial" w:hAnsi="Arial" w:cs="Arial"/>
                <w:i/>
                <w:iCs/>
                <w:color w:val="FF0000"/>
                <w:sz w:val="16"/>
                <w:szCs w:val="16"/>
              </w:rPr>
              <w:t xml:space="preserve"> </w:t>
            </w:r>
            <w:r w:rsidR="00FA7649" w:rsidRPr="00A95EF4">
              <w:rPr>
                <w:rFonts w:ascii="Arial" w:hAnsi="Arial" w:cs="Arial"/>
                <w:i/>
                <w:color w:val="FF0000"/>
                <w:sz w:val="16"/>
                <w:szCs w:val="16"/>
              </w:rPr>
              <w:t xml:space="preserve">In this case the required advance payment guarantee must be valid at least 30 days after the </w:t>
            </w:r>
            <w:proofErr w:type="spellStart"/>
            <w:r w:rsidR="00FA7649" w:rsidRPr="00A95EF4">
              <w:rPr>
                <w:rFonts w:ascii="Arial" w:hAnsi="Arial" w:cs="Arial"/>
                <w:i/>
                <w:color w:val="FF0000"/>
                <w:sz w:val="16"/>
                <w:szCs w:val="16"/>
              </w:rPr>
              <w:t>issuance</w:t>
            </w:r>
            <w:proofErr w:type="spellEnd"/>
            <w:r w:rsidR="00FA7649" w:rsidRPr="00A95EF4">
              <w:rPr>
                <w:rFonts w:ascii="Arial" w:hAnsi="Arial" w:cs="Arial"/>
                <w:i/>
                <w:color w:val="FF0000"/>
                <w:sz w:val="16"/>
                <w:szCs w:val="16"/>
              </w:rPr>
              <w:t xml:space="preserve"> of the 1st </w:t>
            </w:r>
            <w:proofErr w:type="spellStart"/>
            <w:r w:rsidR="00FA7649" w:rsidRPr="00A95EF4">
              <w:rPr>
                <w:rFonts w:ascii="Arial" w:hAnsi="Arial" w:cs="Arial"/>
                <w:i/>
                <w:color w:val="FF0000"/>
                <w:sz w:val="16"/>
                <w:szCs w:val="16"/>
              </w:rPr>
              <w:t>situation</w:t>
            </w:r>
            <w:proofErr w:type="spellEnd"/>
            <w:r w:rsidR="00FA7649" w:rsidRPr="00A95EF4">
              <w:rPr>
                <w:rFonts w:ascii="Arial" w:hAnsi="Arial" w:cs="Arial"/>
                <w:i/>
                <w:color w:val="FF0000"/>
                <w:sz w:val="16"/>
                <w:szCs w:val="16"/>
              </w:rPr>
              <w:t xml:space="preserve"> or </w:t>
            </w:r>
            <w:proofErr w:type="spellStart"/>
            <w:r w:rsidR="00FA7649" w:rsidRPr="00A95EF4">
              <w:rPr>
                <w:rFonts w:ascii="Arial" w:hAnsi="Arial" w:cs="Arial"/>
                <w:i/>
                <w:color w:val="FF0000"/>
                <w:sz w:val="16"/>
                <w:szCs w:val="16"/>
              </w:rPr>
              <w:t>milestone</w:t>
            </w:r>
            <w:proofErr w:type="spellEnd"/>
            <w:r w:rsidR="00FA7649" w:rsidRPr="00A95EF4">
              <w:rPr>
                <w:rFonts w:ascii="Arial" w:hAnsi="Arial" w:cs="Arial"/>
                <w:i/>
                <w:color w:val="FF0000"/>
                <w:sz w:val="16"/>
                <w:szCs w:val="16"/>
              </w:rPr>
              <w:t>, i.e. delivery of equipment to the Contracting Authority's location (DDP).</w:t>
            </w:r>
          </w:p>
          <w:p w14:paraId="6236BC5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68E50596" w14:textId="2A6A5014"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5F30" w:rsidRPr="00251FA7">
              <w:rPr>
                <w:rFonts w:ascii="Arial" w:hAnsi="Arial" w:cs="Arial"/>
                <w:color w:val="000000"/>
                <w:sz w:val="18"/>
                <w:szCs w:val="18"/>
                <w:lang w:val="en-GB"/>
              </w:rPr>
              <w:t>,</w:t>
            </w:r>
            <w:r w:rsidR="00935F30">
              <w:rPr>
                <w:rFonts w:ascii="Arial" w:hAnsi="Arial" w:cs="Arial"/>
                <w:color w:val="000000"/>
                <w:sz w:val="18"/>
                <w:szCs w:val="18"/>
                <w:lang w:val="en-GB"/>
              </w:rPr>
              <w:t xml:space="preserve"> that</w:t>
            </w:r>
            <w:r w:rsidR="00935F30" w:rsidRPr="00251FA7">
              <w:rPr>
                <w:rFonts w:ascii="Arial" w:hAnsi="Arial" w:cs="Arial"/>
                <w:color w:val="000000"/>
                <w:sz w:val="18"/>
                <w:szCs w:val="18"/>
                <w:lang w:val="en-GB"/>
              </w:rPr>
              <w:t xml:space="preserve"> </w:t>
            </w:r>
            <w:r w:rsidR="00935F30">
              <w:rPr>
                <w:rFonts w:ascii="Arial" w:hAnsi="Arial" w:cs="Arial"/>
                <w:color w:val="000000"/>
                <w:sz w:val="18"/>
                <w:szCs w:val="18"/>
                <w:lang w:val="en-GB"/>
              </w:rPr>
              <w:t>also i</w:t>
            </w:r>
            <w:r w:rsidR="00935F30" w:rsidRPr="00935F30">
              <w:rPr>
                <w:rFonts w:ascii="Arial" w:hAnsi="Arial" w:cs="Arial"/>
                <w:color w:val="000000"/>
                <w:sz w:val="18"/>
                <w:szCs w:val="18"/>
                <w:lang w:val="en-GB"/>
              </w:rPr>
              <w:t>nclud</w:t>
            </w:r>
            <w:r w:rsidR="00935F30">
              <w:rPr>
                <w:rFonts w:ascii="Arial" w:hAnsi="Arial" w:cs="Arial"/>
                <w:color w:val="000000"/>
                <w:sz w:val="18"/>
                <w:szCs w:val="18"/>
                <w:lang w:val="en-GB"/>
              </w:rPr>
              <w:t>es</w:t>
            </w:r>
            <w:r w:rsidR="00935F30" w:rsidRPr="00935F30">
              <w:rPr>
                <w:rFonts w:ascii="Arial" w:hAnsi="Arial" w:cs="Arial"/>
                <w:color w:val="000000"/>
                <w:sz w:val="18"/>
                <w:szCs w:val="18"/>
                <w:lang w:val="en-GB"/>
              </w:rPr>
              <w:t xml:space="preserve"> installation</w:t>
            </w:r>
            <w:r w:rsidR="00935F30">
              <w:rPr>
                <w:rFonts w:ascii="Arial" w:hAnsi="Arial" w:cs="Arial"/>
                <w:color w:val="000000"/>
                <w:sz w:val="18"/>
                <w:szCs w:val="18"/>
                <w:lang w:val="en-GB"/>
              </w:rPr>
              <w:t xml:space="preserve"> of the </w:t>
            </w:r>
            <w:r w:rsidR="00935F30" w:rsidRPr="00935F30">
              <w:rPr>
                <w:rFonts w:ascii="Arial" w:hAnsi="Arial" w:cs="Arial"/>
                <w:color w:val="000000"/>
                <w:sz w:val="18"/>
                <w:szCs w:val="18"/>
                <w:lang w:val="en-GB"/>
              </w:rPr>
              <w:t xml:space="preserve">equipment, </w:t>
            </w:r>
            <w:r w:rsidR="00935F30" w:rsidRPr="00935F30">
              <w:rPr>
                <w:rFonts w:ascii="Arial" w:hAnsi="Arial" w:cs="Arial"/>
                <w:sz w:val="18"/>
                <w:szCs w:val="18"/>
              </w:rPr>
              <w:t xml:space="preserve">commissioning of the equipment and site acceptance test (SAT) </w:t>
            </w:r>
            <w:r w:rsidR="00935F30" w:rsidRPr="00935F30">
              <w:rPr>
                <w:rFonts w:ascii="Arial" w:hAnsi="Arial" w:cs="Arial"/>
                <w:color w:val="000000"/>
                <w:sz w:val="18"/>
                <w:szCs w:val="18"/>
                <w:lang w:val="en-GB"/>
              </w:rPr>
              <w:t>and training of the Contracting Authority's staff</w:t>
            </w:r>
            <w:r w:rsidR="00935F30">
              <w:rPr>
                <w:rFonts w:ascii="Arial" w:hAnsi="Arial" w:cs="Arial"/>
                <w:color w:val="000000"/>
                <w:sz w:val="18"/>
                <w:szCs w:val="18"/>
                <w:lang w:val="en-GB"/>
              </w:rPr>
              <w:t xml:space="preserve">, </w:t>
            </w:r>
            <w:r w:rsidR="00322732">
              <w:rPr>
                <w:rFonts w:ascii="Arial" w:hAnsi="Arial" w:cs="Arial"/>
                <w:color w:val="000000"/>
                <w:sz w:val="18"/>
                <w:szCs w:val="18"/>
                <w:lang w:val="en-GB"/>
              </w:rPr>
              <w:t xml:space="preserve">which is confirmed </w:t>
            </w:r>
            <w:r w:rsidR="00322732" w:rsidRPr="00935F30">
              <w:rPr>
                <w:rFonts w:ascii="Arial" w:hAnsi="Arial" w:cs="Arial"/>
                <w:sz w:val="18"/>
                <w:szCs w:val="18"/>
                <w:lang w:eastAsia="sl-SI"/>
              </w:rPr>
              <w:t>by signing the handover protocol</w:t>
            </w:r>
          </w:p>
        </w:tc>
      </w:tr>
    </w:tbl>
    <w:p w14:paraId="662D22E5"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lastRenderedPageBreak/>
        <w:t>Article 8</w:t>
      </w:r>
    </w:p>
    <w:tbl>
      <w:tblPr>
        <w:tblW w:w="0" w:type="auto"/>
        <w:tblInd w:w="108" w:type="dxa"/>
        <w:tblLook w:val="04A0" w:firstRow="1" w:lastRow="0" w:firstColumn="1" w:lastColumn="0" w:noHBand="0" w:noVBand="1"/>
      </w:tblPr>
      <w:tblGrid>
        <w:gridCol w:w="8962"/>
      </w:tblGrid>
      <w:tr w:rsidR="00497A4B" w:rsidRPr="00251FA7" w14:paraId="6F7947FB" w14:textId="77777777" w:rsidTr="00692C4A">
        <w:tc>
          <w:tcPr>
            <w:tcW w:w="0" w:type="auto"/>
            <w:tcMar>
              <w:top w:w="0" w:type="auto"/>
              <w:bottom w:w="0" w:type="auto"/>
            </w:tcMar>
          </w:tcPr>
          <w:p w14:paraId="6CA09C55" w14:textId="0095C738"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w:t>
            </w:r>
            <w:r w:rsidR="00322732" w:rsidRPr="00322732">
              <w:rPr>
                <w:rFonts w:ascii="Arial" w:hAnsi="Arial" w:cs="Arial"/>
                <w:sz w:val="18"/>
                <w:szCs w:val="18"/>
                <w:lang w:val="en-GB"/>
              </w:rPr>
              <w:t>in accordance with the provisions of Article 7 of th</w:t>
            </w:r>
            <w:r w:rsidR="00322732">
              <w:rPr>
                <w:rFonts w:ascii="Arial" w:hAnsi="Arial" w:cs="Arial"/>
                <w:sz w:val="18"/>
                <w:szCs w:val="18"/>
                <w:lang w:val="en-GB"/>
              </w:rPr>
              <w:t>is</w:t>
            </w:r>
            <w:r w:rsidR="00322732" w:rsidRPr="00322732">
              <w:rPr>
                <w:rFonts w:ascii="Arial" w:hAnsi="Arial" w:cs="Arial"/>
                <w:sz w:val="18"/>
                <w:szCs w:val="18"/>
                <w:lang w:val="en-GB"/>
              </w:rPr>
              <w:t xml:space="preserve"> </w:t>
            </w:r>
            <w:r w:rsidR="00322732">
              <w:rPr>
                <w:rFonts w:ascii="Arial" w:hAnsi="Arial" w:cs="Arial"/>
                <w:sz w:val="18"/>
                <w:szCs w:val="18"/>
                <w:lang w:val="en-GB"/>
              </w:rPr>
              <w:t>Contract</w:t>
            </w:r>
            <w:r w:rsidR="00322732" w:rsidRPr="00322732">
              <w:rPr>
                <w:rFonts w:ascii="Arial" w:hAnsi="Arial" w:cs="Arial"/>
                <w:sz w:val="18"/>
                <w:szCs w:val="18"/>
                <w:lang w:val="en-GB"/>
              </w:rPr>
              <w:t>.</w:t>
            </w:r>
          </w:p>
          <w:p w14:paraId="689A4D5B" w14:textId="7FD1DF76" w:rsidR="00497A4B" w:rsidRPr="008F076C"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price includes all costs </w:t>
            </w:r>
            <w:r w:rsidR="00322732" w:rsidRPr="00322732">
              <w:rPr>
                <w:rFonts w:ascii="Arial" w:hAnsi="Arial" w:cs="Arial"/>
                <w:sz w:val="18"/>
                <w:szCs w:val="18"/>
                <w:lang w:val="en-GB"/>
              </w:rPr>
              <w:t>(including transport, customs and other costs)</w:t>
            </w:r>
            <w:r w:rsidR="00322732">
              <w:rPr>
                <w:rFonts w:ascii="Arial" w:hAnsi="Arial" w:cs="Arial"/>
                <w:sz w:val="18"/>
                <w:szCs w:val="18"/>
                <w:lang w:val="en-GB"/>
              </w:rPr>
              <w:t xml:space="preserve"> </w:t>
            </w:r>
            <w:r w:rsidRPr="00251FA7">
              <w:rPr>
                <w:rFonts w:ascii="Arial" w:hAnsi="Arial" w:cs="Arial"/>
                <w:sz w:val="18"/>
                <w:szCs w:val="18"/>
                <w:lang w:val="en-GB"/>
              </w:rPr>
              <w:t xml:space="preserve">and discounts, and cannot be increased for any reason, unless there are legally established reasons. The price cannot be increased, even the event of unforeseen costs, while the </w:t>
            </w:r>
            <w:r w:rsidRPr="008F076C">
              <w:rPr>
                <w:rFonts w:ascii="Arial" w:hAnsi="Arial" w:cs="Arial"/>
                <w:sz w:val="18"/>
                <w:szCs w:val="18"/>
                <w:lang w:val="en-GB"/>
              </w:rPr>
              <w:t>submitted offer remains valid.</w:t>
            </w:r>
            <w:r w:rsidRPr="008F076C">
              <w:rPr>
                <w:lang w:val="en-GB"/>
              </w:rPr>
              <w:t xml:space="preserve"> </w:t>
            </w:r>
          </w:p>
          <w:p w14:paraId="02968C3B" w14:textId="14D48A84"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sz w:val="18"/>
                <w:szCs w:val="18"/>
                <w:lang w:val="en-GB"/>
              </w:rPr>
              <w:t>The Contractor shall issue an invoice in electronic form (e-invoice) via the UJPnet web portal. As the official receipt of the invoice, the date of entry of the account into the UJPnet system is considered.</w:t>
            </w:r>
            <w:r w:rsidRPr="009A00D3">
              <w:rPr>
                <w:rFonts w:ascii="Arial" w:hAnsi="Arial" w:cs="Arial"/>
                <w:i/>
                <w:sz w:val="18"/>
                <w:szCs w:val="18"/>
                <w:lang w:val="en-GB"/>
              </w:rPr>
              <w:t xml:space="preserve"> (NOT APPLICABLE</w:t>
            </w:r>
            <w:r>
              <w:rPr>
                <w:rFonts w:ascii="Arial" w:hAnsi="Arial" w:cs="Arial"/>
                <w:i/>
                <w:sz w:val="18"/>
                <w:szCs w:val="18"/>
                <w:lang w:val="en-GB"/>
              </w:rPr>
              <w:t xml:space="preserve"> TO TENDERERS T</w:t>
            </w:r>
            <w:r w:rsidRPr="009A00D3">
              <w:rPr>
                <w:rFonts w:ascii="Arial" w:hAnsi="Arial" w:cs="Arial"/>
                <w:i/>
                <w:sz w:val="18"/>
                <w:szCs w:val="18"/>
                <w:lang w:val="en-GB"/>
              </w:rPr>
              <w:t>H</w:t>
            </w:r>
            <w:r>
              <w:rPr>
                <w:rFonts w:ascii="Arial" w:hAnsi="Arial" w:cs="Arial"/>
                <w:i/>
                <w:sz w:val="18"/>
                <w:szCs w:val="18"/>
                <w:lang w:val="en-GB"/>
              </w:rPr>
              <w:t>A</w:t>
            </w:r>
            <w:r w:rsidRPr="009A00D3">
              <w:rPr>
                <w:rFonts w:ascii="Arial" w:hAnsi="Arial" w:cs="Arial"/>
                <w:i/>
                <w:sz w:val="18"/>
                <w:szCs w:val="18"/>
                <w:lang w:val="en-GB"/>
              </w:rPr>
              <w:t>T</w:t>
            </w:r>
            <w:r>
              <w:rPr>
                <w:rFonts w:ascii="Arial" w:hAnsi="Arial" w:cs="Arial"/>
                <w:i/>
                <w:sz w:val="18"/>
                <w:szCs w:val="18"/>
                <w:lang w:val="en-GB"/>
              </w:rPr>
              <w:t xml:space="preserve"> A</w:t>
            </w:r>
            <w:r w:rsidRPr="009A00D3">
              <w:rPr>
                <w:rFonts w:ascii="Arial" w:hAnsi="Arial" w:cs="Arial"/>
                <w:i/>
                <w:sz w:val="18"/>
                <w:szCs w:val="18"/>
                <w:lang w:val="en-GB"/>
              </w:rPr>
              <w:t>RE FOREIGN LEGAL ENTITIES)</w:t>
            </w:r>
          </w:p>
          <w:p w14:paraId="648E63AF" w14:textId="77777777" w:rsidR="00497A4B" w:rsidRPr="00FA3EF7" w:rsidRDefault="00497A4B" w:rsidP="00692C4A">
            <w:pPr>
              <w:spacing w:before="225" w:after="225"/>
              <w:jc w:val="both"/>
              <w:rPr>
                <w:rFonts w:ascii="Arial" w:hAnsi="Arial" w:cs="Arial"/>
                <w:sz w:val="18"/>
                <w:szCs w:val="18"/>
                <w:u w:val="single"/>
              </w:rPr>
            </w:pPr>
            <w:r w:rsidRPr="00885DFC">
              <w:rPr>
                <w:rFonts w:ascii="Arial" w:hAnsi="Arial" w:cs="Arial"/>
                <w:sz w:val="18"/>
                <w:szCs w:val="18"/>
                <w:u w:val="single"/>
              </w:rPr>
              <w:t>T</w:t>
            </w:r>
            <w:r>
              <w:rPr>
                <w:rFonts w:ascii="Arial" w:hAnsi="Arial" w:cs="Arial"/>
                <w:sz w:val="18"/>
                <w:szCs w:val="18"/>
                <w:u w:val="single"/>
              </w:rPr>
              <w:t>he invoice must be addressed and sent to</w:t>
            </w:r>
            <w:r w:rsidRPr="00FA3EF7">
              <w:rPr>
                <w:rFonts w:ascii="Arial" w:hAnsi="Arial" w:cs="Arial"/>
                <w:sz w:val="18"/>
                <w:szCs w:val="18"/>
                <w:u w:val="single"/>
              </w:rPr>
              <w:t>:</w:t>
            </w:r>
          </w:p>
          <w:p w14:paraId="45932FE1" w14:textId="77777777" w:rsidR="00497A4B" w:rsidRPr="007B69CF" w:rsidRDefault="00497A4B" w:rsidP="00692C4A">
            <w:pPr>
              <w:spacing w:before="225" w:after="225"/>
              <w:jc w:val="both"/>
              <w:rPr>
                <w:rFonts w:ascii="Trebuchet MS" w:hAnsi="Trebuchet MS" w:cs="Arial"/>
                <w:b/>
                <w:sz w:val="15"/>
                <w:szCs w:val="15"/>
                <w:shd w:val="clear" w:color="auto" w:fill="FFFFFF"/>
              </w:rPr>
            </w:pPr>
            <w:r w:rsidRPr="00375B94">
              <w:rPr>
                <w:rFonts w:ascii="Arial" w:hAnsi="Arial" w:cs="Arial"/>
                <w:b/>
                <w:color w:val="000000"/>
                <w:sz w:val="18"/>
                <w:szCs w:val="18"/>
              </w:rPr>
              <w:t>SLOVENIAN NATIONAL BUILDING AND CIVIL ENGINEERING INSTITUTE, Dimičeva ulica 12, 1000 Ljubljana</w:t>
            </w:r>
            <w:r w:rsidRPr="00375B94">
              <w:rPr>
                <w:rFonts w:ascii="Arial" w:hAnsi="Arial" w:cs="Arial"/>
                <w:b/>
                <w:color w:val="000000"/>
                <w:position w:val="-2"/>
                <w:sz w:val="18"/>
                <w:szCs w:val="18"/>
                <w:lang w:val="en-GB"/>
              </w:rPr>
              <w:t xml:space="preserve">, </w:t>
            </w:r>
            <w:r>
              <w:rPr>
                <w:rFonts w:ascii="Arial" w:hAnsi="Arial" w:cs="Arial"/>
                <w:b/>
                <w:sz w:val="18"/>
                <w:szCs w:val="18"/>
                <w:shd w:val="clear" w:color="auto" w:fill="FFFFFF"/>
              </w:rPr>
              <w:t>Slovenia</w:t>
            </w:r>
            <w:r>
              <w:rPr>
                <w:rFonts w:ascii="Trebuchet MS" w:hAnsi="Trebuchet MS" w:cs="Arial"/>
                <w:b/>
                <w:sz w:val="15"/>
                <w:szCs w:val="15"/>
                <w:shd w:val="clear" w:color="auto" w:fill="FFFFFF"/>
              </w:rPr>
              <w:t>.</w:t>
            </w:r>
          </w:p>
          <w:p w14:paraId="3AA0AC85" w14:textId="77777777"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410745BB" w14:textId="77777777" w:rsidR="00497A4B" w:rsidRPr="00251FA7" w:rsidRDefault="00497A4B" w:rsidP="00692C4A">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p>
          <w:p w14:paraId="4F0AE17D" w14:textId="77777777" w:rsidR="00497A4B" w:rsidRPr="00251FA7" w:rsidRDefault="00497A4B" w:rsidP="00692C4A">
            <w:pPr>
              <w:spacing w:before="225" w:after="225" w:line="240" w:lineRule="auto"/>
              <w:jc w:val="both"/>
              <w:rPr>
                <w:lang w:val="en-GB"/>
              </w:rPr>
            </w:pPr>
            <w:r w:rsidRPr="00251FA7">
              <w:rPr>
                <w:rFonts w:ascii="Arial" w:hAnsi="Arial" w:cs="Arial"/>
                <w:color w:val="000000"/>
                <w:sz w:val="18"/>
                <w:szCs w:val="18"/>
                <w:lang w:val="en-GB"/>
              </w:rPr>
              <w:lastRenderedPageBreak/>
              <w:t>The payment deadline begins on the day following the official receipt of the invoice. The payment day is considered the day on which the Contracting Authority delivers a payment order to the Contractor’s organization.</w:t>
            </w:r>
          </w:p>
        </w:tc>
      </w:tr>
    </w:tbl>
    <w:p w14:paraId="1ACB64A4" w14:textId="564BFC38"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 xml:space="preserve">IV. DELIVERY </w:t>
      </w:r>
      <w:r w:rsidR="00322732">
        <w:rPr>
          <w:rFonts w:ascii="Arial" w:hAnsi="Arial" w:cs="Arial"/>
          <w:b/>
          <w:bCs/>
          <w:color w:val="000000"/>
          <w:sz w:val="18"/>
          <w:szCs w:val="18"/>
          <w:lang w:val="en-GB"/>
        </w:rPr>
        <w:t>TERMS</w:t>
      </w:r>
    </w:p>
    <w:p w14:paraId="07E0B62F"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497A4B" w:rsidRPr="00251FA7" w14:paraId="21357FAA" w14:textId="77777777" w:rsidTr="00692C4A">
        <w:tc>
          <w:tcPr>
            <w:tcW w:w="0" w:type="auto"/>
            <w:tcMar>
              <w:top w:w="0" w:type="auto"/>
              <w:bottom w:w="0" w:type="auto"/>
            </w:tcMar>
          </w:tcPr>
          <w:p w14:paraId="5BC6FD35" w14:textId="3B833EDD" w:rsidR="00322732" w:rsidRDefault="00322732" w:rsidP="00322732">
            <w:pPr>
              <w:spacing w:after="0" w:line="260" w:lineRule="exact"/>
              <w:jc w:val="both"/>
              <w:rPr>
                <w:rFonts w:ascii="Arial" w:hAnsi="Arial" w:cs="Arial"/>
                <w:i/>
                <w:sz w:val="16"/>
                <w:szCs w:val="16"/>
              </w:rPr>
            </w:pPr>
            <w:r w:rsidRPr="00DA20F8">
              <w:rPr>
                <w:rFonts w:ascii="Arial" w:hAnsi="Arial" w:cs="Arial"/>
                <w:i/>
                <w:sz w:val="16"/>
                <w:szCs w:val="16"/>
              </w:rPr>
              <w:t xml:space="preserve">The contractual deadline for the execution of the subject of the contract is </w:t>
            </w:r>
            <w:r w:rsidR="00A95A69" w:rsidRPr="00A95A69">
              <w:rPr>
                <w:rFonts w:ascii="Arial" w:hAnsi="Arial" w:cs="Arial"/>
                <w:i/>
                <w:color w:val="FF0000"/>
                <w:sz w:val="16"/>
                <w:szCs w:val="16"/>
              </w:rPr>
              <w:t>41</w:t>
            </w:r>
            <w:r w:rsidRPr="00A95A69">
              <w:rPr>
                <w:rFonts w:ascii="Arial" w:hAnsi="Arial" w:cs="Arial"/>
                <w:i/>
                <w:color w:val="FF0000"/>
                <w:sz w:val="16"/>
                <w:szCs w:val="16"/>
              </w:rPr>
              <w:t xml:space="preserve"> weeks </w:t>
            </w:r>
            <w:r w:rsidRPr="00DA20F8">
              <w:rPr>
                <w:rFonts w:ascii="Arial" w:hAnsi="Arial" w:cs="Arial"/>
                <w:i/>
                <w:sz w:val="16"/>
                <w:szCs w:val="16"/>
              </w:rPr>
              <w:t xml:space="preserve">from the conclusion of the contract, of which the </w:t>
            </w:r>
            <w:proofErr w:type="spellStart"/>
            <w:r w:rsidRPr="00DA20F8">
              <w:rPr>
                <w:rFonts w:ascii="Arial" w:hAnsi="Arial" w:cs="Arial"/>
                <w:i/>
                <w:sz w:val="16"/>
                <w:szCs w:val="16"/>
              </w:rPr>
              <w:t>key</w:t>
            </w:r>
            <w:proofErr w:type="spellEnd"/>
            <w:r w:rsidRPr="00DA20F8">
              <w:rPr>
                <w:rFonts w:ascii="Arial" w:hAnsi="Arial" w:cs="Arial"/>
                <w:i/>
                <w:sz w:val="16"/>
                <w:szCs w:val="16"/>
              </w:rPr>
              <w:t xml:space="preserve"> milestones are the following:</w:t>
            </w:r>
          </w:p>
          <w:p w14:paraId="7BECB3DD" w14:textId="77777777" w:rsidR="00322732" w:rsidRPr="00860B6A" w:rsidRDefault="00322732" w:rsidP="00322732">
            <w:pPr>
              <w:spacing w:after="0" w:line="260" w:lineRule="exact"/>
              <w:jc w:val="both"/>
              <w:rPr>
                <w:rFonts w:ascii="Arial" w:hAnsi="Arial" w:cs="Arial"/>
                <w:i/>
                <w:sz w:val="16"/>
                <w:szCs w:val="16"/>
              </w:rPr>
            </w:pPr>
          </w:p>
          <w:tbl>
            <w:tblPr>
              <w:tblStyle w:val="Tabelamrea"/>
              <w:tblW w:w="0" w:type="auto"/>
              <w:tblLook w:val="04A0" w:firstRow="1" w:lastRow="0" w:firstColumn="1" w:lastColumn="0" w:noHBand="0" w:noVBand="1"/>
            </w:tblPr>
            <w:tblGrid>
              <w:gridCol w:w="549"/>
              <w:gridCol w:w="4242"/>
              <w:gridCol w:w="3945"/>
            </w:tblGrid>
            <w:tr w:rsidR="00910AAF" w:rsidRPr="00910AAF" w14:paraId="326CE23A" w14:textId="77777777" w:rsidTr="005F7EF8">
              <w:tc>
                <w:tcPr>
                  <w:tcW w:w="549" w:type="dxa"/>
                  <w:shd w:val="clear" w:color="auto" w:fill="BFBFBF" w:themeFill="background1" w:themeFillShade="BF"/>
                  <w:vAlign w:val="center"/>
                </w:tcPr>
                <w:p w14:paraId="42BD2EC7" w14:textId="77777777" w:rsidR="00322732" w:rsidRPr="00910AAF" w:rsidRDefault="00322732" w:rsidP="00322732">
                  <w:pPr>
                    <w:spacing w:line="260" w:lineRule="exact"/>
                    <w:jc w:val="center"/>
                    <w:rPr>
                      <w:rFonts w:ascii="Arial" w:hAnsi="Arial" w:cs="Arial"/>
                      <w:b/>
                      <w:bCs/>
                      <w:i/>
                      <w:iCs/>
                      <w:sz w:val="16"/>
                      <w:szCs w:val="16"/>
                    </w:rPr>
                  </w:pPr>
                </w:p>
              </w:tc>
              <w:tc>
                <w:tcPr>
                  <w:tcW w:w="4242" w:type="dxa"/>
                  <w:shd w:val="clear" w:color="auto" w:fill="BFBFBF" w:themeFill="background1" w:themeFillShade="BF"/>
                  <w:vAlign w:val="center"/>
                </w:tcPr>
                <w:p w14:paraId="6EB86E1E" w14:textId="77777777" w:rsidR="00322732" w:rsidRPr="00910AAF" w:rsidRDefault="00322732" w:rsidP="00322732">
                  <w:pPr>
                    <w:spacing w:line="260" w:lineRule="exact"/>
                    <w:jc w:val="center"/>
                    <w:rPr>
                      <w:rFonts w:ascii="Arial" w:hAnsi="Arial" w:cs="Arial"/>
                      <w:i/>
                      <w:iCs/>
                      <w:sz w:val="16"/>
                      <w:szCs w:val="16"/>
                    </w:rPr>
                  </w:pPr>
                  <w:r w:rsidRPr="00910AAF">
                    <w:rPr>
                      <w:rFonts w:ascii="Arial" w:hAnsi="Arial" w:cs="Arial"/>
                      <w:b/>
                      <w:bCs/>
                      <w:i/>
                      <w:iCs/>
                      <w:sz w:val="16"/>
                      <w:szCs w:val="16"/>
                    </w:rPr>
                    <w:t>Milestone description</w:t>
                  </w:r>
                </w:p>
              </w:tc>
              <w:tc>
                <w:tcPr>
                  <w:tcW w:w="3945" w:type="dxa"/>
                  <w:shd w:val="clear" w:color="auto" w:fill="BFBFBF" w:themeFill="background1" w:themeFillShade="BF"/>
                  <w:vAlign w:val="center"/>
                </w:tcPr>
                <w:p w14:paraId="34656F55" w14:textId="77777777" w:rsidR="00322732" w:rsidRPr="00910AAF" w:rsidRDefault="00322732" w:rsidP="00322732">
                  <w:pPr>
                    <w:spacing w:line="260" w:lineRule="exact"/>
                    <w:jc w:val="center"/>
                    <w:rPr>
                      <w:rFonts w:ascii="Arial" w:hAnsi="Arial" w:cs="Arial"/>
                      <w:b/>
                      <w:bCs/>
                      <w:i/>
                      <w:iCs/>
                      <w:sz w:val="16"/>
                      <w:szCs w:val="16"/>
                    </w:rPr>
                  </w:pPr>
                  <w:r w:rsidRPr="00910AAF">
                    <w:rPr>
                      <w:rFonts w:ascii="Arial" w:hAnsi="Arial" w:cs="Arial"/>
                      <w:b/>
                      <w:bCs/>
                      <w:i/>
                      <w:iCs/>
                      <w:sz w:val="16"/>
                      <w:szCs w:val="16"/>
                    </w:rPr>
                    <w:t>Delivery schedule</w:t>
                  </w:r>
                </w:p>
              </w:tc>
            </w:tr>
            <w:tr w:rsidR="00F01431" w:rsidRPr="00910AAF" w14:paraId="59740504" w14:textId="77777777" w:rsidTr="005F7EF8">
              <w:tc>
                <w:tcPr>
                  <w:tcW w:w="549" w:type="dxa"/>
                  <w:vAlign w:val="center"/>
                </w:tcPr>
                <w:p w14:paraId="162F9673"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1</w:t>
                  </w:r>
                </w:p>
              </w:tc>
              <w:tc>
                <w:tcPr>
                  <w:tcW w:w="4242" w:type="dxa"/>
                  <w:vAlign w:val="center"/>
                </w:tcPr>
                <w:p w14:paraId="3AAB8947"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Contract signature</w:t>
                  </w:r>
                </w:p>
              </w:tc>
              <w:tc>
                <w:tcPr>
                  <w:tcW w:w="3945" w:type="dxa"/>
                  <w:vAlign w:val="center"/>
                </w:tcPr>
                <w:p w14:paraId="61BE37EA" w14:textId="4C3B9B64" w:rsidR="00F01431" w:rsidRPr="00910AAF" w:rsidRDefault="00F01431" w:rsidP="00F01431">
                  <w:pPr>
                    <w:spacing w:line="260" w:lineRule="exact"/>
                    <w:jc w:val="center"/>
                    <w:rPr>
                      <w:rFonts w:ascii="Arial" w:hAnsi="Arial" w:cs="Arial"/>
                      <w:i/>
                      <w:iCs/>
                      <w:sz w:val="16"/>
                      <w:szCs w:val="16"/>
                    </w:rPr>
                  </w:pPr>
                  <w:r w:rsidRPr="00627746">
                    <w:rPr>
                      <w:rFonts w:ascii="Arial" w:hAnsi="Arial" w:cs="Arial"/>
                      <w:i/>
                      <w:iCs/>
                      <w:color w:val="000000"/>
                      <w:sz w:val="16"/>
                      <w:szCs w:val="16"/>
                    </w:rPr>
                    <w:t>T</w:t>
                  </w:r>
                  <w:r w:rsidRPr="00627746">
                    <w:rPr>
                      <w:rFonts w:ascii="Arial" w:hAnsi="Arial" w:cs="Arial"/>
                      <w:i/>
                      <w:iCs/>
                      <w:color w:val="000000"/>
                      <w:sz w:val="16"/>
                      <w:szCs w:val="16"/>
                      <w:vertAlign w:val="subscript"/>
                    </w:rPr>
                    <w:t>0</w:t>
                  </w:r>
                </w:p>
              </w:tc>
            </w:tr>
            <w:tr w:rsidR="00F01431" w:rsidRPr="00910AAF" w14:paraId="0E6B3D5D" w14:textId="77777777" w:rsidTr="005F7EF8">
              <w:tc>
                <w:tcPr>
                  <w:tcW w:w="549" w:type="dxa"/>
                  <w:vAlign w:val="center"/>
                </w:tcPr>
                <w:p w14:paraId="52F151B4"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2</w:t>
                  </w:r>
                </w:p>
              </w:tc>
              <w:tc>
                <w:tcPr>
                  <w:tcW w:w="4242" w:type="dxa"/>
                  <w:vAlign w:val="center"/>
                </w:tcPr>
                <w:p w14:paraId="0ED84BC6"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 xml:space="preserve">Delivery of </w:t>
                  </w:r>
                  <w:proofErr w:type="spellStart"/>
                  <w:r w:rsidRPr="00910AAF">
                    <w:rPr>
                      <w:rFonts w:ascii="Arial" w:hAnsi="Arial" w:cs="Arial"/>
                      <w:i/>
                      <w:iCs/>
                      <w:sz w:val="16"/>
                      <w:szCs w:val="16"/>
                    </w:rPr>
                    <w:t>project</w:t>
                  </w:r>
                  <w:proofErr w:type="spellEnd"/>
                  <w:r w:rsidRPr="00910AAF">
                    <w:rPr>
                      <w:rFonts w:ascii="Arial" w:hAnsi="Arial" w:cs="Arial"/>
                      <w:i/>
                      <w:iCs/>
                      <w:sz w:val="16"/>
                      <w:szCs w:val="16"/>
                    </w:rPr>
                    <w:t xml:space="preserve"> documentation for the execution of the subject of the contract (including schedule and list of all necessary equipment for the execution of the contract)</w:t>
                  </w:r>
                </w:p>
              </w:tc>
              <w:tc>
                <w:tcPr>
                  <w:tcW w:w="3945" w:type="dxa"/>
                  <w:vAlign w:val="center"/>
                </w:tcPr>
                <w:p w14:paraId="1ADF9531" w14:textId="163E3F29" w:rsidR="00F01431" w:rsidRPr="00910AAF" w:rsidRDefault="00F01431" w:rsidP="00F01431">
                  <w:pPr>
                    <w:spacing w:line="260" w:lineRule="exact"/>
                    <w:jc w:val="center"/>
                    <w:rPr>
                      <w:rFonts w:ascii="Arial" w:hAnsi="Arial" w:cs="Arial"/>
                      <w:i/>
                      <w:iCs/>
                      <w:sz w:val="16"/>
                      <w:szCs w:val="16"/>
                    </w:rPr>
                  </w:pPr>
                  <w:r w:rsidRPr="00627746">
                    <w:rPr>
                      <w:rFonts w:ascii="Arial" w:hAnsi="Arial" w:cs="Arial"/>
                      <w:i/>
                      <w:iCs/>
                      <w:sz w:val="16"/>
                      <w:szCs w:val="16"/>
                    </w:rPr>
                    <w:t>T</w:t>
                  </w:r>
                  <w:r w:rsidRPr="00627746">
                    <w:rPr>
                      <w:rFonts w:ascii="Arial" w:hAnsi="Arial" w:cs="Arial"/>
                      <w:i/>
                      <w:iCs/>
                      <w:sz w:val="16"/>
                      <w:szCs w:val="16"/>
                      <w:vertAlign w:val="subscript"/>
                    </w:rPr>
                    <w:t>0</w:t>
                  </w:r>
                  <w:r w:rsidRPr="00627746">
                    <w:rPr>
                      <w:rFonts w:ascii="Arial" w:hAnsi="Arial" w:cs="Arial"/>
                      <w:i/>
                      <w:iCs/>
                      <w:sz w:val="16"/>
                      <w:szCs w:val="16"/>
                    </w:rPr>
                    <w:t xml:space="preserve"> + 4  weeks</w:t>
                  </w:r>
                </w:p>
              </w:tc>
            </w:tr>
            <w:tr w:rsidR="00F01431" w:rsidRPr="00910AAF" w14:paraId="4043D5CB" w14:textId="77777777" w:rsidTr="005F7EF8">
              <w:tc>
                <w:tcPr>
                  <w:tcW w:w="549" w:type="dxa"/>
                  <w:vAlign w:val="center"/>
                </w:tcPr>
                <w:p w14:paraId="431DD3FB"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3</w:t>
                  </w:r>
                </w:p>
              </w:tc>
              <w:tc>
                <w:tcPr>
                  <w:tcW w:w="4242" w:type="dxa"/>
                  <w:vAlign w:val="center"/>
                </w:tcPr>
                <w:p w14:paraId="6A5A0AB0"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Delivery of equipment to the Contracting Authority's location (DDP)</w:t>
                  </w:r>
                </w:p>
              </w:tc>
              <w:tc>
                <w:tcPr>
                  <w:tcW w:w="3945" w:type="dxa"/>
                  <w:vAlign w:val="center"/>
                </w:tcPr>
                <w:p w14:paraId="1B58FF38" w14:textId="5069BB8B" w:rsidR="00F01431" w:rsidRPr="00A95A69" w:rsidRDefault="00F01431" w:rsidP="00F01431">
                  <w:pPr>
                    <w:spacing w:line="260" w:lineRule="exact"/>
                    <w:jc w:val="center"/>
                    <w:rPr>
                      <w:rFonts w:ascii="Arial" w:hAnsi="Arial" w:cs="Arial"/>
                      <w:i/>
                      <w:iCs/>
                      <w:color w:val="FF0000"/>
                      <w:sz w:val="16"/>
                      <w:szCs w:val="16"/>
                    </w:rPr>
                  </w:pPr>
                  <w:r w:rsidRPr="00A95A69">
                    <w:rPr>
                      <w:rFonts w:ascii="Arial" w:hAnsi="Arial" w:cs="Arial"/>
                      <w:i/>
                      <w:iCs/>
                      <w:color w:val="FF0000"/>
                      <w:sz w:val="16"/>
                      <w:szCs w:val="16"/>
                    </w:rPr>
                    <w:t>T</w:t>
                  </w:r>
                  <w:r w:rsidRPr="00A95A69">
                    <w:rPr>
                      <w:rFonts w:ascii="Arial" w:hAnsi="Arial" w:cs="Arial"/>
                      <w:i/>
                      <w:iCs/>
                      <w:color w:val="FF0000"/>
                      <w:sz w:val="16"/>
                      <w:szCs w:val="16"/>
                      <w:vertAlign w:val="subscript"/>
                    </w:rPr>
                    <w:t>0</w:t>
                  </w:r>
                  <w:r w:rsidRPr="00A95A69">
                    <w:rPr>
                      <w:rFonts w:ascii="Arial" w:hAnsi="Arial" w:cs="Arial"/>
                      <w:i/>
                      <w:iCs/>
                      <w:color w:val="FF0000"/>
                      <w:sz w:val="16"/>
                      <w:szCs w:val="16"/>
                    </w:rPr>
                    <w:t xml:space="preserve"> + </w:t>
                  </w:r>
                  <w:r w:rsidR="00A95A69" w:rsidRPr="00A95A69">
                    <w:rPr>
                      <w:rFonts w:ascii="Arial" w:hAnsi="Arial" w:cs="Arial"/>
                      <w:i/>
                      <w:iCs/>
                      <w:color w:val="FF0000"/>
                      <w:sz w:val="16"/>
                      <w:szCs w:val="16"/>
                    </w:rPr>
                    <w:t>33</w:t>
                  </w:r>
                  <w:r w:rsidRPr="00A95A69">
                    <w:rPr>
                      <w:rFonts w:ascii="Arial" w:hAnsi="Arial" w:cs="Arial"/>
                      <w:i/>
                      <w:iCs/>
                      <w:color w:val="FF0000"/>
                      <w:sz w:val="16"/>
                      <w:szCs w:val="16"/>
                    </w:rPr>
                    <w:t xml:space="preserve">  weeks</w:t>
                  </w:r>
                </w:p>
              </w:tc>
            </w:tr>
            <w:tr w:rsidR="00F01431" w:rsidRPr="00910AAF" w14:paraId="1D392EFC" w14:textId="77777777" w:rsidTr="005F7EF8">
              <w:tc>
                <w:tcPr>
                  <w:tcW w:w="549" w:type="dxa"/>
                  <w:vAlign w:val="center"/>
                </w:tcPr>
                <w:p w14:paraId="056DAD68"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4</w:t>
                  </w:r>
                </w:p>
              </w:tc>
              <w:tc>
                <w:tcPr>
                  <w:tcW w:w="4242" w:type="dxa"/>
                  <w:vAlign w:val="center"/>
                </w:tcPr>
                <w:p w14:paraId="5BA22E65"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Complete installation execution</w:t>
                  </w:r>
                </w:p>
              </w:tc>
              <w:tc>
                <w:tcPr>
                  <w:tcW w:w="3945" w:type="dxa"/>
                  <w:vAlign w:val="center"/>
                </w:tcPr>
                <w:p w14:paraId="77DABAB2" w14:textId="42E1CBAF" w:rsidR="00F01431" w:rsidRPr="00A95A69" w:rsidRDefault="00F01431" w:rsidP="00F01431">
                  <w:pPr>
                    <w:spacing w:line="260" w:lineRule="exact"/>
                    <w:jc w:val="center"/>
                    <w:rPr>
                      <w:rFonts w:ascii="Arial" w:hAnsi="Arial" w:cs="Arial"/>
                      <w:i/>
                      <w:iCs/>
                      <w:color w:val="FF0000"/>
                      <w:sz w:val="16"/>
                      <w:szCs w:val="16"/>
                    </w:rPr>
                  </w:pPr>
                  <w:r w:rsidRPr="00A95A69">
                    <w:rPr>
                      <w:rFonts w:ascii="Arial" w:hAnsi="Arial" w:cs="Arial"/>
                      <w:i/>
                      <w:iCs/>
                      <w:color w:val="FF0000"/>
                      <w:sz w:val="16"/>
                      <w:szCs w:val="16"/>
                    </w:rPr>
                    <w:t>T</w:t>
                  </w:r>
                  <w:r w:rsidRPr="00A95A69">
                    <w:rPr>
                      <w:rFonts w:ascii="Arial" w:hAnsi="Arial" w:cs="Arial"/>
                      <w:i/>
                      <w:iCs/>
                      <w:color w:val="FF0000"/>
                      <w:sz w:val="16"/>
                      <w:szCs w:val="16"/>
                      <w:vertAlign w:val="subscript"/>
                    </w:rPr>
                    <w:t>0</w:t>
                  </w:r>
                  <w:r w:rsidRPr="00A95A69">
                    <w:rPr>
                      <w:rFonts w:ascii="Arial" w:hAnsi="Arial" w:cs="Arial"/>
                      <w:i/>
                      <w:iCs/>
                      <w:color w:val="FF0000"/>
                      <w:sz w:val="16"/>
                      <w:szCs w:val="16"/>
                    </w:rPr>
                    <w:t xml:space="preserve"> + </w:t>
                  </w:r>
                  <w:r w:rsidR="00A95A69" w:rsidRPr="00A95A69">
                    <w:rPr>
                      <w:rFonts w:ascii="Arial" w:hAnsi="Arial" w:cs="Arial"/>
                      <w:i/>
                      <w:iCs/>
                      <w:color w:val="FF0000"/>
                      <w:sz w:val="16"/>
                      <w:szCs w:val="16"/>
                    </w:rPr>
                    <w:t>37</w:t>
                  </w:r>
                  <w:r w:rsidRPr="00A95A69">
                    <w:rPr>
                      <w:rFonts w:ascii="Arial" w:hAnsi="Arial" w:cs="Arial"/>
                      <w:i/>
                      <w:iCs/>
                      <w:color w:val="FF0000"/>
                      <w:sz w:val="16"/>
                      <w:szCs w:val="16"/>
                    </w:rPr>
                    <w:t xml:space="preserve">  weeks</w:t>
                  </w:r>
                </w:p>
              </w:tc>
            </w:tr>
            <w:tr w:rsidR="00F01431" w:rsidRPr="00910AAF" w14:paraId="2535E9FE" w14:textId="77777777" w:rsidTr="005F7EF8">
              <w:tc>
                <w:tcPr>
                  <w:tcW w:w="549" w:type="dxa"/>
                  <w:vAlign w:val="center"/>
                </w:tcPr>
                <w:p w14:paraId="35CC37D0"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5</w:t>
                  </w:r>
                </w:p>
              </w:tc>
              <w:tc>
                <w:tcPr>
                  <w:tcW w:w="4242" w:type="dxa"/>
                  <w:vAlign w:val="center"/>
                </w:tcPr>
                <w:p w14:paraId="7685FE3A"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Commissioning and site acceptance test (SAT)</w:t>
                  </w:r>
                </w:p>
              </w:tc>
              <w:tc>
                <w:tcPr>
                  <w:tcW w:w="3945" w:type="dxa"/>
                  <w:vAlign w:val="center"/>
                </w:tcPr>
                <w:p w14:paraId="0D76E4D8" w14:textId="6F7347BF" w:rsidR="00F01431" w:rsidRPr="00A95A69" w:rsidRDefault="00F01431" w:rsidP="00F01431">
                  <w:pPr>
                    <w:spacing w:line="260" w:lineRule="exact"/>
                    <w:jc w:val="center"/>
                    <w:rPr>
                      <w:rFonts w:ascii="Arial" w:hAnsi="Arial" w:cs="Arial"/>
                      <w:i/>
                      <w:iCs/>
                      <w:color w:val="FF0000"/>
                      <w:sz w:val="16"/>
                      <w:szCs w:val="16"/>
                    </w:rPr>
                  </w:pPr>
                  <w:r w:rsidRPr="00A95A69">
                    <w:rPr>
                      <w:rFonts w:ascii="Arial" w:hAnsi="Arial" w:cs="Arial"/>
                      <w:i/>
                      <w:iCs/>
                      <w:color w:val="FF0000"/>
                      <w:sz w:val="16"/>
                      <w:szCs w:val="16"/>
                    </w:rPr>
                    <w:t>T</w:t>
                  </w:r>
                  <w:r w:rsidRPr="00A95A69">
                    <w:rPr>
                      <w:rFonts w:ascii="Arial" w:hAnsi="Arial" w:cs="Arial"/>
                      <w:i/>
                      <w:iCs/>
                      <w:color w:val="FF0000"/>
                      <w:sz w:val="16"/>
                      <w:szCs w:val="16"/>
                      <w:vertAlign w:val="subscript"/>
                    </w:rPr>
                    <w:t>0</w:t>
                  </w:r>
                  <w:r w:rsidRPr="00A95A69">
                    <w:rPr>
                      <w:rFonts w:ascii="Arial" w:hAnsi="Arial" w:cs="Arial"/>
                      <w:i/>
                      <w:iCs/>
                      <w:color w:val="FF0000"/>
                      <w:sz w:val="16"/>
                      <w:szCs w:val="16"/>
                    </w:rPr>
                    <w:t xml:space="preserve"> + 3</w:t>
                  </w:r>
                  <w:r w:rsidR="00A95A69" w:rsidRPr="00A95A69">
                    <w:rPr>
                      <w:rFonts w:ascii="Arial" w:hAnsi="Arial" w:cs="Arial"/>
                      <w:i/>
                      <w:iCs/>
                      <w:color w:val="FF0000"/>
                      <w:sz w:val="16"/>
                      <w:szCs w:val="16"/>
                    </w:rPr>
                    <w:t>8</w:t>
                  </w:r>
                  <w:r w:rsidRPr="00A95A69">
                    <w:rPr>
                      <w:rFonts w:ascii="Arial" w:hAnsi="Arial" w:cs="Arial"/>
                      <w:i/>
                      <w:iCs/>
                      <w:color w:val="FF0000"/>
                      <w:sz w:val="16"/>
                      <w:szCs w:val="16"/>
                    </w:rPr>
                    <w:t xml:space="preserve">  weeks</w:t>
                  </w:r>
                </w:p>
              </w:tc>
            </w:tr>
            <w:tr w:rsidR="00F01431" w:rsidRPr="00910AAF" w14:paraId="7E06D531" w14:textId="77777777" w:rsidTr="005F7EF8">
              <w:tc>
                <w:tcPr>
                  <w:tcW w:w="549" w:type="dxa"/>
                  <w:vAlign w:val="center"/>
                </w:tcPr>
                <w:p w14:paraId="205E7F9B"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6</w:t>
                  </w:r>
                </w:p>
              </w:tc>
              <w:tc>
                <w:tcPr>
                  <w:tcW w:w="4242" w:type="dxa"/>
                  <w:vAlign w:val="center"/>
                </w:tcPr>
                <w:p w14:paraId="645217FA"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Training of Contracting Authority's staff</w:t>
                  </w:r>
                </w:p>
              </w:tc>
              <w:tc>
                <w:tcPr>
                  <w:tcW w:w="3945" w:type="dxa"/>
                  <w:vAlign w:val="center"/>
                </w:tcPr>
                <w:p w14:paraId="3C6EB447" w14:textId="438AABF4" w:rsidR="00F01431" w:rsidRPr="00A95A69" w:rsidRDefault="00F01431" w:rsidP="00F01431">
                  <w:pPr>
                    <w:spacing w:line="260" w:lineRule="exact"/>
                    <w:jc w:val="center"/>
                    <w:rPr>
                      <w:rFonts w:ascii="Arial" w:hAnsi="Arial" w:cs="Arial"/>
                      <w:i/>
                      <w:iCs/>
                      <w:color w:val="FF0000"/>
                      <w:sz w:val="16"/>
                      <w:szCs w:val="16"/>
                    </w:rPr>
                  </w:pPr>
                  <w:r w:rsidRPr="00A95A69">
                    <w:rPr>
                      <w:rFonts w:ascii="Arial" w:hAnsi="Arial" w:cs="Arial"/>
                      <w:i/>
                      <w:iCs/>
                      <w:color w:val="FF0000"/>
                      <w:sz w:val="16"/>
                      <w:szCs w:val="16"/>
                    </w:rPr>
                    <w:t>T</w:t>
                  </w:r>
                  <w:r w:rsidRPr="00A95A69">
                    <w:rPr>
                      <w:rFonts w:ascii="Arial" w:hAnsi="Arial" w:cs="Arial"/>
                      <w:i/>
                      <w:iCs/>
                      <w:color w:val="FF0000"/>
                      <w:sz w:val="16"/>
                      <w:szCs w:val="16"/>
                      <w:vertAlign w:val="subscript"/>
                    </w:rPr>
                    <w:t>0</w:t>
                  </w:r>
                  <w:r w:rsidRPr="00A95A69">
                    <w:rPr>
                      <w:rFonts w:ascii="Arial" w:hAnsi="Arial" w:cs="Arial"/>
                      <w:i/>
                      <w:iCs/>
                      <w:color w:val="FF0000"/>
                      <w:sz w:val="16"/>
                      <w:szCs w:val="16"/>
                    </w:rPr>
                    <w:t xml:space="preserve"> + </w:t>
                  </w:r>
                  <w:r w:rsidR="00A95A69" w:rsidRPr="00A95A69">
                    <w:rPr>
                      <w:rFonts w:ascii="Arial" w:hAnsi="Arial" w:cs="Arial"/>
                      <w:i/>
                      <w:iCs/>
                      <w:color w:val="FF0000"/>
                      <w:sz w:val="16"/>
                      <w:szCs w:val="16"/>
                    </w:rPr>
                    <w:t>40</w:t>
                  </w:r>
                  <w:r w:rsidRPr="00A95A69">
                    <w:rPr>
                      <w:rFonts w:ascii="Arial" w:hAnsi="Arial" w:cs="Arial"/>
                      <w:i/>
                      <w:iCs/>
                      <w:color w:val="FF0000"/>
                      <w:sz w:val="16"/>
                      <w:szCs w:val="16"/>
                    </w:rPr>
                    <w:t xml:space="preserve">  weeks</w:t>
                  </w:r>
                </w:p>
              </w:tc>
            </w:tr>
            <w:tr w:rsidR="00F01431" w:rsidRPr="00910AAF" w14:paraId="31AF0AB4" w14:textId="77777777" w:rsidTr="005F7EF8">
              <w:tc>
                <w:tcPr>
                  <w:tcW w:w="549" w:type="dxa"/>
                  <w:vAlign w:val="center"/>
                </w:tcPr>
                <w:p w14:paraId="672DAAFD"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7</w:t>
                  </w:r>
                </w:p>
              </w:tc>
              <w:tc>
                <w:tcPr>
                  <w:tcW w:w="4242" w:type="dxa"/>
                  <w:vAlign w:val="center"/>
                </w:tcPr>
                <w:p w14:paraId="5E05A538" w14:textId="77777777" w:rsidR="00F01431" w:rsidRPr="00910AAF" w:rsidRDefault="00F01431" w:rsidP="00F01431">
                  <w:pPr>
                    <w:jc w:val="center"/>
                    <w:rPr>
                      <w:rFonts w:ascii="Arial" w:hAnsi="Arial" w:cs="Arial"/>
                      <w:i/>
                      <w:iCs/>
                      <w:sz w:val="16"/>
                      <w:szCs w:val="16"/>
                      <w:lang w:eastAsia="sl-SI"/>
                    </w:rPr>
                  </w:pPr>
                  <w:r w:rsidRPr="00910AAF">
                    <w:rPr>
                      <w:rFonts w:ascii="Arial" w:hAnsi="Arial" w:cs="Arial"/>
                      <w:i/>
                      <w:iCs/>
                      <w:sz w:val="16"/>
                      <w:szCs w:val="16"/>
                      <w:lang w:eastAsia="sl-SI"/>
                    </w:rPr>
                    <w:t xml:space="preserve">Final report and  handover of documentation and confirmation of the </w:t>
                  </w:r>
                  <w:r w:rsidRPr="00910AAF">
                    <w:rPr>
                      <w:rFonts w:ascii="Arial" w:hAnsi="Arial" w:cs="Arial"/>
                      <w:i/>
                      <w:iCs/>
                      <w:sz w:val="16"/>
                      <w:szCs w:val="16"/>
                    </w:rPr>
                    <w:t xml:space="preserve">Contracting Authority </w:t>
                  </w:r>
                  <w:r w:rsidRPr="00910AAF">
                    <w:rPr>
                      <w:rFonts w:ascii="Arial" w:hAnsi="Arial" w:cs="Arial"/>
                      <w:i/>
                      <w:iCs/>
                      <w:sz w:val="16"/>
                      <w:szCs w:val="16"/>
                      <w:lang w:eastAsia="sl-SI"/>
                    </w:rPr>
                    <w:t>by signing the handover protocol</w:t>
                  </w:r>
                </w:p>
              </w:tc>
              <w:tc>
                <w:tcPr>
                  <w:tcW w:w="3945" w:type="dxa"/>
                  <w:vAlign w:val="center"/>
                </w:tcPr>
                <w:p w14:paraId="19A0321C" w14:textId="7F2D5EF4" w:rsidR="00F01431" w:rsidRPr="00A95A69" w:rsidRDefault="00F01431" w:rsidP="00F01431">
                  <w:pPr>
                    <w:jc w:val="center"/>
                    <w:rPr>
                      <w:rFonts w:ascii="Arial" w:hAnsi="Arial" w:cs="Arial"/>
                      <w:i/>
                      <w:iCs/>
                      <w:color w:val="FF0000"/>
                      <w:sz w:val="16"/>
                      <w:szCs w:val="16"/>
                      <w:lang w:eastAsia="sl-SI"/>
                    </w:rPr>
                  </w:pPr>
                  <w:r w:rsidRPr="00A95A69">
                    <w:rPr>
                      <w:rFonts w:ascii="Arial" w:hAnsi="Arial" w:cs="Arial"/>
                      <w:i/>
                      <w:iCs/>
                      <w:color w:val="FF0000"/>
                      <w:sz w:val="16"/>
                      <w:szCs w:val="16"/>
                    </w:rPr>
                    <w:t>T</w:t>
                  </w:r>
                  <w:r w:rsidRPr="00A95A69">
                    <w:rPr>
                      <w:rFonts w:ascii="Arial" w:hAnsi="Arial" w:cs="Arial"/>
                      <w:i/>
                      <w:iCs/>
                      <w:color w:val="FF0000"/>
                      <w:sz w:val="16"/>
                      <w:szCs w:val="16"/>
                      <w:vertAlign w:val="subscript"/>
                    </w:rPr>
                    <w:t>0</w:t>
                  </w:r>
                  <w:r w:rsidRPr="00A95A69">
                    <w:rPr>
                      <w:rFonts w:ascii="Arial" w:hAnsi="Arial" w:cs="Arial"/>
                      <w:i/>
                      <w:iCs/>
                      <w:color w:val="FF0000"/>
                      <w:sz w:val="16"/>
                      <w:szCs w:val="16"/>
                    </w:rPr>
                    <w:t xml:space="preserve"> + </w:t>
                  </w:r>
                  <w:r w:rsidR="00A95A69" w:rsidRPr="00A95A69">
                    <w:rPr>
                      <w:rFonts w:ascii="Arial" w:hAnsi="Arial" w:cs="Arial"/>
                      <w:i/>
                      <w:iCs/>
                      <w:color w:val="FF0000"/>
                      <w:sz w:val="16"/>
                      <w:szCs w:val="16"/>
                    </w:rPr>
                    <w:t>41</w:t>
                  </w:r>
                  <w:r w:rsidRPr="00A95A69">
                    <w:rPr>
                      <w:rFonts w:ascii="Arial" w:hAnsi="Arial" w:cs="Arial"/>
                      <w:i/>
                      <w:iCs/>
                      <w:color w:val="FF0000"/>
                      <w:sz w:val="16"/>
                      <w:szCs w:val="16"/>
                    </w:rPr>
                    <w:t xml:space="preserve">  weeks</w:t>
                  </w:r>
                </w:p>
              </w:tc>
            </w:tr>
          </w:tbl>
          <w:p w14:paraId="68444AA1" w14:textId="77777777" w:rsidR="00322732" w:rsidRPr="00910AAF" w:rsidRDefault="00322732" w:rsidP="00322732">
            <w:pPr>
              <w:spacing w:after="0" w:line="260" w:lineRule="exact"/>
              <w:jc w:val="both"/>
              <w:rPr>
                <w:rFonts w:ascii="Arial" w:hAnsi="Arial" w:cs="Arial"/>
                <w:i/>
                <w:iCs/>
                <w:sz w:val="16"/>
                <w:szCs w:val="16"/>
              </w:rPr>
            </w:pPr>
            <w:r w:rsidRPr="00910AAF">
              <w:rPr>
                <w:rFonts w:ascii="Arial" w:hAnsi="Arial" w:cs="Arial"/>
                <w:i/>
                <w:iCs/>
                <w:sz w:val="16"/>
                <w:szCs w:val="16"/>
              </w:rPr>
              <w:t>T</w:t>
            </w:r>
            <w:r w:rsidRPr="00910AAF">
              <w:rPr>
                <w:rFonts w:ascii="Arial" w:hAnsi="Arial" w:cs="Arial"/>
                <w:i/>
                <w:iCs/>
                <w:sz w:val="16"/>
                <w:szCs w:val="16"/>
                <w:vertAlign w:val="subscript"/>
              </w:rPr>
              <w:t>0</w:t>
            </w:r>
            <w:r w:rsidRPr="00910AAF">
              <w:rPr>
                <w:rFonts w:ascii="Arial" w:hAnsi="Arial" w:cs="Arial"/>
                <w:i/>
                <w:iCs/>
                <w:sz w:val="16"/>
                <w:szCs w:val="16"/>
              </w:rPr>
              <w:t xml:space="preserve"> = effective date of contract</w:t>
            </w:r>
          </w:p>
          <w:p w14:paraId="74A4C002" w14:textId="77777777" w:rsidR="00322732" w:rsidRPr="00910AAF" w:rsidRDefault="00322732" w:rsidP="00322732">
            <w:pPr>
              <w:spacing w:after="0" w:line="260" w:lineRule="exact"/>
              <w:jc w:val="both"/>
              <w:rPr>
                <w:rFonts w:ascii="Arial" w:hAnsi="Arial" w:cs="Arial"/>
                <w:sz w:val="18"/>
                <w:szCs w:val="18"/>
                <w:lang w:val="en-GB"/>
              </w:rPr>
            </w:pPr>
          </w:p>
          <w:p w14:paraId="025318CA" w14:textId="1FC3B704" w:rsidR="00322732" w:rsidRPr="00910AAF" w:rsidRDefault="00497A4B" w:rsidP="00322732">
            <w:pPr>
              <w:spacing w:after="0" w:line="260" w:lineRule="exact"/>
              <w:jc w:val="both"/>
              <w:rPr>
                <w:rFonts w:ascii="Arial" w:hAnsi="Arial" w:cs="Arial"/>
                <w:sz w:val="18"/>
                <w:szCs w:val="18"/>
                <w:lang w:val="en-GB"/>
              </w:rPr>
            </w:pPr>
            <w:r w:rsidRPr="00910AAF">
              <w:rPr>
                <w:rFonts w:ascii="Arial" w:hAnsi="Arial" w:cs="Arial"/>
                <w:sz w:val="18"/>
                <w:szCs w:val="18"/>
                <w:lang w:val="en-GB"/>
              </w:rPr>
              <w:t>The delivery deadline is an essential element of this contract.</w:t>
            </w:r>
            <w:r w:rsidR="001D1C26">
              <w:rPr>
                <w:rFonts w:ascii="Arial" w:hAnsi="Arial" w:cs="Arial"/>
                <w:sz w:val="18"/>
                <w:szCs w:val="18"/>
                <w:lang w:val="en-GB"/>
              </w:rPr>
              <w:t xml:space="preserve"> If there are reasons on the part of the Contracting Authority that prevent the timely delivery of equipment to the Contractor in accordance with the deadlines in the table above, the Contracting authority will extend the deadlines to the </w:t>
            </w:r>
            <w:r w:rsidR="00B3344C" w:rsidRPr="00910AAF">
              <w:rPr>
                <w:rFonts w:ascii="Arial" w:hAnsi="Arial" w:cs="Arial"/>
                <w:sz w:val="18"/>
                <w:szCs w:val="18"/>
                <w:lang w:val="en-GB"/>
              </w:rPr>
              <w:t>Contractor.</w:t>
            </w:r>
            <w:r w:rsidR="001D1C26">
              <w:rPr>
                <w:rFonts w:ascii="Arial" w:hAnsi="Arial" w:cs="Arial"/>
                <w:sz w:val="18"/>
                <w:szCs w:val="18"/>
                <w:lang w:val="en-GB"/>
              </w:rPr>
              <w:t xml:space="preserve"> </w:t>
            </w:r>
          </w:p>
          <w:p w14:paraId="6E1F9EA3" w14:textId="77777777" w:rsidR="00322732" w:rsidRDefault="00322732" w:rsidP="00322732">
            <w:pPr>
              <w:spacing w:after="0" w:line="260" w:lineRule="exact"/>
              <w:jc w:val="both"/>
              <w:rPr>
                <w:rFonts w:ascii="Arial" w:hAnsi="Arial" w:cs="Arial"/>
                <w:color w:val="000000"/>
                <w:sz w:val="18"/>
                <w:szCs w:val="18"/>
                <w:lang w:val="en-GB"/>
              </w:rPr>
            </w:pPr>
          </w:p>
          <w:p w14:paraId="62C25E44" w14:textId="77777777" w:rsidR="00322732" w:rsidRDefault="006313FA" w:rsidP="00322732">
            <w:pPr>
              <w:spacing w:after="0" w:line="260" w:lineRule="exact"/>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the final </w:t>
            </w:r>
            <w:r w:rsidRPr="00251FA7">
              <w:rPr>
                <w:rFonts w:ascii="Arial" w:hAnsi="Arial" w:cs="Arial"/>
                <w:color w:val="000000"/>
                <w:sz w:val="18"/>
                <w:szCs w:val="18"/>
                <w:lang w:val="en-GB"/>
              </w:rPr>
              <w:t>handover</w:t>
            </w:r>
            <w:r w:rsidRPr="006313FA">
              <w:rPr>
                <w:rFonts w:ascii="Arial" w:hAnsi="Arial" w:cs="Arial"/>
                <w:color w:val="000000"/>
                <w:sz w:val="18"/>
                <w:szCs w:val="18"/>
                <w:lang w:val="en-GB"/>
              </w:rPr>
              <w:t xml:space="preserve"> of the equipment the </w:t>
            </w:r>
            <w:r w:rsidRPr="00251FA7">
              <w:rPr>
                <w:rFonts w:ascii="Arial" w:hAnsi="Arial" w:cs="Arial"/>
                <w:color w:val="000000"/>
                <w:sz w:val="18"/>
                <w:szCs w:val="18"/>
                <w:lang w:val="en-GB"/>
              </w:rPr>
              <w:t>Contracting Authority</w:t>
            </w:r>
            <w:r w:rsidRPr="006313FA">
              <w:rPr>
                <w:rFonts w:ascii="Arial" w:hAnsi="Arial" w:cs="Arial"/>
                <w:color w:val="000000"/>
                <w:sz w:val="18"/>
                <w:szCs w:val="18"/>
                <w:lang w:val="en-GB"/>
              </w:rPr>
              <w:t xml:space="preserve"> is not responsible for storage and possible damage </w:t>
            </w:r>
            <w:r>
              <w:rPr>
                <w:rFonts w:ascii="Arial" w:hAnsi="Arial" w:cs="Arial"/>
                <w:color w:val="000000"/>
                <w:sz w:val="18"/>
                <w:szCs w:val="18"/>
                <w:lang w:val="en-GB"/>
              </w:rPr>
              <w:t>of</w:t>
            </w:r>
            <w:r w:rsidRPr="006313FA">
              <w:rPr>
                <w:rFonts w:ascii="Arial" w:hAnsi="Arial" w:cs="Arial"/>
                <w:color w:val="000000"/>
                <w:sz w:val="18"/>
                <w:szCs w:val="18"/>
                <w:lang w:val="en-GB"/>
              </w:rPr>
              <w:t xml:space="preserve"> the equipment.</w:t>
            </w:r>
          </w:p>
          <w:p w14:paraId="09C1B8E3" w14:textId="77777777" w:rsidR="00322732" w:rsidRDefault="00322732" w:rsidP="00322732">
            <w:pPr>
              <w:spacing w:after="0" w:line="260" w:lineRule="exact"/>
              <w:jc w:val="both"/>
              <w:rPr>
                <w:rFonts w:ascii="Arial" w:hAnsi="Arial" w:cs="Arial"/>
                <w:color w:val="000000"/>
                <w:sz w:val="18"/>
                <w:szCs w:val="18"/>
                <w:lang w:val="en-GB"/>
              </w:rPr>
            </w:pPr>
          </w:p>
          <w:p w14:paraId="5B4858A8" w14:textId="77777777" w:rsidR="00322732" w:rsidRDefault="006313FA" w:rsidP="00322732">
            <w:pPr>
              <w:spacing w:after="0" w:line="260" w:lineRule="exact"/>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w:t>
            </w:r>
            <w:r w:rsidR="00322732">
              <w:rPr>
                <w:rFonts w:ascii="Arial" w:hAnsi="Arial" w:cs="Arial"/>
                <w:color w:val="000000"/>
                <w:sz w:val="18"/>
                <w:szCs w:val="18"/>
                <w:lang w:val="en-GB"/>
              </w:rPr>
              <w:t>signing the</w:t>
            </w:r>
            <w:r w:rsidRPr="006313FA">
              <w:rPr>
                <w:rFonts w:ascii="Arial" w:hAnsi="Arial" w:cs="Arial"/>
                <w:color w:val="000000"/>
                <w:sz w:val="18"/>
                <w:szCs w:val="18"/>
                <w:lang w:val="en-GB"/>
              </w:rPr>
              <w:t xml:space="preserve"> handover </w:t>
            </w:r>
            <w:r w:rsidR="00322732">
              <w:rPr>
                <w:rFonts w:ascii="Arial" w:hAnsi="Arial" w:cs="Arial"/>
                <w:color w:val="000000"/>
                <w:sz w:val="18"/>
                <w:szCs w:val="18"/>
                <w:lang w:val="en-GB"/>
              </w:rPr>
              <w:t xml:space="preserve">protocol </w:t>
            </w:r>
            <w:r w:rsidRPr="006313FA">
              <w:rPr>
                <w:rFonts w:ascii="Arial" w:hAnsi="Arial" w:cs="Arial"/>
                <w:color w:val="000000"/>
                <w:sz w:val="18"/>
                <w:szCs w:val="18"/>
                <w:lang w:val="en-GB"/>
              </w:rPr>
              <w:t xml:space="preserve">all obligations of the </w:t>
            </w:r>
            <w:r w:rsidRPr="00251FA7">
              <w:rPr>
                <w:rFonts w:ascii="Arial" w:hAnsi="Arial" w:cs="Arial"/>
                <w:sz w:val="18"/>
                <w:szCs w:val="18"/>
                <w:lang w:val="en-GB"/>
              </w:rPr>
              <w:t>Contractor</w:t>
            </w:r>
            <w:r w:rsidRPr="006313FA">
              <w:rPr>
                <w:rFonts w:ascii="Arial" w:hAnsi="Arial" w:cs="Arial"/>
                <w:color w:val="000000"/>
                <w:sz w:val="18"/>
                <w:szCs w:val="18"/>
                <w:lang w:val="en-GB"/>
              </w:rPr>
              <w:t xml:space="preserve"> must be completed, including the installation </w:t>
            </w:r>
            <w:r w:rsidR="00322732">
              <w:rPr>
                <w:rFonts w:ascii="Arial" w:hAnsi="Arial" w:cs="Arial"/>
                <w:color w:val="000000"/>
                <w:sz w:val="18"/>
                <w:szCs w:val="18"/>
                <w:lang w:val="en-GB"/>
              </w:rPr>
              <w:t>of</w:t>
            </w:r>
            <w:r w:rsidRPr="006313FA">
              <w:rPr>
                <w:rFonts w:ascii="Arial" w:hAnsi="Arial" w:cs="Arial"/>
                <w:color w:val="000000"/>
                <w:sz w:val="18"/>
                <w:szCs w:val="18"/>
                <w:lang w:val="en-GB"/>
              </w:rPr>
              <w:t xml:space="preserve"> </w:t>
            </w:r>
            <w:r w:rsidR="00EE00B2" w:rsidRPr="006313FA">
              <w:rPr>
                <w:rFonts w:ascii="Arial" w:hAnsi="Arial" w:cs="Arial"/>
                <w:color w:val="000000"/>
                <w:sz w:val="18"/>
                <w:szCs w:val="18"/>
                <w:lang w:val="en-GB"/>
              </w:rPr>
              <w:t>equipme</w:t>
            </w:r>
            <w:r w:rsidR="00EE00B2" w:rsidRPr="00322732">
              <w:rPr>
                <w:rFonts w:ascii="Arial" w:hAnsi="Arial" w:cs="Arial"/>
                <w:color w:val="000000"/>
                <w:sz w:val="18"/>
                <w:szCs w:val="18"/>
                <w:lang w:val="en-GB"/>
              </w:rPr>
              <w:t>nt</w:t>
            </w:r>
            <w:r w:rsidRPr="00322732">
              <w:rPr>
                <w:rFonts w:ascii="Arial" w:hAnsi="Arial" w:cs="Arial"/>
                <w:color w:val="000000"/>
                <w:sz w:val="18"/>
                <w:szCs w:val="18"/>
                <w:lang w:val="en-GB"/>
              </w:rPr>
              <w:t xml:space="preserve">, </w:t>
            </w:r>
            <w:r w:rsidR="00322732" w:rsidRPr="00322732">
              <w:rPr>
                <w:rFonts w:ascii="Arial" w:hAnsi="Arial" w:cs="Arial"/>
                <w:sz w:val="18"/>
                <w:szCs w:val="18"/>
              </w:rPr>
              <w:t xml:space="preserve">Commissioning and site acceptance test (SAT), </w:t>
            </w:r>
            <w:r w:rsidRPr="00322732">
              <w:rPr>
                <w:rFonts w:ascii="Arial" w:hAnsi="Arial" w:cs="Arial"/>
                <w:color w:val="000000"/>
                <w:sz w:val="18"/>
                <w:szCs w:val="18"/>
                <w:lang w:val="en-GB"/>
              </w:rPr>
              <w:t>the submission of all technical, test and attestation documentation</w:t>
            </w:r>
            <w:r w:rsidR="00EE00B2" w:rsidRPr="00322732">
              <w:rPr>
                <w:rFonts w:ascii="Arial" w:hAnsi="Arial" w:cs="Arial"/>
                <w:color w:val="000000"/>
                <w:sz w:val="18"/>
                <w:szCs w:val="18"/>
                <w:lang w:val="en-GB"/>
              </w:rPr>
              <w:t xml:space="preserve"> and staff training.</w:t>
            </w:r>
          </w:p>
          <w:p w14:paraId="5D6A775C" w14:textId="77777777" w:rsidR="00322732" w:rsidRDefault="00322732" w:rsidP="00322732">
            <w:pPr>
              <w:spacing w:after="0" w:line="260" w:lineRule="exact"/>
              <w:jc w:val="both"/>
              <w:rPr>
                <w:rFonts w:ascii="Arial" w:hAnsi="Arial" w:cs="Arial"/>
                <w:color w:val="000000"/>
                <w:sz w:val="18"/>
                <w:szCs w:val="18"/>
                <w:lang w:val="en-GB"/>
              </w:rPr>
            </w:pPr>
          </w:p>
          <w:p w14:paraId="6B4EBC95" w14:textId="2605A733" w:rsidR="00322732" w:rsidRDefault="00322732" w:rsidP="00322732">
            <w:pPr>
              <w:spacing w:after="0" w:line="260" w:lineRule="exact"/>
              <w:jc w:val="both"/>
              <w:rPr>
                <w:rFonts w:ascii="Arial" w:hAnsi="Arial" w:cs="Arial"/>
                <w:color w:val="000000"/>
                <w:sz w:val="18"/>
                <w:szCs w:val="18"/>
                <w:lang w:val="en-GB"/>
              </w:rPr>
            </w:pPr>
            <w:r w:rsidRPr="00322732">
              <w:rPr>
                <w:rFonts w:ascii="Arial" w:hAnsi="Arial" w:cs="Arial"/>
                <w:color w:val="000000"/>
                <w:sz w:val="18"/>
                <w:szCs w:val="18"/>
                <w:lang w:val="en-GB"/>
              </w:rPr>
              <w:t xml:space="preserve">At the </w:t>
            </w:r>
            <w:r w:rsidR="00C00F2C">
              <w:rPr>
                <w:rFonts w:ascii="Arial" w:hAnsi="Arial" w:cs="Arial"/>
                <w:color w:val="000000"/>
                <w:sz w:val="18"/>
                <w:szCs w:val="18"/>
                <w:lang w:val="en-GB"/>
              </w:rPr>
              <w:t xml:space="preserve">termination </w:t>
            </w:r>
            <w:r w:rsidRPr="00322732">
              <w:rPr>
                <w:rFonts w:ascii="Arial" w:hAnsi="Arial" w:cs="Arial"/>
                <w:color w:val="000000"/>
                <w:sz w:val="18"/>
                <w:szCs w:val="18"/>
                <w:lang w:val="en-GB"/>
              </w:rPr>
              <w:t xml:space="preserve">of the contractual obligations of the </w:t>
            </w:r>
            <w:r w:rsidR="00C00F2C" w:rsidRPr="00251FA7">
              <w:rPr>
                <w:rFonts w:ascii="Arial" w:hAnsi="Arial" w:cs="Arial"/>
                <w:sz w:val="18"/>
                <w:szCs w:val="18"/>
                <w:lang w:val="en-GB"/>
              </w:rPr>
              <w:t>Contractor</w:t>
            </w:r>
            <w:r w:rsidRPr="00322732">
              <w:rPr>
                <w:rFonts w:ascii="Arial" w:hAnsi="Arial" w:cs="Arial"/>
                <w:color w:val="000000"/>
                <w:sz w:val="18"/>
                <w:szCs w:val="18"/>
                <w:lang w:val="en-GB"/>
              </w:rPr>
              <w:t xml:space="preserve">, the </w:t>
            </w:r>
            <w:r w:rsidR="00C00F2C" w:rsidRPr="00251FA7">
              <w:rPr>
                <w:rFonts w:ascii="Arial" w:hAnsi="Arial" w:cs="Arial"/>
                <w:sz w:val="18"/>
                <w:szCs w:val="18"/>
                <w:lang w:val="en-GB"/>
              </w:rPr>
              <w:t>Contractor</w:t>
            </w:r>
            <w:r w:rsidRPr="00322732">
              <w:rPr>
                <w:rFonts w:ascii="Arial" w:hAnsi="Arial" w:cs="Arial"/>
                <w:color w:val="000000"/>
                <w:sz w:val="18"/>
                <w:szCs w:val="18"/>
                <w:lang w:val="en-GB"/>
              </w:rPr>
              <w:t xml:space="preserve"> and the </w:t>
            </w:r>
            <w:r w:rsidR="00C00F2C" w:rsidRPr="00251FA7">
              <w:rPr>
                <w:rFonts w:ascii="Arial" w:hAnsi="Arial" w:cs="Arial"/>
                <w:sz w:val="18"/>
                <w:szCs w:val="18"/>
                <w:lang w:val="en-GB"/>
              </w:rPr>
              <w:t>Contractor Authority</w:t>
            </w:r>
            <w:r w:rsidRPr="00322732">
              <w:rPr>
                <w:rFonts w:ascii="Arial" w:hAnsi="Arial" w:cs="Arial"/>
                <w:color w:val="000000"/>
                <w:sz w:val="18"/>
                <w:szCs w:val="18"/>
                <w:lang w:val="en-GB"/>
              </w:rPr>
              <w:t xml:space="preserve"> sign a handover </w:t>
            </w:r>
            <w:r w:rsidR="00C00F2C">
              <w:rPr>
                <w:rFonts w:ascii="Arial" w:hAnsi="Arial" w:cs="Arial"/>
                <w:color w:val="000000"/>
                <w:sz w:val="18"/>
                <w:szCs w:val="18"/>
                <w:lang w:val="en-GB"/>
              </w:rPr>
              <w:t>protocol</w:t>
            </w:r>
          </w:p>
          <w:p w14:paraId="56D47EF0" w14:textId="77777777" w:rsidR="00322732" w:rsidRDefault="00322732" w:rsidP="00322732">
            <w:pPr>
              <w:spacing w:after="0" w:line="260" w:lineRule="exact"/>
              <w:jc w:val="both"/>
              <w:rPr>
                <w:rFonts w:ascii="Arial" w:hAnsi="Arial" w:cs="Arial"/>
                <w:sz w:val="18"/>
                <w:szCs w:val="18"/>
                <w:lang w:val="en-GB"/>
              </w:rPr>
            </w:pPr>
          </w:p>
          <w:p w14:paraId="27F36EDA" w14:textId="071932E4" w:rsidR="00C00F2C" w:rsidRDefault="00497A4B" w:rsidP="00C00F2C">
            <w:pPr>
              <w:spacing w:after="0" w:line="260" w:lineRule="exact"/>
              <w:jc w:val="both"/>
              <w:rPr>
                <w:rFonts w:ascii="Arial" w:hAnsi="Arial" w:cs="Arial"/>
                <w:color w:val="000000"/>
                <w:sz w:val="18"/>
                <w:szCs w:val="18"/>
                <w:lang w:val="en-GB"/>
              </w:rPr>
            </w:pPr>
            <w:r w:rsidRPr="00251FA7">
              <w:rPr>
                <w:rFonts w:ascii="Arial" w:hAnsi="Arial" w:cs="Arial"/>
                <w:sz w:val="18"/>
                <w:szCs w:val="18"/>
                <w:lang w:val="en-GB"/>
              </w:rPr>
              <w:t>The DDP delivery clause (INCOTERMS 2010) applies at the Contractor Authority’s premises</w:t>
            </w:r>
            <w:r>
              <w:rPr>
                <w:rFonts w:ascii="Arial" w:hAnsi="Arial" w:cs="Arial"/>
                <w:sz w:val="18"/>
                <w:szCs w:val="18"/>
                <w:lang w:val="en-GB"/>
              </w:rPr>
              <w:t xml:space="preserve"> (</w:t>
            </w:r>
            <w:r w:rsidR="000B6B94">
              <w:rPr>
                <w:rFonts w:ascii="Arial" w:hAnsi="Arial" w:cs="Arial"/>
                <w:sz w:val="18"/>
                <w:szCs w:val="18"/>
                <w:lang w:val="en-GB"/>
              </w:rPr>
              <w:t xml:space="preserve">Industrijska cona </w:t>
            </w:r>
            <w:proofErr w:type="spellStart"/>
            <w:r w:rsidR="000B6B94">
              <w:rPr>
                <w:rFonts w:ascii="Arial" w:hAnsi="Arial" w:cs="Arial"/>
                <w:sz w:val="18"/>
                <w:szCs w:val="18"/>
                <w:lang w:val="en-GB"/>
              </w:rPr>
              <w:t>Logatec</w:t>
            </w:r>
            <w:proofErr w:type="spellEnd"/>
            <w:r w:rsidR="000B6B94">
              <w:rPr>
                <w:rFonts w:ascii="Arial" w:hAnsi="Arial" w:cs="Arial"/>
                <w:sz w:val="18"/>
                <w:szCs w:val="18"/>
                <w:lang w:val="en-GB"/>
              </w:rPr>
              <w:t>,</w:t>
            </w:r>
            <w:r>
              <w:rPr>
                <w:rFonts w:ascii="Arial" w:hAnsi="Arial" w:cs="Arial"/>
                <w:sz w:val="18"/>
                <w:szCs w:val="18"/>
                <w:lang w:val="en-GB"/>
              </w:rPr>
              <w:t xml:space="preserve"> Sloveni</w:t>
            </w:r>
            <w:r w:rsidRPr="00CA3A0B">
              <w:rPr>
                <w:rFonts w:ascii="Arial" w:hAnsi="Arial" w:cs="Arial"/>
                <w:sz w:val="18"/>
                <w:szCs w:val="18"/>
                <w:lang w:val="en-GB"/>
              </w:rPr>
              <w:t>a</w:t>
            </w:r>
            <w:r>
              <w:rPr>
                <w:rFonts w:ascii="Arial" w:hAnsi="Arial" w:cs="Arial"/>
                <w:sz w:val="18"/>
                <w:szCs w:val="18"/>
                <w:lang w:val="en-GB"/>
              </w:rPr>
              <w:t>)</w:t>
            </w:r>
            <w:r w:rsidRPr="00251FA7">
              <w:rPr>
                <w:rFonts w:ascii="Arial" w:hAnsi="Arial" w:cs="Arial"/>
                <w:sz w:val="18"/>
                <w:szCs w:val="18"/>
                <w:lang w:val="en-GB"/>
              </w:rPr>
              <w:t xml:space="preserve">, </w:t>
            </w:r>
            <w:r w:rsidRPr="00251FA7">
              <w:rPr>
                <w:rFonts w:ascii="Arial" w:hAnsi="Arial" w:cs="Arial"/>
                <w:color w:val="000000"/>
                <w:sz w:val="18"/>
                <w:szCs w:val="18"/>
                <w:lang w:val="en-GB"/>
              </w:rPr>
              <w:t xml:space="preserve">unless another place of delivery is expressly specified. </w:t>
            </w:r>
          </w:p>
          <w:p w14:paraId="614E80BD" w14:textId="77777777" w:rsidR="00C00F2C" w:rsidRDefault="00C00F2C" w:rsidP="00C00F2C">
            <w:pPr>
              <w:spacing w:after="0" w:line="260" w:lineRule="exact"/>
              <w:jc w:val="both"/>
              <w:rPr>
                <w:rFonts w:ascii="Arial" w:hAnsi="Arial" w:cs="Arial"/>
                <w:sz w:val="18"/>
                <w:szCs w:val="18"/>
                <w:lang w:val="en-GB"/>
              </w:rPr>
            </w:pPr>
          </w:p>
          <w:p w14:paraId="6C486518" w14:textId="40F0648E" w:rsidR="00497A4B" w:rsidRPr="00C00F2C" w:rsidRDefault="00497A4B" w:rsidP="00C00F2C">
            <w:pPr>
              <w:spacing w:after="0" w:line="260" w:lineRule="exact"/>
              <w:jc w:val="both"/>
              <w:rPr>
                <w:rFonts w:ascii="Arial" w:hAnsi="Arial" w:cs="Arial"/>
                <w:color w:val="000000"/>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305B4487" w14:textId="77777777" w:rsidR="00497A4B" w:rsidRPr="00251FA7"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76FF7FA1" w14:textId="77777777" w:rsidR="00EE00B2"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00EE00B2">
              <w:rPr>
                <w:rFonts w:ascii="Arial" w:hAnsi="Arial" w:cs="Arial"/>
                <w:sz w:val="18"/>
                <w:szCs w:val="18"/>
                <w:lang w:val="en-GB"/>
              </w:rPr>
              <w:t>equipment proof tests,</w:t>
            </w:r>
          </w:p>
          <w:p w14:paraId="3860BDCB" w14:textId="46AE3DEB" w:rsidR="00497A4B" w:rsidRPr="00251FA7" w:rsidRDefault="00EE00B2" w:rsidP="00692C4A">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00497A4B" w:rsidRPr="00251FA7">
              <w:rPr>
                <w:rFonts w:ascii="Arial" w:hAnsi="Arial" w:cs="Arial"/>
                <w:sz w:val="18"/>
                <w:szCs w:val="18"/>
                <w:lang w:val="en-GB"/>
              </w:rPr>
              <w:t>certified warranty documents for equipment,</w:t>
            </w:r>
          </w:p>
          <w:p w14:paraId="725DEAE9" w14:textId="77777777" w:rsidR="00497A4B" w:rsidRPr="00251FA7"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1809E881" w14:textId="77777777" w:rsidR="00497A4B" w:rsidRPr="00251FA7" w:rsidRDefault="00497A4B" w:rsidP="00692C4A">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lastRenderedPageBreak/>
              <w:t>- other related documentation, which the Contracting Authority did not explicitly specify, but is a mandatory part of the equipment.</w:t>
            </w:r>
          </w:p>
          <w:p w14:paraId="4F295A14" w14:textId="1BADB4BE"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Slovene or English.</w:t>
            </w:r>
          </w:p>
          <w:p w14:paraId="00719A78" w14:textId="1C752E85" w:rsidR="00497A4B" w:rsidRPr="00885DFC"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w:t>
            </w:r>
            <w:r w:rsidR="00C00F2C">
              <w:rPr>
                <w:rFonts w:ascii="Arial" w:hAnsi="Arial" w:cs="Arial"/>
                <w:color w:val="000000"/>
                <w:sz w:val="18"/>
                <w:szCs w:val="18"/>
                <w:lang w:val="en-GB"/>
              </w:rPr>
              <w:t>Contractor</w:t>
            </w:r>
            <w:r w:rsidRPr="00251FA7">
              <w:rPr>
                <w:rFonts w:ascii="Arial" w:hAnsi="Arial" w:cs="Arial"/>
                <w:color w:val="000000"/>
                <w:sz w:val="18"/>
                <w:szCs w:val="18"/>
                <w:lang w:val="en-GB"/>
              </w:rPr>
              <w:t xml:space="preserve">,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13FA1F9"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Contractor is obliged to inform the Contracting Authority about the date of delivery</w:t>
            </w:r>
            <w:r>
              <w:rPr>
                <w:rFonts w:ascii="Arial" w:hAnsi="Arial" w:cs="Arial"/>
                <w:color w:val="000000"/>
                <w:sz w:val="18"/>
                <w:szCs w:val="18"/>
                <w:lang w:val="en-GB"/>
              </w:rPr>
              <w:t xml:space="preserve"> and installation</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date </w:t>
            </w:r>
            <w:r w:rsidRPr="00251FA7">
              <w:rPr>
                <w:rFonts w:ascii="Arial" w:hAnsi="Arial" w:cs="Arial"/>
                <w:color w:val="000000"/>
                <w:sz w:val="18"/>
                <w:szCs w:val="18"/>
                <w:lang w:val="en-GB"/>
              </w:rPr>
              <w:t xml:space="preserve">of the equipment at least four (4) working days before the day of delivery </w:t>
            </w:r>
            <w:r>
              <w:rPr>
                <w:rFonts w:ascii="Arial" w:hAnsi="Arial" w:cs="Arial"/>
                <w:color w:val="000000"/>
                <w:sz w:val="18"/>
                <w:szCs w:val="18"/>
                <w:lang w:val="en-GB"/>
              </w:rPr>
              <w:t xml:space="preserve">or installation </w:t>
            </w:r>
            <w:r w:rsidRPr="00251FA7">
              <w:rPr>
                <w:rFonts w:ascii="Arial" w:hAnsi="Arial" w:cs="Arial"/>
                <w:color w:val="000000"/>
                <w:sz w:val="18"/>
                <w:szCs w:val="18"/>
                <w:lang w:val="en-GB"/>
              </w:rPr>
              <w:t>of the equipment, otherwise the Contracting Authority is not obliged to take over the equipment.</w:t>
            </w:r>
          </w:p>
        </w:tc>
      </w:tr>
    </w:tbl>
    <w:p w14:paraId="1C6F5033" w14:textId="77777777" w:rsidR="00497A4B" w:rsidRPr="00251FA7" w:rsidRDefault="00497A4B" w:rsidP="00497A4B">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75646F88" w14:textId="77777777" w:rsidR="00497A4B" w:rsidRPr="00251FA7" w:rsidRDefault="00497A4B" w:rsidP="00497A4B">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2917A30A" w14:textId="77777777" w:rsidR="00497A4B" w:rsidRPr="00251FA7" w:rsidRDefault="00497A4B" w:rsidP="00497A4B">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497A4B" w:rsidRPr="00251FA7" w14:paraId="189CBDF9" w14:textId="77777777" w:rsidTr="00692C4A">
        <w:tc>
          <w:tcPr>
            <w:tcW w:w="0" w:type="auto"/>
            <w:tcMar>
              <w:top w:w="0" w:type="auto"/>
              <w:bottom w:w="0" w:type="auto"/>
            </w:tcMar>
          </w:tcPr>
          <w:p w14:paraId="0AD684C9" w14:textId="77777777" w:rsidR="00497A4B" w:rsidRPr="00251FA7" w:rsidRDefault="00497A4B" w:rsidP="00692C4A">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497A4B" w:rsidRPr="00251FA7" w14:paraId="673DB2EB"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B0D7CD"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3553C9E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76B654"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05AD1D99"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05CB9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615BF8"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411FE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5156B00F"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497A4B" w:rsidRPr="00251FA7" w14:paraId="23D9A71D"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552A82"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274C9259"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9720FF"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7E7B42A4"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FECBA28"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AE7A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2B97D4A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7AC54F2C" w14:textId="77777777" w:rsidR="00497A4B" w:rsidRPr="00251FA7" w:rsidRDefault="00497A4B" w:rsidP="00692C4A">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59B890ED" w14:textId="77777777" w:rsidR="00497A4B" w:rsidRPr="00251FA7" w:rsidRDefault="00497A4B" w:rsidP="00692C4A">
            <w:pPr>
              <w:spacing w:before="225" w:after="225"/>
              <w:jc w:val="both"/>
              <w:rPr>
                <w:color w:val="808080" w:themeColor="background1" w:themeShade="80"/>
                <w:lang w:val="en-GB"/>
              </w:rPr>
            </w:pPr>
          </w:p>
        </w:tc>
      </w:tr>
    </w:tbl>
    <w:p w14:paraId="5030C62F" w14:textId="77777777" w:rsidR="00497A4B" w:rsidRPr="00251FA7" w:rsidRDefault="00497A4B" w:rsidP="00497A4B">
      <w:pPr>
        <w:spacing w:after="0" w:line="240" w:lineRule="auto"/>
        <w:rPr>
          <w:lang w:val="en-GB"/>
        </w:rPr>
      </w:pPr>
    </w:p>
    <w:p w14:paraId="7A2FD2E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17BB2CAF"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497A4B" w:rsidRPr="00251FA7" w14:paraId="5F989EFD" w14:textId="77777777" w:rsidTr="00692C4A">
        <w:tc>
          <w:tcPr>
            <w:tcW w:w="0" w:type="auto"/>
            <w:tcMar>
              <w:top w:w="0" w:type="auto"/>
              <w:bottom w:w="0" w:type="auto"/>
            </w:tcMar>
          </w:tcPr>
          <w:p w14:paraId="02ADE8C1" w14:textId="77777777" w:rsidR="00497A4B" w:rsidRPr="00251FA7" w:rsidRDefault="00497A4B" w:rsidP="00692C4A">
            <w:pPr>
              <w:spacing w:before="225" w:after="225"/>
              <w:jc w:val="both"/>
              <w:rPr>
                <w:lang w:val="en-GB"/>
              </w:rPr>
            </w:pPr>
            <w:r w:rsidRPr="00251FA7">
              <w:rPr>
                <w:rFonts w:ascii="Arial" w:hAnsi="Arial" w:cs="Arial"/>
                <w:sz w:val="18"/>
                <w:szCs w:val="18"/>
                <w:lang w:val="en-GB"/>
              </w:rPr>
              <w:lastRenderedPageBreak/>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497A4B" w:rsidRPr="00251FA7" w14:paraId="2A179955" w14:textId="77777777" w:rsidTr="00692C4A">
              <w:tc>
                <w:tcPr>
                  <w:tcW w:w="0" w:type="auto"/>
                  <w:tcMar>
                    <w:top w:w="0" w:type="auto"/>
                    <w:bottom w:w="0" w:type="auto"/>
                  </w:tcMar>
                </w:tcPr>
                <w:p w14:paraId="64C6E9E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Pr="00251FA7">
                    <w:rPr>
                      <w:rFonts w:ascii="Arial" w:hAnsi="Arial" w:cs="Arial"/>
                      <w:sz w:val="18"/>
                      <w:szCs w:val="18"/>
                      <w:lang w:val="en-GB"/>
                    </w:rPr>
                    <w:t>equipment</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3E087985"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complete all deliveries within the contractual deadlines;</w:t>
                  </w:r>
                </w:p>
                <w:p w14:paraId="662AC70B"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1222E823"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603032D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341B8826"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F42E110"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 also guarantees that: </w:t>
                  </w:r>
                </w:p>
                <w:p w14:paraId="63C0F2AF"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7C2B1589"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1BE6338A"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6953F7E4"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5559DFF6"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73F1BD0D" w14:textId="77777777" w:rsidR="00497A4B"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supplied, the Contracting Authority may terminate the contract in whole or in part. </w:t>
                  </w:r>
                </w:p>
                <w:p w14:paraId="1BEE9004" w14:textId="77777777" w:rsidR="00497A4B" w:rsidRPr="00CA3A0B" w:rsidRDefault="00497A4B" w:rsidP="00692C4A">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p>
              </w:tc>
            </w:tr>
          </w:tbl>
          <w:p w14:paraId="66622E57" w14:textId="77777777" w:rsidR="00497A4B" w:rsidRPr="00251FA7" w:rsidRDefault="00497A4B" w:rsidP="00692C4A">
            <w:pPr>
              <w:rPr>
                <w:lang w:val="en-GB"/>
              </w:rPr>
            </w:pPr>
          </w:p>
        </w:tc>
      </w:tr>
    </w:tbl>
    <w:p w14:paraId="7D183283"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VII. COORDINATION</w:t>
      </w:r>
    </w:p>
    <w:p w14:paraId="2456CD4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497A4B" w:rsidRPr="00251FA7" w14:paraId="485E2511" w14:textId="77777777" w:rsidTr="00692C4A">
        <w:tc>
          <w:tcPr>
            <w:tcW w:w="0" w:type="auto"/>
            <w:tcMar>
              <w:top w:w="0" w:type="auto"/>
              <w:bottom w:w="0" w:type="auto"/>
            </w:tcMar>
          </w:tcPr>
          <w:p w14:paraId="310E79E8"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136793F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07A37C84"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25EC800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7CF7C56F"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EC0CCD3"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257E97B7"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tbl>
      <w:tblPr>
        <w:tblW w:w="0" w:type="auto"/>
        <w:tblInd w:w="108" w:type="dxa"/>
        <w:tblLook w:val="04A0" w:firstRow="1" w:lastRow="0" w:firstColumn="1" w:lastColumn="0" w:noHBand="0" w:noVBand="1"/>
      </w:tblPr>
      <w:tblGrid>
        <w:gridCol w:w="8962"/>
      </w:tblGrid>
      <w:tr w:rsidR="00497A4B" w:rsidRPr="00251FA7" w14:paraId="1D6C1281" w14:textId="77777777" w:rsidTr="00692C4A">
        <w:tc>
          <w:tcPr>
            <w:tcW w:w="0" w:type="auto"/>
            <w:tcMar>
              <w:top w:w="0" w:type="auto"/>
              <w:bottom w:w="0" w:type="auto"/>
            </w:tcMar>
          </w:tcPr>
          <w:p w14:paraId="048F11E3" w14:textId="77777777" w:rsidR="00497A4B" w:rsidRPr="00251FA7" w:rsidRDefault="00497A4B" w:rsidP="00692C4A">
            <w:pPr>
              <w:tabs>
                <w:tab w:val="left" w:pos="476"/>
              </w:tabs>
              <w:spacing w:line="260" w:lineRule="exact"/>
              <w:ind w:right="-51"/>
              <w:jc w:val="both"/>
              <w:rPr>
                <w:rFonts w:ascii="Arial" w:hAnsi="Arial" w:cs="Arial"/>
                <w:sz w:val="18"/>
                <w:szCs w:val="18"/>
                <w:lang w:val="en-GB"/>
              </w:rPr>
            </w:pPr>
          </w:p>
          <w:p w14:paraId="7FADF319" w14:textId="56E77EA4" w:rsidR="00497A4B" w:rsidRPr="00251FA7" w:rsidRDefault="00497A4B" w:rsidP="00692C4A">
            <w:pPr>
              <w:spacing w:line="240" w:lineRule="auto"/>
              <w:jc w:val="both"/>
              <w:rPr>
                <w:rFonts w:ascii="Arial" w:hAnsi="Arial" w:cs="Arial"/>
                <w:sz w:val="18"/>
                <w:szCs w:val="18"/>
                <w:lang w:val="en-GB"/>
              </w:rPr>
            </w:pPr>
            <w:r w:rsidRPr="00251FA7">
              <w:rPr>
                <w:rFonts w:ascii="Arial" w:hAnsi="Arial" w:cs="Arial"/>
                <w:sz w:val="18"/>
                <w:szCs w:val="18"/>
                <w:lang w:val="en-GB"/>
              </w:rPr>
              <w:lastRenderedPageBreak/>
              <w:t xml:space="preserve">If the Contractor fails to comply with the contractual deadlines, the Contracting Authority may, for each day of delay, demand payment of a contractual penalty of </w:t>
            </w:r>
            <w:r w:rsidR="00A95A69" w:rsidRPr="00A95A69">
              <w:rPr>
                <w:rFonts w:ascii="Arial" w:hAnsi="Arial" w:cs="Arial"/>
                <w:color w:val="FF0000"/>
                <w:sz w:val="18"/>
                <w:szCs w:val="18"/>
                <w:lang w:val="en-GB"/>
              </w:rPr>
              <w:t>0,2</w:t>
            </w:r>
            <w:r w:rsidRPr="00A95A69">
              <w:rPr>
                <w:rFonts w:ascii="Arial" w:hAnsi="Arial" w:cs="Arial"/>
                <w:color w:val="FF0000"/>
                <w:sz w:val="18"/>
                <w:szCs w:val="18"/>
                <w:lang w:val="en-GB"/>
              </w:rPr>
              <w:t xml:space="preserve"> % of the </w:t>
            </w:r>
            <w:r w:rsidR="00BF4A03" w:rsidRPr="00A95A69">
              <w:rPr>
                <w:rFonts w:ascii="Arial" w:hAnsi="Arial" w:cs="Arial"/>
                <w:iCs/>
                <w:color w:val="FF0000"/>
                <w:sz w:val="18"/>
                <w:szCs w:val="18"/>
              </w:rPr>
              <w:t xml:space="preserve">the </w:t>
            </w:r>
            <w:r w:rsidR="00BF4A03" w:rsidRPr="00BF4A03">
              <w:rPr>
                <w:rFonts w:ascii="Arial" w:hAnsi="Arial" w:cs="Arial"/>
                <w:iCs/>
                <w:color w:val="FF0000"/>
                <w:sz w:val="18"/>
                <w:szCs w:val="18"/>
              </w:rPr>
              <w:t xml:space="preserve">total contractual </w:t>
            </w:r>
            <w:r w:rsidR="00BF4A03">
              <w:rPr>
                <w:rFonts w:ascii="Arial" w:hAnsi="Arial" w:cs="Arial"/>
                <w:iCs/>
                <w:color w:val="FF0000"/>
                <w:sz w:val="18"/>
                <w:szCs w:val="18"/>
              </w:rPr>
              <w:t>value</w:t>
            </w:r>
            <w:r w:rsidR="00BF4A03" w:rsidRPr="00BF4A03">
              <w:rPr>
                <w:rFonts w:ascii="Arial" w:hAnsi="Arial" w:cs="Arial"/>
                <w:iCs/>
                <w:color w:val="FF0000"/>
                <w:sz w:val="18"/>
                <w:szCs w:val="18"/>
              </w:rPr>
              <w:t xml:space="preserve"> </w:t>
            </w:r>
            <w:r w:rsidRPr="00251FA7">
              <w:rPr>
                <w:rFonts w:ascii="Arial" w:hAnsi="Arial" w:cs="Arial"/>
                <w:sz w:val="18"/>
                <w:szCs w:val="18"/>
                <w:lang w:val="en-GB"/>
              </w:rPr>
              <w:t xml:space="preserve">for each day of delay, but not more than </w:t>
            </w:r>
            <w:r w:rsidR="00A95A69" w:rsidRPr="00A95A69">
              <w:rPr>
                <w:rFonts w:ascii="Arial" w:hAnsi="Arial" w:cs="Arial"/>
                <w:color w:val="FF0000"/>
                <w:sz w:val="18"/>
                <w:szCs w:val="18"/>
                <w:lang w:val="en-GB"/>
              </w:rPr>
              <w:t>8</w:t>
            </w:r>
            <w:r w:rsidRPr="00A95A69">
              <w:rPr>
                <w:rFonts w:ascii="Arial" w:hAnsi="Arial" w:cs="Arial"/>
                <w:color w:val="FF0000"/>
                <w:sz w:val="18"/>
                <w:szCs w:val="18"/>
                <w:lang w:val="en-GB"/>
              </w:rPr>
              <w:t xml:space="preserve"> % </w:t>
            </w:r>
            <w:r w:rsidRPr="00251FA7">
              <w:rPr>
                <w:rFonts w:ascii="Arial" w:hAnsi="Arial" w:cs="Arial"/>
                <w:sz w:val="18"/>
                <w:szCs w:val="18"/>
                <w:lang w:val="en-GB"/>
              </w:rPr>
              <w:t>of the total contractual value.</w:t>
            </w:r>
          </w:p>
          <w:p w14:paraId="4F540AC8"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14:paraId="662E6881"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560E9915" w14:textId="77777777" w:rsidR="00497A4B" w:rsidRPr="00251FA7" w:rsidRDefault="00497A4B" w:rsidP="00497A4B">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lastRenderedPageBreak/>
        <w:t>IX. ERROR CORRECTIONS AND WARRANTY PERIOD</w:t>
      </w:r>
      <w:r>
        <w:rPr>
          <w:rFonts w:ascii="Arial" w:hAnsi="Arial" w:cs="Arial"/>
          <w:b/>
          <w:bCs/>
          <w:color w:val="000000"/>
          <w:sz w:val="18"/>
          <w:szCs w:val="18"/>
          <w:lang w:val="en-GB"/>
        </w:rPr>
        <w:t>, SPARE PARTS AND SERVICE</w:t>
      </w:r>
    </w:p>
    <w:p w14:paraId="091399A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4FF9E857"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3E66D921" w14:textId="77777777" w:rsidTr="00692C4A">
        <w:tc>
          <w:tcPr>
            <w:tcW w:w="0" w:type="auto"/>
            <w:tcMar>
              <w:top w:w="0" w:type="auto"/>
              <w:bottom w:w="0" w:type="auto"/>
            </w:tcMar>
          </w:tcPr>
          <w:p w14:paraId="4153418C" w14:textId="32D54250"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w:t>
            </w:r>
            <w:r w:rsidR="00C00F2C">
              <w:rPr>
                <w:rFonts w:ascii="Arial" w:hAnsi="Arial" w:cs="Arial"/>
                <w:sz w:val="18"/>
                <w:szCs w:val="18"/>
                <w:lang w:val="en-GB"/>
              </w:rPr>
              <w:t>14</w:t>
            </w:r>
            <w:r w:rsidRPr="00251FA7">
              <w:rPr>
                <w:rFonts w:ascii="Arial" w:hAnsi="Arial" w:cs="Arial"/>
                <w:sz w:val="18"/>
                <w:szCs w:val="18"/>
                <w:lang w:val="en-GB"/>
              </w:rPr>
              <w:t xml:space="preserve"> (</w:t>
            </w:r>
            <w:r w:rsidR="00C00F2C">
              <w:rPr>
                <w:rFonts w:ascii="Arial" w:hAnsi="Arial" w:cs="Arial"/>
                <w:sz w:val="18"/>
                <w:szCs w:val="18"/>
                <w:lang w:val="en-GB"/>
              </w:rPr>
              <w:t>fourteen</w:t>
            </w:r>
            <w:r w:rsidRPr="00251FA7">
              <w:rPr>
                <w:rFonts w:ascii="Arial" w:hAnsi="Arial" w:cs="Arial"/>
                <w:sz w:val="18"/>
                <w:szCs w:val="18"/>
                <w:lang w:val="en-GB"/>
              </w:rPr>
              <w:t xml:space="preserve">) </w:t>
            </w:r>
            <w:r w:rsidR="00C00F2C">
              <w:rPr>
                <w:rFonts w:ascii="Arial" w:hAnsi="Arial" w:cs="Arial"/>
                <w:sz w:val="18"/>
                <w:szCs w:val="18"/>
                <w:lang w:val="en-GB"/>
              </w:rPr>
              <w:t xml:space="preserve">working </w:t>
            </w:r>
            <w:r w:rsidRPr="00251FA7">
              <w:rPr>
                <w:rFonts w:ascii="Arial" w:hAnsi="Arial" w:cs="Arial"/>
                <w:sz w:val="18"/>
                <w:szCs w:val="18"/>
                <w:lang w:val="en-GB"/>
              </w:rPr>
              <w:t xml:space="preserve">days from the date of signing of the </w:t>
            </w:r>
            <w:r w:rsidR="00C00F2C">
              <w:rPr>
                <w:rFonts w:ascii="Arial" w:hAnsi="Arial" w:cs="Arial"/>
                <w:sz w:val="18"/>
                <w:szCs w:val="18"/>
                <w:lang w:val="en-GB"/>
              </w:rPr>
              <w:t>handover protocol</w:t>
            </w:r>
            <w:r w:rsidRPr="00251FA7">
              <w:rPr>
                <w:rFonts w:ascii="Arial" w:hAnsi="Arial" w:cs="Arial"/>
                <w:sz w:val="18"/>
                <w:szCs w:val="18"/>
                <w:lang w:val="en-GB"/>
              </w:rPr>
              <w:t xml:space="preserve">. </w:t>
            </w:r>
          </w:p>
          <w:p w14:paraId="32067FF0"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Pr>
                <w:rFonts w:ascii="Arial" w:hAnsi="Arial" w:cs="Arial"/>
                <w:sz w:val="18"/>
                <w:szCs w:val="18"/>
                <w:lang w:val="en-GB"/>
              </w:rPr>
              <w:t xml:space="preserve">ority for any damage incurred. </w:t>
            </w:r>
          </w:p>
        </w:tc>
      </w:tr>
    </w:tbl>
    <w:p w14:paraId="0AA490A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664DD29F"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0FD8E369" w14:textId="77777777" w:rsidTr="00692C4A">
        <w:tc>
          <w:tcPr>
            <w:tcW w:w="0" w:type="auto"/>
            <w:tcMar>
              <w:top w:w="0" w:type="auto"/>
              <w:bottom w:w="0" w:type="auto"/>
            </w:tcMar>
          </w:tcPr>
          <w:p w14:paraId="5295FEF1" w14:textId="46D548D5"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C00F2C">
              <w:rPr>
                <w:rFonts w:ascii="Arial" w:hAnsi="Arial" w:cs="Arial"/>
                <w:color w:val="000000"/>
                <w:sz w:val="18"/>
                <w:szCs w:val="18"/>
                <w:lang w:val="en-GB"/>
              </w:rPr>
              <w:t>24</w:t>
            </w:r>
            <w:r w:rsidRPr="00251FA7">
              <w:rPr>
                <w:rFonts w:ascii="Arial" w:hAnsi="Arial" w:cs="Arial"/>
                <w:color w:val="000000"/>
                <w:sz w:val="18"/>
                <w:szCs w:val="18"/>
                <w:lang w:val="en-GB"/>
              </w:rPr>
              <w:t xml:space="preserve"> months </w:t>
            </w:r>
            <w:r w:rsidRPr="00251FA7">
              <w:rPr>
                <w:rFonts w:ascii="Arial" w:hAnsi="Arial" w:cs="Arial"/>
                <w:sz w:val="18"/>
                <w:szCs w:val="18"/>
                <w:lang w:val="en-GB"/>
              </w:rPr>
              <w:t xml:space="preserve">after </w:t>
            </w:r>
            <w:r w:rsidRPr="00251FA7">
              <w:rPr>
                <w:rFonts w:ascii="Arial" w:hAnsi="Arial" w:cs="Arial"/>
                <w:color w:val="000000"/>
                <w:sz w:val="18"/>
                <w:szCs w:val="18"/>
                <w:lang w:val="en-GB"/>
              </w:rPr>
              <w:t xml:space="preserve">both parties sign the </w:t>
            </w:r>
            <w:r w:rsidR="00C00F2C">
              <w:rPr>
                <w:rFonts w:ascii="Arial" w:hAnsi="Arial" w:cs="Arial"/>
                <w:color w:val="000000"/>
                <w:sz w:val="18"/>
                <w:szCs w:val="18"/>
                <w:lang w:val="en-GB"/>
              </w:rPr>
              <w:t xml:space="preserve">handover </w:t>
            </w:r>
            <w:proofErr w:type="spellStart"/>
            <w:r w:rsidR="00C00F2C">
              <w:rPr>
                <w:rFonts w:ascii="Arial" w:hAnsi="Arial" w:cs="Arial"/>
                <w:color w:val="000000"/>
                <w:sz w:val="18"/>
                <w:szCs w:val="18"/>
                <w:lang w:val="en-GB"/>
              </w:rPr>
              <w:t>portocol</w:t>
            </w:r>
            <w:proofErr w:type="spellEnd"/>
            <w:r w:rsidRPr="00251FA7">
              <w:rPr>
                <w:rFonts w:ascii="Arial" w:hAnsi="Arial" w:cs="Arial"/>
                <w:color w:val="000000"/>
                <w:sz w:val="18"/>
                <w:szCs w:val="18"/>
                <w:lang w:val="en-GB"/>
              </w:rPr>
              <w:t>.</w:t>
            </w:r>
          </w:p>
          <w:p w14:paraId="5F6253F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5A3B3012"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2BB0157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1D34DB97" w14:textId="77777777" w:rsidR="00497A4B" w:rsidRPr="00251FA7" w:rsidRDefault="00497A4B" w:rsidP="00692C4A">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w:t>
            </w:r>
          </w:p>
        </w:tc>
      </w:tr>
    </w:tbl>
    <w:p w14:paraId="0E98E56D"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1AA63581"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512B5AAE" w14:textId="77777777" w:rsidTr="00692C4A">
        <w:tc>
          <w:tcPr>
            <w:tcW w:w="0" w:type="auto"/>
            <w:tcMar>
              <w:top w:w="0" w:type="auto"/>
              <w:bottom w:w="0" w:type="auto"/>
            </w:tcMar>
          </w:tcPr>
          <w:p w14:paraId="755F6476" w14:textId="77777777"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The Contractor provides free repairs and maintenance of the equipment during the warranty period. </w:t>
            </w:r>
          </w:p>
          <w:p w14:paraId="679DF176" w14:textId="6E256D21" w:rsidR="00497A4B" w:rsidRDefault="00497A4B" w:rsidP="00692C4A">
            <w:pPr>
              <w:spacing w:after="0" w:line="260" w:lineRule="exact"/>
              <w:jc w:val="both"/>
              <w:rPr>
                <w:rFonts w:ascii="Arial" w:hAnsi="Arial" w:cs="Arial"/>
                <w:sz w:val="18"/>
                <w:szCs w:val="18"/>
                <w:lang w:val="en-GB"/>
              </w:rPr>
            </w:pPr>
            <w:r w:rsidRPr="00BA054D">
              <w:rPr>
                <w:rFonts w:ascii="Arial" w:hAnsi="Arial" w:cs="Arial"/>
                <w:sz w:val="18"/>
                <w:szCs w:val="18"/>
                <w:lang w:val="en-GB"/>
              </w:rPr>
              <w:t>In case of malfunction the Contractor shall ensure service activities within a maximum period of 1</w:t>
            </w:r>
            <w:r w:rsidR="00C00F2C">
              <w:rPr>
                <w:rFonts w:ascii="Arial" w:hAnsi="Arial" w:cs="Arial"/>
                <w:sz w:val="18"/>
                <w:szCs w:val="18"/>
                <w:lang w:val="en-GB"/>
              </w:rPr>
              <w:t>4</w:t>
            </w:r>
            <w:r w:rsidRPr="00BA054D">
              <w:rPr>
                <w:rFonts w:ascii="Arial" w:hAnsi="Arial" w:cs="Arial"/>
                <w:sz w:val="18"/>
                <w:szCs w:val="18"/>
                <w:lang w:val="en-GB"/>
              </w:rPr>
              <w:t xml:space="preserve"> days after the information</w:t>
            </w:r>
            <w:r>
              <w:rPr>
                <w:rFonts w:ascii="Arial" w:hAnsi="Arial" w:cs="Arial"/>
                <w:sz w:val="18"/>
                <w:szCs w:val="18"/>
                <w:lang w:val="en-GB"/>
              </w:rPr>
              <w:t xml:space="preserve"> of malfunction. </w:t>
            </w:r>
            <w:r w:rsidRPr="00251FA7">
              <w:rPr>
                <w:rFonts w:ascii="Arial" w:hAnsi="Arial" w:cs="Arial"/>
                <w:sz w:val="18"/>
                <w:szCs w:val="18"/>
                <w:lang w:val="en-GB"/>
              </w:rPr>
              <w:t>In the event that, due to complexity, the error correction is not possible within the specified time, the contracting parties agree on an extended deadline for the correction.</w:t>
            </w:r>
          </w:p>
          <w:p w14:paraId="3145199B" w14:textId="77777777" w:rsidR="00497A4B" w:rsidRPr="00BA054D" w:rsidRDefault="00497A4B" w:rsidP="00692C4A">
            <w:pPr>
              <w:spacing w:after="0" w:line="260" w:lineRule="exact"/>
              <w:jc w:val="both"/>
              <w:rPr>
                <w:rFonts w:ascii="Arial" w:hAnsi="Arial" w:cs="Arial"/>
                <w:sz w:val="18"/>
                <w:szCs w:val="18"/>
              </w:rPr>
            </w:pPr>
          </w:p>
          <w:p w14:paraId="42F40BB3"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w:t>
            </w:r>
            <w:r>
              <w:rPr>
                <w:rFonts w:ascii="Arial" w:hAnsi="Arial" w:cs="Arial"/>
                <w:sz w:val="18"/>
                <w:szCs w:val="18"/>
                <w:lang w:val="en-GB"/>
              </w:rPr>
              <w:t xml:space="preserve"> or </w:t>
            </w:r>
            <w:r w:rsidRPr="00251FA7">
              <w:rPr>
                <w:rFonts w:ascii="Arial" w:hAnsi="Arial" w:cs="Arial"/>
                <w:sz w:val="18"/>
                <w:szCs w:val="18"/>
                <w:lang w:val="en-GB"/>
              </w:rPr>
              <w:t>the same error occurs on the same equipment during the warranty period twice, the supplier must replace the defective equipment free of charge with equipment of at least the same quality as the replaced equipment.</w:t>
            </w:r>
          </w:p>
          <w:p w14:paraId="2771BB4E" w14:textId="77777777" w:rsidR="00497A4B" w:rsidRPr="00BA054D"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lastRenderedPageBreak/>
              <w:t>All costs (e.g. spare parts, labour costs, travel costs, etc.) incurred during servicing the equipment within the warranty period shall be recovered by the Contractor.</w:t>
            </w:r>
          </w:p>
        </w:tc>
      </w:tr>
    </w:tbl>
    <w:p w14:paraId="074299A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17</w:t>
      </w:r>
    </w:p>
    <w:p w14:paraId="210D90B5"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99D0BF" w14:textId="77777777" w:rsidTr="00692C4A">
        <w:tc>
          <w:tcPr>
            <w:tcW w:w="0" w:type="auto"/>
            <w:tcMar>
              <w:top w:w="0" w:type="auto"/>
              <w:bottom w:w="0" w:type="auto"/>
            </w:tcMar>
          </w:tcPr>
          <w:p w14:paraId="20753EF5" w14:textId="77777777" w:rsidR="00497A4B"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p>
          <w:p w14:paraId="4CFCF041"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DE9EEC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18</w:t>
      </w:r>
    </w:p>
    <w:p w14:paraId="627A1564"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9882228" w14:textId="77777777" w:rsidTr="00692C4A">
        <w:tc>
          <w:tcPr>
            <w:tcW w:w="0" w:type="auto"/>
            <w:tcMar>
              <w:top w:w="0" w:type="auto"/>
              <w:bottom w:w="0" w:type="auto"/>
            </w:tcMar>
          </w:tcPr>
          <w:p w14:paraId="00939A03"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Contracting Parties agree on the provisions of the Code of Obligations of the Republic of Slovenia (Official Gazette of the Republic of Slovenia, no. 97/07 – official consolidated text – 1) to be used in case of the occurrence of latent defects.</w:t>
            </w:r>
          </w:p>
        </w:tc>
      </w:tr>
    </w:tbl>
    <w:p w14:paraId="369333CC"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497A4B" w:rsidRPr="00251FA7" w14:paraId="489F4D5F" w14:textId="77777777" w:rsidTr="00692C4A">
        <w:tc>
          <w:tcPr>
            <w:tcW w:w="0" w:type="auto"/>
            <w:tcMar>
              <w:top w:w="0" w:type="auto"/>
              <w:bottom w:w="0" w:type="auto"/>
            </w:tcMar>
          </w:tcPr>
          <w:p w14:paraId="4836E131" w14:textId="77777777" w:rsidR="00497A4B" w:rsidRDefault="00497A4B" w:rsidP="00692C4A">
            <w:pPr>
              <w:spacing w:after="0" w:line="260" w:lineRule="exact"/>
              <w:jc w:val="both"/>
              <w:rPr>
                <w:rFonts w:ascii="Arial" w:hAnsi="Arial" w:cs="Arial"/>
                <w:sz w:val="18"/>
                <w:szCs w:val="18"/>
                <w:lang w:val="en-GB"/>
              </w:rPr>
            </w:pPr>
          </w:p>
          <w:p w14:paraId="7C69E499" w14:textId="77777777" w:rsidR="00497A4B" w:rsidRPr="00BA054D" w:rsidRDefault="00497A4B" w:rsidP="00692C4A">
            <w:pPr>
              <w:spacing w:after="0" w:line="260" w:lineRule="exact"/>
              <w:jc w:val="both"/>
              <w:rPr>
                <w:rFonts w:ascii="Arial" w:hAnsi="Arial" w:cs="Arial"/>
                <w:sz w:val="18"/>
                <w:szCs w:val="18"/>
              </w:rPr>
            </w:pPr>
            <w:r w:rsidRPr="00251FA7">
              <w:rPr>
                <w:rFonts w:ascii="Arial" w:hAnsi="Arial" w:cs="Arial"/>
                <w:sz w:val="18"/>
                <w:szCs w:val="18"/>
                <w:lang w:val="en-GB"/>
              </w:rPr>
              <w:t xml:space="preserve">The Contractor </w:t>
            </w:r>
            <w:r w:rsidRPr="00BA054D">
              <w:rPr>
                <w:rFonts w:ascii="Arial" w:hAnsi="Arial" w:cs="Arial"/>
                <w:sz w:val="18"/>
                <w:szCs w:val="18"/>
                <w:lang w:val="en-GB"/>
              </w:rPr>
              <w:t>shall ensure technical support and spare parts after the warranty period ends for at least 10 years</w:t>
            </w:r>
            <w:r w:rsidRPr="00251FA7">
              <w:rPr>
                <w:rFonts w:ascii="Arial" w:hAnsi="Arial" w:cs="Arial"/>
                <w:sz w:val="18"/>
                <w:szCs w:val="18"/>
                <w:lang w:val="en-GB"/>
              </w:rPr>
              <w:t>.</w:t>
            </w:r>
          </w:p>
          <w:p w14:paraId="0573AC95"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provide a service for the repair of the supplied equipment during the warranty period at Contracting Author</w:t>
            </w:r>
            <w:r w:rsidRPr="00251FA7">
              <w:rPr>
                <w:sz w:val="18"/>
                <w:szCs w:val="18"/>
                <w:lang w:val="en-GB"/>
              </w:rPr>
              <w:t>ity’s</w:t>
            </w:r>
            <w:r w:rsidRPr="00251FA7">
              <w:rPr>
                <w:rFonts w:ascii="Arial" w:hAnsi="Arial" w:cs="Arial"/>
                <w:sz w:val="18"/>
                <w:szCs w:val="18"/>
                <w:lang w:val="en-GB"/>
              </w:rPr>
              <w:t xml:space="preserve"> location at its own expense. </w:t>
            </w:r>
          </w:p>
          <w:p w14:paraId="41B0924A"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2DE909A2"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0236324"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22680191" w14:textId="77777777" w:rsidR="00497A4B" w:rsidRPr="00251FA7" w:rsidRDefault="00497A4B" w:rsidP="00497A4B">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FORCE MAJEURE</w:t>
      </w:r>
    </w:p>
    <w:p w14:paraId="0B10D92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2067F0A8"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4F4D8B9D" w14:textId="77777777" w:rsidTr="00692C4A">
        <w:tc>
          <w:tcPr>
            <w:tcW w:w="0" w:type="auto"/>
            <w:tcMar>
              <w:top w:w="0" w:type="auto"/>
              <w:bottom w:w="0" w:type="auto"/>
            </w:tcMar>
          </w:tcPr>
          <w:p w14:paraId="4E88330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5A1B4147"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2A42C8A"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6CF1EBEF" w14:textId="77777777" w:rsidR="00497A4B" w:rsidRPr="00251FA7" w:rsidRDefault="00497A4B" w:rsidP="00497A4B">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xml:space="preserve">I. FINANCIAL </w:t>
      </w:r>
      <w:r>
        <w:rPr>
          <w:rFonts w:ascii="Arial" w:hAnsi="Arial" w:cs="Arial"/>
          <w:b/>
          <w:bCs/>
          <w:color w:val="000000"/>
          <w:sz w:val="18"/>
          <w:szCs w:val="18"/>
          <w:lang w:val="en-GB"/>
        </w:rPr>
        <w:t>INSURANCE</w:t>
      </w:r>
    </w:p>
    <w:p w14:paraId="17F5313A"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21CC5CD1" w14:textId="265DB31E" w:rsidR="005F7EF8" w:rsidRPr="00251FA7" w:rsidRDefault="005F7EF8" w:rsidP="005F7EF8">
      <w:pPr>
        <w:spacing w:before="225" w:after="225"/>
        <w:ind w:left="284"/>
        <w:jc w:val="both"/>
        <w:rPr>
          <w:rFonts w:ascii="Arial" w:hAnsi="Arial" w:cs="Arial"/>
          <w:b/>
          <w:sz w:val="18"/>
          <w:szCs w:val="18"/>
          <w:lang w:val="en-GB"/>
        </w:rPr>
      </w:pPr>
      <w:r>
        <w:rPr>
          <w:rFonts w:ascii="Arial" w:hAnsi="Arial" w:cs="Arial"/>
          <w:b/>
          <w:sz w:val="18"/>
          <w:szCs w:val="18"/>
          <w:lang w:val="en-GB"/>
        </w:rPr>
        <w:lastRenderedPageBreak/>
        <w:t>Advance payment guarantee:</w:t>
      </w:r>
    </w:p>
    <w:p w14:paraId="38117FDD" w14:textId="77777777" w:rsidR="005F7EF8" w:rsidRPr="00251FA7" w:rsidRDefault="005F7EF8" w:rsidP="005F7EF8">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7CBEFCBC" w14:textId="68FF3313" w:rsidR="00B21F8E" w:rsidRDefault="005F7EF8" w:rsidP="00B21F8E">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DF13E3" w:rsidRPr="00DF13E3">
        <w:rPr>
          <w:rFonts w:ascii="Arial" w:hAnsi="Arial" w:cs="Arial"/>
          <w:color w:val="FF0000"/>
          <w:sz w:val="18"/>
          <w:szCs w:val="18"/>
        </w:rPr>
        <w:t>10</w:t>
      </w:r>
      <w:r w:rsidRPr="00DF13E3">
        <w:rPr>
          <w:rFonts w:ascii="Arial" w:hAnsi="Arial" w:cs="Arial"/>
          <w:color w:val="FF0000"/>
          <w:sz w:val="18"/>
          <w:szCs w:val="18"/>
        </w:rPr>
        <w:t xml:space="preserve">,00 % of </w:t>
      </w:r>
      <w:r w:rsidR="00BF4A03" w:rsidRPr="00BF4A03">
        <w:rPr>
          <w:rFonts w:ascii="Arial" w:hAnsi="Arial" w:cs="Arial"/>
          <w:iCs/>
          <w:color w:val="FF0000"/>
          <w:sz w:val="18"/>
          <w:szCs w:val="18"/>
        </w:rPr>
        <w:t xml:space="preserve">total contractual </w:t>
      </w:r>
      <w:r w:rsidR="00BF4A03">
        <w:rPr>
          <w:rFonts w:ascii="Arial" w:hAnsi="Arial" w:cs="Arial"/>
          <w:iCs/>
          <w:color w:val="FF0000"/>
          <w:sz w:val="18"/>
          <w:szCs w:val="18"/>
        </w:rPr>
        <w:t>value</w:t>
      </w:r>
      <w:r w:rsidRPr="00674FFD">
        <w:rPr>
          <w:rFonts w:ascii="Arial" w:hAnsi="Arial" w:cs="Arial"/>
          <w:sz w:val="18"/>
          <w:szCs w:val="18"/>
        </w:rPr>
        <w:t>)</w:t>
      </w:r>
    </w:p>
    <w:p w14:paraId="7E2E76A4" w14:textId="45F2BEF1" w:rsidR="005F7EF8" w:rsidRPr="00B21F8E" w:rsidRDefault="005F7EF8" w:rsidP="00B21F8E">
      <w:pPr>
        <w:spacing w:before="225" w:after="225"/>
        <w:ind w:left="284"/>
        <w:jc w:val="both"/>
        <w:rPr>
          <w:lang w:val="en-GB"/>
        </w:rPr>
      </w:pPr>
      <w:r w:rsidRPr="00251FA7">
        <w:rPr>
          <w:rFonts w:ascii="Arial" w:hAnsi="Arial" w:cs="Arial"/>
          <w:color w:val="000000"/>
          <w:sz w:val="18"/>
          <w:szCs w:val="18"/>
          <w:lang w:val="en-GB"/>
        </w:rPr>
        <w:t xml:space="preserve">Date of validity: </w:t>
      </w:r>
      <w:r w:rsidR="00B21F8E" w:rsidRPr="00B21F8E">
        <w:rPr>
          <w:rFonts w:ascii="Arial" w:hAnsi="Arial" w:cs="Arial"/>
          <w:iCs/>
          <w:sz w:val="18"/>
          <w:szCs w:val="18"/>
        </w:rPr>
        <w:t xml:space="preserve">at least 30 days after the </w:t>
      </w:r>
      <w:proofErr w:type="spellStart"/>
      <w:r w:rsidR="00B21F8E" w:rsidRPr="00B21F8E">
        <w:rPr>
          <w:rFonts w:ascii="Arial" w:hAnsi="Arial" w:cs="Arial"/>
          <w:iCs/>
          <w:sz w:val="18"/>
          <w:szCs w:val="18"/>
        </w:rPr>
        <w:t>issuance</w:t>
      </w:r>
      <w:proofErr w:type="spellEnd"/>
      <w:r w:rsidR="00B21F8E" w:rsidRPr="00B21F8E">
        <w:rPr>
          <w:rFonts w:ascii="Arial" w:hAnsi="Arial" w:cs="Arial"/>
          <w:iCs/>
          <w:sz w:val="18"/>
          <w:szCs w:val="18"/>
        </w:rPr>
        <w:t xml:space="preserve"> of the 1st </w:t>
      </w:r>
      <w:proofErr w:type="spellStart"/>
      <w:r w:rsidR="00B21F8E" w:rsidRPr="00B21F8E">
        <w:rPr>
          <w:rFonts w:ascii="Arial" w:hAnsi="Arial" w:cs="Arial"/>
          <w:iCs/>
          <w:sz w:val="18"/>
          <w:szCs w:val="18"/>
        </w:rPr>
        <w:t>situation</w:t>
      </w:r>
      <w:proofErr w:type="spellEnd"/>
      <w:r w:rsidR="00B21F8E" w:rsidRPr="00B21F8E">
        <w:rPr>
          <w:rFonts w:ascii="Arial" w:hAnsi="Arial" w:cs="Arial"/>
          <w:iCs/>
          <w:sz w:val="18"/>
          <w:szCs w:val="18"/>
        </w:rPr>
        <w:t xml:space="preserve"> or </w:t>
      </w:r>
      <w:proofErr w:type="spellStart"/>
      <w:r w:rsidR="00B21F8E" w:rsidRPr="00B21F8E">
        <w:rPr>
          <w:rFonts w:ascii="Arial" w:hAnsi="Arial" w:cs="Arial"/>
          <w:iCs/>
          <w:sz w:val="18"/>
          <w:szCs w:val="18"/>
        </w:rPr>
        <w:t>milestone</w:t>
      </w:r>
      <w:proofErr w:type="spellEnd"/>
      <w:r w:rsidR="00B21F8E" w:rsidRPr="00B21F8E">
        <w:rPr>
          <w:rFonts w:ascii="Arial" w:hAnsi="Arial" w:cs="Arial"/>
          <w:iCs/>
          <w:sz w:val="18"/>
          <w:szCs w:val="18"/>
        </w:rPr>
        <w:t>, i.e. delivery of equipment to the Contracting Authority's location (DDP).</w:t>
      </w:r>
    </w:p>
    <w:p w14:paraId="616E6505" w14:textId="004638F6" w:rsidR="005F7EF8" w:rsidRDefault="005F7EF8" w:rsidP="005F7EF8">
      <w:pPr>
        <w:spacing w:before="225" w:after="225"/>
        <w:ind w:left="284"/>
        <w:jc w:val="both"/>
        <w:rPr>
          <w:rFonts w:ascii="Arial" w:hAnsi="Arial" w:cs="Arial"/>
          <w:sz w:val="18"/>
          <w:szCs w:val="18"/>
          <w:lang w:val="en-GB"/>
        </w:rPr>
      </w:pPr>
      <w:r w:rsidRPr="005F7EF8">
        <w:rPr>
          <w:rFonts w:ascii="Arial" w:hAnsi="Arial" w:cs="Arial"/>
          <w:sz w:val="18"/>
          <w:szCs w:val="18"/>
          <w:lang w:val="en-GB"/>
        </w:rPr>
        <w:t xml:space="preserve">As a guarantee for the return of the paid advance payment in the amount of </w:t>
      </w:r>
      <w:r w:rsidR="00DF13E3" w:rsidRPr="00DF13E3">
        <w:rPr>
          <w:rFonts w:ascii="Arial" w:hAnsi="Arial" w:cs="Arial"/>
          <w:color w:val="FF0000"/>
          <w:sz w:val="18"/>
          <w:szCs w:val="18"/>
          <w:lang w:val="en-GB"/>
        </w:rPr>
        <w:t>10</w:t>
      </w:r>
      <w:r w:rsidRPr="00DF13E3">
        <w:rPr>
          <w:rFonts w:ascii="Arial" w:hAnsi="Arial" w:cs="Arial"/>
          <w:color w:val="FF0000"/>
          <w:sz w:val="18"/>
          <w:szCs w:val="18"/>
          <w:lang w:val="en-GB"/>
        </w:rPr>
        <w:t xml:space="preserve">% of </w:t>
      </w:r>
      <w:r w:rsidR="00BF4A03" w:rsidRPr="00BF4A03">
        <w:rPr>
          <w:rFonts w:ascii="Arial" w:hAnsi="Arial" w:cs="Arial"/>
          <w:iCs/>
          <w:color w:val="FF0000"/>
          <w:sz w:val="18"/>
          <w:szCs w:val="18"/>
        </w:rPr>
        <w:t xml:space="preserve">total contractual </w:t>
      </w:r>
      <w:r w:rsidR="00BF4A03">
        <w:rPr>
          <w:rFonts w:ascii="Arial" w:hAnsi="Arial" w:cs="Arial"/>
          <w:iCs/>
          <w:color w:val="FF0000"/>
          <w:sz w:val="18"/>
          <w:szCs w:val="18"/>
        </w:rPr>
        <w:t>value</w:t>
      </w:r>
      <w:r w:rsidRPr="005F7EF8">
        <w:rPr>
          <w:rFonts w:ascii="Arial" w:hAnsi="Arial" w:cs="Arial"/>
          <w:sz w:val="18"/>
          <w:szCs w:val="18"/>
          <w:lang w:val="en-GB"/>
        </w:rPr>
        <w:t xml:space="preserve">, the </w:t>
      </w:r>
      <w:r>
        <w:rPr>
          <w:rFonts w:ascii="Arial" w:hAnsi="Arial" w:cs="Arial"/>
          <w:sz w:val="18"/>
          <w:szCs w:val="18"/>
          <w:lang w:val="en-GB"/>
        </w:rPr>
        <w:t>contractor</w:t>
      </w:r>
      <w:r w:rsidRPr="005F7EF8">
        <w:rPr>
          <w:rFonts w:ascii="Arial" w:hAnsi="Arial" w:cs="Arial"/>
          <w:sz w:val="18"/>
          <w:szCs w:val="18"/>
          <w:lang w:val="en-GB"/>
        </w:rPr>
        <w:t xml:space="preserve"> will provide the </w:t>
      </w:r>
      <w:r>
        <w:rPr>
          <w:rFonts w:ascii="Arial" w:hAnsi="Arial" w:cs="Arial"/>
          <w:sz w:val="18"/>
          <w:szCs w:val="18"/>
          <w:lang w:val="en-GB"/>
        </w:rPr>
        <w:t>Contracting Authority</w:t>
      </w:r>
      <w:r w:rsidRPr="005F7EF8">
        <w:rPr>
          <w:rFonts w:ascii="Arial" w:hAnsi="Arial" w:cs="Arial"/>
          <w:sz w:val="18"/>
          <w:szCs w:val="18"/>
          <w:lang w:val="en-GB"/>
        </w:rPr>
        <w:t xml:space="preserve"> with financial </w:t>
      </w:r>
      <w:r>
        <w:rPr>
          <w:rFonts w:ascii="Arial" w:hAnsi="Arial" w:cs="Arial"/>
          <w:sz w:val="18"/>
          <w:szCs w:val="18"/>
          <w:lang w:val="en-GB"/>
        </w:rPr>
        <w:t>insurance</w:t>
      </w:r>
      <w:r w:rsidRPr="005F7EF8">
        <w:rPr>
          <w:rFonts w:ascii="Arial" w:hAnsi="Arial" w:cs="Arial"/>
          <w:sz w:val="18"/>
          <w:szCs w:val="18"/>
          <w:lang w:val="en-GB"/>
        </w:rPr>
        <w:t xml:space="preserve"> for the return of the full amount of the advance payment within fifteen (15) days</w:t>
      </w:r>
      <w:r>
        <w:rPr>
          <w:rFonts w:ascii="Arial" w:hAnsi="Arial" w:cs="Arial"/>
          <w:sz w:val="18"/>
          <w:szCs w:val="18"/>
          <w:lang w:val="en-GB"/>
        </w:rPr>
        <w:t xml:space="preserve"> after signing the contract</w:t>
      </w:r>
      <w:r w:rsidRPr="005F7EF8">
        <w:rPr>
          <w:rFonts w:ascii="Arial" w:hAnsi="Arial" w:cs="Arial"/>
          <w:sz w:val="18"/>
          <w:szCs w:val="18"/>
          <w:lang w:val="en-GB"/>
        </w:rPr>
        <w:t xml:space="preserve"> at the latest.</w:t>
      </w:r>
    </w:p>
    <w:p w14:paraId="1D16F8B9" w14:textId="3D67D08F" w:rsidR="00B21F8E" w:rsidRDefault="005F7EF8" w:rsidP="00B21F8E">
      <w:pPr>
        <w:spacing w:before="225" w:after="225"/>
        <w:ind w:left="284"/>
        <w:jc w:val="both"/>
        <w:rPr>
          <w:rFonts w:ascii="Arial" w:hAnsi="Arial" w:cs="Arial"/>
          <w:sz w:val="18"/>
          <w:szCs w:val="18"/>
          <w:lang w:val="en-GB"/>
        </w:rPr>
      </w:pPr>
      <w:r w:rsidRPr="005F7EF8">
        <w:rPr>
          <w:rFonts w:ascii="Arial" w:hAnsi="Arial" w:cs="Arial"/>
          <w:sz w:val="18"/>
          <w:szCs w:val="18"/>
          <w:lang w:val="en-GB"/>
        </w:rPr>
        <w:t xml:space="preserve">With </w:t>
      </w:r>
      <w:r>
        <w:rPr>
          <w:rFonts w:ascii="Arial" w:hAnsi="Arial" w:cs="Arial"/>
          <w:sz w:val="18"/>
          <w:szCs w:val="18"/>
          <w:lang w:val="en-GB"/>
        </w:rPr>
        <w:t xml:space="preserve">this </w:t>
      </w:r>
      <w:r w:rsidRPr="005F7EF8">
        <w:rPr>
          <w:rFonts w:ascii="Arial" w:hAnsi="Arial" w:cs="Arial"/>
          <w:sz w:val="18"/>
          <w:szCs w:val="18"/>
          <w:lang w:val="en-GB"/>
        </w:rPr>
        <w:t xml:space="preserve">financial insurance, the bank / insurance company guarantees the return of the advance payment if the </w:t>
      </w:r>
      <w:r>
        <w:rPr>
          <w:rFonts w:ascii="Arial" w:hAnsi="Arial" w:cs="Arial"/>
          <w:sz w:val="18"/>
          <w:szCs w:val="18"/>
          <w:lang w:val="en-GB"/>
        </w:rPr>
        <w:t>contractor</w:t>
      </w:r>
      <w:r w:rsidRPr="005F7EF8">
        <w:rPr>
          <w:rFonts w:ascii="Arial" w:hAnsi="Arial" w:cs="Arial"/>
          <w:sz w:val="18"/>
          <w:szCs w:val="18"/>
          <w:lang w:val="en-GB"/>
        </w:rPr>
        <w:t xml:space="preserve"> does not fulfill the obligations in good quality or on time or in full, </w:t>
      </w:r>
      <w:r w:rsidR="00B21F8E" w:rsidRPr="00B21F8E">
        <w:rPr>
          <w:rFonts w:ascii="Arial" w:hAnsi="Arial" w:cs="Arial"/>
          <w:iCs/>
          <w:sz w:val="18"/>
          <w:szCs w:val="18"/>
        </w:rPr>
        <w:t xml:space="preserve">or </w:t>
      </w:r>
      <w:proofErr w:type="spellStart"/>
      <w:r w:rsidR="00B21F8E" w:rsidRPr="00B21F8E">
        <w:rPr>
          <w:rFonts w:ascii="Arial" w:hAnsi="Arial" w:cs="Arial"/>
          <w:iCs/>
          <w:sz w:val="18"/>
          <w:szCs w:val="18"/>
        </w:rPr>
        <w:t>if</w:t>
      </w:r>
      <w:proofErr w:type="spellEnd"/>
      <w:r w:rsidR="00B21F8E" w:rsidRPr="00B21F8E">
        <w:rPr>
          <w:rFonts w:ascii="Arial" w:hAnsi="Arial" w:cs="Arial"/>
          <w:iCs/>
          <w:sz w:val="18"/>
          <w:szCs w:val="18"/>
        </w:rPr>
        <w:t xml:space="preserve"> the advance payment is not </w:t>
      </w:r>
      <w:proofErr w:type="spellStart"/>
      <w:r w:rsidR="00B21F8E" w:rsidRPr="00B21F8E">
        <w:rPr>
          <w:rFonts w:ascii="Arial" w:hAnsi="Arial" w:cs="Arial"/>
          <w:iCs/>
          <w:sz w:val="18"/>
          <w:szCs w:val="18"/>
        </w:rPr>
        <w:t>repaid</w:t>
      </w:r>
      <w:proofErr w:type="spellEnd"/>
      <w:r w:rsidR="00B21F8E" w:rsidRPr="00B21F8E">
        <w:rPr>
          <w:rFonts w:ascii="Arial" w:hAnsi="Arial" w:cs="Arial"/>
          <w:iCs/>
          <w:sz w:val="18"/>
          <w:szCs w:val="18"/>
        </w:rPr>
        <w:t xml:space="preserve"> in </w:t>
      </w:r>
      <w:proofErr w:type="spellStart"/>
      <w:r w:rsidR="00B21F8E" w:rsidRPr="00B21F8E">
        <w:rPr>
          <w:rFonts w:ascii="Arial" w:hAnsi="Arial" w:cs="Arial"/>
          <w:iCs/>
          <w:sz w:val="18"/>
          <w:szCs w:val="18"/>
        </w:rPr>
        <w:t>full</w:t>
      </w:r>
      <w:proofErr w:type="spellEnd"/>
      <w:r w:rsidR="00B21F8E" w:rsidRPr="00B21F8E">
        <w:rPr>
          <w:rFonts w:ascii="Arial" w:hAnsi="Arial" w:cs="Arial"/>
          <w:iCs/>
          <w:sz w:val="18"/>
          <w:szCs w:val="18"/>
        </w:rPr>
        <w:t xml:space="preserve"> when </w:t>
      </w:r>
      <w:proofErr w:type="spellStart"/>
      <w:r w:rsidR="00B21F8E" w:rsidRPr="00B21F8E">
        <w:rPr>
          <w:rFonts w:ascii="Arial" w:hAnsi="Arial" w:cs="Arial"/>
          <w:iCs/>
          <w:sz w:val="18"/>
          <w:szCs w:val="18"/>
        </w:rPr>
        <w:t>issuing</w:t>
      </w:r>
      <w:proofErr w:type="spellEnd"/>
      <w:r w:rsidR="00B21F8E" w:rsidRPr="00B21F8E">
        <w:rPr>
          <w:rFonts w:ascii="Arial" w:hAnsi="Arial" w:cs="Arial"/>
          <w:iCs/>
          <w:sz w:val="18"/>
          <w:szCs w:val="18"/>
        </w:rPr>
        <w:t xml:space="preserve"> the 1st </w:t>
      </w:r>
      <w:proofErr w:type="spellStart"/>
      <w:r w:rsidR="00B21F8E" w:rsidRPr="00B21F8E">
        <w:rPr>
          <w:rFonts w:ascii="Arial" w:hAnsi="Arial" w:cs="Arial"/>
          <w:iCs/>
          <w:sz w:val="18"/>
          <w:szCs w:val="18"/>
        </w:rPr>
        <w:t>situation</w:t>
      </w:r>
      <w:proofErr w:type="spellEnd"/>
      <w:r w:rsidR="00B21F8E" w:rsidRPr="00B21F8E">
        <w:rPr>
          <w:rFonts w:ascii="Arial" w:hAnsi="Arial" w:cs="Arial"/>
          <w:iCs/>
          <w:sz w:val="18"/>
          <w:szCs w:val="18"/>
        </w:rPr>
        <w:t xml:space="preserve"> or </w:t>
      </w:r>
      <w:proofErr w:type="spellStart"/>
      <w:r w:rsidR="00B21F8E" w:rsidRPr="00B21F8E">
        <w:rPr>
          <w:rFonts w:ascii="Arial" w:hAnsi="Arial" w:cs="Arial"/>
          <w:iCs/>
          <w:sz w:val="18"/>
          <w:szCs w:val="18"/>
        </w:rPr>
        <w:t>milestone</w:t>
      </w:r>
      <w:proofErr w:type="spellEnd"/>
      <w:r w:rsidR="00B21F8E" w:rsidRPr="00B21F8E">
        <w:rPr>
          <w:rFonts w:ascii="Arial" w:hAnsi="Arial" w:cs="Arial"/>
          <w:iCs/>
          <w:sz w:val="18"/>
          <w:szCs w:val="18"/>
        </w:rPr>
        <w:t xml:space="preserve">, i.e. delivery of equipment to the </w:t>
      </w:r>
      <w:bookmarkStart w:id="4" w:name="_Hlk59436149"/>
      <w:r w:rsidR="00B21F8E">
        <w:rPr>
          <w:rFonts w:ascii="Arial" w:hAnsi="Arial" w:cs="Arial"/>
          <w:iCs/>
          <w:sz w:val="18"/>
          <w:szCs w:val="18"/>
        </w:rPr>
        <w:t>Contracting Authority</w:t>
      </w:r>
      <w:r w:rsidR="00B21F8E" w:rsidRPr="00B21F8E">
        <w:rPr>
          <w:rFonts w:ascii="Arial" w:hAnsi="Arial" w:cs="Arial"/>
          <w:iCs/>
          <w:sz w:val="18"/>
          <w:szCs w:val="18"/>
        </w:rPr>
        <w:t xml:space="preserve">'s </w:t>
      </w:r>
      <w:bookmarkEnd w:id="4"/>
      <w:r w:rsidR="00B21F8E" w:rsidRPr="00B21F8E">
        <w:rPr>
          <w:rFonts w:ascii="Arial" w:hAnsi="Arial" w:cs="Arial"/>
          <w:iCs/>
          <w:sz w:val="18"/>
          <w:szCs w:val="18"/>
        </w:rPr>
        <w:t>location (DDP)</w:t>
      </w:r>
      <w:r w:rsidRPr="00B21F8E">
        <w:rPr>
          <w:rFonts w:ascii="Arial" w:hAnsi="Arial" w:cs="Arial"/>
          <w:iCs/>
          <w:sz w:val="18"/>
          <w:szCs w:val="18"/>
          <w:lang w:val="en-GB"/>
        </w:rPr>
        <w:t>.</w:t>
      </w:r>
    </w:p>
    <w:p w14:paraId="12AFFABB" w14:textId="31BDE243" w:rsidR="00B21F8E" w:rsidRPr="00B21F8E" w:rsidRDefault="00B21F8E" w:rsidP="00B21F8E">
      <w:pPr>
        <w:spacing w:before="225" w:after="225"/>
        <w:ind w:left="284"/>
        <w:jc w:val="both"/>
        <w:rPr>
          <w:rFonts w:ascii="Arial" w:hAnsi="Arial" w:cs="Arial"/>
          <w:iCs/>
          <w:sz w:val="18"/>
          <w:szCs w:val="18"/>
          <w:lang w:val="en-GB"/>
        </w:rPr>
      </w:pPr>
      <w:r w:rsidRPr="00B21F8E">
        <w:rPr>
          <w:rFonts w:ascii="Arial" w:hAnsi="Arial" w:cs="Arial"/>
          <w:iCs/>
          <w:sz w:val="18"/>
          <w:szCs w:val="18"/>
        </w:rPr>
        <w:t xml:space="preserve">If the deadline for </w:t>
      </w:r>
      <w:proofErr w:type="spellStart"/>
      <w:r w:rsidRPr="00B21F8E">
        <w:rPr>
          <w:rFonts w:ascii="Arial" w:hAnsi="Arial" w:cs="Arial"/>
          <w:iCs/>
          <w:sz w:val="18"/>
          <w:szCs w:val="18"/>
        </w:rPr>
        <w:t>issuing</w:t>
      </w:r>
      <w:proofErr w:type="spellEnd"/>
      <w:r w:rsidRPr="00B21F8E">
        <w:rPr>
          <w:rFonts w:ascii="Arial" w:hAnsi="Arial" w:cs="Arial"/>
          <w:iCs/>
          <w:sz w:val="18"/>
          <w:szCs w:val="18"/>
        </w:rPr>
        <w:t xml:space="preserve"> the 1st </w:t>
      </w:r>
      <w:proofErr w:type="spellStart"/>
      <w:r w:rsidRPr="00B21F8E">
        <w:rPr>
          <w:rFonts w:ascii="Arial" w:hAnsi="Arial" w:cs="Arial"/>
          <w:iCs/>
          <w:sz w:val="18"/>
          <w:szCs w:val="18"/>
        </w:rPr>
        <w:t>situation</w:t>
      </w:r>
      <w:proofErr w:type="spellEnd"/>
      <w:r w:rsidRPr="00B21F8E">
        <w:rPr>
          <w:rFonts w:ascii="Arial" w:hAnsi="Arial" w:cs="Arial"/>
          <w:iCs/>
          <w:sz w:val="18"/>
          <w:szCs w:val="18"/>
        </w:rPr>
        <w:t xml:space="preserve"> or </w:t>
      </w:r>
      <w:proofErr w:type="spellStart"/>
      <w:r w:rsidRPr="00B21F8E">
        <w:rPr>
          <w:rFonts w:ascii="Arial" w:hAnsi="Arial" w:cs="Arial"/>
          <w:iCs/>
          <w:sz w:val="18"/>
          <w:szCs w:val="18"/>
        </w:rPr>
        <w:t>milestone</w:t>
      </w:r>
      <w:proofErr w:type="spellEnd"/>
      <w:r w:rsidRPr="00B21F8E">
        <w:rPr>
          <w:rFonts w:ascii="Arial" w:hAnsi="Arial" w:cs="Arial"/>
          <w:iCs/>
          <w:sz w:val="18"/>
          <w:szCs w:val="18"/>
        </w:rPr>
        <w:t xml:space="preserve">, i.e. delivery of equipment to the </w:t>
      </w:r>
      <w:r>
        <w:rPr>
          <w:rFonts w:ascii="Arial" w:hAnsi="Arial" w:cs="Arial"/>
          <w:iCs/>
          <w:sz w:val="18"/>
          <w:szCs w:val="18"/>
        </w:rPr>
        <w:t>Contracting Authority</w:t>
      </w:r>
      <w:r w:rsidRPr="00B21F8E">
        <w:rPr>
          <w:rFonts w:ascii="Arial" w:hAnsi="Arial" w:cs="Arial"/>
          <w:iCs/>
          <w:sz w:val="18"/>
          <w:szCs w:val="18"/>
        </w:rPr>
        <w:t xml:space="preserve">'s location (DDP) is </w:t>
      </w:r>
      <w:proofErr w:type="spellStart"/>
      <w:r w:rsidRPr="00B21F8E">
        <w:rPr>
          <w:rFonts w:ascii="Arial" w:hAnsi="Arial" w:cs="Arial"/>
          <w:iCs/>
          <w:sz w:val="18"/>
          <w:szCs w:val="18"/>
        </w:rPr>
        <w:t>extended</w:t>
      </w:r>
      <w:proofErr w:type="spellEnd"/>
      <w:r w:rsidRPr="00B21F8E">
        <w:rPr>
          <w:rFonts w:ascii="Arial" w:hAnsi="Arial" w:cs="Arial"/>
          <w:iCs/>
          <w:sz w:val="18"/>
          <w:szCs w:val="18"/>
        </w:rPr>
        <w:t xml:space="preserve">, the contractor </w:t>
      </w:r>
      <w:proofErr w:type="spellStart"/>
      <w:r w:rsidRPr="00B21F8E">
        <w:rPr>
          <w:rFonts w:ascii="Arial" w:hAnsi="Arial" w:cs="Arial"/>
          <w:iCs/>
          <w:sz w:val="18"/>
          <w:szCs w:val="18"/>
        </w:rPr>
        <w:t>undertakes</w:t>
      </w:r>
      <w:proofErr w:type="spellEnd"/>
      <w:r w:rsidRPr="00B21F8E">
        <w:rPr>
          <w:rFonts w:ascii="Arial" w:hAnsi="Arial" w:cs="Arial"/>
          <w:iCs/>
          <w:sz w:val="18"/>
          <w:szCs w:val="18"/>
        </w:rPr>
        <w:t xml:space="preserve"> to </w:t>
      </w:r>
      <w:proofErr w:type="spellStart"/>
      <w:r w:rsidRPr="00B21F8E">
        <w:rPr>
          <w:rFonts w:ascii="Arial" w:hAnsi="Arial" w:cs="Arial"/>
          <w:iCs/>
          <w:sz w:val="18"/>
          <w:szCs w:val="18"/>
        </w:rPr>
        <w:t>extend</w:t>
      </w:r>
      <w:proofErr w:type="spellEnd"/>
      <w:r w:rsidRPr="00B21F8E">
        <w:rPr>
          <w:rFonts w:ascii="Arial" w:hAnsi="Arial" w:cs="Arial"/>
          <w:iCs/>
          <w:sz w:val="18"/>
          <w:szCs w:val="18"/>
        </w:rPr>
        <w:t xml:space="preserve"> the validity of the insurance accordingly.</w:t>
      </w:r>
    </w:p>
    <w:p w14:paraId="3AE7E391" w14:textId="7E0886AF" w:rsidR="005F7EF8" w:rsidRPr="005F7EF8" w:rsidRDefault="005F7EF8" w:rsidP="005F7EF8">
      <w:pPr>
        <w:spacing w:before="225" w:after="225"/>
        <w:ind w:left="284"/>
        <w:jc w:val="both"/>
        <w:rPr>
          <w:rFonts w:ascii="Arial" w:hAnsi="Arial" w:cs="Arial"/>
          <w:color w:val="000000"/>
          <w:sz w:val="18"/>
          <w:szCs w:val="18"/>
          <w:shd w:val="clear" w:color="auto" w:fill="F5F5F5"/>
        </w:rPr>
      </w:pPr>
      <w:r w:rsidRPr="005F7EF8">
        <w:rPr>
          <w:rFonts w:ascii="Arial" w:hAnsi="Arial" w:cs="Arial"/>
          <w:color w:val="000000"/>
          <w:sz w:val="18"/>
          <w:szCs w:val="18"/>
          <w:shd w:val="clear" w:color="auto" w:fill="F5F5F5"/>
        </w:rPr>
        <w:t>This provision of financial guarantee is a condition for the validity of this contract.</w:t>
      </w:r>
    </w:p>
    <w:p w14:paraId="346E4C39" w14:textId="48713AC1" w:rsidR="00497A4B" w:rsidRPr="00251FA7" w:rsidRDefault="00497A4B" w:rsidP="005F7EF8">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066EEB7F" w14:textId="77777777" w:rsidR="00497A4B" w:rsidRPr="00251FA7" w:rsidRDefault="00497A4B" w:rsidP="00497A4B">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684D10DF" w14:textId="1C488D4B" w:rsidR="00497A4B" w:rsidRPr="00251FA7" w:rsidRDefault="00497A4B" w:rsidP="00497A4B">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 xml:space="preserve">10,00 % of </w:t>
      </w:r>
      <w:r w:rsidR="00BF4A03" w:rsidRPr="00BF4A03">
        <w:rPr>
          <w:rFonts w:ascii="Arial" w:hAnsi="Arial" w:cs="Arial"/>
          <w:iCs/>
          <w:color w:val="FF0000"/>
          <w:sz w:val="18"/>
          <w:szCs w:val="18"/>
        </w:rPr>
        <w:t xml:space="preserve">total contractual </w:t>
      </w:r>
      <w:r w:rsidR="00BF4A03">
        <w:rPr>
          <w:rFonts w:ascii="Arial" w:hAnsi="Arial" w:cs="Arial"/>
          <w:iCs/>
          <w:color w:val="FF0000"/>
          <w:sz w:val="18"/>
          <w:szCs w:val="18"/>
        </w:rPr>
        <w:t>value</w:t>
      </w:r>
      <w:r w:rsidRPr="00674FFD">
        <w:rPr>
          <w:rFonts w:ascii="Arial" w:hAnsi="Arial" w:cs="Arial"/>
          <w:sz w:val="18"/>
          <w:szCs w:val="18"/>
        </w:rPr>
        <w:t>)</w:t>
      </w:r>
    </w:p>
    <w:p w14:paraId="6F8D1B84" w14:textId="5CEF9B93" w:rsidR="00497A4B" w:rsidRPr="00674FFD" w:rsidRDefault="00497A4B" w:rsidP="00497A4B">
      <w:pPr>
        <w:spacing w:before="225" w:after="225"/>
        <w:ind w:left="284"/>
        <w:jc w:val="both"/>
      </w:pPr>
      <w:r w:rsidRPr="00251FA7">
        <w:rPr>
          <w:rFonts w:ascii="Arial" w:hAnsi="Arial" w:cs="Arial"/>
          <w:color w:val="000000"/>
          <w:sz w:val="18"/>
          <w:szCs w:val="18"/>
          <w:lang w:val="en-GB"/>
        </w:rPr>
        <w:t xml:space="preserve">Date of validity: </w:t>
      </w:r>
      <w:r w:rsidR="00C031CA" w:rsidRPr="00C031CA">
        <w:rPr>
          <w:rFonts w:ascii="Arial" w:hAnsi="Arial" w:cs="Arial"/>
          <w:iCs/>
          <w:sz w:val="18"/>
          <w:szCs w:val="18"/>
        </w:rPr>
        <w:t>at least 30 days after the deadline for the execution of all contractual obligations</w:t>
      </w:r>
    </w:p>
    <w:p w14:paraId="1365955C" w14:textId="647385B6" w:rsidR="00497A4B" w:rsidRPr="00BA054D" w:rsidRDefault="00497A4B" w:rsidP="00497A4B">
      <w:pPr>
        <w:spacing w:before="240" w:after="120"/>
        <w:ind w:left="284"/>
        <w:jc w:val="both"/>
        <w:rPr>
          <w:rFonts w:ascii="Arial" w:hAnsi="Arial" w:cs="Arial"/>
          <w:i/>
          <w:sz w:val="16"/>
          <w:szCs w:val="16"/>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1</w:t>
      </w:r>
      <w:r w:rsidR="005F7EF8">
        <w:rPr>
          <w:rFonts w:ascii="Arial" w:hAnsi="Arial" w:cs="Arial"/>
          <w:sz w:val="18"/>
          <w:szCs w:val="18"/>
          <w:lang w:val="en-GB"/>
        </w:rPr>
        <w:t>5</w:t>
      </w:r>
      <w:r>
        <w:rPr>
          <w:rFonts w:ascii="Arial" w:hAnsi="Arial" w:cs="Arial"/>
          <w:sz w:val="18"/>
          <w:szCs w:val="18"/>
          <w:lang w:val="en-GB"/>
        </w:rPr>
        <w:t xml:space="preserve">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Pr="00E36BB4">
        <w:rPr>
          <w:rFonts w:ascii="Arial" w:hAnsi="Arial" w:cs="Arial"/>
          <w:sz w:val="18"/>
          <w:szCs w:val="18"/>
        </w:rPr>
        <w:t xml:space="preserve">in the amount of 10 % of </w:t>
      </w:r>
      <w:r w:rsidR="00BF4A03" w:rsidRPr="00BF4A03">
        <w:rPr>
          <w:rFonts w:ascii="Arial" w:hAnsi="Arial" w:cs="Arial"/>
          <w:iCs/>
          <w:color w:val="FF0000"/>
          <w:sz w:val="18"/>
          <w:szCs w:val="18"/>
        </w:rPr>
        <w:t xml:space="preserve">total contractual </w:t>
      </w:r>
      <w:r w:rsidR="00BF4A03">
        <w:rPr>
          <w:rFonts w:ascii="Arial" w:hAnsi="Arial" w:cs="Arial"/>
          <w:iCs/>
          <w:color w:val="FF0000"/>
          <w:sz w:val="18"/>
          <w:szCs w:val="18"/>
        </w:rPr>
        <w:t>value</w:t>
      </w:r>
      <w:r w:rsidRPr="00E36BB4">
        <w:rPr>
          <w:rFonts w:ascii="Arial" w:hAnsi="Arial" w:cs="Arial"/>
          <w:sz w:val="18"/>
          <w:szCs w:val="18"/>
        </w:rPr>
        <w:t>. The signed contract is valid under a deferral condition for submitting the required insurance.</w:t>
      </w:r>
    </w:p>
    <w:p w14:paraId="3B1FAE62" w14:textId="31A6BA94" w:rsidR="00497A4B" w:rsidRDefault="00497A4B" w:rsidP="00497A4B">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6450A00C" w14:textId="47D1292C" w:rsidR="005F7EF8" w:rsidRPr="005F7EF8" w:rsidRDefault="005F7EF8" w:rsidP="005F7EF8">
      <w:pPr>
        <w:spacing w:before="225" w:after="225"/>
        <w:ind w:left="284"/>
        <w:jc w:val="both"/>
        <w:rPr>
          <w:rFonts w:ascii="Arial" w:hAnsi="Arial" w:cs="Arial"/>
          <w:sz w:val="18"/>
          <w:szCs w:val="18"/>
          <w:lang w:val="en-GB"/>
        </w:rPr>
      </w:pPr>
      <w:r w:rsidRPr="005F7EF8">
        <w:rPr>
          <w:rFonts w:ascii="Arial" w:hAnsi="Arial" w:cs="Arial"/>
          <w:sz w:val="18"/>
          <w:szCs w:val="18"/>
          <w:lang w:val="en-GB"/>
        </w:rPr>
        <w:t xml:space="preserve">If the deadline for the execution of the order is extended, the </w:t>
      </w:r>
      <w:r>
        <w:rPr>
          <w:rFonts w:ascii="Arial" w:hAnsi="Arial" w:cs="Arial"/>
          <w:sz w:val="18"/>
          <w:szCs w:val="18"/>
          <w:lang w:val="en-GB"/>
        </w:rPr>
        <w:t>contractor</w:t>
      </w:r>
      <w:r w:rsidRPr="005F7EF8">
        <w:rPr>
          <w:rFonts w:ascii="Arial" w:hAnsi="Arial" w:cs="Arial"/>
          <w:sz w:val="18"/>
          <w:szCs w:val="18"/>
          <w:lang w:val="en-GB"/>
        </w:rPr>
        <w:t xml:space="preserve"> undertakes to extend the validity of this insurance accordingly.</w:t>
      </w:r>
    </w:p>
    <w:p w14:paraId="1437AD10" w14:textId="3E600886" w:rsidR="005F7EF8" w:rsidRPr="005F7EF8" w:rsidRDefault="005F7EF8" w:rsidP="005F7EF8">
      <w:pPr>
        <w:spacing w:before="225" w:after="225"/>
        <w:ind w:left="284"/>
        <w:jc w:val="both"/>
        <w:rPr>
          <w:rFonts w:ascii="Arial" w:hAnsi="Arial" w:cs="Arial"/>
          <w:color w:val="000000"/>
          <w:sz w:val="18"/>
          <w:szCs w:val="18"/>
          <w:shd w:val="clear" w:color="auto" w:fill="F5F5F5"/>
        </w:rPr>
      </w:pPr>
      <w:r w:rsidRPr="005F7EF8">
        <w:rPr>
          <w:rFonts w:ascii="Arial" w:hAnsi="Arial" w:cs="Arial"/>
          <w:color w:val="000000"/>
          <w:sz w:val="18"/>
          <w:szCs w:val="18"/>
          <w:shd w:val="clear" w:color="auto" w:fill="F5F5F5"/>
        </w:rPr>
        <w:t>This provision of financial guarantee is a condition for the validity of this contract.</w:t>
      </w:r>
    </w:p>
    <w:p w14:paraId="2970061F" w14:textId="6E4C7141" w:rsidR="00C00F2C" w:rsidRPr="00251FA7" w:rsidRDefault="00C00F2C" w:rsidP="00C00F2C">
      <w:pPr>
        <w:spacing w:before="225" w:after="225"/>
        <w:ind w:left="284"/>
        <w:jc w:val="both"/>
        <w:rPr>
          <w:rFonts w:ascii="Arial" w:hAnsi="Arial" w:cs="Arial"/>
          <w:b/>
          <w:sz w:val="18"/>
          <w:szCs w:val="18"/>
          <w:lang w:val="en-GB"/>
        </w:rPr>
      </w:pPr>
      <w:r>
        <w:rPr>
          <w:rFonts w:ascii="Arial" w:hAnsi="Arial" w:cs="Arial"/>
          <w:b/>
          <w:sz w:val="18"/>
          <w:szCs w:val="18"/>
          <w:lang w:val="en-GB"/>
        </w:rPr>
        <w:t>Warranty guarantee:</w:t>
      </w:r>
    </w:p>
    <w:p w14:paraId="49A7895C" w14:textId="77777777" w:rsidR="00C00F2C" w:rsidRPr="00251FA7" w:rsidRDefault="00C00F2C" w:rsidP="00C00F2C">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B4D6DCE" w14:textId="7AAC974E" w:rsidR="00C00F2C" w:rsidRPr="00251FA7" w:rsidRDefault="00C00F2C" w:rsidP="00C00F2C">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B21F8E">
        <w:rPr>
          <w:rFonts w:ascii="Arial" w:hAnsi="Arial" w:cs="Arial"/>
          <w:sz w:val="18"/>
          <w:szCs w:val="18"/>
        </w:rPr>
        <w:t>5</w:t>
      </w:r>
      <w:r w:rsidRPr="00674FFD">
        <w:rPr>
          <w:rFonts w:ascii="Arial" w:hAnsi="Arial" w:cs="Arial"/>
          <w:sz w:val="18"/>
          <w:szCs w:val="18"/>
        </w:rPr>
        <w:t xml:space="preserve">,00 % of </w:t>
      </w:r>
      <w:r w:rsidR="00BF4A03" w:rsidRPr="00BF4A03">
        <w:rPr>
          <w:rFonts w:ascii="Arial" w:hAnsi="Arial" w:cs="Arial"/>
          <w:iCs/>
          <w:color w:val="FF0000"/>
          <w:sz w:val="18"/>
          <w:szCs w:val="18"/>
        </w:rPr>
        <w:t xml:space="preserve">total contractual </w:t>
      </w:r>
      <w:r w:rsidR="00BF4A03">
        <w:rPr>
          <w:rFonts w:ascii="Arial" w:hAnsi="Arial" w:cs="Arial"/>
          <w:iCs/>
          <w:color w:val="FF0000"/>
          <w:sz w:val="18"/>
          <w:szCs w:val="18"/>
        </w:rPr>
        <w:t>value</w:t>
      </w:r>
      <w:r w:rsidRPr="00674FFD">
        <w:rPr>
          <w:rFonts w:ascii="Arial" w:hAnsi="Arial" w:cs="Arial"/>
          <w:sz w:val="18"/>
          <w:szCs w:val="18"/>
        </w:rPr>
        <w:t>)</w:t>
      </w:r>
    </w:p>
    <w:p w14:paraId="247A5A72" w14:textId="3FB29C67" w:rsidR="00C00F2C" w:rsidRPr="00C031CA" w:rsidRDefault="00C00F2C" w:rsidP="00C00F2C">
      <w:pPr>
        <w:spacing w:before="225" w:after="225"/>
        <w:ind w:left="284"/>
        <w:jc w:val="both"/>
        <w:rPr>
          <w:iCs/>
          <w:sz w:val="18"/>
          <w:szCs w:val="18"/>
        </w:rPr>
      </w:pPr>
      <w:r w:rsidRPr="00251FA7">
        <w:rPr>
          <w:rFonts w:ascii="Arial" w:hAnsi="Arial" w:cs="Arial"/>
          <w:color w:val="000000"/>
          <w:sz w:val="18"/>
          <w:szCs w:val="18"/>
          <w:lang w:val="en-GB"/>
        </w:rPr>
        <w:t xml:space="preserve">Date of validity: </w:t>
      </w:r>
      <w:r w:rsidR="00C031CA" w:rsidRPr="00C031CA">
        <w:rPr>
          <w:rFonts w:ascii="Arial" w:hAnsi="Arial" w:cs="Arial"/>
          <w:iCs/>
          <w:sz w:val="18"/>
          <w:szCs w:val="18"/>
        </w:rPr>
        <w:t>at least 30 days after the expiration of the warranty period</w:t>
      </w:r>
    </w:p>
    <w:p w14:paraId="615448BE" w14:textId="53066453" w:rsidR="00C031CA" w:rsidRPr="00D62F87" w:rsidRDefault="00C031CA" w:rsidP="00C031CA">
      <w:pPr>
        <w:spacing w:before="225" w:after="225" w:line="240" w:lineRule="auto"/>
        <w:ind w:left="284"/>
        <w:jc w:val="both"/>
        <w:rPr>
          <w:rFonts w:ascii="Arial" w:hAnsi="Arial" w:cs="Arial"/>
          <w:sz w:val="18"/>
          <w:szCs w:val="18"/>
          <w:lang w:val="en-GB"/>
        </w:rPr>
      </w:pPr>
      <w:r w:rsidRPr="00D62F87">
        <w:rPr>
          <w:rFonts w:ascii="Arial" w:hAnsi="Arial" w:cs="Arial"/>
          <w:sz w:val="18"/>
          <w:szCs w:val="18"/>
          <w:lang w:val="en-GB"/>
        </w:rPr>
        <w:t xml:space="preserve">The Contractor must submit the required </w:t>
      </w:r>
      <w:r>
        <w:rPr>
          <w:rFonts w:ascii="Arial" w:hAnsi="Arial" w:cs="Arial"/>
          <w:sz w:val="18"/>
          <w:szCs w:val="18"/>
          <w:lang w:val="en-GB"/>
        </w:rPr>
        <w:t>warranty guarantee</w:t>
      </w:r>
      <w:r w:rsidRPr="00D62F87">
        <w:rPr>
          <w:rFonts w:ascii="Arial" w:hAnsi="Arial" w:cs="Arial"/>
          <w:sz w:val="18"/>
          <w:szCs w:val="18"/>
          <w:lang w:val="en-GB"/>
        </w:rPr>
        <w:t xml:space="preserve"> within </w:t>
      </w:r>
      <w:r>
        <w:rPr>
          <w:rFonts w:ascii="Arial" w:hAnsi="Arial" w:cs="Arial"/>
          <w:sz w:val="18"/>
          <w:szCs w:val="18"/>
          <w:lang w:val="en-GB"/>
        </w:rPr>
        <w:t>1</w:t>
      </w:r>
      <w:r w:rsidR="005F7EF8">
        <w:rPr>
          <w:rFonts w:ascii="Arial" w:hAnsi="Arial" w:cs="Arial"/>
          <w:sz w:val="18"/>
          <w:szCs w:val="18"/>
          <w:lang w:val="en-GB"/>
        </w:rPr>
        <w:t>0</w:t>
      </w:r>
      <w:r>
        <w:rPr>
          <w:rFonts w:ascii="Arial" w:hAnsi="Arial" w:cs="Arial"/>
          <w:sz w:val="18"/>
          <w:szCs w:val="18"/>
          <w:lang w:val="en-GB"/>
        </w:rPr>
        <w:t xml:space="preserve"> (</w:t>
      </w:r>
      <w:r w:rsidR="005F7EF8">
        <w:rPr>
          <w:rFonts w:ascii="Arial" w:hAnsi="Arial" w:cs="Arial"/>
          <w:sz w:val="18"/>
          <w:szCs w:val="18"/>
          <w:lang w:val="en-GB"/>
        </w:rPr>
        <w:t>t</w:t>
      </w:r>
      <w:r>
        <w:rPr>
          <w:rFonts w:ascii="Arial" w:hAnsi="Arial" w:cs="Arial"/>
          <w:sz w:val="18"/>
          <w:szCs w:val="18"/>
          <w:lang w:val="en-GB"/>
        </w:rPr>
        <w:t>en) working</w:t>
      </w:r>
      <w:r w:rsidRPr="00251FA7">
        <w:rPr>
          <w:rFonts w:ascii="Arial" w:hAnsi="Arial" w:cs="Arial"/>
          <w:sz w:val="18"/>
          <w:szCs w:val="18"/>
          <w:lang w:val="en-GB"/>
        </w:rPr>
        <w:t xml:space="preserve"> </w:t>
      </w:r>
      <w:r w:rsidRPr="00D62F87">
        <w:rPr>
          <w:rFonts w:ascii="Arial" w:hAnsi="Arial" w:cs="Arial"/>
          <w:sz w:val="18"/>
          <w:szCs w:val="18"/>
          <w:lang w:val="en-GB"/>
        </w:rPr>
        <w:t xml:space="preserve">days after signing the </w:t>
      </w:r>
      <w:r>
        <w:rPr>
          <w:rFonts w:ascii="Arial" w:hAnsi="Arial" w:cs="Arial"/>
          <w:color w:val="000000"/>
          <w:sz w:val="18"/>
          <w:szCs w:val="18"/>
          <w:lang w:val="en-GB"/>
        </w:rPr>
        <w:t>handover protocol</w:t>
      </w:r>
      <w:r w:rsidRPr="00D62F87">
        <w:rPr>
          <w:rFonts w:ascii="Arial" w:hAnsi="Arial" w:cs="Arial"/>
          <w:sz w:val="18"/>
          <w:szCs w:val="18"/>
          <w:lang w:val="en-GB"/>
        </w:rPr>
        <w:t xml:space="preserve"> in the amount of </w:t>
      </w:r>
      <w:r w:rsidRPr="00D62F87">
        <w:rPr>
          <w:rFonts w:ascii="Arial" w:hAnsi="Arial" w:cs="Arial"/>
          <w:color w:val="000000"/>
          <w:sz w:val="18"/>
          <w:szCs w:val="18"/>
          <w:lang w:val="en-GB"/>
        </w:rPr>
        <w:t xml:space="preserve">5,00 % of </w:t>
      </w:r>
      <w:r w:rsidR="00BF4A03" w:rsidRPr="00BF4A03">
        <w:rPr>
          <w:rFonts w:ascii="Arial" w:hAnsi="Arial" w:cs="Arial"/>
          <w:iCs/>
          <w:color w:val="FF0000"/>
          <w:sz w:val="18"/>
          <w:szCs w:val="18"/>
        </w:rPr>
        <w:t xml:space="preserve">total contractual </w:t>
      </w:r>
      <w:r w:rsidR="00BF4A03">
        <w:rPr>
          <w:rFonts w:ascii="Arial" w:hAnsi="Arial" w:cs="Arial"/>
          <w:iCs/>
          <w:color w:val="FF0000"/>
          <w:sz w:val="18"/>
          <w:szCs w:val="18"/>
        </w:rPr>
        <w:t>value</w:t>
      </w:r>
      <w:r w:rsidRPr="00D62F87">
        <w:rPr>
          <w:rFonts w:ascii="Arial" w:hAnsi="Arial" w:cs="Arial"/>
          <w:color w:val="000000"/>
          <w:sz w:val="18"/>
          <w:szCs w:val="18"/>
          <w:lang w:val="en-GB"/>
        </w:rPr>
        <w:t>.</w:t>
      </w:r>
    </w:p>
    <w:p w14:paraId="79777FA8" w14:textId="4D3EFD56" w:rsidR="00C031CA" w:rsidRPr="00D62F87" w:rsidRDefault="00C031CA" w:rsidP="00C031CA">
      <w:pPr>
        <w:spacing w:line="260" w:lineRule="exact"/>
        <w:ind w:left="284"/>
        <w:jc w:val="both"/>
        <w:rPr>
          <w:rFonts w:ascii="Arial" w:hAnsi="Arial" w:cs="Arial"/>
          <w:sz w:val="18"/>
          <w:szCs w:val="18"/>
          <w:lang w:val="en-GB"/>
        </w:rPr>
      </w:pPr>
      <w:r w:rsidRPr="00D62F87">
        <w:rPr>
          <w:rFonts w:ascii="Arial" w:hAnsi="Arial" w:cs="Arial"/>
          <w:sz w:val="18"/>
          <w:szCs w:val="18"/>
          <w:lang w:val="en-GB"/>
        </w:rPr>
        <w:t xml:space="preserve">The required </w:t>
      </w:r>
      <w:r>
        <w:rPr>
          <w:rFonts w:ascii="Arial" w:hAnsi="Arial" w:cs="Arial"/>
          <w:sz w:val="18"/>
          <w:szCs w:val="18"/>
          <w:lang w:val="en-GB"/>
        </w:rPr>
        <w:t>warranty guarantee</w:t>
      </w:r>
      <w:r w:rsidRPr="00D62F87">
        <w:rPr>
          <w:rFonts w:ascii="Arial" w:hAnsi="Arial" w:cs="Arial"/>
          <w:sz w:val="18"/>
          <w:szCs w:val="18"/>
          <w:lang w:val="en-GB"/>
        </w:rPr>
        <w:t xml:space="preserve"> serves the Contracting Authority as a guarantee for the diligent fulfilment of the Contractor's obligations during the warranty period. If the warranty period is extended, the validity period for the required </w:t>
      </w:r>
      <w:r>
        <w:rPr>
          <w:rFonts w:ascii="Arial" w:hAnsi="Arial" w:cs="Arial"/>
          <w:sz w:val="18"/>
          <w:szCs w:val="18"/>
          <w:lang w:val="en-GB"/>
        </w:rPr>
        <w:t>warranty guarantee</w:t>
      </w:r>
      <w:r w:rsidRPr="00D62F87">
        <w:rPr>
          <w:rFonts w:ascii="Arial" w:hAnsi="Arial" w:cs="Arial"/>
          <w:sz w:val="18"/>
          <w:szCs w:val="18"/>
          <w:lang w:val="en-GB"/>
        </w:rPr>
        <w:t xml:space="preserve"> must also be extended for the same period.</w:t>
      </w:r>
    </w:p>
    <w:p w14:paraId="786939AD" w14:textId="77777777" w:rsidR="00C031CA" w:rsidRPr="00D62F87" w:rsidRDefault="00C031CA" w:rsidP="00C031CA">
      <w:pPr>
        <w:spacing w:line="260" w:lineRule="exact"/>
        <w:ind w:left="284"/>
        <w:jc w:val="both"/>
        <w:rPr>
          <w:rFonts w:ascii="Arial" w:hAnsi="Arial" w:cs="Arial"/>
          <w:sz w:val="18"/>
          <w:szCs w:val="18"/>
          <w:lang w:val="en-GB"/>
        </w:rPr>
      </w:pPr>
      <w:r w:rsidRPr="00D62F87">
        <w:rPr>
          <w:sz w:val="18"/>
          <w:szCs w:val="18"/>
          <w:lang w:val="en-GB"/>
        </w:rPr>
        <w:lastRenderedPageBreak/>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971B5C6"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XII</w:t>
      </w:r>
      <w:r w:rsidRPr="00251FA7">
        <w:rPr>
          <w:rFonts w:ascii="Arial" w:hAnsi="Arial" w:cs="Arial"/>
          <w:b/>
          <w:bCs/>
          <w:color w:val="000000"/>
          <w:sz w:val="18"/>
          <w:szCs w:val="18"/>
          <w:lang w:val="en-GB"/>
        </w:rPr>
        <w:t>. TERMINATION OF THE CONTRACT</w:t>
      </w:r>
    </w:p>
    <w:p w14:paraId="2A57546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734DEDB3"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3CA746D" w14:textId="77777777" w:rsidTr="00692C4A">
        <w:tc>
          <w:tcPr>
            <w:tcW w:w="0" w:type="auto"/>
            <w:tcMar>
              <w:top w:w="0" w:type="auto"/>
              <w:bottom w:w="0" w:type="auto"/>
            </w:tcMar>
          </w:tcPr>
          <w:p w14:paraId="0FA4D6A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41CB8A6D"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497A4B" w:rsidRPr="00251FA7" w14:paraId="42932081" w14:textId="77777777" w:rsidTr="00692C4A">
              <w:tc>
                <w:tcPr>
                  <w:tcW w:w="0" w:type="auto"/>
                  <w:tcMar>
                    <w:top w:w="0" w:type="auto"/>
                    <w:bottom w:w="0" w:type="auto"/>
                  </w:tcMar>
                </w:tcPr>
                <w:p w14:paraId="388A558F"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2E01203F" w14:textId="0489A25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more than 20 days;</w:t>
                  </w:r>
                </w:p>
                <w:p w14:paraId="7C3EEDCB"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15358DF1"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2152D96B"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497A4B" w:rsidRPr="00251FA7" w14:paraId="6A71E06B" w14:textId="77777777" w:rsidTr="00692C4A">
              <w:tc>
                <w:tcPr>
                  <w:tcW w:w="0" w:type="auto"/>
                  <w:tcMar>
                    <w:top w:w="0" w:type="auto"/>
                    <w:bottom w:w="0" w:type="auto"/>
                  </w:tcMar>
                </w:tcPr>
                <w:p w14:paraId="026BAE93"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7814E290"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444B21D"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DBB599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0767CA59"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78E146FF" w14:textId="457B6D8B"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XIII</w:t>
      </w:r>
      <w:r w:rsidRPr="00251FA7">
        <w:rPr>
          <w:rFonts w:ascii="Arial" w:hAnsi="Arial" w:cs="Arial"/>
          <w:b/>
          <w:bCs/>
          <w:color w:val="000000"/>
          <w:sz w:val="18"/>
          <w:szCs w:val="18"/>
          <w:lang w:val="en-GB"/>
        </w:rPr>
        <w:t xml:space="preserve">. </w:t>
      </w:r>
      <w:r w:rsidR="00C031CA">
        <w:rPr>
          <w:rFonts w:ascii="Arial" w:hAnsi="Arial" w:cs="Arial"/>
          <w:b/>
          <w:bCs/>
          <w:color w:val="000000"/>
          <w:sz w:val="18"/>
          <w:szCs w:val="18"/>
          <w:lang w:val="en-GB"/>
        </w:rPr>
        <w:t>TERMINATION CONDITION</w:t>
      </w:r>
    </w:p>
    <w:p w14:paraId="084015F7" w14:textId="6DDA3A93" w:rsidR="00497A4B" w:rsidRPr="00497A4B"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tbl>
      <w:tblPr>
        <w:tblW w:w="0" w:type="auto"/>
        <w:tblInd w:w="108" w:type="dxa"/>
        <w:tblLook w:val="04A0" w:firstRow="1" w:lastRow="0" w:firstColumn="1" w:lastColumn="0" w:noHBand="0" w:noVBand="1"/>
      </w:tblPr>
      <w:tblGrid>
        <w:gridCol w:w="8962"/>
      </w:tblGrid>
      <w:tr w:rsidR="00497A4B" w:rsidRPr="00251FA7" w14:paraId="5AA6E4BF" w14:textId="77777777" w:rsidTr="00692C4A">
        <w:tc>
          <w:tcPr>
            <w:tcW w:w="0" w:type="auto"/>
            <w:tcMar>
              <w:top w:w="0" w:type="auto"/>
              <w:bottom w:w="0" w:type="auto"/>
            </w:tcMar>
          </w:tcPr>
          <w:p w14:paraId="265E9B8E" w14:textId="6244C7AD"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 xml:space="preserve">This contract is concluded under </w:t>
            </w:r>
            <w:r w:rsidR="00C25AE8">
              <w:rPr>
                <w:rFonts w:ascii="Arial" w:hAnsi="Arial" w:cs="Arial"/>
                <w:sz w:val="18"/>
                <w:szCs w:val="18"/>
                <w:lang w:val="en-AU"/>
              </w:rPr>
              <w:t>a termination</w:t>
            </w:r>
            <w:r w:rsidRPr="00690692">
              <w:rPr>
                <w:rFonts w:ascii="Arial" w:hAnsi="Arial" w:cs="Arial"/>
                <w:sz w:val="18"/>
                <w:szCs w:val="18"/>
                <w:lang w:val="en-AU"/>
              </w:rPr>
              <w:t xml:space="preserve"> condition that will be met if one of the following circumstances is met:</w:t>
            </w:r>
          </w:p>
          <w:p w14:paraId="16826F3B"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lastRenderedPageBreak/>
              <w:t xml:space="preserve">- if the contracting authority is aware that the court has determined by a final decision the violation of the obligations of </w:t>
            </w:r>
            <w:proofErr w:type="spellStart"/>
            <w:r w:rsidRPr="00690692">
              <w:rPr>
                <w:rFonts w:ascii="Arial" w:hAnsi="Arial" w:cs="Arial"/>
                <w:sz w:val="18"/>
                <w:szCs w:val="18"/>
                <w:lang w:val="en-AU"/>
              </w:rPr>
              <w:t>labor</w:t>
            </w:r>
            <w:proofErr w:type="spellEnd"/>
            <w:r w:rsidRPr="00690692">
              <w:rPr>
                <w:rFonts w:ascii="Arial" w:hAnsi="Arial" w:cs="Arial"/>
                <w:sz w:val="18"/>
                <w:szCs w:val="18"/>
                <w:lang w:val="en-AU"/>
              </w:rPr>
              <w:t>, environmental or social legislation by the contractor or subcontractor, or</w:t>
            </w:r>
          </w:p>
          <w:p w14:paraId="24F1D957"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if the contracting authority is aware that the competent national authority at the contractor or subcontractor has found at least two infringements in connection with a payment for work, working hours, rest periods, performance of work under civil law contracts, despite the existence of elements of an employment relationship or in connection by illegal employment, and for which a fine for a misdemeanor has been imposed by a final decision or several final decisions,</w:t>
            </w:r>
          </w:p>
          <w:p w14:paraId="6D2BAD34" w14:textId="77777777"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and provided that it has remained for at least six months after the acquaintance with the violation and until the expiry of the validity of the contract or if the contractor acts with the subcontractor, even if the contractor does not replace or replace the subcontractor with the established infringement in the manner set out in in accordance with Article 94 of the ZJN-3, and determined these contracts within 30 days from the acquaintance with the infringement.</w:t>
            </w:r>
          </w:p>
          <w:p w14:paraId="61537B1D" w14:textId="6D3D906B" w:rsidR="00497A4B" w:rsidRPr="00497A4B" w:rsidRDefault="00497A4B" w:rsidP="00497A4B">
            <w:pPr>
              <w:spacing w:after="0" w:line="240" w:lineRule="auto"/>
              <w:jc w:val="both"/>
              <w:rPr>
                <w:rFonts w:ascii="Arial" w:hAnsi="Arial" w:cs="Arial"/>
                <w:sz w:val="18"/>
                <w:szCs w:val="18"/>
                <w:lang w:val="en-AU"/>
              </w:rPr>
            </w:pPr>
            <w:r w:rsidRPr="00690692">
              <w:rPr>
                <w:rFonts w:ascii="Arial" w:hAnsi="Arial" w:cs="Arial"/>
                <w:sz w:val="18"/>
                <w:szCs w:val="18"/>
                <w:lang w:val="en-AU"/>
              </w:rPr>
              <w:t>If the circumstances and conditions referred to in the preceding paragraph are fulfilled, the contract 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4FA24BBA"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X</w:t>
      </w:r>
      <w:r>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03FFE5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p w14:paraId="520CBB99"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C2E51F1" w14:textId="77777777" w:rsidTr="00692C4A">
        <w:tc>
          <w:tcPr>
            <w:tcW w:w="8962" w:type="dxa"/>
            <w:tcMar>
              <w:top w:w="0" w:type="auto"/>
              <w:bottom w:w="0" w:type="auto"/>
            </w:tcMar>
          </w:tcPr>
          <w:p w14:paraId="4D85C9AD"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2096DDAC"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56C2D192" w14:textId="77777777" w:rsidR="00497A4B" w:rsidRPr="00251FA7" w:rsidRDefault="00497A4B" w:rsidP="00692C4A">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0AEEAFD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01DBE6B5"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480A807D"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 ANTI-CORRUPTION CLAUSE</w:t>
      </w:r>
    </w:p>
    <w:p w14:paraId="55F0289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7951A88D"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62A9CF7" w14:textId="77777777" w:rsidTr="00692C4A">
        <w:tc>
          <w:tcPr>
            <w:tcW w:w="0" w:type="auto"/>
            <w:tcMar>
              <w:top w:w="0" w:type="auto"/>
              <w:bottom w:w="0" w:type="auto"/>
            </w:tcMar>
          </w:tcPr>
          <w:p w14:paraId="4CBC33EA"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6B207A3D"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57FE5505"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lastRenderedPageBreak/>
              <w:t xml:space="preserve">Concluding the contract under more favourable conditions or; </w:t>
            </w:r>
          </w:p>
          <w:p w14:paraId="53107928"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3A04D34A" w14:textId="77777777" w:rsidR="00497A4B" w:rsidRPr="00251FA7" w:rsidRDefault="00497A4B" w:rsidP="00692C4A">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BD49CD4"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lastRenderedPageBreak/>
        <w:t>XV</w:t>
      </w:r>
      <w:r w:rsidRPr="00251FA7">
        <w:rPr>
          <w:rFonts w:ascii="Arial" w:hAnsi="Arial" w:cs="Arial"/>
          <w:b/>
          <w:bCs/>
          <w:color w:val="000000"/>
          <w:sz w:val="18"/>
          <w:szCs w:val="18"/>
          <w:lang w:val="en-GB"/>
        </w:rPr>
        <w:t>I. SETTLEMENT OF DISPUTES</w:t>
      </w:r>
    </w:p>
    <w:p w14:paraId="7691367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3BE3A868"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F05278" w14:textId="77777777" w:rsidTr="00692C4A">
        <w:tc>
          <w:tcPr>
            <w:tcW w:w="0" w:type="auto"/>
            <w:tcMar>
              <w:top w:w="0" w:type="auto"/>
              <w:bottom w:w="0" w:type="auto"/>
            </w:tcMar>
          </w:tcPr>
          <w:p w14:paraId="27C07FB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49887E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6AA29F9A"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497A4B" w:rsidRPr="00251FA7" w14:paraId="3A99B11A" w14:textId="77777777" w:rsidTr="00692C4A">
        <w:tc>
          <w:tcPr>
            <w:tcW w:w="0" w:type="auto"/>
            <w:tcMar>
              <w:top w:w="0" w:type="auto"/>
              <w:bottom w:w="0" w:type="auto"/>
            </w:tcMar>
          </w:tcPr>
          <w:p w14:paraId="7BD1CC5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352BF79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p w14:paraId="72C6C1E2"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2CD384D" w14:textId="77777777" w:rsidTr="00692C4A">
        <w:tc>
          <w:tcPr>
            <w:tcW w:w="0" w:type="auto"/>
            <w:tcMar>
              <w:top w:w="0" w:type="auto"/>
              <w:bottom w:w="0" w:type="auto"/>
            </w:tcMar>
          </w:tcPr>
          <w:p w14:paraId="4E08ED5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47870923" w14:textId="7EF316A3"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7EF8">
              <w:rPr>
                <w:rFonts w:ascii="Arial" w:hAnsi="Arial" w:cs="Arial"/>
                <w:color w:val="000000"/>
                <w:sz w:val="18"/>
                <w:szCs w:val="18"/>
                <w:lang w:val="en-GB"/>
              </w:rPr>
              <w:t xml:space="preserve">advance payment guarantee and </w:t>
            </w:r>
            <w:r w:rsidR="00C25AE8">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14:paraId="22766353" w14:textId="77777777" w:rsidR="00497A4B" w:rsidRPr="00251FA7" w:rsidRDefault="00497A4B" w:rsidP="00692C4A">
            <w:pPr>
              <w:spacing w:before="225" w:after="225"/>
              <w:jc w:val="both"/>
              <w:rPr>
                <w:lang w:val="en-GB"/>
              </w:rPr>
            </w:pPr>
          </w:p>
        </w:tc>
      </w:tr>
    </w:tbl>
    <w:p w14:paraId="05F5B0F3" w14:textId="77777777" w:rsidR="00497A4B" w:rsidRPr="00251FA7" w:rsidRDefault="00497A4B" w:rsidP="00497A4B">
      <w:pPr>
        <w:spacing w:after="0" w:line="240" w:lineRule="auto"/>
        <w:jc w:val="both"/>
        <w:rPr>
          <w:rFonts w:ascii="Arial" w:hAnsi="Arial" w:cs="Arial"/>
          <w:color w:val="000000"/>
          <w:sz w:val="18"/>
          <w:szCs w:val="18"/>
          <w:lang w:val="en-GB"/>
        </w:rPr>
      </w:pPr>
    </w:p>
    <w:p w14:paraId="3D921EFD" w14:textId="77777777" w:rsidR="00497A4B" w:rsidRPr="00251FA7" w:rsidRDefault="00497A4B" w:rsidP="00497A4B">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29BB990B" w14:textId="77777777" w:rsidR="00497A4B" w:rsidRPr="00251FA7" w:rsidRDefault="00497A4B" w:rsidP="00497A4B">
      <w:pPr>
        <w:spacing w:after="0" w:line="240" w:lineRule="auto"/>
        <w:jc w:val="both"/>
        <w:rPr>
          <w:rFonts w:ascii="Arial" w:hAnsi="Arial" w:cs="Arial"/>
          <w:color w:val="000000"/>
          <w:sz w:val="18"/>
          <w:szCs w:val="18"/>
          <w:lang w:val="en-GB"/>
        </w:rPr>
      </w:pPr>
    </w:p>
    <w:p w14:paraId="1CEAF944" w14:textId="77777777" w:rsidR="00497A4B" w:rsidRPr="00251FA7" w:rsidRDefault="00497A4B" w:rsidP="00497A4B">
      <w:pPr>
        <w:spacing w:after="0" w:line="240" w:lineRule="auto"/>
        <w:jc w:val="both"/>
        <w:rPr>
          <w:rFonts w:ascii="Arial" w:hAnsi="Arial" w:cs="Arial"/>
          <w:color w:val="000000"/>
          <w:sz w:val="18"/>
          <w:szCs w:val="18"/>
          <w:lang w:val="en-GB"/>
        </w:rPr>
      </w:pPr>
    </w:p>
    <w:p w14:paraId="7D695701" w14:textId="77777777" w:rsidR="00497A4B" w:rsidRPr="00251FA7" w:rsidRDefault="00497A4B" w:rsidP="00497A4B">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97A4B" w:rsidRPr="00251FA7" w14:paraId="602FB37D" w14:textId="77777777" w:rsidTr="00692C4A">
        <w:tc>
          <w:tcPr>
            <w:tcW w:w="4530" w:type="dxa"/>
          </w:tcPr>
          <w:p w14:paraId="4D3BAF2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5BA893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497A4B" w:rsidRPr="00251FA7" w14:paraId="15BF30A1" w14:textId="77777777" w:rsidTr="00692C4A">
        <w:tc>
          <w:tcPr>
            <w:tcW w:w="4530" w:type="dxa"/>
          </w:tcPr>
          <w:p w14:paraId="2105A37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05C0881" w14:textId="77777777" w:rsidR="00497A4B" w:rsidRPr="00375B94" w:rsidRDefault="00497A4B" w:rsidP="00692C4A">
            <w:pPr>
              <w:jc w:val="both"/>
              <w:rPr>
                <w:rFonts w:ascii="Arial" w:hAnsi="Arial" w:cs="Arial"/>
                <w:b/>
                <w:color w:val="000000"/>
                <w:sz w:val="18"/>
                <w:szCs w:val="18"/>
                <w:lang w:val="en-GB"/>
              </w:rPr>
            </w:pPr>
            <w:r w:rsidRPr="00375B94">
              <w:rPr>
                <w:rFonts w:ascii="Arial" w:hAnsi="Arial" w:cs="Arial"/>
                <w:b/>
                <w:color w:val="000000"/>
                <w:sz w:val="18"/>
                <w:szCs w:val="18"/>
              </w:rPr>
              <w:t>SLOVENIAN NATIONAL BUILDING AND CIVIL ENGINEERING INSTITUTE</w:t>
            </w:r>
          </w:p>
        </w:tc>
      </w:tr>
      <w:tr w:rsidR="00497A4B" w:rsidRPr="00251FA7" w14:paraId="166C1D2B" w14:textId="77777777" w:rsidTr="00692C4A">
        <w:tc>
          <w:tcPr>
            <w:tcW w:w="4530" w:type="dxa"/>
          </w:tcPr>
          <w:p w14:paraId="62B95C64"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C1A423D" w14:textId="77777777" w:rsidR="00497A4B" w:rsidRPr="00251FA7" w:rsidRDefault="00497A4B" w:rsidP="00692C4A">
            <w:pPr>
              <w:jc w:val="both"/>
              <w:rPr>
                <w:rFonts w:ascii="Arial" w:hAnsi="Arial" w:cs="Arial"/>
                <w:color w:val="000000"/>
                <w:sz w:val="18"/>
                <w:szCs w:val="18"/>
                <w:lang w:val="en-GB"/>
              </w:rPr>
            </w:pPr>
          </w:p>
        </w:tc>
      </w:tr>
      <w:tr w:rsidR="00497A4B" w:rsidRPr="00251FA7" w14:paraId="5A2AE210" w14:textId="77777777" w:rsidTr="00692C4A">
        <w:tc>
          <w:tcPr>
            <w:tcW w:w="4530" w:type="dxa"/>
          </w:tcPr>
          <w:p w14:paraId="4CA7A99A"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57224E83" w14:textId="6079552C" w:rsidR="00497A4B" w:rsidRPr="00251FA7" w:rsidRDefault="00497A4B" w:rsidP="00692C4A">
            <w:pPr>
              <w:jc w:val="both"/>
              <w:rPr>
                <w:rFonts w:ascii="Arial" w:hAnsi="Arial" w:cs="Arial"/>
                <w:color w:val="000000"/>
                <w:sz w:val="18"/>
                <w:szCs w:val="18"/>
                <w:lang w:val="en-GB"/>
              </w:rPr>
            </w:pPr>
            <w:r>
              <w:rPr>
                <w:rFonts w:ascii="Arial" w:hAnsi="Arial" w:cs="Arial"/>
                <w:color w:val="000000"/>
                <w:sz w:val="18"/>
                <w:szCs w:val="18"/>
                <w:lang w:val="en-GB"/>
              </w:rPr>
              <w:t>Dir</w:t>
            </w:r>
            <w:r w:rsidRPr="00251FA7">
              <w:rPr>
                <w:rFonts w:ascii="Arial" w:hAnsi="Arial" w:cs="Arial"/>
                <w:color w:val="000000"/>
                <w:sz w:val="18"/>
                <w:szCs w:val="18"/>
                <w:lang w:val="en-GB"/>
              </w:rPr>
              <w:t>ector</w:t>
            </w:r>
            <w:r>
              <w:rPr>
                <w:rFonts w:ascii="Arial" w:hAnsi="Arial" w:cs="Arial"/>
                <w:color w:val="000000"/>
                <w:sz w:val="18"/>
                <w:szCs w:val="18"/>
                <w:lang w:val="en-GB"/>
              </w:rPr>
              <w:t>,</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assoc. </w:t>
            </w:r>
            <w:r w:rsidR="00423202">
              <w:rPr>
                <w:rFonts w:ascii="Arial" w:hAnsi="Arial" w:cs="Arial"/>
                <w:color w:val="000000"/>
                <w:sz w:val="18"/>
                <w:szCs w:val="18"/>
                <w:lang w:val="en-GB"/>
              </w:rPr>
              <w:t>prof.</w:t>
            </w:r>
            <w:r>
              <w:rPr>
                <w:rFonts w:ascii="Arial" w:hAnsi="Arial" w:cs="Arial"/>
                <w:color w:val="000000"/>
                <w:sz w:val="18"/>
                <w:szCs w:val="18"/>
                <w:lang w:val="en-GB"/>
              </w:rPr>
              <w:t xml:space="preserve"> Aleš Žnidarič</w:t>
            </w:r>
            <w:r w:rsidRPr="00251FA7">
              <w:rPr>
                <w:rFonts w:ascii="Arial" w:hAnsi="Arial" w:cs="Arial"/>
                <w:color w:val="000000"/>
                <w:sz w:val="18"/>
                <w:szCs w:val="18"/>
                <w:lang w:val="en-GB"/>
              </w:rPr>
              <w:t>, PhD</w:t>
            </w:r>
          </w:p>
        </w:tc>
      </w:tr>
      <w:tr w:rsidR="00497A4B" w:rsidRPr="00251FA7" w14:paraId="2E78CFC4" w14:textId="77777777" w:rsidTr="00692C4A">
        <w:tc>
          <w:tcPr>
            <w:tcW w:w="4530" w:type="dxa"/>
          </w:tcPr>
          <w:p w14:paraId="3A2F5DEC"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63305F8"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6BC74F6B" w14:textId="77777777" w:rsidR="00497A4B" w:rsidRPr="00251FA7" w:rsidRDefault="00497A4B" w:rsidP="00497A4B">
      <w:pPr>
        <w:rPr>
          <w:rFonts w:ascii="Arial" w:hAnsi="Arial" w:cs="Arial"/>
          <w:lang w:val="en-GB"/>
        </w:rPr>
      </w:pPr>
    </w:p>
    <w:p w14:paraId="583EA512" w14:textId="77777777" w:rsidR="00497A4B" w:rsidRDefault="00497A4B" w:rsidP="00497A4B"/>
    <w:p w14:paraId="606E9A95" w14:textId="77777777" w:rsidR="00533A48" w:rsidRPr="00690692" w:rsidRDefault="00533A48" w:rsidP="00497A4B">
      <w:pPr>
        <w:spacing w:before="225" w:after="225" w:line="240" w:lineRule="auto"/>
        <w:jc w:val="both"/>
        <w:rPr>
          <w:rFonts w:ascii="Arial" w:hAnsi="Arial" w:cs="Arial"/>
          <w:sz w:val="18"/>
          <w:szCs w:val="18"/>
          <w:lang w:val="en-AU"/>
        </w:rPr>
      </w:pPr>
    </w:p>
    <w:sectPr w:rsidR="00533A48" w:rsidRPr="00690692"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8F3DA" w14:textId="77777777" w:rsidR="00F572C7" w:rsidRDefault="00F572C7" w:rsidP="006975C6">
      <w:pPr>
        <w:spacing w:after="0" w:line="240" w:lineRule="auto"/>
      </w:pPr>
      <w:r>
        <w:separator/>
      </w:r>
    </w:p>
  </w:endnote>
  <w:endnote w:type="continuationSeparator" w:id="0">
    <w:p w14:paraId="2F1BBB0B" w14:textId="77777777" w:rsidR="00F572C7" w:rsidRDefault="00F572C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CC"/>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505D" w14:textId="6F96D83D" w:rsidR="001E4177" w:rsidRPr="00A368AE" w:rsidRDefault="00F572C7" w:rsidP="00565763">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1E4177" w:rsidRPr="00A368AE">
          <w:rPr>
            <w:rFonts w:ascii="Arial" w:hAnsi="Arial" w:cs="Arial"/>
            <w:sz w:val="18"/>
            <w:szCs w:val="18"/>
          </w:rPr>
          <w:fldChar w:fldCharType="begin"/>
        </w:r>
        <w:r w:rsidR="001E4177" w:rsidRPr="00A368AE">
          <w:rPr>
            <w:rFonts w:ascii="Arial" w:hAnsi="Arial" w:cs="Arial"/>
            <w:sz w:val="18"/>
            <w:szCs w:val="18"/>
          </w:rPr>
          <w:instrText xml:space="preserve"> PAGE   \* MERGEFORMAT </w:instrText>
        </w:r>
        <w:r w:rsidR="001E4177" w:rsidRPr="00A368AE">
          <w:rPr>
            <w:rFonts w:ascii="Arial" w:hAnsi="Arial" w:cs="Arial"/>
            <w:sz w:val="18"/>
            <w:szCs w:val="18"/>
          </w:rPr>
          <w:fldChar w:fldCharType="separate"/>
        </w:r>
        <w:r w:rsidR="001E4177">
          <w:rPr>
            <w:rFonts w:ascii="Arial" w:hAnsi="Arial" w:cs="Arial"/>
            <w:noProof/>
            <w:sz w:val="18"/>
            <w:szCs w:val="18"/>
          </w:rPr>
          <w:t>4</w:t>
        </w:r>
        <w:r w:rsidR="001E4177" w:rsidRPr="00A368AE">
          <w:rPr>
            <w:rFonts w:ascii="Arial" w:hAnsi="Arial" w:cs="Arial"/>
            <w:noProof/>
            <w:sz w:val="18"/>
            <w:szCs w:val="18"/>
          </w:rPr>
          <w:fldChar w:fldCharType="end"/>
        </w:r>
      </w:sdtContent>
    </w:sdt>
  </w:p>
  <w:p w14:paraId="26DB1468" w14:textId="77777777" w:rsidR="001E4177" w:rsidRDefault="001E4177" w:rsidP="00A368AE">
    <w:pPr>
      <w:pStyle w:val="Noga"/>
      <w:rPr>
        <w:rFonts w:ascii="Arial" w:hAnsi="Arial" w:cs="Arial"/>
        <w:sz w:val="18"/>
        <w:szCs w:val="18"/>
      </w:rPr>
    </w:pPr>
  </w:p>
  <w:p w14:paraId="0040D309" w14:textId="3FADB1D8" w:rsidR="001E4177" w:rsidRDefault="001E4177"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B1F8" w14:textId="77777777" w:rsidR="001E4177" w:rsidRDefault="001E4177"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1E4177" w:rsidRDefault="001E4177"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1E4177" w:rsidRDefault="001E4177"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438BC" w14:textId="77777777" w:rsidR="001E4177" w:rsidRDefault="001E4177"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C9238" w14:textId="77777777" w:rsidR="001E4177" w:rsidRDefault="001E4177" w:rsidP="00F53BB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63EE5" w14:textId="77777777" w:rsidR="00F572C7" w:rsidRDefault="00F572C7" w:rsidP="006975C6">
      <w:pPr>
        <w:spacing w:after="0" w:line="240" w:lineRule="auto"/>
      </w:pPr>
      <w:r>
        <w:separator/>
      </w:r>
    </w:p>
  </w:footnote>
  <w:footnote w:type="continuationSeparator" w:id="0">
    <w:p w14:paraId="5674A13E" w14:textId="77777777" w:rsidR="00F572C7" w:rsidRDefault="00F572C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48D1A" w14:textId="7A1B388B" w:rsidR="001E4177" w:rsidRPr="008F1E4A" w:rsidRDefault="001E4177" w:rsidP="008F1E4A">
    <w:pPr>
      <w:pStyle w:val="Glava"/>
    </w:pPr>
    <w:r>
      <w:rPr>
        <w:noProof/>
        <w:lang w:eastAsia="sl-SI"/>
      </w:rPr>
      <w:drawing>
        <wp:inline distT="0" distB="0" distL="0" distR="0" wp14:anchorId="09568CE3" wp14:editId="23ACA5D9">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3E1316"/>
    <w:multiLevelType w:val="hybridMultilevel"/>
    <w:tmpl w:val="CF405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8" w15:restartNumberingAfterBreak="0">
    <w:nsid w:val="58CD0C67"/>
    <w:multiLevelType w:val="hybridMultilevel"/>
    <w:tmpl w:val="E3B64C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1"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2"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3"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4" w15:restartNumberingAfterBreak="0">
    <w:nsid w:val="6BB964FD"/>
    <w:multiLevelType w:val="hybridMultilevel"/>
    <w:tmpl w:val="B2C26E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C71672"/>
    <w:multiLevelType w:val="hybridMultilevel"/>
    <w:tmpl w:val="8578E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8"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0"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1"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9"/>
  </w:num>
  <w:num w:numId="2">
    <w:abstractNumId w:val="25"/>
  </w:num>
  <w:num w:numId="3">
    <w:abstractNumId w:val="14"/>
  </w:num>
  <w:num w:numId="4">
    <w:abstractNumId w:val="20"/>
  </w:num>
  <w:num w:numId="5">
    <w:abstractNumId w:val="2"/>
  </w:num>
  <w:num w:numId="6">
    <w:abstractNumId w:val="29"/>
  </w:num>
  <w:num w:numId="7">
    <w:abstractNumId w:val="27"/>
  </w:num>
  <w:num w:numId="8">
    <w:abstractNumId w:val="6"/>
  </w:num>
  <w:num w:numId="9">
    <w:abstractNumId w:val="7"/>
  </w:num>
  <w:num w:numId="10">
    <w:abstractNumId w:val="33"/>
  </w:num>
  <w:num w:numId="11">
    <w:abstractNumId w:val="3"/>
  </w:num>
  <w:num w:numId="12">
    <w:abstractNumId w:val="15"/>
  </w:num>
  <w:num w:numId="13">
    <w:abstractNumId w:val="40"/>
  </w:num>
  <w:num w:numId="14">
    <w:abstractNumId w:val="18"/>
  </w:num>
  <w:num w:numId="15">
    <w:abstractNumId w:val="16"/>
  </w:num>
  <w:num w:numId="16">
    <w:abstractNumId w:val="13"/>
  </w:num>
  <w:num w:numId="17">
    <w:abstractNumId w:val="12"/>
  </w:num>
  <w:num w:numId="18">
    <w:abstractNumId w:val="19"/>
  </w:num>
  <w:num w:numId="19">
    <w:abstractNumId w:val="41"/>
  </w:num>
  <w:num w:numId="20">
    <w:abstractNumId w:val="32"/>
  </w:num>
  <w:num w:numId="21">
    <w:abstractNumId w:val="5"/>
  </w:num>
  <w:num w:numId="22">
    <w:abstractNumId w:val="21"/>
  </w:num>
  <w:num w:numId="23">
    <w:abstractNumId w:val="37"/>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6"/>
  </w:num>
  <w:num w:numId="33">
    <w:abstractNumId w:val="1"/>
  </w:num>
  <w:num w:numId="34">
    <w:abstractNumId w:val="30"/>
  </w:num>
  <w:num w:numId="35">
    <w:abstractNumId w:val="38"/>
  </w:num>
  <w:num w:numId="36">
    <w:abstractNumId w:val="31"/>
  </w:num>
  <w:num w:numId="37">
    <w:abstractNumId w:val="36"/>
  </w:num>
  <w:num w:numId="38">
    <w:abstractNumId w:val="22"/>
  </w:num>
  <w:num w:numId="39">
    <w:abstractNumId w:val="35"/>
  </w:num>
  <w:num w:numId="40">
    <w:abstractNumId w:val="23"/>
  </w:num>
  <w:num w:numId="41">
    <w:abstractNumId w:val="28"/>
  </w:num>
  <w:num w:numId="42">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2E7"/>
    <w:rsid w:val="000067B8"/>
    <w:rsid w:val="00011ED1"/>
    <w:rsid w:val="00012B54"/>
    <w:rsid w:val="00014367"/>
    <w:rsid w:val="00021212"/>
    <w:rsid w:val="00027F41"/>
    <w:rsid w:val="000303A1"/>
    <w:rsid w:val="00031FA9"/>
    <w:rsid w:val="000344C8"/>
    <w:rsid w:val="00036981"/>
    <w:rsid w:val="00036B73"/>
    <w:rsid w:val="00037A49"/>
    <w:rsid w:val="00042755"/>
    <w:rsid w:val="00043098"/>
    <w:rsid w:val="0004389B"/>
    <w:rsid w:val="00043DDE"/>
    <w:rsid w:val="00043F5B"/>
    <w:rsid w:val="0004430C"/>
    <w:rsid w:val="00047004"/>
    <w:rsid w:val="00051B2B"/>
    <w:rsid w:val="000529AB"/>
    <w:rsid w:val="00056BE8"/>
    <w:rsid w:val="00064AE5"/>
    <w:rsid w:val="00073CD6"/>
    <w:rsid w:val="00076C70"/>
    <w:rsid w:val="000830C6"/>
    <w:rsid w:val="00093AE2"/>
    <w:rsid w:val="00094233"/>
    <w:rsid w:val="00094CE9"/>
    <w:rsid w:val="00097F4A"/>
    <w:rsid w:val="000A19AA"/>
    <w:rsid w:val="000A20B2"/>
    <w:rsid w:val="000A59F6"/>
    <w:rsid w:val="000A69A6"/>
    <w:rsid w:val="000A7136"/>
    <w:rsid w:val="000A7708"/>
    <w:rsid w:val="000B1409"/>
    <w:rsid w:val="000B1DC2"/>
    <w:rsid w:val="000B49A7"/>
    <w:rsid w:val="000B5DD8"/>
    <w:rsid w:val="000B6078"/>
    <w:rsid w:val="000B6B94"/>
    <w:rsid w:val="000C5527"/>
    <w:rsid w:val="000C5EC4"/>
    <w:rsid w:val="000C6E93"/>
    <w:rsid w:val="000D0125"/>
    <w:rsid w:val="000D1A9C"/>
    <w:rsid w:val="000D1D3A"/>
    <w:rsid w:val="000D3740"/>
    <w:rsid w:val="000D465B"/>
    <w:rsid w:val="000D470D"/>
    <w:rsid w:val="000D77C7"/>
    <w:rsid w:val="000D7C90"/>
    <w:rsid w:val="000E76C6"/>
    <w:rsid w:val="000F484A"/>
    <w:rsid w:val="000F5A04"/>
    <w:rsid w:val="00101ABF"/>
    <w:rsid w:val="0010383E"/>
    <w:rsid w:val="00111578"/>
    <w:rsid w:val="00113BD1"/>
    <w:rsid w:val="001154BA"/>
    <w:rsid w:val="00115901"/>
    <w:rsid w:val="0011614D"/>
    <w:rsid w:val="00120440"/>
    <w:rsid w:val="0012308F"/>
    <w:rsid w:val="00123704"/>
    <w:rsid w:val="00127127"/>
    <w:rsid w:val="0012729E"/>
    <w:rsid w:val="00134892"/>
    <w:rsid w:val="0013558B"/>
    <w:rsid w:val="00137967"/>
    <w:rsid w:val="001379BC"/>
    <w:rsid w:val="00143C11"/>
    <w:rsid w:val="00147367"/>
    <w:rsid w:val="00147492"/>
    <w:rsid w:val="001529CE"/>
    <w:rsid w:val="0015710A"/>
    <w:rsid w:val="001572F0"/>
    <w:rsid w:val="00160EC4"/>
    <w:rsid w:val="00162714"/>
    <w:rsid w:val="00163C2D"/>
    <w:rsid w:val="001640C1"/>
    <w:rsid w:val="00164554"/>
    <w:rsid w:val="001679BD"/>
    <w:rsid w:val="0017365C"/>
    <w:rsid w:val="00176F72"/>
    <w:rsid w:val="001778A2"/>
    <w:rsid w:val="00195BE8"/>
    <w:rsid w:val="00196815"/>
    <w:rsid w:val="001972CE"/>
    <w:rsid w:val="001A0147"/>
    <w:rsid w:val="001A1A0E"/>
    <w:rsid w:val="001B32E2"/>
    <w:rsid w:val="001B64BE"/>
    <w:rsid w:val="001B751A"/>
    <w:rsid w:val="001C08D5"/>
    <w:rsid w:val="001C1993"/>
    <w:rsid w:val="001C2FE4"/>
    <w:rsid w:val="001C3CB4"/>
    <w:rsid w:val="001C57EC"/>
    <w:rsid w:val="001C666A"/>
    <w:rsid w:val="001D1C26"/>
    <w:rsid w:val="001E13FD"/>
    <w:rsid w:val="001E4177"/>
    <w:rsid w:val="001F0588"/>
    <w:rsid w:val="001F2CF5"/>
    <w:rsid w:val="001F3685"/>
    <w:rsid w:val="00201B5C"/>
    <w:rsid w:val="00204391"/>
    <w:rsid w:val="002047B4"/>
    <w:rsid w:val="00204EDB"/>
    <w:rsid w:val="00206D52"/>
    <w:rsid w:val="00206FA8"/>
    <w:rsid w:val="00210FCA"/>
    <w:rsid w:val="00211DD6"/>
    <w:rsid w:val="002168BD"/>
    <w:rsid w:val="00217B96"/>
    <w:rsid w:val="00220C72"/>
    <w:rsid w:val="00220CC9"/>
    <w:rsid w:val="0022180E"/>
    <w:rsid w:val="00223FEA"/>
    <w:rsid w:val="00226366"/>
    <w:rsid w:val="0022639B"/>
    <w:rsid w:val="00226E13"/>
    <w:rsid w:val="00227CD1"/>
    <w:rsid w:val="002349C7"/>
    <w:rsid w:val="00235D01"/>
    <w:rsid w:val="00240B03"/>
    <w:rsid w:val="00242FAD"/>
    <w:rsid w:val="0024480A"/>
    <w:rsid w:val="0024527B"/>
    <w:rsid w:val="002518DC"/>
    <w:rsid w:val="00251FA7"/>
    <w:rsid w:val="00253351"/>
    <w:rsid w:val="00253C8E"/>
    <w:rsid w:val="00260198"/>
    <w:rsid w:val="002612BE"/>
    <w:rsid w:val="00261311"/>
    <w:rsid w:val="002617B1"/>
    <w:rsid w:val="002634AA"/>
    <w:rsid w:val="00265ED9"/>
    <w:rsid w:val="00266013"/>
    <w:rsid w:val="00275342"/>
    <w:rsid w:val="002848D8"/>
    <w:rsid w:val="00285A7D"/>
    <w:rsid w:val="00286650"/>
    <w:rsid w:val="00287A6A"/>
    <w:rsid w:val="00293374"/>
    <w:rsid w:val="00294626"/>
    <w:rsid w:val="002972CA"/>
    <w:rsid w:val="002A431F"/>
    <w:rsid w:val="002A4449"/>
    <w:rsid w:val="002A7ECD"/>
    <w:rsid w:val="002B74E6"/>
    <w:rsid w:val="002C01CB"/>
    <w:rsid w:val="002C06DF"/>
    <w:rsid w:val="002C27EB"/>
    <w:rsid w:val="002C6C4A"/>
    <w:rsid w:val="002C7D5D"/>
    <w:rsid w:val="002D126E"/>
    <w:rsid w:val="002D22B3"/>
    <w:rsid w:val="002D56DF"/>
    <w:rsid w:val="002D58B5"/>
    <w:rsid w:val="002D6CBC"/>
    <w:rsid w:val="002D70B0"/>
    <w:rsid w:val="002E1486"/>
    <w:rsid w:val="002E1EF9"/>
    <w:rsid w:val="002E22DE"/>
    <w:rsid w:val="002E23D6"/>
    <w:rsid w:val="002E2E30"/>
    <w:rsid w:val="002E4A56"/>
    <w:rsid w:val="002E57AB"/>
    <w:rsid w:val="002E5C70"/>
    <w:rsid w:val="002F671B"/>
    <w:rsid w:val="002F68BC"/>
    <w:rsid w:val="002F757C"/>
    <w:rsid w:val="00300DB3"/>
    <w:rsid w:val="00303365"/>
    <w:rsid w:val="00305088"/>
    <w:rsid w:val="003064AC"/>
    <w:rsid w:val="00307D0A"/>
    <w:rsid w:val="003158CB"/>
    <w:rsid w:val="00322732"/>
    <w:rsid w:val="00326918"/>
    <w:rsid w:val="00327FAA"/>
    <w:rsid w:val="0033249E"/>
    <w:rsid w:val="00332D8A"/>
    <w:rsid w:val="00333D29"/>
    <w:rsid w:val="00335542"/>
    <w:rsid w:val="00337E4D"/>
    <w:rsid w:val="00342FD8"/>
    <w:rsid w:val="00343395"/>
    <w:rsid w:val="00344377"/>
    <w:rsid w:val="00344BF0"/>
    <w:rsid w:val="00344CB6"/>
    <w:rsid w:val="003478E6"/>
    <w:rsid w:val="00347C6B"/>
    <w:rsid w:val="00350F3A"/>
    <w:rsid w:val="00362846"/>
    <w:rsid w:val="00364E6E"/>
    <w:rsid w:val="00365F37"/>
    <w:rsid w:val="00366A96"/>
    <w:rsid w:val="00373158"/>
    <w:rsid w:val="0037315B"/>
    <w:rsid w:val="00387105"/>
    <w:rsid w:val="003945A2"/>
    <w:rsid w:val="00394762"/>
    <w:rsid w:val="00394D6C"/>
    <w:rsid w:val="00397EA6"/>
    <w:rsid w:val="003A0895"/>
    <w:rsid w:val="003A1AA2"/>
    <w:rsid w:val="003A21D9"/>
    <w:rsid w:val="003A3837"/>
    <w:rsid w:val="003A58D9"/>
    <w:rsid w:val="003A6A03"/>
    <w:rsid w:val="003B0BE3"/>
    <w:rsid w:val="003B1752"/>
    <w:rsid w:val="003B3556"/>
    <w:rsid w:val="003B49FD"/>
    <w:rsid w:val="003B6FAA"/>
    <w:rsid w:val="003B754C"/>
    <w:rsid w:val="003C1E57"/>
    <w:rsid w:val="003C52D2"/>
    <w:rsid w:val="003C701A"/>
    <w:rsid w:val="003D309B"/>
    <w:rsid w:val="003D5EDD"/>
    <w:rsid w:val="003D7C20"/>
    <w:rsid w:val="003E3326"/>
    <w:rsid w:val="003F2A55"/>
    <w:rsid w:val="003F61E6"/>
    <w:rsid w:val="003F685C"/>
    <w:rsid w:val="004027F8"/>
    <w:rsid w:val="00404F90"/>
    <w:rsid w:val="004077CE"/>
    <w:rsid w:val="004134B7"/>
    <w:rsid w:val="004140E2"/>
    <w:rsid w:val="0041741E"/>
    <w:rsid w:val="00417727"/>
    <w:rsid w:val="00422868"/>
    <w:rsid w:val="00423202"/>
    <w:rsid w:val="004235B6"/>
    <w:rsid w:val="00425A26"/>
    <w:rsid w:val="004260F7"/>
    <w:rsid w:val="00431D81"/>
    <w:rsid w:val="004405CC"/>
    <w:rsid w:val="00443EDC"/>
    <w:rsid w:val="00445E4A"/>
    <w:rsid w:val="004511E3"/>
    <w:rsid w:val="004533C2"/>
    <w:rsid w:val="00455DCA"/>
    <w:rsid w:val="00461472"/>
    <w:rsid w:val="004620A5"/>
    <w:rsid w:val="00462AA2"/>
    <w:rsid w:val="0046375F"/>
    <w:rsid w:val="004643F1"/>
    <w:rsid w:val="00466300"/>
    <w:rsid w:val="00467FEA"/>
    <w:rsid w:val="004702FB"/>
    <w:rsid w:val="00471503"/>
    <w:rsid w:val="0047353E"/>
    <w:rsid w:val="00476D4A"/>
    <w:rsid w:val="00481C9D"/>
    <w:rsid w:val="00484284"/>
    <w:rsid w:val="00485A03"/>
    <w:rsid w:val="00486C3F"/>
    <w:rsid w:val="00490ED6"/>
    <w:rsid w:val="00491D78"/>
    <w:rsid w:val="0049479E"/>
    <w:rsid w:val="00495039"/>
    <w:rsid w:val="004968F8"/>
    <w:rsid w:val="00497A4B"/>
    <w:rsid w:val="004A2DEB"/>
    <w:rsid w:val="004A2F5E"/>
    <w:rsid w:val="004A335D"/>
    <w:rsid w:val="004A364A"/>
    <w:rsid w:val="004A3C4E"/>
    <w:rsid w:val="004A5524"/>
    <w:rsid w:val="004A5B60"/>
    <w:rsid w:val="004A6676"/>
    <w:rsid w:val="004B4FCD"/>
    <w:rsid w:val="004B721C"/>
    <w:rsid w:val="004C0174"/>
    <w:rsid w:val="004C01F9"/>
    <w:rsid w:val="004C2DA4"/>
    <w:rsid w:val="004C4D88"/>
    <w:rsid w:val="004D2F9F"/>
    <w:rsid w:val="004D383C"/>
    <w:rsid w:val="004D4C86"/>
    <w:rsid w:val="004E0820"/>
    <w:rsid w:val="004E27CE"/>
    <w:rsid w:val="004E5606"/>
    <w:rsid w:val="004E7181"/>
    <w:rsid w:val="004F08B0"/>
    <w:rsid w:val="004F1422"/>
    <w:rsid w:val="004F1D15"/>
    <w:rsid w:val="004F2927"/>
    <w:rsid w:val="004F54CB"/>
    <w:rsid w:val="004F6AEA"/>
    <w:rsid w:val="004F6EB2"/>
    <w:rsid w:val="0050497F"/>
    <w:rsid w:val="00507605"/>
    <w:rsid w:val="005128A8"/>
    <w:rsid w:val="00513213"/>
    <w:rsid w:val="0052142A"/>
    <w:rsid w:val="005247B4"/>
    <w:rsid w:val="00530DF3"/>
    <w:rsid w:val="005320BF"/>
    <w:rsid w:val="005323CE"/>
    <w:rsid w:val="005338D9"/>
    <w:rsid w:val="00533A48"/>
    <w:rsid w:val="0053510E"/>
    <w:rsid w:val="0053622B"/>
    <w:rsid w:val="00540B59"/>
    <w:rsid w:val="005423BF"/>
    <w:rsid w:val="005427B0"/>
    <w:rsid w:val="00545FAB"/>
    <w:rsid w:val="0054701D"/>
    <w:rsid w:val="0054790F"/>
    <w:rsid w:val="005538B7"/>
    <w:rsid w:val="005543DA"/>
    <w:rsid w:val="005544CA"/>
    <w:rsid w:val="00554B4B"/>
    <w:rsid w:val="00555067"/>
    <w:rsid w:val="005560F7"/>
    <w:rsid w:val="00557431"/>
    <w:rsid w:val="00557A12"/>
    <w:rsid w:val="00563CBF"/>
    <w:rsid w:val="00565738"/>
    <w:rsid w:val="00565763"/>
    <w:rsid w:val="005669D5"/>
    <w:rsid w:val="00574FDE"/>
    <w:rsid w:val="00576ECD"/>
    <w:rsid w:val="00583467"/>
    <w:rsid w:val="005853C3"/>
    <w:rsid w:val="00586DA6"/>
    <w:rsid w:val="005929D9"/>
    <w:rsid w:val="005A00A4"/>
    <w:rsid w:val="005A127D"/>
    <w:rsid w:val="005A1E30"/>
    <w:rsid w:val="005A218D"/>
    <w:rsid w:val="005A3ED1"/>
    <w:rsid w:val="005A418C"/>
    <w:rsid w:val="005A5447"/>
    <w:rsid w:val="005A6066"/>
    <w:rsid w:val="005B211F"/>
    <w:rsid w:val="005B4A05"/>
    <w:rsid w:val="005B6195"/>
    <w:rsid w:val="005B7E9F"/>
    <w:rsid w:val="005C09EB"/>
    <w:rsid w:val="005C5F8A"/>
    <w:rsid w:val="005D047D"/>
    <w:rsid w:val="005D289D"/>
    <w:rsid w:val="005D47A2"/>
    <w:rsid w:val="005D4AFB"/>
    <w:rsid w:val="005D7B7D"/>
    <w:rsid w:val="005E0317"/>
    <w:rsid w:val="005E0751"/>
    <w:rsid w:val="005E4F0E"/>
    <w:rsid w:val="005E509B"/>
    <w:rsid w:val="005F0E89"/>
    <w:rsid w:val="005F5051"/>
    <w:rsid w:val="005F643C"/>
    <w:rsid w:val="005F7EF8"/>
    <w:rsid w:val="00603E42"/>
    <w:rsid w:val="00606981"/>
    <w:rsid w:val="00607E3D"/>
    <w:rsid w:val="00611E00"/>
    <w:rsid w:val="006159AA"/>
    <w:rsid w:val="00616D7F"/>
    <w:rsid w:val="006212CE"/>
    <w:rsid w:val="00627309"/>
    <w:rsid w:val="00630A0A"/>
    <w:rsid w:val="006313FA"/>
    <w:rsid w:val="006345C7"/>
    <w:rsid w:val="006347C3"/>
    <w:rsid w:val="006409C9"/>
    <w:rsid w:val="006416E9"/>
    <w:rsid w:val="00644D60"/>
    <w:rsid w:val="00646F71"/>
    <w:rsid w:val="006514D9"/>
    <w:rsid w:val="006529F9"/>
    <w:rsid w:val="0065301E"/>
    <w:rsid w:val="00662D8C"/>
    <w:rsid w:val="006636E0"/>
    <w:rsid w:val="00664EFD"/>
    <w:rsid w:val="00666ECE"/>
    <w:rsid w:val="0068002A"/>
    <w:rsid w:val="00680F0F"/>
    <w:rsid w:val="0068117F"/>
    <w:rsid w:val="00682617"/>
    <w:rsid w:val="006835D1"/>
    <w:rsid w:val="00684FF2"/>
    <w:rsid w:val="0068750D"/>
    <w:rsid w:val="00690692"/>
    <w:rsid w:val="00692C4A"/>
    <w:rsid w:val="006938BC"/>
    <w:rsid w:val="00695EAD"/>
    <w:rsid w:val="006975C6"/>
    <w:rsid w:val="006A0402"/>
    <w:rsid w:val="006A1340"/>
    <w:rsid w:val="006A5918"/>
    <w:rsid w:val="006A76A5"/>
    <w:rsid w:val="006B0C8C"/>
    <w:rsid w:val="006B2936"/>
    <w:rsid w:val="006B3A8F"/>
    <w:rsid w:val="006B6A1F"/>
    <w:rsid w:val="006C6416"/>
    <w:rsid w:val="006C6FEE"/>
    <w:rsid w:val="006D35A9"/>
    <w:rsid w:val="006D5B47"/>
    <w:rsid w:val="006D69E0"/>
    <w:rsid w:val="006D7EE3"/>
    <w:rsid w:val="006E4C8D"/>
    <w:rsid w:val="006E64A3"/>
    <w:rsid w:val="006F1DA5"/>
    <w:rsid w:val="006F3C73"/>
    <w:rsid w:val="006F421F"/>
    <w:rsid w:val="006F4E2E"/>
    <w:rsid w:val="00700FED"/>
    <w:rsid w:val="00701043"/>
    <w:rsid w:val="00705911"/>
    <w:rsid w:val="007109D5"/>
    <w:rsid w:val="00710F56"/>
    <w:rsid w:val="00712D0F"/>
    <w:rsid w:val="0071411B"/>
    <w:rsid w:val="00714AD7"/>
    <w:rsid w:val="00716A15"/>
    <w:rsid w:val="00726736"/>
    <w:rsid w:val="00727361"/>
    <w:rsid w:val="00727C43"/>
    <w:rsid w:val="00733DDD"/>
    <w:rsid w:val="00740100"/>
    <w:rsid w:val="00741FD3"/>
    <w:rsid w:val="0074678B"/>
    <w:rsid w:val="0074727E"/>
    <w:rsid w:val="00751E80"/>
    <w:rsid w:val="0075276F"/>
    <w:rsid w:val="00755134"/>
    <w:rsid w:val="00755488"/>
    <w:rsid w:val="00755F92"/>
    <w:rsid w:val="007566B1"/>
    <w:rsid w:val="0076342C"/>
    <w:rsid w:val="00767576"/>
    <w:rsid w:val="00770760"/>
    <w:rsid w:val="00776C05"/>
    <w:rsid w:val="00783710"/>
    <w:rsid w:val="00785F39"/>
    <w:rsid w:val="00786AFE"/>
    <w:rsid w:val="00793FB0"/>
    <w:rsid w:val="007A016B"/>
    <w:rsid w:val="007A0254"/>
    <w:rsid w:val="007A2AE6"/>
    <w:rsid w:val="007A3480"/>
    <w:rsid w:val="007A4E15"/>
    <w:rsid w:val="007A726A"/>
    <w:rsid w:val="007B1CEE"/>
    <w:rsid w:val="007B6F4A"/>
    <w:rsid w:val="007C1D28"/>
    <w:rsid w:val="007C3EA0"/>
    <w:rsid w:val="007C49C7"/>
    <w:rsid w:val="007C5705"/>
    <w:rsid w:val="007C5C42"/>
    <w:rsid w:val="007D1345"/>
    <w:rsid w:val="007D2A14"/>
    <w:rsid w:val="007D33E7"/>
    <w:rsid w:val="007D6352"/>
    <w:rsid w:val="007D6FB3"/>
    <w:rsid w:val="007E0E83"/>
    <w:rsid w:val="007E0F88"/>
    <w:rsid w:val="007E1F09"/>
    <w:rsid w:val="007E3837"/>
    <w:rsid w:val="007E4274"/>
    <w:rsid w:val="007E5646"/>
    <w:rsid w:val="007E6FA7"/>
    <w:rsid w:val="007E7E91"/>
    <w:rsid w:val="007F0701"/>
    <w:rsid w:val="007F297B"/>
    <w:rsid w:val="007F3AC2"/>
    <w:rsid w:val="007F712D"/>
    <w:rsid w:val="00800C73"/>
    <w:rsid w:val="00800DFB"/>
    <w:rsid w:val="00802400"/>
    <w:rsid w:val="00806405"/>
    <w:rsid w:val="00807147"/>
    <w:rsid w:val="00813BAA"/>
    <w:rsid w:val="00815FD3"/>
    <w:rsid w:val="00820EA3"/>
    <w:rsid w:val="00821F89"/>
    <w:rsid w:val="008278F5"/>
    <w:rsid w:val="00833390"/>
    <w:rsid w:val="00833FD5"/>
    <w:rsid w:val="00836000"/>
    <w:rsid w:val="0084074A"/>
    <w:rsid w:val="008440C5"/>
    <w:rsid w:val="00845A22"/>
    <w:rsid w:val="008465F4"/>
    <w:rsid w:val="0084748D"/>
    <w:rsid w:val="00847B6D"/>
    <w:rsid w:val="00847E7F"/>
    <w:rsid w:val="0085173A"/>
    <w:rsid w:val="008539FB"/>
    <w:rsid w:val="00855104"/>
    <w:rsid w:val="00860E03"/>
    <w:rsid w:val="00861579"/>
    <w:rsid w:val="0086244F"/>
    <w:rsid w:val="00862EC5"/>
    <w:rsid w:val="00863708"/>
    <w:rsid w:val="00863FEB"/>
    <w:rsid w:val="0086439C"/>
    <w:rsid w:val="00865E0A"/>
    <w:rsid w:val="00870793"/>
    <w:rsid w:val="008717B5"/>
    <w:rsid w:val="00873025"/>
    <w:rsid w:val="00874D86"/>
    <w:rsid w:val="0087569E"/>
    <w:rsid w:val="008818A5"/>
    <w:rsid w:val="00883F6D"/>
    <w:rsid w:val="008910D2"/>
    <w:rsid w:val="00896A8E"/>
    <w:rsid w:val="008A02C5"/>
    <w:rsid w:val="008A1CEC"/>
    <w:rsid w:val="008A3FA3"/>
    <w:rsid w:val="008B1F7F"/>
    <w:rsid w:val="008B2327"/>
    <w:rsid w:val="008B3320"/>
    <w:rsid w:val="008B6310"/>
    <w:rsid w:val="008B704A"/>
    <w:rsid w:val="008B72CE"/>
    <w:rsid w:val="008C5C3D"/>
    <w:rsid w:val="008C603A"/>
    <w:rsid w:val="008C6426"/>
    <w:rsid w:val="008D01EC"/>
    <w:rsid w:val="008D4998"/>
    <w:rsid w:val="008D77EE"/>
    <w:rsid w:val="008D7BBE"/>
    <w:rsid w:val="008E2F23"/>
    <w:rsid w:val="008E3483"/>
    <w:rsid w:val="008E7D95"/>
    <w:rsid w:val="008F076C"/>
    <w:rsid w:val="008F0BA1"/>
    <w:rsid w:val="008F0E3C"/>
    <w:rsid w:val="008F1E4A"/>
    <w:rsid w:val="008F1ED6"/>
    <w:rsid w:val="008F49FF"/>
    <w:rsid w:val="0090299D"/>
    <w:rsid w:val="009061E3"/>
    <w:rsid w:val="009064CA"/>
    <w:rsid w:val="00907C54"/>
    <w:rsid w:val="00910AAF"/>
    <w:rsid w:val="0091245E"/>
    <w:rsid w:val="00913FEF"/>
    <w:rsid w:val="009144C0"/>
    <w:rsid w:val="00921B4C"/>
    <w:rsid w:val="00926622"/>
    <w:rsid w:val="00930868"/>
    <w:rsid w:val="009338D6"/>
    <w:rsid w:val="00933B21"/>
    <w:rsid w:val="00933D25"/>
    <w:rsid w:val="00933FEA"/>
    <w:rsid w:val="0093539B"/>
    <w:rsid w:val="00935F30"/>
    <w:rsid w:val="0093778D"/>
    <w:rsid w:val="0094480D"/>
    <w:rsid w:val="00957001"/>
    <w:rsid w:val="00957F75"/>
    <w:rsid w:val="00960022"/>
    <w:rsid w:val="0096047E"/>
    <w:rsid w:val="00963BFC"/>
    <w:rsid w:val="00963C8B"/>
    <w:rsid w:val="009648BB"/>
    <w:rsid w:val="00965580"/>
    <w:rsid w:val="00966A4F"/>
    <w:rsid w:val="00970416"/>
    <w:rsid w:val="009735C4"/>
    <w:rsid w:val="009742F1"/>
    <w:rsid w:val="00974C24"/>
    <w:rsid w:val="00981355"/>
    <w:rsid w:val="00981420"/>
    <w:rsid w:val="00982A4E"/>
    <w:rsid w:val="009864A2"/>
    <w:rsid w:val="00987B30"/>
    <w:rsid w:val="00994159"/>
    <w:rsid w:val="009969EA"/>
    <w:rsid w:val="00996A8E"/>
    <w:rsid w:val="00997BC5"/>
    <w:rsid w:val="009A11AE"/>
    <w:rsid w:val="009A5877"/>
    <w:rsid w:val="009A5E62"/>
    <w:rsid w:val="009B6A16"/>
    <w:rsid w:val="009C7E98"/>
    <w:rsid w:val="009D0DD4"/>
    <w:rsid w:val="009D30C5"/>
    <w:rsid w:val="009D56A4"/>
    <w:rsid w:val="009D6C81"/>
    <w:rsid w:val="009D71CE"/>
    <w:rsid w:val="009E12E4"/>
    <w:rsid w:val="009E1424"/>
    <w:rsid w:val="009E18B5"/>
    <w:rsid w:val="009E1F38"/>
    <w:rsid w:val="009E3261"/>
    <w:rsid w:val="009F3AA8"/>
    <w:rsid w:val="009F54D3"/>
    <w:rsid w:val="009F5620"/>
    <w:rsid w:val="009F7408"/>
    <w:rsid w:val="00A03439"/>
    <w:rsid w:val="00A10675"/>
    <w:rsid w:val="00A122D3"/>
    <w:rsid w:val="00A1287A"/>
    <w:rsid w:val="00A17ADE"/>
    <w:rsid w:val="00A17DC3"/>
    <w:rsid w:val="00A20F4D"/>
    <w:rsid w:val="00A25BA0"/>
    <w:rsid w:val="00A273F2"/>
    <w:rsid w:val="00A30CF8"/>
    <w:rsid w:val="00A3247E"/>
    <w:rsid w:val="00A32948"/>
    <w:rsid w:val="00A33B88"/>
    <w:rsid w:val="00A368AE"/>
    <w:rsid w:val="00A36E6C"/>
    <w:rsid w:val="00A41EE7"/>
    <w:rsid w:val="00A43F33"/>
    <w:rsid w:val="00A44A94"/>
    <w:rsid w:val="00A46D09"/>
    <w:rsid w:val="00A52459"/>
    <w:rsid w:val="00A524AF"/>
    <w:rsid w:val="00A54A48"/>
    <w:rsid w:val="00A57D0F"/>
    <w:rsid w:val="00A63288"/>
    <w:rsid w:val="00A64375"/>
    <w:rsid w:val="00A650BE"/>
    <w:rsid w:val="00A65629"/>
    <w:rsid w:val="00A70364"/>
    <w:rsid w:val="00A76FC9"/>
    <w:rsid w:val="00A818F1"/>
    <w:rsid w:val="00A867A6"/>
    <w:rsid w:val="00A90A19"/>
    <w:rsid w:val="00A9384C"/>
    <w:rsid w:val="00A95A69"/>
    <w:rsid w:val="00A95E99"/>
    <w:rsid w:val="00AA1F3B"/>
    <w:rsid w:val="00AA6613"/>
    <w:rsid w:val="00AA731C"/>
    <w:rsid w:val="00AA7C53"/>
    <w:rsid w:val="00AB1442"/>
    <w:rsid w:val="00AB2264"/>
    <w:rsid w:val="00AB3B2F"/>
    <w:rsid w:val="00AB4BDB"/>
    <w:rsid w:val="00AB517F"/>
    <w:rsid w:val="00AB63D1"/>
    <w:rsid w:val="00AB640C"/>
    <w:rsid w:val="00AC09A1"/>
    <w:rsid w:val="00AC4A6B"/>
    <w:rsid w:val="00AC5C9C"/>
    <w:rsid w:val="00AC7134"/>
    <w:rsid w:val="00AC7522"/>
    <w:rsid w:val="00AC7A2A"/>
    <w:rsid w:val="00AD710E"/>
    <w:rsid w:val="00AE07C8"/>
    <w:rsid w:val="00AE3B3C"/>
    <w:rsid w:val="00AE51AF"/>
    <w:rsid w:val="00AE6F38"/>
    <w:rsid w:val="00AF0385"/>
    <w:rsid w:val="00AF2163"/>
    <w:rsid w:val="00AF3FD1"/>
    <w:rsid w:val="00AF4B2B"/>
    <w:rsid w:val="00AF7FB0"/>
    <w:rsid w:val="00B03034"/>
    <w:rsid w:val="00B05771"/>
    <w:rsid w:val="00B06BBD"/>
    <w:rsid w:val="00B06D69"/>
    <w:rsid w:val="00B10407"/>
    <w:rsid w:val="00B11E59"/>
    <w:rsid w:val="00B13D3D"/>
    <w:rsid w:val="00B13ED2"/>
    <w:rsid w:val="00B169F3"/>
    <w:rsid w:val="00B170D3"/>
    <w:rsid w:val="00B21357"/>
    <w:rsid w:val="00B21F8E"/>
    <w:rsid w:val="00B22A20"/>
    <w:rsid w:val="00B2750C"/>
    <w:rsid w:val="00B3210F"/>
    <w:rsid w:val="00B3344C"/>
    <w:rsid w:val="00B3386B"/>
    <w:rsid w:val="00B34F33"/>
    <w:rsid w:val="00B54355"/>
    <w:rsid w:val="00B550D5"/>
    <w:rsid w:val="00B55CA4"/>
    <w:rsid w:val="00B6130C"/>
    <w:rsid w:val="00B63BEB"/>
    <w:rsid w:val="00B64D0C"/>
    <w:rsid w:val="00B65016"/>
    <w:rsid w:val="00B65251"/>
    <w:rsid w:val="00B67A50"/>
    <w:rsid w:val="00B701F9"/>
    <w:rsid w:val="00B757D1"/>
    <w:rsid w:val="00B80FF1"/>
    <w:rsid w:val="00B81785"/>
    <w:rsid w:val="00B82B37"/>
    <w:rsid w:val="00B84A19"/>
    <w:rsid w:val="00B9057F"/>
    <w:rsid w:val="00B90C48"/>
    <w:rsid w:val="00B914D4"/>
    <w:rsid w:val="00B92227"/>
    <w:rsid w:val="00B92B67"/>
    <w:rsid w:val="00B93434"/>
    <w:rsid w:val="00B95400"/>
    <w:rsid w:val="00BA0A9C"/>
    <w:rsid w:val="00BA0C19"/>
    <w:rsid w:val="00BA0E7C"/>
    <w:rsid w:val="00BA3CF2"/>
    <w:rsid w:val="00BA679A"/>
    <w:rsid w:val="00BA7440"/>
    <w:rsid w:val="00BB044A"/>
    <w:rsid w:val="00BB28D2"/>
    <w:rsid w:val="00BB4F06"/>
    <w:rsid w:val="00BB515A"/>
    <w:rsid w:val="00BB58B1"/>
    <w:rsid w:val="00BC13E7"/>
    <w:rsid w:val="00BC2D61"/>
    <w:rsid w:val="00BC5D9C"/>
    <w:rsid w:val="00BC6EDC"/>
    <w:rsid w:val="00BC7024"/>
    <w:rsid w:val="00BD0A55"/>
    <w:rsid w:val="00BD2111"/>
    <w:rsid w:val="00BD217E"/>
    <w:rsid w:val="00BD480B"/>
    <w:rsid w:val="00BE2F2C"/>
    <w:rsid w:val="00BE3FF7"/>
    <w:rsid w:val="00BE6BB5"/>
    <w:rsid w:val="00BF0606"/>
    <w:rsid w:val="00BF39FD"/>
    <w:rsid w:val="00BF4A03"/>
    <w:rsid w:val="00BF5300"/>
    <w:rsid w:val="00BF688C"/>
    <w:rsid w:val="00C00F2C"/>
    <w:rsid w:val="00C01B4C"/>
    <w:rsid w:val="00C02679"/>
    <w:rsid w:val="00C02EF0"/>
    <w:rsid w:val="00C031CA"/>
    <w:rsid w:val="00C03235"/>
    <w:rsid w:val="00C05FAA"/>
    <w:rsid w:val="00C07252"/>
    <w:rsid w:val="00C075FA"/>
    <w:rsid w:val="00C11835"/>
    <w:rsid w:val="00C125C6"/>
    <w:rsid w:val="00C14A62"/>
    <w:rsid w:val="00C218DC"/>
    <w:rsid w:val="00C22327"/>
    <w:rsid w:val="00C236F2"/>
    <w:rsid w:val="00C23C1B"/>
    <w:rsid w:val="00C24613"/>
    <w:rsid w:val="00C249AA"/>
    <w:rsid w:val="00C25AE8"/>
    <w:rsid w:val="00C25B47"/>
    <w:rsid w:val="00C260C4"/>
    <w:rsid w:val="00C315C9"/>
    <w:rsid w:val="00C319CE"/>
    <w:rsid w:val="00C32EC3"/>
    <w:rsid w:val="00C405D0"/>
    <w:rsid w:val="00C42518"/>
    <w:rsid w:val="00C43B1B"/>
    <w:rsid w:val="00C448E0"/>
    <w:rsid w:val="00C44FD5"/>
    <w:rsid w:val="00C452E2"/>
    <w:rsid w:val="00C469D2"/>
    <w:rsid w:val="00C46C8A"/>
    <w:rsid w:val="00C4793C"/>
    <w:rsid w:val="00C50D1F"/>
    <w:rsid w:val="00C51C07"/>
    <w:rsid w:val="00C5275E"/>
    <w:rsid w:val="00C54905"/>
    <w:rsid w:val="00C639C8"/>
    <w:rsid w:val="00C66B36"/>
    <w:rsid w:val="00C67402"/>
    <w:rsid w:val="00C73872"/>
    <w:rsid w:val="00C7712F"/>
    <w:rsid w:val="00C85C26"/>
    <w:rsid w:val="00C8729E"/>
    <w:rsid w:val="00C872AF"/>
    <w:rsid w:val="00C90471"/>
    <w:rsid w:val="00C9479E"/>
    <w:rsid w:val="00C947F3"/>
    <w:rsid w:val="00C958B8"/>
    <w:rsid w:val="00CA1005"/>
    <w:rsid w:val="00CA15B7"/>
    <w:rsid w:val="00CA7387"/>
    <w:rsid w:val="00CB014E"/>
    <w:rsid w:val="00CB382C"/>
    <w:rsid w:val="00CB456E"/>
    <w:rsid w:val="00CB4D7E"/>
    <w:rsid w:val="00CB7247"/>
    <w:rsid w:val="00CC5D1B"/>
    <w:rsid w:val="00CC6916"/>
    <w:rsid w:val="00CD1276"/>
    <w:rsid w:val="00CD2915"/>
    <w:rsid w:val="00CD2D0C"/>
    <w:rsid w:val="00CD3753"/>
    <w:rsid w:val="00CD6E25"/>
    <w:rsid w:val="00CD780D"/>
    <w:rsid w:val="00CE26FA"/>
    <w:rsid w:val="00CE4763"/>
    <w:rsid w:val="00CE4EC2"/>
    <w:rsid w:val="00CE604A"/>
    <w:rsid w:val="00CE6822"/>
    <w:rsid w:val="00CF3E35"/>
    <w:rsid w:val="00CF52C0"/>
    <w:rsid w:val="00CF7F7F"/>
    <w:rsid w:val="00D0023E"/>
    <w:rsid w:val="00D043F6"/>
    <w:rsid w:val="00D065F7"/>
    <w:rsid w:val="00D107EA"/>
    <w:rsid w:val="00D11426"/>
    <w:rsid w:val="00D114C5"/>
    <w:rsid w:val="00D116F8"/>
    <w:rsid w:val="00D15CC5"/>
    <w:rsid w:val="00D166CE"/>
    <w:rsid w:val="00D20441"/>
    <w:rsid w:val="00D2123A"/>
    <w:rsid w:val="00D230FB"/>
    <w:rsid w:val="00D26501"/>
    <w:rsid w:val="00D3047F"/>
    <w:rsid w:val="00D33CE3"/>
    <w:rsid w:val="00D34469"/>
    <w:rsid w:val="00D347A7"/>
    <w:rsid w:val="00D351AE"/>
    <w:rsid w:val="00D363A8"/>
    <w:rsid w:val="00D379CF"/>
    <w:rsid w:val="00D41E82"/>
    <w:rsid w:val="00D42F1F"/>
    <w:rsid w:val="00D45137"/>
    <w:rsid w:val="00D452EC"/>
    <w:rsid w:val="00D45AD1"/>
    <w:rsid w:val="00D53330"/>
    <w:rsid w:val="00D54B5C"/>
    <w:rsid w:val="00D5772D"/>
    <w:rsid w:val="00D60A0B"/>
    <w:rsid w:val="00D62D1D"/>
    <w:rsid w:val="00D659AF"/>
    <w:rsid w:val="00D6750D"/>
    <w:rsid w:val="00D7467F"/>
    <w:rsid w:val="00D756DE"/>
    <w:rsid w:val="00D75A82"/>
    <w:rsid w:val="00D75DDE"/>
    <w:rsid w:val="00D766C2"/>
    <w:rsid w:val="00D808F6"/>
    <w:rsid w:val="00D852F4"/>
    <w:rsid w:val="00D854B0"/>
    <w:rsid w:val="00D931BF"/>
    <w:rsid w:val="00DA0CDC"/>
    <w:rsid w:val="00DA249B"/>
    <w:rsid w:val="00DA2CDC"/>
    <w:rsid w:val="00DA52BF"/>
    <w:rsid w:val="00DA7597"/>
    <w:rsid w:val="00DA7BE4"/>
    <w:rsid w:val="00DB5895"/>
    <w:rsid w:val="00DB5D03"/>
    <w:rsid w:val="00DB63A8"/>
    <w:rsid w:val="00DC1655"/>
    <w:rsid w:val="00DC2C08"/>
    <w:rsid w:val="00DC40C9"/>
    <w:rsid w:val="00DC50F7"/>
    <w:rsid w:val="00DC7179"/>
    <w:rsid w:val="00DD14DF"/>
    <w:rsid w:val="00DD2FA1"/>
    <w:rsid w:val="00DD304C"/>
    <w:rsid w:val="00DD3B73"/>
    <w:rsid w:val="00DD5383"/>
    <w:rsid w:val="00DD613A"/>
    <w:rsid w:val="00DE3831"/>
    <w:rsid w:val="00DE570D"/>
    <w:rsid w:val="00DF13E3"/>
    <w:rsid w:val="00DF410A"/>
    <w:rsid w:val="00DF42C2"/>
    <w:rsid w:val="00DF592B"/>
    <w:rsid w:val="00E042B7"/>
    <w:rsid w:val="00E057CD"/>
    <w:rsid w:val="00E11712"/>
    <w:rsid w:val="00E119FC"/>
    <w:rsid w:val="00E14B18"/>
    <w:rsid w:val="00E15C91"/>
    <w:rsid w:val="00E20A31"/>
    <w:rsid w:val="00E21DB0"/>
    <w:rsid w:val="00E2235D"/>
    <w:rsid w:val="00E23FC8"/>
    <w:rsid w:val="00E24832"/>
    <w:rsid w:val="00E269AA"/>
    <w:rsid w:val="00E301AF"/>
    <w:rsid w:val="00E30312"/>
    <w:rsid w:val="00E30FCA"/>
    <w:rsid w:val="00E346A0"/>
    <w:rsid w:val="00E36142"/>
    <w:rsid w:val="00E41BC7"/>
    <w:rsid w:val="00E41E2B"/>
    <w:rsid w:val="00E45E43"/>
    <w:rsid w:val="00E4733D"/>
    <w:rsid w:val="00E47AD5"/>
    <w:rsid w:val="00E511D0"/>
    <w:rsid w:val="00E544CC"/>
    <w:rsid w:val="00E55B9D"/>
    <w:rsid w:val="00E55CA8"/>
    <w:rsid w:val="00E61218"/>
    <w:rsid w:val="00E62C3C"/>
    <w:rsid w:val="00E64761"/>
    <w:rsid w:val="00E655F8"/>
    <w:rsid w:val="00E73991"/>
    <w:rsid w:val="00E73E2F"/>
    <w:rsid w:val="00E75714"/>
    <w:rsid w:val="00E77888"/>
    <w:rsid w:val="00E94611"/>
    <w:rsid w:val="00E94D45"/>
    <w:rsid w:val="00E951D9"/>
    <w:rsid w:val="00E95936"/>
    <w:rsid w:val="00EA1854"/>
    <w:rsid w:val="00EA48FC"/>
    <w:rsid w:val="00EA61B7"/>
    <w:rsid w:val="00EA7F16"/>
    <w:rsid w:val="00EB5B7B"/>
    <w:rsid w:val="00EB6C2B"/>
    <w:rsid w:val="00EC30A8"/>
    <w:rsid w:val="00EC50A9"/>
    <w:rsid w:val="00EC582A"/>
    <w:rsid w:val="00EC7908"/>
    <w:rsid w:val="00ED0FC1"/>
    <w:rsid w:val="00ED209D"/>
    <w:rsid w:val="00ED2620"/>
    <w:rsid w:val="00ED41BC"/>
    <w:rsid w:val="00ED46F3"/>
    <w:rsid w:val="00ED6696"/>
    <w:rsid w:val="00ED72B8"/>
    <w:rsid w:val="00EE00B2"/>
    <w:rsid w:val="00EE0CC5"/>
    <w:rsid w:val="00EE3649"/>
    <w:rsid w:val="00EE3F27"/>
    <w:rsid w:val="00EE4FC4"/>
    <w:rsid w:val="00EE51A7"/>
    <w:rsid w:val="00EE6FC4"/>
    <w:rsid w:val="00EF3AE5"/>
    <w:rsid w:val="00EF482F"/>
    <w:rsid w:val="00F01431"/>
    <w:rsid w:val="00F04884"/>
    <w:rsid w:val="00F076AF"/>
    <w:rsid w:val="00F1229B"/>
    <w:rsid w:val="00F15782"/>
    <w:rsid w:val="00F2103D"/>
    <w:rsid w:val="00F23603"/>
    <w:rsid w:val="00F25025"/>
    <w:rsid w:val="00F2533B"/>
    <w:rsid w:val="00F26775"/>
    <w:rsid w:val="00F3099E"/>
    <w:rsid w:val="00F31176"/>
    <w:rsid w:val="00F31269"/>
    <w:rsid w:val="00F33FB5"/>
    <w:rsid w:val="00F340DE"/>
    <w:rsid w:val="00F40A01"/>
    <w:rsid w:val="00F40B09"/>
    <w:rsid w:val="00F4474C"/>
    <w:rsid w:val="00F44D59"/>
    <w:rsid w:val="00F4637F"/>
    <w:rsid w:val="00F46B1F"/>
    <w:rsid w:val="00F522E9"/>
    <w:rsid w:val="00F52FF1"/>
    <w:rsid w:val="00F53BB5"/>
    <w:rsid w:val="00F572C7"/>
    <w:rsid w:val="00F60231"/>
    <w:rsid w:val="00F61061"/>
    <w:rsid w:val="00F61AB8"/>
    <w:rsid w:val="00F61D28"/>
    <w:rsid w:val="00F63584"/>
    <w:rsid w:val="00F65AAF"/>
    <w:rsid w:val="00F723A9"/>
    <w:rsid w:val="00F73349"/>
    <w:rsid w:val="00F808E4"/>
    <w:rsid w:val="00F82419"/>
    <w:rsid w:val="00F851F3"/>
    <w:rsid w:val="00F852FA"/>
    <w:rsid w:val="00F85F0E"/>
    <w:rsid w:val="00F965D8"/>
    <w:rsid w:val="00FA567E"/>
    <w:rsid w:val="00FA7649"/>
    <w:rsid w:val="00FB2BEF"/>
    <w:rsid w:val="00FB3258"/>
    <w:rsid w:val="00FB347A"/>
    <w:rsid w:val="00FB3613"/>
    <w:rsid w:val="00FB3EC1"/>
    <w:rsid w:val="00FC24A2"/>
    <w:rsid w:val="00FC2646"/>
    <w:rsid w:val="00FC2AFD"/>
    <w:rsid w:val="00FC37CC"/>
    <w:rsid w:val="00FC6C95"/>
    <w:rsid w:val="00FC7D2C"/>
    <w:rsid w:val="00FD0EEC"/>
    <w:rsid w:val="00FD264F"/>
    <w:rsid w:val="00FD2770"/>
    <w:rsid w:val="00FD464D"/>
    <w:rsid w:val="00FD6D89"/>
    <w:rsid w:val="00FD7A03"/>
    <w:rsid w:val="00FE2CE5"/>
    <w:rsid w:val="00FF2CA0"/>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543948C9-A731-41B6-86CE-06A2F41B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307D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D852F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1">
    <w:name w:val="Unresolved Mention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307D0A"/>
    <w:rPr>
      <w:rFonts w:asciiTheme="majorHAnsi" w:eastAsiaTheme="majorEastAsia" w:hAnsiTheme="majorHAnsi" w:cstheme="majorBidi"/>
      <w:color w:val="243F60" w:themeColor="accent1" w:themeShade="7F"/>
      <w:sz w:val="24"/>
      <w:szCs w:val="24"/>
    </w:rPr>
  </w:style>
  <w:style w:type="paragraph" w:styleId="Revizija">
    <w:name w:val="Revision"/>
    <w:hidden/>
    <w:uiPriority w:val="99"/>
    <w:semiHidden/>
    <w:rsid w:val="000B5DD8"/>
    <w:pPr>
      <w:spacing w:after="0" w:line="240" w:lineRule="auto"/>
    </w:pPr>
    <w:rPr>
      <w:rFonts w:ascii="Helvetica" w:hAnsi="Helvetica"/>
    </w:rPr>
  </w:style>
  <w:style w:type="character" w:customStyle="1" w:styleId="Naslov4Znak">
    <w:name w:val="Naslov 4 Znak"/>
    <w:basedOn w:val="Privzetapisavaodstavka"/>
    <w:link w:val="Naslov4"/>
    <w:uiPriority w:val="9"/>
    <w:rsid w:val="00D852F4"/>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595823782">
      <w:bodyDiv w:val="1"/>
      <w:marLeft w:val="0"/>
      <w:marRight w:val="0"/>
      <w:marTop w:val="0"/>
      <w:marBottom w:val="0"/>
      <w:divBdr>
        <w:top w:val="none" w:sz="0" w:space="0" w:color="auto"/>
        <w:left w:val="none" w:sz="0" w:space="0" w:color="auto"/>
        <w:bottom w:val="none" w:sz="0" w:space="0" w:color="auto"/>
        <w:right w:val="none" w:sz="0" w:space="0" w:color="auto"/>
      </w:divBdr>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 w:id="213752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D87F0-F940-4673-9C53-D14563ADE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30</Pages>
  <Words>9612</Words>
  <Characters>54794</Characters>
  <Application>Microsoft Office Word</Application>
  <DocSecurity>0</DocSecurity>
  <Lines>456</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27</cp:revision>
  <cp:lastPrinted>2018-08-21T15:37:00Z</cp:lastPrinted>
  <dcterms:created xsi:type="dcterms:W3CDTF">2020-11-09T08:34:00Z</dcterms:created>
  <dcterms:modified xsi:type="dcterms:W3CDTF">2021-01-19T13:11:00Z</dcterms:modified>
</cp:coreProperties>
</file>