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7810296" w14:textId="77777777" w:rsidTr="004F2927">
        <w:trPr>
          <w:trHeight w:val="1268"/>
        </w:trPr>
        <w:tc>
          <w:tcPr>
            <w:tcW w:w="1668" w:type="dxa"/>
          </w:tcPr>
          <w:p w14:paraId="2B0B2BE5" w14:textId="77777777" w:rsidR="004702FB" w:rsidRPr="006F1DA5" w:rsidRDefault="004702FB" w:rsidP="004702FB">
            <w:pPr>
              <w:pStyle w:val="Glava"/>
              <w:rPr>
                <w:rFonts w:ascii="Arial" w:hAnsi="Arial" w:cs="Arial"/>
                <w:b/>
                <w:color w:val="000000" w:themeColor="text1"/>
              </w:rPr>
            </w:pPr>
          </w:p>
        </w:tc>
        <w:tc>
          <w:tcPr>
            <w:tcW w:w="3361" w:type="dxa"/>
          </w:tcPr>
          <w:p w14:paraId="669FBB58" w14:textId="77777777" w:rsidR="004702FB" w:rsidRPr="006F1DA5" w:rsidRDefault="004702FB" w:rsidP="004702FB">
            <w:pPr>
              <w:pStyle w:val="Glava"/>
              <w:rPr>
                <w:rFonts w:ascii="Arial" w:hAnsi="Arial" w:cs="Arial"/>
                <w:b/>
                <w:color w:val="000000" w:themeColor="text1"/>
              </w:rPr>
            </w:pPr>
          </w:p>
        </w:tc>
        <w:tc>
          <w:tcPr>
            <w:tcW w:w="4209" w:type="dxa"/>
          </w:tcPr>
          <w:p w14:paraId="18E2FFEE" w14:textId="77777777" w:rsidR="004702FB" w:rsidRPr="006F1DA5" w:rsidRDefault="004702FB" w:rsidP="004702FB">
            <w:pPr>
              <w:pStyle w:val="Glava"/>
              <w:rPr>
                <w:rFonts w:ascii="Arial" w:hAnsi="Arial" w:cs="Arial"/>
                <w:b/>
                <w:color w:val="000000" w:themeColor="text1"/>
              </w:rPr>
            </w:pPr>
          </w:p>
        </w:tc>
      </w:tr>
    </w:tbl>
    <w:p w14:paraId="0B4D0605" w14:textId="77777777" w:rsidR="004702FB" w:rsidRDefault="004702FB" w:rsidP="006975C6">
      <w:pPr>
        <w:pStyle w:val="Paragraf"/>
        <w:rPr>
          <w:rFonts w:ascii="Arial" w:hAnsi="Arial" w:cs="Arial"/>
        </w:rPr>
      </w:pPr>
    </w:p>
    <w:p w14:paraId="24EC92E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JN0001/2021-0003</w:t>
      </w:r>
    </w:p>
    <w:p w14:paraId="22CCA4C0"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11.01.2021</w:t>
      </w:r>
      <w:r w:rsidR="00FC2646" w:rsidRPr="006F1DA5">
        <w:rPr>
          <w:rFonts w:ascii="Arial" w:hAnsi="Arial" w:cs="Arial"/>
        </w:rPr>
        <w:tab/>
      </w:r>
    </w:p>
    <w:p w14:paraId="1FD924C1" w14:textId="4CC504A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2282D6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863D32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8A7A314"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IZBIRA IZVAJALCA STORITVE E-OSKRBA IN E-ZDRAVJE ZA OBDOBJE 2021-2022</w:t>
            </w:r>
          </w:p>
        </w:tc>
      </w:tr>
    </w:tbl>
    <w:p w14:paraId="4A629AEA" w14:textId="77777777" w:rsidR="00FB3258" w:rsidRPr="006F1DA5" w:rsidRDefault="00FB3258" w:rsidP="006975C6">
      <w:pPr>
        <w:pStyle w:val="Paragraf"/>
        <w:rPr>
          <w:rFonts w:ascii="Arial" w:hAnsi="Arial" w:cs="Arial"/>
        </w:rPr>
      </w:pPr>
    </w:p>
    <w:p w14:paraId="43DDDC53" w14:textId="77777777" w:rsidR="00FB3258" w:rsidRPr="006F1DA5" w:rsidRDefault="00FB3258" w:rsidP="006975C6">
      <w:pPr>
        <w:pStyle w:val="Paragraf"/>
        <w:rPr>
          <w:rFonts w:ascii="Arial" w:hAnsi="Arial" w:cs="Arial"/>
        </w:rPr>
      </w:pPr>
      <w:r w:rsidRPr="006F1DA5">
        <w:rPr>
          <w:rFonts w:ascii="Arial" w:hAnsi="Arial" w:cs="Arial"/>
        </w:rPr>
        <w:t>Zaporedna številka: JN0001/2021</w:t>
      </w:r>
    </w:p>
    <w:p w14:paraId="315A2369" w14:textId="28565DAD"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EE10FAE" w14:textId="77777777" w:rsidR="00D83167" w:rsidRDefault="00D83167" w:rsidP="00D83167">
      <w:pPr>
        <w:rPr>
          <w:rFonts w:ascii="Arial" w:hAnsi="Arial" w:cs="Arial"/>
        </w:rPr>
      </w:pPr>
      <w:r>
        <w:rPr>
          <w:rFonts w:ascii="Arial" w:hAnsi="Arial" w:cs="Arial"/>
          <w:noProof/>
          <w:lang w:eastAsia="sl-SI"/>
        </w:rPr>
        <w:drawing>
          <wp:anchor distT="0" distB="0" distL="114300" distR="114300" simplePos="0" relativeHeight="251659776" behindDoc="1" locked="0" layoutInCell="1" allowOverlap="1" wp14:anchorId="052C0CF3" wp14:editId="5078D488">
            <wp:simplePos x="0" y="0"/>
            <wp:positionH relativeFrom="column">
              <wp:posOffset>1842771</wp:posOffset>
            </wp:positionH>
            <wp:positionV relativeFrom="paragraph">
              <wp:posOffset>172916</wp:posOffset>
            </wp:positionV>
            <wp:extent cx="2266950" cy="815779"/>
            <wp:effectExtent l="0" t="0" r="0" b="3810"/>
            <wp:wrapNone/>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enos.png"/>
                    <pic:cNvPicPr/>
                  </pic:nvPicPr>
                  <pic:blipFill>
                    <a:blip r:embed="rId8">
                      <a:extLst>
                        <a:ext uri="{28A0092B-C50C-407E-A947-70E740481C1C}">
                          <a14:useLocalDpi xmlns:a14="http://schemas.microsoft.com/office/drawing/2010/main" val="0"/>
                        </a:ext>
                      </a:extLst>
                    </a:blip>
                    <a:stretch>
                      <a:fillRect/>
                    </a:stretch>
                  </pic:blipFill>
                  <pic:spPr>
                    <a:xfrm>
                      <a:off x="0" y="0"/>
                      <a:ext cx="2277757" cy="819668"/>
                    </a:xfrm>
                    <a:prstGeom prst="rect">
                      <a:avLst/>
                    </a:prstGeom>
                  </pic:spPr>
                </pic:pic>
              </a:graphicData>
            </a:graphic>
            <wp14:sizeRelH relativeFrom="page">
              <wp14:pctWidth>0</wp14:pctWidth>
            </wp14:sizeRelH>
            <wp14:sizeRelV relativeFrom="page">
              <wp14:pctHeight>0</wp14:pctHeight>
            </wp14:sizeRelV>
          </wp:anchor>
        </w:drawing>
      </w:r>
    </w:p>
    <w:p w14:paraId="75B5D513" w14:textId="77777777" w:rsidR="00D83167" w:rsidRPr="00D83167" w:rsidRDefault="00D83167" w:rsidP="00D83167">
      <w:pPr>
        <w:rPr>
          <w:rFonts w:ascii="Arial" w:hAnsi="Arial" w:cs="Arial"/>
        </w:rPr>
      </w:pPr>
    </w:p>
    <w:p w14:paraId="5E2AD9B2" w14:textId="77777777" w:rsidR="00D83167" w:rsidRPr="00D83167" w:rsidRDefault="00D83167" w:rsidP="00D83167">
      <w:pPr>
        <w:rPr>
          <w:rFonts w:ascii="Arial" w:hAnsi="Arial" w:cs="Arial"/>
        </w:rPr>
      </w:pPr>
    </w:p>
    <w:p w14:paraId="51F3B61C" w14:textId="77777777" w:rsidR="00D83167" w:rsidRPr="00D83167" w:rsidRDefault="00D83167" w:rsidP="00D83167">
      <w:pPr>
        <w:rPr>
          <w:rFonts w:ascii="Arial" w:hAnsi="Arial" w:cs="Arial"/>
        </w:rPr>
      </w:pPr>
    </w:p>
    <w:p w14:paraId="76C3B230" w14:textId="77777777" w:rsidR="00D83167" w:rsidRPr="00D83167" w:rsidRDefault="00D83167" w:rsidP="00D83167">
      <w:pPr>
        <w:rPr>
          <w:rFonts w:ascii="Arial" w:hAnsi="Arial" w:cs="Arial"/>
          <w:sz w:val="18"/>
          <w:szCs w:val="18"/>
        </w:rPr>
      </w:pPr>
      <w:r w:rsidRPr="00D83167">
        <w:rPr>
          <w:rFonts w:ascii="Arial" w:hAnsi="Arial" w:cs="Arial"/>
          <w:color w:val="000000"/>
          <w:sz w:val="18"/>
          <w:szCs w:val="18"/>
        </w:rPr>
        <w:t>Projekt delno financira Evropska unija iz Evropskega socialnega sklada (ESS). Operacija se izvaja v okviru Operativnega programa za izvajanje evropske kohezijske politike v obdobju 2014-2020.</w:t>
      </w:r>
    </w:p>
    <w:p w14:paraId="4C97C23D" w14:textId="34A23A3C" w:rsidR="00D83167" w:rsidRPr="00D83167" w:rsidRDefault="00D83167" w:rsidP="00D83167">
      <w:pPr>
        <w:spacing w:before="225" w:after="225" w:line="240" w:lineRule="auto"/>
        <w:jc w:val="both"/>
        <w:rPr>
          <w:sz w:val="18"/>
          <w:szCs w:val="18"/>
        </w:rPr>
      </w:pPr>
      <w:r w:rsidRPr="00D83167">
        <w:rPr>
          <w:rFonts w:ascii="Arial" w:hAnsi="Arial" w:cs="Arial"/>
          <w:color w:val="000000"/>
          <w:sz w:val="18"/>
          <w:szCs w:val="18"/>
        </w:rPr>
        <w:t xml:space="preserve">Sredstva sofinanciranja so v okviru operacije </w:t>
      </w:r>
      <w:r w:rsidR="00EB562F" w:rsidRPr="003B17F2">
        <w:rPr>
          <w:rFonts w:ascii="Arial" w:hAnsi="Arial" w:cs="Arial"/>
          <w:b/>
          <w:sz w:val="18"/>
          <w:szCs w:val="18"/>
        </w:rPr>
        <w:t>P</w:t>
      </w:r>
      <w:r w:rsidRPr="003B17F2">
        <w:rPr>
          <w:rFonts w:ascii="Arial" w:hAnsi="Arial" w:cs="Arial"/>
          <w:b/>
          <w:sz w:val="18"/>
          <w:szCs w:val="18"/>
        </w:rPr>
        <w:t>reoblikovanje obstoječih mrež institucionalnega varstva ter vstop novih izvajalcev za nudenje skupnostnih storitev in programov za starejše</w:t>
      </w:r>
      <w:r w:rsidRPr="003B17F2">
        <w:rPr>
          <w:rFonts w:ascii="Arial" w:hAnsi="Arial" w:cs="Arial"/>
          <w:sz w:val="18"/>
          <w:szCs w:val="18"/>
        </w:rPr>
        <w:t xml:space="preserve"> </w:t>
      </w:r>
      <w:r w:rsidR="00EB562F" w:rsidRPr="003B17F2">
        <w:rPr>
          <w:rFonts w:ascii="Arial" w:hAnsi="Arial" w:cs="Arial"/>
          <w:sz w:val="18"/>
          <w:szCs w:val="18"/>
        </w:rPr>
        <w:t xml:space="preserve">v kohezijski regiji vzhodna Slovenija </w:t>
      </w:r>
      <w:r w:rsidRPr="003B17F2">
        <w:rPr>
          <w:rFonts w:ascii="Arial" w:hAnsi="Arial" w:cs="Arial"/>
          <w:sz w:val="18"/>
          <w:szCs w:val="18"/>
        </w:rPr>
        <w:t>ESS-MZ-OP 2014-2020/3 z dne</w:t>
      </w:r>
      <w:r w:rsidRPr="00D83167">
        <w:rPr>
          <w:rFonts w:ascii="Arial" w:hAnsi="Arial" w:cs="Arial"/>
          <w:color w:val="000000"/>
          <w:sz w:val="18"/>
          <w:szCs w:val="18"/>
        </w:rPr>
        <w:t xml:space="preserve"> 11.12.218 v razmerju 80% (EU) in 20% (slovenska udeležba) zagotovljena na proračunskih postavkah:</w:t>
      </w:r>
    </w:p>
    <w:tbl>
      <w:tblPr>
        <w:tblStyle w:val="NormalTablePHPDOCX"/>
        <w:tblW w:w="0" w:type="auto"/>
        <w:tblInd w:w="108" w:type="dxa"/>
        <w:tblLook w:val="04A0" w:firstRow="1" w:lastRow="0" w:firstColumn="1" w:lastColumn="0" w:noHBand="0" w:noVBand="1"/>
      </w:tblPr>
      <w:tblGrid>
        <w:gridCol w:w="7230"/>
      </w:tblGrid>
      <w:tr w:rsidR="00D83167" w:rsidRPr="00D83167" w14:paraId="52DA7137" w14:textId="77777777" w:rsidTr="00D83167">
        <w:tc>
          <w:tcPr>
            <w:tcW w:w="0" w:type="auto"/>
            <w:tcMar>
              <w:top w:w="0" w:type="auto"/>
              <w:bottom w:w="0" w:type="auto"/>
            </w:tcMar>
          </w:tcPr>
          <w:p w14:paraId="75038017" w14:textId="77777777" w:rsidR="00D83167" w:rsidRPr="00D83167" w:rsidRDefault="00D83167" w:rsidP="00FA5533">
            <w:pPr>
              <w:numPr>
                <w:ilvl w:val="0"/>
                <w:numId w:val="38"/>
              </w:numPr>
              <w:rPr>
                <w:rFonts w:ascii="Arial" w:hAnsi="Arial" w:cs="Arial"/>
                <w:color w:val="000000"/>
                <w:sz w:val="18"/>
                <w:szCs w:val="18"/>
              </w:rPr>
            </w:pPr>
            <w:r w:rsidRPr="00D83167">
              <w:rPr>
                <w:rFonts w:ascii="Arial" w:hAnsi="Arial" w:cs="Arial"/>
                <w:color w:val="000000"/>
                <w:sz w:val="18"/>
                <w:szCs w:val="18"/>
              </w:rPr>
              <w:t>170263 PN9.2-Operacije dolgotrajne oskrbe-14-20-Vzhod-EU in</w:t>
            </w:r>
          </w:p>
          <w:p w14:paraId="2255DBB5" w14:textId="77777777" w:rsidR="00D83167" w:rsidRPr="00D83167" w:rsidRDefault="00D83167" w:rsidP="00FA5533">
            <w:pPr>
              <w:numPr>
                <w:ilvl w:val="0"/>
                <w:numId w:val="38"/>
              </w:numPr>
              <w:rPr>
                <w:rFonts w:ascii="Arial" w:hAnsi="Arial" w:cs="Arial"/>
                <w:color w:val="000000"/>
                <w:sz w:val="18"/>
                <w:szCs w:val="18"/>
              </w:rPr>
            </w:pPr>
            <w:r w:rsidRPr="00D83167">
              <w:rPr>
                <w:rFonts w:ascii="Arial" w:hAnsi="Arial" w:cs="Arial"/>
                <w:color w:val="000000"/>
                <w:sz w:val="18"/>
                <w:szCs w:val="18"/>
              </w:rPr>
              <w:t>170264 PN9.2-Operacije dolgotrajne oskrbe-14-20-Vzhod-slovenska udeležba.</w:t>
            </w:r>
          </w:p>
        </w:tc>
      </w:tr>
    </w:tbl>
    <w:p w14:paraId="411BA24D" w14:textId="5C2E496D" w:rsidR="00D83167" w:rsidRDefault="00D83167" w:rsidP="00D83167">
      <w:pPr>
        <w:tabs>
          <w:tab w:val="left" w:pos="2700"/>
        </w:tabs>
        <w:rPr>
          <w:rFonts w:ascii="Arial" w:hAnsi="Arial" w:cs="Arial"/>
        </w:rPr>
      </w:pPr>
      <w:r>
        <w:rPr>
          <w:rFonts w:ascii="Arial" w:hAnsi="Arial" w:cs="Arial"/>
        </w:rPr>
        <w:tab/>
      </w:r>
    </w:p>
    <w:p w14:paraId="7D8B0746" w14:textId="205ADB19" w:rsidR="00D83167" w:rsidRPr="006F1DA5" w:rsidRDefault="00D83167" w:rsidP="00D83167">
      <w:pPr>
        <w:rPr>
          <w:rFonts w:ascii="Arial" w:hAnsi="Arial" w:cs="Arial"/>
        </w:rPr>
        <w:sectPr w:rsidR="00D83167" w:rsidRPr="006F1DA5" w:rsidSect="00D83167">
          <w:headerReference w:type="default" r:id="rId9"/>
          <w:footerReference w:type="default" r:id="rId10"/>
          <w:pgSz w:w="11906" w:h="16838"/>
          <w:pgMar w:top="1418" w:right="1418" w:bottom="1418" w:left="1418" w:header="567" w:footer="595"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16E234" w14:textId="77777777" w:rsidTr="004F2927">
        <w:trPr>
          <w:trHeight w:val="1268"/>
        </w:trPr>
        <w:tc>
          <w:tcPr>
            <w:tcW w:w="1668" w:type="dxa"/>
          </w:tcPr>
          <w:p w14:paraId="59A2F18E" w14:textId="77777777" w:rsidR="004702FB" w:rsidRPr="006F1DA5" w:rsidRDefault="004702FB" w:rsidP="004702FB">
            <w:pPr>
              <w:pStyle w:val="Glava"/>
              <w:rPr>
                <w:rFonts w:ascii="Arial" w:hAnsi="Arial" w:cs="Arial"/>
                <w:b/>
                <w:color w:val="000000" w:themeColor="text1"/>
              </w:rPr>
            </w:pPr>
          </w:p>
        </w:tc>
        <w:tc>
          <w:tcPr>
            <w:tcW w:w="3361" w:type="dxa"/>
          </w:tcPr>
          <w:p w14:paraId="5B19A86E" w14:textId="77777777" w:rsidR="004702FB" w:rsidRPr="006F1DA5" w:rsidRDefault="004702FB" w:rsidP="004702FB">
            <w:pPr>
              <w:pStyle w:val="Glava"/>
              <w:rPr>
                <w:rFonts w:ascii="Arial" w:hAnsi="Arial" w:cs="Arial"/>
                <w:b/>
                <w:color w:val="000000" w:themeColor="text1"/>
              </w:rPr>
            </w:pPr>
          </w:p>
        </w:tc>
        <w:tc>
          <w:tcPr>
            <w:tcW w:w="4209" w:type="dxa"/>
          </w:tcPr>
          <w:p w14:paraId="025F679F" w14:textId="77777777" w:rsidR="004702FB" w:rsidRPr="006F1DA5" w:rsidRDefault="004702FB" w:rsidP="004702FB">
            <w:pPr>
              <w:pStyle w:val="Glava"/>
              <w:rPr>
                <w:rFonts w:ascii="Arial" w:hAnsi="Arial" w:cs="Arial"/>
                <w:b/>
                <w:color w:val="000000" w:themeColor="text1"/>
              </w:rPr>
            </w:pPr>
          </w:p>
        </w:tc>
      </w:tr>
    </w:tbl>
    <w:p w14:paraId="05F0BB84" w14:textId="77777777" w:rsidR="00D83167" w:rsidRPr="002B6779" w:rsidRDefault="00D83167" w:rsidP="00D8316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F565A2A" w14:textId="77777777" w:rsidR="00D83167" w:rsidRPr="00D36F2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ECE0BB3" w14:textId="77777777" w:rsidR="00135634" w:rsidRDefault="00D83167">
      <w:pPr>
        <w:spacing w:before="225" w:after="225" w:line="240" w:lineRule="auto"/>
        <w:jc w:val="both"/>
      </w:pPr>
      <w:r>
        <w:rPr>
          <w:rFonts w:ascii="Arial" w:hAnsi="Arial" w:cs="Arial"/>
          <w:color w:val="000000"/>
          <w:sz w:val="18"/>
          <w:szCs w:val="18"/>
        </w:rPr>
        <w:t>Izbira izvajalca storitve e-oskrba in e-zdravje, tj. storitve socialnega servisa celodnevne povezave preko osebnega telefonskega alarma, t.i. pomoč na daljavo. S pomočjo IKT tehnologije je uporabnik na svojem domu neposredno povezan s klicnim centrom. Slednji organizira pomoč uporabniku, v kolikor jo ta potrebuje.</w:t>
      </w:r>
    </w:p>
    <w:p w14:paraId="31A3910B" w14:textId="77777777" w:rsidR="00135634" w:rsidRDefault="00D83167">
      <w:pPr>
        <w:spacing w:before="225" w:after="225" w:line="240" w:lineRule="auto"/>
        <w:jc w:val="both"/>
      </w:pPr>
      <w:r>
        <w:rPr>
          <w:rFonts w:ascii="Arial" w:hAnsi="Arial" w:cs="Arial"/>
          <w:color w:val="000000"/>
          <w:sz w:val="18"/>
          <w:szCs w:val="18"/>
        </w:rPr>
        <w:t>Na podlagi Zakona o javnem naročanju (ZJN-3, Uradni list RS, št. 91/15 in 14/18), DOM UPOKOJENCEV PTUJ, Volkmerjeva cesta 10, 2250 PTUJ (v nadaljevanju: naročnik), vabi zainteresirane ponudnike, da predložijo svojo pisno ponudbo v skladu s to razpisno dokumentacijo in sodelujejo v postopku oddaje javnega naročila.</w:t>
      </w:r>
    </w:p>
    <w:p w14:paraId="6B00239E" w14:textId="77777777" w:rsidR="00135634" w:rsidRDefault="00D83167">
      <w:pPr>
        <w:spacing w:before="225" w:after="225" w:line="240" w:lineRule="auto"/>
        <w:jc w:val="both"/>
      </w:pPr>
      <w:r>
        <w:rPr>
          <w:rFonts w:ascii="Arial" w:hAnsi="Arial" w:cs="Arial"/>
          <w:color w:val="000000"/>
          <w:sz w:val="18"/>
          <w:szCs w:val="18"/>
        </w:rPr>
        <w:t>Predmet javnega naročila je: IZBIRA IZVAJALCA STORITVE E-OSKRBA IN E-ZDRAVJE ZA OBDOBJE 2021-2022.</w:t>
      </w:r>
    </w:p>
    <w:p w14:paraId="7F634F51" w14:textId="77777777" w:rsidR="00135634" w:rsidRDefault="00D83167">
      <w:pPr>
        <w:spacing w:before="225" w:after="225" w:line="240" w:lineRule="auto"/>
        <w:jc w:val="both"/>
      </w:pPr>
      <w:r>
        <w:rPr>
          <w:rFonts w:ascii="Arial" w:hAnsi="Arial" w:cs="Arial"/>
          <w:color w:val="000000"/>
          <w:sz w:val="18"/>
          <w:szCs w:val="18"/>
        </w:rPr>
        <w:t>Delitev naročila na sklope: naročilo se oddaja celovito.</w:t>
      </w:r>
    </w:p>
    <w:p w14:paraId="1FE6DE6C" w14:textId="77777777" w:rsidR="00135634" w:rsidRDefault="00D8316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6EFA2C8" w14:textId="77777777" w:rsidR="00D83167" w:rsidRDefault="00D83167" w:rsidP="00D83167">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35634" w14:paraId="7D6DDD7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44D2C8" w14:textId="77777777" w:rsidR="00135634" w:rsidRDefault="00D8316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5733E0" w14:textId="77777777" w:rsidR="00135634" w:rsidRDefault="00D83167">
            <w:pPr>
              <w:jc w:val="right"/>
            </w:pPr>
            <w:r>
              <w:rPr>
                <w:rFonts w:ascii="Arial" w:hAnsi="Arial" w:cs="Arial"/>
                <w:b/>
                <w:bCs/>
                <w:color w:val="000000"/>
                <w:position w:val="-2"/>
                <w:sz w:val="18"/>
                <w:szCs w:val="18"/>
                <w:shd w:val="clear" w:color="auto" w:fill="D1D1D1"/>
              </w:rPr>
              <w:t>Datumi</w:t>
            </w:r>
          </w:p>
        </w:tc>
      </w:tr>
      <w:tr w:rsidR="00135634" w14:paraId="5453067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5BD79" w14:textId="77777777" w:rsidR="00135634" w:rsidRDefault="00D8316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2C16A" w14:textId="77777777" w:rsidR="00135634" w:rsidRDefault="00D83167">
            <w:pPr>
              <w:jc w:val="right"/>
            </w:pPr>
            <w:r>
              <w:rPr>
                <w:rFonts w:ascii="Arial" w:hAnsi="Arial" w:cs="Arial"/>
                <w:color w:val="000000"/>
                <w:position w:val="-2"/>
                <w:sz w:val="18"/>
                <w:szCs w:val="18"/>
              </w:rPr>
              <w:t>do 22.01.2021 do 09:00</w:t>
            </w:r>
          </w:p>
        </w:tc>
      </w:tr>
      <w:tr w:rsidR="00135634" w14:paraId="35AF064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B6F3A" w14:textId="77777777" w:rsidR="00135634" w:rsidRDefault="00D8316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CACD" w14:textId="77777777" w:rsidR="00135634" w:rsidRDefault="00D83167">
            <w:pPr>
              <w:jc w:val="right"/>
            </w:pPr>
            <w:r>
              <w:rPr>
                <w:rFonts w:ascii="Arial" w:hAnsi="Arial" w:cs="Arial"/>
                <w:color w:val="000000"/>
                <w:position w:val="-2"/>
                <w:sz w:val="18"/>
                <w:szCs w:val="18"/>
              </w:rPr>
              <w:t>do 02.02.2021 do 09:00</w:t>
            </w:r>
          </w:p>
        </w:tc>
      </w:tr>
      <w:tr w:rsidR="00135634" w14:paraId="35381BB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153C6" w14:textId="77777777" w:rsidR="00135634" w:rsidRDefault="00D8316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79551" w14:textId="77777777" w:rsidR="00135634" w:rsidRDefault="00D83167">
            <w:pPr>
              <w:jc w:val="right"/>
            </w:pPr>
            <w:r>
              <w:rPr>
                <w:rFonts w:ascii="Arial" w:hAnsi="Arial" w:cs="Arial"/>
                <w:color w:val="000000"/>
                <w:position w:val="-2"/>
                <w:sz w:val="18"/>
                <w:szCs w:val="18"/>
              </w:rPr>
              <w:t>02.02.2021 ob 09:01</w:t>
            </w:r>
          </w:p>
        </w:tc>
      </w:tr>
    </w:tbl>
    <w:p w14:paraId="448C2CC6" w14:textId="77777777" w:rsidR="00D83167" w:rsidRDefault="00D83167" w:rsidP="00D83167">
      <w:pPr>
        <w:pStyle w:val="Paragraf"/>
        <w:spacing w:line="240" w:lineRule="auto"/>
        <w:rPr>
          <w:rFonts w:ascii="Arial" w:hAnsi="Arial" w:cs="Arial"/>
        </w:rPr>
      </w:pPr>
    </w:p>
    <w:p w14:paraId="509E73FB"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9D44C08" w14:textId="77777777" w:rsidR="00D83167" w:rsidRDefault="00D83167" w:rsidP="00D83167">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1075C5AC" w14:textId="77777777" w:rsidR="00D83167" w:rsidRDefault="00D83167" w:rsidP="00D83167">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112D0724" w14:textId="77777777" w:rsidR="00D83167" w:rsidRDefault="00D83167" w:rsidP="00D83167">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0777B7A3" w14:textId="77777777" w:rsidR="00135634" w:rsidRDefault="00D8316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CCAD9A"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52CA810" w14:textId="77777777" w:rsidR="00D83167" w:rsidRDefault="00D83167" w:rsidP="00D83167">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35634" w14:paraId="54F06E84" w14:textId="77777777">
        <w:tc>
          <w:tcPr>
            <w:tcW w:w="0" w:type="auto"/>
            <w:tcMar>
              <w:top w:w="0" w:type="auto"/>
              <w:bottom w:w="0" w:type="auto"/>
            </w:tcMar>
          </w:tcPr>
          <w:p w14:paraId="5D3853B7" w14:textId="77777777" w:rsidR="00135634" w:rsidRDefault="00D83167" w:rsidP="00FA553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6CCB265" w14:textId="77777777" w:rsidR="00135634" w:rsidRDefault="00D83167">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 </w:t>
      </w:r>
    </w:p>
    <w:p w14:paraId="15E48A83" w14:textId="77777777" w:rsidR="00135634" w:rsidRDefault="00D83167">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7BA27171" w14:textId="77777777" w:rsidR="00135634" w:rsidRDefault="00D83167">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21E7028D" w14:textId="77777777" w:rsidR="00135634" w:rsidRDefault="00D83167">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3659907F"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5093799" w14:textId="77777777" w:rsidR="00D83167" w:rsidRPr="00445A62" w:rsidRDefault="00D83167" w:rsidP="00D83167">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DA6ABCA" w14:textId="77777777" w:rsidR="00D83167" w:rsidRPr="00445A62" w:rsidRDefault="00D83167" w:rsidP="00D83167">
      <w:pPr>
        <w:spacing w:before="120" w:after="120"/>
        <w:jc w:val="both"/>
        <w:rPr>
          <w:rFonts w:ascii="Arial" w:hAnsi="Arial" w:cs="Arial"/>
          <w:b/>
          <w:sz w:val="18"/>
          <w:szCs w:val="18"/>
        </w:rPr>
      </w:pPr>
      <w:r>
        <w:rPr>
          <w:rFonts w:ascii="Arial" w:hAnsi="Arial" w:cs="Arial"/>
          <w:b/>
          <w:sz w:val="18"/>
          <w:szCs w:val="18"/>
        </w:rPr>
        <w:t>Spletna aplikacija e-Oddaja</w:t>
      </w:r>
    </w:p>
    <w:p w14:paraId="2E1961F7" w14:textId="77777777" w:rsidR="00135634" w:rsidRDefault="00D83167">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1ED004B1" w14:textId="77777777" w:rsidR="00135634" w:rsidRDefault="00D83167">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2D50CA7A"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F746B70" w14:textId="77777777" w:rsidR="00D83167" w:rsidRPr="00445A62" w:rsidRDefault="00D83167" w:rsidP="00D83167">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004A5540" w14:textId="77777777" w:rsidR="00135634" w:rsidRDefault="00D831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EB51626"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41F757D" w14:textId="77777777" w:rsidR="00D83167" w:rsidRPr="00445A62" w:rsidRDefault="00D83167" w:rsidP="00D83167">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5EB21CB" w14:textId="77777777" w:rsidR="00135634" w:rsidRDefault="00D8316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87C1302" w14:textId="77777777" w:rsidR="00D83167" w:rsidRPr="008806CE" w:rsidRDefault="00D83167" w:rsidP="00D8316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AF1F849" w14:textId="77777777" w:rsidR="00135634" w:rsidRDefault="00D8316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35634" w14:paraId="6FF6C7C5" w14:textId="77777777">
        <w:tc>
          <w:tcPr>
            <w:tcW w:w="0" w:type="auto"/>
            <w:tcMar>
              <w:top w:w="0" w:type="auto"/>
              <w:bottom w:w="0" w:type="auto"/>
            </w:tcMar>
          </w:tcPr>
          <w:p w14:paraId="6FCEEA13" w14:textId="77777777" w:rsidR="00135634" w:rsidRDefault="00D83167" w:rsidP="00FA553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95ACDEB" w14:textId="77777777" w:rsidR="00135634" w:rsidRDefault="00D83167">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B9AAC3A" w14:textId="77777777" w:rsidR="00135634" w:rsidRDefault="00D83167">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7CE1093" w14:textId="77777777" w:rsidR="00D83167" w:rsidRPr="00BB1848" w:rsidRDefault="00D83167" w:rsidP="00D83167">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D83167" w14:paraId="365BEB88" w14:textId="77777777" w:rsidTr="00D83167">
        <w:trPr>
          <w:cantSplit/>
        </w:trPr>
        <w:tc>
          <w:tcPr>
            <w:tcW w:w="0" w:type="auto"/>
            <w:tcMar>
              <w:top w:w="135" w:type="dxa"/>
              <w:bottom w:w="135" w:type="dxa"/>
            </w:tcMar>
            <w:vAlign w:val="center"/>
          </w:tcPr>
          <w:p w14:paraId="5DB201CE" w14:textId="59A8963B" w:rsidR="00D83167" w:rsidRDefault="00D83167" w:rsidP="00D83167">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10FC33CD" w14:textId="77777777" w:rsidR="00D83167" w:rsidRDefault="00D83167" w:rsidP="00D83167">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175EB9A3" w14:textId="77777777" w:rsidR="00D83167" w:rsidRPr="00445A62" w:rsidRDefault="00D83167" w:rsidP="00D83167">
      <w:pPr>
        <w:pStyle w:val="Paragraf"/>
        <w:spacing w:before="0" w:after="0"/>
        <w:jc w:val="both"/>
        <w:rPr>
          <w:rFonts w:ascii="Arial" w:hAnsi="Arial" w:cs="Arial"/>
        </w:rPr>
      </w:pPr>
    </w:p>
    <w:p w14:paraId="6F68ECF6" w14:textId="77777777" w:rsidR="00D83167" w:rsidRDefault="00D83167">
      <w:pPr>
        <w:spacing w:after="0" w:line="240" w:lineRule="auto"/>
        <w:rPr>
          <w:rFonts w:ascii="Arial" w:hAnsi="Arial" w:cs="Arial"/>
          <w:color w:val="000000"/>
          <w:sz w:val="18"/>
          <w:szCs w:val="18"/>
        </w:rPr>
      </w:pPr>
    </w:p>
    <w:p w14:paraId="28045AB6" w14:textId="339828FB" w:rsidR="00135634" w:rsidRDefault="00D83167">
      <w:pPr>
        <w:spacing w:after="0" w:line="240" w:lineRule="auto"/>
        <w:rPr>
          <w:rFonts w:ascii="Arial" w:hAnsi="Arial" w:cs="Arial"/>
          <w:color w:val="000000"/>
          <w:sz w:val="18"/>
          <w:szCs w:val="18"/>
        </w:rPr>
      </w:pPr>
      <w:r>
        <w:rPr>
          <w:rFonts w:ascii="Arial" w:hAnsi="Arial" w:cs="Arial"/>
          <w:color w:val="000000"/>
          <w:sz w:val="18"/>
          <w:szCs w:val="18"/>
        </w:rPr>
        <w:t>Datum: 11.01.2021</w:t>
      </w:r>
      <w:r>
        <w:rPr>
          <w:rFonts w:ascii="Arial" w:hAnsi="Arial" w:cs="Arial"/>
          <w:color w:val="000000"/>
          <w:sz w:val="18"/>
          <w:szCs w:val="18"/>
        </w:rPr>
        <w:br/>
        <w:t>Kraj: PTUJ</w:t>
      </w:r>
    </w:p>
    <w:p w14:paraId="43991F44" w14:textId="77777777" w:rsidR="00D83167" w:rsidRDefault="00D83167">
      <w:pPr>
        <w:spacing w:after="0" w:line="240" w:lineRule="auto"/>
      </w:pPr>
    </w:p>
    <w:p w14:paraId="6D10D8EC" w14:textId="77777777" w:rsidR="00135634" w:rsidRDefault="00135634">
      <w:pPr>
        <w:sectPr w:rsidR="00135634" w:rsidSect="00D83167">
          <w:headerReference w:type="default" r:id="rId11"/>
          <w:footerReference w:type="default" r:id="rId12"/>
          <w:pgSz w:w="11906" w:h="16838"/>
          <w:pgMar w:top="1418" w:right="1418" w:bottom="1418" w:left="1418" w:header="567" w:footer="596" w:gutter="0"/>
          <w:cols w:space="708"/>
          <w:docGrid w:linePitch="360"/>
        </w:sectPr>
      </w:pPr>
    </w:p>
    <w:p w14:paraId="3A5EC89A" w14:textId="77777777" w:rsidR="00D83167" w:rsidRPr="00EF740C" w:rsidRDefault="00D83167" w:rsidP="00D83167">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14280F4" w14:textId="77777777" w:rsidR="00D83167" w:rsidRDefault="00D83167" w:rsidP="00D83167">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5634" w14:paraId="49318F16" w14:textId="77777777">
        <w:tc>
          <w:tcPr>
            <w:tcW w:w="0" w:type="auto"/>
            <w:shd w:val="clear" w:color="auto" w:fill="000000"/>
            <w:tcMar>
              <w:top w:w="150" w:type="dxa"/>
              <w:bottom w:w="150" w:type="dxa"/>
            </w:tcMar>
            <w:vAlign w:val="center"/>
          </w:tcPr>
          <w:p w14:paraId="4F59F5A5" w14:textId="77777777" w:rsidR="00135634" w:rsidRDefault="00D83167">
            <w:r>
              <w:rPr>
                <w:rFonts w:ascii="Arial" w:hAnsi="Arial" w:cs="Arial"/>
                <w:b/>
                <w:bCs/>
                <w:color w:val="FFFFFF"/>
                <w:position w:val="-2"/>
                <w:sz w:val="18"/>
                <w:szCs w:val="18"/>
                <w:shd w:val="clear" w:color="auto" w:fill="000000"/>
              </w:rPr>
              <w:t>1. Splošna navodila</w:t>
            </w:r>
          </w:p>
        </w:tc>
      </w:tr>
    </w:tbl>
    <w:p w14:paraId="0D4B1829" w14:textId="77777777" w:rsidR="00135634" w:rsidRDefault="00D8316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EA9638" w14:textId="77777777" w:rsidR="00135634" w:rsidRDefault="00D8316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691941A" w14:textId="77777777" w:rsidR="00135634" w:rsidRDefault="00D8316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9EB4DF0" w14:textId="77777777" w:rsidR="00135634" w:rsidRDefault="00D8316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7319B545" w14:textId="77777777" w:rsidR="00135634" w:rsidRDefault="00D8316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35634" w14:paraId="4B43C3BB" w14:textId="77777777">
        <w:tc>
          <w:tcPr>
            <w:tcW w:w="0" w:type="auto"/>
            <w:shd w:val="clear" w:color="auto" w:fill="000000"/>
            <w:tcMar>
              <w:top w:w="150" w:type="dxa"/>
              <w:bottom w:w="150" w:type="dxa"/>
            </w:tcMar>
            <w:vAlign w:val="center"/>
          </w:tcPr>
          <w:p w14:paraId="3C4C040A" w14:textId="77777777" w:rsidR="00135634" w:rsidRDefault="00D83167">
            <w:r>
              <w:rPr>
                <w:rFonts w:ascii="Arial" w:hAnsi="Arial" w:cs="Arial"/>
                <w:b/>
                <w:bCs/>
                <w:color w:val="FFFFFF"/>
                <w:position w:val="-2"/>
                <w:sz w:val="18"/>
                <w:szCs w:val="18"/>
                <w:shd w:val="clear" w:color="auto" w:fill="000000"/>
              </w:rPr>
              <w:t>2. Zakoni in predpisi</w:t>
            </w:r>
          </w:p>
        </w:tc>
      </w:tr>
    </w:tbl>
    <w:p w14:paraId="01B8BD72" w14:textId="77777777" w:rsidR="00135634" w:rsidRDefault="00D83167">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35634" w14:paraId="4EBC497E" w14:textId="77777777">
        <w:tc>
          <w:tcPr>
            <w:tcW w:w="0" w:type="auto"/>
            <w:tcMar>
              <w:top w:w="0" w:type="auto"/>
              <w:bottom w:w="0" w:type="auto"/>
            </w:tcMar>
          </w:tcPr>
          <w:p w14:paraId="27487018"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21010C9C"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04D7684"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14:paraId="76C8887B"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0628D16C"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6F6BDBA"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w:t>
            </w:r>
          </w:p>
          <w:p w14:paraId="22D969D4"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Uredba (EU) št. 1303/2013 Evropskega parlamenta in Sveta z dne 17. decembra 2013 o skupnih določbah o Evropskem skladu za regionalni razvoj, Evropskem socialnem skladu, Kohezijskem skladu, Evropskem kmetijskem skladu za razvoj podežekja in Evropskem skladu za pomorstvo in ribištvo, o splošnih določbah o Evropskem skladu za regionalni razvoj, Evropskem socialnem skladu, Kohezijskem skladu in Evropskem skladu za pomorstvo in ribištvo ter o razveljavitvi Uredbe Sveta (ES) št. 1083/2006, ter</w:t>
            </w:r>
          </w:p>
          <w:p w14:paraId="09BDBB04" w14:textId="77777777" w:rsidR="00135634" w:rsidRDefault="00D83167" w:rsidP="00FA553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85C33BA" w14:textId="77777777" w:rsidR="00135634" w:rsidRDefault="00D83167">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4392EF3" w14:textId="77777777" w:rsidR="00135634" w:rsidRDefault="00D83167">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135634" w14:paraId="57B66647" w14:textId="77777777">
        <w:tc>
          <w:tcPr>
            <w:tcW w:w="0" w:type="auto"/>
            <w:tcMar>
              <w:top w:w="0" w:type="auto"/>
              <w:bottom w:w="0" w:type="auto"/>
            </w:tcMar>
          </w:tcPr>
          <w:p w14:paraId="50CB0BF3" w14:textId="77777777" w:rsidR="00135634" w:rsidRDefault="00D83167" w:rsidP="00FA5533">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89643DE" w14:textId="77777777" w:rsidR="00135634" w:rsidRDefault="00D83167" w:rsidP="00FA5533">
            <w:pPr>
              <w:numPr>
                <w:ilvl w:val="0"/>
                <w:numId w:val="4"/>
              </w:numPr>
              <w:jc w:val="both"/>
              <w:rPr>
                <w:rFonts w:ascii="Arial" w:hAnsi="Arial" w:cs="Arial"/>
                <w:color w:val="000000"/>
                <w:sz w:val="18"/>
                <w:szCs w:val="18"/>
              </w:rPr>
            </w:pPr>
            <w:r>
              <w:rPr>
                <w:rFonts w:ascii="Arial" w:hAnsi="Arial" w:cs="Arial"/>
                <w:color w:val="000000"/>
                <w:sz w:val="18"/>
                <w:szCs w:val="18"/>
              </w:rPr>
              <w:lastRenderedPageBreak/>
              <w:t>gospodarskih subjektih, za katere se glede na določbe zakona, ki ureja gospodarske družbe, šteje, da so z njim povezane družbe.</w:t>
            </w:r>
          </w:p>
        </w:tc>
      </w:tr>
    </w:tbl>
    <w:p w14:paraId="0B7E8857" w14:textId="77777777" w:rsidR="00135634" w:rsidRDefault="00D83167">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10411D38" w14:textId="77777777" w:rsidR="00135634" w:rsidRDefault="00D83167">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D0A95E2" w14:textId="77777777" w:rsidR="00135634" w:rsidRDefault="00D83167">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A24BCD9" w14:textId="77777777" w:rsidR="00135634" w:rsidRDefault="00D83167">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35634" w14:paraId="0896B21A" w14:textId="77777777">
        <w:tc>
          <w:tcPr>
            <w:tcW w:w="0" w:type="auto"/>
            <w:shd w:val="clear" w:color="auto" w:fill="000000"/>
            <w:tcMar>
              <w:top w:w="150" w:type="dxa"/>
              <w:bottom w:w="150" w:type="dxa"/>
            </w:tcMar>
            <w:vAlign w:val="center"/>
          </w:tcPr>
          <w:p w14:paraId="3E6D77B8" w14:textId="77777777" w:rsidR="00135634" w:rsidRDefault="00D83167">
            <w:r>
              <w:rPr>
                <w:rFonts w:ascii="Arial" w:hAnsi="Arial" w:cs="Arial"/>
                <w:b/>
                <w:bCs/>
                <w:color w:val="FFFFFF"/>
                <w:position w:val="-2"/>
                <w:sz w:val="18"/>
                <w:szCs w:val="18"/>
                <w:shd w:val="clear" w:color="auto" w:fill="000000"/>
              </w:rPr>
              <w:t>3. Jezik razpisne dokumentacije in ponudbe ter oblika</w:t>
            </w:r>
          </w:p>
        </w:tc>
      </w:tr>
    </w:tbl>
    <w:p w14:paraId="183B4446" w14:textId="77777777" w:rsidR="00135634" w:rsidRDefault="00D8316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4B6E714" w14:textId="77777777" w:rsidR="00135634" w:rsidRDefault="00D8316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7CBC633" w14:textId="77777777" w:rsidR="00135634" w:rsidRDefault="00D8316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F7F8DDD" w14:textId="77777777" w:rsidR="00135634" w:rsidRDefault="00D8316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B720A03" w14:textId="77777777" w:rsidR="00135634" w:rsidRDefault="00D8316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35634" w14:paraId="2C0DD413" w14:textId="77777777">
        <w:tc>
          <w:tcPr>
            <w:tcW w:w="0" w:type="auto"/>
            <w:shd w:val="clear" w:color="auto" w:fill="000000"/>
            <w:tcMar>
              <w:top w:w="150" w:type="dxa"/>
              <w:bottom w:w="150" w:type="dxa"/>
            </w:tcMar>
            <w:vAlign w:val="center"/>
          </w:tcPr>
          <w:p w14:paraId="50F6EDCE" w14:textId="77777777" w:rsidR="00135634" w:rsidRDefault="00D83167">
            <w:r>
              <w:rPr>
                <w:rFonts w:ascii="Arial" w:hAnsi="Arial" w:cs="Arial"/>
                <w:b/>
                <w:bCs/>
                <w:color w:val="FFFFFF"/>
                <w:position w:val="-2"/>
                <w:sz w:val="18"/>
                <w:szCs w:val="18"/>
                <w:shd w:val="clear" w:color="auto" w:fill="000000"/>
              </w:rPr>
              <w:t>4. Skupna ponudba</w:t>
            </w:r>
          </w:p>
        </w:tc>
      </w:tr>
    </w:tbl>
    <w:p w14:paraId="298DA762" w14:textId="77777777" w:rsidR="00135634" w:rsidRDefault="00D8316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35634" w14:paraId="2F6753C2" w14:textId="77777777">
        <w:tc>
          <w:tcPr>
            <w:tcW w:w="0" w:type="auto"/>
            <w:tcMar>
              <w:top w:w="0" w:type="auto"/>
              <w:bottom w:w="0" w:type="auto"/>
            </w:tcMar>
          </w:tcPr>
          <w:p w14:paraId="3A5B2335"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5628277"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F3403BF"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9807B2C"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1021715"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83C6123" w14:textId="77777777" w:rsidR="00135634" w:rsidRDefault="00D83167" w:rsidP="00FA553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A04FD5D" w14:textId="77777777" w:rsidR="00135634" w:rsidRDefault="00D83167">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78A1FE" w14:textId="77777777" w:rsidR="00135634" w:rsidRDefault="00D8316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35634" w14:paraId="10C918C6" w14:textId="77777777">
        <w:tc>
          <w:tcPr>
            <w:tcW w:w="0" w:type="auto"/>
            <w:shd w:val="clear" w:color="auto" w:fill="000000"/>
            <w:tcMar>
              <w:top w:w="150" w:type="dxa"/>
              <w:bottom w:w="150" w:type="dxa"/>
            </w:tcMar>
            <w:vAlign w:val="center"/>
          </w:tcPr>
          <w:p w14:paraId="5AEB5282" w14:textId="77777777" w:rsidR="00135634" w:rsidRDefault="00D83167">
            <w:r>
              <w:rPr>
                <w:rFonts w:ascii="Arial" w:hAnsi="Arial" w:cs="Arial"/>
                <w:b/>
                <w:bCs/>
                <w:color w:val="FFFFFF"/>
                <w:position w:val="-2"/>
                <w:sz w:val="18"/>
                <w:szCs w:val="18"/>
                <w:shd w:val="clear" w:color="auto" w:fill="000000"/>
              </w:rPr>
              <w:t>5. Ponudba s podizvajalci</w:t>
            </w:r>
          </w:p>
        </w:tc>
      </w:tr>
    </w:tbl>
    <w:p w14:paraId="0DC82BB7" w14:textId="77777777" w:rsidR="00135634" w:rsidRDefault="00D8316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341BF68" w14:textId="77777777" w:rsidR="00135634" w:rsidRDefault="00D83167">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135634" w14:paraId="05BAD3EF" w14:textId="77777777">
        <w:tc>
          <w:tcPr>
            <w:tcW w:w="0" w:type="auto"/>
            <w:tcMar>
              <w:top w:w="0" w:type="auto"/>
              <w:bottom w:w="0" w:type="auto"/>
            </w:tcMar>
          </w:tcPr>
          <w:p w14:paraId="1C58CDE7" w14:textId="77777777" w:rsidR="00135634" w:rsidRDefault="00D83167" w:rsidP="00FA5533">
            <w:pPr>
              <w:numPr>
                <w:ilvl w:val="0"/>
                <w:numId w:val="6"/>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15DFD796" w14:textId="77777777" w:rsidR="00135634" w:rsidRDefault="00D83167" w:rsidP="00FA5533">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75E3F9A" w14:textId="77777777" w:rsidR="00135634" w:rsidRDefault="00D83167" w:rsidP="00FA5533">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B613B42" w14:textId="77777777" w:rsidR="00135634" w:rsidRDefault="00D8316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C2B3F1A" w14:textId="77777777" w:rsidR="00135634" w:rsidRDefault="00D8316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220801D" w14:textId="77777777" w:rsidR="00135634" w:rsidRDefault="00D8316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3DFD72A" w14:textId="77777777" w:rsidR="00135634" w:rsidRDefault="00D83167">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D4E3F33" w14:textId="77777777" w:rsidR="00135634" w:rsidRDefault="00D8316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DDB524E" w14:textId="77777777" w:rsidR="00135634" w:rsidRDefault="00D8316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41F15ED1" w14:textId="77777777" w:rsidR="00135634" w:rsidRDefault="00D83167">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135634" w14:paraId="108F98D6" w14:textId="77777777">
        <w:tc>
          <w:tcPr>
            <w:tcW w:w="0" w:type="auto"/>
            <w:tcMar>
              <w:top w:w="0" w:type="auto"/>
              <w:bottom w:w="0" w:type="auto"/>
            </w:tcMar>
          </w:tcPr>
          <w:p w14:paraId="63CF41A7" w14:textId="77777777" w:rsidR="00135634" w:rsidRDefault="00D83167" w:rsidP="00FA5533">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11699AF" w14:textId="77777777" w:rsidR="00135634" w:rsidRDefault="00D83167" w:rsidP="00FA5533">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B128545" w14:textId="77777777" w:rsidR="00135634" w:rsidRDefault="00D83167" w:rsidP="00FA5533">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FE70B74" w14:textId="77777777" w:rsidR="00135634" w:rsidRDefault="00D83167">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w:t>
      </w:r>
      <w:r>
        <w:rPr>
          <w:rFonts w:ascii="Arial" w:hAnsi="Arial" w:cs="Arial"/>
          <w:color w:val="000000"/>
          <w:sz w:val="18"/>
          <w:szCs w:val="18"/>
        </w:rPr>
        <w:lastRenderedPageBreak/>
        <w:t>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135634" w14:paraId="182E4D12" w14:textId="77777777">
        <w:tc>
          <w:tcPr>
            <w:tcW w:w="0" w:type="auto"/>
            <w:shd w:val="clear" w:color="auto" w:fill="000000"/>
            <w:tcMar>
              <w:top w:w="150" w:type="dxa"/>
              <w:bottom w:w="150" w:type="dxa"/>
            </w:tcMar>
            <w:vAlign w:val="center"/>
          </w:tcPr>
          <w:p w14:paraId="0DAF4672" w14:textId="77777777" w:rsidR="00135634" w:rsidRDefault="00D83167">
            <w:r>
              <w:rPr>
                <w:rFonts w:ascii="Arial" w:hAnsi="Arial" w:cs="Arial"/>
                <w:b/>
                <w:bCs/>
                <w:color w:val="FFFFFF"/>
                <w:position w:val="-2"/>
                <w:sz w:val="18"/>
                <w:szCs w:val="18"/>
                <w:shd w:val="clear" w:color="auto" w:fill="000000"/>
              </w:rPr>
              <w:t>6. Ustavitev postopka, zavrnitev vseh ponudb, odstop od izvedbe javnega naročila</w:t>
            </w:r>
          </w:p>
        </w:tc>
      </w:tr>
    </w:tbl>
    <w:p w14:paraId="434F7438" w14:textId="77777777" w:rsidR="00135634" w:rsidRDefault="00D8316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5634" w14:paraId="281F2A13" w14:textId="77777777">
        <w:tc>
          <w:tcPr>
            <w:tcW w:w="0" w:type="auto"/>
            <w:shd w:val="clear" w:color="auto" w:fill="000000"/>
            <w:tcMar>
              <w:top w:w="150" w:type="dxa"/>
              <w:bottom w:w="150" w:type="dxa"/>
            </w:tcMar>
            <w:vAlign w:val="center"/>
          </w:tcPr>
          <w:p w14:paraId="5A2A6986" w14:textId="77777777" w:rsidR="00135634" w:rsidRDefault="00D83167">
            <w:r>
              <w:rPr>
                <w:rFonts w:ascii="Arial" w:hAnsi="Arial" w:cs="Arial"/>
                <w:b/>
                <w:bCs/>
                <w:color w:val="FFFFFF"/>
                <w:position w:val="-2"/>
                <w:sz w:val="18"/>
                <w:szCs w:val="18"/>
                <w:shd w:val="clear" w:color="auto" w:fill="000000"/>
              </w:rPr>
              <w:t>7. Zmanjšanje obsega naročila</w:t>
            </w:r>
          </w:p>
        </w:tc>
      </w:tr>
    </w:tbl>
    <w:p w14:paraId="4E9DE010" w14:textId="77777777" w:rsidR="00135634" w:rsidRDefault="00D83167">
      <w:pPr>
        <w:spacing w:before="225" w:after="225" w:line="240" w:lineRule="auto"/>
        <w:jc w:val="both"/>
      </w:pPr>
      <w:r>
        <w:rPr>
          <w:rFonts w:ascii="Arial" w:hAnsi="Arial" w:cs="Arial"/>
          <w:color w:val="000000"/>
          <w:sz w:val="18"/>
          <w:szCs w:val="18"/>
        </w:rPr>
        <w:t>Naročnik si pridržuje pravico, da naroči različne pakete, zato mora ponudnik ponuditi več različnih vrst paketov. </w:t>
      </w:r>
    </w:p>
    <w:p w14:paraId="19A99264" w14:textId="77777777" w:rsidR="00135634" w:rsidRDefault="00D83167">
      <w:pPr>
        <w:spacing w:before="225" w:after="225" w:line="240" w:lineRule="auto"/>
        <w:jc w:val="both"/>
      </w:pPr>
      <w:r>
        <w:rPr>
          <w:rFonts w:ascii="Arial" w:hAnsi="Arial" w:cs="Arial"/>
          <w:color w:val="000000"/>
          <w:sz w:val="18"/>
          <w:szCs w:val="18"/>
        </w:rPr>
        <w:t>Naročnik bo predvidoma naročil 65 različnih paketov za storitve e-oskrbe in 15 paketov za storitev e-zdravje.</w:t>
      </w:r>
    </w:p>
    <w:p w14:paraId="1961D23C" w14:textId="77777777" w:rsidR="00135634" w:rsidRDefault="00D8316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8CAFB59" w14:textId="77777777" w:rsidR="00135634" w:rsidRDefault="00D8316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E195DF8" w14:textId="77777777" w:rsidR="00135634" w:rsidRDefault="00D83167">
      <w:pPr>
        <w:spacing w:before="225" w:after="225" w:line="240" w:lineRule="auto"/>
        <w:jc w:val="both"/>
      </w:pPr>
      <w:r>
        <w:rPr>
          <w:rFonts w:ascii="Arial" w:hAnsi="Arial" w:cs="Arial"/>
          <w:color w:val="000000"/>
          <w:sz w:val="18"/>
          <w:szCs w:val="18"/>
        </w:rPr>
        <w:t>Prav tako si naročnik, glede na povpraševanje pri vključenih v projekt "Sodobna oskrba starejših" pridržuje pravico do naročila večjega števila paketov tekom trajanja pogodbe.</w:t>
      </w:r>
    </w:p>
    <w:tbl>
      <w:tblPr>
        <w:tblStyle w:val="NormalTablePHPDOCX"/>
        <w:tblW w:w="2500" w:type="pct"/>
        <w:tblInd w:w="108" w:type="dxa"/>
        <w:tblLook w:val="04A0" w:firstRow="1" w:lastRow="0" w:firstColumn="1" w:lastColumn="0" w:noHBand="0" w:noVBand="1"/>
      </w:tblPr>
      <w:tblGrid>
        <w:gridCol w:w="4535"/>
      </w:tblGrid>
      <w:tr w:rsidR="00135634" w14:paraId="0C712453" w14:textId="77777777">
        <w:tc>
          <w:tcPr>
            <w:tcW w:w="0" w:type="auto"/>
            <w:shd w:val="clear" w:color="auto" w:fill="000000"/>
            <w:tcMar>
              <w:top w:w="150" w:type="dxa"/>
              <w:bottom w:w="150" w:type="dxa"/>
            </w:tcMar>
            <w:vAlign w:val="center"/>
          </w:tcPr>
          <w:p w14:paraId="2E36EEBA" w14:textId="77777777" w:rsidR="00135634" w:rsidRDefault="00D83167">
            <w:r>
              <w:rPr>
                <w:rFonts w:ascii="Arial" w:hAnsi="Arial" w:cs="Arial"/>
                <w:b/>
                <w:bCs/>
                <w:color w:val="FFFFFF"/>
                <w:position w:val="-2"/>
                <w:sz w:val="18"/>
                <w:szCs w:val="18"/>
                <w:shd w:val="clear" w:color="auto" w:fill="000000"/>
              </w:rPr>
              <w:t>8. Dopolnjevanje, spreminjanje ter pojasnjevanje ponudb</w:t>
            </w:r>
          </w:p>
        </w:tc>
      </w:tr>
    </w:tbl>
    <w:p w14:paraId="6B8B33F4" w14:textId="77777777" w:rsidR="00135634" w:rsidRDefault="00D8316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655137F" w14:textId="77777777" w:rsidR="00135634" w:rsidRDefault="00D8316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8D9D2B8" w14:textId="77777777" w:rsidR="00135634" w:rsidRDefault="00D8316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7759FAD" w14:textId="77777777" w:rsidR="00135634" w:rsidRDefault="00D8316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135634" w14:paraId="14B5E00E" w14:textId="77777777">
        <w:tc>
          <w:tcPr>
            <w:tcW w:w="0" w:type="auto"/>
            <w:tcMar>
              <w:top w:w="0" w:type="auto"/>
              <w:bottom w:w="0" w:type="auto"/>
            </w:tcMar>
          </w:tcPr>
          <w:p w14:paraId="767BB0F2" w14:textId="77777777" w:rsidR="00135634" w:rsidRDefault="00D83167" w:rsidP="00FA5533">
            <w:pPr>
              <w:numPr>
                <w:ilvl w:val="0"/>
                <w:numId w:val="8"/>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024032EC" w14:textId="77777777" w:rsidR="00135634" w:rsidRDefault="00D83167" w:rsidP="00FA5533">
            <w:pPr>
              <w:numPr>
                <w:ilvl w:val="0"/>
                <w:numId w:val="8"/>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73EE36B6" w14:textId="77777777" w:rsidR="00135634" w:rsidRDefault="00D83167" w:rsidP="00FA5533">
            <w:pPr>
              <w:numPr>
                <w:ilvl w:val="0"/>
                <w:numId w:val="8"/>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0612DEA" w14:textId="77777777" w:rsidR="00135634" w:rsidRDefault="00D83167">
      <w:pPr>
        <w:spacing w:before="225" w:after="225" w:line="240" w:lineRule="auto"/>
        <w:jc w:val="both"/>
      </w:pPr>
      <w:r>
        <w:rPr>
          <w:rFonts w:ascii="Arial" w:hAnsi="Arial" w:cs="Arial"/>
          <w:color w:val="000000"/>
          <w:sz w:val="18"/>
          <w:szCs w:val="18"/>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Pr>
          <w:rFonts w:ascii="Arial" w:hAnsi="Arial" w:cs="Arial"/>
          <w:color w:val="000000"/>
          <w:sz w:val="18"/>
          <w:szCs w:val="18"/>
        </w:rPr>
        <w:lastRenderedPageBreak/>
        <w:t>ponudbe z upoštevanjem pravilne matematične operacije. Naročnik lahko ob pisnem soglasju ponudnika napačno zapisano stopnjo DDV popravi v pravilno.</w:t>
      </w:r>
    </w:p>
    <w:p w14:paraId="4B2B1FA8" w14:textId="77777777" w:rsidR="00135634" w:rsidRDefault="00D8316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5634" w14:paraId="18F13E11" w14:textId="77777777">
        <w:tc>
          <w:tcPr>
            <w:tcW w:w="0" w:type="auto"/>
            <w:shd w:val="clear" w:color="auto" w:fill="000000"/>
            <w:tcMar>
              <w:top w:w="150" w:type="dxa"/>
              <w:bottom w:w="150" w:type="dxa"/>
            </w:tcMar>
            <w:vAlign w:val="center"/>
          </w:tcPr>
          <w:p w14:paraId="506A4BF8" w14:textId="77777777" w:rsidR="00135634" w:rsidRDefault="00D83167">
            <w:r>
              <w:rPr>
                <w:rFonts w:ascii="Arial" w:hAnsi="Arial" w:cs="Arial"/>
                <w:b/>
                <w:bCs/>
                <w:color w:val="FFFFFF"/>
                <w:position w:val="-2"/>
                <w:sz w:val="18"/>
                <w:szCs w:val="18"/>
                <w:shd w:val="clear" w:color="auto" w:fill="000000"/>
              </w:rPr>
              <w:t>9. Obvestilo o oddaji naročila</w:t>
            </w:r>
          </w:p>
        </w:tc>
      </w:tr>
    </w:tbl>
    <w:p w14:paraId="79E6C4E6" w14:textId="77777777" w:rsidR="00135634" w:rsidRDefault="00D8316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51CAAA3" w14:textId="77777777" w:rsidR="00135634" w:rsidRDefault="00D8316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7CAE516" w14:textId="77777777" w:rsidR="00135634" w:rsidRDefault="00D8316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DC36DD6" w14:textId="77777777" w:rsidR="00135634" w:rsidRDefault="00D8316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35634" w14:paraId="1BAAF78C" w14:textId="77777777">
        <w:tc>
          <w:tcPr>
            <w:tcW w:w="0" w:type="auto"/>
            <w:shd w:val="clear" w:color="auto" w:fill="000000"/>
            <w:tcMar>
              <w:top w:w="150" w:type="dxa"/>
              <w:bottom w:w="150" w:type="dxa"/>
            </w:tcMar>
            <w:vAlign w:val="center"/>
          </w:tcPr>
          <w:p w14:paraId="6D597358" w14:textId="77777777" w:rsidR="00135634" w:rsidRDefault="00D83167">
            <w:r>
              <w:rPr>
                <w:rFonts w:ascii="Arial" w:hAnsi="Arial" w:cs="Arial"/>
                <w:b/>
                <w:bCs/>
                <w:color w:val="FFFFFF"/>
                <w:position w:val="-2"/>
                <w:sz w:val="18"/>
                <w:szCs w:val="18"/>
                <w:shd w:val="clear" w:color="auto" w:fill="000000"/>
              </w:rPr>
              <w:t>10. Sklenitev pogodbe in spremembe pogodbe</w:t>
            </w:r>
          </w:p>
        </w:tc>
      </w:tr>
    </w:tbl>
    <w:p w14:paraId="08E78403" w14:textId="77777777" w:rsidR="00135634" w:rsidRDefault="00D83167">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34C02BE0" w14:textId="77777777" w:rsidR="00135634" w:rsidRDefault="00D83167">
      <w:pPr>
        <w:spacing w:before="225" w:after="225" w:line="240" w:lineRule="auto"/>
        <w:jc w:val="both"/>
      </w:pPr>
      <w:r>
        <w:rPr>
          <w:rFonts w:ascii="Arial" w:hAnsi="Arial" w:cs="Arial"/>
          <w:color w:val="000000"/>
          <w:sz w:val="18"/>
          <w:szCs w:val="18"/>
        </w:rPr>
        <w:t>Naročnik bo z izbranim izvajalcem sklenil pogodbo po pravnomočnosti odločitve o oddaji naročila, to je predvidoma od 20.2.2021 do 30.06.2022.</w:t>
      </w:r>
    </w:p>
    <w:p w14:paraId="4B600079" w14:textId="77777777" w:rsidR="00135634" w:rsidRDefault="00D83167">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CFF0277" w14:textId="77777777" w:rsidR="00135634" w:rsidRDefault="00D83167">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E0E6746" w14:textId="77777777" w:rsidR="00135634" w:rsidRDefault="00D83167">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135634" w14:paraId="5139D416" w14:textId="77777777">
        <w:tc>
          <w:tcPr>
            <w:tcW w:w="0" w:type="auto"/>
            <w:tcMar>
              <w:top w:w="0" w:type="auto"/>
              <w:bottom w:w="0" w:type="auto"/>
            </w:tcMar>
          </w:tcPr>
          <w:p w14:paraId="299CAC51" w14:textId="3B0B2D2B" w:rsidR="00135634" w:rsidRPr="003B17F2" w:rsidRDefault="00D83167" w:rsidP="003B17F2">
            <w:pPr>
              <w:pStyle w:val="Odstavekseznama"/>
              <w:numPr>
                <w:ilvl w:val="0"/>
                <w:numId w:val="9"/>
              </w:numPr>
              <w:jc w:val="both"/>
              <w:rPr>
                <w:rFonts w:ascii="Arial" w:hAnsi="Arial" w:cs="Arial"/>
                <w:color w:val="000000"/>
                <w:sz w:val="18"/>
                <w:szCs w:val="18"/>
              </w:rPr>
            </w:pPr>
            <w:r w:rsidRPr="003B17F2">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A8B68A1" w14:textId="77777777" w:rsidR="00135634" w:rsidRDefault="00D83167" w:rsidP="00FA5533">
            <w:pPr>
              <w:numPr>
                <w:ilvl w:val="0"/>
                <w:numId w:val="9"/>
              </w:numPr>
              <w:jc w:val="both"/>
              <w:rPr>
                <w:rFonts w:ascii="Arial" w:hAnsi="Arial" w:cs="Arial"/>
                <w:color w:val="000000"/>
                <w:sz w:val="18"/>
                <w:szCs w:val="18"/>
              </w:rPr>
            </w:pPr>
            <w:r>
              <w:rPr>
                <w:rFonts w:ascii="Arial" w:hAnsi="Arial" w:cs="Arial"/>
                <w:color w:val="000000"/>
                <w:sz w:val="18"/>
                <w:szCs w:val="18"/>
              </w:rPr>
              <w:t>za dodatne storitve, ki jih izvede prvotni izvajalec, če so potrebne, čeprav niso bile vključene v prvotno javno naročilo, in če zamenjava izvajalca:</w:t>
            </w:r>
          </w:p>
        </w:tc>
      </w:tr>
    </w:tbl>
    <w:p w14:paraId="328A238A" w14:textId="77777777" w:rsidR="00135634" w:rsidRDefault="00135634"/>
    <w:tbl>
      <w:tblPr>
        <w:tblStyle w:val="NormalTablePHPDOCX"/>
        <w:tblW w:w="0" w:type="auto"/>
        <w:tblInd w:w="108" w:type="dxa"/>
        <w:tblLook w:val="04A0" w:firstRow="1" w:lastRow="0" w:firstColumn="1" w:lastColumn="0" w:noHBand="0" w:noVBand="1"/>
      </w:tblPr>
      <w:tblGrid>
        <w:gridCol w:w="8962"/>
      </w:tblGrid>
      <w:tr w:rsidR="00135634" w14:paraId="251323CE" w14:textId="77777777">
        <w:tc>
          <w:tcPr>
            <w:tcW w:w="0" w:type="auto"/>
            <w:tcMar>
              <w:top w:w="0" w:type="auto"/>
              <w:bottom w:w="0" w:type="auto"/>
            </w:tcMar>
          </w:tcPr>
          <w:p w14:paraId="78822CE9" w14:textId="68544E65" w:rsidR="00135634" w:rsidRPr="003B17F2" w:rsidRDefault="00D83167" w:rsidP="003B17F2">
            <w:pPr>
              <w:pStyle w:val="Odstavekseznama"/>
              <w:numPr>
                <w:ilvl w:val="0"/>
                <w:numId w:val="41"/>
              </w:numPr>
              <w:jc w:val="both"/>
              <w:rPr>
                <w:rFonts w:ascii="Arial" w:hAnsi="Arial" w:cs="Arial"/>
                <w:color w:val="000000"/>
                <w:sz w:val="18"/>
                <w:szCs w:val="18"/>
              </w:rPr>
            </w:pPr>
            <w:r w:rsidRPr="003B17F2">
              <w:rPr>
                <w:rFonts w:ascii="Arial" w:hAnsi="Arial" w:cs="Arial"/>
                <w:color w:val="000000"/>
                <w:sz w:val="18"/>
                <w:szCs w:val="18"/>
              </w:rPr>
              <w:lastRenderedPageBreak/>
              <w:t>ni mogoča iz ekonomskih ali tehničnih razlogov, kot so zahteve glede zamenljivosti ali interoperabilnosti z obstoječimi storitvami, naročenimi v okviru prvotnega javnega naročila, ter</w:t>
            </w:r>
          </w:p>
          <w:p w14:paraId="3501E74C" w14:textId="4DAE86A4" w:rsidR="00135634" w:rsidRPr="003B17F2" w:rsidRDefault="00D83167" w:rsidP="003B17F2">
            <w:pPr>
              <w:pStyle w:val="Odstavekseznama"/>
              <w:numPr>
                <w:ilvl w:val="0"/>
                <w:numId w:val="41"/>
              </w:numPr>
              <w:jc w:val="both"/>
              <w:rPr>
                <w:rFonts w:ascii="Arial" w:hAnsi="Arial" w:cs="Arial"/>
                <w:color w:val="000000"/>
                <w:sz w:val="18"/>
                <w:szCs w:val="18"/>
              </w:rPr>
            </w:pPr>
            <w:r w:rsidRPr="003B17F2">
              <w:rPr>
                <w:rFonts w:ascii="Arial" w:hAnsi="Arial" w:cs="Arial"/>
                <w:color w:val="000000"/>
                <w:sz w:val="18"/>
                <w:szCs w:val="18"/>
              </w:rPr>
              <w:t>bi naročniku povzročila velike nevšečnosti ali znatno podvajanje stroškov;</w:t>
            </w:r>
          </w:p>
        </w:tc>
      </w:tr>
    </w:tbl>
    <w:p w14:paraId="6A515D77" w14:textId="77777777" w:rsidR="00135634" w:rsidRDefault="00135634"/>
    <w:tbl>
      <w:tblPr>
        <w:tblStyle w:val="NormalTablePHPDOCX"/>
        <w:tblW w:w="0" w:type="auto"/>
        <w:tblInd w:w="108" w:type="dxa"/>
        <w:tblLook w:val="04A0" w:firstRow="1" w:lastRow="0" w:firstColumn="1" w:lastColumn="0" w:noHBand="0" w:noVBand="1"/>
      </w:tblPr>
      <w:tblGrid>
        <w:gridCol w:w="8962"/>
      </w:tblGrid>
      <w:tr w:rsidR="00135634" w14:paraId="0F2A70B6" w14:textId="77777777">
        <w:tc>
          <w:tcPr>
            <w:tcW w:w="0" w:type="auto"/>
            <w:tcMar>
              <w:top w:w="0" w:type="auto"/>
              <w:bottom w:w="0" w:type="auto"/>
            </w:tcMar>
          </w:tcPr>
          <w:p w14:paraId="4E7B90F2" w14:textId="7DFBDB58" w:rsidR="00135634" w:rsidRPr="003B17F2" w:rsidRDefault="00D83167" w:rsidP="003B17F2">
            <w:pPr>
              <w:pStyle w:val="Odstavekseznama"/>
              <w:numPr>
                <w:ilvl w:val="0"/>
                <w:numId w:val="40"/>
              </w:numPr>
              <w:jc w:val="both"/>
              <w:rPr>
                <w:rFonts w:ascii="Arial" w:hAnsi="Arial" w:cs="Arial"/>
                <w:color w:val="000000"/>
                <w:sz w:val="18"/>
                <w:szCs w:val="18"/>
              </w:rPr>
            </w:pPr>
            <w:r w:rsidRPr="003B17F2">
              <w:rPr>
                <w:rFonts w:ascii="Arial" w:hAnsi="Arial" w:cs="Arial"/>
                <w:color w:val="000000"/>
                <w:sz w:val="18"/>
                <w:szCs w:val="18"/>
              </w:rPr>
              <w:t>če je sprememba potrebna zaradi okoliščin, ki jih skrben naročnik ni mogel predvideti, in sprememba ne spreminja splošne narave javnega naročila;</w:t>
            </w:r>
          </w:p>
          <w:p w14:paraId="75747146" w14:textId="483AA67B" w:rsidR="00135634" w:rsidRPr="003B17F2" w:rsidRDefault="00D83167" w:rsidP="003B17F2">
            <w:pPr>
              <w:pStyle w:val="Odstavekseznama"/>
              <w:numPr>
                <w:ilvl w:val="0"/>
                <w:numId w:val="40"/>
              </w:numPr>
              <w:jc w:val="both"/>
              <w:rPr>
                <w:rFonts w:ascii="Arial" w:hAnsi="Arial" w:cs="Arial"/>
                <w:color w:val="000000"/>
                <w:sz w:val="18"/>
                <w:szCs w:val="18"/>
              </w:rPr>
            </w:pPr>
            <w:r w:rsidRPr="003B17F2">
              <w:rPr>
                <w:rFonts w:ascii="Arial" w:hAnsi="Arial" w:cs="Arial"/>
                <w:color w:val="000000"/>
                <w:sz w:val="18"/>
                <w:szCs w:val="18"/>
              </w:rPr>
              <w:t>če izvajalca, ki mu je naročnik prvotno oddal javno naročilo, zamenja nov izvajalec kot posledica enega od naslednjih razlogov:</w:t>
            </w:r>
          </w:p>
        </w:tc>
      </w:tr>
    </w:tbl>
    <w:p w14:paraId="6A32A758" w14:textId="77777777" w:rsidR="00135634" w:rsidRDefault="00135634"/>
    <w:tbl>
      <w:tblPr>
        <w:tblStyle w:val="NormalTablePHPDOCX"/>
        <w:tblW w:w="0" w:type="auto"/>
        <w:tblInd w:w="108" w:type="dxa"/>
        <w:tblLook w:val="04A0" w:firstRow="1" w:lastRow="0" w:firstColumn="1" w:lastColumn="0" w:noHBand="0" w:noVBand="1"/>
      </w:tblPr>
      <w:tblGrid>
        <w:gridCol w:w="8962"/>
      </w:tblGrid>
      <w:tr w:rsidR="00135634" w14:paraId="02FFE57D" w14:textId="77777777">
        <w:tc>
          <w:tcPr>
            <w:tcW w:w="0" w:type="auto"/>
            <w:tcMar>
              <w:top w:w="0" w:type="auto"/>
              <w:bottom w:w="0" w:type="auto"/>
            </w:tcMar>
          </w:tcPr>
          <w:p w14:paraId="344AC1C5" w14:textId="58324F1A" w:rsidR="00135634" w:rsidRPr="003B17F2" w:rsidRDefault="00D83167" w:rsidP="003B17F2">
            <w:pPr>
              <w:pStyle w:val="Odstavekseznama"/>
              <w:numPr>
                <w:ilvl w:val="0"/>
                <w:numId w:val="41"/>
              </w:numPr>
              <w:jc w:val="both"/>
              <w:rPr>
                <w:rFonts w:ascii="Arial" w:hAnsi="Arial" w:cs="Arial"/>
                <w:color w:val="000000"/>
                <w:sz w:val="18"/>
                <w:szCs w:val="18"/>
              </w:rPr>
            </w:pPr>
            <w:r w:rsidRPr="003B17F2">
              <w:rPr>
                <w:rFonts w:ascii="Arial" w:hAnsi="Arial" w:cs="Arial"/>
                <w:color w:val="000000"/>
                <w:sz w:val="18"/>
                <w:szCs w:val="18"/>
              </w:rPr>
              <w:t>nedvoumna določba o reviziji ali opcija v skladu z a. točko;</w:t>
            </w:r>
          </w:p>
          <w:p w14:paraId="32F88480" w14:textId="6B5FC26C" w:rsidR="00135634" w:rsidRPr="003B17F2" w:rsidRDefault="00D83167" w:rsidP="003B17F2">
            <w:pPr>
              <w:pStyle w:val="Odstavekseznama"/>
              <w:numPr>
                <w:ilvl w:val="0"/>
                <w:numId w:val="41"/>
              </w:numPr>
              <w:jc w:val="both"/>
              <w:rPr>
                <w:rFonts w:ascii="Arial" w:hAnsi="Arial" w:cs="Arial"/>
                <w:color w:val="000000"/>
                <w:sz w:val="18"/>
                <w:szCs w:val="18"/>
              </w:rPr>
            </w:pPr>
            <w:r w:rsidRPr="003B17F2">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2E13AEB9" w14:textId="77777777" w:rsidR="00135634" w:rsidRDefault="00135634"/>
    <w:tbl>
      <w:tblPr>
        <w:tblStyle w:val="NormalTablePHPDOCX"/>
        <w:tblW w:w="0" w:type="auto"/>
        <w:tblInd w:w="108" w:type="dxa"/>
        <w:tblLook w:val="04A0" w:firstRow="1" w:lastRow="0" w:firstColumn="1" w:lastColumn="0" w:noHBand="0" w:noVBand="1"/>
      </w:tblPr>
      <w:tblGrid>
        <w:gridCol w:w="5309"/>
      </w:tblGrid>
      <w:tr w:rsidR="00135634" w14:paraId="041AAA76" w14:textId="77777777">
        <w:tc>
          <w:tcPr>
            <w:tcW w:w="0" w:type="auto"/>
            <w:tcMar>
              <w:top w:w="0" w:type="auto"/>
              <w:bottom w:w="0" w:type="auto"/>
            </w:tcMar>
          </w:tcPr>
          <w:p w14:paraId="4422BF88" w14:textId="3359E833" w:rsidR="00135634" w:rsidRPr="003B17F2" w:rsidRDefault="00D83167" w:rsidP="003B17F2">
            <w:pPr>
              <w:pStyle w:val="Odstavekseznama"/>
              <w:numPr>
                <w:ilvl w:val="0"/>
                <w:numId w:val="39"/>
              </w:numPr>
              <w:jc w:val="both"/>
              <w:rPr>
                <w:rFonts w:ascii="Arial" w:hAnsi="Arial" w:cs="Arial"/>
                <w:color w:val="000000"/>
                <w:sz w:val="18"/>
                <w:szCs w:val="18"/>
              </w:rPr>
            </w:pPr>
            <w:r w:rsidRPr="003B17F2">
              <w:rPr>
                <w:rFonts w:ascii="Arial" w:hAnsi="Arial" w:cs="Arial"/>
                <w:color w:val="000000"/>
                <w:sz w:val="18"/>
                <w:szCs w:val="18"/>
              </w:rPr>
              <w:t>če sprememba ne glede na njeno vrednost ni bistvena.</w:t>
            </w:r>
          </w:p>
        </w:tc>
      </w:tr>
    </w:tbl>
    <w:p w14:paraId="0E0A337B" w14:textId="77777777" w:rsidR="00135634" w:rsidRDefault="00D83167">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3865BB84" w14:textId="77777777" w:rsidR="00135634" w:rsidRDefault="00D83167">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135634" w14:paraId="686FB40A" w14:textId="77777777">
        <w:tc>
          <w:tcPr>
            <w:tcW w:w="0" w:type="auto"/>
            <w:tcMar>
              <w:top w:w="0" w:type="auto"/>
              <w:bottom w:w="0" w:type="auto"/>
            </w:tcMar>
          </w:tcPr>
          <w:p w14:paraId="31D79BE2" w14:textId="77777777" w:rsidR="00135634" w:rsidRDefault="00D83167" w:rsidP="00FA5533">
            <w:pPr>
              <w:numPr>
                <w:ilvl w:val="0"/>
                <w:numId w:val="14"/>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783FA47" w14:textId="77777777" w:rsidR="00135634" w:rsidRDefault="00D83167" w:rsidP="00FA5533">
            <w:pPr>
              <w:numPr>
                <w:ilvl w:val="0"/>
                <w:numId w:val="14"/>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5D255314" w14:textId="77777777" w:rsidR="00135634" w:rsidRDefault="00D83167" w:rsidP="00FA5533">
            <w:pPr>
              <w:numPr>
                <w:ilvl w:val="0"/>
                <w:numId w:val="14"/>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BF10592" w14:textId="77777777" w:rsidR="00135634" w:rsidRDefault="00D83167" w:rsidP="00FA5533">
            <w:pPr>
              <w:numPr>
                <w:ilvl w:val="0"/>
                <w:numId w:val="14"/>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05AC32B" w14:textId="77777777" w:rsidR="00135634" w:rsidRDefault="00135634"/>
    <w:tbl>
      <w:tblPr>
        <w:tblStyle w:val="NormalTablePHPDOCX"/>
        <w:tblW w:w="2500" w:type="pct"/>
        <w:tblInd w:w="108" w:type="dxa"/>
        <w:tblLook w:val="04A0" w:firstRow="1" w:lastRow="0" w:firstColumn="1" w:lastColumn="0" w:noHBand="0" w:noVBand="1"/>
      </w:tblPr>
      <w:tblGrid>
        <w:gridCol w:w="4535"/>
      </w:tblGrid>
      <w:tr w:rsidR="00135634" w14:paraId="32241592" w14:textId="77777777">
        <w:tc>
          <w:tcPr>
            <w:tcW w:w="0" w:type="auto"/>
            <w:shd w:val="clear" w:color="auto" w:fill="000000"/>
            <w:tcMar>
              <w:top w:w="150" w:type="dxa"/>
              <w:bottom w:w="150" w:type="dxa"/>
            </w:tcMar>
            <w:vAlign w:val="center"/>
          </w:tcPr>
          <w:p w14:paraId="54FE12CD" w14:textId="77777777" w:rsidR="00135634" w:rsidRDefault="00D83167">
            <w:r>
              <w:rPr>
                <w:rFonts w:ascii="Arial" w:hAnsi="Arial" w:cs="Arial"/>
                <w:b/>
                <w:bCs/>
                <w:color w:val="FFFFFF"/>
                <w:position w:val="-2"/>
                <w:sz w:val="18"/>
                <w:szCs w:val="18"/>
                <w:shd w:val="clear" w:color="auto" w:fill="000000"/>
              </w:rPr>
              <w:t>11. Zaupnost ponudbene dokumentacije</w:t>
            </w:r>
          </w:p>
        </w:tc>
      </w:tr>
    </w:tbl>
    <w:p w14:paraId="2D5C4660" w14:textId="77777777" w:rsidR="00135634" w:rsidRDefault="00D8316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8049D87" w14:textId="77777777" w:rsidR="00135634" w:rsidRDefault="00D8316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41C16E9" w14:textId="77777777" w:rsidR="00135634" w:rsidRDefault="00D83167">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35634" w14:paraId="1E69AEA7" w14:textId="77777777">
        <w:tc>
          <w:tcPr>
            <w:tcW w:w="0" w:type="auto"/>
            <w:tcMar>
              <w:top w:w="0" w:type="auto"/>
              <w:bottom w:w="0" w:type="auto"/>
            </w:tcMar>
          </w:tcPr>
          <w:p w14:paraId="74A7E4CC" w14:textId="77777777" w:rsidR="00135634" w:rsidRDefault="00D83167" w:rsidP="00FA5533">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801658F" w14:textId="77777777" w:rsidR="00135634" w:rsidRDefault="00D83167" w:rsidP="00FA5533">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18A21E1B" w14:textId="77777777" w:rsidR="00135634" w:rsidRDefault="00D83167" w:rsidP="00FA5533">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75E0306" w14:textId="77777777" w:rsidR="00135634" w:rsidRDefault="00D83167">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CA6EC86" w14:textId="77777777" w:rsidR="00135634" w:rsidRDefault="00D8316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CCA75F" w14:textId="77777777" w:rsidR="00135634" w:rsidRDefault="00D8316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35634" w14:paraId="551840E4" w14:textId="77777777">
        <w:tc>
          <w:tcPr>
            <w:tcW w:w="0" w:type="auto"/>
            <w:shd w:val="clear" w:color="auto" w:fill="000000"/>
            <w:tcMar>
              <w:top w:w="150" w:type="dxa"/>
              <w:bottom w:w="150" w:type="dxa"/>
            </w:tcMar>
            <w:vAlign w:val="center"/>
          </w:tcPr>
          <w:p w14:paraId="583DC76B" w14:textId="77777777" w:rsidR="00135634" w:rsidRDefault="00D83167">
            <w:r>
              <w:rPr>
                <w:rFonts w:ascii="Arial" w:hAnsi="Arial" w:cs="Arial"/>
                <w:b/>
                <w:bCs/>
                <w:color w:val="FFFFFF"/>
                <w:position w:val="-2"/>
                <w:sz w:val="18"/>
                <w:szCs w:val="18"/>
                <w:shd w:val="clear" w:color="auto" w:fill="000000"/>
              </w:rPr>
              <w:t>12. Način predložitve dokumentov v ponudbi</w:t>
            </w:r>
          </w:p>
        </w:tc>
      </w:tr>
    </w:tbl>
    <w:p w14:paraId="1E7E4FAF" w14:textId="77777777" w:rsidR="00135634" w:rsidRDefault="00D83167">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35634" w14:paraId="1446D68C" w14:textId="77777777">
        <w:tc>
          <w:tcPr>
            <w:tcW w:w="0" w:type="auto"/>
            <w:tcMar>
              <w:top w:w="0" w:type="auto"/>
              <w:bottom w:w="0" w:type="auto"/>
            </w:tcMar>
          </w:tcPr>
          <w:p w14:paraId="6EC3B2C8" w14:textId="77777777" w:rsidR="00135634" w:rsidRDefault="00D83167" w:rsidP="00FA5533">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4AE8410" w14:textId="77777777" w:rsidR="00135634" w:rsidRDefault="00D83167" w:rsidP="00FA5533">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60D38C0" w14:textId="77777777" w:rsidR="00135634" w:rsidRDefault="00D83167" w:rsidP="00FA5533">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CA1868E" w14:textId="77777777" w:rsidR="00135634" w:rsidRDefault="00D8316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BB403A6" w14:textId="77777777" w:rsidR="00135634" w:rsidRDefault="00D8316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3FCE022" w14:textId="77777777" w:rsidR="00135634" w:rsidRDefault="00D8316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72F3040" w14:textId="77777777" w:rsidR="00135634" w:rsidRDefault="00D8316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35634" w14:paraId="3E9FE1E0" w14:textId="77777777">
        <w:tc>
          <w:tcPr>
            <w:tcW w:w="0" w:type="auto"/>
            <w:shd w:val="clear" w:color="auto" w:fill="000000"/>
            <w:tcMar>
              <w:top w:w="150" w:type="dxa"/>
              <w:bottom w:w="150" w:type="dxa"/>
            </w:tcMar>
            <w:vAlign w:val="center"/>
          </w:tcPr>
          <w:p w14:paraId="285ACE0F" w14:textId="77777777" w:rsidR="00135634" w:rsidRDefault="00D83167">
            <w:r>
              <w:rPr>
                <w:rFonts w:ascii="Arial" w:hAnsi="Arial" w:cs="Arial"/>
                <w:b/>
                <w:bCs/>
                <w:color w:val="FFFFFF"/>
                <w:position w:val="-2"/>
                <w:sz w:val="18"/>
                <w:szCs w:val="18"/>
                <w:shd w:val="clear" w:color="auto" w:fill="000000"/>
              </w:rPr>
              <w:t>13. Veljavnost ponudbe</w:t>
            </w:r>
          </w:p>
        </w:tc>
      </w:tr>
    </w:tbl>
    <w:p w14:paraId="16A932B5" w14:textId="77777777" w:rsidR="00135634" w:rsidRDefault="00D83167">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740B058B" w14:textId="77777777" w:rsidR="00135634" w:rsidRDefault="00D8316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35634" w14:paraId="75F6D922" w14:textId="77777777">
        <w:tc>
          <w:tcPr>
            <w:tcW w:w="0" w:type="auto"/>
            <w:shd w:val="clear" w:color="auto" w:fill="000000"/>
            <w:tcMar>
              <w:top w:w="150" w:type="dxa"/>
              <w:bottom w:w="150" w:type="dxa"/>
            </w:tcMar>
            <w:vAlign w:val="center"/>
          </w:tcPr>
          <w:p w14:paraId="65E0A3C0" w14:textId="77777777" w:rsidR="00135634" w:rsidRDefault="00D83167">
            <w:r>
              <w:rPr>
                <w:rFonts w:ascii="Arial" w:hAnsi="Arial" w:cs="Arial"/>
                <w:b/>
                <w:bCs/>
                <w:color w:val="FFFFFF"/>
                <w:position w:val="-2"/>
                <w:sz w:val="18"/>
                <w:szCs w:val="18"/>
                <w:shd w:val="clear" w:color="auto" w:fill="000000"/>
              </w:rPr>
              <w:t>14. Pravno varstvo</w:t>
            </w:r>
          </w:p>
        </w:tc>
      </w:tr>
    </w:tbl>
    <w:p w14:paraId="19F4EC22" w14:textId="77777777" w:rsidR="00135634" w:rsidRDefault="00D83167">
      <w:pPr>
        <w:spacing w:before="225" w:after="225" w:line="240" w:lineRule="auto"/>
        <w:jc w:val="both"/>
      </w:pPr>
      <w:r>
        <w:rPr>
          <w:rFonts w:ascii="Arial" w:hAnsi="Arial" w:cs="Arial"/>
          <w:color w:val="000000"/>
          <w:sz w:val="18"/>
          <w:szCs w:val="18"/>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41394B7" w14:textId="77777777" w:rsidR="00135634" w:rsidRDefault="00D8316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3D0B71" w14:textId="77777777" w:rsidR="00135634" w:rsidRDefault="00D8316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6ECDB85" w14:textId="77777777" w:rsidR="00135634" w:rsidRDefault="00D8316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AE659E" w14:textId="77777777" w:rsidR="00135634" w:rsidRDefault="00D8316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87D323E" w14:textId="77777777" w:rsidR="00135634" w:rsidRDefault="00D8316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5FD582E" w14:textId="77777777" w:rsidR="00135634" w:rsidRDefault="00D83167">
      <w:pPr>
        <w:spacing w:before="225" w:after="225" w:line="240" w:lineRule="auto"/>
        <w:jc w:val="both"/>
      </w:pPr>
      <w:r>
        <w:rPr>
          <w:rFonts w:ascii="Arial" w:hAnsi="Arial" w:cs="Arial"/>
          <w:color w:val="000000"/>
          <w:sz w:val="18"/>
          <w:szCs w:val="18"/>
        </w:rPr>
        <w:t>https://ejn.gov.si/sistem/pravno-varstvo.html</w:t>
      </w:r>
    </w:p>
    <w:p w14:paraId="032CA685" w14:textId="77777777" w:rsidR="00135634" w:rsidRDefault="00D83167">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62FCEC92" w14:textId="77777777" w:rsidR="00135634" w:rsidRDefault="00D83167">
      <w:pPr>
        <w:spacing w:before="225" w:after="225" w:line="240" w:lineRule="auto"/>
        <w:jc w:val="both"/>
      </w:pPr>
      <w:r>
        <w:rPr>
          <w:rFonts w:ascii="Arial" w:hAnsi="Arial" w:cs="Arial"/>
          <w:color w:val="000000"/>
          <w:sz w:val="18"/>
          <w:szCs w:val="18"/>
        </w:rPr>
        <w:t>Zahtevek za revizijo se lahko vloži v roku iz 25. člena ZPVPJN.</w:t>
      </w:r>
    </w:p>
    <w:p w14:paraId="1C0C75FC" w14:textId="77777777" w:rsidR="00135634" w:rsidRDefault="00D8316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516FFF8" w14:textId="77777777" w:rsidR="00135634" w:rsidRDefault="00135634">
      <w:pPr>
        <w:sectPr w:rsidR="00135634" w:rsidSect="00D931BF">
          <w:pgSz w:w="11906" w:h="16838"/>
          <w:pgMar w:top="1418" w:right="1418" w:bottom="1418" w:left="1418" w:header="567" w:footer="680" w:gutter="0"/>
          <w:cols w:space="708"/>
          <w:docGrid w:linePitch="360"/>
        </w:sectPr>
      </w:pPr>
    </w:p>
    <w:p w14:paraId="7E668224" w14:textId="77777777" w:rsidR="00D83167" w:rsidRPr="00A820C7" w:rsidRDefault="00D83167" w:rsidP="00D8316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D9B8FFF" w14:textId="77777777" w:rsidR="00D83167" w:rsidRDefault="00D83167" w:rsidP="00D83167">
      <w:pPr>
        <w:rPr>
          <w:rFonts w:ascii="Arial" w:hAnsi="Arial" w:cs="Arial"/>
          <w:sz w:val="18"/>
          <w:szCs w:val="18"/>
        </w:rPr>
      </w:pPr>
    </w:p>
    <w:p w14:paraId="13EFF94A" w14:textId="77777777" w:rsidR="00135634" w:rsidRDefault="00D8316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83B4294" w14:textId="77777777" w:rsidR="00135634" w:rsidRDefault="00D8316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35634" w14:paraId="04D444C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61889" w14:textId="77777777" w:rsidR="00135634" w:rsidRDefault="00D8316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8017C" w14:textId="77777777" w:rsidR="00135634" w:rsidRDefault="00D8316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DB0FD" w14:textId="77777777" w:rsidR="00135634" w:rsidRDefault="00D83167">
            <w:pPr>
              <w:spacing w:before="135" w:after="135"/>
              <w:jc w:val="both"/>
              <w:textAlignment w:val="center"/>
            </w:pPr>
            <w:r>
              <w:rPr>
                <w:rFonts w:ascii="Arial" w:hAnsi="Arial" w:cs="Arial"/>
                <w:color w:val="000000"/>
                <w:position w:val="-2"/>
                <w:sz w:val="18"/>
                <w:szCs w:val="18"/>
              </w:rPr>
              <w:t>Naročnik bo ekonomsko najugodnejšo ponudbo izbral na podlagi merila najnižja cena, upoštevaje formulo za izračun:</w:t>
            </w:r>
          </w:p>
          <w:p w14:paraId="63FBA390" w14:textId="77777777" w:rsidR="00135634" w:rsidRDefault="00D83167">
            <w:pPr>
              <w:spacing w:before="135" w:after="135"/>
              <w:jc w:val="both"/>
              <w:textAlignment w:val="center"/>
            </w:pPr>
            <w:r>
              <w:rPr>
                <w:rFonts w:ascii="Arial" w:hAnsi="Arial" w:cs="Arial"/>
                <w:b/>
                <w:bCs/>
                <w:color w:val="000000"/>
                <w:position w:val="-2"/>
                <w:sz w:val="18"/>
                <w:szCs w:val="18"/>
              </w:rPr>
              <w:t>C=0,65xC1+0,30xC2+0,01xC3+0,04xC4</w:t>
            </w:r>
          </w:p>
          <w:p w14:paraId="47BEBA5B" w14:textId="77777777" w:rsidR="00135634" w:rsidRDefault="00D83167">
            <w:pPr>
              <w:spacing w:before="135" w:after="135"/>
              <w:jc w:val="both"/>
              <w:textAlignment w:val="center"/>
            </w:pPr>
            <w:r>
              <w:rPr>
                <w:rFonts w:ascii="Arial" w:hAnsi="Arial" w:cs="Arial"/>
                <w:color w:val="000000"/>
                <w:position w:val="-2"/>
                <w:sz w:val="18"/>
                <w:szCs w:val="18"/>
              </w:rPr>
              <w:t>C=skupna ponudbena cena ponudnika</w:t>
            </w:r>
          </w:p>
          <w:p w14:paraId="7B00163D" w14:textId="77777777" w:rsidR="00135634" w:rsidRDefault="00D83167">
            <w:pPr>
              <w:spacing w:before="135" w:after="135"/>
              <w:jc w:val="both"/>
              <w:textAlignment w:val="center"/>
            </w:pPr>
            <w:r>
              <w:rPr>
                <w:rFonts w:ascii="Arial" w:hAnsi="Arial" w:cs="Arial"/>
                <w:color w:val="000000"/>
                <w:position w:val="-2"/>
                <w:sz w:val="18"/>
                <w:szCs w:val="18"/>
              </w:rPr>
              <w:t>C1=cena paketa I v EUR brez DDV (predvidoma 55 paketov)</w:t>
            </w:r>
          </w:p>
          <w:p w14:paraId="4D62128D" w14:textId="77777777" w:rsidR="00135634" w:rsidRDefault="00D83167">
            <w:pPr>
              <w:spacing w:before="135" w:after="135"/>
              <w:jc w:val="both"/>
              <w:textAlignment w:val="center"/>
            </w:pPr>
            <w:r>
              <w:rPr>
                <w:rFonts w:ascii="Arial" w:hAnsi="Arial" w:cs="Arial"/>
                <w:color w:val="000000"/>
                <w:position w:val="-2"/>
                <w:sz w:val="18"/>
                <w:szCs w:val="18"/>
              </w:rPr>
              <w:t>C2=cena paketa II v EUR brez DDV (predvidoma 15 paketov)</w:t>
            </w:r>
          </w:p>
          <w:p w14:paraId="466E96BF" w14:textId="77777777" w:rsidR="00135634" w:rsidRDefault="00D83167">
            <w:pPr>
              <w:spacing w:before="135" w:after="135"/>
              <w:jc w:val="both"/>
              <w:textAlignment w:val="center"/>
            </w:pPr>
            <w:r>
              <w:rPr>
                <w:rFonts w:ascii="Arial" w:hAnsi="Arial" w:cs="Arial"/>
                <w:color w:val="000000"/>
                <w:position w:val="-2"/>
                <w:sz w:val="18"/>
                <w:szCs w:val="18"/>
              </w:rPr>
              <w:t>C3=cena paketa III v EUR brez DDV (predvidoma 10 paketov)</w:t>
            </w:r>
          </w:p>
          <w:p w14:paraId="1B99E9F7" w14:textId="77777777" w:rsidR="00135634" w:rsidRDefault="00D83167">
            <w:pPr>
              <w:spacing w:before="135" w:after="135"/>
              <w:jc w:val="both"/>
              <w:textAlignment w:val="center"/>
            </w:pPr>
            <w:r>
              <w:rPr>
                <w:rFonts w:ascii="Arial" w:hAnsi="Arial" w:cs="Arial"/>
                <w:color w:val="000000"/>
                <w:position w:val="-2"/>
                <w:sz w:val="18"/>
                <w:szCs w:val="18"/>
              </w:rPr>
              <w:t>C4=cena dodatkov v EUR brez DDV (ponudnik ponudi ceno vse dodatne opreme, ki jo ponuja)</w:t>
            </w:r>
          </w:p>
          <w:p w14:paraId="7AB174A1" w14:textId="77777777" w:rsidR="00135634" w:rsidRDefault="00D83167">
            <w:pPr>
              <w:spacing w:before="135" w:after="135"/>
              <w:jc w:val="both"/>
              <w:textAlignment w:val="center"/>
            </w:pPr>
            <w:r>
              <w:rPr>
                <w:rFonts w:ascii="Arial" w:hAnsi="Arial" w:cs="Arial"/>
                <w:color w:val="000000"/>
                <w:position w:val="-2"/>
                <w:sz w:val="18"/>
                <w:szCs w:val="18"/>
              </w:rPr>
              <w:t>Ponudnik ponudi ceno za 1 kom paketa I, 1 kom paketa II, 1 kom paketa III in za 1 komplet (skupek) dodatne opreme, ki jo ponuja.</w:t>
            </w:r>
          </w:p>
        </w:tc>
      </w:tr>
    </w:tbl>
    <w:p w14:paraId="5E5EEBD7" w14:textId="77777777" w:rsidR="00135634" w:rsidRDefault="00D83167">
      <w:pPr>
        <w:spacing w:before="225" w:after="225" w:line="240" w:lineRule="auto"/>
        <w:jc w:val="both"/>
      </w:pPr>
      <w:r>
        <w:rPr>
          <w:rFonts w:ascii="Arial" w:hAnsi="Arial" w:cs="Arial"/>
          <w:color w:val="000000"/>
          <w:sz w:val="18"/>
          <w:szCs w:val="18"/>
        </w:rPr>
        <w:t>Cene za enoto mere so fiksne ves čas trajanja pogodbe. Končna ponudbena cena mora vsebovati vse stroške, popuste, dobavo, dostavo in montažo opreme, druge stroške dela, potne stroške (tudi serviserjev, ne glede na sedež pooblaščenega serviserja), vso potrebno tehnično opremo, vse stroške, povezane z izvajanjem povezav z asistenčnim centrom in vse ostale stroške, povezane z izvedbo javnega naročila ter druge stroške, ki vplivajo na izračun cene. V končni ponudbeni vrednosti je zajeta tudi vrednost vseh pripravljalnih in pomožnih del za izvedbo pogodbenih del, stroškov meritev, zagon opreme, povezovanje z asistenčnim centrom, varnost pri delu in drugih stroškov, povezanim s predmetnim javnim naročilom.</w:t>
      </w:r>
    </w:p>
    <w:p w14:paraId="7A8A92BC" w14:textId="77777777" w:rsidR="00135634" w:rsidRDefault="00D83167">
      <w:pPr>
        <w:spacing w:before="225" w:after="225" w:line="240" w:lineRule="auto"/>
        <w:jc w:val="both"/>
      </w:pPr>
      <w:r>
        <w:rPr>
          <w:rFonts w:ascii="Arial" w:hAnsi="Arial" w:cs="Arial"/>
          <w:color w:val="000000"/>
          <w:sz w:val="18"/>
          <w:szCs w:val="18"/>
        </w:rPr>
        <w:t>Naročnik bo storitve naročal glede na dejanske potrebe po fiksnih cenah na enoto mere.</w:t>
      </w:r>
    </w:p>
    <w:p w14:paraId="312C2B43" w14:textId="77777777" w:rsidR="00135634" w:rsidRDefault="00D83167">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068471A6" w14:textId="77777777" w:rsidR="00D83167" w:rsidRPr="00C25086" w:rsidRDefault="00D83167" w:rsidP="00D83167"/>
    <w:p w14:paraId="2208ABA6" w14:textId="77777777" w:rsidR="00135634" w:rsidRDefault="00135634">
      <w:pPr>
        <w:sectPr w:rsidR="00135634" w:rsidSect="00D931BF">
          <w:pgSz w:w="11906" w:h="16838"/>
          <w:pgMar w:top="1418" w:right="1418" w:bottom="1418" w:left="1418" w:header="567" w:footer="680" w:gutter="0"/>
          <w:cols w:space="708"/>
          <w:docGrid w:linePitch="360"/>
        </w:sectPr>
      </w:pPr>
    </w:p>
    <w:p w14:paraId="41ADB793" w14:textId="77777777" w:rsidR="006975C6" w:rsidRPr="00563971" w:rsidRDefault="00D83167" w:rsidP="00D83167">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0686C0D" w14:textId="77777777" w:rsidR="00135634" w:rsidRDefault="00D8316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1060CE9" w14:textId="77777777" w:rsidR="00135634" w:rsidRDefault="00D8316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35634" w14:paraId="4747939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02A067B" w14:textId="77777777" w:rsidR="00135634" w:rsidRDefault="00D83167">
            <w:r>
              <w:rPr>
                <w:rFonts w:ascii="Arial" w:hAnsi="Arial" w:cs="Arial"/>
                <w:color w:val="FFFFFF"/>
                <w:position w:val="-2"/>
                <w:sz w:val="18"/>
                <w:szCs w:val="18"/>
              </w:rPr>
              <w:t>Razlogi za izključitev</w:t>
            </w:r>
          </w:p>
        </w:tc>
      </w:tr>
    </w:tbl>
    <w:p w14:paraId="1FF61DA4"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1BC1363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FDBD3E0" w14:textId="77777777" w:rsidR="00135634" w:rsidRDefault="00D83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C1429" w14:textId="77777777" w:rsidR="00135634" w:rsidRDefault="00D83167">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3A7E564A" w14:textId="77777777" w:rsidR="00135634" w:rsidRDefault="00D83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35634" w14:paraId="1DDEF7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9B3F2"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92E32" w14:textId="77777777" w:rsidR="00135634" w:rsidRDefault="00D83167">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5BE017D" w14:textId="77777777" w:rsidR="00135634" w:rsidRDefault="00D83167">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254C03A2" w14:textId="77777777" w:rsidR="00135634" w:rsidRDefault="00D83167">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703434EA" w14:textId="77777777" w:rsidR="00135634" w:rsidRDefault="00D83167">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35634" w14:paraId="6E6C24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3A5F8"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2E26E" w14:textId="77777777" w:rsidR="00135634" w:rsidRDefault="00D83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054671" w14:textId="77777777" w:rsidR="00135634" w:rsidRDefault="00D8316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35634" w14:paraId="159B27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25A2F"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AA2C0"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4F128C3F" w14:textId="77777777" w:rsidR="00135634" w:rsidRDefault="00D83167">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135634" w14:paraId="0C53E8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7E34" w14:textId="77777777" w:rsidR="00135634" w:rsidRDefault="00D8316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6960A"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3626CEEE" w14:textId="77777777" w:rsidR="00135634" w:rsidRDefault="00D83167">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09DD5D60" w14:textId="77777777" w:rsidR="00135634" w:rsidRDefault="00D83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A0541DA"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78FBEA7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6BBFF6C" w14:textId="77777777" w:rsidR="00135634" w:rsidRDefault="00D83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280B0" w14:textId="77777777" w:rsidR="00135634" w:rsidRDefault="00D83167">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34FD175" w14:textId="77777777" w:rsidR="00135634" w:rsidRDefault="00D83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7823302B" w14:textId="77777777" w:rsidR="00135634" w:rsidRDefault="00D83167">
            <w:pPr>
              <w:spacing w:before="135" w:after="135"/>
              <w:jc w:val="both"/>
              <w:textAlignment w:val="center"/>
            </w:pPr>
            <w:r>
              <w:rPr>
                <w:rFonts w:ascii="Arial" w:hAnsi="Arial" w:cs="Arial"/>
                <w:color w:val="000000"/>
                <w:position w:val="-2"/>
                <w:sz w:val="18"/>
                <w:szCs w:val="18"/>
              </w:rPr>
              <w:t>V skladu z 38. členom V skladu z 38. členom Zakon o interventnih ukrepih za omilitev in odpravo posledic epidemije COVID-19 (Uradni list RS, št. 80/20) se do 15. aprila 2021 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ponudbe ali prijave ali preverjanja ta subjekt ni imel predloženih vseh obračunov davčnih odtegljajev za dohodke iz delovnega razmerja za obdobje zadnjih petih let do dne oddaje ponudbe ali prijave. Naročnik v tem primeru določi primeren rok, v katerem mora gospodarski subjekt obveznosti izpolniti. Ta rok ne sme biti daljši od 30 dni.</w:t>
            </w:r>
          </w:p>
        </w:tc>
      </w:tr>
      <w:tr w:rsidR="00135634" w14:paraId="6D9450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DBE99"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5F3C8"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p w14:paraId="584637C4" w14:textId="77777777" w:rsidR="00135634" w:rsidRDefault="00D8316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8D63AA3" w14:textId="77777777" w:rsidR="00135634" w:rsidRDefault="00D83167">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135634" w14:paraId="25CC80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8EEE3"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169BC" w14:textId="77777777" w:rsidR="00135634" w:rsidRDefault="00D83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C522118" w14:textId="77777777" w:rsidR="00135634" w:rsidRDefault="00D83167">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135634" w14:paraId="4C5E92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2D502" w14:textId="77777777" w:rsidR="00135634" w:rsidRDefault="00D8316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2701E"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6473DFD3"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tc>
      </w:tr>
      <w:tr w:rsidR="00135634" w14:paraId="66337E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819F7"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90094"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5DA82487" w14:textId="77777777" w:rsidR="00135634" w:rsidRDefault="00D8316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68E2523" w14:textId="77777777" w:rsidR="00135634" w:rsidRDefault="00D83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07ED1C9"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2C4BFE7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C42EDDF" w14:textId="77777777" w:rsidR="00135634" w:rsidRDefault="00D8316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C8CC2" w14:textId="77777777" w:rsidR="00135634" w:rsidRDefault="00D8316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2CA0B4FC" w14:textId="77777777" w:rsidR="00135634" w:rsidRDefault="00D83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35634" w14:paraId="025535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DE9AD"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A98DE"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p w14:paraId="5CB762C6" w14:textId="77777777" w:rsidR="00135634" w:rsidRDefault="00D83167">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135634" w14:paraId="418627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09417"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DF54D" w14:textId="77777777" w:rsidR="00135634" w:rsidRDefault="00D83167">
            <w:pPr>
              <w:jc w:val="both"/>
              <w:textAlignment w:val="center"/>
            </w:pPr>
            <w:r>
              <w:rPr>
                <w:rFonts w:ascii="Arial" w:hAnsi="Arial" w:cs="Arial"/>
                <w:color w:val="000000"/>
                <w:position w:val="-2"/>
                <w:sz w:val="18"/>
                <w:szCs w:val="18"/>
              </w:rPr>
              <w:t> </w:t>
            </w:r>
          </w:p>
          <w:p w14:paraId="1AF84545" w14:textId="77777777" w:rsidR="00135634" w:rsidRDefault="00D83167">
            <w:r>
              <w:rPr>
                <w:rFonts w:ascii="Arial" w:hAnsi="Arial" w:cs="Arial"/>
                <w:color w:val="000000"/>
                <w:position w:val="-2"/>
                <w:sz w:val="18"/>
                <w:szCs w:val="18"/>
              </w:rPr>
              <w:t xml:space="preserve"> /</w:t>
            </w:r>
          </w:p>
        </w:tc>
      </w:tr>
      <w:tr w:rsidR="00135634" w14:paraId="048E0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D2037"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9CE4C"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312C1E2A"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tc>
      </w:tr>
      <w:tr w:rsidR="00135634" w14:paraId="1DBBCA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DDF88"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41D7"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24DBC25A" w14:textId="77777777" w:rsidR="00135634" w:rsidRDefault="00D83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84A744E"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15F0AB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5CAE9F" w14:textId="77777777" w:rsidR="00135634" w:rsidRDefault="00D8316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4053E" w14:textId="77777777" w:rsidR="00135634" w:rsidRDefault="00D8316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w:t>
            </w:r>
            <w:r>
              <w:rPr>
                <w:rFonts w:ascii="Arial" w:hAnsi="Arial" w:cs="Arial"/>
                <w:color w:val="000000"/>
                <w:position w:val="-2"/>
                <w:sz w:val="18"/>
                <w:szCs w:val="18"/>
              </w:rPr>
              <w:lastRenderedPageBreak/>
              <w:t>kateri mu je bila s pravnomočno odločitvijo ali več pravnomočnimi odločitvami izrečena globa za prekršek.​</w:t>
            </w:r>
          </w:p>
          <w:p w14:paraId="786A028C" w14:textId="77777777" w:rsidR="00135634" w:rsidRDefault="00D8316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35634" w14:paraId="465E58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7A8CD" w14:textId="77777777" w:rsidR="00135634" w:rsidRDefault="00D8316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391D8"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p w14:paraId="0DCEEF5A" w14:textId="77777777" w:rsidR="00135634" w:rsidRDefault="00D8316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6C1080A" w14:textId="77777777" w:rsidR="00135634" w:rsidRDefault="00D83167">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135634" w14:paraId="668548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C6951"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108A3" w14:textId="77777777" w:rsidR="00135634" w:rsidRDefault="00D8316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35634" w14:paraId="75FD3C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F31A9"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0E194"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38BAEC05"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tc>
      </w:tr>
      <w:tr w:rsidR="00135634" w14:paraId="4B5E3F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4CBF0"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05F2C"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2090028A" w14:textId="77777777" w:rsidR="00135634" w:rsidRDefault="00D8316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BE1CA8" w14:textId="77777777" w:rsidR="00135634" w:rsidRDefault="00D8316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9B830D3" w14:textId="77777777" w:rsidR="00135634" w:rsidRDefault="00135634"/>
    <w:tbl>
      <w:tblPr>
        <w:tblStyle w:val="NormalTablePHPDOCX"/>
        <w:tblW w:w="2500" w:type="pct"/>
        <w:tblInd w:w="108" w:type="dxa"/>
        <w:tblLook w:val="04A0" w:firstRow="1" w:lastRow="0" w:firstColumn="1" w:lastColumn="0" w:noHBand="0" w:noVBand="1"/>
      </w:tblPr>
      <w:tblGrid>
        <w:gridCol w:w="4504"/>
      </w:tblGrid>
      <w:tr w:rsidR="00135634" w14:paraId="75F0645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A36087D" w14:textId="77777777" w:rsidR="00135634" w:rsidRDefault="00D83167">
            <w:r>
              <w:rPr>
                <w:rFonts w:ascii="Arial" w:hAnsi="Arial" w:cs="Arial"/>
                <w:color w:val="FFFFFF"/>
                <w:position w:val="-2"/>
                <w:sz w:val="18"/>
                <w:szCs w:val="18"/>
              </w:rPr>
              <w:t>Poslovna in finančna sposobnost</w:t>
            </w:r>
          </w:p>
        </w:tc>
      </w:tr>
    </w:tbl>
    <w:p w14:paraId="22477CDC"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3804D53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B8DD093" w14:textId="77777777" w:rsidR="00135634" w:rsidRDefault="00D83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pristojnega organa za opravljanje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76A45" w14:textId="77777777" w:rsidR="00135634" w:rsidRDefault="00D83167">
            <w:pPr>
              <w:spacing w:before="135" w:after="135"/>
              <w:jc w:val="both"/>
              <w:textAlignment w:val="center"/>
            </w:pPr>
            <w:r>
              <w:rPr>
                <w:rFonts w:ascii="Arial" w:hAnsi="Arial" w:cs="Arial"/>
                <w:color w:val="000000"/>
                <w:position w:val="-2"/>
                <w:sz w:val="18"/>
                <w:szCs w:val="18"/>
              </w:rPr>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sedež, opravljali storitev. </w:t>
            </w:r>
          </w:p>
        </w:tc>
      </w:tr>
      <w:tr w:rsidR="00135634" w14:paraId="440FE0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4C4CC"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E9ED4" w14:textId="77777777" w:rsidR="00135634" w:rsidRDefault="00D83167">
            <w:pPr>
              <w:spacing w:before="135" w:after="135"/>
              <w:jc w:val="both"/>
              <w:textAlignment w:val="center"/>
            </w:pPr>
            <w:r>
              <w:rPr>
                <w:rFonts w:ascii="Arial" w:hAnsi="Arial" w:cs="Arial"/>
                <w:color w:val="000000"/>
                <w:position w:val="-2"/>
                <w:sz w:val="18"/>
                <w:szCs w:val="18"/>
              </w:rPr>
              <w:t>podpisana KROVNA IZJAVA in predložitev kopije veljavnega dovoljenja oziroma dokazila o članstvu v organizaciji</w:t>
            </w:r>
          </w:p>
        </w:tc>
      </w:tr>
      <w:tr w:rsidR="00135634" w14:paraId="46A891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3554F"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C804E" w14:textId="77777777" w:rsidR="00135634" w:rsidRDefault="00D83167">
            <w:pPr>
              <w:jc w:val="both"/>
              <w:textAlignment w:val="center"/>
            </w:pPr>
            <w:r>
              <w:rPr>
                <w:rFonts w:ascii="Arial" w:hAnsi="Arial" w:cs="Arial"/>
                <w:color w:val="000000"/>
                <w:position w:val="-2"/>
                <w:sz w:val="18"/>
                <w:szCs w:val="18"/>
              </w:rPr>
              <w:t> </w:t>
            </w:r>
          </w:p>
          <w:p w14:paraId="43B30A8D" w14:textId="77777777" w:rsidR="00135634" w:rsidRDefault="00D83167">
            <w:r>
              <w:rPr>
                <w:rFonts w:ascii="Arial" w:hAnsi="Arial" w:cs="Arial"/>
                <w:color w:val="000000"/>
                <w:position w:val="-2"/>
                <w:sz w:val="18"/>
                <w:szCs w:val="18"/>
              </w:rPr>
              <w:t xml:space="preserve"> /</w:t>
            </w:r>
          </w:p>
        </w:tc>
      </w:tr>
      <w:tr w:rsidR="00135634" w14:paraId="472ABB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DD4A9" w14:textId="77777777" w:rsidR="00135634" w:rsidRDefault="00D8316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4277F"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23DBED48" w14:textId="77777777" w:rsidR="00135634" w:rsidRDefault="00D83167">
            <w:pPr>
              <w:jc w:val="both"/>
              <w:textAlignment w:val="center"/>
            </w:pPr>
            <w:r>
              <w:rPr>
                <w:rFonts w:ascii="Arial" w:hAnsi="Arial" w:cs="Arial"/>
                <w:color w:val="000000"/>
                <w:position w:val="-2"/>
                <w:sz w:val="18"/>
                <w:szCs w:val="18"/>
              </w:rPr>
              <w:t> </w:t>
            </w:r>
          </w:p>
        </w:tc>
      </w:tr>
      <w:tr w:rsidR="00135634" w14:paraId="548F03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C5769"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246B6"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08AF9FB8" w14:textId="77777777" w:rsidR="00135634" w:rsidRDefault="00D83167">
            <w:pPr>
              <w:jc w:val="both"/>
              <w:textAlignment w:val="center"/>
            </w:pPr>
            <w:r>
              <w:rPr>
                <w:rFonts w:ascii="Arial" w:hAnsi="Arial" w:cs="Arial"/>
                <w:color w:val="000000"/>
                <w:position w:val="-2"/>
                <w:sz w:val="18"/>
                <w:szCs w:val="18"/>
              </w:rPr>
              <w:t> </w:t>
            </w:r>
          </w:p>
        </w:tc>
      </w:tr>
    </w:tbl>
    <w:p w14:paraId="0D73EB54"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16CDD9C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317A971" w14:textId="77777777" w:rsidR="00135634" w:rsidRDefault="00D83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C292C" w14:textId="77777777" w:rsidR="00135634" w:rsidRDefault="00D8316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C543DA7" w14:textId="77777777" w:rsidR="00135634" w:rsidRDefault="00D83167">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35634" w14:paraId="476579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88447"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78198" w14:textId="77777777" w:rsidR="00135634" w:rsidRDefault="00D83167">
            <w:pPr>
              <w:spacing w:before="135" w:after="135"/>
              <w:jc w:val="both"/>
              <w:textAlignment w:val="center"/>
            </w:pPr>
            <w:r>
              <w:rPr>
                <w:rFonts w:ascii="Arial" w:hAnsi="Arial" w:cs="Arial"/>
                <w:color w:val="000000"/>
                <w:position w:val="-2"/>
                <w:sz w:val="18"/>
                <w:szCs w:val="18"/>
              </w:rPr>
              <w:t>Izpolnjen in podpisan Obrazec  KROVNA IZJAVA.</w:t>
            </w:r>
          </w:p>
          <w:p w14:paraId="78E369F9" w14:textId="77777777" w:rsidR="00135634" w:rsidRDefault="00D8316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35634" w14:paraId="114742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DBF1B"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9334C" w14:textId="77777777" w:rsidR="00135634" w:rsidRDefault="00D8316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7519ED5" w14:textId="77777777" w:rsidR="00135634" w:rsidRDefault="00D8316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35634" w14:paraId="20FBD4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A0D0D"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3A40E"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0099A281" w14:textId="77777777" w:rsidR="00135634" w:rsidRDefault="00D8316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35634" w14:paraId="3EE406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7ADB8"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05C59"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7803A529" w14:textId="77777777" w:rsidR="00135634" w:rsidRDefault="00D8316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CCC4A73"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67D3D6E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510088" w14:textId="77777777" w:rsidR="00135634" w:rsidRDefault="00D8316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Neblokiranost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E4AAE" w14:textId="77777777" w:rsidR="00135634" w:rsidRDefault="00D83167">
            <w:pPr>
              <w:spacing w:before="135" w:after="135"/>
              <w:jc w:val="both"/>
              <w:textAlignment w:val="center"/>
            </w:pPr>
            <w:r>
              <w:rPr>
                <w:rFonts w:ascii="Arial" w:hAnsi="Arial" w:cs="Arial"/>
                <w:color w:val="000000"/>
                <w:position w:val="-2"/>
                <w:sz w:val="18"/>
                <w:szCs w:val="18"/>
              </w:rPr>
              <w:t>Gospodarski subjekt v zadnjih 6 mesecih pred objavo predmetnega javnega naročila ni imel blokiranega posameznega transakcijskega računa.</w:t>
            </w:r>
          </w:p>
        </w:tc>
      </w:tr>
      <w:tr w:rsidR="00135634" w14:paraId="751654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8C9D1"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259A" w14:textId="77777777" w:rsidR="00135634" w:rsidRDefault="00D83167">
            <w:pPr>
              <w:spacing w:before="135" w:after="135"/>
              <w:jc w:val="both"/>
              <w:textAlignment w:val="center"/>
            </w:pPr>
            <w:r>
              <w:rPr>
                <w:rFonts w:ascii="Arial" w:hAnsi="Arial" w:cs="Arial"/>
                <w:color w:val="000000"/>
                <w:position w:val="-2"/>
                <w:sz w:val="18"/>
                <w:szCs w:val="18"/>
              </w:rPr>
              <w:t xml:space="preserve">Obrazec KROVNA IZJAVA in potrdilo poslovne banke, ki vodi račun ponudnika ali drugo ustrezno potrdilo, iz katerega izhaja, da ponudnik v zadnjih 6 mesecih pred objavo </w:t>
            </w:r>
            <w:r>
              <w:rPr>
                <w:rFonts w:ascii="Arial" w:hAnsi="Arial" w:cs="Arial"/>
                <w:color w:val="000000"/>
                <w:position w:val="-2"/>
                <w:sz w:val="18"/>
                <w:szCs w:val="18"/>
              </w:rPr>
              <w:lastRenderedPageBreak/>
              <w:t>predmetnega javnega naročila ni imel blokiranega transakcijskega računa. Če ima ponudnik več transakcijskih računov, mora predložiti toliko potrdil, kolikor ima transakcijskih računov. Kot ustrezna potrdila štejejo izjave/potrdila bank za vsak poslovni račun. Potrdilo je lahko v kopiji, ima pa naročnik v tem primeru na vpogled zahtevati original potrdila.</w:t>
            </w:r>
          </w:p>
        </w:tc>
      </w:tr>
      <w:tr w:rsidR="00135634" w14:paraId="5100A0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6E90E" w14:textId="77777777" w:rsidR="00135634" w:rsidRDefault="00D8316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7A137" w14:textId="77777777" w:rsidR="00135634" w:rsidRDefault="00D83167">
            <w:pPr>
              <w:spacing w:before="135" w:after="135"/>
              <w:jc w:val="both"/>
              <w:textAlignment w:val="center"/>
            </w:pPr>
            <w:r>
              <w:rPr>
                <w:rFonts w:ascii="Arial" w:hAnsi="Arial" w:cs="Arial"/>
                <w:color w:val="000000"/>
                <w:position w:val="-2"/>
                <w:sz w:val="18"/>
                <w:szCs w:val="18"/>
              </w:rPr>
              <w:t>Naročnik lahko od ponudnika zahteva dokazilo tudi za obdobje od izdaje potrdila do datuma za predložitev ponudb, v kolikor obstaja sum, da ponudnik v vmesnem obdobju zahtevanega pogoja ni izpolnjeval.</w:t>
            </w:r>
          </w:p>
        </w:tc>
      </w:tr>
      <w:tr w:rsidR="00135634" w14:paraId="5574E7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5F945"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89E43"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703C5424" w14:textId="77777777" w:rsidR="00135634" w:rsidRDefault="00D83167">
            <w:pPr>
              <w:jc w:val="both"/>
              <w:textAlignment w:val="center"/>
            </w:pPr>
            <w:r>
              <w:rPr>
                <w:rFonts w:ascii="Arial" w:hAnsi="Arial" w:cs="Arial"/>
                <w:color w:val="000000"/>
                <w:position w:val="-2"/>
                <w:sz w:val="18"/>
                <w:szCs w:val="18"/>
              </w:rPr>
              <w:t> </w:t>
            </w:r>
          </w:p>
        </w:tc>
      </w:tr>
      <w:tr w:rsidR="00135634" w14:paraId="455787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5C487"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12957" w14:textId="77777777" w:rsidR="00135634" w:rsidRDefault="00D83167">
            <w:pPr>
              <w:spacing w:before="135" w:after="135"/>
              <w:jc w:val="both"/>
              <w:textAlignment w:val="center"/>
            </w:pPr>
            <w:r>
              <w:rPr>
                <w:rFonts w:ascii="Arial" w:hAnsi="Arial" w:cs="Arial"/>
                <w:color w:val="000000"/>
                <w:position w:val="-2"/>
                <w:sz w:val="18"/>
                <w:szCs w:val="18"/>
              </w:rPr>
              <w:t>NI POTREBNO izpolnjevati pogoja</w:t>
            </w:r>
          </w:p>
          <w:p w14:paraId="0FFBAE39" w14:textId="77777777" w:rsidR="00135634" w:rsidRDefault="00D83167">
            <w:pPr>
              <w:jc w:val="both"/>
              <w:textAlignment w:val="center"/>
            </w:pPr>
            <w:r>
              <w:rPr>
                <w:rFonts w:ascii="Arial" w:hAnsi="Arial" w:cs="Arial"/>
                <w:color w:val="000000"/>
                <w:position w:val="-2"/>
                <w:sz w:val="18"/>
                <w:szCs w:val="18"/>
              </w:rPr>
              <w:t> </w:t>
            </w:r>
          </w:p>
        </w:tc>
      </w:tr>
    </w:tbl>
    <w:p w14:paraId="4A038ECC"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74E91D5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8A0D1E" w14:textId="77777777" w:rsidR="00135634" w:rsidRDefault="00D8316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5E5AF" w14:textId="77777777" w:rsidR="00135634" w:rsidRDefault="00D83167">
            <w:pPr>
              <w:spacing w:before="135" w:after="135"/>
              <w:jc w:val="both"/>
              <w:textAlignment w:val="center"/>
            </w:pPr>
            <w:r>
              <w:rPr>
                <w:rFonts w:ascii="Arial" w:hAnsi="Arial" w:cs="Arial"/>
                <w:color w:val="000000"/>
                <w:position w:val="-2"/>
                <w:sz w:val="18"/>
                <w:szCs w:val="18"/>
              </w:rPr>
              <w:t>Ponudnik mora nuditi 30-dnevni plačilni rok, ki prične teči z dnem prejema pravilno izstavljenega računa.</w:t>
            </w:r>
          </w:p>
        </w:tc>
      </w:tr>
      <w:tr w:rsidR="00135634" w14:paraId="014007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8CB8F"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60525" w14:textId="77777777" w:rsidR="00135634" w:rsidRDefault="00D83167">
            <w:pPr>
              <w:spacing w:before="135" w:after="135"/>
              <w:jc w:val="both"/>
              <w:textAlignment w:val="center"/>
            </w:pPr>
            <w:r>
              <w:rPr>
                <w:rFonts w:ascii="Arial" w:hAnsi="Arial" w:cs="Arial"/>
                <w:color w:val="000000"/>
                <w:position w:val="-2"/>
                <w:sz w:val="18"/>
                <w:szCs w:val="18"/>
              </w:rPr>
              <w:t>Podpisan obrazec KROVNA IZJAVA</w:t>
            </w:r>
          </w:p>
        </w:tc>
      </w:tr>
      <w:tr w:rsidR="00135634" w14:paraId="236812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E9E2"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84915" w14:textId="77777777" w:rsidR="00135634" w:rsidRDefault="00D83167">
            <w:pPr>
              <w:jc w:val="both"/>
              <w:textAlignment w:val="center"/>
            </w:pPr>
            <w:r>
              <w:rPr>
                <w:rFonts w:ascii="Arial" w:hAnsi="Arial" w:cs="Arial"/>
                <w:color w:val="000000"/>
                <w:position w:val="-2"/>
                <w:sz w:val="18"/>
                <w:szCs w:val="18"/>
              </w:rPr>
              <w:t> </w:t>
            </w:r>
          </w:p>
          <w:p w14:paraId="2AA8A8FF" w14:textId="77777777" w:rsidR="00135634" w:rsidRDefault="00D83167">
            <w:r>
              <w:rPr>
                <w:rFonts w:ascii="Arial" w:hAnsi="Arial" w:cs="Arial"/>
                <w:color w:val="000000"/>
                <w:position w:val="-2"/>
                <w:sz w:val="18"/>
                <w:szCs w:val="18"/>
              </w:rPr>
              <w:t xml:space="preserve"> /</w:t>
            </w:r>
          </w:p>
        </w:tc>
      </w:tr>
      <w:tr w:rsidR="00135634" w14:paraId="06E464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41C98"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9EBA1"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3071555B" w14:textId="77777777" w:rsidR="00135634" w:rsidRDefault="00D83167">
            <w:pPr>
              <w:jc w:val="both"/>
              <w:textAlignment w:val="center"/>
            </w:pPr>
            <w:r>
              <w:rPr>
                <w:rFonts w:ascii="Arial" w:hAnsi="Arial" w:cs="Arial"/>
                <w:color w:val="000000"/>
                <w:position w:val="-2"/>
                <w:sz w:val="18"/>
                <w:szCs w:val="18"/>
              </w:rPr>
              <w:t> </w:t>
            </w:r>
          </w:p>
        </w:tc>
      </w:tr>
      <w:tr w:rsidR="00135634" w14:paraId="01D194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EC7A0"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CFF7F"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1D0271B9" w14:textId="77777777" w:rsidR="00135634" w:rsidRDefault="00D83167">
            <w:pPr>
              <w:jc w:val="both"/>
              <w:textAlignment w:val="center"/>
            </w:pPr>
            <w:r>
              <w:rPr>
                <w:rFonts w:ascii="Arial" w:hAnsi="Arial" w:cs="Arial"/>
                <w:color w:val="000000"/>
                <w:position w:val="-2"/>
                <w:sz w:val="18"/>
                <w:szCs w:val="18"/>
              </w:rPr>
              <w:t> </w:t>
            </w:r>
          </w:p>
        </w:tc>
      </w:tr>
    </w:tbl>
    <w:p w14:paraId="6043B18F" w14:textId="77777777" w:rsidR="00135634" w:rsidRDefault="00135634"/>
    <w:tbl>
      <w:tblPr>
        <w:tblStyle w:val="NormalTablePHPDOCX"/>
        <w:tblW w:w="2500" w:type="pct"/>
        <w:tblInd w:w="108" w:type="dxa"/>
        <w:tblLook w:val="04A0" w:firstRow="1" w:lastRow="0" w:firstColumn="1" w:lastColumn="0" w:noHBand="0" w:noVBand="1"/>
      </w:tblPr>
      <w:tblGrid>
        <w:gridCol w:w="4504"/>
      </w:tblGrid>
      <w:tr w:rsidR="00135634" w14:paraId="2C2F843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FFF9CCF" w14:textId="77777777" w:rsidR="00135634" w:rsidRDefault="00D83167">
            <w:r>
              <w:rPr>
                <w:rFonts w:ascii="Arial" w:hAnsi="Arial" w:cs="Arial"/>
                <w:color w:val="FFFFFF"/>
                <w:position w:val="-2"/>
                <w:sz w:val="18"/>
                <w:szCs w:val="18"/>
              </w:rPr>
              <w:t>Tehnična sposobnost</w:t>
            </w:r>
          </w:p>
        </w:tc>
      </w:tr>
    </w:tbl>
    <w:p w14:paraId="35F03C13"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7DED3CC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3D75AC" w14:textId="77777777" w:rsidR="00135634" w:rsidRDefault="00D8316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Veljavno dovoljenje za opravljanje socialno varstvene storitve socialni servis-celodnevna povezava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84058" w14:textId="77777777" w:rsidR="00135634" w:rsidRDefault="00D83167">
            <w:pPr>
              <w:spacing w:before="135" w:after="135"/>
              <w:jc w:val="both"/>
              <w:textAlignment w:val="center"/>
            </w:pPr>
            <w:r>
              <w:rPr>
                <w:rFonts w:ascii="Arial" w:hAnsi="Arial" w:cs="Arial"/>
                <w:color w:val="000000"/>
                <w:position w:val="-2"/>
                <w:sz w:val="18"/>
                <w:szCs w:val="18"/>
              </w:rPr>
              <w:t>Ponudnik mora imeti ob oddaji ponudbe veljavno dovoljenje za delo za opravljanje socialno varstvene storitve socialni servis – celodnevna povezava preko osebnega telefonskega alarma od MDDDSZ in Socialne zbornice za opravljanje socialnega servisa in biti vpisan v register pri MDDDSZ. Imeti mora izdano odločbo o vpisu v register zasebnikov in pravnih oseb, ki opravljajo socialni varstvene storitve.</w:t>
            </w:r>
          </w:p>
          <w:p w14:paraId="4F294948" w14:textId="77777777" w:rsidR="00135634" w:rsidRDefault="00D83167">
            <w:pPr>
              <w:spacing w:before="135" w:after="135"/>
              <w:jc w:val="both"/>
              <w:textAlignment w:val="center"/>
            </w:pPr>
            <w:r>
              <w:rPr>
                <w:rFonts w:ascii="Arial" w:hAnsi="Arial" w:cs="Arial"/>
                <w:color w:val="000000"/>
                <w:position w:val="-2"/>
                <w:sz w:val="18"/>
                <w:szCs w:val="18"/>
              </w:rPr>
              <w:t>Naročnik bo priznal sposobnost ponudniku, ki bo izkazal, da razpolaga z integriranim sistem oskrbe na daljavo, ki omogoča integracijo s storitvami e- zdravja na daljavo (spremljava vitalnih funkcij) na domu.</w:t>
            </w:r>
          </w:p>
        </w:tc>
      </w:tr>
      <w:tr w:rsidR="00135634" w14:paraId="38BBB5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16E2B" w14:textId="77777777" w:rsidR="00135634" w:rsidRDefault="00D8316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C3360" w14:textId="77777777" w:rsidR="00135634" w:rsidRDefault="00D83167">
            <w:pPr>
              <w:spacing w:before="135" w:after="135"/>
              <w:jc w:val="both"/>
              <w:textAlignment w:val="center"/>
            </w:pPr>
            <w:r>
              <w:rPr>
                <w:rFonts w:ascii="Arial" w:hAnsi="Arial" w:cs="Arial"/>
                <w:color w:val="000000"/>
                <w:position w:val="-2"/>
                <w:sz w:val="18"/>
                <w:szCs w:val="18"/>
              </w:rPr>
              <w:t>Podpisan obrazec KROVNA IZJAVA in fotokopija veljavnega dovoljenja za delo za opravljanje socialno varstvene storitve socialni servis - celodnevna povezava preko osebnega telefonskega alarna, izdanega s strani Ministrstva za delo, družino, socialne zadeve in enake možnosti, vključno s predloženim seznamom referenc o izvajanju socialnega servisa in spremljanju vitalnih funkcij, ki so predmet javnega naročila.</w:t>
            </w:r>
          </w:p>
        </w:tc>
      </w:tr>
      <w:tr w:rsidR="00135634" w14:paraId="2D8214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C4D15"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CCC8" w14:textId="77777777" w:rsidR="00135634" w:rsidRDefault="00D83167">
            <w:pPr>
              <w:jc w:val="both"/>
              <w:textAlignment w:val="center"/>
            </w:pPr>
            <w:r>
              <w:rPr>
                <w:rFonts w:ascii="Arial" w:hAnsi="Arial" w:cs="Arial"/>
                <w:color w:val="000000"/>
                <w:position w:val="-2"/>
                <w:sz w:val="18"/>
                <w:szCs w:val="18"/>
              </w:rPr>
              <w:t> </w:t>
            </w:r>
          </w:p>
          <w:p w14:paraId="246E10AA" w14:textId="77777777" w:rsidR="00135634" w:rsidRDefault="00D83167">
            <w:r>
              <w:rPr>
                <w:rFonts w:ascii="Arial" w:hAnsi="Arial" w:cs="Arial"/>
                <w:color w:val="000000"/>
                <w:position w:val="-2"/>
                <w:sz w:val="18"/>
                <w:szCs w:val="18"/>
              </w:rPr>
              <w:t xml:space="preserve"> /</w:t>
            </w:r>
          </w:p>
        </w:tc>
      </w:tr>
      <w:tr w:rsidR="00135634" w14:paraId="21C031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62FBA"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1F88B" w14:textId="77777777" w:rsidR="00135634" w:rsidRDefault="00D83167">
            <w:pPr>
              <w:spacing w:before="135" w:after="135"/>
              <w:jc w:val="both"/>
              <w:textAlignment w:val="center"/>
            </w:pPr>
            <w:r>
              <w:rPr>
                <w:rFonts w:ascii="Arial" w:hAnsi="Arial" w:cs="Arial"/>
                <w:color w:val="000000"/>
                <w:position w:val="-2"/>
                <w:sz w:val="18"/>
                <w:szCs w:val="18"/>
              </w:rPr>
              <w:t>MORAJO izpolnjevati pogoj</w:t>
            </w:r>
          </w:p>
          <w:p w14:paraId="5EE8BDA4" w14:textId="77777777" w:rsidR="00135634" w:rsidRDefault="00D83167">
            <w:pPr>
              <w:jc w:val="both"/>
              <w:textAlignment w:val="center"/>
            </w:pPr>
            <w:r>
              <w:rPr>
                <w:rFonts w:ascii="Arial" w:hAnsi="Arial" w:cs="Arial"/>
                <w:color w:val="000000"/>
                <w:position w:val="-2"/>
                <w:sz w:val="18"/>
                <w:szCs w:val="18"/>
              </w:rPr>
              <w:t> </w:t>
            </w:r>
          </w:p>
        </w:tc>
      </w:tr>
      <w:tr w:rsidR="00135634" w14:paraId="02A069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7C914"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9F3C3" w14:textId="77777777" w:rsidR="00135634" w:rsidRDefault="00D83167">
            <w:pPr>
              <w:spacing w:before="135" w:after="135"/>
              <w:jc w:val="both"/>
              <w:textAlignment w:val="center"/>
            </w:pPr>
            <w:r>
              <w:rPr>
                <w:rFonts w:ascii="Arial" w:hAnsi="Arial" w:cs="Arial"/>
                <w:color w:val="000000"/>
                <w:position w:val="-2"/>
                <w:sz w:val="18"/>
                <w:szCs w:val="18"/>
              </w:rPr>
              <w:t>NI POTREBNO izpolnjevati pogoja</w:t>
            </w:r>
          </w:p>
          <w:p w14:paraId="49093E1B" w14:textId="77777777" w:rsidR="00135634" w:rsidRDefault="00D83167">
            <w:pPr>
              <w:jc w:val="both"/>
              <w:textAlignment w:val="center"/>
            </w:pPr>
            <w:r>
              <w:rPr>
                <w:rFonts w:ascii="Arial" w:hAnsi="Arial" w:cs="Arial"/>
                <w:color w:val="000000"/>
                <w:position w:val="-2"/>
                <w:sz w:val="18"/>
                <w:szCs w:val="18"/>
              </w:rPr>
              <w:t> </w:t>
            </w:r>
          </w:p>
        </w:tc>
      </w:tr>
    </w:tbl>
    <w:p w14:paraId="5EFB34BA"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6B960DD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622A162" w14:textId="77777777" w:rsidR="00135634" w:rsidRDefault="00D8316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Klicni center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606F7" w14:textId="77777777" w:rsidR="00135634" w:rsidRDefault="00D83167">
            <w:pPr>
              <w:spacing w:before="135" w:after="135"/>
              <w:jc w:val="both"/>
              <w:textAlignment w:val="center"/>
            </w:pPr>
            <w:r>
              <w:rPr>
                <w:rFonts w:ascii="Arial" w:hAnsi="Arial" w:cs="Arial"/>
                <w:color w:val="000000"/>
                <w:position w:val="-2"/>
                <w:sz w:val="18"/>
                <w:szCs w:val="18"/>
              </w:rPr>
              <w:t>Gospodarski subjekt razpolaga s klicnim centrom za pomoč uporabnikom, ki deluje po principu 24/7/365 na območju Republike Slovenije. V klicnem centru gospodarski subjekt zagotavlja podporo uporabnikom s strani usposobljenih kadrov za kakovostno izvedbo storitev predmeta naročila.</w:t>
            </w:r>
          </w:p>
        </w:tc>
      </w:tr>
      <w:tr w:rsidR="00135634" w14:paraId="6D6CEB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CEDD4"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CD539" w14:textId="77777777" w:rsidR="00135634" w:rsidRDefault="00D83167">
            <w:pPr>
              <w:spacing w:before="135" w:after="135"/>
              <w:jc w:val="both"/>
              <w:textAlignment w:val="center"/>
            </w:pPr>
            <w:r>
              <w:rPr>
                <w:rFonts w:ascii="Arial" w:hAnsi="Arial" w:cs="Arial"/>
                <w:color w:val="000000"/>
                <w:position w:val="-2"/>
                <w:sz w:val="18"/>
                <w:szCs w:val="18"/>
              </w:rPr>
              <w:t>Podpisan obrazec KROVNA IZJAVA.</w:t>
            </w:r>
          </w:p>
        </w:tc>
      </w:tr>
      <w:tr w:rsidR="00135634" w14:paraId="69DB03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79BEA"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50434" w14:textId="77777777" w:rsidR="00135634" w:rsidRDefault="00D83167">
            <w:pPr>
              <w:jc w:val="both"/>
              <w:textAlignment w:val="center"/>
            </w:pPr>
            <w:r>
              <w:rPr>
                <w:rFonts w:ascii="Arial" w:hAnsi="Arial" w:cs="Arial"/>
                <w:color w:val="000000"/>
                <w:position w:val="-2"/>
                <w:sz w:val="18"/>
                <w:szCs w:val="18"/>
              </w:rPr>
              <w:t> </w:t>
            </w:r>
          </w:p>
          <w:p w14:paraId="4FBEE81A" w14:textId="77777777" w:rsidR="00135634" w:rsidRDefault="00D83167">
            <w:r>
              <w:rPr>
                <w:rFonts w:ascii="Arial" w:hAnsi="Arial" w:cs="Arial"/>
                <w:color w:val="000000"/>
                <w:position w:val="-2"/>
                <w:sz w:val="18"/>
                <w:szCs w:val="18"/>
              </w:rPr>
              <w:t xml:space="preserve"> /</w:t>
            </w:r>
          </w:p>
        </w:tc>
      </w:tr>
      <w:tr w:rsidR="00135634" w14:paraId="3EE57E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39F20"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C47DE"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357E0729" w14:textId="77777777" w:rsidR="00135634" w:rsidRDefault="00D83167">
            <w:pPr>
              <w:jc w:val="both"/>
              <w:textAlignment w:val="center"/>
            </w:pPr>
            <w:r>
              <w:rPr>
                <w:rFonts w:ascii="Arial" w:hAnsi="Arial" w:cs="Arial"/>
                <w:color w:val="000000"/>
                <w:position w:val="-2"/>
                <w:sz w:val="18"/>
                <w:szCs w:val="18"/>
              </w:rPr>
              <w:t> </w:t>
            </w:r>
          </w:p>
        </w:tc>
      </w:tr>
      <w:tr w:rsidR="00135634" w14:paraId="4F2B40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3D598"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5ED3B"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5F4AAF12" w14:textId="77777777" w:rsidR="00135634" w:rsidRDefault="00D83167">
            <w:pPr>
              <w:jc w:val="both"/>
              <w:textAlignment w:val="center"/>
            </w:pPr>
            <w:r>
              <w:rPr>
                <w:rFonts w:ascii="Arial" w:hAnsi="Arial" w:cs="Arial"/>
                <w:color w:val="000000"/>
                <w:position w:val="-2"/>
                <w:sz w:val="18"/>
                <w:szCs w:val="18"/>
              </w:rPr>
              <w:t> </w:t>
            </w:r>
          </w:p>
        </w:tc>
      </w:tr>
    </w:tbl>
    <w:p w14:paraId="4944E586"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166B310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326255C" w14:textId="77777777" w:rsidR="00135634" w:rsidRDefault="00D8316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Standard kakovosti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438E7" w14:textId="77777777" w:rsidR="00135634" w:rsidRDefault="00D83167">
            <w:pPr>
              <w:spacing w:before="135" w:after="135"/>
              <w:jc w:val="both"/>
              <w:textAlignment w:val="center"/>
            </w:pPr>
            <w:r>
              <w:rPr>
                <w:rFonts w:ascii="Arial" w:hAnsi="Arial" w:cs="Arial"/>
                <w:color w:val="000000"/>
                <w:position w:val="-2"/>
                <w:sz w:val="18"/>
                <w:szCs w:val="18"/>
              </w:rPr>
              <w:t>Ponudnik se zavezuje, da ponujena storitev v celoti ustreza tehničnim zahtevam in standardom, kot izhajajo iz te razpisne dokumentacije.</w:t>
            </w:r>
          </w:p>
          <w:p w14:paraId="1AB7C0C6" w14:textId="77777777" w:rsidR="00135634" w:rsidRDefault="00D83167">
            <w:pPr>
              <w:spacing w:before="135" w:after="135"/>
              <w:jc w:val="both"/>
              <w:textAlignment w:val="center"/>
            </w:pPr>
            <w:r>
              <w:rPr>
                <w:rFonts w:ascii="Arial" w:hAnsi="Arial" w:cs="Arial"/>
                <w:color w:val="000000"/>
                <w:position w:val="-2"/>
                <w:sz w:val="18"/>
                <w:szCs w:val="18"/>
              </w:rPr>
              <w:t>Ponudnik mora zagotavljati visok nivo informacijske varnosti in mora razpolagati z veljavnim certifikatom ISO 27001:2013 za sistemsko integracijo ali enakovrednim standardom.</w:t>
            </w:r>
          </w:p>
        </w:tc>
      </w:tr>
      <w:tr w:rsidR="00135634" w14:paraId="4093B8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42C10"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31D6" w14:textId="77777777" w:rsidR="00135634" w:rsidRDefault="00D83167">
            <w:pPr>
              <w:spacing w:before="135" w:after="135"/>
              <w:jc w:val="both"/>
              <w:textAlignment w:val="center"/>
            </w:pPr>
            <w:r>
              <w:rPr>
                <w:rFonts w:ascii="Arial" w:hAnsi="Arial" w:cs="Arial"/>
                <w:color w:val="000000"/>
                <w:position w:val="-2"/>
                <w:sz w:val="18"/>
                <w:szCs w:val="18"/>
              </w:rPr>
              <w:t>Podpisan obrazec KROVNA IZJAVA in predložena fotokopija certifikata ISO 27001:2013 ali drugega enakovrednega standarda.</w:t>
            </w:r>
          </w:p>
        </w:tc>
      </w:tr>
      <w:tr w:rsidR="00135634" w14:paraId="02D175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17E51"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7D34E" w14:textId="77777777" w:rsidR="00135634" w:rsidRDefault="00D83167">
            <w:pPr>
              <w:jc w:val="both"/>
              <w:textAlignment w:val="center"/>
            </w:pPr>
            <w:r>
              <w:rPr>
                <w:rFonts w:ascii="Arial" w:hAnsi="Arial" w:cs="Arial"/>
                <w:color w:val="000000"/>
                <w:position w:val="-2"/>
                <w:sz w:val="18"/>
                <w:szCs w:val="18"/>
              </w:rPr>
              <w:t> </w:t>
            </w:r>
          </w:p>
          <w:p w14:paraId="12E1FDC7" w14:textId="77777777" w:rsidR="00135634" w:rsidRDefault="00D83167">
            <w:r>
              <w:rPr>
                <w:rFonts w:ascii="Arial" w:hAnsi="Arial" w:cs="Arial"/>
                <w:color w:val="000000"/>
                <w:position w:val="-2"/>
                <w:sz w:val="18"/>
                <w:szCs w:val="18"/>
              </w:rPr>
              <w:t xml:space="preserve"> /</w:t>
            </w:r>
          </w:p>
        </w:tc>
      </w:tr>
      <w:tr w:rsidR="00135634" w14:paraId="284B80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EAF94" w14:textId="77777777" w:rsidR="00135634" w:rsidRDefault="00D8316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29D96"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572457DC" w14:textId="77777777" w:rsidR="00135634" w:rsidRDefault="00D83167">
            <w:pPr>
              <w:jc w:val="both"/>
              <w:textAlignment w:val="center"/>
            </w:pPr>
            <w:r>
              <w:rPr>
                <w:rFonts w:ascii="Arial" w:hAnsi="Arial" w:cs="Arial"/>
                <w:color w:val="000000"/>
                <w:position w:val="-2"/>
                <w:sz w:val="18"/>
                <w:szCs w:val="18"/>
              </w:rPr>
              <w:t> </w:t>
            </w:r>
          </w:p>
        </w:tc>
      </w:tr>
      <w:tr w:rsidR="00135634" w14:paraId="1E3094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06397"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99775"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4FD44A3B" w14:textId="77777777" w:rsidR="00135634" w:rsidRDefault="00D83167">
            <w:pPr>
              <w:jc w:val="both"/>
              <w:textAlignment w:val="center"/>
            </w:pPr>
            <w:r>
              <w:rPr>
                <w:rFonts w:ascii="Arial" w:hAnsi="Arial" w:cs="Arial"/>
                <w:color w:val="000000"/>
                <w:position w:val="-2"/>
                <w:sz w:val="18"/>
                <w:szCs w:val="18"/>
              </w:rPr>
              <w:t> </w:t>
            </w:r>
          </w:p>
        </w:tc>
      </w:tr>
    </w:tbl>
    <w:p w14:paraId="48BCB408" w14:textId="77777777" w:rsidR="00135634" w:rsidRDefault="00135634"/>
    <w:tbl>
      <w:tblPr>
        <w:tblStyle w:val="NormalTablePHPDOCX"/>
        <w:tblW w:w="9300" w:type="dxa"/>
        <w:tblInd w:w="108" w:type="dxa"/>
        <w:tblLook w:val="04A0" w:firstRow="1" w:lastRow="0" w:firstColumn="1" w:lastColumn="0" w:noHBand="0" w:noVBand="1"/>
      </w:tblPr>
      <w:tblGrid>
        <w:gridCol w:w="1860"/>
        <w:gridCol w:w="7440"/>
      </w:tblGrid>
      <w:tr w:rsidR="00135634" w14:paraId="570B2A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537B17" w14:textId="77777777" w:rsidR="00135634" w:rsidRDefault="00D8316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Usposobljen kader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5CF36" w14:textId="77777777" w:rsidR="00135634" w:rsidRDefault="00D83167">
            <w:pPr>
              <w:spacing w:before="135" w:after="135"/>
              <w:jc w:val="both"/>
              <w:textAlignment w:val="center"/>
            </w:pPr>
            <w:r>
              <w:rPr>
                <w:rFonts w:ascii="Arial" w:hAnsi="Arial" w:cs="Arial"/>
                <w:color w:val="000000"/>
                <w:position w:val="-2"/>
                <w:sz w:val="18"/>
                <w:szCs w:val="18"/>
              </w:rPr>
              <w:t>Za potrebe implementacije in delovanja nadzornih in podpornih procesov v okviru klicnega centra mora gospodarski subjekt razpolagati z najmanj enim kadrom, ki izkazuje izkušnje pri implementaciji nadzornih in podpornih procesov in ima pridobljen npr. certifikat IPMA o usposobljenosti za vodenje projektov, ki ga izdaja Združenje za projektni management Slovenije ali drugega primerljivega, pri čemer je na strani ponudnika, da izkaže primerljivost. Upoštevane bodo izkušnje v zadnjih 5 letih šteto od roka za oddajo ponudbe, tj. 02.02.2021.</w:t>
            </w:r>
          </w:p>
        </w:tc>
      </w:tr>
      <w:tr w:rsidR="00135634" w14:paraId="5B59AA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3E350" w14:textId="77777777" w:rsidR="00135634" w:rsidRDefault="00D8316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44C8E" w14:textId="77777777" w:rsidR="00135634" w:rsidRDefault="00D83167">
            <w:pPr>
              <w:spacing w:before="135" w:after="135"/>
              <w:jc w:val="both"/>
              <w:textAlignment w:val="center"/>
            </w:pPr>
            <w:r>
              <w:rPr>
                <w:rFonts w:ascii="Arial" w:hAnsi="Arial" w:cs="Arial"/>
                <w:color w:val="000000"/>
                <w:position w:val="-2"/>
                <w:sz w:val="18"/>
                <w:szCs w:val="18"/>
              </w:rPr>
              <w:t>Podpisan obrazec DOKAZILA O KADRU in lastna izjava, ki izkazuje izkušnje pri implementaciji nadzornih in podpornih procesov ter fotokopija certifikata.</w:t>
            </w:r>
          </w:p>
        </w:tc>
      </w:tr>
      <w:tr w:rsidR="00135634" w14:paraId="06BF03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ED037" w14:textId="77777777" w:rsidR="00135634" w:rsidRDefault="00D8316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69576" w14:textId="77777777" w:rsidR="00135634" w:rsidRDefault="00D83167">
            <w:pPr>
              <w:jc w:val="both"/>
              <w:textAlignment w:val="center"/>
            </w:pPr>
            <w:r>
              <w:rPr>
                <w:rFonts w:ascii="Arial" w:hAnsi="Arial" w:cs="Arial"/>
                <w:color w:val="000000"/>
                <w:position w:val="-2"/>
                <w:sz w:val="18"/>
                <w:szCs w:val="18"/>
              </w:rPr>
              <w:t> </w:t>
            </w:r>
          </w:p>
          <w:p w14:paraId="4920B4A5" w14:textId="77777777" w:rsidR="00135634" w:rsidRDefault="00D83167">
            <w:r>
              <w:rPr>
                <w:rFonts w:ascii="Arial" w:hAnsi="Arial" w:cs="Arial"/>
                <w:color w:val="000000"/>
                <w:position w:val="-2"/>
                <w:sz w:val="18"/>
                <w:szCs w:val="18"/>
              </w:rPr>
              <w:t xml:space="preserve"> /</w:t>
            </w:r>
          </w:p>
        </w:tc>
      </w:tr>
      <w:tr w:rsidR="00135634" w14:paraId="259225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D106" w14:textId="77777777" w:rsidR="00135634" w:rsidRDefault="00D8316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B1BE"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49218257" w14:textId="77777777" w:rsidR="00135634" w:rsidRDefault="00D83167">
            <w:pPr>
              <w:jc w:val="both"/>
              <w:textAlignment w:val="center"/>
            </w:pPr>
            <w:r>
              <w:rPr>
                <w:rFonts w:ascii="Arial" w:hAnsi="Arial" w:cs="Arial"/>
                <w:color w:val="000000"/>
                <w:position w:val="-2"/>
                <w:sz w:val="18"/>
                <w:szCs w:val="18"/>
              </w:rPr>
              <w:t> </w:t>
            </w:r>
          </w:p>
        </w:tc>
      </w:tr>
      <w:tr w:rsidR="00135634" w14:paraId="1ABC07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54178" w14:textId="77777777" w:rsidR="00135634" w:rsidRDefault="00D8316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D9308" w14:textId="77777777" w:rsidR="00135634" w:rsidRDefault="00D83167">
            <w:pPr>
              <w:spacing w:before="135" w:after="135"/>
              <w:jc w:val="both"/>
              <w:textAlignment w:val="center"/>
            </w:pPr>
            <w:r>
              <w:rPr>
                <w:rFonts w:ascii="Arial" w:hAnsi="Arial" w:cs="Arial"/>
                <w:color w:val="000000"/>
                <w:position w:val="-2"/>
                <w:sz w:val="18"/>
                <w:szCs w:val="18"/>
              </w:rPr>
              <w:t>KUMULATIVNO izpolnjevanje pogoja</w:t>
            </w:r>
          </w:p>
          <w:p w14:paraId="4AAE45E4" w14:textId="77777777" w:rsidR="00135634" w:rsidRDefault="00D83167">
            <w:pPr>
              <w:jc w:val="both"/>
              <w:textAlignment w:val="center"/>
            </w:pPr>
            <w:r>
              <w:rPr>
                <w:rFonts w:ascii="Arial" w:hAnsi="Arial" w:cs="Arial"/>
                <w:color w:val="000000"/>
                <w:position w:val="-2"/>
                <w:sz w:val="18"/>
                <w:szCs w:val="18"/>
              </w:rPr>
              <w:t> </w:t>
            </w:r>
          </w:p>
        </w:tc>
      </w:tr>
    </w:tbl>
    <w:p w14:paraId="3A6D4BC1" w14:textId="77777777" w:rsidR="00135634" w:rsidRDefault="00135634">
      <w:pPr>
        <w:sectPr w:rsidR="00135634" w:rsidSect="00D931BF">
          <w:pgSz w:w="11906" w:h="16838"/>
          <w:pgMar w:top="1418" w:right="1418" w:bottom="1418" w:left="1418" w:header="567" w:footer="680" w:gutter="0"/>
          <w:cols w:space="708"/>
          <w:docGrid w:linePitch="360"/>
        </w:sectPr>
      </w:pPr>
    </w:p>
    <w:p w14:paraId="0DFFFA3E" w14:textId="77777777" w:rsidR="00D83167" w:rsidRPr="00141928" w:rsidRDefault="00D83167" w:rsidP="00D8316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35634" w14:paraId="34376E17" w14:textId="77777777">
        <w:tc>
          <w:tcPr>
            <w:tcW w:w="0" w:type="auto"/>
            <w:shd w:val="clear" w:color="auto" w:fill="000000"/>
            <w:tcMar>
              <w:top w:w="150" w:type="dxa"/>
              <w:bottom w:w="150" w:type="dxa"/>
            </w:tcMar>
            <w:vAlign w:val="center"/>
          </w:tcPr>
          <w:p w14:paraId="302FC8CF" w14:textId="77777777" w:rsidR="00135634" w:rsidRDefault="00D83167">
            <w:pPr>
              <w:jc w:val="center"/>
            </w:pPr>
            <w:r>
              <w:rPr>
                <w:rFonts w:ascii="Arial" w:hAnsi="Arial" w:cs="Arial"/>
                <w:b/>
                <w:bCs/>
                <w:color w:val="FFFFFF"/>
                <w:position w:val="-2"/>
                <w:sz w:val="18"/>
                <w:szCs w:val="18"/>
                <w:shd w:val="clear" w:color="auto" w:fill="000000"/>
              </w:rPr>
              <w:t>Zavarovanje za dobro izvedbo</w:t>
            </w:r>
          </w:p>
        </w:tc>
      </w:tr>
    </w:tbl>
    <w:p w14:paraId="4D87275F" w14:textId="77777777" w:rsidR="00135634" w:rsidRDefault="00D83167">
      <w:pPr>
        <w:spacing w:before="225" w:after="225" w:line="240" w:lineRule="auto"/>
        <w:jc w:val="both"/>
      </w:pPr>
      <w:r>
        <w:rPr>
          <w:rFonts w:ascii="Arial" w:hAnsi="Arial" w:cs="Arial"/>
          <w:color w:val="000000"/>
          <w:sz w:val="18"/>
          <w:szCs w:val="18"/>
        </w:rPr>
        <w:t>Instrument zavarovanja: menica</w:t>
      </w:r>
    </w:p>
    <w:p w14:paraId="54FE3822" w14:textId="3844FA2D" w:rsidR="00135634" w:rsidRDefault="00D83167">
      <w:pPr>
        <w:spacing w:before="225" w:after="225" w:line="240" w:lineRule="auto"/>
        <w:jc w:val="both"/>
      </w:pPr>
      <w:r>
        <w:rPr>
          <w:rFonts w:ascii="Arial" w:hAnsi="Arial" w:cs="Arial"/>
          <w:color w:val="000000"/>
          <w:sz w:val="18"/>
          <w:szCs w:val="18"/>
        </w:rPr>
        <w:t>Višina zavarovanja: najmanj 4.500,00 EUR z DDV</w:t>
      </w:r>
    </w:p>
    <w:p w14:paraId="37BC5B46" w14:textId="77777777" w:rsidR="00135634" w:rsidRDefault="00D83167">
      <w:pPr>
        <w:spacing w:before="225" w:after="225" w:line="240" w:lineRule="auto"/>
        <w:jc w:val="both"/>
      </w:pPr>
      <w:r>
        <w:rPr>
          <w:rFonts w:ascii="Arial" w:hAnsi="Arial" w:cs="Arial"/>
          <w:color w:val="000000"/>
          <w:sz w:val="18"/>
          <w:szCs w:val="18"/>
        </w:rPr>
        <w:t>Čas veljavnosti: najmanj 60 dni od roka za izvedbo del</w:t>
      </w:r>
    </w:p>
    <w:p w14:paraId="50066DFC" w14:textId="77777777" w:rsidR="00135634" w:rsidRDefault="00D83167">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6D46F25" w14:textId="77777777" w:rsidR="00135634" w:rsidRDefault="00642AAA">
      <w:r>
        <w:pict w14:anchorId="2F08E050">
          <v:rect id="_x0000_i1025" style="width:0;height:1.5pt" o:hralign="center" o:hrstd="t" o:hr="t" fillcolor="#aca899" stroked="f"/>
        </w:pict>
      </w:r>
    </w:p>
    <w:p w14:paraId="5EB8C2FE" w14:textId="77777777" w:rsidR="00135634" w:rsidRDefault="00D83167">
      <w:pPr>
        <w:spacing w:before="225" w:after="225" w:line="240" w:lineRule="auto"/>
        <w:jc w:val="both"/>
      </w:pPr>
      <w:r>
        <w:rPr>
          <w:rFonts w:ascii="Arial" w:hAnsi="Arial" w:cs="Arial"/>
          <w:color w:val="000000"/>
          <w:sz w:val="18"/>
          <w:szCs w:val="18"/>
        </w:rPr>
        <w:t>Ponudnik je dolžan ponuditi spodaj navedena zavarovanja. Pri ponudbi s podizvajalci instrument finančnega zavarovanja predloži glavni ponudnik, pri skupni ponudbi pa nosilec posla. Izbrani ponudnik, s katerim sklene naročnik pogodbo, jamči za odpravo vseh vrst napak oziroma nepravilnosti, skladno z določili Obligacijskega zakonika in predpisi, ki urejajo področje predmeta javnega naročila.</w:t>
      </w:r>
    </w:p>
    <w:p w14:paraId="711D8155" w14:textId="77777777" w:rsidR="00135634" w:rsidRDefault="00135634">
      <w:pPr>
        <w:sectPr w:rsidR="00135634" w:rsidSect="00D931BF">
          <w:pgSz w:w="11906" w:h="16838"/>
          <w:pgMar w:top="1418" w:right="1418" w:bottom="1418" w:left="1418" w:header="567" w:footer="680" w:gutter="0"/>
          <w:cols w:space="708"/>
          <w:docGrid w:linePitch="360"/>
        </w:sectPr>
      </w:pPr>
    </w:p>
    <w:p w14:paraId="13F78BC6" w14:textId="77777777" w:rsidR="00D83167" w:rsidRPr="00A207D9" w:rsidRDefault="00D83167" w:rsidP="00D8316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AB9E201" w14:textId="77777777" w:rsidR="00D83167" w:rsidRDefault="00D83167" w:rsidP="00D8316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35634" w14:paraId="2FC2CF4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820073E" w14:textId="77777777" w:rsidR="00135634" w:rsidRDefault="00D83167">
            <w:r>
              <w:rPr>
                <w:rFonts w:ascii="Arial" w:hAnsi="Arial" w:cs="Arial"/>
                <w:b/>
                <w:bCs/>
                <w:color w:val="000000"/>
                <w:position w:val="-2"/>
                <w:sz w:val="18"/>
                <w:szCs w:val="18"/>
                <w:shd w:val="clear" w:color="auto" w:fill="FFFFFF"/>
              </w:rPr>
              <w:t>Splošne specifikacije</w:t>
            </w:r>
          </w:p>
        </w:tc>
      </w:tr>
    </w:tbl>
    <w:p w14:paraId="5F96DD5D" w14:textId="77777777" w:rsidR="00135634" w:rsidRDefault="00D83167">
      <w:pPr>
        <w:spacing w:before="225" w:after="225" w:line="240" w:lineRule="auto"/>
        <w:jc w:val="both"/>
      </w:pPr>
      <w:r>
        <w:rPr>
          <w:rFonts w:ascii="Arial" w:hAnsi="Arial" w:cs="Arial"/>
          <w:color w:val="000000"/>
          <w:sz w:val="18"/>
          <w:szCs w:val="18"/>
        </w:rPr>
        <w:t>Naročnik naroča vzpostavitev informacijske komunikacijske (IKT) podporne tehnologije za oskrbo na daljavo na domu uporabnika ter vzdrževanje pripomočkov na domu uporabnika, ki omogoča enostavno in hitro sproženje alarma, klic na pomoč, organizacijo pomoči ali spremljanje vitalnih funkcij na daljavo pri stabilnem zdravstvenem stanju, z namenom čim daljše samostojnosti uporabnikov storitev e-oskrba in e-zdravje.</w:t>
      </w:r>
    </w:p>
    <w:p w14:paraId="39B71B51" w14:textId="77777777" w:rsidR="00135634" w:rsidRDefault="00D83167">
      <w:pPr>
        <w:spacing w:before="225" w:after="225" w:line="240" w:lineRule="auto"/>
        <w:jc w:val="both"/>
      </w:pPr>
      <w:r>
        <w:rPr>
          <w:rFonts w:ascii="Arial" w:hAnsi="Arial" w:cs="Arial"/>
          <w:color w:val="000000"/>
          <w:sz w:val="18"/>
          <w:szCs w:val="18"/>
        </w:rPr>
        <w:t>Predmet javnega naročila je:</w:t>
      </w:r>
    </w:p>
    <w:tbl>
      <w:tblPr>
        <w:tblStyle w:val="NormalTablePHPDOCX"/>
        <w:tblW w:w="0" w:type="auto"/>
        <w:tblInd w:w="108" w:type="dxa"/>
        <w:tblLook w:val="04A0" w:firstRow="1" w:lastRow="0" w:firstColumn="1" w:lastColumn="0" w:noHBand="0" w:noVBand="1"/>
      </w:tblPr>
      <w:tblGrid>
        <w:gridCol w:w="8962"/>
      </w:tblGrid>
      <w:tr w:rsidR="00135634" w14:paraId="549C0447" w14:textId="77777777">
        <w:tc>
          <w:tcPr>
            <w:tcW w:w="0" w:type="auto"/>
            <w:tcMar>
              <w:top w:w="0" w:type="auto"/>
              <w:bottom w:w="0" w:type="auto"/>
            </w:tcMar>
          </w:tcPr>
          <w:p w14:paraId="409FC6CC" w14:textId="77777777" w:rsidR="00135634" w:rsidRDefault="00D83167" w:rsidP="00FA5533">
            <w:pPr>
              <w:numPr>
                <w:ilvl w:val="0"/>
                <w:numId w:val="17"/>
              </w:numPr>
              <w:rPr>
                <w:rFonts w:ascii="Arial" w:hAnsi="Arial" w:cs="Arial"/>
                <w:color w:val="000000"/>
                <w:sz w:val="18"/>
                <w:szCs w:val="18"/>
              </w:rPr>
            </w:pPr>
            <w:r>
              <w:rPr>
                <w:rFonts w:ascii="Arial" w:hAnsi="Arial" w:cs="Arial"/>
                <w:b/>
                <w:bCs/>
                <w:color w:val="000000"/>
                <w:sz w:val="18"/>
                <w:szCs w:val="18"/>
                <w:u w:val="single"/>
              </w:rPr>
              <w:t>e-oskrba paket I</w:t>
            </w:r>
            <w:r>
              <w:rPr>
                <w:rFonts w:ascii="Arial" w:hAnsi="Arial" w:cs="Arial"/>
                <w:b/>
                <w:bCs/>
                <w:color w:val="000000"/>
                <w:sz w:val="18"/>
                <w:szCs w:val="18"/>
              </w:rPr>
              <w:t>,</w:t>
            </w:r>
            <w:r>
              <w:rPr>
                <w:rFonts w:ascii="Arial" w:hAnsi="Arial" w:cs="Arial"/>
                <w:color w:val="000000"/>
                <w:sz w:val="18"/>
                <w:szCs w:val="18"/>
              </w:rPr>
              <w:t xml:space="preserve"> ki vključuje posebno varovalno enoto z gumbom za klic na pomoč, ki se namesti v stanovanje. S pritiskom na gumb se uporabnik prek mobilnega omrežja poveže z asistenčnim centrom, ki mu organizira ustrezno pomoč. V primeru aktiviranega klica na pomoč asistenčni center lahko vzpostavi kontakt z uporabnikom na daljavo, saj sta na varovalni enoti zvočnik in mikrofon. V primeru, da gre za nujna stanja, operater organizira pomoč prek ustrezne intervencijske službe (nujna medicinska pomoč, gasilci, policija ipd.). V asistenčnem centru so usposobljeni operaterji na razpolago 24 ur na dan in vse dni v letu. Klic na pomoč v asistenčni center lahko uporabnik sproži tudi z daljinskim prožilcem klica na pomoč, ki se uporablja kot zapestnica ali obesek;</w:t>
            </w:r>
          </w:p>
          <w:p w14:paraId="4C9A47D1" w14:textId="77777777" w:rsidR="00135634" w:rsidRDefault="00D83167" w:rsidP="00FA5533">
            <w:pPr>
              <w:numPr>
                <w:ilvl w:val="0"/>
                <w:numId w:val="17"/>
              </w:numPr>
              <w:rPr>
                <w:rFonts w:ascii="Arial" w:hAnsi="Arial" w:cs="Arial"/>
                <w:color w:val="000000"/>
                <w:sz w:val="18"/>
                <w:szCs w:val="18"/>
              </w:rPr>
            </w:pPr>
            <w:r>
              <w:rPr>
                <w:rFonts w:ascii="Arial" w:hAnsi="Arial" w:cs="Arial"/>
                <w:b/>
                <w:bCs/>
                <w:color w:val="000000"/>
                <w:sz w:val="18"/>
                <w:szCs w:val="18"/>
                <w:u w:val="single"/>
              </w:rPr>
              <w:t>e-oskrba paket II</w:t>
            </w:r>
            <w:r>
              <w:rPr>
                <w:rFonts w:ascii="Arial" w:hAnsi="Arial" w:cs="Arial"/>
                <w:color w:val="000000"/>
                <w:sz w:val="18"/>
                <w:szCs w:val="18"/>
              </w:rPr>
              <w:t>, ki vključuje sodobno senzorsko opremo npr. senzorje gibanja, magnetne senzorja in varovalno enoto z gumbom za klic na pomoč, ki se namestijo v stanovanju. V primeru, da uporabnik potrebuje pomoč, se s pritiskom na gumb na varovalni enoti poveže z asistenčnim centrom, ki mu organizira ustrezno pomoč in obvesti svojce. Senzorska oprema pa omogoča, da se v asistenčnem centru in pri svojcih sproži obvestilo tudi v primeru, ko uporabnik potrebuje pomoč in ne more sam sprožiti klica na pomoč s pritiskom na gumb. To je še posebej pomembno v primerih nenadne slabosti, nezavesti ali padca uporabnika. V primeru aktiviranega klica na pomoč asistenčni center lahko vzpostavi kontakt z uporabnikom na daljavo, saj sta na varovalni enoti zvočnik in mikrofon. V primeru, da gre za nujna stanja, operater organizira pomoč prek ustrezne intervencijske službe (nujna medicinska pomoč, gasilci, policija ipd.). V asistenčnem centru so usposobljeni operaterji na razpolago 24 ur na dan in vse dni v letu. Klic na pomoč v asistenčni center lahko uporabnik sproži tudi prek zapestnice ali obeska;</w:t>
            </w:r>
          </w:p>
          <w:p w14:paraId="55C1F03F" w14:textId="77777777" w:rsidR="00135634" w:rsidRDefault="00D83167" w:rsidP="00FA5533">
            <w:pPr>
              <w:numPr>
                <w:ilvl w:val="0"/>
                <w:numId w:val="17"/>
              </w:numPr>
              <w:rPr>
                <w:rFonts w:ascii="Arial" w:hAnsi="Arial" w:cs="Arial"/>
                <w:color w:val="000000"/>
                <w:sz w:val="18"/>
                <w:szCs w:val="18"/>
              </w:rPr>
            </w:pPr>
            <w:r>
              <w:rPr>
                <w:rFonts w:ascii="Arial" w:hAnsi="Arial" w:cs="Arial"/>
                <w:b/>
                <w:bCs/>
                <w:color w:val="000000"/>
                <w:sz w:val="18"/>
                <w:szCs w:val="18"/>
                <w:u w:val="single"/>
              </w:rPr>
              <w:t>e-zdravje paket III</w:t>
            </w:r>
            <w:r>
              <w:rPr>
                <w:rFonts w:ascii="Arial" w:hAnsi="Arial" w:cs="Arial"/>
                <w:b/>
                <w:bCs/>
                <w:color w:val="000000"/>
                <w:sz w:val="18"/>
                <w:szCs w:val="18"/>
              </w:rPr>
              <w:t>,</w:t>
            </w:r>
            <w:r>
              <w:rPr>
                <w:rFonts w:ascii="Arial" w:hAnsi="Arial" w:cs="Arial"/>
                <w:color w:val="000000"/>
                <w:sz w:val="18"/>
                <w:szCs w:val="18"/>
              </w:rPr>
              <w:t xml:space="preserve"> ki zajema najem opreme za spremljanje vitalnih funkcij – telemedicinske naprave, komunikacijska povezava preko mobilnega omrežja, vzdrževanje opreme in tehnična pomoč, asistenčni center 24/7;</w:t>
            </w:r>
          </w:p>
          <w:p w14:paraId="0C2A7A21" w14:textId="77777777" w:rsidR="00135634" w:rsidRDefault="00D83167" w:rsidP="00FA5533">
            <w:pPr>
              <w:numPr>
                <w:ilvl w:val="0"/>
                <w:numId w:val="17"/>
              </w:numPr>
              <w:rPr>
                <w:rFonts w:ascii="Arial" w:hAnsi="Arial" w:cs="Arial"/>
                <w:color w:val="000000"/>
                <w:sz w:val="18"/>
                <w:szCs w:val="18"/>
              </w:rPr>
            </w:pPr>
            <w:r>
              <w:rPr>
                <w:rFonts w:ascii="Arial" w:hAnsi="Arial" w:cs="Arial"/>
                <w:b/>
                <w:bCs/>
                <w:color w:val="000000"/>
                <w:sz w:val="18"/>
                <w:szCs w:val="18"/>
                <w:u w:val="single"/>
              </w:rPr>
              <w:t>dodatna oprema</w:t>
            </w:r>
            <w:r>
              <w:rPr>
                <w:rFonts w:ascii="Arial" w:hAnsi="Arial" w:cs="Arial"/>
                <w:b/>
                <w:bCs/>
                <w:color w:val="000000"/>
                <w:sz w:val="18"/>
                <w:szCs w:val="18"/>
              </w:rPr>
              <w:t>,</w:t>
            </w:r>
            <w:r>
              <w:rPr>
                <w:rFonts w:ascii="Arial" w:hAnsi="Arial" w:cs="Arial"/>
                <w:color w:val="000000"/>
                <w:sz w:val="18"/>
                <w:szCs w:val="18"/>
              </w:rPr>
              <w:t xml:space="preserve"> ki zajema detektor padca, detektor dima, detektor izliva vode, povlečno stikalo, daljinski prožilec, senzor gibanja dodatni, magnetni senzor dodatni.</w:t>
            </w:r>
          </w:p>
        </w:tc>
      </w:tr>
    </w:tbl>
    <w:p w14:paraId="005CEBCB" w14:textId="77777777" w:rsidR="00135634" w:rsidRDefault="00D83167">
      <w:pPr>
        <w:spacing w:before="225" w:after="225" w:line="240" w:lineRule="auto"/>
        <w:jc w:val="both"/>
      </w:pPr>
      <w:r>
        <w:rPr>
          <w:rFonts w:ascii="Arial" w:hAnsi="Arial" w:cs="Arial"/>
          <w:color w:val="000000"/>
          <w:sz w:val="18"/>
          <w:szCs w:val="18"/>
        </w:rPr>
        <w:t>Ponudnik mora zagotoviti ustrezno kadrovsko in tehnično opremljenost terenskih ekip po celi Sloveniji, ki so strokovno usposobljene za izvajanje namestitev, vzdrževanje uporabniške opreme ter odpravo napak, tudi na domu uporabnika.</w:t>
      </w:r>
    </w:p>
    <w:p w14:paraId="07CE6F9D" w14:textId="77777777" w:rsidR="00135634" w:rsidRDefault="00D83167">
      <w:pPr>
        <w:spacing w:before="225" w:after="225" w:line="240" w:lineRule="auto"/>
        <w:jc w:val="both"/>
      </w:pPr>
      <w:r>
        <w:rPr>
          <w:rFonts w:ascii="Arial" w:hAnsi="Arial" w:cs="Arial"/>
          <w:color w:val="000000"/>
          <w:sz w:val="18"/>
          <w:szCs w:val="18"/>
        </w:rPr>
        <w:t>Oprema in celotna tehnologija storitve mora delovati po visokih standardih informacijske varnosti. Zagotovljen mora biti šifriran prenos in hramba podatkov v skladu z veljavnimi tehnološkimi standardi.</w:t>
      </w:r>
    </w:p>
    <w:p w14:paraId="159C9B9A" w14:textId="77777777" w:rsidR="00135634" w:rsidRDefault="00135634">
      <w:pPr>
        <w:spacing w:before="225" w:after="225" w:line="240" w:lineRule="auto"/>
        <w:ind w:left="720"/>
        <w:jc w:val="both"/>
      </w:pPr>
    </w:p>
    <w:p w14:paraId="340A2254" w14:textId="77777777" w:rsidR="00135634" w:rsidRDefault="00D83167">
      <w:pPr>
        <w:spacing w:before="225" w:after="225" w:line="240" w:lineRule="auto"/>
        <w:jc w:val="both"/>
      </w:pPr>
      <w:r>
        <w:rPr>
          <w:rFonts w:ascii="Arial" w:hAnsi="Arial" w:cs="Arial"/>
          <w:b/>
          <w:bCs/>
          <w:color w:val="000000"/>
          <w:sz w:val="18"/>
          <w:szCs w:val="18"/>
        </w:rPr>
        <w:t>1. Nadzor pravilnosti delovanja tehnične rešitve in odprava napak</w:t>
      </w:r>
    </w:p>
    <w:p w14:paraId="03D3AE5F" w14:textId="77777777" w:rsidR="00135634" w:rsidRDefault="00135634">
      <w:pPr>
        <w:spacing w:before="225" w:after="225" w:line="240" w:lineRule="auto"/>
        <w:ind w:left="720"/>
        <w:jc w:val="both"/>
      </w:pPr>
    </w:p>
    <w:p w14:paraId="6AD53708" w14:textId="77777777" w:rsidR="00135634" w:rsidRDefault="00D83167">
      <w:pPr>
        <w:spacing w:before="225" w:after="225" w:line="240" w:lineRule="auto"/>
        <w:ind w:left="360"/>
        <w:jc w:val="both"/>
      </w:pPr>
      <w:r>
        <w:rPr>
          <w:rFonts w:ascii="Arial" w:hAnsi="Arial" w:cs="Arial"/>
          <w:color w:val="000000"/>
          <w:sz w:val="18"/>
          <w:szCs w:val="18"/>
        </w:rPr>
        <w:t>Ponudnik mora zagotoviti:</w:t>
      </w:r>
    </w:p>
    <w:tbl>
      <w:tblPr>
        <w:tblStyle w:val="NormalTablePHPDOCX"/>
        <w:tblW w:w="0" w:type="auto"/>
        <w:tblInd w:w="108" w:type="dxa"/>
        <w:tblLook w:val="04A0" w:firstRow="1" w:lastRow="0" w:firstColumn="1" w:lastColumn="0" w:noHBand="0" w:noVBand="1"/>
      </w:tblPr>
      <w:tblGrid>
        <w:gridCol w:w="8962"/>
      </w:tblGrid>
      <w:tr w:rsidR="00135634" w14:paraId="0046ABB3" w14:textId="77777777">
        <w:tc>
          <w:tcPr>
            <w:tcW w:w="0" w:type="auto"/>
            <w:tcMar>
              <w:top w:w="0" w:type="auto"/>
              <w:bottom w:w="0" w:type="auto"/>
            </w:tcMar>
          </w:tcPr>
          <w:p w14:paraId="10AD1F2A"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t>avtomatiziran nadzor sistema 24 ur, vse dni v letu,</w:t>
            </w:r>
          </w:p>
          <w:p w14:paraId="5C9143AE"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t> specializirane visoko usposobljene tehnične strokovnjake za zagotavljanje nemotenega delovanja – skupina strokovnjakov za nadzor sistemov, ki ima v primeru napak oz. alarmov na voljo orodja, s pomočjo katerih natančneje diagnosticira in odpravlja napako,</w:t>
            </w:r>
          </w:p>
          <w:p w14:paraId="4BDE579B"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lastRenderedPageBreak/>
              <w:t>24/7 službo za tehnično podporo uporabnikom in reševanje napak pri uporabnikih - skupina najbolj usposobljenih svetovalcev za tehnično pomoč, namenjena reševanju zahtevnih napak pri uporabnikih t.j. napak na uporabniški opremi oz. težav posameznega naročnika,</w:t>
            </w:r>
          </w:p>
          <w:p w14:paraId="2BD3B6A4"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t>specializirana tehnična ekipa je skupina strokovnjakov za omrežje, dodatno izšolanih za upravljanje in odpravo napak na ponujeni storitvi. Za težave z oblakom, strežniki in sistemske incidente: specializirana ekipa ima dežurstva, napaka se odpravlja 24/7. V kolikor specializirana ekipa ne uspe rešiti težave, jo prijavi pri dobavitelju rešitve in koordinira reševanje,</w:t>
            </w:r>
          </w:p>
          <w:p w14:paraId="7412898B"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t>vodja na strani ponudnika mora imeti certifikat usposobljenosti,</w:t>
            </w:r>
          </w:p>
          <w:p w14:paraId="06337CC8" w14:textId="77777777" w:rsidR="00135634" w:rsidRDefault="00D83167" w:rsidP="00FA5533">
            <w:pPr>
              <w:numPr>
                <w:ilvl w:val="0"/>
                <w:numId w:val="18"/>
              </w:numPr>
              <w:rPr>
                <w:rFonts w:ascii="Arial" w:hAnsi="Arial" w:cs="Arial"/>
                <w:color w:val="000000"/>
                <w:sz w:val="18"/>
                <w:szCs w:val="18"/>
              </w:rPr>
            </w:pPr>
            <w:r>
              <w:rPr>
                <w:rFonts w:ascii="Arial" w:hAnsi="Arial" w:cs="Arial"/>
                <w:color w:val="000000"/>
                <w:sz w:val="18"/>
                <w:szCs w:val="18"/>
              </w:rPr>
              <w:t>vzdrževanje in posodabljanje vseh elementov rešitve: omrežna infrastruktura, strežniki, programska oprema, terminalna oprema pri naročnikih.</w:t>
            </w:r>
          </w:p>
        </w:tc>
      </w:tr>
    </w:tbl>
    <w:p w14:paraId="3235977E" w14:textId="77777777" w:rsidR="00135634" w:rsidRDefault="00D83167">
      <w:pPr>
        <w:spacing w:before="225" w:after="225" w:line="240" w:lineRule="auto"/>
        <w:jc w:val="both"/>
      </w:pPr>
      <w:r>
        <w:rPr>
          <w:rFonts w:ascii="Arial" w:hAnsi="Arial" w:cs="Arial"/>
          <w:color w:val="000000"/>
          <w:sz w:val="18"/>
          <w:szCs w:val="18"/>
        </w:rPr>
        <w:lastRenderedPageBreak/>
        <w:t>2. </w:t>
      </w:r>
      <w:r>
        <w:rPr>
          <w:rFonts w:ascii="Arial" w:hAnsi="Arial" w:cs="Arial"/>
          <w:b/>
          <w:bCs/>
          <w:color w:val="000000"/>
          <w:sz w:val="18"/>
          <w:szCs w:val="18"/>
        </w:rPr>
        <w:t>Izvajanje storitve skladno z mednarodnimi standardi</w:t>
      </w:r>
    </w:p>
    <w:p w14:paraId="4D018FB8" w14:textId="77777777" w:rsidR="00135634" w:rsidRDefault="00135634">
      <w:pPr>
        <w:spacing w:before="225" w:after="225" w:line="240" w:lineRule="auto"/>
        <w:ind w:left="720"/>
        <w:jc w:val="both"/>
      </w:pPr>
    </w:p>
    <w:p w14:paraId="4FF370FE" w14:textId="77777777" w:rsidR="00135634" w:rsidRDefault="00D83167">
      <w:pPr>
        <w:spacing w:before="225" w:after="225" w:line="240" w:lineRule="auto"/>
        <w:ind w:left="360"/>
        <w:jc w:val="both"/>
      </w:pPr>
      <w:r>
        <w:rPr>
          <w:rFonts w:ascii="Arial" w:hAnsi="Arial" w:cs="Arial"/>
          <w:color w:val="000000"/>
          <w:sz w:val="18"/>
          <w:szCs w:val="18"/>
        </w:rPr>
        <w:t>Storitev oz. protokoli storitve se izvajajo skladno z mednarodnim standardom varnosti in kakovosti ISO 27001 ali enakovredno:</w:t>
      </w:r>
    </w:p>
    <w:tbl>
      <w:tblPr>
        <w:tblStyle w:val="NormalTablePHPDOCX"/>
        <w:tblW w:w="0" w:type="auto"/>
        <w:tblInd w:w="108" w:type="dxa"/>
        <w:tblLook w:val="04A0" w:firstRow="1" w:lastRow="0" w:firstColumn="1" w:lastColumn="0" w:noHBand="0" w:noVBand="1"/>
      </w:tblPr>
      <w:tblGrid>
        <w:gridCol w:w="8962"/>
      </w:tblGrid>
      <w:tr w:rsidR="00135634" w14:paraId="02072BD0" w14:textId="77777777">
        <w:tc>
          <w:tcPr>
            <w:tcW w:w="0" w:type="auto"/>
            <w:tcMar>
              <w:top w:w="0" w:type="auto"/>
              <w:bottom w:w="0" w:type="auto"/>
            </w:tcMar>
          </w:tcPr>
          <w:p w14:paraId="4942905F" w14:textId="77777777" w:rsidR="00135634" w:rsidRDefault="00D83167" w:rsidP="00FA5533">
            <w:pPr>
              <w:numPr>
                <w:ilvl w:val="0"/>
                <w:numId w:val="19"/>
              </w:numPr>
              <w:rPr>
                <w:rFonts w:ascii="Arial" w:hAnsi="Arial" w:cs="Arial"/>
                <w:color w:val="000000"/>
                <w:sz w:val="18"/>
                <w:szCs w:val="18"/>
              </w:rPr>
            </w:pPr>
            <w:r>
              <w:rPr>
                <w:rFonts w:ascii="Arial" w:hAnsi="Arial" w:cs="Arial"/>
                <w:color w:val="000000"/>
                <w:sz w:val="18"/>
                <w:szCs w:val="18"/>
              </w:rPr>
              <w:t xml:space="preserve">ustrezno usposobljen, izobražen kader za vodenje in izvedbo predmetnega projektaz zahtevanim certifikatom (IPMA Direktor projektov - A nivo) in s potrebnimi izkušnjami (izvedeni referenčni projekti v javnem sektorju na področju zdravstva) - </w:t>
            </w:r>
            <w:r>
              <w:rPr>
                <w:rFonts w:ascii="Arial" w:hAnsi="Arial" w:cs="Arial"/>
                <w:b/>
                <w:bCs/>
                <w:i/>
                <w:iCs/>
                <w:color w:val="000000"/>
                <w:sz w:val="18"/>
                <w:szCs w:val="18"/>
              </w:rPr>
              <w:t>ponudnik mora k ponudbi predložiti kopije dokazil, ki izkazujejo, da ponudnik razpolaga z ustrezno usposobljenim in izobraženim kadrom za izvedbo projekta ter lastno izjavo o izvedenih referenčnih projektih. </w:t>
            </w:r>
            <w:r>
              <w:rPr>
                <w:rFonts w:ascii="Arial" w:hAnsi="Arial" w:cs="Arial"/>
                <w:color w:val="000000"/>
                <w:sz w:val="18"/>
                <w:szCs w:val="18"/>
              </w:rPr>
              <w:t>IPMA mednarodni certifikat izdaja Slovensko združenje za projektni management. S programom "IPMA® SloCert" je izvedena presoja in ocena ravni usposobljenosti ter pristojnosti, ki se nanašata na znanje in izkušnje kandidata na področju projektnega managementa. Program mednarodnega certificiranja po IPMA® modelu omogoča certificiranje na več ravneh. Naročnik v razpisni dokumentaciji zahteva raven A: Certificirani direktor projektov (IPMA Direktor projektov A nivo),</w:t>
            </w:r>
          </w:p>
          <w:p w14:paraId="19A96D06" w14:textId="77777777" w:rsidR="00135634" w:rsidRDefault="00D83167" w:rsidP="00FA5533">
            <w:pPr>
              <w:numPr>
                <w:ilvl w:val="0"/>
                <w:numId w:val="19"/>
              </w:numPr>
              <w:rPr>
                <w:rFonts w:ascii="Arial" w:hAnsi="Arial" w:cs="Arial"/>
                <w:color w:val="000000"/>
                <w:sz w:val="18"/>
                <w:szCs w:val="18"/>
              </w:rPr>
            </w:pPr>
            <w:r>
              <w:rPr>
                <w:rFonts w:ascii="Arial" w:hAnsi="Arial" w:cs="Arial"/>
                <w:color w:val="000000"/>
                <w:sz w:val="18"/>
                <w:szCs w:val="18"/>
              </w:rPr>
              <w:t>asistenčne storitve klicnega centra, ki morajo biti na voljo 24 ur na dan vse dni v letu ter povezavo do naročnikovih/uporabnikovih izbranih oseb ter ustreznih intervencijskih služb (nujna medicinska pomoč, gasilcev, policije itd.),</w:t>
            </w:r>
          </w:p>
          <w:p w14:paraId="13C830DC" w14:textId="77777777" w:rsidR="00135634" w:rsidRDefault="00D83167" w:rsidP="00FA5533">
            <w:pPr>
              <w:numPr>
                <w:ilvl w:val="0"/>
                <w:numId w:val="19"/>
              </w:numPr>
              <w:rPr>
                <w:rFonts w:ascii="Arial" w:hAnsi="Arial" w:cs="Arial"/>
                <w:color w:val="000000"/>
                <w:sz w:val="18"/>
                <w:szCs w:val="18"/>
              </w:rPr>
            </w:pPr>
            <w:r>
              <w:rPr>
                <w:rFonts w:ascii="Arial" w:hAnsi="Arial" w:cs="Arial"/>
                <w:color w:val="000000"/>
                <w:sz w:val="18"/>
                <w:szCs w:val="18"/>
              </w:rPr>
              <w:t xml:space="preserve">polno delujoč klicni center za pomoč uporabnikom predmetnega socialnega servisa ter izdelanimi (skladno z veljavnimi standardi ISO 27001) in v prakso uvedenimi protokoli delovanja - </w:t>
            </w:r>
            <w:r>
              <w:rPr>
                <w:rFonts w:ascii="Arial" w:hAnsi="Arial" w:cs="Arial"/>
                <w:b/>
                <w:bCs/>
                <w:i/>
                <w:iCs/>
                <w:color w:val="000000"/>
                <w:sz w:val="18"/>
                <w:szCs w:val="18"/>
              </w:rPr>
              <w:t>izpolnjevanje pogojev druge in tretje alineje točke 2, ponudnik potrdi s podpisom obrazca KROVNA IZJAVA (OBR-4).</w:t>
            </w:r>
          </w:p>
        </w:tc>
      </w:tr>
    </w:tbl>
    <w:p w14:paraId="68286D67" w14:textId="7B8AB8F3" w:rsidR="00135634" w:rsidRPr="00D83167" w:rsidRDefault="00D83167">
      <w:pPr>
        <w:spacing w:before="225" w:after="225" w:line="240" w:lineRule="auto"/>
        <w:jc w:val="both"/>
      </w:pPr>
      <w:r w:rsidRPr="00D83167">
        <w:rPr>
          <w:rFonts w:ascii="Arial" w:hAnsi="Arial" w:cs="Arial"/>
          <w:b/>
          <w:bCs/>
          <w:color w:val="000000"/>
          <w:sz w:val="18"/>
          <w:szCs w:val="18"/>
        </w:rPr>
        <w:t>Ponudnik mora  ponudbi predložiti tudi dokumentacijo, ki izkazuje, da ima ponujena storitev zahtevane lastnosti!</w:t>
      </w:r>
    </w:p>
    <w:p w14:paraId="71F9F404" w14:textId="77777777" w:rsidR="00135634" w:rsidRDefault="00D83167">
      <w:pPr>
        <w:spacing w:before="225" w:after="225" w:line="240" w:lineRule="auto"/>
        <w:jc w:val="both"/>
      </w:pPr>
      <w:r>
        <w:rPr>
          <w:rFonts w:ascii="Arial" w:hAnsi="Arial" w:cs="Arial"/>
          <w:color w:val="000000"/>
          <w:sz w:val="18"/>
          <w:szCs w:val="18"/>
        </w:rPr>
        <w:t>Naročnik si pridržuje pravico, da naroči različne pakete, zato mora ponudnik ponuditi več vrst paketov. Naročnik bo predvidoma naročil e-oskrbo za 65 uporabnikov in e-zdravje za 15 uporabnikov, pri čemer k temu ni zavezan in se lahko tekom trajanja pogodbe naroči več ali manj paketov za uporabnike. Ravno tako si naročnik pridržuje pravico, da naroči vrsto paketa glede na dejanske potrebe tekom veljavnosti pogodbe.</w:t>
      </w:r>
    </w:p>
    <w:p w14:paraId="1D132801" w14:textId="77777777" w:rsidR="00135634" w:rsidRDefault="00D83167">
      <w:pPr>
        <w:spacing w:before="225" w:after="225" w:line="240" w:lineRule="auto"/>
        <w:jc w:val="both"/>
      </w:pPr>
      <w:r>
        <w:rPr>
          <w:rFonts w:ascii="Arial" w:hAnsi="Arial" w:cs="Arial"/>
          <w:b/>
          <w:bCs/>
          <w:color w:val="000000"/>
          <w:sz w:val="18"/>
          <w:szCs w:val="18"/>
          <w:u w:val="single"/>
        </w:rPr>
        <w:t>STORITEV E-OSKRBE</w:t>
      </w:r>
    </w:p>
    <w:p w14:paraId="02F26D3B" w14:textId="77777777" w:rsidR="00135634" w:rsidRDefault="00D83167">
      <w:pPr>
        <w:spacing w:before="225" w:after="225" w:line="240" w:lineRule="auto"/>
        <w:jc w:val="both"/>
      </w:pPr>
      <w:r>
        <w:rPr>
          <w:rFonts w:ascii="Arial" w:hAnsi="Arial" w:cs="Arial"/>
          <w:color w:val="000000"/>
          <w:sz w:val="18"/>
          <w:szCs w:val="18"/>
        </w:rPr>
        <w:t>Predmet naročila je socialnovarstvena storitev socialnega servisa – celodnevna povezava prek osebnega telefonskega alarma, ki je regulirana in nadzorovana s strani pristojnega  Ministrstva za delo, družino, socialne zadeve in enake možnosti, za kar mora izvajalec imeti ustrezna dovoljenja  pristojnega ministrstva. Skladno z veljavnimi predpisi mora imeti uporabnik ves čas trajanja najema veljaven dogovor o izvajanju storitve 24-urnega varovanja na daljavo (klici se stroškovno ne smejo kaznovati), pri čemer mora imeti izvajalec za opravljanje dejavnosti jasno opredeljene in opisane standarde delovanja.</w:t>
      </w:r>
    </w:p>
    <w:p w14:paraId="2955331F" w14:textId="77777777" w:rsidR="00135634" w:rsidRDefault="00D83167">
      <w:pPr>
        <w:spacing w:before="225" w:after="225" w:line="240" w:lineRule="auto"/>
        <w:jc w:val="both"/>
      </w:pPr>
      <w:r>
        <w:rPr>
          <w:rFonts w:ascii="Arial" w:hAnsi="Arial" w:cs="Arial"/>
          <w:b/>
          <w:bCs/>
          <w:color w:val="000000"/>
          <w:sz w:val="18"/>
          <w:szCs w:val="18"/>
          <w:u w:val="single"/>
        </w:rPr>
        <w:t>Ponudnik mora ponuditi  storitev e -oskrbe,</w:t>
      </w:r>
      <w:r>
        <w:rPr>
          <w:rFonts w:ascii="Arial" w:hAnsi="Arial" w:cs="Arial"/>
          <w:color w:val="000000"/>
          <w:sz w:val="18"/>
          <w:szCs w:val="18"/>
        </w:rPr>
        <w:t xml:space="preserve"> </w:t>
      </w:r>
      <w:r>
        <w:rPr>
          <w:rFonts w:ascii="Arial" w:hAnsi="Arial" w:cs="Arial"/>
          <w:b/>
          <w:bCs/>
          <w:color w:val="000000"/>
          <w:sz w:val="18"/>
          <w:szCs w:val="18"/>
        </w:rPr>
        <w:t>ki</w:t>
      </w:r>
      <w:r>
        <w:rPr>
          <w:rFonts w:ascii="Arial" w:hAnsi="Arial" w:cs="Arial"/>
          <w:color w:val="000000"/>
          <w:sz w:val="18"/>
          <w:szCs w:val="18"/>
        </w:rPr>
        <w:t xml:space="preserve"> </w:t>
      </w:r>
      <w:r>
        <w:rPr>
          <w:rFonts w:ascii="Arial" w:hAnsi="Arial" w:cs="Arial"/>
          <w:b/>
          <w:bCs/>
          <w:color w:val="000000"/>
          <w:sz w:val="18"/>
          <w:szCs w:val="18"/>
        </w:rPr>
        <w:t>vključuje:</w:t>
      </w:r>
    </w:p>
    <w:p w14:paraId="4496F911" w14:textId="77777777" w:rsidR="00135634" w:rsidRDefault="00D83167">
      <w:pPr>
        <w:spacing w:before="225" w:after="225" w:line="240" w:lineRule="auto"/>
        <w:jc w:val="both"/>
      </w:pPr>
      <w:r>
        <w:rPr>
          <w:rFonts w:ascii="Arial" w:hAnsi="Arial" w:cs="Arial"/>
          <w:color w:val="000000"/>
          <w:sz w:val="18"/>
          <w:szCs w:val="18"/>
        </w:rPr>
        <w:t>- najem varovalne opreme, ki mora biti takšna, da glede na vrsto paketa omogoča kakovostno izvedbo storitve e-oskrbe (odvisno od vrste paketa),</w:t>
      </w:r>
    </w:p>
    <w:p w14:paraId="6EDDD29F" w14:textId="77777777" w:rsidR="00135634" w:rsidRDefault="00D83167">
      <w:pPr>
        <w:spacing w:before="225" w:after="225" w:line="240" w:lineRule="auto"/>
        <w:jc w:val="both"/>
      </w:pPr>
      <w:r>
        <w:rPr>
          <w:rFonts w:ascii="Arial" w:hAnsi="Arial" w:cs="Arial"/>
          <w:color w:val="000000"/>
          <w:sz w:val="18"/>
          <w:szCs w:val="18"/>
        </w:rPr>
        <w:t>- SIM-kartico, ki omogoča neomejene dohodne in odhodne klice ter prenosa podatkov,</w:t>
      </w:r>
    </w:p>
    <w:p w14:paraId="4EE6089C" w14:textId="77777777" w:rsidR="00135634" w:rsidRDefault="00D83167">
      <w:pPr>
        <w:spacing w:before="225" w:after="225" w:line="240" w:lineRule="auto"/>
        <w:jc w:val="both"/>
      </w:pPr>
      <w:r>
        <w:rPr>
          <w:rFonts w:ascii="Arial" w:hAnsi="Arial" w:cs="Arial"/>
          <w:color w:val="000000"/>
          <w:sz w:val="18"/>
          <w:szCs w:val="18"/>
        </w:rPr>
        <w:t>- asistenčne storitve na voljo 24 ur na dan ter povezava do ustreznih naročnikovih oseb in ustreznih intervencijskih služb,</w:t>
      </w:r>
    </w:p>
    <w:p w14:paraId="69E52368" w14:textId="77777777" w:rsidR="00135634" w:rsidRDefault="00D83167">
      <w:pPr>
        <w:spacing w:before="225" w:after="225" w:line="240" w:lineRule="auto"/>
        <w:jc w:val="both"/>
      </w:pPr>
      <w:r>
        <w:rPr>
          <w:rFonts w:ascii="Arial" w:hAnsi="Arial" w:cs="Arial"/>
          <w:color w:val="000000"/>
          <w:sz w:val="18"/>
          <w:szCs w:val="18"/>
        </w:rPr>
        <w:lastRenderedPageBreak/>
        <w:t>- ponudniki in izvajalci storitev IKT podporne tehnologije na daljavo zagotavljajo 24 urni nadzor nad delovanjem celotne IKT tehnologije na daljavo,</w:t>
      </w:r>
    </w:p>
    <w:p w14:paraId="168C4BB6" w14:textId="77777777" w:rsidR="00135634" w:rsidRDefault="00D83167">
      <w:pPr>
        <w:spacing w:before="225" w:after="225" w:line="240" w:lineRule="auto"/>
        <w:jc w:val="both"/>
      </w:pPr>
      <w:r>
        <w:rPr>
          <w:rFonts w:ascii="Arial" w:hAnsi="Arial" w:cs="Arial"/>
          <w:color w:val="000000"/>
          <w:sz w:val="18"/>
          <w:szCs w:val="18"/>
        </w:rPr>
        <w:t>- aplikacijo za spremljanje svojca (opcijsko),</w:t>
      </w:r>
    </w:p>
    <w:p w14:paraId="1F41536B" w14:textId="77777777" w:rsidR="00135634" w:rsidRDefault="00D83167">
      <w:pPr>
        <w:spacing w:before="225" w:after="225" w:line="240" w:lineRule="auto"/>
        <w:jc w:val="both"/>
      </w:pPr>
      <w:r>
        <w:rPr>
          <w:rFonts w:ascii="Arial" w:hAnsi="Arial" w:cs="Arial"/>
          <w:color w:val="000000"/>
          <w:sz w:val="18"/>
          <w:szCs w:val="18"/>
        </w:rPr>
        <w:t>- vzdrževanje opreme,</w:t>
      </w:r>
    </w:p>
    <w:p w14:paraId="282A0298" w14:textId="77777777" w:rsidR="00135634" w:rsidRDefault="00D83167">
      <w:pPr>
        <w:spacing w:before="225" w:after="225" w:line="240" w:lineRule="auto"/>
        <w:jc w:val="both"/>
      </w:pPr>
      <w:r>
        <w:rPr>
          <w:rFonts w:ascii="Arial" w:hAnsi="Arial" w:cs="Arial"/>
          <w:color w:val="000000"/>
          <w:sz w:val="18"/>
          <w:szCs w:val="18"/>
        </w:rPr>
        <w:t>- tehnično pomoč,</w:t>
      </w:r>
    </w:p>
    <w:p w14:paraId="6EB24913" w14:textId="77777777" w:rsidR="00135634" w:rsidRDefault="00D83167">
      <w:pPr>
        <w:spacing w:before="225" w:after="225" w:line="240" w:lineRule="auto"/>
        <w:jc w:val="both"/>
      </w:pPr>
      <w:r>
        <w:rPr>
          <w:rFonts w:ascii="Arial" w:hAnsi="Arial" w:cs="Arial"/>
          <w:color w:val="000000"/>
          <w:sz w:val="18"/>
          <w:szCs w:val="18"/>
        </w:rPr>
        <w:t>- proženje klica na pomoč na varovalni enoti in s pritiskom na sos gumb na obesku,</w:t>
      </w:r>
    </w:p>
    <w:p w14:paraId="48AA3F29" w14:textId="77777777" w:rsidR="00135634" w:rsidRDefault="00D83167">
      <w:pPr>
        <w:spacing w:before="225" w:after="225" w:line="240" w:lineRule="auto"/>
        <w:jc w:val="both"/>
      </w:pPr>
      <w:r>
        <w:rPr>
          <w:rFonts w:ascii="Arial" w:hAnsi="Arial" w:cs="Arial"/>
          <w:color w:val="000000"/>
          <w:sz w:val="18"/>
          <w:szCs w:val="18"/>
        </w:rPr>
        <w:t>- sos zapestnici ter povezavo z asistenčnim klicnim centrom,</w:t>
      </w:r>
    </w:p>
    <w:p w14:paraId="4645D90B" w14:textId="77777777" w:rsidR="00135634" w:rsidRDefault="00D83167">
      <w:pPr>
        <w:spacing w:before="225" w:after="225" w:line="240" w:lineRule="auto"/>
        <w:jc w:val="both"/>
      </w:pPr>
      <w:r>
        <w:rPr>
          <w:rFonts w:ascii="Arial" w:hAnsi="Arial" w:cs="Arial"/>
          <w:color w:val="000000"/>
          <w:sz w:val="18"/>
          <w:szCs w:val="18"/>
        </w:rPr>
        <w:t>-  pomoč, ki  je v organizaciji medicinskega osebja v asistenčnem klicnem centru, ki o tem obvesti ključne oskrbovalce, neformalne oskrbovalce, člane gospodinjstva, soseščine ali druge izbrane osebe ali zdravnika ter protokolom izvajanja storitev s klicem na 112 kot zadnjo instanco.</w:t>
      </w:r>
    </w:p>
    <w:p w14:paraId="00A449FA" w14:textId="77777777" w:rsidR="00135634" w:rsidRDefault="00D83167">
      <w:pPr>
        <w:spacing w:before="225" w:after="225" w:line="240" w:lineRule="auto"/>
      </w:pPr>
      <w:r>
        <w:rPr>
          <w:rFonts w:ascii="Arial" w:hAnsi="Arial" w:cs="Arial"/>
          <w:b/>
          <w:bCs/>
          <w:color w:val="000000"/>
          <w:sz w:val="18"/>
          <w:szCs w:val="18"/>
        </w:rPr>
        <w:t>Oprema:</w:t>
      </w:r>
    </w:p>
    <w:tbl>
      <w:tblPr>
        <w:tblStyle w:val="NormalTablePHPDOCX"/>
        <w:tblW w:w="0" w:type="auto"/>
        <w:tblInd w:w="108" w:type="dxa"/>
        <w:tblLook w:val="04A0" w:firstRow="1" w:lastRow="0" w:firstColumn="1" w:lastColumn="0" w:noHBand="0" w:noVBand="1"/>
      </w:tblPr>
      <w:tblGrid>
        <w:gridCol w:w="8962"/>
      </w:tblGrid>
      <w:tr w:rsidR="00135634" w14:paraId="5DDE8302" w14:textId="77777777">
        <w:tc>
          <w:tcPr>
            <w:tcW w:w="0" w:type="auto"/>
            <w:tcMar>
              <w:top w:w="0" w:type="auto"/>
              <w:bottom w:w="0" w:type="auto"/>
            </w:tcMar>
          </w:tcPr>
          <w:p w14:paraId="39B69A2B"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vodoodporen detektor padca z raznimi možnostmi klica na pomoč (samodejno zaznava padca, kateremu sledi klic na pomoč),</w:t>
            </w:r>
          </w:p>
          <w:p w14:paraId="2D452CC1"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daljinski prožilec: sos gumb ali zapestnico, ali uro ali drugo primerljivo napravo polno delujoče preskušene tehnologije informacijske varnosti po delujočem standardu,</w:t>
            </w:r>
          </w:p>
          <w:p w14:paraId="51D2B1D8"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varovalno enoto z mikrofonom in zvočnikom,detektor izliva vode,</w:t>
            </w:r>
          </w:p>
          <w:p w14:paraId="1AFD7B1F"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povlečno stikalo,</w:t>
            </w:r>
          </w:p>
          <w:p w14:paraId="09690AF7"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senzor gibanja (dodatni),</w:t>
            </w:r>
          </w:p>
          <w:p w14:paraId="1DD649C6"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magnetni senzor (dodatni),</w:t>
            </w:r>
          </w:p>
          <w:p w14:paraId="40D8F291" w14:textId="77777777" w:rsidR="00135634" w:rsidRDefault="00D83167" w:rsidP="00FA5533">
            <w:pPr>
              <w:numPr>
                <w:ilvl w:val="0"/>
                <w:numId w:val="20"/>
              </w:numPr>
              <w:rPr>
                <w:rFonts w:ascii="Arial" w:hAnsi="Arial" w:cs="Arial"/>
                <w:color w:val="000000"/>
                <w:sz w:val="18"/>
                <w:szCs w:val="18"/>
              </w:rPr>
            </w:pPr>
            <w:r>
              <w:rPr>
                <w:rFonts w:ascii="Arial" w:hAnsi="Arial" w:cs="Arial"/>
                <w:color w:val="000000"/>
                <w:sz w:val="18"/>
                <w:szCs w:val="18"/>
              </w:rPr>
              <w:t>oprema za spremljanje vitalnih funkcij in drugih parametrov na daljavo t.j. merilec krvnega tlaka, merilec sladkorja v krvi, tehtnica, ki so certificirane naprave in registrirani medicinski pripomočki,možnost nadgradnje s senzorsko opremo: za detekcijo dima (s samodejnim sprožilom klica na pomoč), senzor, ki opozori na potrebo po pomoči tudi v primeru, ko oseba v nastali situaciji ni prisebna in ne more pritisniti na gumb za klic na pomoč, oksimeter pri paketu spremljanje vitalnih funkcij.</w:t>
            </w:r>
          </w:p>
        </w:tc>
      </w:tr>
    </w:tbl>
    <w:p w14:paraId="3C54D7DE" w14:textId="77777777" w:rsidR="00135634" w:rsidRDefault="00D83167">
      <w:pPr>
        <w:spacing w:before="225" w:after="225" w:line="240" w:lineRule="auto"/>
        <w:jc w:val="both"/>
      </w:pPr>
      <w:r>
        <w:rPr>
          <w:rFonts w:ascii="Arial" w:hAnsi="Arial" w:cs="Arial"/>
          <w:color w:val="000000"/>
          <w:sz w:val="18"/>
          <w:szCs w:val="18"/>
        </w:rPr>
        <w:t>Storitev mora biti na razpolago v paketih, ki se razlikujejo po opremi in funkcionalnosti.​</w:t>
      </w:r>
      <w:r>
        <w:rPr>
          <w:rFonts w:ascii="Arial" w:hAnsi="Arial" w:cs="Arial"/>
          <w:color w:val="000000"/>
          <w:sz w:val="18"/>
          <w:szCs w:val="18"/>
        </w:rPr>
        <w:br/>
        <w:t> </w:t>
      </w:r>
      <w:r>
        <w:rPr>
          <w:rFonts w:ascii="Arial" w:hAnsi="Arial" w:cs="Arial"/>
          <w:b/>
          <w:bCs/>
          <w:color w:val="000000"/>
          <w:sz w:val="18"/>
          <w:szCs w:val="18"/>
        </w:rPr>
        <w:br/>
        <w:t>Storitve paketa I</w:t>
      </w:r>
    </w:p>
    <w:p w14:paraId="1DEA27F5" w14:textId="77777777" w:rsidR="00135634" w:rsidRDefault="00D83167">
      <w:pPr>
        <w:spacing w:before="225" w:after="225" w:line="240" w:lineRule="auto"/>
        <w:jc w:val="both"/>
      </w:pPr>
      <w:r>
        <w:rPr>
          <w:rFonts w:ascii="Arial" w:hAnsi="Arial" w:cs="Arial"/>
          <w:color w:val="000000"/>
          <w:sz w:val="18"/>
          <w:szCs w:val="18"/>
        </w:rPr>
        <w:t>Paket mora vsebovati posebno varovalno enoto z gumbom za klic na pomoč, ki se namesti v stanovanje. S pritiskom na gumb se uporabnik prek mobilnega omrežja poveže z asistenčnim centrom, ki mu organizira ustrezno pomoč. V primeru aktiviranega klica na pomoč asistenčni center vzpostavi kontakt z uporabnikom na daljavo, saj morata biti v varovalni enoti zvočnik in mikrofon. V primeru, da gre za nujna stanja asistenčni center organizira pomoč prek ustrezne intervencijske službe (nujna medicinska pomoč, gasilci, policija ipd.). V asistenčnem centru morajo biti usposobljeni operaterji na razpolago 24 ur na dan, vse dni v letu. Paket mora omogočiti tudi klic na pomoč v asistenčni center, ki ga uporabnik sproži tudi z daljinskim prožilcem klica na pomoč, ki se uporablja kot zapestnica ali obesek. Daljinski prožilec mora biti vodoodporen. Ponudnik mora ponuditi opremo, ki za delovanje potrebuje na domu uporabnika samo električno napajanje (220 V) ter ustrezno kakovost signala mobilnega omrežja in nobenih drugih posebnih zahtev. V kolikor je potrebno izvesti posege za montažo in delovanje opreme se izvedejo na stroške ponudnika in ponudnik ni upravičen do plačila tovrstnih stroškov. Uporabniku mora biti na voljo tehnična pomoč in podpora, ki spremlja delovanje opreme in jo tudi redno vzdržuje ter servisira, vključno z menjavo baterij. Servis se opravi samoiniciativno, na podlagi skrbnega nadzora ponudnika. Funkcionalnost paketa mora zagotavljati možnost nadgradnje z dodatno opremo, ki zagotavlja povečano varnost.</w:t>
      </w:r>
    </w:p>
    <w:p w14:paraId="3B0BA058" w14:textId="77777777" w:rsidR="00135634" w:rsidRDefault="00D83167">
      <w:pPr>
        <w:spacing w:before="225" w:after="225" w:line="240" w:lineRule="auto"/>
        <w:jc w:val="both"/>
      </w:pPr>
      <w:r>
        <w:rPr>
          <w:rFonts w:ascii="Arial" w:hAnsi="Arial" w:cs="Arial"/>
          <w:b/>
          <w:bCs/>
          <w:color w:val="000000"/>
          <w:sz w:val="18"/>
          <w:szCs w:val="18"/>
        </w:rPr>
        <w:br/>
        <w:t>Storitve paketa II</w:t>
      </w:r>
    </w:p>
    <w:p w14:paraId="48132E9A" w14:textId="77777777" w:rsidR="00135634" w:rsidRDefault="00D83167">
      <w:pPr>
        <w:spacing w:before="225" w:after="225" w:line="240" w:lineRule="auto"/>
        <w:jc w:val="both"/>
      </w:pPr>
      <w:r>
        <w:rPr>
          <w:rFonts w:ascii="Arial" w:hAnsi="Arial" w:cs="Arial"/>
          <w:color w:val="000000"/>
          <w:sz w:val="18"/>
          <w:szCs w:val="18"/>
        </w:rPr>
        <w:t xml:space="preserve">Paket mora vključevati sodobno senzorsko opremo (minimalno 5 senzorjev gibanja in 2 magnetna senzorja – vrata, hladilnik) in varovalno enoto z gumbom za klic na pomoč, ki se namesti v stanovanju. S pritiskom na gumb se uporabnik prek mobilnega omrežja poveže z asistenčnim centrom, ki mu organizira ustrezno pomoč in obvesti svojce. Senzorska oprema mora omogočiti, da se v asistenčnem centru in pri svojcih sproži obvestilo tudi v primeru, ko uporabnik potrebuje pomoč in ne more sam sprožiti klica na pomoč s pritiskom na gumb (za primere nenadne slabosti, nezavesti ali padca uporabnika). V primeru aktiviranega klica na pomoč mora asistenčni center vzpostaviti kontakt z uporabnikom na daljavo, saj morata biti na varovalni enoti zvočnik in mikrofon. V primeru, da gre za nujna </w:t>
      </w:r>
      <w:r>
        <w:rPr>
          <w:rFonts w:ascii="Arial" w:hAnsi="Arial" w:cs="Arial"/>
          <w:color w:val="000000"/>
          <w:sz w:val="18"/>
          <w:szCs w:val="18"/>
        </w:rPr>
        <w:lastRenderedPageBreak/>
        <w:t>stanja se mora organizirati pomoč prek ustrezne intervencijske službe (nujna medicinska pomoč, gasilci, policija ipd.). Paket mora omogočiti tudi klic na pomoč v asistenčni center, ki ga uporabnik sproži tudi z daljinskim prožilcem klica na pomoč, ki se uporablja kot zapestnica ali obesek.</w:t>
      </w:r>
    </w:p>
    <w:p w14:paraId="22EFB399" w14:textId="77777777" w:rsidR="00135634" w:rsidRDefault="00D83167">
      <w:pPr>
        <w:spacing w:before="225" w:after="225" w:line="240" w:lineRule="auto"/>
        <w:jc w:val="both"/>
      </w:pPr>
      <w:r>
        <w:rPr>
          <w:rFonts w:ascii="Arial" w:hAnsi="Arial" w:cs="Arial"/>
          <w:color w:val="000000"/>
          <w:sz w:val="18"/>
          <w:szCs w:val="18"/>
        </w:rPr>
        <w:t>Daljinski prožilec mora biti vodoodporen. Uporabniku mora biti na voljo tehnična pomoč in podpora, ki spremlja delovanje opreme in jo tudi redno vzdržuje ter servisira, vključno z menjavo baterij. Servis se opravi samoiniciativno, na podlagi skrbnega nadzora ponudnika. Funkcionalnost paketa mora zagotavljati možnost nadgradnje z dodatno opremo, ki zagotavlja povečano varnost.</w:t>
      </w:r>
    </w:p>
    <w:p w14:paraId="60C9AC67" w14:textId="77777777" w:rsidR="00135634" w:rsidRDefault="00D83167">
      <w:pPr>
        <w:spacing w:before="225" w:after="225" w:line="240" w:lineRule="auto"/>
        <w:jc w:val="both"/>
      </w:pPr>
      <w:r>
        <w:rPr>
          <w:rFonts w:ascii="Arial" w:hAnsi="Arial" w:cs="Arial"/>
          <w:b/>
          <w:bCs/>
          <w:color w:val="000000"/>
          <w:sz w:val="18"/>
          <w:szCs w:val="18"/>
          <w:u w:val="single"/>
        </w:rPr>
        <w:t>STORITEV E-ZDRAVJE</w:t>
      </w:r>
    </w:p>
    <w:p w14:paraId="33E7D19F" w14:textId="77777777" w:rsidR="00135634" w:rsidRDefault="00D83167">
      <w:pPr>
        <w:spacing w:before="225" w:after="225" w:line="240" w:lineRule="auto"/>
        <w:jc w:val="both"/>
      </w:pPr>
      <w:r>
        <w:rPr>
          <w:rFonts w:ascii="Arial" w:hAnsi="Arial" w:cs="Arial"/>
          <w:b/>
          <w:bCs/>
          <w:color w:val="000000"/>
          <w:sz w:val="18"/>
          <w:szCs w:val="18"/>
        </w:rPr>
        <w:t>Storitve paketa III: spremljanje vitalnih funkcij na domu (v nadaljevanju: SVFD)</w:t>
      </w:r>
    </w:p>
    <w:p w14:paraId="5F61914F" w14:textId="77777777" w:rsidR="00135634" w:rsidRDefault="00D83167">
      <w:pPr>
        <w:spacing w:before="225" w:after="225" w:line="240" w:lineRule="auto"/>
        <w:jc w:val="both"/>
      </w:pPr>
      <w:r>
        <w:rPr>
          <w:rFonts w:ascii="Arial" w:hAnsi="Arial" w:cs="Arial"/>
          <w:color w:val="000000"/>
          <w:sz w:val="18"/>
          <w:szCs w:val="18"/>
        </w:rPr>
        <w:t>Storitve SVFD na daljavo so namenjene podpori ohranjanja samostojnosti in preprečevanju poslabšanja stanja kroničnih bolnikov na domu. Primerne so za bolnike, ki potrebujejo spremljanje krvnega tlaka, sladkorja v krvi, telesne teže. Uporabnik ima na domu pripomočke informacijsko komunikacijske tehnologije za SVFD in drugih parametrov v okviru zdravstvene nege na domu. Preko naprav se meritve prenesejo v asistenčni center, v katerem spremljajo meritve in v primeru meritev, ki odstopajo od predvidenih meja, ukrepajo skladno z dogovorjenim protokolom (protokol se lahko prilagodi – zlasti v delu glede obveščanja v primeru odstopanj npr. uporabnika, svojce, patronažno službo, ipd.).</w:t>
      </w:r>
    </w:p>
    <w:p w14:paraId="3D1067A7" w14:textId="77777777" w:rsidR="00135634" w:rsidRDefault="00D83167">
      <w:pPr>
        <w:spacing w:before="225" w:after="225" w:line="240" w:lineRule="auto"/>
        <w:jc w:val="both"/>
      </w:pPr>
      <w:r>
        <w:rPr>
          <w:rFonts w:ascii="Arial" w:hAnsi="Arial" w:cs="Arial"/>
          <w:color w:val="000000"/>
          <w:sz w:val="18"/>
          <w:szCs w:val="18"/>
        </w:rPr>
        <w:t>Storitve vključujejo:</w:t>
      </w:r>
    </w:p>
    <w:tbl>
      <w:tblPr>
        <w:tblStyle w:val="NormalTablePHPDOCX"/>
        <w:tblW w:w="0" w:type="auto"/>
        <w:tblInd w:w="108" w:type="dxa"/>
        <w:tblLook w:val="04A0" w:firstRow="1" w:lastRow="0" w:firstColumn="1" w:lastColumn="0" w:noHBand="0" w:noVBand="1"/>
      </w:tblPr>
      <w:tblGrid>
        <w:gridCol w:w="8962"/>
      </w:tblGrid>
      <w:tr w:rsidR="00135634" w14:paraId="5556099D" w14:textId="77777777">
        <w:tc>
          <w:tcPr>
            <w:tcW w:w="0" w:type="auto"/>
            <w:tcMar>
              <w:top w:w="0" w:type="auto"/>
              <w:bottom w:w="0" w:type="auto"/>
            </w:tcMar>
          </w:tcPr>
          <w:p w14:paraId="39655759" w14:textId="77777777" w:rsidR="00135634" w:rsidRDefault="00D83167" w:rsidP="00FA5533">
            <w:pPr>
              <w:numPr>
                <w:ilvl w:val="0"/>
                <w:numId w:val="21"/>
              </w:numPr>
              <w:rPr>
                <w:rFonts w:ascii="Arial" w:hAnsi="Arial" w:cs="Arial"/>
                <w:color w:val="000000"/>
                <w:sz w:val="18"/>
                <w:szCs w:val="18"/>
              </w:rPr>
            </w:pPr>
            <w:r>
              <w:rPr>
                <w:rFonts w:ascii="Arial" w:hAnsi="Arial" w:cs="Arial"/>
                <w:color w:val="000000"/>
                <w:sz w:val="18"/>
                <w:szCs w:val="18"/>
              </w:rPr>
              <w:t>najem opreme za spremljanje vitalnih funkcij in drugih parametrov na daljavo – posebne IKT naprave: merilec krvnega tlaka, merilec sladkorja v krvi, tehtnica,</w:t>
            </w:r>
          </w:p>
          <w:p w14:paraId="7FD4B776" w14:textId="77777777" w:rsidR="00135634" w:rsidRDefault="00D83167" w:rsidP="00FA5533">
            <w:pPr>
              <w:numPr>
                <w:ilvl w:val="0"/>
                <w:numId w:val="21"/>
              </w:numPr>
              <w:rPr>
                <w:rFonts w:ascii="Arial" w:hAnsi="Arial" w:cs="Arial"/>
                <w:color w:val="000000"/>
                <w:sz w:val="18"/>
                <w:szCs w:val="18"/>
              </w:rPr>
            </w:pPr>
            <w:r>
              <w:rPr>
                <w:rFonts w:ascii="Arial" w:hAnsi="Arial" w:cs="Arial"/>
                <w:color w:val="000000"/>
                <w:sz w:val="18"/>
                <w:szCs w:val="18"/>
              </w:rPr>
              <w:t>komunikacijska povezava preko mobilnega omrežja,</w:t>
            </w:r>
          </w:p>
          <w:p w14:paraId="1E8F2AAC" w14:textId="77777777" w:rsidR="00135634" w:rsidRDefault="00D83167" w:rsidP="00FA5533">
            <w:pPr>
              <w:numPr>
                <w:ilvl w:val="0"/>
                <w:numId w:val="21"/>
              </w:numPr>
              <w:rPr>
                <w:rFonts w:ascii="Arial" w:hAnsi="Arial" w:cs="Arial"/>
                <w:color w:val="000000"/>
                <w:sz w:val="18"/>
                <w:szCs w:val="18"/>
              </w:rPr>
            </w:pPr>
            <w:r>
              <w:rPr>
                <w:rFonts w:ascii="Arial" w:hAnsi="Arial" w:cs="Arial"/>
                <w:color w:val="000000"/>
                <w:sz w:val="18"/>
                <w:szCs w:val="18"/>
              </w:rPr>
              <w:t>vzdrževanje opreme in tehnična pomoč,</w:t>
            </w:r>
          </w:p>
          <w:p w14:paraId="7564C540" w14:textId="77777777" w:rsidR="00135634" w:rsidRDefault="00D83167" w:rsidP="00FA5533">
            <w:pPr>
              <w:numPr>
                <w:ilvl w:val="0"/>
                <w:numId w:val="21"/>
              </w:numPr>
              <w:rPr>
                <w:rFonts w:ascii="Arial" w:hAnsi="Arial" w:cs="Arial"/>
                <w:color w:val="000000"/>
                <w:sz w:val="18"/>
                <w:szCs w:val="18"/>
              </w:rPr>
            </w:pPr>
            <w:r>
              <w:rPr>
                <w:rFonts w:ascii="Arial" w:hAnsi="Arial" w:cs="Arial"/>
                <w:color w:val="000000"/>
                <w:sz w:val="18"/>
                <w:szCs w:val="18"/>
              </w:rPr>
              <w:t>materiali potrebni za izvajanje meritev npr. lističi in lancete za merjenje sladkorja v krvi,</w:t>
            </w:r>
          </w:p>
          <w:p w14:paraId="35F00E01" w14:textId="77777777" w:rsidR="00135634" w:rsidRDefault="00D83167" w:rsidP="00FA5533">
            <w:pPr>
              <w:numPr>
                <w:ilvl w:val="0"/>
                <w:numId w:val="21"/>
              </w:numPr>
              <w:rPr>
                <w:rFonts w:ascii="Arial" w:hAnsi="Arial" w:cs="Arial"/>
                <w:color w:val="000000"/>
                <w:sz w:val="18"/>
                <w:szCs w:val="18"/>
              </w:rPr>
            </w:pPr>
            <w:r>
              <w:rPr>
                <w:rFonts w:ascii="Arial" w:hAnsi="Arial" w:cs="Arial"/>
                <w:color w:val="000000"/>
                <w:sz w:val="18"/>
                <w:szCs w:val="18"/>
              </w:rPr>
              <w:t>asistenčni center 24/7:</w:t>
            </w:r>
          </w:p>
        </w:tc>
      </w:tr>
    </w:tbl>
    <w:p w14:paraId="60BBB04A" w14:textId="77777777" w:rsidR="00135634" w:rsidRDefault="00135634"/>
    <w:tbl>
      <w:tblPr>
        <w:tblStyle w:val="NormalTablePHPDOCX"/>
        <w:tblW w:w="0" w:type="auto"/>
        <w:tblInd w:w="108" w:type="dxa"/>
        <w:tblLook w:val="04A0" w:firstRow="1" w:lastRow="0" w:firstColumn="1" w:lastColumn="0" w:noHBand="0" w:noVBand="1"/>
      </w:tblPr>
      <w:tblGrid>
        <w:gridCol w:w="8962"/>
      </w:tblGrid>
      <w:tr w:rsidR="00135634" w14:paraId="5E98CADD" w14:textId="77777777">
        <w:tc>
          <w:tcPr>
            <w:tcW w:w="0" w:type="auto"/>
            <w:tcMar>
              <w:top w:w="0" w:type="auto"/>
              <w:bottom w:w="0" w:type="auto"/>
            </w:tcMar>
          </w:tcPr>
          <w:p w14:paraId="1B66E213" w14:textId="77777777" w:rsidR="00135634" w:rsidRDefault="00D83167" w:rsidP="00FA5533">
            <w:pPr>
              <w:numPr>
                <w:ilvl w:val="0"/>
                <w:numId w:val="22"/>
              </w:numPr>
              <w:rPr>
                <w:rFonts w:ascii="Arial" w:hAnsi="Arial" w:cs="Arial"/>
                <w:color w:val="000000"/>
                <w:sz w:val="18"/>
                <w:szCs w:val="18"/>
              </w:rPr>
            </w:pPr>
            <w:r>
              <w:rPr>
                <w:rFonts w:ascii="Arial" w:hAnsi="Arial" w:cs="Arial"/>
                <w:color w:val="000000"/>
                <w:sz w:val="18"/>
                <w:szCs w:val="18"/>
              </w:rPr>
              <w:t>spremljanje vitalnih funkcij z usposobljenim zdravstvenim osebjem (krvnega sladkorja, krvnega tlaka in telesne teže, kisika v krvi),</w:t>
            </w:r>
          </w:p>
          <w:p w14:paraId="54FBA88D" w14:textId="77777777" w:rsidR="00135634" w:rsidRDefault="00D83167" w:rsidP="00FA5533">
            <w:pPr>
              <w:numPr>
                <w:ilvl w:val="0"/>
                <w:numId w:val="22"/>
              </w:numPr>
              <w:rPr>
                <w:rFonts w:ascii="Arial" w:hAnsi="Arial" w:cs="Arial"/>
                <w:color w:val="000000"/>
                <w:sz w:val="18"/>
                <w:szCs w:val="18"/>
              </w:rPr>
            </w:pPr>
            <w:r>
              <w:rPr>
                <w:rFonts w:ascii="Arial" w:hAnsi="Arial" w:cs="Arial"/>
                <w:color w:val="000000"/>
                <w:sz w:val="18"/>
                <w:szCs w:val="18"/>
              </w:rPr>
              <w:t>telekonzultacije po telefonu, svetovanje, triaža in organizacija medicinske pomoči,</w:t>
            </w:r>
          </w:p>
          <w:p w14:paraId="557E0529" w14:textId="77777777" w:rsidR="00135634" w:rsidRDefault="00D83167" w:rsidP="00FA5533">
            <w:pPr>
              <w:numPr>
                <w:ilvl w:val="0"/>
                <w:numId w:val="22"/>
              </w:numPr>
              <w:rPr>
                <w:rFonts w:ascii="Arial" w:hAnsi="Arial" w:cs="Arial"/>
                <w:color w:val="000000"/>
                <w:sz w:val="18"/>
                <w:szCs w:val="18"/>
              </w:rPr>
            </w:pPr>
            <w:r>
              <w:rPr>
                <w:rFonts w:ascii="Arial" w:hAnsi="Arial" w:cs="Arial"/>
                <w:color w:val="000000"/>
                <w:sz w:val="18"/>
                <w:szCs w:val="18"/>
              </w:rPr>
              <w:t>alarmiranje zdravstvenega osebja v primeru kritičnega odstopanja rezultatov meritev z uporabo algoritmov/protokolov ukrepanja.</w:t>
            </w:r>
          </w:p>
        </w:tc>
      </w:tr>
    </w:tbl>
    <w:p w14:paraId="26AB5960" w14:textId="77777777" w:rsidR="00135634" w:rsidRDefault="00D83167">
      <w:pPr>
        <w:spacing w:before="225" w:after="225" w:line="240" w:lineRule="auto"/>
      </w:pPr>
      <w:r>
        <w:rPr>
          <w:rFonts w:ascii="Arial" w:hAnsi="Arial" w:cs="Arial"/>
          <w:color w:val="000000"/>
          <w:sz w:val="18"/>
          <w:szCs w:val="18"/>
        </w:rPr>
        <w:t>Vzpostavitev delovanja spremljanja vitalnih funkcij vključuje:</w:t>
      </w:r>
    </w:p>
    <w:tbl>
      <w:tblPr>
        <w:tblStyle w:val="NormalTablePHPDOCX"/>
        <w:tblW w:w="0" w:type="auto"/>
        <w:tblInd w:w="108" w:type="dxa"/>
        <w:tblLook w:val="04A0" w:firstRow="1" w:lastRow="0" w:firstColumn="1" w:lastColumn="0" w:noHBand="0" w:noVBand="1"/>
      </w:tblPr>
      <w:tblGrid>
        <w:gridCol w:w="8962"/>
      </w:tblGrid>
      <w:tr w:rsidR="00135634" w14:paraId="0DEF4792" w14:textId="77777777">
        <w:tc>
          <w:tcPr>
            <w:tcW w:w="0" w:type="auto"/>
            <w:tcMar>
              <w:top w:w="0" w:type="auto"/>
              <w:bottom w:w="0" w:type="auto"/>
            </w:tcMar>
          </w:tcPr>
          <w:p w14:paraId="16909098" w14:textId="77777777" w:rsidR="00135634" w:rsidRDefault="00D83167" w:rsidP="00FA5533">
            <w:pPr>
              <w:numPr>
                <w:ilvl w:val="0"/>
                <w:numId w:val="23"/>
              </w:numPr>
              <w:rPr>
                <w:rFonts w:ascii="Arial" w:hAnsi="Arial" w:cs="Arial"/>
                <w:color w:val="000000"/>
                <w:sz w:val="18"/>
                <w:szCs w:val="18"/>
              </w:rPr>
            </w:pPr>
            <w:r>
              <w:rPr>
                <w:rFonts w:ascii="Arial" w:hAnsi="Arial" w:cs="Arial"/>
                <w:color w:val="000000"/>
                <w:sz w:val="18"/>
                <w:szCs w:val="18"/>
              </w:rPr>
              <w:t>pripravo opreme za spremljanje vitalnih funkcij pri uporabniku glede na njegove individualne potrebe na podlagi odločitve zdravnika ter individualizacija nastavitev programske opreme za uporabnika,</w:t>
            </w:r>
          </w:p>
          <w:p w14:paraId="4307CD18" w14:textId="77777777" w:rsidR="00135634" w:rsidRDefault="00D83167" w:rsidP="00FA5533">
            <w:pPr>
              <w:numPr>
                <w:ilvl w:val="0"/>
                <w:numId w:val="23"/>
              </w:numPr>
              <w:rPr>
                <w:rFonts w:ascii="Arial" w:hAnsi="Arial" w:cs="Arial"/>
                <w:color w:val="000000"/>
                <w:sz w:val="18"/>
                <w:szCs w:val="18"/>
              </w:rPr>
            </w:pPr>
            <w:r>
              <w:rPr>
                <w:rFonts w:ascii="Arial" w:hAnsi="Arial" w:cs="Arial"/>
                <w:color w:val="000000"/>
                <w:sz w:val="18"/>
                <w:szCs w:val="18"/>
              </w:rPr>
              <w:t>vzpostavitev povezave z asistenčnim centrom in aktiviranje storitve za uporabnika,</w:t>
            </w:r>
          </w:p>
          <w:p w14:paraId="1D53DC33" w14:textId="77777777" w:rsidR="00135634" w:rsidRDefault="00D83167" w:rsidP="00FA5533">
            <w:pPr>
              <w:numPr>
                <w:ilvl w:val="0"/>
                <w:numId w:val="23"/>
              </w:numPr>
              <w:rPr>
                <w:rFonts w:ascii="Arial" w:hAnsi="Arial" w:cs="Arial"/>
                <w:color w:val="000000"/>
                <w:sz w:val="18"/>
                <w:szCs w:val="18"/>
              </w:rPr>
            </w:pPr>
            <w:r>
              <w:rPr>
                <w:rFonts w:ascii="Arial" w:hAnsi="Arial" w:cs="Arial"/>
                <w:color w:val="000000"/>
                <w:sz w:val="18"/>
                <w:szCs w:val="18"/>
              </w:rPr>
              <w:t>testiranje pravilnosti delovanja storitve z uporabnikom in asistenčnim centrom,</w:t>
            </w:r>
          </w:p>
          <w:p w14:paraId="35335922" w14:textId="77777777" w:rsidR="00135634" w:rsidRDefault="00D83167" w:rsidP="00FA5533">
            <w:pPr>
              <w:numPr>
                <w:ilvl w:val="0"/>
                <w:numId w:val="23"/>
              </w:numPr>
              <w:rPr>
                <w:rFonts w:ascii="Arial" w:hAnsi="Arial" w:cs="Arial"/>
                <w:color w:val="000000"/>
                <w:sz w:val="18"/>
                <w:szCs w:val="18"/>
              </w:rPr>
            </w:pPr>
            <w:r>
              <w:rPr>
                <w:rFonts w:ascii="Arial" w:hAnsi="Arial" w:cs="Arial"/>
                <w:color w:val="000000"/>
                <w:sz w:val="18"/>
                <w:szCs w:val="18"/>
              </w:rPr>
              <w:t>usposabljanje uporabnika (in po potrebi njegovih svojcev) za uporabo storitev na daljavo.</w:t>
            </w:r>
          </w:p>
        </w:tc>
      </w:tr>
    </w:tbl>
    <w:p w14:paraId="2F9953D4" w14:textId="77777777" w:rsidR="00135634" w:rsidRDefault="00135634"/>
    <w:p w14:paraId="7E16598B" w14:textId="77777777" w:rsidR="00135634" w:rsidRDefault="00D83167">
      <w:pPr>
        <w:spacing w:after="0" w:line="240" w:lineRule="auto"/>
        <w:jc w:val="both"/>
      </w:pPr>
      <w:r>
        <w:rPr>
          <w:rFonts w:ascii="Arial" w:hAnsi="Arial" w:cs="Arial"/>
          <w:color w:val="000000"/>
          <w:sz w:val="18"/>
          <w:szCs w:val="18"/>
        </w:rPr>
        <w:t> </w:t>
      </w:r>
    </w:p>
    <w:p w14:paraId="3A7627E7" w14:textId="77777777" w:rsidR="00135634" w:rsidRDefault="00135634">
      <w:pPr>
        <w:sectPr w:rsidR="00135634" w:rsidSect="00D931BF">
          <w:pgSz w:w="11906" w:h="16838"/>
          <w:pgMar w:top="1418" w:right="1418" w:bottom="1418" w:left="1418" w:header="567" w:footer="680" w:gutter="0"/>
          <w:cols w:space="708"/>
          <w:docGrid w:linePitch="360"/>
        </w:sectPr>
      </w:pPr>
    </w:p>
    <w:p w14:paraId="61E58CE0" w14:textId="77777777" w:rsidR="00D83167" w:rsidRPr="00A17BFF" w:rsidRDefault="00D83167" w:rsidP="00D8316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E5A63E9" w14:textId="77777777" w:rsidR="00D83167" w:rsidRPr="00A17BFF" w:rsidRDefault="00D83167" w:rsidP="00D83167">
      <w:pPr>
        <w:pStyle w:val="Paragraf"/>
        <w:rPr>
          <w:rFonts w:ascii="Arial" w:hAnsi="Arial" w:cs="Arial"/>
        </w:rPr>
      </w:pPr>
    </w:p>
    <w:p w14:paraId="2CB7C91F" w14:textId="77777777" w:rsidR="00135634" w:rsidRDefault="00D8316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1AB7E2F" w14:textId="77777777" w:rsidR="00135634" w:rsidRDefault="00D83167">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B149555" w14:textId="77777777" w:rsidR="00135634" w:rsidRDefault="00D8316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FB1C9EC" w14:textId="77777777" w:rsidR="00135634" w:rsidRDefault="00D83167">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29C6018" w14:textId="77777777" w:rsidR="00D83167" w:rsidRPr="00A17BFF" w:rsidRDefault="00D83167" w:rsidP="00D8316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0"/>
        <w:gridCol w:w="3346"/>
      </w:tblGrid>
      <w:tr w:rsidR="00135634" w14:paraId="1B3BFCD2" w14:textId="77777777" w:rsidTr="003B17F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1F27DA" w14:textId="77777777" w:rsidR="00135634" w:rsidRDefault="00D83167">
            <w:pPr>
              <w:jc w:val="center"/>
            </w:pPr>
            <w:r>
              <w:rPr>
                <w:rFonts w:ascii="Arial" w:hAnsi="Arial" w:cs="Arial"/>
                <w:b/>
                <w:bCs/>
                <w:color w:val="000000"/>
                <w:position w:val="-3"/>
                <w:sz w:val="20"/>
                <w:szCs w:val="20"/>
                <w:shd w:val="clear" w:color="auto" w:fill="AAAAAA"/>
              </w:rPr>
              <w:t>Obrazec</w:t>
            </w:r>
          </w:p>
        </w:tc>
        <w:tc>
          <w:tcPr>
            <w:tcW w:w="259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489357" w14:textId="77777777" w:rsidR="00135634" w:rsidRDefault="00D83167">
            <w:pPr>
              <w:jc w:val="center"/>
            </w:pPr>
            <w:r>
              <w:rPr>
                <w:rFonts w:ascii="Arial" w:hAnsi="Arial" w:cs="Arial"/>
                <w:b/>
                <w:bCs/>
                <w:color w:val="000000"/>
                <w:position w:val="-3"/>
                <w:sz w:val="20"/>
                <w:szCs w:val="20"/>
                <w:shd w:val="clear" w:color="auto" w:fill="AAAAAA"/>
              </w:rPr>
              <w:t>Naziv</w:t>
            </w:r>
          </w:p>
        </w:tc>
        <w:tc>
          <w:tcPr>
            <w:tcW w:w="184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492C7A" w14:textId="77777777" w:rsidR="00135634" w:rsidRDefault="00D83167">
            <w:pPr>
              <w:jc w:val="center"/>
            </w:pPr>
            <w:r>
              <w:rPr>
                <w:rFonts w:ascii="Arial" w:hAnsi="Arial" w:cs="Arial"/>
                <w:b/>
                <w:bCs/>
                <w:color w:val="000000"/>
                <w:position w:val="-3"/>
                <w:sz w:val="20"/>
                <w:szCs w:val="20"/>
                <w:shd w:val="clear" w:color="auto" w:fill="AAAAAA"/>
              </w:rPr>
              <w:t>Opombe</w:t>
            </w:r>
          </w:p>
        </w:tc>
      </w:tr>
      <w:tr w:rsidR="00135634" w14:paraId="4945AF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EB61D" w14:textId="77777777" w:rsidR="00135634" w:rsidRDefault="00D8316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D6EB9" w14:textId="77777777" w:rsidR="00135634" w:rsidRDefault="00D83167">
            <w:r>
              <w:rPr>
                <w:rFonts w:ascii="Arial" w:hAnsi="Arial" w:cs="Arial"/>
                <w:color w:val="000000"/>
                <w:position w:val="-2"/>
                <w:sz w:val="18"/>
                <w:szCs w:val="18"/>
              </w:rPr>
              <w:t>Ponudba</w:t>
            </w:r>
          </w:p>
          <w:p w14:paraId="620D702B"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50DF8" w14:textId="77777777" w:rsidR="00135634" w:rsidRDefault="00D83167">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135634" w14:paraId="04E210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E4585" w14:textId="77777777" w:rsidR="00135634" w:rsidRDefault="00D8316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DB6FD" w14:textId="77777777" w:rsidR="00135634" w:rsidRDefault="00D83167">
            <w:r>
              <w:rPr>
                <w:rFonts w:ascii="Arial" w:hAnsi="Arial" w:cs="Arial"/>
                <w:color w:val="000000"/>
                <w:position w:val="-2"/>
                <w:sz w:val="18"/>
                <w:szCs w:val="18"/>
              </w:rPr>
              <w:t>Krovna izjava</w:t>
            </w:r>
          </w:p>
          <w:p w14:paraId="6211E02D"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1F723"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2C02DCEC"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046819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031B2" w14:textId="77777777" w:rsidR="00135634" w:rsidRDefault="00D8316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F76B9" w14:textId="77777777" w:rsidR="00135634" w:rsidRDefault="00D83167">
            <w:r>
              <w:rPr>
                <w:rFonts w:ascii="Arial" w:hAnsi="Arial" w:cs="Arial"/>
                <w:color w:val="000000"/>
                <w:position w:val="-2"/>
                <w:sz w:val="18"/>
                <w:szCs w:val="18"/>
              </w:rPr>
              <w:t>Izjava gospodarskega subjekta in pooblastilo za pridobitev podatkov iz kazenske evidence</w:t>
            </w:r>
          </w:p>
          <w:p w14:paraId="770A50D3"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BA2A4"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5C2B4E4F"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741A8C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CACD4" w14:textId="77777777" w:rsidR="00135634" w:rsidRDefault="00D8316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F0B59" w14:textId="77777777" w:rsidR="00135634" w:rsidRDefault="00D83167">
            <w:r>
              <w:rPr>
                <w:rFonts w:ascii="Arial" w:hAnsi="Arial" w:cs="Arial"/>
                <w:color w:val="000000"/>
                <w:position w:val="-2"/>
                <w:sz w:val="18"/>
                <w:szCs w:val="18"/>
              </w:rPr>
              <w:t>Izjava članov organov in zastopnikov gospodarskega subjekta in pooblastilo za pridobitev podatkov iz kazenske evidence</w:t>
            </w:r>
          </w:p>
          <w:p w14:paraId="56131000"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9B275" w14:textId="77777777" w:rsidR="00135634" w:rsidRDefault="00D83167">
            <w:pPr>
              <w:spacing w:before="135" w:after="135"/>
              <w:jc w:val="both"/>
              <w:textAlignment w:val="center"/>
            </w:pPr>
            <w:r>
              <w:rPr>
                <w:rFonts w:ascii="Arial" w:hAnsi="Arial" w:cs="Arial"/>
                <w:color w:val="000000"/>
                <w:position w:val="-2"/>
                <w:sz w:val="18"/>
                <w:szCs w:val="18"/>
              </w:rPr>
              <w:t>Izpolnjen, podpisan in žigosan. </w:t>
            </w:r>
          </w:p>
          <w:p w14:paraId="701FFFE7"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14:paraId="16A9331D" w14:textId="77777777" w:rsidR="00135634" w:rsidRDefault="00D8316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35634" w14:paraId="303C53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E37A9" w14:textId="77777777" w:rsidR="00135634" w:rsidRDefault="00D8316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2370" w14:textId="77777777" w:rsidR="00135634" w:rsidRDefault="00D83167">
            <w:r>
              <w:rPr>
                <w:rFonts w:ascii="Arial" w:hAnsi="Arial" w:cs="Arial"/>
                <w:color w:val="000000"/>
                <w:position w:val="-2"/>
                <w:sz w:val="18"/>
                <w:szCs w:val="18"/>
              </w:rPr>
              <w:t>Dokazila o kadru</w:t>
            </w:r>
          </w:p>
          <w:p w14:paraId="7D9E5FBE"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BF6FB"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0ECED7E0" w14:textId="77777777" w:rsidR="00135634" w:rsidRDefault="00D83167">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135634" w14:paraId="01F82B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CF46F" w14:textId="77777777" w:rsidR="00135634" w:rsidRDefault="00D83167">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9FC6D" w14:textId="77777777" w:rsidR="00135634" w:rsidRDefault="00D83167">
            <w:r>
              <w:rPr>
                <w:rFonts w:ascii="Arial" w:hAnsi="Arial" w:cs="Arial"/>
                <w:color w:val="000000"/>
                <w:position w:val="-2"/>
                <w:sz w:val="18"/>
                <w:szCs w:val="18"/>
              </w:rPr>
              <w:t>Vzorec menične izjave za dobro izvedbo</w:t>
            </w:r>
          </w:p>
          <w:p w14:paraId="1E859A9F"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98202" w14:textId="77777777" w:rsidR="00135634" w:rsidRDefault="00D83167">
            <w:pPr>
              <w:spacing w:before="135" w:after="135"/>
              <w:jc w:val="both"/>
              <w:textAlignment w:val="center"/>
            </w:pPr>
            <w:r>
              <w:rPr>
                <w:rFonts w:ascii="Arial" w:hAnsi="Arial" w:cs="Arial"/>
                <w:color w:val="000000"/>
                <w:position w:val="-2"/>
                <w:sz w:val="18"/>
                <w:szCs w:val="18"/>
              </w:rPr>
              <w:t>Parafiran.</w:t>
            </w:r>
          </w:p>
          <w:p w14:paraId="644D3BB3"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28F9B0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BE984" w14:textId="77777777" w:rsidR="00135634" w:rsidRDefault="00D8316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A42AC" w14:textId="77777777" w:rsidR="00135634" w:rsidRDefault="00D83167">
            <w:r>
              <w:rPr>
                <w:rFonts w:ascii="Arial" w:hAnsi="Arial" w:cs="Arial"/>
                <w:color w:val="000000"/>
                <w:position w:val="-2"/>
                <w:sz w:val="18"/>
                <w:szCs w:val="18"/>
              </w:rPr>
              <w:t>Izjava zastopnika podizvajalca v zvezi z izpolnjevanjem obveznih pogojev za podizvajalce</w:t>
            </w:r>
          </w:p>
          <w:p w14:paraId="5ADCA988"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0B992"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3FBBF6D9"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51931B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0795E" w14:textId="77777777" w:rsidR="00135634" w:rsidRDefault="00D83167">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CD5DA" w14:textId="77777777" w:rsidR="00135634" w:rsidRDefault="00D83167">
            <w:r>
              <w:rPr>
                <w:rFonts w:ascii="Arial" w:hAnsi="Arial" w:cs="Arial"/>
                <w:color w:val="000000"/>
                <w:position w:val="-2"/>
                <w:sz w:val="18"/>
                <w:szCs w:val="18"/>
              </w:rPr>
              <w:t>Izjava podizvajalca</w:t>
            </w:r>
          </w:p>
          <w:p w14:paraId="3354E9B5"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6929A"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3A831395"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6E5D2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AF421" w14:textId="77777777" w:rsidR="00135634" w:rsidRDefault="00D83167">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55C1" w14:textId="77777777" w:rsidR="00135634" w:rsidRDefault="00D83167">
            <w:r>
              <w:rPr>
                <w:rFonts w:ascii="Arial" w:hAnsi="Arial" w:cs="Arial"/>
                <w:color w:val="000000"/>
                <w:position w:val="-2"/>
                <w:sz w:val="18"/>
                <w:szCs w:val="18"/>
              </w:rPr>
              <w:t>Izjava o nastopu s podizvajalci</w:t>
            </w:r>
          </w:p>
          <w:p w14:paraId="67AA96B1"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3EC61"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1270042E"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7F0015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C38D5" w14:textId="77777777" w:rsidR="00135634" w:rsidRDefault="00D83167">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CFE59" w14:textId="77777777" w:rsidR="00135634" w:rsidRDefault="00D83167">
            <w:r>
              <w:rPr>
                <w:rFonts w:ascii="Arial" w:hAnsi="Arial" w:cs="Arial"/>
                <w:color w:val="000000"/>
                <w:position w:val="-2"/>
                <w:sz w:val="18"/>
                <w:szCs w:val="18"/>
              </w:rPr>
              <w:t>Izjava o lastniških deležih</w:t>
            </w:r>
          </w:p>
          <w:p w14:paraId="4B56744C"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86AE4"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13E97A28"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35634" w14:paraId="5B2EDF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17465" w14:textId="77777777" w:rsidR="00135634" w:rsidRDefault="00D83167">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B233B" w14:textId="77777777" w:rsidR="00135634" w:rsidRDefault="00D83167">
            <w:r>
              <w:rPr>
                <w:rFonts w:ascii="Arial" w:hAnsi="Arial" w:cs="Arial"/>
                <w:color w:val="000000"/>
                <w:position w:val="-2"/>
                <w:sz w:val="18"/>
                <w:szCs w:val="18"/>
              </w:rPr>
              <w:t>Predračun</w:t>
            </w:r>
          </w:p>
          <w:p w14:paraId="37234E6C"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463B8" w14:textId="77777777" w:rsidR="00135634" w:rsidRDefault="00D83167">
            <w:pPr>
              <w:spacing w:before="135" w:after="135"/>
              <w:jc w:val="both"/>
              <w:textAlignment w:val="center"/>
            </w:pPr>
            <w:r>
              <w:rPr>
                <w:rFonts w:ascii="Arial" w:hAnsi="Arial" w:cs="Arial"/>
                <w:color w:val="000000"/>
                <w:position w:val="-2"/>
                <w:sz w:val="18"/>
                <w:szCs w:val="18"/>
              </w:rPr>
              <w:t>Izpolnjen, podpisan in žigosan.</w:t>
            </w:r>
          </w:p>
          <w:p w14:paraId="51F2658E"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 v pdf. kot tudi v xls. formatu.</w:t>
            </w:r>
          </w:p>
        </w:tc>
      </w:tr>
      <w:tr w:rsidR="00135634" w14:paraId="129D3E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E5B8B" w14:textId="368ECEA5" w:rsidR="00135634" w:rsidRDefault="00D83167">
            <w:r>
              <w:rPr>
                <w:rFonts w:ascii="Arial" w:hAnsi="Arial" w:cs="Arial"/>
                <w:color w:val="000000"/>
                <w:position w:val="-2"/>
                <w:sz w:val="18"/>
                <w:szCs w:val="18"/>
              </w:rPr>
              <w:t>Priloga</w:t>
            </w:r>
            <w:r w:rsidR="003B17F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ABB15" w14:textId="77777777" w:rsidR="00135634" w:rsidRDefault="00D83167">
            <w:r>
              <w:rPr>
                <w:rFonts w:ascii="Arial" w:hAnsi="Arial" w:cs="Arial"/>
                <w:color w:val="000000"/>
                <w:position w:val="-2"/>
                <w:sz w:val="18"/>
                <w:szCs w:val="18"/>
              </w:rPr>
              <w:t>Vzorec pogodbe: Pogodba o izvedbi storitev - dolgoročna - splošna.</w:t>
            </w:r>
          </w:p>
          <w:p w14:paraId="686821CB" w14:textId="77777777" w:rsidR="00135634" w:rsidRDefault="0013563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54AAD" w14:textId="77777777" w:rsidR="00135634" w:rsidRDefault="00D83167">
            <w:pPr>
              <w:spacing w:before="135" w:after="135"/>
              <w:jc w:val="both"/>
              <w:textAlignment w:val="center"/>
            </w:pPr>
            <w:r>
              <w:rPr>
                <w:rFonts w:ascii="Arial" w:hAnsi="Arial" w:cs="Arial"/>
                <w:color w:val="000000"/>
                <w:position w:val="-2"/>
                <w:sz w:val="18"/>
                <w:szCs w:val="18"/>
              </w:rPr>
              <w:t>Parafiran, podpisan in žigosan.</w:t>
            </w:r>
          </w:p>
          <w:p w14:paraId="606EB832" w14:textId="77777777" w:rsidR="00135634" w:rsidRDefault="00D83167">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bl>
    <w:p w14:paraId="35864E2C" w14:textId="77777777" w:rsidR="00135634" w:rsidRDefault="00135634">
      <w:pPr>
        <w:sectPr w:rsidR="00135634" w:rsidSect="00D931BF">
          <w:pgSz w:w="11906" w:h="16838"/>
          <w:pgMar w:top="1418" w:right="1418" w:bottom="1418" w:left="1418" w:header="567" w:footer="680" w:gutter="0"/>
          <w:cols w:space="708"/>
          <w:docGrid w:linePitch="360"/>
        </w:sectPr>
      </w:pPr>
    </w:p>
    <w:p w14:paraId="7C71B4CA"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1</w:t>
      </w:r>
    </w:p>
    <w:p w14:paraId="31319C2D" w14:textId="77777777" w:rsidR="00D83167" w:rsidRPr="00252358" w:rsidRDefault="00D83167" w:rsidP="00D83167"/>
    <w:p w14:paraId="57412850"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9B46737" w14:textId="77777777" w:rsidR="00D83167" w:rsidRDefault="00D83167" w:rsidP="00D83167">
      <w:pPr>
        <w:spacing w:after="120"/>
        <w:rPr>
          <w:rFonts w:ascii="Arial" w:hAnsi="Arial" w:cs="Arial"/>
        </w:rPr>
      </w:pPr>
    </w:p>
    <w:p w14:paraId="18E8A73D" w14:textId="77777777" w:rsidR="00135634" w:rsidRDefault="00D8316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STORITVE E-OSKRBA IN E-ZDRAVJE ZA OBDOBJE 2021-2022</w:t>
      </w:r>
      <w:r>
        <w:rPr>
          <w:rFonts w:ascii="Arial" w:hAnsi="Arial" w:cs="Arial"/>
          <w:color w:val="000000"/>
          <w:sz w:val="18"/>
          <w:szCs w:val="18"/>
        </w:rPr>
        <w:t>« dajemo ponudbo, kot sledi:</w:t>
      </w:r>
    </w:p>
    <w:p w14:paraId="3064852F" w14:textId="77777777" w:rsidR="00135634" w:rsidRDefault="00D831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35634" w14:paraId="0EAEC7A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56347E" w14:textId="77777777" w:rsidR="00135634" w:rsidRDefault="00D8316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88623" w14:textId="77777777" w:rsidR="00135634" w:rsidRDefault="00D83167">
            <w:r>
              <w:rPr>
                <w:rFonts w:ascii="Arial" w:hAnsi="Arial" w:cs="Arial"/>
                <w:color w:val="000000"/>
                <w:position w:val="-2"/>
                <w:sz w:val="18"/>
                <w:szCs w:val="18"/>
              </w:rPr>
              <w:t> </w:t>
            </w:r>
          </w:p>
        </w:tc>
      </w:tr>
      <w:tr w:rsidR="00135634" w14:paraId="2B38BF6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2F2551" w14:textId="77777777" w:rsidR="00135634" w:rsidRDefault="00D8316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77CBA" w14:textId="77777777" w:rsidR="00135634" w:rsidRDefault="00D83167">
            <w:r>
              <w:rPr>
                <w:rFonts w:ascii="Arial" w:hAnsi="Arial" w:cs="Arial"/>
                <w:color w:val="000000"/>
                <w:position w:val="-2"/>
                <w:sz w:val="18"/>
                <w:szCs w:val="18"/>
              </w:rPr>
              <w:t> </w:t>
            </w:r>
          </w:p>
        </w:tc>
      </w:tr>
    </w:tbl>
    <w:p w14:paraId="3B14292A" w14:textId="77777777" w:rsidR="00135634" w:rsidRDefault="00D83167">
      <w:pPr>
        <w:spacing w:before="225" w:after="225" w:line="240" w:lineRule="auto"/>
        <w:jc w:val="both"/>
      </w:pPr>
      <w:r>
        <w:rPr>
          <w:rFonts w:ascii="Arial" w:hAnsi="Arial" w:cs="Arial"/>
          <w:color w:val="000000"/>
          <w:sz w:val="18"/>
          <w:szCs w:val="18"/>
        </w:rPr>
        <w:t>Ponudbo oddajamo (ustrezno označite):</w:t>
      </w:r>
    </w:p>
    <w:p w14:paraId="0F7BFA11" w14:textId="77777777" w:rsidR="00135634" w:rsidRDefault="00D83167">
      <w:pPr>
        <w:spacing w:before="225" w:after="225" w:line="240" w:lineRule="auto"/>
        <w:jc w:val="both"/>
      </w:pPr>
      <w:r>
        <w:fldChar w:fldCharType="begin">
          <w:ffData>
            <w:name w:val="cbox160057a041622a"/>
            <w:enabled/>
            <w:calcOnExit w:val="0"/>
            <w:checkBox>
              <w:sizeAuto/>
              <w:default w:val="0"/>
            </w:checkBox>
          </w:ffData>
        </w:fldChar>
      </w:r>
      <w:bookmarkStart w:id="0" w:name="cbox160057a041622a"/>
      <w:r>
        <w:instrText xml:space="preserve"> FORMCHECKBOX </w:instrText>
      </w:r>
      <w:r w:rsidR="00642AAA">
        <w:fldChar w:fldCharType="separate"/>
      </w:r>
      <w:r>
        <w:fldChar w:fldCharType="end"/>
      </w:r>
      <w:bookmarkEnd w:id="0"/>
      <w:r>
        <w:rPr>
          <w:rFonts w:ascii="Arial" w:hAnsi="Arial" w:cs="Arial"/>
          <w:color w:val="000000"/>
          <w:sz w:val="18"/>
          <w:szCs w:val="18"/>
        </w:rPr>
        <w:t> samostojno</w:t>
      </w:r>
    </w:p>
    <w:p w14:paraId="22350E6F" w14:textId="77777777" w:rsidR="00135634" w:rsidRDefault="00D83167">
      <w:pPr>
        <w:spacing w:before="225" w:after="225" w:line="240" w:lineRule="auto"/>
        <w:jc w:val="both"/>
      </w:pPr>
      <w:r>
        <w:fldChar w:fldCharType="begin">
          <w:ffData>
            <w:name w:val="cbox160057a041653f"/>
            <w:enabled/>
            <w:calcOnExit w:val="0"/>
            <w:checkBox>
              <w:sizeAuto/>
              <w:default w:val="0"/>
            </w:checkBox>
          </w:ffData>
        </w:fldChar>
      </w:r>
      <w:bookmarkStart w:id="1" w:name="cbox160057a041653f"/>
      <w:r>
        <w:instrText xml:space="preserve"> FORMCHECKBOX </w:instrText>
      </w:r>
      <w:r w:rsidR="00642AAA">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776AE6" w14:textId="77777777" w:rsidR="00135634" w:rsidRDefault="00D83167">
      <w:pPr>
        <w:spacing w:before="225" w:after="225" w:line="240" w:lineRule="auto"/>
        <w:jc w:val="both"/>
      </w:pPr>
      <w:r>
        <w:fldChar w:fldCharType="begin">
          <w:ffData>
            <w:name w:val="cbox160057a041684e"/>
            <w:enabled/>
            <w:calcOnExit w:val="0"/>
            <w:checkBox>
              <w:sizeAuto/>
              <w:default w:val="0"/>
            </w:checkBox>
          </w:ffData>
        </w:fldChar>
      </w:r>
      <w:bookmarkStart w:id="2" w:name="cbox160057a041684e"/>
      <w:r>
        <w:instrText xml:space="preserve"> FORMCHECKBOX </w:instrText>
      </w:r>
      <w:r w:rsidR="00642AAA">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84CEAB2" w14:textId="77777777" w:rsidR="00135634" w:rsidRDefault="00D83167">
      <w:pPr>
        <w:spacing w:before="225" w:after="225" w:line="240" w:lineRule="auto"/>
        <w:jc w:val="both"/>
      </w:pPr>
      <w:r>
        <w:fldChar w:fldCharType="begin">
          <w:ffData>
            <w:name w:val="cbox160057a0416b73"/>
            <w:enabled/>
            <w:calcOnExit w:val="0"/>
            <w:checkBox>
              <w:sizeAuto/>
              <w:default w:val="0"/>
            </w:checkBox>
          </w:ffData>
        </w:fldChar>
      </w:r>
      <w:bookmarkStart w:id="3" w:name="cbox160057a0416b73"/>
      <w:r>
        <w:instrText xml:space="preserve"> FORMCHECKBOX </w:instrText>
      </w:r>
      <w:r w:rsidR="00642AAA">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D49325" w14:textId="77777777" w:rsidR="00135634" w:rsidRDefault="00D8316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7B1DBC2B" w14:textId="77777777" w:rsidR="00135634" w:rsidRDefault="00D83167">
      <w:pPr>
        <w:spacing w:before="225" w:after="225" w:line="240" w:lineRule="auto"/>
        <w:jc w:val="both"/>
      </w:pPr>
      <w:r>
        <w:rPr>
          <w:rFonts w:ascii="Arial" w:hAnsi="Arial" w:cs="Arial"/>
          <w:color w:val="000000"/>
          <w:sz w:val="18"/>
          <w:szCs w:val="18"/>
        </w:rPr>
        <w:t> </w:t>
      </w:r>
    </w:p>
    <w:p w14:paraId="3EC8B3A2" w14:textId="77777777" w:rsidR="00135634" w:rsidRDefault="00D83167">
      <w:pPr>
        <w:spacing w:before="225" w:after="225" w:line="240" w:lineRule="auto"/>
        <w:jc w:val="both"/>
      </w:pPr>
      <w:r>
        <w:rPr>
          <w:rFonts w:ascii="Arial" w:hAnsi="Arial" w:cs="Arial"/>
          <w:color w:val="000000"/>
          <w:sz w:val="18"/>
          <w:szCs w:val="18"/>
        </w:rPr>
        <w:t>IZBIRA IZVAJALCA STORITVE E-OSKRBA IN E-ZDRAVJE ZA OBDOBJE 2021-2022</w:t>
      </w:r>
    </w:p>
    <w:tbl>
      <w:tblPr>
        <w:tblStyle w:val="NormalTablePHPDOCX"/>
        <w:tblW w:w="5000" w:type="pct"/>
        <w:tblInd w:w="108" w:type="dxa"/>
        <w:tblLook w:val="04A0" w:firstRow="1" w:lastRow="0" w:firstColumn="1" w:lastColumn="0" w:noHBand="0" w:noVBand="1"/>
      </w:tblPr>
      <w:tblGrid>
        <w:gridCol w:w="2717"/>
        <w:gridCol w:w="2265"/>
        <w:gridCol w:w="1822"/>
        <w:gridCol w:w="597"/>
        <w:gridCol w:w="1657"/>
      </w:tblGrid>
      <w:tr w:rsidR="00135634" w14:paraId="7DF17982"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A02AFD" w14:textId="77777777" w:rsidR="00135634" w:rsidRDefault="00D83167">
            <w:pPr>
              <w:jc w:val="center"/>
            </w:pPr>
            <w:r>
              <w:rPr>
                <w:rFonts w:ascii="Arial" w:hAnsi="Arial" w:cs="Arial"/>
                <w:b/>
                <w:bCs/>
                <w:color w:val="000000"/>
                <w:position w:val="-2"/>
                <w:sz w:val="18"/>
                <w:szCs w:val="18"/>
                <w:shd w:val="clear" w:color="auto" w:fill="D1D1D1"/>
              </w:rPr>
              <w:t>A) paket 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DFD47" w14:textId="77777777" w:rsidR="00135634" w:rsidRDefault="00D83167">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0A9709" w14:textId="77777777" w:rsidR="00135634" w:rsidRDefault="00D83167">
            <w:pPr>
              <w:jc w:val="center"/>
            </w:pPr>
            <w:r>
              <w:rPr>
                <w:rFonts w:ascii="Arial" w:hAnsi="Arial" w:cs="Arial"/>
                <w:b/>
                <w:bCs/>
                <w:color w:val="000000"/>
                <w:position w:val="-2"/>
                <w:sz w:val="18"/>
                <w:szCs w:val="18"/>
                <w:shd w:val="clear" w:color="auto" w:fill="D1D1D1"/>
              </w:rPr>
              <w:t>vrednost v EUR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51130F" w14:textId="77777777" w:rsidR="00135634" w:rsidRDefault="00D8316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54D163" w14:textId="77777777" w:rsidR="00135634" w:rsidRDefault="00D83167">
            <w:pPr>
              <w:jc w:val="center"/>
            </w:pPr>
            <w:r>
              <w:rPr>
                <w:rFonts w:ascii="Arial" w:hAnsi="Arial" w:cs="Arial"/>
                <w:b/>
                <w:bCs/>
                <w:color w:val="000000"/>
                <w:position w:val="-2"/>
                <w:sz w:val="18"/>
                <w:szCs w:val="18"/>
                <w:shd w:val="clear" w:color="auto" w:fill="D1D1D1"/>
              </w:rPr>
              <w:t>vrednost v EUR z DDV</w:t>
            </w:r>
          </w:p>
        </w:tc>
      </w:tr>
      <w:tr w:rsidR="00135634" w14:paraId="7A4C06FB"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CF796C" w14:textId="77777777" w:rsidR="00135634" w:rsidRDefault="00D83167">
            <w:r>
              <w:rPr>
                <w:rFonts w:ascii="Arial" w:hAnsi="Arial" w:cs="Arial"/>
                <w:b/>
                <w:bCs/>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71EE30"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CB8BFD"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C65FF9"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5C9EFD"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2794831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B4B86E" w14:textId="77777777" w:rsidR="00135634" w:rsidRDefault="00D83167">
            <w:r>
              <w:rPr>
                <w:rFonts w:ascii="Arial" w:hAnsi="Arial" w:cs="Arial"/>
                <w:b/>
                <w:bCs/>
                <w:color w:val="000000"/>
                <w:position w:val="-2"/>
                <w:sz w:val="18"/>
                <w:szCs w:val="18"/>
                <w:shd w:val="clear" w:color="auto" w:fill="D1D1D1"/>
              </w:rPr>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14278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3C6E0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551D05"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6F792"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19A8B95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74F3BA" w14:textId="77777777" w:rsidR="00135634" w:rsidRDefault="00D83167">
            <w:r>
              <w:rPr>
                <w:rFonts w:ascii="Arial" w:hAnsi="Arial" w:cs="Arial"/>
                <w:b/>
                <w:bCs/>
                <w:color w:val="000000"/>
                <w:position w:val="-2"/>
                <w:sz w:val="18"/>
                <w:szCs w:val="18"/>
                <w:shd w:val="clear" w:color="auto" w:fill="D1D1D1"/>
              </w:rPr>
              <w:t>A: skupaj a) + b)</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B6E42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5BDE9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76738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3B2936"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51BE9A1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DA017C" w14:textId="77777777" w:rsidR="00135634" w:rsidRDefault="00D83167">
            <w:pPr>
              <w:jc w:val="center"/>
            </w:pPr>
            <w:r>
              <w:rPr>
                <w:rFonts w:ascii="Arial" w:hAnsi="Arial" w:cs="Arial"/>
                <w:b/>
                <w:bCs/>
                <w:color w:val="000000"/>
                <w:position w:val="-2"/>
                <w:sz w:val="18"/>
                <w:szCs w:val="18"/>
                <w:shd w:val="clear" w:color="auto" w:fill="D1D1D1"/>
              </w:rPr>
              <w:t>B) paket II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77E091"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EEF185"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B442C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7370E3"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0D4E261E"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2963B5" w14:textId="77777777" w:rsidR="00135634" w:rsidRDefault="00D83167">
            <w:r>
              <w:rPr>
                <w:rFonts w:ascii="Arial" w:hAnsi="Arial" w:cs="Arial"/>
                <w:b/>
                <w:bCs/>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E2CEF4"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2A22F5"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8BF34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20386"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49926F2F"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18F8BC" w14:textId="77777777" w:rsidR="00135634" w:rsidRDefault="00D83167">
            <w:r>
              <w:rPr>
                <w:rFonts w:ascii="Arial" w:hAnsi="Arial" w:cs="Arial"/>
                <w:b/>
                <w:bCs/>
                <w:color w:val="000000"/>
                <w:position w:val="-2"/>
                <w:sz w:val="18"/>
                <w:szCs w:val="18"/>
                <w:shd w:val="clear" w:color="auto" w:fill="D1D1D1"/>
              </w:rPr>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0B01B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4E8766"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AD48D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D14D62"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25FDAD96"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C03BF6" w14:textId="77777777" w:rsidR="00135634" w:rsidRDefault="00D83167">
            <w:r>
              <w:rPr>
                <w:rFonts w:ascii="Arial" w:hAnsi="Arial" w:cs="Arial"/>
                <w:b/>
                <w:bCs/>
                <w:color w:val="000000"/>
                <w:position w:val="-2"/>
                <w:sz w:val="18"/>
                <w:szCs w:val="18"/>
                <w:shd w:val="clear" w:color="auto" w:fill="D1D1D1"/>
              </w:rPr>
              <w:t>B: skupaj a) + b) </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C916B3"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788BB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940E1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EE88AA"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045B4D62"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F92671" w14:textId="77777777" w:rsidR="00135634" w:rsidRDefault="00D83167">
            <w:pPr>
              <w:jc w:val="center"/>
            </w:pPr>
            <w:r>
              <w:rPr>
                <w:rFonts w:ascii="Arial" w:hAnsi="Arial" w:cs="Arial"/>
                <w:b/>
                <w:bCs/>
                <w:color w:val="000000"/>
                <w:position w:val="-2"/>
                <w:sz w:val="18"/>
                <w:szCs w:val="18"/>
                <w:shd w:val="clear" w:color="auto" w:fill="D1D1D1"/>
              </w:rPr>
              <w:t>C) paket III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44737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0DD7A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17B39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521E25"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3894E6C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45735" w14:textId="77777777" w:rsidR="00135634" w:rsidRDefault="00D83167">
            <w:r>
              <w:rPr>
                <w:rFonts w:ascii="Arial" w:hAnsi="Arial" w:cs="Arial"/>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826558"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76B9B0"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BE4AC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8D80A"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676FF8E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653BE7" w14:textId="77777777" w:rsidR="00135634" w:rsidRDefault="00D83167">
            <w:r>
              <w:rPr>
                <w:rFonts w:ascii="Arial" w:hAnsi="Arial" w:cs="Arial"/>
                <w:b/>
                <w:bCs/>
                <w:color w:val="000000"/>
                <w:position w:val="-2"/>
                <w:sz w:val="18"/>
                <w:szCs w:val="18"/>
                <w:shd w:val="clear" w:color="auto" w:fill="D1D1D1"/>
              </w:rPr>
              <w:lastRenderedPageBreak/>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B7D2D4"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1FD48D"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29EE47"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A6F773"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5B5C9D6B"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AD8991" w14:textId="77777777" w:rsidR="00135634" w:rsidRDefault="00D83167">
            <w:r>
              <w:rPr>
                <w:rFonts w:ascii="Arial" w:hAnsi="Arial" w:cs="Arial"/>
                <w:b/>
                <w:bCs/>
                <w:color w:val="000000"/>
                <w:position w:val="-2"/>
                <w:sz w:val="18"/>
                <w:szCs w:val="18"/>
                <w:shd w:val="clear" w:color="auto" w:fill="D1D1D1"/>
              </w:rPr>
              <w:t>C: skupaj a) + b)</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8367FB"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8B5A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9E1E6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019276"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0569FE33"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1008F0" w14:textId="77777777" w:rsidR="00135634" w:rsidRDefault="00D83167">
            <w:pPr>
              <w:jc w:val="center"/>
            </w:pPr>
            <w:r>
              <w:rPr>
                <w:rFonts w:ascii="Arial" w:hAnsi="Arial" w:cs="Arial"/>
                <w:b/>
                <w:bCs/>
                <w:color w:val="000000"/>
                <w:position w:val="-2"/>
                <w:sz w:val="18"/>
                <w:szCs w:val="18"/>
                <w:shd w:val="clear" w:color="auto" w:fill="D1D1D1"/>
              </w:rPr>
              <w:t>D) dodatna oprema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33845B"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694E22"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E7353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F21DB2"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1859620F"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499769" w14:textId="77777777" w:rsidR="00135634" w:rsidRDefault="00D83167">
            <w:r>
              <w:rPr>
                <w:rFonts w:ascii="Arial" w:hAnsi="Arial" w:cs="Arial"/>
                <w:b/>
                <w:bCs/>
                <w:color w:val="000000"/>
                <w:position w:val="-2"/>
                <w:sz w:val="18"/>
                <w:szCs w:val="18"/>
                <w:shd w:val="clear" w:color="auto" w:fill="D1D1D1"/>
              </w:rPr>
              <w:t>a) daljinski prožilec</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42696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D2F248"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A587DB"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598BEA"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1BDD9E6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1388F4" w14:textId="77777777" w:rsidR="00135634" w:rsidRDefault="00D83167">
            <w:r>
              <w:rPr>
                <w:rFonts w:ascii="Arial" w:hAnsi="Arial" w:cs="Arial"/>
                <w:b/>
                <w:bCs/>
                <w:color w:val="000000"/>
                <w:position w:val="-2"/>
                <w:sz w:val="18"/>
                <w:szCs w:val="18"/>
                <w:shd w:val="clear" w:color="auto" w:fill="D1D1D1"/>
              </w:rPr>
              <w:t>b) detektor padca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79D89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83FC0"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32897B"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D120A1"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05DFE2CB"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119335" w14:textId="77777777" w:rsidR="00135634" w:rsidRDefault="00D83167">
            <w:r>
              <w:rPr>
                <w:rFonts w:ascii="Arial" w:hAnsi="Arial" w:cs="Arial"/>
                <w:b/>
                <w:bCs/>
                <w:color w:val="000000"/>
                <w:position w:val="-2"/>
                <w:sz w:val="18"/>
                <w:szCs w:val="18"/>
                <w:shd w:val="clear" w:color="auto" w:fill="D1D1D1"/>
              </w:rPr>
              <w:t>c) senzor gibanja -dodatni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4912E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67CA30"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C48734"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83A1B7"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50516355"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0C3C24" w14:textId="77777777" w:rsidR="00135634" w:rsidRDefault="00D83167">
            <w:r>
              <w:rPr>
                <w:rFonts w:ascii="Arial" w:hAnsi="Arial" w:cs="Arial"/>
                <w:b/>
                <w:bCs/>
                <w:color w:val="000000"/>
                <w:position w:val="-2"/>
                <w:sz w:val="18"/>
                <w:szCs w:val="18"/>
                <w:shd w:val="clear" w:color="auto" w:fill="D1D1D1"/>
              </w:rPr>
              <w:t>d) magnetni senzor -dodatni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6C2C55"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EDB171"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BCF97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BC2E84"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060C22DC"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5C8480" w14:textId="77777777" w:rsidR="00135634" w:rsidRDefault="00D83167">
            <w:r>
              <w:rPr>
                <w:rFonts w:ascii="Arial" w:hAnsi="Arial" w:cs="Arial"/>
                <w:b/>
                <w:bCs/>
                <w:color w:val="000000"/>
                <w:position w:val="-2"/>
                <w:sz w:val="18"/>
                <w:szCs w:val="18"/>
                <w:shd w:val="clear" w:color="auto" w:fill="D1D1D1"/>
              </w:rPr>
              <w:t>e) detektor dima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540D6C"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93C9CA"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B13741"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A18F88"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4EFFA4EB"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0C38" w14:textId="77777777" w:rsidR="00135634" w:rsidRDefault="00D83167">
            <w:r>
              <w:rPr>
                <w:rFonts w:ascii="Arial" w:hAnsi="Arial" w:cs="Arial"/>
                <w:b/>
                <w:bCs/>
                <w:color w:val="000000"/>
                <w:position w:val="-2"/>
                <w:sz w:val="18"/>
                <w:szCs w:val="18"/>
                <w:shd w:val="clear" w:color="auto" w:fill="D1D1D1"/>
              </w:rPr>
              <w:t>f) detektor izliva vode</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BB7FF5"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28BC03"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C1890B"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B34F8C"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26A474F7"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66BD43" w14:textId="77777777" w:rsidR="00135634" w:rsidRDefault="00D83167">
            <w:r>
              <w:rPr>
                <w:rFonts w:ascii="Arial" w:hAnsi="Arial" w:cs="Arial"/>
                <w:b/>
                <w:bCs/>
                <w:color w:val="000000"/>
                <w:position w:val="-2"/>
                <w:sz w:val="18"/>
                <w:szCs w:val="18"/>
                <w:shd w:val="clear" w:color="auto" w:fill="D1D1D1"/>
              </w:rPr>
              <w:t>g) povlečno stikalo z razširitvijo govorne komunikacije</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7790C7"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F9E92D"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7336BF" w14:textId="77777777" w:rsidR="00135634" w:rsidRDefault="00D83167">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07F73C" w14:textId="77777777" w:rsidR="00135634" w:rsidRDefault="00D83167">
            <w:pPr>
              <w:jc w:val="center"/>
            </w:pPr>
            <w:r>
              <w:rPr>
                <w:rFonts w:ascii="Arial" w:hAnsi="Arial" w:cs="Arial"/>
                <w:b/>
                <w:bCs/>
                <w:color w:val="000000"/>
                <w:position w:val="-2"/>
                <w:sz w:val="18"/>
                <w:szCs w:val="18"/>
                <w:shd w:val="clear" w:color="auto" w:fill="D1D1D1"/>
              </w:rPr>
              <w:t> </w:t>
            </w:r>
          </w:p>
        </w:tc>
      </w:tr>
      <w:tr w:rsidR="00135634" w14:paraId="579F8CFF"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7FC1A" w14:textId="77777777" w:rsidR="00135634" w:rsidRDefault="00D83167">
            <w:r>
              <w:rPr>
                <w:rFonts w:ascii="Arial" w:hAnsi="Arial" w:cs="Arial"/>
                <w:b/>
                <w:bCs/>
                <w:color w:val="000000"/>
                <w:position w:val="-2"/>
                <w:sz w:val="18"/>
                <w:szCs w:val="18"/>
                <w:shd w:val="clear" w:color="auto" w:fill="CCCCCC"/>
              </w:rPr>
              <w:t>Skupaj A+B+C+D</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FF3927" w14:textId="77777777" w:rsidR="00135634" w:rsidRDefault="00D831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40607E" w14:textId="77777777" w:rsidR="00135634" w:rsidRDefault="00D831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C274A7" w14:textId="77777777" w:rsidR="00135634" w:rsidRDefault="00D831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01EAF6" w14:textId="77777777" w:rsidR="00135634" w:rsidRDefault="00D83167">
            <w:r>
              <w:rPr>
                <w:rFonts w:ascii="Arial" w:hAnsi="Arial" w:cs="Arial"/>
                <w:color w:val="000000"/>
                <w:position w:val="-2"/>
                <w:sz w:val="18"/>
                <w:szCs w:val="18"/>
                <w:shd w:val="clear" w:color="auto" w:fill="CCCCCC"/>
              </w:rPr>
              <w:t> </w:t>
            </w:r>
          </w:p>
        </w:tc>
      </w:tr>
    </w:tbl>
    <w:p w14:paraId="1EF1043B" w14:textId="77777777" w:rsidR="00135634" w:rsidRDefault="00D83167">
      <w:pPr>
        <w:spacing w:before="225" w:after="225" w:line="240" w:lineRule="auto"/>
        <w:jc w:val="both"/>
      </w:pPr>
      <w:r>
        <w:rPr>
          <w:rFonts w:ascii="Arial" w:hAnsi="Arial" w:cs="Arial"/>
          <w:color w:val="000000"/>
          <w:sz w:val="18"/>
          <w:szCs w:val="18"/>
        </w:rPr>
        <w:t>V obrazec ponudba ponudnik vnese ponudbeno ceno za 1 uporabnika/paket za obdobje 18 mesecev.</w:t>
      </w:r>
    </w:p>
    <w:p w14:paraId="1F3C0D00" w14:textId="77777777" w:rsidR="00135634" w:rsidRDefault="00D83167">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2F041AD" w14:textId="77777777" w:rsidR="00D83167" w:rsidRDefault="00D83167">
      <w:pPr>
        <w:spacing w:before="225" w:after="225" w:line="240" w:lineRule="auto"/>
        <w:jc w:val="both"/>
        <w:rPr>
          <w:rFonts w:ascii="Arial" w:hAnsi="Arial" w:cs="Arial"/>
          <w:b/>
          <w:bCs/>
          <w:color w:val="000000"/>
          <w:sz w:val="18"/>
          <w:szCs w:val="18"/>
        </w:rPr>
      </w:pPr>
    </w:p>
    <w:p w14:paraId="5DCB6A00" w14:textId="13E63E49" w:rsidR="00135634" w:rsidRDefault="00D8316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60 dni od roka za predložitev ponudb.</w:t>
      </w:r>
    </w:p>
    <w:p w14:paraId="5FAE7A42" w14:textId="77777777" w:rsidR="00135634" w:rsidRDefault="00D831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2927E8A" w14:textId="77777777" w:rsidR="00D83167" w:rsidRDefault="00D83167">
      <w:pPr>
        <w:spacing w:before="225" w:after="225" w:line="240" w:lineRule="auto"/>
        <w:jc w:val="both"/>
        <w:rPr>
          <w:rFonts w:ascii="Arial" w:hAnsi="Arial" w:cs="Arial"/>
          <w:color w:val="000000"/>
          <w:sz w:val="18"/>
          <w:szCs w:val="18"/>
        </w:rPr>
      </w:pPr>
    </w:p>
    <w:p w14:paraId="43952445" w14:textId="56144471" w:rsidR="00135634" w:rsidRDefault="00D8316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B9D534B" w14:textId="77777777" w:rsidR="00135634" w:rsidRDefault="00D8316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D91311F" w14:textId="77777777" w:rsidR="00135634" w:rsidRDefault="00D8316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6165A09" w14:textId="77777777" w:rsidR="00135634" w:rsidRDefault="00D83167">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88FB23" w14:textId="77777777" w:rsidR="00135634" w:rsidRDefault="00D83167">
      <w:pPr>
        <w:spacing w:before="225" w:after="225" w:line="240" w:lineRule="auto"/>
        <w:jc w:val="both"/>
      </w:pPr>
      <w:r>
        <w:rPr>
          <w:rFonts w:ascii="Arial" w:hAnsi="Arial" w:cs="Arial"/>
          <w:color w:val="000000"/>
          <w:sz w:val="18"/>
          <w:szCs w:val="18"/>
        </w:rPr>
        <w:t>V primeru razhajanj  med podatki v obrazcu Predračun (OBR-2), naloženim v razdelek "Predračun" in "specifikacija predračuna"-priloga v xls. formatu, naloženim v razdelek "Druge priloge", bo naročnik kot merodajne upošteval podatke iz "specifikacija predračuna", naloženega v razdelku "druge priloge."</w:t>
      </w:r>
    </w:p>
    <w:p w14:paraId="00A881C9" w14:textId="77777777" w:rsidR="00D83167" w:rsidRDefault="00D831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F02B134" w14:textId="77777777" w:rsidR="00D83167" w:rsidRDefault="00D83167">
      <w:pPr>
        <w:spacing w:before="225" w:after="225" w:line="240" w:lineRule="auto"/>
        <w:jc w:val="both"/>
        <w:rPr>
          <w:rFonts w:ascii="Arial" w:hAnsi="Arial" w:cs="Arial"/>
          <w:color w:val="000000"/>
          <w:sz w:val="18"/>
          <w:szCs w:val="18"/>
        </w:rPr>
      </w:pPr>
    </w:p>
    <w:p w14:paraId="6C174EE5" w14:textId="5B87ACF2" w:rsidR="00135634" w:rsidRDefault="00D83167">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p w14:paraId="553A9795"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35634" w14:paraId="4F724D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61AA7" w14:textId="77777777" w:rsidR="00135634" w:rsidRDefault="00D8316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4540" w14:textId="77777777" w:rsidR="00135634" w:rsidRDefault="00D83167">
            <w:r>
              <w:rPr>
                <w:rFonts w:ascii="Arial" w:hAnsi="Arial" w:cs="Arial"/>
                <w:color w:val="000000"/>
                <w:position w:val="-2"/>
                <w:sz w:val="18"/>
                <w:szCs w:val="18"/>
              </w:rPr>
              <w:t> </w:t>
            </w:r>
          </w:p>
        </w:tc>
      </w:tr>
      <w:tr w:rsidR="00135634" w14:paraId="27EE10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1F184B" w14:textId="77777777" w:rsidR="00135634" w:rsidRDefault="00D8316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3F441" w14:textId="77777777" w:rsidR="00135634" w:rsidRDefault="00D83167">
            <w:r>
              <w:rPr>
                <w:rFonts w:ascii="Arial" w:hAnsi="Arial" w:cs="Arial"/>
                <w:color w:val="000000"/>
                <w:position w:val="-2"/>
                <w:sz w:val="18"/>
                <w:szCs w:val="18"/>
              </w:rPr>
              <w:t> </w:t>
            </w:r>
          </w:p>
        </w:tc>
      </w:tr>
      <w:tr w:rsidR="00135634" w14:paraId="4E5FD0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FF6CC9" w14:textId="77777777" w:rsidR="00135634" w:rsidRDefault="00D8316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D457E" w14:textId="77777777" w:rsidR="00135634" w:rsidRDefault="00D83167">
            <w:r>
              <w:rPr>
                <w:rFonts w:ascii="Arial" w:hAnsi="Arial" w:cs="Arial"/>
                <w:color w:val="000000"/>
                <w:position w:val="-2"/>
                <w:sz w:val="18"/>
                <w:szCs w:val="18"/>
              </w:rPr>
              <w:t> </w:t>
            </w:r>
          </w:p>
        </w:tc>
      </w:tr>
      <w:tr w:rsidR="00135634" w14:paraId="76980E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02D35" w14:textId="77777777" w:rsidR="00135634" w:rsidRDefault="00D8316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31ACD" w14:textId="77777777" w:rsidR="00135634" w:rsidRDefault="00D83167">
            <w:r>
              <w:rPr>
                <w:rFonts w:ascii="Arial" w:hAnsi="Arial" w:cs="Arial"/>
                <w:color w:val="000000"/>
                <w:position w:val="-2"/>
                <w:sz w:val="18"/>
                <w:szCs w:val="18"/>
              </w:rPr>
              <w:t> </w:t>
            </w:r>
          </w:p>
        </w:tc>
      </w:tr>
      <w:tr w:rsidR="00135634" w14:paraId="75B4FC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6E5147" w14:textId="77777777" w:rsidR="00135634" w:rsidRDefault="00D8316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0D701" w14:textId="77777777" w:rsidR="00135634" w:rsidRDefault="00D83167">
            <w:r>
              <w:rPr>
                <w:rFonts w:ascii="Arial" w:hAnsi="Arial" w:cs="Arial"/>
                <w:color w:val="000000"/>
                <w:position w:val="-2"/>
                <w:sz w:val="18"/>
                <w:szCs w:val="18"/>
              </w:rPr>
              <w:t> </w:t>
            </w:r>
          </w:p>
        </w:tc>
      </w:tr>
      <w:tr w:rsidR="00135634" w14:paraId="3051802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400B7" w14:textId="77777777" w:rsidR="00135634" w:rsidRDefault="00D8316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C4BB7" w14:textId="77777777" w:rsidR="00135634" w:rsidRDefault="00D83167">
            <w:r>
              <w:rPr>
                <w:rFonts w:ascii="Arial" w:hAnsi="Arial" w:cs="Arial"/>
                <w:color w:val="000000"/>
                <w:position w:val="-2"/>
                <w:sz w:val="18"/>
                <w:szCs w:val="18"/>
              </w:rPr>
              <w:t> </w:t>
            </w:r>
          </w:p>
        </w:tc>
      </w:tr>
      <w:tr w:rsidR="00135634" w14:paraId="4EF148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E1562" w14:textId="77777777" w:rsidR="00135634" w:rsidRDefault="00D8316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739CD" w14:textId="77777777" w:rsidR="00135634" w:rsidRDefault="00D83167">
            <w:r>
              <w:rPr>
                <w:rFonts w:ascii="Arial" w:hAnsi="Arial" w:cs="Arial"/>
                <w:color w:val="000000"/>
                <w:position w:val="-2"/>
                <w:sz w:val="18"/>
                <w:szCs w:val="18"/>
              </w:rPr>
              <w:t> </w:t>
            </w:r>
          </w:p>
        </w:tc>
      </w:tr>
      <w:tr w:rsidR="00135634" w14:paraId="0F1DE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6C182F" w14:textId="77777777" w:rsidR="00135634" w:rsidRDefault="00D8316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8915F" w14:textId="77777777" w:rsidR="00135634" w:rsidRDefault="00D83167">
            <w:r>
              <w:rPr>
                <w:rFonts w:ascii="Arial" w:hAnsi="Arial" w:cs="Arial"/>
                <w:color w:val="000000"/>
                <w:position w:val="-2"/>
                <w:sz w:val="18"/>
                <w:szCs w:val="18"/>
              </w:rPr>
              <w:t> </w:t>
            </w:r>
          </w:p>
        </w:tc>
      </w:tr>
      <w:tr w:rsidR="00135634" w14:paraId="7CDD00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ACF71" w14:textId="77777777" w:rsidR="00135634" w:rsidRDefault="00D8316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4DCF2" w14:textId="77777777" w:rsidR="00135634" w:rsidRDefault="00D83167">
            <w:r>
              <w:rPr>
                <w:rFonts w:ascii="Arial" w:hAnsi="Arial" w:cs="Arial"/>
                <w:color w:val="000000"/>
                <w:position w:val="-2"/>
                <w:sz w:val="18"/>
                <w:szCs w:val="18"/>
              </w:rPr>
              <w:t> </w:t>
            </w:r>
          </w:p>
        </w:tc>
      </w:tr>
      <w:tr w:rsidR="00135634" w14:paraId="07033C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78D20C" w14:textId="77777777" w:rsidR="00135634" w:rsidRDefault="00D8316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EE350" w14:textId="77777777" w:rsidR="00135634" w:rsidRDefault="00D83167">
            <w:r>
              <w:rPr>
                <w:rFonts w:ascii="Arial" w:hAnsi="Arial" w:cs="Arial"/>
                <w:color w:val="000000"/>
                <w:position w:val="-2"/>
                <w:sz w:val="18"/>
                <w:szCs w:val="18"/>
              </w:rPr>
              <w:t> </w:t>
            </w:r>
          </w:p>
        </w:tc>
      </w:tr>
      <w:tr w:rsidR="00135634" w14:paraId="170A39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2A6BA" w14:textId="77777777" w:rsidR="00135634" w:rsidRDefault="00D8316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2E1B9" w14:textId="77777777" w:rsidR="00135634" w:rsidRDefault="00D83167">
            <w:r>
              <w:rPr>
                <w:rFonts w:ascii="Arial" w:hAnsi="Arial" w:cs="Arial"/>
                <w:color w:val="000000"/>
                <w:position w:val="-2"/>
                <w:sz w:val="18"/>
                <w:szCs w:val="18"/>
              </w:rPr>
              <w:t> </w:t>
            </w:r>
          </w:p>
        </w:tc>
      </w:tr>
      <w:tr w:rsidR="00135634" w14:paraId="11916F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AD44F" w14:textId="77777777" w:rsidR="00135634" w:rsidRDefault="00D8316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FD2A8" w14:textId="77777777" w:rsidR="00135634" w:rsidRDefault="00D83167">
            <w:r>
              <w:rPr>
                <w:rFonts w:ascii="Arial" w:hAnsi="Arial" w:cs="Arial"/>
                <w:color w:val="000000"/>
                <w:position w:val="-2"/>
                <w:sz w:val="18"/>
                <w:szCs w:val="18"/>
              </w:rPr>
              <w:t> </w:t>
            </w:r>
          </w:p>
        </w:tc>
      </w:tr>
      <w:tr w:rsidR="00135634" w14:paraId="14AF25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E5738" w14:textId="77777777" w:rsidR="00135634" w:rsidRDefault="00D8316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4CD91" w14:textId="77777777" w:rsidR="00135634" w:rsidRDefault="00D83167">
            <w:r>
              <w:rPr>
                <w:rFonts w:ascii="Arial" w:hAnsi="Arial" w:cs="Arial"/>
                <w:color w:val="000000"/>
                <w:position w:val="-2"/>
                <w:sz w:val="18"/>
                <w:szCs w:val="18"/>
              </w:rPr>
              <w:t> </w:t>
            </w:r>
          </w:p>
        </w:tc>
      </w:tr>
    </w:tbl>
    <w:p w14:paraId="1E49A8CD" w14:textId="77777777" w:rsidR="00135634" w:rsidRDefault="00135634"/>
    <w:tbl>
      <w:tblPr>
        <w:tblStyle w:val="NormalTablePHPDOCX"/>
        <w:tblW w:w="8745" w:type="dxa"/>
        <w:tblInd w:w="108" w:type="dxa"/>
        <w:tblLook w:val="04A0" w:firstRow="1" w:lastRow="0" w:firstColumn="1" w:lastColumn="0" w:noHBand="0" w:noVBand="1"/>
      </w:tblPr>
      <w:tblGrid>
        <w:gridCol w:w="4080"/>
        <w:gridCol w:w="4665"/>
      </w:tblGrid>
      <w:tr w:rsidR="00135634" w14:paraId="6ECF8AC3" w14:textId="77777777">
        <w:tc>
          <w:tcPr>
            <w:tcW w:w="4080" w:type="dxa"/>
            <w:gridSpan w:val="2"/>
            <w:tcMar>
              <w:top w:w="75" w:type="dxa"/>
              <w:bottom w:w="75" w:type="dxa"/>
            </w:tcMar>
            <w:vAlign w:val="center"/>
          </w:tcPr>
          <w:p w14:paraId="0ADD81F7" w14:textId="77777777" w:rsidR="00135634" w:rsidRDefault="00D83167">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35634" w14:paraId="30240F17" w14:textId="77777777">
        <w:tc>
          <w:tcPr>
            <w:tcW w:w="4080" w:type="dxa"/>
            <w:tcMar>
              <w:top w:w="75" w:type="dxa"/>
              <w:bottom w:w="75" w:type="dxa"/>
            </w:tcMar>
            <w:vAlign w:val="center"/>
          </w:tcPr>
          <w:p w14:paraId="2B0B5739"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6D1DED43" w14:textId="77777777" w:rsidR="00135634" w:rsidRDefault="00D83167">
            <w:pPr>
              <w:jc w:val="center"/>
            </w:pPr>
            <w:r>
              <w:rPr>
                <w:rFonts w:ascii="Arial" w:hAnsi="Arial" w:cs="Arial"/>
                <w:color w:val="000000"/>
                <w:position w:val="-2"/>
                <w:sz w:val="18"/>
                <w:szCs w:val="18"/>
              </w:rPr>
              <w:t>Ime in priimek: _____________________</w:t>
            </w:r>
          </w:p>
        </w:tc>
      </w:tr>
      <w:tr w:rsidR="00135634" w14:paraId="2C1AF4AA" w14:textId="77777777">
        <w:tc>
          <w:tcPr>
            <w:tcW w:w="4080" w:type="dxa"/>
            <w:tcMar>
              <w:top w:w="75" w:type="dxa"/>
              <w:bottom w:w="75" w:type="dxa"/>
            </w:tcMar>
            <w:vAlign w:val="center"/>
          </w:tcPr>
          <w:p w14:paraId="7263A09F"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7315E799" w14:textId="77777777" w:rsidR="00135634" w:rsidRDefault="00135634"/>
          <w:p w14:paraId="2A62D1E5" w14:textId="77777777" w:rsidR="00135634" w:rsidRDefault="00D8316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28F99F" w14:textId="77777777" w:rsidR="00135634" w:rsidRDefault="00135634">
      <w:pPr>
        <w:sectPr w:rsidR="00135634" w:rsidSect="00D83167">
          <w:footerReference w:type="default" r:id="rId13"/>
          <w:pgSz w:w="11906" w:h="16838"/>
          <w:pgMar w:top="1418" w:right="1418" w:bottom="1418" w:left="1418" w:header="567" w:footer="596" w:gutter="0"/>
          <w:cols w:space="708"/>
          <w:docGrid w:linePitch="360"/>
        </w:sectPr>
      </w:pPr>
    </w:p>
    <w:p w14:paraId="3BFD16C3"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2</w:t>
      </w:r>
    </w:p>
    <w:p w14:paraId="775F140C" w14:textId="77777777" w:rsidR="00D83167" w:rsidRPr="00252358" w:rsidRDefault="00D83167" w:rsidP="00D83167"/>
    <w:p w14:paraId="15910F11"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8FBB8A5" w14:textId="77777777" w:rsidR="00D83167" w:rsidRDefault="00D83167" w:rsidP="00D83167">
      <w:pPr>
        <w:spacing w:after="120"/>
        <w:rPr>
          <w:rFonts w:ascii="Arial" w:hAnsi="Arial" w:cs="Arial"/>
        </w:rPr>
      </w:pPr>
    </w:p>
    <w:p w14:paraId="6BE777FE" w14:textId="77777777" w:rsidR="00135634" w:rsidRDefault="00D8316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STORITVE E-OSKRBA IN E-ZDRAVJE ZA OBDOBJE 2021-2022</w:t>
      </w:r>
      <w:r>
        <w:rPr>
          <w:rFonts w:ascii="Arial" w:hAnsi="Arial" w:cs="Arial"/>
          <w:color w:val="000000"/>
          <w:sz w:val="18"/>
          <w:szCs w:val="18"/>
        </w:rPr>
        <w:t>«,</w:t>
      </w:r>
    </w:p>
    <w:p w14:paraId="29F33466" w14:textId="77777777" w:rsidR="00135634" w:rsidRDefault="00D831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22E00E6" w14:textId="77777777" w:rsidR="00135634" w:rsidRDefault="00D83167">
      <w:pPr>
        <w:spacing w:before="225" w:after="225" w:line="240" w:lineRule="auto"/>
        <w:jc w:val="both"/>
      </w:pPr>
      <w:r>
        <w:rPr>
          <w:rFonts w:ascii="Arial" w:hAnsi="Arial" w:cs="Arial"/>
          <w:i/>
          <w:iCs/>
          <w:color w:val="000000"/>
          <w:sz w:val="18"/>
          <w:szCs w:val="18"/>
        </w:rPr>
        <w:t>(naziv ponudnika, partnerja v skupni ponudbi)</w:t>
      </w:r>
    </w:p>
    <w:p w14:paraId="69E55B35" w14:textId="77777777" w:rsidR="00135634" w:rsidRDefault="00D831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35634" w14:paraId="304509AE" w14:textId="77777777">
        <w:tc>
          <w:tcPr>
            <w:tcW w:w="0" w:type="auto"/>
            <w:tcMar>
              <w:top w:w="0" w:type="auto"/>
              <w:bottom w:w="0" w:type="auto"/>
            </w:tcMar>
          </w:tcPr>
          <w:p w14:paraId="1EE8F093"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961F597"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E1798EA"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A523AE7"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FAA66FD"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ponujena storitev v celoti ustreza tehničnim zahtevam in standardom, kot izhajajo iz dokumentacije v zvezi z oddajo javnega naročila;</w:t>
            </w:r>
          </w:p>
          <w:p w14:paraId="273DE528"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razpolagamo s klicnim centrom za pomoč uporabnikom, ki deluje po principu 24/7/265;</w:t>
            </w:r>
          </w:p>
          <w:p w14:paraId="0C8D02E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storitve asistenčnega centra nudili 24 ur dnevno, vse dni v letu;</w:t>
            </w:r>
          </w:p>
          <w:p w14:paraId="18B61E4F"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razpolagamo z integriranim sistemom oskrbe na daljavo, ki omogoča integracijo s storitvami e-zdravja na daljavo na domu;</w:t>
            </w:r>
          </w:p>
          <w:p w14:paraId="1DB578D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imamo status socialnega servisa celodnevna povezava preko osebnega telefonskega alarma;</w:t>
            </w:r>
          </w:p>
          <w:p w14:paraId="55EAB104"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795D486"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A06EC00"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na dan oddaje ponudbe vpisani v seznam subjektov, ki opravljajo socialno varstvene storitve na podlagi dovoljenja za delo in so vpisani v register zasebnikov in pravnih oseb, ki opravljajo socialno varstvene storitve, ki ga vodi MDDSZ;</w:t>
            </w:r>
          </w:p>
          <w:p w14:paraId="3698953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zagotovili visok nivo informacijske varnosti in razpolagamo z veljavnim certifikatom ISO 27001:2013 za sistemsko integracijo ali drugim enakovrednim standardom;</w:t>
            </w:r>
          </w:p>
          <w:p w14:paraId="16A22BD1"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6779E8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0A9F2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0896946"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29879CC"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E855901"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CB469A8"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0463A41"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lastRenderedPageBreak/>
              <w:t>se v celoti strinjamo in sprejemamo pogoje naročnika, navedene v tej razpisni dokumentaciji, da po njih dajemo svojo ponudbo za izvedbo razpisnih del ter da pod navedenimi pogoji pristopamo k izvedbi predmeta javnega naročila;</w:t>
            </w:r>
          </w:p>
          <w:p w14:paraId="0135C2EF"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683ECD8"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E21DFC8"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492BB4E"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C286A05"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5782732"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bomo s prejetimi osebnimi podatki uporabnikov storitev ravnali v skladu z določili Zakona o varstvu osebnih podatkov, zlasti, da osebnih podatkov ne bomo uporabili za drugačen namen, kot je določeno s pogodbo o izvedbi javnega naročila;</w:t>
            </w:r>
          </w:p>
          <w:p w14:paraId="2D8479CA"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E40FEF1"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E81451C" w14:textId="77777777" w:rsidR="00135634" w:rsidRDefault="00D83167" w:rsidP="00FA5533">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3912F20" w14:textId="77777777" w:rsidR="00135634" w:rsidRDefault="00D8316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35634" w14:paraId="70247869" w14:textId="77777777">
        <w:tc>
          <w:tcPr>
            <w:tcW w:w="0" w:type="auto"/>
            <w:tcMar>
              <w:top w:w="0" w:type="auto"/>
              <w:bottom w:w="0" w:type="auto"/>
            </w:tcMar>
          </w:tcPr>
          <w:p w14:paraId="53C9D370"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0C15059"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33425F3"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2A096EC"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5CAB130"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FC71AD"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A1E1C7"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35F405F"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355561"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1192E0C"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E086AF5"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3FC28B9"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0BB31475" w14:textId="77777777" w:rsidR="00135634" w:rsidRDefault="00D83167" w:rsidP="00FA5533">
            <w:pPr>
              <w:numPr>
                <w:ilvl w:val="0"/>
                <w:numId w:val="25"/>
              </w:numPr>
              <w:jc w:val="both"/>
              <w:rPr>
                <w:rFonts w:ascii="Arial" w:hAnsi="Arial" w:cs="Arial"/>
                <w:color w:val="000000"/>
                <w:sz w:val="18"/>
                <w:szCs w:val="18"/>
              </w:rPr>
            </w:pPr>
            <w:r>
              <w:rPr>
                <w:rFonts w:ascii="Arial" w:hAnsi="Arial" w:cs="Arial"/>
                <w:color w:val="000000"/>
                <w:sz w:val="18"/>
                <w:szCs w:val="18"/>
              </w:rPr>
              <w:t>se v celoti strinjamo z vsebino dokumentacije v zvezi z oddajo ajvenga naročila in z vsemi morebitnimi spremembami ali dopolnitvami dokumentacije v zvezi z oddajo javnega naročila kot tudi s vprašanji in odgovori na vprašanja, objavljenimi na Portalu javnih naročil, kateri z objavo postanejo sestavni del dokumentacije v zvezi z oddajo javnega naročila.</w:t>
            </w:r>
          </w:p>
        </w:tc>
      </w:tr>
    </w:tbl>
    <w:p w14:paraId="422C3EEB" w14:textId="77777777" w:rsidR="00135634" w:rsidRDefault="00D831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6769111" w14:textId="77777777" w:rsidR="00135634" w:rsidRDefault="00D83167">
      <w:pPr>
        <w:spacing w:before="225" w:after="225" w:line="240" w:lineRule="auto"/>
        <w:jc w:val="both"/>
      </w:pPr>
      <w:r>
        <w:rPr>
          <w:rFonts w:ascii="Arial" w:hAnsi="Arial" w:cs="Arial"/>
          <w:color w:val="000000"/>
          <w:sz w:val="18"/>
          <w:szCs w:val="18"/>
        </w:rPr>
        <w:t> </w:t>
      </w:r>
    </w:p>
    <w:p w14:paraId="7DA80EE4" w14:textId="77777777" w:rsidR="00135634" w:rsidRDefault="00D8316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IZBIRA IZVAJALCA STORITVE E-OSKRBA IN E-ZDRAVJE ZA OBDOBJE 2021-2022,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350393D" w14:textId="77777777" w:rsidR="00135634" w:rsidRDefault="00D83167">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135634" w14:paraId="1A6A9590" w14:textId="77777777">
        <w:tc>
          <w:tcPr>
            <w:tcW w:w="2500" w:type="pct"/>
            <w:tcMar>
              <w:top w:w="75" w:type="dxa"/>
              <w:bottom w:w="75" w:type="dxa"/>
            </w:tcMar>
            <w:vAlign w:val="center"/>
          </w:tcPr>
          <w:p w14:paraId="27B0AF1B"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403A5F66" w14:textId="77777777" w:rsidR="00135634" w:rsidRDefault="00D83167">
            <w:r>
              <w:rPr>
                <w:rFonts w:ascii="Arial" w:hAnsi="Arial" w:cs="Arial"/>
                <w:color w:val="000000"/>
                <w:position w:val="-2"/>
                <w:sz w:val="18"/>
                <w:szCs w:val="18"/>
              </w:rPr>
              <w:t>Ime in priimek: _____________________</w:t>
            </w:r>
          </w:p>
        </w:tc>
      </w:tr>
      <w:tr w:rsidR="00135634" w14:paraId="1C4D7B37" w14:textId="77777777">
        <w:tc>
          <w:tcPr>
            <w:tcW w:w="2500" w:type="pct"/>
            <w:tcMar>
              <w:top w:w="75" w:type="dxa"/>
              <w:bottom w:w="75" w:type="dxa"/>
            </w:tcMar>
            <w:vAlign w:val="center"/>
          </w:tcPr>
          <w:p w14:paraId="05F8700F"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26EFB283" w14:textId="77777777" w:rsidR="00135634" w:rsidRDefault="00135634"/>
          <w:p w14:paraId="54A014DE" w14:textId="77777777" w:rsidR="00135634" w:rsidRDefault="00D83167">
            <w:pPr>
              <w:jc w:val="center"/>
            </w:pPr>
            <w:r>
              <w:rPr>
                <w:rFonts w:ascii="Arial" w:hAnsi="Arial" w:cs="Arial"/>
                <w:color w:val="A9A9A9"/>
                <w:position w:val="-2"/>
                <w:sz w:val="18"/>
                <w:szCs w:val="18"/>
              </w:rPr>
              <w:t>(žig in podpis)</w:t>
            </w:r>
          </w:p>
        </w:tc>
      </w:tr>
    </w:tbl>
    <w:p w14:paraId="637CBC67" w14:textId="77777777" w:rsidR="00135634" w:rsidRDefault="00D83167">
      <w:pPr>
        <w:spacing w:before="225" w:after="225" w:line="240" w:lineRule="auto"/>
        <w:jc w:val="both"/>
      </w:pPr>
      <w:r>
        <w:rPr>
          <w:rFonts w:ascii="Arial" w:hAnsi="Arial" w:cs="Arial"/>
          <w:color w:val="000000"/>
          <w:sz w:val="18"/>
          <w:szCs w:val="18"/>
        </w:rPr>
        <w:t> </w:t>
      </w:r>
    </w:p>
    <w:p w14:paraId="4354A9F0" w14:textId="77777777" w:rsidR="00135634" w:rsidRDefault="00135634">
      <w:pPr>
        <w:sectPr w:rsidR="00135634" w:rsidSect="00D83167">
          <w:footerReference w:type="default" r:id="rId14"/>
          <w:pgSz w:w="11906" w:h="16838"/>
          <w:pgMar w:top="1418" w:right="1418" w:bottom="1418" w:left="1418" w:header="567" w:footer="596" w:gutter="0"/>
          <w:cols w:space="708"/>
          <w:docGrid w:linePitch="360"/>
        </w:sectPr>
      </w:pPr>
    </w:p>
    <w:p w14:paraId="220832F5"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3</w:t>
      </w:r>
    </w:p>
    <w:p w14:paraId="2F97A185" w14:textId="77777777" w:rsidR="00D83167" w:rsidRPr="00252358" w:rsidRDefault="00D83167" w:rsidP="00D83167"/>
    <w:p w14:paraId="671C2DDA"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17E96C" w14:textId="77777777" w:rsidR="00D83167" w:rsidRDefault="00D83167" w:rsidP="00D83167">
      <w:pPr>
        <w:spacing w:after="120"/>
        <w:rPr>
          <w:rFonts w:ascii="Arial" w:hAnsi="Arial" w:cs="Arial"/>
        </w:rPr>
      </w:pPr>
    </w:p>
    <w:p w14:paraId="1362BD49" w14:textId="77777777" w:rsidR="00135634" w:rsidRDefault="00D8316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35634" w14:paraId="7D58D91D" w14:textId="77777777">
        <w:tc>
          <w:tcPr>
            <w:tcW w:w="0" w:type="auto"/>
            <w:tcMar>
              <w:top w:w="0" w:type="auto"/>
              <w:bottom w:w="0" w:type="auto"/>
            </w:tcMar>
          </w:tcPr>
          <w:p w14:paraId="4E046652" w14:textId="77777777" w:rsidR="00135634" w:rsidRDefault="00D83167" w:rsidP="00FA5533">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9D63899" w14:textId="77777777" w:rsidR="00135634" w:rsidRDefault="00D83167" w:rsidP="00FA5533">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461322" w14:textId="77777777" w:rsidR="00135634" w:rsidRDefault="00D83167" w:rsidP="00FA5533">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48E1E9A" w14:textId="77777777" w:rsidR="00135634" w:rsidRDefault="00D83167">
      <w:pPr>
        <w:spacing w:before="225" w:after="225" w:line="240" w:lineRule="auto"/>
        <w:jc w:val="center"/>
      </w:pPr>
      <w:r>
        <w:rPr>
          <w:rFonts w:ascii="Arial" w:hAnsi="Arial" w:cs="Arial"/>
          <w:b/>
          <w:bCs/>
          <w:color w:val="000000"/>
          <w:sz w:val="21"/>
          <w:szCs w:val="21"/>
        </w:rPr>
        <w:t>POOBLASTILO</w:t>
      </w:r>
    </w:p>
    <w:p w14:paraId="6B38D787" w14:textId="77777777" w:rsidR="00135634" w:rsidRDefault="00D83167">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35634" w14:paraId="735110B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15139" w14:textId="77777777" w:rsidR="00135634" w:rsidRDefault="00D8316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5E938" w14:textId="77777777" w:rsidR="00135634" w:rsidRDefault="00D83167">
            <w:r>
              <w:rPr>
                <w:rFonts w:ascii="Arial" w:hAnsi="Arial" w:cs="Arial"/>
                <w:color w:val="000000"/>
                <w:position w:val="-2"/>
                <w:sz w:val="18"/>
                <w:szCs w:val="18"/>
              </w:rPr>
              <w:t> </w:t>
            </w:r>
          </w:p>
        </w:tc>
      </w:tr>
      <w:tr w:rsidR="00135634" w14:paraId="7F83288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C0532" w14:textId="77777777" w:rsidR="00135634" w:rsidRDefault="00D8316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FFD3E" w14:textId="77777777" w:rsidR="00135634" w:rsidRDefault="00D83167">
            <w:r>
              <w:rPr>
                <w:rFonts w:ascii="Arial" w:hAnsi="Arial" w:cs="Arial"/>
                <w:color w:val="000000"/>
                <w:position w:val="-2"/>
                <w:sz w:val="18"/>
                <w:szCs w:val="18"/>
              </w:rPr>
              <w:t> </w:t>
            </w:r>
          </w:p>
        </w:tc>
      </w:tr>
      <w:tr w:rsidR="00135634" w14:paraId="430CBFE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7EB82" w14:textId="77777777" w:rsidR="00135634" w:rsidRDefault="00D8316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2DA47" w14:textId="77777777" w:rsidR="00135634" w:rsidRDefault="00D83167">
            <w:r>
              <w:rPr>
                <w:rFonts w:ascii="Arial" w:hAnsi="Arial" w:cs="Arial"/>
                <w:color w:val="000000"/>
                <w:position w:val="-2"/>
                <w:sz w:val="18"/>
                <w:szCs w:val="18"/>
              </w:rPr>
              <w:t> </w:t>
            </w:r>
          </w:p>
        </w:tc>
      </w:tr>
      <w:tr w:rsidR="00135634" w14:paraId="34D935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A6F75" w14:textId="77777777" w:rsidR="00135634" w:rsidRDefault="00D8316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2CF59" w14:textId="77777777" w:rsidR="00135634" w:rsidRDefault="00D83167">
            <w:r>
              <w:rPr>
                <w:rFonts w:ascii="Arial" w:hAnsi="Arial" w:cs="Arial"/>
                <w:color w:val="000000"/>
                <w:position w:val="-2"/>
                <w:sz w:val="18"/>
                <w:szCs w:val="18"/>
              </w:rPr>
              <w:t> </w:t>
            </w:r>
          </w:p>
        </w:tc>
      </w:tr>
      <w:tr w:rsidR="00135634" w14:paraId="3284B09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06F08" w14:textId="77777777" w:rsidR="00135634" w:rsidRDefault="00D8316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03CAE" w14:textId="77777777" w:rsidR="00135634" w:rsidRDefault="00D83167">
            <w:r>
              <w:rPr>
                <w:rFonts w:ascii="Arial" w:hAnsi="Arial" w:cs="Arial"/>
                <w:color w:val="000000"/>
                <w:position w:val="-2"/>
                <w:sz w:val="18"/>
                <w:szCs w:val="18"/>
              </w:rPr>
              <w:t> </w:t>
            </w:r>
          </w:p>
        </w:tc>
      </w:tr>
    </w:tbl>
    <w:p w14:paraId="27772803"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5634" w14:paraId="38448C9E" w14:textId="77777777">
        <w:tc>
          <w:tcPr>
            <w:tcW w:w="2500" w:type="pct"/>
            <w:tcMar>
              <w:top w:w="75" w:type="dxa"/>
              <w:bottom w:w="75" w:type="dxa"/>
            </w:tcMar>
            <w:vAlign w:val="center"/>
          </w:tcPr>
          <w:p w14:paraId="2146B370"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305E99F1" w14:textId="77777777" w:rsidR="00135634" w:rsidRDefault="00D83167">
            <w:r>
              <w:rPr>
                <w:rFonts w:ascii="Arial" w:hAnsi="Arial" w:cs="Arial"/>
                <w:color w:val="000000"/>
                <w:position w:val="-2"/>
                <w:sz w:val="18"/>
                <w:szCs w:val="18"/>
              </w:rPr>
              <w:t>Ime in priimek: _____________________</w:t>
            </w:r>
          </w:p>
        </w:tc>
      </w:tr>
      <w:tr w:rsidR="00135634" w14:paraId="5729AE72" w14:textId="77777777">
        <w:tc>
          <w:tcPr>
            <w:tcW w:w="2500" w:type="pct"/>
            <w:tcMar>
              <w:top w:w="75" w:type="dxa"/>
              <w:bottom w:w="75" w:type="dxa"/>
            </w:tcMar>
            <w:vAlign w:val="center"/>
          </w:tcPr>
          <w:p w14:paraId="38D3499D"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1CBBD910" w14:textId="77777777" w:rsidR="00135634" w:rsidRDefault="00135634"/>
          <w:p w14:paraId="6D830A29" w14:textId="77777777" w:rsidR="00135634" w:rsidRDefault="00D83167">
            <w:pPr>
              <w:jc w:val="center"/>
            </w:pPr>
            <w:r>
              <w:rPr>
                <w:rFonts w:ascii="Arial" w:hAnsi="Arial" w:cs="Arial"/>
                <w:color w:val="A9A9A9"/>
                <w:position w:val="-2"/>
                <w:sz w:val="18"/>
                <w:szCs w:val="18"/>
              </w:rPr>
              <w:t>(žig in podpis)</w:t>
            </w:r>
          </w:p>
        </w:tc>
      </w:tr>
    </w:tbl>
    <w:p w14:paraId="75162673" w14:textId="77777777" w:rsidR="00135634" w:rsidRDefault="00D83167">
      <w:pPr>
        <w:spacing w:before="225" w:after="225" w:line="240" w:lineRule="auto"/>
        <w:jc w:val="both"/>
      </w:pPr>
      <w:r>
        <w:rPr>
          <w:rFonts w:ascii="Arial" w:hAnsi="Arial" w:cs="Arial"/>
          <w:color w:val="000000"/>
          <w:sz w:val="18"/>
          <w:szCs w:val="18"/>
        </w:rPr>
        <w:t> </w:t>
      </w:r>
    </w:p>
    <w:p w14:paraId="6DCDFE37" w14:textId="77777777" w:rsidR="00135634" w:rsidRDefault="00D83167">
      <w:pPr>
        <w:spacing w:before="225" w:after="225" w:line="240" w:lineRule="auto"/>
        <w:jc w:val="both"/>
      </w:pPr>
      <w:r>
        <w:rPr>
          <w:rFonts w:ascii="Arial" w:hAnsi="Arial" w:cs="Arial"/>
          <w:color w:val="000000"/>
          <w:sz w:val="18"/>
          <w:szCs w:val="18"/>
        </w:rPr>
        <w:t> </w:t>
      </w:r>
    </w:p>
    <w:p w14:paraId="129E6850" w14:textId="77777777" w:rsidR="00135634" w:rsidRDefault="00D83167">
      <w:pPr>
        <w:spacing w:before="225" w:after="225" w:line="240" w:lineRule="auto"/>
        <w:jc w:val="both"/>
      </w:pPr>
      <w:r>
        <w:rPr>
          <w:rFonts w:ascii="Arial" w:hAnsi="Arial" w:cs="Arial"/>
          <w:color w:val="000000"/>
          <w:sz w:val="18"/>
          <w:szCs w:val="18"/>
        </w:rPr>
        <w:t> </w:t>
      </w:r>
    </w:p>
    <w:p w14:paraId="621480EE" w14:textId="77777777" w:rsidR="00135634" w:rsidRDefault="00135634">
      <w:pPr>
        <w:sectPr w:rsidR="00135634" w:rsidSect="00D83167">
          <w:footerReference w:type="default" r:id="rId15"/>
          <w:pgSz w:w="11906" w:h="16838"/>
          <w:pgMar w:top="1418" w:right="1418" w:bottom="1418" w:left="1418" w:header="567" w:footer="596" w:gutter="0"/>
          <w:cols w:space="708"/>
          <w:docGrid w:linePitch="360"/>
        </w:sectPr>
      </w:pPr>
    </w:p>
    <w:p w14:paraId="47A30952"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4</w:t>
      </w:r>
    </w:p>
    <w:p w14:paraId="54A966FB" w14:textId="77777777" w:rsidR="00D83167" w:rsidRPr="00252358" w:rsidRDefault="00D83167" w:rsidP="00D83167"/>
    <w:p w14:paraId="01E07D02"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C2876B1" w14:textId="77777777" w:rsidR="00D83167" w:rsidRDefault="00D83167" w:rsidP="00D83167">
      <w:pPr>
        <w:spacing w:after="120"/>
        <w:rPr>
          <w:rFonts w:ascii="Arial" w:hAnsi="Arial" w:cs="Arial"/>
        </w:rPr>
      </w:pPr>
    </w:p>
    <w:p w14:paraId="575E2A49" w14:textId="77777777" w:rsidR="00135634" w:rsidRDefault="00D83167">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135634" w14:paraId="67AE8900" w14:textId="77777777">
        <w:tc>
          <w:tcPr>
            <w:tcW w:w="0" w:type="auto"/>
            <w:tcMar>
              <w:top w:w="0" w:type="auto"/>
              <w:bottom w:w="0" w:type="auto"/>
            </w:tcMar>
          </w:tcPr>
          <w:p w14:paraId="52891606" w14:textId="77777777" w:rsidR="00135634" w:rsidRDefault="00D83167" w:rsidP="00FA5533">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01EC668" w14:textId="77777777" w:rsidR="00135634" w:rsidRDefault="00D83167" w:rsidP="00FA5533">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DCAC3B5" w14:textId="77777777" w:rsidR="00135634" w:rsidRDefault="00D83167">
      <w:pPr>
        <w:spacing w:before="225" w:after="225" w:line="240" w:lineRule="auto"/>
        <w:jc w:val="center"/>
      </w:pPr>
      <w:r>
        <w:rPr>
          <w:rFonts w:ascii="Arial" w:hAnsi="Arial" w:cs="Arial"/>
          <w:b/>
          <w:bCs/>
          <w:color w:val="000000"/>
          <w:sz w:val="21"/>
          <w:szCs w:val="21"/>
        </w:rPr>
        <w:t>POOBLASTILO</w:t>
      </w:r>
    </w:p>
    <w:p w14:paraId="56C2B026" w14:textId="77777777" w:rsidR="00135634" w:rsidRDefault="00D83167">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135634" w14:paraId="342666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C80E4" w14:textId="77777777" w:rsidR="00135634" w:rsidRDefault="00D83167">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9718F" w14:textId="77777777" w:rsidR="00135634" w:rsidRDefault="00D83167">
            <w:r>
              <w:rPr>
                <w:rFonts w:ascii="Arial" w:hAnsi="Arial" w:cs="Arial"/>
                <w:color w:val="000000"/>
                <w:position w:val="-2"/>
                <w:sz w:val="18"/>
                <w:szCs w:val="18"/>
              </w:rPr>
              <w:t> </w:t>
            </w:r>
          </w:p>
        </w:tc>
      </w:tr>
      <w:tr w:rsidR="00135634" w14:paraId="3F33E43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17C04" w14:textId="77777777" w:rsidR="00135634" w:rsidRDefault="00D83167">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F873C" w14:textId="77777777" w:rsidR="00135634" w:rsidRDefault="00D83167">
            <w:r>
              <w:rPr>
                <w:rFonts w:ascii="Arial" w:hAnsi="Arial" w:cs="Arial"/>
                <w:color w:val="000000"/>
                <w:position w:val="-2"/>
                <w:sz w:val="18"/>
                <w:szCs w:val="18"/>
              </w:rPr>
              <w:t> </w:t>
            </w:r>
          </w:p>
        </w:tc>
      </w:tr>
      <w:tr w:rsidR="00135634" w14:paraId="50DB95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6B62C" w14:textId="77777777" w:rsidR="00135634" w:rsidRDefault="00D83167">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78590" w14:textId="77777777" w:rsidR="00135634" w:rsidRDefault="00D83167">
            <w:r>
              <w:rPr>
                <w:rFonts w:ascii="Arial" w:hAnsi="Arial" w:cs="Arial"/>
                <w:color w:val="000000"/>
                <w:position w:val="-2"/>
                <w:sz w:val="18"/>
                <w:szCs w:val="18"/>
              </w:rPr>
              <w:t> </w:t>
            </w:r>
          </w:p>
        </w:tc>
      </w:tr>
      <w:tr w:rsidR="00135634" w14:paraId="3B6B5D6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19586" w14:textId="77777777" w:rsidR="00135634" w:rsidRDefault="00D83167">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1F6F1" w14:textId="77777777" w:rsidR="00135634" w:rsidRDefault="00D83167">
            <w:r>
              <w:rPr>
                <w:rFonts w:ascii="Arial" w:hAnsi="Arial" w:cs="Arial"/>
                <w:color w:val="000000"/>
                <w:position w:val="-2"/>
                <w:sz w:val="18"/>
                <w:szCs w:val="18"/>
              </w:rPr>
              <w:t> </w:t>
            </w:r>
          </w:p>
        </w:tc>
      </w:tr>
      <w:tr w:rsidR="00135634" w14:paraId="4C4D8C4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B412A" w14:textId="77777777" w:rsidR="00135634" w:rsidRDefault="00D83167">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FAEB0" w14:textId="77777777" w:rsidR="00135634" w:rsidRDefault="00D83167">
            <w:r>
              <w:rPr>
                <w:rFonts w:ascii="Arial" w:hAnsi="Arial" w:cs="Arial"/>
                <w:color w:val="000000"/>
                <w:position w:val="-2"/>
                <w:sz w:val="18"/>
                <w:szCs w:val="18"/>
              </w:rPr>
              <w:t> </w:t>
            </w:r>
          </w:p>
        </w:tc>
      </w:tr>
      <w:tr w:rsidR="00135634" w14:paraId="1B96596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A45E5" w14:textId="77777777" w:rsidR="00135634" w:rsidRDefault="00D83167">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84971" w14:textId="77777777" w:rsidR="00135634" w:rsidRDefault="00D83167">
            <w:r>
              <w:rPr>
                <w:rFonts w:ascii="Arial" w:hAnsi="Arial" w:cs="Arial"/>
                <w:color w:val="000000"/>
                <w:position w:val="-2"/>
                <w:sz w:val="18"/>
                <w:szCs w:val="18"/>
              </w:rPr>
              <w:t> </w:t>
            </w:r>
          </w:p>
        </w:tc>
      </w:tr>
      <w:tr w:rsidR="00135634" w14:paraId="2BCB205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1A195" w14:textId="77777777" w:rsidR="00135634" w:rsidRDefault="00D83167">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0BC0D" w14:textId="77777777" w:rsidR="00135634" w:rsidRDefault="00D83167">
            <w:r>
              <w:rPr>
                <w:rFonts w:ascii="Arial" w:hAnsi="Arial" w:cs="Arial"/>
                <w:color w:val="000000"/>
                <w:position w:val="-2"/>
                <w:sz w:val="18"/>
                <w:szCs w:val="18"/>
              </w:rPr>
              <w:t> </w:t>
            </w:r>
          </w:p>
        </w:tc>
      </w:tr>
      <w:tr w:rsidR="00135634" w14:paraId="3205CB8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51089" w14:textId="77777777" w:rsidR="00135634" w:rsidRDefault="00D83167">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82A91" w14:textId="77777777" w:rsidR="00135634" w:rsidRDefault="00D83167">
            <w:r>
              <w:rPr>
                <w:rFonts w:ascii="Arial" w:hAnsi="Arial" w:cs="Arial"/>
                <w:color w:val="000000"/>
                <w:position w:val="-2"/>
                <w:sz w:val="18"/>
                <w:szCs w:val="18"/>
              </w:rPr>
              <w:t> </w:t>
            </w:r>
          </w:p>
        </w:tc>
      </w:tr>
    </w:tbl>
    <w:p w14:paraId="235CCAA3"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5634" w14:paraId="748BE138" w14:textId="77777777">
        <w:tc>
          <w:tcPr>
            <w:tcW w:w="2500" w:type="pct"/>
            <w:tcMar>
              <w:top w:w="75" w:type="dxa"/>
              <w:bottom w:w="75" w:type="dxa"/>
            </w:tcMar>
            <w:vAlign w:val="center"/>
          </w:tcPr>
          <w:p w14:paraId="39D6A096"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79DB7E5E" w14:textId="77777777" w:rsidR="00135634" w:rsidRDefault="00D83167">
            <w:r>
              <w:rPr>
                <w:rFonts w:ascii="Arial" w:hAnsi="Arial" w:cs="Arial"/>
                <w:color w:val="000000"/>
                <w:position w:val="-2"/>
                <w:sz w:val="18"/>
                <w:szCs w:val="18"/>
              </w:rPr>
              <w:t>Ime in priimek: _____________________</w:t>
            </w:r>
          </w:p>
        </w:tc>
      </w:tr>
      <w:tr w:rsidR="00135634" w14:paraId="0DA01669" w14:textId="77777777">
        <w:tc>
          <w:tcPr>
            <w:tcW w:w="2500" w:type="pct"/>
            <w:tcMar>
              <w:top w:w="75" w:type="dxa"/>
              <w:bottom w:w="75" w:type="dxa"/>
            </w:tcMar>
            <w:vAlign w:val="center"/>
          </w:tcPr>
          <w:p w14:paraId="354C11F6"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4259E482" w14:textId="77777777" w:rsidR="00135634" w:rsidRDefault="00D83167">
            <w:pPr>
              <w:jc w:val="center"/>
            </w:pPr>
            <w:r>
              <w:rPr>
                <w:rFonts w:ascii="Arial" w:hAnsi="Arial" w:cs="Arial"/>
                <w:color w:val="A9A9A9"/>
                <w:position w:val="-2"/>
                <w:sz w:val="18"/>
                <w:szCs w:val="18"/>
              </w:rPr>
              <w:t>(podpis)</w:t>
            </w:r>
          </w:p>
        </w:tc>
      </w:tr>
    </w:tbl>
    <w:p w14:paraId="5188830D" w14:textId="77777777" w:rsidR="00135634" w:rsidRDefault="00D83167">
      <w:pPr>
        <w:spacing w:before="225" w:after="225" w:line="240" w:lineRule="auto"/>
        <w:jc w:val="both"/>
      </w:pPr>
      <w:r>
        <w:rPr>
          <w:rFonts w:ascii="Arial" w:hAnsi="Arial" w:cs="Arial"/>
          <w:color w:val="000000"/>
          <w:sz w:val="18"/>
          <w:szCs w:val="18"/>
        </w:rPr>
        <w:t> </w:t>
      </w:r>
    </w:p>
    <w:p w14:paraId="7D185971" w14:textId="77777777" w:rsidR="00135634" w:rsidRDefault="00D83167">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A2C4E72" w14:textId="77777777" w:rsidR="00135634" w:rsidRDefault="00D83167">
      <w:pPr>
        <w:spacing w:before="225" w:after="225" w:line="240" w:lineRule="auto"/>
        <w:jc w:val="both"/>
      </w:pPr>
      <w:r>
        <w:rPr>
          <w:rFonts w:ascii="Arial" w:hAnsi="Arial" w:cs="Arial"/>
          <w:color w:val="000000"/>
          <w:sz w:val="18"/>
          <w:szCs w:val="18"/>
        </w:rPr>
        <w:t> </w:t>
      </w:r>
    </w:p>
    <w:p w14:paraId="00CA31C7" w14:textId="77777777" w:rsidR="00135634" w:rsidRDefault="00135634">
      <w:pPr>
        <w:sectPr w:rsidR="00135634" w:rsidSect="00D83167">
          <w:footerReference w:type="default" r:id="rId16"/>
          <w:pgSz w:w="11906" w:h="16838"/>
          <w:pgMar w:top="1418" w:right="1418" w:bottom="1418" w:left="1418" w:header="567" w:footer="596" w:gutter="0"/>
          <w:cols w:space="708"/>
          <w:docGrid w:linePitch="360"/>
        </w:sectPr>
      </w:pPr>
    </w:p>
    <w:p w14:paraId="67E441E8"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5</w:t>
      </w:r>
    </w:p>
    <w:p w14:paraId="3AC15E57" w14:textId="77777777" w:rsidR="00D83167" w:rsidRPr="00252358" w:rsidRDefault="00D83167" w:rsidP="00D83167"/>
    <w:p w14:paraId="274CF49E"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Dokazila o kadru</w:t>
      </w:r>
    </w:p>
    <w:p w14:paraId="4E51100A" w14:textId="77777777" w:rsidR="00D83167" w:rsidRDefault="00D83167" w:rsidP="00D83167">
      <w:pPr>
        <w:spacing w:after="120"/>
        <w:rPr>
          <w:rFonts w:ascii="Arial" w:hAnsi="Arial" w:cs="Arial"/>
        </w:rPr>
      </w:pPr>
    </w:p>
    <w:p w14:paraId="16E123C8" w14:textId="77777777" w:rsidR="00135634" w:rsidRDefault="00D83167">
      <w:pPr>
        <w:spacing w:before="225" w:after="225" w:line="240" w:lineRule="auto"/>
        <w:jc w:val="both"/>
      </w:pPr>
      <w:r>
        <w:rPr>
          <w:rFonts w:ascii="Arial" w:hAnsi="Arial" w:cs="Arial"/>
          <w:color w:val="000000"/>
          <w:sz w:val="18"/>
          <w:szCs w:val="18"/>
        </w:rPr>
        <w:t>Naziv gospodarskega subjekta: _________________________</w:t>
      </w:r>
    </w:p>
    <w:p w14:paraId="110CC38E" w14:textId="255515C6" w:rsidR="00135634" w:rsidRDefault="00D83167">
      <w:pPr>
        <w:spacing w:before="225" w:after="225" w:line="240" w:lineRule="auto"/>
        <w:jc w:val="both"/>
      </w:pPr>
      <w:r>
        <w:rPr>
          <w:rFonts w:ascii="Arial" w:hAnsi="Arial" w:cs="Arial"/>
          <w:color w:val="000000"/>
          <w:sz w:val="18"/>
          <w:szCs w:val="18"/>
        </w:rPr>
        <w:t>  </w:t>
      </w:r>
    </w:p>
    <w:p w14:paraId="31B6E971" w14:textId="77777777" w:rsidR="00135634" w:rsidRDefault="00D83167">
      <w:pPr>
        <w:spacing w:before="225" w:after="225" w:line="240" w:lineRule="auto"/>
        <w:jc w:val="both"/>
      </w:pPr>
      <w:r>
        <w:rPr>
          <w:rFonts w:ascii="Arial" w:hAnsi="Arial" w:cs="Arial"/>
          <w:color w:val="000000"/>
          <w:sz w:val="18"/>
          <w:szCs w:val="18"/>
        </w:rPr>
        <w:t>Naročniku DOM UPOKOJENCEV PTUJ, Volkmerjeva cesta 10, 2250 PTUJ, kot dokazilo o izpolnjevanju pogoja glede kadrovske zmogljivosti izjavljamo, da nominiramo kader-vodjo projekta za izvedbo del</w:t>
      </w:r>
      <w:r>
        <w:rPr>
          <w:rFonts w:ascii="Arial" w:hAnsi="Arial" w:cs="Arial"/>
          <w:b/>
          <w:bCs/>
          <w:color w:val="000000"/>
          <w:sz w:val="18"/>
          <w:szCs w:val="18"/>
        </w:rPr>
        <w:t>,</w:t>
      </w:r>
      <w:r>
        <w:rPr>
          <w:rFonts w:ascii="Arial" w:hAnsi="Arial" w:cs="Arial"/>
          <w:color w:val="000000"/>
          <w:sz w:val="18"/>
          <w:szCs w:val="18"/>
        </w:rPr>
        <w:t> ki so opredeljena v javnem naročilu</w:t>
      </w:r>
    </w:p>
    <w:p w14:paraId="51265922" w14:textId="77777777" w:rsidR="00135634" w:rsidRDefault="00D83167">
      <w:pPr>
        <w:spacing w:before="225" w:after="225" w:line="240" w:lineRule="auto"/>
        <w:jc w:val="both"/>
      </w:pPr>
      <w:r>
        <w:rPr>
          <w:rFonts w:ascii="Arial" w:hAnsi="Arial" w:cs="Arial"/>
          <w:b/>
          <w:bCs/>
          <w:color w:val="000000"/>
          <w:sz w:val="18"/>
          <w:szCs w:val="18"/>
        </w:rPr>
        <w:t>IZBIRA IZVAJALCA STORITVE E-OSKRBA IN E-ZDRAVJE ZA OBDOBJE 2021-2022</w:t>
      </w:r>
    </w:p>
    <w:tbl>
      <w:tblPr>
        <w:tblStyle w:val="TableGridPHPDOCX"/>
        <w:tblW w:w="817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11"/>
        <w:gridCol w:w="4463"/>
      </w:tblGrid>
      <w:tr w:rsidR="007273A2" w14:paraId="3961B8A1" w14:textId="77777777" w:rsidTr="007273A2">
        <w:tc>
          <w:tcPr>
            <w:tcW w:w="37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365953" w14:textId="77777777" w:rsidR="007273A2" w:rsidRDefault="007273A2">
            <w:r>
              <w:rPr>
                <w:rFonts w:ascii="Arial" w:hAnsi="Arial" w:cs="Arial"/>
                <w:b/>
                <w:bCs/>
                <w:color w:val="000000"/>
                <w:position w:val="-2"/>
                <w:sz w:val="18"/>
                <w:szCs w:val="18"/>
                <w:shd w:val="clear" w:color="auto" w:fill="CCCCCC"/>
              </w:rPr>
              <w:t>Priimek in ime</w:t>
            </w:r>
          </w:p>
        </w:tc>
        <w:tc>
          <w:tcPr>
            <w:tcW w:w="44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0D952E"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 </w:t>
            </w:r>
          </w:p>
        </w:tc>
      </w:tr>
      <w:tr w:rsidR="007273A2" w14:paraId="7568749F" w14:textId="77777777" w:rsidTr="007273A2">
        <w:tc>
          <w:tcPr>
            <w:tcW w:w="37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F4BBFF"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Izkušnje pri implementaciji</w:t>
            </w:r>
          </w:p>
          <w:p w14:paraId="6BDD18B9"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nadzornih in podpornih centrov</w:t>
            </w:r>
          </w:p>
          <w:p w14:paraId="1C0A7169"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(našteje se nazive projektov, naročnike</w:t>
            </w:r>
          </w:p>
          <w:p w14:paraId="57AD9AE4"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in število let delovnih izkušenj)</w:t>
            </w:r>
          </w:p>
        </w:tc>
        <w:tc>
          <w:tcPr>
            <w:tcW w:w="44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1BFD30" w14:textId="77777777" w:rsidR="007273A2" w:rsidRDefault="007273A2">
            <w:pPr>
              <w:jc w:val="center"/>
            </w:pPr>
            <w:r>
              <w:rPr>
                <w:rFonts w:ascii="Arial" w:hAnsi="Arial" w:cs="Arial"/>
                <w:b/>
                <w:bCs/>
                <w:color w:val="000000"/>
                <w:position w:val="-2"/>
                <w:sz w:val="18"/>
                <w:szCs w:val="18"/>
                <w:shd w:val="clear" w:color="auto" w:fill="CCCCCC"/>
              </w:rPr>
              <w:t> </w:t>
            </w:r>
          </w:p>
        </w:tc>
      </w:tr>
      <w:tr w:rsidR="007273A2" w14:paraId="7D7A42F1" w14:textId="77777777" w:rsidTr="007273A2">
        <w:tc>
          <w:tcPr>
            <w:tcW w:w="37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4EE695"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Razpolaganje z veljavnim certifikatom</w:t>
            </w:r>
          </w:p>
          <w:p w14:paraId="44F0AE7B" w14:textId="77777777" w:rsidR="007273A2" w:rsidRDefault="007273A2">
            <w:pPr>
              <w:shd w:val="clear" w:color="auto" w:fill="CCCCCC"/>
              <w:spacing w:before="135" w:after="135"/>
              <w:jc w:val="both"/>
              <w:textAlignment w:val="center"/>
            </w:pPr>
            <w:r>
              <w:rPr>
                <w:rFonts w:ascii="Arial" w:hAnsi="Arial" w:cs="Arial"/>
                <w:b/>
                <w:bCs/>
                <w:color w:val="000000"/>
                <w:position w:val="-2"/>
                <w:sz w:val="18"/>
                <w:szCs w:val="18"/>
                <w:shd w:val="clear" w:color="auto" w:fill="CCCCCC"/>
              </w:rPr>
              <w:t>(naštejte vse veljavne certifikate)</w:t>
            </w:r>
          </w:p>
        </w:tc>
        <w:tc>
          <w:tcPr>
            <w:tcW w:w="44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62820B" w14:textId="77777777" w:rsidR="007273A2" w:rsidRDefault="007273A2">
            <w:pPr>
              <w:jc w:val="center"/>
            </w:pPr>
            <w:r>
              <w:rPr>
                <w:rFonts w:ascii="Arial" w:hAnsi="Arial" w:cs="Arial"/>
                <w:b/>
                <w:bCs/>
                <w:color w:val="000000"/>
                <w:position w:val="-2"/>
                <w:sz w:val="18"/>
                <w:szCs w:val="18"/>
                <w:shd w:val="clear" w:color="auto" w:fill="CCCCCC"/>
              </w:rPr>
              <w:t> </w:t>
            </w:r>
          </w:p>
        </w:tc>
      </w:tr>
    </w:tbl>
    <w:tbl>
      <w:tblPr>
        <w:tblStyle w:val="NormalTablePHPDOCX"/>
        <w:tblW w:w="5000" w:type="pct"/>
        <w:tblInd w:w="108" w:type="dxa"/>
        <w:tblLook w:val="04A0" w:firstRow="1" w:lastRow="0" w:firstColumn="1" w:lastColumn="0" w:noHBand="0" w:noVBand="1"/>
      </w:tblPr>
      <w:tblGrid>
        <w:gridCol w:w="4535"/>
        <w:gridCol w:w="4535"/>
      </w:tblGrid>
      <w:tr w:rsidR="00D83167" w14:paraId="29712D7E" w14:textId="77777777" w:rsidTr="00D83167">
        <w:tc>
          <w:tcPr>
            <w:tcW w:w="2500" w:type="pct"/>
            <w:tcMar>
              <w:top w:w="75" w:type="dxa"/>
              <w:bottom w:w="75" w:type="dxa"/>
            </w:tcMar>
            <w:vAlign w:val="center"/>
          </w:tcPr>
          <w:p w14:paraId="2234689C" w14:textId="77777777" w:rsidR="00D83167" w:rsidRDefault="00D83167" w:rsidP="00D83167">
            <w:pPr>
              <w:rPr>
                <w:rFonts w:ascii="Arial" w:hAnsi="Arial" w:cs="Arial"/>
                <w:color w:val="000000"/>
                <w:position w:val="-2"/>
                <w:sz w:val="18"/>
                <w:szCs w:val="18"/>
              </w:rPr>
            </w:pPr>
          </w:p>
          <w:p w14:paraId="78975281" w14:textId="77777777" w:rsidR="00D83167" w:rsidRDefault="00D83167" w:rsidP="00D83167">
            <w:pPr>
              <w:rPr>
                <w:rFonts w:ascii="Arial" w:hAnsi="Arial" w:cs="Arial"/>
                <w:color w:val="000000"/>
                <w:position w:val="-2"/>
                <w:sz w:val="18"/>
                <w:szCs w:val="18"/>
              </w:rPr>
            </w:pPr>
          </w:p>
          <w:p w14:paraId="565865D6" w14:textId="77777777" w:rsidR="00D83167" w:rsidRDefault="00D83167" w:rsidP="00D83167">
            <w:pPr>
              <w:rPr>
                <w:rFonts w:ascii="Arial" w:hAnsi="Arial" w:cs="Arial"/>
                <w:color w:val="000000"/>
                <w:position w:val="-2"/>
                <w:sz w:val="18"/>
                <w:szCs w:val="18"/>
              </w:rPr>
            </w:pPr>
          </w:p>
          <w:p w14:paraId="0FC1A11F" w14:textId="77777777" w:rsidR="00D83167" w:rsidRDefault="00D83167" w:rsidP="00D83167">
            <w:pPr>
              <w:rPr>
                <w:rFonts w:ascii="Arial" w:hAnsi="Arial" w:cs="Arial"/>
                <w:color w:val="000000"/>
                <w:position w:val="-2"/>
                <w:sz w:val="18"/>
                <w:szCs w:val="18"/>
              </w:rPr>
            </w:pPr>
          </w:p>
          <w:p w14:paraId="09FB57CA" w14:textId="1847A640" w:rsidR="00D83167" w:rsidRDefault="00D83167" w:rsidP="00D83167">
            <w:r>
              <w:rPr>
                <w:rFonts w:ascii="Arial" w:hAnsi="Arial" w:cs="Arial"/>
                <w:color w:val="000000"/>
                <w:position w:val="-2"/>
                <w:sz w:val="18"/>
                <w:szCs w:val="18"/>
              </w:rPr>
              <w:t>Kraj in datum:</w:t>
            </w:r>
          </w:p>
        </w:tc>
        <w:tc>
          <w:tcPr>
            <w:tcW w:w="0" w:type="auto"/>
            <w:tcMar>
              <w:top w:w="75" w:type="dxa"/>
              <w:bottom w:w="75" w:type="dxa"/>
            </w:tcMar>
            <w:vAlign w:val="center"/>
          </w:tcPr>
          <w:p w14:paraId="0A6395A9" w14:textId="77777777" w:rsidR="00D83167" w:rsidRDefault="00D83167" w:rsidP="00D83167">
            <w:r>
              <w:rPr>
                <w:rFonts w:ascii="Arial" w:hAnsi="Arial" w:cs="Arial"/>
                <w:color w:val="000000"/>
                <w:position w:val="-2"/>
                <w:sz w:val="18"/>
                <w:szCs w:val="18"/>
              </w:rPr>
              <w:t>Ime in priimek: _____________________</w:t>
            </w:r>
          </w:p>
        </w:tc>
      </w:tr>
      <w:tr w:rsidR="00D83167" w14:paraId="413FAD6E" w14:textId="77777777" w:rsidTr="00D83167">
        <w:tc>
          <w:tcPr>
            <w:tcW w:w="2500" w:type="pct"/>
            <w:tcMar>
              <w:top w:w="75" w:type="dxa"/>
              <w:bottom w:w="75" w:type="dxa"/>
            </w:tcMar>
            <w:vAlign w:val="center"/>
          </w:tcPr>
          <w:p w14:paraId="75EAFDFB" w14:textId="77777777" w:rsidR="00D83167" w:rsidRDefault="00D83167" w:rsidP="00D83167">
            <w:r>
              <w:rPr>
                <w:rFonts w:ascii="Arial" w:hAnsi="Arial" w:cs="Arial"/>
                <w:color w:val="000000"/>
                <w:position w:val="-2"/>
                <w:sz w:val="18"/>
                <w:szCs w:val="18"/>
              </w:rPr>
              <w:t> </w:t>
            </w:r>
          </w:p>
        </w:tc>
        <w:tc>
          <w:tcPr>
            <w:tcW w:w="0" w:type="auto"/>
            <w:tcMar>
              <w:top w:w="75" w:type="dxa"/>
              <w:bottom w:w="75" w:type="dxa"/>
            </w:tcMar>
            <w:vAlign w:val="center"/>
          </w:tcPr>
          <w:p w14:paraId="531E83C3" w14:textId="77777777" w:rsidR="00D83167" w:rsidRDefault="00D83167" w:rsidP="00D83167"/>
          <w:p w14:paraId="54B1BA2A" w14:textId="77777777" w:rsidR="00D83167" w:rsidRDefault="00D83167" w:rsidP="00D83167">
            <w:pPr>
              <w:jc w:val="center"/>
            </w:pPr>
            <w:r>
              <w:rPr>
                <w:rFonts w:ascii="Arial" w:hAnsi="Arial" w:cs="Arial"/>
                <w:color w:val="A9A9A9"/>
                <w:position w:val="-2"/>
                <w:sz w:val="18"/>
                <w:szCs w:val="18"/>
              </w:rPr>
              <w:t>(žig in podpis)</w:t>
            </w:r>
          </w:p>
        </w:tc>
      </w:tr>
    </w:tbl>
    <w:p w14:paraId="4CED0E83" w14:textId="77777777" w:rsidR="00135634" w:rsidRDefault="00D83167">
      <w:pPr>
        <w:spacing w:before="225" w:after="225" w:line="240" w:lineRule="auto"/>
        <w:jc w:val="both"/>
      </w:pPr>
      <w:r>
        <w:rPr>
          <w:rFonts w:ascii="Arial" w:hAnsi="Arial" w:cs="Arial"/>
          <w:color w:val="000000"/>
          <w:sz w:val="18"/>
          <w:szCs w:val="18"/>
        </w:rPr>
        <w:t> </w:t>
      </w:r>
    </w:p>
    <w:p w14:paraId="3D52A788" w14:textId="77777777" w:rsidR="00135634" w:rsidRDefault="00D83167">
      <w:pPr>
        <w:spacing w:before="225" w:after="225" w:line="240" w:lineRule="auto"/>
        <w:jc w:val="both"/>
      </w:pPr>
      <w:r>
        <w:rPr>
          <w:rFonts w:ascii="Arial" w:hAnsi="Arial" w:cs="Arial"/>
          <w:color w:val="000000"/>
          <w:sz w:val="12"/>
          <w:szCs w:val="12"/>
        </w:rPr>
        <w:t>Za potrebe implementacije in delovanja nadzornih in podpornih procesov v okviru klicnega centra mora gospodarski subjekt razpolagati z najmanj enim kadrom, ki izkazuje izkušnje pri implementaciji nadzornih in podpornih procesov in ima pridobljen npr. certifikat IPMA o usposobljenosti za vodenje projektov, ki ga izdaja Združenje za projektni management Slovenije ali drugega primerljivega, pri čemer je na strani ponudnika, da izkaže primerljivost. Upoštevane bodo izkušnje v zadnjih 5 letih šteto od roka za oddajo ponudbe, tj. 02.02.2021.</w:t>
      </w:r>
    </w:p>
    <w:p w14:paraId="26F1F47C" w14:textId="77777777" w:rsidR="00135634" w:rsidRDefault="00135634">
      <w:pPr>
        <w:sectPr w:rsidR="00135634" w:rsidSect="00D83167">
          <w:footerReference w:type="default" r:id="rId17"/>
          <w:pgSz w:w="11906" w:h="16838"/>
          <w:pgMar w:top="1418" w:right="1418" w:bottom="1418" w:left="1418" w:header="567" w:footer="596" w:gutter="0"/>
          <w:cols w:space="708"/>
          <w:docGrid w:linePitch="360"/>
        </w:sectPr>
      </w:pPr>
    </w:p>
    <w:p w14:paraId="2B3CF7FD"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6</w:t>
      </w:r>
    </w:p>
    <w:p w14:paraId="5D026E90" w14:textId="77777777" w:rsidR="00D83167" w:rsidRPr="00252358" w:rsidRDefault="00D83167" w:rsidP="00D83167"/>
    <w:p w14:paraId="4158795B"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A34793D" w14:textId="77777777" w:rsidR="00D83167" w:rsidRDefault="00D83167" w:rsidP="00D83167">
      <w:pPr>
        <w:spacing w:after="120"/>
        <w:rPr>
          <w:rFonts w:ascii="Arial" w:hAnsi="Arial" w:cs="Arial"/>
        </w:rPr>
      </w:pPr>
    </w:p>
    <w:p w14:paraId="4A1C098D" w14:textId="77777777" w:rsidR="00135634" w:rsidRDefault="00D83167">
      <w:pPr>
        <w:spacing w:before="225" w:after="225" w:line="240" w:lineRule="auto"/>
        <w:jc w:val="center"/>
      </w:pPr>
      <w:r>
        <w:rPr>
          <w:rFonts w:ascii="Arial" w:hAnsi="Arial" w:cs="Arial"/>
          <w:b/>
          <w:bCs/>
          <w:color w:val="000000"/>
          <w:sz w:val="24"/>
          <w:szCs w:val="24"/>
        </w:rPr>
        <w:t>MENIČNA IZJAVA</w:t>
      </w:r>
    </w:p>
    <w:p w14:paraId="30A751BF" w14:textId="77777777" w:rsidR="00135634" w:rsidRDefault="00D83167">
      <w:pPr>
        <w:spacing w:before="225" w:after="225" w:line="240" w:lineRule="auto"/>
        <w:jc w:val="center"/>
      </w:pPr>
      <w:r>
        <w:rPr>
          <w:rFonts w:ascii="Arial" w:hAnsi="Arial" w:cs="Arial"/>
          <w:color w:val="000000"/>
          <w:sz w:val="21"/>
          <w:szCs w:val="21"/>
        </w:rPr>
        <w:t>s pooblastilom za izpolnitev in unovčenje menice</w:t>
      </w:r>
    </w:p>
    <w:p w14:paraId="1DF7D8F7" w14:textId="77777777" w:rsidR="00135634" w:rsidRDefault="00D83167">
      <w:pPr>
        <w:spacing w:before="225" w:after="225" w:line="240" w:lineRule="auto"/>
        <w:jc w:val="both"/>
      </w:pPr>
      <w:r>
        <w:rPr>
          <w:rFonts w:ascii="Arial" w:hAnsi="Arial" w:cs="Arial"/>
          <w:color w:val="000000"/>
          <w:sz w:val="18"/>
          <w:szCs w:val="18"/>
        </w:rPr>
        <w:t> </w:t>
      </w:r>
    </w:p>
    <w:p w14:paraId="484B47A2" w14:textId="77777777" w:rsidR="00135634" w:rsidRDefault="00D83167">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B07EBC5" w14:textId="77777777" w:rsidR="00135634" w:rsidRDefault="00D83167">
      <w:pPr>
        <w:spacing w:before="225" w:after="225" w:line="240" w:lineRule="auto"/>
        <w:jc w:val="both"/>
      </w:pPr>
      <w:r>
        <w:rPr>
          <w:rFonts w:ascii="Arial" w:hAnsi="Arial" w:cs="Arial"/>
          <w:b/>
          <w:bCs/>
          <w:color w:val="000000"/>
          <w:sz w:val="18"/>
          <w:szCs w:val="18"/>
        </w:rPr>
        <w:t>IZBIRA IZVAJALCA STORITVE E-OSKRBA IN E-ZDRAVJE ZA OBDOBJE 2021-2022</w:t>
      </w:r>
    </w:p>
    <w:p w14:paraId="49EC96D8" w14:textId="77777777" w:rsidR="00135634" w:rsidRDefault="00D8316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463B1BD" w14:textId="77777777" w:rsidR="00135634" w:rsidRDefault="00D83167">
      <w:pPr>
        <w:spacing w:before="225" w:after="225" w:line="240" w:lineRule="auto"/>
        <w:jc w:val="both"/>
      </w:pPr>
      <w:r>
        <w:rPr>
          <w:rFonts w:ascii="Arial" w:hAnsi="Arial" w:cs="Arial"/>
          <w:color w:val="000000"/>
          <w:sz w:val="18"/>
          <w:szCs w:val="18"/>
        </w:rPr>
        <w:t> </w:t>
      </w:r>
    </w:p>
    <w:p w14:paraId="4FA66E42" w14:textId="77777777" w:rsidR="00135634" w:rsidRDefault="00D83167">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EE0C892" w14:textId="77777777" w:rsidR="00135634" w:rsidRDefault="00D8316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07B66C6" w14:textId="77777777" w:rsidR="00135634" w:rsidRDefault="00D8316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9229CB0" w14:textId="77777777" w:rsidR="00135634" w:rsidRDefault="00D8316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E1CEDA" w14:textId="77777777" w:rsidR="00135634" w:rsidRDefault="00D8316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4C93C8B" w14:textId="77777777" w:rsidR="00135634" w:rsidRDefault="00D83167">
      <w:pPr>
        <w:spacing w:before="225" w:after="225" w:line="240" w:lineRule="auto"/>
        <w:jc w:val="both"/>
      </w:pPr>
      <w:r>
        <w:rPr>
          <w:rFonts w:ascii="Arial" w:hAnsi="Arial" w:cs="Arial"/>
          <w:color w:val="000000"/>
          <w:sz w:val="18"/>
          <w:szCs w:val="18"/>
        </w:rPr>
        <w:t> </w:t>
      </w:r>
    </w:p>
    <w:p w14:paraId="37244E94" w14:textId="77777777" w:rsidR="00135634" w:rsidRDefault="00D83167">
      <w:pPr>
        <w:spacing w:before="225" w:after="225" w:line="240" w:lineRule="auto"/>
        <w:jc w:val="both"/>
      </w:pPr>
      <w:r>
        <w:rPr>
          <w:rFonts w:ascii="Arial" w:hAnsi="Arial" w:cs="Arial"/>
          <w:color w:val="000000"/>
          <w:sz w:val="18"/>
          <w:szCs w:val="18"/>
        </w:rPr>
        <w:t>Priloga: </w:t>
      </w:r>
    </w:p>
    <w:p w14:paraId="06E75272" w14:textId="77777777" w:rsidR="00135634" w:rsidRDefault="00D83167">
      <w:pPr>
        <w:spacing w:before="225" w:after="225" w:line="240" w:lineRule="auto"/>
        <w:jc w:val="both"/>
      </w:pPr>
      <w:r>
        <w:rPr>
          <w:rFonts w:ascii="Arial" w:hAnsi="Arial" w:cs="Arial"/>
          <w:color w:val="000000"/>
          <w:sz w:val="18"/>
          <w:szCs w:val="18"/>
        </w:rPr>
        <w:t>- bianco menica, podpisana in žigosana</w:t>
      </w:r>
    </w:p>
    <w:p w14:paraId="7352883F"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5634" w14:paraId="0723BD44" w14:textId="77777777">
        <w:tc>
          <w:tcPr>
            <w:tcW w:w="2500" w:type="pct"/>
            <w:tcMar>
              <w:top w:w="75" w:type="dxa"/>
              <w:bottom w:w="75" w:type="dxa"/>
            </w:tcMar>
            <w:vAlign w:val="center"/>
          </w:tcPr>
          <w:p w14:paraId="4041D8DD" w14:textId="77777777" w:rsidR="00135634" w:rsidRDefault="00D8316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29796B" w14:textId="77777777" w:rsidR="00135634" w:rsidRDefault="00D8316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35634" w14:paraId="1E58B67F" w14:textId="77777777">
        <w:tc>
          <w:tcPr>
            <w:tcW w:w="2500" w:type="pct"/>
            <w:tcMar>
              <w:top w:w="75" w:type="dxa"/>
              <w:bottom w:w="75" w:type="dxa"/>
            </w:tcMar>
            <w:vAlign w:val="center"/>
          </w:tcPr>
          <w:p w14:paraId="01208072" w14:textId="77777777" w:rsidR="00135634" w:rsidRDefault="00D8316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EC455E" w14:textId="77777777" w:rsidR="00135634" w:rsidRDefault="00135634"/>
          <w:p w14:paraId="412E0A94" w14:textId="77777777" w:rsidR="00135634" w:rsidRDefault="00D83167">
            <w:pPr>
              <w:jc w:val="center"/>
            </w:pPr>
            <w:r>
              <w:rPr>
                <w:rFonts w:ascii="Arial" w:hAnsi="Arial" w:cs="Arial"/>
                <w:color w:val="A9A9A9"/>
                <w:position w:val="-2"/>
                <w:sz w:val="18"/>
                <w:szCs w:val="18"/>
              </w:rPr>
              <w:t>(žig in podpis)</w:t>
            </w:r>
          </w:p>
        </w:tc>
      </w:tr>
    </w:tbl>
    <w:p w14:paraId="4C5DDABC" w14:textId="77777777" w:rsidR="00135634" w:rsidRDefault="00D83167">
      <w:pPr>
        <w:spacing w:before="225" w:after="225" w:line="240" w:lineRule="auto"/>
        <w:jc w:val="both"/>
      </w:pPr>
      <w:r>
        <w:rPr>
          <w:rFonts w:ascii="Arial" w:hAnsi="Arial" w:cs="Arial"/>
          <w:color w:val="000000"/>
          <w:sz w:val="18"/>
          <w:szCs w:val="18"/>
        </w:rPr>
        <w:t> </w:t>
      </w:r>
    </w:p>
    <w:p w14:paraId="479D4BC4" w14:textId="77777777" w:rsidR="00135634" w:rsidRDefault="00D83167">
      <w:pPr>
        <w:spacing w:before="225" w:after="225" w:line="240" w:lineRule="auto"/>
        <w:jc w:val="both"/>
      </w:pPr>
      <w:r>
        <w:rPr>
          <w:rFonts w:ascii="Arial" w:hAnsi="Arial" w:cs="Arial"/>
          <w:color w:val="000000"/>
          <w:sz w:val="18"/>
          <w:szCs w:val="18"/>
        </w:rPr>
        <w:t> </w:t>
      </w:r>
    </w:p>
    <w:p w14:paraId="78708680" w14:textId="77777777" w:rsidR="00135634" w:rsidRDefault="00135634">
      <w:pPr>
        <w:sectPr w:rsidR="00135634" w:rsidSect="00D83167">
          <w:footerReference w:type="default" r:id="rId18"/>
          <w:pgSz w:w="11906" w:h="16838"/>
          <w:pgMar w:top="1418" w:right="1418" w:bottom="1418" w:left="1418" w:header="567" w:footer="596" w:gutter="0"/>
          <w:cols w:space="708"/>
          <w:docGrid w:linePitch="360"/>
        </w:sectPr>
      </w:pPr>
    </w:p>
    <w:p w14:paraId="590DC17B" w14:textId="426982C5" w:rsidR="00D83167" w:rsidRPr="007273A2" w:rsidRDefault="00D83167" w:rsidP="007273A2">
      <w:pPr>
        <w:spacing w:after="0"/>
        <w:jc w:val="right"/>
        <w:rPr>
          <w:rFonts w:ascii="Arial" w:hAnsi="Arial" w:cs="Arial"/>
          <w:sz w:val="18"/>
          <w:szCs w:val="18"/>
        </w:rPr>
      </w:pPr>
      <w:r w:rsidRPr="00590863">
        <w:rPr>
          <w:rFonts w:ascii="Arial" w:hAnsi="Arial" w:cs="Arial"/>
          <w:sz w:val="18"/>
          <w:szCs w:val="18"/>
        </w:rPr>
        <w:lastRenderedPageBreak/>
        <w:t>Obrazec št: 7</w:t>
      </w:r>
    </w:p>
    <w:p w14:paraId="7FC482D1"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0DB84C9" w14:textId="77777777" w:rsidR="00D83167" w:rsidRDefault="00D83167" w:rsidP="00D83167">
      <w:pPr>
        <w:spacing w:after="120"/>
        <w:rPr>
          <w:rFonts w:ascii="Arial" w:hAnsi="Arial" w:cs="Arial"/>
        </w:rPr>
      </w:pPr>
    </w:p>
    <w:p w14:paraId="7081EC68" w14:textId="77777777" w:rsidR="00135634" w:rsidRDefault="00D831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357465F" w14:textId="77777777" w:rsidR="00135634" w:rsidRDefault="00D831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35634" w14:paraId="401FA89E" w14:textId="77777777">
        <w:tc>
          <w:tcPr>
            <w:tcW w:w="0" w:type="auto"/>
            <w:tcMar>
              <w:top w:w="0" w:type="auto"/>
              <w:bottom w:w="0" w:type="auto"/>
            </w:tcMar>
          </w:tcPr>
          <w:p w14:paraId="06337645"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F4CDAAD"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26E2618"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B83B51"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C848AD"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298DBCF"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D354833" w14:textId="77777777" w:rsidR="00135634" w:rsidRDefault="00D83167" w:rsidP="00FA5533">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25673B1" w14:textId="322943E2" w:rsidR="00135634" w:rsidRDefault="00D83167" w:rsidP="007273A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7273A2">
        <w:rPr>
          <w:rFonts w:cs="Arial"/>
          <w:color w:val="000000"/>
          <w:sz w:val="18"/>
          <w:szCs w:val="18"/>
          <w:u w:val="single"/>
        </w:rPr>
        <w:t xml:space="preserve">           </w:t>
      </w:r>
      <w:r>
        <w:rPr>
          <w:rFonts w:ascii="Arial" w:hAnsi="Arial" w:cs="Arial"/>
          <w:b/>
          <w:bCs/>
          <w:color w:val="000000"/>
          <w:sz w:val="21"/>
          <w:szCs w:val="21"/>
        </w:rPr>
        <w:t>in</w:t>
      </w:r>
    </w:p>
    <w:p w14:paraId="79A14DF3" w14:textId="77777777" w:rsidR="00135634" w:rsidRDefault="00D83167">
      <w:pPr>
        <w:spacing w:before="225" w:after="225" w:line="240" w:lineRule="auto"/>
        <w:jc w:val="center"/>
      </w:pPr>
      <w:r>
        <w:rPr>
          <w:rFonts w:ascii="Arial" w:hAnsi="Arial" w:cs="Arial"/>
          <w:b/>
          <w:bCs/>
          <w:color w:val="000000"/>
          <w:sz w:val="21"/>
          <w:szCs w:val="21"/>
        </w:rPr>
        <w:t>POOBLASTILO</w:t>
      </w:r>
    </w:p>
    <w:p w14:paraId="3C385ED6" w14:textId="77777777" w:rsidR="00135634" w:rsidRDefault="00D83167">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35634" w14:paraId="752B425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AFF73" w14:textId="77777777" w:rsidR="00135634" w:rsidRDefault="00D8316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6B219" w14:textId="77777777" w:rsidR="00135634" w:rsidRDefault="00D83167">
            <w:r>
              <w:rPr>
                <w:rFonts w:ascii="Arial" w:hAnsi="Arial" w:cs="Arial"/>
                <w:color w:val="000000"/>
                <w:position w:val="-2"/>
                <w:sz w:val="18"/>
                <w:szCs w:val="18"/>
              </w:rPr>
              <w:t> </w:t>
            </w:r>
          </w:p>
        </w:tc>
      </w:tr>
      <w:tr w:rsidR="00135634" w14:paraId="0A75285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2A72" w14:textId="77777777" w:rsidR="00135634" w:rsidRDefault="00D8316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50532" w14:textId="77777777" w:rsidR="00135634" w:rsidRDefault="00D83167">
            <w:r>
              <w:rPr>
                <w:rFonts w:ascii="Arial" w:hAnsi="Arial" w:cs="Arial"/>
                <w:color w:val="000000"/>
                <w:position w:val="-2"/>
                <w:sz w:val="18"/>
                <w:szCs w:val="18"/>
              </w:rPr>
              <w:t> </w:t>
            </w:r>
          </w:p>
        </w:tc>
      </w:tr>
      <w:tr w:rsidR="00135634" w14:paraId="4CA3FEC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8FE33" w14:textId="77777777" w:rsidR="00135634" w:rsidRDefault="00D8316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CC2A5" w14:textId="77777777" w:rsidR="00135634" w:rsidRDefault="00D83167">
            <w:r>
              <w:rPr>
                <w:rFonts w:ascii="Arial" w:hAnsi="Arial" w:cs="Arial"/>
                <w:color w:val="000000"/>
                <w:position w:val="-2"/>
                <w:sz w:val="18"/>
                <w:szCs w:val="18"/>
              </w:rPr>
              <w:t> </w:t>
            </w:r>
          </w:p>
        </w:tc>
      </w:tr>
      <w:tr w:rsidR="00135634" w14:paraId="285F17F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29D31" w14:textId="77777777" w:rsidR="00135634" w:rsidRDefault="00D8316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54CC6" w14:textId="77777777" w:rsidR="00135634" w:rsidRDefault="00D83167">
            <w:r>
              <w:rPr>
                <w:rFonts w:ascii="Arial" w:hAnsi="Arial" w:cs="Arial"/>
                <w:color w:val="000000"/>
                <w:position w:val="-2"/>
                <w:sz w:val="18"/>
                <w:szCs w:val="18"/>
              </w:rPr>
              <w:t> </w:t>
            </w:r>
          </w:p>
        </w:tc>
      </w:tr>
      <w:tr w:rsidR="00135634" w14:paraId="53BCC1E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6C52E" w14:textId="77777777" w:rsidR="00135634" w:rsidRDefault="00D8316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751DF" w14:textId="77777777" w:rsidR="00135634" w:rsidRDefault="00D83167">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135634" w14:paraId="0BA440A5" w14:textId="77777777">
        <w:tc>
          <w:tcPr>
            <w:tcW w:w="4080" w:type="dxa"/>
            <w:tcMar>
              <w:top w:w="75" w:type="dxa"/>
              <w:bottom w:w="75" w:type="dxa"/>
            </w:tcMar>
            <w:vAlign w:val="center"/>
          </w:tcPr>
          <w:p w14:paraId="06CCA7A5"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7448103F" w14:textId="77777777" w:rsidR="00135634" w:rsidRDefault="00D83167">
            <w:r>
              <w:rPr>
                <w:rFonts w:ascii="Arial" w:hAnsi="Arial" w:cs="Arial"/>
                <w:color w:val="000000"/>
                <w:position w:val="-2"/>
                <w:sz w:val="18"/>
                <w:szCs w:val="18"/>
              </w:rPr>
              <w:t>Ime in priimek: _____________________</w:t>
            </w:r>
          </w:p>
        </w:tc>
      </w:tr>
      <w:tr w:rsidR="00135634" w14:paraId="6984F776" w14:textId="77777777">
        <w:tc>
          <w:tcPr>
            <w:tcW w:w="4080" w:type="dxa"/>
            <w:tcMar>
              <w:top w:w="75" w:type="dxa"/>
              <w:bottom w:w="75" w:type="dxa"/>
            </w:tcMar>
            <w:vAlign w:val="center"/>
          </w:tcPr>
          <w:p w14:paraId="3750A1E1"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2B5F0776" w14:textId="77777777" w:rsidR="00135634" w:rsidRDefault="00135634"/>
          <w:p w14:paraId="77AE01B8" w14:textId="77777777" w:rsidR="00135634" w:rsidRDefault="00D83167">
            <w:pPr>
              <w:jc w:val="center"/>
            </w:pPr>
            <w:r>
              <w:rPr>
                <w:rFonts w:ascii="Arial" w:hAnsi="Arial" w:cs="Arial"/>
                <w:color w:val="A9A9A9"/>
                <w:position w:val="-2"/>
                <w:sz w:val="18"/>
                <w:szCs w:val="18"/>
              </w:rPr>
              <w:t>(žig in podpis)</w:t>
            </w:r>
          </w:p>
        </w:tc>
      </w:tr>
    </w:tbl>
    <w:p w14:paraId="4E4323B0" w14:textId="4A811AEC" w:rsidR="00135634" w:rsidRDefault="00135634" w:rsidP="007273A2">
      <w:pPr>
        <w:spacing w:before="225" w:after="225" w:line="240" w:lineRule="auto"/>
        <w:jc w:val="both"/>
        <w:sectPr w:rsidR="00135634" w:rsidSect="00D83167">
          <w:footerReference w:type="default" r:id="rId19"/>
          <w:pgSz w:w="11906" w:h="16838"/>
          <w:pgMar w:top="1418" w:right="1418" w:bottom="1418" w:left="1418" w:header="567" w:footer="596" w:gutter="0"/>
          <w:cols w:space="708"/>
          <w:docGrid w:linePitch="360"/>
        </w:sectPr>
      </w:pPr>
    </w:p>
    <w:p w14:paraId="00BD066F"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8</w:t>
      </w:r>
    </w:p>
    <w:p w14:paraId="6EAC8E96" w14:textId="77777777" w:rsidR="00D83167" w:rsidRPr="00252358" w:rsidRDefault="00D83167" w:rsidP="00D83167"/>
    <w:p w14:paraId="6CE70E85"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724FD9F" w14:textId="77777777" w:rsidR="00D83167" w:rsidRDefault="00D83167" w:rsidP="00D83167">
      <w:pPr>
        <w:spacing w:after="120"/>
        <w:rPr>
          <w:rFonts w:ascii="Arial" w:hAnsi="Arial" w:cs="Arial"/>
        </w:rPr>
      </w:pPr>
    </w:p>
    <w:p w14:paraId="6122BFF6" w14:textId="77777777" w:rsidR="00135634" w:rsidRPr="00D83167" w:rsidRDefault="00D83167">
      <w:pPr>
        <w:spacing w:before="225" w:after="225" w:line="240" w:lineRule="auto"/>
        <w:jc w:val="both"/>
        <w:rPr>
          <w:b/>
          <w:bCs/>
        </w:rPr>
      </w:pPr>
      <w:r>
        <w:rPr>
          <w:rFonts w:ascii="Arial" w:hAnsi="Arial" w:cs="Arial"/>
          <w:color w:val="000000"/>
          <w:sz w:val="18"/>
          <w:szCs w:val="18"/>
        </w:rPr>
        <w:t xml:space="preserve">V zvezi z javnim naročilom </w:t>
      </w:r>
      <w:r w:rsidRPr="00D83167">
        <w:rPr>
          <w:rFonts w:ascii="Arial" w:hAnsi="Arial" w:cs="Arial"/>
          <w:b/>
          <w:bCs/>
          <w:color w:val="000000"/>
          <w:sz w:val="18"/>
          <w:szCs w:val="18"/>
        </w:rPr>
        <w:t>»IZBIRA IZVAJALCA STORITVE E-OSKRBA IN E-ZDRAVJE ZA OBDOBJE 2021-2022«,</w:t>
      </w:r>
    </w:p>
    <w:p w14:paraId="0D2B1C4F" w14:textId="77777777" w:rsidR="00135634" w:rsidRDefault="00D831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9E9B14E" w14:textId="77777777" w:rsidR="00135634" w:rsidRDefault="00D83167">
      <w:pPr>
        <w:spacing w:before="225" w:after="225" w:line="240" w:lineRule="auto"/>
        <w:jc w:val="both"/>
      </w:pPr>
      <w:r>
        <w:rPr>
          <w:rFonts w:ascii="Arial" w:hAnsi="Arial" w:cs="Arial"/>
          <w:color w:val="000000"/>
          <w:sz w:val="18"/>
          <w:szCs w:val="18"/>
        </w:rPr>
        <w:t>Izjavljamo (ustrezno označi):</w:t>
      </w:r>
    </w:p>
    <w:p w14:paraId="2543D66D" w14:textId="77777777" w:rsidR="00135634" w:rsidRDefault="00D831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685EC50" w14:textId="77777777" w:rsidR="00135634" w:rsidRDefault="00D83167">
      <w:pPr>
        <w:spacing w:before="225" w:after="225" w:line="240" w:lineRule="auto"/>
        <w:jc w:val="both"/>
      </w:pPr>
      <w:r>
        <w:rPr>
          <w:rFonts w:ascii="Arial" w:hAnsi="Arial" w:cs="Arial"/>
          <w:color w:val="000000"/>
          <w:sz w:val="18"/>
          <w:szCs w:val="18"/>
        </w:rPr>
        <w:t>[   ] NE zahtevamo izvedbe neposrednih plačil.</w:t>
      </w:r>
    </w:p>
    <w:p w14:paraId="4AC7954D" w14:textId="77777777" w:rsidR="00135634" w:rsidRDefault="00D83167">
      <w:pPr>
        <w:spacing w:before="225" w:after="225" w:line="240" w:lineRule="auto"/>
        <w:jc w:val="both"/>
      </w:pPr>
      <w:r>
        <w:rPr>
          <w:rFonts w:ascii="Arial" w:hAnsi="Arial" w:cs="Arial"/>
          <w:color w:val="000000"/>
          <w:sz w:val="18"/>
          <w:szCs w:val="18"/>
        </w:rPr>
        <w:t> </w:t>
      </w:r>
    </w:p>
    <w:p w14:paraId="65B77573"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5634" w14:paraId="45D91A18" w14:textId="77777777">
        <w:tc>
          <w:tcPr>
            <w:tcW w:w="4080" w:type="dxa"/>
            <w:tcMar>
              <w:top w:w="75" w:type="dxa"/>
              <w:bottom w:w="75" w:type="dxa"/>
            </w:tcMar>
            <w:vAlign w:val="center"/>
          </w:tcPr>
          <w:p w14:paraId="4A21ABBF"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08C6989B" w14:textId="77777777" w:rsidR="00135634" w:rsidRDefault="00D83167">
            <w:r>
              <w:rPr>
                <w:rFonts w:ascii="Arial" w:hAnsi="Arial" w:cs="Arial"/>
                <w:color w:val="000000"/>
                <w:position w:val="-2"/>
                <w:sz w:val="18"/>
                <w:szCs w:val="18"/>
              </w:rPr>
              <w:t>Ime in priimek: _____________________</w:t>
            </w:r>
          </w:p>
        </w:tc>
      </w:tr>
      <w:tr w:rsidR="00135634" w14:paraId="706CC93B" w14:textId="77777777">
        <w:tc>
          <w:tcPr>
            <w:tcW w:w="4080" w:type="dxa"/>
            <w:tcMar>
              <w:top w:w="75" w:type="dxa"/>
              <w:bottom w:w="75" w:type="dxa"/>
            </w:tcMar>
            <w:vAlign w:val="center"/>
          </w:tcPr>
          <w:p w14:paraId="34CAF5DE"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694715BF" w14:textId="77777777" w:rsidR="00135634" w:rsidRDefault="00135634"/>
          <w:p w14:paraId="671A20E4" w14:textId="77777777" w:rsidR="00135634" w:rsidRDefault="00D83167">
            <w:pPr>
              <w:jc w:val="center"/>
            </w:pPr>
            <w:r>
              <w:rPr>
                <w:rFonts w:ascii="Arial" w:hAnsi="Arial" w:cs="Arial"/>
                <w:color w:val="A9A9A9"/>
                <w:position w:val="-2"/>
                <w:sz w:val="18"/>
                <w:szCs w:val="18"/>
              </w:rPr>
              <w:t>(žig in podpis)</w:t>
            </w:r>
          </w:p>
        </w:tc>
      </w:tr>
    </w:tbl>
    <w:p w14:paraId="1870C6AF" w14:textId="77777777" w:rsidR="00135634" w:rsidRDefault="00D83167">
      <w:pPr>
        <w:spacing w:before="225" w:after="225" w:line="240" w:lineRule="auto"/>
        <w:jc w:val="both"/>
      </w:pPr>
      <w:r>
        <w:rPr>
          <w:rFonts w:ascii="Arial" w:hAnsi="Arial" w:cs="Arial"/>
          <w:color w:val="000000"/>
          <w:sz w:val="18"/>
          <w:szCs w:val="18"/>
        </w:rPr>
        <w:t> </w:t>
      </w:r>
    </w:p>
    <w:p w14:paraId="3982F0EE" w14:textId="77777777" w:rsidR="00135634" w:rsidRDefault="00D83167">
      <w:pPr>
        <w:spacing w:before="225" w:after="225" w:line="240" w:lineRule="auto"/>
        <w:jc w:val="both"/>
      </w:pPr>
      <w:r>
        <w:rPr>
          <w:rFonts w:ascii="Arial" w:hAnsi="Arial" w:cs="Arial"/>
          <w:color w:val="000000"/>
          <w:sz w:val="18"/>
          <w:szCs w:val="18"/>
        </w:rPr>
        <w:t> </w:t>
      </w:r>
    </w:p>
    <w:p w14:paraId="6F61ADA1" w14:textId="77777777" w:rsidR="00135634" w:rsidRDefault="00D83167">
      <w:pPr>
        <w:spacing w:before="225" w:after="225" w:line="240" w:lineRule="auto"/>
        <w:jc w:val="both"/>
      </w:pPr>
      <w:r>
        <w:rPr>
          <w:rFonts w:ascii="Arial" w:hAnsi="Arial" w:cs="Arial"/>
          <w:color w:val="000000"/>
          <w:sz w:val="18"/>
          <w:szCs w:val="18"/>
        </w:rPr>
        <w:t> </w:t>
      </w:r>
    </w:p>
    <w:p w14:paraId="114EEB28" w14:textId="77777777" w:rsidR="00135634" w:rsidRDefault="00D83167">
      <w:pPr>
        <w:spacing w:before="225" w:after="225" w:line="240" w:lineRule="auto"/>
        <w:jc w:val="both"/>
      </w:pPr>
      <w:r>
        <w:rPr>
          <w:rFonts w:ascii="Arial" w:hAnsi="Arial" w:cs="Arial"/>
          <w:b/>
          <w:bCs/>
          <w:i/>
          <w:iCs/>
          <w:color w:val="000000"/>
          <w:sz w:val="18"/>
          <w:szCs w:val="18"/>
          <w:u w:val="single"/>
        </w:rPr>
        <w:t>Opomba:</w:t>
      </w:r>
    </w:p>
    <w:p w14:paraId="1BA02624" w14:textId="77777777" w:rsidR="00135634" w:rsidRDefault="00D83167">
      <w:pPr>
        <w:spacing w:before="225" w:after="225" w:line="240" w:lineRule="auto"/>
        <w:jc w:val="both"/>
      </w:pPr>
      <w:r>
        <w:rPr>
          <w:rFonts w:ascii="Arial" w:hAnsi="Arial" w:cs="Arial"/>
          <w:i/>
          <w:iCs/>
          <w:color w:val="000000"/>
          <w:sz w:val="18"/>
          <w:szCs w:val="18"/>
        </w:rPr>
        <w:t>V primeru večjega števila podizvajalcev se obrazec fotokopira.</w:t>
      </w:r>
    </w:p>
    <w:p w14:paraId="69E3E6ED" w14:textId="77777777" w:rsidR="00135634" w:rsidRDefault="00135634">
      <w:pPr>
        <w:sectPr w:rsidR="00135634" w:rsidSect="00D83167">
          <w:footerReference w:type="default" r:id="rId20"/>
          <w:pgSz w:w="11906" w:h="16838"/>
          <w:pgMar w:top="1418" w:right="1418" w:bottom="1418" w:left="1418" w:header="567" w:footer="596" w:gutter="0"/>
          <w:cols w:space="708"/>
          <w:docGrid w:linePitch="360"/>
        </w:sectPr>
      </w:pPr>
    </w:p>
    <w:p w14:paraId="671F069C"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9</w:t>
      </w:r>
    </w:p>
    <w:p w14:paraId="2C4D79D2" w14:textId="77777777" w:rsidR="00D83167" w:rsidRPr="00252358" w:rsidRDefault="00D83167" w:rsidP="00D83167"/>
    <w:p w14:paraId="33473D63"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F0ADF79" w14:textId="77777777" w:rsidR="00D83167" w:rsidRDefault="00D83167" w:rsidP="00D83167">
      <w:pPr>
        <w:spacing w:after="120"/>
        <w:rPr>
          <w:rFonts w:ascii="Arial" w:hAnsi="Arial" w:cs="Arial"/>
        </w:rPr>
      </w:pPr>
    </w:p>
    <w:p w14:paraId="6F2BFCFF" w14:textId="77777777" w:rsidR="00135634" w:rsidRDefault="00D8316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STORITVE E-OSKRBA IN E-ZDRAVJE ZA OBDOBJE 2021-2022</w:t>
      </w:r>
      <w:r>
        <w:rPr>
          <w:rFonts w:ascii="Arial" w:hAnsi="Arial" w:cs="Arial"/>
          <w:color w:val="000000"/>
          <w:sz w:val="18"/>
          <w:szCs w:val="18"/>
        </w:rPr>
        <w:t>«,</w:t>
      </w:r>
    </w:p>
    <w:p w14:paraId="0595ACE4" w14:textId="77777777" w:rsidR="00135634" w:rsidRDefault="00D83167">
      <w:pPr>
        <w:spacing w:before="225" w:after="225" w:line="240" w:lineRule="auto"/>
        <w:jc w:val="both"/>
      </w:pPr>
      <w:r>
        <w:rPr>
          <w:rFonts w:ascii="Arial" w:hAnsi="Arial" w:cs="Arial"/>
          <w:color w:val="000000"/>
          <w:sz w:val="18"/>
          <w:szCs w:val="18"/>
        </w:rPr>
        <w:t>izjavljamo, da (ustrezno označi in izpolni):</w:t>
      </w:r>
    </w:p>
    <w:p w14:paraId="5A1649D2" w14:textId="77777777" w:rsidR="00135634" w:rsidRDefault="00D83167">
      <w:pPr>
        <w:spacing w:before="225" w:after="225" w:line="240" w:lineRule="auto"/>
        <w:jc w:val="both"/>
      </w:pPr>
      <w:r>
        <w:rPr>
          <w:rFonts w:ascii="Arial" w:hAnsi="Arial" w:cs="Arial"/>
          <w:b/>
          <w:bCs/>
          <w:color w:val="000000"/>
          <w:sz w:val="18"/>
          <w:szCs w:val="18"/>
        </w:rPr>
        <w:t>[   ] ne nastopamo s podizvajalci</w:t>
      </w:r>
    </w:p>
    <w:p w14:paraId="241AD076" w14:textId="77777777" w:rsidR="00135634" w:rsidRDefault="00D831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35634" w14:paraId="3970553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BC0A2C" w14:textId="77777777" w:rsidR="00135634" w:rsidRDefault="00D8316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DF0284" w14:textId="77777777" w:rsidR="00135634" w:rsidRDefault="00D83167">
            <w:r>
              <w:rPr>
                <w:rFonts w:ascii="Arial" w:hAnsi="Arial" w:cs="Arial"/>
                <w:color w:val="000000"/>
                <w:position w:val="-2"/>
                <w:sz w:val="18"/>
                <w:szCs w:val="18"/>
              </w:rPr>
              <w:t> </w:t>
            </w:r>
          </w:p>
        </w:tc>
      </w:tr>
      <w:tr w:rsidR="00135634" w14:paraId="199D042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8157CD" w14:textId="77777777" w:rsidR="00135634" w:rsidRDefault="00D831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1217E1" w14:textId="77777777" w:rsidR="00135634" w:rsidRDefault="00D83167">
            <w:pPr>
              <w:spacing w:before="135" w:after="135"/>
              <w:jc w:val="both"/>
              <w:textAlignment w:val="center"/>
            </w:pPr>
            <w:r>
              <w:rPr>
                <w:rFonts w:ascii="Arial" w:hAnsi="Arial" w:cs="Arial"/>
                <w:color w:val="000000"/>
                <w:position w:val="-2"/>
                <w:sz w:val="18"/>
                <w:szCs w:val="18"/>
              </w:rPr>
              <w:t>Opis del, ki jih bo izvedel podizvajalec:</w:t>
            </w:r>
          </w:p>
          <w:p w14:paraId="472B0CB9" w14:textId="77777777" w:rsidR="00135634" w:rsidRDefault="00D83167">
            <w:pPr>
              <w:spacing w:before="135" w:after="135"/>
              <w:jc w:val="both"/>
              <w:textAlignment w:val="center"/>
            </w:pPr>
            <w:r>
              <w:rPr>
                <w:rFonts w:ascii="Arial" w:hAnsi="Arial" w:cs="Arial"/>
                <w:color w:val="000000"/>
                <w:position w:val="-2"/>
                <w:sz w:val="18"/>
                <w:szCs w:val="18"/>
              </w:rPr>
              <w:t> </w:t>
            </w:r>
          </w:p>
          <w:p w14:paraId="5993E3F5" w14:textId="77777777" w:rsidR="00135634" w:rsidRDefault="00D8316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35634" w14:paraId="79CBC8E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B5E17A" w14:textId="77777777" w:rsidR="00135634" w:rsidRDefault="00D8316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97E8D3" w14:textId="77777777" w:rsidR="00135634" w:rsidRDefault="00D83167">
            <w:r>
              <w:rPr>
                <w:rFonts w:ascii="Arial" w:hAnsi="Arial" w:cs="Arial"/>
                <w:color w:val="000000"/>
                <w:position w:val="-2"/>
                <w:sz w:val="18"/>
                <w:szCs w:val="18"/>
              </w:rPr>
              <w:t> </w:t>
            </w:r>
          </w:p>
        </w:tc>
      </w:tr>
      <w:tr w:rsidR="00135634" w14:paraId="6CEAF49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E664F7" w14:textId="77777777" w:rsidR="00135634" w:rsidRDefault="00D831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BC09B5" w14:textId="77777777" w:rsidR="00135634" w:rsidRDefault="00D83167">
            <w:pPr>
              <w:spacing w:before="135" w:after="135"/>
              <w:jc w:val="both"/>
              <w:textAlignment w:val="center"/>
            </w:pPr>
            <w:r>
              <w:rPr>
                <w:rFonts w:ascii="Arial" w:hAnsi="Arial" w:cs="Arial"/>
                <w:color w:val="000000"/>
                <w:position w:val="-2"/>
                <w:sz w:val="18"/>
                <w:szCs w:val="18"/>
              </w:rPr>
              <w:t>Opis del, ki jih bo izvedel podizvajalec:</w:t>
            </w:r>
          </w:p>
          <w:p w14:paraId="66CD4483" w14:textId="77777777" w:rsidR="00135634" w:rsidRDefault="00D83167">
            <w:pPr>
              <w:spacing w:before="135" w:after="135"/>
              <w:jc w:val="both"/>
              <w:textAlignment w:val="center"/>
            </w:pPr>
            <w:r>
              <w:rPr>
                <w:rFonts w:ascii="Arial" w:hAnsi="Arial" w:cs="Arial"/>
                <w:color w:val="000000"/>
                <w:position w:val="-2"/>
                <w:sz w:val="18"/>
                <w:szCs w:val="18"/>
              </w:rPr>
              <w:t> </w:t>
            </w:r>
          </w:p>
          <w:p w14:paraId="6BCA34AC" w14:textId="77777777" w:rsidR="00135634" w:rsidRDefault="00D83167">
            <w:pPr>
              <w:spacing w:before="135" w:after="135"/>
              <w:jc w:val="both"/>
              <w:textAlignment w:val="center"/>
            </w:pPr>
            <w:r>
              <w:rPr>
                <w:rFonts w:ascii="Arial" w:hAnsi="Arial" w:cs="Arial"/>
                <w:color w:val="000000"/>
                <w:position w:val="-2"/>
                <w:sz w:val="18"/>
                <w:szCs w:val="18"/>
              </w:rPr>
              <w:t>% končne ponudbe vrednosti, ki jo bo izvedel podizvajalec: ____</w:t>
            </w:r>
          </w:p>
          <w:p w14:paraId="47539794" w14:textId="77777777" w:rsidR="00135634" w:rsidRDefault="00D83167">
            <w:pPr>
              <w:spacing w:before="135" w:after="135"/>
              <w:jc w:val="both"/>
              <w:textAlignment w:val="center"/>
            </w:pPr>
            <w:r>
              <w:rPr>
                <w:rFonts w:ascii="Arial" w:hAnsi="Arial" w:cs="Arial"/>
                <w:color w:val="000000"/>
                <w:position w:val="-2"/>
                <w:sz w:val="18"/>
                <w:szCs w:val="18"/>
              </w:rPr>
              <w:t> </w:t>
            </w:r>
          </w:p>
        </w:tc>
      </w:tr>
    </w:tbl>
    <w:p w14:paraId="0CB606F2" w14:textId="77777777" w:rsidR="00135634" w:rsidRDefault="00D8316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E352D7C" w14:textId="77777777" w:rsidR="00135634" w:rsidRDefault="00D831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5634" w14:paraId="780AEC73" w14:textId="77777777">
        <w:tc>
          <w:tcPr>
            <w:tcW w:w="4080" w:type="dxa"/>
            <w:tcMar>
              <w:top w:w="135" w:type="dxa"/>
              <w:bottom w:w="135" w:type="dxa"/>
            </w:tcMar>
            <w:vAlign w:val="center"/>
          </w:tcPr>
          <w:p w14:paraId="191EB109" w14:textId="77777777" w:rsidR="00135634" w:rsidRDefault="00D83167">
            <w:r>
              <w:rPr>
                <w:rFonts w:ascii="Arial" w:hAnsi="Arial" w:cs="Arial"/>
                <w:color w:val="000000"/>
                <w:position w:val="-2"/>
                <w:sz w:val="18"/>
                <w:szCs w:val="18"/>
              </w:rPr>
              <w:t>Kraj in datum:</w:t>
            </w:r>
          </w:p>
        </w:tc>
        <w:tc>
          <w:tcPr>
            <w:tcW w:w="0" w:type="auto"/>
            <w:tcMar>
              <w:top w:w="135" w:type="dxa"/>
              <w:bottom w:w="135" w:type="dxa"/>
            </w:tcMar>
            <w:vAlign w:val="center"/>
          </w:tcPr>
          <w:p w14:paraId="497A6895" w14:textId="77777777" w:rsidR="00135634" w:rsidRDefault="00D83167">
            <w:r>
              <w:rPr>
                <w:rFonts w:ascii="Arial" w:hAnsi="Arial" w:cs="Arial"/>
                <w:color w:val="000000"/>
                <w:position w:val="-2"/>
                <w:sz w:val="18"/>
                <w:szCs w:val="18"/>
              </w:rPr>
              <w:t>Ime in priimek: _____________________</w:t>
            </w:r>
          </w:p>
        </w:tc>
      </w:tr>
      <w:tr w:rsidR="00135634" w14:paraId="29B97832" w14:textId="77777777">
        <w:tc>
          <w:tcPr>
            <w:tcW w:w="4080" w:type="dxa"/>
            <w:tcMar>
              <w:top w:w="135" w:type="dxa"/>
              <w:bottom w:w="135" w:type="dxa"/>
            </w:tcMar>
            <w:vAlign w:val="center"/>
          </w:tcPr>
          <w:p w14:paraId="561DED30" w14:textId="77777777" w:rsidR="00135634" w:rsidRDefault="00D83167">
            <w:r>
              <w:rPr>
                <w:rFonts w:ascii="Arial" w:hAnsi="Arial" w:cs="Arial"/>
                <w:color w:val="000000"/>
                <w:position w:val="-2"/>
                <w:sz w:val="18"/>
                <w:szCs w:val="18"/>
              </w:rPr>
              <w:t> </w:t>
            </w:r>
          </w:p>
        </w:tc>
        <w:tc>
          <w:tcPr>
            <w:tcW w:w="0" w:type="auto"/>
            <w:tcMar>
              <w:top w:w="135" w:type="dxa"/>
              <w:bottom w:w="135" w:type="dxa"/>
            </w:tcMar>
            <w:vAlign w:val="center"/>
          </w:tcPr>
          <w:p w14:paraId="55213C8D" w14:textId="77777777" w:rsidR="00135634" w:rsidRDefault="00135634"/>
          <w:p w14:paraId="771CDF8F" w14:textId="77777777" w:rsidR="00135634" w:rsidRDefault="00D83167">
            <w:pPr>
              <w:jc w:val="center"/>
            </w:pPr>
            <w:r>
              <w:rPr>
                <w:rFonts w:ascii="Arial" w:hAnsi="Arial" w:cs="Arial"/>
                <w:color w:val="A9A9A9"/>
                <w:position w:val="-2"/>
                <w:sz w:val="18"/>
                <w:szCs w:val="18"/>
              </w:rPr>
              <w:t>(žig in podpis)</w:t>
            </w:r>
          </w:p>
        </w:tc>
      </w:tr>
    </w:tbl>
    <w:p w14:paraId="4B44EAC2" w14:textId="77777777" w:rsidR="00135634" w:rsidRDefault="00D831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DEEF117" w14:textId="77777777" w:rsidR="00135634" w:rsidRDefault="00135634">
      <w:pPr>
        <w:sectPr w:rsidR="00135634" w:rsidSect="00D83167">
          <w:footerReference w:type="default" r:id="rId21"/>
          <w:pgSz w:w="11906" w:h="16838"/>
          <w:pgMar w:top="1418" w:right="1418" w:bottom="1418" w:left="1418" w:header="567" w:footer="596" w:gutter="0"/>
          <w:cols w:space="708"/>
          <w:docGrid w:linePitch="360"/>
        </w:sectPr>
      </w:pPr>
    </w:p>
    <w:p w14:paraId="42A3C650" w14:textId="77777777" w:rsidR="00D83167" w:rsidRPr="00590863" w:rsidRDefault="00D83167" w:rsidP="00D83167">
      <w:pPr>
        <w:spacing w:after="0"/>
        <w:jc w:val="right"/>
        <w:rPr>
          <w:rFonts w:ascii="Arial" w:hAnsi="Arial" w:cs="Arial"/>
          <w:sz w:val="18"/>
          <w:szCs w:val="18"/>
        </w:rPr>
      </w:pPr>
      <w:r w:rsidRPr="00590863">
        <w:rPr>
          <w:rFonts w:ascii="Arial" w:hAnsi="Arial" w:cs="Arial"/>
          <w:sz w:val="18"/>
          <w:szCs w:val="18"/>
        </w:rPr>
        <w:lastRenderedPageBreak/>
        <w:t>Obrazec št: 10</w:t>
      </w:r>
    </w:p>
    <w:p w14:paraId="1FFBC56E" w14:textId="77777777" w:rsidR="00D83167" w:rsidRPr="00252358" w:rsidRDefault="00D83167" w:rsidP="00D83167"/>
    <w:p w14:paraId="18D1C2B0" w14:textId="77777777" w:rsidR="00D83167" w:rsidRDefault="00D83167" w:rsidP="00D83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226967B" w14:textId="77777777" w:rsidR="00D83167" w:rsidRDefault="00D83167" w:rsidP="00D83167">
      <w:pPr>
        <w:spacing w:after="120"/>
        <w:rPr>
          <w:rFonts w:ascii="Arial" w:hAnsi="Arial" w:cs="Arial"/>
        </w:rPr>
      </w:pPr>
    </w:p>
    <w:p w14:paraId="5D67BD88" w14:textId="77777777" w:rsidR="00135634" w:rsidRDefault="00D831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FDEE3DE" w14:textId="77777777" w:rsidR="00135634" w:rsidRDefault="00D831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5634" w14:paraId="41BC8D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8B734" w14:textId="77777777" w:rsidR="00135634" w:rsidRDefault="00D83167">
            <w:pPr>
              <w:spacing w:before="135" w:after="135"/>
              <w:jc w:val="both"/>
              <w:textAlignment w:val="center"/>
            </w:pPr>
            <w:r>
              <w:rPr>
                <w:rFonts w:ascii="Arial" w:hAnsi="Arial" w:cs="Arial"/>
                <w:b/>
                <w:bCs/>
                <w:color w:val="000000"/>
                <w:position w:val="-2"/>
                <w:sz w:val="18"/>
                <w:szCs w:val="18"/>
              </w:rPr>
              <w:t>Ime in priimek</w:t>
            </w:r>
          </w:p>
          <w:p w14:paraId="18F933F7" w14:textId="77777777" w:rsidR="00135634" w:rsidRDefault="00D83167">
            <w:pPr>
              <w:spacing w:before="135" w:after="135"/>
              <w:jc w:val="both"/>
              <w:textAlignment w:val="center"/>
            </w:pPr>
            <w:r>
              <w:rPr>
                <w:rFonts w:ascii="Arial" w:hAnsi="Arial" w:cs="Arial"/>
                <w:b/>
                <w:bCs/>
                <w:color w:val="000000"/>
                <w:position w:val="-2"/>
                <w:sz w:val="18"/>
                <w:szCs w:val="18"/>
              </w:rPr>
              <w:t>ali</w:t>
            </w:r>
          </w:p>
          <w:p w14:paraId="2B4B37B0" w14:textId="77777777" w:rsidR="00135634" w:rsidRDefault="00D8316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4342C" w14:textId="77777777" w:rsidR="00135634" w:rsidRDefault="00D83167">
            <w:pPr>
              <w:spacing w:before="135" w:after="135"/>
              <w:jc w:val="both"/>
              <w:textAlignment w:val="center"/>
            </w:pPr>
            <w:r>
              <w:rPr>
                <w:rFonts w:ascii="Arial" w:hAnsi="Arial" w:cs="Arial"/>
                <w:b/>
                <w:bCs/>
                <w:color w:val="000000"/>
                <w:position w:val="-2"/>
                <w:sz w:val="18"/>
                <w:szCs w:val="18"/>
              </w:rPr>
              <w:t>Naslov prebivališča</w:t>
            </w:r>
          </w:p>
          <w:p w14:paraId="59728900" w14:textId="77777777" w:rsidR="00135634" w:rsidRDefault="00D83167">
            <w:pPr>
              <w:spacing w:before="135" w:after="135"/>
              <w:jc w:val="both"/>
              <w:textAlignment w:val="center"/>
            </w:pPr>
            <w:r>
              <w:rPr>
                <w:rFonts w:ascii="Arial" w:hAnsi="Arial" w:cs="Arial"/>
                <w:b/>
                <w:bCs/>
                <w:color w:val="000000"/>
                <w:position w:val="-2"/>
                <w:sz w:val="18"/>
                <w:szCs w:val="18"/>
              </w:rPr>
              <w:t>ali</w:t>
            </w:r>
          </w:p>
          <w:p w14:paraId="19FE9926" w14:textId="77777777" w:rsidR="00135634" w:rsidRDefault="00D831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5F99B" w14:textId="77777777" w:rsidR="00135634" w:rsidRDefault="00D83167">
            <w:pPr>
              <w:spacing w:before="135" w:after="135"/>
              <w:jc w:val="both"/>
              <w:textAlignment w:val="center"/>
            </w:pPr>
            <w:r>
              <w:rPr>
                <w:rFonts w:ascii="Arial" w:hAnsi="Arial" w:cs="Arial"/>
                <w:b/>
                <w:bCs/>
                <w:color w:val="000000"/>
                <w:position w:val="-2"/>
                <w:sz w:val="18"/>
                <w:szCs w:val="18"/>
              </w:rPr>
              <w:t>Delež lastništva</w:t>
            </w:r>
          </w:p>
          <w:p w14:paraId="32858EFE" w14:textId="77777777" w:rsidR="00135634" w:rsidRDefault="00D83167">
            <w:pPr>
              <w:spacing w:before="135" w:after="135"/>
              <w:jc w:val="both"/>
              <w:textAlignment w:val="center"/>
            </w:pPr>
            <w:r>
              <w:rPr>
                <w:rFonts w:ascii="Arial" w:hAnsi="Arial" w:cs="Arial"/>
                <w:b/>
                <w:bCs/>
                <w:color w:val="000000"/>
                <w:position w:val="-2"/>
                <w:sz w:val="18"/>
                <w:szCs w:val="18"/>
              </w:rPr>
              <w:t>ali</w:t>
            </w:r>
          </w:p>
          <w:p w14:paraId="48CB7E64" w14:textId="77777777" w:rsidR="00135634" w:rsidRDefault="00D83167">
            <w:pPr>
              <w:spacing w:before="135" w:after="135"/>
              <w:jc w:val="both"/>
              <w:textAlignment w:val="center"/>
            </w:pPr>
            <w:r>
              <w:rPr>
                <w:rFonts w:ascii="Arial" w:hAnsi="Arial" w:cs="Arial"/>
                <w:b/>
                <w:bCs/>
                <w:color w:val="000000"/>
                <w:position w:val="-2"/>
                <w:sz w:val="18"/>
                <w:szCs w:val="18"/>
              </w:rPr>
              <w:t>Delež lastništva gospodarskega subjekta</w:t>
            </w:r>
          </w:p>
        </w:tc>
      </w:tr>
      <w:tr w:rsidR="00135634" w14:paraId="235FB8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10928"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2F80"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037F7"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2932FE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4416B"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E69C2"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C00AE"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434F73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61EBF"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64D2A"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B44E8"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6387B7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BC6D0"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6ECE1"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A7356" w14:textId="77777777" w:rsidR="00135634" w:rsidRDefault="00D83167">
            <w:pPr>
              <w:spacing w:before="135" w:after="135"/>
              <w:jc w:val="both"/>
              <w:textAlignment w:val="center"/>
            </w:pPr>
            <w:r>
              <w:rPr>
                <w:rFonts w:ascii="Arial" w:hAnsi="Arial" w:cs="Arial"/>
                <w:color w:val="000000"/>
                <w:position w:val="-2"/>
                <w:sz w:val="18"/>
                <w:szCs w:val="18"/>
              </w:rPr>
              <w:t> </w:t>
            </w:r>
          </w:p>
        </w:tc>
      </w:tr>
    </w:tbl>
    <w:p w14:paraId="689112EA" w14:textId="77777777" w:rsidR="00135634" w:rsidRDefault="00D831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5634" w14:paraId="19F243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F8F73" w14:textId="77777777" w:rsidR="00135634" w:rsidRDefault="00D8316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EEC98" w14:textId="77777777" w:rsidR="00135634" w:rsidRDefault="00D831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75771" w14:textId="77777777" w:rsidR="00135634" w:rsidRDefault="00D83167">
            <w:pPr>
              <w:spacing w:before="135" w:after="135"/>
              <w:jc w:val="both"/>
              <w:textAlignment w:val="center"/>
            </w:pPr>
            <w:r>
              <w:rPr>
                <w:rFonts w:ascii="Arial" w:hAnsi="Arial" w:cs="Arial"/>
                <w:b/>
                <w:bCs/>
                <w:color w:val="000000"/>
                <w:position w:val="-2"/>
                <w:sz w:val="18"/>
                <w:szCs w:val="18"/>
              </w:rPr>
              <w:t>Delež lastništva gospodarskega subjekta</w:t>
            </w:r>
          </w:p>
        </w:tc>
      </w:tr>
      <w:tr w:rsidR="00135634" w14:paraId="0F0365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0AAD9"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745B0"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93858"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271E08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46D05"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7179A"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17764"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5D855A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23F8E"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CF78A"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13184" w14:textId="77777777" w:rsidR="00135634" w:rsidRDefault="00D83167">
            <w:pPr>
              <w:spacing w:before="135" w:after="135"/>
              <w:jc w:val="both"/>
              <w:textAlignment w:val="center"/>
            </w:pPr>
            <w:r>
              <w:rPr>
                <w:rFonts w:ascii="Arial" w:hAnsi="Arial" w:cs="Arial"/>
                <w:color w:val="000000"/>
                <w:position w:val="-2"/>
                <w:sz w:val="18"/>
                <w:szCs w:val="18"/>
              </w:rPr>
              <w:t> </w:t>
            </w:r>
          </w:p>
        </w:tc>
      </w:tr>
      <w:tr w:rsidR="00135634" w14:paraId="5890EC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496DA"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C1338" w14:textId="77777777" w:rsidR="00135634" w:rsidRDefault="00D831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A2602" w14:textId="77777777" w:rsidR="00135634" w:rsidRDefault="00D83167">
            <w:pPr>
              <w:spacing w:before="135" w:after="135"/>
              <w:jc w:val="both"/>
              <w:textAlignment w:val="center"/>
            </w:pPr>
            <w:r>
              <w:rPr>
                <w:rFonts w:ascii="Arial" w:hAnsi="Arial" w:cs="Arial"/>
                <w:color w:val="000000"/>
                <w:position w:val="-2"/>
                <w:sz w:val="18"/>
                <w:szCs w:val="18"/>
              </w:rPr>
              <w:t> </w:t>
            </w:r>
          </w:p>
        </w:tc>
      </w:tr>
    </w:tbl>
    <w:p w14:paraId="4AC6FE93" w14:textId="77777777" w:rsidR="00135634" w:rsidRDefault="00D831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5634" w14:paraId="5A95C57C" w14:textId="77777777">
        <w:tc>
          <w:tcPr>
            <w:tcW w:w="4080" w:type="dxa"/>
            <w:tcMar>
              <w:top w:w="75" w:type="dxa"/>
              <w:bottom w:w="75" w:type="dxa"/>
            </w:tcMar>
            <w:vAlign w:val="center"/>
          </w:tcPr>
          <w:p w14:paraId="4F211FBF" w14:textId="77777777" w:rsidR="00135634" w:rsidRDefault="00D83167">
            <w:r>
              <w:rPr>
                <w:rFonts w:ascii="Arial" w:hAnsi="Arial" w:cs="Arial"/>
                <w:color w:val="000000"/>
                <w:position w:val="-2"/>
                <w:sz w:val="18"/>
                <w:szCs w:val="18"/>
              </w:rPr>
              <w:t>Kraj in datum:</w:t>
            </w:r>
          </w:p>
        </w:tc>
        <w:tc>
          <w:tcPr>
            <w:tcW w:w="0" w:type="auto"/>
            <w:tcMar>
              <w:top w:w="75" w:type="dxa"/>
              <w:bottom w:w="75" w:type="dxa"/>
            </w:tcMar>
            <w:vAlign w:val="center"/>
          </w:tcPr>
          <w:p w14:paraId="44CBD421" w14:textId="77777777" w:rsidR="00135634" w:rsidRDefault="00D83167">
            <w:r>
              <w:rPr>
                <w:rFonts w:ascii="Arial" w:hAnsi="Arial" w:cs="Arial"/>
                <w:color w:val="000000"/>
                <w:position w:val="-2"/>
                <w:sz w:val="18"/>
                <w:szCs w:val="18"/>
              </w:rPr>
              <w:t>Ime in priimek: _____________________</w:t>
            </w:r>
          </w:p>
        </w:tc>
      </w:tr>
      <w:tr w:rsidR="00135634" w14:paraId="1A10AEC3" w14:textId="77777777">
        <w:tc>
          <w:tcPr>
            <w:tcW w:w="4080" w:type="dxa"/>
            <w:tcMar>
              <w:top w:w="75" w:type="dxa"/>
              <w:bottom w:w="75" w:type="dxa"/>
            </w:tcMar>
            <w:vAlign w:val="center"/>
          </w:tcPr>
          <w:p w14:paraId="3EC61B89" w14:textId="77777777" w:rsidR="00135634" w:rsidRDefault="00D83167">
            <w:r>
              <w:rPr>
                <w:rFonts w:ascii="Arial" w:hAnsi="Arial" w:cs="Arial"/>
                <w:color w:val="000000"/>
                <w:position w:val="-2"/>
                <w:sz w:val="18"/>
                <w:szCs w:val="18"/>
              </w:rPr>
              <w:t> </w:t>
            </w:r>
          </w:p>
        </w:tc>
        <w:tc>
          <w:tcPr>
            <w:tcW w:w="0" w:type="auto"/>
            <w:tcMar>
              <w:top w:w="75" w:type="dxa"/>
              <w:bottom w:w="75" w:type="dxa"/>
            </w:tcMar>
            <w:vAlign w:val="center"/>
          </w:tcPr>
          <w:p w14:paraId="511B296A" w14:textId="77777777" w:rsidR="00135634" w:rsidRDefault="00D83167">
            <w:pPr>
              <w:jc w:val="center"/>
            </w:pPr>
            <w:r>
              <w:rPr>
                <w:rFonts w:ascii="Arial" w:hAnsi="Arial" w:cs="Arial"/>
                <w:color w:val="000000"/>
                <w:position w:val="-2"/>
                <w:sz w:val="18"/>
                <w:szCs w:val="18"/>
              </w:rPr>
              <w:t>(žig in podpis)</w:t>
            </w:r>
          </w:p>
        </w:tc>
      </w:tr>
    </w:tbl>
    <w:p w14:paraId="0D0D2DDC" w14:textId="77777777" w:rsidR="00135634" w:rsidRDefault="00D83167">
      <w:pPr>
        <w:spacing w:before="225" w:after="225" w:line="240" w:lineRule="auto"/>
        <w:jc w:val="both"/>
      </w:pPr>
      <w:r>
        <w:rPr>
          <w:rFonts w:ascii="Arial" w:hAnsi="Arial" w:cs="Arial"/>
          <w:color w:val="000000"/>
          <w:sz w:val="18"/>
          <w:szCs w:val="18"/>
        </w:rPr>
        <w:t> </w:t>
      </w:r>
    </w:p>
    <w:p w14:paraId="4DA4FB2E" w14:textId="77777777" w:rsidR="00135634" w:rsidRDefault="00D831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D44FEA2" w14:textId="77777777" w:rsidR="00135634" w:rsidRDefault="00135634">
      <w:pPr>
        <w:sectPr w:rsidR="00135634" w:rsidSect="00D83167">
          <w:footerReference w:type="default" r:id="rId22"/>
          <w:pgSz w:w="11906" w:h="16838"/>
          <w:pgMar w:top="1418" w:right="1418" w:bottom="1418" w:left="1418" w:header="567" w:footer="596" w:gutter="0"/>
          <w:cols w:space="708"/>
          <w:docGrid w:linePitch="360"/>
        </w:sectPr>
      </w:pPr>
    </w:p>
    <w:p w14:paraId="6AE96E68" w14:textId="77777777" w:rsidR="00D83167" w:rsidRPr="00116091" w:rsidRDefault="00D83167" w:rsidP="00D8316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83D78A8" w14:textId="77777777" w:rsidR="00D83167" w:rsidRDefault="00D83167" w:rsidP="00D83167">
      <w:pPr>
        <w:rPr>
          <w:rFonts w:ascii="Arial" w:hAnsi="Arial" w:cs="Arial"/>
        </w:rPr>
      </w:pPr>
    </w:p>
    <w:p w14:paraId="094A75AA" w14:textId="372219EB" w:rsidR="00135634" w:rsidRDefault="00D83167">
      <w:pPr>
        <w:spacing w:before="224" w:after="224" w:line="240" w:lineRule="auto"/>
        <w:jc w:val="center"/>
        <w:outlineLvl w:val="1"/>
      </w:pPr>
      <w:r>
        <w:rPr>
          <w:rFonts w:ascii="Arial" w:hAnsi="Arial" w:cs="Arial"/>
          <w:b/>
          <w:bCs/>
          <w:color w:val="000000"/>
          <w:sz w:val="27"/>
          <w:szCs w:val="27"/>
        </w:rPr>
        <w:t>POGODBA O IZVEDBI STORITE</w:t>
      </w:r>
      <w:r w:rsidR="00F62C72">
        <w:rPr>
          <w:rFonts w:ascii="Arial" w:hAnsi="Arial" w:cs="Arial"/>
          <w:b/>
          <w:bCs/>
          <w:color w:val="000000"/>
          <w:sz w:val="27"/>
          <w:szCs w:val="27"/>
        </w:rPr>
        <w:t>V</w:t>
      </w:r>
    </w:p>
    <w:p w14:paraId="0890A9D1" w14:textId="77777777" w:rsidR="00135634" w:rsidRDefault="00D83167">
      <w:pPr>
        <w:spacing w:before="225" w:after="225" w:line="240" w:lineRule="auto"/>
        <w:jc w:val="center"/>
      </w:pPr>
      <w:r>
        <w:rPr>
          <w:rFonts w:ascii="Arial" w:hAnsi="Arial" w:cs="Arial"/>
          <w:color w:val="000000"/>
          <w:sz w:val="18"/>
          <w:szCs w:val="18"/>
        </w:rPr>
        <w:t>sklenjena med</w:t>
      </w:r>
    </w:p>
    <w:p w14:paraId="30CF6D1A" w14:textId="77777777" w:rsidR="00135634" w:rsidRDefault="00D83167">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135634" w14:paraId="52FB0EE9" w14:textId="77777777">
        <w:tc>
          <w:tcPr>
            <w:tcW w:w="3300" w:type="dxa"/>
            <w:tcMar>
              <w:top w:w="0" w:type="auto"/>
              <w:bottom w:w="0" w:type="auto"/>
            </w:tcMar>
            <w:vAlign w:val="center"/>
          </w:tcPr>
          <w:p w14:paraId="20993E70" w14:textId="77777777" w:rsidR="00135634" w:rsidRDefault="00D83167">
            <w:r>
              <w:rPr>
                <w:rFonts w:ascii="Arial" w:hAnsi="Arial" w:cs="Arial"/>
                <w:color w:val="000000"/>
                <w:position w:val="-2"/>
                <w:sz w:val="18"/>
                <w:szCs w:val="18"/>
              </w:rPr>
              <w:t>Matična številka:</w:t>
            </w:r>
          </w:p>
        </w:tc>
        <w:tc>
          <w:tcPr>
            <w:tcW w:w="0" w:type="auto"/>
            <w:tcMar>
              <w:top w:w="0" w:type="auto"/>
              <w:bottom w:w="0" w:type="auto"/>
            </w:tcMar>
            <w:vAlign w:val="center"/>
          </w:tcPr>
          <w:p w14:paraId="31FD06CF" w14:textId="77777777" w:rsidR="00135634" w:rsidRDefault="00D83167">
            <w:r>
              <w:rPr>
                <w:rFonts w:ascii="Arial" w:hAnsi="Arial" w:cs="Arial"/>
                <w:color w:val="000000"/>
                <w:position w:val="-2"/>
                <w:sz w:val="18"/>
                <w:szCs w:val="18"/>
              </w:rPr>
              <w:t>5050618000</w:t>
            </w:r>
          </w:p>
        </w:tc>
      </w:tr>
      <w:tr w:rsidR="00135634" w14:paraId="20F621DE" w14:textId="77777777">
        <w:tc>
          <w:tcPr>
            <w:tcW w:w="3300" w:type="dxa"/>
            <w:tcMar>
              <w:top w:w="0" w:type="auto"/>
              <w:bottom w:w="0" w:type="auto"/>
            </w:tcMar>
            <w:vAlign w:val="center"/>
          </w:tcPr>
          <w:p w14:paraId="0477E713" w14:textId="77777777" w:rsidR="00135634" w:rsidRDefault="00D831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E882FF" w14:textId="77777777" w:rsidR="00135634" w:rsidRDefault="00D83167">
            <w:r>
              <w:rPr>
                <w:rFonts w:ascii="Arial" w:hAnsi="Arial" w:cs="Arial"/>
                <w:color w:val="000000"/>
                <w:position w:val="-2"/>
                <w:sz w:val="18"/>
                <w:szCs w:val="18"/>
              </w:rPr>
              <w:t>SI 83684921</w:t>
            </w:r>
          </w:p>
        </w:tc>
      </w:tr>
      <w:tr w:rsidR="00135634" w14:paraId="04283216" w14:textId="77777777">
        <w:tc>
          <w:tcPr>
            <w:tcW w:w="3300" w:type="dxa"/>
            <w:tcMar>
              <w:top w:w="0" w:type="auto"/>
              <w:bottom w:w="0" w:type="auto"/>
            </w:tcMar>
            <w:vAlign w:val="center"/>
          </w:tcPr>
          <w:p w14:paraId="1D7E0217" w14:textId="77777777" w:rsidR="00135634" w:rsidRDefault="00D83167">
            <w:r>
              <w:rPr>
                <w:rFonts w:ascii="Arial" w:hAnsi="Arial" w:cs="Arial"/>
                <w:color w:val="000000"/>
                <w:position w:val="-2"/>
                <w:sz w:val="18"/>
                <w:szCs w:val="18"/>
              </w:rPr>
              <w:t>Transakcijski račun (TRR):</w:t>
            </w:r>
          </w:p>
        </w:tc>
        <w:tc>
          <w:tcPr>
            <w:tcW w:w="0" w:type="auto"/>
            <w:tcMar>
              <w:top w:w="0" w:type="auto"/>
              <w:bottom w:w="0" w:type="auto"/>
            </w:tcMar>
            <w:vAlign w:val="center"/>
          </w:tcPr>
          <w:p w14:paraId="0622E7ED" w14:textId="77777777" w:rsidR="00135634" w:rsidRDefault="00D83167">
            <w:r>
              <w:rPr>
                <w:rFonts w:ascii="Arial" w:hAnsi="Arial" w:cs="Arial"/>
                <w:color w:val="000000"/>
                <w:position w:val="-2"/>
                <w:sz w:val="18"/>
                <w:szCs w:val="18"/>
              </w:rPr>
              <w:t>SI56 0110 0603 0268 097</w:t>
            </w:r>
          </w:p>
        </w:tc>
      </w:tr>
    </w:tbl>
    <w:p w14:paraId="1516384F" w14:textId="77777777" w:rsidR="00135634" w:rsidRDefault="00135634"/>
    <w:p w14:paraId="107AD8AA" w14:textId="77777777" w:rsidR="00135634" w:rsidRDefault="00D83167">
      <w:pPr>
        <w:spacing w:before="225" w:after="225" w:line="240" w:lineRule="auto"/>
        <w:jc w:val="center"/>
      </w:pPr>
      <w:r>
        <w:rPr>
          <w:rFonts w:ascii="Arial" w:hAnsi="Arial" w:cs="Arial"/>
          <w:color w:val="000000"/>
          <w:sz w:val="18"/>
          <w:szCs w:val="18"/>
        </w:rPr>
        <w:t>in</w:t>
      </w:r>
    </w:p>
    <w:p w14:paraId="53D69A71" w14:textId="77777777" w:rsidR="00135634" w:rsidRDefault="00D831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35634" w14:paraId="4FFC38A6" w14:textId="77777777">
        <w:tc>
          <w:tcPr>
            <w:tcW w:w="3300" w:type="dxa"/>
            <w:tcMar>
              <w:top w:w="0" w:type="auto"/>
              <w:bottom w:w="0" w:type="auto"/>
            </w:tcMar>
            <w:vAlign w:val="center"/>
          </w:tcPr>
          <w:p w14:paraId="6AEFD317" w14:textId="77777777" w:rsidR="00135634" w:rsidRDefault="00D831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8204BB" w14:textId="77777777" w:rsidR="00135634" w:rsidRDefault="00D83167">
            <w:r>
              <w:rPr>
                <w:rFonts w:ascii="Arial" w:hAnsi="Arial" w:cs="Arial"/>
                <w:color w:val="000000"/>
                <w:position w:val="-2"/>
                <w:sz w:val="18"/>
                <w:szCs w:val="18"/>
              </w:rPr>
              <w:t> </w:t>
            </w:r>
          </w:p>
        </w:tc>
      </w:tr>
      <w:tr w:rsidR="00135634" w14:paraId="31D62511" w14:textId="77777777">
        <w:tc>
          <w:tcPr>
            <w:tcW w:w="3300" w:type="dxa"/>
            <w:tcMar>
              <w:top w:w="0" w:type="auto"/>
              <w:bottom w:w="0" w:type="auto"/>
            </w:tcMar>
            <w:vAlign w:val="center"/>
          </w:tcPr>
          <w:p w14:paraId="1A16136C" w14:textId="77777777" w:rsidR="00135634" w:rsidRDefault="00D831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F3C4EA" w14:textId="77777777" w:rsidR="00135634" w:rsidRDefault="00D83167">
            <w:r>
              <w:rPr>
                <w:rFonts w:ascii="Arial" w:hAnsi="Arial" w:cs="Arial"/>
                <w:color w:val="000000"/>
                <w:position w:val="-2"/>
                <w:sz w:val="18"/>
                <w:szCs w:val="18"/>
              </w:rPr>
              <w:t> </w:t>
            </w:r>
          </w:p>
        </w:tc>
      </w:tr>
      <w:tr w:rsidR="00135634" w14:paraId="420E5EAB" w14:textId="77777777">
        <w:tc>
          <w:tcPr>
            <w:tcW w:w="3300" w:type="dxa"/>
            <w:tcMar>
              <w:top w:w="0" w:type="auto"/>
              <w:bottom w:w="0" w:type="auto"/>
            </w:tcMar>
            <w:vAlign w:val="center"/>
          </w:tcPr>
          <w:p w14:paraId="7F58D1C4" w14:textId="77777777" w:rsidR="00135634" w:rsidRDefault="00D831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744F2E" w14:textId="77777777" w:rsidR="00135634" w:rsidRDefault="00D83167">
            <w:r>
              <w:rPr>
                <w:rFonts w:ascii="Arial" w:hAnsi="Arial" w:cs="Arial"/>
                <w:color w:val="000000"/>
                <w:position w:val="-2"/>
                <w:sz w:val="18"/>
                <w:szCs w:val="18"/>
              </w:rPr>
              <w:t> </w:t>
            </w:r>
          </w:p>
        </w:tc>
      </w:tr>
    </w:tbl>
    <w:p w14:paraId="3C52A07C" w14:textId="77777777" w:rsidR="00135634" w:rsidRDefault="00D83167">
      <w:pPr>
        <w:spacing w:before="225" w:after="225" w:line="240" w:lineRule="auto"/>
        <w:jc w:val="both"/>
      </w:pPr>
      <w:r>
        <w:rPr>
          <w:rFonts w:ascii="Arial" w:hAnsi="Arial" w:cs="Arial"/>
          <w:color w:val="000000"/>
          <w:sz w:val="18"/>
          <w:szCs w:val="18"/>
        </w:rPr>
        <w:t> </w:t>
      </w:r>
    </w:p>
    <w:p w14:paraId="48E39122" w14:textId="77777777" w:rsidR="00135634" w:rsidRDefault="00D83167">
      <w:pPr>
        <w:spacing w:before="225" w:after="225" w:line="240" w:lineRule="auto"/>
        <w:jc w:val="both"/>
      </w:pPr>
      <w:r>
        <w:rPr>
          <w:rFonts w:ascii="Arial" w:hAnsi="Arial" w:cs="Arial"/>
          <w:b/>
          <w:bCs/>
          <w:color w:val="000000"/>
          <w:sz w:val="18"/>
          <w:szCs w:val="18"/>
        </w:rPr>
        <w:t>I. UVODNE DOLOČBE</w:t>
      </w:r>
    </w:p>
    <w:p w14:paraId="5D43A841" w14:textId="77777777" w:rsidR="00135634" w:rsidRDefault="00D831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35634" w14:paraId="4A85171F" w14:textId="77777777">
        <w:tc>
          <w:tcPr>
            <w:tcW w:w="0" w:type="auto"/>
            <w:tcMar>
              <w:top w:w="0" w:type="auto"/>
              <w:bottom w:w="0" w:type="auto"/>
            </w:tcMar>
          </w:tcPr>
          <w:p w14:paraId="079ABCD4" w14:textId="77777777" w:rsidR="00135634" w:rsidRDefault="00D83167">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135634" w14:paraId="323BC85A" w14:textId="77777777">
              <w:tc>
                <w:tcPr>
                  <w:tcW w:w="0" w:type="auto"/>
                  <w:tcMar>
                    <w:top w:w="0" w:type="auto"/>
                    <w:bottom w:w="0" w:type="auto"/>
                  </w:tcMar>
                </w:tcPr>
                <w:p w14:paraId="564AC41E" w14:textId="77777777" w:rsidR="00135634" w:rsidRDefault="00D83167" w:rsidP="00FA5533">
                  <w:pPr>
                    <w:numPr>
                      <w:ilvl w:val="0"/>
                      <w:numId w:val="2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0D528818" w14:textId="77777777" w:rsidR="00135634" w:rsidRDefault="00D83167" w:rsidP="00FA5533">
                  <w:pPr>
                    <w:numPr>
                      <w:ilvl w:val="0"/>
                      <w:numId w:val="2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3A81F10C" w14:textId="77777777" w:rsidR="00135634" w:rsidRDefault="00135634"/>
          <w:p w14:paraId="260936B9" w14:textId="77777777" w:rsidR="00135634" w:rsidRDefault="00D83167">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6ED4D7C7" w14:textId="77777777" w:rsidR="00135634" w:rsidRDefault="00D83167">
      <w:pPr>
        <w:spacing w:before="225" w:after="225" w:line="240" w:lineRule="auto"/>
        <w:jc w:val="both"/>
      </w:pPr>
      <w:r>
        <w:rPr>
          <w:rFonts w:ascii="Arial" w:hAnsi="Arial" w:cs="Arial"/>
          <w:b/>
          <w:bCs/>
          <w:color w:val="000000"/>
          <w:sz w:val="18"/>
          <w:szCs w:val="18"/>
        </w:rPr>
        <w:t>II. PREDMET POGODBE</w:t>
      </w:r>
    </w:p>
    <w:p w14:paraId="7666CD20" w14:textId="77777777" w:rsidR="00135634" w:rsidRDefault="00D831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35634" w14:paraId="30119D4F" w14:textId="77777777">
        <w:tc>
          <w:tcPr>
            <w:tcW w:w="0" w:type="auto"/>
            <w:tcMar>
              <w:top w:w="0" w:type="auto"/>
              <w:bottom w:w="0" w:type="auto"/>
            </w:tcMar>
          </w:tcPr>
          <w:p w14:paraId="60D82AC0" w14:textId="77777777" w:rsidR="00135634" w:rsidRDefault="00D83167">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IZBIRA IZVAJALCA STORITVE E-OSKRBA IN E-ZDRAVJE ZA OBDOBJE 2021-2022'</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p w14:paraId="5FECF7C4" w14:textId="77777777" w:rsidR="00135634" w:rsidRDefault="00D83167">
            <w:pPr>
              <w:spacing w:before="225" w:after="225"/>
              <w:jc w:val="both"/>
            </w:pPr>
            <w:r>
              <w:rPr>
                <w:rFonts w:ascii="Arial" w:hAnsi="Arial" w:cs="Arial"/>
                <w:b/>
                <w:bCs/>
                <w:color w:val="000000"/>
                <w:sz w:val="18"/>
                <w:szCs w:val="18"/>
              </w:rPr>
              <w:t>Predmet pogodbe je najem opreme za izvajanje storitve e-oskrba in e-zdravje za spremljanje vitalnih funkcij v objektih in pri uporabnikih, ki jih naročnik ne more vnaprej predvideti.</w:t>
            </w:r>
          </w:p>
          <w:p w14:paraId="20EA0940" w14:textId="77777777" w:rsidR="00135634" w:rsidRDefault="00D83167">
            <w:pPr>
              <w:spacing w:before="225" w:after="225"/>
              <w:jc w:val="both"/>
            </w:pPr>
            <w:r>
              <w:rPr>
                <w:rFonts w:ascii="Arial" w:hAnsi="Arial" w:cs="Arial"/>
                <w:color w:val="000000"/>
                <w:sz w:val="18"/>
                <w:szCs w:val="18"/>
              </w:rPr>
              <w:t>Vsak uporabnik se o vrsti paketa in o časovnem obdobju najema opreme odloča sam.</w:t>
            </w:r>
          </w:p>
          <w:p w14:paraId="44404ECD" w14:textId="77777777" w:rsidR="003B17F2" w:rsidRPr="00D83167" w:rsidRDefault="003B17F2" w:rsidP="003B17F2">
            <w:pPr>
              <w:rPr>
                <w:rFonts w:ascii="Arial" w:hAnsi="Arial" w:cs="Arial"/>
                <w:sz w:val="18"/>
                <w:szCs w:val="18"/>
              </w:rPr>
            </w:pPr>
            <w:r w:rsidRPr="00D83167">
              <w:rPr>
                <w:rFonts w:ascii="Arial" w:hAnsi="Arial" w:cs="Arial"/>
                <w:color w:val="000000"/>
                <w:sz w:val="18"/>
                <w:szCs w:val="18"/>
              </w:rPr>
              <w:t>Projekt delno financira Evropska unija iz Evropskega socialnega sklada (ESS). Operacija se izvaja v okviru Operativnega programa za izvajanje evropske kohezijske politike v obdobju 2014-2020.</w:t>
            </w:r>
          </w:p>
          <w:p w14:paraId="721BE2D7" w14:textId="77777777" w:rsidR="003B17F2" w:rsidRPr="00D83167" w:rsidRDefault="003B17F2" w:rsidP="003B17F2">
            <w:pPr>
              <w:spacing w:before="225" w:after="225"/>
              <w:jc w:val="both"/>
              <w:rPr>
                <w:sz w:val="18"/>
                <w:szCs w:val="18"/>
              </w:rPr>
            </w:pPr>
            <w:r w:rsidRPr="00D83167">
              <w:rPr>
                <w:rFonts w:ascii="Arial" w:hAnsi="Arial" w:cs="Arial"/>
                <w:color w:val="000000"/>
                <w:sz w:val="18"/>
                <w:szCs w:val="18"/>
              </w:rPr>
              <w:lastRenderedPageBreak/>
              <w:t xml:space="preserve">Sredstva sofinanciranja so v okviru operacije </w:t>
            </w:r>
            <w:r w:rsidRPr="003B17F2">
              <w:rPr>
                <w:rFonts w:ascii="Arial" w:hAnsi="Arial" w:cs="Arial"/>
                <w:b/>
                <w:sz w:val="18"/>
                <w:szCs w:val="18"/>
              </w:rPr>
              <w:t>Preoblikovanje obstoječih mrež institucionalnega varstva ter vstop novih izvajalcev za nudenje skupnostnih storitev in programov za starejše</w:t>
            </w:r>
            <w:r w:rsidRPr="003B17F2">
              <w:rPr>
                <w:rFonts w:ascii="Arial" w:hAnsi="Arial" w:cs="Arial"/>
                <w:sz w:val="18"/>
                <w:szCs w:val="18"/>
              </w:rPr>
              <w:t xml:space="preserve"> v kohezijski regiji vzhodna Slovenija ESS-MZ-OP 2014-2020/3 z dne</w:t>
            </w:r>
            <w:r w:rsidRPr="00D83167">
              <w:rPr>
                <w:rFonts w:ascii="Arial" w:hAnsi="Arial" w:cs="Arial"/>
                <w:color w:val="000000"/>
                <w:sz w:val="18"/>
                <w:szCs w:val="18"/>
              </w:rPr>
              <w:t xml:space="preserve"> 11.12.218 v razmerju 80% (EU) in 20% (slovenska udeležba) zagotovljena na proračunskih postavkah:</w:t>
            </w:r>
          </w:p>
          <w:tbl>
            <w:tblPr>
              <w:tblStyle w:val="NormalTablePHPDOCX"/>
              <w:tblW w:w="0" w:type="auto"/>
              <w:tblInd w:w="108" w:type="dxa"/>
              <w:tblLook w:val="04A0" w:firstRow="1" w:lastRow="0" w:firstColumn="1" w:lastColumn="0" w:noHBand="0" w:noVBand="1"/>
            </w:tblPr>
            <w:tblGrid>
              <w:gridCol w:w="7230"/>
            </w:tblGrid>
            <w:tr w:rsidR="003B17F2" w:rsidRPr="00D83167" w14:paraId="2767463C" w14:textId="77777777" w:rsidTr="009A003B">
              <w:tc>
                <w:tcPr>
                  <w:tcW w:w="0" w:type="auto"/>
                  <w:tcMar>
                    <w:top w:w="0" w:type="auto"/>
                    <w:bottom w:w="0" w:type="auto"/>
                  </w:tcMar>
                </w:tcPr>
                <w:p w14:paraId="32DA402D" w14:textId="77777777" w:rsidR="003B17F2" w:rsidRPr="00D83167" w:rsidRDefault="003B17F2" w:rsidP="003B17F2">
                  <w:pPr>
                    <w:numPr>
                      <w:ilvl w:val="0"/>
                      <w:numId w:val="38"/>
                    </w:numPr>
                    <w:rPr>
                      <w:rFonts w:ascii="Arial" w:hAnsi="Arial" w:cs="Arial"/>
                      <w:color w:val="000000"/>
                      <w:sz w:val="18"/>
                      <w:szCs w:val="18"/>
                    </w:rPr>
                  </w:pPr>
                  <w:r w:rsidRPr="00D83167">
                    <w:rPr>
                      <w:rFonts w:ascii="Arial" w:hAnsi="Arial" w:cs="Arial"/>
                      <w:color w:val="000000"/>
                      <w:sz w:val="18"/>
                      <w:szCs w:val="18"/>
                    </w:rPr>
                    <w:t>170263 PN9.2-Operacije dolgotrajne oskrbe-14-20-Vzhod-EU in</w:t>
                  </w:r>
                </w:p>
                <w:p w14:paraId="79DCD1BD" w14:textId="77777777" w:rsidR="003B17F2" w:rsidRPr="00D83167" w:rsidRDefault="003B17F2" w:rsidP="003B17F2">
                  <w:pPr>
                    <w:numPr>
                      <w:ilvl w:val="0"/>
                      <w:numId w:val="38"/>
                    </w:numPr>
                    <w:rPr>
                      <w:rFonts w:ascii="Arial" w:hAnsi="Arial" w:cs="Arial"/>
                      <w:color w:val="000000"/>
                      <w:sz w:val="18"/>
                      <w:szCs w:val="18"/>
                    </w:rPr>
                  </w:pPr>
                  <w:r w:rsidRPr="00D83167">
                    <w:rPr>
                      <w:rFonts w:ascii="Arial" w:hAnsi="Arial" w:cs="Arial"/>
                      <w:color w:val="000000"/>
                      <w:sz w:val="18"/>
                      <w:szCs w:val="18"/>
                    </w:rPr>
                    <w:t>170264 PN9.2-Operacije dolgotrajne oskrbe-14-20-Vzhod-slovenska udeležba.</w:t>
                  </w:r>
                </w:p>
              </w:tc>
            </w:tr>
          </w:tbl>
          <w:p w14:paraId="7D0E7E56" w14:textId="77777777" w:rsidR="00135634" w:rsidRDefault="00135634"/>
        </w:tc>
      </w:tr>
    </w:tbl>
    <w:p w14:paraId="2ECCA11D" w14:textId="77777777" w:rsidR="00135634" w:rsidRDefault="00D8316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135634" w14:paraId="30F3EE71" w14:textId="77777777">
        <w:tc>
          <w:tcPr>
            <w:tcW w:w="0" w:type="auto"/>
            <w:tcMar>
              <w:top w:w="0" w:type="auto"/>
              <w:bottom w:w="0" w:type="auto"/>
            </w:tcMar>
          </w:tcPr>
          <w:p w14:paraId="7B4D9EF6" w14:textId="77777777" w:rsidR="00135634" w:rsidRDefault="00D83167">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135634" w14:paraId="298EEC04" w14:textId="77777777">
              <w:tc>
                <w:tcPr>
                  <w:tcW w:w="0" w:type="auto"/>
                  <w:tcMar>
                    <w:top w:w="0" w:type="auto"/>
                    <w:bottom w:w="0" w:type="auto"/>
                  </w:tcMar>
                </w:tcPr>
                <w:p w14:paraId="6BD843DE" w14:textId="77777777" w:rsidR="00135634" w:rsidRDefault="00D83167" w:rsidP="00FA5533">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2B08944" w14:textId="77777777" w:rsidR="00135634" w:rsidRDefault="00D83167" w:rsidP="00FA5533">
                  <w:pPr>
                    <w:numPr>
                      <w:ilvl w:val="0"/>
                      <w:numId w:val="31"/>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6B012806" w14:textId="77777777" w:rsidR="00135634" w:rsidRDefault="00135634"/>
          <w:p w14:paraId="26694E77" w14:textId="77777777" w:rsidR="00135634" w:rsidRDefault="00D83167">
            <w:pPr>
              <w:spacing w:before="225" w:after="225"/>
              <w:jc w:val="both"/>
            </w:pPr>
            <w:r>
              <w:rPr>
                <w:rFonts w:ascii="Arial" w:hAnsi="Arial" w:cs="Arial"/>
                <w:color w:val="000000"/>
                <w:sz w:val="18"/>
                <w:szCs w:val="18"/>
              </w:rPr>
              <w:t>Predmetni dokumenti so priloga in sestavni del te pogodbe.</w:t>
            </w:r>
          </w:p>
        </w:tc>
      </w:tr>
    </w:tbl>
    <w:p w14:paraId="190F3C45" w14:textId="77777777" w:rsidR="00135634" w:rsidRDefault="00D8316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35634" w14:paraId="4F189F1B" w14:textId="77777777">
        <w:tc>
          <w:tcPr>
            <w:tcW w:w="0" w:type="auto"/>
            <w:tcMar>
              <w:top w:w="0" w:type="auto"/>
              <w:bottom w:w="0" w:type="auto"/>
            </w:tcMar>
          </w:tcPr>
          <w:p w14:paraId="7887E706" w14:textId="77777777" w:rsidR="00135634" w:rsidRDefault="00D83167">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10B6C7B8" w14:textId="77777777" w:rsidR="00135634" w:rsidRDefault="00D83167">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tov skladu s potrebami uporabnikov ter gospodarno in v okviru določil ZJN-3.</w:t>
            </w:r>
          </w:p>
        </w:tc>
      </w:tr>
    </w:tbl>
    <w:p w14:paraId="7E9CB0A9" w14:textId="77777777" w:rsidR="00135634" w:rsidRDefault="00D83167">
      <w:pPr>
        <w:spacing w:before="225" w:after="225" w:line="240" w:lineRule="auto"/>
        <w:jc w:val="both"/>
      </w:pPr>
      <w:r>
        <w:rPr>
          <w:rFonts w:ascii="Arial" w:hAnsi="Arial" w:cs="Arial"/>
          <w:b/>
          <w:bCs/>
          <w:color w:val="000000"/>
          <w:sz w:val="18"/>
          <w:szCs w:val="18"/>
        </w:rPr>
        <w:t>III. POGODBENA CENA IN PLAČILNI POGOJI</w:t>
      </w:r>
    </w:p>
    <w:p w14:paraId="5C324C23" w14:textId="77777777" w:rsidR="00135634" w:rsidRDefault="00D8316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35634" w14:paraId="0CCA55D1" w14:textId="77777777">
        <w:tc>
          <w:tcPr>
            <w:tcW w:w="0" w:type="auto"/>
            <w:tcMar>
              <w:top w:w="0" w:type="auto"/>
              <w:bottom w:w="0" w:type="auto"/>
            </w:tcMar>
          </w:tcPr>
          <w:p w14:paraId="109FC797" w14:textId="77777777" w:rsidR="00135634" w:rsidRDefault="00D83167">
            <w:pPr>
              <w:spacing w:before="225" w:after="225"/>
              <w:jc w:val="both"/>
            </w:pPr>
            <w:r>
              <w:rPr>
                <w:rFonts w:ascii="Arial" w:hAnsi="Arial" w:cs="Arial"/>
                <w:color w:val="000000"/>
                <w:sz w:val="18"/>
                <w:szCs w:val="18"/>
              </w:rPr>
              <w:t>Okvirna ocenjena pogodbena vrednost del je dogovorjena na osnovi ponudbe izvajalca in je za celotno trajanje pogodbe ocenjena na:</w:t>
            </w:r>
          </w:p>
          <w:tbl>
            <w:tblPr>
              <w:tblStyle w:val="NormalTablePHPDOCX"/>
              <w:tblW w:w="5000" w:type="pct"/>
              <w:tblInd w:w="108" w:type="dxa"/>
              <w:tblLook w:val="04A0" w:firstRow="1" w:lastRow="0" w:firstColumn="1" w:lastColumn="0" w:noHBand="0" w:noVBand="1"/>
            </w:tblPr>
            <w:tblGrid>
              <w:gridCol w:w="2620"/>
              <w:gridCol w:w="2184"/>
              <w:gridCol w:w="1741"/>
              <w:gridCol w:w="597"/>
              <w:gridCol w:w="1592"/>
            </w:tblGrid>
            <w:tr w:rsidR="00F62C72" w14:paraId="5E35355A"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A9CDE8" w14:textId="77777777" w:rsidR="00F62C72" w:rsidRDefault="00F62C72" w:rsidP="00F62C72">
                  <w:pPr>
                    <w:jc w:val="center"/>
                  </w:pPr>
                  <w:r>
                    <w:rPr>
                      <w:rFonts w:ascii="Arial" w:hAnsi="Arial" w:cs="Arial"/>
                      <w:b/>
                      <w:bCs/>
                      <w:color w:val="000000"/>
                      <w:position w:val="-2"/>
                      <w:sz w:val="18"/>
                      <w:szCs w:val="18"/>
                      <w:shd w:val="clear" w:color="auto" w:fill="D1D1D1"/>
                    </w:rPr>
                    <w:t>A) paket 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4D0656" w14:textId="77777777" w:rsidR="00F62C72" w:rsidRDefault="00F62C72" w:rsidP="00F62C72">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F8EEE8" w14:textId="77777777" w:rsidR="00F62C72" w:rsidRDefault="00F62C72" w:rsidP="00F62C72">
                  <w:pPr>
                    <w:jc w:val="center"/>
                  </w:pPr>
                  <w:r>
                    <w:rPr>
                      <w:rFonts w:ascii="Arial" w:hAnsi="Arial" w:cs="Arial"/>
                      <w:b/>
                      <w:bCs/>
                      <w:color w:val="000000"/>
                      <w:position w:val="-2"/>
                      <w:sz w:val="18"/>
                      <w:szCs w:val="18"/>
                      <w:shd w:val="clear" w:color="auto" w:fill="D1D1D1"/>
                    </w:rPr>
                    <w:t>vrednost v EUR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F1EFB4" w14:textId="77777777" w:rsidR="00F62C72" w:rsidRDefault="00F62C72" w:rsidP="00F62C7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85B9CA" w14:textId="77777777" w:rsidR="00F62C72" w:rsidRDefault="00F62C72" w:rsidP="00F62C72">
                  <w:pPr>
                    <w:jc w:val="center"/>
                  </w:pPr>
                  <w:r>
                    <w:rPr>
                      <w:rFonts w:ascii="Arial" w:hAnsi="Arial" w:cs="Arial"/>
                      <w:b/>
                      <w:bCs/>
                      <w:color w:val="000000"/>
                      <w:position w:val="-2"/>
                      <w:sz w:val="18"/>
                      <w:szCs w:val="18"/>
                      <w:shd w:val="clear" w:color="auto" w:fill="D1D1D1"/>
                    </w:rPr>
                    <w:t>vrednost v EUR z DDV</w:t>
                  </w:r>
                </w:p>
              </w:tc>
            </w:tr>
            <w:tr w:rsidR="00F62C72" w14:paraId="4BAE522D"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4C95A9" w14:textId="77777777" w:rsidR="00F62C72" w:rsidRDefault="00F62C72" w:rsidP="00F62C72">
                  <w:r>
                    <w:rPr>
                      <w:rFonts w:ascii="Arial" w:hAnsi="Arial" w:cs="Arial"/>
                      <w:b/>
                      <w:bCs/>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1657A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2E552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866435"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BF1C51"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C58671F"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9360D6" w14:textId="77777777" w:rsidR="00F62C72" w:rsidRDefault="00F62C72" w:rsidP="00F62C72">
                  <w:r>
                    <w:rPr>
                      <w:rFonts w:ascii="Arial" w:hAnsi="Arial" w:cs="Arial"/>
                      <w:b/>
                      <w:bCs/>
                      <w:color w:val="000000"/>
                      <w:position w:val="-2"/>
                      <w:sz w:val="18"/>
                      <w:szCs w:val="18"/>
                      <w:shd w:val="clear" w:color="auto" w:fill="D1D1D1"/>
                    </w:rPr>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F6DF70"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6A288"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F602E3"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D9A33F"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305E13D2"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791C27" w14:textId="77777777" w:rsidR="00F62C72" w:rsidRDefault="00F62C72" w:rsidP="00F62C72">
                  <w:r>
                    <w:rPr>
                      <w:rFonts w:ascii="Arial" w:hAnsi="Arial" w:cs="Arial"/>
                      <w:b/>
                      <w:bCs/>
                      <w:color w:val="000000"/>
                      <w:position w:val="-2"/>
                      <w:sz w:val="18"/>
                      <w:szCs w:val="18"/>
                      <w:shd w:val="clear" w:color="auto" w:fill="D1D1D1"/>
                    </w:rPr>
                    <w:t>A: skupaj a) + b)</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39E2C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BEBC1E"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43CF73"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7A2EB0"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3B39AC28"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2B2FD7" w14:textId="77777777" w:rsidR="00F62C72" w:rsidRDefault="00F62C72" w:rsidP="00F62C72">
                  <w:pPr>
                    <w:jc w:val="center"/>
                  </w:pPr>
                  <w:r>
                    <w:rPr>
                      <w:rFonts w:ascii="Arial" w:hAnsi="Arial" w:cs="Arial"/>
                      <w:b/>
                      <w:bCs/>
                      <w:color w:val="000000"/>
                      <w:position w:val="-2"/>
                      <w:sz w:val="18"/>
                      <w:szCs w:val="18"/>
                      <w:shd w:val="clear" w:color="auto" w:fill="D1D1D1"/>
                    </w:rPr>
                    <w:t>B) paket II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D708B3"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757A5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E3481A"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51E7E3"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1F0514C8"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8E5951" w14:textId="77777777" w:rsidR="00F62C72" w:rsidRDefault="00F62C72" w:rsidP="00F62C72">
                  <w:r>
                    <w:rPr>
                      <w:rFonts w:ascii="Arial" w:hAnsi="Arial" w:cs="Arial"/>
                      <w:b/>
                      <w:bCs/>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0549A6"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E73B40"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D8C6D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50EF9C"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5A379905"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FAFFB8" w14:textId="77777777" w:rsidR="00F62C72" w:rsidRDefault="00F62C72" w:rsidP="00F62C72">
                  <w:r>
                    <w:rPr>
                      <w:rFonts w:ascii="Arial" w:hAnsi="Arial" w:cs="Arial"/>
                      <w:b/>
                      <w:bCs/>
                      <w:color w:val="000000"/>
                      <w:position w:val="-2"/>
                      <w:sz w:val="18"/>
                      <w:szCs w:val="18"/>
                      <w:shd w:val="clear" w:color="auto" w:fill="D1D1D1"/>
                    </w:rPr>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30FF1F"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B83AD3"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B5A671"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BF0535"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1A806A26"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F63BB2" w14:textId="77777777" w:rsidR="00F62C72" w:rsidRDefault="00F62C72" w:rsidP="00F62C72">
                  <w:r>
                    <w:rPr>
                      <w:rFonts w:ascii="Arial" w:hAnsi="Arial" w:cs="Arial"/>
                      <w:b/>
                      <w:bCs/>
                      <w:color w:val="000000"/>
                      <w:position w:val="-2"/>
                      <w:sz w:val="18"/>
                      <w:szCs w:val="18"/>
                      <w:shd w:val="clear" w:color="auto" w:fill="D1D1D1"/>
                    </w:rPr>
                    <w:t>B: skupaj a) + b) </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5CDE32"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C52FC1"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C5E83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6B3FEE"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626134A2"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7501BB" w14:textId="77777777" w:rsidR="00F62C72" w:rsidRDefault="00F62C72" w:rsidP="00F62C72">
                  <w:pPr>
                    <w:jc w:val="center"/>
                  </w:pPr>
                  <w:r>
                    <w:rPr>
                      <w:rFonts w:ascii="Arial" w:hAnsi="Arial" w:cs="Arial"/>
                      <w:b/>
                      <w:bCs/>
                      <w:color w:val="000000"/>
                      <w:position w:val="-2"/>
                      <w:sz w:val="18"/>
                      <w:szCs w:val="18"/>
                      <w:shd w:val="clear" w:color="auto" w:fill="D1D1D1"/>
                    </w:rPr>
                    <w:t>C) paket III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D0392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2E4FCF"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B89796"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9C11BC"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53AB79C0"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2D14CD" w14:textId="77777777" w:rsidR="00F62C72" w:rsidRDefault="00F62C72" w:rsidP="00F62C72">
                  <w:r>
                    <w:rPr>
                      <w:rFonts w:ascii="Arial" w:hAnsi="Arial" w:cs="Arial"/>
                      <w:color w:val="000000"/>
                      <w:position w:val="-2"/>
                      <w:sz w:val="18"/>
                      <w:szCs w:val="18"/>
                      <w:shd w:val="clear" w:color="auto" w:fill="D1D1D1"/>
                    </w:rPr>
                    <w:t>a) mesečna naročnina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83D02B"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D5D75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B2F6A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AD3A8A"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57DEF6C"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6AAEBC" w14:textId="77777777" w:rsidR="00F62C72" w:rsidRDefault="00F62C72" w:rsidP="00F62C72">
                  <w:r>
                    <w:rPr>
                      <w:rFonts w:ascii="Arial" w:hAnsi="Arial" w:cs="Arial"/>
                      <w:b/>
                      <w:bCs/>
                      <w:color w:val="000000"/>
                      <w:position w:val="-2"/>
                      <w:sz w:val="18"/>
                      <w:szCs w:val="18"/>
                      <w:shd w:val="clear" w:color="auto" w:fill="D1D1D1"/>
                    </w:rPr>
                    <w:lastRenderedPageBreak/>
                    <w:t>b) montaža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BE6965"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DE0E5A"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D9512F"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0C64A6"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49EA0ACF"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56E822" w14:textId="77777777" w:rsidR="00F62C72" w:rsidRDefault="00F62C72" w:rsidP="00F62C72">
                  <w:r>
                    <w:rPr>
                      <w:rFonts w:ascii="Arial" w:hAnsi="Arial" w:cs="Arial"/>
                      <w:b/>
                      <w:bCs/>
                      <w:color w:val="000000"/>
                      <w:position w:val="-2"/>
                      <w:sz w:val="18"/>
                      <w:szCs w:val="18"/>
                      <w:shd w:val="clear" w:color="auto" w:fill="D1D1D1"/>
                    </w:rPr>
                    <w:t>C: skupaj a) + b)</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1461C1"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F6F744"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78B07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177B82"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51BCBCE"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AD8636" w14:textId="77777777" w:rsidR="00F62C72" w:rsidRDefault="00F62C72" w:rsidP="00F62C72">
                  <w:pPr>
                    <w:jc w:val="center"/>
                  </w:pPr>
                  <w:r>
                    <w:rPr>
                      <w:rFonts w:ascii="Arial" w:hAnsi="Arial" w:cs="Arial"/>
                      <w:b/>
                      <w:bCs/>
                      <w:color w:val="000000"/>
                      <w:position w:val="-2"/>
                      <w:sz w:val="18"/>
                      <w:szCs w:val="18"/>
                      <w:shd w:val="clear" w:color="auto" w:fill="D1D1D1"/>
                    </w:rPr>
                    <w:t>D) dodatna oprema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028562"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C3CA2E"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302ECA"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7FBA53"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24FF716D"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668CE1" w14:textId="77777777" w:rsidR="00F62C72" w:rsidRDefault="00F62C72" w:rsidP="00F62C72">
                  <w:r>
                    <w:rPr>
                      <w:rFonts w:ascii="Arial" w:hAnsi="Arial" w:cs="Arial"/>
                      <w:b/>
                      <w:bCs/>
                      <w:color w:val="000000"/>
                      <w:position w:val="-2"/>
                      <w:sz w:val="18"/>
                      <w:szCs w:val="18"/>
                      <w:shd w:val="clear" w:color="auto" w:fill="D1D1D1"/>
                    </w:rPr>
                    <w:t>a) daljinski prožilec</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377511"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930B81"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2D3726"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A953C5"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E9DCD5A"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AF39A9" w14:textId="77777777" w:rsidR="00F62C72" w:rsidRDefault="00F62C72" w:rsidP="00F62C72">
                  <w:r>
                    <w:rPr>
                      <w:rFonts w:ascii="Arial" w:hAnsi="Arial" w:cs="Arial"/>
                      <w:b/>
                      <w:bCs/>
                      <w:color w:val="000000"/>
                      <w:position w:val="-2"/>
                      <w:sz w:val="18"/>
                      <w:szCs w:val="18"/>
                      <w:shd w:val="clear" w:color="auto" w:fill="D1D1D1"/>
                    </w:rPr>
                    <w:t>b) detektor padca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440B25"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C62EF"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1C3228"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BCFF60"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18DD6284"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DC00D7" w14:textId="77777777" w:rsidR="00F62C72" w:rsidRDefault="00F62C72" w:rsidP="00F62C72">
                  <w:r>
                    <w:rPr>
                      <w:rFonts w:ascii="Arial" w:hAnsi="Arial" w:cs="Arial"/>
                      <w:b/>
                      <w:bCs/>
                      <w:color w:val="000000"/>
                      <w:position w:val="-2"/>
                      <w:sz w:val="18"/>
                      <w:szCs w:val="18"/>
                      <w:shd w:val="clear" w:color="auto" w:fill="D1D1D1"/>
                    </w:rPr>
                    <w:t>c) senzor gibanja -dodatni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18F76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D8B05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F2E09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9EBD9F"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DC23DF1"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192F0F" w14:textId="77777777" w:rsidR="00F62C72" w:rsidRDefault="00F62C72" w:rsidP="00F62C72">
                  <w:r>
                    <w:rPr>
                      <w:rFonts w:ascii="Arial" w:hAnsi="Arial" w:cs="Arial"/>
                      <w:b/>
                      <w:bCs/>
                      <w:color w:val="000000"/>
                      <w:position w:val="-2"/>
                      <w:sz w:val="18"/>
                      <w:szCs w:val="18"/>
                      <w:shd w:val="clear" w:color="auto" w:fill="D1D1D1"/>
                    </w:rPr>
                    <w:t>d) magnetni senzor -dodatni</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2F0267"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7C0CD9"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05C9B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18F029"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1866F46"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CF39B8" w14:textId="77777777" w:rsidR="00F62C72" w:rsidRDefault="00F62C72" w:rsidP="00F62C72">
                  <w:r>
                    <w:rPr>
                      <w:rFonts w:ascii="Arial" w:hAnsi="Arial" w:cs="Arial"/>
                      <w:b/>
                      <w:bCs/>
                      <w:color w:val="000000"/>
                      <w:position w:val="-2"/>
                      <w:sz w:val="18"/>
                      <w:szCs w:val="18"/>
                      <w:shd w:val="clear" w:color="auto" w:fill="D1D1D1"/>
                    </w:rPr>
                    <w:t>e) detektor dima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E6025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F57E4D"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FB4BFA"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9EA756"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7A76FFDC"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67B2E3" w14:textId="77777777" w:rsidR="00F62C72" w:rsidRDefault="00F62C72" w:rsidP="00F62C72">
                  <w:r>
                    <w:rPr>
                      <w:rFonts w:ascii="Arial" w:hAnsi="Arial" w:cs="Arial"/>
                      <w:b/>
                      <w:bCs/>
                      <w:color w:val="000000"/>
                      <w:position w:val="-2"/>
                      <w:sz w:val="18"/>
                      <w:szCs w:val="18"/>
                      <w:shd w:val="clear" w:color="auto" w:fill="D1D1D1"/>
                    </w:rPr>
                    <w:t>f) detektor izliva vode</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467C05"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107F38"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ED520C"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7173DE"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F62C72" w14:paraId="1D655219"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4290A2" w14:textId="77777777" w:rsidR="00F62C72" w:rsidRDefault="00F62C72" w:rsidP="00F62C72">
                  <w:r>
                    <w:rPr>
                      <w:rFonts w:ascii="Arial" w:hAnsi="Arial" w:cs="Arial"/>
                      <w:b/>
                      <w:bCs/>
                      <w:color w:val="000000"/>
                      <w:position w:val="-2"/>
                      <w:sz w:val="18"/>
                      <w:szCs w:val="18"/>
                      <w:shd w:val="clear" w:color="auto" w:fill="D1D1D1"/>
                    </w:rPr>
                    <w:t xml:space="preserve">g) </w:t>
                  </w:r>
                  <w:proofErr w:type="spellStart"/>
                  <w:r>
                    <w:rPr>
                      <w:rFonts w:ascii="Arial" w:hAnsi="Arial" w:cs="Arial"/>
                      <w:b/>
                      <w:bCs/>
                      <w:color w:val="000000"/>
                      <w:position w:val="-2"/>
                      <w:sz w:val="18"/>
                      <w:szCs w:val="18"/>
                      <w:shd w:val="clear" w:color="auto" w:fill="D1D1D1"/>
                    </w:rPr>
                    <w:t>povlečno</w:t>
                  </w:r>
                  <w:proofErr w:type="spellEnd"/>
                  <w:r>
                    <w:rPr>
                      <w:rFonts w:ascii="Arial" w:hAnsi="Arial" w:cs="Arial"/>
                      <w:b/>
                      <w:bCs/>
                      <w:color w:val="000000"/>
                      <w:position w:val="-2"/>
                      <w:sz w:val="18"/>
                      <w:szCs w:val="18"/>
                      <w:shd w:val="clear" w:color="auto" w:fill="D1D1D1"/>
                    </w:rPr>
                    <w:t xml:space="preserve"> stikalo z razširitvijo govorne komunikacije</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B37E7B"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7F02E"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95D0BB" w14:textId="77777777" w:rsidR="00F62C72" w:rsidRDefault="00F62C72" w:rsidP="00F62C72">
                  <w:pPr>
                    <w:jc w:val="center"/>
                  </w:pPr>
                  <w:r>
                    <w:rPr>
                      <w:rFonts w:ascii="Arial" w:hAnsi="Arial" w:cs="Arial"/>
                      <w:b/>
                      <w:bCs/>
                      <w:color w:val="000000"/>
                      <w:position w:val="-2"/>
                      <w:sz w:val="18"/>
                      <w:szCs w:val="18"/>
                      <w:shd w:val="clear" w:color="auto" w:fill="D1D1D1"/>
                    </w:rPr>
                    <w:t>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755C5D" w14:textId="77777777" w:rsidR="00F62C72" w:rsidRDefault="00F62C72" w:rsidP="00F62C72">
                  <w:pPr>
                    <w:jc w:val="center"/>
                  </w:pPr>
                  <w:r>
                    <w:rPr>
                      <w:rFonts w:ascii="Arial" w:hAnsi="Arial" w:cs="Arial"/>
                      <w:b/>
                      <w:bCs/>
                      <w:color w:val="000000"/>
                      <w:position w:val="-2"/>
                      <w:sz w:val="18"/>
                      <w:szCs w:val="18"/>
                      <w:shd w:val="clear" w:color="auto" w:fill="D1D1D1"/>
                    </w:rPr>
                    <w:t> </w:t>
                  </w:r>
                </w:p>
              </w:tc>
            </w:tr>
            <w:tr w:rsidR="007273A2" w14:paraId="586F4960" w14:textId="77777777" w:rsidTr="00EB562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6F5A5B" w14:textId="34948FA8" w:rsidR="007273A2" w:rsidRDefault="007273A2" w:rsidP="00F62C72">
                  <w:pP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SKUPAJ: A+B+C+D</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EA0DC8" w14:textId="77777777" w:rsidR="007273A2" w:rsidRDefault="007273A2" w:rsidP="00F62C72">
                  <w:pPr>
                    <w:jc w:val="center"/>
                    <w:rPr>
                      <w:rFonts w:ascii="Arial" w:hAnsi="Arial" w:cs="Arial"/>
                      <w:b/>
                      <w:bCs/>
                      <w:color w:val="000000"/>
                      <w:position w:val="-2"/>
                      <w:sz w:val="18"/>
                      <w:szCs w:val="18"/>
                      <w:shd w:val="clear" w:color="auto" w:fill="D1D1D1"/>
                    </w:rPr>
                  </w:pP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1F7863" w14:textId="77777777" w:rsidR="007273A2" w:rsidRDefault="007273A2" w:rsidP="00F62C72">
                  <w:pPr>
                    <w:jc w:val="center"/>
                    <w:rPr>
                      <w:rFonts w:ascii="Arial" w:hAnsi="Arial" w:cs="Arial"/>
                      <w:b/>
                      <w:bCs/>
                      <w:color w:val="000000"/>
                      <w:position w:val="-2"/>
                      <w:sz w:val="18"/>
                      <w:szCs w:val="18"/>
                      <w:shd w:val="clear" w:color="auto" w:fill="D1D1D1"/>
                    </w:rPr>
                  </w:pP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5A59C9" w14:textId="77777777" w:rsidR="007273A2" w:rsidRDefault="007273A2" w:rsidP="00F62C72">
                  <w:pPr>
                    <w:jc w:val="center"/>
                    <w:rPr>
                      <w:rFonts w:ascii="Arial" w:hAnsi="Arial" w:cs="Arial"/>
                      <w:b/>
                      <w:bCs/>
                      <w:color w:val="000000"/>
                      <w:position w:val="-2"/>
                      <w:sz w:val="18"/>
                      <w:szCs w:val="18"/>
                      <w:shd w:val="clear" w:color="auto" w:fill="D1D1D1"/>
                    </w:rPr>
                  </w:pP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35C79" w14:textId="77777777" w:rsidR="007273A2" w:rsidRDefault="007273A2" w:rsidP="00F62C72">
                  <w:pPr>
                    <w:jc w:val="center"/>
                    <w:rPr>
                      <w:rFonts w:ascii="Arial" w:hAnsi="Arial" w:cs="Arial"/>
                      <w:b/>
                      <w:bCs/>
                      <w:color w:val="000000"/>
                      <w:position w:val="-2"/>
                      <w:sz w:val="18"/>
                      <w:szCs w:val="18"/>
                      <w:shd w:val="clear" w:color="auto" w:fill="D1D1D1"/>
                    </w:rPr>
                  </w:pPr>
                </w:p>
              </w:tc>
            </w:tr>
          </w:tbl>
          <w:p w14:paraId="31553698" w14:textId="77777777" w:rsidR="00135634" w:rsidRDefault="00135634">
            <w:pPr>
              <w:spacing w:before="225" w:after="225"/>
              <w:jc w:val="both"/>
            </w:pPr>
          </w:p>
          <w:p w14:paraId="2D1C45E1" w14:textId="77777777" w:rsidR="00135634" w:rsidRDefault="00D83167">
            <w:pPr>
              <w:spacing w:before="225" w:after="225"/>
              <w:jc w:val="both"/>
            </w:pPr>
            <w:r>
              <w:rPr>
                <w:rFonts w:ascii="Arial" w:hAnsi="Arial" w:cs="Arial"/>
                <w:color w:val="000000"/>
                <w:sz w:val="18"/>
                <w:szCs w:val="18"/>
              </w:rPr>
              <w:t>Vrednost brez davka na dodano vrednost (DDV): ____________ EUR</w:t>
            </w:r>
          </w:p>
          <w:p w14:paraId="30B1885B" w14:textId="77777777" w:rsidR="00135634" w:rsidRDefault="00D83167">
            <w:pPr>
              <w:spacing w:before="225" w:after="225"/>
              <w:jc w:val="both"/>
            </w:pPr>
            <w:r>
              <w:rPr>
                <w:rFonts w:ascii="Arial" w:hAnsi="Arial" w:cs="Arial"/>
                <w:color w:val="000000"/>
                <w:sz w:val="18"/>
                <w:szCs w:val="18"/>
              </w:rPr>
              <w:t>Davek na dodano vrednost (DDV): __________________ EUR</w:t>
            </w:r>
          </w:p>
          <w:p w14:paraId="25C8C6B4" w14:textId="77777777" w:rsidR="00135634" w:rsidRDefault="00D83167">
            <w:pPr>
              <w:spacing w:before="225" w:after="225"/>
              <w:jc w:val="both"/>
            </w:pPr>
            <w:r>
              <w:rPr>
                <w:rFonts w:ascii="Arial" w:hAnsi="Arial" w:cs="Arial"/>
                <w:color w:val="000000"/>
                <w:sz w:val="18"/>
                <w:szCs w:val="18"/>
              </w:rPr>
              <w:t>Pogodbena vrednost vključno z davkom na dodano vrednost (DDV): _________________ EUR</w:t>
            </w:r>
          </w:p>
          <w:p w14:paraId="7E4F6185" w14:textId="77777777" w:rsidR="00135634" w:rsidRDefault="00D83167">
            <w:pPr>
              <w:spacing w:before="225" w:after="225"/>
              <w:jc w:val="both"/>
            </w:pPr>
            <w:r>
              <w:rPr>
                <w:rFonts w:ascii="Arial" w:hAnsi="Arial" w:cs="Arial"/>
                <w:color w:val="000000"/>
                <w:sz w:val="18"/>
                <w:szCs w:val="18"/>
              </w:rPr>
              <w:t>Potni stroški in ostalih povezani stroški, dostava, dobava in montaža opreme, zagotovitev potrebne tehnične opreme, stroški zagona, povezava z asistenčnim centrom in vsi ostali stroški (npr. materialni stroški) za opravljanje storitev po tej pogodbi so vključeni v pogodbeno ceno.</w:t>
            </w:r>
          </w:p>
          <w:p w14:paraId="7DFCAED6" w14:textId="77777777" w:rsidR="00135634" w:rsidRDefault="00D83167">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6862E59" w14:textId="77777777" w:rsidR="00135634" w:rsidRDefault="00D83167">
            <w:pPr>
              <w:spacing w:before="225" w:after="225"/>
              <w:jc w:val="both"/>
            </w:pPr>
            <w:r>
              <w:rPr>
                <w:rFonts w:ascii="Arial" w:hAnsi="Arial" w:cs="Arial"/>
                <w:color w:val="000000"/>
                <w:sz w:val="18"/>
                <w:szCs w:val="18"/>
              </w:rPr>
              <w:t>Sredstva za izvedbo naročila so zagotovljena na sledečih postavkah:</w:t>
            </w:r>
          </w:p>
          <w:p w14:paraId="14AD0678" w14:textId="3995D681" w:rsidR="00135634" w:rsidRDefault="00472E6F">
            <w:pPr>
              <w:spacing w:before="225" w:after="225"/>
              <w:jc w:val="both"/>
            </w:pPr>
            <w:r>
              <w:rPr>
                <w:rFonts w:ascii="Arial" w:hAnsi="Arial" w:cs="Arial"/>
                <w:color w:val="000000"/>
                <w:sz w:val="18"/>
                <w:szCs w:val="18"/>
              </w:rPr>
              <w:t>P</w:t>
            </w:r>
            <w:r w:rsidR="00D83167">
              <w:rPr>
                <w:rFonts w:ascii="Arial" w:hAnsi="Arial" w:cs="Arial"/>
                <w:color w:val="000000"/>
                <w:sz w:val="18"/>
                <w:szCs w:val="18"/>
              </w:rPr>
              <w:t>reoblikovanje obstoječih mrež institucionalnega varstva ter vstop novih izvajalcev za nudenje skupnostnih storitev in programov za starejše</w:t>
            </w:r>
            <w:r>
              <w:rPr>
                <w:rFonts w:ascii="Arial" w:hAnsi="Arial" w:cs="Arial"/>
                <w:color w:val="000000"/>
                <w:sz w:val="18"/>
                <w:szCs w:val="18"/>
              </w:rPr>
              <w:t xml:space="preserve"> v kohezijski regiji vzhodna Slovenija</w:t>
            </w:r>
            <w:r w:rsidR="00D83167">
              <w:rPr>
                <w:rFonts w:ascii="Arial" w:hAnsi="Arial" w:cs="Arial"/>
                <w:color w:val="000000"/>
                <w:sz w:val="18"/>
                <w:szCs w:val="18"/>
              </w:rPr>
              <w:t xml:space="preserve"> ESS-MZ-OP 2014-2020/3 z dne 11.12. 2018</w:t>
            </w:r>
          </w:p>
          <w:tbl>
            <w:tblPr>
              <w:tblStyle w:val="NormalTablePHPDOCX"/>
              <w:tblW w:w="0" w:type="auto"/>
              <w:tblLook w:val="04A0" w:firstRow="1" w:lastRow="0" w:firstColumn="1" w:lastColumn="0" w:noHBand="0" w:noVBand="1"/>
            </w:tblPr>
            <w:tblGrid>
              <w:gridCol w:w="6680"/>
            </w:tblGrid>
            <w:tr w:rsidR="00135634" w14:paraId="09CC8F08" w14:textId="77777777">
              <w:tc>
                <w:tcPr>
                  <w:tcW w:w="0" w:type="auto"/>
                  <w:tcMar>
                    <w:top w:w="0" w:type="auto"/>
                    <w:bottom w:w="0" w:type="auto"/>
                  </w:tcMar>
                </w:tcPr>
                <w:p w14:paraId="4CDDE011" w14:textId="77777777" w:rsidR="00135634" w:rsidRDefault="00D83167" w:rsidP="00FA5533">
                  <w:pPr>
                    <w:numPr>
                      <w:ilvl w:val="0"/>
                      <w:numId w:val="32"/>
                    </w:numPr>
                    <w:jc w:val="both"/>
                    <w:rPr>
                      <w:rFonts w:ascii="Arial" w:hAnsi="Arial" w:cs="Arial"/>
                      <w:color w:val="000000"/>
                      <w:sz w:val="18"/>
                      <w:szCs w:val="18"/>
                    </w:rPr>
                  </w:pPr>
                  <w:r>
                    <w:rPr>
                      <w:rFonts w:ascii="Arial" w:hAnsi="Arial" w:cs="Arial"/>
                      <w:color w:val="000000"/>
                      <w:sz w:val="18"/>
                      <w:szCs w:val="18"/>
                    </w:rPr>
                    <w:t>170263 - PN9.2-operacije dolgotrajne oskrbe-14-20-Vzhod-EU</w:t>
                  </w:r>
                </w:p>
                <w:p w14:paraId="76E9C809" w14:textId="77777777" w:rsidR="00135634" w:rsidRDefault="00D83167" w:rsidP="00FA5533">
                  <w:pPr>
                    <w:numPr>
                      <w:ilvl w:val="0"/>
                      <w:numId w:val="32"/>
                    </w:numPr>
                    <w:jc w:val="both"/>
                    <w:rPr>
                      <w:rFonts w:ascii="Arial" w:hAnsi="Arial" w:cs="Arial"/>
                      <w:color w:val="000000"/>
                      <w:sz w:val="18"/>
                      <w:szCs w:val="18"/>
                    </w:rPr>
                  </w:pPr>
                  <w:r>
                    <w:rPr>
                      <w:rFonts w:ascii="Arial" w:hAnsi="Arial" w:cs="Arial"/>
                      <w:color w:val="000000"/>
                      <w:sz w:val="18"/>
                      <w:szCs w:val="18"/>
                    </w:rPr>
                    <w:t>170263 - PN9.2-operacije dolgotrajne oskrbe-14-20-Vzhod-EU</w:t>
                  </w:r>
                </w:p>
                <w:p w14:paraId="01ABF5A3" w14:textId="77777777" w:rsidR="00135634" w:rsidRDefault="00D83167" w:rsidP="00FA5533">
                  <w:pPr>
                    <w:numPr>
                      <w:ilvl w:val="0"/>
                      <w:numId w:val="32"/>
                    </w:numPr>
                    <w:jc w:val="both"/>
                    <w:rPr>
                      <w:rFonts w:ascii="Arial" w:hAnsi="Arial" w:cs="Arial"/>
                      <w:color w:val="000000"/>
                      <w:sz w:val="18"/>
                      <w:szCs w:val="18"/>
                    </w:rPr>
                  </w:pPr>
                  <w:r>
                    <w:rPr>
                      <w:rFonts w:ascii="Arial" w:hAnsi="Arial" w:cs="Arial"/>
                      <w:color w:val="000000"/>
                      <w:sz w:val="18"/>
                      <w:szCs w:val="18"/>
                    </w:rPr>
                    <w:t>170264 - PN9.2-operacije dolgotrajne oskrbe-14-20-slovenska udeležba</w:t>
                  </w:r>
                </w:p>
                <w:p w14:paraId="1450031A" w14:textId="77777777" w:rsidR="00135634" w:rsidRDefault="00D83167" w:rsidP="00FA5533">
                  <w:pPr>
                    <w:numPr>
                      <w:ilvl w:val="0"/>
                      <w:numId w:val="32"/>
                    </w:numPr>
                    <w:jc w:val="both"/>
                    <w:rPr>
                      <w:rFonts w:ascii="Arial" w:hAnsi="Arial" w:cs="Arial"/>
                      <w:color w:val="000000"/>
                      <w:sz w:val="18"/>
                      <w:szCs w:val="18"/>
                    </w:rPr>
                  </w:pPr>
                  <w:r>
                    <w:rPr>
                      <w:rFonts w:ascii="Arial" w:hAnsi="Arial" w:cs="Arial"/>
                      <w:color w:val="000000"/>
                      <w:sz w:val="18"/>
                      <w:szCs w:val="18"/>
                    </w:rPr>
                    <w:t>170264 - PN9.2-operacije dolgotrajne oskrbe-14-20-slovenska udeležba</w:t>
                  </w:r>
                </w:p>
                <w:p w14:paraId="3CFB2523" w14:textId="3FFE27F7" w:rsidR="003B17F2" w:rsidRDefault="003B17F2" w:rsidP="003B17F2">
                  <w:pPr>
                    <w:ind w:left="720"/>
                    <w:jc w:val="both"/>
                    <w:rPr>
                      <w:rFonts w:ascii="Arial" w:hAnsi="Arial" w:cs="Arial"/>
                      <w:color w:val="000000"/>
                      <w:sz w:val="18"/>
                      <w:szCs w:val="18"/>
                    </w:rPr>
                  </w:pPr>
                </w:p>
              </w:tc>
            </w:tr>
          </w:tbl>
          <w:p w14:paraId="09E0B69D" w14:textId="77777777" w:rsidR="00135634" w:rsidRDefault="00135634">
            <w:pPr>
              <w:spacing w:before="225" w:after="225"/>
              <w:jc w:val="both"/>
            </w:pPr>
          </w:p>
        </w:tc>
      </w:tr>
    </w:tbl>
    <w:p w14:paraId="494AEFEB" w14:textId="77777777" w:rsidR="00135634" w:rsidRDefault="00D8316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35634" w14:paraId="64A4177A" w14:textId="77777777">
        <w:tc>
          <w:tcPr>
            <w:tcW w:w="0" w:type="auto"/>
            <w:tcMar>
              <w:top w:w="0" w:type="auto"/>
              <w:bottom w:w="0" w:type="auto"/>
            </w:tcMar>
          </w:tcPr>
          <w:p w14:paraId="5AE2DEAA" w14:textId="77777777" w:rsidR="00135634" w:rsidRDefault="00D83167">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2664FD5D" w14:textId="77777777" w:rsidR="00135634" w:rsidRDefault="00D83167">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0B58B1A7" w14:textId="77777777" w:rsidR="00135634" w:rsidRDefault="00D8316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6258BED" w14:textId="77777777" w:rsidR="00135634" w:rsidRDefault="00D8316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35634" w14:paraId="65B0B7DC" w14:textId="77777777">
        <w:tc>
          <w:tcPr>
            <w:tcW w:w="0" w:type="auto"/>
            <w:tcMar>
              <w:top w:w="0" w:type="auto"/>
              <w:bottom w:w="0" w:type="auto"/>
            </w:tcMar>
          </w:tcPr>
          <w:p w14:paraId="6975A616" w14:textId="77777777" w:rsidR="00135634" w:rsidRDefault="00D83167">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5D356D58" w14:textId="77777777" w:rsidR="00135634" w:rsidRDefault="00D8316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78A6C88" w14:textId="77777777" w:rsidR="00135634" w:rsidRDefault="00D83167">
      <w:pPr>
        <w:spacing w:before="225" w:after="225" w:line="240" w:lineRule="auto"/>
        <w:jc w:val="both"/>
      </w:pPr>
      <w:r>
        <w:rPr>
          <w:rFonts w:ascii="Arial" w:hAnsi="Arial" w:cs="Arial"/>
          <w:b/>
          <w:bCs/>
          <w:color w:val="000000"/>
          <w:sz w:val="18"/>
          <w:szCs w:val="18"/>
        </w:rPr>
        <w:t>IV. IZVEDBENI ROKI</w:t>
      </w:r>
    </w:p>
    <w:p w14:paraId="24726FAE" w14:textId="77777777" w:rsidR="00135634" w:rsidRDefault="00D8316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35634" w14:paraId="41AD09DD" w14:textId="77777777">
        <w:tc>
          <w:tcPr>
            <w:tcW w:w="0" w:type="auto"/>
            <w:tcMar>
              <w:top w:w="0" w:type="auto"/>
              <w:bottom w:w="0" w:type="auto"/>
            </w:tcMar>
          </w:tcPr>
          <w:p w14:paraId="55332A9F" w14:textId="77777777" w:rsidR="00135634" w:rsidRDefault="00D83167">
            <w:pPr>
              <w:spacing w:before="225" w:after="225"/>
              <w:jc w:val="both"/>
            </w:pPr>
            <w:r>
              <w:rPr>
                <w:rFonts w:ascii="Arial" w:hAnsi="Arial" w:cs="Arial"/>
                <w:color w:val="000000"/>
                <w:sz w:val="18"/>
                <w:szCs w:val="18"/>
              </w:rPr>
              <w:t>Pogodba se sklepa za določen čas, in sicer od _______________(pravnomočno zaključen postopek oddaje javnega naročila) do 30.06.2022.</w:t>
            </w:r>
          </w:p>
          <w:p w14:paraId="69642359" w14:textId="77777777" w:rsidR="00135634" w:rsidRDefault="00D83167">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266038C8" w14:textId="77777777" w:rsidR="00135634" w:rsidRDefault="00D83167">
      <w:pPr>
        <w:spacing w:before="225" w:after="225" w:line="240" w:lineRule="auto"/>
        <w:jc w:val="both"/>
      </w:pPr>
      <w:r>
        <w:rPr>
          <w:rFonts w:ascii="Arial" w:hAnsi="Arial" w:cs="Arial"/>
          <w:b/>
          <w:bCs/>
          <w:color w:val="000000"/>
          <w:sz w:val="18"/>
          <w:szCs w:val="18"/>
        </w:rPr>
        <w:t>V. PODIZVAJALCI</w:t>
      </w:r>
    </w:p>
    <w:p w14:paraId="546F0DCC" w14:textId="77777777" w:rsidR="00135634" w:rsidRDefault="00D8316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135634" w14:paraId="1AD868E8" w14:textId="77777777">
        <w:tc>
          <w:tcPr>
            <w:tcW w:w="0" w:type="auto"/>
            <w:tcMar>
              <w:top w:w="0" w:type="auto"/>
              <w:bottom w:w="0" w:type="auto"/>
            </w:tcMar>
          </w:tcPr>
          <w:p w14:paraId="43712D57" w14:textId="77777777" w:rsidR="00135634" w:rsidRDefault="00D83167">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35634" w14:paraId="55ECE30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E54176" w14:textId="77777777" w:rsidR="00135634" w:rsidRDefault="00D8316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0D4A6B" w14:textId="77777777" w:rsidR="00135634" w:rsidRDefault="00135634"/>
              </w:tc>
            </w:tr>
            <w:tr w:rsidR="00135634" w14:paraId="0800997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F7769" w14:textId="77777777" w:rsidR="00135634" w:rsidRDefault="00D8316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24E37D" w14:textId="77777777" w:rsidR="00135634" w:rsidRDefault="00D83167">
                  <w:pPr>
                    <w:spacing w:before="135" w:after="135"/>
                    <w:jc w:val="both"/>
                    <w:textAlignment w:val="center"/>
                  </w:pPr>
                  <w:r>
                    <w:rPr>
                      <w:rFonts w:ascii="Arial" w:hAnsi="Arial" w:cs="Arial"/>
                      <w:color w:val="000000"/>
                      <w:position w:val="-2"/>
                      <w:sz w:val="18"/>
                      <w:szCs w:val="18"/>
                    </w:rPr>
                    <w:t>Opis del, ki jih bo izvedel podizvajalec:</w:t>
                  </w:r>
                </w:p>
                <w:p w14:paraId="5F38256C" w14:textId="77777777" w:rsidR="00135634" w:rsidRDefault="00D8316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35634" w14:paraId="451EBAE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0C6664" w14:textId="77777777" w:rsidR="00135634" w:rsidRDefault="00D8316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8C0BCFA" w14:textId="77777777" w:rsidR="00135634" w:rsidRDefault="00135634"/>
              </w:tc>
            </w:tr>
            <w:tr w:rsidR="00135634" w14:paraId="16CE14B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F61CD2" w14:textId="77777777" w:rsidR="00135634" w:rsidRDefault="00D8316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BC6E64" w14:textId="77777777" w:rsidR="00135634" w:rsidRDefault="00D83167">
                  <w:pPr>
                    <w:spacing w:before="135" w:after="135"/>
                    <w:jc w:val="both"/>
                    <w:textAlignment w:val="center"/>
                  </w:pPr>
                  <w:r>
                    <w:rPr>
                      <w:rFonts w:ascii="Arial" w:hAnsi="Arial" w:cs="Arial"/>
                      <w:color w:val="000000"/>
                      <w:position w:val="-2"/>
                      <w:sz w:val="18"/>
                      <w:szCs w:val="18"/>
                    </w:rPr>
                    <w:t>Opis del, ki jih bo izvedel podizvajalec:</w:t>
                  </w:r>
                </w:p>
                <w:p w14:paraId="59E3E4D1" w14:textId="77777777" w:rsidR="00135634" w:rsidRDefault="00D8316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AFEAFA9" w14:textId="77777777" w:rsidR="00135634" w:rsidRDefault="00135634"/>
          <w:p w14:paraId="17A5E327" w14:textId="77777777" w:rsidR="00135634" w:rsidRDefault="00D83167">
            <w:pPr>
              <w:spacing w:before="225" w:after="225"/>
              <w:jc w:val="both"/>
            </w:pPr>
            <w:r>
              <w:rPr>
                <w:rFonts w:ascii="Arial" w:hAnsi="Arial" w:cs="Arial"/>
                <w:i/>
                <w:iCs/>
                <w:color w:val="000000"/>
                <w:sz w:val="18"/>
                <w:szCs w:val="18"/>
              </w:rPr>
              <w:t>Opomba:</w:t>
            </w:r>
          </w:p>
          <w:p w14:paraId="52081347" w14:textId="77777777" w:rsidR="00135634" w:rsidRDefault="00D83167">
            <w:pPr>
              <w:spacing w:before="225" w:after="225"/>
              <w:jc w:val="both"/>
            </w:pPr>
            <w:r>
              <w:rPr>
                <w:rFonts w:ascii="Arial" w:hAnsi="Arial" w:cs="Arial"/>
                <w:i/>
                <w:iCs/>
                <w:color w:val="000000"/>
                <w:sz w:val="18"/>
                <w:szCs w:val="18"/>
              </w:rPr>
              <w:t>V KOLIKOR PONUDNIK NE NASTOPA S PODIZVAJALCI SE RAZDELEK IZBRIŠE</w:t>
            </w:r>
          </w:p>
        </w:tc>
      </w:tr>
    </w:tbl>
    <w:p w14:paraId="7B3D4526" w14:textId="77777777" w:rsidR="00135634" w:rsidRDefault="00D8316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35634" w14:paraId="572752C5" w14:textId="77777777">
        <w:tc>
          <w:tcPr>
            <w:tcW w:w="0" w:type="auto"/>
            <w:tcMar>
              <w:top w:w="0" w:type="auto"/>
              <w:bottom w:w="0" w:type="auto"/>
            </w:tcMar>
          </w:tcPr>
          <w:p w14:paraId="7892BDD5" w14:textId="77777777" w:rsidR="00135634" w:rsidRDefault="00D8316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0899E79" w14:textId="77777777" w:rsidR="00135634" w:rsidRDefault="00D83167">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35634" w14:paraId="5EC9EC40" w14:textId="77777777">
              <w:tc>
                <w:tcPr>
                  <w:tcW w:w="0" w:type="auto"/>
                  <w:tcMar>
                    <w:top w:w="0" w:type="auto"/>
                    <w:bottom w:w="0" w:type="auto"/>
                  </w:tcMar>
                </w:tcPr>
                <w:p w14:paraId="2A9158CE" w14:textId="77777777" w:rsidR="00135634" w:rsidRDefault="00D83167" w:rsidP="00FA5533">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508B04D" w14:textId="77777777" w:rsidR="00135634" w:rsidRDefault="00D83167" w:rsidP="00FA5533">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9604F2A" w14:textId="77777777" w:rsidR="00135634" w:rsidRDefault="00D83167" w:rsidP="00FA5533">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7945F8" w14:textId="77777777" w:rsidR="00135634" w:rsidRDefault="00135634"/>
          <w:p w14:paraId="5E7DF217" w14:textId="77777777" w:rsidR="00135634" w:rsidRDefault="00D8316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0BD42A3" w14:textId="77777777" w:rsidR="00135634" w:rsidRDefault="00D83167">
            <w:pPr>
              <w:spacing w:before="225" w:after="225"/>
              <w:jc w:val="both"/>
            </w:pPr>
            <w:r>
              <w:rPr>
                <w:rFonts w:ascii="Arial" w:hAnsi="Arial" w:cs="Arial"/>
                <w:color w:val="000000"/>
                <w:sz w:val="18"/>
                <w:szCs w:val="18"/>
              </w:rPr>
              <w:t>Plačila podizvajalcem se izvedejo v rokih in na enak način kot velja za plačila izvajalcu.</w:t>
            </w:r>
          </w:p>
          <w:p w14:paraId="17B2185F" w14:textId="77777777" w:rsidR="00135634" w:rsidRDefault="00D8316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65DADFC" w14:textId="77777777" w:rsidR="00135634" w:rsidRDefault="00D8316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2E85C3C" w14:textId="77777777" w:rsidR="00135634" w:rsidRDefault="00D83167">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A9F3BD7" w14:textId="77777777" w:rsidR="00135634" w:rsidRDefault="00D83167">
      <w:pPr>
        <w:spacing w:before="225" w:after="225" w:line="240" w:lineRule="auto"/>
        <w:jc w:val="both"/>
      </w:pPr>
      <w:r>
        <w:rPr>
          <w:rFonts w:ascii="Arial" w:hAnsi="Arial" w:cs="Arial"/>
          <w:b/>
          <w:bCs/>
          <w:color w:val="000000"/>
          <w:sz w:val="18"/>
          <w:szCs w:val="18"/>
        </w:rPr>
        <w:t>VI. OBVEZNOSTI NAROČNIKA</w:t>
      </w:r>
    </w:p>
    <w:p w14:paraId="69C76CA3" w14:textId="77777777" w:rsidR="00135634" w:rsidRDefault="00D8316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35634" w14:paraId="23D5D606" w14:textId="77777777">
        <w:tc>
          <w:tcPr>
            <w:tcW w:w="0" w:type="auto"/>
            <w:tcMar>
              <w:top w:w="0" w:type="auto"/>
              <w:bottom w:w="0" w:type="auto"/>
            </w:tcMar>
          </w:tcPr>
          <w:p w14:paraId="229F98A3" w14:textId="77777777" w:rsidR="00135634" w:rsidRDefault="00D83167">
            <w:pPr>
              <w:spacing w:before="225" w:after="225"/>
              <w:jc w:val="both"/>
            </w:pPr>
            <w:r>
              <w:rPr>
                <w:rFonts w:ascii="Arial" w:hAnsi="Arial" w:cs="Arial"/>
                <w:color w:val="000000"/>
                <w:sz w:val="18"/>
                <w:szCs w:val="18"/>
              </w:rPr>
              <w:t>Naročnik se zavezuje poravnati pogodbeno ceno za pravilno izvedbo storitev na podlagi te pogodbe.</w:t>
            </w:r>
          </w:p>
          <w:p w14:paraId="657CE960" w14:textId="77777777" w:rsidR="00135634" w:rsidRDefault="00D83167">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411F546" w14:textId="77777777" w:rsidR="00135634" w:rsidRDefault="00D8316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3FFB3966" w14:textId="77777777" w:rsidR="00135634" w:rsidRDefault="00D83167">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D806118" w14:textId="77777777" w:rsidR="00135634" w:rsidRDefault="00D83167">
      <w:pPr>
        <w:spacing w:before="225" w:after="225" w:line="240" w:lineRule="auto"/>
        <w:jc w:val="both"/>
      </w:pPr>
      <w:r>
        <w:rPr>
          <w:rFonts w:ascii="Arial" w:hAnsi="Arial" w:cs="Arial"/>
          <w:b/>
          <w:bCs/>
          <w:color w:val="000000"/>
          <w:sz w:val="18"/>
          <w:szCs w:val="18"/>
        </w:rPr>
        <w:t>VII. OBVEZNOSTI IZVAJALCA</w:t>
      </w:r>
    </w:p>
    <w:p w14:paraId="2119C969" w14:textId="77777777" w:rsidR="00135634" w:rsidRDefault="00D8316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35634" w14:paraId="76783B3E" w14:textId="77777777">
        <w:tc>
          <w:tcPr>
            <w:tcW w:w="0" w:type="auto"/>
            <w:tcMar>
              <w:top w:w="0" w:type="auto"/>
              <w:bottom w:w="0" w:type="auto"/>
            </w:tcMar>
          </w:tcPr>
          <w:p w14:paraId="75508600" w14:textId="77777777" w:rsidR="00135634" w:rsidRDefault="00D83167">
            <w:pPr>
              <w:spacing w:before="225" w:after="225"/>
              <w:jc w:val="both"/>
            </w:pPr>
            <w:r>
              <w:rPr>
                <w:rFonts w:ascii="Arial" w:hAnsi="Arial" w:cs="Arial"/>
                <w:color w:val="000000"/>
                <w:sz w:val="18"/>
                <w:szCs w:val="18"/>
              </w:rPr>
              <w:lastRenderedPageBreak/>
              <w:t>Izvajalec se obvezuje, da bo:</w:t>
            </w:r>
          </w:p>
          <w:tbl>
            <w:tblPr>
              <w:tblStyle w:val="NormalTablePHPDOCX"/>
              <w:tblW w:w="0" w:type="auto"/>
              <w:tblLook w:val="04A0" w:firstRow="1" w:lastRow="0" w:firstColumn="1" w:lastColumn="0" w:noHBand="0" w:noVBand="1"/>
            </w:tblPr>
            <w:tblGrid>
              <w:gridCol w:w="8746"/>
            </w:tblGrid>
            <w:tr w:rsidR="00135634" w14:paraId="468AD5E3" w14:textId="77777777">
              <w:tc>
                <w:tcPr>
                  <w:tcW w:w="0" w:type="auto"/>
                  <w:tcMar>
                    <w:top w:w="0" w:type="auto"/>
                    <w:bottom w:w="0" w:type="auto"/>
                  </w:tcMar>
                </w:tcPr>
                <w:p w14:paraId="2D31AB6E"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658A777F"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na poziv naročnika pred pričetkom del predložil dokazila, certifikate o ustreznosti, ki izhajajo iz tehničnih zahtev, podanih s strani naročnika;</w:t>
                  </w:r>
                </w:p>
                <w:p w14:paraId="0C17297E"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storitve izvedel v pogodbeno določenih rokih, kar pomeni, da bo montiral opremo in omogočil delovanje storitve e-oskrba in e-zdravje za posameznega uporabnika v roku, ki ga bo določil naročnik in da pri tem ne bo zahteval dodatnih denarnih nadomestil, tudi če se bodo dela izvajala izven rednega delovnega časa ponudnika;</w:t>
                  </w:r>
                </w:p>
                <w:p w14:paraId="6F9F7EE4"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poskrbel za varnost premoženja in ljudi ter odpravo vse morebitne nastale škode kot posledica izvedbe predmeta javnega naročila na lastne stroške;</w:t>
                  </w:r>
                </w:p>
                <w:p w14:paraId="54D3F2E7"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med izvajanjem predmeta javnega naročila na lastne stroške poskbel za varno delo in izvedbo vseh ukrepov, ki izhajajo iz naslova varnosti in zdravja pri delu in požarom;</w:t>
                  </w:r>
                </w:p>
                <w:p w14:paraId="621A6E58"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2B080B6C"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6EAB05D3"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po izteku pogodbe za posameznega uporabnika na lastne stroške vzpostavil prvotno stanje na objektu;</w:t>
                  </w:r>
                </w:p>
                <w:p w14:paraId="320B5675"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ves čas trajanja najemnega razmerja za posameznega uporabnika odpravljal vse napake v delujoči opremi ali storitvi  in na lastne stroške odpravljal morebitne pomanjkljivosti vgrajene opreme, ki se raztezajo na vse karakteristike opreme ter na brezhibno delovanje vse vgrajene opreme in na odpravo posledic nastalih zaradi neustrezne vgradnje opreme v najkrajšem možnem času od ugotovitve napake,</w:t>
                  </w:r>
                </w:p>
                <w:p w14:paraId="78008212" w14:textId="77777777" w:rsidR="00135634" w:rsidRDefault="00D83167" w:rsidP="00FA5533">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73C4E4A" w14:textId="77777777" w:rsidR="00135634" w:rsidRDefault="00135634"/>
          <w:p w14:paraId="3F944B25" w14:textId="77777777" w:rsidR="00135634" w:rsidRDefault="00D83167">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7139140" w14:textId="77777777" w:rsidR="00135634" w:rsidRDefault="00D83167">
            <w:pPr>
              <w:spacing w:before="225" w:after="225"/>
              <w:jc w:val="both"/>
            </w:pPr>
            <w:r>
              <w:rPr>
                <w:rFonts w:ascii="Arial" w:hAnsi="Arial" w:cs="Arial"/>
                <w:color w:val="000000"/>
                <w:sz w:val="18"/>
                <w:szCs w:val="18"/>
              </w:rPr>
              <w:t>Izvajalec se zaveže opremo montirati na način, da bo vzpostavljen delujoč sistem e-oskrbe in e-zdravje ter se vnaprej odpoveduje vsakršnemu zahtevku iz naslova nepredvidljivih pogojev za delo ter se zavezuje, da bo morebitne pomanjkljivosti ali dodatna dela, ki bi se izkazala za potreba ob izvedbi montaže, ustrezno saniral na lastne stroške, ne da bi zaradi tega zahteval podaljšanje roka za izvedbo ali da bi se zaradi tega zmanjšala funkcionalnost opreme ali kakovost storitev.</w:t>
            </w:r>
          </w:p>
          <w:p w14:paraId="04B810AE" w14:textId="77777777" w:rsidR="00135634" w:rsidRDefault="00D83167">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464A12E" w14:textId="77777777" w:rsidR="00135634" w:rsidRDefault="00D83167">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43881D81" w14:textId="77777777" w:rsidR="00135634" w:rsidRDefault="00D83167">
            <w:pPr>
              <w:spacing w:before="225" w:after="225"/>
              <w:jc w:val="both"/>
            </w:pPr>
            <w:r>
              <w:rPr>
                <w:rFonts w:ascii="Arial" w:hAnsi="Arial" w:cs="Arial"/>
                <w:color w:val="000000"/>
                <w:sz w:val="18"/>
                <w:szCs w:val="18"/>
              </w:rPr>
              <w:t>Izvajalec mora v čas pogodbenega razmerja zagotavljati brezplačen servis dobavljene in montirane opreme v objektu posameznega uporabnika. Morebitna popravila opreme bo  izvajalec izvedel v najkrajšem možnem času, v tem času bo zagotovil nadomestno opremo.</w:t>
            </w:r>
          </w:p>
          <w:p w14:paraId="57E0B5C1" w14:textId="77777777" w:rsidR="00135634" w:rsidRDefault="00D83167">
            <w:pPr>
              <w:spacing w:before="225" w:after="225"/>
              <w:jc w:val="both"/>
            </w:pPr>
            <w:r>
              <w:rPr>
                <w:rFonts w:ascii="Arial" w:hAnsi="Arial" w:cs="Arial"/>
                <w:color w:val="000000"/>
                <w:sz w:val="18"/>
                <w:szCs w:val="18"/>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 Nespoštovanje predstavlja kršitev pogodbe in lahko naročnik odstopi od pogodbe in unovči finančno zavarovanje.</w:t>
            </w:r>
          </w:p>
          <w:p w14:paraId="62A9896C" w14:textId="77777777" w:rsidR="00135634" w:rsidRDefault="00D83167">
            <w:pPr>
              <w:spacing w:before="225" w:after="225"/>
              <w:jc w:val="both"/>
            </w:pPr>
            <w:r>
              <w:rPr>
                <w:rFonts w:ascii="Arial" w:hAnsi="Arial" w:cs="Arial"/>
                <w:color w:val="000000"/>
                <w:sz w:val="18"/>
                <w:szCs w:val="18"/>
              </w:rPr>
              <w:t xml:space="preserve">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 V kolikor </w:t>
            </w:r>
            <w:r>
              <w:rPr>
                <w:rFonts w:ascii="Arial" w:hAnsi="Arial" w:cs="Arial"/>
                <w:color w:val="000000"/>
                <w:sz w:val="18"/>
                <w:szCs w:val="18"/>
              </w:rPr>
              <w:lastRenderedPageBreak/>
              <w:t>izvajalec krši obveznosti glede zagotavljanja ustreznega kadra oziroma krši zaveze v primeru nominacije novega/dodatnega kadra lahko naročnik odpove  pogodbe in unovči finančno zavarovanje. Odpoved velja v roku, ki ga v pisni odpovedi določi naročnik. V kolikor izvajalec ne bo upošteval navodil naročnika in zavez po tej pogodbi ga lahko naročnik unovči finančno zavarovanje za dobro izvedbo pogodbenih obveznosti oziroma dela na stroške izvajalca poveri drugemu.</w:t>
            </w:r>
          </w:p>
          <w:p w14:paraId="1D09EC0C" w14:textId="77777777" w:rsidR="00135634" w:rsidRDefault="00D83167">
            <w:pPr>
              <w:spacing w:before="225" w:after="225"/>
              <w:jc w:val="both"/>
            </w:pPr>
            <w:r>
              <w:rPr>
                <w:rFonts w:ascii="Arial" w:hAnsi="Arial" w:cs="Arial"/>
                <w:color w:val="000000"/>
                <w:sz w:val="18"/>
                <w:szCs w:val="18"/>
              </w:rPr>
              <w:t>Izvajalec je dolžan storitve voditi tako, da spoštuje integriteto in zasebnost uporabnikov in dela izvede s čim manjšimi motnjami za uporabnike.  Vse storitve, vezane na dejansko in tekočo uporabo storitev paketa po montaži ureja izvajalec neposredno z uporabnikom.</w:t>
            </w:r>
          </w:p>
          <w:p w14:paraId="20B14CD9" w14:textId="77777777" w:rsidR="00135634" w:rsidRDefault="00D83167">
            <w:pPr>
              <w:spacing w:before="225" w:after="225"/>
              <w:jc w:val="both"/>
            </w:pPr>
            <w:r>
              <w:rPr>
                <w:rFonts w:ascii="Arial" w:hAnsi="Arial" w:cs="Arial"/>
                <w:color w:val="000000"/>
                <w:sz w:val="18"/>
                <w:szCs w:val="18"/>
              </w:rPr>
              <w:t>Izvajalec mora samovoljno nadzorovati in ugotoviti nedelovanje/motnje v sistemu ter jih odpraviti  v najkrajšem možnem času. V kolikor bo naročnik seznanjen s strani uporabnika o napaki v delovanju storitve e-oskrbe bo izvajalca obvestil o neustreznem delovanju dobavljene in montirane opreme obvestil preko telefona ali elektronske pošte.</w:t>
            </w:r>
          </w:p>
          <w:p w14:paraId="4CDDD50E" w14:textId="77777777" w:rsidR="00135634" w:rsidRDefault="00D83167">
            <w:pPr>
              <w:spacing w:before="225" w:after="225"/>
              <w:jc w:val="both"/>
            </w:pPr>
            <w:r>
              <w:rPr>
                <w:rFonts w:ascii="Arial" w:hAnsi="Arial" w:cs="Arial"/>
                <w:color w:val="000000"/>
                <w:sz w:val="18"/>
                <w:szCs w:val="18"/>
              </w:rPr>
              <w:t>Kadar je potrebno popravilo v prostorih uporabnika mora izvajalec predhodno obvestiti naročnika (z navedbo kraja in časa) ter v kolikor ga naročnik o tem obvesti počakati na prisotnost naročnika na kraju servisiranja.</w:t>
            </w:r>
          </w:p>
          <w:p w14:paraId="75436B13" w14:textId="77777777" w:rsidR="00135634" w:rsidRDefault="00D83167">
            <w:pPr>
              <w:spacing w:before="225" w:after="225"/>
              <w:jc w:val="both"/>
            </w:pPr>
            <w:r>
              <w:rPr>
                <w:rFonts w:ascii="Arial" w:hAnsi="Arial" w:cs="Arial"/>
                <w:color w:val="000000"/>
                <w:sz w:val="18"/>
                <w:szCs w:val="18"/>
              </w:rPr>
              <w:t>Izvajanje kakršnih koli posegov mora biti usklajeno z naročnikom in uporabnikom, izvajanje storitev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originalne rezervne dele in potrošni material.</w:t>
            </w:r>
          </w:p>
          <w:p w14:paraId="366FB4CF" w14:textId="77777777" w:rsidR="00135634" w:rsidRDefault="00D83167">
            <w:pPr>
              <w:spacing w:before="225" w:after="225"/>
              <w:jc w:val="both"/>
            </w:pPr>
            <w:r>
              <w:rPr>
                <w:rFonts w:ascii="Arial" w:hAnsi="Arial" w:cs="Arial"/>
                <w:color w:val="000000"/>
                <w:sz w:val="18"/>
                <w:szCs w:val="18"/>
              </w:rPr>
              <w:t>V kolikor ponudnik tekom izvajanja pogodbenega razmerja krši zahteve v zvezi z odzivnim časom, časom popravila ali popravila 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tc>
      </w:tr>
    </w:tbl>
    <w:p w14:paraId="7D85B5C0" w14:textId="77777777" w:rsidR="00135634" w:rsidRDefault="00D83167">
      <w:pPr>
        <w:spacing w:before="225" w:after="225" w:line="240" w:lineRule="auto"/>
        <w:jc w:val="both"/>
      </w:pPr>
      <w:r>
        <w:rPr>
          <w:rFonts w:ascii="Arial" w:hAnsi="Arial" w:cs="Arial"/>
          <w:b/>
          <w:bCs/>
          <w:color w:val="000000"/>
          <w:sz w:val="18"/>
          <w:szCs w:val="18"/>
        </w:rPr>
        <w:lastRenderedPageBreak/>
        <w:t>VIII. PREVZEM DEL</w:t>
      </w:r>
    </w:p>
    <w:p w14:paraId="0D9A8D40" w14:textId="77777777" w:rsidR="00135634" w:rsidRDefault="00D8316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35634" w14:paraId="506162D7" w14:textId="77777777">
        <w:tc>
          <w:tcPr>
            <w:tcW w:w="0" w:type="auto"/>
            <w:tcMar>
              <w:top w:w="0" w:type="auto"/>
              <w:bottom w:w="0" w:type="auto"/>
            </w:tcMar>
          </w:tcPr>
          <w:p w14:paraId="7D298585" w14:textId="77777777" w:rsidR="00135634" w:rsidRDefault="00D83167">
            <w:pPr>
              <w:spacing w:before="225" w:after="225"/>
              <w:jc w:val="both"/>
            </w:pPr>
            <w:r>
              <w:rPr>
                <w:rFonts w:ascii="Arial" w:hAnsi="Arial" w:cs="Arial"/>
                <w:color w:val="000000"/>
                <w:sz w:val="18"/>
                <w:szCs w:val="18"/>
              </w:rPr>
              <w:t>Izvajalec mora dobavljeno opremo in zagon sistema vzpostaviti na objektu uporabnika, ki ga je določil naročnik. Ko je oprema montirana je potrebno izvesti zagon in testiranje delovanja opreme. Kvalitetni in količinski prevzem pogodbenih del opravijo pooblaščenci naročnika in izvajalca po uspešni montaži in zagonu opreme.</w:t>
            </w:r>
          </w:p>
          <w:p w14:paraId="3CF44524" w14:textId="77777777" w:rsidR="00135634" w:rsidRDefault="00D83167">
            <w:pPr>
              <w:spacing w:before="225" w:after="225"/>
              <w:jc w:val="both"/>
            </w:pPr>
            <w:r>
              <w:rPr>
                <w:rFonts w:ascii="Arial" w:hAnsi="Arial" w:cs="Arial"/>
                <w:color w:val="000000"/>
                <w:sz w:val="18"/>
                <w:szCs w:val="18"/>
              </w:rPr>
              <w:t>Ob prevzemu (dobavi in montaži blaga) so naročnik ter izvajalec dolžni pregledati izvršena dela po tej pogodbi. Morebitne napake se vpišejo v zapisnik o montaži in se sporazumno določi rok za njihovo odpravo, ki je določen v zapisniku. Če izvajalec ne odpravi napak v dogovorjenem roku jih je po načelu dobrega gospodarja, upravičen odpraviti naročnik na račun izvajalca. Za pokritje teh stroškov lahko naročnik unovči zavarovanje za dobro izvedbo pogodbenih obveznosti.</w:t>
            </w:r>
          </w:p>
          <w:p w14:paraId="020D3971" w14:textId="77777777" w:rsidR="00135634" w:rsidRDefault="00D83167">
            <w:pPr>
              <w:spacing w:before="225" w:after="225"/>
              <w:jc w:val="both"/>
            </w:pPr>
            <w:r>
              <w:rPr>
                <w:rFonts w:ascii="Arial" w:hAnsi="Arial" w:cs="Arial"/>
                <w:color w:val="000000"/>
                <w:sz w:val="18"/>
                <w:szCs w:val="18"/>
              </w:rPr>
              <w:t>Če izvajalec ne odpravi ugotovljenih napak v določenem roku, je po načelu dobrega gospodarja upravičen naročnik na račun izvajalca naročiti odpravo pri drugem izvajalcu. Za pokritje stroškov drugega izvajalca ima naročnik pravico unovčiti zavarovanje za dobro izvedbo pogodbenih obveznosti.</w:t>
            </w:r>
          </w:p>
        </w:tc>
      </w:tr>
    </w:tbl>
    <w:p w14:paraId="4319B430" w14:textId="77777777" w:rsidR="00135634" w:rsidRDefault="00D83167">
      <w:pPr>
        <w:spacing w:before="225" w:after="225" w:line="240" w:lineRule="auto"/>
        <w:jc w:val="both"/>
      </w:pPr>
      <w:r>
        <w:rPr>
          <w:rFonts w:ascii="Arial" w:hAnsi="Arial" w:cs="Arial"/>
          <w:b/>
          <w:bCs/>
          <w:color w:val="000000"/>
          <w:sz w:val="18"/>
          <w:szCs w:val="18"/>
        </w:rPr>
        <w:t>IX. SKRBNIKI POGODBE</w:t>
      </w:r>
    </w:p>
    <w:p w14:paraId="4C227D5D" w14:textId="77777777" w:rsidR="00135634" w:rsidRDefault="00D8316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35634" w14:paraId="77504025" w14:textId="77777777">
        <w:tc>
          <w:tcPr>
            <w:tcW w:w="0" w:type="auto"/>
            <w:tcMar>
              <w:top w:w="0" w:type="auto"/>
              <w:bottom w:w="0" w:type="auto"/>
            </w:tcMar>
          </w:tcPr>
          <w:p w14:paraId="62303026" w14:textId="77777777" w:rsidR="00135634" w:rsidRDefault="00D83167">
            <w:pPr>
              <w:spacing w:before="225" w:after="225"/>
              <w:jc w:val="both"/>
            </w:pPr>
            <w:r>
              <w:rPr>
                <w:rFonts w:ascii="Arial" w:hAnsi="Arial" w:cs="Arial"/>
                <w:color w:val="000000"/>
                <w:sz w:val="18"/>
                <w:szCs w:val="18"/>
              </w:rPr>
              <w:t>Skrbnik pogodbe s strani naročnika je ______________</w:t>
            </w:r>
          </w:p>
          <w:p w14:paraId="6DB41A10" w14:textId="77777777" w:rsidR="00135634" w:rsidRDefault="00D83167">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3158C61C" w14:textId="77777777" w:rsidR="00135634" w:rsidRDefault="00D83167">
            <w:pPr>
              <w:spacing w:before="225" w:after="225"/>
              <w:jc w:val="both"/>
            </w:pPr>
            <w:r>
              <w:rPr>
                <w:rFonts w:ascii="Arial" w:hAnsi="Arial" w:cs="Arial"/>
                <w:color w:val="000000"/>
                <w:sz w:val="18"/>
                <w:szCs w:val="18"/>
              </w:rPr>
              <w:t>Pooblaščeni predstavnik izvajalca je _______________</w:t>
            </w:r>
          </w:p>
          <w:p w14:paraId="35B4E209" w14:textId="77777777" w:rsidR="00135634" w:rsidRDefault="00D83167">
            <w:pPr>
              <w:spacing w:before="225" w:after="225"/>
              <w:jc w:val="both"/>
            </w:pPr>
            <w:r>
              <w:rPr>
                <w:rFonts w:ascii="Arial" w:hAnsi="Arial" w:cs="Arial"/>
                <w:color w:val="000000"/>
                <w:sz w:val="18"/>
                <w:szCs w:val="18"/>
              </w:rPr>
              <w:lastRenderedPageBreak/>
              <w:t>Pooblaščeni predstavnik izvajalca je pooblaščen, da zastopa izvajalca v vseh vprašanjih, ki se nanašajo izvajanje storitev po tej pogodbi.</w:t>
            </w:r>
          </w:p>
        </w:tc>
      </w:tr>
    </w:tbl>
    <w:p w14:paraId="5CB9B337" w14:textId="77777777" w:rsidR="00135634" w:rsidRDefault="00D83167">
      <w:pPr>
        <w:spacing w:before="225" w:after="225" w:line="240" w:lineRule="auto"/>
        <w:jc w:val="both"/>
      </w:pPr>
      <w:r>
        <w:rPr>
          <w:rFonts w:ascii="Arial" w:hAnsi="Arial" w:cs="Arial"/>
          <w:b/>
          <w:bCs/>
          <w:color w:val="000000"/>
          <w:sz w:val="18"/>
          <w:szCs w:val="18"/>
        </w:rPr>
        <w:lastRenderedPageBreak/>
        <w:t>X. POGODBENA KAZEN</w:t>
      </w:r>
    </w:p>
    <w:p w14:paraId="5B1D34D9" w14:textId="77777777" w:rsidR="00135634" w:rsidRDefault="00D8316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35634" w14:paraId="4A784CA1" w14:textId="77777777">
        <w:tc>
          <w:tcPr>
            <w:tcW w:w="0" w:type="auto"/>
            <w:tcMar>
              <w:top w:w="0" w:type="auto"/>
              <w:bottom w:w="0" w:type="auto"/>
            </w:tcMar>
          </w:tcPr>
          <w:p w14:paraId="0A8149F1" w14:textId="77777777" w:rsidR="00135634" w:rsidRDefault="00D83167">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ocenjene vrednosti mesečnega najema, skupaj z montažo za posameznega uporabnika z DDV, vendar skupaj ne več kot 10% vrednosti števila mesečnih najemov za posameznega uporabnika do izteka veljavnosti pogodbe.</w:t>
            </w:r>
          </w:p>
          <w:p w14:paraId="1CFE659D" w14:textId="77777777" w:rsidR="00135634" w:rsidRDefault="00D83167">
            <w:pPr>
              <w:spacing w:before="225" w:after="225"/>
              <w:jc w:val="both"/>
            </w:pPr>
            <w:r>
              <w:rPr>
                <w:rFonts w:ascii="Arial" w:hAnsi="Arial" w:cs="Arial"/>
                <w:color w:val="000000"/>
                <w:sz w:val="18"/>
                <w:szCs w:val="18"/>
              </w:rPr>
              <w:t>Pogodbena kazen se obračuna pri plačilu za opravljeno storitev.</w:t>
            </w:r>
          </w:p>
          <w:p w14:paraId="668D0150" w14:textId="77777777" w:rsidR="00135634" w:rsidRDefault="00D83167">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4208BEB" w14:textId="77777777" w:rsidR="00135634" w:rsidRDefault="00D83167">
      <w:pPr>
        <w:spacing w:before="225" w:after="225" w:line="240" w:lineRule="auto"/>
        <w:jc w:val="both"/>
      </w:pPr>
      <w:r>
        <w:rPr>
          <w:rFonts w:ascii="Arial" w:hAnsi="Arial" w:cs="Arial"/>
          <w:b/>
          <w:bCs/>
          <w:color w:val="000000"/>
          <w:sz w:val="18"/>
          <w:szCs w:val="18"/>
        </w:rPr>
        <w:t>XI. ZAVAROVANJE POSLA</w:t>
      </w:r>
    </w:p>
    <w:p w14:paraId="6FA45829" w14:textId="77777777" w:rsidR="00135634" w:rsidRDefault="00D8316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35634" w14:paraId="51888F92" w14:textId="77777777">
        <w:tc>
          <w:tcPr>
            <w:tcW w:w="0" w:type="auto"/>
            <w:tcMar>
              <w:top w:w="0" w:type="auto"/>
              <w:bottom w:w="0" w:type="auto"/>
            </w:tcMar>
          </w:tcPr>
          <w:p w14:paraId="0ED71A07" w14:textId="77777777" w:rsidR="00135634" w:rsidRDefault="00D83167">
            <w:pPr>
              <w:spacing w:before="225" w:after="225"/>
              <w:jc w:val="both"/>
            </w:pPr>
            <w:r>
              <w:rPr>
                <w:rFonts w:ascii="Arial" w:hAnsi="Arial" w:cs="Arial"/>
                <w:color w:val="000000"/>
                <w:sz w:val="18"/>
                <w:szCs w:val="18"/>
              </w:rPr>
              <w:t>ZAVAROVANJE ZA DOBRO IZVEDBO</w:t>
            </w:r>
          </w:p>
          <w:p w14:paraId="6D0E3F34" w14:textId="77777777" w:rsidR="00135634" w:rsidRDefault="00D83167">
            <w:pPr>
              <w:spacing w:before="225" w:after="225"/>
              <w:jc w:val="both"/>
            </w:pPr>
            <w:r>
              <w:rPr>
                <w:rFonts w:ascii="Arial" w:hAnsi="Arial" w:cs="Arial"/>
                <w:color w:val="000000"/>
                <w:sz w:val="18"/>
                <w:szCs w:val="18"/>
              </w:rPr>
              <w:t>Instrument zavarovanja:bianco menica z menično izjavo</w:t>
            </w:r>
          </w:p>
          <w:p w14:paraId="569BA4BA" w14:textId="77777777" w:rsidR="00135634" w:rsidRDefault="00D83167">
            <w:pPr>
              <w:spacing w:before="225" w:after="225"/>
              <w:jc w:val="both"/>
            </w:pPr>
            <w:r>
              <w:rPr>
                <w:rFonts w:ascii="Arial" w:hAnsi="Arial" w:cs="Arial"/>
                <w:color w:val="000000"/>
                <w:sz w:val="18"/>
                <w:szCs w:val="18"/>
              </w:rPr>
              <w:t>Višina zavarovanja: 4.500,00 eur z DDV</w:t>
            </w:r>
          </w:p>
          <w:p w14:paraId="2C0B50B5" w14:textId="77777777" w:rsidR="00135634" w:rsidRDefault="00D83167">
            <w:pPr>
              <w:spacing w:before="225" w:after="225"/>
              <w:jc w:val="both"/>
            </w:pPr>
            <w:r>
              <w:rPr>
                <w:rFonts w:ascii="Arial" w:hAnsi="Arial" w:cs="Arial"/>
                <w:color w:val="000000"/>
                <w:sz w:val="18"/>
                <w:szCs w:val="18"/>
              </w:rPr>
              <w:t>Čas veljavnosti: 31.08.2022</w:t>
            </w:r>
          </w:p>
          <w:p w14:paraId="49240120" w14:textId="77777777" w:rsidR="00135634" w:rsidRDefault="00D83167">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54C0C82" w14:textId="77777777" w:rsidR="00135634" w:rsidRDefault="00D8316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F8C4A7" w14:textId="77777777" w:rsidR="00135634" w:rsidRDefault="00D83167">
      <w:pPr>
        <w:spacing w:before="225" w:after="225" w:line="240" w:lineRule="auto"/>
        <w:jc w:val="both"/>
      </w:pPr>
      <w:r>
        <w:rPr>
          <w:rFonts w:ascii="Arial" w:hAnsi="Arial" w:cs="Arial"/>
          <w:b/>
          <w:bCs/>
          <w:color w:val="000000"/>
          <w:sz w:val="18"/>
          <w:szCs w:val="18"/>
        </w:rPr>
        <w:t>XII. ODSTOP OD POGODBE</w:t>
      </w:r>
    </w:p>
    <w:p w14:paraId="289D3B19" w14:textId="77777777" w:rsidR="00135634" w:rsidRDefault="00D8316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35634" w14:paraId="206BFA8D" w14:textId="77777777">
        <w:tc>
          <w:tcPr>
            <w:tcW w:w="0" w:type="auto"/>
            <w:tcMar>
              <w:top w:w="0" w:type="auto"/>
              <w:bottom w:w="0" w:type="auto"/>
            </w:tcMar>
          </w:tcPr>
          <w:p w14:paraId="32F0EE72" w14:textId="77777777" w:rsidR="00135634" w:rsidRDefault="00D8316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FF86660" w14:textId="77777777" w:rsidR="00135634" w:rsidRDefault="00D8316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35634" w14:paraId="2EE8BE4D" w14:textId="77777777">
              <w:tc>
                <w:tcPr>
                  <w:tcW w:w="0" w:type="auto"/>
                  <w:tcMar>
                    <w:top w:w="0" w:type="auto"/>
                    <w:bottom w:w="0" w:type="auto"/>
                  </w:tcMar>
                </w:tcPr>
                <w:p w14:paraId="577C5E58" w14:textId="77777777" w:rsidR="00135634" w:rsidRDefault="00D83167" w:rsidP="00FA5533">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93C3E45" w14:textId="77777777" w:rsidR="00135634" w:rsidRDefault="00D83167" w:rsidP="00FA5533">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72DB0E8" w14:textId="77777777" w:rsidR="00135634" w:rsidRDefault="00D83167" w:rsidP="00FA5533">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1D959EE" w14:textId="77777777" w:rsidR="00135634" w:rsidRDefault="00135634"/>
          <w:p w14:paraId="7A5BBDA6" w14:textId="77777777" w:rsidR="00135634" w:rsidRDefault="00D8316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35634" w14:paraId="624EAC4A" w14:textId="77777777">
              <w:tc>
                <w:tcPr>
                  <w:tcW w:w="0" w:type="auto"/>
                  <w:tcMar>
                    <w:top w:w="0" w:type="auto"/>
                    <w:bottom w:w="0" w:type="auto"/>
                  </w:tcMar>
                </w:tcPr>
                <w:p w14:paraId="2C87805E" w14:textId="77777777" w:rsidR="00135634" w:rsidRDefault="00D83167" w:rsidP="00FA5533">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55461C0" w14:textId="77777777" w:rsidR="00135634" w:rsidRDefault="00D83167" w:rsidP="00FA5533">
                  <w:pPr>
                    <w:numPr>
                      <w:ilvl w:val="0"/>
                      <w:numId w:val="36"/>
                    </w:numPr>
                    <w:jc w:val="both"/>
                    <w:rPr>
                      <w:rFonts w:ascii="Arial" w:hAnsi="Arial" w:cs="Arial"/>
                      <w:color w:val="000000"/>
                      <w:sz w:val="18"/>
                      <w:szCs w:val="18"/>
                    </w:rPr>
                  </w:pPr>
                  <w:r>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7136E727" w14:textId="77777777" w:rsidR="00135634" w:rsidRDefault="00D83167" w:rsidP="00FA5533">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F348D16" w14:textId="77777777" w:rsidR="00135634" w:rsidRDefault="00135634"/>
          <w:p w14:paraId="1E158F03" w14:textId="77777777" w:rsidR="00135634" w:rsidRDefault="00D83167">
            <w:pPr>
              <w:spacing w:before="225" w:after="225"/>
              <w:jc w:val="both"/>
            </w:pPr>
            <w:r>
              <w:rPr>
                <w:rFonts w:ascii="Arial" w:hAnsi="Arial" w:cs="Arial"/>
                <w:color w:val="000000"/>
                <w:sz w:val="18"/>
                <w:szCs w:val="18"/>
              </w:rPr>
              <w:t>Odstop od pogodbe učinkuje z dnem, ko izvajalec prejme pisno izjavo naročnika o odstopu.</w:t>
            </w:r>
          </w:p>
          <w:p w14:paraId="3C1C300B" w14:textId="77777777" w:rsidR="00135634" w:rsidRDefault="00D8316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977C3EB" w14:textId="77777777" w:rsidR="00135634" w:rsidRDefault="00D83167">
      <w:pPr>
        <w:spacing w:before="225" w:after="225" w:line="240" w:lineRule="auto"/>
        <w:jc w:val="both"/>
      </w:pPr>
      <w:r>
        <w:rPr>
          <w:rFonts w:ascii="Arial" w:hAnsi="Arial" w:cs="Arial"/>
          <w:b/>
          <w:bCs/>
          <w:color w:val="000000"/>
          <w:sz w:val="18"/>
          <w:szCs w:val="18"/>
        </w:rPr>
        <w:t>XIII. SOCIALNA KLAVZULA IN RAZVEZNI POGOJ</w:t>
      </w:r>
    </w:p>
    <w:p w14:paraId="32A40043" w14:textId="77777777" w:rsidR="00135634" w:rsidRDefault="00D8316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35634" w14:paraId="6C00AA3B" w14:textId="77777777">
        <w:tc>
          <w:tcPr>
            <w:tcW w:w="0" w:type="auto"/>
            <w:tcMar>
              <w:top w:w="0" w:type="auto"/>
              <w:bottom w:w="0" w:type="auto"/>
            </w:tcMar>
          </w:tcPr>
          <w:p w14:paraId="58AAE7C6" w14:textId="77777777" w:rsidR="00135634" w:rsidRDefault="00D8316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8A842D" w14:textId="77777777" w:rsidR="00135634" w:rsidRDefault="00D83167">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FFD85BE" w14:textId="77777777" w:rsidR="00135634" w:rsidRDefault="00D8316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08F7BF6" w14:textId="77777777" w:rsidR="00135634" w:rsidRDefault="00D83167">
      <w:pPr>
        <w:spacing w:before="225" w:after="225" w:line="240" w:lineRule="auto"/>
        <w:jc w:val="both"/>
      </w:pPr>
      <w:r>
        <w:rPr>
          <w:rFonts w:ascii="Arial" w:hAnsi="Arial" w:cs="Arial"/>
          <w:b/>
          <w:bCs/>
          <w:color w:val="000000"/>
          <w:sz w:val="18"/>
          <w:szCs w:val="18"/>
        </w:rPr>
        <w:t>XIV. AVTORSKE PRAVICE</w:t>
      </w:r>
    </w:p>
    <w:p w14:paraId="4B93872D" w14:textId="77777777" w:rsidR="00135634" w:rsidRDefault="00D8316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35634" w14:paraId="5298CD40" w14:textId="77777777">
        <w:tc>
          <w:tcPr>
            <w:tcW w:w="0" w:type="auto"/>
            <w:tcMar>
              <w:top w:w="0" w:type="auto"/>
              <w:bottom w:w="0" w:type="auto"/>
            </w:tcMar>
          </w:tcPr>
          <w:p w14:paraId="75B59818" w14:textId="77777777" w:rsidR="00135634" w:rsidRDefault="00D83167">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4B06E5E5" w14:textId="77777777" w:rsidR="00135634" w:rsidRDefault="00D8316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35634" w14:paraId="53D72A0E" w14:textId="77777777">
        <w:tc>
          <w:tcPr>
            <w:tcW w:w="0" w:type="auto"/>
            <w:tcMar>
              <w:top w:w="0" w:type="auto"/>
              <w:bottom w:w="0" w:type="auto"/>
            </w:tcMar>
          </w:tcPr>
          <w:p w14:paraId="62AE4D45" w14:textId="77777777" w:rsidR="00135634" w:rsidRDefault="00D83167">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00753AB3" w14:textId="77777777" w:rsidR="00135634" w:rsidRDefault="00D83167">
      <w:pPr>
        <w:spacing w:before="225" w:after="225" w:line="240" w:lineRule="auto"/>
        <w:jc w:val="both"/>
      </w:pPr>
      <w:r>
        <w:rPr>
          <w:rFonts w:ascii="Arial" w:hAnsi="Arial" w:cs="Arial"/>
          <w:b/>
          <w:bCs/>
          <w:color w:val="000000"/>
          <w:sz w:val="18"/>
          <w:szCs w:val="18"/>
        </w:rPr>
        <w:t>XV. POSLOVNA SKRIVNOST</w:t>
      </w:r>
    </w:p>
    <w:p w14:paraId="2C598FD0" w14:textId="77777777" w:rsidR="00135634" w:rsidRDefault="00D8316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35634" w14:paraId="1EB7A53E" w14:textId="77777777">
        <w:tc>
          <w:tcPr>
            <w:tcW w:w="0" w:type="auto"/>
            <w:tcMar>
              <w:top w:w="0" w:type="auto"/>
              <w:bottom w:w="0" w:type="auto"/>
            </w:tcMar>
          </w:tcPr>
          <w:p w14:paraId="02EEED8B" w14:textId="77777777" w:rsidR="00135634" w:rsidRDefault="00D83167">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31B9758" w14:textId="77777777" w:rsidR="00135634" w:rsidRDefault="00D83167">
            <w:pPr>
              <w:spacing w:before="225" w:after="225"/>
              <w:jc w:val="both"/>
            </w:pPr>
            <w:r>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w:t>
            </w:r>
            <w:r>
              <w:rPr>
                <w:rFonts w:ascii="Arial" w:hAnsi="Arial" w:cs="Arial"/>
                <w:color w:val="000000"/>
                <w:sz w:val="18"/>
                <w:szCs w:val="18"/>
              </w:rPr>
              <w:lastRenderedPageBreak/>
              <w:t>člani organov družbe in druge osebe so odgovorni za varovanje poslovne skrivnosti s katero se seznanijo pri svojem delu. Za poslovno skrivnost se ne štejejo podatki, ki so po zakonu javni ali podatki o kršitvi zakona ali dobrih poslovnih običajev.</w:t>
            </w:r>
          </w:p>
          <w:p w14:paraId="7489E2BF" w14:textId="77777777" w:rsidR="00135634" w:rsidRDefault="00D83167">
            <w:pPr>
              <w:spacing w:before="225" w:after="225"/>
              <w:jc w:val="both"/>
            </w:pPr>
            <w:r>
              <w:rPr>
                <w:rFonts w:ascii="Arial" w:hAnsi="Arial" w:cs="Arial"/>
                <w:color w:val="000000"/>
                <w:sz w:val="18"/>
                <w:szCs w:val="18"/>
              </w:rPr>
              <w:t>Prav tako se izvajalec zaveže varovati vse osebne podatke, ki mu jih bo za namen izvajanja pogodbenih obveznosti, posredoval naročnik, skladno z določili Zakona o varstvu osebnih podatkov.</w:t>
            </w:r>
          </w:p>
          <w:p w14:paraId="68CCB56E" w14:textId="77777777" w:rsidR="00135634" w:rsidRDefault="00D83167">
            <w:pPr>
              <w:spacing w:before="225" w:after="225"/>
              <w:jc w:val="both"/>
            </w:pPr>
            <w:r>
              <w:rPr>
                <w:rFonts w:ascii="Arial" w:hAnsi="Arial" w:cs="Arial"/>
                <w:color w:val="000000"/>
                <w:sz w:val="18"/>
                <w:szCs w:val="18"/>
              </w:rPr>
              <w:t>Izvajalec se zavezuje, da bo osebne podatke po izpolnitvi namena iz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w:t>
            </w:r>
          </w:p>
          <w:p w14:paraId="10591EBF" w14:textId="77777777" w:rsidR="00135634" w:rsidRDefault="00D83167">
            <w:pPr>
              <w:spacing w:before="225" w:after="225"/>
              <w:jc w:val="both"/>
            </w:pPr>
            <w:r>
              <w:rPr>
                <w:rFonts w:ascii="Arial" w:hAnsi="Arial" w:cs="Arial"/>
                <w:color w:val="000000"/>
                <w:sz w:val="18"/>
                <w:szCs w:val="18"/>
              </w:rPr>
              <w:t>Pogodbeni stranki se zavezujeta, da zagotavljata ustrezne postopke in ukrepe iz 24. in 25. člena ZVOP-1.</w:t>
            </w:r>
          </w:p>
          <w:p w14:paraId="45FD3A70" w14:textId="77777777" w:rsidR="00135634" w:rsidRDefault="00D83167">
            <w:pPr>
              <w:spacing w:before="225" w:after="225"/>
              <w:jc w:val="both"/>
            </w:pPr>
            <w:r>
              <w:rPr>
                <w:rFonts w:ascii="Arial" w:hAnsi="Arial" w:cs="Arial"/>
                <w:color w:val="000000"/>
                <w:sz w:val="18"/>
                <w:szCs w:val="18"/>
              </w:rPr>
              <w:t>Dolžnost varovanja zaupnih vsebin je trajnega značaja in ne preneha niti po prenehanju veljavnosti te pogodbe.</w:t>
            </w:r>
          </w:p>
        </w:tc>
      </w:tr>
    </w:tbl>
    <w:p w14:paraId="064B0B1A" w14:textId="77777777" w:rsidR="00135634" w:rsidRDefault="00D83167">
      <w:pPr>
        <w:spacing w:before="225" w:after="225" w:line="240" w:lineRule="auto"/>
        <w:jc w:val="both"/>
      </w:pPr>
      <w:r>
        <w:rPr>
          <w:rFonts w:ascii="Arial" w:hAnsi="Arial" w:cs="Arial"/>
          <w:b/>
          <w:bCs/>
          <w:color w:val="000000"/>
          <w:sz w:val="18"/>
          <w:szCs w:val="18"/>
        </w:rPr>
        <w:t>XVI. REVIZIJSKA SLED</w:t>
      </w:r>
    </w:p>
    <w:p w14:paraId="07F5942E" w14:textId="77777777" w:rsidR="00135634" w:rsidRDefault="00D8316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35634" w14:paraId="751F2683" w14:textId="77777777">
        <w:tc>
          <w:tcPr>
            <w:tcW w:w="0" w:type="auto"/>
            <w:tcMar>
              <w:top w:w="0" w:type="auto"/>
              <w:bottom w:w="0" w:type="auto"/>
            </w:tcMar>
          </w:tcPr>
          <w:p w14:paraId="734250DF" w14:textId="77777777" w:rsidR="00135634" w:rsidRDefault="00D83167">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522562A3" w14:textId="77777777" w:rsidR="00135634" w:rsidRDefault="00D83167">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7F45E925" w14:textId="77777777" w:rsidR="00135634" w:rsidRDefault="00D83167">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80E19CB" w14:textId="77777777" w:rsidR="00135634" w:rsidRDefault="00D83167">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0004336" w14:textId="77777777" w:rsidR="00135634" w:rsidRDefault="00D8316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7155CC3" w14:textId="77777777" w:rsidR="00135634" w:rsidRDefault="00D83167">
      <w:pPr>
        <w:spacing w:before="225" w:after="225" w:line="240" w:lineRule="auto"/>
        <w:jc w:val="both"/>
      </w:pPr>
      <w:r>
        <w:rPr>
          <w:rFonts w:ascii="Arial" w:hAnsi="Arial" w:cs="Arial"/>
          <w:b/>
          <w:bCs/>
          <w:color w:val="000000"/>
          <w:sz w:val="18"/>
          <w:szCs w:val="18"/>
        </w:rPr>
        <w:t>XVII. PROTIKORUPCIJSKA KLAVZULA</w:t>
      </w:r>
    </w:p>
    <w:p w14:paraId="19947158" w14:textId="77777777" w:rsidR="00135634" w:rsidRDefault="00D8316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35634" w14:paraId="1512132C" w14:textId="77777777">
        <w:tc>
          <w:tcPr>
            <w:tcW w:w="0" w:type="auto"/>
            <w:tcMar>
              <w:top w:w="0" w:type="auto"/>
              <w:bottom w:w="0" w:type="auto"/>
            </w:tcMar>
          </w:tcPr>
          <w:p w14:paraId="6ECD01E6" w14:textId="77777777" w:rsidR="00135634" w:rsidRDefault="00D8316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35634" w14:paraId="39857BF3" w14:textId="77777777">
              <w:tc>
                <w:tcPr>
                  <w:tcW w:w="0" w:type="auto"/>
                  <w:tcMar>
                    <w:top w:w="0" w:type="auto"/>
                    <w:bottom w:w="0" w:type="auto"/>
                  </w:tcMar>
                </w:tcPr>
                <w:p w14:paraId="49CED8F4" w14:textId="77777777" w:rsidR="00135634" w:rsidRDefault="00D83167" w:rsidP="00FA5533">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1F65E0FC" w14:textId="77777777" w:rsidR="00135634" w:rsidRDefault="00D83167" w:rsidP="00FA5533">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274DCF2" w14:textId="77777777" w:rsidR="00135634" w:rsidRDefault="00D83167" w:rsidP="00FA5533">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84CE8A2" w14:textId="77777777" w:rsidR="00135634" w:rsidRDefault="00D83167" w:rsidP="00FA5533">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F0DEBC" w14:textId="77777777" w:rsidR="00135634" w:rsidRDefault="00135634"/>
          <w:p w14:paraId="439DBABF" w14:textId="77777777" w:rsidR="00135634" w:rsidRDefault="00D83167">
            <w:pPr>
              <w:spacing w:before="225" w:after="225"/>
              <w:jc w:val="both"/>
            </w:pPr>
            <w:r>
              <w:rPr>
                <w:rFonts w:ascii="Arial" w:hAnsi="Arial" w:cs="Arial"/>
                <w:color w:val="000000"/>
                <w:sz w:val="18"/>
                <w:szCs w:val="18"/>
              </w:rPr>
              <w:t>je pogodba nična.</w:t>
            </w:r>
          </w:p>
        </w:tc>
      </w:tr>
    </w:tbl>
    <w:p w14:paraId="71763408" w14:textId="77777777" w:rsidR="00135634" w:rsidRDefault="00D83167">
      <w:pPr>
        <w:spacing w:before="225" w:after="225" w:line="240" w:lineRule="auto"/>
        <w:jc w:val="both"/>
      </w:pPr>
      <w:r>
        <w:rPr>
          <w:rFonts w:ascii="Arial" w:hAnsi="Arial" w:cs="Arial"/>
          <w:b/>
          <w:bCs/>
          <w:color w:val="000000"/>
          <w:sz w:val="18"/>
          <w:szCs w:val="18"/>
        </w:rPr>
        <w:lastRenderedPageBreak/>
        <w:t>XVIII. REŠEVANJE SPOROV</w:t>
      </w:r>
    </w:p>
    <w:p w14:paraId="5EB707D2" w14:textId="77777777" w:rsidR="00135634" w:rsidRDefault="00D8316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35634" w14:paraId="496FDC09" w14:textId="77777777">
        <w:tc>
          <w:tcPr>
            <w:tcW w:w="0" w:type="auto"/>
            <w:tcMar>
              <w:top w:w="0" w:type="auto"/>
              <w:bottom w:w="0" w:type="auto"/>
            </w:tcMar>
          </w:tcPr>
          <w:p w14:paraId="2EB3F94D" w14:textId="77777777" w:rsidR="00135634" w:rsidRDefault="00D8316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3590FAC" w14:textId="77777777" w:rsidR="00135634" w:rsidRDefault="00D83167">
      <w:pPr>
        <w:spacing w:before="225" w:after="225" w:line="240" w:lineRule="auto"/>
        <w:jc w:val="both"/>
      </w:pPr>
      <w:r>
        <w:rPr>
          <w:rFonts w:ascii="Arial" w:hAnsi="Arial" w:cs="Arial"/>
          <w:b/>
          <w:bCs/>
          <w:color w:val="000000"/>
          <w:sz w:val="18"/>
          <w:szCs w:val="18"/>
        </w:rPr>
        <w:t>XIX. KONČNE DOLOČBE</w:t>
      </w:r>
    </w:p>
    <w:p w14:paraId="6ABB217C" w14:textId="77777777" w:rsidR="00135634" w:rsidRDefault="00D8316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35634" w14:paraId="243C388C" w14:textId="77777777">
        <w:tc>
          <w:tcPr>
            <w:tcW w:w="0" w:type="auto"/>
            <w:tcMar>
              <w:top w:w="0" w:type="auto"/>
              <w:bottom w:w="0" w:type="auto"/>
            </w:tcMar>
          </w:tcPr>
          <w:p w14:paraId="28007062" w14:textId="77777777" w:rsidR="00135634" w:rsidRDefault="00D83167">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33E42D61" w14:textId="77777777" w:rsidR="00135634" w:rsidRDefault="00D83167">
            <w:pPr>
              <w:spacing w:before="225" w:after="225"/>
              <w:jc w:val="both"/>
            </w:pPr>
            <w:r>
              <w:rPr>
                <w:rFonts w:ascii="Arial" w:hAnsi="Arial" w:cs="Arial"/>
                <w:color w:val="000000"/>
                <w:sz w:val="18"/>
                <w:szCs w:val="18"/>
              </w:rPr>
              <w:t>Pogodba se lahko spremeni ali dopolni s pisnim dodatkom, ki ga sprejmeta in podpišeta obe stranki.</w:t>
            </w:r>
          </w:p>
          <w:p w14:paraId="53ADAA8B" w14:textId="77777777" w:rsidR="00135634" w:rsidRDefault="00D83167">
            <w:pPr>
              <w:spacing w:before="225" w:after="225"/>
              <w:jc w:val="both"/>
            </w:pPr>
            <w:r>
              <w:rPr>
                <w:rFonts w:ascii="Arial" w:hAnsi="Arial" w:cs="Arial"/>
                <w:color w:val="000000"/>
                <w:sz w:val="18"/>
                <w:szCs w:val="18"/>
              </w:rPr>
              <w:t>Za razmerja, ki jih predmetna pogodba ne ureja, veljajo določbe zakona, ki ureja obligacijska razmerja.</w:t>
            </w:r>
          </w:p>
          <w:p w14:paraId="48747B33" w14:textId="77777777" w:rsidR="00135634" w:rsidRDefault="00D8316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7A7322A" w14:textId="77777777" w:rsidR="00135634" w:rsidRDefault="00D8316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5520AAF" w14:textId="77777777" w:rsidR="00135634" w:rsidRDefault="00D8316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35634" w14:paraId="2607020F" w14:textId="77777777">
        <w:tc>
          <w:tcPr>
            <w:tcW w:w="0" w:type="auto"/>
            <w:tcMar>
              <w:top w:w="0" w:type="auto"/>
              <w:bottom w:w="0" w:type="auto"/>
            </w:tcMar>
          </w:tcPr>
          <w:p w14:paraId="27709B6A" w14:textId="77777777" w:rsidR="00135634" w:rsidRDefault="00D83167">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75E6B70A" w14:textId="77777777" w:rsidR="00135634" w:rsidRDefault="00D83167">
      <w:pPr>
        <w:spacing w:before="975" w:after="225" w:line="240" w:lineRule="auto"/>
        <w:jc w:val="both"/>
      </w:pPr>
      <w:r>
        <w:rPr>
          <w:rFonts w:ascii="Arial" w:hAnsi="Arial" w:cs="Arial"/>
          <w:color w:val="000000"/>
          <w:sz w:val="18"/>
          <w:szCs w:val="18"/>
        </w:rPr>
        <w:t>V/na ________________, dne ________________</w:t>
      </w:r>
    </w:p>
    <w:sectPr w:rsidR="001356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7AE1D" w14:textId="77777777" w:rsidR="00642AAA" w:rsidRDefault="00642AAA" w:rsidP="006975C6">
      <w:pPr>
        <w:spacing w:after="0" w:line="240" w:lineRule="auto"/>
      </w:pPr>
      <w:r>
        <w:separator/>
      </w:r>
    </w:p>
  </w:endnote>
  <w:endnote w:type="continuationSeparator" w:id="0">
    <w:p w14:paraId="1993C07C" w14:textId="77777777" w:rsidR="00642AAA" w:rsidRDefault="00642AA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05041" w14:textId="77777777" w:rsidR="00EB562F" w:rsidRDefault="00EB562F"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04813" w14:textId="77777777" w:rsidR="00EB562F" w:rsidRDefault="00EB562F" w:rsidP="00D83167">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E7FBF" w14:textId="77777777" w:rsidR="00EB562F" w:rsidRDefault="00EB562F" w:rsidP="00D83167">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0A5C" w14:textId="77777777" w:rsidR="00EB562F" w:rsidRDefault="00EB562F" w:rsidP="00D83167">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BC6F8" w14:textId="77777777" w:rsidR="00EB562F" w:rsidRPr="006F1DA5" w:rsidRDefault="00642AAA" w:rsidP="00D83167">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EB562F" w:rsidRPr="006F1DA5">
          <w:rPr>
            <w:rFonts w:ascii="Arial" w:hAnsi="Arial" w:cs="Arial"/>
          </w:rPr>
          <w:fldChar w:fldCharType="begin"/>
        </w:r>
        <w:r w:rsidR="00EB562F" w:rsidRPr="006F1DA5">
          <w:rPr>
            <w:rFonts w:ascii="Arial" w:hAnsi="Arial" w:cs="Arial"/>
          </w:rPr>
          <w:instrText xml:space="preserve"> PAGE   \* MERGEFORMAT </w:instrText>
        </w:r>
        <w:r w:rsidR="00EB562F" w:rsidRPr="006F1DA5">
          <w:rPr>
            <w:rFonts w:ascii="Arial" w:hAnsi="Arial" w:cs="Arial"/>
          </w:rPr>
          <w:fldChar w:fldCharType="separate"/>
        </w:r>
        <w:r w:rsidR="00472E6F">
          <w:rPr>
            <w:rFonts w:ascii="Arial" w:hAnsi="Arial" w:cs="Arial"/>
            <w:noProof/>
          </w:rPr>
          <w:t>2</w:t>
        </w:r>
        <w:r w:rsidR="00EB562F" w:rsidRPr="006F1DA5">
          <w:rPr>
            <w:rFonts w:ascii="Arial" w:hAnsi="Arial" w:cs="Arial"/>
            <w:noProof/>
          </w:rPr>
          <w:fldChar w:fldCharType="end"/>
        </w:r>
      </w:sdtContent>
    </w:sdt>
  </w:p>
  <w:p w14:paraId="356CDE87" w14:textId="77777777" w:rsidR="00EB562F" w:rsidRDefault="00EB562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FD2D8" w14:textId="77777777" w:rsidR="00EB562F" w:rsidRDefault="00EB562F" w:rsidP="00D83167">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3173F" w14:textId="77777777" w:rsidR="00EB562F" w:rsidRDefault="00EB562F" w:rsidP="00D83167">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570A9" w14:textId="77777777" w:rsidR="00EB562F" w:rsidRDefault="00EB562F" w:rsidP="00D83167">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17FFC" w14:textId="77777777" w:rsidR="00EB562F" w:rsidRDefault="00EB562F" w:rsidP="00D83167">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E2DA5" w14:textId="77777777" w:rsidR="00EB562F" w:rsidRDefault="00EB562F" w:rsidP="00D83167">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4E4A" w14:textId="77777777" w:rsidR="00EB562F" w:rsidRDefault="00EB562F" w:rsidP="00D83167">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64CDB" w14:textId="77777777" w:rsidR="00EB562F" w:rsidRDefault="00EB562F" w:rsidP="00D83167">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F6808" w14:textId="77777777" w:rsidR="00642AAA" w:rsidRDefault="00642AAA" w:rsidP="006975C6">
      <w:pPr>
        <w:spacing w:after="0" w:line="240" w:lineRule="auto"/>
      </w:pPr>
      <w:r>
        <w:separator/>
      </w:r>
    </w:p>
  </w:footnote>
  <w:footnote w:type="continuationSeparator" w:id="0">
    <w:p w14:paraId="608A81A4" w14:textId="77777777" w:rsidR="00642AAA" w:rsidRDefault="00642AA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634"/>
      <w:gridCol w:w="3320"/>
      <w:gridCol w:w="4116"/>
    </w:tblGrid>
    <w:tr w:rsidR="00EB562F" w:rsidRPr="006F1DA5" w14:paraId="385C32E8" w14:textId="77777777" w:rsidTr="00D83167">
      <w:trPr>
        <w:trHeight w:val="1268"/>
      </w:trPr>
      <w:tc>
        <w:tcPr>
          <w:tcW w:w="1668" w:type="dxa"/>
        </w:tcPr>
        <w:p w14:paraId="5D3040F2" w14:textId="77777777" w:rsidR="00EB562F" w:rsidRPr="006F1DA5" w:rsidRDefault="00EB562F" w:rsidP="00D831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216" behindDoc="0" locked="0" layoutInCell="1" allowOverlap="1" wp14:anchorId="07CA8417" wp14:editId="7F3A0BBE">
                <wp:simplePos x="0" y="0"/>
                <wp:positionH relativeFrom="page">
                  <wp:posOffset>4433</wp:posOffset>
                </wp:positionH>
                <wp:positionV relativeFrom="paragraph">
                  <wp:posOffset>-3810</wp:posOffset>
                </wp:positionV>
                <wp:extent cx="990000" cy="720000"/>
                <wp:effectExtent l="0" t="0" r="0" b="0"/>
                <wp:wrapNone/>
                <wp:docPr id="2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F387655" w14:textId="77777777" w:rsidR="00EB562F" w:rsidRPr="006F1DA5" w:rsidRDefault="00EB562F" w:rsidP="00D831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54205C5E" w14:textId="77777777" w:rsidR="00EB562F" w:rsidRPr="006F1DA5" w:rsidRDefault="00EB562F" w:rsidP="00D831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7884528B" w14:textId="77777777" w:rsidR="00EB562F" w:rsidRPr="006F1DA5" w:rsidRDefault="00EB562F" w:rsidP="00D831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075F9AE1" w14:textId="77777777" w:rsidR="00EB562F" w:rsidRPr="006F1DA5" w:rsidRDefault="00EB562F" w:rsidP="00D831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79C5714B" w14:textId="77777777" w:rsidR="00EB562F" w:rsidRPr="006F1DA5" w:rsidRDefault="00EB562F" w:rsidP="00D831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4B9D0403" w14:textId="77777777" w:rsidR="00EB562F" w:rsidRDefault="00EB562F" w:rsidP="00D83167">
          <w:pPr>
            <w:pStyle w:val="Glava"/>
            <w:rPr>
              <w:rFonts w:ascii="Arial" w:hAnsi="Arial" w:cs="Arial"/>
              <w:b/>
              <w:noProof/>
              <w:color w:val="000000" w:themeColor="text1"/>
              <w:lang w:val="en-US"/>
            </w:rPr>
          </w:pPr>
          <w:r>
            <w:rPr>
              <w:rFonts w:ascii="Arial" w:hAnsi="Arial" w:cs="Arial"/>
              <w:b/>
              <w:noProof/>
              <w:color w:val="000000" w:themeColor="text1"/>
              <w:lang w:eastAsia="sl-SI"/>
            </w:rPr>
            <w:drawing>
              <wp:anchor distT="0" distB="0" distL="114300" distR="114300" simplePos="0" relativeHeight="251660288" behindDoc="1" locked="0" layoutInCell="1" allowOverlap="1" wp14:anchorId="1E72C4FC" wp14:editId="662545B1">
                <wp:simplePos x="0" y="0"/>
                <wp:positionH relativeFrom="column">
                  <wp:posOffset>478155</wp:posOffset>
                </wp:positionH>
                <wp:positionV relativeFrom="paragraph">
                  <wp:posOffset>-55244</wp:posOffset>
                </wp:positionV>
                <wp:extent cx="2084070" cy="666750"/>
                <wp:effectExtent l="0" t="0" r="0" b="0"/>
                <wp:wrapNone/>
                <wp:docPr id="29"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156146" cy="689809"/>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rPr>
            <w:t xml:space="preserve">   </w:t>
          </w:r>
        </w:p>
        <w:p w14:paraId="269835FF" w14:textId="2D66E932" w:rsidR="00EB562F" w:rsidRPr="00D83167" w:rsidRDefault="00EB562F" w:rsidP="00D83167">
          <w:r>
            <w:t xml:space="preserve">  </w:t>
          </w:r>
        </w:p>
      </w:tc>
    </w:tr>
  </w:tbl>
  <w:p w14:paraId="4419BBC2" w14:textId="77777777" w:rsidR="00EB562F" w:rsidRDefault="00EB56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634"/>
      <w:gridCol w:w="3320"/>
      <w:gridCol w:w="4116"/>
    </w:tblGrid>
    <w:tr w:rsidR="00EB562F" w:rsidRPr="006F1DA5" w14:paraId="494C737B" w14:textId="77777777" w:rsidTr="00B169F3">
      <w:trPr>
        <w:trHeight w:val="1268"/>
      </w:trPr>
      <w:tc>
        <w:tcPr>
          <w:tcW w:w="1668" w:type="dxa"/>
        </w:tcPr>
        <w:p w14:paraId="4E9A591F" w14:textId="77777777" w:rsidR="00EB562F" w:rsidRPr="006F1DA5" w:rsidRDefault="00EB562F"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1AC39D5" wp14:editId="07337580">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259DE25" w14:textId="77777777" w:rsidR="00EB562F" w:rsidRPr="006F1DA5" w:rsidRDefault="00EB562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1CABE9CA" w14:textId="77777777" w:rsidR="00EB562F" w:rsidRPr="006F1DA5" w:rsidRDefault="00EB56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0A34B4A4" w14:textId="77777777" w:rsidR="00EB562F" w:rsidRPr="006F1DA5" w:rsidRDefault="00EB56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2302AB48" w14:textId="77777777" w:rsidR="00EB562F" w:rsidRPr="006F1DA5" w:rsidRDefault="00EB562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3871A95F" w14:textId="77777777" w:rsidR="00EB562F" w:rsidRPr="006F1DA5" w:rsidRDefault="00EB562F"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7B7B6E89" w14:textId="07FCB1CB" w:rsidR="00EB562F" w:rsidRPr="006F1DA5" w:rsidRDefault="003A7199" w:rsidP="00B93434">
          <w:pPr>
            <w:pStyle w:val="Glava"/>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2336" behindDoc="1" locked="0" layoutInCell="1" allowOverlap="1" wp14:anchorId="043D804E" wp14:editId="466FF5B8">
                <wp:simplePos x="0" y="0"/>
                <wp:positionH relativeFrom="column">
                  <wp:posOffset>-635</wp:posOffset>
                </wp:positionH>
                <wp:positionV relativeFrom="paragraph">
                  <wp:posOffset>4445</wp:posOffset>
                </wp:positionV>
                <wp:extent cx="2084070" cy="666750"/>
                <wp:effectExtent l="0" t="0" r="0" b="0"/>
                <wp:wrapNone/>
                <wp:docPr id="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156146" cy="689809"/>
                        </a:xfrm>
                        <a:prstGeom prst="rect">
                          <a:avLst/>
                        </a:prstGeom>
                      </pic:spPr>
                    </pic:pic>
                  </a:graphicData>
                </a:graphic>
                <wp14:sizeRelH relativeFrom="page">
                  <wp14:pctWidth>0</wp14:pctWidth>
                </wp14:sizeRelH>
                <wp14:sizeRelV relativeFrom="page">
                  <wp14:pctHeight>0</wp14:pctHeight>
                </wp14:sizeRelV>
              </wp:anchor>
            </w:drawing>
          </w:r>
        </w:p>
      </w:tc>
    </w:tr>
  </w:tbl>
  <w:p w14:paraId="14F71D50" w14:textId="77777777" w:rsidR="00EB562F" w:rsidRPr="006F1DA5" w:rsidRDefault="00EB562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8E9"/>
    <w:multiLevelType w:val="hybridMultilevel"/>
    <w:tmpl w:val="ACF4BCB6"/>
    <w:lvl w:ilvl="0" w:tplc="12C0BC8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587D76"/>
    <w:multiLevelType w:val="hybridMultilevel"/>
    <w:tmpl w:val="E2764A5A"/>
    <w:lvl w:ilvl="0" w:tplc="B87E4A80">
      <w:start w:val="1"/>
      <w:numFmt w:val="bullet"/>
      <w:lvlText w:val=""/>
      <w:lvlJc w:val="left"/>
      <w:pPr>
        <w:ind w:left="720" w:hanging="360"/>
      </w:pPr>
      <w:rPr>
        <w:rFonts w:ascii="Symbol" w:hAnsi="Symbol" w:cs="Symbol" w:hint="default"/>
        <w:sz w:val="18"/>
        <w:szCs w:val="18"/>
      </w:rPr>
    </w:lvl>
    <w:lvl w:ilvl="1" w:tplc="6D140DC8">
      <w:start w:val="1"/>
      <w:numFmt w:val="bullet"/>
      <w:lvlText w:val="o"/>
      <w:lvlJc w:val="left"/>
      <w:pPr>
        <w:ind w:left="1440" w:hanging="360"/>
      </w:pPr>
      <w:rPr>
        <w:rFonts w:ascii="Courier New" w:hAnsi="Courier New" w:cs="Courier New" w:hint="default"/>
      </w:rPr>
    </w:lvl>
    <w:lvl w:ilvl="2" w:tplc="072A294E">
      <w:start w:val="1"/>
      <w:numFmt w:val="bullet"/>
      <w:lvlText w:val=""/>
      <w:lvlJc w:val="left"/>
      <w:pPr>
        <w:ind w:left="2160" w:hanging="360"/>
      </w:pPr>
      <w:rPr>
        <w:rFonts w:ascii="Wingdings" w:hAnsi="Wingdings" w:cs="Wingdings" w:hint="default"/>
      </w:rPr>
    </w:lvl>
    <w:lvl w:ilvl="3" w:tplc="1520B740">
      <w:start w:val="1"/>
      <w:numFmt w:val="bullet"/>
      <w:lvlText w:val=""/>
      <w:lvlJc w:val="left"/>
      <w:pPr>
        <w:ind w:left="2880" w:hanging="360"/>
      </w:pPr>
      <w:rPr>
        <w:rFonts w:ascii="Symbol" w:hAnsi="Symbol" w:cs="Symbol" w:hint="default"/>
      </w:rPr>
    </w:lvl>
    <w:lvl w:ilvl="4" w:tplc="86BEA1C0">
      <w:start w:val="1"/>
      <w:numFmt w:val="bullet"/>
      <w:lvlText w:val="o"/>
      <w:lvlJc w:val="left"/>
      <w:pPr>
        <w:ind w:left="3600" w:hanging="360"/>
      </w:pPr>
      <w:rPr>
        <w:rFonts w:ascii="Courier New" w:hAnsi="Courier New" w:cs="Courier New" w:hint="default"/>
      </w:rPr>
    </w:lvl>
    <w:lvl w:ilvl="5" w:tplc="DA50AA66">
      <w:start w:val="1"/>
      <w:numFmt w:val="bullet"/>
      <w:lvlText w:val=""/>
      <w:lvlJc w:val="left"/>
      <w:pPr>
        <w:ind w:left="4320" w:hanging="360"/>
      </w:pPr>
      <w:rPr>
        <w:rFonts w:ascii="Wingdings" w:hAnsi="Wingdings" w:cs="Wingdings" w:hint="default"/>
      </w:rPr>
    </w:lvl>
    <w:lvl w:ilvl="6" w:tplc="8EEC9A72">
      <w:start w:val="1"/>
      <w:numFmt w:val="bullet"/>
      <w:lvlText w:val=""/>
      <w:lvlJc w:val="left"/>
      <w:pPr>
        <w:ind w:left="5040" w:hanging="360"/>
      </w:pPr>
      <w:rPr>
        <w:rFonts w:ascii="Symbol" w:hAnsi="Symbol" w:cs="Symbol" w:hint="default"/>
      </w:rPr>
    </w:lvl>
    <w:lvl w:ilvl="7" w:tplc="8BEED0E4">
      <w:start w:val="1"/>
      <w:numFmt w:val="bullet"/>
      <w:lvlText w:val="o"/>
      <w:lvlJc w:val="left"/>
      <w:pPr>
        <w:ind w:left="5760" w:hanging="360"/>
      </w:pPr>
      <w:rPr>
        <w:rFonts w:ascii="Courier New" w:hAnsi="Courier New" w:cs="Courier New" w:hint="default"/>
      </w:rPr>
    </w:lvl>
    <w:lvl w:ilvl="8" w:tplc="63E23A4C">
      <w:start w:val="1"/>
      <w:numFmt w:val="bullet"/>
      <w:lvlText w:val=""/>
      <w:lvlJc w:val="left"/>
      <w:pPr>
        <w:ind w:left="6480" w:hanging="360"/>
      </w:pPr>
      <w:rPr>
        <w:rFonts w:ascii="Wingdings" w:hAnsi="Wingdings" w:cs="Wingdings" w:hint="default"/>
      </w:rPr>
    </w:lvl>
  </w:abstractNum>
  <w:abstractNum w:abstractNumId="2" w15:restartNumberingAfterBreak="0">
    <w:nsid w:val="1B2D475B"/>
    <w:multiLevelType w:val="hybridMultilevel"/>
    <w:tmpl w:val="BEBCE47A"/>
    <w:lvl w:ilvl="0" w:tplc="04240019">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C809FC"/>
    <w:multiLevelType w:val="multilevel"/>
    <w:tmpl w:val="6DA0FB28"/>
    <w:lvl w:ilvl="0">
      <w:start w:val="1"/>
      <w:numFmt w:val="lowerLetter"/>
      <w:lvlText w:val="%1."/>
      <w:lvlJc w:val="left"/>
      <w:pPr>
        <w:tabs>
          <w:tab w:val="num" w:pos="720"/>
        </w:tabs>
        <w:ind w:left="720" w:hanging="720"/>
      </w:pPr>
      <w:rPr>
        <w:rFonts w:ascii="Arial" w:eastAsiaTheme="minorHAnsi" w:hAnsi="Arial" w:cs="Aria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21A14FC"/>
    <w:multiLevelType w:val="hybridMultilevel"/>
    <w:tmpl w:val="027E14B2"/>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
  </w:num>
  <w:num w:numId="40">
    <w:abstractNumId w:val="4"/>
  </w:num>
  <w:num w:numId="41">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35634"/>
    <w:rsid w:val="001869D2"/>
    <w:rsid w:val="00204EDB"/>
    <w:rsid w:val="002634AA"/>
    <w:rsid w:val="002D58B5"/>
    <w:rsid w:val="0033249E"/>
    <w:rsid w:val="00337E4D"/>
    <w:rsid w:val="00343395"/>
    <w:rsid w:val="003A1AA2"/>
    <w:rsid w:val="003A7199"/>
    <w:rsid w:val="003B17F2"/>
    <w:rsid w:val="004702FB"/>
    <w:rsid w:val="00471503"/>
    <w:rsid w:val="00472E6F"/>
    <w:rsid w:val="0049479E"/>
    <w:rsid w:val="004D2F9F"/>
    <w:rsid w:val="004F2927"/>
    <w:rsid w:val="0052142A"/>
    <w:rsid w:val="0053510E"/>
    <w:rsid w:val="005423BF"/>
    <w:rsid w:val="005B6195"/>
    <w:rsid w:val="006347C3"/>
    <w:rsid w:val="00642AAA"/>
    <w:rsid w:val="006975C6"/>
    <w:rsid w:val="006A5918"/>
    <w:rsid w:val="006B2936"/>
    <w:rsid w:val="006F1DA5"/>
    <w:rsid w:val="007109D5"/>
    <w:rsid w:val="007273A2"/>
    <w:rsid w:val="00785F39"/>
    <w:rsid w:val="007C3EA0"/>
    <w:rsid w:val="007D6FB3"/>
    <w:rsid w:val="007E0E83"/>
    <w:rsid w:val="008278F5"/>
    <w:rsid w:val="008B72CE"/>
    <w:rsid w:val="008C1A2E"/>
    <w:rsid w:val="00930868"/>
    <w:rsid w:val="00960022"/>
    <w:rsid w:val="00A52459"/>
    <w:rsid w:val="00AF7FB0"/>
    <w:rsid w:val="00B0018F"/>
    <w:rsid w:val="00B05771"/>
    <w:rsid w:val="00B169F3"/>
    <w:rsid w:val="00B757D1"/>
    <w:rsid w:val="00B93434"/>
    <w:rsid w:val="00BC2D61"/>
    <w:rsid w:val="00C02EF0"/>
    <w:rsid w:val="00C125C6"/>
    <w:rsid w:val="00C24613"/>
    <w:rsid w:val="00C315C9"/>
    <w:rsid w:val="00C4793C"/>
    <w:rsid w:val="00CD6E25"/>
    <w:rsid w:val="00D16188"/>
    <w:rsid w:val="00D379CF"/>
    <w:rsid w:val="00D60A0B"/>
    <w:rsid w:val="00D7467F"/>
    <w:rsid w:val="00D83167"/>
    <w:rsid w:val="00D931BF"/>
    <w:rsid w:val="00DD2FA1"/>
    <w:rsid w:val="00E55B9D"/>
    <w:rsid w:val="00EB562F"/>
    <w:rsid w:val="00ED41BC"/>
    <w:rsid w:val="00EF3AE5"/>
    <w:rsid w:val="00F62C72"/>
    <w:rsid w:val="00F851F3"/>
    <w:rsid w:val="00FA553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29E2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75B71-C0EC-4B1A-8BE3-096C844E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19046</Words>
  <Characters>108568</Characters>
  <Application>Microsoft Office Word</Application>
  <DocSecurity>0</DocSecurity>
  <Lines>904</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4</cp:revision>
  <dcterms:created xsi:type="dcterms:W3CDTF">2021-01-18T14:00:00Z</dcterms:created>
  <dcterms:modified xsi:type="dcterms:W3CDTF">2021-01-19T11:58:00Z</dcterms:modified>
</cp:coreProperties>
</file>