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A374A" w14:textId="77777777" w:rsidR="004F1422" w:rsidRPr="00A17BFF" w:rsidRDefault="004F1422" w:rsidP="004F142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 - obrazci</w:t>
      </w:r>
    </w:p>
    <w:p w14:paraId="73C839D7" w14:textId="77777777" w:rsidR="004F1422" w:rsidRDefault="004F1422" w:rsidP="004F142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EBE34F1" w14:textId="4012798A" w:rsidR="004F1422" w:rsidRPr="000F3CC2" w:rsidRDefault="004F1422" w:rsidP="000F3CC2">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86"/>
        <w:gridCol w:w="4711"/>
        <w:gridCol w:w="3355"/>
      </w:tblGrid>
      <w:tr w:rsidR="004F1422" w:rsidRPr="001A1A0E" w14:paraId="181DDBB5" w14:textId="77777777" w:rsidTr="00727446">
        <w:tc>
          <w:tcPr>
            <w:tcW w:w="54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Št.</w:t>
            </w:r>
          </w:p>
        </w:tc>
        <w:tc>
          <w:tcPr>
            <w:tcW w:w="260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Obrazec</w:t>
            </w:r>
          </w:p>
        </w:tc>
        <w:tc>
          <w:tcPr>
            <w:tcW w:w="185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Opombe</w:t>
            </w:r>
          </w:p>
        </w:tc>
      </w:tr>
      <w:tr w:rsidR="004F1422" w:rsidRPr="001A1A0E"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1A1A0E" w:rsidRDefault="004F1422" w:rsidP="004F1422">
            <w:r w:rsidRPr="001A1A0E">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D33855D" w:rsidR="004F1422" w:rsidRPr="001A1A0E" w:rsidRDefault="001A1A0E" w:rsidP="004F1422">
            <w:r w:rsidRPr="001A1A0E">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29B56"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1142DF07" w14:textId="6C94F2D5" w:rsidR="00D45137" w:rsidRPr="001A1A0E" w:rsidRDefault="005A037A"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365B3" w:rsidRPr="001A1A0E" w14:paraId="3BDAC24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2BB94C" w14:textId="525B06E3" w:rsidR="004365B3" w:rsidRPr="001A1A0E" w:rsidRDefault="004365B3" w:rsidP="004F1422">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706351" w14:textId="52A0696B" w:rsidR="004365B3" w:rsidRPr="001A1A0E" w:rsidRDefault="004365B3" w:rsidP="004F1422">
            <w:pPr>
              <w:rPr>
                <w:rFonts w:ascii="Arial" w:hAnsi="Arial" w:cs="Arial"/>
                <w:color w:val="000000"/>
                <w:position w:val="-2"/>
                <w:sz w:val="18"/>
                <w:szCs w:val="18"/>
              </w:rPr>
            </w:pPr>
            <w:r>
              <w:rPr>
                <w:rFonts w:ascii="Arial" w:hAnsi="Arial" w:cs="Arial"/>
                <w:color w:val="000000"/>
                <w:position w:val="-2"/>
                <w:sz w:val="18"/>
                <w:szCs w:val="18"/>
              </w:rPr>
              <w:t>P</w:t>
            </w:r>
            <w:r w:rsidR="000F09B0">
              <w:rPr>
                <w:rFonts w:ascii="Arial" w:hAnsi="Arial" w:cs="Arial"/>
                <w:color w:val="000000"/>
                <w:position w:val="-2"/>
                <w:sz w:val="18"/>
                <w:szCs w:val="18"/>
              </w:rPr>
              <w:t>onudbeni p</w:t>
            </w:r>
            <w:r>
              <w:rPr>
                <w:rFonts w:ascii="Arial" w:hAnsi="Arial" w:cs="Arial"/>
                <w:color w:val="000000"/>
                <w:position w:val="-2"/>
                <w:sz w:val="18"/>
                <w:szCs w:val="18"/>
              </w:rPr>
              <w:t>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17396" w14:textId="77777777" w:rsidR="004365B3" w:rsidRDefault="004365B3" w:rsidP="004365B3">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49ED192" w14:textId="42340CF5" w:rsidR="004365B3" w:rsidRPr="001A1A0E" w:rsidRDefault="004365B3" w:rsidP="004365B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w:t>
            </w:r>
            <w:r>
              <w:rPr>
                <w:rFonts w:ascii="Arial" w:hAnsi="Arial" w:cs="Arial"/>
                <w:color w:val="000000"/>
                <w:position w:val="-2"/>
                <w:sz w:val="18"/>
                <w:szCs w:val="18"/>
                <w:u w:val="single"/>
              </w:rPr>
              <w:t>Predračun</w:t>
            </w:r>
            <w:r w:rsidRPr="00D45137">
              <w:rPr>
                <w:rFonts w:ascii="Arial" w:hAnsi="Arial" w:cs="Arial"/>
                <w:color w:val="000000"/>
                <w:position w:val="-2"/>
                <w:sz w:val="18"/>
                <w:szCs w:val="18"/>
                <w:u w:val="single"/>
              </w:rPr>
              <w:t>«.</w:t>
            </w:r>
          </w:p>
        </w:tc>
      </w:tr>
      <w:tr w:rsidR="004F1422" w:rsidRPr="001A1A0E" w14:paraId="27A3B666"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FE520" w14:textId="77777777" w:rsidR="004F1422" w:rsidRPr="001A1A0E" w:rsidRDefault="004F1422" w:rsidP="004F1422">
            <w:r w:rsidRPr="001A1A0E">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5CC21" w14:textId="2E773E5E" w:rsidR="004F1422" w:rsidRPr="001A1A0E" w:rsidRDefault="004F1422" w:rsidP="00D63B01">
            <w:r w:rsidRPr="001A1A0E">
              <w:rPr>
                <w:rFonts w:ascii="Arial" w:hAnsi="Arial" w:cs="Arial"/>
                <w:color w:val="000000"/>
                <w:position w:val="-2"/>
                <w:sz w:val="18"/>
                <w:szCs w:val="18"/>
              </w:rPr>
              <w:t>Krovna izjava</w:t>
            </w:r>
            <w:r w:rsidR="001A1A0E" w:rsidRPr="001A1A0E">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3D4103"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AC4B6C0" w14:textId="23E7C2C7" w:rsidR="00D45137" w:rsidRPr="00D45137" w:rsidRDefault="005A037A" w:rsidP="00E533BD">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w:t>
            </w:r>
            <w:r w:rsidR="00E533BD">
              <w:rPr>
                <w:rFonts w:ascii="Arial" w:hAnsi="Arial" w:cs="Arial"/>
                <w:color w:val="000000"/>
                <w:position w:val="-2"/>
                <w:sz w:val="18"/>
                <w:szCs w:val="18"/>
                <w:u w:val="single"/>
              </w:rPr>
              <w:t>Izjava-ponudnik</w:t>
            </w:r>
            <w:r w:rsidRPr="00D45137">
              <w:rPr>
                <w:rFonts w:ascii="Arial" w:hAnsi="Arial" w:cs="Arial"/>
                <w:color w:val="000000"/>
                <w:position w:val="-2"/>
                <w:sz w:val="18"/>
                <w:szCs w:val="18"/>
                <w:u w:val="single"/>
              </w:rPr>
              <w:t>«.</w:t>
            </w:r>
          </w:p>
        </w:tc>
      </w:tr>
      <w:tr w:rsidR="00A95902" w:rsidRPr="001A1A0E" w14:paraId="4153EFAE"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ACF81B" w14:textId="61C3B5B2" w:rsidR="00A95902" w:rsidRPr="001A1A0E" w:rsidRDefault="00A95902" w:rsidP="004F1422">
            <w:pPr>
              <w:rPr>
                <w:rFonts w:ascii="Arial" w:hAnsi="Arial" w:cs="Arial"/>
                <w:color w:val="000000"/>
                <w:position w:val="-2"/>
                <w:sz w:val="18"/>
                <w:szCs w:val="18"/>
              </w:rPr>
            </w:pPr>
            <w:r>
              <w:rPr>
                <w:rFonts w:ascii="Arial" w:hAnsi="Arial" w:cs="Arial"/>
                <w:color w:val="000000"/>
                <w:position w:val="-2"/>
                <w:sz w:val="18"/>
                <w:szCs w:val="18"/>
              </w:rPr>
              <w:t>2.1.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B6E29A" w14:textId="6DA9F9E8" w:rsidR="00A95902" w:rsidRPr="001A1A0E" w:rsidRDefault="00A95902" w:rsidP="00D63B01">
            <w:pPr>
              <w:rPr>
                <w:rFonts w:ascii="Arial" w:hAnsi="Arial" w:cs="Arial"/>
                <w:color w:val="000000"/>
                <w:position w:val="-2"/>
                <w:sz w:val="18"/>
                <w:szCs w:val="18"/>
              </w:rPr>
            </w:pPr>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F24F0E" w14:textId="77777777" w:rsidR="00A95902" w:rsidRDefault="00A95902" w:rsidP="00A95902">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u w:val="single"/>
              </w:rPr>
              <w:t>Izpolnjen.</w:t>
            </w:r>
          </w:p>
          <w:p w14:paraId="761FE9A9" w14:textId="5DCF8195" w:rsidR="00A95902" w:rsidRPr="001A1A0E" w:rsidRDefault="00A95902" w:rsidP="00A95902">
            <w:pPr>
              <w:spacing w:before="135" w:after="135"/>
              <w:jc w:val="both"/>
              <w:textAlignment w:val="center"/>
              <w:rPr>
                <w:rFonts w:ascii="Arial" w:hAnsi="Arial" w:cs="Arial"/>
                <w:color w:val="000000"/>
                <w:position w:val="-2"/>
                <w:sz w:val="18"/>
                <w:szCs w:val="18"/>
              </w:rPr>
            </w:pPr>
            <w:r w:rsidRPr="00D45137">
              <w:rPr>
                <w:rFonts w:ascii="Arial" w:hAnsi="Arial" w:cs="Arial"/>
                <w:color w:val="000000"/>
                <w:position w:val="-2"/>
                <w:sz w:val="18"/>
                <w:szCs w:val="18"/>
                <w:u w:val="single"/>
              </w:rPr>
              <w:t>ESPD ponudnik naloži aplikacijo e-Oddaja v razdelek »ESPD«.</w:t>
            </w:r>
          </w:p>
        </w:tc>
      </w:tr>
      <w:tr w:rsidR="0037572D" w:rsidRPr="001A1A0E" w14:paraId="417846FE"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09B68D" w14:textId="4EA37B9F" w:rsidR="0037572D" w:rsidRPr="001A1A0E" w:rsidRDefault="00602893" w:rsidP="0037572D">
            <w:pPr>
              <w:rPr>
                <w:rFonts w:ascii="Arial" w:hAnsi="Arial" w:cs="Arial"/>
                <w:color w:val="000000"/>
                <w:position w:val="-2"/>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AD0AFB" w14:textId="6103B9B0" w:rsidR="0037572D" w:rsidRPr="001A1A0E" w:rsidRDefault="0037572D" w:rsidP="0037572D">
            <w:pPr>
              <w:rPr>
                <w:rFonts w:ascii="Arial" w:hAnsi="Arial" w:cs="Arial"/>
                <w:color w:val="000000"/>
                <w:position w:val="-2"/>
                <w:sz w:val="18"/>
                <w:szCs w:val="18"/>
              </w:rPr>
            </w:pPr>
            <w:r w:rsidRPr="001A1A0E">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F78E65" w14:textId="77777777" w:rsidR="0037572D" w:rsidRDefault="0037572D" w:rsidP="0037572D">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4E8AE4CC" w14:textId="421EA364" w:rsidR="0037572D" w:rsidRPr="001A1A0E" w:rsidRDefault="0037572D" w:rsidP="0037572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8C300E" w:rsidRPr="001A1A0E" w14:paraId="7E030E8F"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A45A1F" w14:textId="186776E1" w:rsidR="008C300E" w:rsidRDefault="00355E1E" w:rsidP="0037572D">
            <w:pPr>
              <w:rPr>
                <w:rFonts w:ascii="Arial" w:hAnsi="Arial" w:cs="Arial"/>
                <w:color w:val="000000"/>
                <w:position w:val="-2"/>
                <w:sz w:val="18"/>
                <w:szCs w:val="18"/>
              </w:rPr>
            </w:pPr>
            <w:r>
              <w:rPr>
                <w:rFonts w:ascii="Arial" w:hAnsi="Arial" w:cs="Arial"/>
                <w:color w:val="000000"/>
                <w:position w:val="-2"/>
                <w:sz w:val="18"/>
                <w:szCs w:val="18"/>
              </w:rPr>
              <w:t>4</w:t>
            </w:r>
            <w:r w:rsidR="00B84121">
              <w:rPr>
                <w:rFonts w:ascii="Arial" w:hAnsi="Arial" w:cs="Arial"/>
                <w:color w:val="000000"/>
                <w:position w:val="-2"/>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ED404C" w14:textId="77777777" w:rsidR="008C300E" w:rsidRDefault="00A12C0B" w:rsidP="0037572D">
            <w:pPr>
              <w:rPr>
                <w:rFonts w:ascii="Arial" w:hAnsi="Arial" w:cs="Arial"/>
                <w:color w:val="000000"/>
                <w:position w:val="-2"/>
                <w:sz w:val="18"/>
                <w:szCs w:val="18"/>
              </w:rPr>
            </w:pPr>
            <w:r>
              <w:rPr>
                <w:rFonts w:ascii="Arial" w:hAnsi="Arial" w:cs="Arial"/>
                <w:color w:val="000000"/>
                <w:position w:val="-2"/>
                <w:sz w:val="18"/>
                <w:szCs w:val="18"/>
              </w:rPr>
              <w:t xml:space="preserve">Vzorec zavarovanja za </w:t>
            </w:r>
            <w:r w:rsidR="00F362F3">
              <w:rPr>
                <w:rFonts w:ascii="Arial" w:hAnsi="Arial" w:cs="Arial"/>
                <w:color w:val="000000"/>
                <w:position w:val="-2"/>
                <w:sz w:val="18"/>
                <w:szCs w:val="18"/>
              </w:rPr>
              <w:t>resnost ponudbe</w:t>
            </w:r>
          </w:p>
          <w:p w14:paraId="2922415D" w14:textId="7B2889AE" w:rsidR="00B84121" w:rsidRDefault="00B84121" w:rsidP="0037572D">
            <w:pPr>
              <w:rPr>
                <w:rFonts w:ascii="Arial" w:hAnsi="Arial" w:cs="Arial"/>
                <w:color w:val="000000"/>
                <w:position w:val="-2"/>
                <w:sz w:val="18"/>
                <w:szCs w:val="18"/>
              </w:rPr>
            </w:pPr>
            <w:r>
              <w:rPr>
                <w:rFonts w:ascii="Arial" w:hAnsi="Arial" w:cs="Arial"/>
                <w:color w:val="000000"/>
                <w:position w:val="-2"/>
                <w:sz w:val="18"/>
                <w:szCs w:val="18"/>
              </w:rPr>
              <w:t xml:space="preserve">in </w:t>
            </w:r>
            <w:r w:rsidRPr="00DD1BA2">
              <w:rPr>
                <w:rFonts w:ascii="Arial" w:hAnsi="Arial" w:cs="Arial"/>
                <w:color w:val="000000"/>
                <w:position w:val="-2"/>
                <w:sz w:val="18"/>
                <w:szCs w:val="18"/>
              </w:rPr>
              <w:t>Ovojnica – zavarovanje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07237A" w14:textId="77777777" w:rsidR="00F362F3" w:rsidRDefault="00F362F3" w:rsidP="00F362F3">
            <w:pPr>
              <w:spacing w:before="135" w:after="135"/>
              <w:jc w:val="both"/>
              <w:textAlignment w:val="center"/>
              <w:rPr>
                <w:rFonts w:ascii="Arial" w:hAnsi="Arial" w:cs="Arial"/>
                <w:color w:val="000000"/>
                <w:position w:val="-2"/>
                <w:sz w:val="18"/>
                <w:szCs w:val="18"/>
              </w:rPr>
            </w:pPr>
            <w:r w:rsidRPr="004D631E">
              <w:rPr>
                <w:rFonts w:ascii="Arial" w:hAnsi="Arial" w:cs="Arial"/>
                <w:color w:val="000000"/>
                <w:position w:val="-2"/>
                <w:sz w:val="18"/>
                <w:szCs w:val="18"/>
              </w:rPr>
              <w:t>Izpolnjen, podpisan in žigosan.</w:t>
            </w:r>
          </w:p>
          <w:p w14:paraId="58E8ADA0" w14:textId="0A091326" w:rsidR="00F362F3" w:rsidRDefault="00F362F3" w:rsidP="00F362F3">
            <w:pPr>
              <w:spacing w:before="135" w:after="135"/>
              <w:jc w:val="both"/>
              <w:textAlignment w:val="center"/>
              <w:rPr>
                <w:rFonts w:ascii="Arial" w:hAnsi="Arial" w:cs="Arial"/>
                <w:color w:val="000000"/>
                <w:position w:val="-2"/>
                <w:sz w:val="18"/>
                <w:szCs w:val="18"/>
              </w:rPr>
            </w:pPr>
            <w:r w:rsidRPr="004D631E">
              <w:rPr>
                <w:rFonts w:ascii="Arial" w:hAnsi="Arial" w:cs="Arial"/>
                <w:color w:val="000000"/>
                <w:position w:val="-2"/>
                <w:sz w:val="18"/>
                <w:szCs w:val="18"/>
              </w:rPr>
              <w:t>Priložena bianco menica, podpisana in žigosana.</w:t>
            </w:r>
          </w:p>
          <w:p w14:paraId="19304983" w14:textId="4A58A8B5" w:rsidR="00B84121" w:rsidRPr="004D631E" w:rsidRDefault="00B84121" w:rsidP="00F362F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Ovojnica - </w:t>
            </w:r>
            <w:r w:rsidRPr="00DD1BA2">
              <w:rPr>
                <w:rFonts w:ascii="Arial" w:hAnsi="Arial" w:cs="Arial"/>
                <w:color w:val="000000"/>
                <w:position w:val="-2"/>
                <w:sz w:val="18"/>
                <w:szCs w:val="18"/>
              </w:rPr>
              <w:t>Izpolnjen, nalepljen na ovojnico</w:t>
            </w:r>
          </w:p>
          <w:p w14:paraId="2232480E" w14:textId="74DE788A" w:rsidR="008C300E" w:rsidRDefault="00F362F3" w:rsidP="00F362F3">
            <w:pPr>
              <w:spacing w:before="135" w:after="135"/>
              <w:jc w:val="both"/>
              <w:textAlignment w:val="center"/>
              <w:rPr>
                <w:rFonts w:ascii="Arial" w:hAnsi="Arial" w:cs="Arial"/>
                <w:color w:val="000000"/>
                <w:position w:val="-2"/>
                <w:sz w:val="18"/>
                <w:szCs w:val="18"/>
              </w:rPr>
            </w:pPr>
            <w:r w:rsidRPr="004D631E">
              <w:rPr>
                <w:rFonts w:ascii="Arial" w:hAnsi="Arial" w:cs="Arial"/>
                <w:color w:val="000000"/>
                <w:position w:val="-2"/>
                <w:sz w:val="18"/>
                <w:szCs w:val="18"/>
              </w:rPr>
              <w:t xml:space="preserve">Menična izjava in menica morajo biti priložene v fizični obliki skladno z </w:t>
            </w:r>
            <w:r>
              <w:rPr>
                <w:rFonts w:ascii="Arial" w:hAnsi="Arial" w:cs="Arial"/>
                <w:color w:val="000000"/>
                <w:position w:val="-2"/>
                <w:sz w:val="18"/>
                <w:szCs w:val="18"/>
              </w:rPr>
              <w:lastRenderedPageBreak/>
              <w:t>zahtevami naročnik</w:t>
            </w:r>
            <w:r w:rsidR="00B84121">
              <w:rPr>
                <w:rFonts w:ascii="Arial" w:hAnsi="Arial" w:cs="Arial"/>
                <w:color w:val="000000"/>
                <w:position w:val="-2"/>
                <w:sz w:val="18"/>
                <w:szCs w:val="18"/>
              </w:rPr>
              <w:t>a</w:t>
            </w:r>
            <w:r>
              <w:rPr>
                <w:rFonts w:ascii="Arial" w:hAnsi="Arial" w:cs="Arial"/>
                <w:color w:val="000000"/>
                <w:position w:val="-2"/>
                <w:sz w:val="18"/>
                <w:szCs w:val="18"/>
              </w:rPr>
              <w:t xml:space="preserve"> v razpisni dokumentaciji</w:t>
            </w:r>
            <w:r w:rsidRPr="004D631E">
              <w:rPr>
                <w:rFonts w:ascii="Arial" w:hAnsi="Arial" w:cs="Arial"/>
                <w:color w:val="000000"/>
                <w:position w:val="-2"/>
                <w:sz w:val="18"/>
                <w:szCs w:val="18"/>
              </w:rPr>
              <w:t xml:space="preserve"> in mora do roka za oddajo ponudb prispeti na naslov naročnika</w:t>
            </w:r>
            <w:r>
              <w:rPr>
                <w:rFonts w:ascii="Arial" w:hAnsi="Arial" w:cs="Arial"/>
                <w:color w:val="000000"/>
                <w:position w:val="-2"/>
                <w:sz w:val="18"/>
                <w:szCs w:val="18"/>
              </w:rPr>
              <w:t>.</w:t>
            </w:r>
          </w:p>
        </w:tc>
      </w:tr>
      <w:tr w:rsidR="00B84121" w:rsidRPr="001A1A0E" w14:paraId="60604853" w14:textId="77777777" w:rsidTr="00F845C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886B9B" w14:textId="2E68DE65" w:rsidR="00B84121" w:rsidRDefault="00B84121" w:rsidP="00727446">
            <w:pPr>
              <w:spacing w:after="0"/>
              <w:rPr>
                <w:rFonts w:ascii="Arial" w:hAnsi="Arial" w:cs="Arial"/>
                <w:color w:val="000000"/>
                <w:position w:val="-2"/>
                <w:sz w:val="18"/>
                <w:szCs w:val="18"/>
              </w:rPr>
            </w:pPr>
            <w:r>
              <w:rPr>
                <w:rFonts w:ascii="Arial" w:hAnsi="Arial" w:cs="Arial"/>
                <w:color w:val="000000"/>
                <w:position w:val="-2"/>
                <w:sz w:val="18"/>
                <w:szCs w:val="18"/>
              </w:rPr>
              <w:lastRenderedPageBreak/>
              <w:t>4b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94FF10" w14:textId="0034F0DE" w:rsidR="00B84121" w:rsidRPr="00DD1BA2" w:rsidRDefault="00B84121" w:rsidP="00727446">
            <w:pPr>
              <w:spacing w:after="0"/>
              <w:rPr>
                <w:rFonts w:ascii="Arial" w:hAnsi="Arial" w:cs="Arial"/>
                <w:color w:val="000000"/>
                <w:position w:val="-2"/>
                <w:sz w:val="18"/>
                <w:szCs w:val="18"/>
              </w:rPr>
            </w:pPr>
            <w:r>
              <w:rPr>
                <w:rFonts w:ascii="Arial" w:hAnsi="Arial" w:cs="Arial"/>
                <w:color w:val="000000"/>
                <w:position w:val="-2"/>
                <w:sz w:val="18"/>
                <w:szCs w:val="18"/>
              </w:rPr>
              <w:t>Vzorec bančne garancije / kavcijskega zavarovanja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842694" w14:textId="3673DD7D" w:rsidR="00B84121" w:rsidRDefault="00B84121" w:rsidP="00B84121">
            <w:pPr>
              <w:spacing w:before="135" w:after="135"/>
              <w:jc w:val="both"/>
              <w:textAlignment w:val="center"/>
              <w:rPr>
                <w:rFonts w:ascii="Arial" w:hAnsi="Arial" w:cs="Arial"/>
                <w:color w:val="000000"/>
                <w:position w:val="-2"/>
                <w:sz w:val="18"/>
                <w:szCs w:val="18"/>
              </w:rPr>
            </w:pPr>
            <w:r w:rsidRPr="004D631E">
              <w:rPr>
                <w:rFonts w:ascii="Arial" w:hAnsi="Arial" w:cs="Arial"/>
                <w:color w:val="000000"/>
                <w:position w:val="-2"/>
                <w:sz w:val="18"/>
                <w:szCs w:val="18"/>
              </w:rPr>
              <w:t>Izpolnjen</w:t>
            </w:r>
            <w:r>
              <w:rPr>
                <w:rFonts w:ascii="Arial" w:hAnsi="Arial" w:cs="Arial"/>
                <w:color w:val="000000"/>
                <w:position w:val="-2"/>
                <w:sz w:val="18"/>
                <w:szCs w:val="18"/>
              </w:rPr>
              <w:t>.</w:t>
            </w:r>
          </w:p>
          <w:p w14:paraId="3C09D5EA" w14:textId="763231F9" w:rsidR="00B84121" w:rsidRPr="00DD1BA2" w:rsidRDefault="00B84121" w:rsidP="0072744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Zavarovanje</w:t>
            </w:r>
            <w:r w:rsidRPr="004D631E">
              <w:rPr>
                <w:rFonts w:ascii="Arial" w:hAnsi="Arial" w:cs="Arial"/>
                <w:color w:val="000000"/>
                <w:position w:val="-2"/>
                <w:sz w:val="18"/>
                <w:szCs w:val="18"/>
              </w:rPr>
              <w:t xml:space="preserve"> mora biti priložen</w:t>
            </w:r>
            <w:r>
              <w:rPr>
                <w:rFonts w:ascii="Arial" w:hAnsi="Arial" w:cs="Arial"/>
                <w:color w:val="000000"/>
                <w:position w:val="-2"/>
                <w:sz w:val="18"/>
                <w:szCs w:val="18"/>
              </w:rPr>
              <w:t>o</w:t>
            </w:r>
            <w:r w:rsidRPr="004D631E">
              <w:rPr>
                <w:rFonts w:ascii="Arial" w:hAnsi="Arial" w:cs="Arial"/>
                <w:color w:val="000000"/>
                <w:position w:val="-2"/>
                <w:sz w:val="18"/>
                <w:szCs w:val="18"/>
              </w:rPr>
              <w:t xml:space="preserve"> skladno z </w:t>
            </w:r>
            <w:r>
              <w:rPr>
                <w:rFonts w:ascii="Arial" w:hAnsi="Arial" w:cs="Arial"/>
                <w:color w:val="000000"/>
                <w:position w:val="-2"/>
                <w:sz w:val="18"/>
                <w:szCs w:val="18"/>
              </w:rPr>
              <w:t>zahtevami naročnika v razpisni dokumentaciji</w:t>
            </w:r>
            <w:r w:rsidRPr="004D631E">
              <w:rPr>
                <w:rFonts w:ascii="Arial" w:hAnsi="Arial" w:cs="Arial"/>
                <w:color w:val="000000"/>
                <w:position w:val="-2"/>
                <w:sz w:val="18"/>
                <w:szCs w:val="18"/>
              </w:rPr>
              <w:t xml:space="preserve"> in mora do roka za oddajo ponudb prispeti na naslov naročnika</w:t>
            </w:r>
            <w:r>
              <w:rPr>
                <w:rFonts w:ascii="Arial" w:hAnsi="Arial" w:cs="Arial"/>
                <w:color w:val="000000"/>
                <w:position w:val="-2"/>
                <w:sz w:val="18"/>
                <w:szCs w:val="18"/>
              </w:rPr>
              <w:t>.</w:t>
            </w:r>
          </w:p>
        </w:tc>
      </w:tr>
      <w:tr w:rsidR="0037572D" w:rsidRPr="001A1A0E" w14:paraId="02C81B7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EA720D" w14:textId="51972995" w:rsidR="0037572D" w:rsidRDefault="00355E1E" w:rsidP="0037572D">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263AFC" w14:textId="13269004" w:rsidR="00852602" w:rsidRPr="00412529" w:rsidRDefault="0037572D" w:rsidP="0037572D">
            <w:pPr>
              <w:rPr>
                <w:rFonts w:ascii="Arial" w:hAnsi="Arial" w:cs="Arial"/>
                <w:color w:val="000000"/>
                <w:position w:val="-2"/>
                <w:sz w:val="18"/>
                <w:szCs w:val="18"/>
              </w:rPr>
            </w:pPr>
            <w:r>
              <w:rPr>
                <w:rFonts w:ascii="Arial" w:hAnsi="Arial" w:cs="Arial"/>
                <w:color w:val="000000"/>
                <w:position w:val="-2"/>
                <w:sz w:val="18"/>
                <w:szCs w:val="18"/>
              </w:rPr>
              <w:t>Vzorec bančne garancije / kavcijskega zavarovanja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12643" w14:textId="77777777" w:rsidR="0037572D" w:rsidRDefault="0037572D" w:rsidP="0037572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ponudbi.</w:t>
            </w:r>
          </w:p>
          <w:p w14:paraId="52B19C5A" w14:textId="1C5BEAC1" w:rsidR="0037572D" w:rsidRPr="001A1A0E" w:rsidRDefault="0037572D" w:rsidP="0037572D">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 xml:space="preserve">Ponudnik s predložitvijo ponudbe soglaša (Obr. </w:t>
            </w:r>
            <w:r>
              <w:rPr>
                <w:rFonts w:ascii="Arial" w:hAnsi="Arial" w:cs="Arial"/>
                <w:i/>
                <w:sz w:val="16"/>
                <w:szCs w:val="16"/>
              </w:rPr>
              <w:t>2:</w:t>
            </w:r>
            <w:r w:rsidRPr="005A698B">
              <w:rPr>
                <w:rFonts w:ascii="Arial" w:hAnsi="Arial" w:cs="Arial"/>
                <w:i/>
                <w:sz w:val="16"/>
                <w:szCs w:val="16"/>
              </w:rPr>
              <w:t xml:space="preserve"> Krovna izjava), da bo v primeru, če je izbran kot ekonomsko najugodnejši, predložil zahtevano finančno zavarovanje v višini 10 odstotkov (10,00 %) </w:t>
            </w:r>
            <w:r w:rsidR="0024781C">
              <w:rPr>
                <w:rFonts w:ascii="Arial" w:hAnsi="Arial" w:cs="Arial"/>
                <w:i/>
                <w:sz w:val="16"/>
                <w:szCs w:val="16"/>
              </w:rPr>
              <w:t xml:space="preserve">celotne </w:t>
            </w:r>
            <w:r w:rsidRPr="005A698B">
              <w:rPr>
                <w:rFonts w:ascii="Arial" w:hAnsi="Arial" w:cs="Arial"/>
                <w:i/>
                <w:sz w:val="16"/>
                <w:szCs w:val="16"/>
              </w:rPr>
              <w:t>pogodbene vrednosti.</w:t>
            </w:r>
          </w:p>
        </w:tc>
      </w:tr>
      <w:tr w:rsidR="007A1CFC" w:rsidRPr="001A1A0E" w14:paraId="2D83CEE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BE32DA" w14:textId="2E140882" w:rsidR="007A1CFC" w:rsidRDefault="00355E1E" w:rsidP="0037572D">
            <w:pPr>
              <w:rPr>
                <w:rFonts w:ascii="Arial" w:hAnsi="Arial" w:cs="Arial"/>
                <w:color w:val="000000"/>
                <w:position w:val="-2"/>
                <w:sz w:val="18"/>
                <w:szCs w:val="18"/>
              </w:rPr>
            </w:pPr>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B1D09A" w14:textId="7D5E7C64" w:rsidR="007A1CFC" w:rsidRDefault="007A1CFC" w:rsidP="0037572D">
            <w:pPr>
              <w:rPr>
                <w:rFonts w:ascii="Arial" w:hAnsi="Arial" w:cs="Arial"/>
                <w:color w:val="000000"/>
                <w:position w:val="-2"/>
                <w:sz w:val="18"/>
                <w:szCs w:val="18"/>
              </w:rPr>
            </w:pPr>
            <w:r>
              <w:rPr>
                <w:rFonts w:ascii="Arial" w:hAnsi="Arial" w:cs="Arial"/>
                <w:color w:val="000000"/>
                <w:position w:val="-2"/>
                <w:sz w:val="18"/>
                <w:szCs w:val="18"/>
              </w:rPr>
              <w:t>Vzorec bančne garancije / kavcijskega zavarovanja za odpravo napak v garancijski dobi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3D8F1" w14:textId="2A072B0D" w:rsidR="007A1CFC" w:rsidRDefault="007A1CFC" w:rsidP="007A1CFC">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ponudbi.</w:t>
            </w:r>
          </w:p>
          <w:p w14:paraId="369C8414" w14:textId="17976053" w:rsidR="007A1CFC" w:rsidRDefault="007A1CFC" w:rsidP="007A1CFC">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 xml:space="preserve">Ponudnik s predložitvijo ponudbe soglaša (Obr. </w:t>
            </w:r>
            <w:r>
              <w:rPr>
                <w:rFonts w:ascii="Arial" w:hAnsi="Arial" w:cs="Arial"/>
                <w:i/>
                <w:sz w:val="16"/>
                <w:szCs w:val="16"/>
              </w:rPr>
              <w:t>2:</w:t>
            </w:r>
            <w:r w:rsidRPr="005A698B">
              <w:rPr>
                <w:rFonts w:ascii="Arial" w:hAnsi="Arial" w:cs="Arial"/>
                <w:i/>
                <w:sz w:val="16"/>
                <w:szCs w:val="16"/>
              </w:rPr>
              <w:t xml:space="preserve"> Krovna izjava), da bo v primeru, če je izbran kot ekonomsko najugodnejši, predložil zahtevano finančno zavarovanje v višini </w:t>
            </w:r>
            <w:r>
              <w:rPr>
                <w:rFonts w:ascii="Arial" w:hAnsi="Arial" w:cs="Arial"/>
                <w:i/>
                <w:sz w:val="16"/>
                <w:szCs w:val="16"/>
              </w:rPr>
              <w:t>5</w:t>
            </w:r>
            <w:r w:rsidRPr="005A698B">
              <w:rPr>
                <w:rFonts w:ascii="Arial" w:hAnsi="Arial" w:cs="Arial"/>
                <w:i/>
                <w:sz w:val="16"/>
                <w:szCs w:val="16"/>
              </w:rPr>
              <w:t xml:space="preserve"> odstotkov (</w:t>
            </w:r>
            <w:r>
              <w:rPr>
                <w:rFonts w:ascii="Arial" w:hAnsi="Arial" w:cs="Arial"/>
                <w:i/>
                <w:sz w:val="16"/>
                <w:szCs w:val="16"/>
              </w:rPr>
              <w:t>5</w:t>
            </w:r>
            <w:r w:rsidRPr="005A698B">
              <w:rPr>
                <w:rFonts w:ascii="Arial" w:hAnsi="Arial" w:cs="Arial"/>
                <w:i/>
                <w:sz w:val="16"/>
                <w:szCs w:val="16"/>
              </w:rPr>
              <w:t xml:space="preserve">,00 %) </w:t>
            </w:r>
            <w:r w:rsidR="0024781C">
              <w:rPr>
                <w:rFonts w:ascii="Arial" w:hAnsi="Arial" w:cs="Arial"/>
                <w:i/>
                <w:sz w:val="16"/>
                <w:szCs w:val="16"/>
              </w:rPr>
              <w:t xml:space="preserve">celotne </w:t>
            </w:r>
            <w:r w:rsidRPr="005A698B">
              <w:rPr>
                <w:rFonts w:ascii="Arial" w:hAnsi="Arial" w:cs="Arial"/>
                <w:i/>
                <w:sz w:val="16"/>
                <w:szCs w:val="16"/>
              </w:rPr>
              <w:t>pogodbene vrednosti.</w:t>
            </w:r>
          </w:p>
        </w:tc>
      </w:tr>
      <w:tr w:rsidR="004F1422" w:rsidRPr="001A1A0E" w14:paraId="3BB42D0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3E1D8" w14:textId="2F232879" w:rsidR="004F1422" w:rsidRPr="001A1A0E" w:rsidRDefault="00355E1E" w:rsidP="004F1422">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65F263" w14:textId="77777777" w:rsidR="003A47D9" w:rsidRDefault="004F1422" w:rsidP="009517B1">
            <w:pPr>
              <w:rPr>
                <w:rFonts w:ascii="Arial" w:hAnsi="Arial" w:cs="Arial"/>
                <w:color w:val="000000"/>
                <w:position w:val="-2"/>
                <w:sz w:val="18"/>
                <w:szCs w:val="18"/>
              </w:rPr>
            </w:pPr>
            <w:r w:rsidRPr="001A1A0E">
              <w:rPr>
                <w:rFonts w:ascii="Arial" w:hAnsi="Arial" w:cs="Arial"/>
                <w:color w:val="000000"/>
                <w:position w:val="-2"/>
                <w:sz w:val="18"/>
                <w:szCs w:val="18"/>
              </w:rPr>
              <w:t>Izjava o nastopu s podizvajalci</w:t>
            </w:r>
            <w:r w:rsidR="009517B1">
              <w:rPr>
                <w:rFonts w:ascii="Arial" w:hAnsi="Arial" w:cs="Arial"/>
                <w:color w:val="000000"/>
                <w:position w:val="-2"/>
                <w:sz w:val="18"/>
                <w:szCs w:val="18"/>
              </w:rPr>
              <w:t xml:space="preserve">   </w:t>
            </w:r>
          </w:p>
          <w:p w14:paraId="5B2BE20D" w14:textId="0610C26B" w:rsidR="004F1422" w:rsidRPr="000F09B0" w:rsidRDefault="009517B1" w:rsidP="009517B1">
            <w:pPr>
              <w:rPr>
                <w:i/>
                <w:iCs/>
              </w:rPr>
            </w:pPr>
            <w:r w:rsidRPr="000F09B0">
              <w:rPr>
                <w:rFonts w:ascii="Arial" w:hAnsi="Arial" w:cs="Arial"/>
                <w:i/>
                <w:iCs/>
                <w:color w:val="000000"/>
                <w:position w:val="-2"/>
                <w:sz w:val="18"/>
                <w:szCs w:val="18"/>
              </w:rPr>
              <w:t>(obrazec se predloži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B460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D8BEA9C" w14:textId="7E91DE7F" w:rsidR="00D45137" w:rsidRPr="001A1A0E" w:rsidRDefault="005A037A"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F1422" w:rsidRPr="001A1A0E"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2515687F" w:rsidR="004F1422" w:rsidRPr="001A1A0E" w:rsidRDefault="00355E1E" w:rsidP="004F1422">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FF3F7D" w14:textId="77777777" w:rsidR="003A47D9"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 xml:space="preserve">Izjava zastopnika podizvajalca v zvezi z izpolnjevanjem obveznih pogojev za podizvajalce  </w:t>
            </w:r>
          </w:p>
          <w:p w14:paraId="50D2275C" w14:textId="2EC483FC" w:rsidR="004F1422" w:rsidRPr="000F09B0" w:rsidRDefault="009517B1" w:rsidP="004F1422">
            <w:pPr>
              <w:rPr>
                <w:i/>
                <w:iCs/>
              </w:rPr>
            </w:pPr>
            <w:r w:rsidRPr="000F09B0">
              <w:rPr>
                <w:rFonts w:ascii="Arial" w:hAnsi="Arial" w:cs="Arial"/>
                <w:i/>
                <w:iCs/>
                <w:color w:val="000000"/>
                <w:position w:val="-2"/>
                <w:sz w:val="18"/>
                <w:szCs w:val="18"/>
              </w:rPr>
              <w:t>(obrazec se predloži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3E49F"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93CE830" w14:textId="6726D648" w:rsidR="00D45137" w:rsidRPr="001A1A0E" w:rsidRDefault="005A037A"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F1422" w:rsidRPr="001A1A0E"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244924CC" w:rsidR="004F1422" w:rsidRPr="001A1A0E" w:rsidRDefault="00355E1E" w:rsidP="004F1422">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B646A" w14:textId="77777777" w:rsidR="003A47D9"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podizvajalca</w:t>
            </w:r>
            <w:r w:rsidR="009517B1">
              <w:rPr>
                <w:rFonts w:ascii="Arial" w:hAnsi="Arial" w:cs="Arial"/>
                <w:color w:val="000000"/>
                <w:position w:val="-2"/>
                <w:sz w:val="18"/>
                <w:szCs w:val="18"/>
              </w:rPr>
              <w:t xml:space="preserve"> </w:t>
            </w:r>
          </w:p>
          <w:p w14:paraId="3FDF0111" w14:textId="52D41F60" w:rsidR="004F1422" w:rsidRPr="000F09B0" w:rsidRDefault="009517B1" w:rsidP="004F1422">
            <w:pPr>
              <w:rPr>
                <w:i/>
                <w:iCs/>
              </w:rPr>
            </w:pPr>
            <w:r w:rsidRPr="000F09B0">
              <w:rPr>
                <w:rFonts w:ascii="Arial" w:hAnsi="Arial" w:cs="Arial"/>
                <w:i/>
                <w:iCs/>
                <w:color w:val="000000"/>
                <w:position w:val="-2"/>
                <w:sz w:val="18"/>
                <w:szCs w:val="18"/>
              </w:rPr>
              <w:t>(obrazec se predloži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EB617"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938BE11" w14:textId="4E06254B" w:rsidR="00D45137" w:rsidRPr="001A1A0E" w:rsidRDefault="005A037A"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BC02D6" w:rsidRPr="001A1A0E" w14:paraId="366C73B6"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3D018B" w14:textId="2E523F0A" w:rsidR="00BC02D6" w:rsidRDefault="00355E1E" w:rsidP="00BC02D6">
            <w:pPr>
              <w:rPr>
                <w:rFonts w:ascii="Arial" w:hAnsi="Arial" w:cs="Arial"/>
                <w:color w:val="000000"/>
                <w:position w:val="-2"/>
                <w:sz w:val="18"/>
                <w:szCs w:val="18"/>
              </w:rPr>
            </w:pPr>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710F3B" w14:textId="785ADBA3" w:rsidR="00BC02D6" w:rsidRPr="001A1A0E" w:rsidRDefault="00BC02D6" w:rsidP="00BC02D6">
            <w:pPr>
              <w:rPr>
                <w:rFonts w:ascii="Arial" w:hAnsi="Arial" w:cs="Arial"/>
                <w:color w:val="000000"/>
                <w:position w:val="-2"/>
                <w:sz w:val="18"/>
                <w:szCs w:val="18"/>
              </w:rPr>
            </w:pPr>
            <w:r>
              <w:rPr>
                <w:rFonts w:ascii="Arial" w:hAnsi="Arial" w:cs="Arial"/>
                <w:color w:val="000000"/>
                <w:position w:val="-2"/>
                <w:sz w:val="18"/>
                <w:szCs w:val="18"/>
              </w:rPr>
              <w:t>Referenčna lista ponudnika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A8E470" w14:textId="77777777" w:rsidR="00BC02D6" w:rsidRDefault="00BC02D6" w:rsidP="00BC02D6">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9622D31" w14:textId="7A509000" w:rsidR="00BC02D6" w:rsidRPr="001A1A0E" w:rsidRDefault="00BC02D6" w:rsidP="00BC02D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lastRenderedPageBreak/>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F845CE" w:rsidRPr="001A1A0E" w14:paraId="23CDE983"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979417" w14:textId="3E44EB82" w:rsidR="00F845CE" w:rsidRDefault="00F845CE" w:rsidP="00F845CE">
            <w:pPr>
              <w:spacing w:after="0"/>
              <w:rPr>
                <w:rFonts w:ascii="Arial" w:hAnsi="Arial" w:cs="Arial"/>
                <w:color w:val="000000"/>
                <w:position w:val="-2"/>
                <w:sz w:val="18"/>
                <w:szCs w:val="18"/>
              </w:rPr>
            </w:pPr>
            <w:r>
              <w:rPr>
                <w:rFonts w:ascii="Arial" w:hAnsi="Arial" w:cs="Arial"/>
                <w:color w:val="000000"/>
                <w:position w:val="-2"/>
                <w:sz w:val="18"/>
                <w:szCs w:val="18"/>
              </w:rPr>
              <w:lastRenderedPageBreak/>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191D01" w14:textId="16B52F6D" w:rsidR="00F845CE" w:rsidRDefault="00F845CE" w:rsidP="00F845CE">
            <w:pPr>
              <w:spacing w:after="0"/>
              <w:rPr>
                <w:rFonts w:ascii="Arial" w:hAnsi="Arial" w:cs="Arial"/>
                <w:color w:val="000000"/>
                <w:position w:val="-2"/>
                <w:sz w:val="18"/>
                <w:szCs w:val="18"/>
              </w:rPr>
            </w:pPr>
            <w:r w:rsidRPr="00D95C7A">
              <w:rPr>
                <w:rFonts w:ascii="Arial" w:hAnsi="Arial" w:cs="Arial"/>
                <w:sz w:val="18"/>
                <w:szCs w:val="18"/>
              </w:rPr>
              <w:t>Specifikacija naročila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E9376C" w14:textId="77777777" w:rsidR="00F845CE" w:rsidRPr="00D95C7A" w:rsidRDefault="00F845CE" w:rsidP="00F845CE">
            <w:pPr>
              <w:spacing w:before="135" w:after="0"/>
              <w:jc w:val="both"/>
              <w:textAlignment w:val="center"/>
              <w:rPr>
                <w:rFonts w:ascii="Arial" w:hAnsi="Arial" w:cs="Arial"/>
                <w:position w:val="-2"/>
                <w:sz w:val="18"/>
                <w:szCs w:val="18"/>
              </w:rPr>
            </w:pPr>
            <w:r w:rsidRPr="00D95C7A">
              <w:rPr>
                <w:rFonts w:ascii="Arial" w:hAnsi="Arial" w:cs="Arial"/>
                <w:position w:val="-2"/>
                <w:sz w:val="18"/>
                <w:szCs w:val="18"/>
              </w:rPr>
              <w:t>Izpolnjen, podpisan in žigosan.</w:t>
            </w:r>
          </w:p>
          <w:p w14:paraId="537AA9B8" w14:textId="7100075E" w:rsidR="00F845CE" w:rsidRPr="001A1A0E" w:rsidRDefault="00F845CE" w:rsidP="00F845CE">
            <w:pPr>
              <w:spacing w:before="135" w:after="0"/>
              <w:jc w:val="both"/>
              <w:textAlignment w:val="center"/>
              <w:rPr>
                <w:rFonts w:ascii="Arial" w:hAnsi="Arial" w:cs="Arial"/>
                <w:color w:val="000000"/>
                <w:position w:val="-2"/>
                <w:sz w:val="18"/>
                <w:szCs w:val="18"/>
              </w:rPr>
            </w:pPr>
            <w:r w:rsidRPr="00D95C7A">
              <w:rPr>
                <w:sz w:val="18"/>
                <w:szCs w:val="18"/>
              </w:rPr>
              <w:t>Ponudnik v informacijskem sistemu e-JN obrazec naloži v razdelek »Druge priloge«.</w:t>
            </w:r>
          </w:p>
        </w:tc>
      </w:tr>
      <w:tr w:rsidR="004365B3" w:rsidRPr="001A1A0E" w14:paraId="4C0606D7"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97728D" w14:textId="5E0A4EE9" w:rsidR="004365B3" w:rsidRDefault="004365B3" w:rsidP="004365B3">
            <w:pPr>
              <w:rPr>
                <w:rFonts w:ascii="Arial" w:hAnsi="Arial" w:cs="Arial"/>
                <w:color w:val="000000"/>
                <w:position w:val="-2"/>
                <w:sz w:val="18"/>
                <w:szCs w:val="18"/>
              </w:rPr>
            </w:pPr>
            <w:r>
              <w:rPr>
                <w:rFonts w:ascii="Arial" w:hAnsi="Arial" w:cs="Arial"/>
                <w:color w:val="000000"/>
                <w:position w:val="-2"/>
                <w:sz w:val="18"/>
                <w:szCs w:val="18"/>
              </w:rPr>
              <w:t>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124285" w14:textId="7F475AB5" w:rsidR="004365B3" w:rsidRPr="007A1CFC" w:rsidRDefault="004365B3" w:rsidP="007A1CFC">
            <w:pPr>
              <w:spacing w:after="0" w:line="260" w:lineRule="exact"/>
              <w:jc w:val="both"/>
              <w:rPr>
                <w:rFonts w:ascii="Arial" w:hAnsi="Arial" w:cs="Arial"/>
                <w:sz w:val="18"/>
                <w:szCs w:val="18"/>
              </w:rPr>
            </w:pPr>
            <w:r w:rsidRPr="00110D39">
              <w:rPr>
                <w:rFonts w:ascii="Arial" w:hAnsi="Arial" w:cs="Arial"/>
                <w:sz w:val="18"/>
                <w:szCs w:val="18"/>
              </w:rPr>
              <w:t>Lastna ponudnikova specifikacija ponujene opreme (z navedbo vseh posameznih sestavin ponujene opreme</w:t>
            </w:r>
            <w:r w:rsidR="00A530D6">
              <w:rPr>
                <w:rFonts w:ascii="Arial" w:hAnsi="Arial" w:cs="Arial"/>
                <w:sz w:val="18"/>
                <w:szCs w:val="18"/>
              </w:rPr>
              <w:t>,</w:t>
            </w:r>
            <w:r w:rsidR="001F00BA">
              <w:rPr>
                <w:rFonts w:ascii="Arial" w:hAnsi="Arial" w:cs="Arial"/>
                <w:sz w:val="18"/>
                <w:szCs w:val="18"/>
              </w:rPr>
              <w:t xml:space="preserve"> </w:t>
            </w:r>
            <w:r w:rsidR="0028006E">
              <w:rPr>
                <w:rFonts w:ascii="Arial" w:hAnsi="Arial" w:cs="Arial"/>
                <w:sz w:val="18"/>
                <w:szCs w:val="18"/>
              </w:rPr>
              <w:t xml:space="preserve">količine in </w:t>
            </w:r>
            <w:r w:rsidR="001F00BA">
              <w:rPr>
                <w:rFonts w:ascii="Arial" w:hAnsi="Arial" w:cs="Arial"/>
                <w:sz w:val="18"/>
                <w:szCs w:val="18"/>
              </w:rPr>
              <w:t>cene posameznih sestavin in</w:t>
            </w:r>
            <w:r w:rsidR="00A530D6">
              <w:rPr>
                <w:rFonts w:ascii="Arial" w:hAnsi="Arial" w:cs="Arial"/>
                <w:sz w:val="18"/>
                <w:szCs w:val="18"/>
              </w:rPr>
              <w:t xml:space="preserve"> proizvajalca</w:t>
            </w:r>
            <w:r w:rsidR="001F00BA">
              <w:rPr>
                <w:rFonts w:ascii="Arial" w:hAnsi="Arial" w:cs="Arial"/>
                <w:sz w:val="18"/>
                <w:szCs w:val="18"/>
              </w:rPr>
              <w:t xml:space="preserve"> ponujene opreme</w:t>
            </w:r>
            <w:r w:rsidRPr="00110D39">
              <w:rPr>
                <w:rFonts w:ascii="Arial" w:hAnsi="Arial" w:cs="Arial"/>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E0EAD8" w14:textId="3D1E079B" w:rsidR="00F845CE" w:rsidRPr="00F845CE" w:rsidRDefault="00F845CE" w:rsidP="004365B3">
            <w:pPr>
              <w:spacing w:before="135" w:after="135"/>
              <w:jc w:val="both"/>
              <w:textAlignment w:val="center"/>
              <w:rPr>
                <w:rFonts w:ascii="Arial" w:hAnsi="Arial" w:cs="Arial"/>
                <w:color w:val="000000"/>
                <w:position w:val="-2"/>
                <w:sz w:val="18"/>
                <w:szCs w:val="18"/>
              </w:rPr>
            </w:pPr>
            <w:r w:rsidRPr="00F845CE">
              <w:rPr>
                <w:rFonts w:ascii="Arial" w:hAnsi="Arial" w:cs="Arial"/>
                <w:color w:val="000000"/>
                <w:position w:val="-2"/>
                <w:sz w:val="18"/>
                <w:szCs w:val="18"/>
              </w:rPr>
              <w:t>Pripravi ponudnik sam.</w:t>
            </w:r>
          </w:p>
          <w:p w14:paraId="3C8EC41B" w14:textId="5C52D5CC" w:rsidR="004365B3" w:rsidRDefault="004365B3" w:rsidP="004365B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365B3" w:rsidRPr="001A1A0E" w14:paraId="7D4E137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EC3A7F" w14:textId="5A8032BF" w:rsidR="004365B3" w:rsidRPr="00051B2B" w:rsidRDefault="004365B3" w:rsidP="004365B3">
            <w:pPr>
              <w:rPr>
                <w:rFonts w:ascii="Arial" w:hAnsi="Arial" w:cs="Arial"/>
                <w:position w:val="-2"/>
                <w:sz w:val="18"/>
                <w:szCs w:val="18"/>
              </w:rPr>
            </w:pPr>
            <w:r>
              <w:rPr>
                <w:rFonts w:ascii="Arial" w:hAnsi="Arial" w:cs="Arial"/>
                <w:color w:val="000000"/>
                <w:position w:val="-2"/>
                <w:sz w:val="18"/>
                <w:szCs w:val="18"/>
              </w:rPr>
              <w:t>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D4B69D" w14:textId="19C0CA8D" w:rsidR="004365B3" w:rsidRDefault="004365B3" w:rsidP="004365B3">
            <w:pPr>
              <w:jc w:val="both"/>
              <w:rPr>
                <w:rFonts w:ascii="Arial" w:hAnsi="Arial" w:cs="Arial"/>
                <w:sz w:val="18"/>
                <w:szCs w:val="18"/>
              </w:rPr>
            </w:pPr>
            <w:r w:rsidRPr="00A10B21">
              <w:rPr>
                <w:rFonts w:ascii="Arial" w:hAnsi="Arial" w:cs="Arial"/>
                <w:sz w:val="18"/>
                <w:szCs w:val="18"/>
              </w:rPr>
              <w:t>Izpis iz poslovnega registra ali drugega pristojnega registra</w:t>
            </w:r>
            <w:r>
              <w:rPr>
                <w:rFonts w:ascii="Arial" w:hAnsi="Arial" w:cs="Arial"/>
                <w:sz w:val="18"/>
                <w:szCs w:val="18"/>
              </w:rPr>
              <w:t>*</w:t>
            </w:r>
          </w:p>
          <w:p w14:paraId="528CDBC6" w14:textId="14273C05" w:rsidR="004365B3" w:rsidRPr="00A10B21" w:rsidRDefault="004365B3" w:rsidP="004365B3">
            <w:pPr>
              <w:jc w:val="both"/>
              <w:rPr>
                <w:rFonts w:ascii="Arial" w:hAnsi="Arial" w:cs="Arial"/>
                <w:i/>
                <w:sz w:val="18"/>
                <w:szCs w:val="18"/>
                <w:u w:val="single"/>
              </w:rPr>
            </w:pPr>
            <w:r w:rsidRPr="00A10B21">
              <w:rPr>
                <w:rFonts w:ascii="Arial" w:hAnsi="Arial" w:cs="Arial"/>
                <w:i/>
                <w:sz w:val="18"/>
                <w:szCs w:val="18"/>
                <w:u w:val="single"/>
              </w:rPr>
              <w:t>*Velja le za tuje ponudnike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2C3670" w14:textId="77777777" w:rsidR="004365B3" w:rsidRDefault="004365B3" w:rsidP="004365B3">
            <w:pPr>
              <w:spacing w:before="135" w:after="135"/>
              <w:jc w:val="both"/>
              <w:textAlignment w:val="center"/>
              <w:rPr>
                <w:rFonts w:ascii="Arial" w:hAnsi="Arial" w:cs="Arial"/>
                <w:position w:val="-2"/>
                <w:sz w:val="18"/>
                <w:szCs w:val="18"/>
              </w:rPr>
            </w:pPr>
            <w:r w:rsidRPr="00051B2B">
              <w:rPr>
                <w:rFonts w:ascii="Arial" w:hAnsi="Arial" w:cs="Arial"/>
                <w:position w:val="-2"/>
                <w:sz w:val="18"/>
                <w:szCs w:val="18"/>
              </w:rPr>
              <w:t>Fotokopija</w:t>
            </w:r>
          </w:p>
          <w:p w14:paraId="00D81945" w14:textId="1ACDAC04" w:rsidR="004365B3" w:rsidRPr="00051B2B" w:rsidRDefault="004365B3" w:rsidP="004365B3">
            <w:pPr>
              <w:spacing w:before="135" w:after="135"/>
              <w:jc w:val="both"/>
              <w:textAlignment w:val="center"/>
              <w:rPr>
                <w:rFonts w:ascii="Arial" w:hAnsi="Arial" w:cs="Arial"/>
                <w:position w:val="-2"/>
                <w:sz w:val="18"/>
                <w:szCs w:val="18"/>
              </w:rPr>
            </w:pPr>
            <w:r>
              <w:rPr>
                <w:rFonts w:ascii="Arial" w:hAnsi="Arial" w:cs="Arial"/>
                <w:color w:val="000000"/>
                <w:position w:val="-2"/>
                <w:sz w:val="18"/>
                <w:szCs w:val="18"/>
                <w:u w:val="single"/>
              </w:rPr>
              <w:t>Dokumentacijo</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2C231A" w:rsidRPr="001A1A0E" w14:paraId="58A3B85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B79763" w14:textId="6BA5DAA3" w:rsidR="002C231A" w:rsidRDefault="002C231A" w:rsidP="004365B3">
            <w:pPr>
              <w:rPr>
                <w:rFonts w:ascii="Arial" w:hAnsi="Arial" w:cs="Arial"/>
                <w:color w:val="000000"/>
                <w:position w:val="-2"/>
                <w:sz w:val="18"/>
                <w:szCs w:val="18"/>
              </w:rPr>
            </w:pPr>
            <w:r>
              <w:rPr>
                <w:rFonts w:ascii="Arial" w:hAnsi="Arial" w:cs="Arial"/>
                <w:color w:val="000000"/>
                <w:position w:val="-2"/>
                <w:sz w:val="18"/>
                <w:szCs w:val="18"/>
              </w:rPr>
              <w:t>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376B7C" w14:textId="24A462C3" w:rsidR="002C231A" w:rsidRPr="00A10B21" w:rsidRDefault="002C231A" w:rsidP="004365B3">
            <w:pPr>
              <w:jc w:val="both"/>
              <w:rPr>
                <w:rFonts w:ascii="Arial" w:hAnsi="Arial" w:cs="Arial"/>
                <w:sz w:val="18"/>
                <w:szCs w:val="18"/>
              </w:rPr>
            </w:pPr>
            <w:r>
              <w:rPr>
                <w:rFonts w:ascii="Arial" w:hAnsi="Arial" w:cs="Arial"/>
                <w:color w:val="000000"/>
                <w:position w:val="-2"/>
                <w:sz w:val="18"/>
                <w:szCs w:val="18"/>
              </w:rPr>
              <w:t>Letni računovodski izkazi za zadnja tri zaključena poslovna leta (2017, 208, 2019) pred rokom za predložitev ponudbe ali adekvatno dokazilo</w:t>
            </w:r>
            <w:r w:rsidR="00FD0CCA">
              <w:rPr>
                <w:rFonts w:ascii="Arial" w:hAnsi="Arial" w:cs="Arial"/>
                <w:color w:val="000000"/>
                <w:position w:val="-2"/>
                <w:sz w:val="18"/>
                <w:szCs w:val="18"/>
              </w:rPr>
              <w:t>, iz katerega izhaja podatek o čistem prihodku od prodaje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05A87D" w14:textId="77777777" w:rsidR="002C231A" w:rsidRDefault="002C231A" w:rsidP="002C231A">
            <w:pPr>
              <w:spacing w:before="135" w:after="135"/>
              <w:jc w:val="both"/>
              <w:textAlignment w:val="center"/>
              <w:rPr>
                <w:rFonts w:ascii="Arial" w:hAnsi="Arial" w:cs="Arial"/>
                <w:position w:val="-2"/>
                <w:sz w:val="18"/>
                <w:szCs w:val="18"/>
              </w:rPr>
            </w:pPr>
            <w:r w:rsidRPr="00051B2B">
              <w:rPr>
                <w:rFonts w:ascii="Arial" w:hAnsi="Arial" w:cs="Arial"/>
                <w:position w:val="-2"/>
                <w:sz w:val="18"/>
                <w:szCs w:val="18"/>
              </w:rPr>
              <w:t>Fotokopija</w:t>
            </w:r>
          </w:p>
          <w:p w14:paraId="04234892" w14:textId="211D8C9E" w:rsidR="002C231A" w:rsidRPr="00051B2B" w:rsidRDefault="002C231A" w:rsidP="002C231A">
            <w:pPr>
              <w:spacing w:before="135" w:after="135"/>
              <w:jc w:val="both"/>
              <w:textAlignment w:val="center"/>
              <w:rPr>
                <w:rFonts w:ascii="Arial" w:hAnsi="Arial" w:cs="Arial"/>
                <w:position w:val="-2"/>
                <w:sz w:val="18"/>
                <w:szCs w:val="18"/>
              </w:rPr>
            </w:pPr>
            <w:r>
              <w:rPr>
                <w:rFonts w:ascii="Arial" w:hAnsi="Arial" w:cs="Arial"/>
                <w:color w:val="000000"/>
                <w:position w:val="-2"/>
                <w:sz w:val="18"/>
                <w:szCs w:val="18"/>
                <w:u w:val="single"/>
              </w:rPr>
              <w:t>Dokumentacijo</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365B3" w:rsidRPr="001A1A0E" w14:paraId="3CE9F52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4395BB" w14:textId="1FAE252B" w:rsidR="004365B3" w:rsidRPr="001A1A0E" w:rsidRDefault="004365B3" w:rsidP="004365B3">
            <w:pPr>
              <w:rPr>
                <w:rFonts w:ascii="Arial" w:hAnsi="Arial" w:cs="Arial"/>
                <w:color w:val="000000"/>
                <w:position w:val="-2"/>
                <w:sz w:val="18"/>
                <w:szCs w:val="18"/>
              </w:rPr>
            </w:pPr>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3FCF4" w14:textId="423DD1D7" w:rsidR="004365B3" w:rsidRPr="001A1A0E" w:rsidRDefault="004365B3" w:rsidP="0037572D">
            <w:pPr>
              <w:jc w:val="both"/>
              <w:rPr>
                <w:rFonts w:ascii="Arial" w:hAnsi="Arial" w:cs="Arial"/>
                <w:color w:val="000000"/>
                <w:position w:val="-2"/>
                <w:sz w:val="18"/>
                <w:szCs w:val="18"/>
              </w:rPr>
            </w:pPr>
            <w:r w:rsidRPr="00D63B01">
              <w:rPr>
                <w:rFonts w:ascii="Arial" w:hAnsi="Arial" w:cs="Arial"/>
                <w:position w:val="-2"/>
                <w:sz w:val="18"/>
                <w:szCs w:val="18"/>
              </w:rPr>
              <w:t>Vzorec pogodbe</w:t>
            </w:r>
            <w:r w:rsidR="0037572D">
              <w:rPr>
                <w:rFonts w:ascii="Arial" w:hAnsi="Arial" w:cs="Arial"/>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9C33F" w14:textId="77777777" w:rsidR="004365B3" w:rsidRDefault="004365B3" w:rsidP="004365B3">
            <w:pPr>
              <w:spacing w:before="135" w:after="135"/>
              <w:jc w:val="both"/>
              <w:textAlignment w:val="center"/>
              <w:rPr>
                <w:rFonts w:ascii="Arial" w:hAnsi="Arial" w:cs="Arial"/>
                <w:position w:val="-2"/>
                <w:sz w:val="18"/>
                <w:szCs w:val="18"/>
              </w:rPr>
            </w:pPr>
            <w:r w:rsidRPr="001A1A0E">
              <w:rPr>
                <w:rFonts w:ascii="Arial" w:hAnsi="Arial" w:cs="Arial"/>
                <w:position w:val="-2"/>
                <w:sz w:val="18"/>
                <w:szCs w:val="18"/>
              </w:rPr>
              <w:t>Parafirana, podpisana in žigosana.</w:t>
            </w:r>
          </w:p>
          <w:p w14:paraId="058E3DEA" w14:textId="22D42EC4" w:rsidR="004365B3" w:rsidRPr="001A1A0E" w:rsidRDefault="004365B3" w:rsidP="004365B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bl>
    <w:p w14:paraId="39A0F326" w14:textId="77777777" w:rsidR="004F1422" w:rsidRDefault="004F1422" w:rsidP="004F1422">
      <w:pPr>
        <w:sectPr w:rsidR="004F1422" w:rsidSect="004F1422">
          <w:headerReference w:type="default" r:id="rId8"/>
          <w:footerReference w:type="default" r:id="rId9"/>
          <w:pgSz w:w="11906" w:h="16838"/>
          <w:pgMar w:top="2127" w:right="1418" w:bottom="1418" w:left="1418" w:header="426" w:footer="680" w:gutter="0"/>
          <w:cols w:space="708"/>
          <w:docGrid w:linePitch="360"/>
        </w:sectPr>
      </w:pPr>
    </w:p>
    <w:p w14:paraId="1249AA1B" w14:textId="77777777" w:rsidR="004F1422" w:rsidRPr="00A747C7" w:rsidRDefault="004F1422" w:rsidP="004F1422">
      <w:pPr>
        <w:spacing w:after="0"/>
        <w:jc w:val="right"/>
        <w:rPr>
          <w:rFonts w:ascii="Arial" w:hAnsi="Arial" w:cs="Arial"/>
          <w:sz w:val="18"/>
          <w:szCs w:val="18"/>
        </w:rPr>
      </w:pPr>
      <w:r>
        <w:rPr>
          <w:rFonts w:ascii="Arial" w:hAnsi="Arial" w:cs="Arial"/>
          <w:sz w:val="18"/>
          <w:szCs w:val="18"/>
        </w:rPr>
        <w:lastRenderedPageBreak/>
        <w:t>Obrazec št: 1</w:t>
      </w:r>
    </w:p>
    <w:p w14:paraId="2F0F91C5"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26DF422" w14:textId="290534BA" w:rsidR="004F1422" w:rsidRPr="00F362F3" w:rsidRDefault="00156B9A" w:rsidP="00F362F3">
      <w:pPr>
        <w:jc w:val="both"/>
        <w:rPr>
          <w:rFonts w:ascii="Arial" w:hAnsi="Arial" w:cs="Arial"/>
          <w:sz w:val="18"/>
          <w:szCs w:val="18"/>
        </w:rPr>
      </w:pPr>
      <w:r>
        <w:rPr>
          <w:rFonts w:ascii="Arial" w:hAnsi="Arial" w:cs="Arial"/>
          <w:color w:val="000000"/>
          <w:sz w:val="18"/>
          <w:szCs w:val="18"/>
        </w:rPr>
        <w:t xml:space="preserve">Na osnovi povabila za naročilo z </w:t>
      </w:r>
      <w:r w:rsidRPr="00E73BCC">
        <w:rPr>
          <w:rFonts w:ascii="Arial" w:hAnsi="Arial" w:cs="Arial"/>
          <w:color w:val="000000"/>
          <w:sz w:val="18"/>
          <w:szCs w:val="18"/>
        </w:rPr>
        <w:t xml:space="preserve">naslovom </w:t>
      </w:r>
      <w:r w:rsidR="00994D8B">
        <w:rPr>
          <w:rFonts w:ascii="Arial" w:hAnsi="Arial" w:cs="Arial"/>
          <w:color w:val="000000"/>
          <w:sz w:val="18"/>
          <w:szCs w:val="18"/>
        </w:rPr>
        <w:t>»</w:t>
      </w:r>
      <w:r w:rsidR="00F845CE">
        <w:rPr>
          <w:rFonts w:ascii="Arial" w:hAnsi="Arial" w:cs="Arial"/>
          <w:sz w:val="18"/>
          <w:szCs w:val="18"/>
        </w:rPr>
        <w:t>Dobava</w:t>
      </w:r>
      <w:r w:rsidR="00F362F3" w:rsidRPr="009A4F77">
        <w:rPr>
          <w:rFonts w:ascii="Arial" w:hAnsi="Arial" w:cs="Arial"/>
          <w:sz w:val="18"/>
          <w:szCs w:val="18"/>
        </w:rPr>
        <w:t xml:space="preserve"> sklopa naprav za določanje dinamike gorenja oziroma za požarne preskuse v velikem merilu</w:t>
      </w:r>
      <w:r w:rsidR="00994D8B">
        <w:rPr>
          <w:rFonts w:ascii="Arial" w:hAnsi="Arial" w:cs="Arial"/>
          <w:color w:val="000000"/>
          <w:sz w:val="18"/>
          <w:szCs w:val="18"/>
        </w:rPr>
        <w:t>«</w:t>
      </w:r>
      <w:r w:rsidR="000F3CC2">
        <w:rPr>
          <w:rFonts w:ascii="Arial" w:hAnsi="Arial" w:cs="Arial"/>
          <w:color w:val="222222"/>
          <w:sz w:val="18"/>
          <w:szCs w:val="18"/>
          <w:shd w:val="clear" w:color="auto" w:fill="FFFFFF"/>
        </w:rPr>
        <w:t xml:space="preserve">, </w:t>
      </w:r>
      <w:r w:rsidR="004F1422" w:rsidRPr="00E73BCC">
        <w:rPr>
          <w:rFonts w:ascii="Arial" w:hAnsi="Arial" w:cs="Arial"/>
          <w:color w:val="000000"/>
          <w:sz w:val="18"/>
          <w:szCs w:val="18"/>
        </w:rPr>
        <w:t>dajemo</w:t>
      </w:r>
      <w:r w:rsidR="004F1422">
        <w:rPr>
          <w:rFonts w:ascii="Arial" w:hAnsi="Arial" w:cs="Arial"/>
          <w:color w:val="000000"/>
          <w:sz w:val="18"/>
          <w:szCs w:val="18"/>
        </w:rPr>
        <w:t xml:space="preserve"> ponudbo, kot sledi:</w:t>
      </w:r>
    </w:p>
    <w:p w14:paraId="2F3BB6A3" w14:textId="77777777" w:rsidR="004F1422" w:rsidRDefault="004F1422" w:rsidP="004F142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W w:w="8670" w:type="dxa"/>
        <w:tblInd w:w="108" w:type="dxa"/>
        <w:tblLook w:val="04A0" w:firstRow="1" w:lastRow="0" w:firstColumn="1" w:lastColumn="0" w:noHBand="0" w:noVBand="1"/>
      </w:tblPr>
      <w:tblGrid>
        <w:gridCol w:w="2385"/>
        <w:gridCol w:w="6285"/>
      </w:tblGrid>
      <w:tr w:rsidR="004F1422"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77777777" w:rsidR="004F1422" w:rsidRDefault="004F1422" w:rsidP="004F142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Default="004F1422" w:rsidP="004F1422">
            <w:r>
              <w:rPr>
                <w:rFonts w:ascii="Arial" w:hAnsi="Arial" w:cs="Arial"/>
                <w:color w:val="000000"/>
                <w:position w:val="-2"/>
                <w:sz w:val="18"/>
                <w:szCs w:val="18"/>
              </w:rPr>
              <w:t> </w:t>
            </w:r>
          </w:p>
        </w:tc>
      </w:tr>
      <w:tr w:rsidR="004F1422"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77777777" w:rsidR="004F1422" w:rsidRDefault="004F1422" w:rsidP="004F142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Default="004F1422" w:rsidP="004F1422">
            <w:r>
              <w:rPr>
                <w:rFonts w:ascii="Arial" w:hAnsi="Arial" w:cs="Arial"/>
                <w:color w:val="000000"/>
                <w:position w:val="-2"/>
                <w:sz w:val="18"/>
                <w:szCs w:val="18"/>
              </w:rPr>
              <w:t> </w:t>
            </w:r>
          </w:p>
        </w:tc>
      </w:tr>
    </w:tbl>
    <w:p w14:paraId="75C2D438" w14:textId="77777777" w:rsidR="004F1422" w:rsidRDefault="004F1422" w:rsidP="004F1422">
      <w:pPr>
        <w:spacing w:before="225" w:after="225" w:line="240" w:lineRule="auto"/>
        <w:jc w:val="both"/>
      </w:pPr>
      <w:r>
        <w:rPr>
          <w:rFonts w:ascii="Arial" w:hAnsi="Arial" w:cs="Arial"/>
          <w:color w:val="000000"/>
          <w:sz w:val="18"/>
          <w:szCs w:val="18"/>
        </w:rPr>
        <w:t>Ponudbo oddajamo (ustrezno označite):</w:t>
      </w:r>
    </w:p>
    <w:p w14:paraId="4E546746" w14:textId="77777777" w:rsidR="004F1422" w:rsidRDefault="004F1422" w:rsidP="004F1422">
      <w:pPr>
        <w:spacing w:before="225" w:after="225" w:line="240" w:lineRule="auto"/>
        <w:jc w:val="both"/>
      </w:pPr>
      <w:r>
        <w:fldChar w:fldCharType="begin">
          <w:ffData>
            <w:name w:val="cbox15a5a322842900"/>
            <w:enabled/>
            <w:calcOnExit w:val="0"/>
            <w:checkBox>
              <w:sizeAuto/>
              <w:default w:val="0"/>
            </w:checkBox>
          </w:ffData>
        </w:fldChar>
      </w:r>
      <w:bookmarkStart w:id="0" w:name="cbox15a5a322842900"/>
      <w:r>
        <w:instrText xml:space="preserve"> FORMCHECKBOX </w:instrText>
      </w:r>
      <w:r w:rsidR="00B84121">
        <w:fldChar w:fldCharType="separate"/>
      </w:r>
      <w:r>
        <w:fldChar w:fldCharType="end"/>
      </w:r>
      <w:bookmarkEnd w:id="0"/>
      <w:r>
        <w:rPr>
          <w:rFonts w:ascii="Arial" w:hAnsi="Arial" w:cs="Arial"/>
          <w:color w:val="000000"/>
          <w:sz w:val="18"/>
          <w:szCs w:val="18"/>
        </w:rPr>
        <w:t> samostojno</w:t>
      </w:r>
    </w:p>
    <w:p w14:paraId="170AB6E2" w14:textId="77777777" w:rsidR="004F1422" w:rsidRDefault="004F1422" w:rsidP="004F1422">
      <w:pPr>
        <w:spacing w:before="225" w:after="225" w:line="240" w:lineRule="auto"/>
        <w:jc w:val="both"/>
      </w:pPr>
      <w:r>
        <w:fldChar w:fldCharType="begin">
          <w:ffData>
            <w:name w:val="cbox15a5a322842bc3"/>
            <w:enabled/>
            <w:calcOnExit w:val="0"/>
            <w:checkBox>
              <w:sizeAuto/>
              <w:default w:val="0"/>
            </w:checkBox>
          </w:ffData>
        </w:fldChar>
      </w:r>
      <w:bookmarkStart w:id="1" w:name="cbox15a5a322842bc3"/>
      <w:r>
        <w:instrText xml:space="preserve"> FORMCHECKBOX </w:instrText>
      </w:r>
      <w:r w:rsidR="00B84121">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116B666" w14:textId="77777777" w:rsidR="004F1422" w:rsidRDefault="004F1422" w:rsidP="004F1422">
      <w:pPr>
        <w:spacing w:before="225" w:after="225" w:line="240" w:lineRule="auto"/>
        <w:jc w:val="both"/>
      </w:pPr>
      <w:r>
        <w:fldChar w:fldCharType="begin">
          <w:ffData>
            <w:name w:val="cbox15a5a322842ea6"/>
            <w:enabled/>
            <w:calcOnExit w:val="0"/>
            <w:checkBox>
              <w:sizeAuto/>
              <w:default w:val="0"/>
            </w:checkBox>
          </w:ffData>
        </w:fldChar>
      </w:r>
      <w:bookmarkStart w:id="2" w:name="cbox15a5a322842ea6"/>
      <w:r>
        <w:instrText xml:space="preserve"> FORMCHECKBOX </w:instrText>
      </w:r>
      <w:r w:rsidR="00B84121">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6D8DB88C" w14:textId="5346DD7E" w:rsidR="004F1422" w:rsidRPr="00994D8B" w:rsidRDefault="004F1422" w:rsidP="004F1422">
      <w:pPr>
        <w:spacing w:before="225" w:after="225" w:line="240" w:lineRule="auto"/>
        <w:jc w:val="both"/>
        <w:rPr>
          <w:rFonts w:ascii="Arial" w:hAnsi="Arial" w:cs="Arial"/>
          <w:color w:val="000000"/>
          <w:sz w:val="18"/>
          <w:szCs w:val="18"/>
        </w:rPr>
      </w:pPr>
      <w:r>
        <w:fldChar w:fldCharType="begin">
          <w:ffData>
            <w:name w:val="cbox15a5a322843189"/>
            <w:enabled/>
            <w:calcOnExit w:val="0"/>
            <w:checkBox>
              <w:sizeAuto/>
              <w:default w:val="0"/>
            </w:checkBox>
          </w:ffData>
        </w:fldChar>
      </w:r>
      <w:bookmarkStart w:id="3" w:name="cbox15a5a322843189"/>
      <w:r>
        <w:instrText xml:space="preserve"> FORMCHECKBOX </w:instrText>
      </w:r>
      <w:r w:rsidR="00B84121">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r w:rsidR="006D7EE3">
        <w:rPr>
          <w:rFonts w:ascii="Arial" w:hAnsi="Arial" w:cs="Arial"/>
          <w:sz w:val="18"/>
          <w:szCs w:val="18"/>
        </w:rPr>
        <w:tab/>
      </w:r>
      <w:r w:rsidR="006D7EE3">
        <w:rPr>
          <w:rFonts w:ascii="Arial" w:hAnsi="Arial" w:cs="Arial"/>
          <w:sz w:val="18"/>
          <w:szCs w:val="18"/>
        </w:rPr>
        <w:tab/>
      </w:r>
    </w:p>
    <w:p w14:paraId="70EDC01A" w14:textId="54A3B890" w:rsidR="004F1422" w:rsidRDefault="004F1422" w:rsidP="004F142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w:t>
      </w:r>
      <w:r w:rsidR="006A0402">
        <w:rPr>
          <w:rFonts w:ascii="Arial" w:hAnsi="Arial" w:cs="Arial"/>
          <w:b/>
          <w:bCs/>
          <w:color w:val="000000"/>
          <w:sz w:val="18"/>
          <w:szCs w:val="18"/>
        </w:rPr>
        <w:t>i pogoji</w:t>
      </w:r>
    </w:p>
    <w:p w14:paraId="4E30D11B" w14:textId="326D8AA5" w:rsidR="004F1422" w:rsidRPr="00D20DFE" w:rsidRDefault="006A0402" w:rsidP="004F1422">
      <w:pPr>
        <w:spacing w:after="0"/>
        <w:jc w:val="both"/>
        <w:rPr>
          <w:rFonts w:ascii="Arial" w:hAnsi="Arial" w:cs="Arial"/>
          <w:b/>
          <w:sz w:val="18"/>
          <w:szCs w:val="18"/>
        </w:rPr>
      </w:pPr>
      <w:r>
        <w:rPr>
          <w:rFonts w:ascii="Arial" w:hAnsi="Arial" w:cs="Arial"/>
          <w:b/>
          <w:sz w:val="18"/>
          <w:szCs w:val="18"/>
        </w:rPr>
        <w:t>Na osnovi predmetnega javnega naročila</w:t>
      </w:r>
      <w:r w:rsidR="004F1422" w:rsidRPr="00D20DFE">
        <w:rPr>
          <w:rFonts w:ascii="Arial" w:hAnsi="Arial" w:cs="Arial"/>
          <w:b/>
          <w:sz w:val="18"/>
          <w:szCs w:val="18"/>
        </w:rPr>
        <w:t xml:space="preserve"> izjavljamo, da:</w:t>
      </w:r>
    </w:p>
    <w:p w14:paraId="41D2E7C7" w14:textId="64C41E6D" w:rsidR="004F1422" w:rsidRPr="00235DC3" w:rsidRDefault="004F1422" w:rsidP="00F736DC">
      <w:pPr>
        <w:numPr>
          <w:ilvl w:val="0"/>
          <w:numId w:val="10"/>
        </w:numPr>
        <w:spacing w:after="0"/>
        <w:jc w:val="both"/>
        <w:rPr>
          <w:rFonts w:ascii="Arial" w:hAnsi="Arial" w:cs="Arial"/>
          <w:sz w:val="18"/>
          <w:szCs w:val="18"/>
        </w:rPr>
      </w:pPr>
      <w:r w:rsidRPr="00235DC3">
        <w:rPr>
          <w:rFonts w:ascii="Arial" w:hAnsi="Arial" w:cs="Arial"/>
          <w:sz w:val="18"/>
          <w:szCs w:val="18"/>
        </w:rPr>
        <w:t xml:space="preserve">smo pri izračunu ponudbene cene upoštevali vse stroške, vezane na izvedbo javnega naročila, kot so stroški dela, materialni stroški, potni stroški in dnevnice, </w:t>
      </w:r>
      <w:r w:rsidR="00051B2B" w:rsidRPr="00235DC3">
        <w:rPr>
          <w:rFonts w:ascii="Arial" w:hAnsi="Arial" w:cs="Arial"/>
          <w:sz w:val="18"/>
          <w:szCs w:val="18"/>
        </w:rPr>
        <w:t xml:space="preserve">nepredvideni stroški, </w:t>
      </w:r>
      <w:r w:rsidRPr="00235DC3">
        <w:rPr>
          <w:rFonts w:ascii="Arial" w:hAnsi="Arial" w:cs="Arial"/>
          <w:sz w:val="18"/>
          <w:szCs w:val="18"/>
        </w:rPr>
        <w:t xml:space="preserve">ostali stroški, ki vplivajo na izračun cene, </w:t>
      </w:r>
    </w:p>
    <w:p w14:paraId="53129781" w14:textId="77777777" w:rsidR="004F1422" w:rsidRPr="00235DC3" w:rsidRDefault="004F1422" w:rsidP="00F736DC">
      <w:pPr>
        <w:numPr>
          <w:ilvl w:val="0"/>
          <w:numId w:val="10"/>
        </w:numPr>
        <w:spacing w:after="0"/>
        <w:jc w:val="both"/>
        <w:rPr>
          <w:rFonts w:ascii="Arial" w:hAnsi="Arial" w:cs="Arial"/>
          <w:sz w:val="18"/>
          <w:szCs w:val="18"/>
        </w:rPr>
      </w:pPr>
      <w:r w:rsidRPr="00235DC3">
        <w:rPr>
          <w:rFonts w:ascii="Arial" w:hAnsi="Arial" w:cs="Arial"/>
          <w:sz w:val="18"/>
          <w:szCs w:val="18"/>
        </w:rPr>
        <w:t>smo pri izračunu cene upoštevali vse pogoje in zahteve naročnika iz razpisne dokumentacije,</w:t>
      </w:r>
    </w:p>
    <w:p w14:paraId="0B4B2461" w14:textId="37641C08" w:rsidR="004F1422" w:rsidRPr="00235DC3" w:rsidRDefault="004F1422" w:rsidP="00F736DC">
      <w:pPr>
        <w:numPr>
          <w:ilvl w:val="0"/>
          <w:numId w:val="10"/>
        </w:numPr>
        <w:spacing w:after="0"/>
        <w:jc w:val="both"/>
        <w:rPr>
          <w:rFonts w:ascii="Arial" w:hAnsi="Arial" w:cs="Arial"/>
          <w:sz w:val="18"/>
          <w:szCs w:val="18"/>
        </w:rPr>
      </w:pPr>
      <w:r w:rsidRPr="00235DC3">
        <w:rPr>
          <w:rFonts w:ascii="Arial" w:hAnsi="Arial" w:cs="Arial"/>
          <w:sz w:val="18"/>
          <w:szCs w:val="18"/>
        </w:rPr>
        <w:t>smo seznanjeni s tem, da je cena fiksna</w:t>
      </w:r>
      <w:r w:rsidR="00156B9A" w:rsidRPr="00235DC3">
        <w:rPr>
          <w:rFonts w:ascii="Arial" w:hAnsi="Arial" w:cs="Arial"/>
          <w:sz w:val="18"/>
          <w:szCs w:val="18"/>
        </w:rPr>
        <w:t xml:space="preserve"> za ves čas trajanja pogodbe</w:t>
      </w:r>
      <w:r w:rsidRPr="00235DC3">
        <w:rPr>
          <w:rFonts w:ascii="Arial" w:hAnsi="Arial" w:cs="Arial"/>
          <w:sz w:val="18"/>
          <w:szCs w:val="18"/>
        </w:rPr>
        <w:t xml:space="preserve">, </w:t>
      </w:r>
    </w:p>
    <w:p w14:paraId="31A1E211" w14:textId="43780621" w:rsidR="00051B2B" w:rsidRPr="00235DC3" w:rsidRDefault="00051B2B" w:rsidP="00F736DC">
      <w:pPr>
        <w:numPr>
          <w:ilvl w:val="0"/>
          <w:numId w:val="10"/>
        </w:numPr>
        <w:spacing w:after="0"/>
        <w:jc w:val="both"/>
        <w:rPr>
          <w:rFonts w:ascii="Arial" w:hAnsi="Arial" w:cs="Arial"/>
          <w:sz w:val="18"/>
          <w:szCs w:val="18"/>
        </w:rPr>
      </w:pPr>
      <w:r w:rsidRPr="00235DC3">
        <w:rPr>
          <w:rFonts w:ascii="Arial" w:hAnsi="Arial" w:cs="Arial"/>
          <w:sz w:val="18"/>
          <w:szCs w:val="18"/>
        </w:rPr>
        <w:t>ponujamo garancijski rok za ponujeno opremo</w:t>
      </w:r>
      <w:r w:rsidR="003207B3" w:rsidRPr="00235DC3">
        <w:rPr>
          <w:rFonts w:ascii="Arial" w:hAnsi="Arial" w:cs="Arial"/>
          <w:sz w:val="18"/>
          <w:szCs w:val="18"/>
        </w:rPr>
        <w:t xml:space="preserve"> </w:t>
      </w:r>
      <w:r w:rsidRPr="00235DC3">
        <w:rPr>
          <w:rFonts w:ascii="Arial" w:hAnsi="Arial" w:cs="Arial"/>
          <w:sz w:val="18"/>
          <w:szCs w:val="18"/>
        </w:rPr>
        <w:t xml:space="preserve">za najmanj takšno obdobje, kot ga zahteva naročnik v tehničnih specifikacijah in velja od dneva </w:t>
      </w:r>
      <w:r w:rsidR="00282A71">
        <w:rPr>
          <w:rFonts w:ascii="Arial" w:hAnsi="Arial" w:cs="Arial"/>
          <w:sz w:val="18"/>
          <w:szCs w:val="18"/>
        </w:rPr>
        <w:t>podpisa primopredajnega zapisnika</w:t>
      </w:r>
      <w:r w:rsidRPr="00235DC3">
        <w:rPr>
          <w:rFonts w:ascii="Arial" w:hAnsi="Arial" w:cs="Arial"/>
          <w:sz w:val="18"/>
          <w:szCs w:val="18"/>
        </w:rPr>
        <w:t>,</w:t>
      </w:r>
    </w:p>
    <w:p w14:paraId="2F6CAD3D" w14:textId="6D2D5177" w:rsidR="006A0402" w:rsidRPr="00235DC3" w:rsidRDefault="006A0402" w:rsidP="00F736DC">
      <w:pPr>
        <w:numPr>
          <w:ilvl w:val="0"/>
          <w:numId w:val="10"/>
        </w:numPr>
        <w:spacing w:after="0"/>
        <w:jc w:val="both"/>
        <w:rPr>
          <w:rFonts w:ascii="Arial" w:hAnsi="Arial" w:cs="Arial"/>
          <w:sz w:val="18"/>
          <w:szCs w:val="18"/>
        </w:rPr>
      </w:pPr>
      <w:r w:rsidRPr="00235DC3">
        <w:rPr>
          <w:rFonts w:ascii="Arial" w:hAnsi="Arial" w:cs="Arial"/>
          <w:sz w:val="18"/>
          <w:szCs w:val="18"/>
        </w:rPr>
        <w:t>da so vsi ostali pogoji skladni z osnutkom pogodbe, ki je sestavni del razpisne dokumentacije,</w:t>
      </w:r>
    </w:p>
    <w:p w14:paraId="688DD157" w14:textId="235A2F19" w:rsidR="00EF6529" w:rsidRPr="00235DC3" w:rsidRDefault="004F1422" w:rsidP="00F736DC">
      <w:pPr>
        <w:numPr>
          <w:ilvl w:val="0"/>
          <w:numId w:val="10"/>
        </w:numPr>
        <w:spacing w:after="0"/>
        <w:jc w:val="both"/>
        <w:rPr>
          <w:rFonts w:ascii="Arial" w:hAnsi="Arial" w:cs="Arial"/>
          <w:sz w:val="18"/>
          <w:szCs w:val="18"/>
        </w:rPr>
      </w:pPr>
      <w:r w:rsidRPr="00235DC3">
        <w:rPr>
          <w:rFonts w:ascii="Arial" w:hAnsi="Arial" w:cs="Arial"/>
          <w:sz w:val="18"/>
          <w:szCs w:val="18"/>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r w:rsidR="00EF6529" w:rsidRPr="00235DC3">
        <w:rPr>
          <w:rFonts w:ascii="Arial" w:hAnsi="Arial" w:cs="Arial"/>
          <w:color w:val="000000"/>
          <w:sz w:val="18"/>
          <w:szCs w:val="18"/>
          <w:shd w:val="clear" w:color="auto" w:fill="FFFFFF"/>
        </w:rPr>
        <w:t>.</w:t>
      </w:r>
    </w:p>
    <w:p w14:paraId="00A5BBEF" w14:textId="77777777" w:rsidR="00EF6529" w:rsidRPr="00EF6529" w:rsidRDefault="00EF6529" w:rsidP="00EF6529">
      <w:pPr>
        <w:spacing w:after="0"/>
        <w:ind w:left="357"/>
        <w:jc w:val="both"/>
        <w:rPr>
          <w:rFonts w:ascii="Arial" w:hAnsi="Arial" w:cs="Arial"/>
          <w:sz w:val="18"/>
          <w:szCs w:val="18"/>
        </w:rPr>
      </w:pPr>
    </w:p>
    <w:p w14:paraId="0761448D" w14:textId="3B39253D" w:rsidR="004F1422" w:rsidRDefault="004F1422" w:rsidP="004F1422">
      <w:pPr>
        <w:spacing w:before="225" w:after="225" w:line="240" w:lineRule="auto"/>
        <w:jc w:val="both"/>
      </w:pPr>
      <w:r>
        <w:rPr>
          <w:rFonts w:ascii="Arial" w:hAnsi="Arial" w:cs="Arial"/>
          <w:b/>
          <w:bCs/>
          <w:color w:val="000000"/>
          <w:sz w:val="18"/>
          <w:szCs w:val="18"/>
        </w:rPr>
        <w:t>III. Rok veljavnosti ponudb</w:t>
      </w:r>
      <w:r w:rsidRPr="00152815">
        <w:rPr>
          <w:rFonts w:ascii="Arial" w:hAnsi="Arial" w:cs="Arial"/>
          <w:b/>
          <w:color w:val="000000"/>
          <w:sz w:val="18"/>
          <w:szCs w:val="18"/>
        </w:rPr>
        <w:t>e</w:t>
      </w:r>
      <w:r w:rsidR="00495039">
        <w:rPr>
          <w:rFonts w:ascii="Arial" w:hAnsi="Arial" w:cs="Arial"/>
          <w:color w:val="000000"/>
          <w:sz w:val="18"/>
          <w:szCs w:val="18"/>
        </w:rPr>
        <w:t xml:space="preserve"> Ponudba velja najmanj </w:t>
      </w:r>
      <w:r w:rsidR="00C847DD">
        <w:rPr>
          <w:rFonts w:ascii="Arial" w:hAnsi="Arial" w:cs="Arial"/>
          <w:color w:val="000000"/>
          <w:sz w:val="18"/>
          <w:szCs w:val="18"/>
        </w:rPr>
        <w:t>9</w:t>
      </w:r>
      <w:r w:rsidR="00495039">
        <w:rPr>
          <w:rFonts w:ascii="Arial" w:hAnsi="Arial" w:cs="Arial"/>
          <w:color w:val="000000"/>
          <w:sz w:val="18"/>
          <w:szCs w:val="18"/>
        </w:rPr>
        <w:t>0</w:t>
      </w:r>
      <w:r>
        <w:rPr>
          <w:rFonts w:ascii="Arial" w:hAnsi="Arial" w:cs="Arial"/>
          <w:color w:val="000000"/>
          <w:sz w:val="18"/>
          <w:szCs w:val="18"/>
        </w:rPr>
        <w:t xml:space="preserve"> dni od roka za predložitev ponudb.</w:t>
      </w:r>
    </w:p>
    <w:p w14:paraId="398F77D7" w14:textId="77777777" w:rsidR="004F1422" w:rsidRDefault="004F1422" w:rsidP="004F142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A6A28C5" w14:textId="65951D21" w:rsidR="004F1422" w:rsidRDefault="00A12C0B" w:rsidP="004F1422">
      <w:pPr>
        <w:spacing w:before="225" w:after="225" w:line="240" w:lineRule="auto"/>
        <w:jc w:val="both"/>
      </w:pPr>
      <w:r>
        <w:rPr>
          <w:rFonts w:ascii="Arial" w:hAnsi="Arial" w:cs="Arial"/>
          <w:color w:val="000000"/>
          <w:sz w:val="18"/>
          <w:szCs w:val="18"/>
        </w:rPr>
        <w:t>I</w:t>
      </w:r>
      <w:r w:rsidR="004F1422">
        <w:rPr>
          <w:rFonts w:ascii="Arial" w:hAnsi="Arial" w:cs="Arial"/>
          <w:b/>
          <w:bCs/>
          <w:color w:val="000000"/>
          <w:sz w:val="18"/>
          <w:szCs w:val="18"/>
        </w:rPr>
        <w:t>V. Podatki o gospodarskem subjektu</w:t>
      </w:r>
    </w:p>
    <w:tbl>
      <w:tblPr>
        <w:tblW w:w="9059" w:type="dxa"/>
        <w:tblInd w:w="108" w:type="dxa"/>
        <w:shd w:val="clear" w:color="auto" w:fill="CCCCCC"/>
        <w:tblLook w:val="04A0" w:firstRow="1" w:lastRow="0" w:firstColumn="1" w:lastColumn="0" w:noHBand="0" w:noVBand="1"/>
      </w:tblPr>
      <w:tblGrid>
        <w:gridCol w:w="3487"/>
        <w:gridCol w:w="925"/>
        <w:gridCol w:w="4647"/>
      </w:tblGrid>
      <w:tr w:rsidR="004F1422" w14:paraId="063BCC7E" w14:textId="77777777" w:rsidTr="00EF6529">
        <w:trPr>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AAEEF9" w14:textId="77777777" w:rsidR="004F1422" w:rsidRDefault="004F1422" w:rsidP="004F1422">
            <w:pPr>
              <w:jc w:val="right"/>
            </w:pPr>
            <w:r>
              <w:rPr>
                <w:rFonts w:ascii="Arial" w:hAnsi="Arial" w:cs="Arial"/>
                <w:b/>
                <w:bCs/>
                <w:color w:val="000000"/>
                <w:position w:val="-2"/>
                <w:sz w:val="18"/>
                <w:szCs w:val="18"/>
                <w:shd w:val="clear" w:color="auto" w:fill="CCCCCC"/>
              </w:rPr>
              <w:t>KONTAKTNA OSEBA: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EA564" w14:textId="77777777" w:rsidR="004F1422" w:rsidRDefault="004F1422" w:rsidP="004F1422">
            <w:r>
              <w:rPr>
                <w:rFonts w:ascii="Arial" w:hAnsi="Arial" w:cs="Arial"/>
                <w:color w:val="000000"/>
                <w:position w:val="-2"/>
                <w:sz w:val="18"/>
                <w:szCs w:val="18"/>
              </w:rPr>
              <w:t> </w:t>
            </w:r>
          </w:p>
        </w:tc>
      </w:tr>
      <w:tr w:rsidR="004F1422" w14:paraId="3F8CF5D6" w14:textId="77777777" w:rsidTr="00EF6529">
        <w:trPr>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20A51C" w14:textId="77777777" w:rsidR="004F1422" w:rsidRDefault="004F1422" w:rsidP="004F1422">
            <w:pPr>
              <w:jc w:val="right"/>
            </w:pPr>
            <w:r>
              <w:rPr>
                <w:rFonts w:ascii="Arial" w:hAnsi="Arial" w:cs="Arial"/>
                <w:b/>
                <w:bCs/>
                <w:color w:val="000000"/>
                <w:position w:val="-2"/>
                <w:sz w:val="18"/>
                <w:szCs w:val="18"/>
                <w:shd w:val="clear" w:color="auto" w:fill="CCCCCC"/>
              </w:rPr>
              <w:t>E-POŠTA KONTAKTNE OSEBE:</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B0ADF" w14:textId="77777777" w:rsidR="004F1422" w:rsidRDefault="004F1422" w:rsidP="004F1422">
            <w:r>
              <w:rPr>
                <w:rFonts w:ascii="Arial" w:hAnsi="Arial" w:cs="Arial"/>
                <w:color w:val="000000"/>
                <w:position w:val="-2"/>
                <w:sz w:val="18"/>
                <w:szCs w:val="18"/>
              </w:rPr>
              <w:t> </w:t>
            </w:r>
          </w:p>
        </w:tc>
      </w:tr>
      <w:tr w:rsidR="004F1422" w14:paraId="3994B669" w14:textId="77777777" w:rsidTr="00EF6529">
        <w:trPr>
          <w:trHeight w:val="389"/>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BFF101" w14:textId="77777777" w:rsidR="004F1422" w:rsidRDefault="004F1422" w:rsidP="004F1422">
            <w:pPr>
              <w:jc w:val="right"/>
            </w:pPr>
            <w:r>
              <w:rPr>
                <w:rFonts w:ascii="Arial" w:hAnsi="Arial" w:cs="Arial"/>
                <w:b/>
                <w:bCs/>
                <w:color w:val="000000"/>
                <w:position w:val="-2"/>
                <w:sz w:val="18"/>
                <w:szCs w:val="18"/>
                <w:shd w:val="clear" w:color="auto" w:fill="CCCCCC"/>
              </w:rPr>
              <w:lastRenderedPageBreak/>
              <w:t>TELEFON:</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8D7A2B" w14:textId="77777777" w:rsidR="004F1422" w:rsidRDefault="004F1422" w:rsidP="004F1422">
            <w:r>
              <w:rPr>
                <w:rFonts w:ascii="Arial" w:hAnsi="Arial" w:cs="Arial"/>
                <w:color w:val="000000"/>
                <w:position w:val="-2"/>
                <w:sz w:val="18"/>
                <w:szCs w:val="18"/>
              </w:rPr>
              <w:t> </w:t>
            </w:r>
          </w:p>
        </w:tc>
      </w:tr>
      <w:tr w:rsidR="004F1422" w14:paraId="2B9ED26D" w14:textId="77777777" w:rsidTr="00EF6529">
        <w:trPr>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6BE7A" w14:textId="77777777" w:rsidR="004F1422" w:rsidRDefault="004F1422" w:rsidP="004F1422">
            <w:pPr>
              <w:jc w:val="right"/>
            </w:pPr>
            <w:r>
              <w:rPr>
                <w:rFonts w:ascii="Arial" w:hAnsi="Arial" w:cs="Arial"/>
                <w:b/>
                <w:bCs/>
                <w:color w:val="000000"/>
                <w:position w:val="-2"/>
                <w:sz w:val="18"/>
                <w:szCs w:val="18"/>
                <w:shd w:val="clear" w:color="auto" w:fill="CCCCCC"/>
              </w:rPr>
              <w:t>ID ZA DDV:</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60A1C" w14:textId="77777777" w:rsidR="004F1422" w:rsidRDefault="004F1422" w:rsidP="004F1422">
            <w:r>
              <w:rPr>
                <w:rFonts w:ascii="Arial" w:hAnsi="Arial" w:cs="Arial"/>
                <w:color w:val="000000"/>
                <w:position w:val="-2"/>
                <w:sz w:val="18"/>
                <w:szCs w:val="18"/>
              </w:rPr>
              <w:t> </w:t>
            </w:r>
          </w:p>
        </w:tc>
      </w:tr>
      <w:tr w:rsidR="004F1422" w14:paraId="69D8A617" w14:textId="77777777" w:rsidTr="00EF6529">
        <w:trPr>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FB7BFD" w14:textId="77777777" w:rsidR="004F1422" w:rsidRDefault="004F1422" w:rsidP="004F1422">
            <w:pPr>
              <w:jc w:val="right"/>
            </w:pPr>
            <w:r>
              <w:rPr>
                <w:rFonts w:ascii="Arial" w:hAnsi="Arial" w:cs="Arial"/>
                <w:b/>
                <w:bCs/>
                <w:color w:val="000000"/>
                <w:position w:val="-2"/>
                <w:sz w:val="18"/>
                <w:szCs w:val="18"/>
                <w:shd w:val="clear" w:color="auto" w:fill="CCCCCC"/>
              </w:rPr>
              <w:t>PRISTOJNI FINANČNI URAD:</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04AF6" w14:textId="77777777" w:rsidR="004F1422" w:rsidRDefault="004F1422" w:rsidP="004F1422">
            <w:r>
              <w:rPr>
                <w:rFonts w:ascii="Arial" w:hAnsi="Arial" w:cs="Arial"/>
                <w:color w:val="000000"/>
                <w:position w:val="-2"/>
                <w:sz w:val="18"/>
                <w:szCs w:val="18"/>
              </w:rPr>
              <w:t> </w:t>
            </w:r>
          </w:p>
        </w:tc>
      </w:tr>
      <w:tr w:rsidR="004F1422" w14:paraId="0754EE68" w14:textId="77777777" w:rsidTr="00EF6529">
        <w:trPr>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68C1C2" w14:textId="77777777" w:rsidR="004F1422" w:rsidRDefault="004F1422" w:rsidP="004F1422">
            <w:pPr>
              <w:jc w:val="right"/>
            </w:pPr>
            <w:r>
              <w:rPr>
                <w:rFonts w:ascii="Arial" w:hAnsi="Arial" w:cs="Arial"/>
                <w:b/>
                <w:bCs/>
                <w:color w:val="000000"/>
                <w:position w:val="-2"/>
                <w:sz w:val="18"/>
                <w:szCs w:val="18"/>
                <w:shd w:val="clear" w:color="auto" w:fill="CCCCCC"/>
              </w:rPr>
              <w:t>MATIČNA ŠTEVILKA: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DFD8D" w14:textId="77777777" w:rsidR="004F1422" w:rsidRDefault="004F1422" w:rsidP="004F1422">
            <w:r>
              <w:rPr>
                <w:rFonts w:ascii="Arial" w:hAnsi="Arial" w:cs="Arial"/>
                <w:color w:val="000000"/>
                <w:position w:val="-2"/>
                <w:sz w:val="18"/>
                <w:szCs w:val="18"/>
              </w:rPr>
              <w:t> </w:t>
            </w:r>
          </w:p>
        </w:tc>
      </w:tr>
      <w:tr w:rsidR="004F1422" w14:paraId="4D556BE5" w14:textId="77777777" w:rsidTr="00EF6529">
        <w:trPr>
          <w:trHeight w:val="584"/>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4AB9A3" w14:textId="77777777" w:rsidR="004F1422" w:rsidRDefault="004F1422" w:rsidP="004F1422">
            <w:pPr>
              <w:jc w:val="right"/>
            </w:pPr>
            <w:r>
              <w:rPr>
                <w:rFonts w:ascii="Arial" w:hAnsi="Arial" w:cs="Arial"/>
                <w:b/>
                <w:bCs/>
                <w:color w:val="000000"/>
                <w:position w:val="-2"/>
                <w:sz w:val="18"/>
                <w:szCs w:val="18"/>
                <w:shd w:val="clear" w:color="auto" w:fill="CCCCCC"/>
              </w:rPr>
              <w:t>ŠTEVILKE TRANSAKCIJSKIH RAČUNOV:</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08259" w14:textId="77777777" w:rsidR="004F1422" w:rsidRDefault="004F1422" w:rsidP="004F1422">
            <w:r>
              <w:rPr>
                <w:rFonts w:ascii="Arial" w:hAnsi="Arial" w:cs="Arial"/>
                <w:color w:val="000000"/>
                <w:position w:val="-2"/>
                <w:sz w:val="18"/>
                <w:szCs w:val="18"/>
              </w:rPr>
              <w:t> </w:t>
            </w:r>
          </w:p>
        </w:tc>
      </w:tr>
      <w:tr w:rsidR="004F1422" w14:paraId="71E9E31F" w14:textId="77777777" w:rsidTr="00EF6529">
        <w:trPr>
          <w:trHeight w:val="792"/>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1908AE" w14:textId="77777777" w:rsidR="004F1422" w:rsidRDefault="004F1422" w:rsidP="004F1422">
            <w:pPr>
              <w:jc w:val="right"/>
            </w:pPr>
            <w:r>
              <w:rPr>
                <w:rFonts w:ascii="Arial" w:hAnsi="Arial" w:cs="Arial"/>
                <w:b/>
                <w:bCs/>
                <w:color w:val="000000"/>
                <w:position w:val="-2"/>
                <w:sz w:val="18"/>
                <w:szCs w:val="18"/>
                <w:shd w:val="clear" w:color="auto" w:fill="CCCCCC"/>
              </w:rPr>
              <w:t>POOBLAŠČENA OSEBA ZA PODPIS PONUDBE IN POGODBE:</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EE8E9" w14:textId="77777777" w:rsidR="004F1422" w:rsidRDefault="004F1422" w:rsidP="004F1422">
            <w:r>
              <w:rPr>
                <w:rFonts w:ascii="Arial" w:hAnsi="Arial" w:cs="Arial"/>
                <w:color w:val="000000"/>
                <w:position w:val="-2"/>
                <w:sz w:val="18"/>
                <w:szCs w:val="18"/>
              </w:rPr>
              <w:t> </w:t>
            </w:r>
          </w:p>
        </w:tc>
      </w:tr>
      <w:tr w:rsidR="004F1422" w14:paraId="672D29D6" w14:textId="77777777" w:rsidTr="00EF6529">
        <w:trPr>
          <w:trHeight w:val="779"/>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BB0A1C" w14:textId="77777777" w:rsidR="004F1422" w:rsidRDefault="004F1422" w:rsidP="004F142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F92BE" w14:textId="77777777" w:rsidR="004F1422" w:rsidRDefault="004F1422" w:rsidP="004F1422">
            <w:r>
              <w:rPr>
                <w:rFonts w:ascii="Arial" w:hAnsi="Arial" w:cs="Arial"/>
                <w:color w:val="000000"/>
                <w:position w:val="-2"/>
                <w:sz w:val="18"/>
                <w:szCs w:val="18"/>
              </w:rPr>
              <w:t> </w:t>
            </w:r>
          </w:p>
        </w:tc>
      </w:tr>
      <w:tr w:rsidR="004F1422" w14:paraId="6AC259D5" w14:textId="77777777" w:rsidTr="00EF6529">
        <w:trPr>
          <w:trHeight w:val="1000"/>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AAD407" w14:textId="77777777" w:rsidR="004F1422" w:rsidRDefault="004F1422" w:rsidP="004F142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4EFDB" w14:textId="77777777" w:rsidR="004F1422" w:rsidRDefault="004F1422" w:rsidP="004F1422">
            <w:r>
              <w:rPr>
                <w:rFonts w:ascii="Arial" w:hAnsi="Arial" w:cs="Arial"/>
                <w:color w:val="000000"/>
                <w:position w:val="-2"/>
                <w:sz w:val="18"/>
                <w:szCs w:val="18"/>
              </w:rPr>
              <w:t> </w:t>
            </w:r>
          </w:p>
        </w:tc>
      </w:tr>
      <w:tr w:rsidR="004F1422" w14:paraId="0B5280A5" w14:textId="77777777" w:rsidTr="00EF6529">
        <w:trPr>
          <w:trHeight w:val="792"/>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FD1FD7" w14:textId="77777777" w:rsidR="004F1422" w:rsidRDefault="004F1422" w:rsidP="004F142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B3E51" w14:textId="77777777" w:rsidR="004F1422" w:rsidRDefault="004F1422" w:rsidP="004F1422">
            <w:r>
              <w:rPr>
                <w:rFonts w:ascii="Arial" w:hAnsi="Arial" w:cs="Arial"/>
                <w:color w:val="000000"/>
                <w:position w:val="-2"/>
                <w:sz w:val="18"/>
                <w:szCs w:val="18"/>
              </w:rPr>
              <w:t> </w:t>
            </w:r>
          </w:p>
        </w:tc>
      </w:tr>
      <w:tr w:rsidR="004F1422" w14:paraId="72F3F4FA" w14:textId="77777777" w:rsidTr="00EF6529">
        <w:trPr>
          <w:trHeight w:val="779"/>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DFDE6" w14:textId="72C4F1F5" w:rsidR="004F1422" w:rsidRDefault="004F1422" w:rsidP="004F1422">
            <w:pPr>
              <w:jc w:val="right"/>
            </w:pPr>
            <w:r>
              <w:rPr>
                <w:rFonts w:ascii="Arial" w:hAnsi="Arial" w:cs="Arial"/>
                <w:b/>
                <w:bCs/>
                <w:color w:val="000000"/>
                <w:position w:val="-2"/>
                <w:sz w:val="18"/>
                <w:szCs w:val="18"/>
                <w:shd w:val="clear" w:color="auto" w:fill="CCCCCC"/>
              </w:rPr>
              <w:t>POOBLAŠČENCI ZA ZASTOPANJE, ODLOČANJE ALI NADZOR </w:t>
            </w:r>
            <w:r w:rsidR="00021339">
              <w:rPr>
                <w:rFonts w:ascii="Arial" w:hAnsi="Arial" w:cs="Arial"/>
                <w:color w:val="000000"/>
                <w:position w:val="-2"/>
                <w:sz w:val="18"/>
                <w:szCs w:val="18"/>
                <w:shd w:val="clear" w:color="auto" w:fill="CCCCCC"/>
              </w:rPr>
              <w:t>(npr. prokuristi)</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25717" w14:textId="77777777" w:rsidR="004F1422" w:rsidRDefault="004F1422" w:rsidP="004F1422">
            <w:r>
              <w:rPr>
                <w:rFonts w:ascii="Arial" w:hAnsi="Arial" w:cs="Arial"/>
                <w:color w:val="000000"/>
                <w:position w:val="-2"/>
                <w:sz w:val="18"/>
                <w:szCs w:val="18"/>
              </w:rPr>
              <w:t> </w:t>
            </w:r>
          </w:p>
        </w:tc>
      </w:tr>
      <w:tr w:rsidR="004F1422" w14:paraId="66A534A0" w14:textId="77777777" w:rsidTr="00EF6529">
        <w:trPr>
          <w:trHeight w:val="141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0A230B" w14:textId="77777777" w:rsidR="004F1422" w:rsidRDefault="004F1422" w:rsidP="004F142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EF1929" w14:textId="77777777" w:rsidR="004F1422" w:rsidRDefault="004F1422" w:rsidP="004F1422">
            <w:r>
              <w:rPr>
                <w:rFonts w:ascii="Arial" w:hAnsi="Arial" w:cs="Arial"/>
                <w:color w:val="000000"/>
                <w:position w:val="-2"/>
                <w:sz w:val="18"/>
                <w:szCs w:val="18"/>
              </w:rPr>
              <w:t> </w:t>
            </w:r>
          </w:p>
        </w:tc>
      </w:tr>
      <w:tr w:rsidR="004F1422" w14:paraId="6BD205FA" w14:textId="77777777" w:rsidTr="00EF6529">
        <w:tblPrEx>
          <w:shd w:val="clear" w:color="auto" w:fill="auto"/>
        </w:tblPrEx>
        <w:trPr>
          <w:trHeight w:val="376"/>
        </w:trPr>
        <w:tc>
          <w:tcPr>
            <w:tcW w:w="4219" w:type="dxa"/>
            <w:gridSpan w:val="2"/>
            <w:tcMar>
              <w:top w:w="75" w:type="dxa"/>
              <w:bottom w:w="75" w:type="dxa"/>
            </w:tcMar>
            <w:vAlign w:val="center"/>
          </w:tcPr>
          <w:p w14:paraId="15BCDB94" w14:textId="77777777" w:rsidR="00A12C0B" w:rsidRDefault="00A12C0B" w:rsidP="00A12C0B">
            <w:pPr>
              <w:spacing w:after="0"/>
              <w:rPr>
                <w:rFonts w:ascii="Arial" w:hAnsi="Arial" w:cs="Arial"/>
                <w:color w:val="000000"/>
                <w:position w:val="-2"/>
                <w:sz w:val="18"/>
                <w:szCs w:val="18"/>
              </w:rPr>
            </w:pPr>
          </w:p>
          <w:p w14:paraId="0AA3074A" w14:textId="248B7965" w:rsidR="004F1422" w:rsidRDefault="004F1422" w:rsidP="00A12C0B">
            <w:pPr>
              <w:spacing w:after="0"/>
            </w:pPr>
            <w:r>
              <w:rPr>
                <w:rFonts w:ascii="Arial" w:hAnsi="Arial" w:cs="Arial"/>
                <w:color w:val="000000"/>
                <w:position w:val="-2"/>
                <w:sz w:val="18"/>
                <w:szCs w:val="18"/>
              </w:rPr>
              <w:t>Kraj in datum:</w:t>
            </w:r>
          </w:p>
        </w:tc>
        <w:tc>
          <w:tcPr>
            <w:tcW w:w="0" w:type="auto"/>
            <w:tcMar>
              <w:top w:w="75" w:type="dxa"/>
              <w:bottom w:w="75" w:type="dxa"/>
            </w:tcMar>
            <w:vAlign w:val="center"/>
          </w:tcPr>
          <w:p w14:paraId="2B5B622C" w14:textId="77777777" w:rsidR="004F1422" w:rsidRDefault="004F1422" w:rsidP="00A12C0B">
            <w:pPr>
              <w:spacing w:after="0"/>
            </w:pPr>
            <w:r>
              <w:rPr>
                <w:rFonts w:ascii="Arial" w:hAnsi="Arial" w:cs="Arial"/>
                <w:color w:val="000000"/>
                <w:position w:val="-2"/>
                <w:sz w:val="18"/>
                <w:szCs w:val="18"/>
              </w:rPr>
              <w:t>Ime in priimek: _____________________</w:t>
            </w:r>
          </w:p>
        </w:tc>
      </w:tr>
      <w:tr w:rsidR="004F1422" w14:paraId="2C2CDEFB" w14:textId="77777777" w:rsidTr="00EF6529">
        <w:tblPrEx>
          <w:shd w:val="clear" w:color="auto" w:fill="auto"/>
        </w:tblPrEx>
        <w:trPr>
          <w:trHeight w:val="584"/>
        </w:trPr>
        <w:tc>
          <w:tcPr>
            <w:tcW w:w="4219" w:type="dxa"/>
            <w:gridSpan w:val="2"/>
            <w:tcMar>
              <w:top w:w="75" w:type="dxa"/>
              <w:bottom w:w="75" w:type="dxa"/>
            </w:tcMar>
            <w:vAlign w:val="center"/>
          </w:tcPr>
          <w:p w14:paraId="733C3969" w14:textId="77777777" w:rsidR="004F1422" w:rsidRDefault="004F1422" w:rsidP="00A12C0B">
            <w:pPr>
              <w:spacing w:after="0"/>
            </w:pPr>
            <w:r>
              <w:rPr>
                <w:rFonts w:ascii="Arial" w:hAnsi="Arial" w:cs="Arial"/>
                <w:color w:val="000000"/>
                <w:position w:val="-2"/>
                <w:sz w:val="18"/>
                <w:szCs w:val="18"/>
              </w:rPr>
              <w:t> </w:t>
            </w:r>
          </w:p>
        </w:tc>
        <w:tc>
          <w:tcPr>
            <w:tcW w:w="0" w:type="auto"/>
            <w:tcMar>
              <w:top w:w="75" w:type="dxa"/>
              <w:bottom w:w="75" w:type="dxa"/>
            </w:tcMar>
            <w:vAlign w:val="center"/>
          </w:tcPr>
          <w:p w14:paraId="68735911" w14:textId="77777777" w:rsidR="004F1422" w:rsidRDefault="004F1422" w:rsidP="00A12C0B">
            <w:pPr>
              <w:spacing w:after="0"/>
            </w:pPr>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14:paraId="50731C0C" w14:textId="77777777" w:rsidR="004F1422" w:rsidRDefault="004F1422" w:rsidP="004F1422">
      <w:pPr>
        <w:sectPr w:rsidR="004F1422" w:rsidSect="004F1422">
          <w:footerReference w:type="default" r:id="rId10"/>
          <w:pgSz w:w="11906" w:h="16838"/>
          <w:pgMar w:top="1418" w:right="1418" w:bottom="1418" w:left="1418" w:header="567" w:footer="596" w:gutter="0"/>
          <w:cols w:space="708"/>
          <w:docGrid w:linePitch="360"/>
        </w:sectPr>
      </w:pPr>
    </w:p>
    <w:p w14:paraId="6B07E288" w14:textId="77777777" w:rsidR="004F1422" w:rsidRPr="00FA580C" w:rsidRDefault="004F1422" w:rsidP="004F1422">
      <w:pPr>
        <w:spacing w:after="0"/>
        <w:jc w:val="right"/>
        <w:rPr>
          <w:rFonts w:ascii="Arial" w:hAnsi="Arial" w:cs="Arial"/>
          <w:sz w:val="18"/>
          <w:szCs w:val="18"/>
        </w:rPr>
      </w:pPr>
      <w:r>
        <w:rPr>
          <w:rFonts w:ascii="Arial" w:hAnsi="Arial" w:cs="Arial"/>
          <w:sz w:val="18"/>
          <w:szCs w:val="18"/>
        </w:rPr>
        <w:lastRenderedPageBreak/>
        <w:t>Obrazec št: 2</w:t>
      </w:r>
    </w:p>
    <w:p w14:paraId="288A6402"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02B6A14" w14:textId="5770F505" w:rsidR="004F1422" w:rsidRPr="00F362F3" w:rsidRDefault="004F1422" w:rsidP="00F362F3">
      <w:pPr>
        <w:rPr>
          <w:rFonts w:ascii="Arial" w:hAnsi="Arial" w:cs="Arial"/>
          <w:sz w:val="18"/>
          <w:szCs w:val="18"/>
        </w:rPr>
      </w:pPr>
      <w:r>
        <w:rPr>
          <w:rFonts w:ascii="Arial" w:hAnsi="Arial" w:cs="Arial"/>
          <w:color w:val="000000"/>
          <w:sz w:val="18"/>
          <w:szCs w:val="18"/>
        </w:rPr>
        <w:t>V zvezi z</w:t>
      </w:r>
      <w:r w:rsidR="00156B9A">
        <w:rPr>
          <w:rFonts w:ascii="Arial" w:hAnsi="Arial" w:cs="Arial"/>
          <w:color w:val="000000"/>
          <w:sz w:val="18"/>
          <w:szCs w:val="18"/>
        </w:rPr>
        <w:t xml:space="preserve"> javnim</w:t>
      </w:r>
      <w:r>
        <w:rPr>
          <w:rFonts w:ascii="Arial" w:hAnsi="Arial" w:cs="Arial"/>
          <w:color w:val="000000"/>
          <w:sz w:val="18"/>
          <w:szCs w:val="18"/>
        </w:rPr>
        <w:t xml:space="preserve"> naročilom </w:t>
      </w:r>
      <w:r w:rsidR="00994D8B">
        <w:rPr>
          <w:rFonts w:ascii="Arial" w:hAnsi="Arial" w:cs="Arial"/>
          <w:color w:val="000000"/>
          <w:sz w:val="18"/>
          <w:szCs w:val="18"/>
        </w:rPr>
        <w:t>»</w:t>
      </w:r>
      <w:r w:rsidR="00F845CE">
        <w:rPr>
          <w:rFonts w:ascii="Arial" w:hAnsi="Arial" w:cs="Arial"/>
          <w:sz w:val="18"/>
          <w:szCs w:val="18"/>
        </w:rPr>
        <w:t>Dobava</w:t>
      </w:r>
      <w:r w:rsidR="00BF00FC">
        <w:rPr>
          <w:rFonts w:ascii="Arial" w:hAnsi="Arial" w:cs="Arial"/>
          <w:sz w:val="18"/>
          <w:szCs w:val="18"/>
        </w:rPr>
        <w:t xml:space="preserve"> </w:t>
      </w:r>
      <w:r w:rsidR="00F362F3" w:rsidRPr="009A4F77">
        <w:rPr>
          <w:rFonts w:ascii="Arial" w:hAnsi="Arial" w:cs="Arial"/>
          <w:sz w:val="18"/>
          <w:szCs w:val="18"/>
        </w:rPr>
        <w:t>sklopa naprav za določanje dinamike gorenja oziroma za požarne preskuse v velikem merilu</w:t>
      </w:r>
      <w:r w:rsidR="00994D8B">
        <w:rPr>
          <w:rFonts w:ascii="Arial" w:hAnsi="Arial" w:cs="Arial"/>
          <w:color w:val="000000"/>
          <w:sz w:val="18"/>
          <w:szCs w:val="18"/>
        </w:rPr>
        <w:t>«</w:t>
      </w:r>
      <w:r>
        <w:rPr>
          <w:rFonts w:ascii="Arial" w:hAnsi="Arial" w:cs="Arial"/>
          <w:color w:val="000000"/>
          <w:sz w:val="18"/>
          <w:szCs w:val="18"/>
        </w:rPr>
        <w:t>,</w:t>
      </w:r>
    </w:p>
    <w:p w14:paraId="7C917AC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_________________________________________________________________________________</w:t>
      </w:r>
      <w:r>
        <w:rPr>
          <w:rFonts w:ascii="Arial" w:hAnsi="Arial" w:cs="Arial"/>
          <w:color w:val="000000"/>
          <w:sz w:val="18"/>
          <w:szCs w:val="18"/>
        </w:rPr>
        <w:t>,</w:t>
      </w:r>
    </w:p>
    <w:p w14:paraId="7420D5C6" w14:textId="77777777" w:rsidR="004F1422" w:rsidRDefault="004F1422" w:rsidP="004F1422">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(naziv ponudnika, partnerja v skupni ponudbi)</w:t>
      </w:r>
    </w:p>
    <w:p w14:paraId="2AB5FBE6" w14:textId="77777777" w:rsidR="004F1422" w:rsidRDefault="004F1422" w:rsidP="004F1422">
      <w:pPr>
        <w:spacing w:before="225" w:after="225" w:line="240" w:lineRule="auto"/>
        <w:jc w:val="both"/>
      </w:pPr>
      <w:r>
        <w:rPr>
          <w:rFonts w:ascii="Arial" w:hAnsi="Arial" w:cs="Arial"/>
          <w:color w:val="000000"/>
          <w:sz w:val="18"/>
          <w:szCs w:val="18"/>
        </w:rPr>
        <w:t>s polno odgovornostjo izjavljamo, da:</w:t>
      </w:r>
    </w:p>
    <w:tbl>
      <w:tblPr>
        <w:tblW w:w="5000" w:type="pct"/>
        <w:tblInd w:w="108" w:type="dxa"/>
        <w:tblLook w:val="04A0" w:firstRow="1" w:lastRow="0" w:firstColumn="1" w:lastColumn="0" w:noHBand="0" w:noVBand="1"/>
      </w:tblPr>
      <w:tblGrid>
        <w:gridCol w:w="4535"/>
        <w:gridCol w:w="4535"/>
      </w:tblGrid>
      <w:tr w:rsidR="004F1422" w14:paraId="0079147B" w14:textId="77777777" w:rsidTr="006C6FEE">
        <w:tc>
          <w:tcPr>
            <w:tcW w:w="0" w:type="auto"/>
            <w:gridSpan w:val="2"/>
            <w:tcMar>
              <w:top w:w="0" w:type="auto"/>
              <w:bottom w:w="0" w:type="auto"/>
            </w:tcMar>
          </w:tcPr>
          <w:p w14:paraId="718B6F74" w14:textId="475D49AC" w:rsidR="00EF6529" w:rsidRDefault="00EF6529" w:rsidP="00F736DC">
            <w:pPr>
              <w:numPr>
                <w:ilvl w:val="0"/>
                <w:numId w:val="2"/>
              </w:numPr>
              <w:jc w:val="both"/>
              <w:rPr>
                <w:rFonts w:ascii="Arial" w:hAnsi="Arial" w:cs="Arial"/>
                <w:color w:val="000000"/>
                <w:sz w:val="18"/>
                <w:szCs w:val="18"/>
              </w:rPr>
            </w:pPr>
            <w:r>
              <w:rPr>
                <w:rFonts w:ascii="Arial" w:hAnsi="Arial" w:cs="Arial"/>
                <w:color w:val="000000"/>
                <w:sz w:val="18"/>
                <w:szCs w:val="18"/>
              </w:rPr>
              <w:t>ponujena oprema v celoti ustreza vsem zahtevam naročnika;</w:t>
            </w:r>
          </w:p>
          <w:p w14:paraId="228D80D8"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994B397"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naročila ne bomo zahtevali povrnitve nobenih stroškov, ki smo jih imeli s pripravo ponudbene dokumentacije;</w:t>
            </w:r>
          </w:p>
          <w:p w14:paraId="48BA6885"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24886CA"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v celoti sprejemamo pogoje razpisne dokumentacije in vse pogoje, navedene v razpisni dokumentaciji, pod katerimi dajemo svojo ponudbo, ter soglašamo, da bodo ti pogoji v celoti sestavni del pogodbe;</w:t>
            </w:r>
          </w:p>
          <w:p w14:paraId="2367D05F" w14:textId="0523B8D6"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r w:rsidR="00C721D9">
              <w:rPr>
                <w:rFonts w:ascii="Arial" w:hAnsi="Arial" w:cs="Arial"/>
                <w:color w:val="000000"/>
                <w:sz w:val="18"/>
                <w:szCs w:val="18"/>
              </w:rPr>
              <w:t xml:space="preserve"> ali državi sedeža  ponudnika</w:t>
            </w:r>
            <w:r>
              <w:rPr>
                <w:rFonts w:ascii="Arial" w:hAnsi="Arial" w:cs="Arial"/>
                <w:color w:val="000000"/>
                <w:sz w:val="18"/>
                <w:szCs w:val="18"/>
              </w:rPr>
              <w:t>;</w:t>
            </w:r>
          </w:p>
          <w:p w14:paraId="60B18FF2"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naročila;</w:t>
            </w:r>
          </w:p>
          <w:p w14:paraId="6172C71A" w14:textId="20BC100F" w:rsidR="008F1ED6" w:rsidRPr="008F1ED6" w:rsidRDefault="008F1ED6" w:rsidP="00F736DC">
            <w:pPr>
              <w:numPr>
                <w:ilvl w:val="0"/>
                <w:numId w:val="2"/>
              </w:numPr>
              <w:jc w:val="both"/>
              <w:rPr>
                <w:rFonts w:ascii="Arial" w:hAnsi="Arial" w:cs="Arial"/>
                <w:color w:val="000000"/>
                <w:sz w:val="18"/>
                <w:szCs w:val="18"/>
              </w:rPr>
            </w:pPr>
            <w:r w:rsidRPr="008F1ED6">
              <w:rPr>
                <w:rFonts w:ascii="Arial" w:hAnsi="Arial" w:cs="Arial"/>
                <w:sz w:val="18"/>
                <w:szCs w:val="18"/>
              </w:rPr>
              <w:t>imamo v statutu ali družbeni pogodbi vpisano/-e dejavnost/-i, ki je/so predmet javnega naročila, ter da bomo naročniku v primeru njegove zahteve, predložili statut ali družbeno pogodbo ali drugo dokazilo, ki navedeno izkazuje;</w:t>
            </w:r>
          </w:p>
          <w:p w14:paraId="4204AC27" w14:textId="0B4D18FA" w:rsidR="008F1ED6"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C08EE3A" w14:textId="15E3CE2F" w:rsidR="004F1422" w:rsidRPr="008F1ED6" w:rsidRDefault="004F1422" w:rsidP="00F736DC">
            <w:pPr>
              <w:numPr>
                <w:ilvl w:val="0"/>
                <w:numId w:val="2"/>
              </w:numPr>
              <w:jc w:val="both"/>
              <w:rPr>
                <w:rFonts w:ascii="Arial" w:hAnsi="Arial" w:cs="Arial"/>
                <w:color w:val="000000"/>
                <w:sz w:val="18"/>
                <w:szCs w:val="18"/>
              </w:rPr>
            </w:pPr>
            <w:r w:rsidRPr="008F1ED6">
              <w:rPr>
                <w:rFonts w:ascii="Arial" w:hAnsi="Arial" w:cs="Arial"/>
                <w:sz w:val="18"/>
                <w:szCs w:val="18"/>
              </w:rPr>
              <w:t>da ponujena oprema izpolnjuje zahteve</w:t>
            </w:r>
            <w:r w:rsidR="008F1ED6">
              <w:rPr>
                <w:rFonts w:ascii="Arial" w:hAnsi="Arial" w:cs="Arial"/>
                <w:sz w:val="18"/>
                <w:szCs w:val="18"/>
              </w:rPr>
              <w:t xml:space="preserve"> naročnika, </w:t>
            </w:r>
            <w:r w:rsidRPr="008F1ED6">
              <w:rPr>
                <w:rFonts w:ascii="Arial" w:hAnsi="Arial" w:cs="Arial"/>
                <w:sz w:val="18"/>
                <w:szCs w:val="18"/>
              </w:rPr>
              <w:t>za kar prilagamo ustrezna dokazila,</w:t>
            </w:r>
          </w:p>
          <w:p w14:paraId="7DA81EBA"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bomo naročilo izvajali s strokovno usposobljenimi delavci oziroma kadrom;</w:t>
            </w:r>
          </w:p>
          <w:p w14:paraId="35AFC8EC"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3BBC93F"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624429D"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81C5ADF"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lastRenderedPageBreak/>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04F46E6"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naročila;</w:t>
            </w:r>
          </w:p>
          <w:p w14:paraId="3C5FC1CB"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09A533A"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B77A0AC"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naročila;</w:t>
            </w:r>
          </w:p>
          <w:p w14:paraId="375BE710"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smo v celoti seznanjeni z obsegom in zahtevnostjo naročila;</w:t>
            </w:r>
          </w:p>
          <w:p w14:paraId="5BBC1EF6"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naročila;</w:t>
            </w:r>
          </w:p>
          <w:p w14:paraId="5AFCAE83"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ABFCE0E"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0EAA0D4E"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p w14:paraId="2CCD0FDA" w14:textId="77777777" w:rsidR="006C6FEE" w:rsidRDefault="006C6FEE" w:rsidP="006C6FEE">
            <w:pPr>
              <w:pageBreakBefore/>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8746"/>
            </w:tblGrid>
            <w:tr w:rsidR="006C6FEE" w14:paraId="20C72CB1" w14:textId="77777777" w:rsidTr="00994159">
              <w:tc>
                <w:tcPr>
                  <w:tcW w:w="0" w:type="auto"/>
                  <w:tcMar>
                    <w:top w:w="0" w:type="auto"/>
                    <w:bottom w:w="0" w:type="auto"/>
                  </w:tcMar>
                </w:tcPr>
                <w:p w14:paraId="51E5DF9B" w14:textId="77777777" w:rsidR="006C6FEE" w:rsidRDefault="006C6FEE" w:rsidP="00F736DC">
                  <w:pPr>
                    <w:numPr>
                      <w:ilvl w:val="0"/>
                      <w:numId w:val="3"/>
                    </w:numPr>
                    <w:jc w:val="both"/>
                    <w:rPr>
                      <w:rFonts w:ascii="Arial" w:hAnsi="Arial" w:cs="Arial"/>
                      <w:color w:val="000000"/>
                      <w:sz w:val="18"/>
                      <w:szCs w:val="18"/>
                    </w:rPr>
                  </w:pPr>
                  <w:r>
                    <w:rPr>
                      <w:rFonts w:ascii="Arial" w:hAnsi="Arial" w:cs="Arial"/>
                      <w:color w:val="000000"/>
                      <w:sz w:val="18"/>
                      <w:szCs w:val="18"/>
                    </w:rPr>
                    <w:t>imamo dovoljenje za opravljanje dejavnosti, ki je predmet naročila,</w:t>
                  </w:r>
                </w:p>
                <w:p w14:paraId="7AC02D19" w14:textId="77777777" w:rsidR="006C6FEE" w:rsidRDefault="006C6FEE" w:rsidP="00F736DC">
                  <w:pPr>
                    <w:numPr>
                      <w:ilvl w:val="0"/>
                      <w:numId w:val="3"/>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398F1896" w14:textId="77777777" w:rsidR="006C6FEE" w:rsidRDefault="006C6FEE" w:rsidP="00F736DC">
                  <w:pPr>
                    <w:numPr>
                      <w:ilvl w:val="0"/>
                      <w:numId w:val="3"/>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41AEF9C0" w14:textId="77777777" w:rsidR="006C6FEE" w:rsidRDefault="006C6FEE" w:rsidP="00F736DC">
                  <w:pPr>
                    <w:numPr>
                      <w:ilvl w:val="0"/>
                      <w:numId w:val="3"/>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70B00A9F" w14:textId="77777777" w:rsidR="006C6FEE" w:rsidRDefault="006C6FEE" w:rsidP="00F736DC">
                  <w:pPr>
                    <w:numPr>
                      <w:ilvl w:val="0"/>
                      <w:numId w:val="3"/>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C9467BB" w14:textId="77777777" w:rsidR="006C6FEE" w:rsidRDefault="006C6FEE" w:rsidP="00F736DC">
                  <w:pPr>
                    <w:numPr>
                      <w:ilvl w:val="0"/>
                      <w:numId w:val="3"/>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45C2F0C" w14:textId="4ABEDC34" w:rsidR="006C6FEE" w:rsidRDefault="00891F20" w:rsidP="00F736DC">
                  <w:pPr>
                    <w:numPr>
                      <w:ilvl w:val="0"/>
                      <w:numId w:val="3"/>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006C6FEE">
                    <w:rPr>
                      <w:rFonts w:ascii="Arial" w:hAnsi="Arial" w:cs="Arial"/>
                      <w:color w:val="000000"/>
                      <w:sz w:val="18"/>
                      <w:szCs w:val="18"/>
                    </w:rPr>
                    <w:t>,</w:t>
                  </w:r>
                </w:p>
                <w:p w14:paraId="6F85CF73" w14:textId="77777777" w:rsidR="006C6FEE" w:rsidRDefault="006C6FEE" w:rsidP="00F736DC">
                  <w:pPr>
                    <w:numPr>
                      <w:ilvl w:val="0"/>
                      <w:numId w:val="3"/>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7B7464C9" w14:textId="77777777" w:rsidR="006C6FEE" w:rsidRDefault="006C6FEE" w:rsidP="00F736DC">
                  <w:pPr>
                    <w:numPr>
                      <w:ilvl w:val="0"/>
                      <w:numId w:val="3"/>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3B4B7685" w14:textId="77777777" w:rsidR="006C6FEE" w:rsidRDefault="006C6FEE" w:rsidP="00F736DC">
                  <w:pPr>
                    <w:numPr>
                      <w:ilvl w:val="0"/>
                      <w:numId w:val="3"/>
                    </w:numPr>
                    <w:jc w:val="both"/>
                    <w:rPr>
                      <w:rFonts w:ascii="Arial" w:hAnsi="Arial" w:cs="Arial"/>
                      <w:color w:val="000000"/>
                      <w:sz w:val="18"/>
                      <w:szCs w:val="18"/>
                    </w:rPr>
                  </w:pPr>
                  <w:r>
                    <w:rPr>
                      <w:rFonts w:ascii="Arial" w:hAnsi="Arial" w:cs="Arial"/>
                      <w:color w:val="000000"/>
                      <w:sz w:val="18"/>
                      <w:szCs w:val="18"/>
                    </w:rPr>
                    <w:lastRenderedPageBreak/>
                    <w:t>pri dajanju informacij v tem ali predhodnih postopkih, nismo namerno podali zavajajoče razlage ali teh informacij nismo zagotovili,</w:t>
                  </w:r>
                </w:p>
                <w:p w14:paraId="590E9DC3" w14:textId="77777777" w:rsidR="006C6FEE" w:rsidRDefault="006C6FEE" w:rsidP="00F736DC">
                  <w:pPr>
                    <w:numPr>
                      <w:ilvl w:val="0"/>
                      <w:numId w:val="3"/>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40A3687" w14:textId="77777777" w:rsidR="006C6FEE" w:rsidRDefault="006C6FEE" w:rsidP="006C6FEE">
            <w:pPr>
              <w:spacing w:before="225" w:after="225" w:line="240" w:lineRule="auto"/>
              <w:jc w:val="both"/>
              <w:rPr>
                <w:rFonts w:ascii="Arial" w:hAnsi="Arial" w:cs="Arial"/>
                <w:color w:val="000000"/>
                <w:sz w:val="18"/>
                <w:szCs w:val="18"/>
                <w:u w:val="single"/>
              </w:rPr>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1B50A93C" w14:textId="4F26A51F" w:rsidR="006C6FEE" w:rsidRPr="00F362F3" w:rsidRDefault="00994D8B" w:rsidP="00F362F3">
            <w:pPr>
              <w:jc w:val="both"/>
              <w:rPr>
                <w:rFonts w:ascii="Arial" w:hAnsi="Arial" w:cs="Arial"/>
                <w:sz w:val="18"/>
                <w:szCs w:val="18"/>
              </w:rPr>
            </w:pPr>
            <w:r>
              <w:rPr>
                <w:rFonts w:ascii="Arial" w:hAnsi="Arial" w:cs="Arial"/>
                <w:color w:val="000000"/>
                <w:sz w:val="18"/>
                <w:szCs w:val="18"/>
              </w:rPr>
              <w:t xml:space="preserve">Spodaj podpisani dajem/o uradno soglasje, da naročnik </w:t>
            </w:r>
            <w:r>
              <w:rPr>
                <w:rFonts w:ascii="Arial" w:hAnsi="Arial" w:cs="Arial"/>
                <w:b/>
                <w:bCs/>
                <w:color w:val="000000"/>
                <w:sz w:val="18"/>
                <w:szCs w:val="18"/>
              </w:rPr>
              <w:t xml:space="preserve">ZAVOD ZA GRADBENIŠTVO SLOVENIJE, </w:t>
            </w:r>
            <w:r w:rsidRPr="001411E7">
              <w:rPr>
                <w:rFonts w:ascii="Arial" w:hAnsi="Arial" w:cs="Arial"/>
                <w:b/>
                <w:color w:val="000000"/>
                <w:sz w:val="18"/>
                <w:szCs w:val="18"/>
              </w:rPr>
              <w:t>DIMIČEVA ULICA 12,</w:t>
            </w:r>
            <w:r>
              <w:rPr>
                <w:rFonts w:ascii="Arial" w:hAnsi="Arial" w:cs="Arial"/>
                <w:color w:val="000000"/>
                <w:sz w:val="18"/>
                <w:szCs w:val="18"/>
              </w:rPr>
              <w:t xml:space="preserve"> </w:t>
            </w:r>
            <w:r>
              <w:rPr>
                <w:rFonts w:ascii="Arial" w:hAnsi="Arial" w:cs="Arial"/>
                <w:b/>
                <w:bCs/>
                <w:color w:val="000000"/>
                <w:sz w:val="18"/>
                <w:szCs w:val="18"/>
              </w:rPr>
              <w:t>1000 Ljubljana,</w:t>
            </w:r>
            <w:r>
              <w:rPr>
                <w:rFonts w:ascii="Arial" w:hAnsi="Arial" w:cs="Arial"/>
                <w:color w:val="000000"/>
                <w:sz w:val="18"/>
                <w:szCs w:val="18"/>
              </w:rPr>
              <w:t xml:space="preserve"> v zvezi z oddajo javnega naročila z naslovom </w:t>
            </w:r>
            <w:r>
              <w:rPr>
                <w:rFonts w:ascii="Arial" w:hAnsi="Arial" w:cs="Arial"/>
                <w:snapToGrid w:val="0"/>
                <w:color w:val="000000"/>
                <w:sz w:val="18"/>
                <w:szCs w:val="18"/>
              </w:rPr>
              <w:t>»</w:t>
            </w:r>
            <w:r w:rsidR="00F845CE">
              <w:rPr>
                <w:rFonts w:ascii="Arial" w:hAnsi="Arial" w:cs="Arial"/>
                <w:sz w:val="18"/>
                <w:szCs w:val="18"/>
              </w:rPr>
              <w:t>Dobava</w:t>
            </w:r>
            <w:r w:rsidR="00F362F3" w:rsidRPr="009A4F77">
              <w:rPr>
                <w:rFonts w:ascii="Arial" w:hAnsi="Arial" w:cs="Arial"/>
                <w:sz w:val="18"/>
                <w:szCs w:val="18"/>
              </w:rPr>
              <w:t xml:space="preserve"> sklopa naprav za določanje dinamike gorenja oziroma za požarne preskuse v velikem merilu</w:t>
            </w:r>
            <w:r>
              <w:rPr>
                <w:rFonts w:ascii="Arial" w:hAnsi="Arial" w:cs="Arial"/>
                <w:color w:val="000000"/>
                <w:sz w:val="18"/>
                <w:szCs w:val="18"/>
              </w:rPr>
              <w:t>«</w:t>
            </w:r>
            <w:r>
              <w:rPr>
                <w:rFonts w:ascii="Arial" w:hAnsi="Arial" w:cs="Arial"/>
                <w:b/>
                <w:bCs/>
                <w:color w:val="000000"/>
                <w:sz w:val="18"/>
                <w:szCs w:val="18"/>
              </w:rPr>
              <w:t>, objavljen na Portalu javnih naročil pod številko JN__________/202</w:t>
            </w:r>
            <w:r w:rsidR="00A12C0B">
              <w:rPr>
                <w:rFonts w:ascii="Arial" w:hAnsi="Arial" w:cs="Arial"/>
                <w:b/>
                <w:bCs/>
                <w:color w:val="000000"/>
                <w:sz w:val="18"/>
                <w:szCs w:val="18"/>
              </w:rPr>
              <w:t>1</w:t>
            </w:r>
            <w:r>
              <w:rPr>
                <w:rFonts w:ascii="Arial" w:hAnsi="Arial" w:cs="Arial"/>
                <w:b/>
                <w:bCs/>
                <w:color w:val="000000"/>
                <w:sz w:val="18"/>
                <w:szCs w:val="18"/>
              </w:rPr>
              <w:t>-________ </w:t>
            </w:r>
            <w:r>
              <w:rPr>
                <w:rFonts w:ascii="Arial" w:hAnsi="Arial" w:cs="Arial"/>
                <w:color w:val="000000"/>
                <w:sz w:val="18"/>
                <w:szCs w:val="18"/>
              </w:rPr>
              <w:t>pridobi podatke za preveritev ponudbe v skladu 89. členom ZJN-3 v enotnem informacijskem sistemu – eDosje iz devetega odstavka 77. člena ZJN-3.</w:t>
            </w:r>
          </w:p>
        </w:tc>
      </w:tr>
      <w:tr w:rsidR="004F1422" w14:paraId="246DED73" w14:textId="77777777" w:rsidTr="006C6FEE">
        <w:tc>
          <w:tcPr>
            <w:tcW w:w="2500" w:type="pct"/>
            <w:tcMar>
              <w:top w:w="75" w:type="dxa"/>
              <w:bottom w:w="75" w:type="dxa"/>
            </w:tcMar>
            <w:vAlign w:val="center"/>
          </w:tcPr>
          <w:p w14:paraId="4274C008" w14:textId="77777777" w:rsidR="004F1422" w:rsidRDefault="004F1422" w:rsidP="004F1422">
            <w:r>
              <w:rPr>
                <w:rFonts w:ascii="Arial" w:hAnsi="Arial" w:cs="Arial"/>
                <w:color w:val="000000"/>
                <w:position w:val="-2"/>
                <w:sz w:val="18"/>
                <w:szCs w:val="18"/>
              </w:rPr>
              <w:lastRenderedPageBreak/>
              <w:t>Kraj in datum:</w:t>
            </w:r>
          </w:p>
        </w:tc>
        <w:tc>
          <w:tcPr>
            <w:tcW w:w="0" w:type="auto"/>
            <w:tcMar>
              <w:top w:w="75" w:type="dxa"/>
              <w:bottom w:w="75" w:type="dxa"/>
            </w:tcMar>
            <w:vAlign w:val="center"/>
          </w:tcPr>
          <w:p w14:paraId="13F7CC86" w14:textId="77777777" w:rsidR="004F1422" w:rsidRDefault="004F1422" w:rsidP="004F1422">
            <w:r>
              <w:rPr>
                <w:rFonts w:ascii="Arial" w:hAnsi="Arial" w:cs="Arial"/>
                <w:color w:val="000000"/>
                <w:position w:val="-2"/>
                <w:sz w:val="18"/>
                <w:szCs w:val="18"/>
              </w:rPr>
              <w:t>Ime in priimek: _____________________</w:t>
            </w:r>
          </w:p>
        </w:tc>
      </w:tr>
      <w:tr w:rsidR="004F1422" w14:paraId="23BFFD1D" w14:textId="77777777" w:rsidTr="006C6FEE">
        <w:tc>
          <w:tcPr>
            <w:tcW w:w="2500" w:type="pct"/>
            <w:tcMar>
              <w:top w:w="75" w:type="dxa"/>
              <w:bottom w:w="75" w:type="dxa"/>
            </w:tcMar>
            <w:vAlign w:val="center"/>
          </w:tcPr>
          <w:p w14:paraId="283B142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D8182B8" w14:textId="77777777" w:rsidR="004F1422" w:rsidRDefault="004F1422" w:rsidP="004F1422"/>
          <w:p w14:paraId="6C80C986" w14:textId="77777777" w:rsidR="004F1422" w:rsidRDefault="004F1422" w:rsidP="004F1422">
            <w:pPr>
              <w:jc w:val="center"/>
            </w:pPr>
            <w:r>
              <w:rPr>
                <w:rFonts w:ascii="Arial" w:hAnsi="Arial" w:cs="Arial"/>
                <w:color w:val="A9A9A9"/>
                <w:position w:val="-2"/>
                <w:sz w:val="18"/>
                <w:szCs w:val="18"/>
              </w:rPr>
              <w:t>(žig in podpis)</w:t>
            </w:r>
          </w:p>
        </w:tc>
      </w:tr>
    </w:tbl>
    <w:p w14:paraId="387480F4" w14:textId="260B87AC" w:rsidR="00D45137" w:rsidRPr="000536A6" w:rsidRDefault="004F1422" w:rsidP="000536A6">
      <w:pPr>
        <w:spacing w:before="225" w:after="225" w:line="240" w:lineRule="auto"/>
        <w:jc w:val="both"/>
        <w:rPr>
          <w:rFonts w:ascii="Arial" w:hAnsi="Arial" w:cs="Arial"/>
          <w:sz w:val="18"/>
          <w:szCs w:val="18"/>
        </w:rPr>
        <w:sectPr w:rsidR="00D45137" w:rsidRPr="000536A6" w:rsidSect="004F1422">
          <w:footerReference w:type="default" r:id="rId11"/>
          <w:pgSz w:w="11906" w:h="16838"/>
          <w:pgMar w:top="1418" w:right="1418" w:bottom="1418" w:left="1418" w:header="567" w:footer="596" w:gutter="0"/>
          <w:cols w:space="708"/>
          <w:docGrid w:linePitch="360"/>
        </w:sectPr>
      </w:pPr>
      <w:r>
        <w:rPr>
          <w:rFonts w:ascii="Arial" w:hAnsi="Arial" w:cs="Arial"/>
          <w:color w:val="000000"/>
          <w:sz w:val="18"/>
          <w:szCs w:val="18"/>
        </w:rPr>
        <w:t> </w:t>
      </w:r>
    </w:p>
    <w:p w14:paraId="5DC196EE" w14:textId="375097A2" w:rsidR="00A95902" w:rsidRPr="007715E9" w:rsidRDefault="00A95902" w:rsidP="00A95902">
      <w:pPr>
        <w:spacing w:after="0"/>
        <w:jc w:val="right"/>
        <w:rPr>
          <w:rFonts w:ascii="Arial" w:hAnsi="Arial" w:cs="Arial"/>
          <w:sz w:val="18"/>
          <w:szCs w:val="18"/>
        </w:rPr>
      </w:pPr>
      <w:r>
        <w:rPr>
          <w:rFonts w:ascii="Arial" w:hAnsi="Arial" w:cs="Arial"/>
          <w:sz w:val="18"/>
          <w:szCs w:val="18"/>
        </w:rPr>
        <w:lastRenderedPageBreak/>
        <w:t>Obrazec št: 2.1.</w:t>
      </w:r>
    </w:p>
    <w:p w14:paraId="66C81AE0" w14:textId="77777777" w:rsidR="00A95902" w:rsidRDefault="00A95902" w:rsidP="00A95902">
      <w:pPr>
        <w:spacing w:after="0"/>
        <w:jc w:val="right"/>
        <w:rPr>
          <w:rFonts w:ascii="Arial" w:hAnsi="Arial" w:cs="Arial"/>
          <w:sz w:val="18"/>
          <w:szCs w:val="18"/>
        </w:rPr>
      </w:pPr>
    </w:p>
    <w:p w14:paraId="25BBEB3A" w14:textId="77777777" w:rsidR="00A95902" w:rsidRDefault="00A95902" w:rsidP="00A9590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353BE078" w14:textId="77777777" w:rsidR="00A95902" w:rsidRDefault="00A95902" w:rsidP="00A95902">
      <w:pPr>
        <w:spacing w:after="120"/>
        <w:rPr>
          <w:rFonts w:ascii="Arial" w:hAnsi="Arial" w:cs="Arial"/>
        </w:rPr>
      </w:pPr>
    </w:p>
    <w:p w14:paraId="551F319C" w14:textId="77777777" w:rsidR="00A95902" w:rsidRDefault="00A95902" w:rsidP="00A95902">
      <w:pPr>
        <w:jc w:val="both"/>
        <w:rPr>
          <w:rFonts w:ascii="Arial" w:hAnsi="Arial" w:cs="Arial"/>
          <w:b/>
          <w:sz w:val="18"/>
          <w:szCs w:val="18"/>
        </w:rPr>
      </w:pPr>
      <w:r w:rsidRPr="001C0B29">
        <w:rPr>
          <w:rFonts w:ascii="Arial" w:hAnsi="Arial" w:cs="Arial"/>
          <w:b/>
          <w:sz w:val="18"/>
          <w:szCs w:val="18"/>
        </w:rPr>
        <w:t xml:space="preserve">Gospodarski subjekt naročnikov obrazec ESPD (datoteka XML) uvozi na spletni strani Portala javnih naročil/ESPD: </w:t>
      </w:r>
      <w:hyperlink r:id="rId12" w:history="1">
        <w:r w:rsidRPr="001C0B29">
          <w:rPr>
            <w:rStyle w:val="Hiperpovezava"/>
            <w:rFonts w:ascii="Arial" w:hAnsi="Arial" w:cs="Arial"/>
            <w:b/>
            <w:sz w:val="18"/>
            <w:szCs w:val="18"/>
          </w:rPr>
          <w:t>http://www.enarocanje.si/_ESPD/</w:t>
        </w:r>
      </w:hyperlink>
      <w:r w:rsidRPr="001C0B29">
        <w:rPr>
          <w:rFonts w:ascii="Arial" w:hAnsi="Arial" w:cs="Arial"/>
          <w:b/>
          <w:sz w:val="18"/>
          <w:szCs w:val="18"/>
        </w:rPr>
        <w:t xml:space="preserve"> in v njega neposredno vnese zahtevane podatke. </w:t>
      </w:r>
    </w:p>
    <w:p w14:paraId="28BF1B98" w14:textId="77777777" w:rsidR="00A95902" w:rsidRDefault="00A95902" w:rsidP="00A95902">
      <w:pPr>
        <w:jc w:val="both"/>
        <w:rPr>
          <w:rFonts w:ascii="Arial" w:hAnsi="Arial" w:cs="Arial"/>
          <w:b/>
          <w:sz w:val="18"/>
          <w:szCs w:val="18"/>
        </w:rPr>
      </w:pPr>
      <w:bookmarkStart w:id="4" w:name="_Hlk511905322"/>
      <w:r w:rsidRPr="000A47FF">
        <w:rPr>
          <w:rFonts w:ascii="Arial" w:hAnsi="Arial" w:cs="Arial"/>
          <w:b/>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5" w:name="_Hlk531606225"/>
      <w:r w:rsidRPr="000A47FF">
        <w:rPr>
          <w:rFonts w:ascii="Arial" w:hAnsi="Arial" w:cs="Arial"/>
          <w:b/>
          <w:sz w:val="18"/>
          <w:szCs w:val="18"/>
        </w:rPr>
        <w:t>pri čemer se v slednjem primeru v skladu Splošnimi pogoji uporabe informacijskega sistema e-JN šteje, da je oddan pravno zavezujoč dokument, ki ima enako veljavnost kot podpisan</w:t>
      </w:r>
      <w:bookmarkEnd w:id="5"/>
      <w:r w:rsidRPr="000A47FF">
        <w:rPr>
          <w:rFonts w:ascii="Arial" w:hAnsi="Arial" w:cs="Arial"/>
          <w:b/>
          <w:sz w:val="18"/>
          <w:szCs w:val="18"/>
        </w:rPr>
        <w:t xml:space="preserve">. </w:t>
      </w:r>
      <w:bookmarkEnd w:id="4"/>
    </w:p>
    <w:p w14:paraId="46925B9A" w14:textId="77777777" w:rsidR="00A95902" w:rsidRPr="001C0B29" w:rsidRDefault="00A95902" w:rsidP="00A95902">
      <w:pPr>
        <w:jc w:val="both"/>
        <w:rPr>
          <w:rFonts w:ascii="Arial" w:hAnsi="Arial" w:cs="Arial"/>
          <w:b/>
          <w:sz w:val="18"/>
          <w:szCs w:val="18"/>
        </w:rPr>
      </w:pPr>
      <w:r w:rsidRPr="001C0B29">
        <w:rPr>
          <w:rFonts w:ascii="Arial" w:hAnsi="Arial" w:cs="Arial"/>
          <w:b/>
          <w:sz w:val="18"/>
          <w:szCs w:val="18"/>
        </w:rPr>
        <w:t xml:space="preserve">Za ostale sodelujoče ponudnik v razdelek »ESPD – ostali sodelujoči« priloži podpisane ESPD v pdf. obliki, ali v elektronski obliki podpisan xml. </w:t>
      </w:r>
    </w:p>
    <w:p w14:paraId="0D65722C" w14:textId="77777777" w:rsidR="00A95902" w:rsidRDefault="00A95902" w:rsidP="002276B9">
      <w:pPr>
        <w:spacing w:after="0"/>
        <w:jc w:val="right"/>
        <w:rPr>
          <w:rFonts w:ascii="Arial" w:hAnsi="Arial" w:cs="Arial"/>
          <w:sz w:val="18"/>
          <w:szCs w:val="18"/>
        </w:rPr>
      </w:pPr>
    </w:p>
    <w:p w14:paraId="454FCA55" w14:textId="77777777" w:rsidR="00A95902" w:rsidRDefault="00A95902" w:rsidP="002276B9">
      <w:pPr>
        <w:spacing w:after="0"/>
        <w:jc w:val="right"/>
        <w:rPr>
          <w:rFonts w:ascii="Arial" w:hAnsi="Arial" w:cs="Arial"/>
          <w:sz w:val="18"/>
          <w:szCs w:val="18"/>
        </w:rPr>
      </w:pPr>
    </w:p>
    <w:p w14:paraId="4B2EA91E" w14:textId="77777777" w:rsidR="00A95902" w:rsidRDefault="00A95902" w:rsidP="002276B9">
      <w:pPr>
        <w:spacing w:after="0"/>
        <w:jc w:val="right"/>
        <w:rPr>
          <w:rFonts w:ascii="Arial" w:hAnsi="Arial" w:cs="Arial"/>
          <w:sz w:val="18"/>
          <w:szCs w:val="18"/>
        </w:rPr>
      </w:pPr>
    </w:p>
    <w:p w14:paraId="1435D59D" w14:textId="77777777" w:rsidR="00A95902" w:rsidRDefault="00A95902" w:rsidP="002276B9">
      <w:pPr>
        <w:spacing w:after="0"/>
        <w:jc w:val="right"/>
        <w:rPr>
          <w:rFonts w:ascii="Arial" w:hAnsi="Arial" w:cs="Arial"/>
          <w:sz w:val="18"/>
          <w:szCs w:val="18"/>
        </w:rPr>
      </w:pPr>
    </w:p>
    <w:p w14:paraId="5EA18B50" w14:textId="77777777" w:rsidR="00A95902" w:rsidRDefault="00A95902" w:rsidP="002276B9">
      <w:pPr>
        <w:spacing w:after="0"/>
        <w:jc w:val="right"/>
        <w:rPr>
          <w:rFonts w:ascii="Arial" w:hAnsi="Arial" w:cs="Arial"/>
          <w:sz w:val="18"/>
          <w:szCs w:val="18"/>
        </w:rPr>
      </w:pPr>
    </w:p>
    <w:p w14:paraId="6B59AEF6" w14:textId="77777777" w:rsidR="00A95902" w:rsidRDefault="00A95902" w:rsidP="002276B9">
      <w:pPr>
        <w:spacing w:after="0"/>
        <w:jc w:val="right"/>
        <w:rPr>
          <w:rFonts w:ascii="Arial" w:hAnsi="Arial" w:cs="Arial"/>
          <w:sz w:val="18"/>
          <w:szCs w:val="18"/>
        </w:rPr>
      </w:pPr>
    </w:p>
    <w:p w14:paraId="344995A6" w14:textId="77777777" w:rsidR="00A95902" w:rsidRDefault="00A95902" w:rsidP="002276B9">
      <w:pPr>
        <w:spacing w:after="0"/>
        <w:jc w:val="right"/>
        <w:rPr>
          <w:rFonts w:ascii="Arial" w:hAnsi="Arial" w:cs="Arial"/>
          <w:sz w:val="18"/>
          <w:szCs w:val="18"/>
        </w:rPr>
      </w:pPr>
    </w:p>
    <w:p w14:paraId="1BA01DD5" w14:textId="77777777" w:rsidR="00A95902" w:rsidRDefault="00A95902" w:rsidP="002276B9">
      <w:pPr>
        <w:spacing w:after="0"/>
        <w:jc w:val="right"/>
        <w:rPr>
          <w:rFonts w:ascii="Arial" w:hAnsi="Arial" w:cs="Arial"/>
          <w:sz w:val="18"/>
          <w:szCs w:val="18"/>
        </w:rPr>
      </w:pPr>
    </w:p>
    <w:p w14:paraId="27047F8C" w14:textId="77777777" w:rsidR="00A95902" w:rsidRDefault="00A95902" w:rsidP="002276B9">
      <w:pPr>
        <w:spacing w:after="0"/>
        <w:jc w:val="right"/>
        <w:rPr>
          <w:rFonts w:ascii="Arial" w:hAnsi="Arial" w:cs="Arial"/>
          <w:sz w:val="18"/>
          <w:szCs w:val="18"/>
        </w:rPr>
      </w:pPr>
    </w:p>
    <w:p w14:paraId="2CA83414" w14:textId="77777777" w:rsidR="00A95902" w:rsidRDefault="00A95902" w:rsidP="002276B9">
      <w:pPr>
        <w:spacing w:after="0"/>
        <w:jc w:val="right"/>
        <w:rPr>
          <w:rFonts w:ascii="Arial" w:hAnsi="Arial" w:cs="Arial"/>
          <w:sz w:val="18"/>
          <w:szCs w:val="18"/>
        </w:rPr>
      </w:pPr>
    </w:p>
    <w:p w14:paraId="5197E7D9" w14:textId="77777777" w:rsidR="00A95902" w:rsidRDefault="00A95902" w:rsidP="002276B9">
      <w:pPr>
        <w:spacing w:after="0"/>
        <w:jc w:val="right"/>
        <w:rPr>
          <w:rFonts w:ascii="Arial" w:hAnsi="Arial" w:cs="Arial"/>
          <w:sz w:val="18"/>
          <w:szCs w:val="18"/>
        </w:rPr>
      </w:pPr>
    </w:p>
    <w:p w14:paraId="43B030D0" w14:textId="77777777" w:rsidR="00A95902" w:rsidRDefault="00A95902" w:rsidP="002276B9">
      <w:pPr>
        <w:spacing w:after="0"/>
        <w:jc w:val="right"/>
        <w:rPr>
          <w:rFonts w:ascii="Arial" w:hAnsi="Arial" w:cs="Arial"/>
          <w:sz w:val="18"/>
          <w:szCs w:val="18"/>
        </w:rPr>
      </w:pPr>
    </w:p>
    <w:p w14:paraId="0D6F6D24" w14:textId="77777777" w:rsidR="00A95902" w:rsidRDefault="00A95902" w:rsidP="002276B9">
      <w:pPr>
        <w:spacing w:after="0"/>
        <w:jc w:val="right"/>
        <w:rPr>
          <w:rFonts w:ascii="Arial" w:hAnsi="Arial" w:cs="Arial"/>
          <w:sz w:val="18"/>
          <w:szCs w:val="18"/>
        </w:rPr>
      </w:pPr>
    </w:p>
    <w:p w14:paraId="4698BF76" w14:textId="77777777" w:rsidR="00A95902" w:rsidRDefault="00A95902" w:rsidP="002276B9">
      <w:pPr>
        <w:spacing w:after="0"/>
        <w:jc w:val="right"/>
        <w:rPr>
          <w:rFonts w:ascii="Arial" w:hAnsi="Arial" w:cs="Arial"/>
          <w:sz w:val="18"/>
          <w:szCs w:val="18"/>
        </w:rPr>
      </w:pPr>
    </w:p>
    <w:p w14:paraId="3001A034" w14:textId="77777777" w:rsidR="00A95902" w:rsidRDefault="00A95902" w:rsidP="002276B9">
      <w:pPr>
        <w:spacing w:after="0"/>
        <w:jc w:val="right"/>
        <w:rPr>
          <w:rFonts w:ascii="Arial" w:hAnsi="Arial" w:cs="Arial"/>
          <w:sz w:val="18"/>
          <w:szCs w:val="18"/>
        </w:rPr>
      </w:pPr>
    </w:p>
    <w:p w14:paraId="46F10566" w14:textId="77777777" w:rsidR="00A95902" w:rsidRDefault="00A95902" w:rsidP="002276B9">
      <w:pPr>
        <w:spacing w:after="0"/>
        <w:jc w:val="right"/>
        <w:rPr>
          <w:rFonts w:ascii="Arial" w:hAnsi="Arial" w:cs="Arial"/>
          <w:sz w:val="18"/>
          <w:szCs w:val="18"/>
        </w:rPr>
      </w:pPr>
    </w:p>
    <w:p w14:paraId="7F6A34FB" w14:textId="77777777" w:rsidR="00A95902" w:rsidRDefault="00A95902" w:rsidP="002276B9">
      <w:pPr>
        <w:spacing w:after="0"/>
        <w:jc w:val="right"/>
        <w:rPr>
          <w:rFonts w:ascii="Arial" w:hAnsi="Arial" w:cs="Arial"/>
          <w:sz w:val="18"/>
          <w:szCs w:val="18"/>
        </w:rPr>
      </w:pPr>
    </w:p>
    <w:p w14:paraId="3FE0F5B6" w14:textId="77777777" w:rsidR="00A95902" w:rsidRDefault="00A95902" w:rsidP="002276B9">
      <w:pPr>
        <w:spacing w:after="0"/>
        <w:jc w:val="right"/>
        <w:rPr>
          <w:rFonts w:ascii="Arial" w:hAnsi="Arial" w:cs="Arial"/>
          <w:sz w:val="18"/>
          <w:szCs w:val="18"/>
        </w:rPr>
      </w:pPr>
    </w:p>
    <w:p w14:paraId="7333DBF1" w14:textId="77777777" w:rsidR="00A95902" w:rsidRDefault="00A95902" w:rsidP="002276B9">
      <w:pPr>
        <w:spacing w:after="0"/>
        <w:jc w:val="right"/>
        <w:rPr>
          <w:rFonts w:ascii="Arial" w:hAnsi="Arial" w:cs="Arial"/>
          <w:sz w:val="18"/>
          <w:szCs w:val="18"/>
        </w:rPr>
      </w:pPr>
    </w:p>
    <w:p w14:paraId="67AC9A2C" w14:textId="77777777" w:rsidR="00A95902" w:rsidRDefault="00A95902" w:rsidP="002276B9">
      <w:pPr>
        <w:spacing w:after="0"/>
        <w:jc w:val="right"/>
        <w:rPr>
          <w:rFonts w:ascii="Arial" w:hAnsi="Arial" w:cs="Arial"/>
          <w:sz w:val="18"/>
          <w:szCs w:val="18"/>
        </w:rPr>
      </w:pPr>
    </w:p>
    <w:p w14:paraId="100272C4" w14:textId="77777777" w:rsidR="00A95902" w:rsidRDefault="00A95902" w:rsidP="002276B9">
      <w:pPr>
        <w:spacing w:after="0"/>
        <w:jc w:val="right"/>
        <w:rPr>
          <w:rFonts w:ascii="Arial" w:hAnsi="Arial" w:cs="Arial"/>
          <w:sz w:val="18"/>
          <w:szCs w:val="18"/>
        </w:rPr>
      </w:pPr>
    </w:p>
    <w:p w14:paraId="25A9D6F7" w14:textId="77777777" w:rsidR="00A95902" w:rsidRDefault="00A95902" w:rsidP="002276B9">
      <w:pPr>
        <w:spacing w:after="0"/>
        <w:jc w:val="right"/>
        <w:rPr>
          <w:rFonts w:ascii="Arial" w:hAnsi="Arial" w:cs="Arial"/>
          <w:sz w:val="18"/>
          <w:szCs w:val="18"/>
        </w:rPr>
      </w:pPr>
    </w:p>
    <w:p w14:paraId="7CDBE177" w14:textId="77777777" w:rsidR="00A95902" w:rsidRDefault="00A95902" w:rsidP="002276B9">
      <w:pPr>
        <w:spacing w:after="0"/>
        <w:jc w:val="right"/>
        <w:rPr>
          <w:rFonts w:ascii="Arial" w:hAnsi="Arial" w:cs="Arial"/>
          <w:sz w:val="18"/>
          <w:szCs w:val="18"/>
        </w:rPr>
      </w:pPr>
    </w:p>
    <w:p w14:paraId="4564C16F" w14:textId="77777777" w:rsidR="00A95902" w:rsidRDefault="00A95902" w:rsidP="002276B9">
      <w:pPr>
        <w:spacing w:after="0"/>
        <w:jc w:val="right"/>
        <w:rPr>
          <w:rFonts w:ascii="Arial" w:hAnsi="Arial" w:cs="Arial"/>
          <w:sz w:val="18"/>
          <w:szCs w:val="18"/>
        </w:rPr>
      </w:pPr>
    </w:p>
    <w:p w14:paraId="32931463" w14:textId="77777777" w:rsidR="00A95902" w:rsidRDefault="00A95902" w:rsidP="002276B9">
      <w:pPr>
        <w:spacing w:after="0"/>
        <w:jc w:val="right"/>
        <w:rPr>
          <w:rFonts w:ascii="Arial" w:hAnsi="Arial" w:cs="Arial"/>
          <w:sz w:val="18"/>
          <w:szCs w:val="18"/>
        </w:rPr>
      </w:pPr>
    </w:p>
    <w:p w14:paraId="479E1591" w14:textId="77777777" w:rsidR="00A95902" w:rsidRDefault="00A95902" w:rsidP="002276B9">
      <w:pPr>
        <w:spacing w:after="0"/>
        <w:jc w:val="right"/>
        <w:rPr>
          <w:rFonts w:ascii="Arial" w:hAnsi="Arial" w:cs="Arial"/>
          <w:sz w:val="18"/>
          <w:szCs w:val="18"/>
        </w:rPr>
      </w:pPr>
    </w:p>
    <w:p w14:paraId="3672A1AA" w14:textId="77777777" w:rsidR="00A95902" w:rsidRDefault="00A95902" w:rsidP="002276B9">
      <w:pPr>
        <w:spacing w:after="0"/>
        <w:jc w:val="right"/>
        <w:rPr>
          <w:rFonts w:ascii="Arial" w:hAnsi="Arial" w:cs="Arial"/>
          <w:sz w:val="18"/>
          <w:szCs w:val="18"/>
        </w:rPr>
      </w:pPr>
    </w:p>
    <w:p w14:paraId="29B7DE50" w14:textId="77777777" w:rsidR="00A95902" w:rsidRDefault="00A95902" w:rsidP="002276B9">
      <w:pPr>
        <w:spacing w:after="0"/>
        <w:jc w:val="right"/>
        <w:rPr>
          <w:rFonts w:ascii="Arial" w:hAnsi="Arial" w:cs="Arial"/>
          <w:sz w:val="18"/>
          <w:szCs w:val="18"/>
        </w:rPr>
      </w:pPr>
    </w:p>
    <w:p w14:paraId="44C0E127" w14:textId="77777777" w:rsidR="00A95902" w:rsidRDefault="00A95902" w:rsidP="002276B9">
      <w:pPr>
        <w:spacing w:after="0"/>
        <w:jc w:val="right"/>
        <w:rPr>
          <w:rFonts w:ascii="Arial" w:hAnsi="Arial" w:cs="Arial"/>
          <w:sz w:val="18"/>
          <w:szCs w:val="18"/>
        </w:rPr>
      </w:pPr>
    </w:p>
    <w:p w14:paraId="758FAB64" w14:textId="77777777" w:rsidR="00A95902" w:rsidRDefault="00A95902" w:rsidP="002276B9">
      <w:pPr>
        <w:spacing w:after="0"/>
        <w:jc w:val="right"/>
        <w:rPr>
          <w:rFonts w:ascii="Arial" w:hAnsi="Arial" w:cs="Arial"/>
          <w:sz w:val="18"/>
          <w:szCs w:val="18"/>
        </w:rPr>
      </w:pPr>
    </w:p>
    <w:p w14:paraId="0D55FDE3" w14:textId="77777777" w:rsidR="00A95902" w:rsidRDefault="00A95902" w:rsidP="002276B9">
      <w:pPr>
        <w:spacing w:after="0"/>
        <w:jc w:val="right"/>
        <w:rPr>
          <w:rFonts w:ascii="Arial" w:hAnsi="Arial" w:cs="Arial"/>
          <w:sz w:val="18"/>
          <w:szCs w:val="18"/>
        </w:rPr>
      </w:pPr>
    </w:p>
    <w:p w14:paraId="221BA9AA" w14:textId="77777777" w:rsidR="00A95902" w:rsidRDefault="00A95902" w:rsidP="002276B9">
      <w:pPr>
        <w:spacing w:after="0"/>
        <w:jc w:val="right"/>
        <w:rPr>
          <w:rFonts w:ascii="Arial" w:hAnsi="Arial" w:cs="Arial"/>
          <w:sz w:val="18"/>
          <w:szCs w:val="18"/>
        </w:rPr>
      </w:pPr>
    </w:p>
    <w:p w14:paraId="6F3E2106" w14:textId="77777777" w:rsidR="00A95902" w:rsidRDefault="00A95902" w:rsidP="002276B9">
      <w:pPr>
        <w:spacing w:after="0"/>
        <w:jc w:val="right"/>
        <w:rPr>
          <w:rFonts w:ascii="Arial" w:hAnsi="Arial" w:cs="Arial"/>
          <w:sz w:val="18"/>
          <w:szCs w:val="18"/>
        </w:rPr>
      </w:pPr>
    </w:p>
    <w:p w14:paraId="52A22D3E" w14:textId="77777777" w:rsidR="00A95902" w:rsidRDefault="00A95902" w:rsidP="002276B9">
      <w:pPr>
        <w:spacing w:after="0"/>
        <w:jc w:val="right"/>
        <w:rPr>
          <w:rFonts w:ascii="Arial" w:hAnsi="Arial" w:cs="Arial"/>
          <w:sz w:val="18"/>
          <w:szCs w:val="18"/>
        </w:rPr>
      </w:pPr>
    </w:p>
    <w:p w14:paraId="6EC39FA6" w14:textId="77777777" w:rsidR="00A95902" w:rsidRDefault="00A95902" w:rsidP="002276B9">
      <w:pPr>
        <w:spacing w:after="0"/>
        <w:jc w:val="right"/>
        <w:rPr>
          <w:rFonts w:ascii="Arial" w:hAnsi="Arial" w:cs="Arial"/>
          <w:sz w:val="18"/>
          <w:szCs w:val="18"/>
        </w:rPr>
      </w:pPr>
    </w:p>
    <w:p w14:paraId="18D90989" w14:textId="77777777" w:rsidR="00A95902" w:rsidRDefault="00A95902" w:rsidP="002276B9">
      <w:pPr>
        <w:spacing w:after="0"/>
        <w:jc w:val="right"/>
        <w:rPr>
          <w:rFonts w:ascii="Arial" w:hAnsi="Arial" w:cs="Arial"/>
          <w:sz w:val="18"/>
          <w:szCs w:val="18"/>
        </w:rPr>
      </w:pPr>
    </w:p>
    <w:p w14:paraId="5B64D222" w14:textId="77777777" w:rsidR="00A95902" w:rsidRDefault="00A95902" w:rsidP="002276B9">
      <w:pPr>
        <w:spacing w:after="0"/>
        <w:jc w:val="right"/>
        <w:rPr>
          <w:rFonts w:ascii="Arial" w:hAnsi="Arial" w:cs="Arial"/>
          <w:sz w:val="18"/>
          <w:szCs w:val="18"/>
        </w:rPr>
      </w:pPr>
    </w:p>
    <w:p w14:paraId="372517C0" w14:textId="77777777" w:rsidR="00F362F3" w:rsidRDefault="00F362F3" w:rsidP="002276B9">
      <w:pPr>
        <w:spacing w:after="0"/>
        <w:jc w:val="right"/>
        <w:rPr>
          <w:rFonts w:ascii="Arial" w:hAnsi="Arial" w:cs="Arial"/>
          <w:sz w:val="18"/>
          <w:szCs w:val="18"/>
        </w:rPr>
      </w:pPr>
    </w:p>
    <w:p w14:paraId="075A23D5" w14:textId="115CFB65" w:rsidR="002276B9" w:rsidRPr="007715E9" w:rsidRDefault="002276B9" w:rsidP="002276B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602893">
        <w:rPr>
          <w:rFonts w:ascii="Arial" w:hAnsi="Arial" w:cs="Arial"/>
          <w:sz w:val="18"/>
          <w:szCs w:val="18"/>
        </w:rPr>
        <w:t>3</w:t>
      </w:r>
    </w:p>
    <w:p w14:paraId="281D59D4" w14:textId="77777777" w:rsidR="002276B9" w:rsidRDefault="002276B9" w:rsidP="002276B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90BDD61" w14:textId="77777777" w:rsidR="002276B9" w:rsidRDefault="002276B9" w:rsidP="002276B9">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27389108" w14:textId="77777777" w:rsidR="002276B9" w:rsidRDefault="002276B9" w:rsidP="002276B9">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2276B9" w14:paraId="7F7CDDA2"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209BA0" w14:textId="77777777" w:rsidR="002276B9" w:rsidRDefault="002276B9" w:rsidP="00EB4CEB">
            <w:pPr>
              <w:spacing w:before="135" w:after="135"/>
              <w:jc w:val="both"/>
              <w:textAlignment w:val="center"/>
            </w:pPr>
            <w:r>
              <w:rPr>
                <w:rFonts w:ascii="Arial" w:hAnsi="Arial" w:cs="Arial"/>
                <w:b/>
                <w:bCs/>
                <w:color w:val="000000"/>
                <w:position w:val="-2"/>
                <w:sz w:val="18"/>
                <w:szCs w:val="18"/>
              </w:rPr>
              <w:t>Ime in priimek</w:t>
            </w:r>
          </w:p>
          <w:p w14:paraId="3DFF1A0C" w14:textId="77777777" w:rsidR="002276B9" w:rsidRDefault="002276B9" w:rsidP="00EB4CEB">
            <w:pPr>
              <w:spacing w:before="135" w:after="135"/>
              <w:jc w:val="both"/>
              <w:textAlignment w:val="center"/>
            </w:pPr>
            <w:r>
              <w:rPr>
                <w:rFonts w:ascii="Arial" w:hAnsi="Arial" w:cs="Arial"/>
                <w:b/>
                <w:bCs/>
                <w:color w:val="000000"/>
                <w:position w:val="-2"/>
                <w:sz w:val="18"/>
                <w:szCs w:val="18"/>
              </w:rPr>
              <w:t>ali</w:t>
            </w:r>
          </w:p>
          <w:p w14:paraId="7E971ECA" w14:textId="77777777" w:rsidR="002276B9" w:rsidRDefault="002276B9" w:rsidP="00EB4CEB">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8522D3" w14:textId="77777777" w:rsidR="002276B9" w:rsidRDefault="002276B9" w:rsidP="00EB4CEB">
            <w:pPr>
              <w:spacing w:before="135" w:after="135"/>
              <w:jc w:val="both"/>
              <w:textAlignment w:val="center"/>
            </w:pPr>
            <w:r>
              <w:rPr>
                <w:rFonts w:ascii="Arial" w:hAnsi="Arial" w:cs="Arial"/>
                <w:b/>
                <w:bCs/>
                <w:color w:val="000000"/>
                <w:position w:val="-2"/>
                <w:sz w:val="18"/>
                <w:szCs w:val="18"/>
              </w:rPr>
              <w:t>Naslov prebivališča</w:t>
            </w:r>
          </w:p>
          <w:p w14:paraId="3C959A72" w14:textId="77777777" w:rsidR="002276B9" w:rsidRDefault="002276B9" w:rsidP="00EB4CEB">
            <w:pPr>
              <w:spacing w:before="135" w:after="135"/>
              <w:jc w:val="both"/>
              <w:textAlignment w:val="center"/>
            </w:pPr>
            <w:r>
              <w:rPr>
                <w:rFonts w:ascii="Arial" w:hAnsi="Arial" w:cs="Arial"/>
                <w:b/>
                <w:bCs/>
                <w:color w:val="000000"/>
                <w:position w:val="-2"/>
                <w:sz w:val="18"/>
                <w:szCs w:val="18"/>
              </w:rPr>
              <w:t>ali</w:t>
            </w:r>
          </w:p>
          <w:p w14:paraId="5252DE2E" w14:textId="77777777" w:rsidR="002276B9" w:rsidRDefault="002276B9" w:rsidP="00EB4CE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227196" w14:textId="77777777" w:rsidR="002276B9" w:rsidRDefault="002276B9" w:rsidP="00EB4CEB">
            <w:pPr>
              <w:spacing w:before="135" w:after="135"/>
              <w:jc w:val="both"/>
              <w:textAlignment w:val="center"/>
            </w:pPr>
            <w:r>
              <w:rPr>
                <w:rFonts w:ascii="Arial" w:hAnsi="Arial" w:cs="Arial"/>
                <w:b/>
                <w:bCs/>
                <w:color w:val="000000"/>
                <w:position w:val="-2"/>
                <w:sz w:val="18"/>
                <w:szCs w:val="18"/>
              </w:rPr>
              <w:t>Delež lastništva</w:t>
            </w:r>
          </w:p>
          <w:p w14:paraId="546C7064" w14:textId="77777777" w:rsidR="002276B9" w:rsidRDefault="002276B9" w:rsidP="00EB4CEB">
            <w:pPr>
              <w:spacing w:before="135" w:after="135"/>
              <w:jc w:val="both"/>
              <w:textAlignment w:val="center"/>
            </w:pPr>
            <w:r>
              <w:rPr>
                <w:rFonts w:ascii="Arial" w:hAnsi="Arial" w:cs="Arial"/>
                <w:b/>
                <w:bCs/>
                <w:color w:val="000000"/>
                <w:position w:val="-2"/>
                <w:sz w:val="18"/>
                <w:szCs w:val="18"/>
              </w:rPr>
              <w:t>ali</w:t>
            </w:r>
          </w:p>
          <w:p w14:paraId="5F20918E" w14:textId="77777777" w:rsidR="002276B9" w:rsidRDefault="002276B9" w:rsidP="00EB4CEB">
            <w:pPr>
              <w:spacing w:before="135" w:after="135"/>
              <w:jc w:val="both"/>
              <w:textAlignment w:val="center"/>
            </w:pPr>
            <w:r>
              <w:rPr>
                <w:rFonts w:ascii="Arial" w:hAnsi="Arial" w:cs="Arial"/>
                <w:b/>
                <w:bCs/>
                <w:color w:val="000000"/>
                <w:position w:val="-2"/>
                <w:sz w:val="18"/>
                <w:szCs w:val="18"/>
              </w:rPr>
              <w:t>Delež lastništva gospodarskega subjekta</w:t>
            </w:r>
          </w:p>
        </w:tc>
      </w:tr>
      <w:tr w:rsidR="002276B9" w14:paraId="583AC25A"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4F8303"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621156"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3FE4D6"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75BECAFE"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3EE404"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BE47D1"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D5F903"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1623998B"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7E697C"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A19397"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A7BDA8"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2B61C8AB"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C63638"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B028C"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3D869B"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bl>
    <w:p w14:paraId="615C1239" w14:textId="77777777" w:rsidR="002276B9" w:rsidRDefault="002276B9" w:rsidP="002276B9">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2276B9" w14:paraId="08055733"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340733" w14:textId="77777777" w:rsidR="002276B9" w:rsidRDefault="002276B9" w:rsidP="00EB4CEB">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04F7FB" w14:textId="77777777" w:rsidR="002276B9" w:rsidRDefault="002276B9" w:rsidP="00EB4CE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AA4AD4" w14:textId="77777777" w:rsidR="002276B9" w:rsidRDefault="002276B9" w:rsidP="00EB4CEB">
            <w:pPr>
              <w:spacing w:before="135" w:after="135"/>
              <w:jc w:val="both"/>
              <w:textAlignment w:val="center"/>
            </w:pPr>
            <w:r>
              <w:rPr>
                <w:rFonts w:ascii="Arial" w:hAnsi="Arial" w:cs="Arial"/>
                <w:b/>
                <w:bCs/>
                <w:color w:val="000000"/>
                <w:position w:val="-2"/>
                <w:sz w:val="18"/>
                <w:szCs w:val="18"/>
              </w:rPr>
              <w:t>Delež lastništva gospodarskega subjekta</w:t>
            </w:r>
          </w:p>
        </w:tc>
      </w:tr>
      <w:tr w:rsidR="002276B9" w14:paraId="0F36DD55"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EEEB23"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BF6C9E"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B6A724"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05997E91"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D5C3C5"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C437C2"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9BC320"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1FB13B0E"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992F47"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B7B63F"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767AD"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158A9841"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334E71"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553464"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C7DD89"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bl>
    <w:p w14:paraId="00FFB408" w14:textId="77777777" w:rsidR="002276B9" w:rsidRDefault="002276B9" w:rsidP="002276B9">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2276B9" w14:paraId="6AC04A44" w14:textId="77777777" w:rsidTr="00EB4CEB">
        <w:tc>
          <w:tcPr>
            <w:tcW w:w="4080" w:type="dxa"/>
            <w:tcMar>
              <w:top w:w="75" w:type="dxa"/>
              <w:bottom w:w="75" w:type="dxa"/>
            </w:tcMar>
            <w:vAlign w:val="center"/>
          </w:tcPr>
          <w:p w14:paraId="6CAA5625" w14:textId="77777777" w:rsidR="002276B9" w:rsidRDefault="002276B9" w:rsidP="00EB4CEB">
            <w:r>
              <w:rPr>
                <w:rFonts w:ascii="Arial" w:hAnsi="Arial" w:cs="Arial"/>
                <w:color w:val="000000"/>
                <w:position w:val="-2"/>
                <w:sz w:val="18"/>
                <w:szCs w:val="18"/>
              </w:rPr>
              <w:t>Kraj in datum:</w:t>
            </w:r>
          </w:p>
        </w:tc>
        <w:tc>
          <w:tcPr>
            <w:tcW w:w="0" w:type="auto"/>
            <w:tcMar>
              <w:top w:w="75" w:type="dxa"/>
              <w:bottom w:w="75" w:type="dxa"/>
            </w:tcMar>
            <w:vAlign w:val="center"/>
          </w:tcPr>
          <w:p w14:paraId="5DB7AEF8" w14:textId="77777777" w:rsidR="002276B9" w:rsidRDefault="002276B9" w:rsidP="00EB4CEB">
            <w:r>
              <w:rPr>
                <w:rFonts w:ascii="Arial" w:hAnsi="Arial" w:cs="Arial"/>
                <w:color w:val="000000"/>
                <w:position w:val="-2"/>
                <w:sz w:val="18"/>
                <w:szCs w:val="18"/>
              </w:rPr>
              <w:t>Ime in priimek: _____________________</w:t>
            </w:r>
          </w:p>
        </w:tc>
      </w:tr>
      <w:tr w:rsidR="002276B9" w14:paraId="5C2A618B" w14:textId="77777777" w:rsidTr="00EB4CEB">
        <w:tc>
          <w:tcPr>
            <w:tcW w:w="4080" w:type="dxa"/>
            <w:tcMar>
              <w:top w:w="75" w:type="dxa"/>
              <w:bottom w:w="75" w:type="dxa"/>
            </w:tcMar>
            <w:vAlign w:val="center"/>
          </w:tcPr>
          <w:p w14:paraId="6DEDFB4D" w14:textId="77777777" w:rsidR="002276B9" w:rsidRDefault="002276B9" w:rsidP="00EB4CEB">
            <w:r>
              <w:rPr>
                <w:rFonts w:ascii="Arial" w:hAnsi="Arial" w:cs="Arial"/>
                <w:color w:val="000000"/>
                <w:position w:val="-2"/>
                <w:sz w:val="18"/>
                <w:szCs w:val="18"/>
              </w:rPr>
              <w:t> </w:t>
            </w:r>
          </w:p>
        </w:tc>
        <w:tc>
          <w:tcPr>
            <w:tcW w:w="0" w:type="auto"/>
            <w:tcMar>
              <w:top w:w="75" w:type="dxa"/>
              <w:bottom w:w="75" w:type="dxa"/>
            </w:tcMar>
            <w:vAlign w:val="center"/>
          </w:tcPr>
          <w:p w14:paraId="5DCEA8B0" w14:textId="77777777" w:rsidR="002276B9" w:rsidRDefault="002276B9" w:rsidP="00EB4CEB">
            <w:pPr>
              <w:jc w:val="center"/>
            </w:pPr>
            <w:r>
              <w:rPr>
                <w:rFonts w:ascii="Arial" w:hAnsi="Arial" w:cs="Arial"/>
                <w:color w:val="000000"/>
                <w:position w:val="-2"/>
                <w:sz w:val="18"/>
                <w:szCs w:val="18"/>
              </w:rPr>
              <w:t>(žig in podpis)</w:t>
            </w:r>
          </w:p>
        </w:tc>
      </w:tr>
    </w:tbl>
    <w:p w14:paraId="00AA7EC4" w14:textId="77777777" w:rsidR="002276B9" w:rsidRDefault="002276B9" w:rsidP="002276B9">
      <w:pPr>
        <w:sectPr w:rsidR="002276B9" w:rsidSect="004F1422">
          <w:footerReference w:type="default" r:id="rId13"/>
          <w:pgSz w:w="11906" w:h="16838"/>
          <w:pgMar w:top="1418" w:right="1418" w:bottom="1418" w:left="1418" w:header="567" w:footer="596" w:gutter="0"/>
          <w:cols w:space="708"/>
          <w:docGrid w:linePitch="360"/>
        </w:sectPr>
      </w:pPr>
    </w:p>
    <w:p w14:paraId="5ACF22EB" w14:textId="15C341C4" w:rsidR="00A12C0B" w:rsidRDefault="00A12C0B" w:rsidP="00A12C0B">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F95900">
        <w:rPr>
          <w:rFonts w:ascii="Arial" w:hAnsi="Arial" w:cs="Arial"/>
          <w:sz w:val="18"/>
          <w:szCs w:val="18"/>
        </w:rPr>
        <w:t>4</w:t>
      </w:r>
      <w:r w:rsidR="00B84121">
        <w:rPr>
          <w:rFonts w:ascii="Arial" w:hAnsi="Arial" w:cs="Arial"/>
          <w:sz w:val="18"/>
          <w:szCs w:val="18"/>
        </w:rPr>
        <w:t>a</w:t>
      </w:r>
    </w:p>
    <w:p w14:paraId="577B7373" w14:textId="69EB3813" w:rsidR="00A12C0B" w:rsidRPr="00891F20" w:rsidRDefault="00A12C0B" w:rsidP="00A12C0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891F20">
        <w:rPr>
          <w:rFonts w:ascii="Arial" w:hAnsi="Arial" w:cs="Arial"/>
        </w:rPr>
        <w:t xml:space="preserve">Vzorec </w:t>
      </w:r>
      <w:r>
        <w:rPr>
          <w:rFonts w:ascii="Arial" w:hAnsi="Arial" w:cs="Arial"/>
        </w:rPr>
        <w:t>zavarovanja</w:t>
      </w:r>
      <w:r w:rsidRPr="00891F20">
        <w:rPr>
          <w:rFonts w:ascii="Arial" w:hAnsi="Arial" w:cs="Arial"/>
        </w:rPr>
        <w:t xml:space="preserve"> za </w:t>
      </w:r>
      <w:r w:rsidR="00F362F3">
        <w:rPr>
          <w:rFonts w:ascii="Arial" w:hAnsi="Arial" w:cs="Arial"/>
        </w:rPr>
        <w:t>resnost ponudbe</w:t>
      </w:r>
    </w:p>
    <w:p w14:paraId="3FC22644" w14:textId="77777777" w:rsidR="00F362F3" w:rsidRDefault="00F362F3" w:rsidP="00F362F3">
      <w:pPr>
        <w:spacing w:before="225" w:after="225" w:line="240" w:lineRule="auto"/>
        <w:jc w:val="center"/>
      </w:pPr>
      <w:r>
        <w:rPr>
          <w:rFonts w:ascii="Arial" w:hAnsi="Arial" w:cs="Arial"/>
          <w:b/>
          <w:bCs/>
          <w:color w:val="000000"/>
          <w:sz w:val="24"/>
          <w:szCs w:val="24"/>
        </w:rPr>
        <w:t>MENIČNA IZJAVA</w:t>
      </w:r>
    </w:p>
    <w:p w14:paraId="1642CE34" w14:textId="77777777" w:rsidR="00F362F3" w:rsidRDefault="00F362F3" w:rsidP="00F362F3">
      <w:pPr>
        <w:spacing w:before="225" w:after="225" w:line="240" w:lineRule="auto"/>
        <w:jc w:val="center"/>
        <w:rPr>
          <w:rFonts w:ascii="Arial" w:hAnsi="Arial" w:cs="Arial"/>
          <w:color w:val="000000"/>
          <w:sz w:val="21"/>
          <w:szCs w:val="21"/>
        </w:rPr>
      </w:pPr>
      <w:r>
        <w:rPr>
          <w:rFonts w:ascii="Arial" w:hAnsi="Arial" w:cs="Arial"/>
          <w:color w:val="000000"/>
          <w:sz w:val="21"/>
          <w:szCs w:val="21"/>
        </w:rPr>
        <w:t>s pooblastilom za izpolnitev in unovčenje menice</w:t>
      </w:r>
    </w:p>
    <w:p w14:paraId="1BED7004" w14:textId="77777777" w:rsidR="00F362F3" w:rsidRDefault="00F362F3" w:rsidP="00F362F3">
      <w:pPr>
        <w:spacing w:before="225" w:after="225" w:line="240" w:lineRule="auto"/>
        <w:jc w:val="both"/>
        <w:rPr>
          <w:rFonts w:ascii="Arial" w:hAnsi="Arial" w:cs="Arial"/>
          <w:color w:val="000000"/>
          <w:sz w:val="18"/>
          <w:szCs w:val="18"/>
        </w:rPr>
      </w:pPr>
    </w:p>
    <w:p w14:paraId="7EEF1C18" w14:textId="0C589011" w:rsidR="00F362F3" w:rsidRDefault="00F362F3" w:rsidP="00F362F3">
      <w:pPr>
        <w:spacing w:before="225" w:after="225" w:line="240" w:lineRule="auto"/>
        <w:jc w:val="both"/>
      </w:pPr>
      <w:r>
        <w:rPr>
          <w:rFonts w:ascii="Arial" w:hAnsi="Arial" w:cs="Arial"/>
          <w:color w:val="000000"/>
          <w:sz w:val="18"/>
          <w:szCs w:val="18"/>
        </w:rPr>
        <w:t xml:space="preserve">Naročniku </w:t>
      </w:r>
      <w:r w:rsidR="00C232E4">
        <w:rPr>
          <w:rFonts w:ascii="Arial" w:hAnsi="Arial" w:cs="Arial"/>
          <w:color w:val="000000"/>
          <w:sz w:val="18"/>
          <w:szCs w:val="18"/>
        </w:rPr>
        <w:t>ZAVOD ZA GRADBENIŠTVO SLOVENIJE, DIMIČEVA ULICA 12, 1000 LJUBLJANA</w:t>
      </w:r>
      <w:r>
        <w:rPr>
          <w:rFonts w:ascii="Arial" w:hAnsi="Arial" w:cs="Arial"/>
          <w:color w:val="000000"/>
          <w:sz w:val="18"/>
          <w:szCs w:val="18"/>
        </w:rPr>
        <w:t>,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3615D256" w14:textId="50351537" w:rsidR="00F362F3" w:rsidRPr="00C232E4" w:rsidRDefault="00F845CE" w:rsidP="00F362F3">
      <w:pPr>
        <w:spacing w:before="225" w:after="225" w:line="240" w:lineRule="auto"/>
        <w:jc w:val="center"/>
        <w:rPr>
          <w:rFonts w:ascii="Arial" w:hAnsi="Arial" w:cs="Arial"/>
          <w:b/>
          <w:bCs/>
          <w:sz w:val="18"/>
          <w:szCs w:val="18"/>
        </w:rPr>
      </w:pPr>
      <w:r w:rsidRPr="00F845CE">
        <w:rPr>
          <w:rFonts w:ascii="Arial" w:hAnsi="Arial" w:cs="Arial"/>
          <w:b/>
          <w:bCs/>
          <w:sz w:val="18"/>
          <w:szCs w:val="18"/>
        </w:rPr>
        <w:t>Dobava</w:t>
      </w:r>
      <w:r w:rsidR="00C232E4" w:rsidRPr="00C232E4">
        <w:rPr>
          <w:rFonts w:ascii="Arial" w:hAnsi="Arial" w:cs="Arial"/>
          <w:b/>
          <w:bCs/>
          <w:sz w:val="18"/>
          <w:szCs w:val="18"/>
        </w:rPr>
        <w:t xml:space="preserve"> sklopa naprav za določanje dinamike gorenja oziroma za požarne preskuse v velikem merilu</w:t>
      </w:r>
    </w:p>
    <w:p w14:paraId="02A43058" w14:textId="099D546F" w:rsidR="00F362F3" w:rsidRDefault="00F362F3" w:rsidP="00F362F3">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6FDF5C6F" w14:textId="5FA61609" w:rsidR="00F362F3" w:rsidRDefault="00F362F3" w:rsidP="00F362F3">
      <w:pPr>
        <w:spacing w:before="225" w:after="225" w:line="240" w:lineRule="auto"/>
        <w:jc w:val="both"/>
      </w:pPr>
      <w:r>
        <w:rPr>
          <w:rFonts w:ascii="Arial" w:hAnsi="Arial" w:cs="Arial"/>
          <w:color w:val="000000"/>
          <w:sz w:val="18"/>
          <w:szCs w:val="18"/>
        </w:rPr>
        <w:t xml:space="preserve">Naročnika </w:t>
      </w:r>
      <w:r w:rsidR="00C232E4">
        <w:rPr>
          <w:rFonts w:ascii="Arial" w:hAnsi="Arial" w:cs="Arial"/>
          <w:color w:val="000000"/>
          <w:sz w:val="18"/>
          <w:szCs w:val="18"/>
        </w:rPr>
        <w:t>ZAVOD ZA GRADBENIŠTVO SLOVENIJE, DIMIČEVA ULICA 12, 1000 LJUBLJANA</w:t>
      </w:r>
      <w:r w:rsidR="00B84121">
        <w:rPr>
          <w:rFonts w:ascii="Arial" w:hAnsi="Arial" w:cs="Arial"/>
          <w:color w:val="000000"/>
          <w:sz w:val="18"/>
          <w:szCs w:val="18"/>
        </w:rPr>
        <w:t>,</w:t>
      </w:r>
      <w:r w:rsidR="00C232E4">
        <w:rPr>
          <w:rFonts w:ascii="Arial" w:hAnsi="Arial" w:cs="Arial"/>
          <w:color w:val="000000"/>
          <w:sz w:val="18"/>
          <w:szCs w:val="18"/>
        </w:rPr>
        <w:t xml:space="preserve"> </w:t>
      </w:r>
      <w:r>
        <w:rPr>
          <w:rFonts w:ascii="Arial" w:hAnsi="Arial" w:cs="Arial"/>
          <w:color w:val="000000"/>
          <w:sz w:val="18"/>
          <w:szCs w:val="18"/>
        </w:rPr>
        <w:t>pooblaščamo, da izpolni priloženo menico z zneskom v višini</w:t>
      </w:r>
      <w:r>
        <w:rPr>
          <w:rFonts w:ascii="Arial" w:hAnsi="Arial" w:cs="Arial"/>
          <w:b/>
          <w:bCs/>
          <w:color w:val="000000"/>
          <w:sz w:val="18"/>
          <w:szCs w:val="18"/>
        </w:rPr>
        <w:t xml:space="preserve"> </w:t>
      </w:r>
      <w:r w:rsidR="00C232E4">
        <w:rPr>
          <w:rFonts w:ascii="Arial" w:hAnsi="Arial" w:cs="Arial"/>
          <w:b/>
          <w:bCs/>
          <w:color w:val="000000"/>
          <w:sz w:val="18"/>
          <w:szCs w:val="18"/>
        </w:rPr>
        <w:t>1</w:t>
      </w:r>
      <w:r>
        <w:rPr>
          <w:rFonts w:ascii="Arial" w:hAnsi="Arial" w:cs="Arial"/>
          <w:b/>
          <w:bCs/>
          <w:color w:val="000000"/>
          <w:sz w:val="18"/>
          <w:szCs w:val="18"/>
        </w:rPr>
        <w:t>5.000,00 EUR</w:t>
      </w:r>
    </w:p>
    <w:p w14:paraId="66E9FE91" w14:textId="77777777" w:rsidR="00F362F3" w:rsidRDefault="00F362F3" w:rsidP="00F362F3">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F362F3" w14:paraId="37698175" w14:textId="77777777" w:rsidTr="00F362F3">
        <w:tc>
          <w:tcPr>
            <w:tcW w:w="0" w:type="auto"/>
            <w:tcMar>
              <w:top w:w="0" w:type="auto"/>
              <w:bottom w:w="0" w:type="auto"/>
            </w:tcMar>
          </w:tcPr>
          <w:p w14:paraId="39D7F557" w14:textId="77777777" w:rsidR="00F362F3" w:rsidRDefault="00F362F3" w:rsidP="00F736DC">
            <w:pPr>
              <w:numPr>
                <w:ilvl w:val="0"/>
                <w:numId w:val="14"/>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2CEBDD54" w14:textId="77777777" w:rsidR="00F362F3" w:rsidRDefault="00F362F3" w:rsidP="00F736DC">
            <w:pPr>
              <w:numPr>
                <w:ilvl w:val="0"/>
                <w:numId w:val="14"/>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6F96A75F" w14:textId="77777777" w:rsidR="00F362F3" w:rsidRDefault="00F362F3" w:rsidP="00F736DC">
            <w:pPr>
              <w:numPr>
                <w:ilvl w:val="0"/>
                <w:numId w:val="14"/>
              </w:numPr>
              <w:rPr>
                <w:rFonts w:ascii="Arial" w:hAnsi="Arial" w:cs="Arial"/>
                <w:color w:val="000000"/>
                <w:sz w:val="18"/>
                <w:szCs w:val="18"/>
              </w:rPr>
            </w:pPr>
            <w:r>
              <w:rPr>
                <w:rFonts w:ascii="Arial" w:hAnsi="Arial" w:cs="Arial"/>
                <w:color w:val="000000"/>
                <w:sz w:val="18"/>
                <w:szCs w:val="18"/>
              </w:rPr>
              <w:t>ne soglašamo z odpravo napak v ponudbi ali</w:t>
            </w:r>
          </w:p>
          <w:p w14:paraId="019FC8C6" w14:textId="77777777" w:rsidR="00F362F3" w:rsidRDefault="00F362F3" w:rsidP="00F736DC">
            <w:pPr>
              <w:numPr>
                <w:ilvl w:val="0"/>
                <w:numId w:val="14"/>
              </w:numPr>
              <w:rPr>
                <w:rFonts w:ascii="Arial" w:hAnsi="Arial" w:cs="Arial"/>
                <w:color w:val="000000"/>
                <w:sz w:val="18"/>
                <w:szCs w:val="18"/>
              </w:rPr>
            </w:pPr>
            <w:r>
              <w:rPr>
                <w:rFonts w:ascii="Arial" w:hAnsi="Arial" w:cs="Arial"/>
                <w:color w:val="000000"/>
                <w:sz w:val="18"/>
                <w:szCs w:val="18"/>
              </w:rPr>
              <w:t>ne sklenemo pogodbe v določenem roku ali</w:t>
            </w:r>
          </w:p>
          <w:p w14:paraId="69E5FEB6" w14:textId="77777777" w:rsidR="00F362F3" w:rsidRDefault="00F362F3" w:rsidP="00F736DC">
            <w:pPr>
              <w:numPr>
                <w:ilvl w:val="0"/>
                <w:numId w:val="14"/>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659835AD" w14:textId="02C9510A" w:rsidR="00F362F3" w:rsidRDefault="00F362F3" w:rsidP="00F362F3">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_____________ (</w:t>
      </w:r>
      <w:r w:rsidRPr="00F362F3">
        <w:rPr>
          <w:rFonts w:ascii="Arial" w:hAnsi="Arial" w:cs="Arial"/>
          <w:i/>
          <w:iCs/>
          <w:color w:val="000000"/>
          <w:sz w:val="18"/>
          <w:szCs w:val="18"/>
        </w:rPr>
        <w:t>navedba datuma</w:t>
      </w:r>
      <w:r w:rsidR="00FD0CCA" w:rsidRPr="00FD0CCA">
        <w:rPr>
          <w:rFonts w:ascii="Arial" w:hAnsi="Arial" w:cs="Arial"/>
          <w:color w:val="000000"/>
          <w:sz w:val="18"/>
          <w:szCs w:val="18"/>
        </w:rPr>
        <w:t xml:space="preserve"> </w:t>
      </w:r>
      <w:r w:rsidR="00FD0CCA">
        <w:rPr>
          <w:rFonts w:ascii="Arial" w:hAnsi="Arial" w:cs="Arial"/>
          <w:color w:val="000000"/>
          <w:sz w:val="18"/>
          <w:szCs w:val="18"/>
        </w:rPr>
        <w:t xml:space="preserve">- </w:t>
      </w:r>
      <w:r w:rsidR="00FD0CCA" w:rsidRPr="00FD0CCA">
        <w:rPr>
          <w:rFonts w:ascii="Arial" w:hAnsi="Arial" w:cs="Arial"/>
          <w:i/>
          <w:iCs/>
          <w:color w:val="000000"/>
          <w:sz w:val="18"/>
          <w:szCs w:val="18"/>
        </w:rPr>
        <w:t>najmanj 90 dni po poteku roka za oddajo ponudb</w:t>
      </w:r>
      <w:r>
        <w:rPr>
          <w:rFonts w:ascii="Arial" w:hAnsi="Arial" w:cs="Arial"/>
          <w:color w:val="000000"/>
          <w:sz w:val="18"/>
          <w:szCs w:val="18"/>
        </w:rPr>
        <w:t>).</w:t>
      </w:r>
    </w:p>
    <w:p w14:paraId="1B501554" w14:textId="77777777" w:rsidR="00F362F3" w:rsidRDefault="00F362F3" w:rsidP="00F362F3">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________________________________________</w:t>
      </w:r>
    </w:p>
    <w:p w14:paraId="6A4EE512" w14:textId="77777777" w:rsidR="00F362F3" w:rsidRDefault="00F362F3" w:rsidP="00F362F3">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__________________________________</w:t>
      </w:r>
    </w:p>
    <w:p w14:paraId="6FB6CE29" w14:textId="77777777" w:rsidR="00F362F3" w:rsidRPr="00DC539D" w:rsidRDefault="00F362F3" w:rsidP="00F362F3">
      <w:pPr>
        <w:spacing w:before="225" w:after="225" w:line="240" w:lineRule="auto"/>
        <w:jc w:val="both"/>
        <w:rPr>
          <w:b/>
          <w:bCs/>
        </w:rPr>
      </w:pPr>
      <w:r w:rsidRPr="00DC539D">
        <w:rPr>
          <w:rFonts w:ascii="Arial" w:hAnsi="Arial" w:cs="Arial"/>
          <w:b/>
          <w:bCs/>
          <w:color w:val="000000"/>
          <w:sz w:val="18"/>
          <w:szCs w:val="18"/>
        </w:rPr>
        <w:t>Priloga: </w:t>
      </w:r>
    </w:p>
    <w:p w14:paraId="530FE6F1" w14:textId="77777777" w:rsidR="00F362F3" w:rsidRPr="00DC539D" w:rsidRDefault="00F362F3" w:rsidP="00F362F3">
      <w:pPr>
        <w:spacing w:before="225" w:after="225" w:line="240" w:lineRule="auto"/>
        <w:jc w:val="both"/>
        <w:rPr>
          <w:b/>
          <w:bCs/>
        </w:rPr>
      </w:pPr>
      <w:r w:rsidRPr="00DC539D">
        <w:rPr>
          <w:rFonts w:ascii="Arial" w:hAnsi="Arial" w:cs="Arial"/>
          <w:b/>
          <w:bCs/>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F362F3" w14:paraId="78A03853" w14:textId="77777777" w:rsidTr="00F362F3">
        <w:tc>
          <w:tcPr>
            <w:tcW w:w="4080" w:type="dxa"/>
            <w:tcMar>
              <w:top w:w="75" w:type="dxa"/>
              <w:bottom w:w="75" w:type="dxa"/>
            </w:tcMar>
            <w:vAlign w:val="center"/>
          </w:tcPr>
          <w:p w14:paraId="241B82B2" w14:textId="77777777" w:rsidR="00F362F3" w:rsidRDefault="00F362F3" w:rsidP="00F362F3">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E71A3A8" w14:textId="77777777" w:rsidR="00F362F3" w:rsidRDefault="00F362F3" w:rsidP="00F362F3">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F362F3" w14:paraId="3CED499A" w14:textId="77777777" w:rsidTr="00F362F3">
        <w:tc>
          <w:tcPr>
            <w:tcW w:w="4080" w:type="dxa"/>
            <w:tcMar>
              <w:top w:w="75" w:type="dxa"/>
              <w:bottom w:w="75" w:type="dxa"/>
            </w:tcMar>
            <w:vAlign w:val="center"/>
          </w:tcPr>
          <w:p w14:paraId="359DAF41" w14:textId="77777777" w:rsidR="00F362F3" w:rsidRDefault="00F362F3" w:rsidP="00F362F3">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D59280D" w14:textId="77777777" w:rsidR="00F362F3" w:rsidRDefault="00F362F3" w:rsidP="00F362F3"/>
          <w:p w14:paraId="606279F3" w14:textId="77777777" w:rsidR="00F362F3" w:rsidRDefault="00F362F3" w:rsidP="00F362F3">
            <w:pPr>
              <w:jc w:val="center"/>
            </w:pPr>
            <w:r>
              <w:rPr>
                <w:rFonts w:ascii="Arial" w:hAnsi="Arial" w:cs="Arial"/>
                <w:color w:val="A9A9A9"/>
                <w:position w:val="-2"/>
                <w:sz w:val="18"/>
                <w:szCs w:val="18"/>
              </w:rPr>
              <w:t>(žig in podpis)</w:t>
            </w:r>
          </w:p>
        </w:tc>
      </w:tr>
    </w:tbl>
    <w:p w14:paraId="7BD095D1" w14:textId="77777777" w:rsidR="00A12C0B" w:rsidRDefault="00A12C0B" w:rsidP="002276B9">
      <w:pPr>
        <w:spacing w:after="0"/>
        <w:jc w:val="right"/>
        <w:rPr>
          <w:rFonts w:ascii="Arial" w:hAnsi="Arial" w:cs="Arial"/>
          <w:sz w:val="18"/>
          <w:szCs w:val="18"/>
        </w:rPr>
      </w:pPr>
      <w:r>
        <w:rPr>
          <w:rFonts w:ascii="Arial" w:hAnsi="Arial" w:cs="Arial"/>
          <w:sz w:val="18"/>
          <w:szCs w:val="18"/>
        </w:rPr>
        <w:br w:type="page"/>
      </w:r>
    </w:p>
    <w:p w14:paraId="68ACDA49" w14:textId="66DA0529" w:rsidR="0081276F" w:rsidRPr="00DD1BA2" w:rsidRDefault="0081276F" w:rsidP="0081276F">
      <w:pPr>
        <w:jc w:val="right"/>
        <w:rPr>
          <w:rFonts w:ascii="Arial" w:hAnsi="Arial" w:cs="Arial"/>
          <w:sz w:val="18"/>
          <w:szCs w:val="18"/>
        </w:rPr>
      </w:pPr>
      <w:bookmarkStart w:id="6" w:name="_Hlk64283934"/>
      <w:r w:rsidRPr="00DD1BA2">
        <w:rPr>
          <w:rFonts w:ascii="Arial" w:hAnsi="Arial" w:cs="Arial"/>
          <w:sz w:val="18"/>
          <w:szCs w:val="18"/>
        </w:rPr>
        <w:lastRenderedPageBreak/>
        <w:t xml:space="preserve">Obrazec št: </w:t>
      </w:r>
      <w:r>
        <w:rPr>
          <w:rFonts w:ascii="Arial" w:hAnsi="Arial" w:cs="Arial"/>
          <w:sz w:val="18"/>
          <w:szCs w:val="18"/>
        </w:rPr>
        <w:t>4a</w:t>
      </w:r>
    </w:p>
    <w:p w14:paraId="4A3F23D8" w14:textId="77777777" w:rsidR="0081276F" w:rsidRPr="00DD1BA2" w:rsidRDefault="0081276F" w:rsidP="008127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Ovojnica – zavarovanje za resnost ponudbe</w:t>
      </w:r>
    </w:p>
    <w:p w14:paraId="734F02F0" w14:textId="77777777" w:rsidR="0081276F" w:rsidRPr="00DD1BA2" w:rsidRDefault="0081276F" w:rsidP="0081276F">
      <w:pPr>
        <w:rPr>
          <w:rFonts w:ascii="Arial" w:hAnsi="Arial" w:cs="Arial"/>
        </w:rPr>
      </w:pPr>
    </w:p>
    <w:tbl>
      <w:tblPr>
        <w:tblStyle w:val="NormalTablePHPDOCX"/>
        <w:tblW w:w="0" w:type="auto"/>
        <w:tblInd w:w="108" w:type="dxa"/>
        <w:tblLook w:val="04A0" w:firstRow="1" w:lastRow="0" w:firstColumn="1" w:lastColumn="0" w:noHBand="0" w:noVBand="1"/>
      </w:tblPr>
      <w:tblGrid>
        <w:gridCol w:w="8700"/>
      </w:tblGrid>
      <w:tr w:rsidR="0081276F" w:rsidRPr="00DD1BA2" w14:paraId="4B55EC5C" w14:textId="77777777" w:rsidTr="00F845CE">
        <w:tc>
          <w:tcPr>
            <w:tcW w:w="0" w:type="auto"/>
            <w:tcMar>
              <w:top w:w="0" w:type="auto"/>
              <w:bottom w:w="0" w:type="auto"/>
            </w:tcMar>
          </w:tcPr>
          <w:p w14:paraId="3930997D" w14:textId="77777777" w:rsidR="0081276F" w:rsidRPr="00DD1BA2" w:rsidRDefault="0081276F" w:rsidP="00F845CE">
            <w:pPr>
              <w:spacing w:before="225" w:after="225"/>
              <w:jc w:val="both"/>
              <w:rPr>
                <w:rFonts w:ascii="Arial" w:hAnsi="Arial" w:cs="Arial"/>
              </w:rPr>
            </w:pPr>
            <w:r w:rsidRPr="00DD1BA2">
              <w:rPr>
                <w:rFonts w:ascii="Arial" w:hAnsi="Arial" w:cs="Arial"/>
                <w:color w:val="000000"/>
                <w:sz w:val="18"/>
                <w:szCs w:val="18"/>
              </w:rPr>
              <w:t>odreži</w:t>
            </w:r>
          </w:p>
          <w:p w14:paraId="187D2442" w14:textId="77777777" w:rsidR="0081276F" w:rsidRPr="00DD1BA2" w:rsidRDefault="0081276F" w:rsidP="00F845CE">
            <w:pPr>
              <w:spacing w:before="225" w:after="225"/>
              <w:jc w:val="both"/>
              <w:rPr>
                <w:rFonts w:ascii="Arial" w:hAnsi="Arial" w:cs="Arial"/>
              </w:rPr>
            </w:pPr>
            <w:r w:rsidRPr="00DD1BA2">
              <w:rPr>
                <w:rFonts w:ascii="Arial" w:hAnsi="Arial" w:cs="Arial"/>
                <w:color w:val="000000"/>
                <w:sz w:val="18"/>
                <w:szCs w:val="18"/>
              </w:rPr>
              <w:t>-------------------------------------------------------------------------------------</w:t>
            </w:r>
          </w:p>
          <w:tbl>
            <w:tblPr>
              <w:tblStyle w:val="TableGridPHPDOCX"/>
              <w:tblW w:w="8466"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323"/>
              <w:gridCol w:w="4143"/>
            </w:tblGrid>
            <w:tr w:rsidR="0081276F" w:rsidRPr="00DD1BA2" w14:paraId="002217FC" w14:textId="77777777" w:rsidTr="00F845CE">
              <w:trPr>
                <w:trHeight w:val="5567"/>
              </w:trPr>
              <w:tc>
                <w:tcPr>
                  <w:tcW w:w="432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E4B545"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480AE1DF" w14:textId="1FEE44D4" w:rsidR="0081276F" w:rsidRPr="00DD1BA2" w:rsidRDefault="0081276F" w:rsidP="00F845CE">
                  <w:pPr>
                    <w:spacing w:before="135" w:after="135"/>
                    <w:jc w:val="both"/>
                    <w:textAlignment w:val="center"/>
                    <w:rPr>
                      <w:rFonts w:ascii="Arial" w:hAnsi="Arial" w:cs="Arial"/>
                    </w:rPr>
                  </w:pPr>
                  <w:r w:rsidRPr="00DD1BA2">
                    <w:rPr>
                      <w:rFonts w:ascii="Arial" w:hAnsi="Arial" w:cs="Arial"/>
                      <w:b/>
                      <w:bCs/>
                      <w:color w:val="000000"/>
                      <w:position w:val="-2"/>
                      <w:sz w:val="18"/>
                      <w:szCs w:val="18"/>
                    </w:rPr>
                    <w:t>NE ODPIRAJ – zavarovanje za resnost p</w:t>
                  </w:r>
                  <w:r>
                    <w:rPr>
                      <w:rFonts w:ascii="Arial" w:hAnsi="Arial" w:cs="Arial"/>
                      <w:b/>
                      <w:bCs/>
                      <w:color w:val="000000"/>
                      <w:position w:val="-2"/>
                      <w:sz w:val="18"/>
                      <w:szCs w:val="18"/>
                    </w:rPr>
                    <w:t>onudbe</w:t>
                  </w:r>
                </w:p>
                <w:p w14:paraId="6487FEA0"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Predmet javnega naročila:</w:t>
                  </w:r>
                </w:p>
                <w:p w14:paraId="4BCE29BD" w14:textId="66B09601" w:rsidR="0081276F" w:rsidRPr="00DD1BA2" w:rsidRDefault="00F845CE" w:rsidP="00F845CE">
                  <w:pPr>
                    <w:spacing w:before="135" w:after="135"/>
                    <w:jc w:val="both"/>
                    <w:textAlignment w:val="center"/>
                    <w:rPr>
                      <w:rFonts w:ascii="Arial" w:hAnsi="Arial" w:cs="Arial"/>
                      <w:color w:val="000000"/>
                      <w:position w:val="-2"/>
                      <w:sz w:val="18"/>
                      <w:szCs w:val="18"/>
                    </w:rPr>
                  </w:pPr>
                  <w:r w:rsidRPr="00F845CE">
                    <w:rPr>
                      <w:rFonts w:ascii="Arial" w:hAnsi="Arial" w:cs="Arial"/>
                      <w:b/>
                      <w:bCs/>
                      <w:sz w:val="18"/>
                      <w:szCs w:val="18"/>
                    </w:rPr>
                    <w:t>Dobava</w:t>
                  </w:r>
                  <w:r w:rsidR="0081276F" w:rsidRPr="00C232E4">
                    <w:rPr>
                      <w:rFonts w:ascii="Arial" w:hAnsi="Arial" w:cs="Arial"/>
                      <w:b/>
                      <w:bCs/>
                      <w:sz w:val="18"/>
                      <w:szCs w:val="18"/>
                    </w:rPr>
                    <w:t xml:space="preserve"> sklopa naprav za določanje dinamike gorenja oziroma za požarne preskuse v velikem merilu</w:t>
                  </w:r>
                </w:p>
                <w:p w14:paraId="3F241C24" w14:textId="18D4BF22" w:rsidR="0081276F" w:rsidRPr="00DD1BA2" w:rsidRDefault="0081276F" w:rsidP="00F845CE">
                  <w:pPr>
                    <w:spacing w:before="135" w:after="135"/>
                    <w:jc w:val="both"/>
                    <w:textAlignment w:val="center"/>
                    <w:rPr>
                      <w:rFonts w:ascii="Arial" w:hAnsi="Arial" w:cs="Arial"/>
                    </w:rPr>
                  </w:pPr>
                  <w:r w:rsidRPr="00DD1BA2">
                    <w:rPr>
                      <w:rFonts w:ascii="Arial" w:hAnsi="Arial" w:cs="Arial"/>
                      <w:b/>
                      <w:bCs/>
                      <w:color w:val="000000"/>
                      <w:position w:val="-2"/>
                      <w:sz w:val="18"/>
                      <w:szCs w:val="18"/>
                    </w:rPr>
                    <w:t>P</w:t>
                  </w:r>
                  <w:r w:rsidR="005C7DB2">
                    <w:rPr>
                      <w:rFonts w:ascii="Arial" w:hAnsi="Arial" w:cs="Arial"/>
                      <w:b/>
                      <w:bCs/>
                      <w:color w:val="000000"/>
                      <w:position w:val="-2"/>
                      <w:sz w:val="18"/>
                      <w:szCs w:val="18"/>
                    </w:rPr>
                    <w:t>onudnik</w:t>
                  </w:r>
                  <w:r w:rsidRPr="00DD1BA2">
                    <w:rPr>
                      <w:rFonts w:ascii="Arial" w:hAnsi="Arial" w:cs="Arial"/>
                      <w:b/>
                      <w:bCs/>
                      <w:color w:val="000000"/>
                      <w:position w:val="-2"/>
                      <w:sz w:val="18"/>
                      <w:szCs w:val="18"/>
                    </w:rPr>
                    <w:t>:</w:t>
                  </w:r>
                </w:p>
                <w:p w14:paraId="67585ACE"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______________________________</w:t>
                  </w:r>
                </w:p>
                <w:p w14:paraId="43A086D9"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______________________________</w:t>
                  </w:r>
                </w:p>
                <w:p w14:paraId="00620FE6"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Kontaktna oseba:________________</w:t>
                  </w:r>
                </w:p>
                <w:p w14:paraId="4D088E98"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Telefon:_______________________</w:t>
                  </w:r>
                </w:p>
                <w:p w14:paraId="5C534538"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E-naslov:______________________</w:t>
                  </w:r>
                </w:p>
                <w:p w14:paraId="01936212"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 </w:t>
                  </w:r>
                </w:p>
              </w:tc>
              <w:tc>
                <w:tcPr>
                  <w:tcW w:w="41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25EF29"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6054A839"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2AC67E1E"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b/>
                      <w:bCs/>
                      <w:color w:val="000000"/>
                      <w:position w:val="-2"/>
                      <w:sz w:val="18"/>
                      <w:szCs w:val="18"/>
                    </w:rPr>
                    <w:t>NASLOVNIK</w:t>
                  </w:r>
                  <w:r w:rsidRPr="00DD1BA2">
                    <w:rPr>
                      <w:rFonts w:ascii="Arial" w:hAnsi="Arial" w:cs="Arial"/>
                      <w:color w:val="000000"/>
                      <w:position w:val="-2"/>
                      <w:sz w:val="18"/>
                      <w:szCs w:val="18"/>
                    </w:rPr>
                    <w:t>:</w:t>
                  </w:r>
                </w:p>
                <w:p w14:paraId="2EF73A78" w14:textId="77777777" w:rsidR="0081276F" w:rsidRDefault="0081276F" w:rsidP="00F845CE">
                  <w:pPr>
                    <w:spacing w:before="135" w:after="135"/>
                    <w:jc w:val="both"/>
                    <w:textAlignment w:val="center"/>
                    <w:rPr>
                      <w:rFonts w:ascii="Arial" w:hAnsi="Arial" w:cs="Arial"/>
                      <w:color w:val="000000"/>
                      <w:sz w:val="18"/>
                      <w:szCs w:val="18"/>
                    </w:rPr>
                  </w:pPr>
                  <w:r>
                    <w:rPr>
                      <w:rFonts w:ascii="Arial" w:hAnsi="Arial" w:cs="Arial"/>
                      <w:color w:val="000000"/>
                      <w:sz w:val="18"/>
                      <w:szCs w:val="18"/>
                    </w:rPr>
                    <w:t>ZAVOD ZA GRADBENIŠTVO SLOVENIJE,</w:t>
                  </w:r>
                </w:p>
                <w:p w14:paraId="57FD1F76" w14:textId="7041FF97" w:rsidR="0081276F" w:rsidRDefault="0081276F" w:rsidP="00F845CE">
                  <w:pPr>
                    <w:spacing w:before="135" w:after="135"/>
                    <w:jc w:val="both"/>
                    <w:textAlignment w:val="center"/>
                    <w:rPr>
                      <w:rFonts w:ascii="Arial" w:hAnsi="Arial" w:cs="Arial"/>
                      <w:color w:val="000000"/>
                      <w:sz w:val="18"/>
                      <w:szCs w:val="18"/>
                    </w:rPr>
                  </w:pPr>
                  <w:r>
                    <w:rPr>
                      <w:rFonts w:ascii="Arial" w:hAnsi="Arial" w:cs="Arial"/>
                      <w:color w:val="000000"/>
                      <w:sz w:val="18"/>
                      <w:szCs w:val="18"/>
                    </w:rPr>
                    <w:t xml:space="preserve">DIMIČEVA ULICA 12 </w:t>
                  </w:r>
                </w:p>
                <w:p w14:paraId="2A2E60ED" w14:textId="3ECE4089" w:rsidR="0081276F" w:rsidRPr="00DD1BA2" w:rsidRDefault="005C7DB2" w:rsidP="00F845CE">
                  <w:pPr>
                    <w:spacing w:before="135" w:after="135"/>
                    <w:jc w:val="both"/>
                    <w:textAlignment w:val="center"/>
                    <w:rPr>
                      <w:rFonts w:ascii="Arial" w:hAnsi="Arial" w:cs="Arial"/>
                    </w:rPr>
                  </w:pPr>
                  <w:r>
                    <w:rPr>
                      <w:rFonts w:ascii="Arial" w:hAnsi="Arial" w:cs="Arial"/>
                      <w:color w:val="000000"/>
                      <w:sz w:val="18"/>
                      <w:szCs w:val="18"/>
                    </w:rPr>
                    <w:t>SI-</w:t>
                  </w:r>
                  <w:r w:rsidR="0081276F">
                    <w:rPr>
                      <w:rFonts w:ascii="Arial" w:hAnsi="Arial" w:cs="Arial"/>
                      <w:color w:val="000000"/>
                      <w:sz w:val="18"/>
                      <w:szCs w:val="18"/>
                    </w:rPr>
                    <w:t>1000 LJUBLJANA</w:t>
                  </w:r>
                  <w:r w:rsidR="0081276F" w:rsidRPr="00DD1BA2">
                    <w:rPr>
                      <w:rFonts w:ascii="Arial" w:hAnsi="Arial" w:cs="Arial"/>
                      <w:color w:val="000000"/>
                      <w:position w:val="-2"/>
                      <w:sz w:val="18"/>
                      <w:szCs w:val="18"/>
                    </w:rPr>
                    <w:t> </w:t>
                  </w:r>
                </w:p>
                <w:p w14:paraId="5049207D"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(izpolni vložišče naročnika):</w:t>
                  </w:r>
                </w:p>
                <w:p w14:paraId="207044B0"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0E07CF49"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Datum prispetja:________________</w:t>
                  </w:r>
                </w:p>
                <w:p w14:paraId="5CA7D199"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Ura prispetja:___________________</w:t>
                  </w:r>
                </w:p>
                <w:p w14:paraId="2D20CF9F"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Zaporedna št. p</w:t>
                  </w:r>
                  <w:r>
                    <w:rPr>
                      <w:rFonts w:ascii="Arial" w:hAnsi="Arial" w:cs="Arial"/>
                      <w:color w:val="000000"/>
                      <w:position w:val="-2"/>
                      <w:sz w:val="18"/>
                      <w:szCs w:val="18"/>
                    </w:rPr>
                    <w:t>rijave</w:t>
                  </w:r>
                  <w:r w:rsidRPr="00DD1BA2">
                    <w:rPr>
                      <w:rFonts w:ascii="Arial" w:hAnsi="Arial" w:cs="Arial"/>
                      <w:color w:val="000000"/>
                      <w:position w:val="-2"/>
                      <w:sz w:val="18"/>
                      <w:szCs w:val="18"/>
                    </w:rPr>
                    <w:t>:__________</w:t>
                  </w:r>
                </w:p>
                <w:p w14:paraId="5EC9D5F6"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Podpis: _______________________</w:t>
                  </w:r>
                </w:p>
              </w:tc>
            </w:tr>
          </w:tbl>
          <w:p w14:paraId="36FEDB51" w14:textId="77777777" w:rsidR="0081276F" w:rsidRPr="00DD1BA2" w:rsidRDefault="0081276F" w:rsidP="00F845CE">
            <w:pPr>
              <w:rPr>
                <w:rFonts w:ascii="Arial" w:hAnsi="Arial" w:cs="Arial"/>
              </w:rPr>
            </w:pPr>
          </w:p>
          <w:p w14:paraId="6A3071D0" w14:textId="77777777" w:rsidR="0081276F" w:rsidRPr="00DD1BA2" w:rsidRDefault="0081276F" w:rsidP="00F845CE">
            <w:pPr>
              <w:spacing w:before="225" w:after="225"/>
              <w:jc w:val="both"/>
              <w:rPr>
                <w:rFonts w:ascii="Arial" w:hAnsi="Arial" w:cs="Arial"/>
              </w:rPr>
            </w:pPr>
            <w:r w:rsidRPr="00DD1BA2">
              <w:rPr>
                <w:rFonts w:ascii="Arial" w:hAnsi="Arial" w:cs="Arial"/>
                <w:color w:val="000000"/>
                <w:sz w:val="18"/>
                <w:szCs w:val="18"/>
              </w:rPr>
              <w:t> </w:t>
            </w:r>
          </w:p>
          <w:p w14:paraId="5F8B3A69" w14:textId="77777777" w:rsidR="0081276F" w:rsidRPr="00DD1BA2" w:rsidRDefault="0081276F" w:rsidP="00F845CE">
            <w:pPr>
              <w:spacing w:before="225" w:after="225"/>
              <w:jc w:val="both"/>
              <w:rPr>
                <w:rFonts w:ascii="Arial" w:hAnsi="Arial" w:cs="Arial"/>
              </w:rPr>
            </w:pPr>
            <w:r w:rsidRPr="00DD1BA2">
              <w:rPr>
                <w:rFonts w:ascii="Arial" w:hAnsi="Arial" w:cs="Arial"/>
                <w:color w:val="000000"/>
                <w:sz w:val="18"/>
                <w:szCs w:val="18"/>
              </w:rPr>
              <w:t>-------------------------------------------------------------------------------------</w:t>
            </w:r>
          </w:p>
          <w:p w14:paraId="7B4CC607" w14:textId="77777777" w:rsidR="0081276F" w:rsidRPr="00DD1BA2" w:rsidRDefault="0081276F" w:rsidP="00F845CE">
            <w:pPr>
              <w:spacing w:before="225" w:after="225"/>
              <w:jc w:val="both"/>
              <w:rPr>
                <w:rFonts w:ascii="Arial" w:hAnsi="Arial" w:cs="Arial"/>
              </w:rPr>
            </w:pPr>
            <w:r w:rsidRPr="00DD1BA2">
              <w:rPr>
                <w:rFonts w:ascii="Arial" w:hAnsi="Arial" w:cs="Arial"/>
                <w:color w:val="000000"/>
                <w:sz w:val="18"/>
                <w:szCs w:val="18"/>
              </w:rPr>
              <w:t>odreži</w:t>
            </w:r>
          </w:p>
        </w:tc>
      </w:tr>
      <w:bookmarkEnd w:id="6"/>
    </w:tbl>
    <w:p w14:paraId="2D78F249" w14:textId="77777777" w:rsidR="0081276F" w:rsidRDefault="0081276F" w:rsidP="002276B9">
      <w:pPr>
        <w:spacing w:after="0"/>
        <w:jc w:val="right"/>
        <w:rPr>
          <w:rFonts w:ascii="Arial" w:hAnsi="Arial" w:cs="Arial"/>
          <w:sz w:val="18"/>
          <w:szCs w:val="18"/>
        </w:rPr>
      </w:pPr>
      <w:r>
        <w:rPr>
          <w:rFonts w:ascii="Arial" w:hAnsi="Arial" w:cs="Arial"/>
          <w:sz w:val="18"/>
          <w:szCs w:val="18"/>
        </w:rPr>
        <w:br w:type="page"/>
      </w:r>
    </w:p>
    <w:p w14:paraId="38B2ABB8" w14:textId="4A07C9FE" w:rsidR="00B84121" w:rsidRPr="00DD1BA2" w:rsidRDefault="00B84121" w:rsidP="00B84121">
      <w:pPr>
        <w:jc w:val="right"/>
        <w:rPr>
          <w:rFonts w:ascii="Arial" w:hAnsi="Arial" w:cs="Arial"/>
          <w:sz w:val="18"/>
          <w:szCs w:val="18"/>
        </w:rPr>
      </w:pPr>
      <w:r w:rsidRPr="00DD1BA2">
        <w:rPr>
          <w:rFonts w:ascii="Arial" w:hAnsi="Arial" w:cs="Arial"/>
          <w:sz w:val="18"/>
          <w:szCs w:val="18"/>
        </w:rPr>
        <w:lastRenderedPageBreak/>
        <w:t xml:space="preserve">Obrazec št: </w:t>
      </w:r>
      <w:r>
        <w:rPr>
          <w:rFonts w:ascii="Arial" w:hAnsi="Arial" w:cs="Arial"/>
          <w:sz w:val="18"/>
          <w:szCs w:val="18"/>
        </w:rPr>
        <w:t>4b</w:t>
      </w:r>
    </w:p>
    <w:p w14:paraId="2BAB94AB" w14:textId="05DBDF37" w:rsidR="00B84121" w:rsidRPr="00DD1BA2" w:rsidRDefault="00B84121" w:rsidP="00B8412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Vzorec bančne garancije / kavcijskega zavarovanja za resnost ponudbe</w:t>
      </w:r>
    </w:p>
    <w:p w14:paraId="250C307E" w14:textId="77777777"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i/>
          <w:iCs/>
          <w:color w:val="000000"/>
          <w:sz w:val="16"/>
          <w:szCs w:val="16"/>
        </w:rPr>
        <w:t>Glava s podatki o garantu (zavarovalnici/banki) ali SWIFT ključ</w:t>
      </w:r>
    </w:p>
    <w:p w14:paraId="5FAD231B" w14:textId="2FF7683D"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color w:val="000000"/>
          <w:sz w:val="16"/>
          <w:szCs w:val="16"/>
        </w:rPr>
        <w:t>Za: ZAVOD ZA GRADBENIŠTVO SLOVENIJE, DIMIČEVA ULICA 12, 1000 LJUBLJANA</w:t>
      </w:r>
    </w:p>
    <w:p w14:paraId="1028B664" w14:textId="77777777"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color w:val="000000"/>
          <w:sz w:val="16"/>
          <w:szCs w:val="16"/>
        </w:rPr>
        <w:t xml:space="preserve">Datum: </w:t>
      </w:r>
      <w:r w:rsidRPr="00B84121">
        <w:rPr>
          <w:rFonts w:ascii="Arial" w:hAnsi="Arial" w:cs="Arial"/>
          <w:i/>
          <w:iCs/>
          <w:color w:val="000000"/>
          <w:sz w:val="16"/>
          <w:szCs w:val="16"/>
        </w:rPr>
        <w:t>(vpiše se datum izdaje)</w:t>
      </w:r>
    </w:p>
    <w:p w14:paraId="04E9C198" w14:textId="77777777"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b/>
          <w:bCs/>
          <w:color w:val="000000"/>
          <w:sz w:val="16"/>
          <w:szCs w:val="16"/>
        </w:rPr>
        <w:t>VRSTA ZAVAROVANJA:</w:t>
      </w:r>
      <w:r w:rsidRPr="00B84121">
        <w:rPr>
          <w:rFonts w:ascii="Arial" w:hAnsi="Arial" w:cs="Arial"/>
          <w:color w:val="000000"/>
          <w:sz w:val="16"/>
          <w:szCs w:val="16"/>
        </w:rPr>
        <w:t xml:space="preserve"> </w:t>
      </w:r>
      <w:r w:rsidRPr="00B84121">
        <w:rPr>
          <w:rFonts w:ascii="Arial" w:hAnsi="Arial" w:cs="Arial"/>
          <w:i/>
          <w:iCs/>
          <w:color w:val="000000"/>
          <w:sz w:val="16"/>
          <w:szCs w:val="16"/>
        </w:rPr>
        <w:t>(vpiše se vrsta zavarovanja: kavcijsko zavarovanje/bančna garancija)</w:t>
      </w:r>
    </w:p>
    <w:p w14:paraId="16B49E97" w14:textId="77777777"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b/>
          <w:bCs/>
          <w:color w:val="000000"/>
          <w:sz w:val="16"/>
          <w:szCs w:val="16"/>
        </w:rPr>
        <w:t>ŠTEVILKA:</w:t>
      </w:r>
      <w:r w:rsidRPr="00B84121">
        <w:rPr>
          <w:rFonts w:ascii="Arial" w:hAnsi="Arial" w:cs="Arial"/>
          <w:color w:val="000000"/>
          <w:sz w:val="16"/>
          <w:szCs w:val="16"/>
        </w:rPr>
        <w:t xml:space="preserve"> </w:t>
      </w:r>
      <w:r w:rsidRPr="00B84121">
        <w:rPr>
          <w:rFonts w:ascii="Arial" w:hAnsi="Arial" w:cs="Arial"/>
          <w:i/>
          <w:iCs/>
          <w:color w:val="000000"/>
          <w:sz w:val="16"/>
          <w:szCs w:val="16"/>
        </w:rPr>
        <w:t>(vpiše se številka zavarovanja)</w:t>
      </w:r>
    </w:p>
    <w:p w14:paraId="2A34CD71" w14:textId="77777777"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b/>
          <w:bCs/>
          <w:color w:val="000000"/>
          <w:sz w:val="16"/>
          <w:szCs w:val="16"/>
        </w:rPr>
        <w:t>GARANT:</w:t>
      </w:r>
      <w:r w:rsidRPr="00B84121">
        <w:rPr>
          <w:rFonts w:ascii="Arial" w:hAnsi="Arial" w:cs="Arial"/>
          <w:color w:val="000000"/>
          <w:sz w:val="16"/>
          <w:szCs w:val="16"/>
        </w:rPr>
        <w:t xml:space="preserve"> </w:t>
      </w:r>
      <w:r w:rsidRPr="00B84121">
        <w:rPr>
          <w:rFonts w:ascii="Arial" w:hAnsi="Arial" w:cs="Arial"/>
          <w:i/>
          <w:iCs/>
          <w:color w:val="000000"/>
          <w:sz w:val="16"/>
          <w:szCs w:val="16"/>
        </w:rPr>
        <w:t>(vpiše se ime in naslov zavarovalnice/banke v kraju izdaje)</w:t>
      </w:r>
    </w:p>
    <w:p w14:paraId="46BA1F93" w14:textId="09BAC3B5"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b/>
          <w:bCs/>
          <w:color w:val="000000"/>
          <w:sz w:val="16"/>
          <w:szCs w:val="16"/>
        </w:rPr>
        <w:t>NAROČNIK:</w:t>
      </w:r>
      <w:r w:rsidRPr="00B84121">
        <w:rPr>
          <w:rFonts w:ascii="Arial" w:hAnsi="Arial" w:cs="Arial"/>
          <w:color w:val="000000"/>
          <w:sz w:val="16"/>
          <w:szCs w:val="16"/>
        </w:rPr>
        <w:t xml:space="preserve"> </w:t>
      </w:r>
      <w:r w:rsidRPr="00B84121">
        <w:rPr>
          <w:rFonts w:ascii="Arial" w:hAnsi="Arial" w:cs="Arial"/>
          <w:i/>
          <w:iCs/>
          <w:color w:val="000000"/>
          <w:sz w:val="16"/>
          <w:szCs w:val="16"/>
        </w:rPr>
        <w:t xml:space="preserve">(vpiše se ime in naslov naročnika zavarovanja, tj. </w:t>
      </w:r>
      <w:r w:rsidR="00EC02E8">
        <w:rPr>
          <w:rFonts w:ascii="Arial" w:hAnsi="Arial" w:cs="Arial"/>
          <w:i/>
          <w:iCs/>
          <w:color w:val="000000"/>
          <w:sz w:val="16"/>
          <w:szCs w:val="16"/>
        </w:rPr>
        <w:t xml:space="preserve">ponudnika </w:t>
      </w:r>
      <w:r w:rsidRPr="00B84121">
        <w:rPr>
          <w:rFonts w:ascii="Arial" w:hAnsi="Arial" w:cs="Arial"/>
          <w:i/>
          <w:iCs/>
          <w:color w:val="000000"/>
          <w:sz w:val="16"/>
          <w:szCs w:val="16"/>
        </w:rPr>
        <w:t>v postopku javnega naročanja)</w:t>
      </w:r>
    </w:p>
    <w:p w14:paraId="53CF1AD4" w14:textId="77777777" w:rsidR="00B84121" w:rsidRPr="00B84121" w:rsidRDefault="00B84121" w:rsidP="00B84121">
      <w:pPr>
        <w:spacing w:before="225" w:after="225" w:line="240" w:lineRule="auto"/>
        <w:jc w:val="both"/>
        <w:rPr>
          <w:rFonts w:ascii="Arial" w:hAnsi="Arial" w:cs="Arial"/>
          <w:color w:val="000000"/>
          <w:sz w:val="16"/>
          <w:szCs w:val="16"/>
        </w:rPr>
      </w:pPr>
      <w:r w:rsidRPr="00B84121">
        <w:rPr>
          <w:rFonts w:ascii="Arial" w:hAnsi="Arial" w:cs="Arial"/>
          <w:b/>
          <w:bCs/>
          <w:color w:val="000000"/>
          <w:sz w:val="16"/>
          <w:szCs w:val="16"/>
        </w:rPr>
        <w:t>UPRAVIČENEC:</w:t>
      </w:r>
      <w:r w:rsidRPr="00B84121">
        <w:rPr>
          <w:rFonts w:ascii="Arial" w:hAnsi="Arial" w:cs="Arial"/>
          <w:color w:val="000000"/>
          <w:sz w:val="16"/>
          <w:szCs w:val="16"/>
        </w:rPr>
        <w:t xml:space="preserve"> ZAVOD ZA GRADBENIŠTVO SLOVENIJE, DIMIČEVA ULICA 12, 1000 LJUBLJANA </w:t>
      </w:r>
    </w:p>
    <w:p w14:paraId="33DA2AF8" w14:textId="6CA747B3" w:rsidR="00B84121" w:rsidRPr="00B84121" w:rsidRDefault="00B84121" w:rsidP="00B84121">
      <w:pPr>
        <w:spacing w:before="135" w:after="135"/>
        <w:jc w:val="both"/>
        <w:textAlignment w:val="center"/>
        <w:rPr>
          <w:rFonts w:ascii="Arial" w:hAnsi="Arial" w:cs="Arial"/>
          <w:color w:val="000000"/>
          <w:position w:val="-2"/>
          <w:sz w:val="16"/>
          <w:szCs w:val="16"/>
        </w:rPr>
      </w:pPr>
      <w:r w:rsidRPr="00B84121">
        <w:rPr>
          <w:rFonts w:ascii="Arial" w:hAnsi="Arial" w:cs="Arial"/>
          <w:b/>
          <w:bCs/>
          <w:color w:val="000000"/>
          <w:sz w:val="16"/>
          <w:szCs w:val="16"/>
        </w:rPr>
        <w:t>OSNOVNI POSEL:</w:t>
      </w:r>
      <w:r w:rsidRPr="00B84121">
        <w:rPr>
          <w:rFonts w:ascii="Arial" w:hAnsi="Arial" w:cs="Arial"/>
          <w:color w:val="000000"/>
          <w:sz w:val="16"/>
          <w:szCs w:val="16"/>
        </w:rPr>
        <w:t xml:space="preserve"> obveznost naročnika zavarovanja iz njegove ponudbe št. z dne </w:t>
      </w:r>
      <w:r w:rsidRPr="00B84121">
        <w:rPr>
          <w:rFonts w:ascii="Arial" w:hAnsi="Arial" w:cs="Arial"/>
          <w:i/>
          <w:iCs/>
          <w:color w:val="000000"/>
          <w:sz w:val="16"/>
          <w:szCs w:val="16"/>
        </w:rPr>
        <w:t>(vpiše se številko in datum ponudbe)</w:t>
      </w:r>
      <w:r w:rsidRPr="00B84121">
        <w:rPr>
          <w:rFonts w:ascii="Arial" w:hAnsi="Arial" w:cs="Arial"/>
          <w:color w:val="000000"/>
          <w:sz w:val="16"/>
          <w:szCs w:val="16"/>
        </w:rPr>
        <w:t xml:space="preserve">, predložene v postopku javnega naročila št. ____ </w:t>
      </w:r>
      <w:r w:rsidRPr="00B84121">
        <w:rPr>
          <w:rFonts w:ascii="Arial" w:hAnsi="Arial" w:cs="Arial"/>
          <w:i/>
          <w:sz w:val="16"/>
          <w:szCs w:val="16"/>
        </w:rPr>
        <w:t>(vpiše se številka objave postopka oddaje javnega naročila)</w:t>
      </w:r>
      <w:r w:rsidRPr="00B84121">
        <w:rPr>
          <w:rFonts w:ascii="Arial" w:hAnsi="Arial" w:cs="Arial"/>
          <w:color w:val="000000"/>
          <w:sz w:val="16"/>
          <w:szCs w:val="16"/>
        </w:rPr>
        <w:t>, z naslovom »</w:t>
      </w:r>
      <w:r w:rsidRPr="00B84121">
        <w:rPr>
          <w:rFonts w:ascii="Arial" w:hAnsi="Arial" w:cs="Arial"/>
          <w:sz w:val="16"/>
          <w:szCs w:val="16"/>
        </w:rPr>
        <w:t>Dobava sklopa naprav za določanje dinamike gorenja oziroma za požarne preskuse v velikem merilu</w:t>
      </w:r>
      <w:r w:rsidRPr="00B84121">
        <w:rPr>
          <w:rFonts w:ascii="Arial" w:hAnsi="Arial" w:cs="Arial"/>
          <w:color w:val="000000"/>
          <w:position w:val="-2"/>
          <w:sz w:val="16"/>
          <w:szCs w:val="16"/>
        </w:rPr>
        <w:t>«</w:t>
      </w:r>
    </w:p>
    <w:p w14:paraId="53AF2843" w14:textId="77777777"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b/>
          <w:bCs/>
          <w:color w:val="000000"/>
          <w:sz w:val="16"/>
          <w:szCs w:val="16"/>
        </w:rPr>
        <w:t xml:space="preserve">ZNESEK IN VALUTA:  </w:t>
      </w:r>
      <w:r w:rsidRPr="00B84121">
        <w:rPr>
          <w:rFonts w:ascii="Arial" w:hAnsi="Arial" w:cs="Arial"/>
          <w:b/>
          <w:bCs/>
          <w:color w:val="000000"/>
          <w:sz w:val="16"/>
          <w:szCs w:val="16"/>
          <w:u w:val="single"/>
        </w:rPr>
        <w:t>________</w:t>
      </w:r>
      <w:r w:rsidRPr="00B84121">
        <w:rPr>
          <w:rFonts w:ascii="Arial" w:hAnsi="Arial" w:cs="Arial"/>
          <w:b/>
          <w:bCs/>
          <w:color w:val="000000"/>
          <w:sz w:val="16"/>
          <w:szCs w:val="16"/>
        </w:rPr>
        <w:t xml:space="preserve"> EUR</w:t>
      </w:r>
    </w:p>
    <w:p w14:paraId="01A866B7" w14:textId="77777777"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b/>
          <w:bCs/>
          <w:color w:val="000000"/>
          <w:sz w:val="16"/>
          <w:szCs w:val="16"/>
        </w:rPr>
        <w:t xml:space="preserve">LISTINE, KI JIH JE POLEG IZJAVE TREBA PRILOŽITI ZAHTEVI ZA PLAČILO IN SE IZRECNO ZAHTEVAJO V SPODNJEM BESEDILU: ____  </w:t>
      </w:r>
      <w:r w:rsidRPr="00B84121">
        <w:rPr>
          <w:rFonts w:ascii="Arial" w:hAnsi="Arial" w:cs="Arial"/>
          <w:sz w:val="16"/>
          <w:szCs w:val="16"/>
        </w:rPr>
        <w:t>(nobena/navede se listina)</w:t>
      </w:r>
    </w:p>
    <w:p w14:paraId="34791BD3" w14:textId="698BD07F"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b/>
          <w:bCs/>
          <w:color w:val="000000"/>
          <w:sz w:val="16"/>
          <w:szCs w:val="16"/>
        </w:rPr>
        <w:t>JEZIK V ZAHTEVANIH LISTINAH:</w:t>
      </w:r>
      <w:r w:rsidRPr="00B84121">
        <w:rPr>
          <w:rFonts w:ascii="Arial" w:hAnsi="Arial" w:cs="Arial"/>
          <w:color w:val="000000"/>
          <w:sz w:val="16"/>
          <w:szCs w:val="16"/>
        </w:rPr>
        <w:t xml:space="preserve"> slovenski ali angleški</w:t>
      </w:r>
    </w:p>
    <w:p w14:paraId="252D40FA" w14:textId="77777777"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b/>
          <w:bCs/>
          <w:color w:val="000000"/>
          <w:sz w:val="16"/>
          <w:szCs w:val="16"/>
        </w:rPr>
        <w:t>OBLIKA PREDLOŽITVE:</w:t>
      </w:r>
      <w:r w:rsidRPr="00B84121">
        <w:rPr>
          <w:rFonts w:ascii="Arial" w:hAnsi="Arial" w:cs="Arial"/>
          <w:color w:val="000000"/>
          <w:sz w:val="16"/>
          <w:szCs w:val="16"/>
        </w:rPr>
        <w:t xml:space="preserve"> </w:t>
      </w:r>
      <w:r w:rsidRPr="00B84121">
        <w:rPr>
          <w:rFonts w:ascii="Arial" w:hAnsi="Arial" w:cs="Arial"/>
          <w:sz w:val="16"/>
          <w:szCs w:val="16"/>
        </w:rPr>
        <w:t xml:space="preserve">v papirni obliki s priporočeno pošto ali katerokoli obliko hitre pošte ali v elektronski obliki po SWIFT sistemu na naslov </w:t>
      </w:r>
      <w:r w:rsidRPr="00B84121">
        <w:rPr>
          <w:rFonts w:ascii="Arial" w:hAnsi="Arial" w:cs="Arial"/>
          <w:b/>
          <w:bCs/>
          <w:color w:val="000000"/>
          <w:sz w:val="16"/>
          <w:szCs w:val="16"/>
        </w:rPr>
        <w:t xml:space="preserve">____ </w:t>
      </w:r>
      <w:r w:rsidRPr="00B84121">
        <w:rPr>
          <w:rFonts w:ascii="Arial" w:hAnsi="Arial" w:cs="Arial"/>
          <w:sz w:val="16"/>
          <w:szCs w:val="16"/>
        </w:rPr>
        <w:t xml:space="preserve"> (navede se SWIFT naslova garanta)</w:t>
      </w:r>
    </w:p>
    <w:p w14:paraId="54227532" w14:textId="77777777"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b/>
          <w:bCs/>
          <w:color w:val="000000"/>
          <w:sz w:val="16"/>
          <w:szCs w:val="16"/>
        </w:rPr>
        <w:t>KRAJ PREDLOŽITVE:</w:t>
      </w:r>
      <w:r w:rsidRPr="00B84121">
        <w:rPr>
          <w:rFonts w:ascii="Arial" w:hAnsi="Arial" w:cs="Arial"/>
          <w:color w:val="000000"/>
          <w:sz w:val="16"/>
          <w:szCs w:val="16"/>
        </w:rPr>
        <w:t xml:space="preserve"> </w:t>
      </w:r>
      <w:r w:rsidRPr="00B84121">
        <w:rPr>
          <w:rFonts w:ascii="Arial" w:hAnsi="Arial" w:cs="Arial"/>
          <w:b/>
          <w:bCs/>
          <w:color w:val="000000"/>
          <w:sz w:val="16"/>
          <w:szCs w:val="16"/>
        </w:rPr>
        <w:t>____</w:t>
      </w:r>
      <w:r w:rsidRPr="00B84121">
        <w:rPr>
          <w:rFonts w:ascii="Arial" w:hAnsi="Arial" w:cs="Arial"/>
          <w:iCs/>
          <w:color w:val="000000"/>
          <w:sz w:val="16"/>
          <w:szCs w:val="16"/>
        </w:rPr>
        <w:t xml:space="preserve"> (garant vpiše naslov podružnice, kjer se opravi predložitev papirnih listin, ali elektronski naslov za predložitev v elektronski obliki, kot na primer garantov SWIFT naslov)</w:t>
      </w:r>
    </w:p>
    <w:p w14:paraId="48F6F477" w14:textId="77777777"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b/>
          <w:bCs/>
          <w:color w:val="000000"/>
          <w:sz w:val="16"/>
          <w:szCs w:val="16"/>
        </w:rPr>
        <w:t>DATUM VELJAVNOSTI:</w:t>
      </w:r>
      <w:r w:rsidRPr="00B84121">
        <w:rPr>
          <w:rFonts w:ascii="Arial" w:hAnsi="Arial" w:cs="Arial"/>
          <w:color w:val="000000"/>
          <w:sz w:val="16"/>
          <w:szCs w:val="16"/>
        </w:rPr>
        <w:t xml:space="preserve"> DD. MM. LLLL </w:t>
      </w:r>
      <w:r w:rsidRPr="00B84121">
        <w:rPr>
          <w:rFonts w:ascii="Arial" w:hAnsi="Arial" w:cs="Arial"/>
          <w:iCs/>
          <w:color w:val="000000"/>
          <w:sz w:val="16"/>
          <w:szCs w:val="16"/>
        </w:rPr>
        <w:t>(vpiše se datum zapadlosti zavarovanja)</w:t>
      </w:r>
    </w:p>
    <w:p w14:paraId="450D4D9A" w14:textId="77777777"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b/>
          <w:bCs/>
          <w:color w:val="000000"/>
          <w:sz w:val="16"/>
          <w:szCs w:val="16"/>
        </w:rPr>
        <w:t>STRANKA, KI JE DOLŽNA PLAČATI STROŠKE:</w:t>
      </w:r>
      <w:r w:rsidRPr="00B84121">
        <w:rPr>
          <w:rFonts w:ascii="Arial" w:hAnsi="Arial" w:cs="Arial"/>
          <w:color w:val="000000"/>
          <w:sz w:val="16"/>
          <w:szCs w:val="16"/>
        </w:rPr>
        <w:t xml:space="preserve"> </w:t>
      </w:r>
      <w:r w:rsidRPr="00B84121">
        <w:rPr>
          <w:rFonts w:ascii="Arial" w:hAnsi="Arial" w:cs="Arial"/>
          <w:b/>
          <w:bCs/>
          <w:color w:val="000000"/>
          <w:sz w:val="16"/>
          <w:szCs w:val="16"/>
        </w:rPr>
        <w:t>____</w:t>
      </w:r>
      <w:r w:rsidRPr="00B84121">
        <w:rPr>
          <w:rFonts w:ascii="Arial" w:hAnsi="Arial" w:cs="Arial"/>
          <w:i/>
          <w:iCs/>
          <w:color w:val="000000"/>
          <w:sz w:val="16"/>
          <w:szCs w:val="16"/>
        </w:rPr>
        <w:t xml:space="preserve"> </w:t>
      </w:r>
      <w:r w:rsidRPr="00B84121">
        <w:rPr>
          <w:rFonts w:ascii="Arial" w:hAnsi="Arial" w:cs="Arial"/>
          <w:iCs/>
          <w:color w:val="000000"/>
          <w:sz w:val="16"/>
          <w:szCs w:val="16"/>
        </w:rPr>
        <w:t>(vpiše se ime naročnika zavarovanja, tj. v postopku javnega naročanja izbranega kandidata oziroma ponudnika)</w:t>
      </w:r>
    </w:p>
    <w:p w14:paraId="2A66D4A7" w14:textId="77777777" w:rsidR="00B84121" w:rsidRPr="00B84121" w:rsidRDefault="00B84121" w:rsidP="00B84121">
      <w:pPr>
        <w:jc w:val="both"/>
        <w:rPr>
          <w:rFonts w:ascii="Arial" w:hAnsi="Arial" w:cs="Arial"/>
          <w:color w:val="000000"/>
          <w:sz w:val="16"/>
          <w:szCs w:val="16"/>
        </w:rPr>
      </w:pPr>
      <w:r w:rsidRPr="00B84121">
        <w:rPr>
          <w:rFonts w:ascii="Arial" w:hAnsi="Arial" w:cs="Arial"/>
          <w:sz w:val="16"/>
          <w:szCs w:val="16"/>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w:t>
      </w:r>
    </w:p>
    <w:p w14:paraId="45F8DDFD" w14:textId="77777777" w:rsidR="00B84121" w:rsidRPr="00B84121" w:rsidRDefault="00B84121" w:rsidP="00B84121">
      <w:pPr>
        <w:jc w:val="both"/>
        <w:rPr>
          <w:rFonts w:ascii="Arial" w:hAnsi="Arial" w:cs="Arial"/>
          <w:sz w:val="16"/>
          <w:szCs w:val="16"/>
        </w:rPr>
      </w:pPr>
      <w:r w:rsidRPr="00B84121">
        <w:rPr>
          <w:rFonts w:ascii="Arial" w:hAnsi="Arial" w:cs="Arial"/>
          <w:sz w:val="16"/>
          <w:szCs w:val="16"/>
        </w:rPr>
        <w:t xml:space="preserve">Zavarovanje se lahko unovči iz naslednjih razlogov, ki morajo biti navedeni v izjavi upravičenca oziroma zahtevi za plačilo: </w:t>
      </w:r>
    </w:p>
    <w:p w14:paraId="77690C26" w14:textId="77777777" w:rsidR="00B84121" w:rsidRPr="00B84121" w:rsidRDefault="00B84121" w:rsidP="00B84121">
      <w:pPr>
        <w:numPr>
          <w:ilvl w:val="0"/>
          <w:numId w:val="19"/>
        </w:numPr>
        <w:spacing w:after="0" w:line="240" w:lineRule="auto"/>
        <w:ind w:left="426" w:hanging="284"/>
        <w:jc w:val="both"/>
        <w:rPr>
          <w:rFonts w:ascii="Arial" w:hAnsi="Arial" w:cs="Arial"/>
          <w:sz w:val="16"/>
          <w:szCs w:val="16"/>
        </w:rPr>
      </w:pPr>
      <w:r w:rsidRPr="00B84121">
        <w:rPr>
          <w:rFonts w:ascii="Arial" w:hAnsi="Arial" w:cs="Arial"/>
          <w:sz w:val="16"/>
          <w:szCs w:val="16"/>
        </w:rPr>
        <w:t>naročnik zavarovanja je umaknil prijavo/ponudbo po poteku roka za prejem prijav/ponudb ali nedopustno spremenil ponudbo v času njene veljavnosti; ali</w:t>
      </w:r>
    </w:p>
    <w:p w14:paraId="1403F476" w14:textId="77777777" w:rsidR="00B84121" w:rsidRPr="00B84121" w:rsidRDefault="00B84121" w:rsidP="00B84121">
      <w:pPr>
        <w:numPr>
          <w:ilvl w:val="0"/>
          <w:numId w:val="19"/>
        </w:numPr>
        <w:spacing w:after="0" w:line="240" w:lineRule="auto"/>
        <w:ind w:left="426" w:hanging="284"/>
        <w:jc w:val="both"/>
        <w:rPr>
          <w:rFonts w:ascii="Arial" w:hAnsi="Arial" w:cs="Arial"/>
          <w:sz w:val="16"/>
          <w:szCs w:val="16"/>
        </w:rPr>
      </w:pPr>
      <w:r w:rsidRPr="00B84121">
        <w:rPr>
          <w:rFonts w:ascii="Arial" w:hAnsi="Arial" w:cs="Arial"/>
          <w:sz w:val="16"/>
          <w:szCs w:val="16"/>
        </w:rPr>
        <w:t>izbrani naročnik zavarovanja na poziv upravičenca ni podpisal pogodbe; ali</w:t>
      </w:r>
    </w:p>
    <w:p w14:paraId="76C600A5" w14:textId="77777777" w:rsidR="00B84121" w:rsidRPr="00B84121" w:rsidRDefault="00B84121" w:rsidP="00B84121">
      <w:pPr>
        <w:numPr>
          <w:ilvl w:val="0"/>
          <w:numId w:val="19"/>
        </w:numPr>
        <w:spacing w:after="0" w:line="240" w:lineRule="auto"/>
        <w:ind w:left="426" w:hanging="284"/>
        <w:jc w:val="both"/>
        <w:rPr>
          <w:rFonts w:ascii="Arial" w:hAnsi="Arial" w:cs="Arial"/>
          <w:sz w:val="16"/>
          <w:szCs w:val="16"/>
        </w:rPr>
      </w:pPr>
      <w:r w:rsidRPr="00B84121">
        <w:rPr>
          <w:rFonts w:ascii="Arial" w:hAnsi="Arial" w:cs="Arial"/>
          <w:sz w:val="16"/>
          <w:szCs w:val="16"/>
        </w:rPr>
        <w:t>izbrani naročnik zavarovanja ni predložil zavarovanja za dobro izvedbo pogodbenih obveznosti v skladu s pogoji naročila.</w:t>
      </w:r>
    </w:p>
    <w:p w14:paraId="2513B979" w14:textId="77777777"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color w:val="000000"/>
          <w:sz w:val="16"/>
          <w:szCs w:val="16"/>
        </w:rPr>
        <w:t>Morebitne spore v zvezi s tem zavarovanjem rešuje stvarno pristojno sodišče po sedežu upravičenca po slovenskem pravu.</w:t>
      </w:r>
    </w:p>
    <w:p w14:paraId="00BF106E" w14:textId="77777777"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color w:val="000000"/>
          <w:sz w:val="16"/>
          <w:szCs w:val="16"/>
        </w:rPr>
        <w:t>Za to zavarovanje veljajo Enotna pravila za garancije na poziv (EPGP) revizija iz leta 2010, izdana pri MTZ pod št. 758.</w:t>
      </w:r>
    </w:p>
    <w:p w14:paraId="3CE60BA7" w14:textId="77777777" w:rsidR="00B84121" w:rsidRPr="00B84121" w:rsidRDefault="00B84121" w:rsidP="00B84121">
      <w:pPr>
        <w:spacing w:before="225" w:after="225" w:line="240" w:lineRule="auto"/>
        <w:jc w:val="center"/>
        <w:rPr>
          <w:rFonts w:ascii="Arial" w:hAnsi="Arial" w:cs="Arial"/>
          <w:sz w:val="16"/>
          <w:szCs w:val="16"/>
        </w:rPr>
      </w:pPr>
      <w:r w:rsidRPr="00B84121">
        <w:rPr>
          <w:rFonts w:ascii="Arial" w:hAnsi="Arial" w:cs="Arial"/>
          <w:color w:val="000000"/>
          <w:sz w:val="16"/>
          <w:szCs w:val="16"/>
        </w:rPr>
        <w:t> </w:t>
      </w:r>
    </w:p>
    <w:tbl>
      <w:tblPr>
        <w:tblStyle w:val="NormalTablePHPDOCX"/>
        <w:tblW w:w="8745" w:type="dxa"/>
        <w:tblInd w:w="108" w:type="dxa"/>
        <w:tblLook w:val="04A0" w:firstRow="1" w:lastRow="0" w:firstColumn="1" w:lastColumn="0" w:noHBand="0" w:noVBand="1"/>
      </w:tblPr>
      <w:tblGrid>
        <w:gridCol w:w="4080"/>
        <w:gridCol w:w="4665"/>
      </w:tblGrid>
      <w:tr w:rsidR="00B84121" w:rsidRPr="00B84121" w14:paraId="1AD9960E" w14:textId="77777777" w:rsidTr="00B84121">
        <w:tc>
          <w:tcPr>
            <w:tcW w:w="4080" w:type="dxa"/>
            <w:tcMar>
              <w:top w:w="75" w:type="dxa"/>
              <w:bottom w:w="75" w:type="dxa"/>
            </w:tcMar>
            <w:vAlign w:val="center"/>
          </w:tcPr>
          <w:p w14:paraId="6059C847" w14:textId="77777777" w:rsidR="00B84121" w:rsidRPr="00B84121" w:rsidRDefault="00B84121" w:rsidP="00B84121">
            <w:pPr>
              <w:rPr>
                <w:rFonts w:ascii="Arial" w:hAnsi="Arial" w:cs="Arial"/>
                <w:sz w:val="16"/>
                <w:szCs w:val="16"/>
              </w:rPr>
            </w:pPr>
            <w:r w:rsidRPr="00B84121">
              <w:rPr>
                <w:rFonts w:ascii="Arial" w:hAnsi="Arial" w:cs="Arial"/>
                <w:color w:val="000000"/>
                <w:position w:val="-2"/>
                <w:sz w:val="16"/>
                <w:szCs w:val="16"/>
              </w:rPr>
              <w:lastRenderedPageBreak/>
              <w:t> </w:t>
            </w:r>
          </w:p>
        </w:tc>
        <w:tc>
          <w:tcPr>
            <w:tcW w:w="0" w:type="auto"/>
            <w:tcMar>
              <w:top w:w="75" w:type="dxa"/>
              <w:bottom w:w="75" w:type="dxa"/>
            </w:tcMar>
            <w:vAlign w:val="center"/>
          </w:tcPr>
          <w:p w14:paraId="6F654373" w14:textId="77777777" w:rsidR="00B84121" w:rsidRPr="00B84121" w:rsidRDefault="00B84121" w:rsidP="00B84121">
            <w:pPr>
              <w:jc w:val="center"/>
              <w:rPr>
                <w:rFonts w:ascii="Arial" w:hAnsi="Arial" w:cs="Arial"/>
                <w:sz w:val="16"/>
                <w:szCs w:val="16"/>
              </w:rPr>
            </w:pPr>
            <w:r w:rsidRPr="00B84121">
              <w:rPr>
                <w:rFonts w:ascii="Arial" w:hAnsi="Arial" w:cs="Arial"/>
                <w:color w:val="000000"/>
                <w:position w:val="-2"/>
                <w:sz w:val="16"/>
                <w:szCs w:val="16"/>
              </w:rPr>
              <w:t>Garant</w:t>
            </w:r>
          </w:p>
        </w:tc>
      </w:tr>
      <w:tr w:rsidR="00B84121" w:rsidRPr="00B84121" w14:paraId="0ABAC8C0" w14:textId="77777777" w:rsidTr="00B84121">
        <w:tc>
          <w:tcPr>
            <w:tcW w:w="4080" w:type="dxa"/>
            <w:tcMar>
              <w:top w:w="75" w:type="dxa"/>
              <w:bottom w:w="75" w:type="dxa"/>
            </w:tcMar>
            <w:vAlign w:val="center"/>
          </w:tcPr>
          <w:p w14:paraId="285E538E" w14:textId="77777777" w:rsidR="00B84121" w:rsidRPr="00B84121" w:rsidRDefault="00B84121" w:rsidP="00B84121">
            <w:pPr>
              <w:rPr>
                <w:rFonts w:ascii="Arial" w:hAnsi="Arial" w:cs="Arial"/>
                <w:sz w:val="16"/>
                <w:szCs w:val="16"/>
              </w:rPr>
            </w:pPr>
            <w:r w:rsidRPr="00B84121">
              <w:rPr>
                <w:rFonts w:ascii="Arial" w:hAnsi="Arial" w:cs="Arial"/>
                <w:color w:val="000000"/>
                <w:position w:val="-2"/>
                <w:sz w:val="16"/>
                <w:szCs w:val="16"/>
              </w:rPr>
              <w:t> </w:t>
            </w:r>
          </w:p>
        </w:tc>
        <w:tc>
          <w:tcPr>
            <w:tcW w:w="0" w:type="auto"/>
            <w:tcMar>
              <w:top w:w="75" w:type="dxa"/>
              <w:bottom w:w="75" w:type="dxa"/>
            </w:tcMar>
            <w:vAlign w:val="center"/>
          </w:tcPr>
          <w:p w14:paraId="45B83877" w14:textId="77777777" w:rsidR="00B84121" w:rsidRPr="00B84121" w:rsidRDefault="00B84121" w:rsidP="00B84121">
            <w:pPr>
              <w:rPr>
                <w:rFonts w:ascii="Arial" w:hAnsi="Arial" w:cs="Arial"/>
                <w:sz w:val="16"/>
                <w:szCs w:val="16"/>
              </w:rPr>
            </w:pPr>
          </w:p>
          <w:p w14:paraId="475B0AD1" w14:textId="77777777" w:rsidR="00B84121" w:rsidRPr="00B84121" w:rsidRDefault="00B84121" w:rsidP="00B84121">
            <w:pPr>
              <w:jc w:val="center"/>
              <w:rPr>
                <w:rFonts w:ascii="Arial" w:hAnsi="Arial" w:cs="Arial"/>
                <w:sz w:val="16"/>
                <w:szCs w:val="16"/>
              </w:rPr>
            </w:pPr>
            <w:r w:rsidRPr="00B84121">
              <w:rPr>
                <w:rFonts w:ascii="Arial" w:hAnsi="Arial" w:cs="Arial"/>
                <w:color w:val="A9A9A9"/>
                <w:position w:val="-2"/>
                <w:sz w:val="16"/>
                <w:szCs w:val="16"/>
              </w:rPr>
              <w:t>(žig in podpis)</w:t>
            </w:r>
          </w:p>
        </w:tc>
      </w:tr>
    </w:tbl>
    <w:p w14:paraId="7AAA8724" w14:textId="668AA13C" w:rsidR="00B84121" w:rsidRPr="00B84121" w:rsidRDefault="00B84121" w:rsidP="00B84121">
      <w:pPr>
        <w:rPr>
          <w:rFonts w:ascii="Arial" w:hAnsi="Arial" w:cs="Arial"/>
          <w:sz w:val="16"/>
          <w:szCs w:val="16"/>
        </w:rPr>
      </w:pPr>
      <w:r w:rsidRPr="00B84121">
        <w:rPr>
          <w:rFonts w:ascii="Arial" w:hAnsi="Arial" w:cs="Arial"/>
          <w:sz w:val="16"/>
          <w:szCs w:val="16"/>
        </w:rPr>
        <w:br w:type="page"/>
      </w:r>
    </w:p>
    <w:p w14:paraId="7316842C" w14:textId="3631BEFE" w:rsidR="002276B9" w:rsidRDefault="002276B9" w:rsidP="002276B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F95900">
        <w:rPr>
          <w:rFonts w:ascii="Arial" w:hAnsi="Arial" w:cs="Arial"/>
          <w:sz w:val="18"/>
          <w:szCs w:val="18"/>
        </w:rPr>
        <w:t>5</w:t>
      </w:r>
    </w:p>
    <w:p w14:paraId="41D97482" w14:textId="6FD4ED7C" w:rsidR="002276B9" w:rsidRPr="00891F20" w:rsidRDefault="002276B9" w:rsidP="002276B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891F20">
        <w:rPr>
          <w:rFonts w:ascii="Arial" w:hAnsi="Arial" w:cs="Arial"/>
        </w:rPr>
        <w:t xml:space="preserve">Vzorec </w:t>
      </w:r>
      <w:r w:rsidR="008C300E">
        <w:rPr>
          <w:rFonts w:ascii="Arial" w:hAnsi="Arial" w:cs="Arial"/>
        </w:rPr>
        <w:t>zavarovanja</w:t>
      </w:r>
      <w:r w:rsidRPr="00891F20">
        <w:rPr>
          <w:rFonts w:ascii="Arial" w:hAnsi="Arial" w:cs="Arial"/>
        </w:rPr>
        <w:t xml:space="preserve"> za dobro izvedbo</w:t>
      </w:r>
    </w:p>
    <w:p w14:paraId="0F0B38FC" w14:textId="77777777" w:rsidR="002276B9" w:rsidRPr="005757F2" w:rsidRDefault="002276B9" w:rsidP="002276B9">
      <w:pPr>
        <w:spacing w:before="225" w:after="225" w:line="240" w:lineRule="auto"/>
        <w:jc w:val="both"/>
        <w:rPr>
          <w:sz w:val="16"/>
          <w:szCs w:val="16"/>
        </w:rPr>
      </w:pPr>
      <w:r w:rsidRPr="005757F2">
        <w:rPr>
          <w:rFonts w:ascii="Arial" w:hAnsi="Arial" w:cs="Arial"/>
          <w:i/>
          <w:iCs/>
          <w:sz w:val="16"/>
          <w:szCs w:val="16"/>
        </w:rPr>
        <w:t>Glava s podatki o garantu (banki) ali SWIFT ključ</w:t>
      </w:r>
    </w:p>
    <w:p w14:paraId="3C95E25B" w14:textId="53902A5C" w:rsidR="002276B9" w:rsidRPr="005757F2" w:rsidRDefault="002276B9" w:rsidP="002276B9">
      <w:pPr>
        <w:spacing w:before="225" w:after="225" w:line="240" w:lineRule="auto"/>
        <w:jc w:val="both"/>
        <w:rPr>
          <w:sz w:val="16"/>
          <w:szCs w:val="16"/>
        </w:rPr>
      </w:pPr>
      <w:r w:rsidRPr="005757F2">
        <w:rPr>
          <w:rFonts w:ascii="Arial" w:hAnsi="Arial" w:cs="Arial"/>
          <w:sz w:val="16"/>
          <w:szCs w:val="16"/>
        </w:rPr>
        <w:t xml:space="preserve">Za: </w:t>
      </w:r>
      <w:r w:rsidR="005757F2" w:rsidRPr="005757F2">
        <w:rPr>
          <w:rFonts w:ascii="Arial" w:hAnsi="Arial" w:cs="Arial"/>
          <w:b/>
          <w:bCs/>
          <w:color w:val="000000"/>
          <w:sz w:val="16"/>
          <w:szCs w:val="16"/>
        </w:rPr>
        <w:t xml:space="preserve">ZAVOD ZA GRADBENIŠTVO SLOVENIJE, </w:t>
      </w:r>
      <w:r w:rsidR="005757F2" w:rsidRPr="005757F2">
        <w:rPr>
          <w:rFonts w:ascii="Arial" w:hAnsi="Arial" w:cs="Arial"/>
          <w:b/>
          <w:color w:val="000000"/>
          <w:sz w:val="16"/>
          <w:szCs w:val="16"/>
        </w:rPr>
        <w:t>DIMIČEVA ULICA 12,</w:t>
      </w:r>
      <w:r w:rsidR="005757F2" w:rsidRPr="005757F2">
        <w:rPr>
          <w:rFonts w:ascii="Arial" w:hAnsi="Arial" w:cs="Arial"/>
          <w:color w:val="000000"/>
          <w:sz w:val="16"/>
          <w:szCs w:val="16"/>
        </w:rPr>
        <w:t xml:space="preserve"> </w:t>
      </w:r>
      <w:r w:rsidR="005757F2" w:rsidRPr="005757F2">
        <w:rPr>
          <w:rFonts w:ascii="Arial" w:hAnsi="Arial" w:cs="Arial"/>
          <w:b/>
          <w:bCs/>
          <w:color w:val="000000"/>
          <w:sz w:val="16"/>
          <w:szCs w:val="16"/>
        </w:rPr>
        <w:t>1000 Ljubljana</w:t>
      </w:r>
    </w:p>
    <w:p w14:paraId="5D19897C" w14:textId="77777777" w:rsidR="002276B9" w:rsidRPr="005757F2" w:rsidRDefault="002276B9" w:rsidP="002276B9">
      <w:pPr>
        <w:spacing w:before="225" w:after="225" w:line="240" w:lineRule="auto"/>
        <w:jc w:val="both"/>
        <w:rPr>
          <w:sz w:val="16"/>
          <w:szCs w:val="16"/>
        </w:rPr>
      </w:pPr>
      <w:r w:rsidRPr="005757F2">
        <w:rPr>
          <w:rFonts w:ascii="Arial" w:hAnsi="Arial" w:cs="Arial"/>
          <w:sz w:val="16"/>
          <w:szCs w:val="16"/>
        </w:rPr>
        <w:t xml:space="preserve">Datum: </w:t>
      </w:r>
      <w:r w:rsidRPr="005757F2">
        <w:rPr>
          <w:rFonts w:ascii="Arial" w:hAnsi="Arial" w:cs="Arial"/>
          <w:i/>
          <w:iCs/>
          <w:sz w:val="16"/>
          <w:szCs w:val="16"/>
        </w:rPr>
        <w:t>(vpiše se datum izdaje)</w:t>
      </w:r>
    </w:p>
    <w:p w14:paraId="37BC3E60" w14:textId="614EFD39" w:rsidR="002276B9" w:rsidRPr="00C232E4" w:rsidRDefault="002276B9" w:rsidP="002276B9">
      <w:pPr>
        <w:spacing w:before="225" w:after="225" w:line="240" w:lineRule="auto"/>
        <w:jc w:val="both"/>
        <w:rPr>
          <w:color w:val="FF0000"/>
          <w:sz w:val="16"/>
          <w:szCs w:val="16"/>
        </w:rPr>
      </w:pPr>
      <w:r w:rsidRPr="005757F2">
        <w:rPr>
          <w:rFonts w:ascii="Arial" w:hAnsi="Arial" w:cs="Arial"/>
          <w:b/>
          <w:bCs/>
          <w:sz w:val="16"/>
          <w:szCs w:val="16"/>
        </w:rPr>
        <w:t xml:space="preserve">VRSTA </w:t>
      </w:r>
      <w:r w:rsidRPr="00C232E4">
        <w:rPr>
          <w:rFonts w:ascii="Arial" w:hAnsi="Arial" w:cs="Arial"/>
          <w:b/>
          <w:bCs/>
          <w:sz w:val="16"/>
          <w:szCs w:val="16"/>
        </w:rPr>
        <w:t>ZAVAROVANJA:</w:t>
      </w:r>
      <w:r w:rsidRPr="00C232E4">
        <w:rPr>
          <w:rFonts w:ascii="Arial" w:hAnsi="Arial" w:cs="Arial"/>
          <w:sz w:val="16"/>
          <w:szCs w:val="16"/>
        </w:rPr>
        <w:t xml:space="preserve"> </w:t>
      </w:r>
      <w:r w:rsidRPr="00C232E4">
        <w:rPr>
          <w:rFonts w:ascii="Arial" w:hAnsi="Arial" w:cs="Arial"/>
          <w:i/>
          <w:iCs/>
          <w:sz w:val="16"/>
          <w:szCs w:val="16"/>
        </w:rPr>
        <w:t>(vpiše se vrsta zavarovanja: bančna garancija</w:t>
      </w:r>
      <w:r w:rsidR="00302BEC" w:rsidRPr="00C232E4">
        <w:rPr>
          <w:rFonts w:ascii="Arial" w:hAnsi="Arial" w:cs="Arial"/>
          <w:i/>
          <w:iCs/>
          <w:sz w:val="16"/>
          <w:szCs w:val="16"/>
        </w:rPr>
        <w:t>/kavcijsko zavarovanje</w:t>
      </w:r>
      <w:r w:rsidR="004D27CC" w:rsidRPr="00C232E4">
        <w:rPr>
          <w:rFonts w:ascii="Arial" w:hAnsi="Arial" w:cs="Arial"/>
        </w:rPr>
        <w:t xml:space="preserve"> </w:t>
      </w:r>
      <w:r w:rsidR="004D27CC" w:rsidRPr="00C232E4">
        <w:rPr>
          <w:rFonts w:ascii="Arial" w:hAnsi="Arial" w:cs="Arial"/>
          <w:i/>
          <w:iCs/>
          <w:sz w:val="16"/>
          <w:szCs w:val="16"/>
        </w:rPr>
        <w:t>za dobro izvedbo pogodbenih obveznosti</w:t>
      </w:r>
      <w:r w:rsidRPr="00C232E4">
        <w:rPr>
          <w:rFonts w:ascii="Arial" w:hAnsi="Arial" w:cs="Arial"/>
          <w:i/>
          <w:iCs/>
          <w:sz w:val="16"/>
          <w:szCs w:val="16"/>
        </w:rPr>
        <w:t>)</w:t>
      </w:r>
    </w:p>
    <w:p w14:paraId="4BB1CB08"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ŠTEVILKA:</w:t>
      </w:r>
      <w:r w:rsidRPr="005757F2">
        <w:rPr>
          <w:rFonts w:ascii="Arial" w:hAnsi="Arial" w:cs="Arial"/>
          <w:sz w:val="16"/>
          <w:szCs w:val="16"/>
        </w:rPr>
        <w:t xml:space="preserve"> </w:t>
      </w:r>
      <w:r w:rsidRPr="005757F2">
        <w:rPr>
          <w:rFonts w:ascii="Arial" w:hAnsi="Arial" w:cs="Arial"/>
          <w:i/>
          <w:iCs/>
          <w:sz w:val="16"/>
          <w:szCs w:val="16"/>
        </w:rPr>
        <w:t>(vpiše se številka zavarovanja)</w:t>
      </w:r>
    </w:p>
    <w:p w14:paraId="7EC6C9CB"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GARANT:</w:t>
      </w:r>
      <w:r w:rsidRPr="005757F2">
        <w:rPr>
          <w:rFonts w:ascii="Arial" w:hAnsi="Arial" w:cs="Arial"/>
          <w:sz w:val="16"/>
          <w:szCs w:val="16"/>
        </w:rPr>
        <w:t xml:space="preserve"> </w:t>
      </w:r>
      <w:r w:rsidRPr="005757F2">
        <w:rPr>
          <w:rFonts w:ascii="Arial" w:hAnsi="Arial" w:cs="Arial"/>
          <w:i/>
          <w:iCs/>
          <w:sz w:val="16"/>
          <w:szCs w:val="16"/>
        </w:rPr>
        <w:t>(vpiše se ime in naslov banke v kraju izdaje)</w:t>
      </w:r>
    </w:p>
    <w:p w14:paraId="2B38736C"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NAROČNIK:</w:t>
      </w:r>
      <w:r w:rsidRPr="005757F2">
        <w:rPr>
          <w:rFonts w:ascii="Arial" w:hAnsi="Arial" w:cs="Arial"/>
          <w:sz w:val="16"/>
          <w:szCs w:val="16"/>
        </w:rPr>
        <w:t xml:space="preserve"> </w:t>
      </w:r>
      <w:r w:rsidRPr="005757F2">
        <w:rPr>
          <w:rFonts w:ascii="Arial" w:hAnsi="Arial" w:cs="Arial"/>
          <w:i/>
          <w:iCs/>
          <w:sz w:val="16"/>
          <w:szCs w:val="16"/>
        </w:rPr>
        <w:t>(vpiše se ime in naslov naročnika zavarovanja, tj. v postopku javnega naročanja izbranega ponudnika)</w:t>
      </w:r>
    </w:p>
    <w:p w14:paraId="508B9CA9" w14:textId="77777777" w:rsidR="005757F2" w:rsidRPr="005757F2" w:rsidRDefault="002276B9" w:rsidP="005757F2">
      <w:pPr>
        <w:spacing w:before="225" w:after="225" w:line="240" w:lineRule="auto"/>
        <w:jc w:val="both"/>
        <w:rPr>
          <w:rFonts w:ascii="Arial" w:hAnsi="Arial" w:cs="Arial"/>
          <w:b/>
          <w:bCs/>
          <w:sz w:val="16"/>
          <w:szCs w:val="16"/>
        </w:rPr>
      </w:pPr>
      <w:r w:rsidRPr="005757F2">
        <w:rPr>
          <w:rFonts w:ascii="Arial" w:hAnsi="Arial" w:cs="Arial"/>
          <w:b/>
          <w:bCs/>
          <w:sz w:val="16"/>
          <w:szCs w:val="16"/>
        </w:rPr>
        <w:t>UPRAVIČENEC:</w:t>
      </w:r>
      <w:r w:rsidRPr="005757F2">
        <w:rPr>
          <w:rFonts w:ascii="Arial" w:hAnsi="Arial" w:cs="Arial"/>
          <w:sz w:val="16"/>
          <w:szCs w:val="16"/>
        </w:rPr>
        <w:t xml:space="preserve"> </w:t>
      </w:r>
      <w:r w:rsidR="005757F2" w:rsidRPr="005757F2">
        <w:rPr>
          <w:rFonts w:ascii="Arial" w:hAnsi="Arial" w:cs="Arial"/>
          <w:b/>
          <w:bCs/>
          <w:color w:val="000000"/>
          <w:sz w:val="16"/>
          <w:szCs w:val="16"/>
        </w:rPr>
        <w:t xml:space="preserve">ZAVOD ZA GRADBENIŠTVO SLOVENIJE, </w:t>
      </w:r>
      <w:r w:rsidR="005757F2" w:rsidRPr="005757F2">
        <w:rPr>
          <w:rFonts w:ascii="Arial" w:hAnsi="Arial" w:cs="Arial"/>
          <w:b/>
          <w:color w:val="000000"/>
          <w:sz w:val="16"/>
          <w:szCs w:val="16"/>
        </w:rPr>
        <w:t>DIMIČEVA ULICA 12,</w:t>
      </w:r>
      <w:r w:rsidR="005757F2" w:rsidRPr="005757F2">
        <w:rPr>
          <w:rFonts w:ascii="Arial" w:hAnsi="Arial" w:cs="Arial"/>
          <w:color w:val="000000"/>
          <w:sz w:val="16"/>
          <w:szCs w:val="16"/>
        </w:rPr>
        <w:t xml:space="preserve"> </w:t>
      </w:r>
      <w:r w:rsidR="005757F2" w:rsidRPr="005757F2">
        <w:rPr>
          <w:rFonts w:ascii="Arial" w:hAnsi="Arial" w:cs="Arial"/>
          <w:b/>
          <w:bCs/>
          <w:color w:val="000000"/>
          <w:sz w:val="16"/>
          <w:szCs w:val="16"/>
        </w:rPr>
        <w:t>1000 Ljubljana</w:t>
      </w:r>
      <w:r w:rsidR="005757F2" w:rsidRPr="005757F2">
        <w:rPr>
          <w:rFonts w:ascii="Arial" w:hAnsi="Arial" w:cs="Arial"/>
          <w:b/>
          <w:bCs/>
          <w:sz w:val="16"/>
          <w:szCs w:val="16"/>
        </w:rPr>
        <w:t xml:space="preserve"> </w:t>
      </w:r>
    </w:p>
    <w:p w14:paraId="634BF28E" w14:textId="0D93CD93" w:rsidR="005757F2" w:rsidRPr="005757F2" w:rsidRDefault="002276B9" w:rsidP="005757F2">
      <w:pPr>
        <w:spacing w:before="225" w:after="225" w:line="240" w:lineRule="auto"/>
        <w:jc w:val="both"/>
        <w:rPr>
          <w:rFonts w:ascii="Arial" w:hAnsi="Arial" w:cs="Arial"/>
          <w:color w:val="000000"/>
          <w:sz w:val="16"/>
          <w:szCs w:val="16"/>
        </w:rPr>
      </w:pPr>
      <w:r w:rsidRPr="005757F2">
        <w:rPr>
          <w:rFonts w:ascii="Arial" w:hAnsi="Arial" w:cs="Arial"/>
          <w:b/>
          <w:bCs/>
          <w:sz w:val="16"/>
          <w:szCs w:val="16"/>
        </w:rPr>
        <w:t>OSNOVNI POSEL:</w:t>
      </w:r>
      <w:r w:rsidRPr="005757F2">
        <w:rPr>
          <w:rFonts w:ascii="Arial" w:hAnsi="Arial" w:cs="Arial"/>
          <w:sz w:val="16"/>
          <w:szCs w:val="16"/>
        </w:rPr>
        <w:t xml:space="preserve"> obveznost naročnika zavarovanja iz pogodbe št. z dne </w:t>
      </w:r>
      <w:r w:rsidRPr="005757F2">
        <w:rPr>
          <w:rFonts w:ascii="Arial" w:hAnsi="Arial" w:cs="Arial"/>
          <w:i/>
          <w:iCs/>
          <w:sz w:val="16"/>
          <w:szCs w:val="16"/>
        </w:rPr>
        <w:t>(vpiše se številko in datum pogodbe o izvedbi javnega naročila, sklenjene na podlagi postopka z oz</w:t>
      </w:r>
      <w:r w:rsidRPr="008F42F4">
        <w:rPr>
          <w:rFonts w:ascii="Arial" w:hAnsi="Arial" w:cs="Arial"/>
          <w:i/>
          <w:iCs/>
          <w:sz w:val="16"/>
          <w:szCs w:val="16"/>
        </w:rPr>
        <w:t>nako XXXXXX)</w:t>
      </w:r>
      <w:r w:rsidRPr="008F42F4">
        <w:rPr>
          <w:rFonts w:ascii="Arial" w:hAnsi="Arial" w:cs="Arial"/>
          <w:sz w:val="16"/>
          <w:szCs w:val="16"/>
        </w:rPr>
        <w:t xml:space="preserve"> za </w:t>
      </w:r>
      <w:r w:rsidR="005757F2" w:rsidRPr="008F42F4">
        <w:rPr>
          <w:rFonts w:ascii="Arial" w:hAnsi="Arial" w:cs="Arial"/>
          <w:snapToGrid w:val="0"/>
          <w:color w:val="000000"/>
          <w:sz w:val="16"/>
          <w:szCs w:val="16"/>
        </w:rPr>
        <w:t>»</w:t>
      </w:r>
      <w:r w:rsidR="00F845CE">
        <w:rPr>
          <w:rFonts w:ascii="Arial" w:hAnsi="Arial" w:cs="Arial"/>
          <w:sz w:val="16"/>
          <w:szCs w:val="16"/>
        </w:rPr>
        <w:t>Dobava</w:t>
      </w:r>
      <w:r w:rsidR="00C232E4" w:rsidRPr="00C232E4">
        <w:rPr>
          <w:rFonts w:ascii="Arial" w:hAnsi="Arial" w:cs="Arial"/>
          <w:sz w:val="16"/>
          <w:szCs w:val="16"/>
        </w:rPr>
        <w:t xml:space="preserve"> sklopa naprav za določanje dinamike gorenja oziroma za požarne preskuse v velikem merilu</w:t>
      </w:r>
      <w:r w:rsidR="005757F2" w:rsidRPr="008F42F4">
        <w:rPr>
          <w:rFonts w:ascii="Arial" w:hAnsi="Arial" w:cs="Arial"/>
          <w:color w:val="000000"/>
          <w:sz w:val="16"/>
          <w:szCs w:val="16"/>
        </w:rPr>
        <w:t>«</w:t>
      </w:r>
    </w:p>
    <w:p w14:paraId="2FA49F0A" w14:textId="20AA48D6" w:rsidR="002276B9" w:rsidRPr="005757F2" w:rsidRDefault="002276B9" w:rsidP="005757F2">
      <w:pPr>
        <w:jc w:val="both"/>
        <w:rPr>
          <w:sz w:val="16"/>
          <w:szCs w:val="16"/>
        </w:rPr>
      </w:pPr>
      <w:r w:rsidRPr="005757F2">
        <w:rPr>
          <w:rFonts w:ascii="Arial" w:hAnsi="Arial" w:cs="Arial"/>
          <w:b/>
          <w:bCs/>
          <w:sz w:val="16"/>
          <w:szCs w:val="16"/>
        </w:rPr>
        <w:t xml:space="preserve">ZNESEK IN VALUTA:  </w:t>
      </w:r>
      <w:r w:rsidR="004D27CC" w:rsidRPr="00C232E4">
        <w:rPr>
          <w:rFonts w:ascii="Arial" w:hAnsi="Arial" w:cs="Arial"/>
          <w:sz w:val="16"/>
          <w:szCs w:val="16"/>
        </w:rPr>
        <w:t>__</w:t>
      </w:r>
      <w:r w:rsidR="004D27CC" w:rsidRPr="00C232E4">
        <w:rPr>
          <w:rFonts w:ascii="Arial" w:hAnsi="Arial" w:cs="Arial"/>
          <w:i/>
          <w:iCs/>
          <w:sz w:val="16"/>
          <w:szCs w:val="16"/>
        </w:rPr>
        <w:t xml:space="preserve"> EUR (z besedo: </w:t>
      </w:r>
      <w:r w:rsidR="004D27CC" w:rsidRPr="00C232E4">
        <w:rPr>
          <w:rFonts w:ascii="Arial" w:hAnsi="Arial" w:cs="Arial"/>
          <w:sz w:val="16"/>
          <w:szCs w:val="16"/>
        </w:rPr>
        <w:t>__</w:t>
      </w:r>
      <w:r w:rsidR="004D27CC" w:rsidRPr="00C232E4">
        <w:rPr>
          <w:rFonts w:ascii="Arial" w:hAnsi="Arial" w:cs="Arial"/>
          <w:i/>
          <w:iCs/>
          <w:sz w:val="16"/>
          <w:szCs w:val="16"/>
        </w:rPr>
        <w:t xml:space="preserve"> /100 evrov)</w:t>
      </w:r>
    </w:p>
    <w:p w14:paraId="525F2461" w14:textId="77777777" w:rsidR="00730063" w:rsidRPr="007E6ABF" w:rsidRDefault="00730063" w:rsidP="00730063">
      <w:pPr>
        <w:keepNext/>
        <w:jc w:val="both"/>
        <w:rPr>
          <w:rFonts w:ascii="Arial" w:hAnsi="Arial" w:cs="Arial"/>
          <w:sz w:val="20"/>
          <w:szCs w:val="20"/>
        </w:rPr>
      </w:pPr>
      <w:r w:rsidRPr="007E6ABF">
        <w:rPr>
          <w:rFonts w:ascii="Arial" w:hAnsi="Arial" w:cs="Arial"/>
          <w:b/>
          <w:bCs/>
          <w:sz w:val="16"/>
          <w:szCs w:val="16"/>
        </w:rPr>
        <w:t xml:space="preserve">LISTINE, KI JIH JE POLEG IZJAVE TREBA PRILOŽITI ZAHTEVI ZA PLAČILO IN SE IZRECNO ZAHTEVAJO V SPODNJEM BESEDILU: </w:t>
      </w:r>
      <w:r w:rsidRPr="007E6ABF">
        <w:rPr>
          <w:rFonts w:ascii="Arial" w:hAnsi="Arial" w:cs="Arial"/>
          <w:sz w:val="16"/>
          <w:szCs w:val="16"/>
        </w:rPr>
        <w:t>__</w:t>
      </w:r>
      <w:r w:rsidRPr="007E6ABF">
        <w:rPr>
          <w:rFonts w:ascii="Arial" w:hAnsi="Arial" w:cs="Arial"/>
          <w:i/>
          <w:sz w:val="16"/>
          <w:szCs w:val="16"/>
        </w:rPr>
        <w:t xml:space="preserve"> (nobena/navede se listina – npr. primopredajni/prevzemni zapisnik, zaključni obračun)</w:t>
      </w:r>
    </w:p>
    <w:p w14:paraId="2703719C" w14:textId="77777777" w:rsidR="00730063" w:rsidRPr="007E6ABF" w:rsidRDefault="00730063" w:rsidP="00730063">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 / angleški</w:t>
      </w:r>
    </w:p>
    <w:p w14:paraId="4A2A3561" w14:textId="77777777" w:rsidR="00730063" w:rsidRPr="007E6ABF" w:rsidRDefault="00730063" w:rsidP="00730063">
      <w:pPr>
        <w:keepNext/>
        <w:jc w:val="both"/>
        <w:rPr>
          <w:rFonts w:ascii="Arial" w:hAnsi="Arial" w:cs="Arial"/>
          <w:sz w:val="16"/>
          <w:szCs w:val="16"/>
        </w:rPr>
      </w:pPr>
      <w:r w:rsidRPr="007E6ABF">
        <w:rPr>
          <w:rFonts w:ascii="Arial" w:hAnsi="Arial" w:cs="Arial"/>
          <w:b/>
          <w:bCs/>
          <w:sz w:val="16"/>
          <w:szCs w:val="16"/>
        </w:rPr>
        <w:t>OBLIKA PREDLOŽITVE:</w:t>
      </w:r>
      <w:r w:rsidRPr="007E6ABF">
        <w:rPr>
          <w:rFonts w:ascii="Arial" w:hAnsi="Arial" w:cs="Arial"/>
          <w:sz w:val="16"/>
          <w:szCs w:val="16"/>
        </w:rPr>
        <w:t xml:space="preserve"> v papirni obliki s priporočeno pošto ali katerokoli obliko hitre pošte ali v elektronski obliki po SWIFT sistemu na naslov __ </w:t>
      </w:r>
      <w:r w:rsidRPr="007E6ABF">
        <w:rPr>
          <w:rFonts w:ascii="Arial" w:hAnsi="Arial" w:cs="Arial"/>
          <w:i/>
          <w:sz w:val="16"/>
          <w:szCs w:val="16"/>
        </w:rPr>
        <w:t>(navede se SWIFT naslova garanta)</w:t>
      </w:r>
    </w:p>
    <w:p w14:paraId="504E9D8F" w14:textId="77777777" w:rsidR="00730063" w:rsidRPr="007E6ABF" w:rsidRDefault="00730063" w:rsidP="00730063">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6B2D2A98"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DATUM VELJAVNOSTI:</w:t>
      </w:r>
      <w:r w:rsidRPr="005757F2">
        <w:rPr>
          <w:rFonts w:ascii="Arial" w:hAnsi="Arial" w:cs="Arial"/>
          <w:sz w:val="16"/>
          <w:szCs w:val="16"/>
        </w:rPr>
        <w:t xml:space="preserve"> DD. MM. LLLL </w:t>
      </w:r>
      <w:r w:rsidRPr="005757F2">
        <w:rPr>
          <w:rFonts w:ascii="Arial" w:hAnsi="Arial" w:cs="Arial"/>
          <w:i/>
          <w:iCs/>
          <w:sz w:val="16"/>
          <w:szCs w:val="16"/>
        </w:rPr>
        <w:t>(vpiše se datum zapadlosti zavarovanja)</w:t>
      </w:r>
    </w:p>
    <w:p w14:paraId="3EC80B25"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STRANKA, KI JE DOLŽNA PLAČATI STROŠKE:</w:t>
      </w:r>
      <w:r w:rsidRPr="005757F2">
        <w:rPr>
          <w:rFonts w:ascii="Arial" w:hAnsi="Arial" w:cs="Arial"/>
          <w:sz w:val="16"/>
          <w:szCs w:val="16"/>
        </w:rPr>
        <w:t xml:space="preserve"> </w:t>
      </w:r>
      <w:r w:rsidRPr="005757F2">
        <w:rPr>
          <w:rFonts w:ascii="Arial" w:hAnsi="Arial" w:cs="Arial"/>
          <w:i/>
          <w:iCs/>
          <w:sz w:val="16"/>
          <w:szCs w:val="16"/>
        </w:rPr>
        <w:t>(vpiše se ime naročnika zavarovanja, tj. v postopku javnega naročanja izbranega ponudnika)</w:t>
      </w:r>
    </w:p>
    <w:p w14:paraId="1B606316" w14:textId="77777777" w:rsidR="002276B9" w:rsidRPr="005757F2" w:rsidRDefault="002276B9" w:rsidP="002276B9">
      <w:pPr>
        <w:spacing w:before="225" w:after="225" w:line="240" w:lineRule="auto"/>
        <w:jc w:val="both"/>
        <w:rPr>
          <w:sz w:val="16"/>
          <w:szCs w:val="16"/>
        </w:rPr>
      </w:pPr>
      <w:r w:rsidRPr="005757F2">
        <w:rPr>
          <w:rFonts w:ascii="Arial" w:hAnsi="Arial" w:cs="Arial"/>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BC5F1E5" w14:textId="77777777" w:rsidR="002276B9" w:rsidRPr="005757F2" w:rsidRDefault="002276B9" w:rsidP="002276B9">
      <w:pPr>
        <w:spacing w:before="225" w:after="225" w:line="240" w:lineRule="auto"/>
        <w:jc w:val="both"/>
        <w:rPr>
          <w:sz w:val="16"/>
          <w:szCs w:val="16"/>
        </w:rPr>
      </w:pPr>
      <w:r w:rsidRPr="005757F2">
        <w:rPr>
          <w:rFonts w:ascii="Arial" w:hAnsi="Arial" w:cs="Arial"/>
          <w:sz w:val="16"/>
          <w:szCs w:val="16"/>
        </w:rPr>
        <w:t>Katerokoli zahtevo za plačilo po tem zavarovanju moramo prejeti na datum veljavnosti zavarovanja ali pred njim v zgoraj navedenem kraju predložitve.</w:t>
      </w:r>
    </w:p>
    <w:p w14:paraId="53DDD327" w14:textId="77777777" w:rsidR="002276B9" w:rsidRPr="005757F2" w:rsidRDefault="002276B9" w:rsidP="002276B9">
      <w:pPr>
        <w:spacing w:before="225" w:after="225" w:line="240" w:lineRule="auto"/>
        <w:jc w:val="both"/>
        <w:rPr>
          <w:sz w:val="16"/>
          <w:szCs w:val="16"/>
        </w:rPr>
      </w:pPr>
      <w:r w:rsidRPr="005757F2">
        <w:rPr>
          <w:rFonts w:ascii="Arial" w:hAnsi="Arial" w:cs="Arial"/>
          <w:sz w:val="16"/>
          <w:szCs w:val="16"/>
        </w:rPr>
        <w:t>Morebitne spore v zvezi s tem zavarovanjem rešuje stvarno pristojno sodišče po sedežu upravičenca po slovenskem pravu.</w:t>
      </w:r>
    </w:p>
    <w:p w14:paraId="7FFA6DC2" w14:textId="77777777" w:rsidR="002276B9" w:rsidRPr="005757F2" w:rsidRDefault="002276B9" w:rsidP="002276B9">
      <w:pPr>
        <w:spacing w:before="225" w:after="225" w:line="240" w:lineRule="auto"/>
        <w:jc w:val="both"/>
        <w:rPr>
          <w:sz w:val="16"/>
          <w:szCs w:val="16"/>
        </w:rPr>
      </w:pPr>
      <w:r w:rsidRPr="005757F2">
        <w:rPr>
          <w:rFonts w:ascii="Arial" w:hAnsi="Arial" w:cs="Arial"/>
          <w:sz w:val="16"/>
          <w:szCs w:val="16"/>
        </w:rPr>
        <w:t>Za to zavarovanje veljajo Enotna pravila za garancije na poziv (EPGP) revizija iz leta 2010, izdana pri MTZ pod št. 758.</w:t>
      </w:r>
    </w:p>
    <w:p w14:paraId="4551AF93" w14:textId="77777777" w:rsidR="002276B9" w:rsidRPr="005757F2" w:rsidRDefault="002276B9" w:rsidP="002276B9">
      <w:pPr>
        <w:spacing w:before="225" w:after="225" w:line="240" w:lineRule="auto"/>
        <w:jc w:val="center"/>
        <w:rPr>
          <w:sz w:val="16"/>
          <w:szCs w:val="16"/>
        </w:rPr>
      </w:pPr>
      <w:r w:rsidRPr="005757F2">
        <w:rPr>
          <w:rFonts w:ascii="Arial" w:hAnsi="Arial" w:cs="Arial"/>
          <w:sz w:val="16"/>
          <w:szCs w:val="16"/>
        </w:rPr>
        <w:t> </w:t>
      </w:r>
    </w:p>
    <w:tbl>
      <w:tblPr>
        <w:tblStyle w:val="NormalTablePHPDOCX"/>
        <w:tblW w:w="8745" w:type="dxa"/>
        <w:tblInd w:w="108" w:type="dxa"/>
        <w:tblLook w:val="04A0" w:firstRow="1" w:lastRow="0" w:firstColumn="1" w:lastColumn="0" w:noHBand="0" w:noVBand="1"/>
      </w:tblPr>
      <w:tblGrid>
        <w:gridCol w:w="4080"/>
        <w:gridCol w:w="4665"/>
      </w:tblGrid>
      <w:tr w:rsidR="002276B9" w:rsidRPr="005757F2" w14:paraId="41163A6F" w14:textId="77777777" w:rsidTr="00EB4CEB">
        <w:tc>
          <w:tcPr>
            <w:tcW w:w="4080" w:type="dxa"/>
            <w:tcMar>
              <w:top w:w="75" w:type="dxa"/>
              <w:bottom w:w="75" w:type="dxa"/>
            </w:tcMar>
            <w:vAlign w:val="center"/>
          </w:tcPr>
          <w:p w14:paraId="69C97D3B" w14:textId="77777777" w:rsidR="002276B9" w:rsidRPr="005757F2" w:rsidRDefault="002276B9" w:rsidP="00EB4CEB">
            <w:pPr>
              <w:rPr>
                <w:sz w:val="16"/>
                <w:szCs w:val="16"/>
              </w:rPr>
            </w:pPr>
            <w:r w:rsidRPr="005757F2">
              <w:rPr>
                <w:rFonts w:ascii="Arial" w:hAnsi="Arial" w:cs="Arial"/>
                <w:position w:val="-2"/>
                <w:sz w:val="16"/>
                <w:szCs w:val="16"/>
              </w:rPr>
              <w:t> </w:t>
            </w:r>
          </w:p>
        </w:tc>
        <w:tc>
          <w:tcPr>
            <w:tcW w:w="0" w:type="auto"/>
            <w:tcMar>
              <w:top w:w="75" w:type="dxa"/>
              <w:bottom w:w="75" w:type="dxa"/>
            </w:tcMar>
            <w:vAlign w:val="center"/>
          </w:tcPr>
          <w:p w14:paraId="71D630AC" w14:textId="77777777" w:rsidR="002276B9" w:rsidRPr="005757F2" w:rsidRDefault="002276B9" w:rsidP="00EB4CEB">
            <w:pPr>
              <w:jc w:val="center"/>
              <w:rPr>
                <w:sz w:val="16"/>
                <w:szCs w:val="16"/>
              </w:rPr>
            </w:pPr>
            <w:r w:rsidRPr="005757F2">
              <w:rPr>
                <w:rFonts w:ascii="Arial" w:hAnsi="Arial" w:cs="Arial"/>
                <w:position w:val="-2"/>
                <w:sz w:val="16"/>
                <w:szCs w:val="16"/>
              </w:rPr>
              <w:t>Garant</w:t>
            </w:r>
          </w:p>
        </w:tc>
      </w:tr>
      <w:tr w:rsidR="002276B9" w:rsidRPr="005757F2" w14:paraId="302E250A" w14:textId="77777777" w:rsidTr="00EB4CEB">
        <w:tc>
          <w:tcPr>
            <w:tcW w:w="4080" w:type="dxa"/>
            <w:tcMar>
              <w:top w:w="75" w:type="dxa"/>
              <w:bottom w:w="75" w:type="dxa"/>
            </w:tcMar>
            <w:vAlign w:val="center"/>
          </w:tcPr>
          <w:p w14:paraId="0CCC8939" w14:textId="77777777" w:rsidR="002276B9" w:rsidRPr="005757F2" w:rsidRDefault="002276B9" w:rsidP="00EB4CEB">
            <w:pPr>
              <w:rPr>
                <w:sz w:val="16"/>
                <w:szCs w:val="16"/>
              </w:rPr>
            </w:pPr>
            <w:r w:rsidRPr="005757F2">
              <w:rPr>
                <w:rFonts w:ascii="Arial" w:hAnsi="Arial" w:cs="Arial"/>
                <w:position w:val="-2"/>
                <w:sz w:val="16"/>
                <w:szCs w:val="16"/>
              </w:rPr>
              <w:t> </w:t>
            </w:r>
          </w:p>
        </w:tc>
        <w:tc>
          <w:tcPr>
            <w:tcW w:w="0" w:type="auto"/>
            <w:tcMar>
              <w:top w:w="75" w:type="dxa"/>
              <w:bottom w:w="75" w:type="dxa"/>
            </w:tcMar>
            <w:vAlign w:val="center"/>
          </w:tcPr>
          <w:p w14:paraId="1DB8FB78" w14:textId="77777777" w:rsidR="002276B9" w:rsidRPr="005757F2" w:rsidRDefault="002276B9" w:rsidP="00EB4CEB">
            <w:pPr>
              <w:rPr>
                <w:sz w:val="16"/>
                <w:szCs w:val="16"/>
              </w:rPr>
            </w:pPr>
          </w:p>
          <w:p w14:paraId="5C93E111" w14:textId="77777777" w:rsidR="002276B9" w:rsidRPr="005757F2" w:rsidRDefault="002276B9" w:rsidP="00EB4CEB">
            <w:pPr>
              <w:jc w:val="center"/>
              <w:rPr>
                <w:sz w:val="16"/>
                <w:szCs w:val="16"/>
              </w:rPr>
            </w:pPr>
            <w:r w:rsidRPr="005757F2">
              <w:rPr>
                <w:rFonts w:ascii="Arial" w:hAnsi="Arial" w:cs="Arial"/>
                <w:position w:val="-2"/>
                <w:sz w:val="16"/>
                <w:szCs w:val="16"/>
              </w:rPr>
              <w:t>(žig in podpis)</w:t>
            </w:r>
          </w:p>
        </w:tc>
      </w:tr>
    </w:tbl>
    <w:p w14:paraId="706CD8A9" w14:textId="7E0E592D" w:rsidR="008917CD" w:rsidRDefault="008917CD" w:rsidP="004F1422">
      <w:pPr>
        <w:spacing w:after="0"/>
        <w:jc w:val="right"/>
        <w:rPr>
          <w:rFonts w:ascii="Arial" w:hAnsi="Arial" w:cs="Arial"/>
          <w:sz w:val="16"/>
          <w:szCs w:val="16"/>
        </w:rPr>
      </w:pPr>
      <w:r>
        <w:rPr>
          <w:rFonts w:ascii="Arial" w:hAnsi="Arial" w:cs="Arial"/>
          <w:sz w:val="16"/>
          <w:szCs w:val="16"/>
        </w:rPr>
        <w:br w:type="page"/>
      </w:r>
    </w:p>
    <w:p w14:paraId="2DCE86E9" w14:textId="7FB1624D" w:rsidR="00F638DF" w:rsidRPr="00252358" w:rsidRDefault="00F638DF" w:rsidP="00F638DF">
      <w:pPr>
        <w:spacing w:before="225" w:after="225" w:line="240" w:lineRule="auto"/>
        <w:jc w:val="right"/>
      </w:pPr>
      <w:r w:rsidRPr="00590863">
        <w:rPr>
          <w:rFonts w:ascii="Arial" w:hAnsi="Arial" w:cs="Arial"/>
          <w:sz w:val="18"/>
          <w:szCs w:val="18"/>
        </w:rPr>
        <w:lastRenderedPageBreak/>
        <w:t xml:space="preserve">Obrazec št: </w:t>
      </w:r>
      <w:r w:rsidR="00F95900">
        <w:rPr>
          <w:rFonts w:ascii="Arial" w:hAnsi="Arial" w:cs="Arial"/>
          <w:sz w:val="18"/>
          <w:szCs w:val="18"/>
        </w:rPr>
        <w:t>6</w:t>
      </w:r>
    </w:p>
    <w:p w14:paraId="671A704F" w14:textId="0C107B73" w:rsidR="00F638DF" w:rsidRPr="00012C90" w:rsidRDefault="00F638DF" w:rsidP="00F638D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 xml:space="preserve">Vzorec </w:t>
      </w:r>
      <w:r>
        <w:rPr>
          <w:rFonts w:ascii="Arial" w:hAnsi="Arial" w:cs="Arial"/>
        </w:rPr>
        <w:t>zavarovanja</w:t>
      </w:r>
      <w:r w:rsidRPr="00012C90">
        <w:rPr>
          <w:rFonts w:ascii="Arial" w:hAnsi="Arial" w:cs="Arial"/>
        </w:rPr>
        <w:t xml:space="preserve"> za </w:t>
      </w:r>
      <w:r>
        <w:rPr>
          <w:rFonts w:ascii="Arial" w:hAnsi="Arial" w:cs="Arial"/>
        </w:rPr>
        <w:t>odpravo napak v garancijskem obdobju</w:t>
      </w:r>
    </w:p>
    <w:p w14:paraId="7C537477" w14:textId="77777777" w:rsidR="00F638DF" w:rsidRPr="007E6ABF" w:rsidRDefault="00F638DF" w:rsidP="00F638DF">
      <w:pPr>
        <w:spacing w:before="225" w:after="225" w:line="240" w:lineRule="auto"/>
        <w:jc w:val="both"/>
        <w:rPr>
          <w:rFonts w:ascii="Arial" w:hAnsi="Arial" w:cs="Arial"/>
          <w:sz w:val="16"/>
          <w:szCs w:val="16"/>
        </w:rPr>
      </w:pPr>
      <w:r w:rsidRPr="007E6ABF">
        <w:rPr>
          <w:rFonts w:ascii="Arial" w:hAnsi="Arial" w:cs="Arial"/>
          <w:i/>
          <w:iCs/>
          <w:color w:val="000000"/>
          <w:sz w:val="16"/>
          <w:szCs w:val="16"/>
        </w:rPr>
        <w:t>Glava s podatki o garantu (zavarovalnici/banki) ali SWIFT ključ</w:t>
      </w:r>
    </w:p>
    <w:p w14:paraId="4FB14224" w14:textId="03A48771" w:rsidR="00F638DF" w:rsidRPr="007E6ABF" w:rsidRDefault="00F638DF" w:rsidP="00F638DF">
      <w:pPr>
        <w:spacing w:before="225" w:after="225" w:line="240" w:lineRule="auto"/>
        <w:jc w:val="both"/>
        <w:rPr>
          <w:sz w:val="16"/>
          <w:szCs w:val="16"/>
        </w:rPr>
      </w:pPr>
      <w:r w:rsidRPr="007E6ABF">
        <w:rPr>
          <w:rFonts w:ascii="Arial" w:hAnsi="Arial" w:cs="Arial"/>
          <w:sz w:val="16"/>
          <w:szCs w:val="16"/>
        </w:rPr>
        <w:t xml:space="preserve">Za: </w:t>
      </w:r>
      <w:r w:rsidRPr="005757F2">
        <w:rPr>
          <w:rFonts w:ascii="Arial" w:hAnsi="Arial" w:cs="Arial"/>
          <w:b/>
          <w:bCs/>
          <w:color w:val="000000"/>
          <w:sz w:val="16"/>
          <w:szCs w:val="16"/>
        </w:rPr>
        <w:t xml:space="preserve">ZAVOD ZA GRADBENIŠTVO SLOVENIJE, </w:t>
      </w:r>
      <w:r w:rsidRPr="005757F2">
        <w:rPr>
          <w:rFonts w:ascii="Arial" w:hAnsi="Arial" w:cs="Arial"/>
          <w:b/>
          <w:color w:val="000000"/>
          <w:sz w:val="16"/>
          <w:szCs w:val="16"/>
        </w:rPr>
        <w:t>DIMIČEVA ULICA 12,</w:t>
      </w:r>
      <w:r w:rsidRPr="005757F2">
        <w:rPr>
          <w:rFonts w:ascii="Arial" w:hAnsi="Arial" w:cs="Arial"/>
          <w:color w:val="000000"/>
          <w:sz w:val="16"/>
          <w:szCs w:val="16"/>
        </w:rPr>
        <w:t xml:space="preserve"> </w:t>
      </w:r>
      <w:r w:rsidRPr="005757F2">
        <w:rPr>
          <w:rFonts w:ascii="Arial" w:hAnsi="Arial" w:cs="Arial"/>
          <w:b/>
          <w:bCs/>
          <w:color w:val="000000"/>
          <w:sz w:val="16"/>
          <w:szCs w:val="16"/>
        </w:rPr>
        <w:t>1000 Ljubljana</w:t>
      </w:r>
      <w:r w:rsidRPr="005757F2">
        <w:rPr>
          <w:rFonts w:ascii="Arial" w:hAnsi="Arial" w:cs="Arial"/>
          <w:b/>
          <w:bCs/>
          <w:sz w:val="16"/>
          <w:szCs w:val="16"/>
        </w:rPr>
        <w:t xml:space="preserve"> </w:t>
      </w:r>
      <w:r w:rsidRPr="007E6ABF">
        <w:rPr>
          <w:rFonts w:ascii="Arial" w:hAnsi="Arial" w:cs="Arial"/>
          <w:sz w:val="16"/>
          <w:szCs w:val="16"/>
        </w:rPr>
        <w:t xml:space="preserve">Datum: </w:t>
      </w:r>
      <w:r w:rsidRPr="007E6ABF">
        <w:rPr>
          <w:rFonts w:ascii="Arial" w:hAnsi="Arial" w:cs="Arial"/>
          <w:i/>
          <w:iCs/>
          <w:sz w:val="16"/>
          <w:szCs w:val="16"/>
        </w:rPr>
        <w:t>(vpiše se datum izdaje)</w:t>
      </w:r>
    </w:p>
    <w:p w14:paraId="5E43443B" w14:textId="0F9AB831" w:rsidR="00F638DF" w:rsidRPr="00C232E4" w:rsidRDefault="00F638DF" w:rsidP="00F638DF">
      <w:pPr>
        <w:spacing w:before="225" w:after="225" w:line="240" w:lineRule="auto"/>
        <w:jc w:val="both"/>
        <w:rPr>
          <w:rFonts w:ascii="Arial" w:hAnsi="Arial" w:cs="Arial"/>
          <w:sz w:val="16"/>
          <w:szCs w:val="16"/>
        </w:rPr>
      </w:pPr>
      <w:r w:rsidRPr="007E6ABF">
        <w:rPr>
          <w:rFonts w:ascii="Arial" w:hAnsi="Arial" w:cs="Arial"/>
          <w:b/>
          <w:bCs/>
          <w:color w:val="000000"/>
          <w:sz w:val="16"/>
          <w:szCs w:val="16"/>
        </w:rPr>
        <w:t>VRSTA ZAVAROVANJA:</w:t>
      </w:r>
      <w:r w:rsidRPr="007E6ABF">
        <w:rPr>
          <w:rFonts w:ascii="Arial" w:hAnsi="Arial" w:cs="Arial"/>
          <w:color w:val="000000"/>
          <w:sz w:val="16"/>
          <w:szCs w:val="16"/>
        </w:rPr>
        <w:t xml:space="preserve"> </w:t>
      </w:r>
      <w:r w:rsidRPr="007E6ABF">
        <w:rPr>
          <w:rFonts w:ascii="Arial" w:hAnsi="Arial" w:cs="Arial"/>
          <w:i/>
          <w:iCs/>
          <w:color w:val="000000"/>
          <w:sz w:val="16"/>
          <w:szCs w:val="16"/>
        </w:rPr>
        <w:t>(vpiše se vrsta zavarovanja</w:t>
      </w:r>
      <w:r w:rsidRPr="00C232E4">
        <w:rPr>
          <w:rFonts w:ascii="Arial" w:hAnsi="Arial" w:cs="Arial"/>
          <w:i/>
          <w:iCs/>
          <w:sz w:val="16"/>
          <w:szCs w:val="16"/>
        </w:rPr>
        <w:t xml:space="preserve">: </w:t>
      </w:r>
      <w:r w:rsidR="00302BEC" w:rsidRPr="00C232E4">
        <w:rPr>
          <w:rFonts w:ascii="Arial" w:hAnsi="Arial" w:cs="Arial"/>
          <w:i/>
          <w:iCs/>
          <w:sz w:val="16"/>
          <w:szCs w:val="16"/>
        </w:rPr>
        <w:t>bančna garancija/kavcijsko zavarovanje</w:t>
      </w:r>
      <w:r w:rsidR="00302BEC" w:rsidRPr="00C232E4">
        <w:rPr>
          <w:rFonts w:ascii="Arial" w:hAnsi="Arial" w:cs="Arial"/>
        </w:rPr>
        <w:t xml:space="preserve"> </w:t>
      </w:r>
      <w:r w:rsidR="005022E6" w:rsidRPr="00C232E4">
        <w:rPr>
          <w:rFonts w:ascii="Arial" w:hAnsi="Arial" w:cs="Arial"/>
          <w:i/>
          <w:iCs/>
          <w:sz w:val="16"/>
          <w:szCs w:val="16"/>
        </w:rPr>
        <w:t>za odpravo napak v garancijskem roku</w:t>
      </w:r>
      <w:r w:rsidRPr="00C232E4">
        <w:rPr>
          <w:rFonts w:ascii="Arial" w:hAnsi="Arial" w:cs="Arial"/>
          <w:i/>
          <w:iCs/>
          <w:sz w:val="16"/>
          <w:szCs w:val="16"/>
        </w:rPr>
        <w:t>)</w:t>
      </w:r>
    </w:p>
    <w:p w14:paraId="559D6D84" w14:textId="77777777"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ŠTEVILKA:</w:t>
      </w:r>
      <w:r w:rsidRPr="007E6ABF">
        <w:rPr>
          <w:rFonts w:ascii="Arial" w:hAnsi="Arial" w:cs="Arial"/>
          <w:sz w:val="16"/>
          <w:szCs w:val="16"/>
        </w:rPr>
        <w:t xml:space="preserve"> </w:t>
      </w:r>
      <w:r w:rsidRPr="007E6ABF">
        <w:rPr>
          <w:rFonts w:ascii="Arial" w:hAnsi="Arial" w:cs="Arial"/>
          <w:i/>
          <w:iCs/>
          <w:sz w:val="16"/>
          <w:szCs w:val="16"/>
        </w:rPr>
        <w:t>(vpiše se številka zavarovanja)</w:t>
      </w:r>
    </w:p>
    <w:p w14:paraId="137F31E1" w14:textId="77777777" w:rsidR="00F638DF" w:rsidRPr="007E6ABF" w:rsidRDefault="00F638DF" w:rsidP="00F638DF">
      <w:pPr>
        <w:spacing w:before="225" w:after="225" w:line="240" w:lineRule="auto"/>
        <w:jc w:val="both"/>
        <w:rPr>
          <w:rFonts w:ascii="Arial" w:hAnsi="Arial" w:cs="Arial"/>
          <w:sz w:val="16"/>
          <w:szCs w:val="16"/>
        </w:rPr>
      </w:pPr>
      <w:r w:rsidRPr="007E6ABF">
        <w:rPr>
          <w:rFonts w:ascii="Arial" w:hAnsi="Arial" w:cs="Arial"/>
          <w:b/>
          <w:bCs/>
          <w:color w:val="000000"/>
          <w:sz w:val="16"/>
          <w:szCs w:val="16"/>
        </w:rPr>
        <w:t>GARANT:</w:t>
      </w:r>
      <w:r w:rsidRPr="007E6ABF">
        <w:rPr>
          <w:rFonts w:ascii="Arial" w:hAnsi="Arial" w:cs="Arial"/>
          <w:color w:val="000000"/>
          <w:sz w:val="16"/>
          <w:szCs w:val="16"/>
        </w:rPr>
        <w:t xml:space="preserve"> </w:t>
      </w:r>
      <w:r w:rsidRPr="007E6ABF">
        <w:rPr>
          <w:rFonts w:ascii="Arial" w:hAnsi="Arial" w:cs="Arial"/>
          <w:i/>
          <w:iCs/>
          <w:color w:val="000000"/>
          <w:sz w:val="16"/>
          <w:szCs w:val="16"/>
        </w:rPr>
        <w:t>(vpiše se ime in naslov zavarovalnice/banke v kraju izdaje)</w:t>
      </w:r>
    </w:p>
    <w:p w14:paraId="11A93ED0" w14:textId="77777777"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NAROČNIK:</w:t>
      </w:r>
      <w:r w:rsidRPr="007E6ABF">
        <w:rPr>
          <w:rFonts w:ascii="Arial" w:hAnsi="Arial" w:cs="Arial"/>
          <w:sz w:val="16"/>
          <w:szCs w:val="16"/>
        </w:rPr>
        <w:t xml:space="preserve"> </w:t>
      </w:r>
      <w:r w:rsidRPr="007E6ABF">
        <w:rPr>
          <w:rFonts w:ascii="Arial" w:hAnsi="Arial" w:cs="Arial"/>
          <w:i/>
          <w:iCs/>
          <w:sz w:val="16"/>
          <w:szCs w:val="16"/>
        </w:rPr>
        <w:t>(vpiše se ime in naslov naročnika zavarovanja, tj. v postopku javnega naročanja izbranega ponudnika)</w:t>
      </w:r>
    </w:p>
    <w:p w14:paraId="24DB5C46" w14:textId="508C0162" w:rsidR="00F638DF" w:rsidRPr="007E6ABF" w:rsidRDefault="00F638DF" w:rsidP="00F638DF">
      <w:pPr>
        <w:spacing w:before="225" w:after="225" w:line="240" w:lineRule="auto"/>
        <w:jc w:val="both"/>
        <w:rPr>
          <w:rFonts w:ascii="Arial" w:hAnsi="Arial" w:cs="Arial"/>
          <w:b/>
          <w:bCs/>
          <w:sz w:val="16"/>
          <w:szCs w:val="16"/>
        </w:rPr>
      </w:pPr>
      <w:r w:rsidRPr="007E6ABF">
        <w:rPr>
          <w:rFonts w:ascii="Arial" w:hAnsi="Arial" w:cs="Arial"/>
          <w:b/>
          <w:bCs/>
          <w:sz w:val="16"/>
          <w:szCs w:val="16"/>
        </w:rPr>
        <w:t>UPRAVIČENEC:</w:t>
      </w:r>
      <w:r w:rsidRPr="007E6ABF">
        <w:rPr>
          <w:rFonts w:ascii="Arial" w:hAnsi="Arial" w:cs="Arial"/>
          <w:sz w:val="16"/>
          <w:szCs w:val="16"/>
        </w:rPr>
        <w:t xml:space="preserve"> </w:t>
      </w:r>
      <w:r w:rsidRPr="005757F2">
        <w:rPr>
          <w:rFonts w:ascii="Arial" w:hAnsi="Arial" w:cs="Arial"/>
          <w:b/>
          <w:bCs/>
          <w:color w:val="000000"/>
          <w:sz w:val="16"/>
          <w:szCs w:val="16"/>
        </w:rPr>
        <w:t xml:space="preserve">ZAVOD ZA GRADBENIŠTVO SLOVENIJE, </w:t>
      </w:r>
      <w:r w:rsidRPr="005757F2">
        <w:rPr>
          <w:rFonts w:ascii="Arial" w:hAnsi="Arial" w:cs="Arial"/>
          <w:b/>
          <w:color w:val="000000"/>
          <w:sz w:val="16"/>
          <w:szCs w:val="16"/>
        </w:rPr>
        <w:t>DIMIČEVA ULICA 12,</w:t>
      </w:r>
      <w:r w:rsidRPr="005757F2">
        <w:rPr>
          <w:rFonts w:ascii="Arial" w:hAnsi="Arial" w:cs="Arial"/>
          <w:color w:val="000000"/>
          <w:sz w:val="16"/>
          <w:szCs w:val="16"/>
        </w:rPr>
        <w:t xml:space="preserve"> </w:t>
      </w:r>
      <w:r w:rsidRPr="005757F2">
        <w:rPr>
          <w:rFonts w:ascii="Arial" w:hAnsi="Arial" w:cs="Arial"/>
          <w:b/>
          <w:bCs/>
          <w:color w:val="000000"/>
          <w:sz w:val="16"/>
          <w:szCs w:val="16"/>
        </w:rPr>
        <w:t>1000 Ljubljana</w:t>
      </w:r>
    </w:p>
    <w:p w14:paraId="0E6FB170" w14:textId="2942216D" w:rsidR="00F638DF" w:rsidRPr="007E6ABF" w:rsidRDefault="00F638DF" w:rsidP="00F638DF">
      <w:pPr>
        <w:spacing w:before="225" w:after="225" w:line="240" w:lineRule="auto"/>
        <w:jc w:val="both"/>
        <w:rPr>
          <w:rFonts w:ascii="Arial" w:hAnsi="Arial" w:cs="Arial"/>
          <w:color w:val="000000"/>
          <w:sz w:val="16"/>
          <w:szCs w:val="16"/>
        </w:rPr>
      </w:pPr>
      <w:r w:rsidRPr="007E6ABF">
        <w:rPr>
          <w:rFonts w:ascii="Arial" w:hAnsi="Arial" w:cs="Arial"/>
          <w:b/>
          <w:bCs/>
          <w:sz w:val="16"/>
          <w:szCs w:val="16"/>
        </w:rPr>
        <w:t>OSNOVNI POSEL:</w:t>
      </w:r>
      <w:r w:rsidRPr="007E6ABF">
        <w:rPr>
          <w:rFonts w:ascii="Arial" w:hAnsi="Arial" w:cs="Arial"/>
          <w:sz w:val="16"/>
          <w:szCs w:val="16"/>
        </w:rPr>
        <w:t xml:space="preserve"> obveznost naročnika zavarovanja iz pogodbe št. z dne </w:t>
      </w:r>
      <w:r w:rsidRPr="007E6ABF">
        <w:rPr>
          <w:rFonts w:ascii="Arial" w:hAnsi="Arial" w:cs="Arial"/>
          <w:i/>
          <w:iCs/>
          <w:sz w:val="16"/>
          <w:szCs w:val="16"/>
        </w:rPr>
        <w:t>(vpiše se številko in datum pogodbe o izvedbi javnega naročila, sklenjene na podlagi postopka z oznako XXXXXX)</w:t>
      </w:r>
      <w:r w:rsidRPr="007E6ABF">
        <w:rPr>
          <w:rFonts w:ascii="Arial" w:hAnsi="Arial" w:cs="Arial"/>
          <w:sz w:val="16"/>
          <w:szCs w:val="16"/>
        </w:rPr>
        <w:t xml:space="preserve"> </w:t>
      </w:r>
      <w:r w:rsidRPr="00C232E4">
        <w:rPr>
          <w:rFonts w:ascii="Arial" w:hAnsi="Arial" w:cs="Arial"/>
          <w:sz w:val="16"/>
          <w:szCs w:val="16"/>
        </w:rPr>
        <w:t>za </w:t>
      </w:r>
      <w:r w:rsidRPr="00C232E4">
        <w:rPr>
          <w:rFonts w:ascii="Arial" w:hAnsi="Arial" w:cs="Arial"/>
          <w:color w:val="000000"/>
          <w:sz w:val="16"/>
          <w:szCs w:val="16"/>
        </w:rPr>
        <w:t>»</w:t>
      </w:r>
      <w:r w:rsidR="00F845CE">
        <w:rPr>
          <w:rFonts w:ascii="Arial" w:hAnsi="Arial" w:cs="Arial"/>
          <w:sz w:val="16"/>
          <w:szCs w:val="16"/>
        </w:rPr>
        <w:t>Dobava</w:t>
      </w:r>
      <w:r w:rsidR="00C232E4" w:rsidRPr="00C232E4">
        <w:rPr>
          <w:rFonts w:ascii="Arial" w:hAnsi="Arial" w:cs="Arial"/>
          <w:sz w:val="16"/>
          <w:szCs w:val="16"/>
        </w:rPr>
        <w:t xml:space="preserve"> sklopa naprav za določanje dinamike gorenja oziroma za požarne preskuse v velikem merilu</w:t>
      </w:r>
      <w:r w:rsidRPr="007E6ABF">
        <w:rPr>
          <w:rFonts w:ascii="Arial" w:hAnsi="Arial" w:cs="Arial"/>
          <w:color w:val="222222"/>
          <w:sz w:val="16"/>
          <w:szCs w:val="16"/>
          <w:shd w:val="clear" w:color="auto" w:fill="FFFFFF"/>
        </w:rPr>
        <w:t>«</w:t>
      </w:r>
      <w:r w:rsidRPr="007E6ABF">
        <w:rPr>
          <w:rFonts w:ascii="Arial" w:hAnsi="Arial" w:cs="Arial"/>
          <w:color w:val="000000"/>
          <w:sz w:val="16"/>
          <w:szCs w:val="16"/>
        </w:rPr>
        <w:t xml:space="preserve"> </w:t>
      </w:r>
    </w:p>
    <w:p w14:paraId="6DF6DE84" w14:textId="3843BD01"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ZNESEK IN VALUTA</w:t>
      </w:r>
      <w:r w:rsidRPr="00C232E4">
        <w:rPr>
          <w:rFonts w:ascii="Arial" w:hAnsi="Arial" w:cs="Arial"/>
          <w:b/>
          <w:bCs/>
          <w:sz w:val="16"/>
          <w:szCs w:val="16"/>
        </w:rPr>
        <w:t xml:space="preserve">:  </w:t>
      </w:r>
      <w:r w:rsidR="005022E6" w:rsidRPr="00C232E4">
        <w:rPr>
          <w:rFonts w:ascii="Arial" w:hAnsi="Arial" w:cs="Arial"/>
          <w:sz w:val="16"/>
          <w:szCs w:val="16"/>
        </w:rPr>
        <w:t>__</w:t>
      </w:r>
      <w:r w:rsidR="005022E6" w:rsidRPr="00C232E4">
        <w:rPr>
          <w:rFonts w:ascii="Arial" w:hAnsi="Arial" w:cs="Arial"/>
          <w:i/>
          <w:iCs/>
          <w:sz w:val="16"/>
          <w:szCs w:val="16"/>
        </w:rPr>
        <w:t xml:space="preserve"> EUR (z besedo: </w:t>
      </w:r>
      <w:r w:rsidR="005022E6" w:rsidRPr="00C232E4">
        <w:rPr>
          <w:rFonts w:ascii="Arial" w:hAnsi="Arial" w:cs="Arial"/>
          <w:sz w:val="16"/>
          <w:szCs w:val="16"/>
        </w:rPr>
        <w:t>__</w:t>
      </w:r>
      <w:r w:rsidR="005022E6" w:rsidRPr="00C232E4">
        <w:rPr>
          <w:rFonts w:ascii="Arial" w:hAnsi="Arial" w:cs="Arial"/>
          <w:i/>
          <w:iCs/>
          <w:sz w:val="16"/>
          <w:szCs w:val="16"/>
        </w:rPr>
        <w:t xml:space="preserve"> /100 evrov)</w:t>
      </w:r>
    </w:p>
    <w:p w14:paraId="32C35D13" w14:textId="77777777" w:rsidR="00F638DF" w:rsidRPr="007E6ABF" w:rsidRDefault="00F638DF" w:rsidP="00F638DF">
      <w:pPr>
        <w:keepNext/>
        <w:jc w:val="both"/>
        <w:rPr>
          <w:rFonts w:ascii="Arial" w:hAnsi="Arial" w:cs="Arial"/>
          <w:sz w:val="20"/>
          <w:szCs w:val="20"/>
        </w:rPr>
      </w:pPr>
      <w:r w:rsidRPr="007E6ABF">
        <w:rPr>
          <w:rFonts w:ascii="Arial" w:hAnsi="Arial" w:cs="Arial"/>
          <w:b/>
          <w:bCs/>
          <w:sz w:val="16"/>
          <w:szCs w:val="16"/>
        </w:rPr>
        <w:t xml:space="preserve">LISTINE, KI JIH JE POLEG IZJAVE TREBA PRILOŽITI ZAHTEVI ZA PLAČILO IN SE IZRECNO ZAHTEVAJO V SPODNJEM BESEDILU: </w:t>
      </w:r>
      <w:r w:rsidRPr="007E6ABF">
        <w:rPr>
          <w:rFonts w:ascii="Arial" w:hAnsi="Arial" w:cs="Arial"/>
          <w:sz w:val="16"/>
          <w:szCs w:val="16"/>
        </w:rPr>
        <w:t>__</w:t>
      </w:r>
      <w:r w:rsidRPr="007E6ABF">
        <w:rPr>
          <w:rFonts w:ascii="Arial" w:hAnsi="Arial" w:cs="Arial"/>
          <w:i/>
          <w:sz w:val="16"/>
          <w:szCs w:val="16"/>
        </w:rPr>
        <w:t xml:space="preserve"> (nobena/navede se listina – npr. primopredajni/prevzemni zapisnik, zaključni obračun)</w:t>
      </w:r>
    </w:p>
    <w:p w14:paraId="0BD663C5" w14:textId="77777777"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 / angleški</w:t>
      </w:r>
    </w:p>
    <w:p w14:paraId="3ABE2315" w14:textId="77777777" w:rsidR="00F638DF" w:rsidRPr="007E6ABF" w:rsidRDefault="00F638DF" w:rsidP="00F638DF">
      <w:pPr>
        <w:keepNext/>
        <w:jc w:val="both"/>
        <w:rPr>
          <w:rFonts w:ascii="Arial" w:hAnsi="Arial" w:cs="Arial"/>
          <w:sz w:val="16"/>
          <w:szCs w:val="16"/>
        </w:rPr>
      </w:pPr>
      <w:r w:rsidRPr="007E6ABF">
        <w:rPr>
          <w:rFonts w:ascii="Arial" w:hAnsi="Arial" w:cs="Arial"/>
          <w:b/>
          <w:bCs/>
          <w:sz w:val="16"/>
          <w:szCs w:val="16"/>
        </w:rPr>
        <w:t>OBLIKA PREDLOŽITVE:</w:t>
      </w:r>
      <w:r w:rsidRPr="007E6ABF">
        <w:rPr>
          <w:rFonts w:ascii="Arial" w:hAnsi="Arial" w:cs="Arial"/>
          <w:sz w:val="16"/>
          <w:szCs w:val="16"/>
        </w:rPr>
        <w:t xml:space="preserve"> v papirni obliki s priporočeno pošto ali katerokoli obliko hitre pošte ali v elektronski obliki po SWIFT sistemu na naslov __ </w:t>
      </w:r>
      <w:r w:rsidRPr="007E6ABF">
        <w:rPr>
          <w:rFonts w:ascii="Arial" w:hAnsi="Arial" w:cs="Arial"/>
          <w:i/>
          <w:sz w:val="16"/>
          <w:szCs w:val="16"/>
        </w:rPr>
        <w:t>(navede se SWIFT naslova garanta)</w:t>
      </w:r>
    </w:p>
    <w:p w14:paraId="2B549E0B" w14:textId="77777777"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683FD56C" w14:textId="77777777"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DATUM VELJAVNOSTI:</w:t>
      </w:r>
      <w:r w:rsidRPr="007E6ABF">
        <w:rPr>
          <w:rFonts w:ascii="Arial" w:hAnsi="Arial" w:cs="Arial"/>
          <w:sz w:val="16"/>
          <w:szCs w:val="16"/>
        </w:rPr>
        <w:t xml:space="preserve"> DD. MM. LLLL </w:t>
      </w:r>
      <w:r w:rsidRPr="007E6ABF">
        <w:rPr>
          <w:rFonts w:ascii="Arial" w:hAnsi="Arial" w:cs="Arial"/>
          <w:i/>
          <w:iCs/>
          <w:sz w:val="16"/>
          <w:szCs w:val="16"/>
        </w:rPr>
        <w:t>(vpiše se datum zapadlosti zavarovanja)</w:t>
      </w:r>
    </w:p>
    <w:p w14:paraId="73EB90BC" w14:textId="77777777"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STRANKA, KI JE DOLŽNA PLAČATI STROŠKE:</w:t>
      </w:r>
      <w:r w:rsidRPr="007E6ABF">
        <w:rPr>
          <w:rFonts w:ascii="Arial" w:hAnsi="Arial" w:cs="Arial"/>
          <w:sz w:val="16"/>
          <w:szCs w:val="16"/>
        </w:rPr>
        <w:t xml:space="preserve"> </w:t>
      </w:r>
      <w:r w:rsidRPr="007E6ABF">
        <w:rPr>
          <w:rFonts w:ascii="Arial" w:hAnsi="Arial" w:cs="Arial"/>
          <w:i/>
          <w:iCs/>
          <w:sz w:val="16"/>
          <w:szCs w:val="16"/>
        </w:rPr>
        <w:t>(vpiše se ime naročnika zavarovanja, tj. v postopku javnega naročanja izbranega ponudnika)</w:t>
      </w:r>
    </w:p>
    <w:p w14:paraId="2F1C69D8" w14:textId="77777777" w:rsidR="00F638DF" w:rsidRPr="007E6ABF" w:rsidRDefault="00F638DF" w:rsidP="00F638DF">
      <w:pPr>
        <w:spacing w:before="225" w:after="225" w:line="240" w:lineRule="auto"/>
        <w:jc w:val="both"/>
        <w:rPr>
          <w:rFonts w:ascii="Arial" w:hAnsi="Arial" w:cs="Arial"/>
          <w:sz w:val="16"/>
          <w:szCs w:val="16"/>
        </w:rPr>
      </w:pPr>
      <w:r w:rsidRPr="007E6ABF">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0154C85" w14:textId="77777777" w:rsidR="00F638DF" w:rsidRPr="007E6ABF" w:rsidRDefault="00F638DF" w:rsidP="00F638DF">
      <w:pPr>
        <w:spacing w:before="225" w:after="225" w:line="240" w:lineRule="auto"/>
        <w:jc w:val="both"/>
        <w:rPr>
          <w:rFonts w:ascii="Arial" w:hAnsi="Arial" w:cs="Arial"/>
          <w:sz w:val="16"/>
          <w:szCs w:val="16"/>
        </w:rPr>
      </w:pPr>
      <w:r w:rsidRPr="007E6ABF">
        <w:rPr>
          <w:rFonts w:ascii="Arial" w:hAnsi="Arial" w:cs="Arial"/>
          <w:color w:val="000000"/>
          <w:sz w:val="16"/>
          <w:szCs w:val="16"/>
        </w:rPr>
        <w:t>Katerokoli zahtevo za plačilo po tem zavarovanju moramo prejeti na datum veljavnosti zavarovanja ali pred njim v zgoraj navedenem kraju predložitve.</w:t>
      </w:r>
    </w:p>
    <w:p w14:paraId="7C258E56" w14:textId="77777777" w:rsidR="00F638DF" w:rsidRPr="007E6ABF" w:rsidRDefault="00F638DF" w:rsidP="00F638DF">
      <w:pPr>
        <w:spacing w:before="225" w:after="225" w:line="240" w:lineRule="auto"/>
        <w:jc w:val="both"/>
        <w:rPr>
          <w:rFonts w:ascii="Arial" w:hAnsi="Arial" w:cs="Arial"/>
          <w:sz w:val="16"/>
          <w:szCs w:val="16"/>
        </w:rPr>
      </w:pPr>
      <w:r w:rsidRPr="007E6ABF">
        <w:rPr>
          <w:rFonts w:ascii="Arial" w:hAnsi="Arial" w:cs="Arial"/>
          <w:color w:val="000000"/>
          <w:sz w:val="16"/>
          <w:szCs w:val="16"/>
        </w:rPr>
        <w:t>Morebitne spore v zvezi s tem zavarovanjem rešuje stvarno pristojno sodišče po sedežu upravičenca po slovenskem pravu.</w:t>
      </w:r>
    </w:p>
    <w:p w14:paraId="47D27B8B" w14:textId="77777777" w:rsidR="00F638DF" w:rsidRPr="0097025F" w:rsidRDefault="00F638DF" w:rsidP="00F638DF">
      <w:pPr>
        <w:spacing w:before="225" w:after="225" w:line="240" w:lineRule="auto"/>
        <w:jc w:val="both"/>
        <w:rPr>
          <w:rFonts w:ascii="Arial" w:hAnsi="Arial" w:cs="Arial"/>
          <w:sz w:val="16"/>
          <w:szCs w:val="16"/>
        </w:rPr>
      </w:pPr>
      <w:r w:rsidRPr="007E6ABF">
        <w:rPr>
          <w:rFonts w:ascii="Arial" w:hAnsi="Arial" w:cs="Arial"/>
          <w:color w:val="000000"/>
          <w:sz w:val="16"/>
          <w:szCs w:val="16"/>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F638DF" w:rsidRPr="007E6ABF" w14:paraId="67BFDA8B" w14:textId="77777777" w:rsidTr="00282A71">
        <w:tc>
          <w:tcPr>
            <w:tcW w:w="4080" w:type="dxa"/>
            <w:tcMar>
              <w:top w:w="75" w:type="dxa"/>
              <w:bottom w:w="75" w:type="dxa"/>
            </w:tcMar>
            <w:vAlign w:val="center"/>
          </w:tcPr>
          <w:p w14:paraId="70DA5889" w14:textId="77777777" w:rsidR="00F638DF" w:rsidRPr="007E6ABF" w:rsidRDefault="00F638DF" w:rsidP="00282A71">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03838632" w14:textId="77777777" w:rsidR="00F638DF" w:rsidRPr="007E6ABF" w:rsidRDefault="00F638DF" w:rsidP="00282A71">
            <w:pPr>
              <w:jc w:val="center"/>
              <w:rPr>
                <w:sz w:val="16"/>
                <w:szCs w:val="16"/>
              </w:rPr>
            </w:pPr>
            <w:r w:rsidRPr="007E6ABF">
              <w:rPr>
                <w:rFonts w:ascii="Arial" w:hAnsi="Arial" w:cs="Arial"/>
                <w:position w:val="-2"/>
                <w:sz w:val="16"/>
                <w:szCs w:val="16"/>
              </w:rPr>
              <w:t>Garant</w:t>
            </w:r>
          </w:p>
        </w:tc>
      </w:tr>
      <w:tr w:rsidR="00F638DF" w:rsidRPr="007E6ABF" w14:paraId="6ABBAA7F" w14:textId="77777777" w:rsidTr="00282A71">
        <w:tc>
          <w:tcPr>
            <w:tcW w:w="4080" w:type="dxa"/>
            <w:tcMar>
              <w:top w:w="75" w:type="dxa"/>
              <w:bottom w:w="75" w:type="dxa"/>
            </w:tcMar>
            <w:vAlign w:val="center"/>
          </w:tcPr>
          <w:p w14:paraId="462FF10B" w14:textId="77777777" w:rsidR="00F638DF" w:rsidRPr="007E6ABF" w:rsidRDefault="00F638DF" w:rsidP="00282A71">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383F1813" w14:textId="77777777" w:rsidR="00F638DF" w:rsidRPr="007E6ABF" w:rsidRDefault="00F638DF" w:rsidP="00282A71">
            <w:pPr>
              <w:rPr>
                <w:sz w:val="16"/>
                <w:szCs w:val="16"/>
              </w:rPr>
            </w:pPr>
          </w:p>
          <w:p w14:paraId="630A5B23" w14:textId="77777777" w:rsidR="00F638DF" w:rsidRDefault="00F638DF" w:rsidP="00282A71">
            <w:pPr>
              <w:jc w:val="center"/>
              <w:rPr>
                <w:rFonts w:ascii="Arial" w:hAnsi="Arial" w:cs="Arial"/>
                <w:position w:val="-2"/>
                <w:sz w:val="16"/>
                <w:szCs w:val="16"/>
              </w:rPr>
            </w:pPr>
            <w:r w:rsidRPr="007E6ABF">
              <w:rPr>
                <w:rFonts w:ascii="Arial" w:hAnsi="Arial" w:cs="Arial"/>
                <w:position w:val="-2"/>
                <w:sz w:val="16"/>
                <w:szCs w:val="16"/>
              </w:rPr>
              <w:t>(žig in podpis)</w:t>
            </w:r>
          </w:p>
          <w:p w14:paraId="678B6C03" w14:textId="261DDF40" w:rsidR="00F638DF" w:rsidRPr="007E6ABF" w:rsidRDefault="00F638DF" w:rsidP="00282A71">
            <w:pPr>
              <w:jc w:val="center"/>
              <w:rPr>
                <w:sz w:val="16"/>
                <w:szCs w:val="16"/>
              </w:rPr>
            </w:pPr>
          </w:p>
        </w:tc>
      </w:tr>
    </w:tbl>
    <w:p w14:paraId="6F4FF057" w14:textId="77777777" w:rsidR="00F638DF" w:rsidRDefault="00F638DF" w:rsidP="004F1422">
      <w:pPr>
        <w:spacing w:after="0"/>
        <w:jc w:val="right"/>
        <w:rPr>
          <w:rFonts w:ascii="Arial" w:hAnsi="Arial" w:cs="Arial"/>
          <w:sz w:val="18"/>
          <w:szCs w:val="18"/>
        </w:rPr>
      </w:pPr>
    </w:p>
    <w:p w14:paraId="47BA30AD" w14:textId="77777777" w:rsidR="00F638DF" w:rsidRDefault="00F638DF" w:rsidP="004F1422">
      <w:pPr>
        <w:spacing w:after="0"/>
        <w:jc w:val="right"/>
        <w:rPr>
          <w:rFonts w:ascii="Arial" w:hAnsi="Arial" w:cs="Arial"/>
          <w:sz w:val="18"/>
          <w:szCs w:val="18"/>
        </w:rPr>
      </w:pPr>
    </w:p>
    <w:p w14:paraId="19C76CA1" w14:textId="77777777" w:rsidR="008C300E" w:rsidRDefault="008C300E" w:rsidP="004F1422">
      <w:pPr>
        <w:spacing w:after="0"/>
        <w:jc w:val="right"/>
        <w:rPr>
          <w:rFonts w:ascii="Arial" w:hAnsi="Arial" w:cs="Arial"/>
          <w:sz w:val="18"/>
          <w:szCs w:val="18"/>
        </w:rPr>
      </w:pPr>
      <w:r>
        <w:rPr>
          <w:rFonts w:ascii="Arial" w:hAnsi="Arial" w:cs="Arial"/>
          <w:sz w:val="18"/>
          <w:szCs w:val="18"/>
        </w:rPr>
        <w:br w:type="page"/>
      </w:r>
    </w:p>
    <w:p w14:paraId="6B8A3C6C" w14:textId="6B20C877" w:rsidR="004F1422" w:rsidRPr="007715E9"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F95900">
        <w:rPr>
          <w:rFonts w:ascii="Arial" w:hAnsi="Arial" w:cs="Arial"/>
          <w:sz w:val="18"/>
          <w:szCs w:val="18"/>
        </w:rPr>
        <w:t>7</w:t>
      </w:r>
    </w:p>
    <w:p w14:paraId="313CFC0A" w14:textId="77777777" w:rsidR="004F1422" w:rsidRDefault="004F1422" w:rsidP="004F142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F1DD6CF" w14:textId="1AF2D04D" w:rsidR="004F1422" w:rsidRDefault="004F1422" w:rsidP="004F1422">
      <w:pPr>
        <w:spacing w:before="225" w:after="225" w:line="240" w:lineRule="auto"/>
        <w:jc w:val="both"/>
      </w:pPr>
      <w:r>
        <w:rPr>
          <w:rFonts w:ascii="Arial" w:hAnsi="Arial" w:cs="Arial"/>
          <w:color w:val="000000"/>
          <w:sz w:val="18"/>
          <w:szCs w:val="18"/>
        </w:rPr>
        <w:t xml:space="preserve">Pri izvedbi </w:t>
      </w:r>
      <w:r w:rsidR="00EE3557">
        <w:rPr>
          <w:rFonts w:ascii="Arial" w:hAnsi="Arial" w:cs="Arial"/>
          <w:color w:val="000000"/>
          <w:sz w:val="18"/>
          <w:szCs w:val="18"/>
        </w:rPr>
        <w:t xml:space="preserve">javnega </w:t>
      </w:r>
      <w:r>
        <w:rPr>
          <w:rFonts w:ascii="Arial" w:hAnsi="Arial" w:cs="Arial"/>
          <w:color w:val="000000"/>
          <w:sz w:val="18"/>
          <w:szCs w:val="18"/>
        </w:rPr>
        <w:t xml:space="preserve">naročila </w:t>
      </w:r>
      <w:r w:rsidR="00EE3557">
        <w:rPr>
          <w:rFonts w:ascii="Arial" w:hAnsi="Arial" w:cs="Arial"/>
          <w:color w:val="000000"/>
          <w:sz w:val="18"/>
          <w:szCs w:val="18"/>
        </w:rPr>
        <w:t xml:space="preserve">z </w:t>
      </w:r>
      <w:r w:rsidR="00EE3557" w:rsidRPr="005757F2">
        <w:rPr>
          <w:rFonts w:ascii="Arial" w:hAnsi="Arial" w:cs="Arial"/>
          <w:color w:val="000000"/>
          <w:sz w:val="18"/>
          <w:szCs w:val="18"/>
        </w:rPr>
        <w:t xml:space="preserve">naslovom </w:t>
      </w:r>
      <w:r w:rsidR="005757F2" w:rsidRPr="005757F2">
        <w:rPr>
          <w:rFonts w:ascii="Arial" w:hAnsi="Arial" w:cs="Arial"/>
          <w:snapToGrid w:val="0"/>
          <w:color w:val="000000"/>
          <w:sz w:val="18"/>
          <w:szCs w:val="18"/>
        </w:rPr>
        <w:t>»</w:t>
      </w:r>
      <w:r w:rsidR="00F845CE">
        <w:rPr>
          <w:rFonts w:ascii="Arial" w:hAnsi="Arial" w:cs="Arial"/>
          <w:sz w:val="18"/>
          <w:szCs w:val="18"/>
        </w:rPr>
        <w:t>Dobava</w:t>
      </w:r>
      <w:r w:rsidR="00C232E4" w:rsidRPr="009A4F77">
        <w:rPr>
          <w:rFonts w:ascii="Arial" w:hAnsi="Arial" w:cs="Arial"/>
          <w:sz w:val="18"/>
          <w:szCs w:val="18"/>
        </w:rPr>
        <w:t xml:space="preserve"> sklopa naprav za določanje dinamike gorenja oziroma za požarne preskuse v velikem merilu</w:t>
      </w:r>
      <w:r w:rsidR="005757F2" w:rsidRPr="005757F2">
        <w:rPr>
          <w:rFonts w:ascii="Arial" w:hAnsi="Arial" w:cs="Arial"/>
          <w:color w:val="000000"/>
          <w:sz w:val="18"/>
          <w:szCs w:val="18"/>
        </w:rPr>
        <w:t>«</w:t>
      </w:r>
      <w:r w:rsidRPr="005757F2">
        <w:rPr>
          <w:rFonts w:ascii="Arial" w:hAnsi="Arial" w:cs="Arial"/>
          <w:color w:val="000000"/>
          <w:sz w:val="18"/>
          <w:szCs w:val="18"/>
        </w:rPr>
        <w:t>,</w:t>
      </w:r>
    </w:p>
    <w:p w14:paraId="76C6904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A9AB04A" w14:textId="77777777" w:rsidR="004F1422" w:rsidRDefault="004F1422" w:rsidP="004F1422">
      <w:pPr>
        <w:spacing w:before="225" w:after="225" w:line="240" w:lineRule="auto"/>
        <w:jc w:val="both"/>
      </w:pPr>
      <w:r>
        <w:rPr>
          <w:rFonts w:ascii="Arial" w:hAnsi="Arial" w:cs="Arial"/>
          <w:i/>
          <w:iCs/>
          <w:color w:val="000000"/>
          <w:sz w:val="18"/>
          <w:szCs w:val="18"/>
        </w:rPr>
        <w:t>(naziv ponudnika)</w:t>
      </w:r>
    </w:p>
    <w:p w14:paraId="5B69EA50" w14:textId="77777777" w:rsidR="004F1422" w:rsidRDefault="004F1422" w:rsidP="004F1422">
      <w:pPr>
        <w:spacing w:before="225" w:after="225" w:line="240" w:lineRule="auto"/>
        <w:jc w:val="both"/>
      </w:pPr>
      <w:r>
        <w:rPr>
          <w:rFonts w:ascii="Arial" w:hAnsi="Arial" w:cs="Arial"/>
          <w:color w:val="000000"/>
          <w:sz w:val="18"/>
          <w:szCs w:val="18"/>
        </w:rPr>
        <w:t>izjavljamo, da (ustrezno označi in izpolni):</w:t>
      </w:r>
    </w:p>
    <w:p w14:paraId="094EDA54" w14:textId="77777777" w:rsidR="004F1422" w:rsidRDefault="004F1422" w:rsidP="004F1422">
      <w:pPr>
        <w:spacing w:before="225" w:after="225" w:line="240" w:lineRule="auto"/>
        <w:jc w:val="both"/>
      </w:pPr>
      <w:r>
        <w:rPr>
          <w:rFonts w:ascii="Arial" w:hAnsi="Arial" w:cs="Arial"/>
          <w:b/>
          <w:bCs/>
          <w:color w:val="000000"/>
          <w:sz w:val="18"/>
          <w:szCs w:val="18"/>
        </w:rPr>
        <w:t>[   ] ne nastopamo s podizvajalci</w:t>
      </w:r>
    </w:p>
    <w:p w14:paraId="311A8522" w14:textId="77777777" w:rsidR="004F1422" w:rsidRDefault="004F1422" w:rsidP="004F1422">
      <w:pPr>
        <w:spacing w:before="225" w:after="225" w:line="240" w:lineRule="auto"/>
        <w:jc w:val="both"/>
      </w:pPr>
      <w:r>
        <w:rPr>
          <w:rFonts w:ascii="Arial" w:hAnsi="Arial" w:cs="Arial"/>
          <w:b/>
          <w:bCs/>
          <w:color w:val="000000"/>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4F1422" w14:paraId="2948504D"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72412A" w14:textId="77777777" w:rsidR="004F1422" w:rsidRDefault="004F1422" w:rsidP="004F142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3AE3F6" w14:textId="77777777" w:rsidR="004F1422" w:rsidRDefault="004F1422" w:rsidP="004F1422">
            <w:r>
              <w:rPr>
                <w:rFonts w:ascii="Arial" w:hAnsi="Arial" w:cs="Arial"/>
                <w:color w:val="000000"/>
                <w:position w:val="-2"/>
                <w:sz w:val="18"/>
                <w:szCs w:val="18"/>
              </w:rPr>
              <w:t> </w:t>
            </w:r>
          </w:p>
        </w:tc>
      </w:tr>
      <w:tr w:rsidR="004F1422" w14:paraId="2F26413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3D5E3B"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B54E97C"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538DEAAD"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0670C445"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F1422" w14:paraId="2A15539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9A1A783" w14:textId="77777777" w:rsidR="004F1422" w:rsidRDefault="004F1422" w:rsidP="004F142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A42B12" w14:textId="77777777" w:rsidR="004F1422" w:rsidRDefault="004F1422" w:rsidP="004F1422">
            <w:r>
              <w:rPr>
                <w:rFonts w:ascii="Arial" w:hAnsi="Arial" w:cs="Arial"/>
                <w:color w:val="000000"/>
                <w:position w:val="-2"/>
                <w:sz w:val="18"/>
                <w:szCs w:val="18"/>
              </w:rPr>
              <w:t> </w:t>
            </w:r>
          </w:p>
        </w:tc>
      </w:tr>
      <w:tr w:rsidR="004F1422" w14:paraId="7F0F27A8"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359477"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58D5853"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6A821961"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1C14850B"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p w14:paraId="5A40B29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3716713" w14:textId="77777777" w:rsidR="004F1422" w:rsidRDefault="004F1422" w:rsidP="004F142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W w:w="8745" w:type="dxa"/>
        <w:tblInd w:w="108" w:type="dxa"/>
        <w:tblLook w:val="04A0" w:firstRow="1" w:lastRow="0" w:firstColumn="1" w:lastColumn="0" w:noHBand="0" w:noVBand="1"/>
      </w:tblPr>
      <w:tblGrid>
        <w:gridCol w:w="4080"/>
        <w:gridCol w:w="4665"/>
      </w:tblGrid>
      <w:tr w:rsidR="004F1422" w14:paraId="791346CF" w14:textId="77777777" w:rsidTr="004F1422">
        <w:tc>
          <w:tcPr>
            <w:tcW w:w="4080" w:type="dxa"/>
            <w:tcMar>
              <w:top w:w="135" w:type="dxa"/>
              <w:bottom w:w="135" w:type="dxa"/>
            </w:tcMar>
            <w:vAlign w:val="center"/>
          </w:tcPr>
          <w:p w14:paraId="308BEDF0" w14:textId="77777777" w:rsidR="004F1422" w:rsidRDefault="004F1422" w:rsidP="004F1422">
            <w:r>
              <w:rPr>
                <w:rFonts w:ascii="Arial" w:hAnsi="Arial" w:cs="Arial"/>
                <w:color w:val="000000"/>
                <w:position w:val="-2"/>
                <w:sz w:val="18"/>
                <w:szCs w:val="18"/>
              </w:rPr>
              <w:t>Kraj in datum:</w:t>
            </w:r>
          </w:p>
        </w:tc>
        <w:tc>
          <w:tcPr>
            <w:tcW w:w="0" w:type="auto"/>
            <w:tcMar>
              <w:top w:w="135" w:type="dxa"/>
              <w:bottom w:w="135" w:type="dxa"/>
            </w:tcMar>
            <w:vAlign w:val="center"/>
          </w:tcPr>
          <w:p w14:paraId="0333E636" w14:textId="77777777" w:rsidR="004F1422" w:rsidRDefault="004F1422" w:rsidP="004F1422">
            <w:r>
              <w:rPr>
                <w:rFonts w:ascii="Arial" w:hAnsi="Arial" w:cs="Arial"/>
                <w:color w:val="000000"/>
                <w:position w:val="-2"/>
                <w:sz w:val="18"/>
                <w:szCs w:val="18"/>
              </w:rPr>
              <w:t>Ime in priimek: _____________________</w:t>
            </w:r>
          </w:p>
        </w:tc>
      </w:tr>
      <w:tr w:rsidR="004F1422" w14:paraId="0C65B374" w14:textId="77777777" w:rsidTr="00EE3557">
        <w:trPr>
          <w:trHeight w:val="20"/>
        </w:trPr>
        <w:tc>
          <w:tcPr>
            <w:tcW w:w="4080" w:type="dxa"/>
            <w:tcMar>
              <w:top w:w="135" w:type="dxa"/>
              <w:bottom w:w="135" w:type="dxa"/>
            </w:tcMar>
            <w:vAlign w:val="center"/>
          </w:tcPr>
          <w:p w14:paraId="73905EF2" w14:textId="77777777" w:rsidR="004F1422" w:rsidRDefault="004F1422" w:rsidP="004F1422">
            <w:r>
              <w:rPr>
                <w:rFonts w:ascii="Arial" w:hAnsi="Arial" w:cs="Arial"/>
                <w:color w:val="000000"/>
                <w:position w:val="-2"/>
                <w:sz w:val="18"/>
                <w:szCs w:val="18"/>
              </w:rPr>
              <w:t> </w:t>
            </w:r>
          </w:p>
        </w:tc>
        <w:tc>
          <w:tcPr>
            <w:tcW w:w="0" w:type="auto"/>
            <w:tcMar>
              <w:top w:w="135" w:type="dxa"/>
              <w:bottom w:w="135" w:type="dxa"/>
            </w:tcMar>
            <w:vAlign w:val="center"/>
          </w:tcPr>
          <w:p w14:paraId="3EA99FD6" w14:textId="5E1043ED" w:rsidR="004F1422" w:rsidRDefault="00BB58B1" w:rsidP="00BB58B1">
            <w:pPr>
              <w:jc w:val="center"/>
            </w:pPr>
            <w:r>
              <w:rPr>
                <w:rFonts w:ascii="Arial" w:hAnsi="Arial" w:cs="Arial"/>
                <w:color w:val="A9A9A9"/>
                <w:position w:val="-2"/>
                <w:sz w:val="18"/>
                <w:szCs w:val="18"/>
              </w:rPr>
              <w:t>(žig in podpis)</w:t>
            </w:r>
          </w:p>
        </w:tc>
      </w:tr>
    </w:tbl>
    <w:p w14:paraId="34A23365" w14:textId="77777777" w:rsidR="004F1422" w:rsidRPr="00EE3557" w:rsidRDefault="004F1422" w:rsidP="004F1422">
      <w:pPr>
        <w:spacing w:before="225" w:after="225" w:line="240" w:lineRule="auto"/>
        <w:jc w:val="both"/>
        <w:rPr>
          <w:sz w:val="16"/>
          <w:szCs w:val="16"/>
        </w:rPr>
      </w:pPr>
      <w:r w:rsidRPr="00EE3557">
        <w:rPr>
          <w:rFonts w:ascii="Arial" w:hAnsi="Arial" w:cs="Arial"/>
          <w:i/>
          <w:iCs/>
          <w:color w:val="000000"/>
          <w:sz w:val="16"/>
          <w:szCs w:val="16"/>
          <w:u w:val="single"/>
        </w:rPr>
        <w:t>Opomba: </w:t>
      </w:r>
      <w:r w:rsidRPr="00EE3557">
        <w:rPr>
          <w:rFonts w:ascii="Arial" w:hAnsi="Arial" w:cs="Arial"/>
          <w:i/>
          <w:iCs/>
          <w:color w:val="000000"/>
          <w:sz w:val="16"/>
          <w:szCs w:val="16"/>
        </w:rPr>
        <w:br/>
        <w:t>V primeru, da ponudnik nastopa z več podizvajalci, se obrazec ustrezno razmnoži.</w:t>
      </w:r>
    </w:p>
    <w:p w14:paraId="4D9A83C1" w14:textId="77777777" w:rsidR="004F1422" w:rsidRDefault="004F1422" w:rsidP="004F1422">
      <w:pPr>
        <w:sectPr w:rsidR="004F1422" w:rsidSect="00437531">
          <w:footerReference w:type="default" r:id="rId14"/>
          <w:pgSz w:w="11906" w:h="16838"/>
          <w:pgMar w:top="1418" w:right="1418" w:bottom="1135" w:left="1418" w:header="567" w:footer="596" w:gutter="0"/>
          <w:cols w:space="708"/>
          <w:docGrid w:linePitch="360"/>
        </w:sectPr>
      </w:pPr>
    </w:p>
    <w:p w14:paraId="3BBD69B1" w14:textId="55486F9B" w:rsidR="004F1422" w:rsidRPr="002F1342" w:rsidRDefault="004F1422" w:rsidP="004F1422">
      <w:pPr>
        <w:spacing w:after="0"/>
        <w:jc w:val="right"/>
        <w:rPr>
          <w:rFonts w:ascii="Arial" w:hAnsi="Arial" w:cs="Arial"/>
          <w:sz w:val="18"/>
          <w:szCs w:val="18"/>
        </w:rPr>
      </w:pPr>
      <w:r w:rsidRPr="009924C5">
        <w:rPr>
          <w:rFonts w:ascii="Arial" w:hAnsi="Arial" w:cs="Arial"/>
          <w:sz w:val="18"/>
          <w:szCs w:val="18"/>
        </w:rPr>
        <w:lastRenderedPageBreak/>
        <w:t>Obrazec št:</w:t>
      </w:r>
      <w:r w:rsidR="008C300E">
        <w:rPr>
          <w:rFonts w:ascii="Arial" w:hAnsi="Arial" w:cs="Arial"/>
          <w:sz w:val="18"/>
          <w:szCs w:val="18"/>
        </w:rPr>
        <w:t xml:space="preserve"> </w:t>
      </w:r>
      <w:r w:rsidR="00F95900">
        <w:rPr>
          <w:rFonts w:ascii="Arial" w:hAnsi="Arial" w:cs="Arial"/>
          <w:sz w:val="18"/>
          <w:szCs w:val="18"/>
        </w:rPr>
        <w:t>8</w:t>
      </w:r>
    </w:p>
    <w:p w14:paraId="6C8C7853" w14:textId="77777777" w:rsidR="004F1422" w:rsidRPr="009924C5"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Izjava zastopnika podizvajalca v zvezi z izpolnjevanjem obveznih pogojev za podizvajalce</w:t>
      </w:r>
    </w:p>
    <w:p w14:paraId="63F0FDDD" w14:textId="2BDE15F8" w:rsidR="004F1422" w:rsidRDefault="004F1422" w:rsidP="004F1422">
      <w:pPr>
        <w:spacing w:before="225" w:after="225" w:line="240" w:lineRule="auto"/>
        <w:jc w:val="both"/>
        <w:rPr>
          <w:rFonts w:ascii="Arial" w:hAnsi="Arial" w:cs="Arial"/>
          <w:color w:val="000000"/>
          <w:sz w:val="18"/>
          <w:szCs w:val="18"/>
        </w:rPr>
      </w:pPr>
      <w:r w:rsidRPr="009924C5">
        <w:rPr>
          <w:rFonts w:ascii="Arial" w:hAnsi="Arial" w:cs="Arial"/>
          <w:color w:val="000000"/>
          <w:sz w:val="18"/>
          <w:szCs w:val="18"/>
        </w:rPr>
        <w:t>Pod kazensko in materialno odgovornostjo izjavljamo, da naša družba, </w:t>
      </w:r>
      <w:r w:rsidR="00EE3557">
        <w:rPr>
          <w:rFonts w:ascii="Arial" w:hAnsi="Arial" w:cs="Arial"/>
          <w:color w:val="000000"/>
          <w:sz w:val="18"/>
          <w:szCs w:val="18"/>
        </w:rPr>
        <w:t>________________</w:t>
      </w:r>
      <w:r w:rsidRPr="009924C5">
        <w:rPr>
          <w:rFonts w:ascii="Arial" w:hAnsi="Arial" w:cs="Arial"/>
          <w:color w:val="000000"/>
          <w:sz w:val="18"/>
          <w:szCs w:val="18"/>
          <w:u w:val="single"/>
        </w:rPr>
        <w:t>_______________</w:t>
      </w:r>
      <w:r w:rsidR="00EE3557">
        <w:rPr>
          <w:rFonts w:ascii="Arial" w:hAnsi="Arial" w:cs="Arial"/>
          <w:color w:val="000000"/>
          <w:sz w:val="18"/>
          <w:szCs w:val="18"/>
          <w:u w:val="single"/>
        </w:rPr>
        <w:t xml:space="preserve"> </w:t>
      </w:r>
      <w:r w:rsidRPr="009924C5">
        <w:rPr>
          <w:rFonts w:ascii="Arial" w:hAnsi="Arial" w:cs="Arial"/>
          <w:color w:val="000000"/>
          <w:sz w:val="18"/>
          <w:szCs w:val="18"/>
        </w:rPr>
        <w:t>(</w:t>
      </w:r>
      <w:r w:rsidR="00EE3557">
        <w:rPr>
          <w:rFonts w:ascii="Arial" w:hAnsi="Arial" w:cs="Arial"/>
          <w:color w:val="000000"/>
          <w:sz w:val="18"/>
          <w:szCs w:val="18"/>
        </w:rPr>
        <w:t>f</w:t>
      </w:r>
      <w:r w:rsidRPr="009924C5">
        <w:rPr>
          <w:rFonts w:ascii="Arial" w:hAnsi="Arial" w:cs="Arial"/>
          <w:color w:val="000000"/>
          <w:sz w:val="18"/>
          <w:szCs w:val="18"/>
        </w:rPr>
        <w:t>irma), </w:t>
      </w:r>
      <w:r w:rsidRPr="009924C5">
        <w:rPr>
          <w:rFonts w:ascii="Arial" w:hAnsi="Arial" w:cs="Arial"/>
          <w:color w:val="000000"/>
          <w:sz w:val="18"/>
          <w:szCs w:val="18"/>
          <w:u w:val="single"/>
        </w:rPr>
        <w:t>_________________</w:t>
      </w:r>
      <w:r w:rsidR="00EE3557">
        <w:rPr>
          <w:rFonts w:ascii="Arial" w:hAnsi="Arial" w:cs="Arial"/>
          <w:color w:val="000000"/>
          <w:sz w:val="18"/>
          <w:szCs w:val="18"/>
          <w:u w:val="single"/>
        </w:rPr>
        <w:t xml:space="preserve"> _____________ </w:t>
      </w:r>
      <w:r w:rsidR="00EE3557">
        <w:rPr>
          <w:rFonts w:ascii="Arial" w:hAnsi="Arial" w:cs="Arial"/>
          <w:color w:val="000000"/>
          <w:sz w:val="18"/>
          <w:szCs w:val="18"/>
        </w:rPr>
        <w:t xml:space="preserve"> </w:t>
      </w:r>
      <w:r w:rsidRPr="009924C5">
        <w:rPr>
          <w:rFonts w:ascii="Arial" w:hAnsi="Arial" w:cs="Arial"/>
          <w:color w:val="000000"/>
          <w:sz w:val="18"/>
          <w:szCs w:val="18"/>
        </w:rPr>
        <w:t>(</w:t>
      </w:r>
      <w:r w:rsidR="00EE3557">
        <w:rPr>
          <w:rFonts w:ascii="Arial" w:hAnsi="Arial" w:cs="Arial"/>
          <w:color w:val="000000"/>
          <w:sz w:val="18"/>
          <w:szCs w:val="18"/>
        </w:rPr>
        <w:t>n</w:t>
      </w:r>
      <w:r w:rsidRPr="009924C5">
        <w:rPr>
          <w:rFonts w:ascii="Arial" w:hAnsi="Arial" w:cs="Arial"/>
          <w:color w:val="000000"/>
          <w:sz w:val="18"/>
          <w:szCs w:val="18"/>
        </w:rPr>
        <w:t>aslov), matična številka: </w:t>
      </w:r>
      <w:r w:rsidRPr="009924C5">
        <w:rPr>
          <w:rFonts w:ascii="Arial" w:hAnsi="Arial" w:cs="Arial"/>
          <w:color w:val="000000"/>
          <w:sz w:val="18"/>
          <w:szCs w:val="18"/>
          <w:u w:val="single"/>
        </w:rPr>
        <w:t>_______________</w:t>
      </w:r>
      <w:r w:rsidR="00EE3557">
        <w:rPr>
          <w:rFonts w:ascii="Arial" w:hAnsi="Arial" w:cs="Arial"/>
          <w:color w:val="000000"/>
          <w:sz w:val="18"/>
          <w:szCs w:val="18"/>
        </w:rPr>
        <w:t>____</w:t>
      </w:r>
      <w:r w:rsidR="00EE3557" w:rsidRPr="00EE3557">
        <w:rPr>
          <w:rFonts w:ascii="Arial" w:hAnsi="Arial" w:cs="Arial"/>
          <w:color w:val="000000"/>
          <w:sz w:val="18"/>
          <w:szCs w:val="18"/>
        </w:rPr>
        <w:t>,</w:t>
      </w:r>
      <w:r w:rsidRPr="009924C5">
        <w:rPr>
          <w:rFonts w:ascii="Arial" w:hAnsi="Arial" w:cs="Arial"/>
          <w:color w:val="000000"/>
          <w:sz w:val="18"/>
          <w:szCs w:val="18"/>
        </w:rPr>
        <w:t> ni bila pravnomočno obsojena zaradi kaznivih dejanj, ki so našteta v prvem odstavku 75. člena ZJN-3.</w:t>
      </w:r>
    </w:p>
    <w:p w14:paraId="2F47EEEA"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8962"/>
      </w:tblGrid>
      <w:tr w:rsidR="004F1422" w:rsidRPr="009924C5" w14:paraId="3F7DC742" w14:textId="77777777" w:rsidTr="004F1422">
        <w:tc>
          <w:tcPr>
            <w:tcW w:w="0" w:type="auto"/>
            <w:tcMar>
              <w:top w:w="0" w:type="auto"/>
              <w:bottom w:w="0" w:type="auto"/>
            </w:tcMar>
          </w:tcPr>
          <w:p w14:paraId="75A5427F" w14:textId="77777777" w:rsidR="004F1422" w:rsidRPr="009924C5" w:rsidRDefault="004F1422" w:rsidP="00F736DC">
            <w:pPr>
              <w:numPr>
                <w:ilvl w:val="0"/>
                <w:numId w:val="9"/>
              </w:numPr>
              <w:jc w:val="both"/>
              <w:rPr>
                <w:rFonts w:ascii="Arial" w:hAnsi="Arial" w:cs="Arial"/>
                <w:color w:val="000000"/>
                <w:sz w:val="18"/>
                <w:szCs w:val="18"/>
              </w:rPr>
            </w:pPr>
            <w:r w:rsidRPr="009924C5">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FF50AE1" w14:textId="77777777" w:rsidR="004F1422" w:rsidRPr="009924C5" w:rsidRDefault="004F1422" w:rsidP="00F736DC">
            <w:pPr>
              <w:numPr>
                <w:ilvl w:val="0"/>
                <w:numId w:val="9"/>
              </w:numPr>
              <w:jc w:val="both"/>
              <w:rPr>
                <w:rFonts w:ascii="Arial" w:hAnsi="Arial" w:cs="Arial"/>
                <w:color w:val="000000"/>
                <w:sz w:val="18"/>
                <w:szCs w:val="18"/>
              </w:rPr>
            </w:pPr>
            <w:r w:rsidRPr="009924C5">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6AF469C" w14:textId="77777777" w:rsidR="004F1422" w:rsidRPr="009924C5" w:rsidRDefault="004F1422" w:rsidP="00F736DC">
            <w:pPr>
              <w:numPr>
                <w:ilvl w:val="0"/>
                <w:numId w:val="9"/>
              </w:numPr>
              <w:jc w:val="both"/>
              <w:rPr>
                <w:rFonts w:ascii="Arial" w:hAnsi="Arial" w:cs="Arial"/>
                <w:color w:val="000000"/>
                <w:sz w:val="18"/>
                <w:szCs w:val="18"/>
              </w:rPr>
            </w:pPr>
            <w:r w:rsidRPr="009924C5">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1D34A597" w14:textId="617316F0" w:rsidR="004F1422" w:rsidRPr="009924C5" w:rsidRDefault="00891F20" w:rsidP="00F736DC">
            <w:pPr>
              <w:numPr>
                <w:ilvl w:val="0"/>
                <w:numId w:val="9"/>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004F1422" w:rsidRPr="009924C5">
              <w:rPr>
                <w:rFonts w:ascii="Arial" w:hAnsi="Arial" w:cs="Arial"/>
                <w:color w:val="000000"/>
                <w:sz w:val="18"/>
                <w:szCs w:val="18"/>
              </w:rPr>
              <w:t>,</w:t>
            </w:r>
          </w:p>
          <w:p w14:paraId="07C1604F" w14:textId="77777777" w:rsidR="004F1422" w:rsidRPr="009924C5" w:rsidRDefault="004F1422" w:rsidP="00F736DC">
            <w:pPr>
              <w:numPr>
                <w:ilvl w:val="0"/>
                <w:numId w:val="9"/>
              </w:numPr>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209870FF" w14:textId="77777777" w:rsidR="004F1422" w:rsidRPr="009924C5" w:rsidRDefault="004F1422" w:rsidP="00F736DC">
            <w:pPr>
              <w:numPr>
                <w:ilvl w:val="0"/>
                <w:numId w:val="9"/>
              </w:numPr>
              <w:jc w:val="both"/>
              <w:rPr>
                <w:rFonts w:ascii="Arial" w:hAnsi="Arial" w:cs="Arial"/>
                <w:color w:val="000000"/>
                <w:sz w:val="18"/>
                <w:szCs w:val="18"/>
              </w:rPr>
            </w:pPr>
            <w:r w:rsidRPr="009924C5">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333A641" w14:textId="77777777" w:rsidR="004F1422" w:rsidRPr="009924C5" w:rsidRDefault="004F1422" w:rsidP="00F736DC">
            <w:pPr>
              <w:numPr>
                <w:ilvl w:val="0"/>
                <w:numId w:val="9"/>
              </w:numPr>
              <w:jc w:val="both"/>
              <w:rPr>
                <w:rFonts w:ascii="Arial" w:hAnsi="Arial" w:cs="Arial"/>
                <w:color w:val="000000"/>
                <w:sz w:val="18"/>
                <w:szCs w:val="18"/>
              </w:rPr>
            </w:pPr>
            <w:r w:rsidRPr="009924C5">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751F8EE"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W w:w="8745" w:type="dxa"/>
        <w:tblInd w:w="117" w:type="dxa"/>
        <w:tblLook w:val="04A0" w:firstRow="1" w:lastRow="0" w:firstColumn="1" w:lastColumn="0" w:noHBand="0" w:noVBand="1"/>
      </w:tblPr>
      <w:tblGrid>
        <w:gridCol w:w="4080"/>
        <w:gridCol w:w="4665"/>
      </w:tblGrid>
      <w:tr w:rsidR="004F1422" w:rsidRPr="009924C5" w14:paraId="211E0183" w14:textId="77777777" w:rsidTr="005757F2">
        <w:tc>
          <w:tcPr>
            <w:tcW w:w="4080" w:type="dxa"/>
            <w:tcMar>
              <w:top w:w="75" w:type="dxa"/>
              <w:bottom w:w="75" w:type="dxa"/>
            </w:tcMar>
            <w:vAlign w:val="center"/>
          </w:tcPr>
          <w:p w14:paraId="53563CDB" w14:textId="77777777" w:rsidR="004F1422" w:rsidRPr="009924C5" w:rsidRDefault="004F1422" w:rsidP="004F1422">
            <w:pPr>
              <w:rPr>
                <w:rFonts w:ascii="Arial" w:hAnsi="Arial" w:cs="Arial"/>
                <w:color w:val="000000"/>
                <w:position w:val="-2"/>
                <w:sz w:val="18"/>
                <w:szCs w:val="18"/>
              </w:rPr>
            </w:pPr>
          </w:p>
          <w:p w14:paraId="2E697BD2"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1FBFEE19"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Ime in priimek: _____________________</w:t>
            </w:r>
          </w:p>
        </w:tc>
      </w:tr>
      <w:tr w:rsidR="004F1422" w:rsidRPr="009924C5" w14:paraId="12E8DA53" w14:textId="77777777" w:rsidTr="005757F2">
        <w:tc>
          <w:tcPr>
            <w:tcW w:w="4080" w:type="dxa"/>
            <w:tcMar>
              <w:top w:w="75" w:type="dxa"/>
              <w:bottom w:w="75" w:type="dxa"/>
            </w:tcMar>
            <w:vAlign w:val="center"/>
          </w:tcPr>
          <w:p w14:paraId="172CBC8F"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2A4A75BE" w14:textId="77777777" w:rsidR="004F1422" w:rsidRPr="009924C5" w:rsidRDefault="004F1422" w:rsidP="004F1422">
            <w:pPr>
              <w:rPr>
                <w:rFonts w:ascii="Arial" w:hAnsi="Arial" w:cs="Arial"/>
              </w:rPr>
            </w:pPr>
          </w:p>
          <w:p w14:paraId="0593D1EB" w14:textId="77777777" w:rsidR="004F1422" w:rsidRPr="009924C5" w:rsidRDefault="004F1422" w:rsidP="004F1422">
            <w:pPr>
              <w:jc w:val="center"/>
              <w:rPr>
                <w:rFonts w:ascii="Arial" w:hAnsi="Arial" w:cs="Arial"/>
              </w:rPr>
            </w:pPr>
            <w:r w:rsidRPr="009924C5">
              <w:rPr>
                <w:rFonts w:ascii="Arial" w:hAnsi="Arial" w:cs="Arial"/>
                <w:color w:val="A9A9A9"/>
                <w:position w:val="-2"/>
                <w:sz w:val="18"/>
                <w:szCs w:val="18"/>
              </w:rPr>
              <w:t>(žig in podpis)</w:t>
            </w:r>
          </w:p>
        </w:tc>
      </w:tr>
    </w:tbl>
    <w:p w14:paraId="0A0C4D3D" w14:textId="0867A5FE" w:rsidR="00EE3557" w:rsidRDefault="00EE3557" w:rsidP="004F1422">
      <w:pPr>
        <w:spacing w:before="225" w:after="225" w:line="240" w:lineRule="auto"/>
        <w:jc w:val="both"/>
        <w:rPr>
          <w:rFonts w:ascii="Arial" w:hAnsi="Arial" w:cs="Arial"/>
        </w:rPr>
      </w:pPr>
    </w:p>
    <w:p w14:paraId="3A8EED75" w14:textId="54EEAC20" w:rsidR="004F1422" w:rsidRPr="00EE3557" w:rsidRDefault="00EE3557" w:rsidP="005757F2">
      <w:pPr>
        <w:tabs>
          <w:tab w:val="left" w:pos="5145"/>
        </w:tabs>
        <w:rPr>
          <w:rFonts w:ascii="Arial" w:hAnsi="Arial" w:cs="Arial"/>
        </w:rPr>
        <w:sectPr w:rsidR="004F1422" w:rsidRPr="00EE3557" w:rsidSect="004F1422">
          <w:footerReference w:type="default" r:id="rId15"/>
          <w:pgSz w:w="11906" w:h="16838"/>
          <w:pgMar w:top="1418" w:right="1418" w:bottom="1418" w:left="1418" w:header="567" w:footer="596" w:gutter="0"/>
          <w:cols w:space="708"/>
          <w:docGrid w:linePitch="360"/>
        </w:sectPr>
      </w:pPr>
      <w:r>
        <w:rPr>
          <w:rFonts w:ascii="Arial" w:hAnsi="Arial" w:cs="Arial"/>
        </w:rPr>
        <w:tab/>
      </w:r>
    </w:p>
    <w:p w14:paraId="1E0C5188" w14:textId="7647C9AF" w:rsidR="004F1422" w:rsidRPr="007715E9"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F95900">
        <w:rPr>
          <w:rFonts w:ascii="Arial" w:hAnsi="Arial" w:cs="Arial"/>
          <w:sz w:val="18"/>
          <w:szCs w:val="18"/>
        </w:rPr>
        <w:t>9</w:t>
      </w:r>
    </w:p>
    <w:p w14:paraId="59A09909"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11BC4D1" w14:textId="77777777" w:rsidR="004F1422" w:rsidRDefault="004F1422" w:rsidP="004F1422">
      <w:pPr>
        <w:spacing w:after="120"/>
        <w:rPr>
          <w:rFonts w:ascii="Arial" w:hAnsi="Arial" w:cs="Arial"/>
        </w:rPr>
      </w:pPr>
    </w:p>
    <w:p w14:paraId="215A3189" w14:textId="28D63EF3" w:rsidR="004F1422" w:rsidRDefault="004F1422" w:rsidP="004F1422">
      <w:pPr>
        <w:spacing w:before="225" w:after="225" w:line="240" w:lineRule="auto"/>
        <w:jc w:val="both"/>
      </w:pPr>
      <w:r>
        <w:rPr>
          <w:rFonts w:ascii="Arial" w:hAnsi="Arial" w:cs="Arial"/>
          <w:color w:val="000000"/>
          <w:sz w:val="18"/>
          <w:szCs w:val="18"/>
        </w:rPr>
        <w:t xml:space="preserve">V zvezi z </w:t>
      </w:r>
      <w:r w:rsidR="00EE3557" w:rsidRPr="005757F2">
        <w:rPr>
          <w:rFonts w:ascii="Arial" w:hAnsi="Arial" w:cs="Arial"/>
          <w:color w:val="000000"/>
          <w:sz w:val="18"/>
          <w:szCs w:val="18"/>
        </w:rPr>
        <w:t xml:space="preserve">javnim naročilom </w:t>
      </w:r>
      <w:r w:rsidR="005757F2" w:rsidRPr="005757F2">
        <w:rPr>
          <w:rFonts w:ascii="Arial" w:hAnsi="Arial" w:cs="Arial"/>
          <w:snapToGrid w:val="0"/>
          <w:color w:val="000000"/>
          <w:sz w:val="18"/>
          <w:szCs w:val="18"/>
        </w:rPr>
        <w:t>»</w:t>
      </w:r>
      <w:r w:rsidR="00F845CE">
        <w:rPr>
          <w:rFonts w:ascii="Arial" w:hAnsi="Arial" w:cs="Arial"/>
          <w:sz w:val="18"/>
          <w:szCs w:val="18"/>
        </w:rPr>
        <w:t>Dobava</w:t>
      </w:r>
      <w:r w:rsidR="00C232E4" w:rsidRPr="009A4F77">
        <w:rPr>
          <w:rFonts w:ascii="Arial" w:hAnsi="Arial" w:cs="Arial"/>
          <w:sz w:val="18"/>
          <w:szCs w:val="18"/>
        </w:rPr>
        <w:t xml:space="preserve"> sklopa naprav za določanje dinamike gorenja oziroma za požarne preskuse v velikem merilu</w:t>
      </w:r>
      <w:r w:rsidR="005757F2" w:rsidRPr="005757F2">
        <w:rPr>
          <w:rFonts w:ascii="Arial" w:hAnsi="Arial" w:cs="Arial"/>
          <w:color w:val="000000"/>
          <w:sz w:val="18"/>
          <w:szCs w:val="18"/>
        </w:rPr>
        <w:t>«</w:t>
      </w:r>
      <w:r w:rsidR="00794BAA" w:rsidRPr="005757F2">
        <w:rPr>
          <w:rFonts w:ascii="Arial" w:hAnsi="Arial" w:cs="Arial"/>
          <w:color w:val="222222"/>
          <w:sz w:val="18"/>
          <w:szCs w:val="18"/>
          <w:shd w:val="clear" w:color="auto" w:fill="FFFFFF"/>
        </w:rPr>
        <w:t>,</w:t>
      </w:r>
    </w:p>
    <w:p w14:paraId="1C2B23A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E0446BA" w14:textId="77777777" w:rsidR="004F1422" w:rsidRDefault="004F1422" w:rsidP="004F1422">
      <w:pPr>
        <w:spacing w:before="225" w:after="225" w:line="240" w:lineRule="auto"/>
        <w:jc w:val="both"/>
      </w:pPr>
      <w:r>
        <w:rPr>
          <w:rFonts w:ascii="Arial" w:hAnsi="Arial" w:cs="Arial"/>
          <w:i/>
          <w:iCs/>
          <w:color w:val="000000"/>
          <w:sz w:val="18"/>
          <w:szCs w:val="18"/>
        </w:rPr>
        <w:t>(naziv podizvajalca)</w:t>
      </w:r>
    </w:p>
    <w:p w14:paraId="451A2978"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7B5C54D"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(ustrezno označi):</w:t>
      </w:r>
    </w:p>
    <w:p w14:paraId="335ED33F"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7DADB2C"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NE zahtevamo izvedbe neposrednih plačil.</w:t>
      </w:r>
    </w:p>
    <w:p w14:paraId="0217052C" w14:textId="77777777" w:rsidR="004F1422" w:rsidRDefault="004F1422" w:rsidP="004F1422">
      <w:pPr>
        <w:spacing w:before="225" w:after="225" w:line="240" w:lineRule="auto"/>
        <w:jc w:val="both"/>
      </w:pPr>
      <w:r>
        <w:rPr>
          <w:rFonts w:ascii="Arial" w:hAnsi="Arial" w:cs="Arial"/>
          <w:color w:val="000000"/>
          <w:sz w:val="18"/>
          <w:szCs w:val="18"/>
        </w:rPr>
        <w:t> </w:t>
      </w:r>
    </w:p>
    <w:p w14:paraId="482E28D3" w14:textId="77777777" w:rsidR="004F1422" w:rsidRDefault="004F1422" w:rsidP="004F1422">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4F1422" w14:paraId="663423A8" w14:textId="77777777" w:rsidTr="004F1422">
        <w:tc>
          <w:tcPr>
            <w:tcW w:w="4080" w:type="dxa"/>
            <w:tcMar>
              <w:top w:w="75" w:type="dxa"/>
              <w:bottom w:w="75" w:type="dxa"/>
            </w:tcMar>
            <w:vAlign w:val="center"/>
          </w:tcPr>
          <w:p w14:paraId="2DE0F734"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A785A7C" w14:textId="77777777" w:rsidR="004F1422" w:rsidRDefault="004F1422" w:rsidP="004F1422">
            <w:r>
              <w:rPr>
                <w:rFonts w:ascii="Arial" w:hAnsi="Arial" w:cs="Arial"/>
                <w:color w:val="000000"/>
                <w:position w:val="-2"/>
                <w:sz w:val="18"/>
                <w:szCs w:val="18"/>
              </w:rPr>
              <w:t>Naziv:</w:t>
            </w:r>
          </w:p>
        </w:tc>
      </w:tr>
      <w:tr w:rsidR="004F1422" w14:paraId="55435D7D" w14:textId="77777777" w:rsidTr="004F1422">
        <w:tc>
          <w:tcPr>
            <w:tcW w:w="4080" w:type="dxa"/>
            <w:tcMar>
              <w:top w:w="75" w:type="dxa"/>
              <w:bottom w:w="75" w:type="dxa"/>
            </w:tcMar>
            <w:vAlign w:val="center"/>
          </w:tcPr>
          <w:p w14:paraId="7948D159"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994440E" w14:textId="77777777" w:rsidR="004F1422" w:rsidRDefault="004F1422" w:rsidP="004F1422"/>
          <w:p w14:paraId="4803CFB0" w14:textId="77777777" w:rsidR="004F1422" w:rsidRDefault="004F1422" w:rsidP="004F1422">
            <w:pPr>
              <w:jc w:val="center"/>
            </w:pPr>
            <w:r>
              <w:rPr>
                <w:rFonts w:ascii="Arial" w:hAnsi="Arial" w:cs="Arial"/>
                <w:color w:val="A9A9A9"/>
                <w:position w:val="-2"/>
                <w:sz w:val="18"/>
                <w:szCs w:val="18"/>
              </w:rPr>
              <w:t>(žig in podpis)</w:t>
            </w:r>
          </w:p>
        </w:tc>
      </w:tr>
    </w:tbl>
    <w:p w14:paraId="14667A5A" w14:textId="77777777" w:rsidR="004F1422" w:rsidRDefault="004F1422" w:rsidP="004F1422">
      <w:pPr>
        <w:spacing w:before="225" w:after="225" w:line="240" w:lineRule="auto"/>
        <w:jc w:val="both"/>
      </w:pPr>
      <w:r>
        <w:rPr>
          <w:rFonts w:ascii="Arial" w:hAnsi="Arial" w:cs="Arial"/>
          <w:color w:val="000000"/>
          <w:sz w:val="18"/>
          <w:szCs w:val="18"/>
        </w:rPr>
        <w:t> </w:t>
      </w:r>
    </w:p>
    <w:p w14:paraId="3A707E6D" w14:textId="77777777" w:rsidR="004F1422" w:rsidRDefault="004F1422" w:rsidP="004F1422">
      <w:pPr>
        <w:spacing w:before="225" w:after="225" w:line="240" w:lineRule="auto"/>
        <w:jc w:val="both"/>
      </w:pPr>
      <w:r>
        <w:rPr>
          <w:rFonts w:ascii="Arial" w:hAnsi="Arial" w:cs="Arial"/>
          <w:color w:val="000000"/>
          <w:sz w:val="18"/>
          <w:szCs w:val="18"/>
        </w:rPr>
        <w:t> </w:t>
      </w:r>
    </w:p>
    <w:p w14:paraId="08AEEA20" w14:textId="77777777" w:rsidR="004F1422" w:rsidRDefault="004F1422" w:rsidP="004F1422">
      <w:pPr>
        <w:spacing w:before="225" w:after="225" w:line="240" w:lineRule="auto"/>
        <w:jc w:val="both"/>
      </w:pPr>
      <w:r>
        <w:rPr>
          <w:rFonts w:ascii="Arial" w:hAnsi="Arial" w:cs="Arial"/>
          <w:color w:val="000000"/>
          <w:sz w:val="18"/>
          <w:szCs w:val="18"/>
        </w:rPr>
        <w:t> </w:t>
      </w:r>
    </w:p>
    <w:p w14:paraId="39588EE3" w14:textId="77777777" w:rsidR="004F1422" w:rsidRDefault="004F1422" w:rsidP="004F1422">
      <w:pPr>
        <w:spacing w:before="225" w:after="225" w:line="240" w:lineRule="auto"/>
        <w:jc w:val="both"/>
      </w:pPr>
      <w:r>
        <w:rPr>
          <w:rFonts w:ascii="Arial" w:hAnsi="Arial" w:cs="Arial"/>
          <w:b/>
          <w:bCs/>
          <w:i/>
          <w:iCs/>
          <w:color w:val="000000"/>
          <w:sz w:val="18"/>
          <w:szCs w:val="18"/>
          <w:u w:val="single"/>
        </w:rPr>
        <w:t>Opomba: </w:t>
      </w:r>
    </w:p>
    <w:p w14:paraId="156E7C53" w14:textId="77777777" w:rsidR="004F1422" w:rsidRDefault="004F1422" w:rsidP="004F1422">
      <w:pPr>
        <w:spacing w:before="225" w:after="225" w:line="240" w:lineRule="auto"/>
        <w:jc w:val="both"/>
      </w:pPr>
      <w:r>
        <w:rPr>
          <w:rFonts w:ascii="Arial" w:hAnsi="Arial" w:cs="Arial"/>
          <w:i/>
          <w:iCs/>
          <w:color w:val="000000"/>
          <w:sz w:val="18"/>
          <w:szCs w:val="18"/>
        </w:rPr>
        <w:t>V primeru večjega števila podizvajalcev se obrazec fotokopira.</w:t>
      </w:r>
    </w:p>
    <w:p w14:paraId="534E3B1D" w14:textId="77777777" w:rsidR="004F1422" w:rsidRDefault="004F1422" w:rsidP="004F1422"/>
    <w:p w14:paraId="0C49C56F" w14:textId="77777777" w:rsidR="00B76AEA" w:rsidRDefault="00B76AEA" w:rsidP="004F1422"/>
    <w:p w14:paraId="649D915C" w14:textId="77777777" w:rsidR="00B76AEA" w:rsidRDefault="00B76AEA" w:rsidP="004F1422"/>
    <w:p w14:paraId="701ACE10" w14:textId="71FFF5D1" w:rsidR="00222CC5" w:rsidRDefault="00222CC5" w:rsidP="004F1422">
      <w:r>
        <w:br w:type="page"/>
      </w:r>
    </w:p>
    <w:p w14:paraId="6A1C5A95" w14:textId="01F82A92" w:rsidR="00222CC5" w:rsidRPr="00FA580C" w:rsidRDefault="00222CC5" w:rsidP="00222CC5">
      <w:pPr>
        <w:spacing w:after="0"/>
        <w:jc w:val="right"/>
        <w:rPr>
          <w:rFonts w:ascii="Arial" w:hAnsi="Arial" w:cs="Arial"/>
          <w:sz w:val="18"/>
          <w:szCs w:val="18"/>
        </w:rPr>
      </w:pPr>
      <w:r w:rsidRPr="00EE3557">
        <w:rPr>
          <w:rFonts w:ascii="Arial" w:hAnsi="Arial" w:cs="Arial"/>
          <w:sz w:val="18"/>
          <w:szCs w:val="18"/>
        </w:rPr>
        <w:lastRenderedPageBreak/>
        <w:t xml:space="preserve">Obrazec št. </w:t>
      </w:r>
      <w:r w:rsidR="00F95900">
        <w:rPr>
          <w:rFonts w:ascii="Arial" w:hAnsi="Arial" w:cs="Arial"/>
          <w:sz w:val="18"/>
          <w:szCs w:val="18"/>
        </w:rPr>
        <w:t>10</w:t>
      </w:r>
    </w:p>
    <w:p w14:paraId="5CCBE9EF" w14:textId="77777777" w:rsidR="00222CC5" w:rsidRDefault="00222CC5" w:rsidP="00222CC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ponudnika</w:t>
      </w:r>
    </w:p>
    <w:p w14:paraId="15DA4D91" w14:textId="7E402B41" w:rsidR="00222CC5" w:rsidRDefault="00222CC5" w:rsidP="00222CC5">
      <w:pPr>
        <w:jc w:val="both"/>
        <w:rPr>
          <w:rFonts w:ascii="Arial" w:hAnsi="Arial" w:cs="Arial"/>
          <w:color w:val="222222"/>
          <w:sz w:val="18"/>
          <w:szCs w:val="18"/>
          <w:shd w:val="clear" w:color="auto" w:fill="FFFFFF"/>
        </w:rPr>
      </w:pPr>
      <w:r w:rsidRPr="001C351B">
        <w:rPr>
          <w:rFonts w:ascii="Arial" w:hAnsi="Arial" w:cs="Arial"/>
          <w:color w:val="000000"/>
          <w:sz w:val="18"/>
          <w:szCs w:val="18"/>
        </w:rPr>
        <w:t>Na osnovi povabila za</w:t>
      </w:r>
      <w:r>
        <w:rPr>
          <w:rFonts w:ascii="Arial" w:hAnsi="Arial" w:cs="Arial"/>
          <w:color w:val="000000"/>
          <w:sz w:val="18"/>
          <w:szCs w:val="18"/>
        </w:rPr>
        <w:t xml:space="preserve"> javno</w:t>
      </w:r>
      <w:r w:rsidRPr="001C351B">
        <w:rPr>
          <w:rFonts w:ascii="Arial" w:hAnsi="Arial" w:cs="Arial"/>
          <w:color w:val="000000"/>
          <w:sz w:val="18"/>
          <w:szCs w:val="18"/>
        </w:rPr>
        <w:t xml:space="preserve"> naročilo </w:t>
      </w:r>
      <w:r>
        <w:rPr>
          <w:rFonts w:ascii="Arial" w:hAnsi="Arial" w:cs="Arial"/>
          <w:color w:val="000000"/>
          <w:sz w:val="18"/>
          <w:szCs w:val="18"/>
        </w:rPr>
        <w:t>z naslovom »</w:t>
      </w:r>
      <w:r w:rsidR="00F845CE">
        <w:rPr>
          <w:rFonts w:ascii="Arial" w:hAnsi="Arial" w:cs="Arial"/>
          <w:sz w:val="18"/>
          <w:szCs w:val="18"/>
        </w:rPr>
        <w:t>Dobava</w:t>
      </w:r>
      <w:r w:rsidR="00C232E4" w:rsidRPr="009A4F77">
        <w:rPr>
          <w:rFonts w:ascii="Arial" w:hAnsi="Arial" w:cs="Arial"/>
          <w:sz w:val="18"/>
          <w:szCs w:val="18"/>
        </w:rPr>
        <w:t xml:space="preserve"> sklopa naprav za določanje dinamike gorenja oziroma za požarne preskuse v velikem merilu</w:t>
      </w:r>
      <w:r>
        <w:rPr>
          <w:rFonts w:ascii="Arial" w:hAnsi="Arial" w:cs="Arial"/>
          <w:sz w:val="18"/>
          <w:szCs w:val="18"/>
        </w:rPr>
        <w:t>«</w:t>
      </w:r>
    </w:p>
    <w:p w14:paraId="72DE820C" w14:textId="54B179E9" w:rsidR="00222CC5" w:rsidRDefault="00222CC5" w:rsidP="00222CC5">
      <w:pPr>
        <w:jc w:val="both"/>
        <w:rPr>
          <w:rFonts w:ascii="Arial" w:hAnsi="Arial" w:cs="Arial"/>
          <w:color w:val="222222"/>
          <w:sz w:val="18"/>
          <w:szCs w:val="18"/>
          <w:shd w:val="clear" w:color="auto" w:fill="FFFFFF"/>
        </w:rPr>
      </w:pPr>
      <w:r>
        <w:rPr>
          <w:rFonts w:ascii="Arial" w:hAnsi="Arial" w:cs="Arial"/>
          <w:color w:val="222222"/>
          <w:sz w:val="18"/>
          <w:szCs w:val="18"/>
          <w:shd w:val="clear" w:color="auto" w:fill="FFFFFF"/>
        </w:rPr>
        <w:t xml:space="preserve">_______________________________________________ (naziv </w:t>
      </w:r>
      <w:r w:rsidR="006930BD">
        <w:rPr>
          <w:rFonts w:ascii="Arial" w:hAnsi="Arial" w:cs="Arial"/>
          <w:color w:val="222222"/>
          <w:sz w:val="18"/>
          <w:szCs w:val="18"/>
          <w:shd w:val="clear" w:color="auto" w:fill="FFFFFF"/>
        </w:rPr>
        <w:t xml:space="preserve">in naslov </w:t>
      </w:r>
      <w:r>
        <w:rPr>
          <w:rFonts w:ascii="Arial" w:hAnsi="Arial" w:cs="Arial"/>
          <w:color w:val="222222"/>
          <w:sz w:val="18"/>
          <w:szCs w:val="18"/>
          <w:shd w:val="clear" w:color="auto" w:fill="FFFFFF"/>
        </w:rPr>
        <w:t>ponudnika)</w:t>
      </w:r>
    </w:p>
    <w:p w14:paraId="5D300669" w14:textId="25174D13" w:rsidR="00222CC5" w:rsidRDefault="00222CC5" w:rsidP="00222CC5">
      <w:pPr>
        <w:jc w:val="both"/>
        <w:rPr>
          <w:rFonts w:ascii="Arial" w:hAnsi="Arial" w:cs="Arial"/>
          <w:sz w:val="18"/>
          <w:szCs w:val="18"/>
        </w:rPr>
      </w:pPr>
      <w:r>
        <w:rPr>
          <w:rFonts w:ascii="Arial" w:hAnsi="Arial" w:cs="Arial"/>
          <w:color w:val="222222"/>
          <w:sz w:val="18"/>
          <w:szCs w:val="18"/>
          <w:shd w:val="clear" w:color="auto" w:fill="FFFFFF"/>
        </w:rPr>
        <w:t>Izjavljamo</w:t>
      </w:r>
      <w:r>
        <w:rPr>
          <w:rFonts w:ascii="Arial" w:hAnsi="Arial" w:cs="Arial"/>
          <w:color w:val="000000"/>
          <w:sz w:val="18"/>
          <w:szCs w:val="18"/>
        </w:rPr>
        <w:t>, da smo</w:t>
      </w:r>
      <w:r w:rsidRPr="00F17E28">
        <w:rPr>
          <w:rFonts w:ascii="Arial" w:hAnsi="Arial" w:cs="Arial"/>
          <w:sz w:val="18"/>
          <w:szCs w:val="18"/>
        </w:rPr>
        <w:t xml:space="preserve"> </w:t>
      </w:r>
      <w:r>
        <w:rPr>
          <w:rFonts w:ascii="Arial" w:hAnsi="Arial" w:cs="Arial"/>
          <w:sz w:val="18"/>
          <w:szCs w:val="18"/>
        </w:rPr>
        <w:t xml:space="preserve">pred objavo tega javnega naročila </w:t>
      </w:r>
      <w:r w:rsidRPr="00327FAA">
        <w:rPr>
          <w:rFonts w:ascii="Arial" w:eastAsia="Times New Roman" w:hAnsi="Arial" w:cs="Arial"/>
          <w:sz w:val="18"/>
          <w:szCs w:val="18"/>
          <w:lang w:eastAsia="sl-SI"/>
        </w:rPr>
        <w:t>na Portalu javnih naročil</w:t>
      </w:r>
      <w:r w:rsidRPr="00957001">
        <w:rPr>
          <w:rFonts w:ascii="Arial" w:hAnsi="Arial" w:cs="Arial"/>
          <w:sz w:val="18"/>
          <w:szCs w:val="18"/>
        </w:rPr>
        <w:t xml:space="preserve">, </w:t>
      </w:r>
      <w:r>
        <w:rPr>
          <w:rFonts w:ascii="Arial" w:hAnsi="Arial" w:cs="Arial"/>
          <w:sz w:val="18"/>
          <w:szCs w:val="18"/>
        </w:rPr>
        <w:t xml:space="preserve">uspešno izvedli </w:t>
      </w:r>
      <w:r w:rsidR="00FD0CCA">
        <w:rPr>
          <w:rFonts w:ascii="Arial" w:hAnsi="Arial" w:cs="Arial"/>
          <w:sz w:val="18"/>
          <w:szCs w:val="18"/>
        </w:rPr>
        <w:t>naslednje reference:</w:t>
      </w:r>
    </w:p>
    <w:p w14:paraId="09F48994" w14:textId="1D62767C" w:rsidR="00FD0CCA" w:rsidRPr="00FD0CCA" w:rsidRDefault="00FD0CCA" w:rsidP="00F736DC">
      <w:pPr>
        <w:pStyle w:val="Odstavekseznama"/>
        <w:numPr>
          <w:ilvl w:val="0"/>
          <w:numId w:val="15"/>
        </w:numPr>
        <w:jc w:val="both"/>
        <w:rPr>
          <w:rFonts w:ascii="Arial" w:hAnsi="Arial" w:cs="Arial"/>
          <w:sz w:val="18"/>
          <w:szCs w:val="18"/>
        </w:rPr>
      </w:pPr>
      <w:r w:rsidRPr="008B31FC">
        <w:rPr>
          <w:rFonts w:ascii="Arial" w:hAnsi="Arial" w:cs="Arial"/>
          <w:sz w:val="18"/>
          <w:szCs w:val="18"/>
          <w:shd w:val="clear" w:color="auto" w:fill="FFFFFF"/>
        </w:rPr>
        <w:t xml:space="preserve">vsaj </w:t>
      </w:r>
      <w:r w:rsidRPr="008B31FC">
        <w:rPr>
          <w:rFonts w:ascii="Arial" w:eastAsia="Times New Roman" w:hAnsi="Arial" w:cs="Arial"/>
          <w:sz w:val="18"/>
          <w:szCs w:val="18"/>
          <w:lang w:eastAsia="sl-SI"/>
        </w:rPr>
        <w:t>eno dobavo in montažo</w:t>
      </w:r>
      <w:r w:rsidRPr="008B31FC">
        <w:rPr>
          <w:rFonts w:ascii="Arial" w:hAnsi="Arial" w:cs="Arial"/>
          <w:sz w:val="18"/>
          <w:szCs w:val="18"/>
          <w:shd w:val="clear" w:color="auto" w:fill="FFFFFF"/>
        </w:rPr>
        <w:t xml:space="preserve"> odsesovalnega sistema z ventilatorjem za odvod plinov pri povišani temperaturi,  s kapaciteto najmanj 100.000 m</w:t>
      </w:r>
      <w:r>
        <w:rPr>
          <w:rFonts w:ascii="Arial" w:hAnsi="Arial" w:cs="Arial"/>
          <w:sz w:val="18"/>
          <w:szCs w:val="18"/>
          <w:vertAlign w:val="superscript"/>
        </w:rPr>
        <w:t>3</w:t>
      </w:r>
      <w:r w:rsidRPr="008B31FC">
        <w:rPr>
          <w:rFonts w:ascii="Arial" w:hAnsi="Arial" w:cs="Arial"/>
          <w:sz w:val="18"/>
          <w:szCs w:val="18"/>
          <w:shd w:val="clear" w:color="auto" w:fill="FFFFFF"/>
        </w:rPr>
        <w:t>/h</w:t>
      </w:r>
    </w:p>
    <w:tbl>
      <w:tblPr>
        <w:tblStyle w:val="TableGridPHPDOCX"/>
        <w:tblW w:w="8955" w:type="dxa"/>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3569"/>
        <w:gridCol w:w="5386"/>
      </w:tblGrid>
      <w:tr w:rsidR="00FD0CCA" w14:paraId="17AFA1AF" w14:textId="77777777" w:rsidTr="00FD0CCA">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E481006" w14:textId="7388AFF5" w:rsidR="00FD0CCA" w:rsidRDefault="00FD0CCA" w:rsidP="00A23D29">
            <w:pPr>
              <w:jc w:val="center"/>
            </w:pPr>
            <w:bookmarkStart w:id="7" w:name="_Hlk64278422"/>
            <w:r>
              <w:rPr>
                <w:rFonts w:ascii="Arial" w:hAnsi="Arial" w:cs="Arial"/>
                <w:b/>
                <w:bCs/>
                <w:color w:val="000000"/>
                <w:position w:val="-2"/>
                <w:sz w:val="18"/>
                <w:szCs w:val="18"/>
                <w:shd w:val="clear" w:color="auto" w:fill="CCCCCC"/>
              </w:rPr>
              <w:t>Referenca št. 1</w:t>
            </w:r>
          </w:p>
        </w:tc>
      </w:tr>
      <w:tr w:rsidR="00FD0CCA" w14:paraId="6C7B5842"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7DA73B7" w14:textId="33F5D8BD" w:rsidR="00FD0CCA" w:rsidRDefault="00FD0CCA" w:rsidP="00FD0CCA">
            <w:r>
              <w:rPr>
                <w:rFonts w:ascii="Arial" w:hAnsi="Arial" w:cs="Arial"/>
                <w:b/>
                <w:bCs/>
                <w:color w:val="000000"/>
                <w:position w:val="-2"/>
                <w:sz w:val="18"/>
                <w:szCs w:val="18"/>
                <w:shd w:val="clear" w:color="auto" w:fill="CCCCCC"/>
              </w:rPr>
              <w:t>Referenčni naročnik / uporabnik opreme</w:t>
            </w:r>
            <w:r>
              <w:rPr>
                <w:rFonts w:ascii="Arial" w:hAnsi="Arial" w:cs="Arial"/>
                <w:b/>
                <w:bCs/>
                <w:color w:val="000000"/>
                <w:position w:val="-2"/>
                <w:sz w:val="18"/>
                <w:szCs w:val="18"/>
                <w:shd w:val="clear" w:color="auto" w:fill="CCCCCC"/>
              </w:rPr>
              <w:br/>
              <w:t xml:space="preserve">(naziv, naslov) </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9615B7" w14:textId="77777777" w:rsidR="00FD0CCA" w:rsidRDefault="00FD0CCA" w:rsidP="00FD0CCA">
            <w:r>
              <w:rPr>
                <w:rFonts w:ascii="Arial" w:hAnsi="Arial" w:cs="Arial"/>
                <w:color w:val="000000"/>
                <w:position w:val="-2"/>
                <w:sz w:val="18"/>
                <w:szCs w:val="18"/>
              </w:rPr>
              <w:t> </w:t>
            </w:r>
          </w:p>
        </w:tc>
      </w:tr>
      <w:tr w:rsidR="00FD0CCA" w14:paraId="5AD7A456"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B2C3C14" w14:textId="167ED741" w:rsidR="00FD0CCA" w:rsidRDefault="00FD0CCA" w:rsidP="00FD0CCA">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(opis predmeta dobave, naziv opreme)</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9D4C2" w14:textId="77777777" w:rsidR="00FD0CCA" w:rsidRDefault="00FD0CCA" w:rsidP="00FD0CCA">
            <w:pPr>
              <w:rPr>
                <w:rFonts w:ascii="Arial" w:hAnsi="Arial" w:cs="Arial"/>
                <w:color w:val="000000"/>
                <w:position w:val="-2"/>
                <w:sz w:val="18"/>
                <w:szCs w:val="18"/>
              </w:rPr>
            </w:pPr>
          </w:p>
        </w:tc>
      </w:tr>
      <w:tr w:rsidR="00FD0CCA" w14:paraId="5F42C579"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263990B6" w14:textId="2AA26C5F" w:rsidR="00FD0CCA" w:rsidRDefault="00FD0CCA" w:rsidP="00FD0CCA">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Kapaciteta v</w:t>
            </w:r>
            <w:r w:rsidRPr="008B31FC">
              <w:rPr>
                <w:rFonts w:ascii="Arial" w:hAnsi="Arial" w:cs="Arial"/>
                <w:sz w:val="18"/>
                <w:szCs w:val="18"/>
                <w:shd w:val="clear" w:color="auto" w:fill="FFFFFF"/>
              </w:rPr>
              <w:t xml:space="preserve"> </w:t>
            </w:r>
            <w:r w:rsidRPr="00FD0CCA">
              <w:rPr>
                <w:rFonts w:ascii="Arial" w:hAnsi="Arial" w:cs="Arial"/>
                <w:sz w:val="18"/>
                <w:szCs w:val="18"/>
                <w:shd w:val="clear" w:color="auto" w:fill="BFBFBF" w:themeFill="background1" w:themeFillShade="BF"/>
              </w:rPr>
              <w:t>m</w:t>
            </w:r>
            <w:r w:rsidRPr="00FD0CCA">
              <w:rPr>
                <w:rFonts w:ascii="Arial" w:hAnsi="Arial" w:cs="Arial"/>
                <w:sz w:val="18"/>
                <w:szCs w:val="18"/>
                <w:shd w:val="clear" w:color="auto" w:fill="BFBFBF" w:themeFill="background1" w:themeFillShade="BF"/>
                <w:vertAlign w:val="superscript"/>
              </w:rPr>
              <w:t>3</w:t>
            </w:r>
            <w:r w:rsidRPr="00FD0CCA">
              <w:rPr>
                <w:rFonts w:ascii="Arial" w:hAnsi="Arial" w:cs="Arial"/>
                <w:sz w:val="18"/>
                <w:szCs w:val="18"/>
                <w:shd w:val="clear" w:color="auto" w:fill="BFBFBF" w:themeFill="background1" w:themeFillShade="BF"/>
              </w:rPr>
              <w:t>/h</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16F23" w14:textId="77777777" w:rsidR="00FD0CCA" w:rsidRDefault="00FD0CCA" w:rsidP="00FD0CCA">
            <w:pPr>
              <w:rPr>
                <w:rFonts w:ascii="Arial" w:hAnsi="Arial" w:cs="Arial"/>
                <w:color w:val="000000"/>
                <w:position w:val="-2"/>
                <w:sz w:val="18"/>
                <w:szCs w:val="18"/>
              </w:rPr>
            </w:pPr>
          </w:p>
        </w:tc>
      </w:tr>
      <w:tr w:rsidR="00FD0CCA" w14:paraId="1DF85E65"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7317CEB" w14:textId="68A5B919" w:rsidR="00FD0CCA" w:rsidRDefault="00FD0CCA" w:rsidP="00FD0CCA">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Predmet naročila je vključeval dobavo in montažo opreme</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A4FD50" w14:textId="74793359" w:rsidR="0074215F" w:rsidRDefault="0074215F" w:rsidP="0074215F">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B84121">
              <w:rPr>
                <w:rFonts w:ascii="Arial" w:hAnsi="Arial" w:cs="Arial"/>
                <w:sz w:val="18"/>
                <w:szCs w:val="18"/>
              </w:rPr>
            </w:r>
            <w:r w:rsidR="00B84121">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Da</w:t>
            </w:r>
          </w:p>
          <w:p w14:paraId="2D96AE5F" w14:textId="77777777" w:rsidR="0074215F" w:rsidRDefault="0074215F" w:rsidP="0074215F">
            <w:pPr>
              <w:rPr>
                <w:rFonts w:ascii="Arial" w:hAnsi="Arial" w:cs="Arial"/>
                <w:sz w:val="18"/>
                <w:szCs w:val="18"/>
              </w:rPr>
            </w:pPr>
          </w:p>
          <w:p w14:paraId="4092485E" w14:textId="695AE7B0" w:rsidR="00FD0CCA" w:rsidRDefault="0074215F" w:rsidP="0074215F">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B84121">
              <w:rPr>
                <w:rFonts w:ascii="Arial" w:hAnsi="Arial" w:cs="Arial"/>
                <w:sz w:val="18"/>
                <w:szCs w:val="18"/>
              </w:rPr>
            </w:r>
            <w:r w:rsidR="00B84121">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Ne</w:t>
            </w:r>
          </w:p>
        </w:tc>
      </w:tr>
      <w:tr w:rsidR="00FD0CCA" w14:paraId="2173A0F4"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F14F3CB" w14:textId="796B6DCD" w:rsidR="00FD0CCA" w:rsidRDefault="00FD0CCA" w:rsidP="00FD0CCA">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D97536" w14:textId="77777777" w:rsidR="00FD0CCA" w:rsidRDefault="00FD0CCA" w:rsidP="00FD0CCA">
            <w:pPr>
              <w:rPr>
                <w:rFonts w:ascii="Arial" w:hAnsi="Arial" w:cs="Arial"/>
                <w:color w:val="000000"/>
                <w:position w:val="-2"/>
                <w:sz w:val="18"/>
                <w:szCs w:val="18"/>
              </w:rPr>
            </w:pPr>
          </w:p>
        </w:tc>
      </w:tr>
      <w:tr w:rsidR="00FD0CCA" w14:paraId="625217A4"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3AD7EB15" w14:textId="6E24DB02" w:rsidR="00FD0CCA" w:rsidRDefault="00FD0CCA" w:rsidP="00FD0CCA">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Kontaktna oseba pri referenčnem naročniku</w:t>
            </w:r>
            <w:r>
              <w:rPr>
                <w:rFonts w:ascii="Arial" w:hAnsi="Arial" w:cs="Arial"/>
                <w:b/>
                <w:bCs/>
                <w:color w:val="000000"/>
                <w:position w:val="-2"/>
                <w:sz w:val="18"/>
                <w:szCs w:val="18"/>
                <w:shd w:val="clear" w:color="auto" w:fill="CCCCCC"/>
              </w:rPr>
              <w:br/>
              <w:t>(ime in priimek ter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249F1" w14:textId="77777777" w:rsidR="00FD0CCA" w:rsidRDefault="00FD0CCA" w:rsidP="00FD0CCA">
            <w:pPr>
              <w:rPr>
                <w:rFonts w:ascii="Arial" w:hAnsi="Arial" w:cs="Arial"/>
                <w:color w:val="000000"/>
                <w:position w:val="-2"/>
                <w:sz w:val="18"/>
                <w:szCs w:val="18"/>
              </w:rPr>
            </w:pPr>
          </w:p>
        </w:tc>
      </w:tr>
      <w:bookmarkEnd w:id="7"/>
    </w:tbl>
    <w:p w14:paraId="75A3E5FE" w14:textId="77777777" w:rsidR="00222CC5" w:rsidRDefault="00222CC5" w:rsidP="00222CC5">
      <w:pPr>
        <w:jc w:val="both"/>
        <w:rPr>
          <w:rFonts w:ascii="Arial" w:hAnsi="Arial" w:cs="Arial"/>
          <w:color w:val="000000"/>
          <w:sz w:val="18"/>
          <w:szCs w:val="18"/>
        </w:rPr>
      </w:pPr>
    </w:p>
    <w:p w14:paraId="64FEB4A5" w14:textId="1CB8F0FA" w:rsidR="00FD0CCA" w:rsidRPr="00FD0CCA" w:rsidRDefault="00FD0CCA" w:rsidP="00F736DC">
      <w:pPr>
        <w:pStyle w:val="Odstavekseznama"/>
        <w:numPr>
          <w:ilvl w:val="0"/>
          <w:numId w:val="15"/>
        </w:numPr>
        <w:jc w:val="both"/>
        <w:rPr>
          <w:rFonts w:ascii="Arial" w:hAnsi="Arial" w:cs="Arial"/>
          <w:sz w:val="18"/>
          <w:szCs w:val="18"/>
        </w:rPr>
      </w:pPr>
      <w:r w:rsidRPr="008B31FC">
        <w:rPr>
          <w:rFonts w:ascii="Arial" w:eastAsia="Times New Roman" w:hAnsi="Arial" w:cs="Arial"/>
          <w:sz w:val="18"/>
          <w:szCs w:val="18"/>
          <w:lang w:eastAsia="sl-SI"/>
        </w:rPr>
        <w:t>vsaj eno dobavo in montažo merilne opreme, skladne z ISO 9705-1:2016 in ISO 24473:2008</w:t>
      </w:r>
      <w:r>
        <w:rPr>
          <w:rFonts w:ascii="Arial" w:eastAsia="Times New Roman" w:hAnsi="Arial" w:cs="Arial"/>
          <w:sz w:val="18"/>
          <w:szCs w:val="18"/>
          <w:lang w:eastAsia="sl-SI"/>
        </w:rPr>
        <w:t xml:space="preserve">, </w:t>
      </w:r>
      <w:r w:rsidRPr="008B31FC">
        <w:rPr>
          <w:rFonts w:ascii="Arial" w:eastAsia="Times New Roman" w:hAnsi="Arial" w:cs="Arial"/>
          <w:sz w:val="18"/>
          <w:szCs w:val="18"/>
          <w:lang w:eastAsia="sl-SI"/>
        </w:rPr>
        <w:t>za analizo koncentracije kisika O</w:t>
      </w:r>
      <w:r w:rsidRPr="008B31FC">
        <w:rPr>
          <w:rFonts w:ascii="Arial" w:hAnsi="Arial" w:cs="Arial"/>
          <w:sz w:val="18"/>
          <w:szCs w:val="18"/>
          <w:vertAlign w:val="superscript"/>
        </w:rPr>
        <w:t>2</w:t>
      </w:r>
      <w:r w:rsidRPr="008B31FC">
        <w:rPr>
          <w:rFonts w:ascii="Arial" w:eastAsia="Times New Roman" w:hAnsi="Arial" w:cs="Arial"/>
          <w:sz w:val="18"/>
          <w:szCs w:val="18"/>
          <w:lang w:eastAsia="sl-SI"/>
        </w:rPr>
        <w:t xml:space="preserve"> (paramagnetni), ogljikovega dioksida CO</w:t>
      </w:r>
      <w:r w:rsidRPr="008B31FC">
        <w:rPr>
          <w:rFonts w:ascii="Arial" w:hAnsi="Arial" w:cs="Arial"/>
          <w:sz w:val="18"/>
          <w:szCs w:val="18"/>
          <w:vertAlign w:val="superscript"/>
        </w:rPr>
        <w:t>2</w:t>
      </w:r>
      <w:r w:rsidRPr="008B31FC">
        <w:rPr>
          <w:rFonts w:ascii="Arial" w:eastAsia="Times New Roman" w:hAnsi="Arial" w:cs="Arial"/>
          <w:sz w:val="18"/>
          <w:szCs w:val="18"/>
          <w:lang w:eastAsia="sl-SI"/>
        </w:rPr>
        <w:t xml:space="preserve"> (NDIR) in ogljikovega monoksida CO  (NDIR), z negotovostjo analizatorja plinov 0,05</w:t>
      </w:r>
      <w:r>
        <w:rPr>
          <w:rFonts w:ascii="Arial" w:eastAsia="Times New Roman" w:hAnsi="Arial" w:cs="Arial"/>
          <w:sz w:val="18"/>
          <w:szCs w:val="18"/>
          <w:lang w:eastAsia="sl-SI"/>
        </w:rPr>
        <w:t xml:space="preserve"> </w:t>
      </w:r>
      <w:r w:rsidRPr="008B31FC">
        <w:rPr>
          <w:rFonts w:ascii="Arial" w:eastAsia="Times New Roman" w:hAnsi="Arial" w:cs="Arial"/>
          <w:sz w:val="18"/>
          <w:szCs w:val="18"/>
          <w:lang w:eastAsia="sl-SI"/>
        </w:rPr>
        <w:t>% za kisik (ali bolje), in 0,1</w:t>
      </w:r>
      <w:r>
        <w:rPr>
          <w:rFonts w:ascii="Arial" w:eastAsia="Times New Roman" w:hAnsi="Arial" w:cs="Arial"/>
          <w:sz w:val="18"/>
          <w:szCs w:val="18"/>
          <w:lang w:eastAsia="sl-SI"/>
        </w:rPr>
        <w:t xml:space="preserve"> </w:t>
      </w:r>
      <w:r w:rsidRPr="008B31FC">
        <w:rPr>
          <w:rFonts w:ascii="Arial" w:eastAsia="Times New Roman" w:hAnsi="Arial" w:cs="Arial"/>
          <w:sz w:val="18"/>
          <w:szCs w:val="18"/>
          <w:lang w:eastAsia="sl-SI"/>
        </w:rPr>
        <w:t>%</w:t>
      </w:r>
      <w:r>
        <w:rPr>
          <w:rFonts w:ascii="Arial" w:eastAsia="Times New Roman" w:hAnsi="Arial" w:cs="Arial"/>
          <w:sz w:val="18"/>
          <w:szCs w:val="18"/>
          <w:lang w:eastAsia="sl-SI"/>
        </w:rPr>
        <w:t xml:space="preserve"> (</w:t>
      </w:r>
      <w:r w:rsidRPr="008B31FC">
        <w:rPr>
          <w:rFonts w:ascii="Arial" w:eastAsia="Times New Roman" w:hAnsi="Arial" w:cs="Arial"/>
          <w:sz w:val="18"/>
          <w:szCs w:val="18"/>
          <w:lang w:eastAsia="sl-SI"/>
        </w:rPr>
        <w:t>ali bolje</w:t>
      </w:r>
      <w:r>
        <w:rPr>
          <w:rFonts w:ascii="Arial" w:eastAsia="Times New Roman" w:hAnsi="Arial" w:cs="Arial"/>
          <w:sz w:val="18"/>
          <w:szCs w:val="18"/>
          <w:lang w:eastAsia="sl-SI"/>
        </w:rPr>
        <w:t>)</w:t>
      </w:r>
      <w:r w:rsidRPr="008B31FC">
        <w:rPr>
          <w:rFonts w:ascii="Arial" w:eastAsia="Times New Roman" w:hAnsi="Arial" w:cs="Arial"/>
          <w:sz w:val="18"/>
          <w:szCs w:val="18"/>
          <w:lang w:eastAsia="sl-SI"/>
        </w:rPr>
        <w:t xml:space="preserve"> za CO in CO</w:t>
      </w:r>
      <w:r w:rsidRPr="008B31FC">
        <w:rPr>
          <w:rFonts w:ascii="Arial" w:hAnsi="Arial" w:cs="Arial"/>
          <w:sz w:val="18"/>
          <w:szCs w:val="18"/>
          <w:vertAlign w:val="superscript"/>
        </w:rPr>
        <w:t>2</w:t>
      </w:r>
    </w:p>
    <w:tbl>
      <w:tblPr>
        <w:tblStyle w:val="TableGridPHPDOCX"/>
        <w:tblW w:w="8955" w:type="dxa"/>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3569"/>
        <w:gridCol w:w="5386"/>
      </w:tblGrid>
      <w:tr w:rsidR="00FD0CCA" w14:paraId="58B903F3" w14:textId="77777777" w:rsidTr="00FD0CCA">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77BF028" w14:textId="77777777" w:rsidR="00FD0CCA" w:rsidRDefault="00FD0CCA" w:rsidP="00FD0CCA">
            <w:pPr>
              <w:jc w:val="center"/>
            </w:pPr>
            <w:r>
              <w:rPr>
                <w:rFonts w:ascii="Arial" w:hAnsi="Arial" w:cs="Arial"/>
                <w:b/>
                <w:bCs/>
                <w:color w:val="000000"/>
                <w:position w:val="-2"/>
                <w:sz w:val="18"/>
                <w:szCs w:val="18"/>
                <w:shd w:val="clear" w:color="auto" w:fill="CCCCCC"/>
              </w:rPr>
              <w:t>Referenca št. 1</w:t>
            </w:r>
          </w:p>
        </w:tc>
      </w:tr>
      <w:tr w:rsidR="00FD0CCA" w14:paraId="380B217E"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CD95DD0" w14:textId="77777777" w:rsidR="00FD0CCA" w:rsidRDefault="00FD0CCA" w:rsidP="00FD0CCA">
            <w:r>
              <w:rPr>
                <w:rFonts w:ascii="Arial" w:hAnsi="Arial" w:cs="Arial"/>
                <w:b/>
                <w:bCs/>
                <w:color w:val="000000"/>
                <w:position w:val="-2"/>
                <w:sz w:val="18"/>
                <w:szCs w:val="18"/>
                <w:shd w:val="clear" w:color="auto" w:fill="CCCCCC"/>
              </w:rPr>
              <w:t>Referenčni naročnik / uporabnik opreme</w:t>
            </w:r>
            <w:r>
              <w:rPr>
                <w:rFonts w:ascii="Arial" w:hAnsi="Arial" w:cs="Arial"/>
                <w:b/>
                <w:bCs/>
                <w:color w:val="000000"/>
                <w:position w:val="-2"/>
                <w:sz w:val="18"/>
                <w:szCs w:val="18"/>
                <w:shd w:val="clear" w:color="auto" w:fill="CCCCCC"/>
              </w:rPr>
              <w:br/>
              <w:t xml:space="preserve">(naziv, naslov) </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0DAEA" w14:textId="77777777" w:rsidR="00FD0CCA" w:rsidRDefault="00FD0CCA" w:rsidP="00FD0CCA">
            <w:r>
              <w:rPr>
                <w:rFonts w:ascii="Arial" w:hAnsi="Arial" w:cs="Arial"/>
                <w:color w:val="000000"/>
                <w:position w:val="-2"/>
                <w:sz w:val="18"/>
                <w:szCs w:val="18"/>
              </w:rPr>
              <w:t> </w:t>
            </w:r>
          </w:p>
        </w:tc>
      </w:tr>
      <w:tr w:rsidR="00FD0CCA" w14:paraId="5C44C069"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E10BA7D" w14:textId="35939719" w:rsidR="00FD0CCA" w:rsidRDefault="00FD0CCA" w:rsidP="00FD0CCA">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(opis predmeta dobave, naziv opreme</w:t>
            </w:r>
            <w:r w:rsidR="0074215F">
              <w:rPr>
                <w:rFonts w:ascii="Arial" w:hAnsi="Arial" w:cs="Arial"/>
                <w:b/>
                <w:bCs/>
                <w:color w:val="000000"/>
                <w:position w:val="-2"/>
                <w:sz w:val="18"/>
                <w:szCs w:val="18"/>
                <w:shd w:val="clear" w:color="auto" w:fill="CCCCCC"/>
              </w:rPr>
              <w:t xml:space="preserve"> in navedba za katero analizo gre ter negotovost analizatorjev</w:t>
            </w:r>
            <w:r>
              <w:rPr>
                <w:rFonts w:ascii="Arial" w:hAnsi="Arial" w:cs="Arial"/>
                <w:b/>
                <w:bCs/>
                <w:color w:val="000000"/>
                <w:position w:val="-2"/>
                <w:sz w:val="18"/>
                <w:szCs w:val="18"/>
                <w:shd w:val="clear" w:color="auto" w:fill="CCCCCC"/>
              </w:rPr>
              <w:t>)</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F0D7A" w14:textId="77777777" w:rsidR="00FD0CCA" w:rsidRDefault="00FD0CCA" w:rsidP="00FD0CCA">
            <w:pPr>
              <w:rPr>
                <w:rFonts w:ascii="Arial" w:hAnsi="Arial" w:cs="Arial"/>
                <w:color w:val="000000"/>
                <w:position w:val="-2"/>
                <w:sz w:val="18"/>
                <w:szCs w:val="18"/>
              </w:rPr>
            </w:pPr>
          </w:p>
        </w:tc>
      </w:tr>
      <w:tr w:rsidR="00FD0CCA" w14:paraId="678F2B4F"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549653BD" w14:textId="31011849" w:rsidR="00FD0CCA" w:rsidRPr="0074215F" w:rsidRDefault="0074215F" w:rsidP="00FD0CCA">
            <w:pPr>
              <w:rPr>
                <w:rFonts w:ascii="Arial" w:hAnsi="Arial" w:cs="Arial"/>
                <w:b/>
                <w:bCs/>
                <w:color w:val="000000"/>
                <w:position w:val="-2"/>
                <w:sz w:val="18"/>
                <w:szCs w:val="18"/>
              </w:rPr>
            </w:pPr>
            <w:r w:rsidRPr="0074215F">
              <w:rPr>
                <w:rFonts w:ascii="Arial" w:eastAsia="Times New Roman" w:hAnsi="Arial" w:cs="Arial"/>
                <w:b/>
                <w:bCs/>
                <w:sz w:val="18"/>
                <w:szCs w:val="18"/>
                <w:lang w:eastAsia="sl-SI"/>
              </w:rPr>
              <w:lastRenderedPageBreak/>
              <w:t>skladnost z ISO 9705-1:2016 in ISO 24473:2008</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912210" w14:textId="77777777" w:rsidR="0074215F" w:rsidRDefault="0074215F" w:rsidP="0074215F">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B84121">
              <w:rPr>
                <w:rFonts w:ascii="Arial" w:hAnsi="Arial" w:cs="Arial"/>
                <w:sz w:val="18"/>
                <w:szCs w:val="18"/>
              </w:rPr>
            </w:r>
            <w:r w:rsidR="00B84121">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Da</w:t>
            </w:r>
          </w:p>
          <w:p w14:paraId="77D4A989" w14:textId="77777777" w:rsidR="0074215F" w:rsidRDefault="0074215F" w:rsidP="0074215F">
            <w:pPr>
              <w:rPr>
                <w:rFonts w:ascii="Arial" w:hAnsi="Arial" w:cs="Arial"/>
                <w:sz w:val="18"/>
                <w:szCs w:val="18"/>
              </w:rPr>
            </w:pPr>
          </w:p>
          <w:p w14:paraId="2617511A" w14:textId="3478D1EC" w:rsidR="00FD0CCA" w:rsidRDefault="0074215F" w:rsidP="0074215F">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B84121">
              <w:rPr>
                <w:rFonts w:ascii="Arial" w:hAnsi="Arial" w:cs="Arial"/>
                <w:sz w:val="18"/>
                <w:szCs w:val="18"/>
              </w:rPr>
            </w:r>
            <w:r w:rsidR="00B84121">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Ne</w:t>
            </w:r>
          </w:p>
        </w:tc>
      </w:tr>
      <w:tr w:rsidR="00FD0CCA" w14:paraId="77DD0E63"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A7D5FDF" w14:textId="77777777" w:rsidR="00FD0CCA" w:rsidRDefault="00FD0CCA" w:rsidP="00FD0CCA">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Predmet naročila je vključeval dobavo in montažo opreme</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FFA6F6" w14:textId="77777777" w:rsidR="0074215F" w:rsidRDefault="0074215F" w:rsidP="0074215F">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B84121">
              <w:rPr>
                <w:rFonts w:ascii="Arial" w:hAnsi="Arial" w:cs="Arial"/>
                <w:sz w:val="18"/>
                <w:szCs w:val="18"/>
              </w:rPr>
            </w:r>
            <w:r w:rsidR="00B84121">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Da</w:t>
            </w:r>
          </w:p>
          <w:p w14:paraId="77B511CB" w14:textId="77777777" w:rsidR="0074215F" w:rsidRDefault="0074215F" w:rsidP="0074215F">
            <w:pPr>
              <w:rPr>
                <w:rFonts w:ascii="Arial" w:hAnsi="Arial" w:cs="Arial"/>
                <w:sz w:val="18"/>
                <w:szCs w:val="18"/>
              </w:rPr>
            </w:pPr>
          </w:p>
          <w:p w14:paraId="36D3D69D" w14:textId="78787E45" w:rsidR="00FD0CCA" w:rsidRDefault="0074215F" w:rsidP="0074215F">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B84121">
              <w:rPr>
                <w:rFonts w:ascii="Arial" w:hAnsi="Arial" w:cs="Arial"/>
                <w:sz w:val="18"/>
                <w:szCs w:val="18"/>
              </w:rPr>
            </w:r>
            <w:r w:rsidR="00B84121">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Ne</w:t>
            </w:r>
          </w:p>
        </w:tc>
      </w:tr>
      <w:tr w:rsidR="00FD0CCA" w14:paraId="0AAEA930"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67DE57F" w14:textId="77777777" w:rsidR="00FD0CCA" w:rsidRDefault="00FD0CCA" w:rsidP="00FD0CCA">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DA2AF4" w14:textId="77777777" w:rsidR="00FD0CCA" w:rsidRDefault="00FD0CCA" w:rsidP="00FD0CCA">
            <w:pPr>
              <w:rPr>
                <w:rFonts w:ascii="Arial" w:hAnsi="Arial" w:cs="Arial"/>
                <w:color w:val="000000"/>
                <w:position w:val="-2"/>
                <w:sz w:val="18"/>
                <w:szCs w:val="18"/>
              </w:rPr>
            </w:pPr>
          </w:p>
        </w:tc>
      </w:tr>
      <w:tr w:rsidR="00FD0CCA" w14:paraId="5E99E914"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699D420B" w14:textId="77777777" w:rsidR="00FD0CCA" w:rsidRDefault="00FD0CCA" w:rsidP="00FD0CCA">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Kontaktna oseba pri referenčnem naročniku</w:t>
            </w:r>
            <w:r>
              <w:rPr>
                <w:rFonts w:ascii="Arial" w:hAnsi="Arial" w:cs="Arial"/>
                <w:b/>
                <w:bCs/>
                <w:color w:val="000000"/>
                <w:position w:val="-2"/>
                <w:sz w:val="18"/>
                <w:szCs w:val="18"/>
                <w:shd w:val="clear" w:color="auto" w:fill="CCCCCC"/>
              </w:rPr>
              <w:br/>
              <w:t>(ime in priimek ter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FB9542" w14:textId="77777777" w:rsidR="00FD0CCA" w:rsidRDefault="00FD0CCA" w:rsidP="00FD0CCA">
            <w:pPr>
              <w:rPr>
                <w:rFonts w:ascii="Arial" w:hAnsi="Arial" w:cs="Arial"/>
                <w:color w:val="000000"/>
                <w:position w:val="-2"/>
                <w:sz w:val="18"/>
                <w:szCs w:val="18"/>
              </w:rPr>
            </w:pPr>
          </w:p>
        </w:tc>
      </w:tr>
    </w:tbl>
    <w:p w14:paraId="73AF4AFF" w14:textId="77777777" w:rsidR="00FD0CCA" w:rsidRDefault="00FD0CCA" w:rsidP="00FD0CCA">
      <w:pPr>
        <w:jc w:val="both"/>
        <w:rPr>
          <w:rFonts w:ascii="Arial" w:hAnsi="Arial" w:cs="Arial"/>
          <w:color w:val="000000"/>
          <w:sz w:val="18"/>
          <w:szCs w:val="18"/>
        </w:rPr>
      </w:pPr>
    </w:p>
    <w:p w14:paraId="240567DC" w14:textId="00CCD7CB" w:rsidR="00FD0CCA" w:rsidRPr="00FD0CCA" w:rsidRDefault="00FD0CCA" w:rsidP="00F736DC">
      <w:pPr>
        <w:pStyle w:val="Odstavekseznama"/>
        <w:numPr>
          <w:ilvl w:val="0"/>
          <w:numId w:val="15"/>
        </w:numPr>
        <w:shd w:val="clear" w:color="auto" w:fill="FFFFFF"/>
        <w:jc w:val="both"/>
        <w:rPr>
          <w:rFonts w:ascii="Arial" w:eastAsia="Times New Roman" w:hAnsi="Arial" w:cs="Arial"/>
          <w:sz w:val="18"/>
          <w:szCs w:val="18"/>
          <w:lang w:eastAsia="sl-SI"/>
        </w:rPr>
      </w:pPr>
      <w:r w:rsidRPr="00FD0CCA">
        <w:rPr>
          <w:rFonts w:ascii="Arial" w:eastAsia="Times New Roman" w:hAnsi="Arial" w:cs="Arial"/>
          <w:sz w:val="18"/>
          <w:szCs w:val="18"/>
          <w:lang w:eastAsia="sl-SI"/>
        </w:rPr>
        <w:t>vsaj eno dobavo in montažo merilnega sistema za vzorčenje, transport in analizo dimnih plinov, skladno z zahtevami ISO 19702:2015 (FTIR)</w:t>
      </w:r>
    </w:p>
    <w:tbl>
      <w:tblPr>
        <w:tblStyle w:val="TableGridPHPDOCX"/>
        <w:tblW w:w="8955" w:type="dxa"/>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3569"/>
        <w:gridCol w:w="5386"/>
      </w:tblGrid>
      <w:tr w:rsidR="00FD0CCA" w14:paraId="0CC276FF" w14:textId="77777777" w:rsidTr="00FD0CCA">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18F97E1" w14:textId="77777777" w:rsidR="00FD0CCA" w:rsidRDefault="00FD0CCA" w:rsidP="00FD0CCA">
            <w:pPr>
              <w:jc w:val="center"/>
            </w:pPr>
            <w:r>
              <w:rPr>
                <w:rFonts w:ascii="Arial" w:hAnsi="Arial" w:cs="Arial"/>
                <w:b/>
                <w:bCs/>
                <w:color w:val="000000"/>
                <w:position w:val="-2"/>
                <w:sz w:val="18"/>
                <w:szCs w:val="18"/>
                <w:shd w:val="clear" w:color="auto" w:fill="CCCCCC"/>
              </w:rPr>
              <w:t>Referenca št. 1</w:t>
            </w:r>
          </w:p>
        </w:tc>
      </w:tr>
      <w:tr w:rsidR="00FD0CCA" w14:paraId="333886AD"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B5BC977" w14:textId="77777777" w:rsidR="00FD0CCA" w:rsidRDefault="00FD0CCA" w:rsidP="00FD0CCA">
            <w:r>
              <w:rPr>
                <w:rFonts w:ascii="Arial" w:hAnsi="Arial" w:cs="Arial"/>
                <w:b/>
                <w:bCs/>
                <w:color w:val="000000"/>
                <w:position w:val="-2"/>
                <w:sz w:val="18"/>
                <w:szCs w:val="18"/>
                <w:shd w:val="clear" w:color="auto" w:fill="CCCCCC"/>
              </w:rPr>
              <w:t>Referenčni naročnik / uporabnik opreme</w:t>
            </w:r>
            <w:r>
              <w:rPr>
                <w:rFonts w:ascii="Arial" w:hAnsi="Arial" w:cs="Arial"/>
                <w:b/>
                <w:bCs/>
                <w:color w:val="000000"/>
                <w:position w:val="-2"/>
                <w:sz w:val="18"/>
                <w:szCs w:val="18"/>
                <w:shd w:val="clear" w:color="auto" w:fill="CCCCCC"/>
              </w:rPr>
              <w:br/>
              <w:t xml:space="preserve">(naziv, naslov) </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C8FE1" w14:textId="77777777" w:rsidR="00FD0CCA" w:rsidRDefault="00FD0CCA" w:rsidP="00FD0CCA">
            <w:r>
              <w:rPr>
                <w:rFonts w:ascii="Arial" w:hAnsi="Arial" w:cs="Arial"/>
                <w:color w:val="000000"/>
                <w:position w:val="-2"/>
                <w:sz w:val="18"/>
                <w:szCs w:val="18"/>
              </w:rPr>
              <w:t> </w:t>
            </w:r>
          </w:p>
        </w:tc>
      </w:tr>
      <w:tr w:rsidR="00FD0CCA" w14:paraId="1030382C"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A936FD2" w14:textId="77777777" w:rsidR="00FD0CCA" w:rsidRDefault="00FD0CCA" w:rsidP="00FD0CCA">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 naziv opreme)</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357E04" w14:textId="77777777" w:rsidR="00FD0CCA" w:rsidRDefault="00FD0CCA" w:rsidP="00FD0CCA">
            <w:pPr>
              <w:rPr>
                <w:rFonts w:ascii="Arial" w:hAnsi="Arial" w:cs="Arial"/>
                <w:color w:val="000000"/>
                <w:position w:val="-2"/>
                <w:sz w:val="18"/>
                <w:szCs w:val="18"/>
              </w:rPr>
            </w:pPr>
          </w:p>
        </w:tc>
      </w:tr>
      <w:tr w:rsidR="00FD0CCA" w14:paraId="5F393F06"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24E7A5DC" w14:textId="527E0E08" w:rsidR="00FD0CCA" w:rsidRPr="0074215F" w:rsidRDefault="0074215F" w:rsidP="00FD0CCA">
            <w:pPr>
              <w:rPr>
                <w:rFonts w:ascii="Arial" w:hAnsi="Arial" w:cs="Arial"/>
                <w:b/>
                <w:bCs/>
                <w:color w:val="000000"/>
                <w:position w:val="-2"/>
                <w:sz w:val="18"/>
                <w:szCs w:val="18"/>
              </w:rPr>
            </w:pPr>
            <w:r w:rsidRPr="0074215F">
              <w:rPr>
                <w:rFonts w:ascii="Arial" w:eastAsia="Times New Roman" w:hAnsi="Arial" w:cs="Arial"/>
                <w:b/>
                <w:bCs/>
                <w:sz w:val="18"/>
                <w:szCs w:val="18"/>
                <w:lang w:eastAsia="sl-SI"/>
              </w:rPr>
              <w:t>skladnost z ISO 19702:2015</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03FF17" w14:textId="77777777" w:rsidR="0074215F" w:rsidRDefault="0074215F" w:rsidP="0074215F">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B84121">
              <w:rPr>
                <w:rFonts w:ascii="Arial" w:hAnsi="Arial" w:cs="Arial"/>
                <w:sz w:val="18"/>
                <w:szCs w:val="18"/>
              </w:rPr>
            </w:r>
            <w:r w:rsidR="00B84121">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Da</w:t>
            </w:r>
          </w:p>
          <w:p w14:paraId="405E11F6" w14:textId="77777777" w:rsidR="0074215F" w:rsidRDefault="0074215F" w:rsidP="0074215F">
            <w:pPr>
              <w:rPr>
                <w:rFonts w:ascii="Arial" w:hAnsi="Arial" w:cs="Arial"/>
                <w:sz w:val="18"/>
                <w:szCs w:val="18"/>
              </w:rPr>
            </w:pPr>
          </w:p>
          <w:p w14:paraId="65D2B366" w14:textId="73E3E6E7" w:rsidR="00FD0CCA" w:rsidRDefault="0074215F" w:rsidP="0074215F">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B84121">
              <w:rPr>
                <w:rFonts w:ascii="Arial" w:hAnsi="Arial" w:cs="Arial"/>
                <w:sz w:val="18"/>
                <w:szCs w:val="18"/>
              </w:rPr>
            </w:r>
            <w:r w:rsidR="00B84121">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Ne</w:t>
            </w:r>
          </w:p>
        </w:tc>
      </w:tr>
      <w:tr w:rsidR="00FD0CCA" w14:paraId="40D54E41"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3233A365" w14:textId="77777777" w:rsidR="00FD0CCA" w:rsidRDefault="00FD0CCA" w:rsidP="00FD0CCA">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Predmet naročila je vključeval dobavo in montažo opreme</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EFFB7" w14:textId="77777777" w:rsidR="0074215F" w:rsidRDefault="0074215F" w:rsidP="0074215F">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B84121">
              <w:rPr>
                <w:rFonts w:ascii="Arial" w:hAnsi="Arial" w:cs="Arial"/>
                <w:sz w:val="18"/>
                <w:szCs w:val="18"/>
              </w:rPr>
            </w:r>
            <w:r w:rsidR="00B84121">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Da</w:t>
            </w:r>
          </w:p>
          <w:p w14:paraId="1D04BCE4" w14:textId="77777777" w:rsidR="0074215F" w:rsidRDefault="0074215F" w:rsidP="0074215F">
            <w:pPr>
              <w:rPr>
                <w:rFonts w:ascii="Arial" w:hAnsi="Arial" w:cs="Arial"/>
                <w:sz w:val="18"/>
                <w:szCs w:val="18"/>
              </w:rPr>
            </w:pPr>
          </w:p>
          <w:p w14:paraId="021027D9" w14:textId="59CF2D26" w:rsidR="00FD0CCA" w:rsidRDefault="0074215F" w:rsidP="0074215F">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B84121">
              <w:rPr>
                <w:rFonts w:ascii="Arial" w:hAnsi="Arial" w:cs="Arial"/>
                <w:sz w:val="18"/>
                <w:szCs w:val="18"/>
              </w:rPr>
            </w:r>
            <w:r w:rsidR="00B84121">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Ne</w:t>
            </w:r>
          </w:p>
        </w:tc>
      </w:tr>
      <w:tr w:rsidR="00FD0CCA" w14:paraId="42B95376"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5227E3B7" w14:textId="77777777" w:rsidR="00FD0CCA" w:rsidRDefault="00FD0CCA" w:rsidP="00FD0CCA">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57B4A0" w14:textId="77777777" w:rsidR="00FD0CCA" w:rsidRDefault="00FD0CCA" w:rsidP="00FD0CCA">
            <w:pPr>
              <w:rPr>
                <w:rFonts w:ascii="Arial" w:hAnsi="Arial" w:cs="Arial"/>
                <w:color w:val="000000"/>
                <w:position w:val="-2"/>
                <w:sz w:val="18"/>
                <w:szCs w:val="18"/>
              </w:rPr>
            </w:pPr>
          </w:p>
        </w:tc>
      </w:tr>
      <w:tr w:rsidR="00FD0CCA" w14:paraId="468045D7"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5AC3C0F0" w14:textId="77777777" w:rsidR="00FD0CCA" w:rsidRDefault="00FD0CCA" w:rsidP="00FD0CCA">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Kontaktna oseba pri referenčnem naročniku</w:t>
            </w:r>
            <w:r>
              <w:rPr>
                <w:rFonts w:ascii="Arial" w:hAnsi="Arial" w:cs="Arial"/>
                <w:b/>
                <w:bCs/>
                <w:color w:val="000000"/>
                <w:position w:val="-2"/>
                <w:sz w:val="18"/>
                <w:szCs w:val="18"/>
                <w:shd w:val="clear" w:color="auto" w:fill="CCCCCC"/>
              </w:rPr>
              <w:br/>
              <w:t>(ime in priimek ter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CDA6AF" w14:textId="77777777" w:rsidR="00FD0CCA" w:rsidRDefault="00FD0CCA" w:rsidP="00FD0CCA">
            <w:pPr>
              <w:rPr>
                <w:rFonts w:ascii="Arial" w:hAnsi="Arial" w:cs="Arial"/>
                <w:color w:val="000000"/>
                <w:position w:val="-2"/>
                <w:sz w:val="18"/>
                <w:szCs w:val="18"/>
              </w:rPr>
            </w:pPr>
          </w:p>
        </w:tc>
      </w:tr>
    </w:tbl>
    <w:p w14:paraId="44200F8D" w14:textId="77777777" w:rsidR="00FD0CCA" w:rsidRDefault="00FD0CCA" w:rsidP="00FD0CCA">
      <w:pPr>
        <w:jc w:val="both"/>
        <w:rPr>
          <w:rFonts w:ascii="Arial" w:hAnsi="Arial" w:cs="Arial"/>
          <w:color w:val="000000"/>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222CC5" w:rsidRPr="00873025" w14:paraId="6D3BBB2D" w14:textId="77777777" w:rsidTr="00A23D29">
        <w:tc>
          <w:tcPr>
            <w:tcW w:w="4080" w:type="dxa"/>
            <w:tcMar>
              <w:top w:w="75" w:type="dxa"/>
              <w:bottom w:w="75" w:type="dxa"/>
            </w:tcMar>
            <w:vAlign w:val="center"/>
          </w:tcPr>
          <w:p w14:paraId="462860F8" w14:textId="77777777" w:rsidR="00222CC5" w:rsidRPr="00873025" w:rsidRDefault="00222CC5" w:rsidP="00A23D29">
            <w:pPr>
              <w:rPr>
                <w:lang w:val="en-GB"/>
              </w:rPr>
            </w:pPr>
            <w:r>
              <w:rPr>
                <w:rFonts w:ascii="Arial" w:hAnsi="Arial" w:cs="Arial"/>
                <w:color w:val="000000"/>
                <w:position w:val="-2"/>
                <w:sz w:val="18"/>
                <w:szCs w:val="18"/>
                <w:lang w:val="en-GB"/>
              </w:rPr>
              <w:t>Kraj in datum</w:t>
            </w:r>
            <w:r w:rsidRPr="00873025">
              <w:rPr>
                <w:rFonts w:ascii="Arial" w:hAnsi="Arial" w:cs="Arial"/>
                <w:color w:val="000000"/>
                <w:position w:val="-2"/>
                <w:sz w:val="18"/>
                <w:szCs w:val="18"/>
                <w:lang w:val="en-GB"/>
              </w:rPr>
              <w:t>:</w:t>
            </w:r>
          </w:p>
        </w:tc>
        <w:tc>
          <w:tcPr>
            <w:tcW w:w="0" w:type="auto"/>
            <w:tcMar>
              <w:top w:w="75" w:type="dxa"/>
              <w:bottom w:w="75" w:type="dxa"/>
            </w:tcMar>
            <w:vAlign w:val="center"/>
          </w:tcPr>
          <w:p w14:paraId="161CE2F6" w14:textId="77777777" w:rsidR="00222CC5" w:rsidRPr="00873025" w:rsidRDefault="00222CC5" w:rsidP="00A23D29">
            <w:pPr>
              <w:jc w:val="center"/>
              <w:rPr>
                <w:lang w:val="en-GB"/>
              </w:rPr>
            </w:pPr>
            <w:r>
              <w:rPr>
                <w:rFonts w:ascii="Arial" w:hAnsi="Arial" w:cs="Arial"/>
                <w:color w:val="000000"/>
                <w:position w:val="-2"/>
                <w:sz w:val="18"/>
                <w:szCs w:val="18"/>
                <w:lang w:val="en-GB"/>
              </w:rPr>
              <w:t>Ime in priimek</w:t>
            </w:r>
            <w:r w:rsidRPr="00873025">
              <w:rPr>
                <w:rFonts w:ascii="Arial" w:hAnsi="Arial" w:cs="Arial"/>
                <w:color w:val="000000"/>
                <w:position w:val="-2"/>
                <w:sz w:val="18"/>
                <w:szCs w:val="18"/>
                <w:lang w:val="en-GB"/>
              </w:rPr>
              <w:t>: _____________________</w:t>
            </w:r>
          </w:p>
        </w:tc>
      </w:tr>
    </w:tbl>
    <w:p w14:paraId="1E9F4FFD" w14:textId="658F17CC" w:rsidR="00FD0CCA" w:rsidRDefault="00FD0CCA" w:rsidP="0074215F">
      <w:pPr>
        <w:spacing w:after="0"/>
      </w:pPr>
    </w:p>
    <w:tbl>
      <w:tblPr>
        <w:tblStyle w:val="NormalTablePHPDOCX"/>
        <w:tblW w:w="8745" w:type="dxa"/>
        <w:tblInd w:w="108" w:type="dxa"/>
        <w:tblLook w:val="04A0" w:firstRow="1" w:lastRow="0" w:firstColumn="1" w:lastColumn="0" w:noHBand="0" w:noVBand="1"/>
      </w:tblPr>
      <w:tblGrid>
        <w:gridCol w:w="4080"/>
        <w:gridCol w:w="4665"/>
      </w:tblGrid>
      <w:tr w:rsidR="00222CC5" w:rsidRPr="00873025" w14:paraId="54D49E05" w14:textId="77777777" w:rsidTr="00A23D29">
        <w:tc>
          <w:tcPr>
            <w:tcW w:w="4080" w:type="dxa"/>
            <w:tcMar>
              <w:top w:w="75" w:type="dxa"/>
              <w:bottom w:w="75" w:type="dxa"/>
            </w:tcMar>
            <w:vAlign w:val="center"/>
          </w:tcPr>
          <w:p w14:paraId="278895F3" w14:textId="31AB95D1" w:rsidR="00222CC5" w:rsidRPr="00873025" w:rsidRDefault="00222CC5" w:rsidP="00A23D29">
            <w:pPr>
              <w:rPr>
                <w:lang w:val="en-GB"/>
              </w:rPr>
            </w:pPr>
          </w:p>
        </w:tc>
        <w:tc>
          <w:tcPr>
            <w:tcW w:w="0" w:type="auto"/>
            <w:tcMar>
              <w:top w:w="75" w:type="dxa"/>
              <w:bottom w:w="75" w:type="dxa"/>
            </w:tcMar>
            <w:vAlign w:val="center"/>
          </w:tcPr>
          <w:p w14:paraId="3DED54A2" w14:textId="5ABA4C41" w:rsidR="00222CC5" w:rsidRPr="00873025" w:rsidRDefault="00222CC5" w:rsidP="00A23D29">
            <w:pPr>
              <w:jc w:val="center"/>
              <w:rPr>
                <w:lang w:val="en-GB"/>
              </w:rPr>
            </w:pPr>
            <w:r w:rsidRPr="00873025">
              <w:rPr>
                <w:rFonts w:ascii="Arial" w:hAnsi="Arial" w:cs="Arial"/>
                <w:color w:val="000000"/>
                <w:position w:val="-2"/>
                <w:sz w:val="18"/>
                <w:szCs w:val="18"/>
                <w:lang w:val="en-GB"/>
              </w:rPr>
              <w:t xml:space="preserve"> (</w:t>
            </w:r>
            <w:r>
              <w:rPr>
                <w:rFonts w:ascii="Arial" w:hAnsi="Arial" w:cs="Arial"/>
                <w:color w:val="000000"/>
                <w:position w:val="-2"/>
                <w:sz w:val="18"/>
                <w:szCs w:val="18"/>
                <w:lang w:val="en-GB"/>
              </w:rPr>
              <w:t>žig in podpis</w:t>
            </w:r>
            <w:r w:rsidRPr="00873025">
              <w:rPr>
                <w:rFonts w:ascii="Arial" w:hAnsi="Arial" w:cs="Arial"/>
                <w:color w:val="000000"/>
                <w:position w:val="-2"/>
                <w:sz w:val="18"/>
                <w:szCs w:val="18"/>
                <w:lang w:val="en-GB"/>
              </w:rPr>
              <w:t>) </w:t>
            </w:r>
          </w:p>
        </w:tc>
      </w:tr>
    </w:tbl>
    <w:p w14:paraId="038636E2" w14:textId="2E04441E" w:rsidR="00222CC5" w:rsidRDefault="00222CC5" w:rsidP="004F1422">
      <w:r>
        <w:br w:type="page"/>
      </w:r>
    </w:p>
    <w:p w14:paraId="049DFCA9" w14:textId="77777777" w:rsidR="00F845CE" w:rsidRPr="00D95C7A" w:rsidRDefault="00F845CE" w:rsidP="00F845CE">
      <w:pPr>
        <w:spacing w:after="0"/>
        <w:jc w:val="right"/>
        <w:rPr>
          <w:rFonts w:ascii="Arial" w:hAnsi="Arial" w:cs="Arial"/>
          <w:sz w:val="18"/>
          <w:szCs w:val="18"/>
        </w:rPr>
      </w:pPr>
      <w:r w:rsidRPr="00D95C7A">
        <w:rPr>
          <w:rFonts w:ascii="Arial" w:hAnsi="Arial" w:cs="Arial"/>
          <w:sz w:val="18"/>
          <w:szCs w:val="18"/>
        </w:rPr>
        <w:lastRenderedPageBreak/>
        <w:t>Obrazec št: 11</w:t>
      </w:r>
    </w:p>
    <w:p w14:paraId="3BF2804A" w14:textId="77777777" w:rsidR="00F845CE" w:rsidRPr="00D95C7A" w:rsidRDefault="00F845CE" w:rsidP="00F845C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95C7A">
        <w:rPr>
          <w:rFonts w:ascii="Arial" w:hAnsi="Arial" w:cs="Arial"/>
        </w:rPr>
        <w:t>Specifikacija naročila</w:t>
      </w:r>
    </w:p>
    <w:p w14:paraId="613066C1" w14:textId="20F4F012" w:rsidR="00F845CE" w:rsidRPr="00D95C7A" w:rsidRDefault="00F845CE" w:rsidP="00F845CE">
      <w:pPr>
        <w:jc w:val="both"/>
        <w:rPr>
          <w:rFonts w:ascii="Arial" w:hAnsi="Arial" w:cs="Arial"/>
          <w:sz w:val="18"/>
          <w:szCs w:val="18"/>
        </w:rPr>
      </w:pPr>
      <w:r w:rsidRPr="00D95C7A">
        <w:rPr>
          <w:rFonts w:ascii="Arial" w:hAnsi="Arial" w:cs="Arial"/>
          <w:sz w:val="18"/>
          <w:szCs w:val="18"/>
        </w:rPr>
        <w:t>V zvezi z javnim naročilom »</w:t>
      </w:r>
      <w:r>
        <w:rPr>
          <w:rFonts w:ascii="Arial" w:hAnsi="Arial" w:cs="Arial"/>
          <w:sz w:val="18"/>
          <w:szCs w:val="18"/>
        </w:rPr>
        <w:t>Dobava</w:t>
      </w:r>
      <w:r w:rsidRPr="009A4F77">
        <w:rPr>
          <w:rFonts w:ascii="Arial" w:hAnsi="Arial" w:cs="Arial"/>
          <w:sz w:val="18"/>
          <w:szCs w:val="18"/>
        </w:rPr>
        <w:t xml:space="preserve"> sklopa naprav za določanje dinamike gorenja oziroma za požarne preskuse v velikem merilu</w:t>
      </w:r>
      <w:r w:rsidRPr="00D95C7A">
        <w:rPr>
          <w:rFonts w:ascii="Arial" w:hAnsi="Arial" w:cs="Arial"/>
          <w:sz w:val="18"/>
          <w:szCs w:val="18"/>
        </w:rPr>
        <w:t>«,</w:t>
      </w:r>
    </w:p>
    <w:p w14:paraId="18E2EC15" w14:textId="77777777" w:rsidR="00F845CE" w:rsidRPr="00D95C7A" w:rsidRDefault="00F845CE" w:rsidP="00F845CE">
      <w:pPr>
        <w:spacing w:before="225" w:after="225" w:line="240" w:lineRule="auto"/>
        <w:jc w:val="both"/>
      </w:pPr>
      <w:r w:rsidRPr="00D95C7A">
        <w:rPr>
          <w:rFonts w:ascii="Arial" w:hAnsi="Arial" w:cs="Arial"/>
          <w:sz w:val="18"/>
          <w:szCs w:val="18"/>
          <w:u w:val="single"/>
        </w:rPr>
        <w:t>_______________________________________________________________________</w:t>
      </w:r>
      <w:r w:rsidRPr="00D95C7A">
        <w:rPr>
          <w:rFonts w:ascii="Arial" w:hAnsi="Arial" w:cs="Arial"/>
          <w:sz w:val="18"/>
          <w:szCs w:val="18"/>
        </w:rPr>
        <w:t>,</w:t>
      </w:r>
    </w:p>
    <w:p w14:paraId="54879FAB" w14:textId="77777777" w:rsidR="00F845CE" w:rsidRPr="00D95C7A" w:rsidRDefault="00F845CE" w:rsidP="00F845CE">
      <w:pPr>
        <w:spacing w:before="225" w:after="225" w:line="240" w:lineRule="auto"/>
        <w:jc w:val="both"/>
      </w:pPr>
      <w:r w:rsidRPr="00D95C7A">
        <w:rPr>
          <w:rFonts w:ascii="Arial" w:hAnsi="Arial" w:cs="Arial"/>
          <w:i/>
          <w:iCs/>
          <w:sz w:val="18"/>
          <w:szCs w:val="18"/>
        </w:rPr>
        <w:t>(naziv in naslov ponudnika)</w:t>
      </w:r>
    </w:p>
    <w:p w14:paraId="72054C3E" w14:textId="09672320" w:rsidR="00F845CE" w:rsidRDefault="00F845CE" w:rsidP="00F845CE">
      <w:pPr>
        <w:autoSpaceDE w:val="0"/>
        <w:autoSpaceDN w:val="0"/>
        <w:adjustRightInd w:val="0"/>
        <w:spacing w:after="0" w:line="240" w:lineRule="auto"/>
        <w:jc w:val="both"/>
        <w:rPr>
          <w:rFonts w:ascii="Arial" w:hAnsi="Arial" w:cs="Arial"/>
          <w:sz w:val="18"/>
          <w:szCs w:val="18"/>
        </w:rPr>
      </w:pPr>
      <w:r w:rsidRPr="00D95C7A">
        <w:rPr>
          <w:rFonts w:ascii="Arial" w:hAnsi="Arial" w:cs="Arial"/>
          <w:sz w:val="18"/>
          <w:szCs w:val="18"/>
        </w:rPr>
        <w:t xml:space="preserve">izjavljamo, da oprema, ki jo ponujamo, izpolnjuje vse </w:t>
      </w:r>
      <w:r>
        <w:rPr>
          <w:rFonts w:ascii="Arial" w:hAnsi="Arial" w:cs="Arial"/>
          <w:sz w:val="18"/>
          <w:szCs w:val="18"/>
        </w:rPr>
        <w:t xml:space="preserve">minimalne </w:t>
      </w:r>
      <w:r w:rsidRPr="00D95C7A">
        <w:rPr>
          <w:rFonts w:ascii="Arial" w:hAnsi="Arial" w:cs="Arial"/>
          <w:sz w:val="18"/>
          <w:szCs w:val="18"/>
        </w:rPr>
        <w:t>tehnične zahteve naročnika, kar izhaja iz spodnjih podatkov:</w:t>
      </w:r>
    </w:p>
    <w:p w14:paraId="54BB4443" w14:textId="2F369CAD" w:rsidR="00F845CE" w:rsidRDefault="00F845CE" w:rsidP="00F845CE">
      <w:pPr>
        <w:autoSpaceDE w:val="0"/>
        <w:autoSpaceDN w:val="0"/>
        <w:adjustRightInd w:val="0"/>
        <w:spacing w:after="0" w:line="240" w:lineRule="auto"/>
        <w:jc w:val="both"/>
        <w:rPr>
          <w:rFonts w:ascii="Arial" w:hAnsi="Arial" w:cs="Arial"/>
          <w:sz w:val="18"/>
          <w:szCs w:val="18"/>
        </w:rPr>
      </w:pPr>
    </w:p>
    <w:p w14:paraId="5F8B2539" w14:textId="09620B97" w:rsidR="00F845CE" w:rsidRPr="00015FC1" w:rsidRDefault="00F845CE" w:rsidP="00F845CE">
      <w:pPr>
        <w:pStyle w:val="Odstavekseznama"/>
        <w:spacing w:after="240" w:line="240" w:lineRule="auto"/>
        <w:ind w:left="714"/>
        <w:contextualSpacing w:val="0"/>
        <w:rPr>
          <w:rFonts w:ascii="Arial" w:hAnsi="Arial" w:cs="Arial"/>
          <w:b/>
          <w:bCs/>
          <w:sz w:val="18"/>
          <w:szCs w:val="18"/>
          <w:u w:val="single"/>
          <w:lang w:val="en-US"/>
        </w:rPr>
      </w:pPr>
      <w:r>
        <w:rPr>
          <w:rFonts w:ascii="Arial" w:hAnsi="Arial" w:cs="Arial"/>
          <w:b/>
          <w:bCs/>
          <w:sz w:val="18"/>
          <w:szCs w:val="18"/>
          <w:u w:val="single"/>
          <w:lang w:val="en-US"/>
        </w:rPr>
        <w:t xml:space="preserve">Splošno </w:t>
      </w:r>
    </w:p>
    <w:tbl>
      <w:tblPr>
        <w:tblStyle w:val="Tabelamrea"/>
        <w:tblW w:w="0" w:type="auto"/>
        <w:tblInd w:w="-5" w:type="dxa"/>
        <w:tblLook w:val="04A0" w:firstRow="1" w:lastRow="0" w:firstColumn="1" w:lastColumn="0" w:noHBand="0" w:noVBand="1"/>
      </w:tblPr>
      <w:tblGrid>
        <w:gridCol w:w="708"/>
        <w:gridCol w:w="3935"/>
        <w:gridCol w:w="4422"/>
      </w:tblGrid>
      <w:tr w:rsidR="00F845CE" w:rsidRPr="002C3B18" w14:paraId="3E077DD9" w14:textId="77777777" w:rsidTr="00B3486E">
        <w:trPr>
          <w:trHeight w:val="482"/>
        </w:trPr>
        <w:tc>
          <w:tcPr>
            <w:tcW w:w="708" w:type="dxa"/>
            <w:vAlign w:val="center"/>
          </w:tcPr>
          <w:p w14:paraId="7A7EE2AF" w14:textId="77777777" w:rsidR="00F845CE" w:rsidRDefault="00F845CE" w:rsidP="00F845CE">
            <w:pPr>
              <w:rPr>
                <w:rFonts w:ascii="Arial" w:hAnsi="Arial" w:cs="Arial"/>
                <w:sz w:val="18"/>
                <w:szCs w:val="18"/>
                <w:lang w:val="en-US"/>
              </w:rPr>
            </w:pPr>
          </w:p>
        </w:tc>
        <w:tc>
          <w:tcPr>
            <w:tcW w:w="3935" w:type="dxa"/>
            <w:vAlign w:val="center"/>
          </w:tcPr>
          <w:p w14:paraId="70CB3D38" w14:textId="47EBE3AC" w:rsidR="00F845CE" w:rsidRPr="008241A4" w:rsidRDefault="00F845CE" w:rsidP="00F845CE">
            <w:pPr>
              <w:jc w:val="center"/>
              <w:rPr>
                <w:rFonts w:ascii="Arial" w:hAnsi="Arial" w:cs="Arial"/>
                <w:sz w:val="18"/>
                <w:szCs w:val="18"/>
                <w:lang w:val="en-US"/>
              </w:rPr>
            </w:pPr>
            <w:r>
              <w:rPr>
                <w:rFonts w:ascii="Arial" w:hAnsi="Arial" w:cs="Arial"/>
                <w:b/>
                <w:bCs/>
                <w:sz w:val="18"/>
                <w:szCs w:val="18"/>
              </w:rPr>
              <w:t>Opis zahtev</w:t>
            </w:r>
          </w:p>
        </w:tc>
        <w:tc>
          <w:tcPr>
            <w:tcW w:w="4422" w:type="dxa"/>
            <w:vAlign w:val="center"/>
          </w:tcPr>
          <w:p w14:paraId="3FF8920B" w14:textId="53755238" w:rsidR="00F845CE" w:rsidRPr="00696ED9" w:rsidRDefault="00F845CE" w:rsidP="00F845CE">
            <w:pPr>
              <w:jc w:val="center"/>
              <w:rPr>
                <w:rFonts w:ascii="Arial" w:hAnsi="Arial" w:cs="Arial"/>
                <w:i/>
                <w:iCs/>
                <w:sz w:val="16"/>
                <w:szCs w:val="16"/>
                <w:lang w:val="en-US"/>
              </w:rPr>
            </w:pPr>
            <w:r w:rsidRPr="00D95C7A">
              <w:rPr>
                <w:rFonts w:ascii="Arial" w:hAnsi="Arial" w:cs="Arial"/>
                <w:b/>
                <w:bCs/>
                <w:sz w:val="18"/>
                <w:szCs w:val="18"/>
              </w:rPr>
              <w:t>Ponujeno</w:t>
            </w:r>
          </w:p>
        </w:tc>
      </w:tr>
      <w:tr w:rsidR="00F845CE" w:rsidRPr="002C3B18" w14:paraId="5D46F2A7" w14:textId="77777777" w:rsidTr="00B3486E">
        <w:trPr>
          <w:trHeight w:val="1550"/>
        </w:trPr>
        <w:tc>
          <w:tcPr>
            <w:tcW w:w="708" w:type="dxa"/>
            <w:vAlign w:val="center"/>
          </w:tcPr>
          <w:p w14:paraId="781FDFA9" w14:textId="77777777" w:rsidR="00F845CE" w:rsidRPr="002C3B18" w:rsidRDefault="00F845CE" w:rsidP="00F845CE">
            <w:pPr>
              <w:rPr>
                <w:rFonts w:ascii="Arial" w:hAnsi="Arial" w:cs="Arial"/>
                <w:sz w:val="18"/>
                <w:szCs w:val="18"/>
                <w:lang w:val="en-US"/>
              </w:rPr>
            </w:pPr>
            <w:r>
              <w:rPr>
                <w:rFonts w:ascii="Arial" w:hAnsi="Arial" w:cs="Arial"/>
                <w:sz w:val="18"/>
                <w:szCs w:val="18"/>
                <w:lang w:val="en-US"/>
              </w:rPr>
              <w:t>1</w:t>
            </w:r>
          </w:p>
        </w:tc>
        <w:tc>
          <w:tcPr>
            <w:tcW w:w="3935" w:type="dxa"/>
            <w:vAlign w:val="center"/>
          </w:tcPr>
          <w:p w14:paraId="79D43C12" w14:textId="77777777" w:rsidR="00F845CE" w:rsidRPr="002C3B18" w:rsidRDefault="00F845CE" w:rsidP="00F845CE">
            <w:pPr>
              <w:jc w:val="both"/>
              <w:rPr>
                <w:rFonts w:ascii="Arial" w:hAnsi="Arial" w:cs="Arial"/>
                <w:sz w:val="18"/>
                <w:szCs w:val="18"/>
                <w:lang w:val="en-US"/>
              </w:rPr>
            </w:pPr>
            <w:r w:rsidRPr="008241A4">
              <w:rPr>
                <w:rFonts w:ascii="Arial" w:hAnsi="Arial" w:cs="Arial"/>
                <w:sz w:val="18"/>
                <w:szCs w:val="18"/>
                <w:lang w:val="en-US"/>
              </w:rPr>
              <w:t xml:space="preserve">Oprema </w:t>
            </w:r>
            <w:r>
              <w:rPr>
                <w:rFonts w:ascii="Arial" w:hAnsi="Arial" w:cs="Arial"/>
                <w:sz w:val="18"/>
                <w:szCs w:val="18"/>
                <w:lang w:val="en-US"/>
              </w:rPr>
              <w:t>mora biti</w:t>
            </w:r>
            <w:r w:rsidRPr="008241A4">
              <w:rPr>
                <w:rFonts w:ascii="Arial" w:hAnsi="Arial" w:cs="Arial"/>
                <w:sz w:val="18"/>
                <w:szCs w:val="18"/>
                <w:lang w:val="en-US"/>
              </w:rPr>
              <w:t xml:space="preserve"> sestavljena iz vseh potrebnih naprav za merjenje </w:t>
            </w:r>
            <w:r>
              <w:rPr>
                <w:rFonts w:ascii="Arial" w:hAnsi="Arial" w:cs="Arial"/>
                <w:sz w:val="18"/>
                <w:szCs w:val="18"/>
                <w:lang w:val="en-US"/>
              </w:rPr>
              <w:t xml:space="preserve">v </w:t>
            </w:r>
            <w:proofErr w:type="spellStart"/>
            <w:r>
              <w:rPr>
                <w:rFonts w:ascii="Arial" w:hAnsi="Arial" w:cs="Arial"/>
                <w:sz w:val="18"/>
                <w:szCs w:val="18"/>
                <w:lang w:val="en-US"/>
              </w:rPr>
              <w:t>odvodnih</w:t>
            </w:r>
            <w:proofErr w:type="spellEnd"/>
            <w:r w:rsidRPr="008241A4">
              <w:rPr>
                <w:rFonts w:ascii="Arial" w:hAnsi="Arial" w:cs="Arial"/>
                <w:sz w:val="18"/>
                <w:szCs w:val="18"/>
                <w:lang w:val="en-US"/>
              </w:rPr>
              <w:t xml:space="preserve"> </w:t>
            </w:r>
            <w:proofErr w:type="spellStart"/>
            <w:r w:rsidRPr="008241A4">
              <w:rPr>
                <w:rFonts w:ascii="Arial" w:hAnsi="Arial" w:cs="Arial"/>
                <w:sz w:val="18"/>
                <w:szCs w:val="18"/>
                <w:lang w:val="en-US"/>
              </w:rPr>
              <w:t>kanal</w:t>
            </w:r>
            <w:r>
              <w:rPr>
                <w:rFonts w:ascii="Arial" w:hAnsi="Arial" w:cs="Arial"/>
                <w:sz w:val="18"/>
                <w:szCs w:val="18"/>
                <w:lang w:val="en-US"/>
              </w:rPr>
              <w:t>ih</w:t>
            </w:r>
            <w:proofErr w:type="spellEnd"/>
            <w:r w:rsidRPr="008241A4">
              <w:rPr>
                <w:rFonts w:ascii="Arial" w:hAnsi="Arial" w:cs="Arial"/>
                <w:sz w:val="18"/>
                <w:szCs w:val="18"/>
                <w:lang w:val="en-US"/>
              </w:rPr>
              <w:t xml:space="preserve"> </w:t>
            </w:r>
            <w:r>
              <w:rPr>
                <w:rFonts w:ascii="Arial" w:hAnsi="Arial" w:cs="Arial"/>
                <w:sz w:val="18"/>
                <w:szCs w:val="18"/>
                <w:lang w:val="en-US"/>
              </w:rPr>
              <w:t xml:space="preserve">kotnega sobnega </w:t>
            </w:r>
            <w:r w:rsidRPr="008241A4">
              <w:rPr>
                <w:rFonts w:ascii="Arial" w:hAnsi="Arial" w:cs="Arial"/>
                <w:sz w:val="18"/>
                <w:szCs w:val="18"/>
                <w:lang w:val="en-US"/>
              </w:rPr>
              <w:t>preskusa in velikega odprtega kalorimetra ter dodatne sonde za vzorčenje plina za vsako nastavitev (sobni kot ali velik odprt kalorimeter). Poleg tega je del opreme tudi sistem (npr. FTIR) za analizo sestave plinov.</w:t>
            </w:r>
          </w:p>
        </w:tc>
        <w:tc>
          <w:tcPr>
            <w:tcW w:w="4422" w:type="dxa"/>
            <w:vAlign w:val="center"/>
          </w:tcPr>
          <w:p w14:paraId="5E116B1C" w14:textId="3146CBD1" w:rsidR="00F845CE" w:rsidRPr="00696ED9" w:rsidRDefault="00F845CE" w:rsidP="00F845CE">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B84121">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B84121">
              <w:fldChar w:fldCharType="separate"/>
            </w:r>
            <w:r w:rsidRPr="00D95C7A">
              <w:fldChar w:fldCharType="end"/>
            </w:r>
            <w:r w:rsidRPr="00D95C7A">
              <w:rPr>
                <w:rFonts w:ascii="Arial" w:hAnsi="Arial" w:cs="Arial"/>
                <w:sz w:val="18"/>
                <w:szCs w:val="18"/>
              </w:rPr>
              <w:t> ne</w:t>
            </w:r>
          </w:p>
        </w:tc>
      </w:tr>
      <w:tr w:rsidR="00F845CE" w:rsidRPr="002C3B18" w14:paraId="1DBE30C9" w14:textId="77777777" w:rsidTr="00B3486E">
        <w:trPr>
          <w:trHeight w:val="1231"/>
        </w:trPr>
        <w:tc>
          <w:tcPr>
            <w:tcW w:w="708" w:type="dxa"/>
            <w:vAlign w:val="center"/>
          </w:tcPr>
          <w:p w14:paraId="05D7D693" w14:textId="77777777" w:rsidR="00F845CE" w:rsidRPr="002C3B18" w:rsidRDefault="00F845CE" w:rsidP="00F845CE">
            <w:pPr>
              <w:rPr>
                <w:rFonts w:ascii="Arial" w:hAnsi="Arial" w:cs="Arial"/>
                <w:sz w:val="18"/>
                <w:szCs w:val="18"/>
                <w:lang w:val="en-US"/>
              </w:rPr>
            </w:pPr>
            <w:r>
              <w:rPr>
                <w:rFonts w:ascii="Arial" w:hAnsi="Arial" w:cs="Arial"/>
                <w:sz w:val="18"/>
                <w:szCs w:val="18"/>
                <w:lang w:val="en-US"/>
              </w:rPr>
              <w:t>2</w:t>
            </w:r>
          </w:p>
        </w:tc>
        <w:tc>
          <w:tcPr>
            <w:tcW w:w="3935" w:type="dxa"/>
            <w:vAlign w:val="center"/>
          </w:tcPr>
          <w:p w14:paraId="444F7A14" w14:textId="77777777" w:rsidR="00F845CE" w:rsidRPr="002C3B18" w:rsidRDefault="00F845CE" w:rsidP="00F845CE">
            <w:pPr>
              <w:jc w:val="both"/>
              <w:rPr>
                <w:rFonts w:ascii="Arial" w:hAnsi="Arial" w:cs="Arial"/>
                <w:sz w:val="18"/>
                <w:szCs w:val="18"/>
                <w:lang w:val="en-US"/>
              </w:rPr>
            </w:pPr>
            <w:r w:rsidRPr="000677F0">
              <w:rPr>
                <w:rFonts w:ascii="Arial" w:hAnsi="Arial" w:cs="Arial"/>
                <w:sz w:val="18"/>
                <w:szCs w:val="18"/>
                <w:lang w:val="en-US"/>
              </w:rPr>
              <w:t xml:space="preserve">Uporaba </w:t>
            </w:r>
            <w:r>
              <w:rPr>
                <w:rFonts w:ascii="Arial" w:hAnsi="Arial" w:cs="Arial"/>
                <w:sz w:val="18"/>
                <w:szCs w:val="18"/>
                <w:lang w:val="en-US"/>
              </w:rPr>
              <w:t>kotnega sobnega preskusa</w:t>
            </w:r>
            <w:r w:rsidRPr="000677F0">
              <w:rPr>
                <w:rFonts w:ascii="Arial" w:hAnsi="Arial" w:cs="Arial"/>
                <w:sz w:val="18"/>
                <w:szCs w:val="18"/>
                <w:lang w:val="en-US"/>
              </w:rPr>
              <w:t xml:space="preserve"> in velikega odprtega kalorimetra ni sočasna. Merilna oprema (analizator, FTIR in priključena oprema, npr. </w:t>
            </w:r>
            <w:r>
              <w:rPr>
                <w:rFonts w:ascii="Arial" w:hAnsi="Arial" w:cs="Arial"/>
                <w:sz w:val="18"/>
                <w:szCs w:val="18"/>
                <w:lang w:val="en-US"/>
              </w:rPr>
              <w:t>č</w:t>
            </w:r>
            <w:r w:rsidRPr="000677F0">
              <w:rPr>
                <w:rFonts w:ascii="Arial" w:hAnsi="Arial" w:cs="Arial"/>
                <w:sz w:val="18"/>
                <w:szCs w:val="18"/>
                <w:lang w:val="en-US"/>
              </w:rPr>
              <w:t xml:space="preserve">rpalke, cevi za vzorčenje itd.) </w:t>
            </w:r>
            <w:r>
              <w:rPr>
                <w:rFonts w:ascii="Arial" w:hAnsi="Arial" w:cs="Arial"/>
                <w:sz w:val="18"/>
                <w:szCs w:val="18"/>
                <w:lang w:val="en-US"/>
              </w:rPr>
              <w:t>m</w:t>
            </w:r>
            <w:r w:rsidRPr="000677F0">
              <w:rPr>
                <w:rFonts w:ascii="Arial" w:hAnsi="Arial" w:cs="Arial"/>
                <w:sz w:val="18"/>
                <w:szCs w:val="18"/>
                <w:lang w:val="en-US"/>
              </w:rPr>
              <w:t xml:space="preserve">ora biti </w:t>
            </w:r>
            <w:r>
              <w:rPr>
                <w:rFonts w:ascii="Arial" w:hAnsi="Arial" w:cs="Arial"/>
                <w:sz w:val="18"/>
                <w:szCs w:val="18"/>
                <w:lang w:val="en-US"/>
              </w:rPr>
              <w:t>enostavno</w:t>
            </w:r>
            <w:r w:rsidRPr="000677F0">
              <w:rPr>
                <w:rFonts w:ascii="Arial" w:hAnsi="Arial" w:cs="Arial"/>
                <w:sz w:val="18"/>
                <w:szCs w:val="18"/>
                <w:lang w:val="en-US"/>
              </w:rPr>
              <w:t xml:space="preserve"> </w:t>
            </w:r>
            <w:r>
              <w:rPr>
                <w:rFonts w:ascii="Arial" w:hAnsi="Arial" w:cs="Arial"/>
                <w:sz w:val="18"/>
                <w:szCs w:val="18"/>
                <w:lang w:val="en-US"/>
              </w:rPr>
              <w:t>premakljiva</w:t>
            </w:r>
            <w:r w:rsidRPr="000677F0">
              <w:rPr>
                <w:rFonts w:ascii="Arial" w:hAnsi="Arial" w:cs="Arial"/>
                <w:sz w:val="18"/>
                <w:szCs w:val="18"/>
                <w:lang w:val="en-US"/>
              </w:rPr>
              <w:t>.</w:t>
            </w:r>
          </w:p>
        </w:tc>
        <w:tc>
          <w:tcPr>
            <w:tcW w:w="4422" w:type="dxa"/>
            <w:vAlign w:val="center"/>
          </w:tcPr>
          <w:p w14:paraId="380B1F57" w14:textId="0405D7F6" w:rsidR="00F845CE" w:rsidRPr="00696ED9" w:rsidRDefault="00F845CE" w:rsidP="00F845CE">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B84121">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B84121">
              <w:fldChar w:fldCharType="separate"/>
            </w:r>
            <w:r w:rsidRPr="00D95C7A">
              <w:fldChar w:fldCharType="end"/>
            </w:r>
            <w:r w:rsidRPr="00D95C7A">
              <w:rPr>
                <w:rFonts w:ascii="Arial" w:hAnsi="Arial" w:cs="Arial"/>
                <w:sz w:val="18"/>
                <w:szCs w:val="18"/>
              </w:rPr>
              <w:t> ne</w:t>
            </w:r>
          </w:p>
        </w:tc>
      </w:tr>
      <w:tr w:rsidR="00F845CE" w:rsidRPr="002C3B18" w14:paraId="6E08B0F5" w14:textId="77777777" w:rsidTr="00B3486E">
        <w:tc>
          <w:tcPr>
            <w:tcW w:w="708" w:type="dxa"/>
            <w:vAlign w:val="center"/>
          </w:tcPr>
          <w:p w14:paraId="25431560" w14:textId="0C10261A" w:rsidR="00F845CE" w:rsidRPr="002C3B18" w:rsidRDefault="00B3486E" w:rsidP="00F845CE">
            <w:pPr>
              <w:rPr>
                <w:rFonts w:ascii="Arial" w:hAnsi="Arial" w:cs="Arial"/>
                <w:sz w:val="18"/>
                <w:szCs w:val="18"/>
                <w:lang w:val="en-US"/>
              </w:rPr>
            </w:pPr>
            <w:r>
              <w:rPr>
                <w:rFonts w:ascii="Arial" w:hAnsi="Arial" w:cs="Arial"/>
                <w:sz w:val="18"/>
                <w:szCs w:val="18"/>
                <w:lang w:val="en-US"/>
              </w:rPr>
              <w:t>3</w:t>
            </w:r>
          </w:p>
        </w:tc>
        <w:tc>
          <w:tcPr>
            <w:tcW w:w="3935" w:type="dxa"/>
            <w:vAlign w:val="center"/>
          </w:tcPr>
          <w:p w14:paraId="1997D27A" w14:textId="77777777" w:rsidR="00F845CE" w:rsidRPr="002C3B18" w:rsidRDefault="00F845CE" w:rsidP="00F845CE">
            <w:pPr>
              <w:jc w:val="both"/>
              <w:rPr>
                <w:rFonts w:ascii="Arial" w:hAnsi="Arial" w:cs="Arial"/>
                <w:sz w:val="18"/>
                <w:szCs w:val="18"/>
                <w:lang w:val="en-US"/>
              </w:rPr>
            </w:pPr>
            <w:r w:rsidRPr="000677F0">
              <w:rPr>
                <w:rFonts w:ascii="Arial" w:hAnsi="Arial" w:cs="Arial"/>
                <w:sz w:val="18"/>
                <w:szCs w:val="18"/>
                <w:lang w:val="en-US"/>
              </w:rPr>
              <w:t>Vsi instrumenti in naprave morajo biti sposobni komunicirati z računalnikom, ki temelji na MS Windows, prek povezave USB ali LAN. Komunikacijski protokoli morajo biti priloženi instrumentom.</w:t>
            </w:r>
          </w:p>
        </w:tc>
        <w:tc>
          <w:tcPr>
            <w:tcW w:w="4422" w:type="dxa"/>
            <w:vAlign w:val="center"/>
          </w:tcPr>
          <w:p w14:paraId="70725A8C" w14:textId="7D6D4EAE" w:rsidR="00F845CE" w:rsidRPr="00696ED9" w:rsidRDefault="00F845CE" w:rsidP="00F845CE">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B84121">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B84121">
              <w:fldChar w:fldCharType="separate"/>
            </w:r>
            <w:r w:rsidRPr="00D95C7A">
              <w:fldChar w:fldCharType="end"/>
            </w:r>
            <w:r w:rsidRPr="00D95C7A">
              <w:rPr>
                <w:rFonts w:ascii="Arial" w:hAnsi="Arial" w:cs="Arial"/>
                <w:sz w:val="18"/>
                <w:szCs w:val="18"/>
              </w:rPr>
              <w:t> ne</w:t>
            </w:r>
          </w:p>
        </w:tc>
      </w:tr>
      <w:tr w:rsidR="00F845CE" w:rsidRPr="002C3B18" w14:paraId="67498230" w14:textId="77777777" w:rsidTr="00B3486E">
        <w:tc>
          <w:tcPr>
            <w:tcW w:w="708" w:type="dxa"/>
            <w:vAlign w:val="center"/>
          </w:tcPr>
          <w:p w14:paraId="5E7989D5" w14:textId="240D8E38" w:rsidR="00F845CE" w:rsidRPr="002C3B18" w:rsidRDefault="00B3486E" w:rsidP="00F845CE">
            <w:pPr>
              <w:rPr>
                <w:rFonts w:ascii="Arial" w:hAnsi="Arial" w:cs="Arial"/>
                <w:sz w:val="18"/>
                <w:szCs w:val="18"/>
                <w:lang w:val="en-US"/>
              </w:rPr>
            </w:pPr>
            <w:r>
              <w:rPr>
                <w:rFonts w:ascii="Arial" w:hAnsi="Arial" w:cs="Arial"/>
                <w:sz w:val="18"/>
                <w:szCs w:val="18"/>
                <w:lang w:val="en-US"/>
              </w:rPr>
              <w:t>4</w:t>
            </w:r>
          </w:p>
        </w:tc>
        <w:tc>
          <w:tcPr>
            <w:tcW w:w="3935" w:type="dxa"/>
            <w:vAlign w:val="center"/>
          </w:tcPr>
          <w:p w14:paraId="77A9A0B1" w14:textId="77777777" w:rsidR="00F845CE" w:rsidRPr="002C3B18" w:rsidRDefault="00F845CE" w:rsidP="00F845CE">
            <w:pPr>
              <w:jc w:val="both"/>
              <w:rPr>
                <w:rFonts w:ascii="Arial" w:hAnsi="Arial" w:cs="Arial"/>
                <w:sz w:val="18"/>
                <w:szCs w:val="18"/>
                <w:lang w:val="en-US"/>
              </w:rPr>
            </w:pPr>
            <w:r w:rsidRPr="000677F0">
              <w:rPr>
                <w:rFonts w:ascii="Arial" w:hAnsi="Arial" w:cs="Arial"/>
                <w:sz w:val="18"/>
                <w:szCs w:val="18"/>
                <w:lang w:val="en-US"/>
              </w:rPr>
              <w:t>Izhodi instrument</w:t>
            </w:r>
            <w:r>
              <w:rPr>
                <w:rFonts w:ascii="Arial" w:hAnsi="Arial" w:cs="Arial"/>
                <w:sz w:val="18"/>
                <w:szCs w:val="18"/>
                <w:lang w:val="en-US"/>
              </w:rPr>
              <w:t>ov</w:t>
            </w:r>
            <w:r w:rsidRPr="000677F0">
              <w:rPr>
                <w:rFonts w:ascii="Arial" w:hAnsi="Arial" w:cs="Arial"/>
                <w:sz w:val="18"/>
                <w:szCs w:val="18"/>
                <w:lang w:val="en-US"/>
              </w:rPr>
              <w:t xml:space="preserve"> (O2, CO2, CO) za sproščanje toplote, </w:t>
            </w:r>
            <w:proofErr w:type="spellStart"/>
            <w:r>
              <w:rPr>
                <w:rFonts w:ascii="Arial" w:hAnsi="Arial" w:cs="Arial"/>
                <w:sz w:val="18"/>
                <w:szCs w:val="18"/>
                <w:lang w:val="en-US"/>
              </w:rPr>
              <w:t>optične</w:t>
            </w:r>
            <w:proofErr w:type="spellEnd"/>
            <w:r w:rsidRPr="000677F0">
              <w:rPr>
                <w:rFonts w:ascii="Arial" w:hAnsi="Arial" w:cs="Arial"/>
                <w:sz w:val="18"/>
                <w:szCs w:val="18"/>
                <w:lang w:val="en-US"/>
              </w:rPr>
              <w:t xml:space="preserve"> gostote dima, </w:t>
            </w:r>
            <w:proofErr w:type="spellStart"/>
            <w:r w:rsidRPr="000677F0">
              <w:rPr>
                <w:rFonts w:ascii="Arial" w:hAnsi="Arial" w:cs="Arial"/>
                <w:sz w:val="18"/>
                <w:szCs w:val="18"/>
                <w:lang w:val="en-US"/>
              </w:rPr>
              <w:t>pretok</w:t>
            </w:r>
            <w:proofErr w:type="spellEnd"/>
            <w:r w:rsidRPr="000677F0">
              <w:rPr>
                <w:rFonts w:ascii="Arial" w:hAnsi="Arial" w:cs="Arial"/>
                <w:sz w:val="18"/>
                <w:szCs w:val="18"/>
                <w:lang w:val="en-US"/>
              </w:rPr>
              <w:t xml:space="preserve"> in temperaturo: oprema za merjenje vseh količin, razen sestave plina (FTIR), mora zagotavljati analogni DCV izhod </w:t>
            </w:r>
            <w:proofErr w:type="spellStart"/>
            <w:r w:rsidRPr="000677F0">
              <w:rPr>
                <w:rFonts w:ascii="Arial" w:hAnsi="Arial" w:cs="Arial"/>
                <w:sz w:val="18"/>
                <w:szCs w:val="18"/>
                <w:lang w:val="en-US"/>
              </w:rPr>
              <w:t>merjenih</w:t>
            </w:r>
            <w:proofErr w:type="spellEnd"/>
            <w:r w:rsidRPr="000677F0">
              <w:rPr>
                <w:rFonts w:ascii="Arial" w:hAnsi="Arial" w:cs="Arial"/>
                <w:sz w:val="18"/>
                <w:szCs w:val="18"/>
                <w:lang w:val="en-US"/>
              </w:rPr>
              <w:t xml:space="preserve"> signalov.</w:t>
            </w:r>
          </w:p>
        </w:tc>
        <w:tc>
          <w:tcPr>
            <w:tcW w:w="4422" w:type="dxa"/>
            <w:vAlign w:val="center"/>
          </w:tcPr>
          <w:p w14:paraId="4186B138" w14:textId="39FEC235" w:rsidR="00F845CE" w:rsidRPr="00696ED9" w:rsidRDefault="00F845CE" w:rsidP="00F845CE">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B84121">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B84121">
              <w:fldChar w:fldCharType="separate"/>
            </w:r>
            <w:r w:rsidRPr="00D95C7A">
              <w:fldChar w:fldCharType="end"/>
            </w:r>
            <w:r w:rsidRPr="00D95C7A">
              <w:rPr>
                <w:rFonts w:ascii="Arial" w:hAnsi="Arial" w:cs="Arial"/>
                <w:sz w:val="18"/>
                <w:szCs w:val="18"/>
              </w:rPr>
              <w:t> ne</w:t>
            </w:r>
          </w:p>
        </w:tc>
      </w:tr>
      <w:tr w:rsidR="00F845CE" w:rsidRPr="002C3B18" w14:paraId="5459E4CA" w14:textId="77777777" w:rsidTr="00B3486E">
        <w:tc>
          <w:tcPr>
            <w:tcW w:w="708" w:type="dxa"/>
            <w:vAlign w:val="center"/>
          </w:tcPr>
          <w:p w14:paraId="0A146B45" w14:textId="5B34E3D9" w:rsidR="00F845CE" w:rsidRPr="002C3B18" w:rsidRDefault="00B3486E" w:rsidP="00F845CE">
            <w:pPr>
              <w:rPr>
                <w:rFonts w:ascii="Arial" w:hAnsi="Arial" w:cs="Arial"/>
                <w:sz w:val="18"/>
                <w:szCs w:val="18"/>
                <w:lang w:val="en-US"/>
              </w:rPr>
            </w:pPr>
            <w:r>
              <w:rPr>
                <w:rFonts w:ascii="Arial" w:hAnsi="Arial" w:cs="Arial"/>
                <w:sz w:val="18"/>
                <w:szCs w:val="18"/>
                <w:lang w:val="en-US"/>
              </w:rPr>
              <w:t>5</w:t>
            </w:r>
          </w:p>
        </w:tc>
        <w:tc>
          <w:tcPr>
            <w:tcW w:w="3935" w:type="dxa"/>
            <w:vAlign w:val="center"/>
          </w:tcPr>
          <w:p w14:paraId="4C63E4E5" w14:textId="77777777" w:rsidR="00F845CE" w:rsidRPr="002C3B18" w:rsidRDefault="00F845CE" w:rsidP="00F845CE">
            <w:pPr>
              <w:jc w:val="both"/>
              <w:rPr>
                <w:rFonts w:ascii="Arial" w:hAnsi="Arial" w:cs="Arial"/>
                <w:sz w:val="18"/>
                <w:szCs w:val="18"/>
                <w:lang w:val="en-US"/>
              </w:rPr>
            </w:pPr>
            <w:r w:rsidRPr="000677F0">
              <w:rPr>
                <w:rFonts w:ascii="Arial" w:hAnsi="Arial" w:cs="Arial"/>
                <w:sz w:val="18"/>
                <w:szCs w:val="18"/>
                <w:lang w:val="en-US"/>
              </w:rPr>
              <w:t>Izhod analizatorja sestave plina (FTIR): izvoz podatkov</w:t>
            </w:r>
            <w:r>
              <w:rPr>
                <w:rFonts w:ascii="Arial" w:hAnsi="Arial" w:cs="Arial"/>
                <w:sz w:val="18"/>
                <w:szCs w:val="18"/>
                <w:lang w:val="en-US"/>
              </w:rPr>
              <w:t xml:space="preserve"> </w:t>
            </w:r>
            <w:r w:rsidRPr="000677F0">
              <w:rPr>
                <w:rFonts w:ascii="Arial" w:hAnsi="Arial" w:cs="Arial"/>
                <w:sz w:val="18"/>
                <w:szCs w:val="18"/>
                <w:lang w:val="en-US"/>
              </w:rPr>
              <w:t>(IR spektri) mora biti na voljo</w:t>
            </w:r>
            <w:r>
              <w:rPr>
                <w:rFonts w:ascii="Arial" w:hAnsi="Arial" w:cs="Arial"/>
                <w:sz w:val="18"/>
                <w:szCs w:val="18"/>
                <w:lang w:val="en-US"/>
              </w:rPr>
              <w:t>.</w:t>
            </w:r>
            <w:r w:rsidRPr="000677F0">
              <w:rPr>
                <w:rFonts w:ascii="Arial" w:hAnsi="Arial" w:cs="Arial"/>
                <w:sz w:val="18"/>
                <w:szCs w:val="18"/>
                <w:lang w:val="en-US"/>
              </w:rPr>
              <w:t xml:space="preserve"> </w:t>
            </w:r>
          </w:p>
        </w:tc>
        <w:tc>
          <w:tcPr>
            <w:tcW w:w="4422" w:type="dxa"/>
            <w:vAlign w:val="center"/>
          </w:tcPr>
          <w:p w14:paraId="2F511330" w14:textId="65706AD6" w:rsidR="00F845CE" w:rsidRPr="00696ED9" w:rsidRDefault="00F845CE" w:rsidP="00F845CE">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B84121">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B84121">
              <w:fldChar w:fldCharType="separate"/>
            </w:r>
            <w:r w:rsidRPr="00D95C7A">
              <w:fldChar w:fldCharType="end"/>
            </w:r>
            <w:r w:rsidRPr="00D95C7A">
              <w:rPr>
                <w:rFonts w:ascii="Arial" w:hAnsi="Arial" w:cs="Arial"/>
                <w:sz w:val="18"/>
                <w:szCs w:val="18"/>
              </w:rPr>
              <w:t> ne</w:t>
            </w:r>
          </w:p>
        </w:tc>
      </w:tr>
    </w:tbl>
    <w:p w14:paraId="17AAF6BF" w14:textId="77777777" w:rsidR="00F845CE" w:rsidRDefault="00F845CE" w:rsidP="00F845CE">
      <w:pPr>
        <w:pStyle w:val="Odstavekseznama"/>
        <w:spacing w:after="0" w:line="240" w:lineRule="auto"/>
        <w:contextualSpacing w:val="0"/>
        <w:jc w:val="both"/>
        <w:rPr>
          <w:rFonts w:ascii="Arial" w:hAnsi="Arial" w:cs="Arial"/>
          <w:b/>
          <w:bCs/>
          <w:sz w:val="18"/>
          <w:szCs w:val="18"/>
          <w:u w:val="single"/>
          <w:lang w:val="en-US"/>
        </w:rPr>
      </w:pPr>
    </w:p>
    <w:p w14:paraId="14C8BD4E" w14:textId="11635761" w:rsidR="00F845CE" w:rsidRDefault="00F845CE" w:rsidP="00F845CE">
      <w:pPr>
        <w:pStyle w:val="Odstavekseznama"/>
        <w:spacing w:after="240" w:line="240" w:lineRule="auto"/>
        <w:contextualSpacing w:val="0"/>
        <w:jc w:val="both"/>
        <w:rPr>
          <w:rFonts w:ascii="Arial" w:hAnsi="Arial" w:cs="Arial"/>
          <w:b/>
          <w:bCs/>
          <w:sz w:val="18"/>
          <w:szCs w:val="18"/>
          <w:u w:val="single"/>
          <w:lang w:val="en-US"/>
        </w:rPr>
      </w:pPr>
      <w:r>
        <w:rPr>
          <w:rFonts w:ascii="Arial" w:hAnsi="Arial" w:cs="Arial"/>
          <w:b/>
          <w:bCs/>
          <w:sz w:val="18"/>
          <w:szCs w:val="18"/>
          <w:u w:val="single"/>
          <w:lang w:val="en-US"/>
        </w:rPr>
        <w:t xml:space="preserve">Kotni sobni preskus </w:t>
      </w:r>
    </w:p>
    <w:tbl>
      <w:tblPr>
        <w:tblStyle w:val="Tabelamrea"/>
        <w:tblW w:w="9065" w:type="dxa"/>
        <w:tblInd w:w="-5" w:type="dxa"/>
        <w:tblLook w:val="04A0" w:firstRow="1" w:lastRow="0" w:firstColumn="1" w:lastColumn="0" w:noHBand="0" w:noVBand="1"/>
      </w:tblPr>
      <w:tblGrid>
        <w:gridCol w:w="426"/>
        <w:gridCol w:w="4110"/>
        <w:gridCol w:w="4529"/>
      </w:tblGrid>
      <w:tr w:rsidR="00F845CE" w:rsidRPr="002C3B18" w14:paraId="65C4253F" w14:textId="77777777" w:rsidTr="00F845CE">
        <w:trPr>
          <w:trHeight w:val="908"/>
        </w:trPr>
        <w:tc>
          <w:tcPr>
            <w:tcW w:w="426" w:type="dxa"/>
            <w:vAlign w:val="center"/>
          </w:tcPr>
          <w:p w14:paraId="74130A7C" w14:textId="3EF493A7" w:rsidR="00F845CE" w:rsidRPr="002C3B18" w:rsidRDefault="00B3486E" w:rsidP="00F845CE">
            <w:pPr>
              <w:rPr>
                <w:rFonts w:ascii="Arial" w:hAnsi="Arial" w:cs="Arial"/>
                <w:sz w:val="18"/>
                <w:szCs w:val="18"/>
                <w:lang w:val="en-US"/>
              </w:rPr>
            </w:pPr>
            <w:r>
              <w:rPr>
                <w:rFonts w:ascii="Arial" w:hAnsi="Arial" w:cs="Arial"/>
                <w:sz w:val="18"/>
                <w:szCs w:val="18"/>
                <w:lang w:val="en-US"/>
              </w:rPr>
              <w:t>6</w:t>
            </w:r>
          </w:p>
        </w:tc>
        <w:tc>
          <w:tcPr>
            <w:tcW w:w="4110" w:type="dxa"/>
            <w:vAlign w:val="center"/>
          </w:tcPr>
          <w:p w14:paraId="19863D3F" w14:textId="1FAC633C" w:rsidR="00F845CE" w:rsidRPr="00BA1CC5" w:rsidRDefault="00F845CE" w:rsidP="004827C0">
            <w:pPr>
              <w:jc w:val="both"/>
              <w:rPr>
                <w:rFonts w:ascii="Arial" w:hAnsi="Arial" w:cs="Arial"/>
                <w:sz w:val="18"/>
                <w:szCs w:val="18"/>
                <w:lang w:val="en-US"/>
              </w:rPr>
            </w:pPr>
            <w:r w:rsidRPr="00BA1CC5">
              <w:rPr>
                <w:rFonts w:ascii="Arial" w:hAnsi="Arial" w:cs="Arial"/>
                <w:sz w:val="18"/>
                <w:szCs w:val="18"/>
                <w:lang w:val="en-US"/>
              </w:rPr>
              <w:t xml:space="preserve">Instrumentacija </w:t>
            </w:r>
            <w:proofErr w:type="spellStart"/>
            <w:r>
              <w:rPr>
                <w:rFonts w:ascii="Arial" w:hAnsi="Arial" w:cs="Arial"/>
                <w:sz w:val="18"/>
                <w:szCs w:val="18"/>
                <w:lang w:val="en-US"/>
              </w:rPr>
              <w:t>odvodnega</w:t>
            </w:r>
            <w:proofErr w:type="spellEnd"/>
            <w:r w:rsidRPr="00BA1CC5">
              <w:rPr>
                <w:rFonts w:ascii="Arial" w:hAnsi="Arial" w:cs="Arial"/>
                <w:sz w:val="18"/>
                <w:szCs w:val="18"/>
                <w:lang w:val="en-US"/>
              </w:rPr>
              <w:t xml:space="preserve"> kanala mora biti v skladu </w:t>
            </w:r>
            <w:r>
              <w:rPr>
                <w:rFonts w:ascii="Arial" w:hAnsi="Arial" w:cs="Arial"/>
                <w:sz w:val="18"/>
                <w:szCs w:val="18"/>
                <w:lang w:val="en-US"/>
              </w:rPr>
              <w:t>s standardom</w:t>
            </w:r>
            <w:r w:rsidRPr="00BA1CC5">
              <w:rPr>
                <w:rFonts w:ascii="Arial" w:hAnsi="Arial" w:cs="Arial"/>
                <w:sz w:val="18"/>
                <w:szCs w:val="18"/>
                <w:lang w:val="en-US"/>
              </w:rPr>
              <w:t xml:space="preserve"> ISO 9705 -1: 2016 in ISO 9750-2: 2016, zlasti (</w:t>
            </w:r>
            <w:proofErr w:type="spellStart"/>
            <w:r w:rsidRPr="00BA1CC5">
              <w:rPr>
                <w:rFonts w:ascii="Arial" w:hAnsi="Arial" w:cs="Arial"/>
                <w:sz w:val="18"/>
                <w:szCs w:val="18"/>
                <w:lang w:val="en-US"/>
              </w:rPr>
              <w:t>vendar</w:t>
            </w:r>
            <w:proofErr w:type="spellEnd"/>
            <w:r w:rsidRPr="00BA1CC5">
              <w:rPr>
                <w:rFonts w:ascii="Arial" w:hAnsi="Arial" w:cs="Arial"/>
                <w:sz w:val="18"/>
                <w:szCs w:val="18"/>
                <w:lang w:val="en-US"/>
              </w:rPr>
              <w:t xml:space="preserve"> ne omejeno</w:t>
            </w:r>
            <w:r>
              <w:rPr>
                <w:rFonts w:ascii="Arial" w:hAnsi="Arial" w:cs="Arial"/>
                <w:sz w:val="18"/>
                <w:szCs w:val="18"/>
                <w:lang w:val="en-US"/>
              </w:rPr>
              <w:t xml:space="preserve"> na</w:t>
            </w:r>
            <w:r w:rsidRPr="00BA1CC5">
              <w:rPr>
                <w:rFonts w:ascii="Arial" w:hAnsi="Arial" w:cs="Arial"/>
                <w:sz w:val="18"/>
                <w:szCs w:val="18"/>
                <w:lang w:val="en-US"/>
              </w:rPr>
              <w:t xml:space="preserve">) </w:t>
            </w:r>
            <w:r w:rsidR="004827C0">
              <w:rPr>
                <w:rFonts w:ascii="Arial" w:hAnsi="Arial" w:cs="Arial"/>
                <w:sz w:val="18"/>
                <w:szCs w:val="18"/>
                <w:lang w:val="en-US"/>
              </w:rPr>
              <w:t>poglavjem</w:t>
            </w:r>
            <w:r w:rsidR="004827C0" w:rsidRPr="00BA1CC5">
              <w:rPr>
                <w:rFonts w:ascii="Arial" w:hAnsi="Arial" w:cs="Arial"/>
                <w:sz w:val="18"/>
                <w:szCs w:val="18"/>
                <w:lang w:val="en-US"/>
              </w:rPr>
              <w:t xml:space="preserve"> </w:t>
            </w:r>
            <w:r w:rsidRPr="00BA1CC5">
              <w:rPr>
                <w:rFonts w:ascii="Arial" w:hAnsi="Arial" w:cs="Arial"/>
                <w:sz w:val="18"/>
                <w:szCs w:val="18"/>
                <w:lang w:val="en-US"/>
              </w:rPr>
              <w:t>8 in Prilogo D</w:t>
            </w:r>
          </w:p>
        </w:tc>
        <w:tc>
          <w:tcPr>
            <w:tcW w:w="4529" w:type="dxa"/>
            <w:vAlign w:val="center"/>
          </w:tcPr>
          <w:p w14:paraId="4DE859A6" w14:textId="50BC0A19" w:rsidR="00F845CE" w:rsidRPr="00696ED9" w:rsidRDefault="004E024C" w:rsidP="004E024C">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B84121">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B84121">
              <w:fldChar w:fldCharType="separate"/>
            </w:r>
            <w:r w:rsidRPr="00D95C7A">
              <w:fldChar w:fldCharType="end"/>
            </w:r>
            <w:r w:rsidRPr="00D95C7A">
              <w:rPr>
                <w:rFonts w:ascii="Arial" w:hAnsi="Arial" w:cs="Arial"/>
                <w:sz w:val="18"/>
                <w:szCs w:val="18"/>
              </w:rPr>
              <w:t> ne</w:t>
            </w:r>
          </w:p>
        </w:tc>
      </w:tr>
      <w:tr w:rsidR="00F845CE" w:rsidRPr="002C3B18" w14:paraId="29F4BCC3" w14:textId="77777777" w:rsidTr="00F845CE">
        <w:trPr>
          <w:trHeight w:val="920"/>
        </w:trPr>
        <w:tc>
          <w:tcPr>
            <w:tcW w:w="426" w:type="dxa"/>
            <w:vAlign w:val="center"/>
          </w:tcPr>
          <w:p w14:paraId="30D5C9F7" w14:textId="41BFA2C3" w:rsidR="00F845CE" w:rsidRPr="002C3B18" w:rsidRDefault="00B3486E" w:rsidP="00F845CE">
            <w:pPr>
              <w:rPr>
                <w:rFonts w:ascii="Arial" w:hAnsi="Arial" w:cs="Arial"/>
                <w:sz w:val="18"/>
                <w:szCs w:val="18"/>
                <w:lang w:val="en-US"/>
              </w:rPr>
            </w:pPr>
            <w:r>
              <w:rPr>
                <w:rFonts w:ascii="Arial" w:hAnsi="Arial" w:cs="Arial"/>
                <w:sz w:val="18"/>
                <w:szCs w:val="18"/>
                <w:lang w:val="en-US"/>
              </w:rPr>
              <w:t>7</w:t>
            </w:r>
          </w:p>
        </w:tc>
        <w:tc>
          <w:tcPr>
            <w:tcW w:w="4110" w:type="dxa"/>
            <w:vAlign w:val="center"/>
          </w:tcPr>
          <w:p w14:paraId="14B1C7AC" w14:textId="77777777" w:rsidR="00F845CE" w:rsidRDefault="00F845CE" w:rsidP="00F845CE">
            <w:pPr>
              <w:jc w:val="both"/>
              <w:rPr>
                <w:rFonts w:ascii="Arial" w:hAnsi="Arial" w:cs="Arial"/>
                <w:sz w:val="18"/>
                <w:szCs w:val="18"/>
                <w:lang w:val="en-US"/>
              </w:rPr>
            </w:pPr>
            <w:r>
              <w:rPr>
                <w:rFonts w:ascii="Arial" w:hAnsi="Arial" w:cs="Arial"/>
                <w:sz w:val="18"/>
                <w:szCs w:val="18"/>
                <w:lang w:val="en-US"/>
              </w:rPr>
              <w:t>Vključena mora biti</w:t>
            </w:r>
            <w:r w:rsidRPr="00BA1CC5">
              <w:rPr>
                <w:rFonts w:ascii="Arial" w:hAnsi="Arial" w:cs="Arial"/>
                <w:sz w:val="18"/>
                <w:szCs w:val="18"/>
                <w:lang w:val="en-US"/>
              </w:rPr>
              <w:t xml:space="preserve"> dodatn</w:t>
            </w:r>
            <w:r>
              <w:rPr>
                <w:rFonts w:ascii="Arial" w:hAnsi="Arial" w:cs="Arial"/>
                <w:sz w:val="18"/>
                <w:szCs w:val="18"/>
                <w:lang w:val="en-US"/>
              </w:rPr>
              <w:t>a</w:t>
            </w:r>
            <w:r w:rsidRPr="00BA1CC5">
              <w:rPr>
                <w:rFonts w:ascii="Arial" w:hAnsi="Arial" w:cs="Arial"/>
                <w:sz w:val="18"/>
                <w:szCs w:val="18"/>
                <w:lang w:val="en-US"/>
              </w:rPr>
              <w:t xml:space="preserve"> sond</w:t>
            </w:r>
            <w:r>
              <w:rPr>
                <w:rFonts w:ascii="Arial" w:hAnsi="Arial" w:cs="Arial"/>
                <w:sz w:val="18"/>
                <w:szCs w:val="18"/>
                <w:lang w:val="en-US"/>
              </w:rPr>
              <w:t>a</w:t>
            </w:r>
            <w:r w:rsidRPr="00BA1CC5">
              <w:rPr>
                <w:rFonts w:ascii="Arial" w:hAnsi="Arial" w:cs="Arial"/>
                <w:sz w:val="18"/>
                <w:szCs w:val="18"/>
                <w:lang w:val="en-US"/>
              </w:rPr>
              <w:t xml:space="preserve"> za vzorčenje plina, ki bo priključena na FTIR, kot je opisano v</w:t>
            </w:r>
            <w:r>
              <w:rPr>
                <w:rFonts w:ascii="Arial" w:hAnsi="Arial" w:cs="Arial"/>
                <w:sz w:val="18"/>
                <w:szCs w:val="18"/>
                <w:lang w:val="en-US"/>
              </w:rPr>
              <w:t xml:space="preserve"> točki</w:t>
            </w:r>
            <w:r w:rsidRPr="00BA1CC5">
              <w:rPr>
                <w:rFonts w:ascii="Arial" w:hAnsi="Arial" w:cs="Arial"/>
                <w:sz w:val="18"/>
                <w:szCs w:val="18"/>
                <w:lang w:val="en-US"/>
              </w:rPr>
              <w:t xml:space="preserve"> 5.4 ISO 19702: 2015</w:t>
            </w:r>
            <w:r>
              <w:rPr>
                <w:rFonts w:ascii="Arial" w:hAnsi="Arial" w:cs="Arial"/>
                <w:sz w:val="18"/>
                <w:szCs w:val="18"/>
                <w:lang w:val="en-US"/>
              </w:rPr>
              <w:t>.</w:t>
            </w:r>
          </w:p>
        </w:tc>
        <w:tc>
          <w:tcPr>
            <w:tcW w:w="4529" w:type="dxa"/>
            <w:vAlign w:val="center"/>
          </w:tcPr>
          <w:p w14:paraId="0345DB25" w14:textId="58DC3C59" w:rsidR="00F845CE" w:rsidRPr="00696ED9" w:rsidRDefault="004E024C" w:rsidP="004E024C">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B84121">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B84121">
              <w:fldChar w:fldCharType="separate"/>
            </w:r>
            <w:r w:rsidRPr="00D95C7A">
              <w:fldChar w:fldCharType="end"/>
            </w:r>
            <w:r w:rsidRPr="00D95C7A">
              <w:rPr>
                <w:rFonts w:ascii="Arial" w:hAnsi="Arial" w:cs="Arial"/>
                <w:sz w:val="18"/>
                <w:szCs w:val="18"/>
              </w:rPr>
              <w:t> ne</w:t>
            </w:r>
          </w:p>
        </w:tc>
      </w:tr>
    </w:tbl>
    <w:p w14:paraId="2CFA3FAA" w14:textId="77777777" w:rsidR="00F845CE" w:rsidRDefault="00F845CE" w:rsidP="00F845CE">
      <w:pPr>
        <w:pStyle w:val="Odstavekseznama"/>
        <w:spacing w:after="0" w:line="240" w:lineRule="auto"/>
        <w:contextualSpacing w:val="0"/>
        <w:jc w:val="both"/>
        <w:rPr>
          <w:rFonts w:ascii="Arial" w:hAnsi="Arial" w:cs="Arial"/>
          <w:b/>
          <w:bCs/>
          <w:sz w:val="18"/>
          <w:szCs w:val="18"/>
          <w:u w:val="single"/>
          <w:lang w:val="en-US"/>
        </w:rPr>
      </w:pPr>
    </w:p>
    <w:p w14:paraId="1769176E" w14:textId="2B1BEE92" w:rsidR="00F845CE" w:rsidRDefault="00F845CE" w:rsidP="00F845CE">
      <w:pPr>
        <w:pStyle w:val="Odstavekseznama"/>
        <w:spacing w:after="240" w:line="240" w:lineRule="auto"/>
        <w:contextualSpacing w:val="0"/>
        <w:jc w:val="both"/>
        <w:rPr>
          <w:rFonts w:ascii="Arial" w:hAnsi="Arial" w:cs="Arial"/>
          <w:b/>
          <w:bCs/>
          <w:sz w:val="18"/>
          <w:szCs w:val="18"/>
          <w:u w:val="single"/>
          <w:lang w:val="en-US"/>
        </w:rPr>
      </w:pPr>
      <w:r>
        <w:rPr>
          <w:rFonts w:ascii="Arial" w:hAnsi="Arial" w:cs="Arial"/>
          <w:b/>
          <w:bCs/>
          <w:sz w:val="18"/>
          <w:szCs w:val="18"/>
          <w:u w:val="single"/>
          <w:lang w:val="en-US"/>
        </w:rPr>
        <w:t xml:space="preserve">Kalorimeter </w:t>
      </w:r>
    </w:p>
    <w:tbl>
      <w:tblPr>
        <w:tblStyle w:val="Tabelamrea"/>
        <w:tblW w:w="0" w:type="auto"/>
        <w:tblInd w:w="-5" w:type="dxa"/>
        <w:tblLook w:val="04A0" w:firstRow="1" w:lastRow="0" w:firstColumn="1" w:lastColumn="0" w:noHBand="0" w:noVBand="1"/>
      </w:tblPr>
      <w:tblGrid>
        <w:gridCol w:w="426"/>
        <w:gridCol w:w="4110"/>
        <w:gridCol w:w="4529"/>
      </w:tblGrid>
      <w:tr w:rsidR="00F845CE" w:rsidRPr="002C3B18" w14:paraId="4473771B" w14:textId="77777777" w:rsidTr="00F845CE">
        <w:trPr>
          <w:trHeight w:val="957"/>
        </w:trPr>
        <w:tc>
          <w:tcPr>
            <w:tcW w:w="426" w:type="dxa"/>
            <w:vAlign w:val="center"/>
          </w:tcPr>
          <w:p w14:paraId="35B4930E" w14:textId="303CE01C" w:rsidR="00F845CE" w:rsidRPr="002C3B18" w:rsidRDefault="00B3486E" w:rsidP="00F845CE">
            <w:pPr>
              <w:rPr>
                <w:rFonts w:ascii="Arial" w:hAnsi="Arial" w:cs="Arial"/>
                <w:sz w:val="18"/>
                <w:szCs w:val="18"/>
                <w:lang w:val="en-US"/>
              </w:rPr>
            </w:pPr>
            <w:r>
              <w:rPr>
                <w:rFonts w:ascii="Arial" w:hAnsi="Arial" w:cs="Arial"/>
                <w:sz w:val="18"/>
                <w:szCs w:val="18"/>
                <w:lang w:val="en-US"/>
              </w:rPr>
              <w:lastRenderedPageBreak/>
              <w:t>8</w:t>
            </w:r>
          </w:p>
        </w:tc>
        <w:tc>
          <w:tcPr>
            <w:tcW w:w="4110" w:type="dxa"/>
            <w:vAlign w:val="center"/>
          </w:tcPr>
          <w:p w14:paraId="6B7A4D7C" w14:textId="77777777" w:rsidR="00F845CE" w:rsidRPr="002C3B18" w:rsidRDefault="00F845CE" w:rsidP="00F845CE">
            <w:pPr>
              <w:jc w:val="both"/>
              <w:rPr>
                <w:rFonts w:ascii="Arial" w:hAnsi="Arial" w:cs="Arial"/>
                <w:sz w:val="18"/>
                <w:szCs w:val="18"/>
                <w:lang w:val="en-US"/>
              </w:rPr>
            </w:pPr>
            <w:r w:rsidRPr="00BA1CC5">
              <w:rPr>
                <w:rFonts w:ascii="Arial" w:hAnsi="Arial" w:cs="Arial"/>
                <w:sz w:val="18"/>
                <w:szCs w:val="18"/>
                <w:lang w:val="en-US"/>
              </w:rPr>
              <w:t xml:space="preserve">Instrumentacija </w:t>
            </w:r>
            <w:proofErr w:type="spellStart"/>
            <w:r>
              <w:rPr>
                <w:rFonts w:ascii="Arial" w:hAnsi="Arial" w:cs="Arial"/>
                <w:sz w:val="18"/>
                <w:szCs w:val="18"/>
                <w:lang w:val="en-US"/>
              </w:rPr>
              <w:t>odvodnega</w:t>
            </w:r>
            <w:proofErr w:type="spellEnd"/>
            <w:r w:rsidRPr="00BA1CC5">
              <w:rPr>
                <w:rFonts w:ascii="Arial" w:hAnsi="Arial" w:cs="Arial"/>
                <w:sz w:val="18"/>
                <w:szCs w:val="18"/>
                <w:lang w:val="en-US"/>
              </w:rPr>
              <w:t xml:space="preserve"> kanala mora biti v skladu s standardom ISO 24473: 2008, zlasti (</w:t>
            </w:r>
            <w:proofErr w:type="spellStart"/>
            <w:r w:rsidRPr="00BA1CC5">
              <w:rPr>
                <w:rFonts w:ascii="Arial" w:hAnsi="Arial" w:cs="Arial"/>
                <w:sz w:val="18"/>
                <w:szCs w:val="18"/>
                <w:lang w:val="en-US"/>
              </w:rPr>
              <w:t>vendar</w:t>
            </w:r>
            <w:proofErr w:type="spellEnd"/>
            <w:r w:rsidRPr="00BA1CC5">
              <w:rPr>
                <w:rFonts w:ascii="Arial" w:hAnsi="Arial" w:cs="Arial"/>
                <w:sz w:val="18"/>
                <w:szCs w:val="18"/>
                <w:lang w:val="en-US"/>
              </w:rPr>
              <w:t xml:space="preserve"> ne omejeno na) </w:t>
            </w:r>
            <w:r>
              <w:rPr>
                <w:rFonts w:ascii="Arial" w:hAnsi="Arial" w:cs="Arial"/>
                <w:sz w:val="18"/>
                <w:szCs w:val="18"/>
                <w:lang w:val="en-US"/>
              </w:rPr>
              <w:t xml:space="preserve">s </w:t>
            </w:r>
            <w:proofErr w:type="spellStart"/>
            <w:r>
              <w:rPr>
                <w:rFonts w:ascii="Arial" w:hAnsi="Arial" w:cs="Arial"/>
                <w:sz w:val="18"/>
                <w:szCs w:val="18"/>
                <w:lang w:val="en-US"/>
              </w:rPr>
              <w:t>točko</w:t>
            </w:r>
            <w:proofErr w:type="spellEnd"/>
            <w:r w:rsidRPr="00BA1CC5">
              <w:rPr>
                <w:rFonts w:ascii="Arial" w:hAnsi="Arial" w:cs="Arial"/>
                <w:sz w:val="18"/>
                <w:szCs w:val="18"/>
                <w:lang w:val="en-US"/>
              </w:rPr>
              <w:t xml:space="preserve"> 6 ter </w:t>
            </w:r>
            <w:proofErr w:type="spellStart"/>
            <w:r w:rsidRPr="00BA1CC5">
              <w:rPr>
                <w:rFonts w:ascii="Arial" w:hAnsi="Arial" w:cs="Arial"/>
                <w:sz w:val="18"/>
                <w:szCs w:val="18"/>
                <w:lang w:val="en-US"/>
              </w:rPr>
              <w:t>prilog</w:t>
            </w:r>
            <w:r>
              <w:rPr>
                <w:rFonts w:ascii="Arial" w:hAnsi="Arial" w:cs="Arial"/>
                <w:sz w:val="18"/>
                <w:szCs w:val="18"/>
                <w:lang w:val="en-US"/>
              </w:rPr>
              <w:t>ama</w:t>
            </w:r>
            <w:proofErr w:type="spellEnd"/>
            <w:r w:rsidRPr="00BA1CC5">
              <w:rPr>
                <w:rFonts w:ascii="Arial" w:hAnsi="Arial" w:cs="Arial"/>
                <w:sz w:val="18"/>
                <w:szCs w:val="18"/>
                <w:lang w:val="en-US"/>
              </w:rPr>
              <w:t xml:space="preserve"> B in D.</w:t>
            </w:r>
          </w:p>
        </w:tc>
        <w:tc>
          <w:tcPr>
            <w:tcW w:w="4529" w:type="dxa"/>
            <w:vAlign w:val="center"/>
          </w:tcPr>
          <w:p w14:paraId="4DFB803D" w14:textId="16DE1097" w:rsidR="00F845CE" w:rsidRPr="00696ED9" w:rsidRDefault="004E024C" w:rsidP="004E024C">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B84121">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B84121">
              <w:fldChar w:fldCharType="separate"/>
            </w:r>
            <w:r w:rsidRPr="00D95C7A">
              <w:fldChar w:fldCharType="end"/>
            </w:r>
            <w:r w:rsidRPr="00D95C7A">
              <w:rPr>
                <w:rFonts w:ascii="Arial" w:hAnsi="Arial" w:cs="Arial"/>
                <w:sz w:val="18"/>
                <w:szCs w:val="18"/>
              </w:rPr>
              <w:t> ne</w:t>
            </w:r>
          </w:p>
        </w:tc>
      </w:tr>
      <w:tr w:rsidR="00F845CE" w:rsidRPr="002C3B18" w14:paraId="5882C6C0" w14:textId="77777777" w:rsidTr="00F845CE">
        <w:trPr>
          <w:trHeight w:val="858"/>
        </w:trPr>
        <w:tc>
          <w:tcPr>
            <w:tcW w:w="426" w:type="dxa"/>
            <w:vAlign w:val="center"/>
          </w:tcPr>
          <w:p w14:paraId="1CAD2393" w14:textId="656CAC37" w:rsidR="00F845CE" w:rsidRPr="002C3B18" w:rsidRDefault="00B3486E" w:rsidP="00F845CE">
            <w:pPr>
              <w:rPr>
                <w:rFonts w:ascii="Arial" w:hAnsi="Arial" w:cs="Arial"/>
                <w:sz w:val="18"/>
                <w:szCs w:val="18"/>
                <w:lang w:val="en-US"/>
              </w:rPr>
            </w:pPr>
            <w:r>
              <w:rPr>
                <w:rFonts w:ascii="Arial" w:hAnsi="Arial" w:cs="Arial"/>
                <w:sz w:val="18"/>
                <w:szCs w:val="18"/>
                <w:lang w:val="en-US"/>
              </w:rPr>
              <w:t>9</w:t>
            </w:r>
          </w:p>
        </w:tc>
        <w:tc>
          <w:tcPr>
            <w:tcW w:w="4110" w:type="dxa"/>
            <w:vAlign w:val="center"/>
          </w:tcPr>
          <w:p w14:paraId="393A6CEF" w14:textId="3367AF04" w:rsidR="00F845CE" w:rsidRPr="002C3B18" w:rsidRDefault="00F845CE" w:rsidP="004827C0">
            <w:pPr>
              <w:jc w:val="both"/>
              <w:rPr>
                <w:rFonts w:ascii="Arial" w:hAnsi="Arial" w:cs="Arial"/>
                <w:sz w:val="18"/>
                <w:szCs w:val="18"/>
                <w:lang w:val="en-US"/>
              </w:rPr>
            </w:pPr>
            <w:r>
              <w:rPr>
                <w:rFonts w:ascii="Arial" w:hAnsi="Arial" w:cs="Arial"/>
                <w:sz w:val="18"/>
                <w:szCs w:val="18"/>
                <w:lang w:val="en-US"/>
              </w:rPr>
              <w:t>Vključena mora biti</w:t>
            </w:r>
            <w:r w:rsidRPr="00BA1CC5">
              <w:rPr>
                <w:rFonts w:ascii="Arial" w:hAnsi="Arial" w:cs="Arial"/>
                <w:sz w:val="18"/>
                <w:szCs w:val="18"/>
                <w:lang w:val="en-US"/>
              </w:rPr>
              <w:t xml:space="preserve"> dodatn</w:t>
            </w:r>
            <w:r>
              <w:rPr>
                <w:rFonts w:ascii="Arial" w:hAnsi="Arial" w:cs="Arial"/>
                <w:sz w:val="18"/>
                <w:szCs w:val="18"/>
                <w:lang w:val="en-US"/>
              </w:rPr>
              <w:t>a</w:t>
            </w:r>
            <w:r w:rsidRPr="00BA1CC5">
              <w:rPr>
                <w:rFonts w:ascii="Arial" w:hAnsi="Arial" w:cs="Arial"/>
                <w:sz w:val="18"/>
                <w:szCs w:val="18"/>
                <w:lang w:val="en-US"/>
              </w:rPr>
              <w:t xml:space="preserve"> sond</w:t>
            </w:r>
            <w:r>
              <w:rPr>
                <w:rFonts w:ascii="Arial" w:hAnsi="Arial" w:cs="Arial"/>
                <w:sz w:val="18"/>
                <w:szCs w:val="18"/>
                <w:lang w:val="en-US"/>
              </w:rPr>
              <w:t>a</w:t>
            </w:r>
            <w:r w:rsidRPr="00BA1CC5">
              <w:rPr>
                <w:rFonts w:ascii="Arial" w:hAnsi="Arial" w:cs="Arial"/>
                <w:sz w:val="18"/>
                <w:szCs w:val="18"/>
                <w:lang w:val="en-US"/>
              </w:rPr>
              <w:t xml:space="preserve"> za vzorčenje </w:t>
            </w:r>
            <w:r>
              <w:rPr>
                <w:rFonts w:ascii="Arial" w:hAnsi="Arial" w:cs="Arial"/>
                <w:sz w:val="18"/>
                <w:szCs w:val="18"/>
                <w:lang w:val="en-US"/>
              </w:rPr>
              <w:t xml:space="preserve">dimnih </w:t>
            </w:r>
            <w:r w:rsidRPr="00BA1CC5">
              <w:rPr>
                <w:rFonts w:ascii="Arial" w:hAnsi="Arial" w:cs="Arial"/>
                <w:sz w:val="18"/>
                <w:szCs w:val="18"/>
                <w:lang w:val="en-US"/>
              </w:rPr>
              <w:t>plin</w:t>
            </w:r>
            <w:r>
              <w:rPr>
                <w:rFonts w:ascii="Arial" w:hAnsi="Arial" w:cs="Arial"/>
                <w:sz w:val="18"/>
                <w:szCs w:val="18"/>
                <w:lang w:val="en-US"/>
              </w:rPr>
              <w:t>ov</w:t>
            </w:r>
            <w:r w:rsidRPr="00BA1CC5">
              <w:rPr>
                <w:rFonts w:ascii="Arial" w:hAnsi="Arial" w:cs="Arial"/>
                <w:sz w:val="18"/>
                <w:szCs w:val="18"/>
                <w:lang w:val="en-US"/>
              </w:rPr>
              <w:t xml:space="preserve">, ki bo priključena na FTIR, kot je opisano v </w:t>
            </w:r>
            <w:r w:rsidR="004827C0">
              <w:rPr>
                <w:rFonts w:ascii="Arial" w:hAnsi="Arial" w:cs="Arial"/>
                <w:sz w:val="18"/>
                <w:szCs w:val="18"/>
                <w:lang w:val="en-US"/>
              </w:rPr>
              <w:t>točki</w:t>
            </w:r>
            <w:r w:rsidR="004827C0" w:rsidRPr="00BA1CC5">
              <w:rPr>
                <w:rFonts w:ascii="Arial" w:hAnsi="Arial" w:cs="Arial"/>
                <w:sz w:val="18"/>
                <w:szCs w:val="18"/>
                <w:lang w:val="en-US"/>
              </w:rPr>
              <w:t xml:space="preserve"> </w:t>
            </w:r>
            <w:r w:rsidRPr="00BA1CC5">
              <w:rPr>
                <w:rFonts w:ascii="Arial" w:hAnsi="Arial" w:cs="Arial"/>
                <w:sz w:val="18"/>
                <w:szCs w:val="18"/>
                <w:lang w:val="en-US"/>
              </w:rPr>
              <w:t>5.4 ISO 19702: 2015</w:t>
            </w:r>
            <w:r>
              <w:rPr>
                <w:rFonts w:ascii="Arial" w:hAnsi="Arial" w:cs="Arial"/>
                <w:sz w:val="18"/>
                <w:szCs w:val="18"/>
                <w:lang w:val="en-US"/>
              </w:rPr>
              <w:t>.</w:t>
            </w:r>
          </w:p>
        </w:tc>
        <w:tc>
          <w:tcPr>
            <w:tcW w:w="4529" w:type="dxa"/>
            <w:vAlign w:val="center"/>
          </w:tcPr>
          <w:p w14:paraId="1171DEF3" w14:textId="602F1F3C" w:rsidR="00F845CE" w:rsidRPr="00696ED9" w:rsidRDefault="004E024C" w:rsidP="004E024C">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B84121">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B84121">
              <w:fldChar w:fldCharType="separate"/>
            </w:r>
            <w:r w:rsidRPr="00D95C7A">
              <w:fldChar w:fldCharType="end"/>
            </w:r>
            <w:r w:rsidRPr="00D95C7A">
              <w:rPr>
                <w:rFonts w:ascii="Arial" w:hAnsi="Arial" w:cs="Arial"/>
                <w:sz w:val="18"/>
                <w:szCs w:val="18"/>
              </w:rPr>
              <w:t> ne</w:t>
            </w:r>
          </w:p>
        </w:tc>
      </w:tr>
    </w:tbl>
    <w:p w14:paraId="2C0F8F9D" w14:textId="77777777" w:rsidR="00F845CE" w:rsidRPr="002C3B18" w:rsidRDefault="00F845CE" w:rsidP="00F845CE">
      <w:pPr>
        <w:spacing w:after="0" w:line="240" w:lineRule="auto"/>
        <w:jc w:val="both"/>
        <w:rPr>
          <w:rFonts w:ascii="Arial" w:hAnsi="Arial" w:cs="Arial"/>
          <w:b/>
          <w:bCs/>
          <w:sz w:val="18"/>
          <w:szCs w:val="18"/>
          <w:u w:val="single"/>
          <w:lang w:val="en-US"/>
        </w:rPr>
      </w:pPr>
    </w:p>
    <w:p w14:paraId="6C054808" w14:textId="699C11B5" w:rsidR="00F845CE" w:rsidRDefault="00F845CE" w:rsidP="00F845CE">
      <w:pPr>
        <w:pStyle w:val="Odstavekseznama"/>
        <w:spacing w:after="240" w:line="240" w:lineRule="auto"/>
        <w:contextualSpacing w:val="0"/>
        <w:jc w:val="both"/>
        <w:rPr>
          <w:rFonts w:ascii="Arial" w:hAnsi="Arial" w:cs="Arial"/>
          <w:b/>
          <w:bCs/>
          <w:sz w:val="18"/>
          <w:szCs w:val="18"/>
          <w:u w:val="single"/>
          <w:lang w:val="en-US"/>
        </w:rPr>
      </w:pPr>
      <w:r w:rsidRPr="008241A4">
        <w:rPr>
          <w:rFonts w:ascii="Arial" w:hAnsi="Arial" w:cs="Arial"/>
          <w:b/>
          <w:bCs/>
          <w:sz w:val="18"/>
          <w:szCs w:val="18"/>
          <w:u w:val="single"/>
          <w:lang w:val="en-US"/>
        </w:rPr>
        <w:t xml:space="preserve">Sistem za </w:t>
      </w:r>
      <w:r>
        <w:rPr>
          <w:rFonts w:ascii="Arial" w:hAnsi="Arial" w:cs="Arial"/>
          <w:b/>
          <w:bCs/>
          <w:sz w:val="18"/>
          <w:szCs w:val="18"/>
          <w:u w:val="single"/>
          <w:lang w:val="en-US"/>
        </w:rPr>
        <w:t>analizo sestave</w:t>
      </w:r>
      <w:r w:rsidRPr="008241A4">
        <w:rPr>
          <w:rFonts w:ascii="Arial" w:hAnsi="Arial" w:cs="Arial"/>
          <w:b/>
          <w:bCs/>
          <w:sz w:val="18"/>
          <w:szCs w:val="18"/>
          <w:u w:val="single"/>
          <w:lang w:val="en-US"/>
        </w:rPr>
        <w:t xml:space="preserve"> </w:t>
      </w:r>
      <w:r>
        <w:rPr>
          <w:rFonts w:ascii="Arial" w:hAnsi="Arial" w:cs="Arial"/>
          <w:b/>
          <w:bCs/>
          <w:sz w:val="18"/>
          <w:szCs w:val="18"/>
          <w:u w:val="single"/>
          <w:lang w:val="en-US"/>
        </w:rPr>
        <w:t>dimnih</w:t>
      </w:r>
      <w:r w:rsidRPr="008241A4">
        <w:rPr>
          <w:rFonts w:ascii="Arial" w:hAnsi="Arial" w:cs="Arial"/>
          <w:b/>
          <w:bCs/>
          <w:sz w:val="18"/>
          <w:szCs w:val="18"/>
          <w:u w:val="single"/>
          <w:lang w:val="en-US"/>
        </w:rPr>
        <w:t xml:space="preserve"> plinov</w:t>
      </w:r>
      <w:r>
        <w:rPr>
          <w:rFonts w:ascii="Arial" w:hAnsi="Arial" w:cs="Arial"/>
          <w:b/>
          <w:bCs/>
          <w:sz w:val="18"/>
          <w:szCs w:val="18"/>
          <w:u w:val="single"/>
          <w:lang w:val="en-US"/>
        </w:rPr>
        <w:t xml:space="preserve"> </w:t>
      </w:r>
    </w:p>
    <w:tbl>
      <w:tblPr>
        <w:tblStyle w:val="Tabelamrea"/>
        <w:tblW w:w="0" w:type="auto"/>
        <w:tblInd w:w="-5" w:type="dxa"/>
        <w:tblLook w:val="04A0" w:firstRow="1" w:lastRow="0" w:firstColumn="1" w:lastColumn="0" w:noHBand="0" w:noVBand="1"/>
      </w:tblPr>
      <w:tblGrid>
        <w:gridCol w:w="426"/>
        <w:gridCol w:w="4110"/>
        <w:gridCol w:w="4529"/>
      </w:tblGrid>
      <w:tr w:rsidR="00F845CE" w:rsidRPr="002C3B18" w14:paraId="4A27FC6C" w14:textId="77777777" w:rsidTr="00F845CE">
        <w:trPr>
          <w:trHeight w:val="625"/>
        </w:trPr>
        <w:tc>
          <w:tcPr>
            <w:tcW w:w="426" w:type="dxa"/>
            <w:vAlign w:val="center"/>
          </w:tcPr>
          <w:p w14:paraId="21A95E7C" w14:textId="45076B87" w:rsidR="00F845CE" w:rsidRPr="002C3B18" w:rsidRDefault="00F845CE" w:rsidP="00F845CE">
            <w:pPr>
              <w:rPr>
                <w:rFonts w:ascii="Arial" w:hAnsi="Arial" w:cs="Arial"/>
                <w:sz w:val="18"/>
                <w:szCs w:val="18"/>
                <w:lang w:val="en-US"/>
              </w:rPr>
            </w:pPr>
            <w:r>
              <w:rPr>
                <w:rFonts w:ascii="Arial" w:hAnsi="Arial" w:cs="Arial"/>
                <w:sz w:val="18"/>
                <w:szCs w:val="18"/>
                <w:lang w:val="en-US"/>
              </w:rPr>
              <w:t>1</w:t>
            </w:r>
            <w:r w:rsidR="00B3486E">
              <w:rPr>
                <w:rFonts w:ascii="Arial" w:hAnsi="Arial" w:cs="Arial"/>
                <w:sz w:val="18"/>
                <w:szCs w:val="18"/>
                <w:lang w:val="en-US"/>
              </w:rPr>
              <w:t>0</w:t>
            </w:r>
          </w:p>
        </w:tc>
        <w:tc>
          <w:tcPr>
            <w:tcW w:w="4110" w:type="dxa"/>
            <w:vAlign w:val="center"/>
          </w:tcPr>
          <w:p w14:paraId="799A6D05" w14:textId="77777777" w:rsidR="00F845CE" w:rsidRPr="002C3B18" w:rsidRDefault="00F845CE" w:rsidP="00F845CE">
            <w:pPr>
              <w:jc w:val="both"/>
              <w:rPr>
                <w:rFonts w:ascii="Arial" w:hAnsi="Arial" w:cs="Arial"/>
                <w:sz w:val="18"/>
                <w:szCs w:val="18"/>
                <w:lang w:val="en-US"/>
              </w:rPr>
            </w:pPr>
            <w:r w:rsidRPr="008241A4">
              <w:rPr>
                <w:rFonts w:ascii="Arial" w:hAnsi="Arial" w:cs="Arial"/>
                <w:sz w:val="18"/>
                <w:szCs w:val="18"/>
                <w:lang w:val="en-US"/>
              </w:rPr>
              <w:t xml:space="preserve">Instrument (FTIR) in cevi za vzorčenje z vsemi deli (npr. </w:t>
            </w:r>
            <w:r>
              <w:rPr>
                <w:rFonts w:ascii="Arial" w:hAnsi="Arial" w:cs="Arial"/>
                <w:sz w:val="18"/>
                <w:szCs w:val="18"/>
                <w:lang w:val="en-US"/>
              </w:rPr>
              <w:t>f</w:t>
            </w:r>
            <w:r w:rsidRPr="008241A4">
              <w:rPr>
                <w:rFonts w:ascii="Arial" w:hAnsi="Arial" w:cs="Arial"/>
                <w:sz w:val="18"/>
                <w:szCs w:val="18"/>
                <w:lang w:val="en-US"/>
              </w:rPr>
              <w:t xml:space="preserve">iltri, črpalke, krmiljenja ...) morajo biti v skladu </w:t>
            </w:r>
            <w:r>
              <w:rPr>
                <w:rFonts w:ascii="Arial" w:hAnsi="Arial" w:cs="Arial"/>
                <w:sz w:val="18"/>
                <w:szCs w:val="18"/>
                <w:lang w:val="en-US"/>
              </w:rPr>
              <w:t>s standardom</w:t>
            </w:r>
            <w:r w:rsidRPr="008241A4">
              <w:rPr>
                <w:rFonts w:ascii="Arial" w:hAnsi="Arial" w:cs="Arial"/>
                <w:sz w:val="18"/>
                <w:szCs w:val="18"/>
                <w:lang w:val="en-US"/>
              </w:rPr>
              <w:t xml:space="preserve"> ISO 19702: 2015, zlasti, </w:t>
            </w:r>
            <w:r>
              <w:rPr>
                <w:rFonts w:ascii="Arial" w:hAnsi="Arial" w:cs="Arial"/>
                <w:sz w:val="18"/>
                <w:szCs w:val="18"/>
                <w:lang w:val="en-US"/>
              </w:rPr>
              <w:t>(</w:t>
            </w:r>
            <w:proofErr w:type="spellStart"/>
            <w:r w:rsidRPr="008241A4">
              <w:rPr>
                <w:rFonts w:ascii="Arial" w:hAnsi="Arial" w:cs="Arial"/>
                <w:sz w:val="18"/>
                <w:szCs w:val="18"/>
                <w:lang w:val="en-US"/>
              </w:rPr>
              <w:t>vendar</w:t>
            </w:r>
            <w:proofErr w:type="spellEnd"/>
            <w:r w:rsidRPr="008241A4">
              <w:rPr>
                <w:rFonts w:ascii="Arial" w:hAnsi="Arial" w:cs="Arial"/>
                <w:sz w:val="18"/>
                <w:szCs w:val="18"/>
                <w:lang w:val="en-US"/>
              </w:rPr>
              <w:t xml:space="preserve"> ne omejeno na</w:t>
            </w:r>
            <w:r>
              <w:rPr>
                <w:rFonts w:ascii="Arial" w:hAnsi="Arial" w:cs="Arial"/>
                <w:sz w:val="18"/>
                <w:szCs w:val="18"/>
                <w:lang w:val="en-US"/>
              </w:rPr>
              <w:t>)</w:t>
            </w:r>
            <w:r w:rsidRPr="008241A4">
              <w:rPr>
                <w:rFonts w:ascii="Arial" w:hAnsi="Arial" w:cs="Arial"/>
                <w:sz w:val="18"/>
                <w:szCs w:val="18"/>
                <w:lang w:val="en-US"/>
              </w:rPr>
              <w:t xml:space="preserve"> </w:t>
            </w:r>
            <w:r>
              <w:rPr>
                <w:rFonts w:ascii="Arial" w:hAnsi="Arial" w:cs="Arial"/>
                <w:sz w:val="18"/>
                <w:szCs w:val="18"/>
                <w:lang w:val="en-US"/>
              </w:rPr>
              <w:t xml:space="preserve">s </w:t>
            </w:r>
            <w:proofErr w:type="spellStart"/>
            <w:r>
              <w:rPr>
                <w:rFonts w:ascii="Arial" w:hAnsi="Arial" w:cs="Arial"/>
                <w:sz w:val="18"/>
                <w:szCs w:val="18"/>
                <w:lang w:val="en-US"/>
              </w:rPr>
              <w:t>točkama</w:t>
            </w:r>
            <w:proofErr w:type="spellEnd"/>
            <w:r w:rsidRPr="008241A4">
              <w:rPr>
                <w:rFonts w:ascii="Arial" w:hAnsi="Arial" w:cs="Arial"/>
                <w:sz w:val="18"/>
                <w:szCs w:val="18"/>
                <w:lang w:val="en-US"/>
              </w:rPr>
              <w:t xml:space="preserve"> 5 in 6 ter </w:t>
            </w:r>
            <w:r>
              <w:rPr>
                <w:rFonts w:ascii="Arial" w:hAnsi="Arial" w:cs="Arial"/>
                <w:sz w:val="18"/>
                <w:szCs w:val="18"/>
                <w:lang w:val="en-US"/>
              </w:rPr>
              <w:t>s P</w:t>
            </w:r>
            <w:r w:rsidRPr="008241A4">
              <w:rPr>
                <w:rFonts w:ascii="Arial" w:hAnsi="Arial" w:cs="Arial"/>
                <w:sz w:val="18"/>
                <w:szCs w:val="18"/>
                <w:lang w:val="en-US"/>
              </w:rPr>
              <w:t xml:space="preserve">rilogo E </w:t>
            </w:r>
            <w:r>
              <w:rPr>
                <w:rFonts w:ascii="Arial" w:hAnsi="Arial" w:cs="Arial"/>
                <w:sz w:val="18"/>
                <w:szCs w:val="18"/>
                <w:lang w:val="en-US"/>
              </w:rPr>
              <w:t xml:space="preserve">standarda </w:t>
            </w:r>
            <w:r w:rsidRPr="008241A4">
              <w:rPr>
                <w:rFonts w:ascii="Arial" w:hAnsi="Arial" w:cs="Arial"/>
                <w:sz w:val="18"/>
                <w:szCs w:val="18"/>
                <w:lang w:val="en-US"/>
              </w:rPr>
              <w:t>ISO 19702: 2015.</w:t>
            </w:r>
          </w:p>
        </w:tc>
        <w:tc>
          <w:tcPr>
            <w:tcW w:w="4529" w:type="dxa"/>
            <w:vAlign w:val="center"/>
          </w:tcPr>
          <w:p w14:paraId="34555EF0" w14:textId="0ACE2B59" w:rsidR="00F845CE" w:rsidRPr="00696ED9" w:rsidRDefault="004E024C" w:rsidP="004E024C">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B84121">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B84121">
              <w:fldChar w:fldCharType="separate"/>
            </w:r>
            <w:r w:rsidRPr="00D95C7A">
              <w:fldChar w:fldCharType="end"/>
            </w:r>
            <w:r w:rsidRPr="00D95C7A">
              <w:rPr>
                <w:rFonts w:ascii="Arial" w:hAnsi="Arial" w:cs="Arial"/>
                <w:sz w:val="18"/>
                <w:szCs w:val="18"/>
              </w:rPr>
              <w:t> ne</w:t>
            </w:r>
          </w:p>
        </w:tc>
      </w:tr>
      <w:tr w:rsidR="00F845CE" w:rsidRPr="002C3B18" w14:paraId="28F83EDA" w14:textId="77777777" w:rsidTr="00F845CE">
        <w:trPr>
          <w:trHeight w:val="416"/>
        </w:trPr>
        <w:tc>
          <w:tcPr>
            <w:tcW w:w="426" w:type="dxa"/>
            <w:vAlign w:val="center"/>
          </w:tcPr>
          <w:p w14:paraId="7B0B8FE6" w14:textId="63BA5737" w:rsidR="00F845CE" w:rsidRPr="002C3B18" w:rsidRDefault="00F845CE" w:rsidP="00F845CE">
            <w:pPr>
              <w:rPr>
                <w:rFonts w:ascii="Arial" w:hAnsi="Arial" w:cs="Arial"/>
                <w:sz w:val="18"/>
                <w:szCs w:val="18"/>
                <w:lang w:val="en-US"/>
              </w:rPr>
            </w:pPr>
            <w:r>
              <w:rPr>
                <w:rFonts w:ascii="Arial" w:hAnsi="Arial" w:cs="Arial"/>
                <w:sz w:val="18"/>
                <w:szCs w:val="18"/>
                <w:lang w:val="en-US"/>
              </w:rPr>
              <w:t>1</w:t>
            </w:r>
            <w:r w:rsidR="00B3486E">
              <w:rPr>
                <w:rFonts w:ascii="Arial" w:hAnsi="Arial" w:cs="Arial"/>
                <w:sz w:val="18"/>
                <w:szCs w:val="18"/>
                <w:lang w:val="en-US"/>
              </w:rPr>
              <w:t>1</w:t>
            </w:r>
          </w:p>
        </w:tc>
        <w:tc>
          <w:tcPr>
            <w:tcW w:w="4110" w:type="dxa"/>
            <w:vAlign w:val="center"/>
          </w:tcPr>
          <w:p w14:paraId="059C7480" w14:textId="77777777" w:rsidR="00F845CE" w:rsidRPr="002C3B18" w:rsidRDefault="00F845CE" w:rsidP="00F845CE">
            <w:pPr>
              <w:jc w:val="both"/>
              <w:rPr>
                <w:rFonts w:ascii="Arial" w:hAnsi="Arial" w:cs="Arial"/>
                <w:sz w:val="18"/>
                <w:szCs w:val="18"/>
                <w:lang w:val="en-US"/>
              </w:rPr>
            </w:pPr>
            <w:r w:rsidRPr="008241A4">
              <w:rPr>
                <w:rFonts w:ascii="Arial" w:hAnsi="Arial" w:cs="Arial"/>
                <w:sz w:val="18"/>
                <w:szCs w:val="18"/>
                <w:lang w:val="en-US"/>
              </w:rPr>
              <w:t xml:space="preserve">Del sistema mora biti programska oprema za analizo sestave plinov s prednaloženimi spektri za pline, </w:t>
            </w:r>
            <w:proofErr w:type="spellStart"/>
            <w:r w:rsidRPr="008241A4">
              <w:rPr>
                <w:rFonts w:ascii="Arial" w:hAnsi="Arial" w:cs="Arial"/>
                <w:sz w:val="18"/>
                <w:szCs w:val="18"/>
                <w:lang w:val="en-US"/>
              </w:rPr>
              <w:t>podan</w:t>
            </w:r>
            <w:r>
              <w:rPr>
                <w:rFonts w:ascii="Arial" w:hAnsi="Arial" w:cs="Arial"/>
                <w:sz w:val="18"/>
                <w:szCs w:val="18"/>
                <w:lang w:val="en-US"/>
              </w:rPr>
              <w:t>e</w:t>
            </w:r>
            <w:proofErr w:type="spellEnd"/>
            <w:r w:rsidRPr="008241A4">
              <w:rPr>
                <w:rFonts w:ascii="Arial" w:hAnsi="Arial" w:cs="Arial"/>
                <w:sz w:val="18"/>
                <w:szCs w:val="18"/>
                <w:lang w:val="en-US"/>
              </w:rPr>
              <w:t xml:space="preserve"> v ISO 19702: 2015 z možnostjo dodajanja drugih referenčnih spektrov (za druge pline).</w:t>
            </w:r>
          </w:p>
        </w:tc>
        <w:tc>
          <w:tcPr>
            <w:tcW w:w="4529" w:type="dxa"/>
            <w:vAlign w:val="center"/>
          </w:tcPr>
          <w:p w14:paraId="5E2E1569" w14:textId="2261B40D" w:rsidR="00F845CE" w:rsidRPr="00696ED9" w:rsidRDefault="004E024C" w:rsidP="004E024C">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B84121">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B84121">
              <w:fldChar w:fldCharType="separate"/>
            </w:r>
            <w:r w:rsidRPr="00D95C7A">
              <w:fldChar w:fldCharType="end"/>
            </w:r>
            <w:r w:rsidRPr="00D95C7A">
              <w:rPr>
                <w:rFonts w:ascii="Arial" w:hAnsi="Arial" w:cs="Arial"/>
                <w:sz w:val="18"/>
                <w:szCs w:val="18"/>
              </w:rPr>
              <w:t> ne</w:t>
            </w:r>
          </w:p>
        </w:tc>
      </w:tr>
    </w:tbl>
    <w:p w14:paraId="569005A3" w14:textId="77777777" w:rsidR="00F845CE" w:rsidRPr="002C3B18" w:rsidRDefault="00F845CE" w:rsidP="00F845CE">
      <w:pPr>
        <w:spacing w:after="0" w:line="240" w:lineRule="auto"/>
        <w:jc w:val="both"/>
        <w:rPr>
          <w:rFonts w:ascii="Arial" w:hAnsi="Arial" w:cs="Arial"/>
          <w:b/>
          <w:bCs/>
          <w:sz w:val="18"/>
          <w:szCs w:val="18"/>
          <w:u w:val="single"/>
          <w:lang w:val="en-US"/>
        </w:rPr>
      </w:pPr>
    </w:p>
    <w:p w14:paraId="6E353340" w14:textId="23602F36" w:rsidR="00F845CE" w:rsidRDefault="00F845CE" w:rsidP="00F845CE">
      <w:pPr>
        <w:spacing w:after="240" w:line="240" w:lineRule="auto"/>
        <w:ind w:firstLine="708"/>
        <w:jc w:val="both"/>
        <w:rPr>
          <w:rFonts w:ascii="Arial" w:hAnsi="Arial" w:cs="Arial"/>
          <w:b/>
          <w:bCs/>
          <w:sz w:val="18"/>
          <w:szCs w:val="18"/>
          <w:u w:val="single"/>
          <w:lang w:val="en-US"/>
        </w:rPr>
      </w:pPr>
      <w:r w:rsidRPr="008241A4">
        <w:rPr>
          <w:rFonts w:ascii="Arial" w:hAnsi="Arial" w:cs="Arial"/>
          <w:b/>
          <w:bCs/>
          <w:sz w:val="18"/>
          <w:szCs w:val="18"/>
          <w:u w:val="single"/>
          <w:lang w:val="en-US"/>
        </w:rPr>
        <w:t xml:space="preserve">Izpuh (nape, kanali) </w:t>
      </w:r>
    </w:p>
    <w:tbl>
      <w:tblPr>
        <w:tblStyle w:val="Tabelamrea"/>
        <w:tblW w:w="0" w:type="auto"/>
        <w:tblInd w:w="-5" w:type="dxa"/>
        <w:tblLook w:val="04A0" w:firstRow="1" w:lastRow="0" w:firstColumn="1" w:lastColumn="0" w:noHBand="0" w:noVBand="1"/>
      </w:tblPr>
      <w:tblGrid>
        <w:gridCol w:w="426"/>
        <w:gridCol w:w="4110"/>
        <w:gridCol w:w="4529"/>
      </w:tblGrid>
      <w:tr w:rsidR="00F845CE" w:rsidRPr="002C3B18" w14:paraId="237260F7" w14:textId="77777777" w:rsidTr="004E024C">
        <w:trPr>
          <w:trHeight w:val="1011"/>
        </w:trPr>
        <w:tc>
          <w:tcPr>
            <w:tcW w:w="426" w:type="dxa"/>
            <w:vAlign w:val="center"/>
          </w:tcPr>
          <w:p w14:paraId="09FC13D1" w14:textId="6041007D" w:rsidR="00F845CE" w:rsidRPr="002C3B18" w:rsidRDefault="00F845CE" w:rsidP="00F845CE">
            <w:pPr>
              <w:rPr>
                <w:rFonts w:ascii="Arial" w:hAnsi="Arial" w:cs="Arial"/>
                <w:sz w:val="18"/>
                <w:szCs w:val="18"/>
                <w:lang w:val="en-US"/>
              </w:rPr>
            </w:pPr>
            <w:r>
              <w:rPr>
                <w:rFonts w:ascii="Arial" w:hAnsi="Arial" w:cs="Arial"/>
                <w:sz w:val="18"/>
                <w:szCs w:val="18"/>
                <w:lang w:val="en-US"/>
              </w:rPr>
              <w:t>1</w:t>
            </w:r>
            <w:r w:rsidR="00B3486E">
              <w:rPr>
                <w:rFonts w:ascii="Arial" w:hAnsi="Arial" w:cs="Arial"/>
                <w:sz w:val="18"/>
                <w:szCs w:val="18"/>
                <w:lang w:val="en-US"/>
              </w:rPr>
              <w:t>2</w:t>
            </w:r>
          </w:p>
        </w:tc>
        <w:tc>
          <w:tcPr>
            <w:tcW w:w="4110" w:type="dxa"/>
            <w:vAlign w:val="center"/>
          </w:tcPr>
          <w:p w14:paraId="2690EC41" w14:textId="7BCB4A51" w:rsidR="00F845CE" w:rsidRPr="00696ED9" w:rsidRDefault="00F845CE" w:rsidP="00F845CE">
            <w:pPr>
              <w:jc w:val="both"/>
              <w:rPr>
                <w:rFonts w:ascii="Arial" w:hAnsi="Arial" w:cs="Arial"/>
                <w:sz w:val="18"/>
                <w:szCs w:val="18"/>
                <w:lang w:val="en-US"/>
              </w:rPr>
            </w:pPr>
            <w:r w:rsidRPr="00696ED9">
              <w:rPr>
                <w:rStyle w:val="jlqj4b"/>
                <w:rFonts w:ascii="Arial" w:hAnsi="Arial" w:cs="Arial"/>
                <w:sz w:val="18"/>
                <w:szCs w:val="18"/>
                <w:shd w:val="clear" w:color="auto" w:fill="F5F5F5"/>
              </w:rPr>
              <w:t xml:space="preserve">Skupna največja električna moč </w:t>
            </w:r>
            <w:r w:rsidR="004827C0">
              <w:rPr>
                <w:rStyle w:val="jlqj4b"/>
                <w:rFonts w:ascii="Arial" w:hAnsi="Arial" w:cs="Arial"/>
                <w:sz w:val="18"/>
                <w:szCs w:val="18"/>
                <w:shd w:val="clear" w:color="auto" w:fill="F5F5F5"/>
              </w:rPr>
              <w:t xml:space="preserve">celotnega sistema </w:t>
            </w:r>
            <w:r w:rsidRPr="00696ED9">
              <w:rPr>
                <w:rStyle w:val="jlqj4b"/>
                <w:rFonts w:ascii="Arial" w:hAnsi="Arial" w:cs="Arial"/>
                <w:sz w:val="18"/>
                <w:szCs w:val="18"/>
                <w:shd w:val="clear" w:color="auto" w:fill="F5F5F5"/>
              </w:rPr>
              <w:t>med uporabo je omejena na 140 kW.</w:t>
            </w:r>
          </w:p>
        </w:tc>
        <w:tc>
          <w:tcPr>
            <w:tcW w:w="4529" w:type="dxa"/>
            <w:vAlign w:val="center"/>
          </w:tcPr>
          <w:p w14:paraId="58BA39DA" w14:textId="77777777" w:rsidR="00F845CE" w:rsidRDefault="004E024C" w:rsidP="004E024C">
            <w:pPr>
              <w:jc w:val="center"/>
              <w:rPr>
                <w:rFonts w:ascii="Arial" w:hAnsi="Arial" w:cs="Arial"/>
                <w:sz w:val="18"/>
                <w:szCs w:val="18"/>
              </w:rPr>
            </w:pPr>
            <w:r w:rsidRPr="00D95C7A">
              <w:fldChar w:fldCharType="begin">
                <w:ffData>
                  <w:name w:val="cbox15abb7ecedf887"/>
                  <w:enabled/>
                  <w:calcOnExit w:val="0"/>
                  <w:checkBox>
                    <w:sizeAuto/>
                    <w:default w:val="0"/>
                  </w:checkBox>
                </w:ffData>
              </w:fldChar>
            </w:r>
            <w:r w:rsidRPr="00D95C7A">
              <w:instrText xml:space="preserve"> FORMCHECKBOX </w:instrText>
            </w:r>
            <w:r w:rsidR="00B84121">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B84121">
              <w:fldChar w:fldCharType="separate"/>
            </w:r>
            <w:r w:rsidRPr="00D95C7A">
              <w:fldChar w:fldCharType="end"/>
            </w:r>
            <w:r w:rsidRPr="00D95C7A">
              <w:rPr>
                <w:rFonts w:ascii="Arial" w:hAnsi="Arial" w:cs="Arial"/>
                <w:sz w:val="18"/>
                <w:szCs w:val="18"/>
              </w:rPr>
              <w:t> ne</w:t>
            </w:r>
          </w:p>
          <w:p w14:paraId="69F7790F" w14:textId="77777777" w:rsidR="004E024C" w:rsidRDefault="004E024C" w:rsidP="004E024C">
            <w:pPr>
              <w:jc w:val="center"/>
              <w:rPr>
                <w:rFonts w:ascii="Arial" w:hAnsi="Arial" w:cs="Arial"/>
                <w:i/>
                <w:iCs/>
                <w:sz w:val="16"/>
                <w:szCs w:val="16"/>
                <w:lang w:val="en-US"/>
              </w:rPr>
            </w:pPr>
          </w:p>
          <w:p w14:paraId="20C43D5A" w14:textId="06288711" w:rsidR="004E024C" w:rsidRPr="004E024C" w:rsidRDefault="004E024C" w:rsidP="004E024C">
            <w:pPr>
              <w:rPr>
                <w:rFonts w:ascii="Arial" w:hAnsi="Arial" w:cs="Arial"/>
                <w:sz w:val="16"/>
                <w:szCs w:val="16"/>
                <w:lang w:val="en-US"/>
              </w:rPr>
            </w:pPr>
            <w:r w:rsidRPr="004E024C">
              <w:rPr>
                <w:rFonts w:ascii="Arial" w:hAnsi="Arial" w:cs="Arial"/>
                <w:sz w:val="16"/>
                <w:szCs w:val="16"/>
                <w:lang w:val="en-US"/>
              </w:rPr>
              <w:t>Ponujeno: _____________</w:t>
            </w:r>
            <w:r>
              <w:rPr>
                <w:rFonts w:ascii="Arial" w:hAnsi="Arial" w:cs="Arial"/>
                <w:sz w:val="16"/>
                <w:szCs w:val="16"/>
                <w:lang w:val="en-US"/>
              </w:rPr>
              <w:t>________________</w:t>
            </w:r>
            <w:r w:rsidRPr="004E024C">
              <w:rPr>
                <w:rFonts w:ascii="Arial" w:hAnsi="Arial" w:cs="Arial"/>
                <w:sz w:val="16"/>
                <w:szCs w:val="16"/>
                <w:lang w:val="en-US"/>
              </w:rPr>
              <w:t>_</w:t>
            </w:r>
          </w:p>
        </w:tc>
      </w:tr>
      <w:tr w:rsidR="00F845CE" w:rsidRPr="002C3B18" w14:paraId="1F6A2DDE" w14:textId="77777777" w:rsidTr="00F845CE">
        <w:tc>
          <w:tcPr>
            <w:tcW w:w="426" w:type="dxa"/>
            <w:vAlign w:val="center"/>
          </w:tcPr>
          <w:p w14:paraId="75FEB134" w14:textId="370F7A67" w:rsidR="00F845CE" w:rsidRPr="002C3B18" w:rsidRDefault="00F845CE" w:rsidP="00F845CE">
            <w:pPr>
              <w:rPr>
                <w:rFonts w:ascii="Arial" w:hAnsi="Arial" w:cs="Arial"/>
                <w:sz w:val="18"/>
                <w:szCs w:val="18"/>
                <w:lang w:val="en-US"/>
              </w:rPr>
            </w:pPr>
            <w:r>
              <w:rPr>
                <w:rFonts w:ascii="Arial" w:hAnsi="Arial" w:cs="Arial"/>
                <w:sz w:val="18"/>
                <w:szCs w:val="18"/>
                <w:lang w:val="en-US"/>
              </w:rPr>
              <w:t>1</w:t>
            </w:r>
            <w:r w:rsidR="00B3486E">
              <w:rPr>
                <w:rFonts w:ascii="Arial" w:hAnsi="Arial" w:cs="Arial"/>
                <w:sz w:val="18"/>
                <w:szCs w:val="18"/>
                <w:lang w:val="en-US"/>
              </w:rPr>
              <w:t>3</w:t>
            </w:r>
          </w:p>
        </w:tc>
        <w:tc>
          <w:tcPr>
            <w:tcW w:w="4110" w:type="dxa"/>
            <w:vAlign w:val="center"/>
          </w:tcPr>
          <w:p w14:paraId="46E1110D" w14:textId="77777777" w:rsidR="00F845CE" w:rsidRPr="002C3B18" w:rsidRDefault="00F845CE" w:rsidP="00F845CE">
            <w:pPr>
              <w:jc w:val="both"/>
              <w:rPr>
                <w:rFonts w:ascii="Arial" w:hAnsi="Arial" w:cs="Arial"/>
                <w:sz w:val="18"/>
                <w:szCs w:val="18"/>
                <w:lang w:val="en-US"/>
              </w:rPr>
            </w:pPr>
            <w:r w:rsidRPr="00696ED9">
              <w:rPr>
                <w:rFonts w:ascii="Arial" w:hAnsi="Arial" w:cs="Arial"/>
                <w:sz w:val="18"/>
                <w:szCs w:val="18"/>
                <w:lang w:val="en-US"/>
              </w:rPr>
              <w:t xml:space="preserve">Za </w:t>
            </w:r>
            <w:r w:rsidRPr="00696ED9">
              <w:rPr>
                <w:rFonts w:ascii="Arial" w:hAnsi="Arial" w:cs="Arial"/>
                <w:sz w:val="18"/>
                <w:szCs w:val="18"/>
                <w:u w:val="single"/>
                <w:lang w:val="en-US"/>
              </w:rPr>
              <w:t>kotni sobni preskus:</w:t>
            </w:r>
            <w:r w:rsidRPr="00696ED9">
              <w:rPr>
                <w:rFonts w:ascii="Arial" w:hAnsi="Arial" w:cs="Arial"/>
                <w:sz w:val="18"/>
                <w:szCs w:val="18"/>
                <w:lang w:val="en-US"/>
              </w:rPr>
              <w:t xml:space="preserve"> sistem</w:t>
            </w:r>
            <w:r>
              <w:rPr>
                <w:rFonts w:ascii="Arial" w:hAnsi="Arial" w:cs="Arial"/>
                <w:sz w:val="18"/>
                <w:szCs w:val="18"/>
                <w:lang w:val="en-US"/>
              </w:rPr>
              <w:t xml:space="preserve"> za odvod dima</w:t>
            </w:r>
            <w:r w:rsidRPr="00696ED9">
              <w:rPr>
                <w:rFonts w:ascii="Arial" w:hAnsi="Arial" w:cs="Arial"/>
                <w:sz w:val="18"/>
                <w:szCs w:val="18"/>
                <w:lang w:val="en-US"/>
              </w:rPr>
              <w:t xml:space="preserve"> mora v celoti izpolnjevati zahteve standarda ISO 9705-1: 2016, zlasti </w:t>
            </w:r>
            <w:r>
              <w:rPr>
                <w:rFonts w:ascii="Arial" w:hAnsi="Arial" w:cs="Arial"/>
                <w:sz w:val="18"/>
                <w:szCs w:val="18"/>
                <w:lang w:val="en-US"/>
              </w:rPr>
              <w:t>(</w:t>
            </w:r>
            <w:proofErr w:type="spellStart"/>
            <w:r w:rsidRPr="00696ED9">
              <w:rPr>
                <w:rFonts w:ascii="Arial" w:hAnsi="Arial" w:cs="Arial"/>
                <w:sz w:val="18"/>
                <w:szCs w:val="18"/>
                <w:lang w:val="en-US"/>
              </w:rPr>
              <w:t>vendar</w:t>
            </w:r>
            <w:proofErr w:type="spellEnd"/>
            <w:r w:rsidRPr="00696ED9">
              <w:rPr>
                <w:rFonts w:ascii="Arial" w:hAnsi="Arial" w:cs="Arial"/>
                <w:sz w:val="18"/>
                <w:szCs w:val="18"/>
                <w:lang w:val="en-US"/>
              </w:rPr>
              <w:t xml:space="preserve"> ne omejeno na</w:t>
            </w:r>
            <w:r>
              <w:rPr>
                <w:rFonts w:ascii="Arial" w:hAnsi="Arial" w:cs="Arial"/>
                <w:sz w:val="18"/>
                <w:szCs w:val="18"/>
                <w:lang w:val="en-US"/>
              </w:rPr>
              <w:t>)</w:t>
            </w:r>
            <w:r w:rsidRPr="00696ED9">
              <w:rPr>
                <w:rFonts w:ascii="Arial" w:hAnsi="Arial" w:cs="Arial"/>
                <w:sz w:val="18"/>
                <w:szCs w:val="18"/>
                <w:lang w:val="en-US"/>
              </w:rPr>
              <w:t xml:space="preserve"> odstavek 5 in Prilogo A.</w:t>
            </w:r>
          </w:p>
        </w:tc>
        <w:tc>
          <w:tcPr>
            <w:tcW w:w="4529" w:type="dxa"/>
            <w:vAlign w:val="center"/>
          </w:tcPr>
          <w:p w14:paraId="4357EE9F" w14:textId="08D5F601" w:rsidR="00F845CE" w:rsidRPr="00696ED9" w:rsidRDefault="004E024C" w:rsidP="004E024C">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B84121">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B84121">
              <w:fldChar w:fldCharType="separate"/>
            </w:r>
            <w:r w:rsidRPr="00D95C7A">
              <w:fldChar w:fldCharType="end"/>
            </w:r>
            <w:r w:rsidRPr="00D95C7A">
              <w:rPr>
                <w:rFonts w:ascii="Arial" w:hAnsi="Arial" w:cs="Arial"/>
                <w:sz w:val="18"/>
                <w:szCs w:val="18"/>
              </w:rPr>
              <w:t> ne</w:t>
            </w:r>
          </w:p>
        </w:tc>
      </w:tr>
      <w:tr w:rsidR="00F845CE" w:rsidRPr="002C3B18" w14:paraId="36A1970D" w14:textId="77777777" w:rsidTr="004E024C">
        <w:trPr>
          <w:trHeight w:val="853"/>
        </w:trPr>
        <w:tc>
          <w:tcPr>
            <w:tcW w:w="426" w:type="dxa"/>
            <w:vAlign w:val="center"/>
          </w:tcPr>
          <w:p w14:paraId="476E6AE6" w14:textId="55FBBE2E" w:rsidR="00F845CE" w:rsidRDefault="00F845CE" w:rsidP="00F845CE">
            <w:pPr>
              <w:rPr>
                <w:rFonts w:ascii="Arial" w:hAnsi="Arial" w:cs="Arial"/>
                <w:sz w:val="18"/>
                <w:szCs w:val="18"/>
                <w:lang w:val="en-US"/>
              </w:rPr>
            </w:pPr>
            <w:r>
              <w:rPr>
                <w:rFonts w:ascii="Arial" w:hAnsi="Arial" w:cs="Arial"/>
                <w:sz w:val="18"/>
                <w:szCs w:val="18"/>
                <w:lang w:val="en-US"/>
              </w:rPr>
              <w:t>1</w:t>
            </w:r>
            <w:r w:rsidR="00B3486E">
              <w:rPr>
                <w:rFonts w:ascii="Arial" w:hAnsi="Arial" w:cs="Arial"/>
                <w:sz w:val="18"/>
                <w:szCs w:val="18"/>
                <w:lang w:val="en-US"/>
              </w:rPr>
              <w:t>4</w:t>
            </w:r>
          </w:p>
        </w:tc>
        <w:tc>
          <w:tcPr>
            <w:tcW w:w="4110" w:type="dxa"/>
            <w:vAlign w:val="center"/>
          </w:tcPr>
          <w:p w14:paraId="7207DDCE" w14:textId="085EFEE9" w:rsidR="00F845CE" w:rsidRPr="002C3B18" w:rsidRDefault="00F845CE" w:rsidP="004827C0">
            <w:pPr>
              <w:jc w:val="both"/>
              <w:rPr>
                <w:rFonts w:ascii="Arial" w:hAnsi="Arial" w:cs="Arial"/>
                <w:sz w:val="18"/>
                <w:szCs w:val="18"/>
                <w:lang w:val="en-US"/>
              </w:rPr>
            </w:pPr>
            <w:r w:rsidRPr="00696ED9">
              <w:rPr>
                <w:rFonts w:ascii="Arial" w:hAnsi="Arial" w:cs="Arial"/>
                <w:sz w:val="18"/>
                <w:szCs w:val="18"/>
                <w:lang w:val="en-US"/>
              </w:rPr>
              <w:t xml:space="preserve">Za </w:t>
            </w:r>
            <w:r w:rsidRPr="00696ED9">
              <w:rPr>
                <w:rFonts w:ascii="Arial" w:hAnsi="Arial" w:cs="Arial"/>
                <w:sz w:val="18"/>
                <w:szCs w:val="18"/>
                <w:u w:val="single"/>
                <w:lang w:val="en-US"/>
              </w:rPr>
              <w:t>kotni sobni preskus:</w:t>
            </w:r>
            <w:r>
              <w:t xml:space="preserve"> </w:t>
            </w:r>
            <w:r w:rsidR="004827C0">
              <w:rPr>
                <w:rFonts w:ascii="Arial" w:hAnsi="Arial" w:cs="Arial"/>
                <w:sz w:val="18"/>
                <w:szCs w:val="18"/>
                <w:lang w:val="en-US"/>
              </w:rPr>
              <w:t>odvod dima</w:t>
            </w:r>
            <w:r w:rsidRPr="00696ED9">
              <w:rPr>
                <w:rFonts w:ascii="Arial" w:hAnsi="Arial" w:cs="Arial"/>
                <w:sz w:val="18"/>
                <w:szCs w:val="18"/>
                <w:lang w:val="en-US"/>
              </w:rPr>
              <w:t xml:space="preserve">, ki </w:t>
            </w:r>
            <w:r w:rsidR="004827C0">
              <w:rPr>
                <w:rFonts w:ascii="Arial" w:hAnsi="Arial" w:cs="Arial"/>
                <w:sz w:val="18"/>
                <w:szCs w:val="18"/>
                <w:lang w:val="en-US"/>
              </w:rPr>
              <w:t>ga</w:t>
            </w:r>
            <w:r w:rsidRPr="00696ED9">
              <w:rPr>
                <w:rFonts w:ascii="Arial" w:hAnsi="Arial" w:cs="Arial"/>
                <w:sz w:val="18"/>
                <w:szCs w:val="18"/>
                <w:lang w:val="en-US"/>
              </w:rPr>
              <w:t xml:space="preserve"> zagotavlja oprema, mora biti najmanj 3,5 m3 / s ali 12.600 m3 / h (pri 25°C)</w:t>
            </w:r>
          </w:p>
        </w:tc>
        <w:tc>
          <w:tcPr>
            <w:tcW w:w="4529" w:type="dxa"/>
            <w:vAlign w:val="center"/>
          </w:tcPr>
          <w:p w14:paraId="77E4B014" w14:textId="77777777" w:rsidR="00F845CE" w:rsidRDefault="004E024C" w:rsidP="004E024C">
            <w:pPr>
              <w:jc w:val="center"/>
              <w:rPr>
                <w:rFonts w:ascii="Arial" w:hAnsi="Arial" w:cs="Arial"/>
                <w:sz w:val="18"/>
                <w:szCs w:val="18"/>
              </w:rPr>
            </w:pPr>
            <w:r w:rsidRPr="00D95C7A">
              <w:fldChar w:fldCharType="begin">
                <w:ffData>
                  <w:name w:val="cbox15abb7ecedf887"/>
                  <w:enabled/>
                  <w:calcOnExit w:val="0"/>
                  <w:checkBox>
                    <w:sizeAuto/>
                    <w:default w:val="0"/>
                  </w:checkBox>
                </w:ffData>
              </w:fldChar>
            </w:r>
            <w:r w:rsidRPr="00D95C7A">
              <w:instrText xml:space="preserve"> FORMCHECKBOX </w:instrText>
            </w:r>
            <w:r w:rsidR="00B84121">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B84121">
              <w:fldChar w:fldCharType="separate"/>
            </w:r>
            <w:r w:rsidRPr="00D95C7A">
              <w:fldChar w:fldCharType="end"/>
            </w:r>
            <w:r w:rsidRPr="00D95C7A">
              <w:rPr>
                <w:rFonts w:ascii="Arial" w:hAnsi="Arial" w:cs="Arial"/>
                <w:sz w:val="18"/>
                <w:szCs w:val="18"/>
              </w:rPr>
              <w:t> ne</w:t>
            </w:r>
          </w:p>
          <w:p w14:paraId="3FC96C17" w14:textId="77777777" w:rsidR="004E024C" w:rsidRDefault="004E024C" w:rsidP="004E024C">
            <w:pPr>
              <w:rPr>
                <w:rFonts w:ascii="Arial" w:hAnsi="Arial" w:cs="Arial"/>
                <w:sz w:val="16"/>
                <w:szCs w:val="16"/>
                <w:lang w:val="en-US"/>
              </w:rPr>
            </w:pPr>
          </w:p>
          <w:p w14:paraId="32D52963" w14:textId="2919FBE7" w:rsidR="004E024C" w:rsidRPr="00696ED9" w:rsidRDefault="004E024C" w:rsidP="004E024C">
            <w:pPr>
              <w:rPr>
                <w:rFonts w:ascii="Arial" w:hAnsi="Arial" w:cs="Arial"/>
                <w:i/>
                <w:iCs/>
                <w:sz w:val="16"/>
                <w:szCs w:val="16"/>
                <w:lang w:val="en-US"/>
              </w:rPr>
            </w:pPr>
            <w:r>
              <w:rPr>
                <w:rFonts w:ascii="Arial" w:hAnsi="Arial" w:cs="Arial"/>
                <w:sz w:val="16"/>
                <w:szCs w:val="16"/>
                <w:lang w:val="en-US"/>
              </w:rPr>
              <w:t xml:space="preserve">Ponujeno: </w:t>
            </w:r>
            <w:r w:rsidRPr="004E024C">
              <w:rPr>
                <w:rFonts w:ascii="Arial" w:hAnsi="Arial" w:cs="Arial"/>
                <w:sz w:val="16"/>
                <w:szCs w:val="16"/>
                <w:lang w:val="en-US"/>
              </w:rPr>
              <w:t>_____________</w:t>
            </w:r>
            <w:r>
              <w:rPr>
                <w:rFonts w:ascii="Arial" w:hAnsi="Arial" w:cs="Arial"/>
                <w:sz w:val="16"/>
                <w:szCs w:val="16"/>
                <w:lang w:val="en-US"/>
              </w:rPr>
              <w:t>_________________________</w:t>
            </w:r>
            <w:r w:rsidRPr="004E024C">
              <w:rPr>
                <w:rFonts w:ascii="Arial" w:hAnsi="Arial" w:cs="Arial"/>
                <w:sz w:val="16"/>
                <w:szCs w:val="16"/>
                <w:lang w:val="en-US"/>
              </w:rPr>
              <w:t>_</w:t>
            </w:r>
          </w:p>
        </w:tc>
      </w:tr>
      <w:tr w:rsidR="00F845CE" w:rsidRPr="002C3B18" w14:paraId="54B9C9E4" w14:textId="77777777" w:rsidTr="00F845CE">
        <w:tc>
          <w:tcPr>
            <w:tcW w:w="426" w:type="dxa"/>
            <w:vAlign w:val="center"/>
          </w:tcPr>
          <w:p w14:paraId="702CB0A0" w14:textId="02FC7E08" w:rsidR="00F845CE" w:rsidRDefault="00F845CE" w:rsidP="00F845CE">
            <w:pPr>
              <w:rPr>
                <w:rFonts w:ascii="Arial" w:hAnsi="Arial" w:cs="Arial"/>
                <w:sz w:val="18"/>
                <w:szCs w:val="18"/>
                <w:lang w:val="en-US"/>
              </w:rPr>
            </w:pPr>
            <w:r>
              <w:rPr>
                <w:rFonts w:ascii="Arial" w:hAnsi="Arial" w:cs="Arial"/>
                <w:sz w:val="18"/>
                <w:szCs w:val="18"/>
                <w:lang w:val="en-US"/>
              </w:rPr>
              <w:t>1</w:t>
            </w:r>
            <w:r w:rsidR="00B3486E">
              <w:rPr>
                <w:rFonts w:ascii="Arial" w:hAnsi="Arial" w:cs="Arial"/>
                <w:sz w:val="18"/>
                <w:szCs w:val="18"/>
                <w:lang w:val="en-US"/>
              </w:rPr>
              <w:t>5</w:t>
            </w:r>
          </w:p>
        </w:tc>
        <w:tc>
          <w:tcPr>
            <w:tcW w:w="4110" w:type="dxa"/>
            <w:vAlign w:val="center"/>
          </w:tcPr>
          <w:p w14:paraId="7D80E155" w14:textId="77777777" w:rsidR="00F845CE" w:rsidRPr="002C3B18" w:rsidRDefault="00F845CE" w:rsidP="00F845CE">
            <w:pPr>
              <w:jc w:val="both"/>
              <w:rPr>
                <w:rFonts w:ascii="Arial" w:hAnsi="Arial" w:cs="Arial"/>
                <w:sz w:val="18"/>
                <w:szCs w:val="18"/>
                <w:lang w:val="en-US"/>
              </w:rPr>
            </w:pPr>
            <w:r w:rsidRPr="00696ED9">
              <w:rPr>
                <w:rFonts w:ascii="Arial" w:hAnsi="Arial" w:cs="Arial"/>
                <w:sz w:val="18"/>
                <w:szCs w:val="18"/>
                <w:lang w:val="en-US"/>
              </w:rPr>
              <w:t xml:space="preserve">Za </w:t>
            </w:r>
            <w:r w:rsidRPr="00696ED9">
              <w:rPr>
                <w:rFonts w:ascii="Arial" w:hAnsi="Arial" w:cs="Arial"/>
                <w:sz w:val="18"/>
                <w:szCs w:val="18"/>
                <w:u w:val="single"/>
                <w:lang w:val="en-US"/>
              </w:rPr>
              <w:t>kotni sobni preskus</w:t>
            </w:r>
            <w:r w:rsidRPr="00696ED9">
              <w:rPr>
                <w:rFonts w:ascii="Arial" w:hAnsi="Arial" w:cs="Arial"/>
                <w:sz w:val="18"/>
                <w:szCs w:val="18"/>
                <w:lang w:val="en-US"/>
              </w:rPr>
              <w:t xml:space="preserve">: mesta za vzorčenje </w:t>
            </w:r>
            <w:r>
              <w:rPr>
                <w:rFonts w:ascii="Arial" w:hAnsi="Arial" w:cs="Arial"/>
                <w:sz w:val="18"/>
                <w:szCs w:val="18"/>
                <w:lang w:val="en-US"/>
              </w:rPr>
              <w:t xml:space="preserve">dimnih </w:t>
            </w:r>
            <w:r w:rsidRPr="00696ED9">
              <w:rPr>
                <w:rFonts w:ascii="Arial" w:hAnsi="Arial" w:cs="Arial"/>
                <w:sz w:val="18"/>
                <w:szCs w:val="18"/>
                <w:lang w:val="en-US"/>
              </w:rPr>
              <w:t xml:space="preserve">plinov in merilno mesto za druge senzorje morajo biti v skladu </w:t>
            </w:r>
            <w:r>
              <w:rPr>
                <w:rFonts w:ascii="Arial" w:hAnsi="Arial" w:cs="Arial"/>
                <w:sz w:val="18"/>
                <w:szCs w:val="18"/>
                <w:lang w:val="en-US"/>
              </w:rPr>
              <w:t>s standardom</w:t>
            </w:r>
            <w:r w:rsidRPr="00696ED9">
              <w:rPr>
                <w:rFonts w:ascii="Arial" w:hAnsi="Arial" w:cs="Arial"/>
                <w:sz w:val="18"/>
                <w:szCs w:val="18"/>
                <w:lang w:val="en-US"/>
              </w:rPr>
              <w:t xml:space="preserve"> ISO 9705-1: 2016.</w:t>
            </w:r>
          </w:p>
        </w:tc>
        <w:tc>
          <w:tcPr>
            <w:tcW w:w="4529" w:type="dxa"/>
            <w:vAlign w:val="center"/>
          </w:tcPr>
          <w:p w14:paraId="545179C8" w14:textId="48989A0B" w:rsidR="00F845CE" w:rsidRPr="00696ED9" w:rsidRDefault="004E024C" w:rsidP="004E024C">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B84121">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B84121">
              <w:fldChar w:fldCharType="separate"/>
            </w:r>
            <w:r w:rsidRPr="00D95C7A">
              <w:fldChar w:fldCharType="end"/>
            </w:r>
            <w:r w:rsidRPr="00D95C7A">
              <w:rPr>
                <w:rFonts w:ascii="Arial" w:hAnsi="Arial" w:cs="Arial"/>
                <w:sz w:val="18"/>
                <w:szCs w:val="18"/>
              </w:rPr>
              <w:t> ne</w:t>
            </w:r>
          </w:p>
        </w:tc>
      </w:tr>
      <w:tr w:rsidR="00F845CE" w:rsidRPr="002C3B18" w14:paraId="76C2120F" w14:textId="77777777" w:rsidTr="00F845CE">
        <w:tc>
          <w:tcPr>
            <w:tcW w:w="426" w:type="dxa"/>
            <w:vAlign w:val="center"/>
          </w:tcPr>
          <w:p w14:paraId="768320AB" w14:textId="42D03A6E" w:rsidR="00F845CE" w:rsidRDefault="00F845CE" w:rsidP="00F845CE">
            <w:pPr>
              <w:rPr>
                <w:rFonts w:ascii="Arial" w:hAnsi="Arial" w:cs="Arial"/>
                <w:sz w:val="18"/>
                <w:szCs w:val="18"/>
                <w:lang w:val="en-US"/>
              </w:rPr>
            </w:pPr>
            <w:r>
              <w:rPr>
                <w:rFonts w:ascii="Arial" w:hAnsi="Arial" w:cs="Arial"/>
                <w:sz w:val="18"/>
                <w:szCs w:val="18"/>
                <w:lang w:val="en-US"/>
              </w:rPr>
              <w:t>1</w:t>
            </w:r>
            <w:r w:rsidR="00B3486E">
              <w:rPr>
                <w:rFonts w:ascii="Arial" w:hAnsi="Arial" w:cs="Arial"/>
                <w:sz w:val="18"/>
                <w:szCs w:val="18"/>
                <w:lang w:val="en-US"/>
              </w:rPr>
              <w:t>6</w:t>
            </w:r>
          </w:p>
        </w:tc>
        <w:tc>
          <w:tcPr>
            <w:tcW w:w="4110" w:type="dxa"/>
            <w:vAlign w:val="center"/>
          </w:tcPr>
          <w:p w14:paraId="1F892F18" w14:textId="77777777" w:rsidR="00F845CE" w:rsidRPr="002C3B18" w:rsidRDefault="00F845CE" w:rsidP="00F845CE">
            <w:pPr>
              <w:jc w:val="both"/>
              <w:rPr>
                <w:rFonts w:ascii="Arial" w:hAnsi="Arial" w:cs="Arial"/>
                <w:sz w:val="18"/>
                <w:szCs w:val="18"/>
                <w:lang w:val="en-US"/>
              </w:rPr>
            </w:pPr>
            <w:r w:rsidRPr="00696ED9">
              <w:rPr>
                <w:rFonts w:ascii="Arial" w:hAnsi="Arial" w:cs="Arial"/>
                <w:sz w:val="18"/>
                <w:szCs w:val="18"/>
                <w:lang w:val="en-US"/>
              </w:rPr>
              <w:t xml:space="preserve">Za </w:t>
            </w:r>
            <w:r w:rsidRPr="00696ED9">
              <w:rPr>
                <w:rFonts w:ascii="Arial" w:hAnsi="Arial" w:cs="Arial"/>
                <w:sz w:val="18"/>
                <w:szCs w:val="18"/>
                <w:u w:val="single"/>
                <w:lang w:val="en-US"/>
              </w:rPr>
              <w:t>velik</w:t>
            </w:r>
            <w:r>
              <w:rPr>
                <w:rFonts w:ascii="Arial" w:hAnsi="Arial" w:cs="Arial"/>
                <w:sz w:val="18"/>
                <w:szCs w:val="18"/>
                <w:u w:val="single"/>
                <w:lang w:val="en-US"/>
              </w:rPr>
              <w:t>i</w:t>
            </w:r>
            <w:r w:rsidRPr="00696ED9">
              <w:rPr>
                <w:rFonts w:ascii="Arial" w:hAnsi="Arial" w:cs="Arial"/>
                <w:sz w:val="18"/>
                <w:szCs w:val="18"/>
                <w:u w:val="single"/>
                <w:lang w:val="en-US"/>
              </w:rPr>
              <w:t xml:space="preserve"> kalorimeter</w:t>
            </w:r>
            <w:r w:rsidRPr="00696ED9">
              <w:rPr>
                <w:rFonts w:ascii="Arial" w:hAnsi="Arial" w:cs="Arial"/>
                <w:sz w:val="18"/>
                <w:szCs w:val="18"/>
                <w:lang w:val="en-US"/>
              </w:rPr>
              <w:t xml:space="preserve">: sistem </w:t>
            </w:r>
            <w:r>
              <w:rPr>
                <w:rFonts w:ascii="Arial" w:hAnsi="Arial" w:cs="Arial"/>
                <w:sz w:val="18"/>
                <w:szCs w:val="18"/>
                <w:lang w:val="en-US"/>
              </w:rPr>
              <w:t xml:space="preserve">za odvod </w:t>
            </w:r>
            <w:proofErr w:type="spellStart"/>
            <w:r>
              <w:rPr>
                <w:rFonts w:ascii="Arial" w:hAnsi="Arial" w:cs="Arial"/>
                <w:sz w:val="18"/>
                <w:szCs w:val="18"/>
                <w:lang w:val="en-US"/>
              </w:rPr>
              <w:t>dimih</w:t>
            </w:r>
            <w:proofErr w:type="spellEnd"/>
            <w:r>
              <w:rPr>
                <w:rFonts w:ascii="Arial" w:hAnsi="Arial" w:cs="Arial"/>
                <w:sz w:val="18"/>
                <w:szCs w:val="18"/>
                <w:lang w:val="en-US"/>
              </w:rPr>
              <w:t xml:space="preserve"> plinov </w:t>
            </w:r>
            <w:r w:rsidRPr="00696ED9">
              <w:rPr>
                <w:rFonts w:ascii="Arial" w:hAnsi="Arial" w:cs="Arial"/>
                <w:sz w:val="18"/>
                <w:szCs w:val="18"/>
                <w:lang w:val="en-US"/>
              </w:rPr>
              <w:t>mora v celoti izpolnjevati zahteve standarda ISO 24473: 2008 za n</w:t>
            </w:r>
            <w:r>
              <w:rPr>
                <w:rFonts w:ascii="Arial" w:hAnsi="Arial" w:cs="Arial"/>
                <w:sz w:val="18"/>
                <w:szCs w:val="18"/>
                <w:lang w:val="en-US"/>
              </w:rPr>
              <w:t>ominalno</w:t>
            </w:r>
            <w:r w:rsidRPr="00696ED9">
              <w:rPr>
                <w:rFonts w:ascii="Arial" w:hAnsi="Arial" w:cs="Arial"/>
                <w:sz w:val="18"/>
                <w:szCs w:val="18"/>
                <w:lang w:val="en-US"/>
              </w:rPr>
              <w:t xml:space="preserve"> moč 10 MW s pričakovano najvišjo temperaturo plina pri 300 °C.</w:t>
            </w:r>
          </w:p>
        </w:tc>
        <w:tc>
          <w:tcPr>
            <w:tcW w:w="4529" w:type="dxa"/>
            <w:vAlign w:val="center"/>
          </w:tcPr>
          <w:p w14:paraId="35822809" w14:textId="77777777" w:rsidR="00F845CE" w:rsidRDefault="004E024C" w:rsidP="004E024C">
            <w:pPr>
              <w:jc w:val="center"/>
              <w:rPr>
                <w:rFonts w:ascii="Arial" w:hAnsi="Arial" w:cs="Arial"/>
                <w:sz w:val="18"/>
                <w:szCs w:val="18"/>
              </w:rPr>
            </w:pPr>
            <w:r w:rsidRPr="00D95C7A">
              <w:fldChar w:fldCharType="begin">
                <w:ffData>
                  <w:name w:val="cbox15abb7ecedf887"/>
                  <w:enabled/>
                  <w:calcOnExit w:val="0"/>
                  <w:checkBox>
                    <w:sizeAuto/>
                    <w:default w:val="0"/>
                  </w:checkBox>
                </w:ffData>
              </w:fldChar>
            </w:r>
            <w:r w:rsidRPr="00D95C7A">
              <w:instrText xml:space="preserve"> FORMCHECKBOX </w:instrText>
            </w:r>
            <w:r w:rsidR="00B84121">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B84121">
              <w:fldChar w:fldCharType="separate"/>
            </w:r>
            <w:r w:rsidRPr="00D95C7A">
              <w:fldChar w:fldCharType="end"/>
            </w:r>
            <w:r w:rsidRPr="00D95C7A">
              <w:rPr>
                <w:rFonts w:ascii="Arial" w:hAnsi="Arial" w:cs="Arial"/>
                <w:sz w:val="18"/>
                <w:szCs w:val="18"/>
              </w:rPr>
              <w:t> ne</w:t>
            </w:r>
          </w:p>
          <w:p w14:paraId="6CE05FA4" w14:textId="7B1C9FDD" w:rsidR="004E024C" w:rsidRPr="00506AB2" w:rsidRDefault="004E024C" w:rsidP="00506AB2">
            <w:pPr>
              <w:rPr>
                <w:rFonts w:ascii="Arial" w:hAnsi="Arial" w:cs="Arial"/>
                <w:sz w:val="16"/>
                <w:szCs w:val="16"/>
                <w:lang w:val="en-US"/>
              </w:rPr>
            </w:pPr>
          </w:p>
        </w:tc>
      </w:tr>
      <w:tr w:rsidR="00F845CE" w:rsidRPr="002C3B18" w14:paraId="75A4C99F" w14:textId="77777777" w:rsidTr="00F845CE">
        <w:tc>
          <w:tcPr>
            <w:tcW w:w="426" w:type="dxa"/>
            <w:vAlign w:val="center"/>
          </w:tcPr>
          <w:p w14:paraId="0E3BB07B" w14:textId="470B8646" w:rsidR="00F845CE" w:rsidRDefault="00F845CE" w:rsidP="00F845CE">
            <w:pPr>
              <w:rPr>
                <w:rFonts w:ascii="Arial" w:hAnsi="Arial" w:cs="Arial"/>
                <w:sz w:val="18"/>
                <w:szCs w:val="18"/>
                <w:lang w:val="en-US"/>
              </w:rPr>
            </w:pPr>
            <w:r>
              <w:rPr>
                <w:rFonts w:ascii="Arial" w:hAnsi="Arial" w:cs="Arial"/>
                <w:sz w:val="18"/>
                <w:szCs w:val="18"/>
                <w:lang w:val="en-US"/>
              </w:rPr>
              <w:t>1</w:t>
            </w:r>
            <w:r w:rsidR="00B3486E">
              <w:rPr>
                <w:rFonts w:ascii="Arial" w:hAnsi="Arial" w:cs="Arial"/>
                <w:sz w:val="18"/>
                <w:szCs w:val="18"/>
                <w:lang w:val="en-US"/>
              </w:rPr>
              <w:t>7</w:t>
            </w:r>
          </w:p>
        </w:tc>
        <w:tc>
          <w:tcPr>
            <w:tcW w:w="4110" w:type="dxa"/>
            <w:vAlign w:val="center"/>
          </w:tcPr>
          <w:p w14:paraId="22EE08DF" w14:textId="101F31FD" w:rsidR="00F845CE" w:rsidRPr="00E969AA" w:rsidRDefault="00F845CE" w:rsidP="004827C0">
            <w:pPr>
              <w:jc w:val="both"/>
              <w:rPr>
                <w:rFonts w:ascii="Arial" w:hAnsi="Arial" w:cs="Arial"/>
                <w:sz w:val="18"/>
                <w:szCs w:val="18"/>
                <w:lang w:val="fi-FI"/>
              </w:rPr>
            </w:pPr>
            <w:r w:rsidRPr="00E969AA">
              <w:rPr>
                <w:rFonts w:ascii="Arial" w:hAnsi="Arial" w:cs="Arial"/>
                <w:sz w:val="18"/>
                <w:szCs w:val="18"/>
                <w:lang w:val="fi-FI"/>
              </w:rPr>
              <w:t xml:space="preserve">Za </w:t>
            </w:r>
            <w:r w:rsidRPr="00E969AA">
              <w:rPr>
                <w:rFonts w:ascii="Arial" w:hAnsi="Arial" w:cs="Arial"/>
                <w:sz w:val="18"/>
                <w:szCs w:val="18"/>
                <w:u w:val="single"/>
                <w:lang w:val="fi-FI"/>
              </w:rPr>
              <w:t>veliki kalorimeter</w:t>
            </w:r>
            <w:r w:rsidRPr="00E969AA">
              <w:rPr>
                <w:rFonts w:ascii="Arial" w:hAnsi="Arial" w:cs="Arial"/>
                <w:sz w:val="18"/>
                <w:szCs w:val="18"/>
                <w:lang w:val="fi-FI"/>
              </w:rPr>
              <w:t xml:space="preserve">: intenzivnost </w:t>
            </w:r>
            <w:r w:rsidR="004827C0" w:rsidRPr="00E969AA">
              <w:rPr>
                <w:rFonts w:ascii="Arial" w:hAnsi="Arial" w:cs="Arial"/>
                <w:sz w:val="18"/>
                <w:szCs w:val="18"/>
                <w:lang w:val="fi-FI"/>
              </w:rPr>
              <w:t xml:space="preserve">odvoda dimnih plinov </w:t>
            </w:r>
            <w:r w:rsidRPr="00E969AA">
              <w:rPr>
                <w:rFonts w:ascii="Arial" w:hAnsi="Arial" w:cs="Arial"/>
                <w:sz w:val="18"/>
                <w:szCs w:val="18"/>
                <w:lang w:val="fi-FI"/>
              </w:rPr>
              <w:t>mora biti nastavljiva. Maksimalna zahtevana količna odvajanja diminh plinov, ki jo mora zagotoviti oprema, je 154.000 m3/h pri 300°C; lahko pa se ponudi večja najvišja zmogljivost odovda. Minimalna zahtevana hitrost odvajanja, ki jo mora zagotoviti oprema, je 75.000 m3/h pri 300°C; lahko pa se ponudi nižja minimalna zmogljivost odvoda.</w:t>
            </w:r>
          </w:p>
        </w:tc>
        <w:tc>
          <w:tcPr>
            <w:tcW w:w="4529" w:type="dxa"/>
            <w:vAlign w:val="center"/>
          </w:tcPr>
          <w:p w14:paraId="234B19C6" w14:textId="77777777" w:rsidR="004E024C" w:rsidRDefault="004E024C" w:rsidP="004E024C">
            <w:pPr>
              <w:jc w:val="center"/>
              <w:rPr>
                <w:rFonts w:ascii="Arial" w:hAnsi="Arial" w:cs="Arial"/>
                <w:sz w:val="18"/>
                <w:szCs w:val="18"/>
              </w:rPr>
            </w:pPr>
            <w:r w:rsidRPr="00D95C7A">
              <w:fldChar w:fldCharType="begin">
                <w:ffData>
                  <w:name w:val="cbox15abb7ecedf887"/>
                  <w:enabled/>
                  <w:calcOnExit w:val="0"/>
                  <w:checkBox>
                    <w:sizeAuto/>
                    <w:default w:val="0"/>
                  </w:checkBox>
                </w:ffData>
              </w:fldChar>
            </w:r>
            <w:r w:rsidRPr="00D95C7A">
              <w:instrText xml:space="preserve"> FORMCHECKBOX </w:instrText>
            </w:r>
            <w:r w:rsidR="00B84121">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B84121">
              <w:fldChar w:fldCharType="separate"/>
            </w:r>
            <w:r w:rsidRPr="00D95C7A">
              <w:fldChar w:fldCharType="end"/>
            </w:r>
            <w:r w:rsidRPr="00D95C7A">
              <w:rPr>
                <w:rFonts w:ascii="Arial" w:hAnsi="Arial" w:cs="Arial"/>
                <w:sz w:val="18"/>
                <w:szCs w:val="18"/>
              </w:rPr>
              <w:t> ne</w:t>
            </w:r>
          </w:p>
          <w:p w14:paraId="14F4C9B4" w14:textId="77777777" w:rsidR="004E024C" w:rsidRDefault="004E024C" w:rsidP="00F845CE">
            <w:pPr>
              <w:jc w:val="both"/>
              <w:rPr>
                <w:rFonts w:ascii="Arial" w:hAnsi="Arial" w:cs="Arial"/>
                <w:sz w:val="16"/>
                <w:szCs w:val="16"/>
                <w:lang w:val="en-US"/>
              </w:rPr>
            </w:pPr>
          </w:p>
          <w:p w14:paraId="20D7109B" w14:textId="132887F7" w:rsidR="00F845CE" w:rsidRPr="00696ED9" w:rsidRDefault="004E024C" w:rsidP="00F845CE">
            <w:pPr>
              <w:jc w:val="both"/>
              <w:rPr>
                <w:rFonts w:ascii="Arial" w:hAnsi="Arial" w:cs="Arial"/>
                <w:i/>
                <w:iCs/>
                <w:sz w:val="16"/>
                <w:szCs w:val="16"/>
                <w:lang w:val="en-US"/>
              </w:rPr>
            </w:pPr>
            <w:r>
              <w:rPr>
                <w:rFonts w:ascii="Arial" w:hAnsi="Arial" w:cs="Arial"/>
                <w:sz w:val="16"/>
                <w:szCs w:val="16"/>
                <w:lang w:val="en-US"/>
              </w:rPr>
              <w:t xml:space="preserve">Ponujeno: </w:t>
            </w:r>
            <w:r w:rsidRPr="004E024C">
              <w:rPr>
                <w:rFonts w:ascii="Arial" w:hAnsi="Arial" w:cs="Arial"/>
                <w:sz w:val="16"/>
                <w:szCs w:val="16"/>
                <w:lang w:val="en-US"/>
              </w:rPr>
              <w:t>_____________</w:t>
            </w:r>
            <w:r>
              <w:rPr>
                <w:rFonts w:ascii="Arial" w:hAnsi="Arial" w:cs="Arial"/>
                <w:sz w:val="16"/>
                <w:szCs w:val="16"/>
                <w:lang w:val="en-US"/>
              </w:rPr>
              <w:t>_________________________</w:t>
            </w:r>
            <w:r w:rsidRPr="004E024C">
              <w:rPr>
                <w:rFonts w:ascii="Arial" w:hAnsi="Arial" w:cs="Arial"/>
                <w:sz w:val="16"/>
                <w:szCs w:val="16"/>
                <w:lang w:val="en-US"/>
              </w:rPr>
              <w:t>_</w:t>
            </w:r>
          </w:p>
        </w:tc>
      </w:tr>
      <w:tr w:rsidR="00F845CE" w:rsidRPr="002C3B18" w14:paraId="01140B1A" w14:textId="77777777" w:rsidTr="00F845CE">
        <w:tc>
          <w:tcPr>
            <w:tcW w:w="426" w:type="dxa"/>
            <w:vAlign w:val="center"/>
          </w:tcPr>
          <w:p w14:paraId="4DD7C542" w14:textId="2B5C71EC" w:rsidR="00F845CE" w:rsidRDefault="00F845CE" w:rsidP="00F845CE">
            <w:pPr>
              <w:rPr>
                <w:rFonts w:ascii="Arial" w:hAnsi="Arial" w:cs="Arial"/>
                <w:sz w:val="18"/>
                <w:szCs w:val="18"/>
                <w:lang w:val="en-US"/>
              </w:rPr>
            </w:pPr>
            <w:r>
              <w:rPr>
                <w:rFonts w:ascii="Arial" w:hAnsi="Arial" w:cs="Arial"/>
                <w:sz w:val="18"/>
                <w:szCs w:val="18"/>
                <w:lang w:val="en-US"/>
              </w:rPr>
              <w:t>1</w:t>
            </w:r>
            <w:r w:rsidR="00B3486E">
              <w:rPr>
                <w:rFonts w:ascii="Arial" w:hAnsi="Arial" w:cs="Arial"/>
                <w:sz w:val="18"/>
                <w:szCs w:val="18"/>
                <w:lang w:val="en-US"/>
              </w:rPr>
              <w:t>8</w:t>
            </w:r>
          </w:p>
        </w:tc>
        <w:tc>
          <w:tcPr>
            <w:tcW w:w="4110" w:type="dxa"/>
            <w:vAlign w:val="center"/>
          </w:tcPr>
          <w:p w14:paraId="69B74F6A" w14:textId="77777777" w:rsidR="00F845CE" w:rsidRPr="00696ED9" w:rsidRDefault="00F845CE" w:rsidP="00F845CE">
            <w:pPr>
              <w:jc w:val="both"/>
              <w:rPr>
                <w:rFonts w:ascii="Arial" w:hAnsi="Arial" w:cs="Arial"/>
                <w:sz w:val="18"/>
                <w:szCs w:val="18"/>
                <w:lang w:val="en-US"/>
              </w:rPr>
            </w:pPr>
            <w:r w:rsidRPr="00696ED9">
              <w:rPr>
                <w:rFonts w:ascii="Arial" w:hAnsi="Arial" w:cs="Arial"/>
                <w:sz w:val="18"/>
                <w:szCs w:val="18"/>
                <w:lang w:val="en-US"/>
              </w:rPr>
              <w:t xml:space="preserve">Za </w:t>
            </w:r>
            <w:r w:rsidRPr="00696ED9">
              <w:rPr>
                <w:rFonts w:ascii="Arial" w:hAnsi="Arial" w:cs="Arial"/>
                <w:sz w:val="18"/>
                <w:szCs w:val="18"/>
                <w:u w:val="single"/>
                <w:lang w:val="en-US"/>
              </w:rPr>
              <w:t>velik</w:t>
            </w:r>
            <w:r>
              <w:rPr>
                <w:rFonts w:ascii="Arial" w:hAnsi="Arial" w:cs="Arial"/>
                <w:sz w:val="18"/>
                <w:szCs w:val="18"/>
                <w:u w:val="single"/>
                <w:lang w:val="en-US"/>
              </w:rPr>
              <w:t>i</w:t>
            </w:r>
            <w:r w:rsidRPr="00696ED9">
              <w:rPr>
                <w:rFonts w:ascii="Arial" w:hAnsi="Arial" w:cs="Arial"/>
                <w:sz w:val="18"/>
                <w:szCs w:val="18"/>
                <w:u w:val="single"/>
                <w:lang w:val="en-US"/>
              </w:rPr>
              <w:t xml:space="preserve"> kalorimeter</w:t>
            </w:r>
            <w:r w:rsidRPr="00696ED9">
              <w:rPr>
                <w:rFonts w:ascii="Arial" w:hAnsi="Arial" w:cs="Arial"/>
                <w:sz w:val="18"/>
                <w:szCs w:val="18"/>
                <w:lang w:val="en-US"/>
              </w:rPr>
              <w:t>:</w:t>
            </w:r>
            <w:r>
              <w:t xml:space="preserve"> </w:t>
            </w:r>
            <w:r w:rsidRPr="00696ED9">
              <w:rPr>
                <w:rFonts w:ascii="Arial" w:hAnsi="Arial" w:cs="Arial"/>
                <w:sz w:val="18"/>
                <w:szCs w:val="18"/>
                <w:lang w:val="en-US"/>
              </w:rPr>
              <w:t xml:space="preserve">mesta </w:t>
            </w:r>
            <w:r>
              <w:rPr>
                <w:rFonts w:ascii="Arial" w:hAnsi="Arial" w:cs="Arial"/>
                <w:sz w:val="18"/>
                <w:szCs w:val="18"/>
                <w:lang w:val="en-US"/>
              </w:rPr>
              <w:t>za vzorčenje dimnih</w:t>
            </w:r>
            <w:r w:rsidRPr="00696ED9">
              <w:rPr>
                <w:rFonts w:ascii="Arial" w:hAnsi="Arial" w:cs="Arial"/>
                <w:sz w:val="18"/>
                <w:szCs w:val="18"/>
                <w:lang w:val="en-US"/>
              </w:rPr>
              <w:t xml:space="preserve"> plinov in merilna mesta za druge senzorje morajo biti v skladu </w:t>
            </w:r>
            <w:r>
              <w:rPr>
                <w:rFonts w:ascii="Arial" w:hAnsi="Arial" w:cs="Arial"/>
                <w:sz w:val="18"/>
                <w:szCs w:val="18"/>
                <w:lang w:val="en-US"/>
              </w:rPr>
              <w:t>s standardom</w:t>
            </w:r>
            <w:r w:rsidRPr="00696ED9">
              <w:rPr>
                <w:rFonts w:ascii="Arial" w:hAnsi="Arial" w:cs="Arial"/>
                <w:sz w:val="18"/>
                <w:szCs w:val="18"/>
                <w:lang w:val="en-US"/>
              </w:rPr>
              <w:t xml:space="preserve"> ISO 24473: 2008.</w:t>
            </w:r>
          </w:p>
        </w:tc>
        <w:tc>
          <w:tcPr>
            <w:tcW w:w="4529" w:type="dxa"/>
            <w:vAlign w:val="center"/>
          </w:tcPr>
          <w:p w14:paraId="0DEAAFFF" w14:textId="77777777" w:rsidR="004E024C" w:rsidRDefault="004E024C" w:rsidP="004E024C">
            <w:pPr>
              <w:jc w:val="center"/>
              <w:rPr>
                <w:rFonts w:ascii="Arial" w:hAnsi="Arial" w:cs="Arial"/>
                <w:sz w:val="18"/>
                <w:szCs w:val="18"/>
              </w:rPr>
            </w:pPr>
            <w:r w:rsidRPr="00D95C7A">
              <w:fldChar w:fldCharType="begin">
                <w:ffData>
                  <w:name w:val="cbox15abb7ecedf887"/>
                  <w:enabled/>
                  <w:calcOnExit w:val="0"/>
                  <w:checkBox>
                    <w:sizeAuto/>
                    <w:default w:val="0"/>
                  </w:checkBox>
                </w:ffData>
              </w:fldChar>
            </w:r>
            <w:r w:rsidRPr="00D95C7A">
              <w:instrText xml:space="preserve"> FORMCHECKBOX </w:instrText>
            </w:r>
            <w:r w:rsidR="00B84121">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B84121">
              <w:fldChar w:fldCharType="separate"/>
            </w:r>
            <w:r w:rsidRPr="00D95C7A">
              <w:fldChar w:fldCharType="end"/>
            </w:r>
            <w:r w:rsidRPr="00D95C7A">
              <w:rPr>
                <w:rFonts w:ascii="Arial" w:hAnsi="Arial" w:cs="Arial"/>
                <w:sz w:val="18"/>
                <w:szCs w:val="18"/>
              </w:rPr>
              <w:t> ne</w:t>
            </w:r>
          </w:p>
          <w:p w14:paraId="386E7890" w14:textId="5292DDD3" w:rsidR="00F845CE" w:rsidRPr="00696ED9" w:rsidRDefault="00F845CE" w:rsidP="00F845CE">
            <w:pPr>
              <w:jc w:val="both"/>
              <w:rPr>
                <w:rFonts w:ascii="Arial" w:hAnsi="Arial" w:cs="Arial"/>
                <w:i/>
                <w:iCs/>
                <w:sz w:val="16"/>
                <w:szCs w:val="16"/>
                <w:lang w:val="en-US"/>
              </w:rPr>
            </w:pPr>
          </w:p>
        </w:tc>
      </w:tr>
      <w:tr w:rsidR="00F845CE" w:rsidRPr="002C3B18" w14:paraId="65F1A589" w14:textId="77777777" w:rsidTr="00F845CE">
        <w:trPr>
          <w:trHeight w:val="1912"/>
        </w:trPr>
        <w:tc>
          <w:tcPr>
            <w:tcW w:w="426" w:type="dxa"/>
            <w:vAlign w:val="center"/>
          </w:tcPr>
          <w:p w14:paraId="78FA8F4D" w14:textId="1E350D08" w:rsidR="00F845CE" w:rsidRDefault="00B3486E" w:rsidP="00F845CE">
            <w:pPr>
              <w:rPr>
                <w:rFonts w:ascii="Arial" w:hAnsi="Arial" w:cs="Arial"/>
                <w:sz w:val="18"/>
                <w:szCs w:val="18"/>
                <w:lang w:val="en-US"/>
              </w:rPr>
            </w:pPr>
            <w:r>
              <w:rPr>
                <w:rFonts w:ascii="Arial" w:hAnsi="Arial" w:cs="Arial"/>
                <w:sz w:val="18"/>
                <w:szCs w:val="18"/>
                <w:lang w:val="en-US"/>
              </w:rPr>
              <w:lastRenderedPageBreak/>
              <w:t>19</w:t>
            </w:r>
          </w:p>
        </w:tc>
        <w:tc>
          <w:tcPr>
            <w:tcW w:w="4110" w:type="dxa"/>
            <w:vAlign w:val="center"/>
          </w:tcPr>
          <w:p w14:paraId="3F587948" w14:textId="77777777" w:rsidR="00F845CE" w:rsidRDefault="00F845CE" w:rsidP="00F845CE">
            <w:pPr>
              <w:jc w:val="both"/>
              <w:rPr>
                <w:rFonts w:ascii="Arial" w:hAnsi="Arial" w:cs="Arial"/>
                <w:sz w:val="18"/>
                <w:szCs w:val="18"/>
                <w:lang w:val="en-US"/>
              </w:rPr>
            </w:pPr>
            <w:r w:rsidRPr="00696ED9">
              <w:rPr>
                <w:rFonts w:ascii="Arial" w:hAnsi="Arial" w:cs="Arial"/>
                <w:sz w:val="18"/>
                <w:szCs w:val="18"/>
                <w:lang w:val="en-US"/>
              </w:rPr>
              <w:t xml:space="preserve">Za </w:t>
            </w:r>
            <w:r w:rsidRPr="00696ED9">
              <w:rPr>
                <w:rFonts w:ascii="Arial" w:hAnsi="Arial" w:cs="Arial"/>
                <w:sz w:val="18"/>
                <w:szCs w:val="18"/>
                <w:u w:val="single"/>
                <w:lang w:val="en-US"/>
              </w:rPr>
              <w:t>velik</w:t>
            </w:r>
            <w:r>
              <w:rPr>
                <w:rFonts w:ascii="Arial" w:hAnsi="Arial" w:cs="Arial"/>
                <w:sz w:val="18"/>
                <w:szCs w:val="18"/>
                <w:u w:val="single"/>
                <w:lang w:val="en-US"/>
              </w:rPr>
              <w:t>i</w:t>
            </w:r>
            <w:r w:rsidRPr="00696ED9">
              <w:rPr>
                <w:rFonts w:ascii="Arial" w:hAnsi="Arial" w:cs="Arial"/>
                <w:sz w:val="18"/>
                <w:szCs w:val="18"/>
                <w:u w:val="single"/>
                <w:lang w:val="en-US"/>
              </w:rPr>
              <w:t xml:space="preserve"> kalorimeter</w:t>
            </w:r>
            <w:r w:rsidRPr="00696ED9">
              <w:rPr>
                <w:rFonts w:ascii="Arial" w:hAnsi="Arial" w:cs="Arial"/>
                <w:sz w:val="18"/>
                <w:szCs w:val="18"/>
                <w:lang w:val="en-US"/>
              </w:rPr>
              <w:t>:</w:t>
            </w:r>
            <w:r>
              <w:rPr>
                <w:rFonts w:ascii="Arial" w:hAnsi="Arial" w:cs="Arial"/>
                <w:sz w:val="18"/>
                <w:szCs w:val="18"/>
                <w:lang w:val="en-US"/>
              </w:rPr>
              <w:t xml:space="preserve"> </w:t>
            </w:r>
            <w:r w:rsidRPr="00BE2F3C">
              <w:rPr>
                <w:rFonts w:ascii="Arial" w:hAnsi="Arial" w:cs="Arial"/>
                <w:sz w:val="18"/>
                <w:szCs w:val="18"/>
                <w:lang w:val="en-US"/>
              </w:rPr>
              <w:t xml:space="preserve">oprema mora zagotavljati spremenljivo </w:t>
            </w:r>
            <w:r>
              <w:rPr>
                <w:rFonts w:ascii="Arial" w:hAnsi="Arial" w:cs="Arial"/>
                <w:sz w:val="18"/>
                <w:szCs w:val="18"/>
                <w:lang w:val="en-US"/>
              </w:rPr>
              <w:t>višino</w:t>
            </w:r>
            <w:r w:rsidRPr="00BE2F3C">
              <w:rPr>
                <w:rFonts w:ascii="Arial" w:hAnsi="Arial" w:cs="Arial"/>
                <w:sz w:val="18"/>
                <w:szCs w:val="18"/>
                <w:lang w:val="en-US"/>
              </w:rPr>
              <w:t xml:space="preserve"> najnižje točke ekstrakcije:</w:t>
            </w:r>
          </w:p>
          <w:p w14:paraId="40318B5C" w14:textId="77777777" w:rsidR="00F845CE" w:rsidRDefault="00F845CE" w:rsidP="00F845CE">
            <w:pPr>
              <w:jc w:val="both"/>
              <w:rPr>
                <w:rFonts w:ascii="Arial" w:hAnsi="Arial" w:cs="Arial"/>
                <w:sz w:val="18"/>
                <w:szCs w:val="18"/>
                <w:lang w:val="en-US"/>
              </w:rPr>
            </w:pPr>
          </w:p>
          <w:p w14:paraId="47BC17D9" w14:textId="77777777" w:rsidR="00F845CE" w:rsidRPr="00BE2F3C" w:rsidRDefault="00F845CE" w:rsidP="00F736DC">
            <w:pPr>
              <w:pStyle w:val="Odstavekseznama"/>
              <w:numPr>
                <w:ilvl w:val="0"/>
                <w:numId w:val="18"/>
              </w:numPr>
              <w:ind w:left="595"/>
              <w:jc w:val="both"/>
              <w:rPr>
                <w:rFonts w:ascii="Arial" w:hAnsi="Arial" w:cs="Arial"/>
                <w:sz w:val="18"/>
                <w:szCs w:val="18"/>
                <w:lang w:val="en-US"/>
              </w:rPr>
            </w:pPr>
            <w:r w:rsidRPr="00BE2F3C">
              <w:rPr>
                <w:rFonts w:ascii="Arial" w:hAnsi="Arial" w:cs="Arial"/>
                <w:sz w:val="18"/>
                <w:szCs w:val="18"/>
                <w:lang w:val="en-US"/>
              </w:rPr>
              <w:t>minimalna višina od tal: 3 m</w:t>
            </w:r>
          </w:p>
          <w:p w14:paraId="15EBA7FE" w14:textId="77777777" w:rsidR="00F845CE" w:rsidRPr="00BE2F3C" w:rsidRDefault="00F845CE" w:rsidP="00F736DC">
            <w:pPr>
              <w:pStyle w:val="Odstavekseznama"/>
              <w:numPr>
                <w:ilvl w:val="0"/>
                <w:numId w:val="18"/>
              </w:numPr>
              <w:ind w:left="595"/>
              <w:jc w:val="both"/>
              <w:rPr>
                <w:rFonts w:ascii="Arial" w:hAnsi="Arial" w:cs="Arial"/>
                <w:sz w:val="18"/>
                <w:szCs w:val="18"/>
                <w:lang w:val="en-US"/>
              </w:rPr>
            </w:pPr>
            <w:r w:rsidRPr="00BE2F3C">
              <w:rPr>
                <w:rFonts w:ascii="Arial" w:hAnsi="Arial" w:cs="Arial"/>
                <w:sz w:val="18"/>
                <w:szCs w:val="18"/>
                <w:lang w:val="en-US"/>
              </w:rPr>
              <w:t>maksimalna višina od tal: 9 m</w:t>
            </w:r>
          </w:p>
          <w:p w14:paraId="0C986BAE" w14:textId="77777777" w:rsidR="00F845CE" w:rsidRPr="00BE2F3C" w:rsidRDefault="00F845CE" w:rsidP="00F736DC">
            <w:pPr>
              <w:pStyle w:val="Odstavekseznama"/>
              <w:numPr>
                <w:ilvl w:val="0"/>
                <w:numId w:val="18"/>
              </w:numPr>
              <w:ind w:left="595"/>
              <w:jc w:val="both"/>
              <w:rPr>
                <w:rFonts w:ascii="Arial" w:hAnsi="Arial" w:cs="Arial"/>
                <w:sz w:val="18"/>
                <w:szCs w:val="18"/>
                <w:lang w:val="en-US"/>
              </w:rPr>
            </w:pPr>
            <w:r>
              <w:rPr>
                <w:rFonts w:ascii="Arial" w:hAnsi="Arial" w:cs="Arial"/>
                <w:sz w:val="18"/>
                <w:szCs w:val="18"/>
                <w:lang w:val="en-US"/>
              </w:rPr>
              <w:t xml:space="preserve">minimalni </w:t>
            </w:r>
            <w:r w:rsidRPr="00BE2F3C">
              <w:rPr>
                <w:rFonts w:ascii="Arial" w:hAnsi="Arial" w:cs="Arial"/>
                <w:sz w:val="18"/>
                <w:szCs w:val="18"/>
                <w:lang w:val="en-US"/>
              </w:rPr>
              <w:t>odmik od tal, ko je popolnoma umaknjen, da lahko žerjav preide: 13,10 m</w:t>
            </w:r>
          </w:p>
        </w:tc>
        <w:tc>
          <w:tcPr>
            <w:tcW w:w="4529" w:type="dxa"/>
            <w:vAlign w:val="center"/>
          </w:tcPr>
          <w:p w14:paraId="7F6E868D" w14:textId="77777777" w:rsidR="004E024C" w:rsidRDefault="004E024C" w:rsidP="004E024C">
            <w:pPr>
              <w:jc w:val="center"/>
              <w:rPr>
                <w:rFonts w:ascii="Arial" w:hAnsi="Arial" w:cs="Arial"/>
                <w:sz w:val="18"/>
                <w:szCs w:val="18"/>
              </w:rPr>
            </w:pPr>
            <w:r w:rsidRPr="00D95C7A">
              <w:fldChar w:fldCharType="begin">
                <w:ffData>
                  <w:name w:val="cbox15abb7ecedf887"/>
                  <w:enabled/>
                  <w:calcOnExit w:val="0"/>
                  <w:checkBox>
                    <w:sizeAuto/>
                    <w:default w:val="0"/>
                  </w:checkBox>
                </w:ffData>
              </w:fldChar>
            </w:r>
            <w:r w:rsidRPr="00D95C7A">
              <w:instrText xml:space="preserve"> FORMCHECKBOX </w:instrText>
            </w:r>
            <w:r w:rsidR="00B84121">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B84121">
              <w:fldChar w:fldCharType="separate"/>
            </w:r>
            <w:r w:rsidRPr="00D95C7A">
              <w:fldChar w:fldCharType="end"/>
            </w:r>
            <w:r w:rsidRPr="00D95C7A">
              <w:rPr>
                <w:rFonts w:ascii="Arial" w:hAnsi="Arial" w:cs="Arial"/>
                <w:sz w:val="18"/>
                <w:szCs w:val="18"/>
              </w:rPr>
              <w:t> ne</w:t>
            </w:r>
          </w:p>
          <w:p w14:paraId="2D60DC15" w14:textId="77777777" w:rsidR="004E024C" w:rsidRDefault="004E024C" w:rsidP="00F845CE">
            <w:pPr>
              <w:rPr>
                <w:rFonts w:ascii="Arial" w:hAnsi="Arial" w:cs="Arial"/>
                <w:sz w:val="16"/>
                <w:szCs w:val="16"/>
                <w:lang w:val="en-US"/>
              </w:rPr>
            </w:pPr>
          </w:p>
          <w:p w14:paraId="65937B64" w14:textId="68129EBE" w:rsidR="00F845CE" w:rsidRPr="00F845CE" w:rsidRDefault="004E024C" w:rsidP="00F845CE">
            <w:pPr>
              <w:rPr>
                <w:rFonts w:ascii="Arial" w:hAnsi="Arial" w:cs="Arial"/>
                <w:i/>
                <w:iCs/>
                <w:sz w:val="16"/>
                <w:szCs w:val="16"/>
                <w:lang w:val="en-US"/>
              </w:rPr>
            </w:pPr>
            <w:r>
              <w:rPr>
                <w:rFonts w:ascii="Arial" w:hAnsi="Arial" w:cs="Arial"/>
                <w:sz w:val="16"/>
                <w:szCs w:val="16"/>
                <w:lang w:val="en-US"/>
              </w:rPr>
              <w:t xml:space="preserve">Ponujeno: </w:t>
            </w:r>
            <w:r w:rsidRPr="004E024C">
              <w:rPr>
                <w:rFonts w:ascii="Arial" w:hAnsi="Arial" w:cs="Arial"/>
                <w:sz w:val="16"/>
                <w:szCs w:val="16"/>
                <w:lang w:val="en-US"/>
              </w:rPr>
              <w:t>_____________</w:t>
            </w:r>
            <w:r>
              <w:rPr>
                <w:rFonts w:ascii="Arial" w:hAnsi="Arial" w:cs="Arial"/>
                <w:sz w:val="16"/>
                <w:szCs w:val="16"/>
                <w:lang w:val="en-US"/>
              </w:rPr>
              <w:t>_________________________</w:t>
            </w:r>
            <w:r w:rsidRPr="004E024C">
              <w:rPr>
                <w:rFonts w:ascii="Arial" w:hAnsi="Arial" w:cs="Arial"/>
                <w:sz w:val="16"/>
                <w:szCs w:val="16"/>
                <w:lang w:val="en-US"/>
              </w:rPr>
              <w:t>_</w:t>
            </w:r>
          </w:p>
        </w:tc>
      </w:tr>
      <w:tr w:rsidR="00F845CE" w:rsidRPr="002C3B18" w14:paraId="7961DA49" w14:textId="77777777" w:rsidTr="00F845CE">
        <w:trPr>
          <w:trHeight w:val="1132"/>
        </w:trPr>
        <w:tc>
          <w:tcPr>
            <w:tcW w:w="426" w:type="dxa"/>
            <w:vAlign w:val="center"/>
          </w:tcPr>
          <w:p w14:paraId="02685C6E" w14:textId="14FF3F1A" w:rsidR="00F845CE" w:rsidRDefault="00F845CE" w:rsidP="00F845CE">
            <w:pPr>
              <w:rPr>
                <w:rFonts w:ascii="Arial" w:hAnsi="Arial" w:cs="Arial"/>
                <w:sz w:val="18"/>
                <w:szCs w:val="18"/>
                <w:lang w:val="en-US"/>
              </w:rPr>
            </w:pPr>
            <w:r>
              <w:rPr>
                <w:rFonts w:ascii="Arial" w:hAnsi="Arial" w:cs="Arial"/>
                <w:sz w:val="18"/>
                <w:szCs w:val="18"/>
                <w:lang w:val="en-US"/>
              </w:rPr>
              <w:t>2</w:t>
            </w:r>
            <w:r w:rsidR="00B3486E">
              <w:rPr>
                <w:rFonts w:ascii="Arial" w:hAnsi="Arial" w:cs="Arial"/>
                <w:sz w:val="18"/>
                <w:szCs w:val="18"/>
                <w:lang w:val="en-US"/>
              </w:rPr>
              <w:t>0</w:t>
            </w:r>
          </w:p>
        </w:tc>
        <w:tc>
          <w:tcPr>
            <w:tcW w:w="4110" w:type="dxa"/>
            <w:vAlign w:val="center"/>
          </w:tcPr>
          <w:p w14:paraId="78AE8B66" w14:textId="48DFD858" w:rsidR="00F845CE" w:rsidRPr="002C3B18" w:rsidRDefault="00F845CE" w:rsidP="00F845CE">
            <w:pPr>
              <w:jc w:val="both"/>
              <w:rPr>
                <w:rFonts w:ascii="Arial" w:hAnsi="Arial" w:cs="Arial"/>
                <w:sz w:val="18"/>
                <w:szCs w:val="18"/>
                <w:lang w:val="en-US"/>
              </w:rPr>
            </w:pPr>
            <w:r w:rsidRPr="00696ED9">
              <w:rPr>
                <w:rFonts w:ascii="Arial" w:hAnsi="Arial" w:cs="Arial"/>
                <w:sz w:val="18"/>
                <w:szCs w:val="18"/>
                <w:lang w:val="en-US"/>
              </w:rPr>
              <w:t xml:space="preserve">Za </w:t>
            </w:r>
            <w:r w:rsidRPr="00696ED9">
              <w:rPr>
                <w:rFonts w:ascii="Arial" w:hAnsi="Arial" w:cs="Arial"/>
                <w:sz w:val="18"/>
                <w:szCs w:val="18"/>
                <w:u w:val="single"/>
                <w:lang w:val="en-US"/>
              </w:rPr>
              <w:t>vel</w:t>
            </w:r>
            <w:r>
              <w:rPr>
                <w:rFonts w:ascii="Arial" w:hAnsi="Arial" w:cs="Arial"/>
                <w:sz w:val="18"/>
                <w:szCs w:val="18"/>
                <w:u w:val="single"/>
                <w:lang w:val="en-US"/>
              </w:rPr>
              <w:t>i</w:t>
            </w:r>
            <w:r w:rsidRPr="00696ED9">
              <w:rPr>
                <w:rFonts w:ascii="Arial" w:hAnsi="Arial" w:cs="Arial"/>
                <w:sz w:val="18"/>
                <w:szCs w:val="18"/>
                <w:u w:val="single"/>
                <w:lang w:val="en-US"/>
              </w:rPr>
              <w:t>k</w:t>
            </w:r>
            <w:r>
              <w:rPr>
                <w:rFonts w:ascii="Arial" w:hAnsi="Arial" w:cs="Arial"/>
                <w:sz w:val="18"/>
                <w:szCs w:val="18"/>
                <w:u w:val="single"/>
                <w:lang w:val="en-US"/>
              </w:rPr>
              <w:t>i</w:t>
            </w:r>
            <w:r w:rsidRPr="00696ED9">
              <w:rPr>
                <w:rFonts w:ascii="Arial" w:hAnsi="Arial" w:cs="Arial"/>
                <w:sz w:val="18"/>
                <w:szCs w:val="18"/>
                <w:u w:val="single"/>
                <w:lang w:val="en-US"/>
              </w:rPr>
              <w:t xml:space="preserve"> kalorimeter</w:t>
            </w:r>
            <w:r w:rsidRPr="00696ED9">
              <w:rPr>
                <w:rFonts w:ascii="Arial" w:hAnsi="Arial" w:cs="Arial"/>
                <w:sz w:val="18"/>
                <w:szCs w:val="18"/>
                <w:lang w:val="en-US"/>
              </w:rPr>
              <w:t>:</w:t>
            </w:r>
            <w:r>
              <w:rPr>
                <w:rFonts w:ascii="Arial" w:hAnsi="Arial" w:cs="Arial"/>
                <w:sz w:val="18"/>
                <w:szCs w:val="18"/>
                <w:lang w:val="en-US"/>
              </w:rPr>
              <w:t xml:space="preserve"> minimalne</w:t>
            </w:r>
            <w:r w:rsidRPr="00BE2F3C">
              <w:rPr>
                <w:rFonts w:ascii="Arial" w:hAnsi="Arial" w:cs="Arial"/>
                <w:sz w:val="18"/>
                <w:szCs w:val="18"/>
                <w:lang w:val="en-US"/>
              </w:rPr>
              <w:t xml:space="preserve"> dimenzije nape 6m </w:t>
            </w:r>
            <w:r>
              <w:rPr>
                <w:rFonts w:ascii="Arial" w:hAnsi="Arial" w:cs="Arial"/>
                <w:sz w:val="18"/>
                <w:szCs w:val="18"/>
                <w:lang w:val="en-US"/>
              </w:rPr>
              <w:t>x</w:t>
            </w:r>
            <w:r w:rsidRPr="00BE2F3C">
              <w:rPr>
                <w:rFonts w:ascii="Arial" w:hAnsi="Arial" w:cs="Arial"/>
                <w:sz w:val="18"/>
                <w:szCs w:val="18"/>
                <w:lang w:val="en-US"/>
              </w:rPr>
              <w:t xml:space="preserve"> 6m; največja teža </w:t>
            </w:r>
            <w:r w:rsidR="004827C0">
              <w:rPr>
                <w:rFonts w:ascii="Arial" w:hAnsi="Arial" w:cs="Arial"/>
                <w:sz w:val="18"/>
                <w:szCs w:val="18"/>
                <w:lang w:val="en-US"/>
              </w:rPr>
              <w:t>celotnega</w:t>
            </w:r>
            <w:r w:rsidR="00203036">
              <w:rPr>
                <w:rFonts w:ascii="Arial" w:hAnsi="Arial" w:cs="Arial"/>
                <w:sz w:val="18"/>
                <w:szCs w:val="18"/>
                <w:lang w:val="en-US"/>
              </w:rPr>
              <w:t xml:space="preserve"> obešenega </w:t>
            </w:r>
            <w:proofErr w:type="spellStart"/>
            <w:r w:rsidR="00203036">
              <w:rPr>
                <w:rFonts w:ascii="Arial" w:hAnsi="Arial" w:cs="Arial"/>
                <w:sz w:val="18"/>
                <w:szCs w:val="18"/>
                <w:lang w:val="en-US"/>
              </w:rPr>
              <w:t>dela</w:t>
            </w:r>
            <w:proofErr w:type="spellEnd"/>
            <w:r w:rsidR="004827C0">
              <w:rPr>
                <w:rFonts w:ascii="Arial" w:hAnsi="Arial" w:cs="Arial"/>
                <w:sz w:val="18"/>
                <w:szCs w:val="18"/>
                <w:lang w:val="en-US"/>
              </w:rPr>
              <w:t xml:space="preserve"> </w:t>
            </w:r>
            <w:r w:rsidRPr="00BE2F3C">
              <w:rPr>
                <w:rFonts w:ascii="Arial" w:hAnsi="Arial" w:cs="Arial"/>
                <w:sz w:val="18"/>
                <w:szCs w:val="18"/>
                <w:lang w:val="en-US"/>
              </w:rPr>
              <w:t xml:space="preserve">ekstrakcijskega sistema: 10 ton in v skladu z omejitvami stavbe (glej </w:t>
            </w:r>
            <w:r>
              <w:rPr>
                <w:rFonts w:ascii="Arial" w:hAnsi="Arial" w:cs="Arial"/>
                <w:sz w:val="18"/>
                <w:szCs w:val="18"/>
                <w:lang w:val="en-US"/>
              </w:rPr>
              <w:t xml:space="preserve">priloge - </w:t>
            </w:r>
            <w:r w:rsidRPr="00BE2F3C">
              <w:rPr>
                <w:rFonts w:ascii="Arial" w:hAnsi="Arial" w:cs="Arial"/>
                <w:sz w:val="18"/>
                <w:szCs w:val="18"/>
                <w:lang w:val="en-US"/>
              </w:rPr>
              <w:t xml:space="preserve">projektni del </w:t>
            </w:r>
            <w:r>
              <w:rPr>
                <w:rFonts w:ascii="Arial" w:hAnsi="Arial" w:cs="Arial"/>
                <w:sz w:val="18"/>
                <w:szCs w:val="18"/>
                <w:lang w:val="en-US"/>
              </w:rPr>
              <w:t>dokumentacije</w:t>
            </w:r>
            <w:r w:rsidRPr="00BE2F3C">
              <w:rPr>
                <w:rFonts w:ascii="Arial" w:hAnsi="Arial" w:cs="Arial"/>
                <w:sz w:val="18"/>
                <w:szCs w:val="18"/>
                <w:lang w:val="en-US"/>
              </w:rPr>
              <w:t>).</w:t>
            </w:r>
          </w:p>
        </w:tc>
        <w:tc>
          <w:tcPr>
            <w:tcW w:w="4529" w:type="dxa"/>
            <w:vAlign w:val="center"/>
          </w:tcPr>
          <w:p w14:paraId="4E2CC2E9" w14:textId="77777777" w:rsidR="004E024C" w:rsidRDefault="004E024C" w:rsidP="004E024C">
            <w:pPr>
              <w:jc w:val="center"/>
              <w:rPr>
                <w:rFonts w:ascii="Arial" w:hAnsi="Arial" w:cs="Arial"/>
                <w:sz w:val="18"/>
                <w:szCs w:val="18"/>
              </w:rPr>
            </w:pPr>
            <w:r w:rsidRPr="00D95C7A">
              <w:fldChar w:fldCharType="begin">
                <w:ffData>
                  <w:name w:val="cbox15abb7ecedf887"/>
                  <w:enabled/>
                  <w:calcOnExit w:val="0"/>
                  <w:checkBox>
                    <w:sizeAuto/>
                    <w:default w:val="0"/>
                  </w:checkBox>
                </w:ffData>
              </w:fldChar>
            </w:r>
            <w:r w:rsidRPr="00D95C7A">
              <w:instrText xml:space="preserve"> FORMCHECKBOX </w:instrText>
            </w:r>
            <w:r w:rsidR="00B84121">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B84121">
              <w:fldChar w:fldCharType="separate"/>
            </w:r>
            <w:r w:rsidRPr="00D95C7A">
              <w:fldChar w:fldCharType="end"/>
            </w:r>
            <w:r w:rsidRPr="00D95C7A">
              <w:rPr>
                <w:rFonts w:ascii="Arial" w:hAnsi="Arial" w:cs="Arial"/>
                <w:sz w:val="18"/>
                <w:szCs w:val="18"/>
              </w:rPr>
              <w:t> ne</w:t>
            </w:r>
          </w:p>
          <w:p w14:paraId="2D63C894" w14:textId="77777777" w:rsidR="004E024C" w:rsidRDefault="004E024C" w:rsidP="00F845CE">
            <w:pPr>
              <w:jc w:val="both"/>
              <w:rPr>
                <w:rFonts w:ascii="Arial" w:hAnsi="Arial" w:cs="Arial"/>
                <w:sz w:val="16"/>
                <w:szCs w:val="16"/>
                <w:lang w:val="en-US"/>
              </w:rPr>
            </w:pPr>
          </w:p>
          <w:p w14:paraId="5B26C509" w14:textId="45677797" w:rsidR="00F845CE" w:rsidRPr="00696ED9" w:rsidRDefault="004E024C" w:rsidP="00F845CE">
            <w:pPr>
              <w:jc w:val="both"/>
              <w:rPr>
                <w:rFonts w:ascii="Arial" w:hAnsi="Arial" w:cs="Arial"/>
                <w:i/>
                <w:iCs/>
                <w:sz w:val="16"/>
                <w:szCs w:val="16"/>
                <w:lang w:val="en-US"/>
              </w:rPr>
            </w:pPr>
            <w:r>
              <w:rPr>
                <w:rFonts w:ascii="Arial" w:hAnsi="Arial" w:cs="Arial"/>
                <w:sz w:val="16"/>
                <w:szCs w:val="16"/>
                <w:lang w:val="en-US"/>
              </w:rPr>
              <w:t xml:space="preserve">Ponujeno: </w:t>
            </w:r>
            <w:r w:rsidRPr="004E024C">
              <w:rPr>
                <w:rFonts w:ascii="Arial" w:hAnsi="Arial" w:cs="Arial"/>
                <w:sz w:val="16"/>
                <w:szCs w:val="16"/>
                <w:lang w:val="en-US"/>
              </w:rPr>
              <w:t>_____________</w:t>
            </w:r>
            <w:r>
              <w:rPr>
                <w:rFonts w:ascii="Arial" w:hAnsi="Arial" w:cs="Arial"/>
                <w:sz w:val="16"/>
                <w:szCs w:val="16"/>
                <w:lang w:val="en-US"/>
              </w:rPr>
              <w:t>_________________________</w:t>
            </w:r>
            <w:r w:rsidRPr="004E024C">
              <w:rPr>
                <w:rFonts w:ascii="Arial" w:hAnsi="Arial" w:cs="Arial"/>
                <w:sz w:val="16"/>
                <w:szCs w:val="16"/>
                <w:lang w:val="en-US"/>
              </w:rPr>
              <w:t>_</w:t>
            </w:r>
          </w:p>
        </w:tc>
      </w:tr>
    </w:tbl>
    <w:p w14:paraId="3A001190" w14:textId="77777777" w:rsidR="00F845CE" w:rsidRPr="00015FC1" w:rsidRDefault="00F845CE" w:rsidP="00F845CE">
      <w:pPr>
        <w:spacing w:after="240" w:line="240" w:lineRule="auto"/>
        <w:jc w:val="both"/>
        <w:rPr>
          <w:rFonts w:ascii="Arial" w:hAnsi="Arial" w:cs="Arial"/>
          <w:b/>
          <w:bCs/>
          <w:sz w:val="18"/>
          <w:szCs w:val="18"/>
          <w:u w:val="single"/>
          <w:lang w:val="en-US"/>
        </w:rPr>
      </w:pPr>
    </w:p>
    <w:p w14:paraId="5D25669F" w14:textId="7721C584" w:rsidR="00F845CE" w:rsidRPr="00FC585A" w:rsidRDefault="004E024C" w:rsidP="00FC585A">
      <w:pPr>
        <w:autoSpaceDE w:val="0"/>
        <w:autoSpaceDN w:val="0"/>
        <w:adjustRightInd w:val="0"/>
        <w:spacing w:after="0" w:line="240" w:lineRule="auto"/>
        <w:ind w:firstLine="708"/>
        <w:jc w:val="both"/>
        <w:rPr>
          <w:rFonts w:ascii="Arial" w:hAnsi="Arial" w:cs="Arial"/>
          <w:b/>
          <w:bCs/>
          <w:sz w:val="18"/>
          <w:szCs w:val="18"/>
          <w:u w:val="single"/>
        </w:rPr>
      </w:pPr>
      <w:r w:rsidRPr="00FC585A">
        <w:rPr>
          <w:rFonts w:ascii="Arial" w:hAnsi="Arial" w:cs="Arial"/>
          <w:b/>
          <w:bCs/>
          <w:sz w:val="18"/>
          <w:szCs w:val="18"/>
          <w:u w:val="single"/>
        </w:rPr>
        <w:t>Ostalo:</w:t>
      </w:r>
    </w:p>
    <w:p w14:paraId="65A3491E" w14:textId="77777777" w:rsidR="004E024C" w:rsidRDefault="004E024C" w:rsidP="00F845CE">
      <w:pPr>
        <w:autoSpaceDE w:val="0"/>
        <w:autoSpaceDN w:val="0"/>
        <w:adjustRightInd w:val="0"/>
        <w:spacing w:after="0" w:line="240" w:lineRule="auto"/>
        <w:jc w:val="both"/>
        <w:rPr>
          <w:rFonts w:ascii="Arial" w:hAnsi="Arial" w:cs="Arial"/>
          <w:sz w:val="18"/>
          <w:szCs w:val="18"/>
        </w:rPr>
      </w:pPr>
    </w:p>
    <w:tbl>
      <w:tblPr>
        <w:tblStyle w:val="Tabelamrea"/>
        <w:tblW w:w="0" w:type="auto"/>
        <w:tblLook w:val="04A0" w:firstRow="1" w:lastRow="0" w:firstColumn="1" w:lastColumn="0" w:noHBand="0" w:noVBand="1"/>
      </w:tblPr>
      <w:tblGrid>
        <w:gridCol w:w="3681"/>
        <w:gridCol w:w="2334"/>
        <w:gridCol w:w="3045"/>
      </w:tblGrid>
      <w:tr w:rsidR="00F845CE" w:rsidRPr="00D95C7A" w14:paraId="6243FE11" w14:textId="77777777" w:rsidTr="00F845CE">
        <w:tc>
          <w:tcPr>
            <w:tcW w:w="3681" w:type="dxa"/>
            <w:shd w:val="clear" w:color="auto" w:fill="BFBFBF" w:themeFill="background1" w:themeFillShade="BF"/>
            <w:vAlign w:val="center"/>
          </w:tcPr>
          <w:p w14:paraId="639969DE" w14:textId="126A4402" w:rsidR="00F845CE" w:rsidRPr="00D95C7A" w:rsidRDefault="004E024C" w:rsidP="00F845CE">
            <w:pPr>
              <w:jc w:val="center"/>
              <w:rPr>
                <w:rFonts w:ascii="Arial" w:hAnsi="Arial" w:cs="Arial"/>
                <w:b/>
                <w:bCs/>
                <w:sz w:val="18"/>
                <w:szCs w:val="18"/>
              </w:rPr>
            </w:pPr>
            <w:r>
              <w:rPr>
                <w:rFonts w:ascii="Arial" w:hAnsi="Arial" w:cs="Arial"/>
                <w:b/>
                <w:bCs/>
                <w:sz w:val="18"/>
                <w:szCs w:val="18"/>
              </w:rPr>
              <w:t>O</w:t>
            </w:r>
            <w:r w:rsidR="00F845CE" w:rsidRPr="00D95C7A">
              <w:rPr>
                <w:rFonts w:ascii="Arial" w:hAnsi="Arial" w:cs="Arial"/>
                <w:b/>
                <w:bCs/>
                <w:sz w:val="18"/>
                <w:szCs w:val="18"/>
              </w:rPr>
              <w:t>pis zahtev</w:t>
            </w:r>
          </w:p>
        </w:tc>
        <w:tc>
          <w:tcPr>
            <w:tcW w:w="2334" w:type="dxa"/>
            <w:shd w:val="clear" w:color="auto" w:fill="BFBFBF" w:themeFill="background1" w:themeFillShade="BF"/>
            <w:vAlign w:val="center"/>
          </w:tcPr>
          <w:p w14:paraId="0F7F4584" w14:textId="77777777" w:rsidR="00F845CE" w:rsidRPr="00D95C7A" w:rsidRDefault="00F845CE" w:rsidP="00F845CE">
            <w:pPr>
              <w:jc w:val="center"/>
              <w:rPr>
                <w:rFonts w:ascii="Arial" w:hAnsi="Arial" w:cs="Arial"/>
                <w:b/>
                <w:bCs/>
                <w:sz w:val="18"/>
                <w:szCs w:val="18"/>
              </w:rPr>
            </w:pPr>
            <w:r w:rsidRPr="00D95C7A">
              <w:rPr>
                <w:rFonts w:ascii="Arial" w:hAnsi="Arial" w:cs="Arial"/>
                <w:b/>
                <w:bCs/>
                <w:sz w:val="18"/>
                <w:szCs w:val="18"/>
              </w:rPr>
              <w:t>Zahteve naročnika</w:t>
            </w:r>
          </w:p>
        </w:tc>
        <w:tc>
          <w:tcPr>
            <w:tcW w:w="3045" w:type="dxa"/>
            <w:shd w:val="clear" w:color="auto" w:fill="BFBFBF" w:themeFill="background1" w:themeFillShade="BF"/>
            <w:vAlign w:val="center"/>
          </w:tcPr>
          <w:p w14:paraId="209A8098" w14:textId="77777777" w:rsidR="00F845CE" w:rsidRPr="00D95C7A" w:rsidRDefault="00F845CE" w:rsidP="00F845CE">
            <w:pPr>
              <w:jc w:val="center"/>
              <w:rPr>
                <w:rFonts w:ascii="Arial" w:hAnsi="Arial" w:cs="Arial"/>
                <w:b/>
                <w:bCs/>
                <w:sz w:val="18"/>
                <w:szCs w:val="18"/>
              </w:rPr>
            </w:pPr>
            <w:r w:rsidRPr="00D95C7A">
              <w:rPr>
                <w:rFonts w:ascii="Arial" w:hAnsi="Arial" w:cs="Arial"/>
                <w:b/>
                <w:bCs/>
                <w:sz w:val="18"/>
                <w:szCs w:val="18"/>
              </w:rPr>
              <w:t>Ponujeno</w:t>
            </w:r>
          </w:p>
        </w:tc>
      </w:tr>
      <w:tr w:rsidR="00F845CE" w:rsidRPr="00D95C7A" w14:paraId="77528F49" w14:textId="77777777" w:rsidTr="00F845CE">
        <w:trPr>
          <w:trHeight w:val="349"/>
        </w:trPr>
        <w:tc>
          <w:tcPr>
            <w:tcW w:w="3681" w:type="dxa"/>
            <w:vAlign w:val="center"/>
          </w:tcPr>
          <w:p w14:paraId="0C59F511" w14:textId="7FE7FEC1" w:rsidR="00F845CE" w:rsidRPr="00D95C7A" w:rsidRDefault="00506AB2" w:rsidP="00506AB2">
            <w:pPr>
              <w:jc w:val="both"/>
              <w:rPr>
                <w:rFonts w:ascii="Arial" w:hAnsi="Arial" w:cs="Arial"/>
                <w:sz w:val="18"/>
                <w:szCs w:val="18"/>
              </w:rPr>
            </w:pPr>
            <w:r>
              <w:rPr>
                <w:rFonts w:ascii="Arial" w:hAnsi="Arial" w:cs="Arial"/>
                <w:sz w:val="18"/>
                <w:szCs w:val="18"/>
              </w:rPr>
              <w:t>predložitev delavniških načrtov opreme</w:t>
            </w:r>
            <w:r w:rsidRPr="00740C4D">
              <w:rPr>
                <w:rFonts w:ascii="Arial" w:hAnsi="Arial" w:cs="Arial"/>
                <w:sz w:val="18"/>
                <w:szCs w:val="18"/>
              </w:rPr>
              <w:t xml:space="preserve"> z vsemi pripadajočimi risbami (vključujoč strojne in električne instalacije)</w:t>
            </w:r>
            <w:r>
              <w:rPr>
                <w:rFonts w:ascii="Arial" w:hAnsi="Arial" w:cs="Arial"/>
                <w:sz w:val="18"/>
                <w:szCs w:val="18"/>
              </w:rPr>
              <w:t xml:space="preserve"> </w:t>
            </w:r>
          </w:p>
        </w:tc>
        <w:tc>
          <w:tcPr>
            <w:tcW w:w="2334" w:type="dxa"/>
            <w:vAlign w:val="center"/>
          </w:tcPr>
          <w:p w14:paraId="721B5661" w14:textId="644B0CE8" w:rsidR="00F845CE" w:rsidRPr="00D95C7A" w:rsidRDefault="00506AB2" w:rsidP="00F845CE">
            <w:pPr>
              <w:jc w:val="center"/>
              <w:rPr>
                <w:rFonts w:ascii="Arial" w:hAnsi="Arial" w:cs="Arial"/>
                <w:sz w:val="18"/>
                <w:szCs w:val="18"/>
              </w:rPr>
            </w:pPr>
            <w:r>
              <w:rPr>
                <w:rFonts w:ascii="Arial" w:hAnsi="Arial" w:cs="Arial"/>
                <w:sz w:val="18"/>
                <w:szCs w:val="18"/>
              </w:rPr>
              <w:t xml:space="preserve">v roku </w:t>
            </w:r>
            <w:r w:rsidRPr="00D67872">
              <w:rPr>
                <w:rFonts w:ascii="Arial" w:hAnsi="Arial" w:cs="Arial"/>
                <w:sz w:val="18"/>
                <w:szCs w:val="18"/>
              </w:rPr>
              <w:t>4 tednov</w:t>
            </w:r>
            <w:r w:rsidRPr="00554CF4">
              <w:rPr>
                <w:rFonts w:ascii="Arial" w:hAnsi="Arial" w:cs="Arial"/>
                <w:sz w:val="18"/>
                <w:szCs w:val="18"/>
              </w:rPr>
              <w:t xml:space="preserve"> po podpisu pogodbe</w:t>
            </w:r>
          </w:p>
        </w:tc>
        <w:tc>
          <w:tcPr>
            <w:tcW w:w="3045" w:type="dxa"/>
            <w:vAlign w:val="center"/>
          </w:tcPr>
          <w:p w14:paraId="1DCDB2D6" w14:textId="0BEF8C5A" w:rsidR="00F845CE" w:rsidRPr="00D95C7A" w:rsidRDefault="00506AB2" w:rsidP="00F845CE">
            <w:pPr>
              <w:rPr>
                <w:rFonts w:ascii="Arial" w:hAnsi="Arial" w:cs="Arial"/>
                <w:sz w:val="18"/>
                <w:szCs w:val="18"/>
              </w:rPr>
            </w:pPr>
            <w:r w:rsidRPr="00D95C7A">
              <w:rPr>
                <w:rFonts w:ascii="Arial" w:hAnsi="Arial" w:cs="Arial"/>
                <w:sz w:val="18"/>
                <w:szCs w:val="18"/>
              </w:rPr>
              <w:t>_ tednov od sklenitve pogodbe</w:t>
            </w:r>
          </w:p>
        </w:tc>
      </w:tr>
      <w:tr w:rsidR="00506AB2" w:rsidRPr="00D95C7A" w14:paraId="3138EA58" w14:textId="77777777" w:rsidTr="00F845CE">
        <w:trPr>
          <w:trHeight w:val="349"/>
        </w:trPr>
        <w:tc>
          <w:tcPr>
            <w:tcW w:w="3681" w:type="dxa"/>
            <w:vAlign w:val="center"/>
          </w:tcPr>
          <w:p w14:paraId="141901CD" w14:textId="5DEB67C6" w:rsidR="00506AB2" w:rsidRPr="00D95C7A" w:rsidRDefault="00506AB2" w:rsidP="00506AB2">
            <w:pPr>
              <w:rPr>
                <w:rFonts w:ascii="Arial" w:hAnsi="Arial" w:cs="Arial"/>
                <w:sz w:val="18"/>
                <w:szCs w:val="18"/>
              </w:rPr>
            </w:pPr>
            <w:r w:rsidRPr="00D95C7A">
              <w:rPr>
                <w:rFonts w:ascii="Arial" w:hAnsi="Arial" w:cs="Arial"/>
                <w:sz w:val="18"/>
                <w:szCs w:val="18"/>
              </w:rPr>
              <w:t>Rok do</w:t>
            </w:r>
            <w:r>
              <w:rPr>
                <w:rFonts w:ascii="Arial" w:hAnsi="Arial" w:cs="Arial"/>
                <w:sz w:val="18"/>
                <w:szCs w:val="18"/>
              </w:rPr>
              <w:t>stave</w:t>
            </w:r>
            <w:r w:rsidRPr="00D95C7A">
              <w:rPr>
                <w:rFonts w:ascii="Arial" w:hAnsi="Arial" w:cs="Arial"/>
                <w:sz w:val="18"/>
                <w:szCs w:val="18"/>
              </w:rPr>
              <w:t xml:space="preserve"> ponujene opreme </w:t>
            </w:r>
          </w:p>
        </w:tc>
        <w:tc>
          <w:tcPr>
            <w:tcW w:w="2334" w:type="dxa"/>
            <w:vAlign w:val="center"/>
          </w:tcPr>
          <w:p w14:paraId="1E66D2C4" w14:textId="1F8F09AB" w:rsidR="00506AB2" w:rsidRDefault="00506AB2" w:rsidP="00506AB2">
            <w:pPr>
              <w:jc w:val="center"/>
              <w:rPr>
                <w:rFonts w:ascii="Arial" w:hAnsi="Arial" w:cs="Arial"/>
                <w:sz w:val="18"/>
                <w:szCs w:val="18"/>
              </w:rPr>
            </w:pPr>
            <w:r>
              <w:rPr>
                <w:rFonts w:ascii="Arial" w:hAnsi="Arial" w:cs="Arial"/>
                <w:sz w:val="18"/>
                <w:szCs w:val="18"/>
              </w:rPr>
              <w:t>Najkasneje v 12</w:t>
            </w:r>
            <w:r w:rsidRPr="00D95C7A">
              <w:rPr>
                <w:rFonts w:ascii="Arial" w:hAnsi="Arial" w:cs="Arial"/>
                <w:sz w:val="18"/>
                <w:szCs w:val="18"/>
              </w:rPr>
              <w:t xml:space="preserve"> tednih od  sklenitve pogodbe</w:t>
            </w:r>
          </w:p>
        </w:tc>
        <w:tc>
          <w:tcPr>
            <w:tcW w:w="3045" w:type="dxa"/>
            <w:vAlign w:val="center"/>
          </w:tcPr>
          <w:p w14:paraId="69B07301" w14:textId="4D72AE2D" w:rsidR="00506AB2" w:rsidRPr="00D95C7A" w:rsidRDefault="00506AB2" w:rsidP="00506AB2">
            <w:pPr>
              <w:rPr>
                <w:rFonts w:ascii="Arial" w:hAnsi="Arial" w:cs="Arial"/>
                <w:sz w:val="18"/>
                <w:szCs w:val="18"/>
              </w:rPr>
            </w:pPr>
            <w:r w:rsidRPr="00D95C7A">
              <w:rPr>
                <w:rFonts w:ascii="Arial" w:hAnsi="Arial" w:cs="Arial"/>
                <w:sz w:val="18"/>
                <w:szCs w:val="18"/>
              </w:rPr>
              <w:t>_ tednov od sklenitve pogodbe</w:t>
            </w:r>
          </w:p>
        </w:tc>
      </w:tr>
      <w:tr w:rsidR="00F845CE" w:rsidRPr="00D95C7A" w14:paraId="3FFA8836" w14:textId="77777777" w:rsidTr="00F845CE">
        <w:trPr>
          <w:trHeight w:val="349"/>
        </w:trPr>
        <w:tc>
          <w:tcPr>
            <w:tcW w:w="3681" w:type="dxa"/>
            <w:vAlign w:val="center"/>
          </w:tcPr>
          <w:p w14:paraId="354FD1AA" w14:textId="180C003A" w:rsidR="00F845CE" w:rsidRPr="00D95C7A" w:rsidRDefault="004E024C" w:rsidP="00F845CE">
            <w:pPr>
              <w:rPr>
                <w:rFonts w:ascii="Arial" w:hAnsi="Arial" w:cs="Arial"/>
                <w:sz w:val="18"/>
                <w:szCs w:val="18"/>
              </w:rPr>
            </w:pPr>
            <w:r>
              <w:rPr>
                <w:rFonts w:ascii="Arial" w:hAnsi="Arial" w:cs="Arial"/>
                <w:sz w:val="18"/>
                <w:szCs w:val="18"/>
              </w:rPr>
              <w:t>Izvedba montaže</w:t>
            </w:r>
          </w:p>
        </w:tc>
        <w:tc>
          <w:tcPr>
            <w:tcW w:w="2334" w:type="dxa"/>
            <w:vAlign w:val="center"/>
          </w:tcPr>
          <w:p w14:paraId="6070FE38" w14:textId="2E48DB3C" w:rsidR="00F845CE" w:rsidRPr="00D95C7A" w:rsidRDefault="004E024C" w:rsidP="00F845CE">
            <w:pPr>
              <w:jc w:val="center"/>
              <w:rPr>
                <w:rFonts w:ascii="Arial" w:hAnsi="Arial" w:cs="Arial"/>
                <w:sz w:val="18"/>
                <w:szCs w:val="18"/>
              </w:rPr>
            </w:pPr>
            <w:r>
              <w:rPr>
                <w:rFonts w:ascii="Arial" w:hAnsi="Arial" w:cs="Arial"/>
                <w:sz w:val="18"/>
                <w:szCs w:val="18"/>
              </w:rPr>
              <w:t>Najkasneje v 17</w:t>
            </w:r>
            <w:r w:rsidRPr="00D95C7A">
              <w:rPr>
                <w:rFonts w:ascii="Arial" w:hAnsi="Arial" w:cs="Arial"/>
                <w:sz w:val="18"/>
                <w:szCs w:val="18"/>
              </w:rPr>
              <w:t xml:space="preserve"> tednih od  sklenitve pogodbe </w:t>
            </w:r>
          </w:p>
        </w:tc>
        <w:tc>
          <w:tcPr>
            <w:tcW w:w="3045" w:type="dxa"/>
            <w:vAlign w:val="center"/>
          </w:tcPr>
          <w:p w14:paraId="69D58920" w14:textId="6DD9C095" w:rsidR="00F845CE" w:rsidRPr="00D95C7A" w:rsidRDefault="00F845CE" w:rsidP="00F845CE">
            <w:pPr>
              <w:rPr>
                <w:rFonts w:ascii="Arial" w:hAnsi="Arial" w:cs="Arial"/>
                <w:sz w:val="18"/>
                <w:szCs w:val="18"/>
              </w:rPr>
            </w:pPr>
            <w:r w:rsidRPr="00D95C7A">
              <w:rPr>
                <w:rFonts w:ascii="Arial" w:hAnsi="Arial" w:cs="Arial"/>
                <w:sz w:val="18"/>
                <w:szCs w:val="18"/>
              </w:rPr>
              <w:t xml:space="preserve">_ </w:t>
            </w:r>
            <w:r w:rsidR="004E024C" w:rsidRPr="00D95C7A">
              <w:rPr>
                <w:rFonts w:ascii="Arial" w:hAnsi="Arial" w:cs="Arial"/>
                <w:sz w:val="18"/>
                <w:szCs w:val="18"/>
              </w:rPr>
              <w:t>tednov od sklenitve pogodbe</w:t>
            </w:r>
          </w:p>
        </w:tc>
      </w:tr>
      <w:tr w:rsidR="00F845CE" w:rsidRPr="00D95C7A" w14:paraId="16691858" w14:textId="77777777" w:rsidTr="00F845CE">
        <w:tc>
          <w:tcPr>
            <w:tcW w:w="3681" w:type="dxa"/>
            <w:vAlign w:val="center"/>
          </w:tcPr>
          <w:p w14:paraId="09485590" w14:textId="4C7EEBB2" w:rsidR="00F845CE" w:rsidRPr="00D95C7A" w:rsidRDefault="004E024C" w:rsidP="00F845CE">
            <w:pPr>
              <w:rPr>
                <w:rFonts w:ascii="Arial" w:hAnsi="Arial" w:cs="Arial"/>
                <w:sz w:val="18"/>
                <w:szCs w:val="18"/>
              </w:rPr>
            </w:pPr>
            <w:r w:rsidRPr="00966021">
              <w:rPr>
                <w:rFonts w:ascii="Arial" w:hAnsi="Arial" w:cs="Arial"/>
                <w:sz w:val="18"/>
                <w:szCs w:val="18"/>
              </w:rPr>
              <w:t>Izvedba zagona in preizkus delovanja (SAT)</w:t>
            </w:r>
          </w:p>
        </w:tc>
        <w:tc>
          <w:tcPr>
            <w:tcW w:w="2334" w:type="dxa"/>
            <w:vAlign w:val="center"/>
          </w:tcPr>
          <w:p w14:paraId="370735E7" w14:textId="1151436E" w:rsidR="00F845CE" w:rsidRPr="00D95C7A" w:rsidRDefault="004E024C" w:rsidP="00F845CE">
            <w:pPr>
              <w:jc w:val="center"/>
              <w:rPr>
                <w:rFonts w:ascii="Arial" w:hAnsi="Arial" w:cs="Arial"/>
                <w:sz w:val="18"/>
                <w:szCs w:val="18"/>
              </w:rPr>
            </w:pPr>
            <w:r>
              <w:rPr>
                <w:rFonts w:ascii="Arial" w:hAnsi="Arial" w:cs="Arial"/>
                <w:sz w:val="18"/>
                <w:szCs w:val="18"/>
              </w:rPr>
              <w:t>Najkasneje v 18</w:t>
            </w:r>
            <w:r w:rsidRPr="00D95C7A">
              <w:rPr>
                <w:rFonts w:ascii="Arial" w:hAnsi="Arial" w:cs="Arial"/>
                <w:sz w:val="18"/>
                <w:szCs w:val="18"/>
              </w:rPr>
              <w:t xml:space="preserve"> tednih od  sklenitve pogodbe</w:t>
            </w:r>
          </w:p>
        </w:tc>
        <w:tc>
          <w:tcPr>
            <w:tcW w:w="3045" w:type="dxa"/>
            <w:vAlign w:val="center"/>
          </w:tcPr>
          <w:p w14:paraId="2AABA86D" w14:textId="77777777" w:rsidR="00F845CE" w:rsidRPr="00D95C7A" w:rsidRDefault="00F845CE" w:rsidP="00F845CE">
            <w:pPr>
              <w:rPr>
                <w:rFonts w:ascii="Arial" w:hAnsi="Arial" w:cs="Arial"/>
                <w:sz w:val="18"/>
                <w:szCs w:val="18"/>
              </w:rPr>
            </w:pPr>
            <w:r w:rsidRPr="00D95C7A">
              <w:rPr>
                <w:rFonts w:ascii="Arial" w:hAnsi="Arial" w:cs="Arial"/>
                <w:sz w:val="18"/>
                <w:szCs w:val="18"/>
              </w:rPr>
              <w:t>_ tednov od sklenitve pogodbe</w:t>
            </w:r>
          </w:p>
        </w:tc>
      </w:tr>
      <w:tr w:rsidR="004E024C" w:rsidRPr="00D95C7A" w14:paraId="45B50F1B" w14:textId="77777777" w:rsidTr="00F845CE">
        <w:tc>
          <w:tcPr>
            <w:tcW w:w="3681" w:type="dxa"/>
            <w:vAlign w:val="center"/>
          </w:tcPr>
          <w:p w14:paraId="7E9DD436" w14:textId="563C5E17" w:rsidR="004E024C" w:rsidRPr="00D95C7A" w:rsidRDefault="004E024C" w:rsidP="00F845CE">
            <w:pPr>
              <w:rPr>
                <w:rFonts w:ascii="Arial" w:hAnsi="Arial" w:cs="Arial"/>
                <w:sz w:val="18"/>
                <w:szCs w:val="18"/>
              </w:rPr>
            </w:pPr>
            <w:r>
              <w:rPr>
                <w:rFonts w:ascii="Arial" w:hAnsi="Arial" w:cs="Arial"/>
                <w:sz w:val="18"/>
                <w:szCs w:val="18"/>
              </w:rPr>
              <w:t>Izvedba usposabljanja naročnikovega osebja</w:t>
            </w:r>
          </w:p>
        </w:tc>
        <w:tc>
          <w:tcPr>
            <w:tcW w:w="2334" w:type="dxa"/>
            <w:vAlign w:val="center"/>
          </w:tcPr>
          <w:p w14:paraId="07E3148E" w14:textId="5D0D72D5" w:rsidR="004E024C" w:rsidRPr="00D95C7A" w:rsidRDefault="004E024C" w:rsidP="00F845CE">
            <w:pPr>
              <w:jc w:val="center"/>
              <w:rPr>
                <w:rFonts w:ascii="Arial" w:hAnsi="Arial" w:cs="Arial"/>
                <w:sz w:val="18"/>
                <w:szCs w:val="18"/>
              </w:rPr>
            </w:pPr>
            <w:r>
              <w:rPr>
                <w:rFonts w:ascii="Arial" w:hAnsi="Arial" w:cs="Arial"/>
                <w:sz w:val="18"/>
                <w:szCs w:val="18"/>
              </w:rPr>
              <w:t>Najkasneje v 19</w:t>
            </w:r>
            <w:r w:rsidRPr="00D95C7A">
              <w:rPr>
                <w:rFonts w:ascii="Arial" w:hAnsi="Arial" w:cs="Arial"/>
                <w:sz w:val="18"/>
                <w:szCs w:val="18"/>
              </w:rPr>
              <w:t xml:space="preserve"> tednih od  sklenitve pogodbe</w:t>
            </w:r>
          </w:p>
        </w:tc>
        <w:tc>
          <w:tcPr>
            <w:tcW w:w="3045" w:type="dxa"/>
            <w:vAlign w:val="center"/>
          </w:tcPr>
          <w:p w14:paraId="2D9845A8" w14:textId="01CF340C" w:rsidR="004E024C" w:rsidRPr="00D95C7A" w:rsidRDefault="004E024C" w:rsidP="00F845CE">
            <w:pPr>
              <w:rPr>
                <w:rFonts w:ascii="Arial" w:hAnsi="Arial" w:cs="Arial"/>
                <w:sz w:val="18"/>
                <w:szCs w:val="18"/>
              </w:rPr>
            </w:pPr>
            <w:r w:rsidRPr="00D95C7A">
              <w:rPr>
                <w:rFonts w:ascii="Arial" w:hAnsi="Arial" w:cs="Arial"/>
                <w:sz w:val="18"/>
                <w:szCs w:val="18"/>
              </w:rPr>
              <w:t>_ tednov od sklenitve pogodbe</w:t>
            </w:r>
          </w:p>
        </w:tc>
      </w:tr>
      <w:tr w:rsidR="00F845CE" w:rsidRPr="00D95C7A" w14:paraId="52C0B2D1" w14:textId="77777777" w:rsidTr="00F845CE">
        <w:tc>
          <w:tcPr>
            <w:tcW w:w="3681" w:type="dxa"/>
            <w:vAlign w:val="center"/>
          </w:tcPr>
          <w:p w14:paraId="5CE86D11" w14:textId="4C830B03" w:rsidR="00F845CE" w:rsidRPr="00FC585A" w:rsidRDefault="00FC585A" w:rsidP="00F845CE">
            <w:pPr>
              <w:rPr>
                <w:rFonts w:ascii="Arial" w:hAnsi="Arial" w:cs="Arial"/>
                <w:sz w:val="18"/>
                <w:szCs w:val="18"/>
              </w:rPr>
            </w:pPr>
            <w:r w:rsidRPr="00FC585A">
              <w:rPr>
                <w:rFonts w:ascii="Arial" w:hAnsi="Arial" w:cs="Arial"/>
                <w:sz w:val="18"/>
                <w:szCs w:val="18"/>
              </w:rPr>
              <w:t>Garancijska doba</w:t>
            </w:r>
          </w:p>
        </w:tc>
        <w:tc>
          <w:tcPr>
            <w:tcW w:w="2334" w:type="dxa"/>
            <w:vAlign w:val="center"/>
          </w:tcPr>
          <w:p w14:paraId="5BAD0E39" w14:textId="7413B1C7" w:rsidR="00F845CE" w:rsidRPr="00D95C7A" w:rsidRDefault="00FC585A" w:rsidP="00F845CE">
            <w:pPr>
              <w:jc w:val="center"/>
            </w:pPr>
            <w:r>
              <w:rPr>
                <w:rFonts w:ascii="Arial" w:hAnsi="Arial" w:cs="Arial"/>
                <w:sz w:val="18"/>
                <w:szCs w:val="18"/>
              </w:rPr>
              <w:t xml:space="preserve">Minimalno </w:t>
            </w:r>
            <w:r w:rsidRPr="00454720">
              <w:rPr>
                <w:rFonts w:ascii="Arial" w:hAnsi="Arial" w:cs="Arial"/>
                <w:sz w:val="18"/>
                <w:szCs w:val="18"/>
              </w:rPr>
              <w:t>24 mesecev</w:t>
            </w:r>
            <w:r>
              <w:rPr>
                <w:rFonts w:ascii="Arial" w:hAnsi="Arial" w:cs="Arial"/>
                <w:sz w:val="18"/>
                <w:szCs w:val="18"/>
              </w:rPr>
              <w:t xml:space="preserve"> od podpisa končnega prevzemnega zapisnika</w:t>
            </w:r>
          </w:p>
        </w:tc>
        <w:tc>
          <w:tcPr>
            <w:tcW w:w="3045" w:type="dxa"/>
            <w:vAlign w:val="center"/>
          </w:tcPr>
          <w:p w14:paraId="190793E0" w14:textId="7DCDE1CF" w:rsidR="00F845CE" w:rsidRPr="00D95C7A" w:rsidRDefault="00FC585A" w:rsidP="00F845CE">
            <w:pPr>
              <w:rPr>
                <w:rFonts w:ascii="Arial" w:hAnsi="Arial" w:cs="Arial"/>
                <w:sz w:val="18"/>
                <w:szCs w:val="18"/>
              </w:rPr>
            </w:pPr>
            <w:r w:rsidRPr="00D95C7A">
              <w:rPr>
                <w:rFonts w:ascii="Arial" w:hAnsi="Arial" w:cs="Arial"/>
                <w:sz w:val="18"/>
                <w:szCs w:val="18"/>
              </w:rPr>
              <w:t>_</w:t>
            </w:r>
            <w:r>
              <w:rPr>
                <w:rFonts w:ascii="Arial" w:hAnsi="Arial" w:cs="Arial"/>
                <w:sz w:val="18"/>
                <w:szCs w:val="18"/>
              </w:rPr>
              <w:t xml:space="preserve"> </w:t>
            </w:r>
            <w:r w:rsidRPr="00454720">
              <w:rPr>
                <w:rFonts w:ascii="Arial" w:hAnsi="Arial" w:cs="Arial"/>
                <w:sz w:val="18"/>
                <w:szCs w:val="18"/>
              </w:rPr>
              <w:t>mesecev</w:t>
            </w:r>
            <w:r>
              <w:rPr>
                <w:rFonts w:ascii="Arial" w:hAnsi="Arial" w:cs="Arial"/>
                <w:sz w:val="18"/>
                <w:szCs w:val="18"/>
              </w:rPr>
              <w:t xml:space="preserve"> od podpisa končnega prevzemnega zapisnika</w:t>
            </w:r>
          </w:p>
        </w:tc>
      </w:tr>
      <w:tr w:rsidR="00F845CE" w:rsidRPr="00D95C7A" w14:paraId="75738EFD" w14:textId="77777777" w:rsidTr="00F845CE">
        <w:tc>
          <w:tcPr>
            <w:tcW w:w="3681" w:type="dxa"/>
            <w:vAlign w:val="center"/>
          </w:tcPr>
          <w:p w14:paraId="4598EFD7" w14:textId="54A9F160" w:rsidR="00F845CE" w:rsidRPr="00D95C7A" w:rsidRDefault="004E024C" w:rsidP="004E024C">
            <w:pPr>
              <w:jc w:val="both"/>
              <w:rPr>
                <w:rFonts w:ascii="Arial" w:hAnsi="Arial" w:cs="Arial"/>
                <w:sz w:val="18"/>
                <w:szCs w:val="18"/>
              </w:rPr>
            </w:pPr>
            <w:r w:rsidRPr="00D95C7A">
              <w:rPr>
                <w:rFonts w:ascii="Arial" w:hAnsi="Arial" w:cs="Arial"/>
                <w:sz w:val="18"/>
                <w:szCs w:val="18"/>
              </w:rPr>
              <w:t xml:space="preserve">Izjavljamo, da </w:t>
            </w:r>
            <w:r>
              <w:rPr>
                <w:rFonts w:ascii="Arial" w:hAnsi="Arial" w:cs="Arial"/>
                <w:sz w:val="18"/>
                <w:szCs w:val="18"/>
              </w:rPr>
              <w:t xml:space="preserve"> bomo</w:t>
            </w:r>
            <w:r w:rsidR="00F845CE" w:rsidRPr="00D95C7A">
              <w:rPr>
                <w:rFonts w:ascii="Arial" w:hAnsi="Arial" w:cs="Arial"/>
                <w:sz w:val="18"/>
                <w:szCs w:val="18"/>
              </w:rPr>
              <w:t xml:space="preserve"> </w:t>
            </w:r>
            <w:r w:rsidRPr="00740C4D">
              <w:rPr>
                <w:rFonts w:ascii="Arial" w:hAnsi="Arial" w:cs="Arial"/>
                <w:sz w:val="18"/>
                <w:szCs w:val="18"/>
              </w:rPr>
              <w:t>zagotovi</w:t>
            </w:r>
            <w:r>
              <w:rPr>
                <w:rFonts w:ascii="Arial" w:hAnsi="Arial" w:cs="Arial"/>
                <w:sz w:val="18"/>
                <w:szCs w:val="18"/>
              </w:rPr>
              <w:t>li</w:t>
            </w:r>
            <w:r w:rsidRPr="00740C4D">
              <w:rPr>
                <w:rFonts w:ascii="Arial" w:hAnsi="Arial" w:cs="Arial"/>
                <w:sz w:val="18"/>
                <w:szCs w:val="18"/>
              </w:rPr>
              <w:t xml:space="preserve"> izvajanje servisnih storitev in nudenje rezervnih </w:t>
            </w:r>
            <w:r>
              <w:rPr>
                <w:rFonts w:ascii="Arial" w:hAnsi="Arial" w:cs="Arial"/>
                <w:sz w:val="18"/>
                <w:szCs w:val="18"/>
              </w:rPr>
              <w:t xml:space="preserve">(mehanskih in električnih) </w:t>
            </w:r>
            <w:r w:rsidRPr="00740C4D">
              <w:rPr>
                <w:rFonts w:ascii="Arial" w:hAnsi="Arial" w:cs="Arial"/>
                <w:sz w:val="18"/>
                <w:szCs w:val="18"/>
              </w:rPr>
              <w:t xml:space="preserve">delov minimalno 10 let po </w:t>
            </w:r>
            <w:r>
              <w:rPr>
                <w:rFonts w:ascii="Arial" w:hAnsi="Arial" w:cs="Arial"/>
                <w:sz w:val="18"/>
                <w:szCs w:val="18"/>
              </w:rPr>
              <w:t xml:space="preserve">uspešni primopredaji </w:t>
            </w:r>
            <w:r w:rsidRPr="003D4D9F">
              <w:rPr>
                <w:rFonts w:ascii="Arial" w:hAnsi="Arial" w:cs="Arial"/>
                <w:sz w:val="18"/>
                <w:szCs w:val="18"/>
              </w:rPr>
              <w:t>vse opreme</w:t>
            </w:r>
            <w:r w:rsidRPr="00740C4D">
              <w:rPr>
                <w:rFonts w:ascii="Arial" w:hAnsi="Arial" w:cs="Arial"/>
                <w:sz w:val="18"/>
                <w:szCs w:val="18"/>
              </w:rPr>
              <w:t>.</w:t>
            </w:r>
          </w:p>
        </w:tc>
        <w:tc>
          <w:tcPr>
            <w:tcW w:w="2334" w:type="dxa"/>
            <w:vAlign w:val="center"/>
          </w:tcPr>
          <w:p w14:paraId="1735E4DF" w14:textId="77777777" w:rsidR="00F845CE" w:rsidRPr="00D95C7A" w:rsidRDefault="00F845CE" w:rsidP="00F845CE">
            <w:pPr>
              <w:jc w:val="center"/>
            </w:pPr>
          </w:p>
        </w:tc>
        <w:tc>
          <w:tcPr>
            <w:tcW w:w="3045" w:type="dxa"/>
            <w:vAlign w:val="center"/>
          </w:tcPr>
          <w:p w14:paraId="099A09B8" w14:textId="77777777" w:rsidR="00F845CE" w:rsidRPr="00D95C7A" w:rsidRDefault="00F845CE" w:rsidP="00FC585A">
            <w:pPr>
              <w:jc w:val="center"/>
              <w:rPr>
                <w:rFonts w:ascii="Arial" w:hAnsi="Arial" w:cs="Arial"/>
                <w:sz w:val="18"/>
                <w:szCs w:val="18"/>
              </w:rPr>
            </w:pPr>
            <w:r w:rsidRPr="00D95C7A">
              <w:fldChar w:fldCharType="begin">
                <w:ffData>
                  <w:name w:val="cbox15abb7ecedf887"/>
                  <w:enabled/>
                  <w:calcOnExit w:val="0"/>
                  <w:checkBox>
                    <w:sizeAuto/>
                    <w:default w:val="0"/>
                  </w:checkBox>
                </w:ffData>
              </w:fldChar>
            </w:r>
            <w:r w:rsidRPr="00D95C7A">
              <w:instrText xml:space="preserve"> FORMCHECKBOX </w:instrText>
            </w:r>
            <w:r w:rsidR="00B84121">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B84121">
              <w:fldChar w:fldCharType="separate"/>
            </w:r>
            <w:r w:rsidRPr="00D95C7A">
              <w:fldChar w:fldCharType="end"/>
            </w:r>
            <w:r w:rsidRPr="00D95C7A">
              <w:rPr>
                <w:rFonts w:ascii="Arial" w:hAnsi="Arial" w:cs="Arial"/>
                <w:sz w:val="18"/>
                <w:szCs w:val="18"/>
              </w:rPr>
              <w:t> ne</w:t>
            </w:r>
          </w:p>
        </w:tc>
      </w:tr>
      <w:tr w:rsidR="00F845CE" w:rsidRPr="00D95C7A" w14:paraId="77098D7C" w14:textId="77777777" w:rsidTr="00F845CE">
        <w:tc>
          <w:tcPr>
            <w:tcW w:w="3681" w:type="dxa"/>
            <w:vAlign w:val="center"/>
          </w:tcPr>
          <w:p w14:paraId="6D41741F" w14:textId="449FF066" w:rsidR="00F845CE" w:rsidRPr="00D95C7A" w:rsidRDefault="00F845CE" w:rsidP="00FC585A">
            <w:pPr>
              <w:jc w:val="both"/>
              <w:rPr>
                <w:rFonts w:ascii="Arial" w:hAnsi="Arial" w:cs="Arial"/>
                <w:sz w:val="18"/>
                <w:szCs w:val="18"/>
              </w:rPr>
            </w:pPr>
            <w:r w:rsidRPr="00D95C7A">
              <w:rPr>
                <w:rFonts w:ascii="Arial" w:hAnsi="Arial" w:cs="Arial"/>
                <w:sz w:val="18"/>
                <w:szCs w:val="18"/>
              </w:rPr>
              <w:t>Izjavljamo, da ponujena oprema izpolnjuje vse zahtevane pogoje in vključuje tudi predajo vseh potrebnih tehničnih dokumentov, certifikatov, navodil za upravljanje in vzdrževanje ter varno delo (oznake na opremi) ter ostala potrdila o ustreznosti opreme in tehnično dokumentacijo</w:t>
            </w:r>
            <w:r w:rsidR="004E024C">
              <w:rPr>
                <w:rFonts w:ascii="Arial" w:hAnsi="Arial" w:cs="Arial"/>
                <w:sz w:val="18"/>
                <w:szCs w:val="18"/>
              </w:rPr>
              <w:t xml:space="preserve"> (kot opredeljeno v poglavju III. Tehničnih specifikacij)</w:t>
            </w:r>
          </w:p>
        </w:tc>
        <w:tc>
          <w:tcPr>
            <w:tcW w:w="2334" w:type="dxa"/>
            <w:vAlign w:val="center"/>
          </w:tcPr>
          <w:p w14:paraId="0310BEFA" w14:textId="77777777" w:rsidR="00F845CE" w:rsidRPr="00D95C7A" w:rsidRDefault="00F845CE" w:rsidP="00F845CE">
            <w:pPr>
              <w:spacing w:before="225" w:after="225"/>
            </w:pPr>
          </w:p>
        </w:tc>
        <w:tc>
          <w:tcPr>
            <w:tcW w:w="3045" w:type="dxa"/>
            <w:vAlign w:val="center"/>
          </w:tcPr>
          <w:p w14:paraId="347B3E15" w14:textId="77777777" w:rsidR="00F845CE" w:rsidRPr="00D95C7A" w:rsidRDefault="00F845CE" w:rsidP="00FC585A">
            <w:pPr>
              <w:spacing w:before="225" w:after="225"/>
              <w:jc w:val="center"/>
            </w:pPr>
            <w:r w:rsidRPr="00D95C7A">
              <w:fldChar w:fldCharType="begin">
                <w:ffData>
                  <w:name w:val="cbox15abb7ecedf887"/>
                  <w:enabled/>
                  <w:calcOnExit w:val="0"/>
                  <w:checkBox>
                    <w:sizeAuto/>
                    <w:default w:val="0"/>
                  </w:checkBox>
                </w:ffData>
              </w:fldChar>
            </w:r>
            <w:r w:rsidRPr="00D95C7A">
              <w:instrText xml:space="preserve"> FORMCHECKBOX </w:instrText>
            </w:r>
            <w:r w:rsidR="00B84121">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B84121">
              <w:fldChar w:fldCharType="separate"/>
            </w:r>
            <w:r w:rsidRPr="00D95C7A">
              <w:fldChar w:fldCharType="end"/>
            </w:r>
            <w:r w:rsidRPr="00D95C7A">
              <w:rPr>
                <w:rFonts w:ascii="Arial" w:hAnsi="Arial" w:cs="Arial"/>
                <w:sz w:val="18"/>
                <w:szCs w:val="18"/>
              </w:rPr>
              <w:t> ne</w:t>
            </w:r>
          </w:p>
        </w:tc>
      </w:tr>
    </w:tbl>
    <w:p w14:paraId="7460E25E" w14:textId="77777777" w:rsidR="00F845CE" w:rsidRPr="00D95C7A" w:rsidRDefault="00F845CE" w:rsidP="00F845CE">
      <w:pPr>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F845CE" w:rsidRPr="00D95C7A" w14:paraId="75004085" w14:textId="77777777" w:rsidTr="00F845CE">
        <w:tc>
          <w:tcPr>
            <w:tcW w:w="4080" w:type="dxa"/>
            <w:tcMar>
              <w:top w:w="75" w:type="dxa"/>
              <w:bottom w:w="75" w:type="dxa"/>
            </w:tcMar>
            <w:vAlign w:val="center"/>
          </w:tcPr>
          <w:p w14:paraId="43D91DC5" w14:textId="77777777" w:rsidR="00F845CE" w:rsidRPr="00D95C7A" w:rsidRDefault="00F845CE" w:rsidP="00F845CE">
            <w:r w:rsidRPr="00D95C7A">
              <w:rPr>
                <w:rFonts w:ascii="Arial" w:hAnsi="Arial" w:cs="Arial"/>
                <w:position w:val="-2"/>
                <w:sz w:val="18"/>
                <w:szCs w:val="18"/>
              </w:rPr>
              <w:t>Kraj in datum:</w:t>
            </w:r>
          </w:p>
        </w:tc>
        <w:tc>
          <w:tcPr>
            <w:tcW w:w="0" w:type="auto"/>
            <w:tcMar>
              <w:top w:w="75" w:type="dxa"/>
              <w:bottom w:w="75" w:type="dxa"/>
            </w:tcMar>
            <w:vAlign w:val="center"/>
          </w:tcPr>
          <w:p w14:paraId="7B57DE83" w14:textId="77777777" w:rsidR="00F845CE" w:rsidRPr="00D95C7A" w:rsidRDefault="00F845CE" w:rsidP="00F845CE">
            <w:r w:rsidRPr="00D95C7A">
              <w:rPr>
                <w:rFonts w:ascii="Arial" w:hAnsi="Arial" w:cs="Arial"/>
                <w:position w:val="-2"/>
                <w:sz w:val="18"/>
                <w:szCs w:val="18"/>
              </w:rPr>
              <w:t>Ime in priimek: _____________________</w:t>
            </w:r>
          </w:p>
        </w:tc>
      </w:tr>
      <w:tr w:rsidR="00F845CE" w:rsidRPr="00D95C7A" w14:paraId="243B8A8D" w14:textId="77777777" w:rsidTr="00F845CE">
        <w:tc>
          <w:tcPr>
            <w:tcW w:w="4080" w:type="dxa"/>
            <w:tcMar>
              <w:top w:w="75" w:type="dxa"/>
              <w:bottom w:w="75" w:type="dxa"/>
            </w:tcMar>
            <w:vAlign w:val="center"/>
          </w:tcPr>
          <w:p w14:paraId="25B8351D" w14:textId="77777777" w:rsidR="00F845CE" w:rsidRPr="00D95C7A" w:rsidRDefault="00F845CE" w:rsidP="00F845CE">
            <w:r w:rsidRPr="00D95C7A">
              <w:rPr>
                <w:rFonts w:ascii="Arial" w:hAnsi="Arial" w:cs="Arial"/>
                <w:position w:val="-2"/>
                <w:sz w:val="18"/>
                <w:szCs w:val="18"/>
              </w:rPr>
              <w:t> </w:t>
            </w:r>
          </w:p>
        </w:tc>
        <w:tc>
          <w:tcPr>
            <w:tcW w:w="0" w:type="auto"/>
            <w:tcMar>
              <w:top w:w="75" w:type="dxa"/>
              <w:bottom w:w="75" w:type="dxa"/>
            </w:tcMar>
            <w:vAlign w:val="center"/>
          </w:tcPr>
          <w:p w14:paraId="26DA6AAF" w14:textId="77777777" w:rsidR="00F845CE" w:rsidRPr="00D95C7A" w:rsidRDefault="00F845CE" w:rsidP="00F845CE">
            <w:pPr>
              <w:jc w:val="center"/>
            </w:pPr>
            <w:r w:rsidRPr="00D95C7A">
              <w:rPr>
                <w:rFonts w:ascii="Arial" w:hAnsi="Arial" w:cs="Arial"/>
                <w:position w:val="-2"/>
                <w:sz w:val="18"/>
                <w:szCs w:val="18"/>
              </w:rPr>
              <w:t>(žig in podpis)</w:t>
            </w:r>
          </w:p>
        </w:tc>
      </w:tr>
    </w:tbl>
    <w:p w14:paraId="1B3F07EF" w14:textId="77777777" w:rsidR="00F845CE" w:rsidRPr="00D95C7A" w:rsidRDefault="00F845CE" w:rsidP="00F845CE">
      <w:pPr>
        <w:rPr>
          <w:rFonts w:ascii="Arial" w:hAnsi="Arial" w:cs="Arial"/>
          <w:sz w:val="18"/>
          <w:szCs w:val="18"/>
        </w:rPr>
      </w:pPr>
      <w:r w:rsidRPr="00D95C7A">
        <w:rPr>
          <w:rFonts w:ascii="Arial" w:hAnsi="Arial" w:cs="Arial"/>
          <w:sz w:val="18"/>
          <w:szCs w:val="18"/>
        </w:rPr>
        <w:t>Navodila za izpolnjevanje:</w:t>
      </w:r>
    </w:p>
    <w:p w14:paraId="5C2024F4" w14:textId="77777777" w:rsidR="00F845CE" w:rsidRPr="00D95C7A" w:rsidRDefault="00F845CE" w:rsidP="00F736DC">
      <w:pPr>
        <w:pStyle w:val="Odstavekseznama"/>
        <w:numPr>
          <w:ilvl w:val="0"/>
          <w:numId w:val="17"/>
        </w:numPr>
        <w:jc w:val="both"/>
        <w:rPr>
          <w:rFonts w:ascii="Arial" w:hAnsi="Arial" w:cs="Arial"/>
          <w:sz w:val="18"/>
          <w:szCs w:val="18"/>
        </w:rPr>
      </w:pPr>
      <w:r w:rsidRPr="00D95C7A">
        <w:rPr>
          <w:rFonts w:ascii="Arial" w:hAnsi="Arial" w:cs="Arial"/>
          <w:sz w:val="18"/>
          <w:szCs w:val="18"/>
        </w:rPr>
        <w:t>ponudnik v stolpcu »Ponujeno« označi ali predmet ponudbe izpolnjuje naročnikove zahteve oz. napiše podatek o ponujeni opremi. V primeru, da posamezen podatek ne bo vpisan ali označen in naročnik na podlagi podane ponudbe ne bo uspel ugotoviti, ali ponujena oprema izpolnjuje zahtevane pogoje, bo naročnik štel, da je ponudnik ne ponuja in bo takšno ponudbo izločil kot nepopolno.</w:t>
      </w:r>
    </w:p>
    <w:p w14:paraId="58368945" w14:textId="77777777" w:rsidR="00F845CE" w:rsidRPr="00D95C7A" w:rsidRDefault="00F845CE" w:rsidP="00F845CE">
      <w:pPr>
        <w:jc w:val="both"/>
        <w:rPr>
          <w:rFonts w:ascii="Arial" w:hAnsi="Arial" w:cs="Arial"/>
          <w:sz w:val="18"/>
          <w:szCs w:val="18"/>
        </w:rPr>
      </w:pPr>
      <w:r w:rsidRPr="00D95C7A">
        <w:rPr>
          <w:rFonts w:ascii="Arial" w:hAnsi="Arial" w:cs="Arial"/>
          <w:sz w:val="18"/>
          <w:szCs w:val="18"/>
        </w:rPr>
        <w:t xml:space="preserve">Obvezne priloge v ponudbi: </w:t>
      </w:r>
    </w:p>
    <w:p w14:paraId="74B5FC53" w14:textId="2E0E49B6" w:rsidR="00F845CE" w:rsidRPr="00F845CE" w:rsidRDefault="00F845CE" w:rsidP="00F736DC">
      <w:pPr>
        <w:pStyle w:val="Odstavekseznama"/>
        <w:numPr>
          <w:ilvl w:val="0"/>
          <w:numId w:val="17"/>
        </w:numPr>
        <w:jc w:val="both"/>
        <w:rPr>
          <w:rFonts w:ascii="Arial" w:hAnsi="Arial" w:cs="Arial"/>
          <w:sz w:val="18"/>
          <w:szCs w:val="18"/>
        </w:rPr>
      </w:pPr>
      <w:r w:rsidRPr="00D95C7A">
        <w:rPr>
          <w:rFonts w:ascii="Arial" w:hAnsi="Arial" w:cs="Arial"/>
          <w:sz w:val="18"/>
          <w:szCs w:val="18"/>
        </w:rPr>
        <w:lastRenderedPageBreak/>
        <w:t xml:space="preserve">Tehnična dokumentacija v slovenskem ali angleškem jeziku, iz katere bodo razvidne strokovno tehnične karakteristike ponujene opreme, kot izhajajo iz naročnikovih zahtev. </w:t>
      </w:r>
      <w:r w:rsidRPr="00D95C7A">
        <w:rPr>
          <w:rFonts w:ascii="Arial" w:hAnsi="Arial" w:cs="Arial"/>
          <w:sz w:val="18"/>
          <w:szCs w:val="18"/>
        </w:rPr>
        <w:br w:type="page"/>
      </w:r>
    </w:p>
    <w:p w14:paraId="26DD5943" w14:textId="0F3BDCCD" w:rsidR="00B76AEA" w:rsidRPr="00116091" w:rsidRDefault="00B76AEA" w:rsidP="00B76AE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 xml:space="preserve">Vzorec pogodbe </w:t>
      </w:r>
    </w:p>
    <w:p w14:paraId="14B61D02" w14:textId="77777777" w:rsidR="00B76AEA" w:rsidRDefault="00B76AEA" w:rsidP="00B76AEA">
      <w:pPr>
        <w:rPr>
          <w:rFonts w:ascii="Arial" w:hAnsi="Arial" w:cs="Arial"/>
        </w:rPr>
      </w:pPr>
    </w:p>
    <w:p w14:paraId="29839C03" w14:textId="77777777" w:rsidR="00B76AEA" w:rsidRPr="005757F2" w:rsidRDefault="00B76AEA" w:rsidP="00B76AEA">
      <w:pPr>
        <w:spacing w:before="224" w:after="224" w:line="240" w:lineRule="auto"/>
        <w:jc w:val="center"/>
        <w:outlineLvl w:val="1"/>
        <w:rPr>
          <w:rFonts w:ascii="Arial" w:hAnsi="Arial" w:cs="Arial"/>
          <w:b/>
          <w:bCs/>
          <w:color w:val="000000"/>
          <w:sz w:val="24"/>
          <w:szCs w:val="24"/>
        </w:rPr>
      </w:pPr>
      <w:r w:rsidRPr="005757F2">
        <w:rPr>
          <w:rFonts w:ascii="Arial" w:hAnsi="Arial" w:cs="Arial"/>
          <w:b/>
          <w:bCs/>
          <w:color w:val="000000"/>
          <w:sz w:val="24"/>
          <w:szCs w:val="24"/>
        </w:rPr>
        <w:t>Pogodba št. ________</w:t>
      </w:r>
    </w:p>
    <w:p w14:paraId="3904E11A" w14:textId="3B58376F" w:rsidR="00B76AEA" w:rsidRPr="00C232E4" w:rsidRDefault="00B76AEA" w:rsidP="00B76AEA">
      <w:pPr>
        <w:spacing w:before="224" w:after="224" w:line="240" w:lineRule="auto"/>
        <w:jc w:val="center"/>
        <w:outlineLvl w:val="1"/>
        <w:rPr>
          <w:rFonts w:ascii="Arial" w:eastAsia="Times New Roman" w:hAnsi="Arial" w:cs="Arial"/>
          <w:b/>
          <w:bCs/>
          <w:color w:val="222222"/>
          <w:sz w:val="24"/>
          <w:szCs w:val="24"/>
          <w:lang w:eastAsia="sl-SI"/>
        </w:rPr>
      </w:pPr>
      <w:r w:rsidRPr="00C232E4">
        <w:rPr>
          <w:rFonts w:ascii="Arial" w:hAnsi="Arial" w:cs="Arial"/>
          <w:b/>
          <w:bCs/>
          <w:color w:val="000000"/>
          <w:sz w:val="24"/>
          <w:szCs w:val="24"/>
        </w:rPr>
        <w:t xml:space="preserve">za </w:t>
      </w:r>
      <w:r w:rsidR="005757F2" w:rsidRPr="00C232E4">
        <w:rPr>
          <w:rFonts w:ascii="Arial" w:hAnsi="Arial" w:cs="Arial"/>
          <w:b/>
          <w:bCs/>
          <w:snapToGrid w:val="0"/>
          <w:color w:val="000000"/>
          <w:sz w:val="24"/>
          <w:szCs w:val="24"/>
        </w:rPr>
        <w:t>»</w:t>
      </w:r>
      <w:r w:rsidR="00C55146">
        <w:rPr>
          <w:rFonts w:ascii="Arial" w:hAnsi="Arial" w:cs="Arial"/>
          <w:b/>
          <w:bCs/>
          <w:sz w:val="24"/>
          <w:szCs w:val="24"/>
        </w:rPr>
        <w:t>Dobava</w:t>
      </w:r>
      <w:r w:rsidR="00C232E4" w:rsidRPr="00C232E4">
        <w:rPr>
          <w:rFonts w:ascii="Arial" w:hAnsi="Arial" w:cs="Arial"/>
          <w:b/>
          <w:bCs/>
          <w:sz w:val="24"/>
          <w:szCs w:val="24"/>
        </w:rPr>
        <w:t xml:space="preserve"> sklopa naprav za določanje dinamike gorenja oziroma za požarne preskuse v velikem merilu</w:t>
      </w:r>
      <w:r w:rsidR="005757F2" w:rsidRPr="00C232E4">
        <w:rPr>
          <w:rFonts w:ascii="Arial" w:hAnsi="Arial" w:cs="Arial"/>
          <w:b/>
          <w:bCs/>
          <w:color w:val="000000"/>
          <w:sz w:val="24"/>
          <w:szCs w:val="24"/>
        </w:rPr>
        <w:t>«</w:t>
      </w:r>
    </w:p>
    <w:p w14:paraId="0B3C7D43" w14:textId="77777777" w:rsidR="00B76AEA" w:rsidRDefault="00B76AEA" w:rsidP="00B76AEA">
      <w:pPr>
        <w:spacing w:before="224" w:after="224" w:line="240" w:lineRule="auto"/>
        <w:jc w:val="center"/>
        <w:outlineLvl w:val="1"/>
      </w:pPr>
      <w:r>
        <w:rPr>
          <w:rFonts w:ascii="Arial" w:hAnsi="Arial" w:cs="Arial"/>
          <w:color w:val="000000"/>
          <w:sz w:val="18"/>
          <w:szCs w:val="18"/>
        </w:rPr>
        <w:t>sklenjena med</w:t>
      </w:r>
    </w:p>
    <w:p w14:paraId="331B2379" w14:textId="5E1EF555" w:rsidR="005757F2" w:rsidRDefault="005757F2" w:rsidP="005757F2">
      <w:pPr>
        <w:spacing w:after="0" w:line="240" w:lineRule="auto"/>
        <w:jc w:val="both"/>
        <w:rPr>
          <w:rFonts w:ascii="Arial" w:hAnsi="Arial" w:cs="Arial"/>
          <w:color w:val="000000"/>
          <w:sz w:val="18"/>
          <w:szCs w:val="18"/>
        </w:rPr>
      </w:pPr>
      <w:bookmarkStart w:id="8" w:name="_Hlk40891554"/>
      <w:r>
        <w:rPr>
          <w:rFonts w:ascii="Arial" w:hAnsi="Arial" w:cs="Arial"/>
          <w:b/>
          <w:bCs/>
          <w:color w:val="000000"/>
          <w:sz w:val="18"/>
          <w:szCs w:val="18"/>
        </w:rPr>
        <w:t xml:space="preserve">NAROČNIKOM: ZAVOD ZA GRADBENIŠTVO SLOVENIJE, </w:t>
      </w:r>
      <w:r w:rsidRPr="001411E7">
        <w:rPr>
          <w:rFonts w:ascii="Arial" w:hAnsi="Arial" w:cs="Arial"/>
          <w:b/>
          <w:color w:val="000000"/>
          <w:sz w:val="18"/>
          <w:szCs w:val="18"/>
        </w:rPr>
        <w:t>DIMIČEVA ULICA 12,</w:t>
      </w:r>
      <w:r>
        <w:rPr>
          <w:rFonts w:ascii="Arial" w:hAnsi="Arial" w:cs="Arial"/>
          <w:color w:val="000000"/>
          <w:sz w:val="18"/>
          <w:szCs w:val="18"/>
        </w:rPr>
        <w:t xml:space="preserve"> </w:t>
      </w:r>
      <w:r>
        <w:rPr>
          <w:rFonts w:ascii="Arial" w:hAnsi="Arial" w:cs="Arial"/>
          <w:b/>
          <w:bCs/>
          <w:color w:val="000000"/>
          <w:sz w:val="18"/>
          <w:szCs w:val="18"/>
        </w:rPr>
        <w:t>1000 Ljubljana, Slovenija</w:t>
      </w:r>
      <w:r w:rsidRPr="00EF482F">
        <w:rPr>
          <w:rFonts w:ascii="Arial" w:hAnsi="Arial" w:cs="Arial"/>
          <w:b/>
          <w:bCs/>
          <w:color w:val="000000"/>
          <w:sz w:val="18"/>
          <w:szCs w:val="18"/>
        </w:rPr>
        <w:t>,</w:t>
      </w:r>
      <w:r>
        <w:rPr>
          <w:rFonts w:ascii="Arial" w:hAnsi="Arial" w:cs="Arial"/>
          <w:color w:val="000000"/>
          <w:sz w:val="18"/>
          <w:szCs w:val="18"/>
        </w:rPr>
        <w:t xml:space="preserve"> </w:t>
      </w:r>
      <w:r w:rsidRPr="00EF482F">
        <w:rPr>
          <w:rFonts w:ascii="Arial" w:hAnsi="Arial" w:cs="Arial"/>
          <w:color w:val="000000"/>
          <w:sz w:val="18"/>
          <w:szCs w:val="18"/>
        </w:rPr>
        <w:t xml:space="preserve">ki ga zastopa </w:t>
      </w:r>
      <w:r>
        <w:rPr>
          <w:rFonts w:ascii="Arial" w:hAnsi="Arial" w:cs="Arial"/>
          <w:color w:val="000000"/>
          <w:sz w:val="18"/>
          <w:szCs w:val="18"/>
        </w:rPr>
        <w:t>doc. dr. Aleš Žnidarič</w:t>
      </w:r>
      <w:r w:rsidRPr="00EF482F">
        <w:rPr>
          <w:rFonts w:ascii="Arial" w:hAnsi="Arial" w:cs="Arial"/>
          <w:color w:val="000000"/>
          <w:sz w:val="18"/>
          <w:szCs w:val="18"/>
        </w:rPr>
        <w:t xml:space="preserve">, </w:t>
      </w:r>
      <w:r>
        <w:rPr>
          <w:rFonts w:ascii="Arial" w:hAnsi="Arial" w:cs="Arial"/>
          <w:color w:val="000000"/>
          <w:sz w:val="18"/>
          <w:szCs w:val="18"/>
        </w:rPr>
        <w:t>di</w:t>
      </w:r>
      <w:r w:rsidRPr="00EF482F">
        <w:rPr>
          <w:rFonts w:ascii="Arial" w:hAnsi="Arial" w:cs="Arial"/>
          <w:color w:val="000000"/>
          <w:sz w:val="18"/>
          <w:szCs w:val="18"/>
        </w:rPr>
        <w:t>rektor</w:t>
      </w:r>
    </w:p>
    <w:p w14:paraId="332CB93E" w14:textId="77777777" w:rsidR="005757F2" w:rsidRDefault="005757F2" w:rsidP="005757F2">
      <w:pPr>
        <w:spacing w:after="0" w:line="240" w:lineRule="auto"/>
        <w:jc w:val="both"/>
      </w:pPr>
    </w:p>
    <w:tbl>
      <w:tblPr>
        <w:tblW w:w="4316" w:type="pct"/>
        <w:tblInd w:w="108" w:type="dxa"/>
        <w:tblLook w:val="04A0" w:firstRow="1" w:lastRow="0" w:firstColumn="1" w:lastColumn="0" w:noHBand="0" w:noVBand="1"/>
      </w:tblPr>
      <w:tblGrid>
        <w:gridCol w:w="3300"/>
        <w:gridCol w:w="4529"/>
      </w:tblGrid>
      <w:tr w:rsidR="005757F2" w14:paraId="4B830B06" w14:textId="77777777" w:rsidTr="005757F2">
        <w:tc>
          <w:tcPr>
            <w:tcW w:w="3300" w:type="dxa"/>
            <w:tcMar>
              <w:top w:w="0" w:type="auto"/>
              <w:bottom w:w="0" w:type="auto"/>
            </w:tcMar>
            <w:vAlign w:val="center"/>
          </w:tcPr>
          <w:p w14:paraId="55CB42A8" w14:textId="77777777" w:rsidR="005757F2" w:rsidRDefault="005757F2" w:rsidP="005757F2">
            <w:r w:rsidRPr="00EF482F">
              <w:rPr>
                <w:rFonts w:ascii="Arial" w:hAnsi="Arial" w:cs="Arial"/>
                <w:color w:val="000000"/>
                <w:position w:val="-2"/>
                <w:sz w:val="18"/>
                <w:szCs w:val="18"/>
              </w:rPr>
              <w:t>Matična številka:</w:t>
            </w:r>
          </w:p>
        </w:tc>
        <w:tc>
          <w:tcPr>
            <w:tcW w:w="4529" w:type="dxa"/>
            <w:tcMar>
              <w:top w:w="0" w:type="auto"/>
              <w:bottom w:w="0" w:type="auto"/>
            </w:tcMar>
            <w:vAlign w:val="center"/>
          </w:tcPr>
          <w:p w14:paraId="71C91DA4" w14:textId="77777777" w:rsidR="005757F2" w:rsidRDefault="005757F2" w:rsidP="005757F2">
            <w:r>
              <w:rPr>
                <w:rFonts w:ascii="Arial" w:hAnsi="Arial" w:cs="Arial"/>
                <w:color w:val="000000"/>
                <w:position w:val="-2"/>
                <w:sz w:val="18"/>
                <w:szCs w:val="18"/>
                <w:lang w:val="en-GB"/>
              </w:rPr>
              <w:t>5866324000</w:t>
            </w:r>
          </w:p>
        </w:tc>
      </w:tr>
      <w:tr w:rsidR="005757F2" w14:paraId="25F79F62" w14:textId="77777777" w:rsidTr="005757F2">
        <w:tc>
          <w:tcPr>
            <w:tcW w:w="3300" w:type="dxa"/>
            <w:tcMar>
              <w:top w:w="0" w:type="auto"/>
              <w:bottom w:w="0" w:type="auto"/>
            </w:tcMar>
            <w:vAlign w:val="center"/>
          </w:tcPr>
          <w:p w14:paraId="7D4AB520" w14:textId="77777777" w:rsidR="005757F2" w:rsidRDefault="005757F2" w:rsidP="005757F2">
            <w:r w:rsidRPr="00EF482F">
              <w:rPr>
                <w:rFonts w:ascii="Arial" w:hAnsi="Arial" w:cs="Arial"/>
                <w:color w:val="000000"/>
                <w:position w:val="-2"/>
                <w:sz w:val="18"/>
                <w:szCs w:val="18"/>
              </w:rPr>
              <w:t>Identifikacijska številka (ID za DDV):</w:t>
            </w:r>
          </w:p>
        </w:tc>
        <w:tc>
          <w:tcPr>
            <w:tcW w:w="4529" w:type="dxa"/>
            <w:tcMar>
              <w:top w:w="0" w:type="auto"/>
              <w:bottom w:w="0" w:type="auto"/>
            </w:tcMar>
            <w:vAlign w:val="center"/>
          </w:tcPr>
          <w:p w14:paraId="3613858F" w14:textId="77777777" w:rsidR="005757F2" w:rsidRDefault="005757F2" w:rsidP="005757F2">
            <w:r>
              <w:rPr>
                <w:rFonts w:ascii="Arial" w:hAnsi="Arial" w:cs="Arial"/>
                <w:color w:val="000000"/>
                <w:position w:val="-2"/>
                <w:sz w:val="18"/>
                <w:szCs w:val="18"/>
                <w:lang w:val="en-GB"/>
              </w:rPr>
              <w:t>SI 43950019</w:t>
            </w:r>
          </w:p>
        </w:tc>
      </w:tr>
    </w:tbl>
    <w:p w14:paraId="27AA43AD" w14:textId="77777777" w:rsidR="005757F2" w:rsidRDefault="005757F2" w:rsidP="005757F2"/>
    <w:p w14:paraId="49F30BDA" w14:textId="77777777" w:rsidR="005757F2" w:rsidRDefault="005757F2" w:rsidP="005757F2">
      <w:pPr>
        <w:spacing w:before="225" w:after="225" w:line="240" w:lineRule="auto"/>
        <w:jc w:val="center"/>
      </w:pPr>
      <w:r>
        <w:rPr>
          <w:rFonts w:ascii="Arial" w:hAnsi="Arial" w:cs="Arial"/>
          <w:color w:val="000000"/>
          <w:sz w:val="18"/>
          <w:szCs w:val="18"/>
        </w:rPr>
        <w:t>in</w:t>
      </w:r>
    </w:p>
    <w:p w14:paraId="0C1A9964" w14:textId="77777777" w:rsidR="005757F2" w:rsidRDefault="005757F2" w:rsidP="005757F2">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5757F2" w14:paraId="353921B7" w14:textId="77777777" w:rsidTr="005757F2">
        <w:tc>
          <w:tcPr>
            <w:tcW w:w="3300" w:type="dxa"/>
            <w:tcMar>
              <w:top w:w="0" w:type="auto"/>
              <w:bottom w:w="0" w:type="auto"/>
            </w:tcMar>
            <w:vAlign w:val="center"/>
          </w:tcPr>
          <w:p w14:paraId="737B5A15" w14:textId="77777777" w:rsidR="005757F2" w:rsidRDefault="005757F2" w:rsidP="005757F2">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E3BBFC7" w14:textId="77777777" w:rsidR="005757F2" w:rsidRDefault="005757F2" w:rsidP="005757F2">
            <w:r>
              <w:rPr>
                <w:rFonts w:ascii="Arial" w:hAnsi="Arial" w:cs="Arial"/>
                <w:color w:val="000000"/>
                <w:position w:val="-2"/>
                <w:sz w:val="18"/>
                <w:szCs w:val="18"/>
              </w:rPr>
              <w:t> </w:t>
            </w:r>
          </w:p>
        </w:tc>
      </w:tr>
      <w:tr w:rsidR="005757F2" w14:paraId="3710C9A0" w14:textId="77777777" w:rsidTr="005757F2">
        <w:tc>
          <w:tcPr>
            <w:tcW w:w="3300" w:type="dxa"/>
            <w:tcMar>
              <w:top w:w="0" w:type="auto"/>
              <w:bottom w:w="0" w:type="auto"/>
            </w:tcMar>
            <w:vAlign w:val="center"/>
          </w:tcPr>
          <w:p w14:paraId="6BCF3CF3" w14:textId="77777777" w:rsidR="005757F2" w:rsidRDefault="005757F2" w:rsidP="005757F2">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8621D75" w14:textId="77777777" w:rsidR="005757F2" w:rsidRDefault="005757F2" w:rsidP="005757F2">
            <w:r>
              <w:rPr>
                <w:rFonts w:ascii="Arial" w:hAnsi="Arial" w:cs="Arial"/>
                <w:color w:val="000000"/>
                <w:position w:val="-2"/>
                <w:sz w:val="18"/>
                <w:szCs w:val="18"/>
              </w:rPr>
              <w:t> </w:t>
            </w:r>
          </w:p>
        </w:tc>
      </w:tr>
      <w:tr w:rsidR="005757F2" w14:paraId="6EC19912" w14:textId="77777777" w:rsidTr="005757F2">
        <w:tc>
          <w:tcPr>
            <w:tcW w:w="3300" w:type="dxa"/>
            <w:tcMar>
              <w:top w:w="0" w:type="auto"/>
              <w:bottom w:w="0" w:type="auto"/>
            </w:tcMar>
            <w:vAlign w:val="center"/>
          </w:tcPr>
          <w:p w14:paraId="1A13DAD7" w14:textId="77777777" w:rsidR="005757F2" w:rsidRDefault="005757F2" w:rsidP="005757F2">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6BF2A2C" w14:textId="77777777" w:rsidR="005757F2" w:rsidRDefault="005757F2" w:rsidP="005757F2">
            <w:r>
              <w:rPr>
                <w:rFonts w:ascii="Arial" w:hAnsi="Arial" w:cs="Arial"/>
                <w:color w:val="000000"/>
                <w:position w:val="-2"/>
                <w:sz w:val="18"/>
                <w:szCs w:val="18"/>
              </w:rPr>
              <w:t> </w:t>
            </w:r>
          </w:p>
        </w:tc>
      </w:tr>
    </w:tbl>
    <w:bookmarkEnd w:id="8"/>
    <w:p w14:paraId="141A457F" w14:textId="77777777" w:rsidR="005757F2" w:rsidRDefault="005757F2" w:rsidP="005757F2">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47F6FF68" w14:textId="77777777" w:rsidR="005757F2" w:rsidRDefault="005757F2" w:rsidP="005757F2">
      <w:pPr>
        <w:spacing w:before="225" w:after="225" w:line="240" w:lineRule="auto"/>
        <w:jc w:val="both"/>
      </w:pPr>
    </w:p>
    <w:p w14:paraId="69B10B80" w14:textId="77777777" w:rsidR="005757F2" w:rsidRDefault="005757F2" w:rsidP="005757F2">
      <w:pPr>
        <w:spacing w:before="225" w:after="225" w:line="240" w:lineRule="auto"/>
        <w:jc w:val="both"/>
      </w:pPr>
      <w:r>
        <w:rPr>
          <w:rFonts w:ascii="Arial" w:hAnsi="Arial" w:cs="Arial"/>
          <w:b/>
          <w:bCs/>
          <w:color w:val="000000"/>
          <w:sz w:val="18"/>
          <w:szCs w:val="18"/>
        </w:rPr>
        <w:t>I. UVODNE DOLOČBE</w:t>
      </w:r>
    </w:p>
    <w:p w14:paraId="201B431A" w14:textId="20204D50" w:rsidR="005757F2" w:rsidRPr="008B7FFC" w:rsidRDefault="005757F2" w:rsidP="008B7FFC">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tbl>
      <w:tblPr>
        <w:tblW w:w="0" w:type="auto"/>
        <w:tblInd w:w="108" w:type="dxa"/>
        <w:tblLook w:val="04A0" w:firstRow="1" w:lastRow="0" w:firstColumn="1" w:lastColumn="0" w:noHBand="0" w:noVBand="1"/>
      </w:tblPr>
      <w:tblGrid>
        <w:gridCol w:w="8962"/>
      </w:tblGrid>
      <w:tr w:rsidR="005757F2" w14:paraId="7DEB5BA0" w14:textId="77777777" w:rsidTr="005757F2">
        <w:tc>
          <w:tcPr>
            <w:tcW w:w="0" w:type="auto"/>
            <w:tcMar>
              <w:top w:w="0" w:type="auto"/>
              <w:bottom w:w="0" w:type="auto"/>
            </w:tcMar>
          </w:tcPr>
          <w:p w14:paraId="50EA0D71" w14:textId="77777777" w:rsidR="005757F2" w:rsidRDefault="005757F2" w:rsidP="005757F2">
            <w:pPr>
              <w:spacing w:before="225" w:after="225"/>
              <w:jc w:val="both"/>
            </w:pPr>
            <w:r>
              <w:rPr>
                <w:rFonts w:ascii="Arial" w:hAnsi="Arial" w:cs="Arial"/>
                <w:color w:val="000000"/>
                <w:sz w:val="18"/>
                <w:szCs w:val="18"/>
              </w:rPr>
              <w:t>Naročnik in dobavitelj ugotavljata, da je bil na osnovi:</w:t>
            </w:r>
          </w:p>
          <w:tbl>
            <w:tblPr>
              <w:tblW w:w="0" w:type="auto"/>
              <w:tblLook w:val="04A0" w:firstRow="1" w:lastRow="0" w:firstColumn="1" w:lastColumn="0" w:noHBand="0" w:noVBand="1"/>
            </w:tblPr>
            <w:tblGrid>
              <w:gridCol w:w="8746"/>
            </w:tblGrid>
            <w:tr w:rsidR="005757F2" w14:paraId="1126BB1A" w14:textId="77777777" w:rsidTr="005757F2">
              <w:tc>
                <w:tcPr>
                  <w:tcW w:w="0" w:type="auto"/>
                  <w:tcMar>
                    <w:top w:w="0" w:type="auto"/>
                    <w:bottom w:w="0" w:type="auto"/>
                  </w:tcMar>
                </w:tcPr>
                <w:p w14:paraId="3E128F74" w14:textId="77777777" w:rsidR="005757F2" w:rsidRDefault="005757F2" w:rsidP="00F736DC">
                  <w:pPr>
                    <w:numPr>
                      <w:ilvl w:val="0"/>
                      <w:numId w:val="4"/>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69162217" w14:textId="77777777" w:rsidR="005757F2" w:rsidRDefault="005757F2" w:rsidP="00F736DC">
                  <w:pPr>
                    <w:numPr>
                      <w:ilvl w:val="0"/>
                      <w:numId w:val="4"/>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15E499C2" w14:textId="77777777" w:rsidR="005757F2" w:rsidRDefault="005757F2" w:rsidP="005757F2">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16B42CB8" w14:textId="5D231DDA" w:rsidR="006C2957" w:rsidRDefault="006C2957" w:rsidP="006C2957">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273D16BA" w14:textId="77777777" w:rsidR="006C2957" w:rsidRPr="006C2957" w:rsidRDefault="006C2957" w:rsidP="006C2957">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6C2957" w14:paraId="44AA2F84" w14:textId="77777777" w:rsidTr="00F845CE">
        <w:tc>
          <w:tcPr>
            <w:tcW w:w="0" w:type="auto"/>
            <w:tcMar>
              <w:top w:w="0" w:type="auto"/>
              <w:bottom w:w="0" w:type="auto"/>
            </w:tcMar>
          </w:tcPr>
          <w:p w14:paraId="5B2F4E95" w14:textId="6A055781" w:rsidR="006C2957" w:rsidRPr="006C2957" w:rsidRDefault="006C2957" w:rsidP="006C2957">
            <w:pPr>
              <w:pStyle w:val="Telobesedila2"/>
              <w:spacing w:after="200" w:line="276" w:lineRule="auto"/>
              <w:rPr>
                <w:b w:val="0"/>
                <w:bCs/>
                <w:sz w:val="18"/>
                <w:szCs w:val="18"/>
              </w:rPr>
            </w:pPr>
            <w:r w:rsidRPr="006C2957">
              <w:rPr>
                <w:b w:val="0"/>
                <w:bCs/>
                <w:sz w:val="18"/>
                <w:szCs w:val="18"/>
              </w:rPr>
              <w:t xml:space="preserve">Ta pogodba je sklenjena </w:t>
            </w:r>
            <w:r>
              <w:rPr>
                <w:b w:val="0"/>
                <w:bCs/>
                <w:sz w:val="18"/>
                <w:szCs w:val="18"/>
              </w:rPr>
              <w:t>ob</w:t>
            </w:r>
            <w:r w:rsidRPr="006C2957">
              <w:rPr>
                <w:b w:val="0"/>
                <w:bCs/>
                <w:sz w:val="18"/>
                <w:szCs w:val="18"/>
              </w:rPr>
              <w:t xml:space="preserve"> upoštevanj</w:t>
            </w:r>
            <w:r>
              <w:rPr>
                <w:b w:val="0"/>
                <w:bCs/>
                <w:sz w:val="18"/>
                <w:szCs w:val="18"/>
              </w:rPr>
              <w:t>u</w:t>
            </w:r>
            <w:r w:rsidRPr="006C2957">
              <w:rPr>
                <w:b w:val="0"/>
                <w:bCs/>
                <w:sz w:val="18"/>
                <w:szCs w:val="18"/>
              </w:rPr>
              <w:t xml:space="preserve"> </w:t>
            </w:r>
            <w:r w:rsidR="008B7FFC" w:rsidRPr="008B7FFC">
              <w:rPr>
                <w:b w:val="0"/>
                <w:sz w:val="18"/>
                <w:szCs w:val="18"/>
              </w:rPr>
              <w:t>Splošnih pogodbenih pogojev Zavoda za gradbeništvo Slovenije v postopku nabave razreda C (P.S.14-003 (Izdaja: 1), z dne 1.2.2021)</w:t>
            </w:r>
            <w:r w:rsidRPr="008B7FFC">
              <w:rPr>
                <w:b w:val="0"/>
                <w:sz w:val="18"/>
                <w:szCs w:val="18"/>
              </w:rPr>
              <w:t xml:space="preserve">. </w:t>
            </w:r>
            <w:r w:rsidRPr="006C2957">
              <w:rPr>
                <w:b w:val="0"/>
                <w:bCs/>
                <w:sz w:val="18"/>
                <w:szCs w:val="18"/>
              </w:rPr>
              <w:t>Določila</w:t>
            </w:r>
            <w:r w:rsidR="008B7FFC">
              <w:rPr>
                <w:b w:val="0"/>
                <w:bCs/>
                <w:sz w:val="18"/>
                <w:szCs w:val="18"/>
              </w:rPr>
              <w:t xml:space="preserve"> teh</w:t>
            </w:r>
            <w:r w:rsidRPr="006C2957">
              <w:rPr>
                <w:b w:val="0"/>
                <w:bCs/>
                <w:sz w:val="18"/>
                <w:szCs w:val="18"/>
              </w:rPr>
              <w:t xml:space="preserve"> pogojev so sestavni del pogodbe in zavezujejo pogodbene stranke, v kolikor ni s to pogodbo drugače določeno. </w:t>
            </w:r>
          </w:p>
          <w:p w14:paraId="31B9EC47" w14:textId="40E68817" w:rsidR="006C2957" w:rsidRDefault="006C2957" w:rsidP="00F845CE">
            <w:pPr>
              <w:spacing w:before="225" w:after="225"/>
              <w:jc w:val="both"/>
            </w:pPr>
          </w:p>
        </w:tc>
      </w:tr>
    </w:tbl>
    <w:p w14:paraId="4926F326" w14:textId="77777777" w:rsidR="005757F2" w:rsidRDefault="005757F2" w:rsidP="005757F2">
      <w:pPr>
        <w:spacing w:before="225" w:after="225" w:line="240" w:lineRule="auto"/>
        <w:jc w:val="both"/>
      </w:pPr>
      <w:r>
        <w:rPr>
          <w:rFonts w:ascii="Arial" w:hAnsi="Arial" w:cs="Arial"/>
          <w:b/>
          <w:bCs/>
          <w:color w:val="000000"/>
          <w:sz w:val="18"/>
          <w:szCs w:val="18"/>
        </w:rPr>
        <w:lastRenderedPageBreak/>
        <w:t>II. PREDMET POGODBE</w:t>
      </w:r>
    </w:p>
    <w:p w14:paraId="764AD38A" w14:textId="62EBF737" w:rsidR="005757F2" w:rsidRDefault="006C2957"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3</w:t>
      </w:r>
      <w:r w:rsidR="005757F2">
        <w:rPr>
          <w:rFonts w:ascii="Arial" w:hAnsi="Arial" w:cs="Arial"/>
          <w:b/>
          <w:bCs/>
          <w:color w:val="000000"/>
          <w:sz w:val="18"/>
          <w:szCs w:val="18"/>
        </w:rPr>
        <w:t>. člen</w:t>
      </w:r>
    </w:p>
    <w:p w14:paraId="2FA25410" w14:textId="77777777" w:rsidR="005757F2" w:rsidRPr="004D4EB5" w:rsidRDefault="005757F2" w:rsidP="005757F2">
      <w:pPr>
        <w:spacing w:after="0" w:line="240" w:lineRule="auto"/>
        <w:jc w:val="center"/>
        <w:rPr>
          <w:rFonts w:ascii="Arial" w:hAnsi="Arial" w:cs="Arial"/>
          <w:sz w:val="18"/>
          <w:szCs w:val="18"/>
        </w:rPr>
      </w:pPr>
    </w:p>
    <w:tbl>
      <w:tblPr>
        <w:tblW w:w="0" w:type="auto"/>
        <w:tblInd w:w="108" w:type="dxa"/>
        <w:tblLook w:val="04A0" w:firstRow="1" w:lastRow="0" w:firstColumn="1" w:lastColumn="0" w:noHBand="0" w:noVBand="1"/>
      </w:tblPr>
      <w:tblGrid>
        <w:gridCol w:w="8962"/>
      </w:tblGrid>
      <w:tr w:rsidR="005757F2" w:rsidRPr="004D4EB5" w14:paraId="43F49719" w14:textId="77777777" w:rsidTr="005757F2">
        <w:tc>
          <w:tcPr>
            <w:tcW w:w="0" w:type="auto"/>
            <w:tcMar>
              <w:top w:w="0" w:type="auto"/>
              <w:bottom w:w="0" w:type="auto"/>
            </w:tcMar>
          </w:tcPr>
          <w:p w14:paraId="4FDBF28B" w14:textId="39FEC842" w:rsidR="005757F2" w:rsidRPr="00282A71" w:rsidRDefault="00067049" w:rsidP="005757F2">
            <w:pPr>
              <w:jc w:val="both"/>
              <w:rPr>
                <w:rFonts w:ascii="Arial" w:hAnsi="Arial" w:cs="Arial"/>
                <w:sz w:val="18"/>
                <w:szCs w:val="18"/>
              </w:rPr>
            </w:pPr>
            <w:r>
              <w:rPr>
                <w:rFonts w:ascii="Arial" w:hAnsi="Arial" w:cs="Arial"/>
                <w:sz w:val="18"/>
                <w:szCs w:val="18"/>
              </w:rPr>
              <w:t>Predmet pogodbe je</w:t>
            </w:r>
            <w:r w:rsidR="00282A71">
              <w:rPr>
                <w:rFonts w:ascii="Arial" w:hAnsi="Arial" w:cs="Arial"/>
                <w:sz w:val="18"/>
                <w:szCs w:val="18"/>
              </w:rPr>
              <w:t xml:space="preserve"> </w:t>
            </w:r>
            <w:r w:rsidR="00C55146">
              <w:rPr>
                <w:rFonts w:ascii="Arial" w:hAnsi="Arial" w:cs="Arial"/>
                <w:sz w:val="18"/>
                <w:szCs w:val="18"/>
              </w:rPr>
              <w:t>dobava</w:t>
            </w:r>
            <w:r w:rsidR="00282A71">
              <w:rPr>
                <w:rFonts w:ascii="Arial" w:hAnsi="Arial" w:cs="Arial"/>
                <w:sz w:val="18"/>
                <w:szCs w:val="18"/>
              </w:rPr>
              <w:t xml:space="preserve"> </w:t>
            </w:r>
            <w:r w:rsidR="00C232E4" w:rsidRPr="009A4F77">
              <w:rPr>
                <w:rFonts w:ascii="Arial" w:hAnsi="Arial" w:cs="Arial"/>
                <w:sz w:val="18"/>
                <w:szCs w:val="18"/>
              </w:rPr>
              <w:t>sklopa naprav za določanje dinamike gorenja oziroma za požarne preskuse v velikem merilu</w:t>
            </w:r>
            <w:r w:rsidR="00282A71">
              <w:rPr>
                <w:rFonts w:ascii="Arial" w:hAnsi="Arial" w:cs="Arial"/>
                <w:sz w:val="18"/>
                <w:szCs w:val="18"/>
              </w:rPr>
              <w:t xml:space="preserve">, </w:t>
            </w:r>
            <w:r w:rsidR="005757F2" w:rsidRPr="004D4EB5">
              <w:rPr>
                <w:rFonts w:ascii="Arial" w:hAnsi="Arial" w:cs="Arial"/>
                <w:sz w:val="18"/>
                <w:szCs w:val="18"/>
              </w:rPr>
              <w:t>skladno z vsemi zahtevami v pogodbi</w:t>
            </w:r>
            <w:r>
              <w:rPr>
                <w:rFonts w:ascii="Arial" w:hAnsi="Arial" w:cs="Arial"/>
                <w:sz w:val="18"/>
                <w:szCs w:val="18"/>
              </w:rPr>
              <w:t xml:space="preserve"> in v opisu kot izhaja iz Razpisne dokumentacije</w:t>
            </w:r>
            <w:r w:rsidR="00C232E4">
              <w:rPr>
                <w:rFonts w:ascii="Arial" w:hAnsi="Arial" w:cs="Arial"/>
                <w:sz w:val="18"/>
                <w:szCs w:val="18"/>
              </w:rPr>
              <w:t xml:space="preserve"> in </w:t>
            </w:r>
            <w:r w:rsidR="0074215F">
              <w:rPr>
                <w:rFonts w:ascii="Arial" w:hAnsi="Arial" w:cs="Arial"/>
                <w:sz w:val="18"/>
                <w:szCs w:val="18"/>
              </w:rPr>
              <w:t>T</w:t>
            </w:r>
            <w:r w:rsidR="00C232E4">
              <w:rPr>
                <w:rFonts w:ascii="Arial" w:hAnsi="Arial" w:cs="Arial"/>
                <w:sz w:val="18"/>
                <w:szCs w:val="18"/>
              </w:rPr>
              <w:t>ehničnih specifikacij</w:t>
            </w:r>
            <w:r>
              <w:rPr>
                <w:rFonts w:ascii="Arial" w:hAnsi="Arial" w:cs="Arial"/>
                <w:sz w:val="18"/>
                <w:szCs w:val="18"/>
              </w:rPr>
              <w:t xml:space="preserve">, št. </w:t>
            </w:r>
            <w:r w:rsidR="00282A71">
              <w:rPr>
                <w:rFonts w:ascii="Arial" w:hAnsi="Arial" w:cs="Arial"/>
                <w:sz w:val="18"/>
                <w:szCs w:val="18"/>
              </w:rPr>
              <w:t>______</w:t>
            </w:r>
            <w:r>
              <w:rPr>
                <w:rFonts w:ascii="Arial" w:hAnsi="Arial" w:cs="Arial"/>
                <w:sz w:val="18"/>
                <w:szCs w:val="18"/>
              </w:rPr>
              <w:t>, z dne __________</w:t>
            </w:r>
            <w:r w:rsidR="009D7DD1">
              <w:rPr>
                <w:rFonts w:ascii="Arial" w:hAnsi="Arial" w:cs="Arial"/>
                <w:sz w:val="18"/>
                <w:szCs w:val="18"/>
              </w:rPr>
              <w:t>.</w:t>
            </w:r>
            <w:r w:rsidR="005757F2" w:rsidRPr="004D4EB5">
              <w:rPr>
                <w:rFonts w:ascii="Arial" w:hAnsi="Arial" w:cs="Arial"/>
                <w:sz w:val="18"/>
                <w:szCs w:val="18"/>
              </w:rPr>
              <w:t xml:space="preserve"> </w:t>
            </w:r>
            <w:r>
              <w:rPr>
                <w:rFonts w:ascii="Arial" w:hAnsi="Arial" w:cs="Arial"/>
                <w:sz w:val="18"/>
                <w:szCs w:val="18"/>
              </w:rPr>
              <w:t xml:space="preserve">Za opravljeno dobavo in storitve se </w:t>
            </w:r>
            <w:r w:rsidR="005757F2" w:rsidRPr="004D4EB5">
              <w:rPr>
                <w:rFonts w:ascii="Arial" w:hAnsi="Arial" w:cs="Arial"/>
                <w:sz w:val="18"/>
                <w:szCs w:val="18"/>
              </w:rPr>
              <w:t xml:space="preserve">naročnik zavezuje, da bo dobavitelju za to plačal kupnino v pogodbeni vrednosti iz </w:t>
            </w:r>
            <w:r w:rsidR="006C2957">
              <w:rPr>
                <w:rFonts w:ascii="Arial" w:hAnsi="Arial" w:cs="Arial"/>
                <w:sz w:val="18"/>
                <w:szCs w:val="18"/>
              </w:rPr>
              <w:t>7</w:t>
            </w:r>
            <w:r w:rsidR="005757F2" w:rsidRPr="004D4EB5">
              <w:rPr>
                <w:rFonts w:ascii="Arial" w:hAnsi="Arial" w:cs="Arial"/>
                <w:sz w:val="18"/>
                <w:szCs w:val="18"/>
              </w:rPr>
              <w:t xml:space="preserve">. člena te pogodbe. </w:t>
            </w:r>
          </w:p>
        </w:tc>
      </w:tr>
    </w:tbl>
    <w:p w14:paraId="19557F17" w14:textId="3EC55E1B" w:rsidR="005757F2" w:rsidRDefault="006C2957"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4</w:t>
      </w:r>
      <w:r w:rsidR="005757F2">
        <w:rPr>
          <w:rFonts w:ascii="Arial" w:hAnsi="Arial" w:cs="Arial"/>
          <w:b/>
          <w:bCs/>
          <w:color w:val="000000"/>
          <w:sz w:val="18"/>
          <w:szCs w:val="18"/>
        </w:rPr>
        <w:t>. člen</w:t>
      </w:r>
    </w:p>
    <w:p w14:paraId="7FF94322"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4C19D80C" w14:textId="77777777" w:rsidTr="005757F2">
        <w:tc>
          <w:tcPr>
            <w:tcW w:w="0" w:type="auto"/>
            <w:tcMar>
              <w:top w:w="0" w:type="auto"/>
              <w:bottom w:w="0" w:type="auto"/>
            </w:tcMar>
          </w:tcPr>
          <w:p w14:paraId="18916EE2" w14:textId="434FF86F" w:rsidR="005757F2" w:rsidRDefault="005757F2" w:rsidP="005757F2">
            <w:pPr>
              <w:spacing w:before="225" w:after="225"/>
              <w:jc w:val="both"/>
            </w:pPr>
            <w:r>
              <w:rPr>
                <w:rFonts w:ascii="Arial" w:hAnsi="Arial" w:cs="Arial"/>
                <w:color w:val="000000"/>
                <w:sz w:val="18"/>
                <w:szCs w:val="18"/>
              </w:rPr>
              <w:t xml:space="preserve">Dobavitelj bo izvedel </w:t>
            </w:r>
            <w:r w:rsidR="00F04AA6">
              <w:rPr>
                <w:rFonts w:ascii="Arial" w:hAnsi="Arial" w:cs="Arial"/>
                <w:color w:val="000000"/>
                <w:sz w:val="18"/>
                <w:szCs w:val="18"/>
              </w:rPr>
              <w:t>predmet naročila iz 3. člena te pogodbe</w:t>
            </w:r>
            <w:r>
              <w:rPr>
                <w:rFonts w:ascii="Arial" w:hAnsi="Arial" w:cs="Arial"/>
                <w:color w:val="000000"/>
                <w:sz w:val="18"/>
                <w:szCs w:val="18"/>
              </w:rPr>
              <w:t xml:space="preserve"> v skladu in v obsegu določenem z naslednjimi dokumenti:</w:t>
            </w:r>
          </w:p>
          <w:tbl>
            <w:tblPr>
              <w:tblW w:w="0" w:type="auto"/>
              <w:tblLook w:val="04A0" w:firstRow="1" w:lastRow="0" w:firstColumn="1" w:lastColumn="0" w:noHBand="0" w:noVBand="1"/>
            </w:tblPr>
            <w:tblGrid>
              <w:gridCol w:w="8190"/>
            </w:tblGrid>
            <w:tr w:rsidR="005757F2" w14:paraId="49135B54" w14:textId="77777777" w:rsidTr="005757F2">
              <w:tc>
                <w:tcPr>
                  <w:tcW w:w="0" w:type="auto"/>
                  <w:tcMar>
                    <w:top w:w="0" w:type="auto"/>
                    <w:bottom w:w="0" w:type="auto"/>
                  </w:tcMar>
                </w:tcPr>
                <w:p w14:paraId="1E578D93" w14:textId="1C889E3A" w:rsidR="005757F2" w:rsidRDefault="005757F2" w:rsidP="00F736DC">
                  <w:pPr>
                    <w:numPr>
                      <w:ilvl w:val="0"/>
                      <w:numId w:val="5"/>
                    </w:numPr>
                    <w:jc w:val="both"/>
                    <w:rPr>
                      <w:rFonts w:ascii="Arial" w:hAnsi="Arial" w:cs="Arial"/>
                      <w:color w:val="000000"/>
                      <w:sz w:val="18"/>
                      <w:szCs w:val="18"/>
                    </w:rPr>
                  </w:pPr>
                  <w:r>
                    <w:rPr>
                      <w:rFonts w:ascii="Arial" w:hAnsi="Arial" w:cs="Arial"/>
                      <w:color w:val="000000"/>
                      <w:sz w:val="18"/>
                      <w:szCs w:val="18"/>
                    </w:rPr>
                    <w:t>Ponudba številka _____________</w:t>
                  </w:r>
                  <w:r w:rsidR="00282A71">
                    <w:rPr>
                      <w:rFonts w:ascii="Arial" w:hAnsi="Arial" w:cs="Arial"/>
                      <w:color w:val="000000"/>
                      <w:sz w:val="18"/>
                      <w:szCs w:val="18"/>
                    </w:rPr>
                    <w:t>,</w:t>
                  </w:r>
                  <w:r>
                    <w:rPr>
                      <w:rFonts w:ascii="Arial" w:hAnsi="Arial" w:cs="Arial"/>
                      <w:color w:val="000000"/>
                      <w:sz w:val="18"/>
                      <w:szCs w:val="18"/>
                    </w:rPr>
                    <w:t xml:space="preserve"> z dne _______________;</w:t>
                  </w:r>
                </w:p>
                <w:p w14:paraId="1FDF0018" w14:textId="77777777" w:rsidR="005757F2" w:rsidRDefault="005757F2" w:rsidP="00F736DC">
                  <w:pPr>
                    <w:numPr>
                      <w:ilvl w:val="0"/>
                      <w:numId w:val="5"/>
                    </w:numPr>
                    <w:jc w:val="both"/>
                    <w:rPr>
                      <w:rFonts w:ascii="Arial" w:hAnsi="Arial" w:cs="Arial"/>
                      <w:color w:val="000000"/>
                      <w:sz w:val="18"/>
                      <w:szCs w:val="18"/>
                    </w:rPr>
                  </w:pPr>
                  <w:r>
                    <w:rPr>
                      <w:rFonts w:ascii="Arial" w:hAnsi="Arial" w:cs="Arial"/>
                      <w:color w:val="000000"/>
                      <w:sz w:val="18"/>
                      <w:szCs w:val="18"/>
                    </w:rPr>
                    <w:t>Razpisna dokumentacija naročnika z dne __________, z vsemi spremembami in prilogami.</w:t>
                  </w:r>
                </w:p>
              </w:tc>
            </w:tr>
          </w:tbl>
          <w:p w14:paraId="06A391B7" w14:textId="77777777" w:rsidR="005757F2" w:rsidRPr="00BB58B1"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1682118A" w14:textId="677CB466" w:rsidR="005757F2" w:rsidRDefault="006C2957" w:rsidP="005757F2">
      <w:pPr>
        <w:spacing w:after="0" w:line="240" w:lineRule="auto"/>
        <w:jc w:val="center"/>
      </w:pPr>
      <w:r>
        <w:rPr>
          <w:rFonts w:ascii="Arial" w:hAnsi="Arial" w:cs="Arial"/>
          <w:b/>
          <w:bCs/>
          <w:color w:val="000000"/>
          <w:sz w:val="18"/>
          <w:szCs w:val="18"/>
        </w:rPr>
        <w:t>5</w:t>
      </w:r>
      <w:r w:rsidR="005757F2">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5757F2" w14:paraId="08F7B855" w14:textId="77777777" w:rsidTr="005757F2">
        <w:tc>
          <w:tcPr>
            <w:tcW w:w="0" w:type="auto"/>
            <w:tcMar>
              <w:top w:w="0" w:type="auto"/>
              <w:bottom w:w="0" w:type="auto"/>
            </w:tcMar>
          </w:tcPr>
          <w:p w14:paraId="16E7920F" w14:textId="77777777" w:rsidR="005757F2" w:rsidRDefault="005757F2" w:rsidP="005757F2">
            <w:pPr>
              <w:rPr>
                <w:rFonts w:ascii="Arial" w:hAnsi="Arial" w:cs="Arial"/>
                <w:color w:val="000000"/>
                <w:sz w:val="18"/>
                <w:szCs w:val="18"/>
              </w:rPr>
            </w:pPr>
          </w:p>
          <w:p w14:paraId="4CDB0265" w14:textId="2F097919" w:rsidR="005757F2" w:rsidRPr="00BB58B1" w:rsidRDefault="005757F2" w:rsidP="005757F2">
            <w:pPr>
              <w:jc w:val="both"/>
              <w:rPr>
                <w:rFonts w:ascii="Arial" w:hAnsi="Arial" w:cs="Arial"/>
                <w:color w:val="000000"/>
                <w:sz w:val="18"/>
                <w:szCs w:val="18"/>
              </w:rPr>
            </w:pPr>
            <w:r>
              <w:rPr>
                <w:rFonts w:ascii="Arial" w:hAnsi="Arial" w:cs="Arial"/>
                <w:color w:val="000000"/>
                <w:sz w:val="18"/>
                <w:szCs w:val="18"/>
              </w:rPr>
              <w:t xml:space="preserve">Dobavitelj se zavezuje dobaviti predmet pogodbe iz </w:t>
            </w:r>
            <w:r w:rsidR="006C2957">
              <w:rPr>
                <w:rFonts w:ascii="Arial" w:hAnsi="Arial" w:cs="Arial"/>
                <w:color w:val="000000"/>
                <w:sz w:val="18"/>
                <w:szCs w:val="18"/>
              </w:rPr>
              <w:t>3</w:t>
            </w:r>
            <w:r>
              <w:rPr>
                <w:rFonts w:ascii="Arial" w:hAnsi="Arial" w:cs="Arial"/>
                <w:color w:val="000000"/>
                <w:sz w:val="18"/>
                <w:szCs w:val="18"/>
              </w:rPr>
              <w:t>. člena v embalaži, ki mora biti takšna, da med transportom popolnoma zaščiti blago pred mehanskimi, kemičnimi in drugimi poškodbami. Pakiranje in embalaža sta vključeni v pogodbeno ceno.</w:t>
            </w:r>
          </w:p>
        </w:tc>
      </w:tr>
    </w:tbl>
    <w:p w14:paraId="70273307" w14:textId="44E6AFD0" w:rsidR="005757F2" w:rsidRPr="006052E6" w:rsidRDefault="006C2957" w:rsidP="006052E6">
      <w:pPr>
        <w:spacing w:after="0" w:line="240" w:lineRule="auto"/>
        <w:jc w:val="center"/>
        <w:rPr>
          <w:rFonts w:ascii="Arial" w:hAnsi="Arial" w:cs="Arial"/>
          <w:b/>
          <w:bCs/>
          <w:color w:val="000000"/>
          <w:sz w:val="18"/>
          <w:szCs w:val="18"/>
        </w:rPr>
      </w:pPr>
      <w:r>
        <w:rPr>
          <w:rFonts w:ascii="Arial" w:hAnsi="Arial" w:cs="Arial"/>
          <w:b/>
          <w:bCs/>
          <w:color w:val="000000"/>
          <w:sz w:val="18"/>
          <w:szCs w:val="18"/>
        </w:rPr>
        <w:t>6</w:t>
      </w:r>
      <w:r w:rsidR="005757F2">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5757F2" w14:paraId="0EEC5F3D" w14:textId="77777777" w:rsidTr="005757F2">
        <w:tc>
          <w:tcPr>
            <w:tcW w:w="0" w:type="auto"/>
            <w:tcMar>
              <w:top w:w="0" w:type="auto"/>
              <w:bottom w:w="0" w:type="auto"/>
            </w:tcMar>
          </w:tcPr>
          <w:p w14:paraId="2ADD9120" w14:textId="77777777" w:rsidR="005757F2" w:rsidRPr="00BB58B1" w:rsidRDefault="005757F2" w:rsidP="005757F2">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11153C97" w14:textId="77777777" w:rsidR="005757F2" w:rsidRPr="00BB58B1" w:rsidRDefault="005757F2" w:rsidP="005757F2">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veljavne zakonodaje.</w:t>
            </w:r>
          </w:p>
          <w:p w14:paraId="76C216AA" w14:textId="77777777" w:rsidR="005757F2" w:rsidRDefault="005757F2" w:rsidP="005757F2">
            <w:pPr>
              <w:spacing w:before="225" w:after="225"/>
              <w:jc w:val="both"/>
            </w:pPr>
            <w:r>
              <w:rPr>
                <w:rFonts w:ascii="Arial" w:hAnsi="Arial" w:cs="Arial"/>
                <w:color w:val="000000"/>
                <w:sz w:val="18"/>
                <w:szCs w:val="18"/>
              </w:rPr>
              <w:t>Z dobaviteljem se v tem primeru sklene dodatek k osnovni pogodbi ali nova pogodba.</w:t>
            </w:r>
          </w:p>
        </w:tc>
      </w:tr>
    </w:tbl>
    <w:p w14:paraId="1D0E54CB" w14:textId="77777777" w:rsidR="005757F2" w:rsidRPr="00CA4344" w:rsidRDefault="005757F2" w:rsidP="005757F2">
      <w:pPr>
        <w:spacing w:before="225" w:after="225" w:line="240" w:lineRule="auto"/>
        <w:jc w:val="both"/>
      </w:pPr>
      <w:r>
        <w:rPr>
          <w:rFonts w:ascii="Arial" w:hAnsi="Arial" w:cs="Arial"/>
          <w:b/>
          <w:bCs/>
          <w:color w:val="000000"/>
          <w:sz w:val="18"/>
          <w:szCs w:val="18"/>
        </w:rPr>
        <w:t>III. POGODBENA CENA</w:t>
      </w:r>
    </w:p>
    <w:p w14:paraId="742CCA61" w14:textId="7BE85C10" w:rsidR="005757F2" w:rsidRPr="006052E6" w:rsidRDefault="006C2957" w:rsidP="006052E6">
      <w:pPr>
        <w:spacing w:after="0" w:line="240" w:lineRule="auto"/>
        <w:jc w:val="center"/>
        <w:rPr>
          <w:rFonts w:ascii="Arial" w:hAnsi="Arial" w:cs="Arial"/>
          <w:b/>
          <w:bCs/>
          <w:color w:val="000000"/>
          <w:sz w:val="18"/>
          <w:szCs w:val="18"/>
        </w:rPr>
      </w:pPr>
      <w:r>
        <w:rPr>
          <w:rFonts w:ascii="Arial" w:hAnsi="Arial" w:cs="Arial"/>
          <w:b/>
          <w:bCs/>
          <w:color w:val="000000"/>
          <w:sz w:val="18"/>
          <w:szCs w:val="18"/>
        </w:rPr>
        <w:t>7</w:t>
      </w:r>
      <w:r w:rsidR="005757F2">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5757F2" w14:paraId="0DB44DBB" w14:textId="77777777" w:rsidTr="005757F2">
        <w:tc>
          <w:tcPr>
            <w:tcW w:w="0" w:type="auto"/>
            <w:tcMar>
              <w:top w:w="0" w:type="auto"/>
              <w:bottom w:w="0" w:type="auto"/>
            </w:tcMar>
          </w:tcPr>
          <w:p w14:paraId="755CE8F7" w14:textId="77777777" w:rsidR="005757F2" w:rsidRPr="005F07D3"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Pogodbena vrednost je dogovorjena na osnovi ponudbe dobavitelja in znaša:</w:t>
            </w:r>
          </w:p>
          <w:p w14:paraId="1368EB55" w14:textId="3517499F" w:rsidR="00912948" w:rsidRPr="0074215F" w:rsidRDefault="00225B88" w:rsidP="009D7DD1">
            <w:pPr>
              <w:spacing w:before="225" w:after="225"/>
              <w:jc w:val="both"/>
              <w:rPr>
                <w:rFonts w:ascii="Arial" w:hAnsi="Arial" w:cs="Arial"/>
                <w:sz w:val="18"/>
                <w:szCs w:val="18"/>
              </w:rPr>
            </w:pPr>
            <w:r w:rsidRPr="0074215F">
              <w:rPr>
                <w:rFonts w:ascii="Arial" w:hAnsi="Arial" w:cs="Arial"/>
                <w:sz w:val="18"/>
                <w:szCs w:val="18"/>
              </w:rPr>
              <w:t>_____________________________________________ EUR</w:t>
            </w:r>
            <w:r w:rsidR="00B3486E">
              <w:rPr>
                <w:rFonts w:ascii="Arial" w:hAnsi="Arial" w:cs="Arial"/>
                <w:sz w:val="18"/>
                <w:szCs w:val="18"/>
              </w:rPr>
              <w:t xml:space="preserve"> brez DDV</w:t>
            </w:r>
          </w:p>
          <w:p w14:paraId="3B18C9F6" w14:textId="2779215B" w:rsidR="00912948" w:rsidRPr="009C48A6" w:rsidRDefault="009D7DD1" w:rsidP="00912948">
            <w:pPr>
              <w:pStyle w:val="Noga"/>
              <w:tabs>
                <w:tab w:val="left" w:pos="3301"/>
              </w:tabs>
              <w:jc w:val="both"/>
              <w:rPr>
                <w:sz w:val="18"/>
                <w:szCs w:val="18"/>
              </w:rPr>
            </w:pPr>
            <w:r>
              <w:rPr>
                <w:rFonts w:ascii="Arial" w:hAnsi="Arial" w:cs="Arial"/>
                <w:sz w:val="18"/>
                <w:szCs w:val="18"/>
              </w:rPr>
              <w:t>Predmet naročila je</w:t>
            </w:r>
            <w:r w:rsidR="00912948" w:rsidRPr="009C48A6">
              <w:rPr>
                <w:rFonts w:ascii="Arial" w:hAnsi="Arial" w:cs="Arial"/>
                <w:sz w:val="18"/>
                <w:szCs w:val="18"/>
              </w:rPr>
              <w:t xml:space="preserve"> sofinanciran v okviru projekta »</w:t>
            </w:r>
            <w:r w:rsidR="00912948" w:rsidRPr="009C48A6">
              <w:rPr>
                <w:rFonts w:ascii="Arial" w:hAnsi="Arial" w:cs="Arial"/>
                <w:iCs/>
                <w:sz w:val="18"/>
                <w:szCs w:val="18"/>
              </w:rPr>
              <w:t>Center odličnosti za raziskave in inovacije na področju obnovljivih materialov in zdravega bivanjskega okolja (InnoRenew CoE)«.</w:t>
            </w:r>
          </w:p>
          <w:p w14:paraId="38A7855F" w14:textId="77777777" w:rsidR="005757F2" w:rsidRPr="00BB58B1" w:rsidRDefault="005757F2" w:rsidP="005757F2">
            <w:pPr>
              <w:spacing w:before="225" w:after="225"/>
              <w:jc w:val="both"/>
              <w:rPr>
                <w:sz w:val="18"/>
                <w:szCs w:val="18"/>
              </w:rPr>
            </w:pPr>
            <w:r w:rsidRPr="009C48A6">
              <w:rPr>
                <w:rFonts w:ascii="Arial" w:hAnsi="Arial" w:cs="Arial"/>
                <w:sz w:val="18"/>
                <w:szCs w:val="18"/>
              </w:rPr>
              <w:t xml:space="preserve">Operacijo delno financira Evropska unija iz Evropskega sklada za regionalni razvoj ter Republika Slovenija, Ministrstvo za izobraževanje, znanost in šport. </w:t>
            </w:r>
            <w:r w:rsidRPr="009C48A6">
              <w:rPr>
                <w:sz w:val="18"/>
                <w:szCs w:val="18"/>
              </w:rPr>
              <w:t xml:space="preserve">Operacija </w:t>
            </w:r>
            <w:r w:rsidRPr="000E077B">
              <w:rPr>
                <w:sz w:val="18"/>
                <w:szCs w:val="18"/>
              </w:rPr>
              <w:t xml:space="preserve">se izvaja v okviru Prednostne osi 1: »Mednarodna konkurenčnost raziskav, inovacij in tehnološkega razvoja v skladu s pametno specializacijo za večjo konkurenčnost in ozelenitev gospodarstva« Prednostna naložba 1.1 »Krepitev infrastrukture za raziskave in </w:t>
            </w:r>
            <w:r w:rsidRPr="000E077B">
              <w:rPr>
                <w:sz w:val="18"/>
                <w:szCs w:val="18"/>
              </w:rPr>
              <w:lastRenderedPageBreak/>
              <w:t>inovacije ter zmogljivosti za razvoj odličnosti na tem področju, pa tudi spodbujanje pristojnih centrov, zlasti takšnih, ki so evropskega pomena« v okviru Operativnega programa za izvajanje evropske kohezijske politike 2014-2020.</w:t>
            </w:r>
            <w:r>
              <w:rPr>
                <w:sz w:val="18"/>
                <w:szCs w:val="18"/>
              </w:rPr>
              <w:t xml:space="preserve"> </w:t>
            </w:r>
            <w:r w:rsidRPr="00B933B5">
              <w:rPr>
                <w:rFonts w:ascii="Arial" w:hAnsi="Arial" w:cs="Arial"/>
                <w:color w:val="000000"/>
                <w:sz w:val="18"/>
                <w:szCs w:val="18"/>
              </w:rPr>
              <w:t>Za operativno izvajanje projekta je financiranje potrdila Evropska komisija v okvirnem programu za raziskave in razvoj iz Obzor</w:t>
            </w:r>
            <w:r>
              <w:rPr>
                <w:rFonts w:ascii="Arial" w:hAnsi="Arial" w:cs="Arial"/>
                <w:color w:val="000000"/>
                <w:sz w:val="18"/>
                <w:szCs w:val="18"/>
              </w:rPr>
              <w:t>ja 2020, inštrument »Teaming«.</w:t>
            </w:r>
          </w:p>
        </w:tc>
      </w:tr>
    </w:tbl>
    <w:p w14:paraId="54DBADEE" w14:textId="7B4C9C5C" w:rsidR="005757F2" w:rsidRDefault="006C2957" w:rsidP="00D31A3A">
      <w:pPr>
        <w:spacing w:after="0" w:line="240" w:lineRule="auto"/>
        <w:jc w:val="center"/>
        <w:rPr>
          <w:rFonts w:ascii="Arial" w:hAnsi="Arial" w:cs="Arial"/>
          <w:b/>
          <w:bCs/>
          <w:color w:val="000000"/>
          <w:sz w:val="18"/>
          <w:szCs w:val="18"/>
        </w:rPr>
      </w:pPr>
      <w:r>
        <w:rPr>
          <w:rFonts w:ascii="Arial" w:hAnsi="Arial" w:cs="Arial"/>
          <w:b/>
          <w:bCs/>
          <w:color w:val="000000"/>
          <w:sz w:val="18"/>
          <w:szCs w:val="18"/>
        </w:rPr>
        <w:t>8</w:t>
      </w:r>
      <w:r w:rsidR="005757F2">
        <w:rPr>
          <w:rFonts w:ascii="Arial" w:hAnsi="Arial" w:cs="Arial"/>
          <w:b/>
          <w:bCs/>
          <w:color w:val="000000"/>
          <w:sz w:val="18"/>
          <w:szCs w:val="18"/>
        </w:rPr>
        <w:t>. člen</w:t>
      </w:r>
    </w:p>
    <w:p w14:paraId="578701DF" w14:textId="77777777" w:rsidR="00DB3257" w:rsidRPr="00D31A3A" w:rsidRDefault="00DB3257" w:rsidP="00D31A3A">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5757F2" w14:paraId="69D45952" w14:textId="77777777" w:rsidTr="005757F2">
        <w:tc>
          <w:tcPr>
            <w:tcW w:w="0" w:type="auto"/>
            <w:tcMar>
              <w:top w:w="0" w:type="auto"/>
              <w:bottom w:w="0" w:type="auto"/>
            </w:tcMar>
          </w:tcPr>
          <w:p w14:paraId="7FF851D8" w14:textId="16FFB9AE" w:rsidR="009D7DD1" w:rsidRDefault="00C65A14" w:rsidP="009D7DD1">
            <w:pPr>
              <w:spacing w:after="0" w:line="260" w:lineRule="exact"/>
              <w:jc w:val="both"/>
              <w:rPr>
                <w:rFonts w:ascii="Arial" w:hAnsi="Arial" w:cs="Arial"/>
                <w:color w:val="000000"/>
                <w:sz w:val="18"/>
                <w:szCs w:val="18"/>
              </w:rPr>
            </w:pPr>
            <w:r>
              <w:rPr>
                <w:rFonts w:ascii="Arial" w:hAnsi="Arial" w:cs="Arial"/>
                <w:color w:val="000000"/>
                <w:sz w:val="18"/>
                <w:szCs w:val="18"/>
              </w:rPr>
              <w:t>Plačila</w:t>
            </w:r>
            <w:r w:rsidR="009D7DD1">
              <w:rPr>
                <w:rFonts w:ascii="Arial" w:hAnsi="Arial" w:cs="Arial"/>
                <w:color w:val="000000"/>
                <w:sz w:val="18"/>
                <w:szCs w:val="18"/>
              </w:rPr>
              <w:t xml:space="preserve"> bo</w:t>
            </w:r>
            <w:r w:rsidR="00B830BC">
              <w:rPr>
                <w:rFonts w:ascii="Arial" w:hAnsi="Arial" w:cs="Arial"/>
                <w:color w:val="000000"/>
                <w:sz w:val="18"/>
                <w:szCs w:val="18"/>
              </w:rPr>
              <w:t>do</w:t>
            </w:r>
            <w:r w:rsidR="009D7DD1">
              <w:rPr>
                <w:rFonts w:ascii="Arial" w:hAnsi="Arial" w:cs="Arial"/>
                <w:color w:val="000000"/>
                <w:sz w:val="18"/>
                <w:szCs w:val="18"/>
              </w:rPr>
              <w:t xml:space="preserve"> </w:t>
            </w:r>
            <w:r>
              <w:rPr>
                <w:rFonts w:ascii="Arial" w:hAnsi="Arial" w:cs="Arial"/>
                <w:color w:val="000000"/>
                <w:sz w:val="18"/>
                <w:szCs w:val="18"/>
              </w:rPr>
              <w:t xml:space="preserve">tako </w:t>
            </w:r>
            <w:r w:rsidR="009D7DD1">
              <w:rPr>
                <w:rFonts w:ascii="Arial" w:hAnsi="Arial" w:cs="Arial"/>
                <w:color w:val="000000"/>
                <w:sz w:val="18"/>
                <w:szCs w:val="18"/>
              </w:rPr>
              <w:t>izveden</w:t>
            </w:r>
            <w:r>
              <w:rPr>
                <w:rFonts w:ascii="Arial" w:hAnsi="Arial" w:cs="Arial"/>
                <w:color w:val="000000"/>
                <w:sz w:val="18"/>
                <w:szCs w:val="18"/>
              </w:rPr>
              <w:t>a</w:t>
            </w:r>
            <w:r w:rsidR="009D7DD1">
              <w:rPr>
                <w:rFonts w:ascii="Arial" w:hAnsi="Arial" w:cs="Arial"/>
                <w:color w:val="000000"/>
                <w:sz w:val="18"/>
                <w:szCs w:val="18"/>
              </w:rPr>
              <w:t xml:space="preserve"> na podlagi izdan</w:t>
            </w:r>
            <w:r w:rsidR="003E3776">
              <w:rPr>
                <w:rFonts w:ascii="Arial" w:hAnsi="Arial" w:cs="Arial"/>
                <w:color w:val="000000"/>
                <w:sz w:val="18"/>
                <w:szCs w:val="18"/>
              </w:rPr>
              <w:t>ih</w:t>
            </w:r>
            <w:r w:rsidR="009D7DD1">
              <w:rPr>
                <w:rFonts w:ascii="Arial" w:hAnsi="Arial" w:cs="Arial"/>
                <w:color w:val="000000"/>
                <w:sz w:val="18"/>
                <w:szCs w:val="18"/>
              </w:rPr>
              <w:t xml:space="preserve"> račun</w:t>
            </w:r>
            <w:r w:rsidR="003E3776">
              <w:rPr>
                <w:rFonts w:ascii="Arial" w:hAnsi="Arial" w:cs="Arial"/>
                <w:color w:val="000000"/>
                <w:sz w:val="18"/>
                <w:szCs w:val="18"/>
              </w:rPr>
              <w:t>ov</w:t>
            </w:r>
            <w:r w:rsidR="009D7DD1">
              <w:rPr>
                <w:rFonts w:ascii="Arial" w:hAnsi="Arial" w:cs="Arial"/>
                <w:color w:val="000000"/>
                <w:sz w:val="18"/>
                <w:szCs w:val="18"/>
              </w:rPr>
              <w:t xml:space="preserve"> dobavitelja kot izhaja iz spodnje tabele:</w:t>
            </w:r>
          </w:p>
          <w:p w14:paraId="0081C44F" w14:textId="77777777" w:rsidR="00FC7E03" w:rsidRDefault="00FC7E03" w:rsidP="009D7DD1">
            <w:pPr>
              <w:spacing w:after="0" w:line="260" w:lineRule="exact"/>
              <w:jc w:val="both"/>
              <w:rPr>
                <w:rFonts w:ascii="Arial" w:hAnsi="Arial" w:cs="Arial"/>
                <w:color w:val="000000"/>
                <w:sz w:val="18"/>
                <w:szCs w:val="18"/>
              </w:rPr>
            </w:pPr>
          </w:p>
          <w:tbl>
            <w:tblPr>
              <w:tblStyle w:val="Tabelamrea"/>
              <w:tblW w:w="0" w:type="auto"/>
              <w:tblLook w:val="04A0" w:firstRow="1" w:lastRow="0" w:firstColumn="1" w:lastColumn="0" w:noHBand="0" w:noVBand="1"/>
            </w:tblPr>
            <w:tblGrid>
              <w:gridCol w:w="454"/>
              <w:gridCol w:w="3160"/>
              <w:gridCol w:w="2676"/>
              <w:gridCol w:w="2446"/>
            </w:tblGrid>
            <w:tr w:rsidR="00A2604B" w14:paraId="777AAC0F" w14:textId="77777777" w:rsidTr="00C55146">
              <w:tc>
                <w:tcPr>
                  <w:tcW w:w="454" w:type="dxa"/>
                  <w:shd w:val="clear" w:color="auto" w:fill="BFBFBF" w:themeFill="background1" w:themeFillShade="BF"/>
                  <w:vAlign w:val="center"/>
                </w:tcPr>
                <w:p w14:paraId="18E83708" w14:textId="77777777" w:rsidR="00A2604B" w:rsidRPr="000F74AF" w:rsidRDefault="00A2604B" w:rsidP="00A2604B">
                  <w:pPr>
                    <w:spacing w:line="260" w:lineRule="exact"/>
                    <w:jc w:val="center"/>
                    <w:rPr>
                      <w:rFonts w:ascii="Arial" w:hAnsi="Arial" w:cs="Arial"/>
                      <w:b/>
                      <w:bCs/>
                      <w:sz w:val="18"/>
                      <w:szCs w:val="18"/>
                    </w:rPr>
                  </w:pPr>
                </w:p>
              </w:tc>
              <w:tc>
                <w:tcPr>
                  <w:tcW w:w="3160" w:type="dxa"/>
                  <w:shd w:val="clear" w:color="auto" w:fill="BFBFBF" w:themeFill="background1" w:themeFillShade="BF"/>
                  <w:vAlign w:val="center"/>
                </w:tcPr>
                <w:p w14:paraId="1F93EAD3" w14:textId="77777777" w:rsidR="00A2604B" w:rsidRDefault="00A2604B" w:rsidP="00A2604B">
                  <w:pPr>
                    <w:spacing w:line="260" w:lineRule="exact"/>
                    <w:jc w:val="center"/>
                    <w:rPr>
                      <w:rFonts w:ascii="Arial" w:hAnsi="Arial" w:cs="Arial"/>
                      <w:sz w:val="18"/>
                      <w:szCs w:val="18"/>
                    </w:rPr>
                  </w:pPr>
                  <w:r>
                    <w:rPr>
                      <w:rFonts w:ascii="Arial" w:hAnsi="Arial" w:cs="Arial"/>
                      <w:b/>
                      <w:bCs/>
                      <w:sz w:val="18"/>
                      <w:szCs w:val="18"/>
                    </w:rPr>
                    <w:t>Opis mejnika</w:t>
                  </w:r>
                </w:p>
              </w:tc>
              <w:tc>
                <w:tcPr>
                  <w:tcW w:w="2676" w:type="dxa"/>
                  <w:shd w:val="clear" w:color="auto" w:fill="BFBFBF" w:themeFill="background1" w:themeFillShade="BF"/>
                  <w:vAlign w:val="center"/>
                </w:tcPr>
                <w:p w14:paraId="08A46DFB" w14:textId="77777777" w:rsidR="00A2604B" w:rsidRPr="00922AE1" w:rsidRDefault="00A2604B" w:rsidP="00A2604B">
                  <w:pPr>
                    <w:spacing w:line="260" w:lineRule="exact"/>
                    <w:jc w:val="center"/>
                    <w:rPr>
                      <w:rFonts w:ascii="Arial" w:hAnsi="Arial" w:cs="Arial"/>
                      <w:b/>
                      <w:bCs/>
                      <w:sz w:val="18"/>
                      <w:szCs w:val="18"/>
                    </w:rPr>
                  </w:pPr>
                  <w:r>
                    <w:rPr>
                      <w:rFonts w:ascii="Arial" w:hAnsi="Arial" w:cs="Arial"/>
                      <w:b/>
                      <w:bCs/>
                      <w:sz w:val="18"/>
                      <w:szCs w:val="18"/>
                    </w:rPr>
                    <w:t>Znesek plačila</w:t>
                  </w:r>
                </w:p>
              </w:tc>
              <w:tc>
                <w:tcPr>
                  <w:tcW w:w="2446" w:type="dxa"/>
                  <w:shd w:val="clear" w:color="auto" w:fill="BFBFBF" w:themeFill="background1" w:themeFillShade="BF"/>
                </w:tcPr>
                <w:p w14:paraId="271BFB0B" w14:textId="77777777" w:rsidR="00A2604B" w:rsidRDefault="00A2604B" w:rsidP="00A2604B">
                  <w:pPr>
                    <w:spacing w:line="260" w:lineRule="exact"/>
                    <w:jc w:val="center"/>
                    <w:rPr>
                      <w:rFonts w:ascii="Arial" w:hAnsi="Arial" w:cs="Arial"/>
                      <w:b/>
                      <w:bCs/>
                      <w:sz w:val="18"/>
                      <w:szCs w:val="18"/>
                    </w:rPr>
                  </w:pPr>
                  <w:r>
                    <w:rPr>
                      <w:rFonts w:ascii="Arial" w:hAnsi="Arial" w:cs="Arial"/>
                      <w:b/>
                      <w:bCs/>
                      <w:sz w:val="18"/>
                      <w:szCs w:val="18"/>
                    </w:rPr>
                    <w:t>Rok izvedbe</w:t>
                  </w:r>
                </w:p>
              </w:tc>
            </w:tr>
            <w:tr w:rsidR="00C55146" w14:paraId="4A4D9DC9" w14:textId="77777777" w:rsidTr="00C55146">
              <w:tc>
                <w:tcPr>
                  <w:tcW w:w="454" w:type="dxa"/>
                  <w:vAlign w:val="center"/>
                </w:tcPr>
                <w:p w14:paraId="3827BE33" w14:textId="77777777" w:rsidR="00C55146" w:rsidRDefault="00C55146" w:rsidP="00C55146">
                  <w:pPr>
                    <w:spacing w:line="260" w:lineRule="exact"/>
                    <w:jc w:val="center"/>
                    <w:rPr>
                      <w:rFonts w:ascii="Arial" w:hAnsi="Arial" w:cs="Arial"/>
                      <w:sz w:val="18"/>
                      <w:szCs w:val="18"/>
                    </w:rPr>
                  </w:pPr>
                  <w:r>
                    <w:rPr>
                      <w:rFonts w:ascii="Arial" w:hAnsi="Arial" w:cs="Arial"/>
                      <w:sz w:val="18"/>
                      <w:szCs w:val="18"/>
                    </w:rPr>
                    <w:t>1</w:t>
                  </w:r>
                </w:p>
              </w:tc>
              <w:tc>
                <w:tcPr>
                  <w:tcW w:w="3160" w:type="dxa"/>
                  <w:vAlign w:val="center"/>
                </w:tcPr>
                <w:p w14:paraId="67B88304" w14:textId="77777777" w:rsidR="00C55146" w:rsidRPr="00966021" w:rsidRDefault="00C55146" w:rsidP="00C55146">
                  <w:pPr>
                    <w:spacing w:line="260" w:lineRule="exact"/>
                    <w:jc w:val="center"/>
                    <w:rPr>
                      <w:rFonts w:ascii="Arial" w:hAnsi="Arial" w:cs="Arial"/>
                      <w:sz w:val="18"/>
                      <w:szCs w:val="18"/>
                    </w:rPr>
                  </w:pPr>
                  <w:r w:rsidRPr="00966021">
                    <w:rPr>
                      <w:rFonts w:ascii="Arial" w:hAnsi="Arial" w:cs="Arial"/>
                      <w:sz w:val="18"/>
                      <w:szCs w:val="18"/>
                    </w:rPr>
                    <w:t>Dostava opreme na lokacijo naročnika (DDP)</w:t>
                  </w:r>
                </w:p>
              </w:tc>
              <w:tc>
                <w:tcPr>
                  <w:tcW w:w="2676" w:type="dxa"/>
                  <w:vAlign w:val="center"/>
                </w:tcPr>
                <w:p w14:paraId="2C871E26" w14:textId="77777777" w:rsidR="00C55146" w:rsidRPr="008C3784" w:rsidRDefault="00C55146" w:rsidP="00C55146">
                  <w:pPr>
                    <w:spacing w:line="260" w:lineRule="exact"/>
                    <w:jc w:val="center"/>
                    <w:rPr>
                      <w:rFonts w:ascii="Arial" w:hAnsi="Arial" w:cs="Arial"/>
                      <w:color w:val="FF0000"/>
                      <w:sz w:val="18"/>
                      <w:szCs w:val="18"/>
                    </w:rPr>
                  </w:pPr>
                  <w:r w:rsidRPr="00DE3AD9">
                    <w:rPr>
                      <w:rFonts w:ascii="Arial" w:hAnsi="Arial" w:cs="Arial"/>
                      <w:sz w:val="18"/>
                      <w:szCs w:val="18"/>
                    </w:rPr>
                    <w:t>50  %</w:t>
                  </w:r>
                </w:p>
              </w:tc>
              <w:tc>
                <w:tcPr>
                  <w:tcW w:w="2446" w:type="dxa"/>
                  <w:vAlign w:val="center"/>
                </w:tcPr>
                <w:p w14:paraId="569C6EA5" w14:textId="275C29AC" w:rsidR="00C55146" w:rsidRPr="00DE3AD9" w:rsidRDefault="00C55146" w:rsidP="00C55146">
                  <w:pPr>
                    <w:spacing w:line="260" w:lineRule="exact"/>
                    <w:jc w:val="center"/>
                    <w:rPr>
                      <w:rFonts w:ascii="Arial" w:hAnsi="Arial" w:cs="Arial"/>
                      <w:sz w:val="18"/>
                      <w:szCs w:val="18"/>
                    </w:rPr>
                  </w:pPr>
                  <w:r w:rsidRPr="00DE3AD9">
                    <w:rPr>
                      <w:rFonts w:ascii="Arial" w:hAnsi="Arial" w:cs="Arial"/>
                      <w:sz w:val="18"/>
                      <w:szCs w:val="18"/>
                    </w:rPr>
                    <w:t>T</w:t>
                  </w:r>
                  <w:r w:rsidRPr="00DE3AD9">
                    <w:rPr>
                      <w:rFonts w:ascii="Arial" w:hAnsi="Arial" w:cs="Arial"/>
                      <w:sz w:val="18"/>
                      <w:szCs w:val="18"/>
                      <w:vertAlign w:val="subscript"/>
                    </w:rPr>
                    <w:t>0</w:t>
                  </w:r>
                  <w:r w:rsidRPr="00DE3AD9">
                    <w:rPr>
                      <w:rFonts w:ascii="Arial" w:hAnsi="Arial" w:cs="Arial"/>
                      <w:sz w:val="18"/>
                      <w:szCs w:val="18"/>
                    </w:rPr>
                    <w:t xml:space="preserve"> + </w:t>
                  </w:r>
                  <w:r>
                    <w:rPr>
                      <w:rFonts w:ascii="Arial" w:hAnsi="Arial" w:cs="Arial"/>
                      <w:sz w:val="18"/>
                      <w:szCs w:val="18"/>
                    </w:rPr>
                    <w:t>12</w:t>
                  </w:r>
                  <w:r w:rsidRPr="00DE3AD9">
                    <w:rPr>
                      <w:rFonts w:ascii="Arial" w:hAnsi="Arial" w:cs="Arial"/>
                      <w:sz w:val="18"/>
                      <w:szCs w:val="18"/>
                    </w:rPr>
                    <w:t xml:space="preserve"> tednov</w:t>
                  </w:r>
                </w:p>
              </w:tc>
            </w:tr>
            <w:tr w:rsidR="00C55146" w14:paraId="08EB2B2F" w14:textId="77777777" w:rsidTr="00C55146">
              <w:tc>
                <w:tcPr>
                  <w:tcW w:w="454" w:type="dxa"/>
                  <w:vAlign w:val="center"/>
                </w:tcPr>
                <w:p w14:paraId="1EAB0CCD" w14:textId="77777777" w:rsidR="00C55146" w:rsidRDefault="00C55146" w:rsidP="00C55146">
                  <w:pPr>
                    <w:spacing w:line="260" w:lineRule="exact"/>
                    <w:jc w:val="center"/>
                    <w:rPr>
                      <w:rFonts w:ascii="Arial" w:hAnsi="Arial" w:cs="Arial"/>
                      <w:sz w:val="18"/>
                      <w:szCs w:val="18"/>
                    </w:rPr>
                  </w:pPr>
                  <w:r>
                    <w:rPr>
                      <w:rFonts w:ascii="Arial" w:hAnsi="Arial" w:cs="Arial"/>
                      <w:sz w:val="18"/>
                      <w:szCs w:val="18"/>
                    </w:rPr>
                    <w:t>2</w:t>
                  </w:r>
                </w:p>
              </w:tc>
              <w:tc>
                <w:tcPr>
                  <w:tcW w:w="3160" w:type="dxa"/>
                  <w:vAlign w:val="center"/>
                </w:tcPr>
                <w:p w14:paraId="2316D3B7" w14:textId="77777777" w:rsidR="00C55146" w:rsidRPr="00966021" w:rsidRDefault="00C55146" w:rsidP="00C55146">
                  <w:pPr>
                    <w:spacing w:line="260" w:lineRule="exact"/>
                    <w:jc w:val="center"/>
                    <w:rPr>
                      <w:rFonts w:ascii="Arial" w:hAnsi="Arial" w:cs="Arial"/>
                      <w:sz w:val="18"/>
                      <w:szCs w:val="18"/>
                    </w:rPr>
                  </w:pPr>
                  <w:r w:rsidRPr="00966021">
                    <w:rPr>
                      <w:rFonts w:ascii="Arial" w:hAnsi="Arial" w:cs="Arial"/>
                      <w:sz w:val="18"/>
                      <w:szCs w:val="18"/>
                    </w:rPr>
                    <w:t>Izvedba instalacije</w:t>
                  </w:r>
                </w:p>
              </w:tc>
              <w:tc>
                <w:tcPr>
                  <w:tcW w:w="2676" w:type="dxa"/>
                  <w:vAlign w:val="center"/>
                </w:tcPr>
                <w:p w14:paraId="3DC4D2A5" w14:textId="77777777" w:rsidR="00C55146" w:rsidRPr="00DE3AD9" w:rsidRDefault="00C55146" w:rsidP="00C55146">
                  <w:pPr>
                    <w:spacing w:line="260" w:lineRule="exact"/>
                    <w:jc w:val="center"/>
                    <w:rPr>
                      <w:rFonts w:ascii="Arial" w:hAnsi="Arial" w:cs="Arial"/>
                      <w:sz w:val="18"/>
                      <w:szCs w:val="18"/>
                    </w:rPr>
                  </w:pPr>
                  <w:r>
                    <w:rPr>
                      <w:rFonts w:ascii="Arial" w:hAnsi="Arial" w:cs="Arial"/>
                      <w:sz w:val="18"/>
                      <w:szCs w:val="18"/>
                    </w:rPr>
                    <w:t>30</w:t>
                  </w:r>
                  <w:r w:rsidRPr="00966021">
                    <w:rPr>
                      <w:rFonts w:ascii="Arial" w:hAnsi="Arial" w:cs="Arial"/>
                      <w:sz w:val="18"/>
                      <w:szCs w:val="18"/>
                    </w:rPr>
                    <w:t xml:space="preserve"> %</w:t>
                  </w:r>
                </w:p>
              </w:tc>
              <w:tc>
                <w:tcPr>
                  <w:tcW w:w="2446" w:type="dxa"/>
                  <w:vAlign w:val="center"/>
                </w:tcPr>
                <w:p w14:paraId="42D1E280" w14:textId="39CAF21F" w:rsidR="00C55146" w:rsidRPr="00DE3AD9" w:rsidRDefault="00C55146" w:rsidP="00C55146">
                  <w:pPr>
                    <w:spacing w:line="260" w:lineRule="exact"/>
                    <w:jc w:val="center"/>
                    <w:rPr>
                      <w:rFonts w:ascii="Arial" w:hAnsi="Arial" w:cs="Arial"/>
                      <w:sz w:val="18"/>
                      <w:szCs w:val="18"/>
                    </w:rPr>
                  </w:pPr>
                  <w:r w:rsidRPr="00DE3AD9">
                    <w:rPr>
                      <w:rFonts w:ascii="Arial" w:hAnsi="Arial" w:cs="Arial"/>
                      <w:sz w:val="18"/>
                      <w:szCs w:val="18"/>
                    </w:rPr>
                    <w:t>T</w:t>
                  </w:r>
                  <w:r w:rsidRPr="00DE3AD9">
                    <w:rPr>
                      <w:rFonts w:ascii="Arial" w:hAnsi="Arial" w:cs="Arial"/>
                      <w:sz w:val="18"/>
                      <w:szCs w:val="18"/>
                      <w:vertAlign w:val="subscript"/>
                    </w:rPr>
                    <w:t>0</w:t>
                  </w:r>
                  <w:r w:rsidRPr="00DE3AD9">
                    <w:rPr>
                      <w:rFonts w:ascii="Arial" w:hAnsi="Arial" w:cs="Arial"/>
                      <w:sz w:val="18"/>
                      <w:szCs w:val="18"/>
                    </w:rPr>
                    <w:t xml:space="preserve"> + 1</w:t>
                  </w:r>
                  <w:r>
                    <w:rPr>
                      <w:rFonts w:ascii="Arial" w:hAnsi="Arial" w:cs="Arial"/>
                      <w:sz w:val="18"/>
                      <w:szCs w:val="18"/>
                    </w:rPr>
                    <w:t>7</w:t>
                  </w:r>
                  <w:r w:rsidRPr="00DE3AD9">
                    <w:rPr>
                      <w:rFonts w:ascii="Arial" w:hAnsi="Arial" w:cs="Arial"/>
                      <w:sz w:val="18"/>
                      <w:szCs w:val="18"/>
                    </w:rPr>
                    <w:t xml:space="preserve"> tednov</w:t>
                  </w:r>
                </w:p>
              </w:tc>
            </w:tr>
            <w:tr w:rsidR="00C55146" w14:paraId="19877A83" w14:textId="77777777" w:rsidTr="00C55146">
              <w:tc>
                <w:tcPr>
                  <w:tcW w:w="454" w:type="dxa"/>
                  <w:vMerge w:val="restart"/>
                  <w:vAlign w:val="center"/>
                </w:tcPr>
                <w:p w14:paraId="40E46604" w14:textId="77777777" w:rsidR="00C55146" w:rsidRPr="00966021" w:rsidRDefault="00C55146" w:rsidP="00C55146">
                  <w:pPr>
                    <w:spacing w:line="260" w:lineRule="exact"/>
                    <w:jc w:val="center"/>
                    <w:rPr>
                      <w:rFonts w:ascii="Arial" w:hAnsi="Arial" w:cs="Arial"/>
                      <w:sz w:val="18"/>
                      <w:szCs w:val="18"/>
                    </w:rPr>
                  </w:pPr>
                  <w:r>
                    <w:rPr>
                      <w:rFonts w:ascii="Arial" w:hAnsi="Arial" w:cs="Arial"/>
                      <w:sz w:val="18"/>
                      <w:szCs w:val="18"/>
                    </w:rPr>
                    <w:t>3</w:t>
                  </w:r>
                </w:p>
              </w:tc>
              <w:tc>
                <w:tcPr>
                  <w:tcW w:w="3160" w:type="dxa"/>
                  <w:vAlign w:val="center"/>
                </w:tcPr>
                <w:p w14:paraId="152A8D49" w14:textId="77777777" w:rsidR="00C55146" w:rsidRPr="00966021" w:rsidRDefault="00C55146" w:rsidP="00C55146">
                  <w:pPr>
                    <w:spacing w:line="260" w:lineRule="exact"/>
                    <w:jc w:val="center"/>
                    <w:rPr>
                      <w:rFonts w:ascii="Arial" w:hAnsi="Arial" w:cs="Arial"/>
                      <w:sz w:val="18"/>
                      <w:szCs w:val="18"/>
                    </w:rPr>
                  </w:pPr>
                  <w:r w:rsidRPr="00966021">
                    <w:rPr>
                      <w:rFonts w:ascii="Arial" w:hAnsi="Arial" w:cs="Arial"/>
                      <w:sz w:val="18"/>
                      <w:szCs w:val="18"/>
                    </w:rPr>
                    <w:t>Izvedba zagona in preizkus delovanja (SAT)</w:t>
                  </w:r>
                </w:p>
              </w:tc>
              <w:tc>
                <w:tcPr>
                  <w:tcW w:w="2676" w:type="dxa"/>
                  <w:vMerge w:val="restart"/>
                  <w:vAlign w:val="center"/>
                </w:tcPr>
                <w:p w14:paraId="1C7AD73A" w14:textId="77777777" w:rsidR="00C55146" w:rsidRPr="00966021" w:rsidRDefault="00C55146" w:rsidP="00C55146">
                  <w:pPr>
                    <w:spacing w:line="260" w:lineRule="exact"/>
                    <w:jc w:val="center"/>
                    <w:rPr>
                      <w:rFonts w:ascii="Arial" w:hAnsi="Arial" w:cs="Arial"/>
                      <w:sz w:val="18"/>
                      <w:szCs w:val="18"/>
                    </w:rPr>
                  </w:pPr>
                  <w:r w:rsidRPr="00966021">
                    <w:rPr>
                      <w:rFonts w:ascii="Arial" w:hAnsi="Arial" w:cs="Arial"/>
                      <w:sz w:val="18"/>
                      <w:szCs w:val="18"/>
                    </w:rPr>
                    <w:t>2</w:t>
                  </w:r>
                  <w:r>
                    <w:rPr>
                      <w:rFonts w:ascii="Arial" w:hAnsi="Arial" w:cs="Arial"/>
                      <w:sz w:val="18"/>
                      <w:szCs w:val="18"/>
                    </w:rPr>
                    <w:t>0</w:t>
                  </w:r>
                  <w:r w:rsidRPr="00966021">
                    <w:rPr>
                      <w:rFonts w:ascii="Arial" w:hAnsi="Arial" w:cs="Arial"/>
                      <w:sz w:val="18"/>
                      <w:szCs w:val="18"/>
                    </w:rPr>
                    <w:t xml:space="preserve"> %</w:t>
                  </w:r>
                </w:p>
              </w:tc>
              <w:tc>
                <w:tcPr>
                  <w:tcW w:w="2446" w:type="dxa"/>
                  <w:vMerge w:val="restart"/>
                  <w:vAlign w:val="center"/>
                </w:tcPr>
                <w:p w14:paraId="2F9F9E45" w14:textId="4C30DD27" w:rsidR="00C55146" w:rsidRPr="00DE3AD9" w:rsidRDefault="00C55146" w:rsidP="00C55146">
                  <w:pPr>
                    <w:jc w:val="center"/>
                    <w:rPr>
                      <w:rFonts w:ascii="Arial" w:hAnsi="Arial" w:cs="Arial"/>
                      <w:sz w:val="18"/>
                      <w:szCs w:val="18"/>
                    </w:rPr>
                  </w:pPr>
                  <w:r w:rsidRPr="00DE3AD9">
                    <w:rPr>
                      <w:rFonts w:ascii="Arial" w:hAnsi="Arial" w:cs="Arial"/>
                      <w:sz w:val="18"/>
                      <w:szCs w:val="18"/>
                    </w:rPr>
                    <w:t>T</w:t>
                  </w:r>
                  <w:r w:rsidRPr="00DE3AD9">
                    <w:rPr>
                      <w:rFonts w:ascii="Arial" w:hAnsi="Arial" w:cs="Arial"/>
                      <w:sz w:val="18"/>
                      <w:szCs w:val="18"/>
                      <w:vertAlign w:val="subscript"/>
                    </w:rPr>
                    <w:t>0</w:t>
                  </w:r>
                  <w:r w:rsidRPr="00DE3AD9">
                    <w:rPr>
                      <w:rFonts w:ascii="Arial" w:hAnsi="Arial" w:cs="Arial"/>
                      <w:sz w:val="18"/>
                      <w:szCs w:val="18"/>
                    </w:rPr>
                    <w:t xml:space="preserve"> + 1</w:t>
                  </w:r>
                  <w:r>
                    <w:rPr>
                      <w:rFonts w:ascii="Arial" w:hAnsi="Arial" w:cs="Arial"/>
                      <w:sz w:val="18"/>
                      <w:szCs w:val="18"/>
                    </w:rPr>
                    <w:t>9</w:t>
                  </w:r>
                  <w:r w:rsidRPr="00DE3AD9">
                    <w:rPr>
                      <w:rFonts w:ascii="Arial" w:hAnsi="Arial" w:cs="Arial"/>
                      <w:sz w:val="18"/>
                      <w:szCs w:val="18"/>
                    </w:rPr>
                    <w:t xml:space="preserve"> tednov</w:t>
                  </w:r>
                </w:p>
              </w:tc>
            </w:tr>
            <w:tr w:rsidR="00A2604B" w14:paraId="398CD007" w14:textId="77777777" w:rsidTr="00C55146">
              <w:tc>
                <w:tcPr>
                  <w:tcW w:w="454" w:type="dxa"/>
                  <w:vMerge/>
                  <w:vAlign w:val="center"/>
                </w:tcPr>
                <w:p w14:paraId="7D73A4F7" w14:textId="77777777" w:rsidR="00A2604B" w:rsidRPr="00966021" w:rsidRDefault="00A2604B" w:rsidP="00A2604B">
                  <w:pPr>
                    <w:spacing w:line="260" w:lineRule="exact"/>
                    <w:jc w:val="center"/>
                    <w:rPr>
                      <w:rFonts w:ascii="Arial" w:hAnsi="Arial" w:cs="Arial"/>
                      <w:sz w:val="18"/>
                      <w:szCs w:val="18"/>
                    </w:rPr>
                  </w:pPr>
                </w:p>
              </w:tc>
              <w:tc>
                <w:tcPr>
                  <w:tcW w:w="3160" w:type="dxa"/>
                  <w:vAlign w:val="center"/>
                </w:tcPr>
                <w:p w14:paraId="588C8C78" w14:textId="77777777" w:rsidR="00A2604B" w:rsidRPr="00966021" w:rsidRDefault="00A2604B" w:rsidP="00A2604B">
                  <w:pPr>
                    <w:spacing w:line="260" w:lineRule="exact"/>
                    <w:jc w:val="center"/>
                    <w:rPr>
                      <w:rFonts w:ascii="Arial" w:hAnsi="Arial" w:cs="Arial"/>
                      <w:sz w:val="18"/>
                      <w:szCs w:val="18"/>
                    </w:rPr>
                  </w:pPr>
                  <w:r w:rsidRPr="00966021">
                    <w:rPr>
                      <w:rFonts w:ascii="Arial" w:hAnsi="Arial" w:cs="Arial"/>
                      <w:sz w:val="18"/>
                      <w:szCs w:val="18"/>
                    </w:rPr>
                    <w:t>Izvedba usposabljanja naročnikovega osebja</w:t>
                  </w:r>
                </w:p>
              </w:tc>
              <w:tc>
                <w:tcPr>
                  <w:tcW w:w="2676" w:type="dxa"/>
                  <w:vMerge/>
                  <w:vAlign w:val="center"/>
                </w:tcPr>
                <w:p w14:paraId="22F5B16F" w14:textId="77777777" w:rsidR="00A2604B" w:rsidRPr="00966021" w:rsidRDefault="00A2604B" w:rsidP="00A2604B">
                  <w:pPr>
                    <w:spacing w:line="260" w:lineRule="exact"/>
                    <w:jc w:val="center"/>
                    <w:rPr>
                      <w:rFonts w:ascii="Arial" w:hAnsi="Arial" w:cs="Arial"/>
                      <w:sz w:val="18"/>
                      <w:szCs w:val="18"/>
                    </w:rPr>
                  </w:pPr>
                </w:p>
              </w:tc>
              <w:tc>
                <w:tcPr>
                  <w:tcW w:w="2446" w:type="dxa"/>
                  <w:vMerge/>
                  <w:vAlign w:val="center"/>
                </w:tcPr>
                <w:p w14:paraId="46A4C0FF" w14:textId="77777777" w:rsidR="00A2604B" w:rsidRPr="00DE3AD9" w:rsidRDefault="00A2604B" w:rsidP="00A2604B">
                  <w:pPr>
                    <w:jc w:val="center"/>
                    <w:rPr>
                      <w:rFonts w:ascii="Arial" w:hAnsi="Arial" w:cs="Arial"/>
                      <w:sz w:val="18"/>
                      <w:szCs w:val="18"/>
                      <w:highlight w:val="yellow"/>
                    </w:rPr>
                  </w:pPr>
                </w:p>
              </w:tc>
            </w:tr>
            <w:tr w:rsidR="00A2604B" w14:paraId="0858FC97" w14:textId="77777777" w:rsidTr="00C55146">
              <w:tc>
                <w:tcPr>
                  <w:tcW w:w="454" w:type="dxa"/>
                  <w:vMerge/>
                  <w:vAlign w:val="center"/>
                </w:tcPr>
                <w:p w14:paraId="6A156AC4" w14:textId="77777777" w:rsidR="00A2604B" w:rsidRPr="00966021" w:rsidRDefault="00A2604B" w:rsidP="00A2604B">
                  <w:pPr>
                    <w:spacing w:line="260" w:lineRule="exact"/>
                    <w:jc w:val="center"/>
                    <w:rPr>
                      <w:rFonts w:ascii="Arial" w:hAnsi="Arial" w:cs="Arial"/>
                      <w:sz w:val="18"/>
                      <w:szCs w:val="18"/>
                    </w:rPr>
                  </w:pPr>
                </w:p>
              </w:tc>
              <w:tc>
                <w:tcPr>
                  <w:tcW w:w="3160" w:type="dxa"/>
                  <w:vAlign w:val="center"/>
                </w:tcPr>
                <w:p w14:paraId="52ADD351" w14:textId="77777777" w:rsidR="00A2604B" w:rsidRPr="00966021" w:rsidRDefault="00A2604B" w:rsidP="00A2604B">
                  <w:pPr>
                    <w:spacing w:line="260" w:lineRule="exact"/>
                    <w:jc w:val="center"/>
                    <w:rPr>
                      <w:rFonts w:ascii="Arial" w:hAnsi="Arial" w:cs="Arial"/>
                      <w:sz w:val="18"/>
                      <w:szCs w:val="18"/>
                    </w:rPr>
                  </w:pPr>
                  <w:r w:rsidRPr="00966021">
                    <w:rPr>
                      <w:rFonts w:ascii="Arial" w:hAnsi="Arial" w:cs="Arial"/>
                      <w:sz w:val="18"/>
                      <w:szCs w:val="18"/>
                      <w:lang w:eastAsia="sl-SI"/>
                    </w:rPr>
                    <w:t>Predaja zaključnega poročila in dokumentacije in potrditev naročnika s podpisom primopredajnega zapisnika</w:t>
                  </w:r>
                </w:p>
              </w:tc>
              <w:tc>
                <w:tcPr>
                  <w:tcW w:w="2676" w:type="dxa"/>
                  <w:vMerge/>
                  <w:vAlign w:val="center"/>
                </w:tcPr>
                <w:p w14:paraId="7190BCC3" w14:textId="77777777" w:rsidR="00A2604B" w:rsidRPr="00966021" w:rsidRDefault="00A2604B" w:rsidP="00A2604B">
                  <w:pPr>
                    <w:spacing w:line="260" w:lineRule="exact"/>
                    <w:jc w:val="center"/>
                    <w:rPr>
                      <w:rFonts w:ascii="Arial" w:hAnsi="Arial" w:cs="Arial"/>
                      <w:sz w:val="18"/>
                      <w:szCs w:val="18"/>
                    </w:rPr>
                  </w:pPr>
                </w:p>
              </w:tc>
              <w:tc>
                <w:tcPr>
                  <w:tcW w:w="2446" w:type="dxa"/>
                  <w:vMerge/>
                  <w:vAlign w:val="center"/>
                </w:tcPr>
                <w:p w14:paraId="58A68C16" w14:textId="77777777" w:rsidR="00A2604B" w:rsidRPr="00DE3AD9" w:rsidRDefault="00A2604B" w:rsidP="00A2604B">
                  <w:pPr>
                    <w:jc w:val="center"/>
                    <w:rPr>
                      <w:rFonts w:ascii="Arial" w:hAnsi="Arial" w:cs="Arial"/>
                      <w:sz w:val="18"/>
                      <w:szCs w:val="18"/>
                      <w:highlight w:val="yellow"/>
                    </w:rPr>
                  </w:pPr>
                </w:p>
              </w:tc>
            </w:tr>
            <w:tr w:rsidR="00A2604B" w14:paraId="0DE09CEA" w14:textId="77777777" w:rsidTr="00C55146">
              <w:tc>
                <w:tcPr>
                  <w:tcW w:w="3614" w:type="dxa"/>
                  <w:gridSpan w:val="2"/>
                  <w:vAlign w:val="center"/>
                </w:tcPr>
                <w:p w14:paraId="58DEE31A" w14:textId="77777777" w:rsidR="00A2604B" w:rsidRPr="00966021" w:rsidRDefault="00A2604B" w:rsidP="00A2604B">
                  <w:pPr>
                    <w:jc w:val="center"/>
                    <w:rPr>
                      <w:rFonts w:ascii="Arial" w:hAnsi="Arial" w:cs="Arial"/>
                      <w:sz w:val="18"/>
                      <w:szCs w:val="18"/>
                      <w:lang w:eastAsia="sl-SI"/>
                    </w:rPr>
                  </w:pPr>
                </w:p>
              </w:tc>
              <w:tc>
                <w:tcPr>
                  <w:tcW w:w="2676" w:type="dxa"/>
                  <w:vAlign w:val="center"/>
                </w:tcPr>
                <w:p w14:paraId="79BB49C3" w14:textId="77777777" w:rsidR="00A2604B" w:rsidRPr="00966021" w:rsidRDefault="00A2604B" w:rsidP="00A2604B">
                  <w:pPr>
                    <w:jc w:val="center"/>
                    <w:rPr>
                      <w:rFonts w:ascii="Arial" w:hAnsi="Arial" w:cs="Arial"/>
                      <w:sz w:val="18"/>
                      <w:szCs w:val="18"/>
                      <w:lang w:eastAsia="sl-SI"/>
                    </w:rPr>
                  </w:pPr>
                  <w:r>
                    <w:rPr>
                      <w:rFonts w:ascii="Arial" w:hAnsi="Arial" w:cs="Arial"/>
                      <w:sz w:val="18"/>
                      <w:szCs w:val="18"/>
                      <w:lang w:eastAsia="sl-SI"/>
                    </w:rPr>
                    <w:t>100 %</w:t>
                  </w:r>
                </w:p>
              </w:tc>
              <w:tc>
                <w:tcPr>
                  <w:tcW w:w="2446" w:type="dxa"/>
                  <w:vAlign w:val="center"/>
                </w:tcPr>
                <w:p w14:paraId="2109BE92" w14:textId="77777777" w:rsidR="00A2604B" w:rsidRPr="00627746" w:rsidRDefault="00A2604B" w:rsidP="00A2604B">
                  <w:pPr>
                    <w:jc w:val="center"/>
                    <w:rPr>
                      <w:rFonts w:ascii="Arial" w:hAnsi="Arial" w:cs="Arial"/>
                      <w:sz w:val="18"/>
                      <w:szCs w:val="18"/>
                    </w:rPr>
                  </w:pPr>
                </w:p>
              </w:tc>
            </w:tr>
          </w:tbl>
          <w:p w14:paraId="41DC5E5F" w14:textId="77777777" w:rsidR="003E3776" w:rsidRDefault="003E3776" w:rsidP="003E3776">
            <w:pPr>
              <w:spacing w:after="0" w:line="260" w:lineRule="exact"/>
              <w:jc w:val="both"/>
              <w:rPr>
                <w:rFonts w:ascii="Arial" w:hAnsi="Arial" w:cs="Arial"/>
                <w:i/>
                <w:iCs/>
                <w:sz w:val="18"/>
                <w:szCs w:val="18"/>
              </w:rPr>
            </w:pPr>
            <w:r w:rsidRPr="006B47F2">
              <w:rPr>
                <w:rFonts w:ascii="Arial" w:hAnsi="Arial" w:cs="Arial"/>
                <w:i/>
                <w:iCs/>
                <w:color w:val="000000"/>
                <w:sz w:val="18"/>
                <w:szCs w:val="18"/>
              </w:rPr>
              <w:t>T</w:t>
            </w:r>
            <w:r w:rsidRPr="006B47F2">
              <w:rPr>
                <w:rFonts w:ascii="Arial" w:hAnsi="Arial" w:cs="Arial"/>
                <w:i/>
                <w:iCs/>
                <w:color w:val="000000"/>
                <w:sz w:val="18"/>
                <w:szCs w:val="18"/>
                <w:vertAlign w:val="subscript"/>
              </w:rPr>
              <w:t>0</w:t>
            </w:r>
            <w:r w:rsidRPr="006B47F2">
              <w:rPr>
                <w:rFonts w:ascii="Arial" w:hAnsi="Arial" w:cs="Arial"/>
                <w:i/>
                <w:iCs/>
                <w:sz w:val="18"/>
                <w:szCs w:val="18"/>
              </w:rPr>
              <w:t xml:space="preserve"> = datum sklenitve pogodbe</w:t>
            </w:r>
          </w:p>
          <w:p w14:paraId="3D4A2999" w14:textId="51AABD1C" w:rsidR="0060128F"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 xml:space="preserve">Rok plačila </w:t>
            </w:r>
            <w:r w:rsidR="009D7DD1">
              <w:rPr>
                <w:rFonts w:ascii="Arial" w:hAnsi="Arial" w:cs="Arial"/>
                <w:color w:val="000000"/>
                <w:sz w:val="18"/>
                <w:szCs w:val="18"/>
              </w:rPr>
              <w:t xml:space="preserve">posameznega računa </w:t>
            </w:r>
            <w:r>
              <w:rPr>
                <w:rFonts w:ascii="Arial" w:hAnsi="Arial" w:cs="Arial"/>
                <w:color w:val="000000"/>
                <w:sz w:val="18"/>
                <w:szCs w:val="18"/>
              </w:rPr>
              <w:t xml:space="preserve">je 30 dni od prejema pravilno izstavljenega računa. </w:t>
            </w:r>
          </w:p>
          <w:p w14:paraId="13922CFB" w14:textId="46EEF5C1" w:rsidR="00DB3257" w:rsidRPr="009D7DD1" w:rsidRDefault="00DB3257" w:rsidP="005757F2">
            <w:pPr>
              <w:spacing w:before="225" w:after="225"/>
              <w:jc w:val="both"/>
              <w:rPr>
                <w:rFonts w:ascii="Arial" w:hAnsi="Arial" w:cs="Arial"/>
                <w:color w:val="000000"/>
                <w:sz w:val="18"/>
                <w:szCs w:val="18"/>
              </w:rPr>
            </w:pPr>
            <w:r w:rsidRPr="00DB3257">
              <w:rPr>
                <w:rFonts w:ascii="Arial" w:hAnsi="Arial" w:cs="Arial"/>
                <w:color w:val="000000"/>
                <w:sz w:val="18"/>
                <w:szCs w:val="18"/>
              </w:rPr>
              <w:t xml:space="preserve">Naročnik se zaveže, da bo poravnal pogodbeno ceno za pravilno in pravočasno dostavo, vključno </w:t>
            </w:r>
            <w:r>
              <w:rPr>
                <w:rFonts w:ascii="Arial" w:hAnsi="Arial" w:cs="Arial"/>
                <w:sz w:val="18"/>
                <w:szCs w:val="18"/>
              </w:rPr>
              <w:t>z izvedbo montaže, testnega zagona in preizkusa delovanja opreme ter usposabljanja naročnikovega osebja</w:t>
            </w:r>
            <w:r>
              <w:rPr>
                <w:rFonts w:ascii="Arial" w:hAnsi="Arial" w:cs="Arial"/>
                <w:color w:val="000000"/>
                <w:sz w:val="18"/>
                <w:szCs w:val="18"/>
              </w:rPr>
              <w:t>, ki se potrdi</w:t>
            </w:r>
            <w:r w:rsidRPr="00DB3257">
              <w:rPr>
                <w:rFonts w:ascii="Arial" w:hAnsi="Arial" w:cs="Arial"/>
                <w:color w:val="000000"/>
                <w:sz w:val="18"/>
                <w:szCs w:val="18"/>
              </w:rPr>
              <w:t xml:space="preserve"> </w:t>
            </w:r>
            <w:r>
              <w:rPr>
                <w:rFonts w:ascii="Arial" w:hAnsi="Arial" w:cs="Arial"/>
                <w:sz w:val="18"/>
                <w:szCs w:val="18"/>
                <w:lang w:eastAsia="sl-SI"/>
              </w:rPr>
              <w:t>s podpisom primopredajnega zapisnika.</w:t>
            </w:r>
          </w:p>
        </w:tc>
      </w:tr>
    </w:tbl>
    <w:p w14:paraId="75B06A16" w14:textId="2DA4087F" w:rsidR="005757F2" w:rsidRPr="00D31A3A" w:rsidRDefault="006C2957" w:rsidP="00D31A3A">
      <w:pPr>
        <w:spacing w:after="0" w:line="240" w:lineRule="auto"/>
        <w:jc w:val="center"/>
        <w:rPr>
          <w:rFonts w:ascii="Arial" w:hAnsi="Arial" w:cs="Arial"/>
          <w:b/>
          <w:bCs/>
          <w:color w:val="000000"/>
          <w:sz w:val="18"/>
          <w:szCs w:val="18"/>
        </w:rPr>
      </w:pPr>
      <w:r>
        <w:rPr>
          <w:rFonts w:ascii="Arial" w:hAnsi="Arial" w:cs="Arial"/>
          <w:b/>
          <w:bCs/>
          <w:color w:val="000000"/>
          <w:sz w:val="18"/>
          <w:szCs w:val="18"/>
        </w:rPr>
        <w:t>9</w:t>
      </w:r>
      <w:r w:rsidR="005757F2">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5757F2" w14:paraId="47CF5A73" w14:textId="77777777" w:rsidTr="005757F2">
        <w:tc>
          <w:tcPr>
            <w:tcW w:w="0" w:type="auto"/>
            <w:tcMar>
              <w:top w:w="0" w:type="auto"/>
              <w:bottom w:w="0" w:type="auto"/>
            </w:tcMar>
          </w:tcPr>
          <w:p w14:paraId="0BE2B52C" w14:textId="1475A052" w:rsidR="005757F2"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 xml:space="preserve">Dobavitelj izstavi račun naročniku </w:t>
            </w:r>
            <w:r w:rsidR="009D7DD1">
              <w:rPr>
                <w:rFonts w:ascii="Arial" w:hAnsi="Arial" w:cs="Arial"/>
                <w:color w:val="000000"/>
                <w:sz w:val="18"/>
                <w:szCs w:val="18"/>
              </w:rPr>
              <w:t xml:space="preserve">v skladu z določili iz </w:t>
            </w:r>
            <w:r w:rsidR="006C2957">
              <w:rPr>
                <w:rFonts w:ascii="Arial" w:hAnsi="Arial" w:cs="Arial"/>
                <w:color w:val="000000"/>
                <w:sz w:val="18"/>
                <w:szCs w:val="18"/>
              </w:rPr>
              <w:t>8</w:t>
            </w:r>
            <w:r w:rsidR="009D7DD1">
              <w:rPr>
                <w:rFonts w:ascii="Arial" w:hAnsi="Arial" w:cs="Arial"/>
                <w:color w:val="000000"/>
                <w:sz w:val="18"/>
                <w:szCs w:val="18"/>
              </w:rPr>
              <w:t>. člena pogodbe</w:t>
            </w:r>
            <w:r w:rsidR="00EB1468">
              <w:rPr>
                <w:rFonts w:ascii="Arial" w:hAnsi="Arial" w:cs="Arial"/>
                <w:color w:val="000000"/>
                <w:sz w:val="18"/>
                <w:szCs w:val="18"/>
              </w:rPr>
              <w:t>.</w:t>
            </w:r>
            <w:r>
              <w:rPr>
                <w:rFonts w:ascii="Arial" w:hAnsi="Arial" w:cs="Arial"/>
                <w:color w:val="000000"/>
                <w:sz w:val="18"/>
                <w:szCs w:val="18"/>
              </w:rPr>
              <w:t xml:space="preserve"> </w:t>
            </w:r>
          </w:p>
          <w:p w14:paraId="5370B8D1" w14:textId="4D5FC582" w:rsidR="00741FC3" w:rsidRPr="009D7DD1" w:rsidRDefault="005757F2" w:rsidP="005757F2">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w:t>
            </w:r>
            <w:r>
              <w:rPr>
                <w:rFonts w:ascii="Arial" w:hAnsi="Arial" w:cs="Arial"/>
                <w:color w:val="000000"/>
                <w:sz w:val="18"/>
                <w:szCs w:val="18"/>
              </w:rPr>
              <w:t xml:space="preserve"> (vključno prevozne, carinske in druge stroške)</w:t>
            </w:r>
            <w:r w:rsidRPr="0024480A">
              <w:rPr>
                <w:rFonts w:ascii="Arial" w:hAnsi="Arial" w:cs="Arial"/>
                <w:color w:val="000000"/>
                <w:sz w:val="18"/>
                <w:szCs w:val="18"/>
              </w:rPr>
              <w:t xml:space="preserv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r w:rsidR="00741FC3" w:rsidRPr="00912948">
              <w:rPr>
                <w:rFonts w:ascii="Arial" w:hAnsi="Arial" w:cs="Arial"/>
                <w:sz w:val="18"/>
                <w:szCs w:val="18"/>
              </w:rPr>
              <w:t>.</w:t>
            </w:r>
          </w:p>
          <w:p w14:paraId="0E961486" w14:textId="77777777" w:rsidR="005757F2" w:rsidRPr="00EA0054" w:rsidRDefault="005757F2" w:rsidP="005757F2">
            <w:pPr>
              <w:spacing w:before="225" w:after="225" w:line="240" w:lineRule="auto"/>
              <w:jc w:val="both"/>
              <w:rPr>
                <w:rFonts w:ascii="Arial" w:hAnsi="Arial" w:cs="Arial"/>
                <w:sz w:val="18"/>
                <w:szCs w:val="18"/>
              </w:rPr>
            </w:pPr>
            <w:r w:rsidRPr="00EF482F">
              <w:rPr>
                <w:rFonts w:ascii="Arial" w:hAnsi="Arial" w:cs="Arial"/>
                <w:color w:val="000000"/>
                <w:sz w:val="18"/>
                <w:szCs w:val="18"/>
              </w:rPr>
              <w:t>Dobavitelj izstavi račun v elektronski obliki (eRačun) preko spletnega portala UJPnet. Kot uradni prejem računa se šteje datum vnosa računa v sistem UJPnet.</w:t>
            </w:r>
          </w:p>
          <w:p w14:paraId="2E9E18BF" w14:textId="77777777" w:rsidR="005757F2" w:rsidRPr="00EF482F" w:rsidRDefault="005757F2" w:rsidP="005757F2">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p>
          <w:p w14:paraId="0228167B" w14:textId="77777777" w:rsidR="005757F2" w:rsidRPr="00BB58B1" w:rsidRDefault="005757F2" w:rsidP="005757F2">
            <w:pPr>
              <w:spacing w:before="225" w:after="225"/>
              <w:jc w:val="both"/>
              <w:rPr>
                <w:rFonts w:ascii="Arial" w:hAnsi="Arial" w:cs="Arial"/>
                <w:color w:val="000000"/>
                <w:sz w:val="18"/>
                <w:szCs w:val="18"/>
              </w:rPr>
            </w:pPr>
            <w:r w:rsidRPr="00EF482F">
              <w:rPr>
                <w:rFonts w:ascii="Arial" w:hAnsi="Arial" w:cs="Arial"/>
                <w:color w:val="000000"/>
                <w:sz w:val="18"/>
                <w:szCs w:val="18"/>
              </w:rPr>
              <w:t>Naročnik bo pravilno izstavljen in potrjen račun poravnal na transakcijski račun dobavitelja</w:t>
            </w:r>
            <w:r>
              <w:rPr>
                <w:rFonts w:ascii="Arial" w:hAnsi="Arial" w:cs="Arial"/>
                <w:color w:val="000000"/>
                <w:sz w:val="18"/>
                <w:szCs w:val="18"/>
              </w:rPr>
              <w:t>,</w:t>
            </w:r>
            <w:r w:rsidRPr="00EF482F">
              <w:rPr>
                <w:rFonts w:ascii="Arial" w:hAnsi="Arial" w:cs="Arial"/>
                <w:color w:val="000000"/>
                <w:sz w:val="18"/>
                <w:szCs w:val="18"/>
              </w:rPr>
              <w:t xml:space="preserve"> naveden</w:t>
            </w:r>
            <w:r>
              <w:rPr>
                <w:rFonts w:ascii="Arial" w:hAnsi="Arial" w:cs="Arial"/>
                <w:color w:val="000000"/>
                <w:sz w:val="18"/>
                <w:szCs w:val="18"/>
              </w:rPr>
              <w:t>em na računu.</w:t>
            </w:r>
          </w:p>
          <w:p w14:paraId="56F31DE9" w14:textId="77777777" w:rsidR="005757F2" w:rsidRDefault="005757F2" w:rsidP="005757F2">
            <w:pPr>
              <w:spacing w:before="225" w:after="225"/>
              <w:jc w:val="both"/>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8CDC058" w14:textId="488032D7" w:rsidR="005757F2" w:rsidRDefault="005757F2" w:rsidP="005757F2">
      <w:pPr>
        <w:spacing w:before="225" w:after="225" w:line="240" w:lineRule="auto"/>
        <w:jc w:val="both"/>
      </w:pPr>
      <w:r>
        <w:rPr>
          <w:rFonts w:ascii="Arial" w:hAnsi="Arial" w:cs="Arial"/>
          <w:b/>
          <w:bCs/>
          <w:color w:val="000000"/>
          <w:sz w:val="18"/>
          <w:szCs w:val="18"/>
        </w:rPr>
        <w:t>IV. DOBAVNI ROK</w:t>
      </w:r>
      <w:r w:rsidR="009D7DD1">
        <w:rPr>
          <w:rFonts w:ascii="Arial" w:hAnsi="Arial" w:cs="Arial"/>
          <w:b/>
          <w:bCs/>
          <w:color w:val="000000"/>
          <w:sz w:val="18"/>
          <w:szCs w:val="18"/>
        </w:rPr>
        <w:t>I</w:t>
      </w:r>
    </w:p>
    <w:p w14:paraId="0858F69E" w14:textId="3F5829DC" w:rsidR="005757F2" w:rsidRDefault="006C2957"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10</w:t>
      </w:r>
      <w:r w:rsidR="005757F2">
        <w:rPr>
          <w:rFonts w:ascii="Arial" w:hAnsi="Arial" w:cs="Arial"/>
          <w:b/>
          <w:bCs/>
          <w:color w:val="000000"/>
          <w:sz w:val="18"/>
          <w:szCs w:val="18"/>
        </w:rPr>
        <w:t>. člen</w:t>
      </w:r>
    </w:p>
    <w:p w14:paraId="05DE562A" w14:textId="77777777" w:rsidR="00EB1468" w:rsidRDefault="00EB1468"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02B07EAA" w14:textId="77777777" w:rsidTr="005757F2">
        <w:tc>
          <w:tcPr>
            <w:tcW w:w="0" w:type="auto"/>
            <w:tcMar>
              <w:top w:w="0" w:type="auto"/>
              <w:bottom w:w="0" w:type="auto"/>
            </w:tcMar>
          </w:tcPr>
          <w:p w14:paraId="54EB198A" w14:textId="5B9E7DE3" w:rsidR="00EB1468" w:rsidRDefault="00EB1468" w:rsidP="00EB1468">
            <w:pPr>
              <w:spacing w:after="0" w:line="260" w:lineRule="exact"/>
              <w:jc w:val="both"/>
              <w:rPr>
                <w:rFonts w:ascii="Arial" w:hAnsi="Arial" w:cs="Arial"/>
                <w:color w:val="000000"/>
                <w:sz w:val="18"/>
                <w:szCs w:val="18"/>
              </w:rPr>
            </w:pPr>
            <w:r>
              <w:rPr>
                <w:rFonts w:ascii="Arial" w:hAnsi="Arial" w:cs="Arial"/>
                <w:color w:val="000000"/>
                <w:sz w:val="18"/>
                <w:szCs w:val="18"/>
              </w:rPr>
              <w:lastRenderedPageBreak/>
              <w:t>Pogodbeni rok</w:t>
            </w:r>
            <w:r w:rsidRPr="00922AE1">
              <w:rPr>
                <w:rFonts w:ascii="Arial" w:hAnsi="Arial" w:cs="Arial"/>
                <w:color w:val="000000"/>
                <w:sz w:val="18"/>
                <w:szCs w:val="18"/>
              </w:rPr>
              <w:t xml:space="preserve"> izvedbe predmet</w:t>
            </w:r>
            <w:r>
              <w:rPr>
                <w:rFonts w:ascii="Arial" w:hAnsi="Arial" w:cs="Arial"/>
                <w:color w:val="000000"/>
                <w:sz w:val="18"/>
                <w:szCs w:val="18"/>
              </w:rPr>
              <w:t>a</w:t>
            </w:r>
            <w:r w:rsidRPr="00922AE1">
              <w:rPr>
                <w:rFonts w:ascii="Arial" w:hAnsi="Arial" w:cs="Arial"/>
                <w:color w:val="000000"/>
                <w:sz w:val="18"/>
                <w:szCs w:val="18"/>
              </w:rPr>
              <w:t xml:space="preserve"> naročila je </w:t>
            </w:r>
            <w:r w:rsidR="00A2604B" w:rsidRPr="00A2604B">
              <w:rPr>
                <w:rFonts w:ascii="Arial" w:hAnsi="Arial" w:cs="Arial"/>
                <w:b/>
                <w:bCs/>
                <w:sz w:val="18"/>
                <w:szCs w:val="18"/>
              </w:rPr>
              <w:t>1</w:t>
            </w:r>
            <w:r w:rsidR="003A2444">
              <w:rPr>
                <w:rFonts w:ascii="Arial" w:hAnsi="Arial" w:cs="Arial"/>
                <w:b/>
                <w:bCs/>
                <w:sz w:val="18"/>
                <w:szCs w:val="18"/>
              </w:rPr>
              <w:t>9</w:t>
            </w:r>
            <w:r w:rsidRPr="00A2604B">
              <w:rPr>
                <w:rFonts w:ascii="Arial" w:hAnsi="Arial" w:cs="Arial"/>
                <w:b/>
                <w:bCs/>
                <w:sz w:val="18"/>
                <w:szCs w:val="18"/>
              </w:rPr>
              <w:t xml:space="preserve"> tednov </w:t>
            </w:r>
            <w:r w:rsidRPr="00922AE1">
              <w:rPr>
                <w:rFonts w:ascii="Arial" w:hAnsi="Arial" w:cs="Arial"/>
                <w:b/>
                <w:bCs/>
                <w:color w:val="000000"/>
                <w:sz w:val="18"/>
                <w:szCs w:val="18"/>
              </w:rPr>
              <w:t>od sklenitve pogodbe</w:t>
            </w:r>
            <w:r>
              <w:rPr>
                <w:rFonts w:ascii="Arial" w:hAnsi="Arial" w:cs="Arial"/>
                <w:color w:val="000000"/>
                <w:sz w:val="18"/>
                <w:szCs w:val="18"/>
              </w:rPr>
              <w:t xml:space="preserve">, od tega so ključni mejniki naslednji: </w:t>
            </w:r>
          </w:p>
          <w:tbl>
            <w:tblPr>
              <w:tblStyle w:val="Tabelamrea"/>
              <w:tblW w:w="0" w:type="auto"/>
              <w:tblLook w:val="04A0" w:firstRow="1" w:lastRow="0" w:firstColumn="1" w:lastColumn="0" w:noHBand="0" w:noVBand="1"/>
            </w:tblPr>
            <w:tblGrid>
              <w:gridCol w:w="549"/>
              <w:gridCol w:w="4250"/>
              <w:gridCol w:w="3937"/>
            </w:tblGrid>
            <w:tr w:rsidR="00A2604B" w14:paraId="6A6F9B8B" w14:textId="77777777" w:rsidTr="00C55146">
              <w:tc>
                <w:tcPr>
                  <w:tcW w:w="549" w:type="dxa"/>
                  <w:shd w:val="clear" w:color="auto" w:fill="BFBFBF" w:themeFill="background1" w:themeFillShade="BF"/>
                  <w:vAlign w:val="center"/>
                </w:tcPr>
                <w:p w14:paraId="7680A56D" w14:textId="77777777" w:rsidR="00A2604B" w:rsidRPr="000F74AF" w:rsidRDefault="00A2604B" w:rsidP="00A2604B">
                  <w:pPr>
                    <w:spacing w:line="260" w:lineRule="exact"/>
                    <w:jc w:val="center"/>
                    <w:rPr>
                      <w:rFonts w:ascii="Arial" w:hAnsi="Arial" w:cs="Arial"/>
                      <w:b/>
                      <w:bCs/>
                      <w:sz w:val="18"/>
                      <w:szCs w:val="18"/>
                    </w:rPr>
                  </w:pPr>
                </w:p>
              </w:tc>
              <w:tc>
                <w:tcPr>
                  <w:tcW w:w="4250" w:type="dxa"/>
                  <w:shd w:val="clear" w:color="auto" w:fill="BFBFBF" w:themeFill="background1" w:themeFillShade="BF"/>
                  <w:vAlign w:val="center"/>
                </w:tcPr>
                <w:p w14:paraId="405744DA" w14:textId="77777777" w:rsidR="00A2604B" w:rsidRDefault="00A2604B" w:rsidP="00A2604B">
                  <w:pPr>
                    <w:spacing w:line="260" w:lineRule="exact"/>
                    <w:jc w:val="center"/>
                    <w:rPr>
                      <w:rFonts w:ascii="Arial" w:hAnsi="Arial" w:cs="Arial"/>
                      <w:sz w:val="18"/>
                      <w:szCs w:val="18"/>
                    </w:rPr>
                  </w:pPr>
                  <w:r>
                    <w:rPr>
                      <w:rFonts w:ascii="Arial" w:hAnsi="Arial" w:cs="Arial"/>
                      <w:b/>
                      <w:bCs/>
                      <w:sz w:val="18"/>
                      <w:szCs w:val="18"/>
                    </w:rPr>
                    <w:t>Opis mejnika</w:t>
                  </w:r>
                </w:p>
              </w:tc>
              <w:tc>
                <w:tcPr>
                  <w:tcW w:w="3937" w:type="dxa"/>
                  <w:shd w:val="clear" w:color="auto" w:fill="BFBFBF" w:themeFill="background1" w:themeFillShade="BF"/>
                  <w:vAlign w:val="center"/>
                </w:tcPr>
                <w:p w14:paraId="6EF93B94" w14:textId="77777777" w:rsidR="00A2604B" w:rsidRPr="00922AE1" w:rsidRDefault="00A2604B" w:rsidP="00A2604B">
                  <w:pPr>
                    <w:spacing w:line="260" w:lineRule="exact"/>
                    <w:jc w:val="center"/>
                    <w:rPr>
                      <w:rFonts w:ascii="Arial" w:hAnsi="Arial" w:cs="Arial"/>
                      <w:b/>
                      <w:bCs/>
                      <w:sz w:val="18"/>
                      <w:szCs w:val="18"/>
                    </w:rPr>
                  </w:pPr>
                  <w:r w:rsidRPr="00922AE1">
                    <w:rPr>
                      <w:rFonts w:ascii="Arial" w:hAnsi="Arial" w:cs="Arial"/>
                      <w:b/>
                      <w:bCs/>
                      <w:sz w:val="18"/>
                      <w:szCs w:val="18"/>
                    </w:rPr>
                    <w:t>Rok izvedbe</w:t>
                  </w:r>
                </w:p>
              </w:tc>
            </w:tr>
            <w:tr w:rsidR="00A2604B" w14:paraId="4AAB4128" w14:textId="77777777" w:rsidTr="00C55146">
              <w:tc>
                <w:tcPr>
                  <w:tcW w:w="549" w:type="dxa"/>
                  <w:vAlign w:val="center"/>
                </w:tcPr>
                <w:p w14:paraId="56AF0A39" w14:textId="77777777" w:rsidR="00A2604B" w:rsidRPr="00922AE1" w:rsidRDefault="00A2604B" w:rsidP="00A2604B">
                  <w:pPr>
                    <w:spacing w:line="260" w:lineRule="exact"/>
                    <w:jc w:val="center"/>
                    <w:rPr>
                      <w:rFonts w:ascii="Arial" w:hAnsi="Arial" w:cs="Arial"/>
                      <w:sz w:val="18"/>
                      <w:szCs w:val="18"/>
                    </w:rPr>
                  </w:pPr>
                  <w:r w:rsidRPr="00922AE1">
                    <w:rPr>
                      <w:rFonts w:ascii="Arial" w:hAnsi="Arial" w:cs="Arial"/>
                      <w:sz w:val="18"/>
                      <w:szCs w:val="18"/>
                    </w:rPr>
                    <w:t>1</w:t>
                  </w:r>
                </w:p>
              </w:tc>
              <w:tc>
                <w:tcPr>
                  <w:tcW w:w="4250" w:type="dxa"/>
                  <w:vAlign w:val="center"/>
                </w:tcPr>
                <w:p w14:paraId="142807AC" w14:textId="77777777" w:rsidR="00A2604B" w:rsidRPr="00922AE1" w:rsidRDefault="00A2604B" w:rsidP="00A2604B">
                  <w:pPr>
                    <w:spacing w:line="260" w:lineRule="exact"/>
                    <w:jc w:val="center"/>
                    <w:rPr>
                      <w:rFonts w:ascii="Arial" w:hAnsi="Arial" w:cs="Arial"/>
                      <w:sz w:val="18"/>
                      <w:szCs w:val="18"/>
                    </w:rPr>
                  </w:pPr>
                  <w:r w:rsidRPr="00922AE1">
                    <w:rPr>
                      <w:rFonts w:ascii="Arial" w:hAnsi="Arial" w:cs="Arial"/>
                      <w:sz w:val="18"/>
                      <w:szCs w:val="18"/>
                    </w:rPr>
                    <w:t>Podpis pogodbe</w:t>
                  </w:r>
                </w:p>
              </w:tc>
              <w:tc>
                <w:tcPr>
                  <w:tcW w:w="3937" w:type="dxa"/>
                  <w:vAlign w:val="center"/>
                </w:tcPr>
                <w:p w14:paraId="5EBB1897" w14:textId="77777777" w:rsidR="00A2604B" w:rsidRPr="002216B2" w:rsidRDefault="00A2604B" w:rsidP="00A2604B">
                  <w:pPr>
                    <w:spacing w:line="260" w:lineRule="exact"/>
                    <w:jc w:val="center"/>
                    <w:rPr>
                      <w:rFonts w:ascii="Arial" w:hAnsi="Arial" w:cs="Arial"/>
                      <w:sz w:val="18"/>
                      <w:szCs w:val="18"/>
                    </w:rPr>
                  </w:pPr>
                  <w:r w:rsidRPr="002216B2">
                    <w:rPr>
                      <w:rFonts w:ascii="Arial" w:hAnsi="Arial" w:cs="Arial"/>
                      <w:sz w:val="18"/>
                      <w:szCs w:val="18"/>
                    </w:rPr>
                    <w:t>T</w:t>
                  </w:r>
                  <w:r w:rsidRPr="002216B2">
                    <w:rPr>
                      <w:rFonts w:ascii="Arial" w:hAnsi="Arial" w:cs="Arial"/>
                      <w:sz w:val="18"/>
                      <w:szCs w:val="18"/>
                      <w:vertAlign w:val="subscript"/>
                    </w:rPr>
                    <w:t>0</w:t>
                  </w:r>
                </w:p>
              </w:tc>
            </w:tr>
            <w:tr w:rsidR="00C55146" w14:paraId="5600AE3C" w14:textId="77777777" w:rsidTr="00C55146">
              <w:tc>
                <w:tcPr>
                  <w:tcW w:w="549" w:type="dxa"/>
                  <w:vAlign w:val="center"/>
                </w:tcPr>
                <w:p w14:paraId="26EF6F61" w14:textId="77777777" w:rsidR="00C55146" w:rsidRPr="00DA20F8" w:rsidRDefault="00C55146" w:rsidP="00C55146">
                  <w:pPr>
                    <w:spacing w:line="260" w:lineRule="exact"/>
                    <w:jc w:val="center"/>
                    <w:rPr>
                      <w:rFonts w:ascii="Arial" w:hAnsi="Arial" w:cs="Arial"/>
                      <w:sz w:val="18"/>
                      <w:szCs w:val="18"/>
                    </w:rPr>
                  </w:pPr>
                  <w:r w:rsidRPr="00DA20F8">
                    <w:rPr>
                      <w:rFonts w:ascii="Arial" w:hAnsi="Arial" w:cs="Arial"/>
                      <w:sz w:val="18"/>
                      <w:szCs w:val="18"/>
                    </w:rPr>
                    <w:t>2</w:t>
                  </w:r>
                </w:p>
              </w:tc>
              <w:tc>
                <w:tcPr>
                  <w:tcW w:w="4250" w:type="dxa"/>
                  <w:vAlign w:val="center"/>
                </w:tcPr>
                <w:p w14:paraId="4A909988" w14:textId="02DD1DCB" w:rsidR="00C55146" w:rsidRPr="00922AE1" w:rsidRDefault="00C55146" w:rsidP="00C55146">
                  <w:pPr>
                    <w:spacing w:line="260" w:lineRule="exact"/>
                    <w:jc w:val="center"/>
                    <w:rPr>
                      <w:rFonts w:ascii="Arial" w:hAnsi="Arial" w:cs="Arial"/>
                      <w:sz w:val="18"/>
                      <w:szCs w:val="18"/>
                    </w:rPr>
                  </w:pPr>
                  <w:r w:rsidRPr="00922AE1">
                    <w:rPr>
                      <w:rFonts w:ascii="Arial" w:hAnsi="Arial" w:cs="Arial"/>
                      <w:sz w:val="18"/>
                      <w:szCs w:val="18"/>
                    </w:rPr>
                    <w:t xml:space="preserve">Predložitev </w:t>
                  </w:r>
                  <w:r>
                    <w:rPr>
                      <w:rFonts w:ascii="Arial" w:hAnsi="Arial" w:cs="Arial"/>
                      <w:sz w:val="18"/>
                      <w:szCs w:val="18"/>
                    </w:rPr>
                    <w:t>izdelane</w:t>
                  </w:r>
                  <w:r w:rsidRPr="00922AE1">
                    <w:rPr>
                      <w:rFonts w:ascii="Arial" w:hAnsi="Arial" w:cs="Arial"/>
                      <w:sz w:val="18"/>
                      <w:szCs w:val="18"/>
                    </w:rPr>
                    <w:t xml:space="preserve"> </w:t>
                  </w:r>
                  <w:r>
                    <w:rPr>
                      <w:rFonts w:ascii="Arial" w:hAnsi="Arial" w:cs="Arial"/>
                      <w:sz w:val="18"/>
                      <w:szCs w:val="18"/>
                    </w:rPr>
                    <w:t xml:space="preserve">delavniške </w:t>
                  </w:r>
                  <w:r w:rsidRPr="00922AE1">
                    <w:rPr>
                      <w:rFonts w:ascii="Arial" w:hAnsi="Arial" w:cs="Arial"/>
                      <w:sz w:val="18"/>
                      <w:szCs w:val="18"/>
                    </w:rPr>
                    <w:t xml:space="preserve">dokumentacije za </w:t>
                  </w:r>
                  <w:r>
                    <w:rPr>
                      <w:rFonts w:ascii="Arial" w:hAnsi="Arial" w:cs="Arial"/>
                      <w:sz w:val="18"/>
                      <w:szCs w:val="18"/>
                    </w:rPr>
                    <w:t>opremo</w:t>
                  </w:r>
                </w:p>
              </w:tc>
              <w:tc>
                <w:tcPr>
                  <w:tcW w:w="3937" w:type="dxa"/>
                  <w:vAlign w:val="center"/>
                </w:tcPr>
                <w:p w14:paraId="285EC036" w14:textId="0819EE5B" w:rsidR="00C55146" w:rsidRPr="002216B2" w:rsidRDefault="00C55146" w:rsidP="00C55146">
                  <w:pPr>
                    <w:spacing w:line="260" w:lineRule="exact"/>
                    <w:jc w:val="center"/>
                    <w:rPr>
                      <w:rFonts w:ascii="Arial" w:hAnsi="Arial" w:cs="Arial"/>
                      <w:sz w:val="18"/>
                      <w:szCs w:val="18"/>
                    </w:rPr>
                  </w:pPr>
                  <w:r w:rsidRPr="002216B2">
                    <w:rPr>
                      <w:rFonts w:ascii="Arial" w:hAnsi="Arial" w:cs="Arial"/>
                      <w:sz w:val="18"/>
                      <w:szCs w:val="18"/>
                    </w:rPr>
                    <w:t>T</w:t>
                  </w:r>
                  <w:r w:rsidRPr="002216B2">
                    <w:rPr>
                      <w:rFonts w:ascii="Arial" w:hAnsi="Arial" w:cs="Arial"/>
                      <w:sz w:val="18"/>
                      <w:szCs w:val="18"/>
                      <w:vertAlign w:val="subscript"/>
                    </w:rPr>
                    <w:t>0</w:t>
                  </w:r>
                  <w:r w:rsidRPr="002216B2">
                    <w:rPr>
                      <w:rFonts w:ascii="Arial" w:hAnsi="Arial" w:cs="Arial"/>
                      <w:sz w:val="18"/>
                      <w:szCs w:val="18"/>
                    </w:rPr>
                    <w:t xml:space="preserve"> + </w:t>
                  </w:r>
                  <w:r>
                    <w:rPr>
                      <w:rFonts w:ascii="Arial" w:hAnsi="Arial" w:cs="Arial"/>
                      <w:sz w:val="18"/>
                      <w:szCs w:val="18"/>
                    </w:rPr>
                    <w:t>4</w:t>
                  </w:r>
                  <w:r w:rsidRPr="00D67872">
                    <w:rPr>
                      <w:rFonts w:ascii="Arial" w:hAnsi="Arial" w:cs="Arial"/>
                      <w:sz w:val="18"/>
                      <w:szCs w:val="18"/>
                    </w:rPr>
                    <w:t xml:space="preserve"> tedne</w:t>
                  </w:r>
                </w:p>
              </w:tc>
            </w:tr>
            <w:tr w:rsidR="00C55146" w14:paraId="626CD517" w14:textId="77777777" w:rsidTr="00C55146">
              <w:tc>
                <w:tcPr>
                  <w:tcW w:w="549" w:type="dxa"/>
                  <w:vAlign w:val="center"/>
                </w:tcPr>
                <w:p w14:paraId="73290CBC" w14:textId="77777777" w:rsidR="00C55146" w:rsidRPr="00DA20F8" w:rsidRDefault="00C55146" w:rsidP="00C55146">
                  <w:pPr>
                    <w:spacing w:line="260" w:lineRule="exact"/>
                    <w:jc w:val="center"/>
                    <w:rPr>
                      <w:rFonts w:ascii="Arial" w:hAnsi="Arial" w:cs="Arial"/>
                      <w:sz w:val="18"/>
                      <w:szCs w:val="18"/>
                    </w:rPr>
                  </w:pPr>
                  <w:r w:rsidRPr="00DA20F8">
                    <w:rPr>
                      <w:rFonts w:ascii="Arial" w:hAnsi="Arial" w:cs="Arial"/>
                      <w:sz w:val="18"/>
                      <w:szCs w:val="18"/>
                    </w:rPr>
                    <w:t>3</w:t>
                  </w:r>
                </w:p>
              </w:tc>
              <w:tc>
                <w:tcPr>
                  <w:tcW w:w="4250" w:type="dxa"/>
                  <w:vAlign w:val="center"/>
                </w:tcPr>
                <w:p w14:paraId="08DA7971" w14:textId="77777777" w:rsidR="00C55146" w:rsidRDefault="00C55146" w:rsidP="00C55146">
                  <w:pPr>
                    <w:spacing w:line="260" w:lineRule="exact"/>
                    <w:jc w:val="center"/>
                    <w:rPr>
                      <w:rFonts w:ascii="Arial" w:hAnsi="Arial" w:cs="Arial"/>
                      <w:sz w:val="18"/>
                      <w:szCs w:val="18"/>
                    </w:rPr>
                  </w:pPr>
                  <w:r>
                    <w:rPr>
                      <w:rFonts w:ascii="Arial" w:hAnsi="Arial" w:cs="Arial"/>
                      <w:sz w:val="18"/>
                      <w:szCs w:val="18"/>
                    </w:rPr>
                    <w:t>Dostava opreme na lokacijo naročnika (DDP)</w:t>
                  </w:r>
                </w:p>
              </w:tc>
              <w:tc>
                <w:tcPr>
                  <w:tcW w:w="3937" w:type="dxa"/>
                  <w:vAlign w:val="center"/>
                </w:tcPr>
                <w:p w14:paraId="4071A251" w14:textId="6F493849" w:rsidR="00C55146" w:rsidRPr="002216B2" w:rsidRDefault="00C55146" w:rsidP="00C55146">
                  <w:pPr>
                    <w:spacing w:line="260" w:lineRule="exact"/>
                    <w:jc w:val="center"/>
                    <w:rPr>
                      <w:rFonts w:ascii="Arial" w:hAnsi="Arial" w:cs="Arial"/>
                      <w:sz w:val="18"/>
                      <w:szCs w:val="18"/>
                    </w:rPr>
                  </w:pPr>
                  <w:r w:rsidRPr="002216B2">
                    <w:rPr>
                      <w:rFonts w:ascii="Arial" w:hAnsi="Arial" w:cs="Arial"/>
                      <w:sz w:val="18"/>
                      <w:szCs w:val="18"/>
                    </w:rPr>
                    <w:t>T</w:t>
                  </w:r>
                  <w:r w:rsidRPr="002216B2">
                    <w:rPr>
                      <w:rFonts w:ascii="Arial" w:hAnsi="Arial" w:cs="Arial"/>
                      <w:sz w:val="18"/>
                      <w:szCs w:val="18"/>
                      <w:vertAlign w:val="subscript"/>
                    </w:rPr>
                    <w:t>0</w:t>
                  </w:r>
                  <w:r w:rsidRPr="002216B2">
                    <w:rPr>
                      <w:rFonts w:ascii="Arial" w:hAnsi="Arial" w:cs="Arial"/>
                      <w:sz w:val="18"/>
                      <w:szCs w:val="18"/>
                    </w:rPr>
                    <w:t xml:space="preserve"> + </w:t>
                  </w:r>
                  <w:r>
                    <w:rPr>
                      <w:rFonts w:ascii="Arial" w:hAnsi="Arial" w:cs="Arial"/>
                      <w:sz w:val="18"/>
                      <w:szCs w:val="18"/>
                    </w:rPr>
                    <w:t>12</w:t>
                  </w:r>
                  <w:r w:rsidRPr="002216B2">
                    <w:rPr>
                      <w:rFonts w:ascii="Arial" w:hAnsi="Arial" w:cs="Arial"/>
                      <w:sz w:val="18"/>
                      <w:szCs w:val="18"/>
                    </w:rPr>
                    <w:t xml:space="preserve"> tednov</w:t>
                  </w:r>
                </w:p>
              </w:tc>
            </w:tr>
            <w:tr w:rsidR="00C55146" w14:paraId="70140383" w14:textId="77777777" w:rsidTr="00C55146">
              <w:tc>
                <w:tcPr>
                  <w:tcW w:w="549" w:type="dxa"/>
                  <w:vAlign w:val="center"/>
                </w:tcPr>
                <w:p w14:paraId="0437C121" w14:textId="77777777" w:rsidR="00C55146" w:rsidRPr="00DA20F8" w:rsidRDefault="00C55146" w:rsidP="00C55146">
                  <w:pPr>
                    <w:spacing w:line="260" w:lineRule="exact"/>
                    <w:jc w:val="center"/>
                    <w:rPr>
                      <w:rFonts w:ascii="Arial" w:hAnsi="Arial" w:cs="Arial"/>
                      <w:sz w:val="18"/>
                      <w:szCs w:val="18"/>
                    </w:rPr>
                  </w:pPr>
                  <w:r w:rsidRPr="00DA20F8">
                    <w:rPr>
                      <w:rFonts w:ascii="Arial" w:hAnsi="Arial" w:cs="Arial"/>
                      <w:sz w:val="18"/>
                      <w:szCs w:val="18"/>
                    </w:rPr>
                    <w:t>4</w:t>
                  </w:r>
                </w:p>
              </w:tc>
              <w:tc>
                <w:tcPr>
                  <w:tcW w:w="4250" w:type="dxa"/>
                  <w:vAlign w:val="center"/>
                </w:tcPr>
                <w:p w14:paraId="69F8C66F" w14:textId="77777777" w:rsidR="00C55146" w:rsidRDefault="00C55146" w:rsidP="00C55146">
                  <w:pPr>
                    <w:spacing w:line="260" w:lineRule="exact"/>
                    <w:jc w:val="center"/>
                    <w:rPr>
                      <w:rFonts w:ascii="Arial" w:hAnsi="Arial" w:cs="Arial"/>
                      <w:sz w:val="18"/>
                      <w:szCs w:val="18"/>
                    </w:rPr>
                  </w:pPr>
                  <w:r>
                    <w:rPr>
                      <w:rFonts w:ascii="Arial" w:hAnsi="Arial" w:cs="Arial"/>
                      <w:sz w:val="18"/>
                      <w:szCs w:val="18"/>
                    </w:rPr>
                    <w:t>Izvedba montaže</w:t>
                  </w:r>
                </w:p>
              </w:tc>
              <w:tc>
                <w:tcPr>
                  <w:tcW w:w="3937" w:type="dxa"/>
                  <w:vAlign w:val="center"/>
                </w:tcPr>
                <w:p w14:paraId="07E17A0D" w14:textId="33955DE4" w:rsidR="00C55146" w:rsidRPr="002216B2" w:rsidRDefault="00C55146" w:rsidP="00C55146">
                  <w:pPr>
                    <w:spacing w:line="260" w:lineRule="exact"/>
                    <w:jc w:val="center"/>
                    <w:rPr>
                      <w:rFonts w:ascii="Arial" w:hAnsi="Arial" w:cs="Arial"/>
                      <w:sz w:val="18"/>
                      <w:szCs w:val="18"/>
                    </w:rPr>
                  </w:pPr>
                  <w:r w:rsidRPr="002216B2">
                    <w:rPr>
                      <w:rFonts w:ascii="Arial" w:hAnsi="Arial" w:cs="Arial"/>
                      <w:sz w:val="18"/>
                      <w:szCs w:val="18"/>
                    </w:rPr>
                    <w:t>T</w:t>
                  </w:r>
                  <w:r w:rsidRPr="002216B2">
                    <w:rPr>
                      <w:rFonts w:ascii="Arial" w:hAnsi="Arial" w:cs="Arial"/>
                      <w:sz w:val="18"/>
                      <w:szCs w:val="18"/>
                      <w:vertAlign w:val="subscript"/>
                    </w:rPr>
                    <w:t>0</w:t>
                  </w:r>
                  <w:r w:rsidRPr="002216B2">
                    <w:rPr>
                      <w:rFonts w:ascii="Arial" w:hAnsi="Arial" w:cs="Arial"/>
                      <w:sz w:val="18"/>
                      <w:szCs w:val="18"/>
                    </w:rPr>
                    <w:t xml:space="preserve"> + 1</w:t>
                  </w:r>
                  <w:r>
                    <w:rPr>
                      <w:rFonts w:ascii="Arial" w:hAnsi="Arial" w:cs="Arial"/>
                      <w:sz w:val="18"/>
                      <w:szCs w:val="18"/>
                    </w:rPr>
                    <w:t>7</w:t>
                  </w:r>
                  <w:r w:rsidRPr="002216B2">
                    <w:rPr>
                      <w:rFonts w:ascii="Arial" w:hAnsi="Arial" w:cs="Arial"/>
                      <w:sz w:val="18"/>
                      <w:szCs w:val="18"/>
                    </w:rPr>
                    <w:t xml:space="preserve"> tednov</w:t>
                  </w:r>
                </w:p>
              </w:tc>
            </w:tr>
            <w:tr w:rsidR="00C55146" w14:paraId="6883E7F1" w14:textId="77777777" w:rsidTr="00C55146">
              <w:tc>
                <w:tcPr>
                  <w:tcW w:w="549" w:type="dxa"/>
                  <w:vAlign w:val="center"/>
                </w:tcPr>
                <w:p w14:paraId="4AD79AAC" w14:textId="77777777" w:rsidR="00C55146" w:rsidRPr="00DA20F8" w:rsidRDefault="00C55146" w:rsidP="00C55146">
                  <w:pPr>
                    <w:spacing w:line="260" w:lineRule="exact"/>
                    <w:jc w:val="center"/>
                    <w:rPr>
                      <w:rFonts w:ascii="Arial" w:hAnsi="Arial" w:cs="Arial"/>
                      <w:sz w:val="18"/>
                      <w:szCs w:val="18"/>
                    </w:rPr>
                  </w:pPr>
                  <w:r w:rsidRPr="00DA20F8">
                    <w:rPr>
                      <w:rFonts w:ascii="Arial" w:hAnsi="Arial" w:cs="Arial"/>
                      <w:sz w:val="18"/>
                      <w:szCs w:val="18"/>
                    </w:rPr>
                    <w:t>5</w:t>
                  </w:r>
                </w:p>
              </w:tc>
              <w:tc>
                <w:tcPr>
                  <w:tcW w:w="4250" w:type="dxa"/>
                  <w:vAlign w:val="center"/>
                </w:tcPr>
                <w:p w14:paraId="4C55897B" w14:textId="77777777" w:rsidR="00C55146" w:rsidRDefault="00C55146" w:rsidP="00C55146">
                  <w:pPr>
                    <w:spacing w:line="260" w:lineRule="exact"/>
                    <w:jc w:val="center"/>
                    <w:rPr>
                      <w:rFonts w:ascii="Arial" w:hAnsi="Arial" w:cs="Arial"/>
                      <w:sz w:val="18"/>
                      <w:szCs w:val="18"/>
                    </w:rPr>
                  </w:pPr>
                  <w:r w:rsidRPr="00966021">
                    <w:rPr>
                      <w:rFonts w:ascii="Arial" w:hAnsi="Arial" w:cs="Arial"/>
                      <w:sz w:val="18"/>
                      <w:szCs w:val="18"/>
                    </w:rPr>
                    <w:t>Izvedba zagona in preizkus delovanja (SAT)</w:t>
                  </w:r>
                </w:p>
              </w:tc>
              <w:tc>
                <w:tcPr>
                  <w:tcW w:w="3937" w:type="dxa"/>
                  <w:vAlign w:val="center"/>
                </w:tcPr>
                <w:p w14:paraId="08881B17" w14:textId="1DCD95CA" w:rsidR="00C55146" w:rsidRPr="002216B2" w:rsidRDefault="00C55146" w:rsidP="00C55146">
                  <w:pPr>
                    <w:spacing w:line="260" w:lineRule="exact"/>
                    <w:jc w:val="center"/>
                    <w:rPr>
                      <w:rFonts w:ascii="Arial" w:hAnsi="Arial" w:cs="Arial"/>
                      <w:sz w:val="18"/>
                      <w:szCs w:val="18"/>
                    </w:rPr>
                  </w:pPr>
                  <w:r w:rsidRPr="002216B2">
                    <w:rPr>
                      <w:rFonts w:ascii="Arial" w:hAnsi="Arial" w:cs="Arial"/>
                      <w:sz w:val="18"/>
                      <w:szCs w:val="18"/>
                    </w:rPr>
                    <w:t>T</w:t>
                  </w:r>
                  <w:r w:rsidRPr="002216B2">
                    <w:rPr>
                      <w:rFonts w:ascii="Arial" w:hAnsi="Arial" w:cs="Arial"/>
                      <w:sz w:val="18"/>
                      <w:szCs w:val="18"/>
                      <w:vertAlign w:val="subscript"/>
                    </w:rPr>
                    <w:t>0</w:t>
                  </w:r>
                  <w:r w:rsidRPr="002216B2">
                    <w:rPr>
                      <w:rFonts w:ascii="Arial" w:hAnsi="Arial" w:cs="Arial"/>
                      <w:sz w:val="18"/>
                      <w:szCs w:val="18"/>
                    </w:rPr>
                    <w:t xml:space="preserve"> + 1</w:t>
                  </w:r>
                  <w:r>
                    <w:rPr>
                      <w:rFonts w:ascii="Arial" w:hAnsi="Arial" w:cs="Arial"/>
                      <w:sz w:val="18"/>
                      <w:szCs w:val="18"/>
                    </w:rPr>
                    <w:t>8</w:t>
                  </w:r>
                  <w:r w:rsidRPr="002216B2">
                    <w:rPr>
                      <w:rFonts w:ascii="Arial" w:hAnsi="Arial" w:cs="Arial"/>
                      <w:sz w:val="18"/>
                      <w:szCs w:val="18"/>
                    </w:rPr>
                    <w:t xml:space="preserve"> tednov</w:t>
                  </w:r>
                </w:p>
              </w:tc>
            </w:tr>
            <w:tr w:rsidR="00C55146" w14:paraId="14A03021" w14:textId="77777777" w:rsidTr="00C55146">
              <w:tc>
                <w:tcPr>
                  <w:tcW w:w="549" w:type="dxa"/>
                  <w:vAlign w:val="center"/>
                </w:tcPr>
                <w:p w14:paraId="2765F74C" w14:textId="77777777" w:rsidR="00C55146" w:rsidRPr="00DA20F8" w:rsidRDefault="00C55146" w:rsidP="00C55146">
                  <w:pPr>
                    <w:spacing w:line="260" w:lineRule="exact"/>
                    <w:jc w:val="center"/>
                    <w:rPr>
                      <w:rFonts w:ascii="Arial" w:hAnsi="Arial" w:cs="Arial"/>
                      <w:sz w:val="18"/>
                      <w:szCs w:val="18"/>
                    </w:rPr>
                  </w:pPr>
                  <w:r w:rsidRPr="00DA20F8">
                    <w:rPr>
                      <w:rFonts w:ascii="Arial" w:hAnsi="Arial" w:cs="Arial"/>
                      <w:sz w:val="18"/>
                      <w:szCs w:val="18"/>
                    </w:rPr>
                    <w:t>6</w:t>
                  </w:r>
                </w:p>
              </w:tc>
              <w:tc>
                <w:tcPr>
                  <w:tcW w:w="4250" w:type="dxa"/>
                  <w:vAlign w:val="center"/>
                </w:tcPr>
                <w:p w14:paraId="0DCCE3EC" w14:textId="77777777" w:rsidR="00C55146" w:rsidRDefault="00C55146" w:rsidP="00C55146">
                  <w:pPr>
                    <w:spacing w:line="260" w:lineRule="exact"/>
                    <w:jc w:val="center"/>
                    <w:rPr>
                      <w:rFonts w:ascii="Arial" w:hAnsi="Arial" w:cs="Arial"/>
                      <w:sz w:val="18"/>
                      <w:szCs w:val="18"/>
                    </w:rPr>
                  </w:pPr>
                  <w:r>
                    <w:rPr>
                      <w:rFonts w:ascii="Arial" w:hAnsi="Arial" w:cs="Arial"/>
                      <w:sz w:val="18"/>
                      <w:szCs w:val="18"/>
                    </w:rPr>
                    <w:t>Izvedba usposabljanja naročnikovega osebja</w:t>
                  </w:r>
                </w:p>
              </w:tc>
              <w:tc>
                <w:tcPr>
                  <w:tcW w:w="3937" w:type="dxa"/>
                  <w:vAlign w:val="center"/>
                </w:tcPr>
                <w:p w14:paraId="085088E3" w14:textId="33B436B5" w:rsidR="00C55146" w:rsidRPr="002216B2" w:rsidRDefault="00C55146" w:rsidP="00C55146">
                  <w:pPr>
                    <w:spacing w:line="260" w:lineRule="exact"/>
                    <w:jc w:val="center"/>
                    <w:rPr>
                      <w:rFonts w:ascii="Arial" w:hAnsi="Arial" w:cs="Arial"/>
                      <w:sz w:val="18"/>
                      <w:szCs w:val="18"/>
                    </w:rPr>
                  </w:pPr>
                  <w:r w:rsidRPr="002216B2">
                    <w:rPr>
                      <w:rFonts w:ascii="Arial" w:hAnsi="Arial" w:cs="Arial"/>
                      <w:sz w:val="18"/>
                      <w:szCs w:val="18"/>
                    </w:rPr>
                    <w:t>T</w:t>
                  </w:r>
                  <w:r w:rsidRPr="002216B2">
                    <w:rPr>
                      <w:rFonts w:ascii="Arial" w:hAnsi="Arial" w:cs="Arial"/>
                      <w:sz w:val="18"/>
                      <w:szCs w:val="18"/>
                      <w:vertAlign w:val="subscript"/>
                    </w:rPr>
                    <w:t>0</w:t>
                  </w:r>
                  <w:r w:rsidRPr="002216B2">
                    <w:rPr>
                      <w:rFonts w:ascii="Arial" w:hAnsi="Arial" w:cs="Arial"/>
                      <w:sz w:val="18"/>
                      <w:szCs w:val="18"/>
                    </w:rPr>
                    <w:t xml:space="preserve"> + 1</w:t>
                  </w:r>
                  <w:r>
                    <w:rPr>
                      <w:rFonts w:ascii="Arial" w:hAnsi="Arial" w:cs="Arial"/>
                      <w:sz w:val="18"/>
                      <w:szCs w:val="18"/>
                    </w:rPr>
                    <w:t>9</w:t>
                  </w:r>
                  <w:r w:rsidRPr="002216B2">
                    <w:rPr>
                      <w:rFonts w:ascii="Arial" w:hAnsi="Arial" w:cs="Arial"/>
                      <w:sz w:val="18"/>
                      <w:szCs w:val="18"/>
                    </w:rPr>
                    <w:t xml:space="preserve"> tednov</w:t>
                  </w:r>
                </w:p>
              </w:tc>
            </w:tr>
            <w:tr w:rsidR="00C55146" w14:paraId="0A3E1129" w14:textId="77777777" w:rsidTr="00C55146">
              <w:tc>
                <w:tcPr>
                  <w:tcW w:w="549" w:type="dxa"/>
                  <w:vAlign w:val="center"/>
                </w:tcPr>
                <w:p w14:paraId="60631649" w14:textId="77777777" w:rsidR="00C55146" w:rsidRPr="00DA20F8" w:rsidRDefault="00C55146" w:rsidP="00C55146">
                  <w:pPr>
                    <w:spacing w:line="260" w:lineRule="exact"/>
                    <w:jc w:val="center"/>
                    <w:rPr>
                      <w:rFonts w:ascii="Arial" w:hAnsi="Arial" w:cs="Arial"/>
                      <w:sz w:val="18"/>
                      <w:szCs w:val="18"/>
                    </w:rPr>
                  </w:pPr>
                  <w:r w:rsidRPr="00DA20F8">
                    <w:rPr>
                      <w:rFonts w:ascii="Arial" w:hAnsi="Arial" w:cs="Arial"/>
                      <w:sz w:val="18"/>
                      <w:szCs w:val="18"/>
                    </w:rPr>
                    <w:t>7</w:t>
                  </w:r>
                </w:p>
              </w:tc>
              <w:tc>
                <w:tcPr>
                  <w:tcW w:w="4250" w:type="dxa"/>
                  <w:vAlign w:val="center"/>
                </w:tcPr>
                <w:p w14:paraId="545AE67B" w14:textId="77777777" w:rsidR="00C55146" w:rsidRPr="0025525D" w:rsidRDefault="00C55146" w:rsidP="00C55146">
                  <w:pPr>
                    <w:jc w:val="center"/>
                    <w:rPr>
                      <w:rFonts w:ascii="Arial" w:hAnsi="Arial" w:cs="Arial"/>
                      <w:sz w:val="18"/>
                      <w:szCs w:val="18"/>
                      <w:lang w:eastAsia="sl-SI"/>
                    </w:rPr>
                  </w:pPr>
                  <w:r>
                    <w:rPr>
                      <w:rFonts w:ascii="Arial" w:hAnsi="Arial" w:cs="Arial"/>
                      <w:sz w:val="18"/>
                      <w:szCs w:val="18"/>
                      <w:lang w:eastAsia="sl-SI"/>
                    </w:rPr>
                    <w:t>Predaja zaključnega poročila in dokumentacije in potrditev naročnika s podpisom primopredajnega zapisnika</w:t>
                  </w:r>
                </w:p>
              </w:tc>
              <w:tc>
                <w:tcPr>
                  <w:tcW w:w="3937" w:type="dxa"/>
                  <w:vAlign w:val="center"/>
                </w:tcPr>
                <w:p w14:paraId="3E48CF1B" w14:textId="52BF9923" w:rsidR="00C55146" w:rsidRPr="002216B2" w:rsidRDefault="00C55146" w:rsidP="00C55146">
                  <w:pPr>
                    <w:jc w:val="center"/>
                    <w:rPr>
                      <w:rFonts w:ascii="Arial" w:hAnsi="Arial" w:cs="Arial"/>
                      <w:sz w:val="18"/>
                      <w:szCs w:val="18"/>
                      <w:highlight w:val="yellow"/>
                      <w:lang w:eastAsia="sl-SI"/>
                    </w:rPr>
                  </w:pPr>
                  <w:r w:rsidRPr="002216B2">
                    <w:rPr>
                      <w:rFonts w:ascii="Arial" w:hAnsi="Arial" w:cs="Arial"/>
                      <w:sz w:val="18"/>
                      <w:szCs w:val="18"/>
                    </w:rPr>
                    <w:t>T</w:t>
                  </w:r>
                  <w:r w:rsidRPr="002216B2">
                    <w:rPr>
                      <w:rFonts w:ascii="Arial" w:hAnsi="Arial" w:cs="Arial"/>
                      <w:sz w:val="18"/>
                      <w:szCs w:val="18"/>
                      <w:vertAlign w:val="subscript"/>
                    </w:rPr>
                    <w:t>0</w:t>
                  </w:r>
                  <w:r w:rsidRPr="002216B2">
                    <w:rPr>
                      <w:rFonts w:ascii="Arial" w:hAnsi="Arial" w:cs="Arial"/>
                      <w:sz w:val="18"/>
                      <w:szCs w:val="18"/>
                    </w:rPr>
                    <w:t xml:space="preserve"> + </w:t>
                  </w:r>
                  <w:r>
                    <w:rPr>
                      <w:rFonts w:ascii="Arial" w:hAnsi="Arial" w:cs="Arial"/>
                      <w:sz w:val="18"/>
                      <w:szCs w:val="18"/>
                    </w:rPr>
                    <w:t>19</w:t>
                  </w:r>
                  <w:r w:rsidRPr="002216B2">
                    <w:rPr>
                      <w:rFonts w:ascii="Arial" w:hAnsi="Arial" w:cs="Arial"/>
                      <w:sz w:val="18"/>
                      <w:szCs w:val="18"/>
                    </w:rPr>
                    <w:t xml:space="preserve"> tednov</w:t>
                  </w:r>
                </w:p>
              </w:tc>
            </w:tr>
          </w:tbl>
          <w:p w14:paraId="27528C55" w14:textId="77777777" w:rsidR="00EB1468" w:rsidRDefault="00EB1468" w:rsidP="00EB1468">
            <w:pPr>
              <w:spacing w:after="0" w:line="260" w:lineRule="exact"/>
              <w:jc w:val="both"/>
              <w:rPr>
                <w:rFonts w:ascii="Arial" w:hAnsi="Arial" w:cs="Arial"/>
                <w:i/>
                <w:iCs/>
                <w:sz w:val="18"/>
                <w:szCs w:val="18"/>
              </w:rPr>
            </w:pPr>
            <w:r w:rsidRPr="006B47F2">
              <w:rPr>
                <w:rFonts w:ascii="Arial" w:hAnsi="Arial" w:cs="Arial"/>
                <w:i/>
                <w:iCs/>
                <w:color w:val="000000"/>
                <w:sz w:val="18"/>
                <w:szCs w:val="18"/>
              </w:rPr>
              <w:t>T</w:t>
            </w:r>
            <w:r w:rsidRPr="006B47F2">
              <w:rPr>
                <w:rFonts w:ascii="Arial" w:hAnsi="Arial" w:cs="Arial"/>
                <w:i/>
                <w:iCs/>
                <w:color w:val="000000"/>
                <w:sz w:val="18"/>
                <w:szCs w:val="18"/>
                <w:vertAlign w:val="subscript"/>
              </w:rPr>
              <w:t>0</w:t>
            </w:r>
            <w:r w:rsidRPr="006B47F2">
              <w:rPr>
                <w:rFonts w:ascii="Arial" w:hAnsi="Arial" w:cs="Arial"/>
                <w:i/>
                <w:iCs/>
                <w:sz w:val="18"/>
                <w:szCs w:val="18"/>
              </w:rPr>
              <w:t xml:space="preserve"> = datum sklenitve pogodbe</w:t>
            </w:r>
          </w:p>
          <w:p w14:paraId="6122A279" w14:textId="77777777" w:rsidR="00E371A1" w:rsidRDefault="00D31A3A" w:rsidP="00D31A3A">
            <w:pPr>
              <w:spacing w:before="225" w:after="225" w:line="240" w:lineRule="auto"/>
              <w:jc w:val="both"/>
              <w:rPr>
                <w:rFonts w:ascii="Arial" w:hAnsi="Arial" w:cs="Arial"/>
                <w:color w:val="000000"/>
                <w:sz w:val="18"/>
                <w:szCs w:val="18"/>
              </w:rPr>
            </w:pPr>
            <w:r>
              <w:rPr>
                <w:rFonts w:ascii="Arial" w:hAnsi="Arial" w:cs="Arial"/>
                <w:color w:val="000000"/>
                <w:sz w:val="18"/>
                <w:szCs w:val="18"/>
              </w:rPr>
              <w:t>Rok dobave je bistvena sestavina te pogodbe.</w:t>
            </w:r>
            <w:r w:rsidR="00DA0165">
              <w:rPr>
                <w:rFonts w:ascii="Arial" w:hAnsi="Arial" w:cs="Arial"/>
                <w:color w:val="000000"/>
                <w:sz w:val="18"/>
                <w:szCs w:val="18"/>
              </w:rPr>
              <w:t xml:space="preserve"> </w:t>
            </w:r>
          </w:p>
          <w:p w14:paraId="08BFDCD8" w14:textId="77777777" w:rsidR="00E371A1" w:rsidRDefault="00E371A1" w:rsidP="00E371A1">
            <w:pPr>
              <w:jc w:val="both"/>
              <w:rPr>
                <w:rFonts w:ascii="Arial" w:hAnsi="Arial" w:cs="Arial"/>
                <w:sz w:val="18"/>
                <w:szCs w:val="18"/>
              </w:rPr>
            </w:pPr>
            <w:r w:rsidRPr="00EB2A9E">
              <w:rPr>
                <w:rFonts w:ascii="Arial" w:hAnsi="Arial" w:cs="Arial"/>
                <w:sz w:val="18"/>
                <w:szCs w:val="18"/>
              </w:rPr>
              <w:t>Roki za izvedbo</w:t>
            </w:r>
            <w:r>
              <w:rPr>
                <w:rFonts w:ascii="Arial" w:hAnsi="Arial" w:cs="Arial"/>
                <w:sz w:val="18"/>
                <w:szCs w:val="18"/>
              </w:rPr>
              <w:t xml:space="preserve"> dobave, montaže</w:t>
            </w:r>
            <w:r w:rsidRPr="00081C64">
              <w:rPr>
                <w:rFonts w:ascii="Arial" w:hAnsi="Arial" w:cs="Arial"/>
                <w:sz w:val="18"/>
                <w:szCs w:val="18"/>
              </w:rPr>
              <w:t>, zagon</w:t>
            </w:r>
            <w:r>
              <w:rPr>
                <w:rFonts w:ascii="Arial" w:hAnsi="Arial" w:cs="Arial"/>
                <w:sz w:val="18"/>
                <w:szCs w:val="18"/>
              </w:rPr>
              <w:t>a</w:t>
            </w:r>
            <w:r w:rsidRPr="00081C64">
              <w:rPr>
                <w:rFonts w:ascii="Arial" w:hAnsi="Arial" w:cs="Arial"/>
                <w:sz w:val="18"/>
                <w:szCs w:val="18"/>
              </w:rPr>
              <w:t xml:space="preserve"> in preizkus</w:t>
            </w:r>
            <w:r>
              <w:rPr>
                <w:rFonts w:ascii="Arial" w:hAnsi="Arial" w:cs="Arial"/>
                <w:sz w:val="18"/>
                <w:szCs w:val="18"/>
              </w:rPr>
              <w:t>a</w:t>
            </w:r>
            <w:r w:rsidRPr="00081C64">
              <w:rPr>
                <w:rFonts w:ascii="Arial" w:hAnsi="Arial" w:cs="Arial"/>
                <w:sz w:val="18"/>
                <w:szCs w:val="18"/>
              </w:rPr>
              <w:t xml:space="preserve"> </w:t>
            </w:r>
            <w:r>
              <w:rPr>
                <w:rFonts w:ascii="Arial" w:hAnsi="Arial" w:cs="Arial"/>
                <w:sz w:val="18"/>
                <w:szCs w:val="18"/>
              </w:rPr>
              <w:t>dvigal</w:t>
            </w:r>
            <w:r w:rsidRPr="00081C64">
              <w:rPr>
                <w:rFonts w:ascii="Arial" w:hAnsi="Arial" w:cs="Arial"/>
                <w:sz w:val="18"/>
                <w:szCs w:val="18"/>
              </w:rPr>
              <w:t xml:space="preserve"> s</w:t>
            </w:r>
            <w:r>
              <w:rPr>
                <w:rFonts w:ascii="Arial" w:hAnsi="Arial" w:cs="Arial"/>
                <w:sz w:val="18"/>
                <w:szCs w:val="18"/>
              </w:rPr>
              <w:t>o pri tem soodvisno vezani na izvajanje GOI del po Gradbeni pogodbi za izgradnjo požarnega laboratorija, kjer je predviden rok za dokončanje del najkasneje do 12.5.2021. V kolikor dobava, montaža, zagon in preskus opreme zaradi izvajanja gradbenih del za požarni laboratorij ne bo možna v skladu z zgoraj opredeljenimi roki izvedbe, naročnik in dobavitelj opreme ustrezno temu prilagodita izvedbene roke.</w:t>
            </w:r>
          </w:p>
          <w:p w14:paraId="24ADF15B" w14:textId="7C86F99B" w:rsidR="00D31A3A" w:rsidRDefault="00DA0165" w:rsidP="00D31A3A">
            <w:pPr>
              <w:spacing w:before="225" w:after="225" w:line="240" w:lineRule="auto"/>
              <w:jc w:val="both"/>
              <w:rPr>
                <w:rFonts w:cs="Arial"/>
                <w:color w:val="000000"/>
                <w:sz w:val="18"/>
                <w:szCs w:val="18"/>
              </w:rPr>
            </w:pPr>
            <w:r w:rsidRPr="006260DB">
              <w:rPr>
                <w:rFonts w:ascii="Arial" w:hAnsi="Arial" w:cs="Arial"/>
                <w:sz w:val="18"/>
                <w:szCs w:val="18"/>
              </w:rPr>
              <w:t>Naročnik je dolžan dobavitelja obvestiti o morebitni spremembi oz. podaljšanju roka dobave opreme iz razlogov na strani naročnika. V kolikor nastanejo razlogi na strani naročnika, ki onemogočajo pravočasno dobavo opreme dobavitelju v skladu z roki iz zgornje tabele, bo naročnik dobavitelju ustrezno podaljšal roke v tabeli navedenih mejnikov.</w:t>
            </w:r>
          </w:p>
          <w:p w14:paraId="4699155B" w14:textId="77777777" w:rsidR="00D31A3A" w:rsidRPr="00D31A3A" w:rsidRDefault="00D31A3A" w:rsidP="00D31A3A">
            <w:pPr>
              <w:contextualSpacing/>
              <w:jc w:val="both"/>
              <w:rPr>
                <w:rFonts w:ascii="Arial" w:hAnsi="Arial" w:cs="Arial"/>
                <w:sz w:val="18"/>
                <w:szCs w:val="18"/>
              </w:rPr>
            </w:pPr>
            <w:r w:rsidRPr="00D31A3A">
              <w:rPr>
                <w:rFonts w:ascii="Arial" w:hAnsi="Arial" w:cs="Arial"/>
                <w:sz w:val="18"/>
                <w:szCs w:val="18"/>
              </w:rPr>
              <w:t xml:space="preserve">Do končnega prevzema opreme naročnik ne odgovarja za hrambo in morebitne poškodbe opreme. </w:t>
            </w:r>
          </w:p>
          <w:p w14:paraId="7EFD1CD4" w14:textId="77777777" w:rsidR="00D31A3A" w:rsidRPr="00D31A3A" w:rsidRDefault="00D31A3A" w:rsidP="00D31A3A">
            <w:pPr>
              <w:contextualSpacing/>
              <w:jc w:val="both"/>
              <w:rPr>
                <w:rFonts w:ascii="Arial" w:hAnsi="Arial" w:cs="Arial"/>
                <w:sz w:val="18"/>
                <w:szCs w:val="18"/>
              </w:rPr>
            </w:pPr>
          </w:p>
          <w:p w14:paraId="09ADCB80" w14:textId="34E95F0C" w:rsidR="006052E6" w:rsidRDefault="00D31A3A" w:rsidP="00D31A3A">
            <w:pPr>
              <w:contextualSpacing/>
              <w:jc w:val="both"/>
              <w:rPr>
                <w:rFonts w:ascii="Arial" w:hAnsi="Arial" w:cs="Arial"/>
                <w:sz w:val="18"/>
                <w:szCs w:val="18"/>
              </w:rPr>
            </w:pPr>
            <w:r w:rsidRPr="00D31A3A">
              <w:rPr>
                <w:rFonts w:ascii="Arial" w:hAnsi="Arial" w:cs="Arial"/>
                <w:sz w:val="18"/>
                <w:szCs w:val="18"/>
              </w:rPr>
              <w:t xml:space="preserve">Do primopredaje opreme morajo biti zaključene vse obveznosti dobavitelja, vključno z namestitvijo </w:t>
            </w:r>
            <w:r w:rsidR="004863D7">
              <w:rPr>
                <w:rFonts w:ascii="Arial" w:hAnsi="Arial" w:cs="Arial"/>
                <w:sz w:val="18"/>
                <w:szCs w:val="18"/>
              </w:rPr>
              <w:t xml:space="preserve">in zagonom </w:t>
            </w:r>
            <w:r w:rsidRPr="00D31A3A">
              <w:rPr>
                <w:rFonts w:ascii="Arial" w:hAnsi="Arial" w:cs="Arial"/>
                <w:sz w:val="18"/>
                <w:szCs w:val="18"/>
              </w:rPr>
              <w:t>opreme</w:t>
            </w:r>
            <w:r w:rsidR="00EB1468">
              <w:rPr>
                <w:rFonts w:ascii="Arial" w:hAnsi="Arial" w:cs="Arial"/>
                <w:sz w:val="18"/>
                <w:szCs w:val="18"/>
              </w:rPr>
              <w:t>, preizkusom delovanja opreme (SAT)</w:t>
            </w:r>
            <w:r w:rsidR="00295CBD">
              <w:rPr>
                <w:rFonts w:ascii="Arial" w:hAnsi="Arial" w:cs="Arial"/>
                <w:sz w:val="18"/>
                <w:szCs w:val="18"/>
              </w:rPr>
              <w:t xml:space="preserve">, </w:t>
            </w:r>
            <w:r w:rsidRPr="00D31A3A">
              <w:rPr>
                <w:rFonts w:ascii="Arial" w:hAnsi="Arial" w:cs="Arial"/>
                <w:sz w:val="18"/>
                <w:szCs w:val="18"/>
              </w:rPr>
              <w:t>predajo vse tehnične, testne in atestne dokumentacije</w:t>
            </w:r>
            <w:r w:rsidR="004863D7">
              <w:rPr>
                <w:rFonts w:ascii="Arial" w:hAnsi="Arial" w:cs="Arial"/>
                <w:sz w:val="18"/>
                <w:szCs w:val="18"/>
              </w:rPr>
              <w:t xml:space="preserve"> ter usposabljanje naročnikovega osebja.</w:t>
            </w:r>
            <w:r w:rsidRPr="00D31A3A">
              <w:rPr>
                <w:rFonts w:ascii="Arial" w:hAnsi="Arial" w:cs="Arial"/>
                <w:sz w:val="18"/>
                <w:szCs w:val="18"/>
              </w:rPr>
              <w:t xml:space="preserve"> </w:t>
            </w:r>
          </w:p>
          <w:p w14:paraId="0ED0E4E0" w14:textId="77777777" w:rsidR="006052E6" w:rsidRDefault="006052E6" w:rsidP="00D31A3A">
            <w:pPr>
              <w:contextualSpacing/>
              <w:jc w:val="both"/>
              <w:rPr>
                <w:rFonts w:ascii="Arial" w:hAnsi="Arial" w:cs="Arial"/>
                <w:color w:val="000000"/>
                <w:sz w:val="18"/>
                <w:szCs w:val="18"/>
              </w:rPr>
            </w:pPr>
          </w:p>
          <w:p w14:paraId="6CA4B30F" w14:textId="5F2448E6" w:rsidR="006052E6" w:rsidRDefault="005757F2" w:rsidP="006052E6">
            <w:pPr>
              <w:contextualSpacing/>
              <w:jc w:val="both"/>
              <w:rPr>
                <w:rFonts w:ascii="Arial" w:hAnsi="Arial" w:cs="Arial"/>
                <w:color w:val="000000"/>
                <w:sz w:val="18"/>
                <w:szCs w:val="18"/>
              </w:rPr>
            </w:pPr>
            <w:r w:rsidRPr="00D31A3A">
              <w:rPr>
                <w:rFonts w:ascii="Arial" w:hAnsi="Arial" w:cs="Arial"/>
                <w:color w:val="000000"/>
                <w:sz w:val="18"/>
                <w:szCs w:val="18"/>
              </w:rPr>
              <w:t xml:space="preserve">Dobavitelj in naročnik ob </w:t>
            </w:r>
            <w:r w:rsidR="00EB1468">
              <w:rPr>
                <w:rFonts w:ascii="Arial" w:hAnsi="Arial" w:cs="Arial"/>
                <w:color w:val="000000"/>
                <w:sz w:val="18"/>
                <w:szCs w:val="18"/>
              </w:rPr>
              <w:t>zaključku opravljenih pogodbenih obveznosti dobavitelja</w:t>
            </w:r>
            <w:r>
              <w:rPr>
                <w:rFonts w:ascii="Arial" w:hAnsi="Arial" w:cs="Arial"/>
                <w:color w:val="000000"/>
                <w:sz w:val="18"/>
                <w:szCs w:val="18"/>
              </w:rPr>
              <w:t xml:space="preserve"> </w:t>
            </w:r>
            <w:r w:rsidR="00EB1468">
              <w:rPr>
                <w:rFonts w:ascii="Arial" w:hAnsi="Arial" w:cs="Arial"/>
                <w:color w:val="000000"/>
                <w:sz w:val="18"/>
                <w:szCs w:val="18"/>
              </w:rPr>
              <w:t>podpišeta primopredajni</w:t>
            </w:r>
            <w:r>
              <w:rPr>
                <w:rFonts w:ascii="Arial" w:hAnsi="Arial" w:cs="Arial"/>
                <w:color w:val="000000"/>
                <w:sz w:val="18"/>
                <w:szCs w:val="18"/>
              </w:rPr>
              <w:t xml:space="preserve"> zapisnik.</w:t>
            </w:r>
          </w:p>
          <w:p w14:paraId="256767A8" w14:textId="77777777" w:rsidR="006052E6" w:rsidRDefault="006052E6" w:rsidP="006052E6">
            <w:pPr>
              <w:contextualSpacing/>
              <w:jc w:val="both"/>
              <w:rPr>
                <w:rFonts w:ascii="Arial" w:hAnsi="Arial" w:cs="Arial"/>
                <w:color w:val="000000"/>
                <w:sz w:val="18"/>
                <w:szCs w:val="18"/>
              </w:rPr>
            </w:pPr>
          </w:p>
          <w:p w14:paraId="35E95631" w14:textId="0A2B4413" w:rsidR="006052E6" w:rsidRDefault="005757F2" w:rsidP="006052E6">
            <w:pPr>
              <w:contextualSpacing/>
              <w:jc w:val="both"/>
              <w:rPr>
                <w:rFonts w:ascii="Arial" w:hAnsi="Arial" w:cs="Arial"/>
                <w:color w:val="000000"/>
                <w:sz w:val="18"/>
                <w:szCs w:val="18"/>
              </w:rPr>
            </w:pPr>
            <w:r w:rsidRPr="0093539B">
              <w:rPr>
                <w:rFonts w:ascii="Arial" w:hAnsi="Arial" w:cs="Arial"/>
                <w:color w:val="000000"/>
                <w:sz w:val="18"/>
                <w:szCs w:val="18"/>
              </w:rPr>
              <w:t>Za dobavo blaga se upošteva Incoterms 20</w:t>
            </w:r>
            <w:r w:rsidR="00AC7B98">
              <w:rPr>
                <w:rFonts w:ascii="Arial" w:hAnsi="Arial" w:cs="Arial"/>
                <w:color w:val="000000"/>
                <w:sz w:val="18"/>
                <w:szCs w:val="18"/>
              </w:rPr>
              <w:t>2</w:t>
            </w:r>
            <w:r w:rsidRPr="0093539B">
              <w:rPr>
                <w:rFonts w:ascii="Arial" w:hAnsi="Arial" w:cs="Arial"/>
                <w:color w:val="000000"/>
                <w:sz w:val="18"/>
                <w:szCs w:val="18"/>
              </w:rPr>
              <w:t xml:space="preserve">0 klavzula DDP, na </w:t>
            </w:r>
            <w:r w:rsidR="00FC7E03">
              <w:rPr>
                <w:rFonts w:ascii="Arial" w:hAnsi="Arial" w:cs="Arial"/>
                <w:color w:val="000000"/>
                <w:sz w:val="18"/>
                <w:szCs w:val="18"/>
              </w:rPr>
              <w:t xml:space="preserve">lokaciji </w:t>
            </w:r>
            <w:r w:rsidR="00E371A1" w:rsidRPr="001B3FFC">
              <w:rPr>
                <w:rFonts w:ascii="Arial" w:hAnsi="Arial" w:cs="Arial"/>
                <w:sz w:val="18"/>
                <w:szCs w:val="18"/>
              </w:rPr>
              <w:t>ZAG LJUBLJANA, Dimičeva 12, 1000 Ljubljana – Požarni laboratorij, Industrijska cona Dolenji Logatec</w:t>
            </w:r>
            <w:r>
              <w:rPr>
                <w:rFonts w:ascii="Arial" w:hAnsi="Arial" w:cs="Arial"/>
                <w:color w:val="000000"/>
                <w:sz w:val="18"/>
                <w:szCs w:val="18"/>
              </w:rPr>
              <w:t>, razen kadar je izrecno določ</w:t>
            </w:r>
            <w:r w:rsidR="00FC7E03">
              <w:rPr>
                <w:rFonts w:ascii="Arial" w:hAnsi="Arial" w:cs="Arial"/>
                <w:color w:val="000000"/>
                <w:sz w:val="18"/>
                <w:szCs w:val="18"/>
              </w:rPr>
              <w:t>e</w:t>
            </w:r>
            <w:r w:rsidRPr="0093539B">
              <w:rPr>
                <w:rFonts w:ascii="Arial" w:hAnsi="Arial" w:cs="Arial"/>
                <w:color w:val="000000"/>
                <w:sz w:val="18"/>
                <w:szCs w:val="18"/>
              </w:rPr>
              <w:t>no drugo mesto dobave.</w:t>
            </w:r>
          </w:p>
          <w:p w14:paraId="318DEE1B" w14:textId="77777777" w:rsidR="006052E6" w:rsidRDefault="006052E6" w:rsidP="006052E6">
            <w:pPr>
              <w:contextualSpacing/>
              <w:jc w:val="both"/>
              <w:rPr>
                <w:rFonts w:ascii="Arial" w:hAnsi="Arial" w:cs="Arial"/>
                <w:sz w:val="18"/>
                <w:szCs w:val="18"/>
              </w:rPr>
            </w:pPr>
          </w:p>
          <w:p w14:paraId="2AF5EF10" w14:textId="0199F911" w:rsidR="005757F2" w:rsidRPr="004C2DA4" w:rsidRDefault="005757F2" w:rsidP="006052E6">
            <w:pPr>
              <w:contextualSpacing/>
              <w:jc w:val="both"/>
              <w:rPr>
                <w:rFonts w:ascii="Arial" w:hAnsi="Arial" w:cs="Arial"/>
                <w:sz w:val="18"/>
                <w:szCs w:val="18"/>
              </w:rPr>
            </w:pPr>
            <w:r>
              <w:rPr>
                <w:rFonts w:ascii="Arial" w:hAnsi="Arial" w:cs="Arial"/>
                <w:sz w:val="18"/>
                <w:szCs w:val="18"/>
              </w:rPr>
              <w:t>Dobavitelj</w:t>
            </w:r>
            <w:r w:rsidRPr="004C2DA4">
              <w:rPr>
                <w:rFonts w:ascii="Arial" w:hAnsi="Arial" w:cs="Arial"/>
                <w:sz w:val="18"/>
                <w:szCs w:val="18"/>
              </w:rPr>
              <w:t xml:space="preserve"> mora ob </w:t>
            </w:r>
            <w:r w:rsidR="00C55146">
              <w:rPr>
                <w:rFonts w:ascii="Arial" w:hAnsi="Arial" w:cs="Arial"/>
                <w:sz w:val="18"/>
                <w:szCs w:val="18"/>
              </w:rPr>
              <w:t xml:space="preserve">končnem </w:t>
            </w:r>
            <w:r w:rsidRPr="004C2DA4">
              <w:rPr>
                <w:rFonts w:ascii="Arial" w:hAnsi="Arial" w:cs="Arial"/>
                <w:sz w:val="18"/>
                <w:szCs w:val="18"/>
              </w:rPr>
              <w:t>prevzemu opreme naročniku predložiti:</w:t>
            </w:r>
          </w:p>
          <w:p w14:paraId="331CE6C6" w14:textId="77777777" w:rsidR="00E371A1" w:rsidRDefault="00E371A1" w:rsidP="00F736DC">
            <w:pPr>
              <w:pStyle w:val="Odstavekseznama"/>
              <w:numPr>
                <w:ilvl w:val="0"/>
                <w:numId w:val="16"/>
              </w:numPr>
              <w:jc w:val="both"/>
              <w:rPr>
                <w:rFonts w:ascii="Arial" w:hAnsi="Arial" w:cs="Arial"/>
                <w:sz w:val="18"/>
                <w:szCs w:val="18"/>
              </w:rPr>
            </w:pPr>
            <w:r w:rsidRPr="00D94DE7">
              <w:rPr>
                <w:rFonts w:ascii="Arial" w:hAnsi="Arial" w:cs="Arial"/>
                <w:sz w:val="18"/>
                <w:szCs w:val="18"/>
              </w:rPr>
              <w:t xml:space="preserve">navodila za upravljanje in vzdrževanje ter varno delo (oznake na opremi) </w:t>
            </w:r>
          </w:p>
          <w:p w14:paraId="76CE0ED2" w14:textId="77777777" w:rsidR="00E371A1" w:rsidRPr="00D94DE7" w:rsidRDefault="00E371A1" w:rsidP="00F736DC">
            <w:pPr>
              <w:pStyle w:val="Odstavekseznama"/>
              <w:numPr>
                <w:ilvl w:val="0"/>
                <w:numId w:val="16"/>
              </w:numPr>
              <w:jc w:val="both"/>
              <w:rPr>
                <w:rFonts w:ascii="Arial" w:hAnsi="Arial" w:cs="Arial"/>
                <w:sz w:val="18"/>
                <w:szCs w:val="18"/>
              </w:rPr>
            </w:pPr>
            <w:r w:rsidRPr="00D94DE7">
              <w:rPr>
                <w:rFonts w:ascii="Arial" w:hAnsi="Arial" w:cs="Arial"/>
                <w:sz w:val="18"/>
                <w:szCs w:val="18"/>
              </w:rPr>
              <w:t xml:space="preserve">katalog rezervnih delov, </w:t>
            </w:r>
          </w:p>
          <w:p w14:paraId="5A1B86C6" w14:textId="77777777" w:rsidR="00E371A1" w:rsidRPr="00D94DE7" w:rsidRDefault="00E371A1" w:rsidP="00F736DC">
            <w:pPr>
              <w:pStyle w:val="Odstavekseznama"/>
              <w:numPr>
                <w:ilvl w:val="0"/>
                <w:numId w:val="16"/>
              </w:numPr>
              <w:jc w:val="both"/>
              <w:rPr>
                <w:rFonts w:ascii="Arial" w:hAnsi="Arial" w:cs="Arial"/>
                <w:sz w:val="18"/>
                <w:szCs w:val="18"/>
              </w:rPr>
            </w:pPr>
            <w:r>
              <w:rPr>
                <w:rFonts w:ascii="Arial" w:hAnsi="Arial" w:cs="Arial"/>
                <w:sz w:val="18"/>
                <w:szCs w:val="18"/>
              </w:rPr>
              <w:t>tehnični opis opreme z načrti in zadostnimi informacijami o posameznih komponentah, da je mogoč servis po preteku garancijske dobe,</w:t>
            </w:r>
          </w:p>
          <w:p w14:paraId="6D0E36C3" w14:textId="77777777" w:rsidR="00E371A1" w:rsidRDefault="00E371A1" w:rsidP="00F736DC">
            <w:pPr>
              <w:pStyle w:val="Odstavekseznama"/>
              <w:numPr>
                <w:ilvl w:val="0"/>
                <w:numId w:val="16"/>
              </w:numPr>
              <w:jc w:val="both"/>
              <w:rPr>
                <w:rFonts w:ascii="Arial" w:hAnsi="Arial" w:cs="Arial"/>
                <w:sz w:val="18"/>
                <w:szCs w:val="18"/>
              </w:rPr>
            </w:pPr>
            <w:r>
              <w:rPr>
                <w:rFonts w:ascii="Arial" w:hAnsi="Arial" w:cs="Arial"/>
                <w:sz w:val="18"/>
                <w:szCs w:val="18"/>
              </w:rPr>
              <w:t>2 kopiji programske opreme in najmanj en licenčni ključ, če je relevantno,</w:t>
            </w:r>
          </w:p>
          <w:p w14:paraId="5557D910" w14:textId="77777777" w:rsidR="00E371A1" w:rsidRDefault="00E371A1" w:rsidP="00F736DC">
            <w:pPr>
              <w:pStyle w:val="Odstavekseznama"/>
              <w:numPr>
                <w:ilvl w:val="0"/>
                <w:numId w:val="16"/>
              </w:numPr>
              <w:jc w:val="both"/>
              <w:rPr>
                <w:rFonts w:ascii="Arial" w:hAnsi="Arial" w:cs="Arial"/>
                <w:sz w:val="18"/>
                <w:szCs w:val="18"/>
              </w:rPr>
            </w:pPr>
            <w:r w:rsidRPr="00740C4D">
              <w:rPr>
                <w:rFonts w:ascii="Arial" w:hAnsi="Arial" w:cs="Arial"/>
                <w:sz w:val="18"/>
                <w:szCs w:val="18"/>
              </w:rPr>
              <w:t>garancijsko izjavo</w:t>
            </w:r>
            <w:r>
              <w:rPr>
                <w:rFonts w:ascii="Arial" w:hAnsi="Arial" w:cs="Arial"/>
                <w:sz w:val="18"/>
                <w:szCs w:val="18"/>
              </w:rPr>
              <w:t xml:space="preserve"> (najmanj 2 leti generalne garancije)</w:t>
            </w:r>
            <w:r w:rsidRPr="00740C4D">
              <w:rPr>
                <w:rFonts w:ascii="Arial" w:hAnsi="Arial" w:cs="Arial"/>
                <w:sz w:val="18"/>
                <w:szCs w:val="18"/>
              </w:rPr>
              <w:t xml:space="preserve">, </w:t>
            </w:r>
          </w:p>
          <w:p w14:paraId="262F2F54" w14:textId="77777777" w:rsidR="00E371A1" w:rsidRPr="00364529" w:rsidRDefault="00E371A1" w:rsidP="00F736DC">
            <w:pPr>
              <w:pStyle w:val="Odstavekseznama"/>
              <w:numPr>
                <w:ilvl w:val="0"/>
                <w:numId w:val="16"/>
              </w:numPr>
              <w:tabs>
                <w:tab w:val="num" w:pos="1080"/>
              </w:tabs>
              <w:spacing w:line="260" w:lineRule="exact"/>
              <w:jc w:val="both"/>
              <w:rPr>
                <w:rFonts w:ascii="Arial" w:hAnsi="Arial" w:cs="Arial"/>
                <w:sz w:val="18"/>
                <w:szCs w:val="18"/>
              </w:rPr>
            </w:pPr>
            <w:r w:rsidRPr="00454720">
              <w:rPr>
                <w:rFonts w:ascii="Arial" w:hAnsi="Arial" w:cs="Arial"/>
                <w:sz w:val="18"/>
                <w:szCs w:val="18"/>
              </w:rPr>
              <w:t>dokazilo, da je oprema nova, če to ni razvidno iz potrjenih garancijskih listov,</w:t>
            </w:r>
          </w:p>
          <w:p w14:paraId="125343E4" w14:textId="3D776D4B" w:rsidR="005757F2" w:rsidRPr="00E371A1" w:rsidRDefault="00E371A1" w:rsidP="00F736DC">
            <w:pPr>
              <w:pStyle w:val="Odstavekseznama"/>
              <w:numPr>
                <w:ilvl w:val="0"/>
                <w:numId w:val="16"/>
              </w:numPr>
              <w:jc w:val="both"/>
              <w:rPr>
                <w:rFonts w:ascii="Arial" w:hAnsi="Arial" w:cs="Arial"/>
                <w:sz w:val="18"/>
                <w:szCs w:val="18"/>
              </w:rPr>
            </w:pPr>
            <w:r w:rsidRPr="00740C4D">
              <w:rPr>
                <w:rFonts w:ascii="Arial" w:hAnsi="Arial" w:cs="Arial"/>
                <w:sz w:val="18"/>
                <w:szCs w:val="18"/>
              </w:rPr>
              <w:t xml:space="preserve">ter ostala potrdila o ustreznosti opreme in tehnično dokumentacijo </w:t>
            </w:r>
            <w:r>
              <w:rPr>
                <w:rFonts w:ascii="Arial" w:hAnsi="Arial" w:cs="Arial"/>
                <w:sz w:val="18"/>
                <w:szCs w:val="18"/>
              </w:rPr>
              <w:t>v slovenskem jeziku</w:t>
            </w:r>
            <w:r w:rsidRPr="00740C4D">
              <w:rPr>
                <w:rFonts w:ascii="Arial" w:hAnsi="Arial" w:cs="Arial"/>
                <w:sz w:val="18"/>
                <w:szCs w:val="18"/>
              </w:rPr>
              <w:t xml:space="preserve">. </w:t>
            </w:r>
          </w:p>
          <w:p w14:paraId="5AEBBF23" w14:textId="5D5757F6" w:rsidR="00C55146" w:rsidRPr="00C55146" w:rsidRDefault="00C55146" w:rsidP="00C55146">
            <w:pPr>
              <w:jc w:val="both"/>
              <w:rPr>
                <w:rFonts w:ascii="Arial" w:hAnsi="Arial" w:cs="Arial"/>
                <w:sz w:val="18"/>
                <w:szCs w:val="18"/>
              </w:rPr>
            </w:pPr>
            <w:r>
              <w:rPr>
                <w:rFonts w:ascii="Arial" w:hAnsi="Arial" w:cs="Arial"/>
                <w:sz w:val="18"/>
                <w:szCs w:val="18"/>
              </w:rPr>
              <w:t>V</w:t>
            </w:r>
            <w:r w:rsidRPr="00C55146">
              <w:rPr>
                <w:rFonts w:ascii="Arial" w:hAnsi="Arial" w:cs="Arial"/>
                <w:sz w:val="18"/>
                <w:szCs w:val="18"/>
              </w:rPr>
              <w:t xml:space="preserve">se pripadajoče certifikate opreme, izjavo o skladnosti opreme - CE certifikat v slovenskem jeziku </w:t>
            </w:r>
            <w:r>
              <w:rPr>
                <w:rFonts w:ascii="Arial" w:hAnsi="Arial" w:cs="Arial"/>
                <w:sz w:val="18"/>
                <w:szCs w:val="18"/>
              </w:rPr>
              <w:t>pa</w:t>
            </w:r>
            <w:r w:rsidRPr="00C55146">
              <w:rPr>
                <w:rFonts w:ascii="Arial" w:hAnsi="Arial" w:cs="Arial"/>
                <w:sz w:val="18"/>
                <w:szCs w:val="18"/>
              </w:rPr>
              <w:t xml:space="preserve"> mora dobavitelj predložiti naročniku že ob dostavi opreme na lokacijo naročnika</w:t>
            </w:r>
            <w:r>
              <w:rPr>
                <w:rFonts w:ascii="Arial" w:hAnsi="Arial" w:cs="Arial"/>
                <w:sz w:val="18"/>
                <w:szCs w:val="18"/>
              </w:rPr>
              <w:t>.</w:t>
            </w:r>
          </w:p>
          <w:p w14:paraId="0B4E081F" w14:textId="6458AA01" w:rsidR="00DD2A6C" w:rsidRDefault="00DD2A6C" w:rsidP="00DD2A6C">
            <w:pPr>
              <w:jc w:val="both"/>
              <w:rPr>
                <w:rFonts w:ascii="Arial" w:hAnsi="Arial" w:cs="Arial"/>
                <w:sz w:val="18"/>
                <w:szCs w:val="18"/>
              </w:rPr>
            </w:pPr>
            <w:r w:rsidRPr="00740C4D">
              <w:rPr>
                <w:rFonts w:ascii="Arial" w:hAnsi="Arial" w:cs="Arial"/>
                <w:sz w:val="18"/>
                <w:szCs w:val="18"/>
              </w:rPr>
              <w:lastRenderedPageBreak/>
              <w:t>Izbrani dobavitelj mora naročniku v pregled in pot</w:t>
            </w:r>
            <w:r>
              <w:rPr>
                <w:rFonts w:ascii="Arial" w:hAnsi="Arial" w:cs="Arial"/>
                <w:sz w:val="18"/>
                <w:szCs w:val="18"/>
              </w:rPr>
              <w:t xml:space="preserve">rditev predložiti </w:t>
            </w:r>
            <w:r w:rsidR="00987961">
              <w:rPr>
                <w:rFonts w:ascii="Arial" w:hAnsi="Arial" w:cs="Arial"/>
                <w:sz w:val="18"/>
                <w:szCs w:val="18"/>
              </w:rPr>
              <w:t xml:space="preserve">delavniške </w:t>
            </w:r>
            <w:r>
              <w:rPr>
                <w:rFonts w:ascii="Arial" w:hAnsi="Arial" w:cs="Arial"/>
                <w:sz w:val="18"/>
                <w:szCs w:val="18"/>
              </w:rPr>
              <w:t>načrte opreme</w:t>
            </w:r>
            <w:r w:rsidRPr="00740C4D">
              <w:rPr>
                <w:rFonts w:ascii="Arial" w:hAnsi="Arial" w:cs="Arial"/>
                <w:sz w:val="18"/>
                <w:szCs w:val="18"/>
              </w:rPr>
              <w:t xml:space="preserve"> z vsemi pripadajočimi risbami (vključujoč strojne in električne instalacije)</w:t>
            </w:r>
            <w:r>
              <w:rPr>
                <w:rFonts w:ascii="Arial" w:hAnsi="Arial" w:cs="Arial"/>
                <w:sz w:val="18"/>
                <w:szCs w:val="18"/>
              </w:rPr>
              <w:t xml:space="preserve"> v </w:t>
            </w:r>
            <w:r w:rsidRPr="00573F8B">
              <w:rPr>
                <w:rFonts w:ascii="Arial" w:hAnsi="Arial" w:cs="Arial"/>
                <w:sz w:val="18"/>
                <w:szCs w:val="18"/>
              </w:rPr>
              <w:t xml:space="preserve">roku </w:t>
            </w:r>
            <w:r w:rsidR="00573F8B" w:rsidRPr="00573F8B">
              <w:rPr>
                <w:rFonts w:ascii="Arial" w:hAnsi="Arial" w:cs="Arial"/>
                <w:sz w:val="18"/>
                <w:szCs w:val="18"/>
              </w:rPr>
              <w:t>4</w:t>
            </w:r>
            <w:r w:rsidRPr="00573F8B">
              <w:rPr>
                <w:rFonts w:ascii="Arial" w:hAnsi="Arial" w:cs="Arial"/>
                <w:sz w:val="18"/>
                <w:szCs w:val="18"/>
              </w:rPr>
              <w:t xml:space="preserve"> tedn</w:t>
            </w:r>
            <w:r w:rsidR="00573F8B" w:rsidRPr="00573F8B">
              <w:rPr>
                <w:rFonts w:ascii="Arial" w:hAnsi="Arial" w:cs="Arial"/>
                <w:sz w:val="18"/>
                <w:szCs w:val="18"/>
              </w:rPr>
              <w:t>ov</w:t>
            </w:r>
            <w:r w:rsidRPr="00554CF4">
              <w:rPr>
                <w:rFonts w:ascii="Arial" w:hAnsi="Arial" w:cs="Arial"/>
                <w:sz w:val="18"/>
                <w:szCs w:val="18"/>
              </w:rPr>
              <w:t xml:space="preserve"> dni po podpisu pogodbe.</w:t>
            </w:r>
            <w:r w:rsidRPr="00740C4D">
              <w:rPr>
                <w:rFonts w:ascii="Arial" w:hAnsi="Arial" w:cs="Arial"/>
                <w:sz w:val="18"/>
                <w:szCs w:val="18"/>
              </w:rPr>
              <w:t xml:space="preserve"> </w:t>
            </w:r>
          </w:p>
          <w:p w14:paraId="49513E5A" w14:textId="77777777" w:rsidR="005757F2" w:rsidRDefault="005757F2" w:rsidP="005757F2">
            <w:pPr>
              <w:autoSpaceDE w:val="0"/>
              <w:autoSpaceDN w:val="0"/>
              <w:adjustRightInd w:val="0"/>
              <w:spacing w:line="240" w:lineRule="auto"/>
              <w:jc w:val="both"/>
              <w:rPr>
                <w:rFonts w:ascii="Arial" w:hAnsi="Arial" w:cs="Arial"/>
                <w:color w:val="000000"/>
                <w:sz w:val="18"/>
                <w:szCs w:val="18"/>
              </w:rPr>
            </w:pPr>
            <w:r w:rsidRPr="0093539B">
              <w:rPr>
                <w:rFonts w:ascii="Arial" w:hAnsi="Arial" w:cs="Arial"/>
                <w:color w:val="000000"/>
                <w:sz w:val="18"/>
                <w:szCs w:val="18"/>
              </w:rPr>
              <w:t>Izjemoma v primeru, da</w:t>
            </w:r>
            <w:r>
              <w:rPr>
                <w:rFonts w:ascii="Arial" w:hAnsi="Arial" w:cs="Arial"/>
                <w:color w:val="000000"/>
                <w:sz w:val="18"/>
                <w:szCs w:val="18"/>
              </w:rPr>
              <w:t xml:space="preserve"> dobavitelj</w:t>
            </w:r>
            <w:r w:rsidRPr="0093539B">
              <w:rPr>
                <w:rFonts w:ascii="Arial" w:hAnsi="Arial" w:cs="Arial"/>
                <w:color w:val="000000"/>
                <w:sz w:val="18"/>
                <w:szCs w:val="18"/>
              </w:rPr>
              <w:t xml:space="preserve"> iz objektivnih razlogov na more več dobaviti določene opreme iz ponudbenega predračuna, mora posredovati naročniku v potrditev novo, nadomestno opremo, ki mora ustrezati tehničnim zahtevam iz razpisne dokumentacije. </w:t>
            </w:r>
            <w:r>
              <w:rPr>
                <w:rFonts w:ascii="Arial" w:hAnsi="Arial" w:cs="Arial"/>
                <w:color w:val="000000"/>
                <w:sz w:val="18"/>
                <w:szCs w:val="18"/>
              </w:rPr>
              <w:t>Dobavitelj</w:t>
            </w:r>
            <w:r w:rsidRPr="0093539B">
              <w:rPr>
                <w:rFonts w:ascii="Arial" w:hAnsi="Arial" w:cs="Arial"/>
                <w:color w:val="000000"/>
                <w:sz w:val="18"/>
                <w:szCs w:val="18"/>
              </w:rPr>
              <w:t xml:space="preserve">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w:t>
            </w:r>
            <w:r>
              <w:rPr>
                <w:rFonts w:ascii="Arial" w:hAnsi="Arial" w:cs="Arial"/>
                <w:color w:val="000000"/>
                <w:sz w:val="18"/>
                <w:szCs w:val="18"/>
              </w:rPr>
              <w:t>je lahko tudi boljše kvalitete.</w:t>
            </w:r>
          </w:p>
          <w:p w14:paraId="4CD1E12E" w14:textId="7728627C" w:rsidR="005757F2" w:rsidRPr="003C52D2" w:rsidRDefault="005757F2" w:rsidP="005757F2">
            <w:pPr>
              <w:pStyle w:val="Telobesedila"/>
              <w:spacing w:after="0"/>
              <w:jc w:val="both"/>
              <w:rPr>
                <w:rFonts w:ascii="Arial" w:hAnsi="Arial" w:cs="Arial"/>
                <w:sz w:val="18"/>
                <w:szCs w:val="18"/>
              </w:rPr>
            </w:pPr>
            <w:r w:rsidRPr="003C52D2">
              <w:rPr>
                <w:rFonts w:ascii="Arial" w:hAnsi="Arial" w:cs="Arial"/>
                <w:sz w:val="18"/>
                <w:szCs w:val="18"/>
              </w:rPr>
              <w:t xml:space="preserve">Dobavitelj je dolžan obvestiti skrbnika pogodbe s strani naročnika o terminu dobave </w:t>
            </w:r>
            <w:r>
              <w:rPr>
                <w:rFonts w:ascii="Arial" w:hAnsi="Arial" w:cs="Arial"/>
                <w:sz w:val="18"/>
                <w:szCs w:val="18"/>
              </w:rPr>
              <w:t xml:space="preserve">ali montaže </w:t>
            </w:r>
            <w:r w:rsidRPr="003C52D2">
              <w:rPr>
                <w:rFonts w:ascii="Arial" w:hAnsi="Arial" w:cs="Arial"/>
                <w:sz w:val="18"/>
                <w:szCs w:val="18"/>
              </w:rPr>
              <w:t xml:space="preserve">opreme najmanj štiri (4) delovne dni pred dnevom dobave opreme, sicer naročnik ni dolžan prevzeti opreme. </w:t>
            </w:r>
          </w:p>
          <w:p w14:paraId="2AB87D6D" w14:textId="77777777" w:rsidR="005757F2" w:rsidRPr="00EB5542" w:rsidRDefault="005757F2" w:rsidP="005757F2">
            <w:pPr>
              <w:spacing w:after="0" w:line="260" w:lineRule="exact"/>
              <w:jc w:val="both"/>
              <w:rPr>
                <w:rFonts w:ascii="Arial" w:hAnsi="Arial" w:cs="Arial"/>
                <w:sz w:val="18"/>
                <w:szCs w:val="18"/>
              </w:rPr>
            </w:pPr>
          </w:p>
        </w:tc>
      </w:tr>
    </w:tbl>
    <w:p w14:paraId="47F7FED9" w14:textId="62D51BAD" w:rsidR="005757F2" w:rsidRPr="001C351B" w:rsidRDefault="006C2957" w:rsidP="005757F2">
      <w:pPr>
        <w:spacing w:before="225" w:after="225" w:line="240" w:lineRule="auto"/>
        <w:jc w:val="both"/>
        <w:rPr>
          <w:rFonts w:ascii="Arial" w:hAnsi="Arial" w:cs="Arial"/>
          <w:b/>
          <w:bCs/>
          <w:color w:val="808080" w:themeColor="background1" w:themeShade="80"/>
          <w:sz w:val="18"/>
          <w:szCs w:val="18"/>
        </w:rPr>
      </w:pPr>
      <w:r>
        <w:rPr>
          <w:rFonts w:ascii="Arial" w:hAnsi="Arial" w:cs="Arial"/>
          <w:b/>
          <w:bCs/>
          <w:color w:val="808080" w:themeColor="background1" w:themeShade="80"/>
          <w:sz w:val="18"/>
          <w:szCs w:val="18"/>
        </w:rPr>
        <w:lastRenderedPageBreak/>
        <w:t>_</w:t>
      </w:r>
      <w:r w:rsidR="005757F2" w:rsidRPr="001C351B">
        <w:rPr>
          <w:rFonts w:ascii="Arial" w:hAnsi="Arial" w:cs="Arial"/>
          <w:b/>
          <w:bCs/>
          <w:color w:val="808080" w:themeColor="background1" w:themeShade="80"/>
          <w:sz w:val="18"/>
          <w:szCs w:val="18"/>
        </w:rPr>
        <w:t>. PODIZVAJALCI</w:t>
      </w:r>
    </w:p>
    <w:p w14:paraId="0FF8A26E" w14:textId="4D1BD006" w:rsidR="005757F2" w:rsidRPr="001C351B" w:rsidRDefault="005757F2" w:rsidP="005757F2">
      <w:pPr>
        <w:spacing w:before="225" w:after="225"/>
        <w:jc w:val="both"/>
        <w:rPr>
          <w:color w:val="808080" w:themeColor="background1" w:themeShade="80"/>
        </w:rPr>
      </w:pPr>
      <w:r w:rsidRPr="001C351B">
        <w:rPr>
          <w:rFonts w:ascii="Arial" w:hAnsi="Arial" w:cs="Arial"/>
          <w:i/>
          <w:iCs/>
          <w:color w:val="808080" w:themeColor="background1" w:themeShade="80"/>
          <w:sz w:val="18"/>
          <w:szCs w:val="18"/>
        </w:rPr>
        <w:t>Opomba:</w:t>
      </w:r>
      <w:r>
        <w:rPr>
          <w:color w:val="808080" w:themeColor="background1" w:themeShade="80"/>
        </w:rPr>
        <w:t xml:space="preserve"> </w:t>
      </w:r>
      <w:r w:rsidRPr="001C351B">
        <w:rPr>
          <w:rFonts w:ascii="Arial" w:hAnsi="Arial" w:cs="Arial"/>
          <w:i/>
          <w:iCs/>
          <w:color w:val="808080" w:themeColor="background1" w:themeShade="80"/>
          <w:sz w:val="18"/>
          <w:szCs w:val="18"/>
        </w:rPr>
        <w:t xml:space="preserve">V KOLIKOR PONUDNIK NE NASTOPA S PODIZVAJALCI SE RAZDELEK </w:t>
      </w:r>
      <w:r w:rsidR="006C2957">
        <w:rPr>
          <w:rFonts w:ascii="Arial" w:hAnsi="Arial" w:cs="Arial"/>
          <w:i/>
          <w:iCs/>
          <w:color w:val="808080" w:themeColor="background1" w:themeShade="80"/>
          <w:sz w:val="18"/>
          <w:szCs w:val="18"/>
        </w:rPr>
        <w:t>_</w:t>
      </w:r>
      <w:r w:rsidRPr="001C351B">
        <w:rPr>
          <w:rFonts w:ascii="Arial" w:hAnsi="Arial" w:cs="Arial"/>
          <w:i/>
          <w:iCs/>
          <w:color w:val="808080" w:themeColor="background1" w:themeShade="80"/>
          <w:sz w:val="18"/>
          <w:szCs w:val="18"/>
        </w:rPr>
        <w:t>. IZBRIŠE</w:t>
      </w:r>
    </w:p>
    <w:p w14:paraId="507C070A" w14:textId="30C82EB8" w:rsidR="005757F2" w:rsidRPr="001C351B" w:rsidRDefault="006C2957" w:rsidP="005757F2">
      <w:pPr>
        <w:spacing w:after="0" w:line="240" w:lineRule="auto"/>
        <w:jc w:val="center"/>
        <w:rPr>
          <w:color w:val="808080" w:themeColor="background1" w:themeShade="80"/>
        </w:rPr>
      </w:pPr>
      <w:r>
        <w:rPr>
          <w:rFonts w:ascii="Arial" w:hAnsi="Arial" w:cs="Arial"/>
          <w:b/>
          <w:bCs/>
          <w:color w:val="808080" w:themeColor="background1" w:themeShade="80"/>
          <w:sz w:val="18"/>
          <w:szCs w:val="18"/>
        </w:rPr>
        <w:t>_</w:t>
      </w:r>
      <w:r w:rsidR="005757F2" w:rsidRPr="001C351B">
        <w:rPr>
          <w:rFonts w:ascii="Arial" w:hAnsi="Arial" w:cs="Arial"/>
          <w:b/>
          <w:bCs/>
          <w:color w:val="808080" w:themeColor="background1" w:themeShade="80"/>
          <w:sz w:val="18"/>
          <w:szCs w:val="18"/>
        </w:rPr>
        <w:t>. člen</w:t>
      </w:r>
    </w:p>
    <w:tbl>
      <w:tblPr>
        <w:tblW w:w="0" w:type="auto"/>
        <w:tblInd w:w="108" w:type="dxa"/>
        <w:tblLook w:val="04A0" w:firstRow="1" w:lastRow="0" w:firstColumn="1" w:lastColumn="0" w:noHBand="0" w:noVBand="1"/>
      </w:tblPr>
      <w:tblGrid>
        <w:gridCol w:w="8658"/>
      </w:tblGrid>
      <w:tr w:rsidR="005757F2" w:rsidRPr="001C351B" w14:paraId="02588F76" w14:textId="77777777" w:rsidTr="005757F2">
        <w:tc>
          <w:tcPr>
            <w:tcW w:w="0" w:type="auto"/>
            <w:tcMar>
              <w:top w:w="0" w:type="auto"/>
              <w:bottom w:w="0" w:type="auto"/>
            </w:tcMar>
          </w:tcPr>
          <w:p w14:paraId="4126E37F" w14:textId="77777777" w:rsidR="005757F2" w:rsidRPr="001C351B" w:rsidRDefault="005757F2" w:rsidP="005757F2">
            <w:pPr>
              <w:spacing w:before="225" w:after="225"/>
              <w:jc w:val="both"/>
              <w:rPr>
                <w:color w:val="808080" w:themeColor="background1" w:themeShade="80"/>
              </w:rPr>
            </w:pPr>
            <w:r w:rsidRPr="001C351B">
              <w:rPr>
                <w:rFonts w:ascii="Arial" w:hAnsi="Arial" w:cs="Arial"/>
                <w:color w:val="808080" w:themeColor="background1" w:themeShade="80"/>
                <w:sz w:val="18"/>
                <w:szCs w:val="18"/>
              </w:rPr>
              <w:t>Dobavitelj 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5757F2" w:rsidRPr="001C351B" w14:paraId="4F492754" w14:textId="77777777" w:rsidTr="005757F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BF26950" w14:textId="77777777" w:rsidR="005757F2" w:rsidRPr="001C351B" w:rsidRDefault="005757F2" w:rsidP="005757F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DBEE44C" w14:textId="77777777" w:rsidR="005757F2" w:rsidRPr="001C351B" w:rsidRDefault="005757F2" w:rsidP="005757F2">
                  <w:pPr>
                    <w:rPr>
                      <w:color w:val="808080" w:themeColor="background1" w:themeShade="80"/>
                    </w:rPr>
                  </w:pPr>
                </w:p>
              </w:tc>
            </w:tr>
            <w:tr w:rsidR="005757F2" w:rsidRPr="001C351B" w14:paraId="03A2CA8A" w14:textId="77777777" w:rsidTr="005757F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7694C3" w14:textId="77777777" w:rsidR="005757F2" w:rsidRPr="001C351B" w:rsidRDefault="005757F2" w:rsidP="005757F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435CF1D" w14:textId="77777777" w:rsidR="005757F2" w:rsidRPr="001C351B" w:rsidRDefault="005757F2" w:rsidP="005757F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6F574FF1" w14:textId="77777777" w:rsidR="005757F2" w:rsidRPr="001C351B" w:rsidRDefault="005757F2" w:rsidP="005757F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5757F2" w:rsidRPr="001C351B" w14:paraId="24C7168B" w14:textId="77777777" w:rsidTr="005757F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40B886" w14:textId="77777777" w:rsidR="005757F2" w:rsidRPr="001C351B" w:rsidRDefault="005757F2" w:rsidP="005757F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8F39C7C" w14:textId="77777777" w:rsidR="005757F2" w:rsidRPr="001C351B" w:rsidRDefault="005757F2" w:rsidP="005757F2">
                  <w:pPr>
                    <w:rPr>
                      <w:color w:val="808080" w:themeColor="background1" w:themeShade="80"/>
                    </w:rPr>
                  </w:pPr>
                </w:p>
              </w:tc>
            </w:tr>
            <w:tr w:rsidR="005757F2" w:rsidRPr="001C351B" w14:paraId="5821CB9E" w14:textId="77777777" w:rsidTr="005757F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4B88FA4" w14:textId="77777777" w:rsidR="005757F2" w:rsidRPr="001C351B" w:rsidRDefault="005757F2" w:rsidP="005757F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76B4272" w14:textId="77777777" w:rsidR="005757F2" w:rsidRPr="001C351B" w:rsidRDefault="005757F2" w:rsidP="005757F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28E0EE46" w14:textId="77777777" w:rsidR="005757F2" w:rsidRPr="001C351B" w:rsidRDefault="005757F2" w:rsidP="005757F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14:paraId="238D6496" w14:textId="77777777" w:rsidR="005757F2" w:rsidRPr="001C351B" w:rsidRDefault="005757F2" w:rsidP="005757F2">
            <w:pPr>
              <w:spacing w:before="225" w:after="225"/>
              <w:jc w:val="both"/>
              <w:rPr>
                <w:color w:val="808080" w:themeColor="background1" w:themeShade="80"/>
              </w:rPr>
            </w:pPr>
          </w:p>
        </w:tc>
      </w:tr>
    </w:tbl>
    <w:p w14:paraId="1A84417D" w14:textId="77777777" w:rsidR="005757F2" w:rsidRDefault="005757F2" w:rsidP="005757F2">
      <w:pPr>
        <w:spacing w:after="0" w:line="240" w:lineRule="auto"/>
      </w:pPr>
    </w:p>
    <w:p w14:paraId="5ED124EA" w14:textId="3F0849E0" w:rsidR="005757F2" w:rsidRDefault="005757F2" w:rsidP="005757F2">
      <w:pPr>
        <w:spacing w:before="225" w:after="225" w:line="240" w:lineRule="auto"/>
        <w:jc w:val="both"/>
      </w:pPr>
      <w:r>
        <w:rPr>
          <w:rFonts w:ascii="Arial" w:hAnsi="Arial" w:cs="Arial"/>
          <w:b/>
          <w:bCs/>
          <w:color w:val="000000"/>
          <w:sz w:val="18"/>
          <w:szCs w:val="18"/>
        </w:rPr>
        <w:t>V. OBVEZNOSTI IN JAMSTVA DOBAVITELJA</w:t>
      </w:r>
    </w:p>
    <w:p w14:paraId="188200F3" w14:textId="77777777" w:rsidR="005757F2" w:rsidRDefault="005757F2" w:rsidP="005757F2">
      <w:pPr>
        <w:spacing w:after="0" w:line="240" w:lineRule="auto"/>
        <w:jc w:val="center"/>
      </w:pPr>
      <w:r>
        <w:rPr>
          <w:rFonts w:ascii="Arial" w:hAnsi="Arial" w:cs="Arial"/>
          <w:b/>
          <w:bCs/>
          <w:color w:val="000000"/>
          <w:sz w:val="18"/>
          <w:szCs w:val="18"/>
        </w:rPr>
        <w:t>11. člen</w:t>
      </w:r>
    </w:p>
    <w:tbl>
      <w:tblPr>
        <w:tblW w:w="0" w:type="auto"/>
        <w:tblInd w:w="108" w:type="dxa"/>
        <w:tblLook w:val="04A0" w:firstRow="1" w:lastRow="0" w:firstColumn="1" w:lastColumn="0" w:noHBand="0" w:noVBand="1"/>
      </w:tblPr>
      <w:tblGrid>
        <w:gridCol w:w="8962"/>
      </w:tblGrid>
      <w:tr w:rsidR="005757F2" w14:paraId="01DF4614" w14:textId="77777777" w:rsidTr="005757F2">
        <w:tc>
          <w:tcPr>
            <w:tcW w:w="0" w:type="auto"/>
            <w:tcMar>
              <w:top w:w="0" w:type="auto"/>
              <w:bottom w:w="0" w:type="auto"/>
            </w:tcMar>
          </w:tcPr>
          <w:p w14:paraId="4E6B18E2" w14:textId="77777777" w:rsidR="005757F2" w:rsidRDefault="005757F2" w:rsidP="005757F2">
            <w:pPr>
              <w:spacing w:before="225" w:after="225"/>
              <w:jc w:val="both"/>
            </w:pPr>
            <w:r>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5757F2" w14:paraId="12161022" w14:textId="77777777" w:rsidTr="005757F2">
              <w:tc>
                <w:tcPr>
                  <w:tcW w:w="0" w:type="auto"/>
                  <w:tcMar>
                    <w:top w:w="0" w:type="auto"/>
                    <w:bottom w:w="0" w:type="auto"/>
                  </w:tcMar>
                </w:tcPr>
                <w:p w14:paraId="7DA66F30" w14:textId="77777777" w:rsidR="005757F2" w:rsidRPr="008C2E8E" w:rsidRDefault="005757F2" w:rsidP="00F736DC">
                  <w:pPr>
                    <w:pStyle w:val="Odstavekseznama"/>
                    <w:numPr>
                      <w:ilvl w:val="0"/>
                      <w:numId w:val="12"/>
                    </w:numPr>
                    <w:jc w:val="both"/>
                    <w:rPr>
                      <w:rFonts w:ascii="Arial" w:hAnsi="Arial" w:cs="Arial"/>
                      <w:color w:val="000000"/>
                      <w:sz w:val="18"/>
                      <w:szCs w:val="18"/>
                    </w:rPr>
                  </w:pPr>
                  <w:r>
                    <w:rPr>
                      <w:rFonts w:ascii="Arial" w:hAnsi="Arial" w:cs="Arial"/>
                      <w:color w:val="000000"/>
                      <w:sz w:val="18"/>
                      <w:szCs w:val="18"/>
                    </w:rPr>
                    <w:t>dobavo opreme</w:t>
                  </w:r>
                  <w:r w:rsidRPr="008C2E8E">
                    <w:rPr>
                      <w:rFonts w:ascii="Arial" w:hAnsi="Arial" w:cs="Arial"/>
                      <w:color w:val="000000"/>
                      <w:sz w:val="18"/>
                      <w:szCs w:val="18"/>
                    </w:rPr>
                    <w:t xml:space="preser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75048383" w14:textId="77777777" w:rsidR="005757F2" w:rsidRPr="008C2E8E" w:rsidRDefault="005757F2" w:rsidP="00F736DC">
                  <w:pPr>
                    <w:pStyle w:val="Odstavekseznama"/>
                    <w:numPr>
                      <w:ilvl w:val="0"/>
                      <w:numId w:val="12"/>
                    </w:numPr>
                    <w:jc w:val="both"/>
                    <w:rPr>
                      <w:rFonts w:ascii="Arial" w:hAnsi="Arial" w:cs="Arial"/>
                      <w:color w:val="000000"/>
                      <w:sz w:val="18"/>
                      <w:szCs w:val="18"/>
                    </w:rPr>
                  </w:pPr>
                  <w:r w:rsidRPr="008C2E8E">
                    <w:rPr>
                      <w:rFonts w:ascii="Arial" w:hAnsi="Arial" w:cs="Arial"/>
                      <w:color w:val="000000"/>
                      <w:sz w:val="18"/>
                      <w:szCs w:val="18"/>
                    </w:rPr>
                    <w:t>dobavo izvedel v pogodbeno določenih rokih;</w:t>
                  </w:r>
                </w:p>
                <w:p w14:paraId="49363B31" w14:textId="77777777" w:rsidR="005757F2" w:rsidRPr="008C2E8E" w:rsidRDefault="005757F2" w:rsidP="00F736DC">
                  <w:pPr>
                    <w:pStyle w:val="Odstavekseznama"/>
                    <w:numPr>
                      <w:ilvl w:val="0"/>
                      <w:numId w:val="12"/>
                    </w:numPr>
                    <w:jc w:val="both"/>
                    <w:rPr>
                      <w:rFonts w:ascii="Arial" w:hAnsi="Arial" w:cs="Arial"/>
                      <w:color w:val="000000"/>
                      <w:sz w:val="18"/>
                      <w:szCs w:val="18"/>
                    </w:rPr>
                  </w:pPr>
                  <w:r w:rsidRPr="008C2E8E">
                    <w:rPr>
                      <w:rFonts w:ascii="Arial" w:hAnsi="Arial" w:cs="Arial"/>
                      <w:color w:val="000000"/>
                      <w:sz w:val="18"/>
                      <w:szCs w:val="18"/>
                    </w:rPr>
                    <w:t>izvedel vse zahteve poleg dobave skladno z razpisno dokumentacijo in v okviru določil te pogodbe in morebitnih dodatnih dogovorov med pogodbenima strankama;</w:t>
                  </w:r>
                </w:p>
                <w:p w14:paraId="4089915B" w14:textId="77777777" w:rsidR="005757F2" w:rsidRPr="008C2E8E" w:rsidRDefault="005757F2" w:rsidP="00F736DC">
                  <w:pPr>
                    <w:pStyle w:val="Odstavekseznama"/>
                    <w:numPr>
                      <w:ilvl w:val="0"/>
                      <w:numId w:val="12"/>
                    </w:numPr>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 ali drugih obveznostih dobavitelja;</w:t>
                  </w:r>
                </w:p>
                <w:p w14:paraId="789A1FA1" w14:textId="77777777" w:rsidR="005757F2" w:rsidRPr="008C2E8E" w:rsidRDefault="005757F2" w:rsidP="00F736DC">
                  <w:pPr>
                    <w:pStyle w:val="Odstavekseznama"/>
                    <w:numPr>
                      <w:ilvl w:val="0"/>
                      <w:numId w:val="12"/>
                    </w:numPr>
                    <w:jc w:val="both"/>
                    <w:rPr>
                      <w:rFonts w:ascii="Arial" w:hAnsi="Arial" w:cs="Arial"/>
                      <w:color w:val="000000"/>
                      <w:sz w:val="18"/>
                      <w:szCs w:val="18"/>
                    </w:rPr>
                  </w:pPr>
                  <w:r w:rsidRPr="008C2E8E">
                    <w:rPr>
                      <w:rFonts w:ascii="Arial" w:hAnsi="Arial" w:cs="Arial"/>
                      <w:color w:val="000000"/>
                      <w:sz w:val="18"/>
                      <w:szCs w:val="18"/>
                    </w:rPr>
                    <w:lastRenderedPageBreak/>
                    <w:t>pravočasno opozoril naročnika na morebitne ovire pri dobavi ali drugih obveznostih dobavitelja;</w:t>
                  </w:r>
                </w:p>
                <w:p w14:paraId="4BBC5FF2" w14:textId="77777777" w:rsidR="005757F2" w:rsidRPr="008C2E8E" w:rsidRDefault="005757F2" w:rsidP="00F736DC">
                  <w:pPr>
                    <w:pStyle w:val="Odstavekseznama"/>
                    <w:numPr>
                      <w:ilvl w:val="0"/>
                      <w:numId w:val="12"/>
                    </w:numPr>
                    <w:jc w:val="both"/>
                    <w:rPr>
                      <w:rFonts w:ascii="Arial" w:hAnsi="Arial" w:cs="Arial"/>
                      <w:color w:val="000000"/>
                      <w:sz w:val="18"/>
                      <w:szCs w:val="18"/>
                    </w:rPr>
                  </w:pPr>
                  <w:r w:rsidRPr="008C2E8E">
                    <w:rPr>
                      <w:rFonts w:ascii="Arial" w:hAnsi="Arial" w:cs="Arial"/>
                      <w:color w:val="000000"/>
                      <w:sz w:val="18"/>
                      <w:szCs w:val="18"/>
                    </w:rPr>
                    <w:t>ščitil interese naročnika.</w:t>
                  </w:r>
                </w:p>
                <w:p w14:paraId="14B99584" w14:textId="77777777" w:rsidR="005757F2" w:rsidRPr="008C2E8E" w:rsidRDefault="005757F2" w:rsidP="005757F2">
                  <w:pPr>
                    <w:jc w:val="both"/>
                    <w:rPr>
                      <w:rFonts w:ascii="Arial" w:hAnsi="Arial" w:cs="Arial"/>
                      <w:sz w:val="18"/>
                      <w:szCs w:val="18"/>
                    </w:rPr>
                  </w:pPr>
                  <w:r w:rsidRPr="008C2E8E">
                    <w:rPr>
                      <w:rFonts w:ascii="Arial" w:hAnsi="Arial" w:cs="Arial"/>
                      <w:sz w:val="18"/>
                      <w:szCs w:val="18"/>
                    </w:rPr>
                    <w:t xml:space="preserve">Dobavitelj naročniku jamči: </w:t>
                  </w:r>
                </w:p>
                <w:p w14:paraId="2EA9B12F" w14:textId="77777777" w:rsidR="005757F2" w:rsidRPr="008C2E8E" w:rsidRDefault="005757F2" w:rsidP="00F736DC">
                  <w:pPr>
                    <w:pStyle w:val="Odstavekseznama"/>
                    <w:numPr>
                      <w:ilvl w:val="0"/>
                      <w:numId w:val="11"/>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3EFF35CF" w14:textId="77777777" w:rsidR="005757F2" w:rsidRPr="008C2E8E" w:rsidRDefault="005757F2" w:rsidP="00F736DC">
                  <w:pPr>
                    <w:pStyle w:val="Odstavekseznama"/>
                    <w:numPr>
                      <w:ilvl w:val="0"/>
                      <w:numId w:val="11"/>
                    </w:numPr>
                    <w:jc w:val="both"/>
                    <w:rPr>
                      <w:rFonts w:ascii="Arial" w:hAnsi="Arial" w:cs="Arial"/>
                      <w:sz w:val="18"/>
                      <w:szCs w:val="18"/>
                    </w:rPr>
                  </w:pPr>
                  <w:r w:rsidRPr="008C2E8E">
                    <w:rPr>
                      <w:rFonts w:ascii="Arial" w:hAnsi="Arial" w:cs="Arial"/>
                      <w:sz w:val="18"/>
                      <w:szCs w:val="18"/>
                    </w:rPr>
                    <w:t xml:space="preserve">da je dobavljena oprema tovarniško nova; </w:t>
                  </w:r>
                </w:p>
                <w:p w14:paraId="5FC028F4" w14:textId="77777777" w:rsidR="005757F2" w:rsidRPr="008C2E8E" w:rsidRDefault="005757F2" w:rsidP="00F736DC">
                  <w:pPr>
                    <w:pStyle w:val="Odstavekseznama"/>
                    <w:numPr>
                      <w:ilvl w:val="0"/>
                      <w:numId w:val="11"/>
                    </w:numPr>
                    <w:jc w:val="both"/>
                    <w:rPr>
                      <w:rFonts w:ascii="Arial" w:hAnsi="Arial" w:cs="Arial"/>
                      <w:sz w:val="18"/>
                      <w:szCs w:val="18"/>
                    </w:rPr>
                  </w:pPr>
                  <w:r w:rsidRPr="008C2E8E">
                    <w:rPr>
                      <w:rFonts w:ascii="Arial" w:hAnsi="Arial" w:cs="Arial"/>
                      <w:sz w:val="18"/>
                      <w:szCs w:val="18"/>
                    </w:rPr>
                    <w:t xml:space="preserve">da nima pravnih napak; </w:t>
                  </w:r>
                </w:p>
                <w:p w14:paraId="69F001EA" w14:textId="77777777" w:rsidR="005757F2" w:rsidRPr="008C2E8E" w:rsidRDefault="005757F2" w:rsidP="00F736DC">
                  <w:pPr>
                    <w:pStyle w:val="Odstavekseznama"/>
                    <w:numPr>
                      <w:ilvl w:val="0"/>
                      <w:numId w:val="11"/>
                    </w:numPr>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14:paraId="37864FB7" w14:textId="77777777" w:rsidR="005757F2" w:rsidRPr="00BB58B1" w:rsidRDefault="005757F2" w:rsidP="00F736DC">
                  <w:pPr>
                    <w:pStyle w:val="Odstavekseznama"/>
                    <w:numPr>
                      <w:ilvl w:val="0"/>
                      <w:numId w:val="11"/>
                    </w:numPr>
                    <w:jc w:val="both"/>
                    <w:rPr>
                      <w:rFonts w:ascii="Arial" w:hAnsi="Arial" w:cs="Arial"/>
                      <w:sz w:val="18"/>
                      <w:szCs w:val="18"/>
                    </w:rPr>
                  </w:pPr>
                  <w:r w:rsidRPr="008C2E8E">
                    <w:rPr>
                      <w:rFonts w:ascii="Arial" w:hAnsi="Arial" w:cs="Arial"/>
                      <w:sz w:val="18"/>
                      <w:szCs w:val="18"/>
                    </w:rPr>
                    <w:t xml:space="preserve">da bo naročnik pridobil vse pravice, ki so vezane na opremo, dobavitelj pa bo brezhibno izvrševal vse obveznosti, ki so vezane na opremo. </w:t>
                  </w:r>
                </w:p>
                <w:p w14:paraId="36ACF3ED" w14:textId="77777777" w:rsidR="005757F2" w:rsidRDefault="005757F2" w:rsidP="005757F2">
                  <w:pPr>
                    <w:jc w:val="both"/>
                    <w:rPr>
                      <w:rFonts w:ascii="Arial" w:hAnsi="Arial" w:cs="Arial"/>
                      <w:sz w:val="18"/>
                      <w:szCs w:val="18"/>
                    </w:rPr>
                  </w:pPr>
                  <w:r w:rsidRPr="008C2E8E">
                    <w:rPr>
                      <w:rFonts w:ascii="Arial" w:hAnsi="Arial" w:cs="Arial"/>
                      <w:sz w:val="18"/>
                      <w:szCs w:val="18"/>
                    </w:rPr>
                    <w:t xml:space="preserve">Jamstvo dobavitelja za skrite napake opreme velja še 180 dni po prevzemu blaga. Če se v tem roku pri kateremkoli kosu dobavljene opreme pokažejo našteta odstopanja ali napake, lahko naročnik razdre pogodbo delno ali v celoti. </w:t>
                  </w:r>
                </w:p>
                <w:p w14:paraId="241699C6" w14:textId="77777777" w:rsidR="005757F2" w:rsidRPr="0095670F" w:rsidRDefault="005757F2" w:rsidP="005757F2">
                  <w:pPr>
                    <w:jc w:val="both"/>
                  </w:pPr>
                  <w:r w:rsidRPr="008C2E8E">
                    <w:rPr>
                      <w:rFonts w:ascii="Arial" w:hAnsi="Arial" w:cs="Arial"/>
                      <w:sz w:val="18"/>
                      <w:szCs w:val="18"/>
                    </w:rPr>
                    <w:t>V primeru razdrtja pogodbe naročnik pisno o tem obvesti dobavitelja in navede, na kateri lokaciji in v katerem času mu bo predana že dobavljena oprema na razpolago in določi rok za vrnitev kupnine.</w:t>
                  </w:r>
                  <w:r>
                    <w:t xml:space="preserve"> </w:t>
                  </w:r>
                </w:p>
              </w:tc>
            </w:tr>
          </w:tbl>
          <w:p w14:paraId="73759B9A" w14:textId="77777777" w:rsidR="005757F2" w:rsidRDefault="005757F2" w:rsidP="005757F2"/>
        </w:tc>
      </w:tr>
    </w:tbl>
    <w:p w14:paraId="6D902CBA" w14:textId="3C06EC18" w:rsidR="005757F2" w:rsidRDefault="005757F2" w:rsidP="005757F2">
      <w:pPr>
        <w:spacing w:before="225" w:after="225" w:line="240" w:lineRule="auto"/>
        <w:jc w:val="both"/>
      </w:pPr>
      <w:r>
        <w:rPr>
          <w:rFonts w:ascii="Arial" w:hAnsi="Arial" w:cs="Arial"/>
          <w:b/>
          <w:bCs/>
          <w:color w:val="000000"/>
          <w:sz w:val="18"/>
          <w:szCs w:val="18"/>
        </w:rPr>
        <w:t>VI. SKRBNIKI POGODBE</w:t>
      </w:r>
    </w:p>
    <w:p w14:paraId="4F10D601" w14:textId="77777777" w:rsidR="005757F2" w:rsidRDefault="005757F2" w:rsidP="005757F2">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5757F2" w14:paraId="4AB1D12A" w14:textId="77777777" w:rsidTr="005757F2">
        <w:tc>
          <w:tcPr>
            <w:tcW w:w="0" w:type="auto"/>
            <w:tcMar>
              <w:top w:w="0" w:type="auto"/>
              <w:bottom w:w="0" w:type="auto"/>
            </w:tcMar>
          </w:tcPr>
          <w:p w14:paraId="53EECDA3" w14:textId="77777777" w:rsidR="005757F2" w:rsidRPr="00BB58B1" w:rsidRDefault="005757F2" w:rsidP="005757F2">
            <w:pPr>
              <w:spacing w:before="225" w:after="225"/>
              <w:jc w:val="both"/>
            </w:pPr>
            <w:r>
              <w:rPr>
                <w:rFonts w:ascii="Arial" w:hAnsi="Arial" w:cs="Arial"/>
                <w:color w:val="000000"/>
                <w:sz w:val="18"/>
                <w:szCs w:val="18"/>
              </w:rPr>
              <w:t>Skrbnik pogodbe s strani naročnika je ______________</w:t>
            </w:r>
          </w:p>
          <w:p w14:paraId="0B53C7ED" w14:textId="77777777" w:rsidR="005757F2" w:rsidRPr="00BB58B1" w:rsidRDefault="005757F2" w:rsidP="005757F2">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28297D2E" w14:textId="77777777" w:rsidR="005757F2" w:rsidRPr="00BB58B1" w:rsidRDefault="005757F2" w:rsidP="005757F2">
            <w:pPr>
              <w:spacing w:before="225" w:after="225"/>
              <w:jc w:val="both"/>
            </w:pPr>
            <w:r>
              <w:rPr>
                <w:rFonts w:ascii="Arial" w:hAnsi="Arial" w:cs="Arial"/>
                <w:color w:val="000000"/>
                <w:sz w:val="18"/>
                <w:szCs w:val="18"/>
              </w:rPr>
              <w:t>Pooblaščeni predstavnik dobavitelja je _______________</w:t>
            </w:r>
          </w:p>
          <w:p w14:paraId="5AB41C62" w14:textId="77777777" w:rsidR="005757F2" w:rsidRDefault="005757F2" w:rsidP="005757F2">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22B211E0" w14:textId="709C26C3" w:rsidR="005757F2" w:rsidRDefault="005757F2" w:rsidP="005757F2">
      <w:pPr>
        <w:spacing w:before="225" w:after="225" w:line="240" w:lineRule="auto"/>
        <w:jc w:val="both"/>
      </w:pPr>
      <w:r>
        <w:rPr>
          <w:rFonts w:ascii="Arial" w:hAnsi="Arial" w:cs="Arial"/>
          <w:b/>
          <w:bCs/>
          <w:color w:val="000000"/>
          <w:sz w:val="18"/>
          <w:szCs w:val="18"/>
        </w:rPr>
        <w:t>VII. POGODBENA KAZEN</w:t>
      </w:r>
    </w:p>
    <w:p w14:paraId="24647B25" w14:textId="77777777" w:rsidR="005757F2" w:rsidRDefault="005757F2" w:rsidP="005757F2">
      <w:pPr>
        <w:spacing w:after="0" w:line="240" w:lineRule="auto"/>
        <w:jc w:val="center"/>
      </w:pPr>
      <w:r>
        <w:rPr>
          <w:rFonts w:ascii="Arial" w:hAnsi="Arial" w:cs="Arial"/>
          <w:b/>
          <w:bCs/>
          <w:color w:val="000000"/>
          <w:sz w:val="18"/>
          <w:szCs w:val="18"/>
        </w:rPr>
        <w:t>13. člen</w:t>
      </w:r>
    </w:p>
    <w:tbl>
      <w:tblPr>
        <w:tblW w:w="0" w:type="auto"/>
        <w:tblInd w:w="108" w:type="dxa"/>
        <w:tblLook w:val="04A0" w:firstRow="1" w:lastRow="0" w:firstColumn="1" w:lastColumn="0" w:noHBand="0" w:noVBand="1"/>
      </w:tblPr>
      <w:tblGrid>
        <w:gridCol w:w="8962"/>
      </w:tblGrid>
      <w:tr w:rsidR="005757F2" w14:paraId="1FA9DC3A" w14:textId="77777777" w:rsidTr="005757F2">
        <w:tc>
          <w:tcPr>
            <w:tcW w:w="0" w:type="auto"/>
            <w:tcMar>
              <w:top w:w="0" w:type="auto"/>
              <w:bottom w:w="0" w:type="auto"/>
            </w:tcMar>
          </w:tcPr>
          <w:p w14:paraId="3DD4F9D5" w14:textId="77777777" w:rsidR="005757F2" w:rsidRDefault="005757F2" w:rsidP="005757F2">
            <w:pPr>
              <w:tabs>
                <w:tab w:val="left" w:pos="476"/>
              </w:tabs>
              <w:spacing w:line="260" w:lineRule="exact"/>
              <w:ind w:right="-51"/>
              <w:jc w:val="both"/>
              <w:rPr>
                <w:rFonts w:ascii="Arial" w:hAnsi="Arial" w:cs="Arial"/>
                <w:sz w:val="18"/>
                <w:szCs w:val="18"/>
              </w:rPr>
            </w:pPr>
          </w:p>
          <w:p w14:paraId="2E812D7B" w14:textId="539773E1" w:rsidR="005757F2" w:rsidRPr="00E371A1" w:rsidRDefault="005757F2" w:rsidP="005757F2">
            <w:pPr>
              <w:pStyle w:val="Navadensplet"/>
              <w:jc w:val="both"/>
              <w:rPr>
                <w:rFonts w:ascii="Arial" w:hAnsi="Arial" w:cs="Arial"/>
                <w:sz w:val="18"/>
                <w:szCs w:val="18"/>
              </w:rPr>
            </w:pPr>
            <w:r>
              <w:rPr>
                <w:rFonts w:ascii="Arial" w:hAnsi="Arial" w:cs="Arial"/>
                <w:color w:val="000000"/>
                <w:sz w:val="18"/>
                <w:szCs w:val="18"/>
              </w:rPr>
              <w:t xml:space="preserve">Če se dobavitelj po svoji krivdi pri izvedbi del ne drži dogovorjenih rokov, sme naročnik za vsak dan zamude zahtevati plačilo pogodbene kazni v višini </w:t>
            </w:r>
            <w:r w:rsidR="008917CD" w:rsidRPr="00E371A1">
              <w:rPr>
                <w:rFonts w:ascii="Arial" w:hAnsi="Arial" w:cs="Arial"/>
                <w:sz w:val="18"/>
                <w:szCs w:val="18"/>
              </w:rPr>
              <w:t>0,2</w:t>
            </w:r>
            <w:r w:rsidRPr="00E371A1">
              <w:rPr>
                <w:rFonts w:ascii="Arial" w:hAnsi="Arial" w:cs="Arial"/>
                <w:sz w:val="18"/>
                <w:szCs w:val="18"/>
              </w:rPr>
              <w:t xml:space="preserve"> % od </w:t>
            </w:r>
            <w:r w:rsidR="00225B88" w:rsidRPr="00E371A1">
              <w:rPr>
                <w:rFonts w:ascii="Arial" w:hAnsi="Arial" w:cs="Arial"/>
                <w:sz w:val="18"/>
                <w:szCs w:val="18"/>
              </w:rPr>
              <w:t>celotne pogodbene vrednosti</w:t>
            </w:r>
            <w:r w:rsidRPr="00E371A1">
              <w:rPr>
                <w:rFonts w:ascii="Arial" w:hAnsi="Arial" w:cs="Arial"/>
                <w:sz w:val="18"/>
                <w:szCs w:val="18"/>
              </w:rPr>
              <w:t xml:space="preserve">, vendar skupaj ne več kot </w:t>
            </w:r>
            <w:r w:rsidR="008917CD" w:rsidRPr="00E371A1">
              <w:rPr>
                <w:rFonts w:ascii="Arial" w:hAnsi="Arial" w:cs="Arial"/>
                <w:sz w:val="18"/>
                <w:szCs w:val="18"/>
              </w:rPr>
              <w:t>8</w:t>
            </w:r>
            <w:r w:rsidRPr="00E371A1">
              <w:rPr>
                <w:rFonts w:ascii="Arial" w:hAnsi="Arial" w:cs="Arial"/>
                <w:sz w:val="18"/>
                <w:szCs w:val="18"/>
              </w:rPr>
              <w:t xml:space="preserve"> % celotne pogodbene vrednosti.</w:t>
            </w:r>
          </w:p>
          <w:p w14:paraId="2CBA9E01" w14:textId="3D39A9AB" w:rsidR="005757F2" w:rsidRDefault="005757F2" w:rsidP="005757F2">
            <w:pPr>
              <w:pStyle w:val="Navadensplet"/>
              <w:jc w:val="both"/>
              <w:rPr>
                <w:rFonts w:ascii="Arial" w:hAnsi="Arial" w:cs="Arial"/>
                <w:color w:val="000000"/>
                <w:sz w:val="18"/>
                <w:szCs w:val="18"/>
              </w:rPr>
            </w:pPr>
            <w:r>
              <w:rPr>
                <w:rFonts w:ascii="Arial" w:hAnsi="Arial" w:cs="Arial"/>
                <w:color w:val="000000"/>
                <w:sz w:val="18"/>
                <w:szCs w:val="18"/>
              </w:rPr>
              <w:t xml:space="preserve">Pogodbena kazen se obračuna pri </w:t>
            </w:r>
            <w:r w:rsidR="00E371A1">
              <w:rPr>
                <w:rFonts w:ascii="Arial" w:hAnsi="Arial" w:cs="Arial"/>
                <w:color w:val="000000"/>
                <w:sz w:val="18"/>
                <w:szCs w:val="18"/>
              </w:rPr>
              <w:t xml:space="preserve">zadnjem </w:t>
            </w:r>
            <w:r>
              <w:rPr>
                <w:rFonts w:ascii="Arial" w:hAnsi="Arial" w:cs="Arial"/>
                <w:color w:val="000000"/>
                <w:sz w:val="18"/>
                <w:szCs w:val="18"/>
              </w:rPr>
              <w:t xml:space="preserve">plačilu za </w:t>
            </w:r>
            <w:r w:rsidR="00E371A1">
              <w:rPr>
                <w:rFonts w:ascii="Arial" w:hAnsi="Arial" w:cs="Arial"/>
                <w:color w:val="000000"/>
                <w:sz w:val="18"/>
                <w:szCs w:val="18"/>
              </w:rPr>
              <w:t>opravljene pogodbene obveznosti</w:t>
            </w:r>
            <w:r>
              <w:rPr>
                <w:rFonts w:ascii="Arial" w:hAnsi="Arial" w:cs="Arial"/>
                <w:color w:val="000000"/>
                <w:sz w:val="18"/>
                <w:szCs w:val="18"/>
              </w:rPr>
              <w:t>.</w:t>
            </w:r>
          </w:p>
          <w:p w14:paraId="0E4C496F" w14:textId="77777777" w:rsidR="005757F2" w:rsidRPr="002701E4" w:rsidRDefault="005757F2" w:rsidP="005757F2">
            <w:pPr>
              <w:pStyle w:val="Navadensplet"/>
              <w:jc w:val="both"/>
              <w:rPr>
                <w:rFonts w:ascii="Arial" w:hAnsi="Arial" w:cs="Arial"/>
                <w:color w:val="000000"/>
                <w:sz w:val="18"/>
                <w:szCs w:val="18"/>
              </w:rPr>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527259B0" w14:textId="77777777" w:rsidR="005757F2" w:rsidRDefault="005757F2" w:rsidP="005757F2">
      <w:pPr>
        <w:spacing w:after="0" w:line="240" w:lineRule="auto"/>
        <w:jc w:val="center"/>
        <w:rPr>
          <w:rFonts w:ascii="Arial" w:hAnsi="Arial" w:cs="Arial"/>
          <w:b/>
          <w:bCs/>
          <w:color w:val="000000"/>
          <w:sz w:val="18"/>
          <w:szCs w:val="18"/>
        </w:rPr>
      </w:pPr>
    </w:p>
    <w:p w14:paraId="07E78CC2" w14:textId="61638586" w:rsidR="005757F2" w:rsidRDefault="006C2957" w:rsidP="005757F2">
      <w:pPr>
        <w:spacing w:after="0" w:line="240" w:lineRule="auto"/>
        <w:rPr>
          <w:rFonts w:ascii="Arial" w:hAnsi="Arial" w:cs="Arial"/>
          <w:b/>
          <w:bCs/>
          <w:color w:val="000000"/>
          <w:sz w:val="18"/>
          <w:szCs w:val="18"/>
        </w:rPr>
      </w:pPr>
      <w:r>
        <w:rPr>
          <w:rFonts w:ascii="Arial" w:hAnsi="Arial" w:cs="Arial"/>
          <w:b/>
          <w:bCs/>
          <w:color w:val="000000"/>
          <w:sz w:val="18"/>
          <w:szCs w:val="18"/>
        </w:rPr>
        <w:t>VIII</w:t>
      </w:r>
      <w:r w:rsidR="005757F2">
        <w:rPr>
          <w:rFonts w:ascii="Arial" w:hAnsi="Arial" w:cs="Arial"/>
          <w:b/>
          <w:bCs/>
          <w:color w:val="000000"/>
          <w:sz w:val="18"/>
          <w:szCs w:val="18"/>
        </w:rPr>
        <w:t>. ODPRAVA NAPAK IN GARANCIJSKA DOBA, REZERVNI DELI IN SERVIS</w:t>
      </w:r>
    </w:p>
    <w:p w14:paraId="590F9D75" w14:textId="77777777" w:rsidR="005757F2" w:rsidRPr="00116AC5" w:rsidRDefault="005757F2" w:rsidP="005757F2">
      <w:pPr>
        <w:spacing w:after="0" w:line="240" w:lineRule="auto"/>
        <w:rPr>
          <w:rFonts w:ascii="Arial" w:hAnsi="Arial" w:cs="Arial"/>
          <w:b/>
          <w:bCs/>
          <w:i/>
          <w:color w:val="808080" w:themeColor="background1" w:themeShade="80"/>
          <w:sz w:val="18"/>
          <w:szCs w:val="18"/>
        </w:rPr>
      </w:pPr>
    </w:p>
    <w:p w14:paraId="47186712" w14:textId="6357171F"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14. člen</w:t>
      </w:r>
    </w:p>
    <w:p w14:paraId="1F1EE5A4" w14:textId="77777777" w:rsidR="00295CBD" w:rsidRDefault="00295CBD"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48DFF336" w14:textId="77777777" w:rsidTr="005757F2">
        <w:tc>
          <w:tcPr>
            <w:tcW w:w="0" w:type="auto"/>
            <w:tcMar>
              <w:top w:w="0" w:type="auto"/>
              <w:bottom w:w="0" w:type="auto"/>
            </w:tcMar>
          </w:tcPr>
          <w:p w14:paraId="703B3932" w14:textId="30575042" w:rsidR="005757F2" w:rsidRDefault="005757F2" w:rsidP="005757F2">
            <w:pPr>
              <w:spacing w:after="0" w:line="260" w:lineRule="exact"/>
              <w:jc w:val="both"/>
              <w:rPr>
                <w:rFonts w:ascii="Arial" w:hAnsi="Arial" w:cs="Arial"/>
                <w:sz w:val="18"/>
                <w:szCs w:val="18"/>
              </w:rPr>
            </w:pPr>
            <w:r w:rsidRPr="004C2DA4">
              <w:rPr>
                <w:rFonts w:ascii="Arial" w:hAnsi="Arial" w:cs="Arial"/>
                <w:sz w:val="18"/>
                <w:szCs w:val="18"/>
              </w:rPr>
              <w:lastRenderedPageBreak/>
              <w:t>V primeru količinskih ali kakovostnih odstopanj</w:t>
            </w:r>
            <w:r>
              <w:rPr>
                <w:rFonts w:ascii="Arial" w:hAnsi="Arial" w:cs="Arial"/>
                <w:sz w:val="18"/>
                <w:szCs w:val="18"/>
              </w:rPr>
              <w:t xml:space="preserve"> ob dobavi</w:t>
            </w:r>
            <w:r w:rsidRPr="004C2DA4">
              <w:rPr>
                <w:rFonts w:ascii="Arial" w:hAnsi="Arial" w:cs="Arial"/>
                <w:sz w:val="18"/>
                <w:szCs w:val="18"/>
              </w:rPr>
              <w:t xml:space="preserve">, </w:t>
            </w:r>
            <w:r w:rsidRPr="004C2DA4">
              <w:rPr>
                <w:rFonts w:ascii="Arial" w:hAnsi="Arial" w:cs="Arial"/>
                <w:color w:val="000000"/>
                <w:sz w:val="18"/>
                <w:szCs w:val="18"/>
              </w:rPr>
              <w:t xml:space="preserve">ki se ugotovijo s prevzemnim zapisnikom, </w:t>
            </w:r>
            <w:r w:rsidRPr="004C2DA4">
              <w:rPr>
                <w:rFonts w:ascii="Arial" w:hAnsi="Arial" w:cs="Arial"/>
                <w:sz w:val="18"/>
                <w:szCs w:val="18"/>
              </w:rPr>
              <w:t xml:space="preserve">se </w:t>
            </w:r>
            <w:r>
              <w:rPr>
                <w:rFonts w:ascii="Arial" w:hAnsi="Arial" w:cs="Arial"/>
                <w:sz w:val="18"/>
                <w:szCs w:val="18"/>
              </w:rPr>
              <w:t xml:space="preserve">dobavitelj </w:t>
            </w:r>
            <w:r w:rsidRPr="004C2DA4">
              <w:rPr>
                <w:rFonts w:ascii="Arial" w:hAnsi="Arial" w:cs="Arial"/>
                <w:sz w:val="18"/>
                <w:szCs w:val="18"/>
              </w:rPr>
              <w:t xml:space="preserve">obveže napake </w:t>
            </w:r>
            <w:r>
              <w:rPr>
                <w:rFonts w:ascii="Arial" w:hAnsi="Arial" w:cs="Arial"/>
                <w:sz w:val="18"/>
                <w:szCs w:val="18"/>
              </w:rPr>
              <w:t>odpraviti brezplačno v roku 1</w:t>
            </w:r>
            <w:r w:rsidR="00A674CB">
              <w:rPr>
                <w:rFonts w:ascii="Arial" w:hAnsi="Arial" w:cs="Arial"/>
                <w:sz w:val="18"/>
                <w:szCs w:val="18"/>
              </w:rPr>
              <w:t>4 delovnih</w:t>
            </w:r>
            <w:r>
              <w:rPr>
                <w:rFonts w:ascii="Arial" w:hAnsi="Arial" w:cs="Arial"/>
                <w:sz w:val="18"/>
                <w:szCs w:val="18"/>
              </w:rPr>
              <w:t xml:space="preserve"> </w:t>
            </w:r>
            <w:r w:rsidRPr="004C2DA4">
              <w:rPr>
                <w:rFonts w:ascii="Arial" w:hAnsi="Arial" w:cs="Arial"/>
                <w:sz w:val="18"/>
                <w:szCs w:val="18"/>
              </w:rPr>
              <w:t xml:space="preserve">dni od datuma </w:t>
            </w:r>
            <w:r>
              <w:rPr>
                <w:rFonts w:ascii="Arial" w:hAnsi="Arial" w:cs="Arial"/>
                <w:sz w:val="18"/>
                <w:szCs w:val="18"/>
              </w:rPr>
              <w:t xml:space="preserve">podpisa </w:t>
            </w:r>
            <w:r w:rsidR="00A674CB">
              <w:rPr>
                <w:rFonts w:ascii="Arial" w:hAnsi="Arial" w:cs="Arial"/>
                <w:sz w:val="18"/>
                <w:szCs w:val="18"/>
              </w:rPr>
              <w:t xml:space="preserve">primopredajnega </w:t>
            </w:r>
            <w:r w:rsidRPr="004C2DA4">
              <w:rPr>
                <w:rFonts w:ascii="Arial" w:hAnsi="Arial" w:cs="Arial"/>
                <w:sz w:val="18"/>
                <w:szCs w:val="18"/>
              </w:rPr>
              <w:t xml:space="preserve">zapisnika. </w:t>
            </w:r>
          </w:p>
          <w:p w14:paraId="2B0E38C3" w14:textId="77777777" w:rsidR="005757F2" w:rsidRDefault="005757F2" w:rsidP="005757F2">
            <w:pPr>
              <w:spacing w:after="0" w:line="260" w:lineRule="exact"/>
              <w:jc w:val="both"/>
              <w:rPr>
                <w:rFonts w:ascii="Arial" w:hAnsi="Arial" w:cs="Arial"/>
                <w:sz w:val="18"/>
                <w:szCs w:val="18"/>
              </w:rPr>
            </w:pPr>
          </w:p>
          <w:p w14:paraId="5BA46595" w14:textId="77777777" w:rsidR="005757F2" w:rsidRDefault="005757F2" w:rsidP="005757F2">
            <w:pPr>
              <w:spacing w:after="0" w:line="260" w:lineRule="exact"/>
              <w:jc w:val="both"/>
              <w:rPr>
                <w:rFonts w:ascii="Arial" w:hAnsi="Arial" w:cs="Arial"/>
                <w:sz w:val="18"/>
                <w:szCs w:val="18"/>
              </w:rPr>
            </w:pPr>
            <w:r w:rsidRPr="004C2DA4">
              <w:rPr>
                <w:rFonts w:ascii="Arial" w:hAnsi="Arial" w:cs="Arial"/>
                <w:sz w:val="18"/>
                <w:szCs w:val="18"/>
              </w:rPr>
              <w:t xml:space="preserve">V primeru, da v navedenem roku ni možno odpraviti napak, je </w:t>
            </w:r>
            <w:r>
              <w:rPr>
                <w:rFonts w:ascii="Arial" w:hAnsi="Arial" w:cs="Arial"/>
                <w:sz w:val="18"/>
                <w:szCs w:val="18"/>
              </w:rPr>
              <w:t xml:space="preserve">dobavitelj </w:t>
            </w:r>
            <w:r w:rsidRPr="004C2DA4">
              <w:rPr>
                <w:rFonts w:ascii="Arial" w:hAnsi="Arial" w:cs="Arial"/>
                <w:sz w:val="18"/>
                <w:szCs w:val="18"/>
              </w:rPr>
              <w:t xml:space="preserve">dolžan dostaviti naročniku novo opremo, ki mora biti najmanj enake kvalitete kot nadomeščena oprema, sicer lahko naročnik zniža pogodbeno vrednost ali odstopi od pogodbe. V vseh primerih je </w:t>
            </w:r>
            <w:r>
              <w:rPr>
                <w:rFonts w:ascii="Arial" w:hAnsi="Arial" w:cs="Arial"/>
                <w:sz w:val="18"/>
                <w:szCs w:val="18"/>
              </w:rPr>
              <w:t>dobavitelj</w:t>
            </w:r>
            <w:r w:rsidRPr="004C2DA4">
              <w:rPr>
                <w:rFonts w:ascii="Arial" w:hAnsi="Arial" w:cs="Arial"/>
                <w:sz w:val="18"/>
                <w:szCs w:val="18"/>
              </w:rPr>
              <w:t xml:space="preserve"> dolžan povrniti </w:t>
            </w:r>
            <w:r>
              <w:rPr>
                <w:rFonts w:ascii="Arial" w:hAnsi="Arial" w:cs="Arial"/>
                <w:sz w:val="18"/>
                <w:szCs w:val="18"/>
              </w:rPr>
              <w:t xml:space="preserve">naročniku vso nastalo škodo. </w:t>
            </w:r>
          </w:p>
          <w:p w14:paraId="4CD9EFAD" w14:textId="77777777" w:rsidR="005757F2" w:rsidRDefault="005757F2" w:rsidP="005757F2">
            <w:pPr>
              <w:pStyle w:val="Telobesedila2"/>
              <w:rPr>
                <w:rFonts w:cs="Arial"/>
                <w:b w:val="0"/>
                <w:sz w:val="18"/>
                <w:szCs w:val="18"/>
              </w:rPr>
            </w:pPr>
          </w:p>
          <w:p w14:paraId="5FCCA4ED" w14:textId="77777777" w:rsidR="005757F2" w:rsidRPr="00DB1884" w:rsidRDefault="005757F2" w:rsidP="005757F2">
            <w:pPr>
              <w:pStyle w:val="Telobesedila"/>
              <w:spacing w:after="0"/>
              <w:jc w:val="both"/>
              <w:rPr>
                <w:rFonts w:cs="Arial"/>
                <w:b/>
                <w:sz w:val="18"/>
                <w:szCs w:val="18"/>
              </w:rPr>
            </w:pPr>
          </w:p>
        </w:tc>
      </w:tr>
    </w:tbl>
    <w:p w14:paraId="528233A9" w14:textId="77777777" w:rsidR="005757F2" w:rsidRDefault="005757F2" w:rsidP="005757F2">
      <w:pPr>
        <w:spacing w:after="0" w:line="240" w:lineRule="auto"/>
        <w:jc w:val="center"/>
      </w:pPr>
      <w:r>
        <w:rPr>
          <w:rFonts w:ascii="Arial" w:hAnsi="Arial" w:cs="Arial"/>
          <w:b/>
          <w:bCs/>
          <w:color w:val="000000"/>
          <w:sz w:val="18"/>
          <w:szCs w:val="18"/>
        </w:rPr>
        <w:t>15. člen</w:t>
      </w:r>
    </w:p>
    <w:tbl>
      <w:tblPr>
        <w:tblW w:w="0" w:type="auto"/>
        <w:tblInd w:w="108" w:type="dxa"/>
        <w:tblLook w:val="04A0" w:firstRow="1" w:lastRow="0" w:firstColumn="1" w:lastColumn="0" w:noHBand="0" w:noVBand="1"/>
      </w:tblPr>
      <w:tblGrid>
        <w:gridCol w:w="8962"/>
      </w:tblGrid>
      <w:tr w:rsidR="005757F2" w14:paraId="540291EF" w14:textId="77777777" w:rsidTr="005757F2">
        <w:tc>
          <w:tcPr>
            <w:tcW w:w="0" w:type="auto"/>
            <w:tcMar>
              <w:top w:w="0" w:type="auto"/>
              <w:bottom w:w="0" w:type="auto"/>
            </w:tcMar>
          </w:tcPr>
          <w:p w14:paraId="6804BA73" w14:textId="560FD335" w:rsidR="005757F2" w:rsidRPr="00BB58B1" w:rsidRDefault="005757F2" w:rsidP="005757F2">
            <w:pPr>
              <w:spacing w:before="225" w:after="225"/>
              <w:jc w:val="both"/>
            </w:pPr>
            <w:r>
              <w:rPr>
                <w:rFonts w:ascii="Arial" w:hAnsi="Arial" w:cs="Arial"/>
                <w:color w:val="000000"/>
                <w:sz w:val="18"/>
                <w:szCs w:val="18"/>
              </w:rPr>
              <w:t xml:space="preserve">Garancijska doba za dobavljeno opremo po tej pogodbi je </w:t>
            </w:r>
            <w:r w:rsidR="00A674CB">
              <w:rPr>
                <w:rFonts w:ascii="Arial" w:hAnsi="Arial" w:cs="Arial"/>
                <w:color w:val="000000"/>
                <w:sz w:val="18"/>
                <w:szCs w:val="18"/>
              </w:rPr>
              <w:t>24</w:t>
            </w:r>
            <w:r>
              <w:rPr>
                <w:rFonts w:ascii="Arial" w:hAnsi="Arial" w:cs="Arial"/>
                <w:color w:val="000000"/>
                <w:sz w:val="18"/>
                <w:szCs w:val="18"/>
              </w:rPr>
              <w:t xml:space="preserve"> mesecev </w:t>
            </w:r>
            <w:r w:rsidRPr="0093539B">
              <w:rPr>
                <w:rFonts w:ascii="Arial" w:hAnsi="Arial" w:cs="Arial"/>
                <w:sz w:val="18"/>
                <w:szCs w:val="18"/>
              </w:rPr>
              <w:t xml:space="preserve">od dneva obojestranskega podpisa </w:t>
            </w:r>
            <w:r w:rsidR="00A674CB">
              <w:rPr>
                <w:rFonts w:ascii="Arial" w:hAnsi="Arial" w:cs="Arial"/>
                <w:sz w:val="18"/>
                <w:szCs w:val="18"/>
              </w:rPr>
              <w:t xml:space="preserve">primopredajnega </w:t>
            </w:r>
            <w:r w:rsidRPr="0093539B">
              <w:rPr>
                <w:rFonts w:ascii="Arial" w:hAnsi="Arial" w:cs="Arial"/>
                <w:sz w:val="18"/>
                <w:szCs w:val="18"/>
              </w:rPr>
              <w:t>zapisnika</w:t>
            </w:r>
            <w:r w:rsidRPr="0093539B">
              <w:rPr>
                <w:rFonts w:ascii="Arial" w:hAnsi="Arial" w:cs="Arial"/>
                <w:i/>
                <w:color w:val="000000"/>
                <w:sz w:val="18"/>
                <w:szCs w:val="18"/>
              </w:rPr>
              <w:t>.</w:t>
            </w:r>
          </w:p>
          <w:p w14:paraId="1871C8BD" w14:textId="77777777" w:rsidR="005757F2" w:rsidRPr="00DA249B"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Garancija je vezana na normalne pogoje uporabe in primerno ter strokovno vzdrževanje.</w:t>
            </w:r>
          </w:p>
          <w:p w14:paraId="602EB0E8" w14:textId="77777777" w:rsidR="005757F2" w:rsidRPr="00BB58B1"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Dobavitelj je naročniku dolžan ne glede na proces ugotovitve in odprave napake zagotoviti funkcionalnost opreme.</w:t>
            </w:r>
          </w:p>
          <w:p w14:paraId="7A45A199" w14:textId="77777777" w:rsidR="005757F2" w:rsidRPr="00BB58B1"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14:paraId="5C556B4F" w14:textId="77777777" w:rsidR="005757F2" w:rsidRPr="00BB58B1"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Če naročnik v garancijskem času ugotovi napako ali pomanjkljivost pri delovanju opreme, ali katerega koli dela opreme, mora to nemudoma sporočiti dobavitelju.</w:t>
            </w:r>
          </w:p>
        </w:tc>
      </w:tr>
    </w:tbl>
    <w:p w14:paraId="01A56EAC"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16. člen</w:t>
      </w:r>
    </w:p>
    <w:p w14:paraId="42935EBA"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4203164A" w14:textId="77777777" w:rsidTr="005757F2">
        <w:tc>
          <w:tcPr>
            <w:tcW w:w="0" w:type="auto"/>
            <w:tcMar>
              <w:top w:w="0" w:type="auto"/>
              <w:bottom w:w="0" w:type="auto"/>
            </w:tcMar>
          </w:tcPr>
          <w:p w14:paraId="2AA5DFC9" w14:textId="77777777" w:rsidR="005757F2" w:rsidRPr="009E2EBE" w:rsidRDefault="005757F2" w:rsidP="005757F2">
            <w:pPr>
              <w:spacing w:line="260" w:lineRule="exact"/>
              <w:jc w:val="both"/>
              <w:rPr>
                <w:rFonts w:ascii="Arial" w:hAnsi="Arial" w:cs="Arial"/>
                <w:sz w:val="18"/>
                <w:szCs w:val="18"/>
              </w:rPr>
            </w:pPr>
            <w:r>
              <w:rPr>
                <w:rFonts w:ascii="Arial" w:hAnsi="Arial" w:cs="Arial"/>
                <w:sz w:val="18"/>
                <w:szCs w:val="18"/>
              </w:rPr>
              <w:t>Dobavitelj</w:t>
            </w:r>
            <w:r w:rsidRPr="003C52D2">
              <w:rPr>
                <w:rFonts w:ascii="Arial" w:hAnsi="Arial" w:cs="Arial"/>
                <w:sz w:val="18"/>
                <w:szCs w:val="18"/>
              </w:rPr>
              <w:t xml:space="preserve"> zagotavlja brezplačna popravila in vzdrževanje opreme iz te pogodbe v času garancijskega roka</w:t>
            </w:r>
            <w:r>
              <w:rPr>
                <w:rFonts w:ascii="Arial" w:hAnsi="Arial" w:cs="Arial"/>
                <w:sz w:val="18"/>
                <w:szCs w:val="18"/>
              </w:rPr>
              <w:t xml:space="preserve">. </w:t>
            </w:r>
          </w:p>
          <w:p w14:paraId="3886FBA2" w14:textId="097AB2E6" w:rsidR="005757F2" w:rsidRPr="00B1346D" w:rsidRDefault="005757F2" w:rsidP="005757F2">
            <w:pPr>
              <w:spacing w:before="225" w:after="225" w:line="240" w:lineRule="auto"/>
              <w:jc w:val="both"/>
            </w:pPr>
            <w:r w:rsidRPr="00A4215B">
              <w:rPr>
                <w:rFonts w:ascii="Arial" w:hAnsi="Arial" w:cs="Arial"/>
                <w:color w:val="000000"/>
                <w:sz w:val="18"/>
                <w:szCs w:val="18"/>
              </w:rPr>
              <w:t>V primeru okvare opreme mora dobavitelj zagotoviti servis v največ 1</w:t>
            </w:r>
            <w:r w:rsidR="00A674CB">
              <w:rPr>
                <w:rFonts w:ascii="Arial" w:hAnsi="Arial" w:cs="Arial"/>
                <w:color w:val="000000"/>
                <w:sz w:val="18"/>
                <w:szCs w:val="18"/>
              </w:rPr>
              <w:t>4</w:t>
            </w:r>
            <w:r w:rsidRPr="00A4215B">
              <w:rPr>
                <w:rFonts w:ascii="Arial" w:hAnsi="Arial" w:cs="Arial"/>
                <w:color w:val="000000"/>
                <w:sz w:val="18"/>
                <w:szCs w:val="18"/>
              </w:rPr>
              <w:t xml:space="preserve"> dneh od prejema sporočila o napaki.</w:t>
            </w:r>
            <w:r>
              <w:t xml:space="preserve"> </w:t>
            </w:r>
            <w:r>
              <w:rPr>
                <w:rFonts w:ascii="Arial" w:hAnsi="Arial" w:cs="Arial"/>
                <w:sz w:val="18"/>
                <w:szCs w:val="18"/>
              </w:rPr>
              <w:t>V primeru, da zaradi zahtevnosti, odprava napake ni možna v tako določenem času, se pogodbeni stranki dogovorita o podaljšanem roku za odpravo napak.</w:t>
            </w:r>
          </w:p>
          <w:p w14:paraId="2D7058FC" w14:textId="77777777" w:rsidR="005757F2" w:rsidRPr="001A1A0E" w:rsidRDefault="005757F2" w:rsidP="005757F2">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 primeru, da po izteku roka za odpravo napake ne bo možno odpraviti napake, </w:t>
            </w:r>
            <w:r>
              <w:rPr>
                <w:rFonts w:ascii="Arial" w:hAnsi="Arial" w:cs="Arial"/>
                <w:sz w:val="18"/>
                <w:szCs w:val="18"/>
              </w:rPr>
              <w:t>ali</w:t>
            </w:r>
            <w:r w:rsidRPr="001A1A0E">
              <w:rPr>
                <w:rFonts w:ascii="Arial" w:hAnsi="Arial" w:cs="Arial"/>
                <w:sz w:val="18"/>
                <w:szCs w:val="18"/>
              </w:rPr>
              <w:t xml:space="preserve"> primeru, da se bo enaka napaka pojavila na isti opremi v času garancijskega roka dvakrat zapovrstjo, lahko naročnik zahteva zamenjavo le-te z ekvivalentno novo opremo. </w:t>
            </w:r>
          </w:p>
          <w:p w14:paraId="4A127AF0" w14:textId="77777777" w:rsidR="005757F2" w:rsidRPr="006F4B42" w:rsidRDefault="005757F2" w:rsidP="005757F2">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Vsi stroški (npr. nadomestni deli, delo, potni in drugi stroški...), ki nastanejo pri odpravi napak na opremi v garancijskem roku, bremenijo </w:t>
            </w:r>
            <w:r>
              <w:rPr>
                <w:rFonts w:ascii="Arial" w:hAnsi="Arial" w:cs="Arial"/>
                <w:sz w:val="18"/>
                <w:szCs w:val="18"/>
              </w:rPr>
              <w:t xml:space="preserve">dobavitelja v celoti. </w:t>
            </w:r>
          </w:p>
        </w:tc>
      </w:tr>
    </w:tbl>
    <w:p w14:paraId="0B7AEB34" w14:textId="77777777" w:rsidR="005757F2" w:rsidRPr="00244B7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5757F2" w14:paraId="6D8CB3AE" w14:textId="77777777" w:rsidTr="005757F2">
        <w:tc>
          <w:tcPr>
            <w:tcW w:w="0" w:type="auto"/>
            <w:tcMar>
              <w:top w:w="0" w:type="auto"/>
              <w:bottom w:w="0" w:type="auto"/>
            </w:tcMar>
          </w:tcPr>
          <w:p w14:paraId="059DE6F6" w14:textId="77777777" w:rsidR="005757F2" w:rsidRDefault="005757F2" w:rsidP="005757F2">
            <w:pPr>
              <w:spacing w:before="225" w:after="225"/>
              <w:jc w:val="both"/>
              <w:rPr>
                <w:rFonts w:ascii="Arial" w:hAnsi="Arial" w:cs="Arial"/>
                <w:sz w:val="18"/>
                <w:szCs w:val="18"/>
              </w:rPr>
            </w:pPr>
            <w:r w:rsidRPr="007F5B14">
              <w:rPr>
                <w:rFonts w:ascii="Arial" w:hAnsi="Arial" w:cs="Arial"/>
                <w:sz w:val="18"/>
                <w:szCs w:val="18"/>
              </w:rPr>
              <w:t xml:space="preserve">Opremo, za katero naročnik ugotovi, da ne ustreza opremi, navedeni v ponudbi ali ni skladna z določili te pogodbe in s specifikacijami, bo naročnik zavrnil, zaradi česar bo dobavitelj prešel v zamudo. </w:t>
            </w:r>
          </w:p>
          <w:p w14:paraId="15B22045" w14:textId="77777777" w:rsidR="005757F2" w:rsidRPr="007F5B14" w:rsidRDefault="005757F2" w:rsidP="005757F2">
            <w:pPr>
              <w:spacing w:before="225" w:after="225"/>
              <w:jc w:val="both"/>
              <w:rPr>
                <w:rFonts w:ascii="Arial" w:hAnsi="Arial" w:cs="Arial"/>
                <w:sz w:val="18"/>
                <w:szCs w:val="18"/>
              </w:rPr>
            </w:pPr>
            <w:r w:rsidRPr="007F5B14">
              <w:rPr>
                <w:rFonts w:ascii="Arial" w:hAnsi="Arial" w:cs="Arial"/>
                <w:sz w:val="18"/>
                <w:szCs w:val="18"/>
              </w:rPr>
              <w:t>Enako velja, če bo neskladnost ugotovljena za katerikoli dokument, ki bi moral biti opremi priložen.</w:t>
            </w:r>
          </w:p>
        </w:tc>
      </w:tr>
    </w:tbl>
    <w:p w14:paraId="49D61864" w14:textId="77777777" w:rsidR="005757F2" w:rsidRPr="00116AC5"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18. člen</w:t>
      </w:r>
    </w:p>
    <w:tbl>
      <w:tblPr>
        <w:tblW w:w="0" w:type="auto"/>
        <w:tblInd w:w="108" w:type="dxa"/>
        <w:tblLook w:val="04A0" w:firstRow="1" w:lastRow="0" w:firstColumn="1" w:lastColumn="0" w:noHBand="0" w:noVBand="1"/>
      </w:tblPr>
      <w:tblGrid>
        <w:gridCol w:w="7950"/>
      </w:tblGrid>
      <w:tr w:rsidR="005757F2" w14:paraId="0618610E" w14:textId="77777777" w:rsidTr="005757F2">
        <w:tc>
          <w:tcPr>
            <w:tcW w:w="0" w:type="auto"/>
            <w:tcMar>
              <w:top w:w="0" w:type="auto"/>
              <w:bottom w:w="0" w:type="auto"/>
            </w:tcMar>
          </w:tcPr>
          <w:p w14:paraId="357289AC" w14:textId="77777777" w:rsidR="005757F2" w:rsidRDefault="005757F2" w:rsidP="005757F2">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70501A31" w14:textId="77777777" w:rsidR="005757F2" w:rsidRDefault="005757F2" w:rsidP="005757F2">
      <w:pPr>
        <w:spacing w:after="0" w:line="240" w:lineRule="auto"/>
        <w:rPr>
          <w:rFonts w:ascii="Arial" w:hAnsi="Arial" w:cs="Arial"/>
          <w:b/>
          <w:bCs/>
          <w:color w:val="000000"/>
          <w:sz w:val="18"/>
          <w:szCs w:val="18"/>
        </w:rPr>
      </w:pPr>
    </w:p>
    <w:p w14:paraId="4C09CE46"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p w14:paraId="2F3B32AA" w14:textId="77777777" w:rsidR="005757F2" w:rsidRDefault="005757F2" w:rsidP="005757F2">
      <w:pPr>
        <w:spacing w:after="0" w:line="240" w:lineRule="auto"/>
      </w:pPr>
    </w:p>
    <w:tbl>
      <w:tblPr>
        <w:tblW w:w="0" w:type="auto"/>
        <w:tblInd w:w="108" w:type="dxa"/>
        <w:tblLook w:val="04A0" w:firstRow="1" w:lastRow="0" w:firstColumn="1" w:lastColumn="0" w:noHBand="0" w:noVBand="1"/>
      </w:tblPr>
      <w:tblGrid>
        <w:gridCol w:w="8962"/>
      </w:tblGrid>
      <w:tr w:rsidR="005757F2" w14:paraId="36F23B6C" w14:textId="77777777" w:rsidTr="005757F2">
        <w:tc>
          <w:tcPr>
            <w:tcW w:w="0" w:type="auto"/>
            <w:tcMar>
              <w:top w:w="0" w:type="auto"/>
              <w:bottom w:w="0" w:type="auto"/>
            </w:tcMar>
          </w:tcPr>
          <w:p w14:paraId="0D13786E" w14:textId="0B321CF1" w:rsidR="005757F2" w:rsidRPr="0052626E" w:rsidRDefault="005757F2" w:rsidP="005757F2">
            <w:pPr>
              <w:spacing w:after="0" w:line="240" w:lineRule="auto"/>
              <w:jc w:val="both"/>
              <w:rPr>
                <w:rFonts w:ascii="Arial" w:hAnsi="Arial" w:cs="Arial"/>
                <w:sz w:val="18"/>
                <w:szCs w:val="18"/>
              </w:rPr>
            </w:pPr>
            <w:r w:rsidRPr="0052626E">
              <w:rPr>
                <w:rFonts w:ascii="Arial" w:hAnsi="Arial" w:cs="Arial"/>
                <w:sz w:val="18"/>
                <w:szCs w:val="18"/>
              </w:rPr>
              <w:t xml:space="preserve">Dobavitelj se zavezuje </w:t>
            </w:r>
            <w:r w:rsidR="00E371A1">
              <w:rPr>
                <w:rFonts w:ascii="Arial" w:hAnsi="Arial" w:cs="Arial"/>
                <w:sz w:val="18"/>
                <w:szCs w:val="18"/>
              </w:rPr>
              <w:t>zagotoviti</w:t>
            </w:r>
            <w:r>
              <w:rPr>
                <w:rFonts w:ascii="Arial" w:hAnsi="Arial" w:cs="Arial"/>
                <w:sz w:val="18"/>
                <w:szCs w:val="18"/>
              </w:rPr>
              <w:t xml:space="preserve"> </w:t>
            </w:r>
            <w:r w:rsidR="00E371A1" w:rsidRPr="00740C4D">
              <w:rPr>
                <w:rFonts w:ascii="Arial" w:hAnsi="Arial" w:cs="Arial"/>
                <w:sz w:val="18"/>
                <w:szCs w:val="18"/>
              </w:rPr>
              <w:t xml:space="preserve">izvajanje servisnih storitev in nudenje rezervnih </w:t>
            </w:r>
            <w:r w:rsidR="00E371A1">
              <w:rPr>
                <w:rFonts w:ascii="Arial" w:hAnsi="Arial" w:cs="Arial"/>
                <w:sz w:val="18"/>
                <w:szCs w:val="18"/>
              </w:rPr>
              <w:t xml:space="preserve">(mehanskih in električnih) </w:t>
            </w:r>
            <w:r w:rsidR="00E371A1" w:rsidRPr="00740C4D">
              <w:rPr>
                <w:rFonts w:ascii="Arial" w:hAnsi="Arial" w:cs="Arial"/>
                <w:sz w:val="18"/>
                <w:szCs w:val="18"/>
              </w:rPr>
              <w:t xml:space="preserve">delov minimalno 10 let po </w:t>
            </w:r>
            <w:r w:rsidR="00E371A1">
              <w:rPr>
                <w:rFonts w:ascii="Arial" w:hAnsi="Arial" w:cs="Arial"/>
                <w:sz w:val="18"/>
                <w:szCs w:val="18"/>
              </w:rPr>
              <w:t xml:space="preserve">uspešni primopredaji </w:t>
            </w:r>
            <w:r w:rsidR="00E371A1" w:rsidRPr="003D4D9F">
              <w:rPr>
                <w:rFonts w:ascii="Arial" w:hAnsi="Arial" w:cs="Arial"/>
                <w:sz w:val="18"/>
                <w:szCs w:val="18"/>
              </w:rPr>
              <w:t>vse opreme</w:t>
            </w:r>
            <w:r w:rsidRPr="0052626E">
              <w:rPr>
                <w:rFonts w:ascii="Arial" w:hAnsi="Arial" w:cs="Arial"/>
                <w:sz w:val="18"/>
                <w:szCs w:val="18"/>
              </w:rPr>
              <w:t>.</w:t>
            </w:r>
          </w:p>
          <w:p w14:paraId="3EFFD12E" w14:textId="77777777" w:rsidR="005757F2" w:rsidRDefault="005757F2" w:rsidP="005757F2">
            <w:pPr>
              <w:spacing w:before="225" w:after="225"/>
              <w:jc w:val="both"/>
              <w:rPr>
                <w:rFonts w:ascii="Arial" w:hAnsi="Arial" w:cs="Arial"/>
                <w:sz w:val="18"/>
                <w:szCs w:val="18"/>
              </w:rPr>
            </w:pPr>
            <w:r w:rsidRPr="007F5B14">
              <w:rPr>
                <w:rFonts w:ascii="Arial" w:hAnsi="Arial" w:cs="Arial"/>
                <w:sz w:val="18"/>
                <w:szCs w:val="18"/>
              </w:rPr>
              <w:lastRenderedPageBreak/>
              <w:t>Dobavitelj se zaveže, da bo za popravila dobavljene opreme v času garancijskega roka nemoteno zagotavljal servis na lastne stroške praviloma na</w:t>
            </w:r>
            <w:r>
              <w:rPr>
                <w:rFonts w:ascii="Arial" w:hAnsi="Arial" w:cs="Arial"/>
                <w:sz w:val="18"/>
                <w:szCs w:val="18"/>
              </w:rPr>
              <w:t xml:space="preserve"> lokaciji naročnika.</w:t>
            </w:r>
          </w:p>
          <w:p w14:paraId="7708948B" w14:textId="77777777" w:rsidR="005757F2" w:rsidRDefault="005757F2" w:rsidP="005757F2">
            <w:pPr>
              <w:spacing w:before="225" w:after="225"/>
              <w:jc w:val="both"/>
              <w:rPr>
                <w:rFonts w:ascii="Arial" w:hAnsi="Arial" w:cs="Arial"/>
                <w:sz w:val="18"/>
                <w:szCs w:val="18"/>
              </w:rPr>
            </w:pPr>
            <w:r w:rsidRPr="007F5B14">
              <w:rPr>
                <w:rFonts w:ascii="Arial" w:hAnsi="Arial" w:cs="Arial"/>
                <w:sz w:val="18"/>
                <w:szCs w:val="18"/>
              </w:rPr>
              <w:t xml:space="preserve">V </w:t>
            </w:r>
            <w:r>
              <w:rPr>
                <w:rFonts w:ascii="Arial" w:hAnsi="Arial" w:cs="Arial"/>
                <w:sz w:val="18"/>
                <w:szCs w:val="18"/>
              </w:rPr>
              <w:t>primeru popravila</w:t>
            </w:r>
            <w:r w:rsidRPr="007F5B14">
              <w:rPr>
                <w:rFonts w:ascii="Arial" w:hAnsi="Arial" w:cs="Arial"/>
                <w:sz w:val="18"/>
                <w:szCs w:val="18"/>
              </w:rPr>
              <w:t xml:space="preserve"> se garancijski rok podaljša za čas popravila. </w:t>
            </w:r>
          </w:p>
          <w:p w14:paraId="1F37999A" w14:textId="77777777" w:rsidR="005757F2" w:rsidRDefault="005757F2" w:rsidP="005757F2">
            <w:pPr>
              <w:spacing w:line="260" w:lineRule="exact"/>
              <w:jc w:val="both"/>
              <w:rPr>
                <w:rFonts w:ascii="Arial" w:hAnsi="Arial" w:cs="Arial"/>
                <w:sz w:val="18"/>
                <w:szCs w:val="18"/>
              </w:rPr>
            </w:pPr>
            <w:r>
              <w:rPr>
                <w:rFonts w:ascii="Arial" w:hAnsi="Arial" w:cs="Arial"/>
                <w:sz w:val="18"/>
                <w:szCs w:val="18"/>
              </w:rPr>
              <w:t>Dobavitelj</w:t>
            </w:r>
            <w:r w:rsidRPr="001A1A0E">
              <w:rPr>
                <w:rFonts w:ascii="Arial" w:hAnsi="Arial" w:cs="Arial"/>
                <w:sz w:val="18"/>
                <w:szCs w:val="18"/>
              </w:rPr>
              <w:t xml:space="preserve"> mora vgrajevati le nadomestne dele, za katere jamči</w:t>
            </w:r>
            <w:r>
              <w:rPr>
                <w:rFonts w:ascii="Arial" w:hAnsi="Arial" w:cs="Arial"/>
                <w:sz w:val="18"/>
                <w:szCs w:val="18"/>
              </w:rPr>
              <w:t xml:space="preserve"> proizvajalec opreme.</w:t>
            </w:r>
          </w:p>
          <w:p w14:paraId="330C5B39" w14:textId="77777777" w:rsidR="005757F2" w:rsidRPr="0052626E" w:rsidRDefault="005757F2" w:rsidP="005757F2">
            <w:pPr>
              <w:spacing w:before="225" w:after="225"/>
              <w:jc w:val="both"/>
            </w:pPr>
            <w:r w:rsidRPr="007F5B14">
              <w:rPr>
                <w:rFonts w:ascii="Arial" w:hAnsi="Arial" w:cs="Arial"/>
                <w:sz w:val="18"/>
                <w:szCs w:val="18"/>
              </w:rPr>
              <w:t xml:space="preserve">Dobavitelj se zaveže, da bo v primeru, če bo popravilo opreme trajalo več kot je </w:t>
            </w:r>
            <w:r>
              <w:rPr>
                <w:rFonts w:ascii="Arial" w:hAnsi="Arial" w:cs="Arial"/>
                <w:sz w:val="18"/>
                <w:szCs w:val="18"/>
              </w:rPr>
              <w:t>dogovorjeno z naročnikom</w:t>
            </w:r>
            <w:r w:rsidRPr="007F5B14">
              <w:rPr>
                <w:rFonts w:ascii="Arial" w:hAnsi="Arial" w:cs="Arial"/>
                <w:sz w:val="18"/>
                <w:szCs w:val="18"/>
              </w:rPr>
              <w:t xml:space="preserve">, oziroma, če se bo enaka napaka na posameznem kosu </w:t>
            </w:r>
            <w:r>
              <w:rPr>
                <w:rFonts w:ascii="Arial" w:hAnsi="Arial" w:cs="Arial"/>
                <w:sz w:val="18"/>
                <w:szCs w:val="18"/>
              </w:rPr>
              <w:t>opreme ponovila dvakrat ali več</w:t>
            </w:r>
            <w:r w:rsidRPr="007F5B14">
              <w:rPr>
                <w:rFonts w:ascii="Arial" w:hAnsi="Arial" w:cs="Arial"/>
                <w:sz w:val="18"/>
                <w:szCs w:val="18"/>
              </w:rPr>
              <w:t>krat, tako opremo zamenjal z enakovredno novo opremo. Vsi transportni in drugi stroški v zvezi s popravilom v času garancijskega roka bremenijo dobavitelja.</w:t>
            </w:r>
            <w:r>
              <w:t xml:space="preserve"> </w:t>
            </w:r>
          </w:p>
          <w:p w14:paraId="7C146EF9" w14:textId="77777777" w:rsidR="005757F2" w:rsidRPr="0052626E" w:rsidRDefault="005757F2" w:rsidP="005757F2">
            <w:pPr>
              <w:spacing w:after="0" w:line="240" w:lineRule="auto"/>
              <w:jc w:val="both"/>
              <w:rPr>
                <w:rFonts w:ascii="Arial" w:hAnsi="Arial" w:cs="Arial"/>
                <w:sz w:val="18"/>
                <w:szCs w:val="18"/>
              </w:rPr>
            </w:pPr>
          </w:p>
        </w:tc>
      </w:tr>
    </w:tbl>
    <w:p w14:paraId="05DE668B" w14:textId="420662E3" w:rsidR="005757F2" w:rsidRDefault="006C2957" w:rsidP="005757F2">
      <w:pPr>
        <w:spacing w:after="0" w:line="240" w:lineRule="auto"/>
        <w:rPr>
          <w:rFonts w:ascii="Arial" w:hAnsi="Arial" w:cs="Arial"/>
          <w:b/>
          <w:bCs/>
          <w:color w:val="000000"/>
          <w:sz w:val="18"/>
          <w:szCs w:val="18"/>
        </w:rPr>
      </w:pPr>
      <w:r>
        <w:rPr>
          <w:rFonts w:ascii="Arial" w:hAnsi="Arial" w:cs="Arial"/>
          <w:b/>
          <w:bCs/>
          <w:color w:val="000000"/>
          <w:sz w:val="18"/>
          <w:szCs w:val="18"/>
        </w:rPr>
        <w:t>I</w:t>
      </w:r>
      <w:r w:rsidR="005757F2">
        <w:rPr>
          <w:rFonts w:ascii="Arial" w:hAnsi="Arial" w:cs="Arial"/>
          <w:b/>
          <w:bCs/>
          <w:color w:val="000000"/>
          <w:sz w:val="18"/>
          <w:szCs w:val="18"/>
        </w:rPr>
        <w:t>X. VIŠJA SILA</w:t>
      </w:r>
    </w:p>
    <w:p w14:paraId="4010A0D6"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20. člen</w:t>
      </w:r>
    </w:p>
    <w:p w14:paraId="58F71060" w14:textId="77777777" w:rsidR="005757F2" w:rsidRPr="008C603A" w:rsidRDefault="005757F2" w:rsidP="005757F2">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5757F2" w14:paraId="05038DF6" w14:textId="77777777" w:rsidTr="005757F2">
        <w:tc>
          <w:tcPr>
            <w:tcW w:w="0" w:type="auto"/>
            <w:tcMar>
              <w:top w:w="0" w:type="auto"/>
              <w:bottom w:w="0" w:type="auto"/>
            </w:tcMar>
          </w:tcPr>
          <w:p w14:paraId="193C1C87" w14:textId="77777777" w:rsidR="005757F2" w:rsidRPr="007F5B14"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 xml:space="preserve">Za višjo silo šteje dogodek, ki ga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321F1EDE" w14:textId="77777777" w:rsidR="005757F2" w:rsidRDefault="005757F2" w:rsidP="005757F2">
            <w:pPr>
              <w:spacing w:before="225" w:after="225"/>
              <w:jc w:val="both"/>
              <w:rPr>
                <w:rFonts w:ascii="Arial" w:hAnsi="Arial" w:cs="Arial"/>
                <w:sz w:val="18"/>
                <w:szCs w:val="18"/>
              </w:rPr>
            </w:pPr>
            <w:r w:rsidRPr="007F5B14">
              <w:rPr>
                <w:rFonts w:ascii="Arial" w:hAnsi="Arial" w:cs="Arial"/>
                <w:sz w:val="18"/>
                <w:szCs w:val="18"/>
              </w:rPr>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14:paraId="6EEFEA7C" w14:textId="77777777" w:rsidR="005757F2" w:rsidRDefault="005757F2" w:rsidP="005757F2">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7469D408" w14:textId="0A0C65F3" w:rsidR="005757F2" w:rsidRPr="003C52D2" w:rsidRDefault="005757F2" w:rsidP="005757F2">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 ZAVAROVANJE POSLA</w:t>
      </w:r>
    </w:p>
    <w:p w14:paraId="1AF8238E"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21. člen</w:t>
      </w:r>
    </w:p>
    <w:p w14:paraId="3C78C0C0" w14:textId="77777777" w:rsidR="005757F2" w:rsidRDefault="005757F2" w:rsidP="005757F2">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DOBRO IZVEDBO</w:t>
      </w:r>
    </w:p>
    <w:p w14:paraId="7F874822" w14:textId="77777777" w:rsidR="005757F2" w:rsidRPr="00E371A1" w:rsidRDefault="005757F2" w:rsidP="005757F2">
      <w:pPr>
        <w:spacing w:before="225" w:after="225" w:line="240" w:lineRule="auto"/>
        <w:ind w:left="284"/>
        <w:jc w:val="both"/>
      </w:pPr>
      <w:r>
        <w:rPr>
          <w:rFonts w:ascii="Arial" w:hAnsi="Arial" w:cs="Arial"/>
          <w:color w:val="000000"/>
          <w:sz w:val="18"/>
          <w:szCs w:val="18"/>
        </w:rPr>
        <w:t>Instrument zavarovanja: ___________________________</w:t>
      </w:r>
    </w:p>
    <w:p w14:paraId="03E73E03" w14:textId="0FFBCE2E" w:rsidR="005757F2" w:rsidRPr="00E371A1" w:rsidRDefault="005757F2" w:rsidP="005757F2">
      <w:pPr>
        <w:spacing w:before="225" w:after="225" w:line="240" w:lineRule="auto"/>
        <w:ind w:left="284"/>
        <w:jc w:val="both"/>
      </w:pPr>
      <w:r w:rsidRPr="00E371A1">
        <w:rPr>
          <w:rFonts w:ascii="Arial" w:hAnsi="Arial" w:cs="Arial"/>
          <w:sz w:val="18"/>
          <w:szCs w:val="18"/>
        </w:rPr>
        <w:t xml:space="preserve">Višina zavarovanja: ___________________________ (10,00 % </w:t>
      </w:r>
      <w:r w:rsidR="00786CDF" w:rsidRPr="00E371A1">
        <w:rPr>
          <w:rFonts w:ascii="Arial" w:hAnsi="Arial" w:cs="Arial"/>
          <w:sz w:val="18"/>
          <w:szCs w:val="18"/>
        </w:rPr>
        <w:t xml:space="preserve">celotne </w:t>
      </w:r>
      <w:r w:rsidRPr="00E371A1">
        <w:rPr>
          <w:rFonts w:ascii="Arial" w:hAnsi="Arial" w:cs="Arial"/>
          <w:sz w:val="18"/>
          <w:szCs w:val="18"/>
        </w:rPr>
        <w:t>pogodbene vrednosti)</w:t>
      </w:r>
    </w:p>
    <w:p w14:paraId="59429DBB" w14:textId="62FCC8E5" w:rsidR="005757F2" w:rsidRPr="00E371A1" w:rsidRDefault="005757F2" w:rsidP="005757F2">
      <w:pPr>
        <w:spacing w:before="225" w:after="225" w:line="240" w:lineRule="auto"/>
        <w:ind w:left="284"/>
        <w:jc w:val="both"/>
        <w:rPr>
          <w:rFonts w:ascii="Arial" w:hAnsi="Arial" w:cs="Arial"/>
          <w:sz w:val="18"/>
          <w:szCs w:val="18"/>
        </w:rPr>
      </w:pPr>
      <w:r w:rsidRPr="00E371A1">
        <w:rPr>
          <w:rFonts w:ascii="Arial" w:hAnsi="Arial" w:cs="Arial"/>
          <w:sz w:val="18"/>
          <w:szCs w:val="18"/>
        </w:rPr>
        <w:t xml:space="preserve">Čas veljavnosti: </w:t>
      </w:r>
      <w:r w:rsidR="00AF59C7" w:rsidRPr="00E371A1">
        <w:rPr>
          <w:rFonts w:ascii="Arial" w:hAnsi="Arial" w:cs="Arial"/>
          <w:sz w:val="18"/>
          <w:szCs w:val="18"/>
        </w:rPr>
        <w:t>najmanj 30 dni po poteku roka za izvedbo vseh pogodbenih obveznosti</w:t>
      </w:r>
    </w:p>
    <w:p w14:paraId="6BA9E1F4" w14:textId="30D52FE1" w:rsidR="005757F2" w:rsidRPr="00E371A1" w:rsidRDefault="005757F2" w:rsidP="005757F2">
      <w:pPr>
        <w:spacing w:line="260" w:lineRule="exact"/>
        <w:ind w:left="284"/>
        <w:jc w:val="both"/>
        <w:rPr>
          <w:rFonts w:ascii="Arial" w:hAnsi="Arial" w:cs="Arial"/>
          <w:sz w:val="18"/>
          <w:szCs w:val="18"/>
        </w:rPr>
      </w:pPr>
      <w:r w:rsidRPr="00E371A1">
        <w:rPr>
          <w:rFonts w:ascii="Arial" w:hAnsi="Arial" w:cs="Arial"/>
          <w:sz w:val="18"/>
          <w:szCs w:val="18"/>
        </w:rPr>
        <w:t xml:space="preserve">Dobavitelj bo moral zahtevano zavarovanje predložiti najkasneje v </w:t>
      </w:r>
      <w:r w:rsidR="00E071A0" w:rsidRPr="00E371A1">
        <w:rPr>
          <w:rFonts w:ascii="Arial" w:hAnsi="Arial" w:cs="Arial"/>
          <w:sz w:val="18"/>
          <w:szCs w:val="18"/>
        </w:rPr>
        <w:t>1</w:t>
      </w:r>
      <w:r w:rsidR="00DD2A6C">
        <w:rPr>
          <w:rFonts w:ascii="Arial" w:hAnsi="Arial" w:cs="Arial"/>
          <w:sz w:val="18"/>
          <w:szCs w:val="18"/>
        </w:rPr>
        <w:t>0</w:t>
      </w:r>
      <w:r w:rsidRPr="00E371A1">
        <w:rPr>
          <w:rFonts w:ascii="Arial" w:hAnsi="Arial" w:cs="Arial"/>
          <w:sz w:val="18"/>
          <w:szCs w:val="18"/>
        </w:rPr>
        <w:t xml:space="preserve"> delovnih dneh po podpisu pogodbe, v višini 10 % </w:t>
      </w:r>
      <w:r w:rsidR="00786CDF" w:rsidRPr="00E371A1">
        <w:rPr>
          <w:rFonts w:ascii="Arial" w:hAnsi="Arial" w:cs="Arial"/>
          <w:sz w:val="18"/>
          <w:szCs w:val="18"/>
        </w:rPr>
        <w:t>celotne</w:t>
      </w:r>
      <w:r w:rsidRPr="00E371A1">
        <w:rPr>
          <w:rFonts w:ascii="Arial" w:hAnsi="Arial" w:cs="Arial"/>
          <w:sz w:val="18"/>
          <w:szCs w:val="18"/>
        </w:rPr>
        <w:t xml:space="preserve"> pogodbene vrednosti. </w:t>
      </w:r>
    </w:p>
    <w:p w14:paraId="6F4E315E" w14:textId="63810B94" w:rsidR="005757F2" w:rsidRDefault="005757F2" w:rsidP="005757F2">
      <w:pPr>
        <w:spacing w:line="260" w:lineRule="exact"/>
        <w:ind w:left="284"/>
        <w:jc w:val="both"/>
        <w:rPr>
          <w:rFonts w:ascii="Arial" w:hAnsi="Arial" w:cs="Arial"/>
          <w:color w:val="000000"/>
          <w:sz w:val="18"/>
          <w:szCs w:val="18"/>
        </w:rPr>
      </w:pPr>
      <w:r w:rsidRPr="00E371A1">
        <w:rPr>
          <w:rFonts w:ascii="Arial" w:hAnsi="Arial" w:cs="Arial"/>
          <w:sz w:val="18"/>
          <w:szCs w:val="18"/>
        </w:rPr>
        <w:t xml:space="preserve">Zavarovanje za dobro izvedbo pogodbenih obveznosti </w:t>
      </w:r>
      <w:r w:rsidRPr="007760CA">
        <w:rPr>
          <w:rFonts w:ascii="Arial" w:hAnsi="Arial" w:cs="Arial"/>
          <w:color w:val="000000"/>
          <w:sz w:val="18"/>
          <w:szCs w:val="18"/>
        </w:rPr>
        <w:t>naročnik unovči za vse primere kršitev obveznosti izvajalca iz te pogodbe, vezanih na izvajanje pogodbe, pri čemer v zvezi z višino unovčitve upošteva naravo in obseg kršitve pogodbenih obveznosti.</w:t>
      </w:r>
    </w:p>
    <w:p w14:paraId="68A61211" w14:textId="6FCA74D8" w:rsidR="005C767D" w:rsidRPr="005C767D" w:rsidRDefault="005C767D" w:rsidP="005C767D">
      <w:pPr>
        <w:spacing w:line="260" w:lineRule="exact"/>
        <w:ind w:left="284"/>
        <w:jc w:val="both"/>
      </w:pPr>
      <w:r w:rsidRPr="002E04DE">
        <w:rPr>
          <w:rFonts w:ascii="Arial" w:hAnsi="Arial" w:cs="Arial"/>
          <w:sz w:val="18"/>
          <w:szCs w:val="18"/>
        </w:rPr>
        <w:t>Če se bo rok za izvedbo naročila podaljšal, se dobavitelj zavezuje temu ustrezno podaljšati tudi veljavnost tega zavarovanja</w:t>
      </w:r>
      <w:r>
        <w:t xml:space="preserve">. </w:t>
      </w:r>
    </w:p>
    <w:p w14:paraId="0D941794" w14:textId="1D640555" w:rsidR="002E04DE" w:rsidRDefault="002E04DE" w:rsidP="002E04DE">
      <w:pPr>
        <w:spacing w:line="260" w:lineRule="exact"/>
        <w:ind w:left="284"/>
        <w:jc w:val="both"/>
        <w:rPr>
          <w:rFonts w:ascii="Arial" w:hAnsi="Arial" w:cs="Arial"/>
          <w:color w:val="000000"/>
          <w:sz w:val="18"/>
          <w:szCs w:val="18"/>
        </w:rPr>
      </w:pPr>
      <w:r w:rsidRPr="002E04DE">
        <w:rPr>
          <w:rFonts w:ascii="Arial" w:hAnsi="Arial" w:cs="Arial"/>
          <w:sz w:val="18"/>
          <w:szCs w:val="18"/>
        </w:rPr>
        <w:t>Predložitev finančn</w:t>
      </w:r>
      <w:r w:rsidR="005C767D">
        <w:rPr>
          <w:rFonts w:ascii="Arial" w:hAnsi="Arial" w:cs="Arial"/>
          <w:sz w:val="18"/>
          <w:szCs w:val="18"/>
        </w:rPr>
        <w:t>ega</w:t>
      </w:r>
      <w:r w:rsidRPr="002E04DE">
        <w:rPr>
          <w:rFonts w:ascii="Arial" w:hAnsi="Arial" w:cs="Arial"/>
          <w:sz w:val="18"/>
          <w:szCs w:val="18"/>
        </w:rPr>
        <w:t xml:space="preserve"> zavarovanja je pogoj za veljavnost te pogodbe.</w:t>
      </w:r>
    </w:p>
    <w:p w14:paraId="1BD0C1AF" w14:textId="7530786E" w:rsidR="00AF59C7" w:rsidRDefault="00AF59C7" w:rsidP="00AF59C7">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ODPRAVO NAPAK V GARANCIJSKEM ROKU</w:t>
      </w:r>
    </w:p>
    <w:p w14:paraId="32A32A1F" w14:textId="77777777" w:rsidR="00AF59C7" w:rsidRPr="00E371A1" w:rsidRDefault="00AF59C7" w:rsidP="00AF59C7">
      <w:pPr>
        <w:spacing w:before="225" w:after="225" w:line="240" w:lineRule="auto"/>
        <w:ind w:left="284"/>
        <w:jc w:val="both"/>
      </w:pPr>
      <w:r>
        <w:rPr>
          <w:rFonts w:ascii="Arial" w:hAnsi="Arial" w:cs="Arial"/>
          <w:color w:val="000000"/>
          <w:sz w:val="18"/>
          <w:szCs w:val="18"/>
        </w:rPr>
        <w:lastRenderedPageBreak/>
        <w:t>Instrument zavarovanja: ___________________________</w:t>
      </w:r>
    </w:p>
    <w:p w14:paraId="3893AF0B" w14:textId="012BFD86" w:rsidR="00AF59C7" w:rsidRPr="00E371A1" w:rsidRDefault="00AF59C7" w:rsidP="00AF59C7">
      <w:pPr>
        <w:spacing w:before="225" w:after="225" w:line="240" w:lineRule="auto"/>
        <w:ind w:left="284"/>
        <w:jc w:val="both"/>
      </w:pPr>
      <w:r w:rsidRPr="00E371A1">
        <w:rPr>
          <w:rFonts w:ascii="Arial" w:hAnsi="Arial" w:cs="Arial"/>
          <w:sz w:val="18"/>
          <w:szCs w:val="18"/>
        </w:rPr>
        <w:t xml:space="preserve">Višina zavarovanja: ___________________________ (5,00 % </w:t>
      </w:r>
      <w:r w:rsidR="00786CDF" w:rsidRPr="00E371A1">
        <w:rPr>
          <w:rFonts w:ascii="Arial" w:hAnsi="Arial" w:cs="Arial"/>
          <w:sz w:val="18"/>
          <w:szCs w:val="18"/>
        </w:rPr>
        <w:t xml:space="preserve">celotne </w:t>
      </w:r>
      <w:r w:rsidRPr="00E371A1">
        <w:rPr>
          <w:rFonts w:ascii="Arial" w:hAnsi="Arial" w:cs="Arial"/>
          <w:sz w:val="18"/>
          <w:szCs w:val="18"/>
        </w:rPr>
        <w:t>pogodbene vrednosti)</w:t>
      </w:r>
    </w:p>
    <w:p w14:paraId="14AF134A" w14:textId="35FD5183" w:rsidR="00AF59C7" w:rsidRPr="00E371A1" w:rsidRDefault="00AF59C7" w:rsidP="00AF59C7">
      <w:pPr>
        <w:spacing w:before="225" w:after="225" w:line="240" w:lineRule="auto"/>
        <w:ind w:left="284"/>
        <w:jc w:val="both"/>
        <w:rPr>
          <w:rFonts w:ascii="Arial" w:hAnsi="Arial" w:cs="Arial"/>
          <w:sz w:val="18"/>
          <w:szCs w:val="18"/>
        </w:rPr>
      </w:pPr>
      <w:r w:rsidRPr="00E371A1">
        <w:rPr>
          <w:rFonts w:ascii="Arial" w:hAnsi="Arial" w:cs="Arial"/>
          <w:sz w:val="18"/>
          <w:szCs w:val="18"/>
        </w:rPr>
        <w:t>Čas veljavnosti: najmanj 30 dni po poteku splošnega garancijskega roka</w:t>
      </w:r>
    </w:p>
    <w:p w14:paraId="5436DF73" w14:textId="0C254DC0" w:rsidR="00AF59C7" w:rsidRDefault="00AF59C7" w:rsidP="00AF59C7">
      <w:pPr>
        <w:spacing w:line="260" w:lineRule="exact"/>
        <w:ind w:left="284"/>
        <w:jc w:val="both"/>
        <w:rPr>
          <w:rFonts w:ascii="Arial" w:hAnsi="Arial" w:cs="Arial"/>
          <w:sz w:val="18"/>
          <w:szCs w:val="18"/>
        </w:rPr>
      </w:pPr>
      <w:r w:rsidRPr="00E371A1">
        <w:rPr>
          <w:rFonts w:ascii="Arial" w:hAnsi="Arial" w:cs="Arial"/>
          <w:sz w:val="18"/>
          <w:szCs w:val="18"/>
        </w:rPr>
        <w:t>Dobavitelj bo moral zahtevano zavarovanje predložiti najkasneje v 1</w:t>
      </w:r>
      <w:r w:rsidR="002E04DE" w:rsidRPr="00E371A1">
        <w:rPr>
          <w:rFonts w:ascii="Arial" w:hAnsi="Arial" w:cs="Arial"/>
          <w:sz w:val="18"/>
          <w:szCs w:val="18"/>
        </w:rPr>
        <w:t>0</w:t>
      </w:r>
      <w:r w:rsidRPr="00E371A1">
        <w:rPr>
          <w:rFonts w:ascii="Arial" w:hAnsi="Arial" w:cs="Arial"/>
          <w:sz w:val="18"/>
          <w:szCs w:val="18"/>
        </w:rPr>
        <w:t xml:space="preserve"> delovnih dneh po podpisu primopredajnega zapisnika, v višini 5 % </w:t>
      </w:r>
      <w:r w:rsidR="00786CDF" w:rsidRPr="00E371A1">
        <w:rPr>
          <w:rFonts w:ascii="Arial" w:hAnsi="Arial" w:cs="Arial"/>
          <w:sz w:val="18"/>
          <w:szCs w:val="18"/>
        </w:rPr>
        <w:t>celotne</w:t>
      </w:r>
      <w:r w:rsidRPr="00E371A1">
        <w:rPr>
          <w:rFonts w:ascii="Arial" w:hAnsi="Arial" w:cs="Arial"/>
          <w:sz w:val="18"/>
          <w:szCs w:val="18"/>
        </w:rPr>
        <w:t xml:space="preserve"> pogodbene </w:t>
      </w:r>
      <w:r w:rsidRPr="00294626">
        <w:rPr>
          <w:rFonts w:ascii="Arial" w:hAnsi="Arial" w:cs="Arial"/>
          <w:sz w:val="18"/>
          <w:szCs w:val="18"/>
        </w:rPr>
        <w:t>vrednosti.</w:t>
      </w:r>
      <w:r>
        <w:rPr>
          <w:rFonts w:ascii="Arial" w:hAnsi="Arial" w:cs="Arial"/>
          <w:sz w:val="18"/>
          <w:szCs w:val="18"/>
        </w:rPr>
        <w:t xml:space="preserve"> </w:t>
      </w:r>
    </w:p>
    <w:p w14:paraId="582728F3" w14:textId="77777777" w:rsidR="00AF59C7" w:rsidRDefault="00AF59C7" w:rsidP="00AF59C7">
      <w:pPr>
        <w:spacing w:line="260" w:lineRule="exact"/>
        <w:ind w:left="284"/>
        <w:jc w:val="both"/>
        <w:rPr>
          <w:rFonts w:ascii="Arial" w:hAnsi="Arial" w:cs="Arial"/>
          <w:sz w:val="18"/>
          <w:szCs w:val="18"/>
        </w:rPr>
      </w:pPr>
      <w:r w:rsidRPr="00294626">
        <w:rPr>
          <w:rFonts w:ascii="Arial" w:hAnsi="Arial" w:cs="Arial"/>
          <w:sz w:val="18"/>
          <w:szCs w:val="18"/>
        </w:rPr>
        <w:t xml:space="preserve">Finančno zavarovanje za odpravo napak v garancijskem roku služi naročniku kot jamstvo za vestno izpolnjevanje </w:t>
      </w:r>
      <w:r>
        <w:rPr>
          <w:rFonts w:ascii="Arial" w:hAnsi="Arial" w:cs="Arial"/>
          <w:sz w:val="18"/>
          <w:szCs w:val="18"/>
        </w:rPr>
        <w:t>dobaviteljevih</w:t>
      </w:r>
      <w:r w:rsidRPr="00294626">
        <w:rPr>
          <w:rFonts w:ascii="Arial" w:hAnsi="Arial" w:cs="Arial"/>
          <w:sz w:val="18"/>
          <w:szCs w:val="18"/>
        </w:rPr>
        <w:t xml:space="preserve"> obveznosti do naročnika v času garancijskega roka. V kolikor se garancijski rok podaljša, se mora hkrati za enako obdobje podaljšati tudi rok veljavnosti finančnega zavarovanja za odpravo napak v garancijskem roku.</w:t>
      </w:r>
    </w:p>
    <w:p w14:paraId="1692E10F" w14:textId="2AE14001" w:rsidR="00AF59C7" w:rsidRPr="005A698B" w:rsidRDefault="00AF59C7" w:rsidP="00AF59C7">
      <w:pPr>
        <w:spacing w:line="260" w:lineRule="exact"/>
        <w:ind w:left="284"/>
        <w:jc w:val="both"/>
        <w:rPr>
          <w:rFonts w:ascii="Arial" w:hAnsi="Arial" w:cs="Arial"/>
          <w:sz w:val="18"/>
          <w:szCs w:val="18"/>
        </w:rPr>
      </w:pPr>
      <w:r w:rsidRPr="00B83777">
        <w:rPr>
          <w:rFonts w:ascii="Arial" w:hAnsi="Arial" w:cs="Arial"/>
          <w:sz w:val="18"/>
          <w:szCs w:val="18"/>
        </w:rPr>
        <w:t xml:space="preserve">Naročnik ima pravico unovčiti finančno zavarovanje za odpravo napak v garancijskem roku, če ponudnik ne bo izvrševal garancijskih obveznosti. </w:t>
      </w:r>
    </w:p>
    <w:p w14:paraId="25C8DA5C" w14:textId="18AFD9B2" w:rsidR="005757F2" w:rsidRDefault="005757F2" w:rsidP="005757F2">
      <w:pPr>
        <w:spacing w:before="225" w:after="225" w:line="240" w:lineRule="auto"/>
        <w:jc w:val="both"/>
      </w:pPr>
      <w:r>
        <w:rPr>
          <w:rFonts w:ascii="Arial" w:hAnsi="Arial" w:cs="Arial"/>
          <w:b/>
          <w:bCs/>
          <w:color w:val="000000"/>
          <w:sz w:val="18"/>
          <w:szCs w:val="18"/>
        </w:rPr>
        <w:t>XI. ODSTOP OD POGODBE</w:t>
      </w:r>
    </w:p>
    <w:p w14:paraId="018FBD88" w14:textId="71CA5E8C" w:rsidR="005757F2" w:rsidRPr="00295CBD" w:rsidRDefault="005757F2" w:rsidP="00295CBD">
      <w:pPr>
        <w:spacing w:after="0" w:line="240" w:lineRule="auto"/>
        <w:jc w:val="center"/>
        <w:rPr>
          <w:rFonts w:ascii="Arial" w:hAnsi="Arial" w:cs="Arial"/>
          <w:b/>
          <w:bCs/>
          <w:color w:val="000000"/>
          <w:sz w:val="18"/>
          <w:szCs w:val="18"/>
        </w:rPr>
      </w:pPr>
      <w:r>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5757F2" w14:paraId="5BC6CB3B" w14:textId="77777777" w:rsidTr="005757F2">
        <w:tc>
          <w:tcPr>
            <w:tcW w:w="0" w:type="auto"/>
            <w:tcMar>
              <w:top w:w="0" w:type="auto"/>
              <w:bottom w:w="0" w:type="auto"/>
            </w:tcMar>
          </w:tcPr>
          <w:p w14:paraId="0266CDEC" w14:textId="77777777" w:rsidR="005757F2" w:rsidRPr="00784F02"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CF67D19" w14:textId="77777777" w:rsidR="005757F2" w:rsidRDefault="005757F2" w:rsidP="005757F2">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5757F2" w14:paraId="4A79085E" w14:textId="77777777" w:rsidTr="005757F2">
              <w:tc>
                <w:tcPr>
                  <w:tcW w:w="0" w:type="auto"/>
                  <w:tcMar>
                    <w:top w:w="0" w:type="auto"/>
                    <w:bottom w:w="0" w:type="auto"/>
                  </w:tcMar>
                </w:tcPr>
                <w:p w14:paraId="572A0D6B" w14:textId="77777777" w:rsidR="005757F2" w:rsidRDefault="005757F2" w:rsidP="00F736DC">
                  <w:pPr>
                    <w:numPr>
                      <w:ilvl w:val="0"/>
                      <w:numId w:val="6"/>
                    </w:numPr>
                    <w:jc w:val="both"/>
                    <w:rPr>
                      <w:rFonts w:ascii="Arial" w:hAnsi="Arial" w:cs="Arial"/>
                      <w:color w:val="000000"/>
                      <w:sz w:val="18"/>
                      <w:szCs w:val="18"/>
                    </w:rPr>
                  </w:pPr>
                  <w:r>
                    <w:rPr>
                      <w:rFonts w:ascii="Arial" w:hAnsi="Arial" w:cs="Arial"/>
                      <w:color w:val="000000"/>
                      <w:sz w:val="18"/>
                      <w:szCs w:val="18"/>
                    </w:rPr>
                    <w:t>pride dobavitelj v takšno finančno situacijo, ki bi mu onemogočila izvedbo pogodbenih obveznosti;</w:t>
                  </w:r>
                </w:p>
                <w:p w14:paraId="0351B198" w14:textId="77777777" w:rsidR="005757F2" w:rsidRDefault="005757F2" w:rsidP="00F736DC">
                  <w:pPr>
                    <w:numPr>
                      <w:ilvl w:val="0"/>
                      <w:numId w:val="6"/>
                    </w:numPr>
                    <w:jc w:val="both"/>
                    <w:rPr>
                      <w:rFonts w:ascii="Arial" w:hAnsi="Arial" w:cs="Arial"/>
                      <w:color w:val="000000"/>
                      <w:sz w:val="18"/>
                      <w:szCs w:val="18"/>
                    </w:rPr>
                  </w:pPr>
                  <w:r>
                    <w:rPr>
                      <w:rFonts w:ascii="Arial" w:hAnsi="Arial" w:cs="Arial"/>
                      <w:color w:val="000000"/>
                      <w:sz w:val="18"/>
                      <w:szCs w:val="18"/>
                    </w:rPr>
                    <w:t>dobavitelj zamudi z dobavo (opravljeno storitvijo) za več kot 20 dni;</w:t>
                  </w:r>
                </w:p>
                <w:p w14:paraId="7016C106" w14:textId="77777777" w:rsidR="005757F2" w:rsidRDefault="005757F2" w:rsidP="00F736DC">
                  <w:pPr>
                    <w:numPr>
                      <w:ilvl w:val="0"/>
                      <w:numId w:val="6"/>
                    </w:numPr>
                    <w:jc w:val="both"/>
                    <w:rPr>
                      <w:rFonts w:ascii="Arial" w:hAnsi="Arial" w:cs="Arial"/>
                      <w:color w:val="000000"/>
                      <w:sz w:val="18"/>
                      <w:szCs w:val="18"/>
                    </w:rPr>
                  </w:pPr>
                  <w:r>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33F7F4D9" w14:textId="77777777" w:rsidR="005757F2" w:rsidRPr="003C52D2" w:rsidRDefault="005757F2" w:rsidP="00F736DC">
                  <w:pPr>
                    <w:numPr>
                      <w:ilvl w:val="0"/>
                      <w:numId w:val="6"/>
                    </w:numPr>
                    <w:jc w:val="both"/>
                    <w:rPr>
                      <w:rFonts w:ascii="Arial" w:hAnsi="Arial" w:cs="Arial"/>
                      <w:color w:val="000000"/>
                      <w:sz w:val="18"/>
                      <w:szCs w:val="18"/>
                    </w:rPr>
                  </w:pPr>
                  <w:r w:rsidRPr="008B7A9B">
                    <w:rPr>
                      <w:rFonts w:ascii="Arial" w:hAnsi="Arial" w:cs="Arial"/>
                      <w:sz w:val="18"/>
                      <w:szCs w:val="18"/>
                    </w:rPr>
                    <w:t>dobavitelj ne izpolnjuje pogodbenih obveznosti na način, predviden v pogodbi o izvedbi javnega naročila.</w:t>
                  </w:r>
                </w:p>
              </w:tc>
            </w:tr>
          </w:tbl>
          <w:p w14:paraId="2042C854" w14:textId="77777777" w:rsidR="005757F2" w:rsidRDefault="005757F2" w:rsidP="005757F2">
            <w:pPr>
              <w:spacing w:before="225" w:after="225"/>
              <w:jc w:val="both"/>
            </w:pPr>
            <w:r>
              <w:rPr>
                <w:rFonts w:ascii="Arial" w:hAnsi="Arial" w:cs="Arial"/>
                <w:color w:val="000000"/>
                <w:sz w:val="18"/>
                <w:szCs w:val="18"/>
              </w:rPr>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5757F2" w14:paraId="289D9B21" w14:textId="77777777" w:rsidTr="005757F2">
              <w:tc>
                <w:tcPr>
                  <w:tcW w:w="0" w:type="auto"/>
                  <w:tcMar>
                    <w:top w:w="0" w:type="auto"/>
                    <w:bottom w:w="0" w:type="auto"/>
                  </w:tcMar>
                </w:tcPr>
                <w:p w14:paraId="3D0C119D" w14:textId="77777777" w:rsidR="005757F2" w:rsidRDefault="005757F2" w:rsidP="00F736DC">
                  <w:pPr>
                    <w:numPr>
                      <w:ilvl w:val="0"/>
                      <w:numId w:val="7"/>
                    </w:numPr>
                    <w:jc w:val="both"/>
                    <w:rPr>
                      <w:rFonts w:ascii="Arial" w:hAnsi="Arial" w:cs="Arial"/>
                      <w:color w:val="000000"/>
                      <w:sz w:val="18"/>
                      <w:szCs w:val="18"/>
                    </w:rPr>
                  </w:pPr>
                  <w:r>
                    <w:rPr>
                      <w:rFonts w:ascii="Arial" w:hAnsi="Arial" w:cs="Arial"/>
                      <w:color w:val="000000"/>
                      <w:sz w:val="18"/>
                      <w:szCs w:val="18"/>
                    </w:rPr>
                    <w:t>naročilo je bilo bistveno spremenjeno, kar terja nov postopek naročila;</w:t>
                  </w:r>
                </w:p>
                <w:p w14:paraId="130C785F" w14:textId="77777777" w:rsidR="005757F2" w:rsidRDefault="005757F2" w:rsidP="00F736DC">
                  <w:pPr>
                    <w:numPr>
                      <w:ilvl w:val="0"/>
                      <w:numId w:val="7"/>
                    </w:numPr>
                    <w:jc w:val="both"/>
                    <w:rPr>
                      <w:rFonts w:ascii="Arial" w:hAnsi="Arial" w:cs="Arial"/>
                      <w:color w:val="000000"/>
                      <w:sz w:val="18"/>
                      <w:szCs w:val="18"/>
                    </w:rPr>
                  </w:pPr>
                  <w:r>
                    <w:rPr>
                      <w:rFonts w:ascii="Arial" w:hAnsi="Arial" w:cs="Arial"/>
                      <w:color w:val="000000"/>
                      <w:sz w:val="18"/>
                      <w:szCs w:val="18"/>
                    </w:rPr>
                    <w:t>v času oddaje naročila je bil dobavitelj v enem od položajev, zaradi katerega bi ga naročnik moral izključiti iz postopka naročanja, pa s tem dejstvom naročnik ni bil seznanjen v postopku naročanja;</w:t>
                  </w:r>
                </w:p>
                <w:p w14:paraId="6072A129" w14:textId="77777777" w:rsidR="005757F2" w:rsidRDefault="005757F2" w:rsidP="00F736DC">
                  <w:pPr>
                    <w:numPr>
                      <w:ilvl w:val="0"/>
                      <w:numId w:val="7"/>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naročilo ne bi smelo biti oddano dobavitelju.</w:t>
                  </w:r>
                </w:p>
              </w:tc>
            </w:tr>
          </w:tbl>
          <w:p w14:paraId="415516C8" w14:textId="77777777" w:rsidR="005757F2" w:rsidRDefault="005757F2" w:rsidP="005757F2">
            <w:pPr>
              <w:spacing w:before="225" w:after="225"/>
              <w:jc w:val="both"/>
            </w:pPr>
            <w:r>
              <w:rPr>
                <w:rFonts w:ascii="Arial" w:hAnsi="Arial" w:cs="Arial"/>
                <w:color w:val="000000"/>
                <w:sz w:val="18"/>
                <w:szCs w:val="18"/>
              </w:rPr>
              <w:t>Odstop od pogodbe učinkuje z dnem, ko dobavitelj prejme pisno izjavo naročnika o odstopu.</w:t>
            </w:r>
          </w:p>
          <w:p w14:paraId="7857CFAB" w14:textId="77777777" w:rsidR="005757F2" w:rsidRDefault="005757F2" w:rsidP="005757F2">
            <w:pPr>
              <w:spacing w:before="225" w:after="225"/>
              <w:jc w:val="both"/>
            </w:pPr>
            <w:r>
              <w:rPr>
                <w:rFonts w:ascii="Arial" w:hAnsi="Arial" w:cs="Arial"/>
                <w:color w:val="000000"/>
                <w:sz w:val="18"/>
                <w:szCs w:val="18"/>
              </w:rPr>
              <w:t>V kolikor dobavitelj po sklenitvi pogodbe oz. potrditvi naročila odstopi od pogodbe oz. naročila in tako ne izpolni pogodbenih obveznosti iz razlogov na njegovi strani, velja določba o pogodbeni kazni te pogodbe tudi za nedobavo blaga.</w:t>
            </w:r>
          </w:p>
        </w:tc>
      </w:tr>
    </w:tbl>
    <w:p w14:paraId="746F76DD" w14:textId="2D3F40E8" w:rsidR="005757F2" w:rsidRDefault="005757F2" w:rsidP="005757F2">
      <w:pPr>
        <w:spacing w:before="225" w:after="225" w:line="240" w:lineRule="auto"/>
        <w:jc w:val="both"/>
      </w:pPr>
      <w:r>
        <w:rPr>
          <w:rFonts w:ascii="Arial" w:hAnsi="Arial" w:cs="Arial"/>
          <w:b/>
          <w:bCs/>
          <w:color w:val="000000"/>
          <w:sz w:val="18"/>
          <w:szCs w:val="18"/>
        </w:rPr>
        <w:t xml:space="preserve">XII. </w:t>
      </w:r>
      <w:r w:rsidR="00E071A0">
        <w:rPr>
          <w:rFonts w:ascii="Arial" w:hAnsi="Arial" w:cs="Arial"/>
          <w:b/>
          <w:bCs/>
          <w:color w:val="000000"/>
          <w:sz w:val="18"/>
          <w:szCs w:val="18"/>
        </w:rPr>
        <w:t>RAZVEZNI POGOJ</w:t>
      </w:r>
    </w:p>
    <w:p w14:paraId="11A5C85E" w14:textId="06439D6A" w:rsidR="005757F2" w:rsidRDefault="005757F2" w:rsidP="00295CBD">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23. člen</w:t>
      </w:r>
    </w:p>
    <w:p w14:paraId="6AFAA80C" w14:textId="77777777" w:rsidR="002604A0" w:rsidRPr="00295CBD" w:rsidRDefault="002604A0" w:rsidP="00295CBD">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5757F2" w14:paraId="11FBEB9E" w14:textId="77777777" w:rsidTr="005757F2">
        <w:tc>
          <w:tcPr>
            <w:tcW w:w="0" w:type="auto"/>
            <w:tcMar>
              <w:top w:w="0" w:type="auto"/>
              <w:bottom w:w="0" w:type="auto"/>
            </w:tcMar>
          </w:tcPr>
          <w:p w14:paraId="0E08BCEA" w14:textId="77777777" w:rsidR="002604A0" w:rsidRPr="002271FF" w:rsidRDefault="002604A0" w:rsidP="002604A0">
            <w:pPr>
              <w:jc w:val="both"/>
              <w:rPr>
                <w:rFonts w:ascii="Arial" w:hAnsi="Arial" w:cs="Arial"/>
                <w:sz w:val="18"/>
                <w:szCs w:val="18"/>
              </w:rPr>
            </w:pPr>
            <w:r>
              <w:rPr>
                <w:rFonts w:ascii="Arial" w:hAnsi="Arial" w:cs="Arial"/>
                <w:sz w:val="18"/>
                <w:szCs w:val="18"/>
              </w:rPr>
              <w:t xml:space="preserve">Ta pogodba </w:t>
            </w:r>
            <w:r w:rsidRPr="002271FF">
              <w:rPr>
                <w:rFonts w:ascii="Arial" w:hAnsi="Arial" w:cs="Arial"/>
                <w:sz w:val="18"/>
                <w:szCs w:val="18"/>
              </w:rPr>
              <w:t>je sklenjena pod razveznim pogojem, ki se uresniči v primeru izpolnitve ene od naslednjih okoliščin:</w:t>
            </w:r>
          </w:p>
          <w:p w14:paraId="00440553" w14:textId="77777777" w:rsidR="002604A0" w:rsidRPr="002271FF" w:rsidRDefault="002604A0" w:rsidP="00F736DC">
            <w:pPr>
              <w:pStyle w:val="Odstavekseznama"/>
              <w:numPr>
                <w:ilvl w:val="0"/>
                <w:numId w:val="13"/>
              </w:numPr>
              <w:spacing w:after="0" w:line="240" w:lineRule="auto"/>
              <w:jc w:val="both"/>
              <w:rPr>
                <w:rFonts w:ascii="Arial" w:hAnsi="Arial" w:cs="Arial"/>
                <w:sz w:val="18"/>
                <w:szCs w:val="18"/>
              </w:rPr>
            </w:pPr>
            <w:r w:rsidRPr="002271FF">
              <w:rPr>
                <w:rFonts w:ascii="Arial" w:hAnsi="Arial" w:cs="Arial"/>
                <w:sz w:val="18"/>
                <w:szCs w:val="18"/>
              </w:rPr>
              <w:t xml:space="preserve">če bo naročnik seznanjen, da je sodišče s pravnomočno odločitvijo ugotovilo kršitev obveznosti delovne, okoljske ali socialne zakonodaje s strani izvajalca ali podizvajalca ali </w:t>
            </w:r>
          </w:p>
          <w:p w14:paraId="4C8CE9FD" w14:textId="77777777" w:rsidR="002604A0" w:rsidRDefault="002604A0" w:rsidP="00F736DC">
            <w:pPr>
              <w:pStyle w:val="Odstavekseznama"/>
              <w:numPr>
                <w:ilvl w:val="0"/>
                <w:numId w:val="13"/>
              </w:numPr>
              <w:spacing w:after="0" w:line="240" w:lineRule="auto"/>
              <w:jc w:val="both"/>
              <w:rPr>
                <w:rFonts w:ascii="Arial" w:hAnsi="Arial" w:cs="Arial"/>
                <w:sz w:val="18"/>
                <w:szCs w:val="18"/>
              </w:rPr>
            </w:pPr>
            <w:r w:rsidRPr="002271FF">
              <w:rPr>
                <w:rFonts w:ascii="Arial" w:hAnsi="Arial" w:cs="Arial"/>
                <w:sz w:val="18"/>
                <w:szCs w:val="18"/>
              </w:rPr>
              <w:t>če bo naročnik seznanjen, da je pristojni državni organ pri izvajalcu ali podizvajalcu v času izvajanja pogodbe ugotovi</w:t>
            </w:r>
            <w:r>
              <w:rPr>
                <w:rFonts w:ascii="Arial" w:hAnsi="Arial" w:cs="Arial"/>
                <w:sz w:val="18"/>
                <w:szCs w:val="18"/>
              </w:rPr>
              <w:t xml:space="preserve">l najmanj dve kršitvi v zvezi s </w:t>
            </w:r>
            <w:r w:rsidRPr="002271FF">
              <w:rPr>
                <w:rFonts w:ascii="Arial" w:hAnsi="Arial" w:cs="Arial"/>
                <w:sz w:val="18"/>
                <w:szCs w:val="18"/>
              </w:rPr>
              <w:t xml:space="preserve">plačilom za delo, delovnim časom, počitki, opravljanjem dela na podlagi pogodb civilnega prava kljub obstoju elementov delovnega razmerja ali </w:t>
            </w:r>
            <w:r>
              <w:rPr>
                <w:rFonts w:ascii="Arial" w:hAnsi="Arial" w:cs="Arial"/>
                <w:sz w:val="18"/>
                <w:szCs w:val="18"/>
              </w:rPr>
              <w:t xml:space="preserve">v zvezi z zaposlovanjem na črno, </w:t>
            </w:r>
            <w:r w:rsidRPr="002271FF">
              <w:rPr>
                <w:rFonts w:ascii="Arial" w:hAnsi="Arial" w:cs="Arial"/>
                <w:sz w:val="18"/>
                <w:szCs w:val="18"/>
              </w:rPr>
              <w:t>in za kateri mu je bila s pravnomočno odločitvijo ali več pravnomočnimi odločitvami izrečena globa za prekršek,</w:t>
            </w:r>
          </w:p>
          <w:p w14:paraId="54F96886" w14:textId="77777777" w:rsidR="002604A0" w:rsidRDefault="002604A0" w:rsidP="002604A0">
            <w:pPr>
              <w:spacing w:after="0" w:line="240" w:lineRule="auto"/>
              <w:jc w:val="both"/>
              <w:rPr>
                <w:rFonts w:ascii="Arial" w:hAnsi="Arial" w:cs="Arial"/>
                <w:sz w:val="18"/>
                <w:szCs w:val="18"/>
              </w:rPr>
            </w:pPr>
          </w:p>
          <w:p w14:paraId="7F2BCE31" w14:textId="77777777" w:rsidR="002604A0" w:rsidRDefault="002604A0" w:rsidP="002604A0">
            <w:pPr>
              <w:spacing w:after="0" w:line="240" w:lineRule="auto"/>
              <w:jc w:val="both"/>
              <w:rPr>
                <w:rFonts w:ascii="Arial" w:hAnsi="Arial" w:cs="Arial"/>
                <w:sz w:val="18"/>
                <w:szCs w:val="18"/>
              </w:rPr>
            </w:pPr>
            <w:r w:rsidRPr="002271FF">
              <w:rPr>
                <w:rFonts w:ascii="Arial" w:hAnsi="Arial" w:cs="Arial"/>
                <w:sz w:val="18"/>
                <w:szCs w:val="18"/>
              </w:rPr>
              <w:t>in pod pogojem, da je od seznanitve s kršitvijo in</w:t>
            </w:r>
            <w:r>
              <w:rPr>
                <w:rFonts w:ascii="Arial" w:hAnsi="Arial" w:cs="Arial"/>
                <w:sz w:val="18"/>
                <w:szCs w:val="18"/>
              </w:rPr>
              <w:t xml:space="preserve"> do izteka veljavnosti pogodbe </w:t>
            </w:r>
            <w:r w:rsidRPr="002271FF">
              <w:rPr>
                <w:rFonts w:ascii="Arial" w:hAnsi="Arial" w:cs="Arial"/>
                <w:sz w:val="18"/>
                <w:szCs w:val="18"/>
              </w:rPr>
              <w:t xml:space="preserve">še najmanj šest mesecev oziroma če izvajalec nastopa s podizvajalcem pa tudi, če zaradi ugotovljene kršitve pri podizvajalcu izvajalec ne nadomesti ali zamenja tega podizvajalca, na način določen v </w:t>
            </w:r>
            <w:r w:rsidRPr="002271FF">
              <w:rPr>
                <w:rFonts w:ascii="Arial" w:hAnsi="Arial" w:cs="Arial"/>
                <w:iCs/>
                <w:sz w:val="18"/>
                <w:szCs w:val="18"/>
              </w:rPr>
              <w:t>skladu s 94. členom ZJN-3</w:t>
            </w:r>
            <w:r w:rsidRPr="002271FF">
              <w:rPr>
                <w:rFonts w:ascii="Arial" w:hAnsi="Arial" w:cs="Arial"/>
                <w:sz w:val="18"/>
                <w:szCs w:val="18"/>
              </w:rPr>
              <w:t xml:space="preserve"> in določili te pogodbe v roku 30 dni od seznanitve s kršitvijo. </w:t>
            </w:r>
          </w:p>
          <w:p w14:paraId="4E92351F" w14:textId="77777777" w:rsidR="002604A0" w:rsidRDefault="002604A0" w:rsidP="002604A0">
            <w:pPr>
              <w:spacing w:after="0" w:line="240" w:lineRule="auto"/>
              <w:jc w:val="both"/>
              <w:rPr>
                <w:rFonts w:ascii="Arial" w:hAnsi="Arial" w:cs="Arial"/>
                <w:sz w:val="18"/>
                <w:szCs w:val="18"/>
              </w:rPr>
            </w:pPr>
          </w:p>
          <w:p w14:paraId="6C9457DF" w14:textId="2D0DCB92" w:rsidR="005757F2" w:rsidRPr="002604A0" w:rsidRDefault="002604A0" w:rsidP="002604A0">
            <w:pPr>
              <w:spacing w:after="0" w:line="240" w:lineRule="auto"/>
              <w:jc w:val="both"/>
              <w:rPr>
                <w:rFonts w:ascii="Arial" w:hAnsi="Arial" w:cs="Arial"/>
                <w:b/>
                <w:bCs/>
                <w:color w:val="000000"/>
                <w:sz w:val="18"/>
                <w:szCs w:val="18"/>
              </w:rPr>
            </w:pPr>
            <w:r w:rsidRPr="002271FF">
              <w:rPr>
                <w:rFonts w:ascii="Arial" w:hAnsi="Arial" w:cs="Arial"/>
                <w:sz w:val="18"/>
                <w:szCs w:val="18"/>
              </w:rPr>
              <w:t>V primeru izpolnitve okoliščine in pogojev iz prejšnjega od</w:t>
            </w:r>
            <w:r>
              <w:rPr>
                <w:rFonts w:ascii="Arial" w:hAnsi="Arial" w:cs="Arial"/>
                <w:sz w:val="18"/>
                <w:szCs w:val="18"/>
              </w:rPr>
              <w:t xml:space="preserve">stavka se šteje, da je pogodba </w:t>
            </w:r>
            <w:r w:rsidRPr="002271FF">
              <w:rPr>
                <w:rFonts w:ascii="Arial" w:hAnsi="Arial" w:cs="Arial"/>
                <w:sz w:val="18"/>
                <w:szCs w:val="18"/>
              </w:rPr>
              <w:t>razvezana</w:t>
            </w:r>
            <w:r>
              <w:rPr>
                <w:rFonts w:ascii="Arial" w:hAnsi="Arial" w:cs="Arial"/>
                <w:sz w:val="18"/>
                <w:szCs w:val="18"/>
              </w:rPr>
              <w:t xml:space="preserve"> z dnem sklenitve nove pogodbe </w:t>
            </w:r>
            <w:r w:rsidRPr="002271FF">
              <w:rPr>
                <w:rFonts w:ascii="Arial" w:hAnsi="Arial" w:cs="Arial"/>
                <w:sz w:val="18"/>
                <w:szCs w:val="18"/>
              </w:rPr>
              <w:t>o izvedbi javnega naročila za predmetno naročilo. O</w:t>
            </w:r>
            <w:r>
              <w:rPr>
                <w:rFonts w:ascii="Arial" w:hAnsi="Arial" w:cs="Arial"/>
                <w:sz w:val="18"/>
                <w:szCs w:val="18"/>
              </w:rPr>
              <w:t xml:space="preserve"> datumu sklenitve nove pogodbe </w:t>
            </w:r>
            <w:r w:rsidRPr="002271FF">
              <w:rPr>
                <w:rFonts w:ascii="Arial" w:hAnsi="Arial" w:cs="Arial"/>
                <w:sz w:val="18"/>
                <w:szCs w:val="18"/>
              </w:rPr>
              <w:t>bo naročnik obvestil izvajalca.</w:t>
            </w:r>
            <w:r>
              <w:rPr>
                <w:rFonts w:ascii="Arial" w:hAnsi="Arial" w:cs="Arial"/>
                <w:sz w:val="18"/>
                <w:szCs w:val="18"/>
              </w:rPr>
              <w:t xml:space="preserve"> </w:t>
            </w:r>
            <w:r w:rsidRPr="002271FF">
              <w:rPr>
                <w:rFonts w:ascii="Arial" w:hAnsi="Arial" w:cs="Arial"/>
                <w:sz w:val="18"/>
                <w:szCs w:val="18"/>
              </w:rPr>
              <w:t xml:space="preserve">Če naročnik v roku 30 dni od seznanitve s kršitvijo ne začne novega postopka javnega naročila, </w:t>
            </w:r>
            <w:r>
              <w:rPr>
                <w:rFonts w:ascii="Arial" w:hAnsi="Arial" w:cs="Arial"/>
                <w:sz w:val="18"/>
                <w:szCs w:val="18"/>
              </w:rPr>
              <w:t xml:space="preserve">se šteje, da je pogodba </w:t>
            </w:r>
            <w:r w:rsidRPr="002271FF">
              <w:rPr>
                <w:rFonts w:ascii="Arial" w:hAnsi="Arial" w:cs="Arial"/>
                <w:sz w:val="18"/>
                <w:szCs w:val="18"/>
              </w:rPr>
              <w:t>razvezana trideseti dan od seznanitve s kršitvijo.</w:t>
            </w:r>
          </w:p>
        </w:tc>
      </w:tr>
    </w:tbl>
    <w:p w14:paraId="088ACB91" w14:textId="1C66954A" w:rsidR="005757F2" w:rsidRDefault="005757F2" w:rsidP="005757F2">
      <w:pPr>
        <w:spacing w:before="225" w:after="225" w:line="240" w:lineRule="auto"/>
        <w:jc w:val="both"/>
      </w:pPr>
      <w:r>
        <w:rPr>
          <w:rFonts w:ascii="Arial" w:hAnsi="Arial" w:cs="Arial"/>
          <w:b/>
          <w:bCs/>
          <w:color w:val="000000"/>
          <w:sz w:val="18"/>
          <w:szCs w:val="18"/>
        </w:rPr>
        <w:t>XI</w:t>
      </w:r>
      <w:r w:rsidR="006C2957">
        <w:rPr>
          <w:rFonts w:ascii="Arial" w:hAnsi="Arial" w:cs="Arial"/>
          <w:b/>
          <w:bCs/>
          <w:color w:val="000000"/>
          <w:sz w:val="18"/>
          <w:szCs w:val="18"/>
        </w:rPr>
        <w:t>II</w:t>
      </w:r>
      <w:r>
        <w:rPr>
          <w:rFonts w:ascii="Arial" w:hAnsi="Arial" w:cs="Arial"/>
          <w:b/>
          <w:bCs/>
          <w:color w:val="000000"/>
          <w:sz w:val="18"/>
          <w:szCs w:val="18"/>
        </w:rPr>
        <w:t>. REVIZIJSKA SLED</w:t>
      </w:r>
    </w:p>
    <w:p w14:paraId="35761AB1" w14:textId="7CAF34AD" w:rsidR="005757F2" w:rsidRPr="003F4DE5" w:rsidRDefault="005757F2" w:rsidP="003F4DE5">
      <w:pPr>
        <w:spacing w:after="0" w:line="240" w:lineRule="auto"/>
        <w:jc w:val="center"/>
        <w:rPr>
          <w:rFonts w:ascii="Arial" w:hAnsi="Arial" w:cs="Arial"/>
          <w:b/>
          <w:bCs/>
          <w:color w:val="000000"/>
          <w:sz w:val="18"/>
          <w:szCs w:val="18"/>
        </w:rPr>
      </w:pPr>
      <w:r>
        <w:rPr>
          <w:rFonts w:ascii="Arial" w:hAnsi="Arial" w:cs="Arial"/>
          <w:b/>
          <w:bCs/>
          <w:color w:val="000000"/>
          <w:sz w:val="18"/>
          <w:szCs w:val="18"/>
        </w:rPr>
        <w:t>24. člen</w:t>
      </w:r>
    </w:p>
    <w:tbl>
      <w:tblPr>
        <w:tblW w:w="0" w:type="auto"/>
        <w:tblInd w:w="108" w:type="dxa"/>
        <w:tblLook w:val="04A0" w:firstRow="1" w:lastRow="0" w:firstColumn="1" w:lastColumn="0" w:noHBand="0" w:noVBand="1"/>
      </w:tblPr>
      <w:tblGrid>
        <w:gridCol w:w="8962"/>
      </w:tblGrid>
      <w:tr w:rsidR="005757F2" w14:paraId="0CAE78C4" w14:textId="77777777" w:rsidTr="005757F2">
        <w:tc>
          <w:tcPr>
            <w:tcW w:w="0" w:type="auto"/>
            <w:tcMar>
              <w:top w:w="0" w:type="auto"/>
              <w:bottom w:w="0" w:type="auto"/>
            </w:tcMar>
          </w:tcPr>
          <w:p w14:paraId="0EEADA9C" w14:textId="77777777" w:rsidR="005757F2" w:rsidRPr="00DA249B" w:rsidRDefault="005757F2" w:rsidP="005757F2">
            <w:pPr>
              <w:spacing w:before="225" w:after="225"/>
              <w:jc w:val="both"/>
              <w:rPr>
                <w:rFonts w:ascii="Arial" w:hAnsi="Arial" w:cs="Arial"/>
                <w:sz w:val="18"/>
                <w:szCs w:val="18"/>
              </w:rPr>
            </w:pPr>
            <w:r w:rsidRPr="001C351B">
              <w:rPr>
                <w:rFonts w:ascii="Arial" w:hAnsi="Arial" w:cs="Arial"/>
                <w:sz w:val="18"/>
                <w:szCs w:val="18"/>
              </w:rPr>
              <w:t>Vsa dokumentacija, povezana z izvedbo predmeta pogodbe, mora biti hranjena na način, da zagotavlja revizijsko sled dobave blaga.</w:t>
            </w:r>
          </w:p>
          <w:p w14:paraId="62D15222" w14:textId="77777777" w:rsidR="005757F2" w:rsidRPr="00B43521" w:rsidRDefault="005757F2" w:rsidP="005757F2">
            <w:pPr>
              <w:spacing w:before="225" w:after="225"/>
              <w:jc w:val="both"/>
              <w:rPr>
                <w:rFonts w:ascii="Arial" w:hAnsi="Arial" w:cs="Arial"/>
                <w:sz w:val="18"/>
                <w:szCs w:val="18"/>
              </w:rPr>
            </w:pPr>
            <w:r w:rsidRPr="001C351B">
              <w:rPr>
                <w:rFonts w:ascii="Arial" w:hAnsi="Arial" w:cs="Arial"/>
                <w:sz w:val="18"/>
                <w:szCs w:val="18"/>
              </w:rPr>
              <w:t>Dobavitelj je vso dokumentacijo, povezano z izvedbo dobave, dolžan hraniti v skladu z veljavno zakonodajo oziroma najmanj za določeno obdobje, ki ga naročnik sporoči dobavitelju, po izpolnitvi pogodbenih obveznosti za potrebe naknadnih preverjanj. Dokumentacija o dobavi je podlaga za spremljanje in nadzor nad izvedbo dobave.</w:t>
            </w:r>
          </w:p>
          <w:p w14:paraId="1348DCCA" w14:textId="77777777" w:rsidR="005757F2" w:rsidRPr="001C351B" w:rsidRDefault="005757F2" w:rsidP="005757F2">
            <w:pPr>
              <w:spacing w:before="225" w:after="225"/>
              <w:jc w:val="both"/>
            </w:pPr>
            <w:r w:rsidRPr="001C351B">
              <w:rPr>
                <w:rFonts w:ascii="Arial" w:hAnsi="Arial" w:cs="Arial"/>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6D4ADD37" w14:textId="77777777" w:rsidR="005757F2" w:rsidRPr="00DA249B" w:rsidRDefault="005757F2" w:rsidP="005757F2">
            <w:pPr>
              <w:spacing w:before="225" w:after="225"/>
              <w:jc w:val="both"/>
              <w:rPr>
                <w:rFonts w:ascii="Arial" w:hAnsi="Arial" w:cs="Arial"/>
                <w:sz w:val="18"/>
                <w:szCs w:val="18"/>
              </w:rPr>
            </w:pPr>
            <w:r w:rsidRPr="001C351B">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C156AC8" w14:textId="77777777" w:rsidR="005757F2" w:rsidRDefault="005757F2" w:rsidP="005757F2">
            <w:pPr>
              <w:spacing w:before="225" w:after="225"/>
              <w:jc w:val="both"/>
            </w:pPr>
            <w:r w:rsidRPr="001C351B">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1C5B9F4B" w14:textId="267A01C4" w:rsidR="005757F2" w:rsidRDefault="005757F2" w:rsidP="005757F2">
      <w:pPr>
        <w:spacing w:before="225" w:after="225" w:line="240" w:lineRule="auto"/>
        <w:jc w:val="both"/>
      </w:pPr>
      <w:r>
        <w:rPr>
          <w:rFonts w:ascii="Arial" w:hAnsi="Arial" w:cs="Arial"/>
          <w:b/>
          <w:bCs/>
          <w:color w:val="000000"/>
          <w:sz w:val="18"/>
          <w:szCs w:val="18"/>
        </w:rPr>
        <w:t>X</w:t>
      </w:r>
      <w:r w:rsidR="006C2957">
        <w:rPr>
          <w:rFonts w:ascii="Arial" w:hAnsi="Arial" w:cs="Arial"/>
          <w:b/>
          <w:bCs/>
          <w:color w:val="000000"/>
          <w:sz w:val="18"/>
          <w:szCs w:val="18"/>
        </w:rPr>
        <w:t>I</w:t>
      </w:r>
      <w:r>
        <w:rPr>
          <w:rFonts w:ascii="Arial" w:hAnsi="Arial" w:cs="Arial"/>
          <w:b/>
          <w:bCs/>
          <w:color w:val="000000"/>
          <w:sz w:val="18"/>
          <w:szCs w:val="18"/>
        </w:rPr>
        <w:t>V. PROTIKORUPCIJSKA KLAVZULA</w:t>
      </w:r>
    </w:p>
    <w:p w14:paraId="0AD3261D" w14:textId="6884C655" w:rsidR="005757F2" w:rsidRPr="003F4DE5" w:rsidRDefault="005757F2" w:rsidP="003F4DE5">
      <w:pPr>
        <w:spacing w:after="0" w:line="240" w:lineRule="auto"/>
        <w:jc w:val="center"/>
        <w:rPr>
          <w:rFonts w:ascii="Arial" w:hAnsi="Arial" w:cs="Arial"/>
          <w:b/>
          <w:bCs/>
          <w:color w:val="000000"/>
          <w:sz w:val="18"/>
          <w:szCs w:val="18"/>
        </w:rPr>
      </w:pPr>
      <w:r>
        <w:rPr>
          <w:rFonts w:ascii="Arial" w:hAnsi="Arial" w:cs="Arial"/>
          <w:b/>
          <w:bCs/>
          <w:color w:val="000000"/>
          <w:sz w:val="18"/>
          <w:szCs w:val="18"/>
        </w:rPr>
        <w:t>25. člen</w:t>
      </w:r>
    </w:p>
    <w:tbl>
      <w:tblPr>
        <w:tblW w:w="0" w:type="auto"/>
        <w:tblInd w:w="108" w:type="dxa"/>
        <w:tblLook w:val="04A0" w:firstRow="1" w:lastRow="0" w:firstColumn="1" w:lastColumn="0" w:noHBand="0" w:noVBand="1"/>
      </w:tblPr>
      <w:tblGrid>
        <w:gridCol w:w="8962"/>
      </w:tblGrid>
      <w:tr w:rsidR="005757F2" w14:paraId="436C1B94" w14:textId="77777777" w:rsidTr="005757F2">
        <w:tc>
          <w:tcPr>
            <w:tcW w:w="0" w:type="auto"/>
            <w:tcMar>
              <w:top w:w="0" w:type="auto"/>
              <w:bottom w:w="0" w:type="auto"/>
            </w:tcMar>
          </w:tcPr>
          <w:p w14:paraId="6169E22E" w14:textId="77777777" w:rsidR="005757F2" w:rsidRPr="00DA249B"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5757F2" w14:paraId="2DDB07DF" w14:textId="77777777" w:rsidTr="005757F2">
              <w:tc>
                <w:tcPr>
                  <w:tcW w:w="0" w:type="auto"/>
                  <w:tcMar>
                    <w:top w:w="0" w:type="auto"/>
                    <w:bottom w:w="0" w:type="auto"/>
                  </w:tcMar>
                </w:tcPr>
                <w:p w14:paraId="3616DFA9" w14:textId="77777777" w:rsidR="005757F2" w:rsidRDefault="005757F2" w:rsidP="00F736DC">
                  <w:pPr>
                    <w:numPr>
                      <w:ilvl w:val="0"/>
                      <w:numId w:val="8"/>
                    </w:numPr>
                    <w:jc w:val="both"/>
                    <w:rPr>
                      <w:rFonts w:ascii="Arial" w:hAnsi="Arial" w:cs="Arial"/>
                      <w:color w:val="000000"/>
                      <w:sz w:val="18"/>
                      <w:szCs w:val="18"/>
                    </w:rPr>
                  </w:pPr>
                  <w:r>
                    <w:rPr>
                      <w:rFonts w:ascii="Arial" w:hAnsi="Arial" w:cs="Arial"/>
                      <w:color w:val="000000"/>
                      <w:sz w:val="18"/>
                      <w:szCs w:val="18"/>
                    </w:rPr>
                    <w:t>pridobitev posla ali</w:t>
                  </w:r>
                </w:p>
                <w:p w14:paraId="268F2299" w14:textId="77777777" w:rsidR="005757F2" w:rsidRDefault="005757F2" w:rsidP="00F736DC">
                  <w:pPr>
                    <w:numPr>
                      <w:ilvl w:val="0"/>
                      <w:numId w:val="8"/>
                    </w:numPr>
                    <w:jc w:val="both"/>
                    <w:rPr>
                      <w:rFonts w:ascii="Arial" w:hAnsi="Arial" w:cs="Arial"/>
                      <w:color w:val="000000"/>
                      <w:sz w:val="18"/>
                      <w:szCs w:val="18"/>
                    </w:rPr>
                  </w:pPr>
                  <w:r>
                    <w:rPr>
                      <w:rFonts w:ascii="Arial" w:hAnsi="Arial" w:cs="Arial"/>
                      <w:color w:val="000000"/>
                      <w:sz w:val="18"/>
                      <w:szCs w:val="18"/>
                    </w:rPr>
                    <w:lastRenderedPageBreak/>
                    <w:t>za sklenitev posla pod ugodnejšimi pogoji ali</w:t>
                  </w:r>
                </w:p>
                <w:p w14:paraId="5C2F1701" w14:textId="77777777" w:rsidR="005757F2" w:rsidRDefault="005757F2" w:rsidP="00F736DC">
                  <w:pPr>
                    <w:numPr>
                      <w:ilvl w:val="0"/>
                      <w:numId w:val="8"/>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15926FE3" w14:textId="77777777" w:rsidR="005757F2" w:rsidRDefault="005757F2" w:rsidP="00F736DC">
                  <w:pPr>
                    <w:numPr>
                      <w:ilvl w:val="0"/>
                      <w:numId w:val="8"/>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46C9B686" w14:textId="77777777" w:rsidR="005757F2" w:rsidRDefault="005757F2" w:rsidP="005757F2">
            <w:pPr>
              <w:spacing w:before="225" w:after="225"/>
              <w:jc w:val="both"/>
            </w:pPr>
            <w:r>
              <w:rPr>
                <w:rFonts w:ascii="Arial" w:hAnsi="Arial" w:cs="Arial"/>
                <w:color w:val="000000"/>
                <w:sz w:val="18"/>
                <w:szCs w:val="18"/>
              </w:rPr>
              <w:t>je pogodba nična.</w:t>
            </w:r>
          </w:p>
        </w:tc>
      </w:tr>
    </w:tbl>
    <w:p w14:paraId="256AE1FF" w14:textId="31A28A6E" w:rsidR="005757F2" w:rsidRDefault="005757F2" w:rsidP="005757F2">
      <w:pPr>
        <w:spacing w:before="225" w:after="225" w:line="240" w:lineRule="auto"/>
        <w:jc w:val="both"/>
      </w:pPr>
      <w:r>
        <w:rPr>
          <w:rFonts w:ascii="Arial" w:hAnsi="Arial" w:cs="Arial"/>
          <w:b/>
          <w:bCs/>
          <w:color w:val="000000"/>
          <w:sz w:val="18"/>
          <w:szCs w:val="18"/>
        </w:rPr>
        <w:t>XV. REŠEVANJE SPOROV</w:t>
      </w:r>
    </w:p>
    <w:p w14:paraId="106CB653"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26. člen</w:t>
      </w:r>
    </w:p>
    <w:p w14:paraId="359B5AF4"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4145C054" w14:textId="77777777" w:rsidTr="005757F2">
        <w:tc>
          <w:tcPr>
            <w:tcW w:w="0" w:type="auto"/>
            <w:tcMar>
              <w:top w:w="0" w:type="auto"/>
              <w:bottom w:w="0" w:type="auto"/>
            </w:tcMar>
          </w:tcPr>
          <w:p w14:paraId="23FD2373" w14:textId="77777777" w:rsidR="005757F2" w:rsidRDefault="005757F2" w:rsidP="005757F2">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2BF03048" w14:textId="43A569B7" w:rsidR="005757F2" w:rsidRDefault="005757F2" w:rsidP="005757F2">
      <w:pPr>
        <w:spacing w:before="225" w:after="225" w:line="240" w:lineRule="auto"/>
        <w:jc w:val="both"/>
      </w:pPr>
      <w:r>
        <w:rPr>
          <w:rFonts w:ascii="Arial" w:hAnsi="Arial" w:cs="Arial"/>
          <w:b/>
          <w:bCs/>
          <w:color w:val="000000"/>
          <w:sz w:val="18"/>
          <w:szCs w:val="18"/>
        </w:rPr>
        <w:t>XVI. KONČNE DOLOČBE</w:t>
      </w:r>
    </w:p>
    <w:p w14:paraId="387904DC"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27. člen</w:t>
      </w:r>
    </w:p>
    <w:p w14:paraId="15BC496F"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5D1F8E9F" w14:textId="77777777" w:rsidTr="005757F2">
        <w:tc>
          <w:tcPr>
            <w:tcW w:w="0" w:type="auto"/>
            <w:tcMar>
              <w:top w:w="0" w:type="auto"/>
              <w:bottom w:w="0" w:type="auto"/>
            </w:tcMar>
          </w:tcPr>
          <w:p w14:paraId="7359F52C" w14:textId="77777777" w:rsidR="005757F2" w:rsidRPr="00DA249B"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tc>
      </w:tr>
    </w:tbl>
    <w:p w14:paraId="1EAF4A7F"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28. člen</w:t>
      </w:r>
    </w:p>
    <w:p w14:paraId="45C9B0B8"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7BC4B042" w14:textId="77777777" w:rsidTr="005757F2">
        <w:tc>
          <w:tcPr>
            <w:tcW w:w="0" w:type="auto"/>
            <w:tcMar>
              <w:top w:w="0" w:type="auto"/>
              <w:bottom w:w="0" w:type="auto"/>
            </w:tcMar>
          </w:tcPr>
          <w:p w14:paraId="658D60BA" w14:textId="64F33CFE" w:rsidR="005757F2" w:rsidRDefault="005757F2" w:rsidP="005757F2">
            <w:pPr>
              <w:spacing w:before="225" w:after="225"/>
              <w:jc w:val="both"/>
            </w:pPr>
            <w:r>
              <w:rPr>
                <w:rFonts w:ascii="Arial" w:hAnsi="Arial" w:cs="Arial"/>
                <w:color w:val="000000"/>
                <w:sz w:val="18"/>
                <w:szCs w:val="18"/>
              </w:rPr>
              <w:t xml:space="preserve">Pogodba je sestavljena in podpisana v štirih (4) enakih izvodih, od katerih dobavitelj prejme dva (2) izvoda in naročnik dva (2) izvoda. Pogodba velja pod odložnim pogojem predložitve </w:t>
            </w:r>
            <w:r w:rsidR="002E04DE">
              <w:rPr>
                <w:rFonts w:ascii="Arial" w:hAnsi="Arial" w:cs="Arial"/>
                <w:color w:val="000000"/>
                <w:sz w:val="18"/>
                <w:szCs w:val="18"/>
              </w:rPr>
              <w:t xml:space="preserve">zavarovanja </w:t>
            </w:r>
            <w:r>
              <w:rPr>
                <w:rFonts w:ascii="Arial" w:hAnsi="Arial" w:cs="Arial"/>
                <w:color w:val="000000"/>
                <w:sz w:val="18"/>
                <w:szCs w:val="18"/>
              </w:rPr>
              <w:t>za dobro izvedbo.</w:t>
            </w:r>
          </w:p>
        </w:tc>
      </w:tr>
    </w:tbl>
    <w:p w14:paraId="3F101E1A" w14:textId="77777777" w:rsidR="00B3486E" w:rsidRDefault="00B3486E" w:rsidP="005757F2">
      <w:pPr>
        <w:spacing w:after="0" w:line="240" w:lineRule="auto"/>
        <w:jc w:val="both"/>
        <w:rPr>
          <w:rFonts w:ascii="Arial" w:hAnsi="Arial" w:cs="Arial"/>
          <w:color w:val="000000"/>
          <w:sz w:val="18"/>
          <w:szCs w:val="18"/>
        </w:rPr>
      </w:pPr>
    </w:p>
    <w:p w14:paraId="43AADB5F" w14:textId="59702A35" w:rsidR="005757F2" w:rsidRDefault="008651F8" w:rsidP="005757F2">
      <w:pPr>
        <w:spacing w:after="0" w:line="240" w:lineRule="auto"/>
        <w:jc w:val="both"/>
        <w:rPr>
          <w:rFonts w:ascii="Arial" w:hAnsi="Arial" w:cs="Arial"/>
          <w:color w:val="000000"/>
          <w:sz w:val="18"/>
          <w:szCs w:val="18"/>
        </w:rPr>
      </w:pPr>
      <w:r>
        <w:rPr>
          <w:rFonts w:ascii="Arial" w:hAnsi="Arial" w:cs="Arial"/>
          <w:color w:val="000000"/>
          <w:sz w:val="18"/>
          <w:szCs w:val="18"/>
        </w:rPr>
        <w:t>Priloge:</w:t>
      </w:r>
    </w:p>
    <w:p w14:paraId="6388973D" w14:textId="77777777" w:rsidR="008651F8" w:rsidRDefault="008651F8" w:rsidP="00F736DC">
      <w:pPr>
        <w:pStyle w:val="Odstavekseznama"/>
        <w:numPr>
          <w:ilvl w:val="0"/>
          <w:numId w:val="13"/>
        </w:numPr>
        <w:spacing w:after="0" w:line="240" w:lineRule="auto"/>
        <w:jc w:val="both"/>
        <w:rPr>
          <w:rFonts w:ascii="Arial" w:hAnsi="Arial" w:cs="Arial"/>
          <w:color w:val="000000"/>
          <w:sz w:val="18"/>
          <w:szCs w:val="18"/>
        </w:rPr>
      </w:pPr>
      <w:r w:rsidRPr="008651F8">
        <w:rPr>
          <w:rFonts w:ascii="Arial" w:hAnsi="Arial" w:cs="Arial"/>
          <w:color w:val="000000"/>
          <w:sz w:val="18"/>
          <w:szCs w:val="18"/>
        </w:rPr>
        <w:t>Ponudba številka _____________, z dne _______________;</w:t>
      </w:r>
    </w:p>
    <w:p w14:paraId="5399D6B7" w14:textId="77777777" w:rsidR="008651F8" w:rsidRPr="008651F8" w:rsidRDefault="008651F8" w:rsidP="00F736DC">
      <w:pPr>
        <w:pStyle w:val="Odstavekseznama"/>
        <w:numPr>
          <w:ilvl w:val="0"/>
          <w:numId w:val="13"/>
        </w:numPr>
        <w:spacing w:after="0" w:line="240" w:lineRule="auto"/>
        <w:jc w:val="both"/>
        <w:rPr>
          <w:rFonts w:ascii="Arial" w:hAnsi="Arial" w:cs="Arial"/>
          <w:color w:val="000000"/>
          <w:sz w:val="18"/>
          <w:szCs w:val="18"/>
        </w:rPr>
      </w:pPr>
      <w:r w:rsidRPr="008651F8">
        <w:rPr>
          <w:rFonts w:ascii="Arial" w:hAnsi="Arial" w:cs="Arial"/>
          <w:color w:val="000000"/>
          <w:sz w:val="18"/>
          <w:szCs w:val="18"/>
        </w:rPr>
        <w:t>Razpisna dokumentacija naročnika z dne __________, z vsemi spremembami in prilogami</w:t>
      </w:r>
      <w:r w:rsidRPr="008651F8">
        <w:rPr>
          <w:sz w:val="18"/>
          <w:szCs w:val="18"/>
        </w:rPr>
        <w:t xml:space="preserve"> </w:t>
      </w:r>
    </w:p>
    <w:p w14:paraId="284D2418" w14:textId="3491ACAA" w:rsidR="008651F8" w:rsidRPr="008651F8" w:rsidRDefault="008651F8" w:rsidP="00F736DC">
      <w:pPr>
        <w:pStyle w:val="Odstavekseznama"/>
        <w:numPr>
          <w:ilvl w:val="0"/>
          <w:numId w:val="13"/>
        </w:numPr>
        <w:spacing w:after="0" w:line="240" w:lineRule="auto"/>
        <w:jc w:val="both"/>
        <w:rPr>
          <w:rFonts w:ascii="Arial" w:hAnsi="Arial" w:cs="Arial"/>
          <w:color w:val="000000"/>
          <w:sz w:val="18"/>
          <w:szCs w:val="18"/>
        </w:rPr>
      </w:pPr>
      <w:r w:rsidRPr="008B7FFC">
        <w:rPr>
          <w:sz w:val="18"/>
          <w:szCs w:val="18"/>
        </w:rPr>
        <w:t>Splošni pogodbeni pogoj</w:t>
      </w:r>
      <w:r>
        <w:rPr>
          <w:sz w:val="18"/>
          <w:szCs w:val="18"/>
        </w:rPr>
        <w:t>i</w:t>
      </w:r>
      <w:r w:rsidRPr="008B7FFC">
        <w:rPr>
          <w:sz w:val="18"/>
          <w:szCs w:val="18"/>
        </w:rPr>
        <w:t xml:space="preserve"> Zavoda za gradbeništvo Slovenije v postopku nabave razreda C</w:t>
      </w:r>
      <w:r>
        <w:rPr>
          <w:sz w:val="18"/>
          <w:szCs w:val="18"/>
        </w:rPr>
        <w:t xml:space="preserve">, </w:t>
      </w:r>
      <w:r w:rsidRPr="008B7FFC">
        <w:rPr>
          <w:sz w:val="18"/>
          <w:szCs w:val="18"/>
        </w:rPr>
        <w:t>P.S.14-003 (Izdaja: 1), z dne 1.2.2021</w:t>
      </w:r>
    </w:p>
    <w:p w14:paraId="7CBEEFFA" w14:textId="326E63F1" w:rsidR="008651F8" w:rsidRPr="008651F8" w:rsidRDefault="008651F8" w:rsidP="008651F8">
      <w:pPr>
        <w:pStyle w:val="Odstavekseznama"/>
        <w:spacing w:after="0" w:line="240" w:lineRule="auto"/>
        <w:jc w:val="both"/>
        <w:rPr>
          <w:rFonts w:ascii="Arial" w:hAnsi="Arial" w:cs="Arial"/>
          <w:color w:val="000000"/>
          <w:sz w:val="18"/>
          <w:szCs w:val="18"/>
        </w:rPr>
      </w:pPr>
    </w:p>
    <w:p w14:paraId="232DD007" w14:textId="2F926F57" w:rsidR="008651F8" w:rsidRDefault="008651F8" w:rsidP="005757F2">
      <w:pPr>
        <w:spacing w:after="0" w:line="240" w:lineRule="auto"/>
        <w:jc w:val="both"/>
        <w:rPr>
          <w:rFonts w:ascii="Arial" w:hAnsi="Arial" w:cs="Arial"/>
          <w:color w:val="000000"/>
          <w:sz w:val="18"/>
          <w:szCs w:val="18"/>
        </w:rPr>
      </w:pPr>
    </w:p>
    <w:p w14:paraId="0CAEAE0C" w14:textId="77777777" w:rsidR="005757F2" w:rsidRPr="00AD211E" w:rsidRDefault="005757F2" w:rsidP="005757F2">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 dne _____________</w:t>
      </w:r>
      <w:r w:rsidRPr="00AD211E">
        <w:rPr>
          <w:rFonts w:ascii="Arial" w:hAnsi="Arial" w:cs="Arial"/>
          <w:color w:val="000000"/>
          <w:sz w:val="18"/>
          <w:szCs w:val="18"/>
        </w:rPr>
        <w:tab/>
        <w:t xml:space="preserve">        V/na ________________, dne ________________</w:t>
      </w:r>
    </w:p>
    <w:p w14:paraId="2457B05E" w14:textId="77777777" w:rsidR="005757F2" w:rsidRPr="00AD211E" w:rsidRDefault="005757F2" w:rsidP="005757F2">
      <w:pPr>
        <w:spacing w:after="0" w:line="240" w:lineRule="auto"/>
        <w:jc w:val="both"/>
        <w:rPr>
          <w:rFonts w:ascii="Arial" w:hAnsi="Arial" w:cs="Arial"/>
          <w:color w:val="000000"/>
          <w:sz w:val="18"/>
          <w:szCs w:val="18"/>
        </w:rPr>
      </w:pPr>
    </w:p>
    <w:p w14:paraId="5315CDDB" w14:textId="77777777" w:rsidR="005757F2" w:rsidRPr="00AD211E" w:rsidRDefault="005757F2" w:rsidP="005757F2">
      <w:pPr>
        <w:spacing w:after="0" w:line="240" w:lineRule="auto"/>
        <w:jc w:val="both"/>
        <w:rPr>
          <w:rFonts w:ascii="Arial" w:hAnsi="Arial" w:cs="Arial"/>
          <w:color w:val="000000"/>
          <w:sz w:val="18"/>
          <w:szCs w:val="18"/>
        </w:rPr>
      </w:pPr>
    </w:p>
    <w:p w14:paraId="06871DE2" w14:textId="77777777" w:rsidR="005757F2" w:rsidRPr="00AD211E" w:rsidRDefault="005757F2" w:rsidP="005757F2">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5757F2" w:rsidRPr="00AD211E" w14:paraId="34635FF4" w14:textId="77777777" w:rsidTr="005757F2">
        <w:tc>
          <w:tcPr>
            <w:tcW w:w="4530" w:type="dxa"/>
          </w:tcPr>
          <w:p w14:paraId="089219FB" w14:textId="77777777" w:rsidR="005757F2" w:rsidRPr="00AD211E" w:rsidRDefault="005757F2" w:rsidP="005757F2">
            <w:pPr>
              <w:jc w:val="both"/>
              <w:rPr>
                <w:rFonts w:ascii="Arial" w:hAnsi="Arial" w:cs="Arial"/>
                <w:color w:val="000000"/>
                <w:sz w:val="18"/>
                <w:szCs w:val="18"/>
              </w:rPr>
            </w:pPr>
            <w:r>
              <w:rPr>
                <w:rFonts w:ascii="Arial" w:hAnsi="Arial" w:cs="Arial"/>
                <w:color w:val="000000"/>
                <w:sz w:val="18"/>
                <w:szCs w:val="18"/>
              </w:rPr>
              <w:t>Dobavitelj</w:t>
            </w:r>
            <w:r w:rsidRPr="00AD211E">
              <w:rPr>
                <w:rFonts w:ascii="Arial" w:hAnsi="Arial" w:cs="Arial"/>
                <w:color w:val="000000"/>
                <w:sz w:val="18"/>
                <w:szCs w:val="18"/>
              </w:rPr>
              <w:t>:</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7FB7278"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Naročnik:</w:t>
            </w:r>
          </w:p>
        </w:tc>
      </w:tr>
      <w:tr w:rsidR="005757F2" w:rsidRPr="00AD211E" w14:paraId="798928C4" w14:textId="77777777" w:rsidTr="005757F2">
        <w:tc>
          <w:tcPr>
            <w:tcW w:w="4530" w:type="dxa"/>
          </w:tcPr>
          <w:p w14:paraId="6364DEDE"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2FC6D293" w14:textId="77777777" w:rsidR="005757F2" w:rsidRPr="00AD211E" w:rsidRDefault="005757F2" w:rsidP="005757F2">
            <w:pPr>
              <w:jc w:val="both"/>
              <w:rPr>
                <w:rFonts w:ascii="Arial" w:hAnsi="Arial" w:cs="Arial"/>
                <w:color w:val="000000"/>
                <w:sz w:val="18"/>
                <w:szCs w:val="18"/>
              </w:rPr>
            </w:pPr>
            <w:r>
              <w:rPr>
                <w:rFonts w:ascii="Arial" w:hAnsi="Arial" w:cs="Arial"/>
                <w:b/>
                <w:bCs/>
                <w:color w:val="000000"/>
                <w:sz w:val="18"/>
                <w:szCs w:val="18"/>
              </w:rPr>
              <w:t>ZAVOD ZA GRADBENIŠTVO SLOVENIJE</w:t>
            </w:r>
          </w:p>
        </w:tc>
      </w:tr>
      <w:tr w:rsidR="005757F2" w:rsidRPr="00AD211E" w14:paraId="7EEA0CFD" w14:textId="77777777" w:rsidTr="005757F2">
        <w:tc>
          <w:tcPr>
            <w:tcW w:w="4530" w:type="dxa"/>
          </w:tcPr>
          <w:p w14:paraId="1DEDDF77"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49A2A03C" w14:textId="77777777" w:rsidR="005757F2" w:rsidRPr="00AD211E" w:rsidRDefault="005757F2" w:rsidP="005757F2">
            <w:pPr>
              <w:jc w:val="both"/>
              <w:rPr>
                <w:rFonts w:ascii="Arial" w:hAnsi="Arial" w:cs="Arial"/>
                <w:color w:val="000000"/>
                <w:sz w:val="18"/>
                <w:szCs w:val="18"/>
              </w:rPr>
            </w:pPr>
          </w:p>
        </w:tc>
      </w:tr>
      <w:tr w:rsidR="005757F2" w:rsidRPr="00AD211E" w14:paraId="05879386" w14:textId="77777777" w:rsidTr="005757F2">
        <w:tc>
          <w:tcPr>
            <w:tcW w:w="4530" w:type="dxa"/>
          </w:tcPr>
          <w:p w14:paraId="74013507"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533BD7B6" w14:textId="036F3264" w:rsidR="005757F2" w:rsidRDefault="006C2957" w:rsidP="005757F2">
            <w:pPr>
              <w:jc w:val="both"/>
              <w:rPr>
                <w:rFonts w:ascii="Arial" w:hAnsi="Arial" w:cs="Arial"/>
                <w:color w:val="000000"/>
                <w:sz w:val="18"/>
                <w:szCs w:val="18"/>
              </w:rPr>
            </w:pPr>
            <w:r>
              <w:rPr>
                <w:rFonts w:ascii="Arial" w:hAnsi="Arial" w:cs="Arial"/>
                <w:color w:val="000000"/>
                <w:sz w:val="18"/>
                <w:szCs w:val="18"/>
              </w:rPr>
              <w:t>d</w:t>
            </w:r>
            <w:r w:rsidR="005757F2">
              <w:rPr>
                <w:rFonts w:ascii="Arial" w:hAnsi="Arial" w:cs="Arial"/>
                <w:color w:val="000000"/>
                <w:sz w:val="18"/>
                <w:szCs w:val="18"/>
              </w:rPr>
              <w:t xml:space="preserve">oc. </w:t>
            </w:r>
            <w:r w:rsidR="005757F2" w:rsidRPr="00EF482F">
              <w:rPr>
                <w:rFonts w:ascii="Arial" w:hAnsi="Arial" w:cs="Arial"/>
                <w:color w:val="000000"/>
                <w:sz w:val="18"/>
                <w:szCs w:val="18"/>
              </w:rPr>
              <w:t xml:space="preserve">dr. </w:t>
            </w:r>
            <w:r w:rsidR="005757F2">
              <w:rPr>
                <w:rFonts w:ascii="Arial" w:hAnsi="Arial" w:cs="Arial"/>
                <w:color w:val="000000"/>
                <w:sz w:val="18"/>
                <w:szCs w:val="18"/>
              </w:rPr>
              <w:t>Aleš Žnidarič</w:t>
            </w:r>
            <w:r w:rsidR="005757F2" w:rsidRPr="00EF482F">
              <w:rPr>
                <w:rFonts w:ascii="Arial" w:hAnsi="Arial" w:cs="Arial"/>
                <w:color w:val="000000"/>
                <w:sz w:val="18"/>
                <w:szCs w:val="18"/>
              </w:rPr>
              <w:t xml:space="preserve">, </w:t>
            </w:r>
            <w:r w:rsidR="005757F2">
              <w:rPr>
                <w:rFonts w:ascii="Arial" w:hAnsi="Arial" w:cs="Arial"/>
                <w:color w:val="000000"/>
                <w:sz w:val="18"/>
                <w:szCs w:val="18"/>
              </w:rPr>
              <w:t>direktor</w:t>
            </w:r>
          </w:p>
          <w:p w14:paraId="5E8B755F" w14:textId="77777777" w:rsidR="00295CBD" w:rsidRDefault="00295CBD" w:rsidP="005757F2">
            <w:pPr>
              <w:jc w:val="both"/>
              <w:rPr>
                <w:rFonts w:ascii="Arial" w:hAnsi="Arial" w:cs="Arial"/>
                <w:color w:val="000000"/>
                <w:sz w:val="18"/>
                <w:szCs w:val="18"/>
              </w:rPr>
            </w:pPr>
          </w:p>
          <w:p w14:paraId="6D5C35C4" w14:textId="39CF3E07" w:rsidR="00295CBD" w:rsidRPr="00AD211E" w:rsidRDefault="00295CBD" w:rsidP="005757F2">
            <w:pPr>
              <w:jc w:val="both"/>
              <w:rPr>
                <w:rFonts w:ascii="Arial" w:hAnsi="Arial" w:cs="Arial"/>
                <w:color w:val="000000"/>
                <w:sz w:val="18"/>
                <w:szCs w:val="18"/>
              </w:rPr>
            </w:pPr>
          </w:p>
        </w:tc>
      </w:tr>
      <w:tr w:rsidR="005757F2" w:rsidRPr="00AD211E" w14:paraId="33DD24A6" w14:textId="77777777" w:rsidTr="005757F2">
        <w:tc>
          <w:tcPr>
            <w:tcW w:w="4530" w:type="dxa"/>
          </w:tcPr>
          <w:p w14:paraId="3D331DC6" w14:textId="6152A00D"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_____________________________</w:t>
            </w:r>
          </w:p>
        </w:tc>
        <w:tc>
          <w:tcPr>
            <w:tcW w:w="4530" w:type="dxa"/>
          </w:tcPr>
          <w:p w14:paraId="6D0A0134"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14:paraId="15AF01C3" w14:textId="77777777" w:rsidR="00074FEA" w:rsidRPr="00957001" w:rsidRDefault="00074FEA" w:rsidP="00E97FB4">
      <w:pPr>
        <w:spacing w:before="224" w:after="224" w:line="240" w:lineRule="auto"/>
        <w:outlineLvl w:val="1"/>
        <w:rPr>
          <w:rFonts w:ascii="Arial" w:hAnsi="Arial" w:cs="Arial"/>
        </w:rPr>
      </w:pPr>
    </w:p>
    <w:sectPr w:rsidR="00074FEA" w:rsidRPr="00957001" w:rsidSect="00D931BF">
      <w:footerReference w:type="default" r:id="rId16"/>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089BBA" w14:textId="77777777" w:rsidR="00C85BDC" w:rsidRDefault="00C85BDC" w:rsidP="006975C6">
      <w:pPr>
        <w:spacing w:after="0" w:line="240" w:lineRule="auto"/>
      </w:pPr>
      <w:r>
        <w:separator/>
      </w:r>
    </w:p>
  </w:endnote>
  <w:endnote w:type="continuationSeparator" w:id="0">
    <w:p w14:paraId="04E791D0" w14:textId="77777777" w:rsidR="00C85BDC" w:rsidRDefault="00C85BDC"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A390C0" w14:textId="426311F8" w:rsidR="00B84121" w:rsidRPr="006803B2" w:rsidRDefault="00B84121" w:rsidP="006803B2">
    <w:pPr>
      <w:pStyle w:val="Noga"/>
      <w:shd w:val="clear" w:color="auto" w:fill="FFFFFF" w:themeFill="background1"/>
      <w:ind w:left="7513"/>
      <w:jc w:val="center"/>
      <w:rPr>
        <w:rFonts w:ascii="Arial" w:hAnsi="Arial" w:cs="Arial"/>
        <w:sz w:val="18"/>
        <w:szCs w:val="18"/>
      </w:rPr>
    </w:pPr>
    <w:sdt>
      <w:sdtPr>
        <w:rPr>
          <w:rFonts w:ascii="Arial" w:hAnsi="Arial" w:cs="Arial"/>
        </w:rPr>
        <w:id w:val="350304368"/>
        <w:docPartObj>
          <w:docPartGallery w:val="Page Numbers (Bottom of Page)"/>
          <w:docPartUnique/>
        </w:docPartObj>
      </w:sdtPr>
      <w:sdtEndPr>
        <w:rPr>
          <w:noProof/>
          <w:sz w:val="18"/>
          <w:szCs w:val="18"/>
        </w:rPr>
      </w:sdtEndPr>
      <w:sdtContent>
        <w:r w:rsidRPr="00A368AE">
          <w:rPr>
            <w:rFonts w:ascii="Arial" w:hAnsi="Arial" w:cs="Arial"/>
            <w:sz w:val="18"/>
            <w:szCs w:val="18"/>
          </w:rPr>
          <w:fldChar w:fldCharType="begin"/>
        </w:r>
        <w:r w:rsidRPr="00A368AE">
          <w:rPr>
            <w:rFonts w:ascii="Arial" w:hAnsi="Arial" w:cs="Arial"/>
            <w:sz w:val="18"/>
            <w:szCs w:val="18"/>
          </w:rPr>
          <w:instrText xml:space="preserve"> PAGE   \* MERGEFORMAT </w:instrText>
        </w:r>
        <w:r w:rsidRPr="00A368AE">
          <w:rPr>
            <w:rFonts w:ascii="Arial" w:hAnsi="Arial" w:cs="Arial"/>
            <w:sz w:val="18"/>
            <w:szCs w:val="18"/>
          </w:rPr>
          <w:fldChar w:fldCharType="separate"/>
        </w:r>
        <w:r>
          <w:rPr>
            <w:rFonts w:ascii="Arial" w:hAnsi="Arial" w:cs="Arial"/>
            <w:noProof/>
            <w:sz w:val="18"/>
            <w:szCs w:val="18"/>
          </w:rPr>
          <w:t>1</w:t>
        </w:r>
        <w:r w:rsidRPr="00A368AE">
          <w:rPr>
            <w:rFonts w:ascii="Arial" w:hAnsi="Arial" w:cs="Arial"/>
            <w:noProof/>
            <w:sz w:val="18"/>
            <w:szCs w:val="18"/>
          </w:rPr>
          <w:fldChar w:fldCharType="end"/>
        </w:r>
      </w:sdtContent>
    </w:sdt>
  </w:p>
  <w:p w14:paraId="0040D309" w14:textId="3FADB1D8" w:rsidR="00B84121" w:rsidRDefault="00B84121" w:rsidP="00A368AE">
    <w:pPr>
      <w:pStyle w:val="Noga"/>
      <w:tabs>
        <w:tab w:val="left" w:pos="570"/>
      </w:tabs>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CFB3B9" w14:textId="5C1D96B3" w:rsidR="00B84121" w:rsidRPr="002F68BC" w:rsidRDefault="00B84121" w:rsidP="00B17953">
    <w:pPr>
      <w:pStyle w:val="Noga"/>
      <w:rPr>
        <w:sz w:val="18"/>
        <w:szCs w:val="18"/>
      </w:rPr>
    </w:pPr>
  </w:p>
  <w:p w14:paraId="7E36B1F8" w14:textId="77777777" w:rsidR="00B84121" w:rsidRDefault="00B84121" w:rsidP="004F1422">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0FA2F" w14:textId="77777777" w:rsidR="00B84121" w:rsidRDefault="00B84121" w:rsidP="004F1422">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4FBEA1" w14:textId="77777777" w:rsidR="00B84121" w:rsidRDefault="00B84121" w:rsidP="004F1422">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A6340" w14:textId="77777777" w:rsidR="00B84121" w:rsidRDefault="00B84121" w:rsidP="004F1422">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1B6F6" w14:textId="77777777" w:rsidR="00B84121" w:rsidRDefault="00B84121" w:rsidP="004F1422">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C5352" w14:textId="77777777" w:rsidR="00B84121" w:rsidRPr="00EE3557" w:rsidRDefault="00B84121" w:rsidP="00EE35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645B97" w14:textId="77777777" w:rsidR="00C85BDC" w:rsidRDefault="00C85BDC" w:rsidP="006975C6">
      <w:pPr>
        <w:spacing w:after="0" w:line="240" w:lineRule="auto"/>
      </w:pPr>
      <w:r>
        <w:separator/>
      </w:r>
    </w:p>
  </w:footnote>
  <w:footnote w:type="continuationSeparator" w:id="0">
    <w:p w14:paraId="7AC4C4F1" w14:textId="77777777" w:rsidR="00C85BDC" w:rsidRDefault="00C85BDC"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48D1A" w14:textId="5105B4E6" w:rsidR="00B84121" w:rsidRPr="0063700A" w:rsidRDefault="00B84121" w:rsidP="0063700A">
    <w:pPr>
      <w:pStyle w:val="Glava"/>
    </w:pPr>
    <w:r>
      <w:rPr>
        <w:noProof/>
        <w:lang w:eastAsia="sl-SI"/>
      </w:rPr>
      <w:drawing>
        <wp:inline distT="0" distB="0" distL="0" distR="0" wp14:anchorId="24C2BC7B" wp14:editId="690BE683">
          <wp:extent cx="5759450" cy="772795"/>
          <wp:effectExtent l="0" t="0" r="0" b="825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772795"/>
                  </a:xfrm>
                  <a:prstGeom prst="rect">
                    <a:avLst/>
                  </a:prstGeom>
                </pic:spPr>
              </pic:pic>
            </a:graphicData>
          </a:graphic>
        </wp:inline>
      </w:drawing>
    </w:r>
    <w:r>
      <w:rPr>
        <w:noProof/>
      </w:rPr>
      <w:t xml:space="preserve"> </w:t>
    </w:r>
    <w:r>
      <w:rPr>
        <w:noProof/>
      </w:rPr>
      <w:tab/>
      <w:t xml:space="preserve">     </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3"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5"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6"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7" w15:restartNumberingAfterBreak="0">
    <w:nsid w:val="2BDF3396"/>
    <w:multiLevelType w:val="hybridMultilevel"/>
    <w:tmpl w:val="93A6CB12"/>
    <w:lvl w:ilvl="0" w:tplc="98544058">
      <w:start w:val="1"/>
      <w:numFmt w:val="bullet"/>
      <w:lvlText w:val="-"/>
      <w:lvlJc w:val="left"/>
      <w:pPr>
        <w:ind w:left="720" w:hanging="360"/>
      </w:pPr>
      <w:rPr>
        <w:rFonts w:ascii="Calibri" w:eastAsiaTheme="maj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9" w15:restartNumberingAfterBreak="0">
    <w:nsid w:val="3D605255"/>
    <w:multiLevelType w:val="hybridMultilevel"/>
    <w:tmpl w:val="47D2AAD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45FA5501"/>
    <w:multiLevelType w:val="hybridMultilevel"/>
    <w:tmpl w:val="DD6650B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12"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37416F0"/>
    <w:multiLevelType w:val="hybridMultilevel"/>
    <w:tmpl w:val="5A389622"/>
    <w:lvl w:ilvl="0" w:tplc="FC4EC4CA">
      <w:start w:val="1"/>
      <w:numFmt w:val="bullet"/>
      <w:lvlText w:val=""/>
      <w:lvlJc w:val="left"/>
      <w:pPr>
        <w:ind w:left="720" w:hanging="360"/>
      </w:pPr>
      <w:rPr>
        <w:rFonts w:ascii="Symbol" w:hAnsi="Symbol" w:cs="Symbol" w:hint="default"/>
        <w:sz w:val="18"/>
        <w:szCs w:val="18"/>
      </w:rPr>
    </w:lvl>
    <w:lvl w:ilvl="1" w:tplc="125E0032">
      <w:start w:val="1"/>
      <w:numFmt w:val="bullet"/>
      <w:lvlText w:val="o"/>
      <w:lvlJc w:val="left"/>
      <w:pPr>
        <w:ind w:left="1440" w:hanging="360"/>
      </w:pPr>
      <w:rPr>
        <w:rFonts w:ascii="Courier New" w:hAnsi="Courier New" w:cs="Courier New" w:hint="default"/>
      </w:rPr>
    </w:lvl>
    <w:lvl w:ilvl="2" w:tplc="ED88036A">
      <w:start w:val="1"/>
      <w:numFmt w:val="bullet"/>
      <w:lvlText w:val=""/>
      <w:lvlJc w:val="left"/>
      <w:pPr>
        <w:ind w:left="2160" w:hanging="360"/>
      </w:pPr>
      <w:rPr>
        <w:rFonts w:ascii="Wingdings" w:hAnsi="Wingdings" w:cs="Wingdings" w:hint="default"/>
      </w:rPr>
    </w:lvl>
    <w:lvl w:ilvl="3" w:tplc="78A60594">
      <w:start w:val="1"/>
      <w:numFmt w:val="bullet"/>
      <w:lvlText w:val=""/>
      <w:lvlJc w:val="left"/>
      <w:pPr>
        <w:ind w:left="2880" w:hanging="360"/>
      </w:pPr>
      <w:rPr>
        <w:rFonts w:ascii="Symbol" w:hAnsi="Symbol" w:cs="Symbol" w:hint="default"/>
      </w:rPr>
    </w:lvl>
    <w:lvl w:ilvl="4" w:tplc="73E6AE80">
      <w:start w:val="1"/>
      <w:numFmt w:val="bullet"/>
      <w:lvlText w:val="o"/>
      <w:lvlJc w:val="left"/>
      <w:pPr>
        <w:ind w:left="3600" w:hanging="360"/>
      </w:pPr>
      <w:rPr>
        <w:rFonts w:ascii="Courier New" w:hAnsi="Courier New" w:cs="Courier New" w:hint="default"/>
      </w:rPr>
    </w:lvl>
    <w:lvl w:ilvl="5" w:tplc="DC4CCF02">
      <w:start w:val="1"/>
      <w:numFmt w:val="bullet"/>
      <w:lvlText w:val=""/>
      <w:lvlJc w:val="left"/>
      <w:pPr>
        <w:ind w:left="4320" w:hanging="360"/>
      </w:pPr>
      <w:rPr>
        <w:rFonts w:ascii="Wingdings" w:hAnsi="Wingdings" w:cs="Wingdings" w:hint="default"/>
      </w:rPr>
    </w:lvl>
    <w:lvl w:ilvl="6" w:tplc="1B0ACB88">
      <w:start w:val="1"/>
      <w:numFmt w:val="bullet"/>
      <w:lvlText w:val=""/>
      <w:lvlJc w:val="left"/>
      <w:pPr>
        <w:ind w:left="5040" w:hanging="360"/>
      </w:pPr>
      <w:rPr>
        <w:rFonts w:ascii="Symbol" w:hAnsi="Symbol" w:cs="Symbol" w:hint="default"/>
      </w:rPr>
    </w:lvl>
    <w:lvl w:ilvl="7" w:tplc="DCD2FA08">
      <w:start w:val="1"/>
      <w:numFmt w:val="bullet"/>
      <w:lvlText w:val="o"/>
      <w:lvlJc w:val="left"/>
      <w:pPr>
        <w:ind w:left="5760" w:hanging="360"/>
      </w:pPr>
      <w:rPr>
        <w:rFonts w:ascii="Courier New" w:hAnsi="Courier New" w:cs="Courier New" w:hint="default"/>
      </w:rPr>
    </w:lvl>
    <w:lvl w:ilvl="8" w:tplc="CCC06A4A">
      <w:start w:val="1"/>
      <w:numFmt w:val="bullet"/>
      <w:lvlText w:val=""/>
      <w:lvlJc w:val="left"/>
      <w:pPr>
        <w:ind w:left="6480" w:hanging="360"/>
      </w:pPr>
      <w:rPr>
        <w:rFonts w:ascii="Wingdings" w:hAnsi="Wingdings" w:cs="Wingdings" w:hint="default"/>
      </w:rPr>
    </w:lvl>
  </w:abstractNum>
  <w:abstractNum w:abstractNumId="14"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15"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1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5EE7EA6"/>
    <w:multiLevelType w:val="hybridMultilevel"/>
    <w:tmpl w:val="EFB80346"/>
    <w:lvl w:ilvl="0" w:tplc="98544058">
      <w:start w:val="1"/>
      <w:numFmt w:val="bullet"/>
      <w:lvlText w:val="-"/>
      <w:lvlJc w:val="left"/>
      <w:pPr>
        <w:ind w:left="720" w:hanging="360"/>
      </w:pPr>
      <w:rPr>
        <w:rFonts w:ascii="Calibri" w:eastAsiaTheme="maj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8"/>
  </w:num>
  <w:num w:numId="2">
    <w:abstractNumId w:val="18"/>
  </w:num>
  <w:num w:numId="3">
    <w:abstractNumId w:val="14"/>
  </w:num>
  <w:num w:numId="4">
    <w:abstractNumId w:val="15"/>
  </w:num>
  <w:num w:numId="5">
    <w:abstractNumId w:val="2"/>
  </w:num>
  <w:num w:numId="6">
    <w:abstractNumId w:val="6"/>
  </w:num>
  <w:num w:numId="7">
    <w:abstractNumId w:val="11"/>
  </w:num>
  <w:num w:numId="8">
    <w:abstractNumId w:val="5"/>
  </w:num>
  <w:num w:numId="9">
    <w:abstractNumId w:val="4"/>
  </w:num>
  <w:num w:numId="10">
    <w:abstractNumId w:val="3"/>
  </w:num>
  <w:num w:numId="11">
    <w:abstractNumId w:val="0"/>
  </w:num>
  <w:num w:numId="12">
    <w:abstractNumId w:val="12"/>
  </w:num>
  <w:num w:numId="13">
    <w:abstractNumId w:val="16"/>
  </w:num>
  <w:num w:numId="14">
    <w:abstractNumId w:val="13"/>
  </w:num>
  <w:num w:numId="15">
    <w:abstractNumId w:val="10"/>
  </w:num>
  <w:num w:numId="16">
    <w:abstractNumId w:val="17"/>
  </w:num>
  <w:num w:numId="17">
    <w:abstractNumId w:val="7"/>
  </w:num>
  <w:num w:numId="18">
    <w:abstractNumId w:val="9"/>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23C3"/>
    <w:rsid w:val="000025E3"/>
    <w:rsid w:val="00002A87"/>
    <w:rsid w:val="00003179"/>
    <w:rsid w:val="00003AB5"/>
    <w:rsid w:val="000040A0"/>
    <w:rsid w:val="000044EF"/>
    <w:rsid w:val="00012B54"/>
    <w:rsid w:val="00014367"/>
    <w:rsid w:val="00021212"/>
    <w:rsid w:val="00021339"/>
    <w:rsid w:val="000235C6"/>
    <w:rsid w:val="00026328"/>
    <w:rsid w:val="00027F41"/>
    <w:rsid w:val="000303A1"/>
    <w:rsid w:val="00031FA9"/>
    <w:rsid w:val="00036B73"/>
    <w:rsid w:val="00037A49"/>
    <w:rsid w:val="00043098"/>
    <w:rsid w:val="00043DDE"/>
    <w:rsid w:val="00043F5B"/>
    <w:rsid w:val="0004430C"/>
    <w:rsid w:val="0004599C"/>
    <w:rsid w:val="00047004"/>
    <w:rsid w:val="00051B2B"/>
    <w:rsid w:val="000529AB"/>
    <w:rsid w:val="000536A6"/>
    <w:rsid w:val="000569B9"/>
    <w:rsid w:val="00064AE5"/>
    <w:rsid w:val="00067049"/>
    <w:rsid w:val="00073CD6"/>
    <w:rsid w:val="0007494F"/>
    <w:rsid w:val="00074FEA"/>
    <w:rsid w:val="000848BB"/>
    <w:rsid w:val="00093AE2"/>
    <w:rsid w:val="00094233"/>
    <w:rsid w:val="00094CE9"/>
    <w:rsid w:val="00097F4A"/>
    <w:rsid w:val="000A19AA"/>
    <w:rsid w:val="000A20B2"/>
    <w:rsid w:val="000A59F6"/>
    <w:rsid w:val="000A69A6"/>
    <w:rsid w:val="000A7708"/>
    <w:rsid w:val="000B1409"/>
    <w:rsid w:val="000B49A7"/>
    <w:rsid w:val="000B5CE3"/>
    <w:rsid w:val="000C5527"/>
    <w:rsid w:val="000C5EC4"/>
    <w:rsid w:val="000D0125"/>
    <w:rsid w:val="000D07F0"/>
    <w:rsid w:val="000D3FA9"/>
    <w:rsid w:val="000D77C7"/>
    <w:rsid w:val="000D7C90"/>
    <w:rsid w:val="000E1B17"/>
    <w:rsid w:val="000E4ADD"/>
    <w:rsid w:val="000E6619"/>
    <w:rsid w:val="000E76C6"/>
    <w:rsid w:val="000F09B0"/>
    <w:rsid w:val="000F2145"/>
    <w:rsid w:val="000F3CC2"/>
    <w:rsid w:val="000F5A04"/>
    <w:rsid w:val="000F7569"/>
    <w:rsid w:val="00101ABF"/>
    <w:rsid w:val="00111578"/>
    <w:rsid w:val="001154BA"/>
    <w:rsid w:val="00115901"/>
    <w:rsid w:val="00116AC5"/>
    <w:rsid w:val="00117731"/>
    <w:rsid w:val="00120440"/>
    <w:rsid w:val="00123704"/>
    <w:rsid w:val="00127127"/>
    <w:rsid w:val="0012729E"/>
    <w:rsid w:val="00134892"/>
    <w:rsid w:val="00134D2E"/>
    <w:rsid w:val="0013558B"/>
    <w:rsid w:val="00137352"/>
    <w:rsid w:val="00137967"/>
    <w:rsid w:val="001402D3"/>
    <w:rsid w:val="00143C11"/>
    <w:rsid w:val="0014470D"/>
    <w:rsid w:val="00147367"/>
    <w:rsid w:val="00147492"/>
    <w:rsid w:val="001529CE"/>
    <w:rsid w:val="00156523"/>
    <w:rsid w:val="00156B9A"/>
    <w:rsid w:val="0015710A"/>
    <w:rsid w:val="001572F0"/>
    <w:rsid w:val="00162714"/>
    <w:rsid w:val="001640C1"/>
    <w:rsid w:val="00164554"/>
    <w:rsid w:val="001679BD"/>
    <w:rsid w:val="0017365C"/>
    <w:rsid w:val="001778A2"/>
    <w:rsid w:val="00187096"/>
    <w:rsid w:val="00196815"/>
    <w:rsid w:val="001972CE"/>
    <w:rsid w:val="001A0147"/>
    <w:rsid w:val="001A1A0E"/>
    <w:rsid w:val="001B32E2"/>
    <w:rsid w:val="001B6562"/>
    <w:rsid w:val="001C08D5"/>
    <w:rsid w:val="001C1993"/>
    <w:rsid w:val="001C1F1D"/>
    <w:rsid w:val="001C57EC"/>
    <w:rsid w:val="001C666A"/>
    <w:rsid w:val="001C6EE1"/>
    <w:rsid w:val="001E0A55"/>
    <w:rsid w:val="001E13FD"/>
    <w:rsid w:val="001F00BA"/>
    <w:rsid w:val="001F2CF5"/>
    <w:rsid w:val="001F3685"/>
    <w:rsid w:val="001F4A17"/>
    <w:rsid w:val="001F73A1"/>
    <w:rsid w:val="00200F2B"/>
    <w:rsid w:val="00201B5C"/>
    <w:rsid w:val="00202E80"/>
    <w:rsid w:val="00203036"/>
    <w:rsid w:val="00204391"/>
    <w:rsid w:val="002047B4"/>
    <w:rsid w:val="00204EDB"/>
    <w:rsid w:val="00210FCA"/>
    <w:rsid w:val="00211DD6"/>
    <w:rsid w:val="0021273A"/>
    <w:rsid w:val="002168BD"/>
    <w:rsid w:val="00217B96"/>
    <w:rsid w:val="00220C72"/>
    <w:rsid w:val="00220CC9"/>
    <w:rsid w:val="00222CC5"/>
    <w:rsid w:val="00223FEA"/>
    <w:rsid w:val="002244F5"/>
    <w:rsid w:val="00225B88"/>
    <w:rsid w:val="0022639B"/>
    <w:rsid w:val="002276B9"/>
    <w:rsid w:val="002317A1"/>
    <w:rsid w:val="00233A20"/>
    <w:rsid w:val="002349C7"/>
    <w:rsid w:val="00235DC3"/>
    <w:rsid w:val="00242FAD"/>
    <w:rsid w:val="0024480A"/>
    <w:rsid w:val="00244B72"/>
    <w:rsid w:val="002464D3"/>
    <w:rsid w:val="0024781C"/>
    <w:rsid w:val="00247A49"/>
    <w:rsid w:val="00253C8E"/>
    <w:rsid w:val="002553F1"/>
    <w:rsid w:val="002604A0"/>
    <w:rsid w:val="00261311"/>
    <w:rsid w:val="002617B1"/>
    <w:rsid w:val="002634AA"/>
    <w:rsid w:val="002641B4"/>
    <w:rsid w:val="00266013"/>
    <w:rsid w:val="002701E4"/>
    <w:rsid w:val="00273760"/>
    <w:rsid w:val="0028006E"/>
    <w:rsid w:val="00282A71"/>
    <w:rsid w:val="00283A76"/>
    <w:rsid w:val="00284CA1"/>
    <w:rsid w:val="00285A7D"/>
    <w:rsid w:val="00286650"/>
    <w:rsid w:val="00293374"/>
    <w:rsid w:val="00294626"/>
    <w:rsid w:val="00295CBD"/>
    <w:rsid w:val="002A431F"/>
    <w:rsid w:val="002A4449"/>
    <w:rsid w:val="002A5B01"/>
    <w:rsid w:val="002B15F0"/>
    <w:rsid w:val="002B74E6"/>
    <w:rsid w:val="002C01CB"/>
    <w:rsid w:val="002C06DF"/>
    <w:rsid w:val="002C2010"/>
    <w:rsid w:val="002C231A"/>
    <w:rsid w:val="002C6C4A"/>
    <w:rsid w:val="002C76BA"/>
    <w:rsid w:val="002D56DF"/>
    <w:rsid w:val="002D58B5"/>
    <w:rsid w:val="002D6CBC"/>
    <w:rsid w:val="002E04DE"/>
    <w:rsid w:val="002E148E"/>
    <w:rsid w:val="002E22DE"/>
    <w:rsid w:val="002E2ED8"/>
    <w:rsid w:val="002E57AB"/>
    <w:rsid w:val="002E5C70"/>
    <w:rsid w:val="002F584B"/>
    <w:rsid w:val="002F671B"/>
    <w:rsid w:val="002F68BC"/>
    <w:rsid w:val="00302BEC"/>
    <w:rsid w:val="00303365"/>
    <w:rsid w:val="00305088"/>
    <w:rsid w:val="003064AC"/>
    <w:rsid w:val="003158CB"/>
    <w:rsid w:val="003207B3"/>
    <w:rsid w:val="003251ED"/>
    <w:rsid w:val="00326918"/>
    <w:rsid w:val="00327FAA"/>
    <w:rsid w:val="0033249E"/>
    <w:rsid w:val="00333D29"/>
    <w:rsid w:val="00335542"/>
    <w:rsid w:val="00337E4D"/>
    <w:rsid w:val="00342FD8"/>
    <w:rsid w:val="00343395"/>
    <w:rsid w:val="00344377"/>
    <w:rsid w:val="003478E6"/>
    <w:rsid w:val="00350F3A"/>
    <w:rsid w:val="00355E1E"/>
    <w:rsid w:val="003615B6"/>
    <w:rsid w:val="00365F37"/>
    <w:rsid w:val="00366BB9"/>
    <w:rsid w:val="00367B9D"/>
    <w:rsid w:val="00373158"/>
    <w:rsid w:val="0037572D"/>
    <w:rsid w:val="003815B1"/>
    <w:rsid w:val="00383B40"/>
    <w:rsid w:val="00391233"/>
    <w:rsid w:val="00394762"/>
    <w:rsid w:val="003A0895"/>
    <w:rsid w:val="003A1AA2"/>
    <w:rsid w:val="003A21D9"/>
    <w:rsid w:val="003A2444"/>
    <w:rsid w:val="003A3837"/>
    <w:rsid w:val="003A47D9"/>
    <w:rsid w:val="003A49B5"/>
    <w:rsid w:val="003A6A03"/>
    <w:rsid w:val="003B5425"/>
    <w:rsid w:val="003B6FAA"/>
    <w:rsid w:val="003B754C"/>
    <w:rsid w:val="003C1E57"/>
    <w:rsid w:val="003C3021"/>
    <w:rsid w:val="003C390D"/>
    <w:rsid w:val="003C438B"/>
    <w:rsid w:val="003C52D2"/>
    <w:rsid w:val="003C69E4"/>
    <w:rsid w:val="003C701A"/>
    <w:rsid w:val="003D5D39"/>
    <w:rsid w:val="003D7C20"/>
    <w:rsid w:val="003E1435"/>
    <w:rsid w:val="003E3776"/>
    <w:rsid w:val="003E7C38"/>
    <w:rsid w:val="003F2A55"/>
    <w:rsid w:val="003F4DE5"/>
    <w:rsid w:val="003F5B9B"/>
    <w:rsid w:val="003F61E6"/>
    <w:rsid w:val="003F685C"/>
    <w:rsid w:val="004027F8"/>
    <w:rsid w:val="00404F90"/>
    <w:rsid w:val="004077CE"/>
    <w:rsid w:val="00412529"/>
    <w:rsid w:val="004134B7"/>
    <w:rsid w:val="004140E2"/>
    <w:rsid w:val="00415AC7"/>
    <w:rsid w:val="0041741E"/>
    <w:rsid w:val="004223B6"/>
    <w:rsid w:val="00425A26"/>
    <w:rsid w:val="004260F7"/>
    <w:rsid w:val="004300B6"/>
    <w:rsid w:val="00431D81"/>
    <w:rsid w:val="004365B3"/>
    <w:rsid w:val="00437531"/>
    <w:rsid w:val="004405CC"/>
    <w:rsid w:val="00443EDC"/>
    <w:rsid w:val="004511E3"/>
    <w:rsid w:val="00454BCA"/>
    <w:rsid w:val="00455DCA"/>
    <w:rsid w:val="00461472"/>
    <w:rsid w:val="004614AF"/>
    <w:rsid w:val="00462AA2"/>
    <w:rsid w:val="004643F1"/>
    <w:rsid w:val="00467FEA"/>
    <w:rsid w:val="004702FB"/>
    <w:rsid w:val="00471503"/>
    <w:rsid w:val="00471A8B"/>
    <w:rsid w:val="00476D4A"/>
    <w:rsid w:val="00481C9D"/>
    <w:rsid w:val="004827C0"/>
    <w:rsid w:val="00484284"/>
    <w:rsid w:val="004863D7"/>
    <w:rsid w:val="004935A9"/>
    <w:rsid w:val="0049479E"/>
    <w:rsid w:val="00494C30"/>
    <w:rsid w:val="00495039"/>
    <w:rsid w:val="004968F8"/>
    <w:rsid w:val="004A2855"/>
    <w:rsid w:val="004A335D"/>
    <w:rsid w:val="004A364A"/>
    <w:rsid w:val="004A5524"/>
    <w:rsid w:val="004A6111"/>
    <w:rsid w:val="004B36FB"/>
    <w:rsid w:val="004B4FCD"/>
    <w:rsid w:val="004B65B2"/>
    <w:rsid w:val="004B6C49"/>
    <w:rsid w:val="004C0174"/>
    <w:rsid w:val="004C01F9"/>
    <w:rsid w:val="004C11BE"/>
    <w:rsid w:val="004C2DA4"/>
    <w:rsid w:val="004C4D88"/>
    <w:rsid w:val="004D27CC"/>
    <w:rsid w:val="004D2F9F"/>
    <w:rsid w:val="004D4C86"/>
    <w:rsid w:val="004E024C"/>
    <w:rsid w:val="004E0820"/>
    <w:rsid w:val="004E27CE"/>
    <w:rsid w:val="004E2B71"/>
    <w:rsid w:val="004E5606"/>
    <w:rsid w:val="004E5ED4"/>
    <w:rsid w:val="004E7181"/>
    <w:rsid w:val="004F07B9"/>
    <w:rsid w:val="004F1422"/>
    <w:rsid w:val="004F1D15"/>
    <w:rsid w:val="004F2927"/>
    <w:rsid w:val="005022E6"/>
    <w:rsid w:val="00506AB2"/>
    <w:rsid w:val="00513213"/>
    <w:rsid w:val="005203F8"/>
    <w:rsid w:val="0052142A"/>
    <w:rsid w:val="0052372C"/>
    <w:rsid w:val="00526272"/>
    <w:rsid w:val="00527E3A"/>
    <w:rsid w:val="00530073"/>
    <w:rsid w:val="0053510E"/>
    <w:rsid w:val="0053622B"/>
    <w:rsid w:val="00540B59"/>
    <w:rsid w:val="00541D21"/>
    <w:rsid w:val="005423BF"/>
    <w:rsid w:val="005427B0"/>
    <w:rsid w:val="00545FAB"/>
    <w:rsid w:val="0054701D"/>
    <w:rsid w:val="0054790F"/>
    <w:rsid w:val="005512C4"/>
    <w:rsid w:val="0055242F"/>
    <w:rsid w:val="00554B4B"/>
    <w:rsid w:val="00555067"/>
    <w:rsid w:val="00563992"/>
    <w:rsid w:val="00563CBF"/>
    <w:rsid w:val="00565738"/>
    <w:rsid w:val="00565763"/>
    <w:rsid w:val="00566842"/>
    <w:rsid w:val="00573F8B"/>
    <w:rsid w:val="005757F2"/>
    <w:rsid w:val="00576ECD"/>
    <w:rsid w:val="00580A7F"/>
    <w:rsid w:val="00583467"/>
    <w:rsid w:val="005853C3"/>
    <w:rsid w:val="00586DA6"/>
    <w:rsid w:val="005928E7"/>
    <w:rsid w:val="005A037A"/>
    <w:rsid w:val="005A0A03"/>
    <w:rsid w:val="005A127D"/>
    <w:rsid w:val="005A1BE4"/>
    <w:rsid w:val="005A418C"/>
    <w:rsid w:val="005A5447"/>
    <w:rsid w:val="005A6066"/>
    <w:rsid w:val="005A7AC9"/>
    <w:rsid w:val="005B02AA"/>
    <w:rsid w:val="005B211F"/>
    <w:rsid w:val="005B6195"/>
    <w:rsid w:val="005B72B5"/>
    <w:rsid w:val="005B7EE0"/>
    <w:rsid w:val="005C09EB"/>
    <w:rsid w:val="005C0EA4"/>
    <w:rsid w:val="005C59F6"/>
    <w:rsid w:val="005C5F8A"/>
    <w:rsid w:val="005C767D"/>
    <w:rsid w:val="005C7DB2"/>
    <w:rsid w:val="005D47A2"/>
    <w:rsid w:val="005D4AFB"/>
    <w:rsid w:val="005D69FF"/>
    <w:rsid w:val="005D7B7D"/>
    <w:rsid w:val="005E509B"/>
    <w:rsid w:val="005F0E89"/>
    <w:rsid w:val="005F643C"/>
    <w:rsid w:val="0060128F"/>
    <w:rsid w:val="00602893"/>
    <w:rsid w:val="00603E42"/>
    <w:rsid w:val="006052E6"/>
    <w:rsid w:val="006057D6"/>
    <w:rsid w:val="00606981"/>
    <w:rsid w:val="006159AA"/>
    <w:rsid w:val="00616D7F"/>
    <w:rsid w:val="006212CE"/>
    <w:rsid w:val="006260DB"/>
    <w:rsid w:val="00630A0A"/>
    <w:rsid w:val="006345C7"/>
    <w:rsid w:val="006347C3"/>
    <w:rsid w:val="0063700A"/>
    <w:rsid w:val="006409C9"/>
    <w:rsid w:val="00644D60"/>
    <w:rsid w:val="00646F71"/>
    <w:rsid w:val="00650850"/>
    <w:rsid w:val="006529F9"/>
    <w:rsid w:val="006636E0"/>
    <w:rsid w:val="00666ECE"/>
    <w:rsid w:val="006803B2"/>
    <w:rsid w:val="00681F29"/>
    <w:rsid w:val="00682617"/>
    <w:rsid w:val="006835D1"/>
    <w:rsid w:val="00685A6F"/>
    <w:rsid w:val="006930BD"/>
    <w:rsid w:val="006938BC"/>
    <w:rsid w:val="006975C6"/>
    <w:rsid w:val="006A0402"/>
    <w:rsid w:val="006A5918"/>
    <w:rsid w:val="006A6B74"/>
    <w:rsid w:val="006B0C8C"/>
    <w:rsid w:val="006B2936"/>
    <w:rsid w:val="006B3A8F"/>
    <w:rsid w:val="006B6A1F"/>
    <w:rsid w:val="006C2957"/>
    <w:rsid w:val="006C6FEE"/>
    <w:rsid w:val="006D17EC"/>
    <w:rsid w:val="006D35A9"/>
    <w:rsid w:val="006D69E0"/>
    <w:rsid w:val="006D7EE3"/>
    <w:rsid w:val="006E4C8D"/>
    <w:rsid w:val="006F1DA5"/>
    <w:rsid w:val="006F4B42"/>
    <w:rsid w:val="006F4E2E"/>
    <w:rsid w:val="006F5600"/>
    <w:rsid w:val="006F5F1F"/>
    <w:rsid w:val="00700FED"/>
    <w:rsid w:val="00706476"/>
    <w:rsid w:val="007109D5"/>
    <w:rsid w:val="00710F56"/>
    <w:rsid w:val="00712D0F"/>
    <w:rsid w:val="0071411B"/>
    <w:rsid w:val="00716A15"/>
    <w:rsid w:val="0072100D"/>
    <w:rsid w:val="00721D25"/>
    <w:rsid w:val="0072367F"/>
    <w:rsid w:val="00726736"/>
    <w:rsid w:val="00726ED4"/>
    <w:rsid w:val="00727446"/>
    <w:rsid w:val="007276A5"/>
    <w:rsid w:val="00727C43"/>
    <w:rsid w:val="00730063"/>
    <w:rsid w:val="00732525"/>
    <w:rsid w:val="00733DDD"/>
    <w:rsid w:val="00734F98"/>
    <w:rsid w:val="00740100"/>
    <w:rsid w:val="00741FC3"/>
    <w:rsid w:val="0074215F"/>
    <w:rsid w:val="0074678B"/>
    <w:rsid w:val="0074727E"/>
    <w:rsid w:val="0075276F"/>
    <w:rsid w:val="00755488"/>
    <w:rsid w:val="00755F92"/>
    <w:rsid w:val="007566B1"/>
    <w:rsid w:val="0076342C"/>
    <w:rsid w:val="00764771"/>
    <w:rsid w:val="00767576"/>
    <w:rsid w:val="0077366A"/>
    <w:rsid w:val="00783710"/>
    <w:rsid w:val="00784F02"/>
    <w:rsid w:val="0078590B"/>
    <w:rsid w:val="00785F39"/>
    <w:rsid w:val="00786AFE"/>
    <w:rsid w:val="00786CDF"/>
    <w:rsid w:val="00793FB0"/>
    <w:rsid w:val="00794BAA"/>
    <w:rsid w:val="007A0254"/>
    <w:rsid w:val="007A1CFC"/>
    <w:rsid w:val="007A2AE6"/>
    <w:rsid w:val="007A726A"/>
    <w:rsid w:val="007B1CEE"/>
    <w:rsid w:val="007B3CF0"/>
    <w:rsid w:val="007B6F4A"/>
    <w:rsid w:val="007C2442"/>
    <w:rsid w:val="007C24E5"/>
    <w:rsid w:val="007C3EA0"/>
    <w:rsid w:val="007C5705"/>
    <w:rsid w:val="007C5C42"/>
    <w:rsid w:val="007D1345"/>
    <w:rsid w:val="007D2A14"/>
    <w:rsid w:val="007D6FB3"/>
    <w:rsid w:val="007E0E83"/>
    <w:rsid w:val="007E1F09"/>
    <w:rsid w:val="007E2FF2"/>
    <w:rsid w:val="007E3837"/>
    <w:rsid w:val="007E4274"/>
    <w:rsid w:val="007E6FA7"/>
    <w:rsid w:val="007F0701"/>
    <w:rsid w:val="007F297B"/>
    <w:rsid w:val="007F3AC2"/>
    <w:rsid w:val="00800C73"/>
    <w:rsid w:val="00800DFB"/>
    <w:rsid w:val="00802400"/>
    <w:rsid w:val="00806405"/>
    <w:rsid w:val="00807147"/>
    <w:rsid w:val="0081276F"/>
    <w:rsid w:val="00813BAA"/>
    <w:rsid w:val="00815FD3"/>
    <w:rsid w:val="0082176D"/>
    <w:rsid w:val="00821F89"/>
    <w:rsid w:val="008278F5"/>
    <w:rsid w:val="008313CE"/>
    <w:rsid w:val="00833FD5"/>
    <w:rsid w:val="008440C5"/>
    <w:rsid w:val="00844D5E"/>
    <w:rsid w:val="00845BF6"/>
    <w:rsid w:val="008465F4"/>
    <w:rsid w:val="0084748D"/>
    <w:rsid w:val="00847B6D"/>
    <w:rsid w:val="00847E7F"/>
    <w:rsid w:val="0085173A"/>
    <w:rsid w:val="00852602"/>
    <w:rsid w:val="008539FB"/>
    <w:rsid w:val="00855104"/>
    <w:rsid w:val="00860E03"/>
    <w:rsid w:val="00861579"/>
    <w:rsid w:val="0086244F"/>
    <w:rsid w:val="00863FEB"/>
    <w:rsid w:val="008651F8"/>
    <w:rsid w:val="008660D7"/>
    <w:rsid w:val="00870793"/>
    <w:rsid w:val="008747DB"/>
    <w:rsid w:val="0087569E"/>
    <w:rsid w:val="008818A5"/>
    <w:rsid w:val="00883F6D"/>
    <w:rsid w:val="0088644B"/>
    <w:rsid w:val="008910D2"/>
    <w:rsid w:val="008917CD"/>
    <w:rsid w:val="00891F20"/>
    <w:rsid w:val="00892BDB"/>
    <w:rsid w:val="00896A8E"/>
    <w:rsid w:val="008A02C5"/>
    <w:rsid w:val="008A1CEC"/>
    <w:rsid w:val="008A3FA3"/>
    <w:rsid w:val="008A4C7B"/>
    <w:rsid w:val="008B1F7F"/>
    <w:rsid w:val="008B2327"/>
    <w:rsid w:val="008B3320"/>
    <w:rsid w:val="008B450B"/>
    <w:rsid w:val="008B6310"/>
    <w:rsid w:val="008B72CE"/>
    <w:rsid w:val="008B7A9B"/>
    <w:rsid w:val="008B7FFC"/>
    <w:rsid w:val="008C18BF"/>
    <w:rsid w:val="008C300E"/>
    <w:rsid w:val="008C5C3D"/>
    <w:rsid w:val="008C603A"/>
    <w:rsid w:val="008D01EC"/>
    <w:rsid w:val="008D042D"/>
    <w:rsid w:val="008D4998"/>
    <w:rsid w:val="008D77EE"/>
    <w:rsid w:val="008D7BBE"/>
    <w:rsid w:val="008E2F23"/>
    <w:rsid w:val="008E46A0"/>
    <w:rsid w:val="008E51BF"/>
    <w:rsid w:val="008E7D95"/>
    <w:rsid w:val="008F0E3C"/>
    <w:rsid w:val="008F1ED6"/>
    <w:rsid w:val="008F42F4"/>
    <w:rsid w:val="008F49FF"/>
    <w:rsid w:val="008F6C6E"/>
    <w:rsid w:val="00902211"/>
    <w:rsid w:val="0090299D"/>
    <w:rsid w:val="0090566B"/>
    <w:rsid w:val="009061E3"/>
    <w:rsid w:val="009064CA"/>
    <w:rsid w:val="00907C54"/>
    <w:rsid w:val="009107AD"/>
    <w:rsid w:val="0091245E"/>
    <w:rsid w:val="00912948"/>
    <w:rsid w:val="009144C0"/>
    <w:rsid w:val="00921B4C"/>
    <w:rsid w:val="00930868"/>
    <w:rsid w:val="00933D25"/>
    <w:rsid w:val="0093539B"/>
    <w:rsid w:val="009368EC"/>
    <w:rsid w:val="00940175"/>
    <w:rsid w:val="00941C60"/>
    <w:rsid w:val="0094480D"/>
    <w:rsid w:val="00944DA7"/>
    <w:rsid w:val="009517B1"/>
    <w:rsid w:val="00957001"/>
    <w:rsid w:val="00957F75"/>
    <w:rsid w:val="00960022"/>
    <w:rsid w:val="0096047E"/>
    <w:rsid w:val="00963C8B"/>
    <w:rsid w:val="009648BB"/>
    <w:rsid w:val="009735C4"/>
    <w:rsid w:val="009742F1"/>
    <w:rsid w:val="00974CFA"/>
    <w:rsid w:val="00982A4E"/>
    <w:rsid w:val="009848A7"/>
    <w:rsid w:val="00987961"/>
    <w:rsid w:val="00987B30"/>
    <w:rsid w:val="00994159"/>
    <w:rsid w:val="00994D8B"/>
    <w:rsid w:val="00996A8E"/>
    <w:rsid w:val="00997BC5"/>
    <w:rsid w:val="009A5877"/>
    <w:rsid w:val="009A68D3"/>
    <w:rsid w:val="009B6A16"/>
    <w:rsid w:val="009C48A6"/>
    <w:rsid w:val="009C7E98"/>
    <w:rsid w:val="009D056B"/>
    <w:rsid w:val="009D4F94"/>
    <w:rsid w:val="009D56A4"/>
    <w:rsid w:val="009D5DBB"/>
    <w:rsid w:val="009D71CE"/>
    <w:rsid w:val="009D7DD1"/>
    <w:rsid w:val="009E0B91"/>
    <w:rsid w:val="009E1424"/>
    <w:rsid w:val="009E18B5"/>
    <w:rsid w:val="009E1F38"/>
    <w:rsid w:val="009E59BE"/>
    <w:rsid w:val="009E60A6"/>
    <w:rsid w:val="009F3AA8"/>
    <w:rsid w:val="009F7408"/>
    <w:rsid w:val="00A012F3"/>
    <w:rsid w:val="00A03439"/>
    <w:rsid w:val="00A10675"/>
    <w:rsid w:val="00A10B21"/>
    <w:rsid w:val="00A122D3"/>
    <w:rsid w:val="00A1287A"/>
    <w:rsid w:val="00A12C0B"/>
    <w:rsid w:val="00A16288"/>
    <w:rsid w:val="00A17DC3"/>
    <w:rsid w:val="00A20F4D"/>
    <w:rsid w:val="00A23D29"/>
    <w:rsid w:val="00A25BA0"/>
    <w:rsid w:val="00A2604B"/>
    <w:rsid w:val="00A268ED"/>
    <w:rsid w:val="00A273F2"/>
    <w:rsid w:val="00A30CF8"/>
    <w:rsid w:val="00A3247E"/>
    <w:rsid w:val="00A32948"/>
    <w:rsid w:val="00A33B88"/>
    <w:rsid w:val="00A33C02"/>
    <w:rsid w:val="00A368AE"/>
    <w:rsid w:val="00A36E6C"/>
    <w:rsid w:val="00A371EE"/>
    <w:rsid w:val="00A43F33"/>
    <w:rsid w:val="00A44A94"/>
    <w:rsid w:val="00A46D09"/>
    <w:rsid w:val="00A52459"/>
    <w:rsid w:val="00A530D6"/>
    <w:rsid w:val="00A57D0F"/>
    <w:rsid w:val="00A613DC"/>
    <w:rsid w:val="00A63288"/>
    <w:rsid w:val="00A650BE"/>
    <w:rsid w:val="00A674CB"/>
    <w:rsid w:val="00A70364"/>
    <w:rsid w:val="00A70510"/>
    <w:rsid w:val="00A731D9"/>
    <w:rsid w:val="00A76FC9"/>
    <w:rsid w:val="00A818F1"/>
    <w:rsid w:val="00A83749"/>
    <w:rsid w:val="00A858E4"/>
    <w:rsid w:val="00A90A19"/>
    <w:rsid w:val="00A95902"/>
    <w:rsid w:val="00A95E99"/>
    <w:rsid w:val="00A96B0C"/>
    <w:rsid w:val="00AA1F3B"/>
    <w:rsid w:val="00AA6613"/>
    <w:rsid w:val="00AA6771"/>
    <w:rsid w:val="00AA731C"/>
    <w:rsid w:val="00AA7C53"/>
    <w:rsid w:val="00AB0907"/>
    <w:rsid w:val="00AB1442"/>
    <w:rsid w:val="00AB36A1"/>
    <w:rsid w:val="00AB3B2F"/>
    <w:rsid w:val="00AB50EC"/>
    <w:rsid w:val="00AB517F"/>
    <w:rsid w:val="00AB640C"/>
    <w:rsid w:val="00AC3C92"/>
    <w:rsid w:val="00AC4A6B"/>
    <w:rsid w:val="00AC5441"/>
    <w:rsid w:val="00AC5C9C"/>
    <w:rsid w:val="00AC7522"/>
    <w:rsid w:val="00AC7A2A"/>
    <w:rsid w:val="00AC7B98"/>
    <w:rsid w:val="00AD23D3"/>
    <w:rsid w:val="00AD410B"/>
    <w:rsid w:val="00AD710E"/>
    <w:rsid w:val="00AE07C8"/>
    <w:rsid w:val="00AE3B3C"/>
    <w:rsid w:val="00AE51AF"/>
    <w:rsid w:val="00AE6F38"/>
    <w:rsid w:val="00AE74E0"/>
    <w:rsid w:val="00AF2163"/>
    <w:rsid w:val="00AF59C7"/>
    <w:rsid w:val="00AF5EE4"/>
    <w:rsid w:val="00AF7FB0"/>
    <w:rsid w:val="00B007D9"/>
    <w:rsid w:val="00B03034"/>
    <w:rsid w:val="00B05771"/>
    <w:rsid w:val="00B06BBD"/>
    <w:rsid w:val="00B10407"/>
    <w:rsid w:val="00B11E59"/>
    <w:rsid w:val="00B13D3D"/>
    <w:rsid w:val="00B13ED2"/>
    <w:rsid w:val="00B161AF"/>
    <w:rsid w:val="00B169F3"/>
    <w:rsid w:val="00B17953"/>
    <w:rsid w:val="00B21357"/>
    <w:rsid w:val="00B22A20"/>
    <w:rsid w:val="00B27147"/>
    <w:rsid w:val="00B3210F"/>
    <w:rsid w:val="00B32A0F"/>
    <w:rsid w:val="00B3386B"/>
    <w:rsid w:val="00B3486E"/>
    <w:rsid w:val="00B37E3E"/>
    <w:rsid w:val="00B43521"/>
    <w:rsid w:val="00B54355"/>
    <w:rsid w:val="00B550D5"/>
    <w:rsid w:val="00B55CA4"/>
    <w:rsid w:val="00B63BEB"/>
    <w:rsid w:val="00B65016"/>
    <w:rsid w:val="00B67A50"/>
    <w:rsid w:val="00B701F9"/>
    <w:rsid w:val="00B757D1"/>
    <w:rsid w:val="00B76AEA"/>
    <w:rsid w:val="00B80FF1"/>
    <w:rsid w:val="00B81785"/>
    <w:rsid w:val="00B82B37"/>
    <w:rsid w:val="00B830BC"/>
    <w:rsid w:val="00B837D6"/>
    <w:rsid w:val="00B84121"/>
    <w:rsid w:val="00B85A7A"/>
    <w:rsid w:val="00B871A6"/>
    <w:rsid w:val="00B90C48"/>
    <w:rsid w:val="00B914D4"/>
    <w:rsid w:val="00B92227"/>
    <w:rsid w:val="00B93434"/>
    <w:rsid w:val="00B95400"/>
    <w:rsid w:val="00BA0C19"/>
    <w:rsid w:val="00BA0E7C"/>
    <w:rsid w:val="00BA3CF2"/>
    <w:rsid w:val="00BA58E4"/>
    <w:rsid w:val="00BA679A"/>
    <w:rsid w:val="00BB044A"/>
    <w:rsid w:val="00BB28D2"/>
    <w:rsid w:val="00BB515A"/>
    <w:rsid w:val="00BB58B1"/>
    <w:rsid w:val="00BC02D6"/>
    <w:rsid w:val="00BC13E7"/>
    <w:rsid w:val="00BC2D61"/>
    <w:rsid w:val="00BC5D9C"/>
    <w:rsid w:val="00BC6FAD"/>
    <w:rsid w:val="00BD217E"/>
    <w:rsid w:val="00BD29E7"/>
    <w:rsid w:val="00BD593A"/>
    <w:rsid w:val="00BE2F2C"/>
    <w:rsid w:val="00BE3FF7"/>
    <w:rsid w:val="00BF00FC"/>
    <w:rsid w:val="00BF0606"/>
    <w:rsid w:val="00BF39FD"/>
    <w:rsid w:val="00BF688C"/>
    <w:rsid w:val="00C01B4C"/>
    <w:rsid w:val="00C02679"/>
    <w:rsid w:val="00C02EF0"/>
    <w:rsid w:val="00C047CB"/>
    <w:rsid w:val="00C05FAA"/>
    <w:rsid w:val="00C07252"/>
    <w:rsid w:val="00C075FA"/>
    <w:rsid w:val="00C11631"/>
    <w:rsid w:val="00C11835"/>
    <w:rsid w:val="00C125C6"/>
    <w:rsid w:val="00C16E10"/>
    <w:rsid w:val="00C17DB3"/>
    <w:rsid w:val="00C232E4"/>
    <w:rsid w:val="00C236F2"/>
    <w:rsid w:val="00C24613"/>
    <w:rsid w:val="00C260C4"/>
    <w:rsid w:val="00C315C9"/>
    <w:rsid w:val="00C319CE"/>
    <w:rsid w:val="00C32EC3"/>
    <w:rsid w:val="00C405D0"/>
    <w:rsid w:val="00C42518"/>
    <w:rsid w:val="00C4336A"/>
    <w:rsid w:val="00C43B1B"/>
    <w:rsid w:val="00C459B9"/>
    <w:rsid w:val="00C469D2"/>
    <w:rsid w:val="00C46C8A"/>
    <w:rsid w:val="00C4793C"/>
    <w:rsid w:val="00C53C16"/>
    <w:rsid w:val="00C54905"/>
    <w:rsid w:val="00C55146"/>
    <w:rsid w:val="00C55A84"/>
    <w:rsid w:val="00C6098C"/>
    <w:rsid w:val="00C614F3"/>
    <w:rsid w:val="00C65A14"/>
    <w:rsid w:val="00C721D9"/>
    <w:rsid w:val="00C73872"/>
    <w:rsid w:val="00C7712F"/>
    <w:rsid w:val="00C77163"/>
    <w:rsid w:val="00C778EF"/>
    <w:rsid w:val="00C847DD"/>
    <w:rsid w:val="00C85BDC"/>
    <w:rsid w:val="00C90471"/>
    <w:rsid w:val="00C9479E"/>
    <w:rsid w:val="00CA15B7"/>
    <w:rsid w:val="00CA3C2E"/>
    <w:rsid w:val="00CA65F2"/>
    <w:rsid w:val="00CB456E"/>
    <w:rsid w:val="00CB6E56"/>
    <w:rsid w:val="00CB7247"/>
    <w:rsid w:val="00CC2CE3"/>
    <w:rsid w:val="00CC5D1B"/>
    <w:rsid w:val="00CD1276"/>
    <w:rsid w:val="00CD2D0C"/>
    <w:rsid w:val="00CD6E25"/>
    <w:rsid w:val="00CE26FA"/>
    <w:rsid w:val="00CE3953"/>
    <w:rsid w:val="00CE4763"/>
    <w:rsid w:val="00CE4EC2"/>
    <w:rsid w:val="00CE5445"/>
    <w:rsid w:val="00CE604A"/>
    <w:rsid w:val="00CF2B69"/>
    <w:rsid w:val="00CF3E35"/>
    <w:rsid w:val="00CF52C0"/>
    <w:rsid w:val="00CF7F7F"/>
    <w:rsid w:val="00D0023E"/>
    <w:rsid w:val="00D043F6"/>
    <w:rsid w:val="00D0675A"/>
    <w:rsid w:val="00D107EA"/>
    <w:rsid w:val="00D11426"/>
    <w:rsid w:val="00D114C5"/>
    <w:rsid w:val="00D2123A"/>
    <w:rsid w:val="00D2206D"/>
    <w:rsid w:val="00D26501"/>
    <w:rsid w:val="00D31A3A"/>
    <w:rsid w:val="00D33CE3"/>
    <w:rsid w:val="00D34469"/>
    <w:rsid w:val="00D347A7"/>
    <w:rsid w:val="00D363A8"/>
    <w:rsid w:val="00D379CF"/>
    <w:rsid w:val="00D37A99"/>
    <w:rsid w:val="00D4145D"/>
    <w:rsid w:val="00D41E82"/>
    <w:rsid w:val="00D42470"/>
    <w:rsid w:val="00D45137"/>
    <w:rsid w:val="00D53330"/>
    <w:rsid w:val="00D5414F"/>
    <w:rsid w:val="00D54B5C"/>
    <w:rsid w:val="00D54D70"/>
    <w:rsid w:val="00D60A0B"/>
    <w:rsid w:val="00D63B01"/>
    <w:rsid w:val="00D659AF"/>
    <w:rsid w:val="00D6750D"/>
    <w:rsid w:val="00D7467F"/>
    <w:rsid w:val="00D74842"/>
    <w:rsid w:val="00D756DE"/>
    <w:rsid w:val="00D75A82"/>
    <w:rsid w:val="00D766C2"/>
    <w:rsid w:val="00D931BF"/>
    <w:rsid w:val="00DA0165"/>
    <w:rsid w:val="00DA04DC"/>
    <w:rsid w:val="00DA249B"/>
    <w:rsid w:val="00DA2CDC"/>
    <w:rsid w:val="00DA4D48"/>
    <w:rsid w:val="00DA52BF"/>
    <w:rsid w:val="00DA65D8"/>
    <w:rsid w:val="00DA70AC"/>
    <w:rsid w:val="00DA7597"/>
    <w:rsid w:val="00DA7BE4"/>
    <w:rsid w:val="00DB1884"/>
    <w:rsid w:val="00DB3257"/>
    <w:rsid w:val="00DB5483"/>
    <w:rsid w:val="00DB5895"/>
    <w:rsid w:val="00DB5D03"/>
    <w:rsid w:val="00DB63A8"/>
    <w:rsid w:val="00DC2C08"/>
    <w:rsid w:val="00DC40C9"/>
    <w:rsid w:val="00DC6AAD"/>
    <w:rsid w:val="00DD0AF4"/>
    <w:rsid w:val="00DD14DF"/>
    <w:rsid w:val="00DD2A6C"/>
    <w:rsid w:val="00DD2FA1"/>
    <w:rsid w:val="00DD3B73"/>
    <w:rsid w:val="00DD5383"/>
    <w:rsid w:val="00DD613A"/>
    <w:rsid w:val="00DE570D"/>
    <w:rsid w:val="00DF410A"/>
    <w:rsid w:val="00DF42C2"/>
    <w:rsid w:val="00DF592B"/>
    <w:rsid w:val="00E042B7"/>
    <w:rsid w:val="00E071A0"/>
    <w:rsid w:val="00E14B18"/>
    <w:rsid w:val="00E21DB0"/>
    <w:rsid w:val="00E2235D"/>
    <w:rsid w:val="00E23FC8"/>
    <w:rsid w:val="00E24832"/>
    <w:rsid w:val="00E277EB"/>
    <w:rsid w:val="00E27974"/>
    <w:rsid w:val="00E301AF"/>
    <w:rsid w:val="00E30312"/>
    <w:rsid w:val="00E32555"/>
    <w:rsid w:val="00E34C0E"/>
    <w:rsid w:val="00E36142"/>
    <w:rsid w:val="00E371A1"/>
    <w:rsid w:val="00E41BC7"/>
    <w:rsid w:val="00E45E43"/>
    <w:rsid w:val="00E4733D"/>
    <w:rsid w:val="00E47AD5"/>
    <w:rsid w:val="00E50317"/>
    <w:rsid w:val="00E511D0"/>
    <w:rsid w:val="00E533BD"/>
    <w:rsid w:val="00E53418"/>
    <w:rsid w:val="00E544CC"/>
    <w:rsid w:val="00E55B9D"/>
    <w:rsid w:val="00E55BBE"/>
    <w:rsid w:val="00E55CA8"/>
    <w:rsid w:val="00E64761"/>
    <w:rsid w:val="00E73991"/>
    <w:rsid w:val="00E73BCC"/>
    <w:rsid w:val="00E73E2F"/>
    <w:rsid w:val="00E8129A"/>
    <w:rsid w:val="00E94D45"/>
    <w:rsid w:val="00E951D9"/>
    <w:rsid w:val="00E969AA"/>
    <w:rsid w:val="00E97FB4"/>
    <w:rsid w:val="00EA0054"/>
    <w:rsid w:val="00EA1854"/>
    <w:rsid w:val="00EA5450"/>
    <w:rsid w:val="00EA61B7"/>
    <w:rsid w:val="00EA7F16"/>
    <w:rsid w:val="00EB062F"/>
    <w:rsid w:val="00EB1468"/>
    <w:rsid w:val="00EB4CEB"/>
    <w:rsid w:val="00EB5542"/>
    <w:rsid w:val="00EB5B7B"/>
    <w:rsid w:val="00EC02E8"/>
    <w:rsid w:val="00EC14B3"/>
    <w:rsid w:val="00EC4611"/>
    <w:rsid w:val="00EC582A"/>
    <w:rsid w:val="00EC7908"/>
    <w:rsid w:val="00ED209D"/>
    <w:rsid w:val="00ED2620"/>
    <w:rsid w:val="00ED41BC"/>
    <w:rsid w:val="00ED6696"/>
    <w:rsid w:val="00ED72B8"/>
    <w:rsid w:val="00EE3557"/>
    <w:rsid w:val="00EE3F27"/>
    <w:rsid w:val="00EE4FC4"/>
    <w:rsid w:val="00EE51A7"/>
    <w:rsid w:val="00EE6FC4"/>
    <w:rsid w:val="00EF3134"/>
    <w:rsid w:val="00EF3AE5"/>
    <w:rsid w:val="00EF482F"/>
    <w:rsid w:val="00EF6529"/>
    <w:rsid w:val="00F047FB"/>
    <w:rsid w:val="00F04884"/>
    <w:rsid w:val="00F04AA6"/>
    <w:rsid w:val="00F16B53"/>
    <w:rsid w:val="00F17E28"/>
    <w:rsid w:val="00F20134"/>
    <w:rsid w:val="00F2103D"/>
    <w:rsid w:val="00F22E09"/>
    <w:rsid w:val="00F23603"/>
    <w:rsid w:val="00F25025"/>
    <w:rsid w:val="00F30874"/>
    <w:rsid w:val="00F31269"/>
    <w:rsid w:val="00F328B4"/>
    <w:rsid w:val="00F33FB5"/>
    <w:rsid w:val="00F362F3"/>
    <w:rsid w:val="00F40A01"/>
    <w:rsid w:val="00F40B09"/>
    <w:rsid w:val="00F4474C"/>
    <w:rsid w:val="00F44D59"/>
    <w:rsid w:val="00F46218"/>
    <w:rsid w:val="00F4637F"/>
    <w:rsid w:val="00F46B1F"/>
    <w:rsid w:val="00F522E9"/>
    <w:rsid w:val="00F53BB5"/>
    <w:rsid w:val="00F54055"/>
    <w:rsid w:val="00F61061"/>
    <w:rsid w:val="00F61AB8"/>
    <w:rsid w:val="00F638DF"/>
    <w:rsid w:val="00F65AAF"/>
    <w:rsid w:val="00F73349"/>
    <w:rsid w:val="00F736DC"/>
    <w:rsid w:val="00F750EF"/>
    <w:rsid w:val="00F808E4"/>
    <w:rsid w:val="00F845CE"/>
    <w:rsid w:val="00F851F3"/>
    <w:rsid w:val="00F85F0E"/>
    <w:rsid w:val="00F9438A"/>
    <w:rsid w:val="00F95900"/>
    <w:rsid w:val="00F965D8"/>
    <w:rsid w:val="00FB2BEF"/>
    <w:rsid w:val="00FB3258"/>
    <w:rsid w:val="00FB347A"/>
    <w:rsid w:val="00FB3613"/>
    <w:rsid w:val="00FB3EC1"/>
    <w:rsid w:val="00FB6A64"/>
    <w:rsid w:val="00FC24A2"/>
    <w:rsid w:val="00FC2646"/>
    <w:rsid w:val="00FC37CC"/>
    <w:rsid w:val="00FC585A"/>
    <w:rsid w:val="00FC6C95"/>
    <w:rsid w:val="00FC7E03"/>
    <w:rsid w:val="00FD0CCA"/>
    <w:rsid w:val="00FD0EEC"/>
    <w:rsid w:val="00FD2770"/>
    <w:rsid w:val="00FD418F"/>
    <w:rsid w:val="00FD6D89"/>
    <w:rsid w:val="00FD6F41"/>
    <w:rsid w:val="00FD7A03"/>
    <w:rsid w:val="00FE68B9"/>
    <w:rsid w:val="00FF2EA4"/>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88701"/>
  <w15:docId w15:val="{EE23DEAD-6242-4B2B-AACC-CDBCE6062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A23D2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OdstavekseznamaZnak">
    <w:name w:val="Odstavek seznama Znak"/>
    <w:aliases w:val="Odstavek seznama_IP Znak,Seznam_IP_1 Znak"/>
    <w:link w:val="Odstavekseznama"/>
    <w:uiPriority w:val="34"/>
    <w:qFormat/>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3478E6"/>
    <w:pPr>
      <w:keepNext/>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9061E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061E3"/>
    <w:rPr>
      <w:rFonts w:ascii="Helvetica" w:hAnsi="Helvetica"/>
      <w:sz w:val="20"/>
      <w:szCs w:val="20"/>
    </w:rPr>
  </w:style>
  <w:style w:type="character" w:styleId="Sprotnaopomba-sklic">
    <w:name w:val="footnote reference"/>
    <w:basedOn w:val="Privzetapisavaodstavka"/>
    <w:uiPriority w:val="99"/>
    <w:semiHidden/>
    <w:unhideWhenUsed/>
    <w:rsid w:val="009061E3"/>
    <w:rPr>
      <w:vertAlign w:val="superscript"/>
    </w:rPr>
  </w:style>
  <w:style w:type="paragraph" w:customStyle="1" w:styleId="BodyText32">
    <w:name w:val="Body Text 32"/>
    <w:basedOn w:val="Navaden"/>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F1422"/>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4F1422"/>
    <w:rPr>
      <w:rFonts w:ascii="Helvetica" w:hAnsi="Helvetica"/>
      <w:sz w:val="20"/>
      <w:szCs w:val="20"/>
    </w:rPr>
  </w:style>
  <w:style w:type="paragraph" w:styleId="Konnaopomba-besedilo">
    <w:name w:val="endnote text"/>
    <w:basedOn w:val="Navaden"/>
    <w:link w:val="Konnaopomba-besediloZnak"/>
    <w:uiPriority w:val="99"/>
    <w:semiHidden/>
    <w:unhideWhenUsed/>
    <w:rsid w:val="004F1422"/>
    <w:pPr>
      <w:spacing w:after="0" w:line="240" w:lineRule="auto"/>
    </w:pPr>
    <w:rPr>
      <w:sz w:val="20"/>
      <w:szCs w:val="20"/>
    </w:rPr>
  </w:style>
  <w:style w:type="paragraph" w:customStyle="1" w:styleId="BodyText33">
    <w:name w:val="Body Text 33"/>
    <w:basedOn w:val="Navaden"/>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3539B"/>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93539B"/>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7E6FA7"/>
    <w:rPr>
      <w:color w:val="808080"/>
      <w:shd w:val="clear" w:color="auto" w:fill="E6E6E6"/>
    </w:rPr>
  </w:style>
  <w:style w:type="character" w:customStyle="1" w:styleId="Naslov3Znak">
    <w:name w:val="Naslov 3 Znak"/>
    <w:basedOn w:val="Privzetapisavaodstavka"/>
    <w:link w:val="Naslov3"/>
    <w:uiPriority w:val="9"/>
    <w:semiHidden/>
    <w:rsid w:val="00A23D29"/>
    <w:rPr>
      <w:rFonts w:asciiTheme="majorHAnsi" w:eastAsiaTheme="majorEastAsia" w:hAnsiTheme="majorHAnsi" w:cstheme="majorBidi"/>
      <w:color w:val="243F60" w:themeColor="accent1" w:themeShade="7F"/>
      <w:sz w:val="24"/>
      <w:szCs w:val="24"/>
    </w:rPr>
  </w:style>
  <w:style w:type="character" w:customStyle="1" w:styleId="jlqj4b">
    <w:name w:val="jlqj4b"/>
    <w:basedOn w:val="Privzetapisavaodstavka"/>
    <w:rsid w:val="00F845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1952410">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860240457">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66080967">
      <w:bodyDiv w:val="1"/>
      <w:marLeft w:val="0"/>
      <w:marRight w:val="0"/>
      <w:marTop w:val="0"/>
      <w:marBottom w:val="0"/>
      <w:divBdr>
        <w:top w:val="none" w:sz="0" w:space="0" w:color="auto"/>
        <w:left w:val="none" w:sz="0" w:space="0" w:color="auto"/>
        <w:bottom w:val="none" w:sz="0" w:space="0" w:color="auto"/>
        <w:right w:val="none" w:sz="0" w:space="0" w:color="auto"/>
      </w:divBdr>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7A1359-23E5-41D0-8AD2-89A695C3E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36</Pages>
  <Words>10097</Words>
  <Characters>57553</Characters>
  <Application>Microsoft Office Word</Application>
  <DocSecurity>0</DocSecurity>
  <Lines>479</Lines>
  <Paragraphs>135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Urška Piškur</cp:lastModifiedBy>
  <cp:revision>4</cp:revision>
  <cp:lastPrinted>2018-05-04T05:13:00Z</cp:lastPrinted>
  <dcterms:created xsi:type="dcterms:W3CDTF">2021-02-23T10:20:00Z</dcterms:created>
  <dcterms:modified xsi:type="dcterms:W3CDTF">2021-02-23T10:44:00Z</dcterms:modified>
</cp:coreProperties>
</file>