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4012798A" w:rsidR="004F1422" w:rsidRPr="000F3CC2" w:rsidRDefault="004F1422" w:rsidP="000F3CC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86"/>
        <w:gridCol w:w="4711"/>
        <w:gridCol w:w="3355"/>
      </w:tblGrid>
      <w:tr w:rsidR="004F1422" w:rsidRPr="001A1A0E" w14:paraId="181DDBB5" w14:textId="77777777" w:rsidTr="00727446">
        <w:tc>
          <w:tcPr>
            <w:tcW w:w="54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0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5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6C94F2D5"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3BDAC24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BB94C" w14:textId="525B06E3" w:rsidR="004365B3" w:rsidRPr="001A1A0E" w:rsidRDefault="004365B3" w:rsidP="004F1422">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06351" w14:textId="52A0696B" w:rsidR="004365B3" w:rsidRPr="001A1A0E" w:rsidRDefault="004365B3" w:rsidP="004F1422">
            <w:pPr>
              <w:rPr>
                <w:rFonts w:ascii="Arial" w:hAnsi="Arial" w:cs="Arial"/>
                <w:color w:val="000000"/>
                <w:position w:val="-2"/>
                <w:sz w:val="18"/>
                <w:szCs w:val="18"/>
              </w:rPr>
            </w:pPr>
            <w:r>
              <w:rPr>
                <w:rFonts w:ascii="Arial" w:hAnsi="Arial" w:cs="Arial"/>
                <w:color w:val="000000"/>
                <w:position w:val="-2"/>
                <w:sz w:val="18"/>
                <w:szCs w:val="18"/>
              </w:rPr>
              <w:t>P</w:t>
            </w:r>
            <w:r w:rsidR="000F09B0">
              <w:rPr>
                <w:rFonts w:ascii="Arial" w:hAnsi="Arial" w:cs="Arial"/>
                <w:color w:val="000000"/>
                <w:position w:val="-2"/>
                <w:sz w:val="18"/>
                <w:szCs w:val="18"/>
              </w:rPr>
              <w:t>onudbeni p</w:t>
            </w:r>
            <w:r>
              <w:rPr>
                <w:rFonts w:ascii="Arial" w:hAnsi="Arial" w:cs="Arial"/>
                <w:color w:val="000000"/>
                <w:position w:val="-2"/>
                <w:sz w:val="18"/>
                <w:szCs w:val="18"/>
              </w:rPr>
              <w:t>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17396" w14:textId="77777777" w:rsidR="004365B3" w:rsidRDefault="004365B3" w:rsidP="004365B3">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49ED192" w14:textId="42340CF5" w:rsidR="004365B3" w:rsidRPr="001A1A0E"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w:t>
            </w:r>
            <w:r>
              <w:rPr>
                <w:rFonts w:ascii="Arial" w:hAnsi="Arial" w:cs="Arial"/>
                <w:color w:val="000000"/>
                <w:position w:val="-2"/>
                <w:sz w:val="18"/>
                <w:szCs w:val="18"/>
                <w:u w:val="single"/>
              </w:rPr>
              <w:t>Predračun</w:t>
            </w:r>
            <w:r w:rsidRPr="00D45137">
              <w:rPr>
                <w:rFonts w:ascii="Arial" w:hAnsi="Arial" w:cs="Arial"/>
                <w:color w:val="000000"/>
                <w:position w:val="-2"/>
                <w:sz w:val="18"/>
                <w:szCs w:val="18"/>
                <w:u w:val="single"/>
              </w:rPr>
              <w:t>«.</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1A1A0E" w:rsidRDefault="004F1422" w:rsidP="00D63B01">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AC4B6C0" w14:textId="23E7C2C7" w:rsidR="00D45137" w:rsidRPr="00D45137" w:rsidRDefault="005A037A" w:rsidP="00E533BD">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w:t>
            </w:r>
            <w:r w:rsidR="00E533BD">
              <w:rPr>
                <w:rFonts w:ascii="Arial" w:hAnsi="Arial" w:cs="Arial"/>
                <w:color w:val="000000"/>
                <w:position w:val="-2"/>
                <w:sz w:val="18"/>
                <w:szCs w:val="18"/>
                <w:u w:val="single"/>
              </w:rPr>
              <w:t>Izjava-ponudnik</w:t>
            </w:r>
            <w:r w:rsidRPr="00D45137">
              <w:rPr>
                <w:rFonts w:ascii="Arial" w:hAnsi="Arial" w:cs="Arial"/>
                <w:color w:val="000000"/>
                <w:position w:val="-2"/>
                <w:sz w:val="18"/>
                <w:szCs w:val="18"/>
                <w:u w:val="single"/>
              </w:rPr>
              <w:t>«.</w:t>
            </w:r>
          </w:p>
        </w:tc>
      </w:tr>
      <w:tr w:rsidR="00A95902" w:rsidRPr="001A1A0E" w14:paraId="4153EFA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ACF81B" w14:textId="61C3B5B2" w:rsidR="00A95902" w:rsidRPr="001A1A0E" w:rsidRDefault="00A95902" w:rsidP="004F1422">
            <w:pPr>
              <w:rPr>
                <w:rFonts w:ascii="Arial" w:hAnsi="Arial" w:cs="Arial"/>
                <w:color w:val="000000"/>
                <w:position w:val="-2"/>
                <w:sz w:val="18"/>
                <w:szCs w:val="18"/>
              </w:rPr>
            </w:pPr>
            <w:r>
              <w:rPr>
                <w:rFonts w:ascii="Arial" w:hAnsi="Arial" w:cs="Arial"/>
                <w:color w:val="000000"/>
                <w:position w:val="-2"/>
                <w:sz w:val="18"/>
                <w:szCs w:val="18"/>
              </w:rPr>
              <w:t>2.1.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6E29A" w14:textId="6DA9F9E8" w:rsidR="00A95902" w:rsidRPr="001A1A0E" w:rsidRDefault="00A95902" w:rsidP="00D63B01">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24F0E" w14:textId="77777777" w:rsidR="00A95902" w:rsidRDefault="00A95902" w:rsidP="00A9590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761FE9A9" w14:textId="5DCF8195" w:rsidR="00A95902" w:rsidRPr="001A1A0E" w:rsidRDefault="00A95902" w:rsidP="00A9590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37572D" w:rsidRPr="001A1A0E" w14:paraId="417846F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9B68D" w14:textId="4EA37B9F" w:rsidR="0037572D" w:rsidRPr="001A1A0E" w:rsidRDefault="00602893" w:rsidP="0037572D">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D0AFB" w14:textId="6103B9B0" w:rsidR="0037572D" w:rsidRPr="001A1A0E" w:rsidRDefault="0037572D" w:rsidP="0037572D">
            <w:pPr>
              <w:rPr>
                <w:rFonts w:ascii="Arial" w:hAnsi="Arial" w:cs="Arial"/>
                <w:color w:val="000000"/>
                <w:position w:val="-2"/>
                <w:sz w:val="18"/>
                <w:szCs w:val="18"/>
              </w:rPr>
            </w:pPr>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78E65" w14:textId="77777777" w:rsidR="0037572D" w:rsidRDefault="0037572D" w:rsidP="0037572D">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4E8AE4CC" w14:textId="421EA364" w:rsidR="0037572D" w:rsidRPr="001A1A0E" w:rsidRDefault="0037572D" w:rsidP="0037572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8C300E" w:rsidRPr="001A1A0E" w14:paraId="7E030E8F"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A45A1F" w14:textId="186776E1" w:rsidR="008C300E" w:rsidRDefault="00355E1E" w:rsidP="0037572D">
            <w:pPr>
              <w:rPr>
                <w:rFonts w:ascii="Arial" w:hAnsi="Arial" w:cs="Arial"/>
                <w:color w:val="000000"/>
                <w:position w:val="-2"/>
                <w:sz w:val="18"/>
                <w:szCs w:val="18"/>
              </w:rPr>
            </w:pPr>
            <w:r>
              <w:rPr>
                <w:rFonts w:ascii="Arial" w:hAnsi="Arial" w:cs="Arial"/>
                <w:color w:val="000000"/>
                <w:position w:val="-2"/>
                <w:sz w:val="18"/>
                <w:szCs w:val="18"/>
              </w:rPr>
              <w:t>4</w:t>
            </w:r>
            <w:r w:rsidR="00B84121">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ED404C" w14:textId="77777777" w:rsidR="008C300E" w:rsidRDefault="00A12C0B" w:rsidP="0037572D">
            <w:pPr>
              <w:rPr>
                <w:rFonts w:ascii="Arial" w:hAnsi="Arial" w:cs="Arial"/>
                <w:color w:val="000000"/>
                <w:position w:val="-2"/>
                <w:sz w:val="18"/>
                <w:szCs w:val="18"/>
              </w:rPr>
            </w:pPr>
            <w:r>
              <w:rPr>
                <w:rFonts w:ascii="Arial" w:hAnsi="Arial" w:cs="Arial"/>
                <w:color w:val="000000"/>
                <w:position w:val="-2"/>
                <w:sz w:val="18"/>
                <w:szCs w:val="18"/>
              </w:rPr>
              <w:t xml:space="preserve">Vzorec zavarovanja za </w:t>
            </w:r>
            <w:r w:rsidR="00F362F3">
              <w:rPr>
                <w:rFonts w:ascii="Arial" w:hAnsi="Arial" w:cs="Arial"/>
                <w:color w:val="000000"/>
                <w:position w:val="-2"/>
                <w:sz w:val="18"/>
                <w:szCs w:val="18"/>
              </w:rPr>
              <w:t>resnost ponudbe</w:t>
            </w:r>
          </w:p>
          <w:p w14:paraId="2922415D" w14:textId="7B2889AE" w:rsidR="00B84121" w:rsidRDefault="00B84121" w:rsidP="0037572D">
            <w:pPr>
              <w:rPr>
                <w:rFonts w:ascii="Arial" w:hAnsi="Arial" w:cs="Arial"/>
                <w:color w:val="000000"/>
                <w:position w:val="-2"/>
                <w:sz w:val="18"/>
                <w:szCs w:val="18"/>
              </w:rPr>
            </w:pPr>
            <w:r>
              <w:rPr>
                <w:rFonts w:ascii="Arial" w:hAnsi="Arial" w:cs="Arial"/>
                <w:color w:val="000000"/>
                <w:position w:val="-2"/>
                <w:sz w:val="18"/>
                <w:szCs w:val="18"/>
              </w:rPr>
              <w:t xml:space="preserve">in </w:t>
            </w:r>
            <w:r w:rsidRPr="00DD1BA2">
              <w:rPr>
                <w:rFonts w:ascii="Arial" w:hAnsi="Arial" w:cs="Arial"/>
                <w:color w:val="000000"/>
                <w:position w:val="-2"/>
                <w:sz w:val="18"/>
                <w:szCs w:val="18"/>
              </w:rPr>
              <w:t>Ovojnica – zavarovanje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07237A" w14:textId="77777777" w:rsidR="00F362F3" w:rsidRDefault="00F362F3" w:rsidP="00F362F3">
            <w:pPr>
              <w:spacing w:before="135" w:after="135"/>
              <w:jc w:val="both"/>
              <w:textAlignment w:val="center"/>
              <w:rPr>
                <w:rFonts w:ascii="Arial" w:hAnsi="Arial" w:cs="Arial"/>
                <w:color w:val="000000"/>
                <w:position w:val="-2"/>
                <w:sz w:val="18"/>
                <w:szCs w:val="18"/>
              </w:rPr>
            </w:pPr>
            <w:r w:rsidRPr="004D631E">
              <w:rPr>
                <w:rFonts w:ascii="Arial" w:hAnsi="Arial" w:cs="Arial"/>
                <w:color w:val="000000"/>
                <w:position w:val="-2"/>
                <w:sz w:val="18"/>
                <w:szCs w:val="18"/>
              </w:rPr>
              <w:t>Izpolnjen, podpisan in žigosan.</w:t>
            </w:r>
          </w:p>
          <w:p w14:paraId="58E8ADA0" w14:textId="0A091326" w:rsidR="00F362F3" w:rsidRDefault="00F362F3" w:rsidP="00F362F3">
            <w:pPr>
              <w:spacing w:before="135" w:after="135"/>
              <w:jc w:val="both"/>
              <w:textAlignment w:val="center"/>
              <w:rPr>
                <w:rFonts w:ascii="Arial" w:hAnsi="Arial" w:cs="Arial"/>
                <w:color w:val="000000"/>
                <w:position w:val="-2"/>
                <w:sz w:val="18"/>
                <w:szCs w:val="18"/>
              </w:rPr>
            </w:pPr>
            <w:r w:rsidRPr="004D631E">
              <w:rPr>
                <w:rFonts w:ascii="Arial" w:hAnsi="Arial" w:cs="Arial"/>
                <w:color w:val="000000"/>
                <w:position w:val="-2"/>
                <w:sz w:val="18"/>
                <w:szCs w:val="18"/>
              </w:rPr>
              <w:t>Priložena bianco menica, podpisana in žigosana.</w:t>
            </w:r>
          </w:p>
          <w:p w14:paraId="19304983" w14:textId="4A58A8B5" w:rsidR="00B84121" w:rsidRPr="004D631E" w:rsidRDefault="00B84121" w:rsidP="00F362F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Ovojnica - </w:t>
            </w:r>
            <w:r w:rsidRPr="00DD1BA2">
              <w:rPr>
                <w:rFonts w:ascii="Arial" w:hAnsi="Arial" w:cs="Arial"/>
                <w:color w:val="000000"/>
                <w:position w:val="-2"/>
                <w:sz w:val="18"/>
                <w:szCs w:val="18"/>
              </w:rPr>
              <w:t>Izpolnjen, nalepljen na ovojnico</w:t>
            </w:r>
          </w:p>
          <w:p w14:paraId="2232480E" w14:textId="74DE788A" w:rsidR="008C300E" w:rsidRDefault="00F362F3" w:rsidP="00F362F3">
            <w:pPr>
              <w:spacing w:before="135" w:after="135"/>
              <w:jc w:val="both"/>
              <w:textAlignment w:val="center"/>
              <w:rPr>
                <w:rFonts w:ascii="Arial" w:hAnsi="Arial" w:cs="Arial"/>
                <w:color w:val="000000"/>
                <w:position w:val="-2"/>
                <w:sz w:val="18"/>
                <w:szCs w:val="18"/>
              </w:rPr>
            </w:pPr>
            <w:r w:rsidRPr="004D631E">
              <w:rPr>
                <w:rFonts w:ascii="Arial" w:hAnsi="Arial" w:cs="Arial"/>
                <w:color w:val="000000"/>
                <w:position w:val="-2"/>
                <w:sz w:val="18"/>
                <w:szCs w:val="18"/>
              </w:rPr>
              <w:t xml:space="preserve">Menična izjava in menica morajo biti priložene v fizični obliki skladno z </w:t>
            </w:r>
            <w:r>
              <w:rPr>
                <w:rFonts w:ascii="Arial" w:hAnsi="Arial" w:cs="Arial"/>
                <w:color w:val="000000"/>
                <w:position w:val="-2"/>
                <w:sz w:val="18"/>
                <w:szCs w:val="18"/>
              </w:rPr>
              <w:lastRenderedPageBreak/>
              <w:t>zahtevami naročnik</w:t>
            </w:r>
            <w:r w:rsidR="00B84121">
              <w:rPr>
                <w:rFonts w:ascii="Arial" w:hAnsi="Arial" w:cs="Arial"/>
                <w:color w:val="000000"/>
                <w:position w:val="-2"/>
                <w:sz w:val="18"/>
                <w:szCs w:val="18"/>
              </w:rPr>
              <w:t>a</w:t>
            </w:r>
            <w:r>
              <w:rPr>
                <w:rFonts w:ascii="Arial" w:hAnsi="Arial" w:cs="Arial"/>
                <w:color w:val="000000"/>
                <w:position w:val="-2"/>
                <w:sz w:val="18"/>
                <w:szCs w:val="18"/>
              </w:rPr>
              <w:t xml:space="preserve"> v razpisni dokumentaciji</w:t>
            </w:r>
            <w:r w:rsidRPr="004D631E">
              <w:rPr>
                <w:rFonts w:ascii="Arial" w:hAnsi="Arial" w:cs="Arial"/>
                <w:color w:val="000000"/>
                <w:position w:val="-2"/>
                <w:sz w:val="18"/>
                <w:szCs w:val="18"/>
              </w:rPr>
              <w:t xml:space="preserve"> in mora do roka za oddajo ponudb prispeti na naslov naročnika</w:t>
            </w:r>
            <w:r>
              <w:rPr>
                <w:rFonts w:ascii="Arial" w:hAnsi="Arial" w:cs="Arial"/>
                <w:color w:val="000000"/>
                <w:position w:val="-2"/>
                <w:sz w:val="18"/>
                <w:szCs w:val="18"/>
              </w:rPr>
              <w:t>.</w:t>
            </w:r>
          </w:p>
        </w:tc>
      </w:tr>
      <w:tr w:rsidR="00B84121" w:rsidRPr="001A1A0E" w14:paraId="60604853" w14:textId="77777777" w:rsidTr="00F845C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886B9B" w14:textId="2E68DE65" w:rsidR="00B84121" w:rsidRDefault="00B84121" w:rsidP="00727446">
            <w:pPr>
              <w:spacing w:after="0"/>
              <w:rPr>
                <w:rFonts w:ascii="Arial" w:hAnsi="Arial" w:cs="Arial"/>
                <w:color w:val="000000"/>
                <w:position w:val="-2"/>
                <w:sz w:val="18"/>
                <w:szCs w:val="18"/>
              </w:rPr>
            </w:pPr>
            <w:r>
              <w:rPr>
                <w:rFonts w:ascii="Arial" w:hAnsi="Arial" w:cs="Arial"/>
                <w:color w:val="000000"/>
                <w:position w:val="-2"/>
                <w:sz w:val="18"/>
                <w:szCs w:val="18"/>
              </w:rPr>
              <w:lastRenderedPageBreak/>
              <w:t>4b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4FF10" w14:textId="0034F0DE" w:rsidR="00B84121" w:rsidRPr="00DD1BA2" w:rsidRDefault="00B84121" w:rsidP="00727446">
            <w:pPr>
              <w:spacing w:after="0"/>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42694" w14:textId="3673DD7D" w:rsidR="00B84121" w:rsidRDefault="00B84121" w:rsidP="00B84121">
            <w:pPr>
              <w:spacing w:before="135" w:after="135"/>
              <w:jc w:val="both"/>
              <w:textAlignment w:val="center"/>
              <w:rPr>
                <w:rFonts w:ascii="Arial" w:hAnsi="Arial" w:cs="Arial"/>
                <w:color w:val="000000"/>
                <w:position w:val="-2"/>
                <w:sz w:val="18"/>
                <w:szCs w:val="18"/>
              </w:rPr>
            </w:pPr>
            <w:r w:rsidRPr="004D631E">
              <w:rPr>
                <w:rFonts w:ascii="Arial" w:hAnsi="Arial" w:cs="Arial"/>
                <w:color w:val="000000"/>
                <w:position w:val="-2"/>
                <w:sz w:val="18"/>
                <w:szCs w:val="18"/>
              </w:rPr>
              <w:t>Izpolnjen</w:t>
            </w:r>
            <w:r>
              <w:rPr>
                <w:rFonts w:ascii="Arial" w:hAnsi="Arial" w:cs="Arial"/>
                <w:color w:val="000000"/>
                <w:position w:val="-2"/>
                <w:sz w:val="18"/>
                <w:szCs w:val="18"/>
              </w:rPr>
              <w:t>.</w:t>
            </w:r>
          </w:p>
          <w:p w14:paraId="3C09D5EA" w14:textId="763231F9" w:rsidR="00B84121" w:rsidRPr="00DD1BA2" w:rsidRDefault="00B84121" w:rsidP="0072744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Zavarovanje</w:t>
            </w:r>
            <w:r w:rsidRPr="004D631E">
              <w:rPr>
                <w:rFonts w:ascii="Arial" w:hAnsi="Arial" w:cs="Arial"/>
                <w:color w:val="000000"/>
                <w:position w:val="-2"/>
                <w:sz w:val="18"/>
                <w:szCs w:val="18"/>
              </w:rPr>
              <w:t xml:space="preserve"> mora biti priložen</w:t>
            </w:r>
            <w:r>
              <w:rPr>
                <w:rFonts w:ascii="Arial" w:hAnsi="Arial" w:cs="Arial"/>
                <w:color w:val="000000"/>
                <w:position w:val="-2"/>
                <w:sz w:val="18"/>
                <w:szCs w:val="18"/>
              </w:rPr>
              <w:t>o</w:t>
            </w:r>
            <w:r w:rsidRPr="004D631E">
              <w:rPr>
                <w:rFonts w:ascii="Arial" w:hAnsi="Arial" w:cs="Arial"/>
                <w:color w:val="000000"/>
                <w:position w:val="-2"/>
                <w:sz w:val="18"/>
                <w:szCs w:val="18"/>
              </w:rPr>
              <w:t xml:space="preserve"> skladno z </w:t>
            </w:r>
            <w:r>
              <w:rPr>
                <w:rFonts w:ascii="Arial" w:hAnsi="Arial" w:cs="Arial"/>
                <w:color w:val="000000"/>
                <w:position w:val="-2"/>
                <w:sz w:val="18"/>
                <w:szCs w:val="18"/>
              </w:rPr>
              <w:t>zahtevami naročnika v razpisni dokumentaciji</w:t>
            </w:r>
            <w:r w:rsidRPr="004D631E">
              <w:rPr>
                <w:rFonts w:ascii="Arial" w:hAnsi="Arial" w:cs="Arial"/>
                <w:color w:val="000000"/>
                <w:position w:val="-2"/>
                <w:sz w:val="18"/>
                <w:szCs w:val="18"/>
              </w:rPr>
              <w:t xml:space="preserve"> in mora do roka za oddajo ponudb prispeti na naslov naročnika</w:t>
            </w:r>
            <w:r>
              <w:rPr>
                <w:rFonts w:ascii="Arial" w:hAnsi="Arial" w:cs="Arial"/>
                <w:color w:val="000000"/>
                <w:position w:val="-2"/>
                <w:sz w:val="18"/>
                <w:szCs w:val="18"/>
              </w:rPr>
              <w:t>.</w:t>
            </w:r>
          </w:p>
        </w:tc>
      </w:tr>
      <w:tr w:rsidR="0037572D" w:rsidRPr="001A1A0E" w14:paraId="02C81B7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A720D" w14:textId="51972995" w:rsidR="0037572D" w:rsidRDefault="00355E1E" w:rsidP="0037572D">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63AFC" w14:textId="13269004" w:rsidR="00852602" w:rsidRPr="00412529" w:rsidRDefault="0037572D" w:rsidP="0037572D">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12643" w14:textId="77777777" w:rsidR="0037572D" w:rsidRDefault="0037572D" w:rsidP="0037572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52B19C5A" w14:textId="1C5BEAC1" w:rsidR="0037572D" w:rsidRPr="001A1A0E" w:rsidRDefault="0037572D" w:rsidP="0037572D">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soglaša (Obr. </w:t>
            </w:r>
            <w:r>
              <w:rPr>
                <w:rFonts w:ascii="Arial" w:hAnsi="Arial" w:cs="Arial"/>
                <w:i/>
                <w:sz w:val="16"/>
                <w:szCs w:val="16"/>
              </w:rPr>
              <w:t>2:</w:t>
            </w:r>
            <w:r w:rsidRPr="005A698B">
              <w:rPr>
                <w:rFonts w:ascii="Arial" w:hAnsi="Arial" w:cs="Arial"/>
                <w:i/>
                <w:sz w:val="16"/>
                <w:szCs w:val="16"/>
              </w:rPr>
              <w:t xml:space="preserve"> Krovna izjava), da bo v primeru, če je izbran kot ekonomsko najugodnejši, predložil zahtevano finančno zavarovanje v višini 10 odstotkov (10,00 %) </w:t>
            </w:r>
            <w:r w:rsidR="0024781C">
              <w:rPr>
                <w:rFonts w:ascii="Arial" w:hAnsi="Arial" w:cs="Arial"/>
                <w:i/>
                <w:sz w:val="16"/>
                <w:szCs w:val="16"/>
              </w:rPr>
              <w:t xml:space="preserve">celotne </w:t>
            </w:r>
            <w:r w:rsidRPr="005A698B">
              <w:rPr>
                <w:rFonts w:ascii="Arial" w:hAnsi="Arial" w:cs="Arial"/>
                <w:i/>
                <w:sz w:val="16"/>
                <w:szCs w:val="16"/>
              </w:rPr>
              <w:t>pogodbene vrednosti.</w:t>
            </w:r>
          </w:p>
        </w:tc>
      </w:tr>
      <w:tr w:rsidR="007A1CFC" w:rsidRPr="001A1A0E" w14:paraId="2D83CEE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E32DA" w14:textId="2E140882" w:rsidR="007A1CFC" w:rsidRDefault="00355E1E" w:rsidP="0037572D">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B1D09A" w14:textId="7D5E7C64" w:rsidR="007A1CFC" w:rsidRDefault="007A1CFC" w:rsidP="0037572D">
            <w:pPr>
              <w:rPr>
                <w:rFonts w:ascii="Arial" w:hAnsi="Arial" w:cs="Arial"/>
                <w:color w:val="000000"/>
                <w:position w:val="-2"/>
                <w:sz w:val="18"/>
                <w:szCs w:val="18"/>
              </w:rPr>
            </w:pPr>
            <w:r>
              <w:rPr>
                <w:rFonts w:ascii="Arial" w:hAnsi="Arial" w:cs="Arial"/>
                <w:color w:val="000000"/>
                <w:position w:val="-2"/>
                <w:sz w:val="18"/>
                <w:szCs w:val="18"/>
              </w:rPr>
              <w:t>Vzorec bančne garancije / kavcijskega zavarovanja za odpravo napak v garancijski dobi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3D8F1" w14:textId="2A072B0D" w:rsidR="007A1CFC" w:rsidRDefault="007A1CFC" w:rsidP="007A1CF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69C8414" w14:textId="17976053" w:rsidR="007A1CFC" w:rsidRDefault="007A1CFC" w:rsidP="007A1CFC">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 xml:space="preserve">Ponudnik s predložitvijo ponudbe soglaša (Obr. </w:t>
            </w:r>
            <w:r>
              <w:rPr>
                <w:rFonts w:ascii="Arial" w:hAnsi="Arial" w:cs="Arial"/>
                <w:i/>
                <w:sz w:val="16"/>
                <w:szCs w:val="16"/>
              </w:rPr>
              <w:t>2:</w:t>
            </w:r>
            <w:r w:rsidRPr="005A698B">
              <w:rPr>
                <w:rFonts w:ascii="Arial" w:hAnsi="Arial" w:cs="Arial"/>
                <w:i/>
                <w:sz w:val="16"/>
                <w:szCs w:val="16"/>
              </w:rPr>
              <w:t xml:space="preserve"> Krovna izjava), da bo v primeru, če je izbran kot ekonomsko najugodnejši, predložil zahtevano finančno zavarovanje v višini </w:t>
            </w:r>
            <w:r>
              <w:rPr>
                <w:rFonts w:ascii="Arial" w:hAnsi="Arial" w:cs="Arial"/>
                <w:i/>
                <w:sz w:val="16"/>
                <w:szCs w:val="16"/>
              </w:rPr>
              <w:t>5</w:t>
            </w:r>
            <w:r w:rsidRPr="005A698B">
              <w:rPr>
                <w:rFonts w:ascii="Arial" w:hAnsi="Arial" w:cs="Arial"/>
                <w:i/>
                <w:sz w:val="16"/>
                <w:szCs w:val="16"/>
              </w:rPr>
              <w:t xml:space="preserve"> odstotkov (</w:t>
            </w:r>
            <w:r>
              <w:rPr>
                <w:rFonts w:ascii="Arial" w:hAnsi="Arial" w:cs="Arial"/>
                <w:i/>
                <w:sz w:val="16"/>
                <w:szCs w:val="16"/>
              </w:rPr>
              <w:t>5</w:t>
            </w:r>
            <w:r w:rsidRPr="005A698B">
              <w:rPr>
                <w:rFonts w:ascii="Arial" w:hAnsi="Arial" w:cs="Arial"/>
                <w:i/>
                <w:sz w:val="16"/>
                <w:szCs w:val="16"/>
              </w:rPr>
              <w:t xml:space="preserve">,00 %) </w:t>
            </w:r>
            <w:r w:rsidR="0024781C">
              <w:rPr>
                <w:rFonts w:ascii="Arial" w:hAnsi="Arial" w:cs="Arial"/>
                <w:i/>
                <w:sz w:val="16"/>
                <w:szCs w:val="16"/>
              </w:rPr>
              <w:t xml:space="preserve">celotne </w:t>
            </w:r>
            <w:r w:rsidRPr="005A698B">
              <w:rPr>
                <w:rFonts w:ascii="Arial" w:hAnsi="Arial" w:cs="Arial"/>
                <w:i/>
                <w:sz w:val="16"/>
                <w:szCs w:val="16"/>
              </w:rPr>
              <w:t>pogodbene vrednosti.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2F232879" w:rsidR="004F1422" w:rsidRPr="001A1A0E" w:rsidRDefault="00355E1E" w:rsidP="004F14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65F263" w14:textId="77777777" w:rsidR="003A47D9" w:rsidRDefault="004F1422" w:rsidP="009517B1">
            <w:pPr>
              <w:rPr>
                <w:rFonts w:ascii="Arial" w:hAnsi="Arial" w:cs="Arial"/>
                <w:color w:val="000000"/>
                <w:position w:val="-2"/>
                <w:sz w:val="18"/>
                <w:szCs w:val="18"/>
              </w:rPr>
            </w:pPr>
            <w:r w:rsidRPr="001A1A0E">
              <w:rPr>
                <w:rFonts w:ascii="Arial" w:hAnsi="Arial" w:cs="Arial"/>
                <w:color w:val="000000"/>
                <w:position w:val="-2"/>
                <w:sz w:val="18"/>
                <w:szCs w:val="18"/>
              </w:rPr>
              <w:t>Izjava o nastopu s podizvajalci</w:t>
            </w:r>
            <w:r w:rsidR="009517B1">
              <w:rPr>
                <w:rFonts w:ascii="Arial" w:hAnsi="Arial" w:cs="Arial"/>
                <w:color w:val="000000"/>
                <w:position w:val="-2"/>
                <w:sz w:val="18"/>
                <w:szCs w:val="18"/>
              </w:rPr>
              <w:t xml:space="preserve">   </w:t>
            </w:r>
          </w:p>
          <w:p w14:paraId="5B2BE20D" w14:textId="0610C26B" w:rsidR="004F1422" w:rsidRPr="000F09B0" w:rsidRDefault="009517B1" w:rsidP="009517B1">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7E91DE7F"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2515687F" w:rsidR="004F1422" w:rsidRPr="001A1A0E" w:rsidRDefault="00355E1E"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F3F7D" w14:textId="77777777" w:rsidR="003A47D9"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 xml:space="preserve">Izjava zastopnika podizvajalca v zvezi z izpolnjevanjem obveznih pogojev za podizvajalce  </w:t>
            </w:r>
          </w:p>
          <w:p w14:paraId="50D2275C" w14:textId="2EC483FC" w:rsidR="004F1422" w:rsidRPr="000F09B0" w:rsidRDefault="009517B1" w:rsidP="004F1422">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6726D648"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244924CC" w:rsidR="004F1422" w:rsidRPr="001A1A0E" w:rsidRDefault="00355E1E"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B646A" w14:textId="77777777" w:rsidR="003A47D9"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podizvajalca</w:t>
            </w:r>
            <w:r w:rsidR="009517B1">
              <w:rPr>
                <w:rFonts w:ascii="Arial" w:hAnsi="Arial" w:cs="Arial"/>
                <w:color w:val="000000"/>
                <w:position w:val="-2"/>
                <w:sz w:val="18"/>
                <w:szCs w:val="18"/>
              </w:rPr>
              <w:t xml:space="preserve"> </w:t>
            </w:r>
          </w:p>
          <w:p w14:paraId="3FDF0111" w14:textId="52D41F60" w:rsidR="004F1422" w:rsidRPr="000F09B0" w:rsidRDefault="009517B1" w:rsidP="004F1422">
            <w:pPr>
              <w:rPr>
                <w:i/>
                <w:iCs/>
              </w:rPr>
            </w:pPr>
            <w:r w:rsidRPr="000F09B0">
              <w:rPr>
                <w:rFonts w:ascii="Arial" w:hAnsi="Arial" w:cs="Arial"/>
                <w:i/>
                <w:iCs/>
                <w:color w:val="000000"/>
                <w:position w:val="-2"/>
                <w:sz w:val="18"/>
                <w:szCs w:val="18"/>
              </w:rPr>
              <w:t>(obrazec se predloži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4E06254B" w:rsidR="00D45137" w:rsidRPr="001A1A0E" w:rsidRDefault="005A037A"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BC02D6" w:rsidRPr="001A1A0E" w14:paraId="366C73B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D018B" w14:textId="2E523F0A" w:rsidR="00BC02D6" w:rsidRDefault="00355E1E" w:rsidP="00BC02D6">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10F3B" w14:textId="785ADBA3" w:rsidR="00BC02D6" w:rsidRPr="001A1A0E" w:rsidRDefault="00BC02D6" w:rsidP="00BC02D6">
            <w:pPr>
              <w:rPr>
                <w:rFonts w:ascii="Arial" w:hAnsi="Arial" w:cs="Arial"/>
                <w:color w:val="000000"/>
                <w:position w:val="-2"/>
                <w:sz w:val="18"/>
                <w:szCs w:val="18"/>
              </w:rPr>
            </w:pPr>
            <w:r>
              <w:rPr>
                <w:rFonts w:ascii="Arial" w:hAnsi="Arial" w:cs="Arial"/>
                <w:color w:val="000000"/>
                <w:position w:val="-2"/>
                <w:sz w:val="18"/>
                <w:szCs w:val="18"/>
              </w:rPr>
              <w:t>Referenčna lista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A8E470" w14:textId="77777777" w:rsidR="00BC02D6" w:rsidRDefault="00BC02D6" w:rsidP="00BC02D6">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622D31" w14:textId="7A509000" w:rsidR="00BC02D6" w:rsidRPr="001A1A0E" w:rsidRDefault="00BC02D6" w:rsidP="00BC02D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lastRenderedPageBreak/>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F845CE" w:rsidRPr="001A1A0E" w14:paraId="23CDE983"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979417" w14:textId="3E44EB82" w:rsidR="00F845CE" w:rsidRDefault="00F845CE" w:rsidP="00F845CE">
            <w:pPr>
              <w:spacing w:after="0"/>
              <w:rPr>
                <w:rFonts w:ascii="Arial" w:hAnsi="Arial" w:cs="Arial"/>
                <w:color w:val="000000"/>
                <w:position w:val="-2"/>
                <w:sz w:val="18"/>
                <w:szCs w:val="18"/>
              </w:rPr>
            </w:pPr>
            <w:r>
              <w:rPr>
                <w:rFonts w:ascii="Arial" w:hAnsi="Arial" w:cs="Arial"/>
                <w:color w:val="000000"/>
                <w:position w:val="-2"/>
                <w:sz w:val="18"/>
                <w:szCs w:val="18"/>
              </w:rPr>
              <w:lastRenderedPageBreak/>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91D01" w14:textId="16B52F6D" w:rsidR="00F845CE" w:rsidRDefault="00F845CE" w:rsidP="00F845CE">
            <w:pPr>
              <w:spacing w:after="0"/>
              <w:rPr>
                <w:rFonts w:ascii="Arial" w:hAnsi="Arial" w:cs="Arial"/>
                <w:color w:val="000000"/>
                <w:position w:val="-2"/>
                <w:sz w:val="18"/>
                <w:szCs w:val="18"/>
              </w:rPr>
            </w:pPr>
            <w:r w:rsidRPr="00D95C7A">
              <w:rPr>
                <w:rFonts w:ascii="Arial" w:hAnsi="Arial" w:cs="Arial"/>
                <w:sz w:val="18"/>
                <w:szCs w:val="18"/>
              </w:rPr>
              <w:t>Specifikacija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9376C" w14:textId="77777777" w:rsidR="00F845CE" w:rsidRPr="00D95C7A" w:rsidRDefault="00F845CE" w:rsidP="00F845CE">
            <w:pPr>
              <w:spacing w:before="135" w:after="0"/>
              <w:jc w:val="both"/>
              <w:textAlignment w:val="center"/>
              <w:rPr>
                <w:rFonts w:ascii="Arial" w:hAnsi="Arial" w:cs="Arial"/>
                <w:position w:val="-2"/>
                <w:sz w:val="18"/>
                <w:szCs w:val="18"/>
              </w:rPr>
            </w:pPr>
            <w:r w:rsidRPr="00D95C7A">
              <w:rPr>
                <w:rFonts w:ascii="Arial" w:hAnsi="Arial" w:cs="Arial"/>
                <w:position w:val="-2"/>
                <w:sz w:val="18"/>
                <w:szCs w:val="18"/>
              </w:rPr>
              <w:t>Izpolnjen, podpisan in žigosan.</w:t>
            </w:r>
          </w:p>
          <w:p w14:paraId="537AA9B8" w14:textId="7100075E" w:rsidR="00F845CE" w:rsidRPr="001A1A0E" w:rsidRDefault="00F845CE" w:rsidP="00F845CE">
            <w:pPr>
              <w:spacing w:before="135" w:after="0"/>
              <w:jc w:val="both"/>
              <w:textAlignment w:val="center"/>
              <w:rPr>
                <w:rFonts w:ascii="Arial" w:hAnsi="Arial" w:cs="Arial"/>
                <w:color w:val="000000"/>
                <w:position w:val="-2"/>
                <w:sz w:val="18"/>
                <w:szCs w:val="18"/>
              </w:rPr>
            </w:pPr>
            <w:r w:rsidRPr="00D95C7A">
              <w:rPr>
                <w:sz w:val="18"/>
                <w:szCs w:val="18"/>
              </w:rPr>
              <w:t>Ponudnik v informacijskem sistemu e-JN obrazec naloži v razdelek »Druge priloge«.</w:t>
            </w:r>
          </w:p>
        </w:tc>
      </w:tr>
      <w:tr w:rsidR="004365B3" w:rsidRPr="001A1A0E" w14:paraId="4C0606D7"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7728D" w14:textId="5E0A4EE9" w:rsidR="004365B3" w:rsidRDefault="004365B3" w:rsidP="004365B3">
            <w:pPr>
              <w:rPr>
                <w:rFonts w:ascii="Arial" w:hAnsi="Arial" w:cs="Arial"/>
                <w:color w:val="000000"/>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124285" w14:textId="7F475AB5" w:rsidR="004365B3" w:rsidRPr="007A1CFC" w:rsidRDefault="004365B3" w:rsidP="007A1CFC">
            <w:pPr>
              <w:spacing w:after="0" w:line="260" w:lineRule="exact"/>
              <w:jc w:val="both"/>
              <w:rPr>
                <w:rFonts w:ascii="Arial" w:hAnsi="Arial" w:cs="Arial"/>
                <w:sz w:val="18"/>
                <w:szCs w:val="18"/>
              </w:rPr>
            </w:pPr>
            <w:r w:rsidRPr="00110D39">
              <w:rPr>
                <w:rFonts w:ascii="Arial" w:hAnsi="Arial" w:cs="Arial"/>
                <w:sz w:val="18"/>
                <w:szCs w:val="18"/>
              </w:rPr>
              <w:t>Lastna ponudnikova specifikacija ponujene opreme (z navedbo vseh posameznih sestavin ponujene opreme</w:t>
            </w:r>
            <w:r w:rsidR="00A530D6">
              <w:rPr>
                <w:rFonts w:ascii="Arial" w:hAnsi="Arial" w:cs="Arial"/>
                <w:sz w:val="18"/>
                <w:szCs w:val="18"/>
              </w:rPr>
              <w:t>,</w:t>
            </w:r>
            <w:r w:rsidR="001F00BA">
              <w:rPr>
                <w:rFonts w:ascii="Arial" w:hAnsi="Arial" w:cs="Arial"/>
                <w:sz w:val="18"/>
                <w:szCs w:val="18"/>
              </w:rPr>
              <w:t xml:space="preserve"> </w:t>
            </w:r>
            <w:r w:rsidR="0028006E">
              <w:rPr>
                <w:rFonts w:ascii="Arial" w:hAnsi="Arial" w:cs="Arial"/>
                <w:sz w:val="18"/>
                <w:szCs w:val="18"/>
              </w:rPr>
              <w:t xml:space="preserve">količine in </w:t>
            </w:r>
            <w:r w:rsidR="001F00BA">
              <w:rPr>
                <w:rFonts w:ascii="Arial" w:hAnsi="Arial" w:cs="Arial"/>
                <w:sz w:val="18"/>
                <w:szCs w:val="18"/>
              </w:rPr>
              <w:t>cene posameznih sestavin in</w:t>
            </w:r>
            <w:r w:rsidR="00A530D6">
              <w:rPr>
                <w:rFonts w:ascii="Arial" w:hAnsi="Arial" w:cs="Arial"/>
                <w:sz w:val="18"/>
                <w:szCs w:val="18"/>
              </w:rPr>
              <w:t xml:space="preserve"> proizvajalca</w:t>
            </w:r>
            <w:r w:rsidR="001F00BA">
              <w:rPr>
                <w:rFonts w:ascii="Arial" w:hAnsi="Arial" w:cs="Arial"/>
                <w:sz w:val="18"/>
                <w:szCs w:val="18"/>
              </w:rPr>
              <w:t xml:space="preserve"> ponujene opreme</w:t>
            </w:r>
            <w:r w:rsidRPr="00110D39">
              <w:rPr>
                <w:rFonts w:ascii="Arial" w:hAnsi="Arial" w:cs="Arial"/>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0EAD8" w14:textId="3D1E079B" w:rsidR="00F845CE" w:rsidRPr="00F845CE" w:rsidRDefault="00F845CE" w:rsidP="004365B3">
            <w:pPr>
              <w:spacing w:before="135" w:after="135"/>
              <w:jc w:val="both"/>
              <w:textAlignment w:val="center"/>
              <w:rPr>
                <w:rFonts w:ascii="Arial" w:hAnsi="Arial" w:cs="Arial"/>
                <w:color w:val="000000"/>
                <w:position w:val="-2"/>
                <w:sz w:val="18"/>
                <w:szCs w:val="18"/>
              </w:rPr>
            </w:pPr>
            <w:r w:rsidRPr="00F845CE">
              <w:rPr>
                <w:rFonts w:ascii="Arial" w:hAnsi="Arial" w:cs="Arial"/>
                <w:color w:val="000000"/>
                <w:position w:val="-2"/>
                <w:sz w:val="18"/>
                <w:szCs w:val="18"/>
              </w:rPr>
              <w:t>Pripravi ponudnik sam.</w:t>
            </w:r>
          </w:p>
          <w:p w14:paraId="3C8EC41B" w14:textId="5C52D5CC" w:rsidR="004365B3"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7D4E137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C3A7F" w14:textId="5A8032BF" w:rsidR="004365B3" w:rsidRPr="00051B2B" w:rsidRDefault="004365B3" w:rsidP="004365B3">
            <w:pPr>
              <w:rPr>
                <w:rFonts w:ascii="Arial" w:hAnsi="Arial" w:cs="Arial"/>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4B69D" w14:textId="19C0CA8D" w:rsidR="004365B3" w:rsidRDefault="004365B3" w:rsidP="004365B3">
            <w:pPr>
              <w:jc w:val="both"/>
              <w:rPr>
                <w:rFonts w:ascii="Arial" w:hAnsi="Arial" w:cs="Arial"/>
                <w:sz w:val="18"/>
                <w:szCs w:val="18"/>
              </w:rPr>
            </w:pPr>
            <w:r w:rsidRPr="00A10B21">
              <w:rPr>
                <w:rFonts w:ascii="Arial" w:hAnsi="Arial" w:cs="Arial"/>
                <w:sz w:val="18"/>
                <w:szCs w:val="18"/>
              </w:rPr>
              <w:t>Izpis iz poslovnega registra ali drugega pristojnega registra</w:t>
            </w:r>
            <w:r>
              <w:rPr>
                <w:rFonts w:ascii="Arial" w:hAnsi="Arial" w:cs="Arial"/>
                <w:sz w:val="18"/>
                <w:szCs w:val="18"/>
              </w:rPr>
              <w:t>*</w:t>
            </w:r>
          </w:p>
          <w:p w14:paraId="528CDBC6" w14:textId="14273C05" w:rsidR="004365B3" w:rsidRPr="00A10B21" w:rsidRDefault="004365B3" w:rsidP="004365B3">
            <w:pPr>
              <w:jc w:val="both"/>
              <w:rPr>
                <w:rFonts w:ascii="Arial" w:hAnsi="Arial" w:cs="Arial"/>
                <w:i/>
                <w:sz w:val="18"/>
                <w:szCs w:val="18"/>
                <w:u w:val="single"/>
              </w:rPr>
            </w:pPr>
            <w:r w:rsidRPr="00A10B21">
              <w:rPr>
                <w:rFonts w:ascii="Arial" w:hAnsi="Arial" w:cs="Arial"/>
                <w:i/>
                <w:sz w:val="18"/>
                <w:szCs w:val="18"/>
                <w:u w:val="single"/>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C3670" w14:textId="77777777" w:rsidR="004365B3" w:rsidRDefault="004365B3" w:rsidP="004365B3">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p>
          <w:p w14:paraId="00D81945" w14:textId="1ACDAC04" w:rsidR="004365B3" w:rsidRPr="00051B2B" w:rsidRDefault="004365B3" w:rsidP="004365B3">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2C231A" w:rsidRPr="001A1A0E" w14:paraId="58A3B85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79763" w14:textId="6BA5DAA3" w:rsidR="002C231A" w:rsidRDefault="002C231A" w:rsidP="004365B3">
            <w:pPr>
              <w:rPr>
                <w:rFonts w:ascii="Arial" w:hAnsi="Arial" w:cs="Arial"/>
                <w:color w:val="000000"/>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76B7C" w14:textId="24A462C3" w:rsidR="002C231A" w:rsidRPr="00A10B21" w:rsidRDefault="002C231A" w:rsidP="004365B3">
            <w:pPr>
              <w:jc w:val="both"/>
              <w:rPr>
                <w:rFonts w:ascii="Arial" w:hAnsi="Arial" w:cs="Arial"/>
                <w:sz w:val="18"/>
                <w:szCs w:val="18"/>
              </w:rPr>
            </w:pPr>
            <w:r>
              <w:rPr>
                <w:rFonts w:ascii="Arial" w:hAnsi="Arial" w:cs="Arial"/>
                <w:color w:val="000000"/>
                <w:position w:val="-2"/>
                <w:sz w:val="18"/>
                <w:szCs w:val="18"/>
              </w:rPr>
              <w:t>Letni računovodski izkazi za zadnja tri zaključena poslovna leta (2017, 208, 2019) pred rokom za predložitev ponudbe ali adekvatno dokazilo</w:t>
            </w:r>
            <w:r w:rsidR="00FD0CCA">
              <w:rPr>
                <w:rFonts w:ascii="Arial" w:hAnsi="Arial" w:cs="Arial"/>
                <w:color w:val="000000"/>
                <w:position w:val="-2"/>
                <w:sz w:val="18"/>
                <w:szCs w:val="18"/>
              </w:rPr>
              <w:t>, iz katerega izhaja podatek o čistem prihodku od prodaje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5A87D" w14:textId="77777777" w:rsidR="002C231A" w:rsidRDefault="002C231A" w:rsidP="002C231A">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p>
          <w:p w14:paraId="04234892" w14:textId="211D8C9E" w:rsidR="002C231A" w:rsidRPr="00051B2B" w:rsidRDefault="002C231A" w:rsidP="002C231A">
            <w:pPr>
              <w:spacing w:before="135" w:after="135"/>
              <w:jc w:val="both"/>
              <w:textAlignment w:val="center"/>
              <w:rPr>
                <w:rFonts w:ascii="Arial" w:hAnsi="Arial" w:cs="Arial"/>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r w:rsidR="004365B3"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1FAE252B" w:rsidR="004365B3" w:rsidRPr="001A1A0E" w:rsidRDefault="004365B3" w:rsidP="004365B3">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423DD1D7" w:rsidR="004365B3" w:rsidRPr="001A1A0E" w:rsidRDefault="004365B3" w:rsidP="0037572D">
            <w:pPr>
              <w:jc w:val="both"/>
              <w:rPr>
                <w:rFonts w:ascii="Arial" w:hAnsi="Arial" w:cs="Arial"/>
                <w:color w:val="000000"/>
                <w:position w:val="-2"/>
                <w:sz w:val="18"/>
                <w:szCs w:val="18"/>
              </w:rPr>
            </w:pPr>
            <w:r w:rsidRPr="00D63B01">
              <w:rPr>
                <w:rFonts w:ascii="Arial" w:hAnsi="Arial" w:cs="Arial"/>
                <w:position w:val="-2"/>
                <w:sz w:val="18"/>
                <w:szCs w:val="18"/>
              </w:rPr>
              <w:t>Vzorec pogodbe</w:t>
            </w:r>
            <w:r w:rsidR="0037572D">
              <w:rPr>
                <w:rFonts w:ascii="Arial" w:hAnsi="Arial" w:cs="Arial"/>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9C33F" w14:textId="77777777" w:rsidR="004365B3" w:rsidRDefault="004365B3" w:rsidP="004365B3">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058E3DEA" w14:textId="22D42EC4" w:rsidR="004365B3" w:rsidRPr="001A1A0E" w:rsidRDefault="004365B3" w:rsidP="004365B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w:t>
            </w:r>
            <w:r>
              <w:rPr>
                <w:rFonts w:ascii="Arial" w:hAnsi="Arial" w:cs="Arial"/>
                <w:color w:val="000000"/>
                <w:position w:val="-2"/>
                <w:sz w:val="18"/>
                <w:szCs w:val="18"/>
                <w:u w:val="single"/>
              </w:rPr>
              <w:t>e</w:t>
            </w:r>
            <w:r w:rsidRPr="00D45137">
              <w:rPr>
                <w:rFonts w:ascii="Arial" w:hAnsi="Arial" w:cs="Arial"/>
                <w:color w:val="000000"/>
                <w:position w:val="-2"/>
                <w:sz w:val="18"/>
                <w:szCs w:val="18"/>
                <w:u w:val="single"/>
              </w:rPr>
              <w:t xml:space="preserve"> </w:t>
            </w:r>
            <w:r>
              <w:rPr>
                <w:rFonts w:ascii="Arial" w:hAnsi="Arial" w:cs="Arial"/>
                <w:color w:val="000000"/>
                <w:position w:val="-2"/>
                <w:sz w:val="18"/>
                <w:szCs w:val="18"/>
                <w:u w:val="single"/>
              </w:rPr>
              <w:t>priloge</w:t>
            </w:r>
            <w:r w:rsidRPr="00D45137">
              <w:rPr>
                <w:rFonts w:ascii="Arial" w:hAnsi="Arial" w:cs="Arial"/>
                <w:color w:val="000000"/>
                <w:position w:val="-2"/>
                <w:sz w:val="18"/>
                <w:szCs w:val="18"/>
                <w:u w:val="single"/>
              </w:rPr>
              <w:t>«.</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77777777" w:rsidR="004F1422" w:rsidRPr="00A747C7"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290534BA" w:rsidR="004F1422" w:rsidRPr="00F362F3" w:rsidRDefault="00156B9A" w:rsidP="00F362F3">
      <w:pPr>
        <w:jc w:val="both"/>
        <w:rPr>
          <w:rFonts w:ascii="Arial" w:hAnsi="Arial" w:cs="Arial"/>
          <w:sz w:val="18"/>
          <w:szCs w:val="18"/>
        </w:rPr>
      </w:pPr>
      <w:r>
        <w:rPr>
          <w:rFonts w:ascii="Arial" w:hAnsi="Arial" w:cs="Arial"/>
          <w:color w:val="000000"/>
          <w:sz w:val="18"/>
          <w:szCs w:val="18"/>
        </w:rPr>
        <w:t xml:space="preserve">Na osnovi povabila za naročilo z </w:t>
      </w:r>
      <w:r w:rsidRPr="00E73BCC">
        <w:rPr>
          <w:rFonts w:ascii="Arial" w:hAnsi="Arial" w:cs="Arial"/>
          <w:color w:val="000000"/>
          <w:sz w:val="18"/>
          <w:szCs w:val="18"/>
        </w:rPr>
        <w:t xml:space="preserve">naslovom </w:t>
      </w:r>
      <w:r w:rsidR="00994D8B">
        <w:rPr>
          <w:rFonts w:ascii="Arial" w:hAnsi="Arial" w:cs="Arial"/>
          <w:color w:val="000000"/>
          <w:sz w:val="18"/>
          <w:szCs w:val="18"/>
        </w:rPr>
        <w:t>»</w:t>
      </w:r>
      <w:r w:rsidR="00F845CE">
        <w:rPr>
          <w:rFonts w:ascii="Arial" w:hAnsi="Arial" w:cs="Arial"/>
          <w:sz w:val="18"/>
          <w:szCs w:val="18"/>
        </w:rPr>
        <w:t>Dobava</w:t>
      </w:r>
      <w:r w:rsidR="00F362F3" w:rsidRPr="009A4F77">
        <w:rPr>
          <w:rFonts w:ascii="Arial" w:hAnsi="Arial" w:cs="Arial"/>
          <w:sz w:val="18"/>
          <w:szCs w:val="18"/>
        </w:rPr>
        <w:t xml:space="preserve"> sklopa naprav za določanje dinamike gorenja oziroma za požarne preskuse v velikem merilu</w:t>
      </w:r>
      <w:r w:rsidR="00994D8B">
        <w:rPr>
          <w:rFonts w:ascii="Arial" w:hAnsi="Arial" w:cs="Arial"/>
          <w:color w:val="000000"/>
          <w:sz w:val="18"/>
          <w:szCs w:val="18"/>
        </w:rPr>
        <w:t>«</w:t>
      </w:r>
      <w:r w:rsidR="000F3CC2">
        <w:rPr>
          <w:rFonts w:ascii="Arial" w:hAnsi="Arial" w:cs="Arial"/>
          <w:color w:val="222222"/>
          <w:sz w:val="18"/>
          <w:szCs w:val="18"/>
          <w:shd w:val="clear" w:color="auto" w:fill="FFFFFF"/>
        </w:rPr>
        <w:t xml:space="preserve">, </w:t>
      </w:r>
      <w:r w:rsidR="004F1422" w:rsidRPr="00E73BCC">
        <w:rPr>
          <w:rFonts w:ascii="Arial" w:hAnsi="Arial" w:cs="Arial"/>
          <w:color w:val="000000"/>
          <w:sz w:val="18"/>
          <w:szCs w:val="18"/>
        </w:rPr>
        <w:t>dajemo</w:t>
      </w:r>
      <w:r w:rsidR="004F1422">
        <w:rPr>
          <w:rFonts w:ascii="Arial" w:hAnsi="Arial" w:cs="Arial"/>
          <w:color w:val="000000"/>
          <w:sz w:val="18"/>
          <w:szCs w:val="18"/>
        </w:rPr>
        <w:t xml:space="preserve">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DF08ED">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DF08ED">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DF08ED">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D8DB88C" w14:textId="5346DD7E" w:rsidR="004F1422" w:rsidRPr="00994D8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DF08ED">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r w:rsidR="006D7EE3">
        <w:rPr>
          <w:rFonts w:ascii="Arial" w:hAnsi="Arial" w:cs="Arial"/>
          <w:sz w:val="18"/>
          <w:szCs w:val="18"/>
        </w:rPr>
        <w:tab/>
      </w:r>
      <w:r w:rsidR="006D7EE3">
        <w:rPr>
          <w:rFonts w:ascii="Arial" w:hAnsi="Arial" w:cs="Arial"/>
          <w:sz w:val="18"/>
          <w:szCs w:val="18"/>
        </w:rPr>
        <w:tab/>
      </w:r>
    </w:p>
    <w:p w14:paraId="70EDC01A" w14:textId="54A3B890"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w:t>
      </w:r>
      <w:r w:rsidR="006A0402">
        <w:rPr>
          <w:rFonts w:ascii="Arial" w:hAnsi="Arial" w:cs="Arial"/>
          <w:b/>
          <w:bCs/>
          <w:color w:val="000000"/>
          <w:sz w:val="18"/>
          <w:szCs w:val="18"/>
        </w:rPr>
        <w:t>i pogoji</w:t>
      </w:r>
    </w:p>
    <w:p w14:paraId="4E30D11B" w14:textId="326D8AA5" w:rsidR="004F1422" w:rsidRPr="00D20DFE" w:rsidRDefault="006A0402" w:rsidP="004F1422">
      <w:pPr>
        <w:spacing w:after="0"/>
        <w:jc w:val="both"/>
        <w:rPr>
          <w:rFonts w:ascii="Arial" w:hAnsi="Arial" w:cs="Arial"/>
          <w:b/>
          <w:sz w:val="18"/>
          <w:szCs w:val="18"/>
        </w:rPr>
      </w:pPr>
      <w:r>
        <w:rPr>
          <w:rFonts w:ascii="Arial" w:hAnsi="Arial" w:cs="Arial"/>
          <w:b/>
          <w:sz w:val="18"/>
          <w:szCs w:val="18"/>
        </w:rPr>
        <w:t>Na osnovi predmetnega javnega naročila</w:t>
      </w:r>
      <w:r w:rsidR="004F1422" w:rsidRPr="00D20DFE">
        <w:rPr>
          <w:rFonts w:ascii="Arial" w:hAnsi="Arial" w:cs="Arial"/>
          <w:b/>
          <w:sz w:val="18"/>
          <w:szCs w:val="18"/>
        </w:rPr>
        <w:t xml:space="preserve"> izjavljamo, da:</w:t>
      </w:r>
    </w:p>
    <w:p w14:paraId="41D2E7C7" w14:textId="64C41E6D" w:rsidR="004F1422" w:rsidRPr="00235DC3" w:rsidRDefault="004F1422" w:rsidP="00F736DC">
      <w:pPr>
        <w:numPr>
          <w:ilvl w:val="0"/>
          <w:numId w:val="10"/>
        </w:numPr>
        <w:spacing w:after="0"/>
        <w:jc w:val="both"/>
        <w:rPr>
          <w:rFonts w:ascii="Arial" w:hAnsi="Arial" w:cs="Arial"/>
          <w:sz w:val="18"/>
          <w:szCs w:val="18"/>
        </w:rPr>
      </w:pPr>
      <w:r w:rsidRPr="00235DC3">
        <w:rPr>
          <w:rFonts w:ascii="Arial" w:hAnsi="Arial" w:cs="Arial"/>
          <w:sz w:val="18"/>
          <w:szCs w:val="18"/>
        </w:rPr>
        <w:t xml:space="preserve">smo pri izračunu ponudbene cene upoštevali vse stroške, vezane na izvedbo javnega naročila, kot so stroški dela, materialni stroški, potni stroški in dnevnice, </w:t>
      </w:r>
      <w:r w:rsidR="00051B2B" w:rsidRPr="00235DC3">
        <w:rPr>
          <w:rFonts w:ascii="Arial" w:hAnsi="Arial" w:cs="Arial"/>
          <w:sz w:val="18"/>
          <w:szCs w:val="18"/>
        </w:rPr>
        <w:t xml:space="preserve">nepredvideni stroški, </w:t>
      </w:r>
      <w:r w:rsidRPr="00235DC3">
        <w:rPr>
          <w:rFonts w:ascii="Arial" w:hAnsi="Arial" w:cs="Arial"/>
          <w:sz w:val="18"/>
          <w:szCs w:val="18"/>
        </w:rPr>
        <w:t xml:space="preserve">ostali stroški, ki vplivajo na izračun cene, </w:t>
      </w:r>
    </w:p>
    <w:p w14:paraId="53129781" w14:textId="77777777" w:rsidR="004F1422" w:rsidRPr="00235DC3" w:rsidRDefault="004F1422" w:rsidP="00F736DC">
      <w:pPr>
        <w:numPr>
          <w:ilvl w:val="0"/>
          <w:numId w:val="10"/>
        </w:numPr>
        <w:spacing w:after="0"/>
        <w:jc w:val="both"/>
        <w:rPr>
          <w:rFonts w:ascii="Arial" w:hAnsi="Arial" w:cs="Arial"/>
          <w:sz w:val="18"/>
          <w:szCs w:val="18"/>
        </w:rPr>
      </w:pPr>
      <w:r w:rsidRPr="00235DC3">
        <w:rPr>
          <w:rFonts w:ascii="Arial" w:hAnsi="Arial" w:cs="Arial"/>
          <w:sz w:val="18"/>
          <w:szCs w:val="18"/>
        </w:rPr>
        <w:t>smo pri izračunu cene upoštevali vse pogoje in zahteve naročnika iz razpisne dokumentacije,</w:t>
      </w:r>
    </w:p>
    <w:p w14:paraId="0B4B2461" w14:textId="37641C08" w:rsidR="004F1422" w:rsidRPr="00235DC3" w:rsidRDefault="004F1422" w:rsidP="00F736DC">
      <w:pPr>
        <w:numPr>
          <w:ilvl w:val="0"/>
          <w:numId w:val="10"/>
        </w:numPr>
        <w:spacing w:after="0"/>
        <w:jc w:val="both"/>
        <w:rPr>
          <w:rFonts w:ascii="Arial" w:hAnsi="Arial" w:cs="Arial"/>
          <w:sz w:val="18"/>
          <w:szCs w:val="18"/>
        </w:rPr>
      </w:pPr>
      <w:r w:rsidRPr="00235DC3">
        <w:rPr>
          <w:rFonts w:ascii="Arial" w:hAnsi="Arial" w:cs="Arial"/>
          <w:sz w:val="18"/>
          <w:szCs w:val="18"/>
        </w:rPr>
        <w:t>smo seznanjeni s tem, da je cena fiksna</w:t>
      </w:r>
      <w:r w:rsidR="00156B9A" w:rsidRPr="00235DC3">
        <w:rPr>
          <w:rFonts w:ascii="Arial" w:hAnsi="Arial" w:cs="Arial"/>
          <w:sz w:val="18"/>
          <w:szCs w:val="18"/>
        </w:rPr>
        <w:t xml:space="preserve"> za ves čas trajanja pogodbe</w:t>
      </w:r>
      <w:r w:rsidRPr="00235DC3">
        <w:rPr>
          <w:rFonts w:ascii="Arial" w:hAnsi="Arial" w:cs="Arial"/>
          <w:sz w:val="18"/>
          <w:szCs w:val="18"/>
        </w:rPr>
        <w:t xml:space="preserve">, </w:t>
      </w:r>
    </w:p>
    <w:p w14:paraId="31A1E211" w14:textId="43780621" w:rsidR="00051B2B" w:rsidRPr="00235DC3" w:rsidRDefault="00051B2B" w:rsidP="00F736DC">
      <w:pPr>
        <w:numPr>
          <w:ilvl w:val="0"/>
          <w:numId w:val="10"/>
        </w:numPr>
        <w:spacing w:after="0"/>
        <w:jc w:val="both"/>
        <w:rPr>
          <w:rFonts w:ascii="Arial" w:hAnsi="Arial" w:cs="Arial"/>
          <w:sz w:val="18"/>
          <w:szCs w:val="18"/>
        </w:rPr>
      </w:pPr>
      <w:r w:rsidRPr="00235DC3">
        <w:rPr>
          <w:rFonts w:ascii="Arial" w:hAnsi="Arial" w:cs="Arial"/>
          <w:sz w:val="18"/>
          <w:szCs w:val="18"/>
        </w:rPr>
        <w:t>ponujamo garancijski rok za ponujeno opremo</w:t>
      </w:r>
      <w:r w:rsidR="003207B3" w:rsidRPr="00235DC3">
        <w:rPr>
          <w:rFonts w:ascii="Arial" w:hAnsi="Arial" w:cs="Arial"/>
          <w:sz w:val="18"/>
          <w:szCs w:val="18"/>
        </w:rPr>
        <w:t xml:space="preserve"> </w:t>
      </w:r>
      <w:r w:rsidRPr="00235DC3">
        <w:rPr>
          <w:rFonts w:ascii="Arial" w:hAnsi="Arial" w:cs="Arial"/>
          <w:sz w:val="18"/>
          <w:szCs w:val="18"/>
        </w:rPr>
        <w:t xml:space="preserve">za najmanj takšno obdobje, kot ga zahteva naročnik v tehničnih specifikacijah in velja od dneva </w:t>
      </w:r>
      <w:r w:rsidR="00282A71">
        <w:rPr>
          <w:rFonts w:ascii="Arial" w:hAnsi="Arial" w:cs="Arial"/>
          <w:sz w:val="18"/>
          <w:szCs w:val="18"/>
        </w:rPr>
        <w:t>podpisa primopredajnega zapisnika</w:t>
      </w:r>
      <w:r w:rsidRPr="00235DC3">
        <w:rPr>
          <w:rFonts w:ascii="Arial" w:hAnsi="Arial" w:cs="Arial"/>
          <w:sz w:val="18"/>
          <w:szCs w:val="18"/>
        </w:rPr>
        <w:t>,</w:t>
      </w:r>
    </w:p>
    <w:p w14:paraId="2F6CAD3D" w14:textId="6D2D5177" w:rsidR="006A0402" w:rsidRPr="00235DC3" w:rsidRDefault="006A0402" w:rsidP="00F736DC">
      <w:pPr>
        <w:numPr>
          <w:ilvl w:val="0"/>
          <w:numId w:val="10"/>
        </w:numPr>
        <w:spacing w:after="0"/>
        <w:jc w:val="both"/>
        <w:rPr>
          <w:rFonts w:ascii="Arial" w:hAnsi="Arial" w:cs="Arial"/>
          <w:sz w:val="18"/>
          <w:szCs w:val="18"/>
        </w:rPr>
      </w:pPr>
      <w:r w:rsidRPr="00235DC3">
        <w:rPr>
          <w:rFonts w:ascii="Arial" w:hAnsi="Arial" w:cs="Arial"/>
          <w:sz w:val="18"/>
          <w:szCs w:val="18"/>
        </w:rPr>
        <w:t>da so vsi ostali pogoji skladni z osnutkom pogodbe, ki je sestavni del razpisne dokumentacije,</w:t>
      </w:r>
    </w:p>
    <w:p w14:paraId="688DD157" w14:textId="235A2F19" w:rsidR="00EF6529" w:rsidRPr="00235DC3" w:rsidRDefault="004F1422" w:rsidP="00F736DC">
      <w:pPr>
        <w:numPr>
          <w:ilvl w:val="0"/>
          <w:numId w:val="10"/>
        </w:numPr>
        <w:spacing w:after="0"/>
        <w:jc w:val="both"/>
        <w:rPr>
          <w:rFonts w:ascii="Arial" w:hAnsi="Arial" w:cs="Arial"/>
          <w:sz w:val="18"/>
          <w:szCs w:val="18"/>
        </w:rPr>
      </w:pPr>
      <w:r w:rsidRPr="00235DC3">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r w:rsidR="00EF6529" w:rsidRPr="00235DC3">
        <w:rPr>
          <w:rFonts w:ascii="Arial" w:hAnsi="Arial" w:cs="Arial"/>
          <w:color w:val="000000"/>
          <w:sz w:val="18"/>
          <w:szCs w:val="18"/>
          <w:shd w:val="clear" w:color="auto" w:fill="FFFFFF"/>
        </w:rPr>
        <w:t>.</w:t>
      </w:r>
    </w:p>
    <w:p w14:paraId="00A5BBEF" w14:textId="77777777" w:rsidR="00EF6529" w:rsidRPr="00EF6529" w:rsidRDefault="00EF6529" w:rsidP="00EF6529">
      <w:pPr>
        <w:spacing w:after="0"/>
        <w:ind w:left="357"/>
        <w:jc w:val="both"/>
        <w:rPr>
          <w:rFonts w:ascii="Arial" w:hAnsi="Arial" w:cs="Arial"/>
          <w:sz w:val="18"/>
          <w:szCs w:val="18"/>
        </w:rPr>
      </w:pPr>
    </w:p>
    <w:p w14:paraId="0761448D" w14:textId="3B39253D"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C847DD">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A6A28C5" w14:textId="65951D21" w:rsidR="004F1422" w:rsidRDefault="00A12C0B" w:rsidP="004F1422">
      <w:pPr>
        <w:spacing w:before="225" w:after="225" w:line="240" w:lineRule="auto"/>
        <w:jc w:val="both"/>
      </w:pPr>
      <w:r>
        <w:rPr>
          <w:rFonts w:ascii="Arial" w:hAnsi="Arial" w:cs="Arial"/>
          <w:color w:val="000000"/>
          <w:sz w:val="18"/>
          <w:szCs w:val="18"/>
        </w:rPr>
        <w:t>I</w:t>
      </w:r>
      <w:r w:rsidR="004F1422">
        <w:rPr>
          <w:rFonts w:ascii="Arial" w:hAnsi="Arial" w:cs="Arial"/>
          <w:b/>
          <w:bCs/>
          <w:color w:val="000000"/>
          <w:sz w:val="18"/>
          <w:szCs w:val="18"/>
        </w:rPr>
        <w:t>V. Podatki o gospodarskem subjektu</w:t>
      </w:r>
    </w:p>
    <w:tbl>
      <w:tblPr>
        <w:tblW w:w="9059" w:type="dxa"/>
        <w:tblInd w:w="108" w:type="dxa"/>
        <w:shd w:val="clear" w:color="auto" w:fill="CCCCCC"/>
        <w:tblLook w:val="04A0" w:firstRow="1" w:lastRow="0" w:firstColumn="1" w:lastColumn="0" w:noHBand="0" w:noVBand="1"/>
      </w:tblPr>
      <w:tblGrid>
        <w:gridCol w:w="3487"/>
        <w:gridCol w:w="925"/>
        <w:gridCol w:w="4647"/>
      </w:tblGrid>
      <w:tr w:rsidR="004F1422" w14:paraId="063BCC7E"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EF6529">
        <w:trPr>
          <w:trHeight w:val="38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lastRenderedPageBreak/>
              <w:t>TELEFON:</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EF6529">
        <w:trPr>
          <w:trHeight w:val="37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EF6529">
        <w:trPr>
          <w:trHeight w:val="584"/>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EF6529">
        <w:trPr>
          <w:trHeight w:val="792"/>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t>POOBLAŠČENA OSEBA ZA PODPIS PONUDBE IN POGODBE:</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EF6529">
        <w:trPr>
          <w:trHeight w:val="77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EF6529">
        <w:trPr>
          <w:trHeight w:val="1000"/>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EF6529">
        <w:trPr>
          <w:trHeight w:val="792"/>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EF6529">
        <w:trPr>
          <w:trHeight w:val="779"/>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2C4F1F5"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sidR="00021339">
              <w:rPr>
                <w:rFonts w:ascii="Arial" w:hAnsi="Arial" w:cs="Arial"/>
                <w:color w:val="000000"/>
                <w:position w:val="-2"/>
                <w:sz w:val="18"/>
                <w:szCs w:val="18"/>
                <w:shd w:val="clear" w:color="auto" w:fill="CCCCCC"/>
              </w:rPr>
              <w:t>(npr. prokuristi)</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EF6529">
        <w:trPr>
          <w:trHeight w:val="1416"/>
        </w:trPr>
        <w:tc>
          <w:tcPr>
            <w:tcW w:w="333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329"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6BD205FA" w14:textId="77777777" w:rsidTr="00EF6529">
        <w:tblPrEx>
          <w:shd w:val="clear" w:color="auto" w:fill="auto"/>
        </w:tblPrEx>
        <w:trPr>
          <w:trHeight w:val="376"/>
        </w:trPr>
        <w:tc>
          <w:tcPr>
            <w:tcW w:w="4219" w:type="dxa"/>
            <w:gridSpan w:val="2"/>
            <w:tcMar>
              <w:top w:w="75" w:type="dxa"/>
              <w:bottom w:w="75" w:type="dxa"/>
            </w:tcMar>
            <w:vAlign w:val="center"/>
          </w:tcPr>
          <w:p w14:paraId="15BCDB94" w14:textId="77777777" w:rsidR="00A12C0B" w:rsidRDefault="00A12C0B" w:rsidP="00A12C0B">
            <w:pPr>
              <w:spacing w:after="0"/>
              <w:rPr>
                <w:rFonts w:ascii="Arial" w:hAnsi="Arial" w:cs="Arial"/>
                <w:color w:val="000000"/>
                <w:position w:val="-2"/>
                <w:sz w:val="18"/>
                <w:szCs w:val="18"/>
              </w:rPr>
            </w:pPr>
          </w:p>
          <w:p w14:paraId="0AA3074A" w14:textId="248B7965" w:rsidR="004F1422" w:rsidRDefault="004F1422" w:rsidP="00A12C0B">
            <w:pPr>
              <w:spacing w:after="0"/>
            </w:pPr>
            <w:r>
              <w:rPr>
                <w:rFonts w:ascii="Arial" w:hAnsi="Arial" w:cs="Arial"/>
                <w:color w:val="000000"/>
                <w:position w:val="-2"/>
                <w:sz w:val="18"/>
                <w:szCs w:val="18"/>
              </w:rPr>
              <w:t>Kraj in datum:</w:t>
            </w:r>
          </w:p>
        </w:tc>
        <w:tc>
          <w:tcPr>
            <w:tcW w:w="0" w:type="auto"/>
            <w:tcMar>
              <w:top w:w="75" w:type="dxa"/>
              <w:bottom w:w="75" w:type="dxa"/>
            </w:tcMar>
            <w:vAlign w:val="center"/>
          </w:tcPr>
          <w:p w14:paraId="2B5B622C" w14:textId="77777777" w:rsidR="004F1422" w:rsidRDefault="004F1422" w:rsidP="00A12C0B">
            <w:pPr>
              <w:spacing w:after="0"/>
            </w:pPr>
            <w:r>
              <w:rPr>
                <w:rFonts w:ascii="Arial" w:hAnsi="Arial" w:cs="Arial"/>
                <w:color w:val="000000"/>
                <w:position w:val="-2"/>
                <w:sz w:val="18"/>
                <w:szCs w:val="18"/>
              </w:rPr>
              <w:t>Ime in priimek: _____________________</w:t>
            </w:r>
          </w:p>
        </w:tc>
      </w:tr>
      <w:tr w:rsidR="004F1422" w14:paraId="2C2CDEFB" w14:textId="77777777" w:rsidTr="00EF6529">
        <w:tblPrEx>
          <w:shd w:val="clear" w:color="auto" w:fill="auto"/>
        </w:tblPrEx>
        <w:trPr>
          <w:trHeight w:val="584"/>
        </w:trPr>
        <w:tc>
          <w:tcPr>
            <w:tcW w:w="4219" w:type="dxa"/>
            <w:gridSpan w:val="2"/>
            <w:tcMar>
              <w:top w:w="75" w:type="dxa"/>
              <w:bottom w:w="75" w:type="dxa"/>
            </w:tcMar>
            <w:vAlign w:val="center"/>
          </w:tcPr>
          <w:p w14:paraId="733C3969" w14:textId="77777777" w:rsidR="004F1422" w:rsidRDefault="004F1422" w:rsidP="00A12C0B">
            <w:pPr>
              <w:spacing w:after="0"/>
            </w:pPr>
            <w:r>
              <w:rPr>
                <w:rFonts w:ascii="Arial" w:hAnsi="Arial" w:cs="Arial"/>
                <w:color w:val="000000"/>
                <w:position w:val="-2"/>
                <w:sz w:val="18"/>
                <w:szCs w:val="18"/>
              </w:rPr>
              <w:t> </w:t>
            </w:r>
          </w:p>
        </w:tc>
        <w:tc>
          <w:tcPr>
            <w:tcW w:w="0" w:type="auto"/>
            <w:tcMar>
              <w:top w:w="75" w:type="dxa"/>
              <w:bottom w:w="75" w:type="dxa"/>
            </w:tcMar>
            <w:vAlign w:val="center"/>
          </w:tcPr>
          <w:p w14:paraId="68735911" w14:textId="77777777" w:rsidR="004F1422" w:rsidRDefault="004F1422" w:rsidP="00A12C0B">
            <w:pPr>
              <w:spacing w:after="0"/>
            </w:pPr>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4F1422">
          <w:footerReference w:type="default" r:id="rId10"/>
          <w:pgSz w:w="11906" w:h="16838"/>
          <w:pgMar w:top="1418" w:right="1418" w:bottom="1418" w:left="1418" w:header="567" w:footer="596" w:gutter="0"/>
          <w:cols w:space="708"/>
          <w:docGrid w:linePitch="360"/>
        </w:sectPr>
      </w:pPr>
    </w:p>
    <w:p w14:paraId="6B07E288" w14:textId="77777777" w:rsidR="004F1422" w:rsidRPr="00FA580C" w:rsidRDefault="004F1422" w:rsidP="004F1422">
      <w:pPr>
        <w:spacing w:after="0"/>
        <w:jc w:val="right"/>
        <w:rPr>
          <w:rFonts w:ascii="Arial" w:hAnsi="Arial" w:cs="Arial"/>
          <w:sz w:val="18"/>
          <w:szCs w:val="18"/>
        </w:rPr>
      </w:pPr>
      <w:r>
        <w:rPr>
          <w:rFonts w:ascii="Arial" w:hAnsi="Arial" w:cs="Arial"/>
          <w:sz w:val="18"/>
          <w:szCs w:val="18"/>
        </w:rPr>
        <w:lastRenderedPageBreak/>
        <w:t>Obrazec št: 2</w:t>
      </w:r>
    </w:p>
    <w:p w14:paraId="288A6402"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5770F505" w:rsidR="004F1422" w:rsidRPr="00F362F3" w:rsidRDefault="004F1422" w:rsidP="00F362F3">
      <w:pPr>
        <w:rPr>
          <w:rFonts w:ascii="Arial" w:hAnsi="Arial" w:cs="Arial"/>
          <w:sz w:val="18"/>
          <w:szCs w:val="18"/>
        </w:rPr>
      </w:pPr>
      <w:r>
        <w:rPr>
          <w:rFonts w:ascii="Arial" w:hAnsi="Arial" w:cs="Arial"/>
          <w:color w:val="000000"/>
          <w:sz w:val="18"/>
          <w:szCs w:val="18"/>
        </w:rPr>
        <w:t>V zvezi z</w:t>
      </w:r>
      <w:r w:rsidR="00156B9A">
        <w:rPr>
          <w:rFonts w:ascii="Arial" w:hAnsi="Arial" w:cs="Arial"/>
          <w:color w:val="000000"/>
          <w:sz w:val="18"/>
          <w:szCs w:val="18"/>
        </w:rPr>
        <w:t xml:space="preserve"> javnim</w:t>
      </w:r>
      <w:r>
        <w:rPr>
          <w:rFonts w:ascii="Arial" w:hAnsi="Arial" w:cs="Arial"/>
          <w:color w:val="000000"/>
          <w:sz w:val="18"/>
          <w:szCs w:val="18"/>
        </w:rPr>
        <w:t xml:space="preserve"> naročilom </w:t>
      </w:r>
      <w:r w:rsidR="00994D8B">
        <w:rPr>
          <w:rFonts w:ascii="Arial" w:hAnsi="Arial" w:cs="Arial"/>
          <w:color w:val="000000"/>
          <w:sz w:val="18"/>
          <w:szCs w:val="18"/>
        </w:rPr>
        <w:t>»</w:t>
      </w:r>
      <w:r w:rsidR="00F845CE">
        <w:rPr>
          <w:rFonts w:ascii="Arial" w:hAnsi="Arial" w:cs="Arial"/>
          <w:sz w:val="18"/>
          <w:szCs w:val="18"/>
        </w:rPr>
        <w:t>Dobava</w:t>
      </w:r>
      <w:r w:rsidR="00BF00FC">
        <w:rPr>
          <w:rFonts w:ascii="Arial" w:hAnsi="Arial" w:cs="Arial"/>
          <w:sz w:val="18"/>
          <w:szCs w:val="18"/>
        </w:rPr>
        <w:t xml:space="preserve"> </w:t>
      </w:r>
      <w:r w:rsidR="00F362F3" w:rsidRPr="009A4F77">
        <w:rPr>
          <w:rFonts w:ascii="Arial" w:hAnsi="Arial" w:cs="Arial"/>
          <w:sz w:val="18"/>
          <w:szCs w:val="18"/>
        </w:rPr>
        <w:t>sklopa naprav za določanje dinamike gorenja oziroma za požarne preskuse v velikem merilu</w:t>
      </w:r>
      <w:r w:rsidR="00994D8B">
        <w:rPr>
          <w:rFonts w:ascii="Arial" w:hAnsi="Arial" w:cs="Arial"/>
          <w:color w:val="000000"/>
          <w:sz w:val="18"/>
          <w:szCs w:val="18"/>
        </w:rPr>
        <w:t>«</w:t>
      </w:r>
      <w:r>
        <w:rPr>
          <w:rFonts w:ascii="Arial" w:hAnsi="Arial" w:cs="Arial"/>
          <w:color w:val="000000"/>
          <w:sz w:val="18"/>
          <w:szCs w:val="18"/>
        </w:rPr>
        <w:t>,</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718B6F74" w14:textId="475D49AC" w:rsidR="00EF6529" w:rsidRDefault="00EF6529" w:rsidP="00F736DC">
            <w:pPr>
              <w:numPr>
                <w:ilvl w:val="0"/>
                <w:numId w:val="2"/>
              </w:numPr>
              <w:jc w:val="both"/>
              <w:rPr>
                <w:rFonts w:ascii="Arial" w:hAnsi="Arial" w:cs="Arial"/>
                <w:color w:val="000000"/>
                <w:sz w:val="18"/>
                <w:szCs w:val="18"/>
              </w:rPr>
            </w:pPr>
            <w:r>
              <w:rPr>
                <w:rFonts w:ascii="Arial" w:hAnsi="Arial" w:cs="Arial"/>
                <w:color w:val="000000"/>
                <w:sz w:val="18"/>
                <w:szCs w:val="18"/>
              </w:rPr>
              <w:t>ponujena oprema v celoti ustreza vsem zahtevam naročnika;</w:t>
            </w:r>
          </w:p>
          <w:p w14:paraId="228D80D8"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0523B8D6"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r w:rsidR="00C721D9">
              <w:rPr>
                <w:rFonts w:ascii="Arial" w:hAnsi="Arial" w:cs="Arial"/>
                <w:color w:val="000000"/>
                <w:sz w:val="18"/>
                <w:szCs w:val="18"/>
              </w:rPr>
              <w:t xml:space="preserve"> ali državi sedeža  ponudnika</w:t>
            </w:r>
            <w:r>
              <w:rPr>
                <w:rFonts w:ascii="Arial" w:hAnsi="Arial" w:cs="Arial"/>
                <w:color w:val="000000"/>
                <w:sz w:val="18"/>
                <w:szCs w:val="18"/>
              </w:rPr>
              <w:t>;</w:t>
            </w:r>
          </w:p>
          <w:p w14:paraId="60B18FF2"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F736DC">
            <w:pPr>
              <w:numPr>
                <w:ilvl w:val="0"/>
                <w:numId w:val="2"/>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15E3CE2F" w:rsidR="004F1422" w:rsidRPr="008F1ED6" w:rsidRDefault="004F1422" w:rsidP="00F736DC">
            <w:pPr>
              <w:numPr>
                <w:ilvl w:val="0"/>
                <w:numId w:val="2"/>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w:t>
            </w:r>
          </w:p>
          <w:p w14:paraId="7DA81EBA"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624429D"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81C5ADF"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lastRenderedPageBreak/>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EAA0D4E" w14:textId="77777777" w:rsidR="004F1422" w:rsidRDefault="004F1422" w:rsidP="00F736DC">
            <w:pPr>
              <w:numPr>
                <w:ilvl w:val="0"/>
                <w:numId w:val="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0B00A9F"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45C2F0C" w14:textId="4ABEDC34" w:rsidR="006C6FEE" w:rsidRDefault="00891F20" w:rsidP="00F736DC">
                  <w:pPr>
                    <w:numPr>
                      <w:ilvl w:val="0"/>
                      <w:numId w:val="3"/>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6C6FEE">
                    <w:rPr>
                      <w:rFonts w:ascii="Arial" w:hAnsi="Arial" w:cs="Arial"/>
                      <w:color w:val="000000"/>
                      <w:sz w:val="18"/>
                      <w:szCs w:val="18"/>
                    </w:rPr>
                    <w:t>,</w:t>
                  </w:r>
                </w:p>
                <w:p w14:paraId="6F85CF73"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B7464C9"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B4B7685"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lastRenderedPageBreak/>
                    <w:t>pri dajanju informacij v tem ali predhodnih postopkih, nismo namerno podali zavajajoče razlage ali teh informacij nismo zagotovili,</w:t>
                  </w:r>
                </w:p>
                <w:p w14:paraId="590E9DC3" w14:textId="77777777" w:rsidR="006C6FEE" w:rsidRDefault="006C6FEE" w:rsidP="00F736DC">
                  <w:pPr>
                    <w:numPr>
                      <w:ilvl w:val="0"/>
                      <w:numId w:val="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1B50A93C" w14:textId="4F26A51F" w:rsidR="006C6FEE" w:rsidRPr="00F362F3" w:rsidRDefault="00994D8B" w:rsidP="00F362F3">
            <w:pPr>
              <w:jc w:val="both"/>
              <w:rPr>
                <w:rFonts w:ascii="Arial" w:hAnsi="Arial" w:cs="Arial"/>
                <w:sz w:val="18"/>
                <w:szCs w:val="18"/>
              </w:rPr>
            </w:pPr>
            <w:r>
              <w:rPr>
                <w:rFonts w:ascii="Arial" w:hAnsi="Arial" w:cs="Arial"/>
                <w:color w:val="000000"/>
                <w:sz w:val="18"/>
                <w:szCs w:val="18"/>
              </w:rPr>
              <w:t xml:space="preserve">Spodaj podpisani dajem/o uradno soglasje, da naročnik </w:t>
            </w:r>
            <w:r>
              <w:rPr>
                <w:rFonts w:ascii="Arial" w:hAnsi="Arial" w:cs="Arial"/>
                <w:b/>
                <w:bCs/>
                <w:color w:val="000000"/>
                <w:sz w:val="18"/>
                <w:szCs w:val="18"/>
              </w:rPr>
              <w:t xml:space="preserve">ZAVOD ZA GRADBENIŠTVO SLOVENIJE, </w:t>
            </w:r>
            <w:r w:rsidRPr="001411E7">
              <w:rPr>
                <w:rFonts w:ascii="Arial" w:hAnsi="Arial" w:cs="Arial"/>
                <w:b/>
                <w:color w:val="000000"/>
                <w:sz w:val="18"/>
                <w:szCs w:val="18"/>
              </w:rPr>
              <w:t>DIMIČEVA ULICA 12,</w:t>
            </w:r>
            <w:r>
              <w:rPr>
                <w:rFonts w:ascii="Arial" w:hAnsi="Arial" w:cs="Arial"/>
                <w:color w:val="000000"/>
                <w:sz w:val="18"/>
                <w:szCs w:val="18"/>
              </w:rPr>
              <w:t xml:space="preserve"> </w:t>
            </w:r>
            <w:r>
              <w:rPr>
                <w:rFonts w:ascii="Arial" w:hAnsi="Arial" w:cs="Arial"/>
                <w:b/>
                <w:bCs/>
                <w:color w:val="000000"/>
                <w:sz w:val="18"/>
                <w:szCs w:val="18"/>
              </w:rPr>
              <w:t>1000 Ljubljana,</w:t>
            </w:r>
            <w:r>
              <w:rPr>
                <w:rFonts w:ascii="Arial" w:hAnsi="Arial" w:cs="Arial"/>
                <w:color w:val="000000"/>
                <w:sz w:val="18"/>
                <w:szCs w:val="18"/>
              </w:rPr>
              <w:t xml:space="preserve"> v zvezi z oddajo javnega naročila z naslovom </w:t>
            </w:r>
            <w:r>
              <w:rPr>
                <w:rFonts w:ascii="Arial" w:hAnsi="Arial" w:cs="Arial"/>
                <w:snapToGrid w:val="0"/>
                <w:color w:val="000000"/>
                <w:sz w:val="18"/>
                <w:szCs w:val="18"/>
              </w:rPr>
              <w:t>»</w:t>
            </w:r>
            <w:r w:rsidR="00F845CE">
              <w:rPr>
                <w:rFonts w:ascii="Arial" w:hAnsi="Arial" w:cs="Arial"/>
                <w:sz w:val="18"/>
                <w:szCs w:val="18"/>
              </w:rPr>
              <w:t>Dobava</w:t>
            </w:r>
            <w:r w:rsidR="00F362F3" w:rsidRPr="009A4F77">
              <w:rPr>
                <w:rFonts w:ascii="Arial" w:hAnsi="Arial" w:cs="Arial"/>
                <w:sz w:val="18"/>
                <w:szCs w:val="18"/>
              </w:rPr>
              <w:t xml:space="preserve"> sklopa naprav za določanje dinamike gorenja oziroma za požarne preskuse v velikem merilu</w:t>
            </w:r>
            <w:r>
              <w:rPr>
                <w:rFonts w:ascii="Arial" w:hAnsi="Arial" w:cs="Arial"/>
                <w:color w:val="000000"/>
                <w:sz w:val="18"/>
                <w:szCs w:val="18"/>
              </w:rPr>
              <w:t>«</w:t>
            </w:r>
            <w:r>
              <w:rPr>
                <w:rFonts w:ascii="Arial" w:hAnsi="Arial" w:cs="Arial"/>
                <w:b/>
                <w:bCs/>
                <w:color w:val="000000"/>
                <w:sz w:val="18"/>
                <w:szCs w:val="18"/>
              </w:rPr>
              <w:t>, objavljen na Portalu javnih naročil pod številko JN__________/202</w:t>
            </w:r>
            <w:r w:rsidR="00A12C0B">
              <w:rPr>
                <w:rFonts w:ascii="Arial" w:hAnsi="Arial" w:cs="Arial"/>
                <w:b/>
                <w:bCs/>
                <w:color w:val="000000"/>
                <w:sz w:val="18"/>
                <w:szCs w:val="18"/>
              </w:rPr>
              <w:t>1</w:t>
            </w:r>
            <w:r>
              <w:rPr>
                <w:rFonts w:ascii="Arial" w:hAnsi="Arial" w:cs="Arial"/>
                <w:b/>
                <w:bCs/>
                <w:color w:val="000000"/>
                <w:sz w:val="18"/>
                <w:szCs w:val="18"/>
              </w:rPr>
              <w:t>-________ </w:t>
            </w:r>
            <w:r>
              <w:rPr>
                <w:rFonts w:ascii="Arial" w:hAnsi="Arial" w:cs="Arial"/>
                <w:color w:val="000000"/>
                <w:sz w:val="18"/>
                <w:szCs w:val="18"/>
              </w:rPr>
              <w:t>pridobi podatke za preveritev ponudbe v skladu 89. členom ZJN-3 v enotnem informacijskem sistemu – eDosje iz devetega odstavka 77. člena ZJN-3.</w:t>
            </w: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387480F4" w14:textId="260B87AC" w:rsidR="00D45137" w:rsidRPr="000536A6" w:rsidRDefault="004F1422" w:rsidP="000536A6">
      <w:pPr>
        <w:spacing w:before="225" w:after="225" w:line="240" w:lineRule="auto"/>
        <w:jc w:val="both"/>
        <w:rPr>
          <w:rFonts w:ascii="Arial" w:hAnsi="Arial" w:cs="Arial"/>
          <w:sz w:val="18"/>
          <w:szCs w:val="18"/>
        </w:rPr>
        <w:sectPr w:rsidR="00D45137" w:rsidRPr="000536A6" w:rsidSect="004F1422">
          <w:footerReference w:type="default" r:id="rId11"/>
          <w:pgSz w:w="11906" w:h="16838"/>
          <w:pgMar w:top="1418" w:right="1418" w:bottom="1418" w:left="1418" w:header="567" w:footer="596" w:gutter="0"/>
          <w:cols w:space="708"/>
          <w:docGrid w:linePitch="360"/>
        </w:sectPr>
      </w:pPr>
      <w:r>
        <w:rPr>
          <w:rFonts w:ascii="Arial" w:hAnsi="Arial" w:cs="Arial"/>
          <w:color w:val="000000"/>
          <w:sz w:val="18"/>
          <w:szCs w:val="18"/>
        </w:rPr>
        <w:t> </w:t>
      </w:r>
    </w:p>
    <w:p w14:paraId="5DC196EE" w14:textId="375097A2" w:rsidR="00A95902" w:rsidRPr="007715E9" w:rsidRDefault="00A95902" w:rsidP="00A95902">
      <w:pPr>
        <w:spacing w:after="0"/>
        <w:jc w:val="right"/>
        <w:rPr>
          <w:rFonts w:ascii="Arial" w:hAnsi="Arial" w:cs="Arial"/>
          <w:sz w:val="18"/>
          <w:szCs w:val="18"/>
        </w:rPr>
      </w:pPr>
      <w:r>
        <w:rPr>
          <w:rFonts w:ascii="Arial" w:hAnsi="Arial" w:cs="Arial"/>
          <w:sz w:val="18"/>
          <w:szCs w:val="18"/>
        </w:rPr>
        <w:lastRenderedPageBreak/>
        <w:t>Obrazec št: 2.1.</w:t>
      </w:r>
    </w:p>
    <w:p w14:paraId="66C81AE0" w14:textId="77777777" w:rsidR="00A95902" w:rsidRDefault="00A95902" w:rsidP="00A95902">
      <w:pPr>
        <w:spacing w:after="0"/>
        <w:jc w:val="right"/>
        <w:rPr>
          <w:rFonts w:ascii="Arial" w:hAnsi="Arial" w:cs="Arial"/>
          <w:sz w:val="18"/>
          <w:szCs w:val="18"/>
        </w:rPr>
      </w:pPr>
    </w:p>
    <w:p w14:paraId="25BBEB3A" w14:textId="77777777" w:rsidR="00A95902" w:rsidRDefault="00A95902" w:rsidP="00A9590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53BE078" w14:textId="77777777" w:rsidR="00A95902" w:rsidRDefault="00A95902" w:rsidP="00A95902">
      <w:pPr>
        <w:spacing w:after="120"/>
        <w:rPr>
          <w:rFonts w:ascii="Arial" w:hAnsi="Arial" w:cs="Arial"/>
        </w:rPr>
      </w:pPr>
    </w:p>
    <w:p w14:paraId="551F319C" w14:textId="77777777" w:rsidR="00A95902" w:rsidRDefault="00A95902" w:rsidP="00A95902">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2"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28BF1B98" w14:textId="77777777" w:rsidR="00A95902" w:rsidRDefault="00A95902" w:rsidP="00A95902">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46925B9A" w14:textId="77777777" w:rsidR="00A95902" w:rsidRPr="001C0B29" w:rsidRDefault="00A95902" w:rsidP="00A95902">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0D65722C" w14:textId="77777777" w:rsidR="00A95902" w:rsidRDefault="00A95902" w:rsidP="002276B9">
      <w:pPr>
        <w:spacing w:after="0"/>
        <w:jc w:val="right"/>
        <w:rPr>
          <w:rFonts w:ascii="Arial" w:hAnsi="Arial" w:cs="Arial"/>
          <w:sz w:val="18"/>
          <w:szCs w:val="18"/>
        </w:rPr>
      </w:pPr>
    </w:p>
    <w:p w14:paraId="454FCA55" w14:textId="77777777" w:rsidR="00A95902" w:rsidRDefault="00A95902" w:rsidP="002276B9">
      <w:pPr>
        <w:spacing w:after="0"/>
        <w:jc w:val="right"/>
        <w:rPr>
          <w:rFonts w:ascii="Arial" w:hAnsi="Arial" w:cs="Arial"/>
          <w:sz w:val="18"/>
          <w:szCs w:val="18"/>
        </w:rPr>
      </w:pPr>
    </w:p>
    <w:p w14:paraId="4B2EA91E" w14:textId="77777777" w:rsidR="00A95902" w:rsidRDefault="00A95902" w:rsidP="002276B9">
      <w:pPr>
        <w:spacing w:after="0"/>
        <w:jc w:val="right"/>
        <w:rPr>
          <w:rFonts w:ascii="Arial" w:hAnsi="Arial" w:cs="Arial"/>
          <w:sz w:val="18"/>
          <w:szCs w:val="18"/>
        </w:rPr>
      </w:pPr>
    </w:p>
    <w:p w14:paraId="1435D59D" w14:textId="77777777" w:rsidR="00A95902" w:rsidRDefault="00A95902" w:rsidP="002276B9">
      <w:pPr>
        <w:spacing w:after="0"/>
        <w:jc w:val="right"/>
        <w:rPr>
          <w:rFonts w:ascii="Arial" w:hAnsi="Arial" w:cs="Arial"/>
          <w:sz w:val="18"/>
          <w:szCs w:val="18"/>
        </w:rPr>
      </w:pPr>
    </w:p>
    <w:p w14:paraId="5EA18B50" w14:textId="77777777" w:rsidR="00A95902" w:rsidRDefault="00A95902" w:rsidP="002276B9">
      <w:pPr>
        <w:spacing w:after="0"/>
        <w:jc w:val="right"/>
        <w:rPr>
          <w:rFonts w:ascii="Arial" w:hAnsi="Arial" w:cs="Arial"/>
          <w:sz w:val="18"/>
          <w:szCs w:val="18"/>
        </w:rPr>
      </w:pPr>
    </w:p>
    <w:p w14:paraId="6B59AEF6" w14:textId="77777777" w:rsidR="00A95902" w:rsidRDefault="00A95902" w:rsidP="002276B9">
      <w:pPr>
        <w:spacing w:after="0"/>
        <w:jc w:val="right"/>
        <w:rPr>
          <w:rFonts w:ascii="Arial" w:hAnsi="Arial" w:cs="Arial"/>
          <w:sz w:val="18"/>
          <w:szCs w:val="18"/>
        </w:rPr>
      </w:pPr>
    </w:p>
    <w:p w14:paraId="344995A6" w14:textId="77777777" w:rsidR="00A95902" w:rsidRDefault="00A95902" w:rsidP="002276B9">
      <w:pPr>
        <w:spacing w:after="0"/>
        <w:jc w:val="right"/>
        <w:rPr>
          <w:rFonts w:ascii="Arial" w:hAnsi="Arial" w:cs="Arial"/>
          <w:sz w:val="18"/>
          <w:szCs w:val="18"/>
        </w:rPr>
      </w:pPr>
    </w:p>
    <w:p w14:paraId="1BA01DD5" w14:textId="77777777" w:rsidR="00A95902" w:rsidRDefault="00A95902" w:rsidP="002276B9">
      <w:pPr>
        <w:spacing w:after="0"/>
        <w:jc w:val="right"/>
        <w:rPr>
          <w:rFonts w:ascii="Arial" w:hAnsi="Arial" w:cs="Arial"/>
          <w:sz w:val="18"/>
          <w:szCs w:val="18"/>
        </w:rPr>
      </w:pPr>
    </w:p>
    <w:p w14:paraId="27047F8C" w14:textId="77777777" w:rsidR="00A95902" w:rsidRDefault="00A95902" w:rsidP="002276B9">
      <w:pPr>
        <w:spacing w:after="0"/>
        <w:jc w:val="right"/>
        <w:rPr>
          <w:rFonts w:ascii="Arial" w:hAnsi="Arial" w:cs="Arial"/>
          <w:sz w:val="18"/>
          <w:szCs w:val="18"/>
        </w:rPr>
      </w:pPr>
    </w:p>
    <w:p w14:paraId="2CA83414" w14:textId="77777777" w:rsidR="00A95902" w:rsidRDefault="00A95902" w:rsidP="002276B9">
      <w:pPr>
        <w:spacing w:after="0"/>
        <w:jc w:val="right"/>
        <w:rPr>
          <w:rFonts w:ascii="Arial" w:hAnsi="Arial" w:cs="Arial"/>
          <w:sz w:val="18"/>
          <w:szCs w:val="18"/>
        </w:rPr>
      </w:pPr>
    </w:p>
    <w:p w14:paraId="5197E7D9" w14:textId="77777777" w:rsidR="00A95902" w:rsidRDefault="00A95902" w:rsidP="002276B9">
      <w:pPr>
        <w:spacing w:after="0"/>
        <w:jc w:val="right"/>
        <w:rPr>
          <w:rFonts w:ascii="Arial" w:hAnsi="Arial" w:cs="Arial"/>
          <w:sz w:val="18"/>
          <w:szCs w:val="18"/>
        </w:rPr>
      </w:pPr>
    </w:p>
    <w:p w14:paraId="43B030D0" w14:textId="77777777" w:rsidR="00A95902" w:rsidRDefault="00A95902" w:rsidP="002276B9">
      <w:pPr>
        <w:spacing w:after="0"/>
        <w:jc w:val="right"/>
        <w:rPr>
          <w:rFonts w:ascii="Arial" w:hAnsi="Arial" w:cs="Arial"/>
          <w:sz w:val="18"/>
          <w:szCs w:val="18"/>
        </w:rPr>
      </w:pPr>
    </w:p>
    <w:p w14:paraId="0D6F6D24" w14:textId="77777777" w:rsidR="00A95902" w:rsidRDefault="00A95902" w:rsidP="002276B9">
      <w:pPr>
        <w:spacing w:after="0"/>
        <w:jc w:val="right"/>
        <w:rPr>
          <w:rFonts w:ascii="Arial" w:hAnsi="Arial" w:cs="Arial"/>
          <w:sz w:val="18"/>
          <w:szCs w:val="18"/>
        </w:rPr>
      </w:pPr>
    </w:p>
    <w:p w14:paraId="4698BF76" w14:textId="77777777" w:rsidR="00A95902" w:rsidRDefault="00A95902" w:rsidP="002276B9">
      <w:pPr>
        <w:spacing w:after="0"/>
        <w:jc w:val="right"/>
        <w:rPr>
          <w:rFonts w:ascii="Arial" w:hAnsi="Arial" w:cs="Arial"/>
          <w:sz w:val="18"/>
          <w:szCs w:val="18"/>
        </w:rPr>
      </w:pPr>
    </w:p>
    <w:p w14:paraId="3001A034" w14:textId="77777777" w:rsidR="00A95902" w:rsidRDefault="00A95902" w:rsidP="002276B9">
      <w:pPr>
        <w:spacing w:after="0"/>
        <w:jc w:val="right"/>
        <w:rPr>
          <w:rFonts w:ascii="Arial" w:hAnsi="Arial" w:cs="Arial"/>
          <w:sz w:val="18"/>
          <w:szCs w:val="18"/>
        </w:rPr>
      </w:pPr>
    </w:p>
    <w:p w14:paraId="46F10566" w14:textId="77777777" w:rsidR="00A95902" w:rsidRDefault="00A95902" w:rsidP="002276B9">
      <w:pPr>
        <w:spacing w:after="0"/>
        <w:jc w:val="right"/>
        <w:rPr>
          <w:rFonts w:ascii="Arial" w:hAnsi="Arial" w:cs="Arial"/>
          <w:sz w:val="18"/>
          <w:szCs w:val="18"/>
        </w:rPr>
      </w:pPr>
    </w:p>
    <w:p w14:paraId="7F6A34FB" w14:textId="77777777" w:rsidR="00A95902" w:rsidRDefault="00A95902" w:rsidP="002276B9">
      <w:pPr>
        <w:spacing w:after="0"/>
        <w:jc w:val="right"/>
        <w:rPr>
          <w:rFonts w:ascii="Arial" w:hAnsi="Arial" w:cs="Arial"/>
          <w:sz w:val="18"/>
          <w:szCs w:val="18"/>
        </w:rPr>
      </w:pPr>
    </w:p>
    <w:p w14:paraId="3FE0F5B6" w14:textId="77777777" w:rsidR="00A95902" w:rsidRDefault="00A95902" w:rsidP="002276B9">
      <w:pPr>
        <w:spacing w:after="0"/>
        <w:jc w:val="right"/>
        <w:rPr>
          <w:rFonts w:ascii="Arial" w:hAnsi="Arial" w:cs="Arial"/>
          <w:sz w:val="18"/>
          <w:szCs w:val="18"/>
        </w:rPr>
      </w:pPr>
    </w:p>
    <w:p w14:paraId="7333DBF1" w14:textId="77777777" w:rsidR="00A95902" w:rsidRDefault="00A95902" w:rsidP="002276B9">
      <w:pPr>
        <w:spacing w:after="0"/>
        <w:jc w:val="right"/>
        <w:rPr>
          <w:rFonts w:ascii="Arial" w:hAnsi="Arial" w:cs="Arial"/>
          <w:sz w:val="18"/>
          <w:szCs w:val="18"/>
        </w:rPr>
      </w:pPr>
    </w:p>
    <w:p w14:paraId="67AC9A2C" w14:textId="77777777" w:rsidR="00A95902" w:rsidRDefault="00A95902" w:rsidP="002276B9">
      <w:pPr>
        <w:spacing w:after="0"/>
        <w:jc w:val="right"/>
        <w:rPr>
          <w:rFonts w:ascii="Arial" w:hAnsi="Arial" w:cs="Arial"/>
          <w:sz w:val="18"/>
          <w:szCs w:val="18"/>
        </w:rPr>
      </w:pPr>
    </w:p>
    <w:p w14:paraId="100272C4" w14:textId="77777777" w:rsidR="00A95902" w:rsidRDefault="00A95902" w:rsidP="002276B9">
      <w:pPr>
        <w:spacing w:after="0"/>
        <w:jc w:val="right"/>
        <w:rPr>
          <w:rFonts w:ascii="Arial" w:hAnsi="Arial" w:cs="Arial"/>
          <w:sz w:val="18"/>
          <w:szCs w:val="18"/>
        </w:rPr>
      </w:pPr>
    </w:p>
    <w:p w14:paraId="25A9D6F7" w14:textId="77777777" w:rsidR="00A95902" w:rsidRDefault="00A95902" w:rsidP="002276B9">
      <w:pPr>
        <w:spacing w:after="0"/>
        <w:jc w:val="right"/>
        <w:rPr>
          <w:rFonts w:ascii="Arial" w:hAnsi="Arial" w:cs="Arial"/>
          <w:sz w:val="18"/>
          <w:szCs w:val="18"/>
        </w:rPr>
      </w:pPr>
    </w:p>
    <w:p w14:paraId="7CDBE177" w14:textId="77777777" w:rsidR="00A95902" w:rsidRDefault="00A95902" w:rsidP="002276B9">
      <w:pPr>
        <w:spacing w:after="0"/>
        <w:jc w:val="right"/>
        <w:rPr>
          <w:rFonts w:ascii="Arial" w:hAnsi="Arial" w:cs="Arial"/>
          <w:sz w:val="18"/>
          <w:szCs w:val="18"/>
        </w:rPr>
      </w:pPr>
    </w:p>
    <w:p w14:paraId="4564C16F" w14:textId="77777777" w:rsidR="00A95902" w:rsidRDefault="00A95902" w:rsidP="002276B9">
      <w:pPr>
        <w:spacing w:after="0"/>
        <w:jc w:val="right"/>
        <w:rPr>
          <w:rFonts w:ascii="Arial" w:hAnsi="Arial" w:cs="Arial"/>
          <w:sz w:val="18"/>
          <w:szCs w:val="18"/>
        </w:rPr>
      </w:pPr>
    </w:p>
    <w:p w14:paraId="32931463" w14:textId="77777777" w:rsidR="00A95902" w:rsidRDefault="00A95902" w:rsidP="002276B9">
      <w:pPr>
        <w:spacing w:after="0"/>
        <w:jc w:val="right"/>
        <w:rPr>
          <w:rFonts w:ascii="Arial" w:hAnsi="Arial" w:cs="Arial"/>
          <w:sz w:val="18"/>
          <w:szCs w:val="18"/>
        </w:rPr>
      </w:pPr>
    </w:p>
    <w:p w14:paraId="479E1591" w14:textId="77777777" w:rsidR="00A95902" w:rsidRDefault="00A95902" w:rsidP="002276B9">
      <w:pPr>
        <w:spacing w:after="0"/>
        <w:jc w:val="right"/>
        <w:rPr>
          <w:rFonts w:ascii="Arial" w:hAnsi="Arial" w:cs="Arial"/>
          <w:sz w:val="18"/>
          <w:szCs w:val="18"/>
        </w:rPr>
      </w:pPr>
    </w:p>
    <w:p w14:paraId="3672A1AA" w14:textId="77777777" w:rsidR="00A95902" w:rsidRDefault="00A95902" w:rsidP="002276B9">
      <w:pPr>
        <w:spacing w:after="0"/>
        <w:jc w:val="right"/>
        <w:rPr>
          <w:rFonts w:ascii="Arial" w:hAnsi="Arial" w:cs="Arial"/>
          <w:sz w:val="18"/>
          <w:szCs w:val="18"/>
        </w:rPr>
      </w:pPr>
    </w:p>
    <w:p w14:paraId="29B7DE50" w14:textId="77777777" w:rsidR="00A95902" w:rsidRDefault="00A95902" w:rsidP="002276B9">
      <w:pPr>
        <w:spacing w:after="0"/>
        <w:jc w:val="right"/>
        <w:rPr>
          <w:rFonts w:ascii="Arial" w:hAnsi="Arial" w:cs="Arial"/>
          <w:sz w:val="18"/>
          <w:szCs w:val="18"/>
        </w:rPr>
      </w:pPr>
    </w:p>
    <w:p w14:paraId="44C0E127" w14:textId="77777777" w:rsidR="00A95902" w:rsidRDefault="00A95902" w:rsidP="002276B9">
      <w:pPr>
        <w:spacing w:after="0"/>
        <w:jc w:val="right"/>
        <w:rPr>
          <w:rFonts w:ascii="Arial" w:hAnsi="Arial" w:cs="Arial"/>
          <w:sz w:val="18"/>
          <w:szCs w:val="18"/>
        </w:rPr>
      </w:pPr>
    </w:p>
    <w:p w14:paraId="758FAB64" w14:textId="77777777" w:rsidR="00A95902" w:rsidRDefault="00A95902" w:rsidP="002276B9">
      <w:pPr>
        <w:spacing w:after="0"/>
        <w:jc w:val="right"/>
        <w:rPr>
          <w:rFonts w:ascii="Arial" w:hAnsi="Arial" w:cs="Arial"/>
          <w:sz w:val="18"/>
          <w:szCs w:val="18"/>
        </w:rPr>
      </w:pPr>
    </w:p>
    <w:p w14:paraId="0D55FDE3" w14:textId="77777777" w:rsidR="00A95902" w:rsidRDefault="00A95902" w:rsidP="002276B9">
      <w:pPr>
        <w:spacing w:after="0"/>
        <w:jc w:val="right"/>
        <w:rPr>
          <w:rFonts w:ascii="Arial" w:hAnsi="Arial" w:cs="Arial"/>
          <w:sz w:val="18"/>
          <w:szCs w:val="18"/>
        </w:rPr>
      </w:pPr>
    </w:p>
    <w:p w14:paraId="221BA9AA" w14:textId="77777777" w:rsidR="00A95902" w:rsidRDefault="00A95902" w:rsidP="002276B9">
      <w:pPr>
        <w:spacing w:after="0"/>
        <w:jc w:val="right"/>
        <w:rPr>
          <w:rFonts w:ascii="Arial" w:hAnsi="Arial" w:cs="Arial"/>
          <w:sz w:val="18"/>
          <w:szCs w:val="18"/>
        </w:rPr>
      </w:pPr>
    </w:p>
    <w:p w14:paraId="6F3E2106" w14:textId="77777777" w:rsidR="00A95902" w:rsidRDefault="00A95902" w:rsidP="002276B9">
      <w:pPr>
        <w:spacing w:after="0"/>
        <w:jc w:val="right"/>
        <w:rPr>
          <w:rFonts w:ascii="Arial" w:hAnsi="Arial" w:cs="Arial"/>
          <w:sz w:val="18"/>
          <w:szCs w:val="18"/>
        </w:rPr>
      </w:pPr>
    </w:p>
    <w:p w14:paraId="52A22D3E" w14:textId="77777777" w:rsidR="00A95902" w:rsidRDefault="00A95902" w:rsidP="002276B9">
      <w:pPr>
        <w:spacing w:after="0"/>
        <w:jc w:val="right"/>
        <w:rPr>
          <w:rFonts w:ascii="Arial" w:hAnsi="Arial" w:cs="Arial"/>
          <w:sz w:val="18"/>
          <w:szCs w:val="18"/>
        </w:rPr>
      </w:pPr>
    </w:p>
    <w:p w14:paraId="6EC39FA6" w14:textId="77777777" w:rsidR="00A95902" w:rsidRDefault="00A95902" w:rsidP="002276B9">
      <w:pPr>
        <w:spacing w:after="0"/>
        <w:jc w:val="right"/>
        <w:rPr>
          <w:rFonts w:ascii="Arial" w:hAnsi="Arial" w:cs="Arial"/>
          <w:sz w:val="18"/>
          <w:szCs w:val="18"/>
        </w:rPr>
      </w:pPr>
    </w:p>
    <w:p w14:paraId="18D90989" w14:textId="77777777" w:rsidR="00A95902" w:rsidRDefault="00A95902" w:rsidP="002276B9">
      <w:pPr>
        <w:spacing w:after="0"/>
        <w:jc w:val="right"/>
        <w:rPr>
          <w:rFonts w:ascii="Arial" w:hAnsi="Arial" w:cs="Arial"/>
          <w:sz w:val="18"/>
          <w:szCs w:val="18"/>
        </w:rPr>
      </w:pPr>
    </w:p>
    <w:p w14:paraId="5B64D222" w14:textId="77777777" w:rsidR="00A95902" w:rsidRDefault="00A95902" w:rsidP="002276B9">
      <w:pPr>
        <w:spacing w:after="0"/>
        <w:jc w:val="right"/>
        <w:rPr>
          <w:rFonts w:ascii="Arial" w:hAnsi="Arial" w:cs="Arial"/>
          <w:sz w:val="18"/>
          <w:szCs w:val="18"/>
        </w:rPr>
      </w:pPr>
    </w:p>
    <w:p w14:paraId="372517C0" w14:textId="77777777" w:rsidR="00F362F3" w:rsidRDefault="00F362F3" w:rsidP="002276B9">
      <w:pPr>
        <w:spacing w:after="0"/>
        <w:jc w:val="right"/>
        <w:rPr>
          <w:rFonts w:ascii="Arial" w:hAnsi="Arial" w:cs="Arial"/>
          <w:sz w:val="18"/>
          <w:szCs w:val="18"/>
        </w:rPr>
      </w:pPr>
    </w:p>
    <w:p w14:paraId="075A23D5" w14:textId="115CFB65" w:rsidR="002276B9" w:rsidRPr="007715E9" w:rsidRDefault="002276B9" w:rsidP="002276B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02893">
        <w:rPr>
          <w:rFonts w:ascii="Arial" w:hAnsi="Arial" w:cs="Arial"/>
          <w:sz w:val="18"/>
          <w:szCs w:val="18"/>
        </w:rPr>
        <w:t>3</w:t>
      </w:r>
    </w:p>
    <w:p w14:paraId="281D59D4" w14:textId="77777777" w:rsidR="002276B9" w:rsidRDefault="002276B9" w:rsidP="002276B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90BDD61" w14:textId="77777777" w:rsidR="002276B9" w:rsidRDefault="002276B9" w:rsidP="002276B9">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7389108" w14:textId="77777777" w:rsidR="002276B9" w:rsidRDefault="002276B9" w:rsidP="002276B9">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2276B9" w14:paraId="7F7CDDA2"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09BA0" w14:textId="77777777" w:rsidR="002276B9" w:rsidRDefault="002276B9" w:rsidP="00EB4CEB">
            <w:pPr>
              <w:spacing w:before="135" w:after="135"/>
              <w:jc w:val="both"/>
              <w:textAlignment w:val="center"/>
            </w:pPr>
            <w:r>
              <w:rPr>
                <w:rFonts w:ascii="Arial" w:hAnsi="Arial" w:cs="Arial"/>
                <w:b/>
                <w:bCs/>
                <w:color w:val="000000"/>
                <w:position w:val="-2"/>
                <w:sz w:val="18"/>
                <w:szCs w:val="18"/>
              </w:rPr>
              <w:t>Ime in priimek</w:t>
            </w:r>
          </w:p>
          <w:p w14:paraId="3DFF1A0C"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7E971ECA" w14:textId="77777777" w:rsidR="002276B9" w:rsidRDefault="002276B9" w:rsidP="00EB4CE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8522D3" w14:textId="77777777" w:rsidR="002276B9" w:rsidRDefault="002276B9" w:rsidP="00EB4CEB">
            <w:pPr>
              <w:spacing w:before="135" w:after="135"/>
              <w:jc w:val="both"/>
              <w:textAlignment w:val="center"/>
            </w:pPr>
            <w:r>
              <w:rPr>
                <w:rFonts w:ascii="Arial" w:hAnsi="Arial" w:cs="Arial"/>
                <w:b/>
                <w:bCs/>
                <w:color w:val="000000"/>
                <w:position w:val="-2"/>
                <w:sz w:val="18"/>
                <w:szCs w:val="18"/>
              </w:rPr>
              <w:t>Naslov prebivališča</w:t>
            </w:r>
          </w:p>
          <w:p w14:paraId="3C959A72"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5252DE2E" w14:textId="77777777" w:rsidR="002276B9" w:rsidRDefault="002276B9" w:rsidP="00EB4CE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227196"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w:t>
            </w:r>
          </w:p>
          <w:p w14:paraId="546C7064" w14:textId="77777777" w:rsidR="002276B9" w:rsidRDefault="002276B9" w:rsidP="00EB4CEB">
            <w:pPr>
              <w:spacing w:before="135" w:after="135"/>
              <w:jc w:val="both"/>
              <w:textAlignment w:val="center"/>
            </w:pPr>
            <w:r>
              <w:rPr>
                <w:rFonts w:ascii="Arial" w:hAnsi="Arial" w:cs="Arial"/>
                <w:b/>
                <w:bCs/>
                <w:color w:val="000000"/>
                <w:position w:val="-2"/>
                <w:sz w:val="18"/>
                <w:szCs w:val="18"/>
              </w:rPr>
              <w:t>ali</w:t>
            </w:r>
          </w:p>
          <w:p w14:paraId="5F20918E"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 gospodarskega subjekta</w:t>
            </w:r>
          </w:p>
        </w:tc>
      </w:tr>
      <w:tr w:rsidR="002276B9" w14:paraId="583AC25A"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F830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621156"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3FE4D6"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75BECAFE"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3EE40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BE47D1"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5F90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623998B"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E697C"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A19397"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A7BDA8"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2B61C8AB"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C63638"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B028C"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3D869B"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bl>
    <w:p w14:paraId="615C1239" w14:textId="77777777" w:rsidR="002276B9" w:rsidRDefault="002276B9" w:rsidP="002276B9">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2276B9" w14:paraId="08055733"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40733" w14:textId="77777777" w:rsidR="002276B9" w:rsidRDefault="002276B9" w:rsidP="00EB4CE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04F7FB" w14:textId="77777777" w:rsidR="002276B9" w:rsidRDefault="002276B9" w:rsidP="00EB4CE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AA4AD4" w14:textId="77777777" w:rsidR="002276B9" w:rsidRDefault="002276B9" w:rsidP="00EB4CEB">
            <w:pPr>
              <w:spacing w:before="135" w:after="135"/>
              <w:jc w:val="both"/>
              <w:textAlignment w:val="center"/>
            </w:pPr>
            <w:r>
              <w:rPr>
                <w:rFonts w:ascii="Arial" w:hAnsi="Arial" w:cs="Arial"/>
                <w:b/>
                <w:bCs/>
                <w:color w:val="000000"/>
                <w:position w:val="-2"/>
                <w:sz w:val="18"/>
                <w:szCs w:val="18"/>
              </w:rPr>
              <w:t>Delež lastništva gospodarskega subjekta</w:t>
            </w:r>
          </w:p>
        </w:tc>
      </w:tr>
      <w:tr w:rsidR="002276B9" w14:paraId="0F36DD55"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EEEB23"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BF6C9E"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6A72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05997E91"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D5C3C5"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C437C2"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BC320"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FB13B0E"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92F47"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B7B63F"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767AD"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r w:rsidR="002276B9" w14:paraId="158A9841" w14:textId="77777777" w:rsidTr="00EB4C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334E71"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553464"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C7DD89" w14:textId="77777777" w:rsidR="002276B9" w:rsidRDefault="002276B9" w:rsidP="00EB4CEB">
            <w:pPr>
              <w:spacing w:before="135" w:after="135"/>
              <w:jc w:val="both"/>
              <w:textAlignment w:val="center"/>
            </w:pPr>
            <w:r>
              <w:rPr>
                <w:rFonts w:ascii="Arial" w:hAnsi="Arial" w:cs="Arial"/>
                <w:color w:val="000000"/>
                <w:position w:val="-2"/>
                <w:sz w:val="18"/>
                <w:szCs w:val="18"/>
              </w:rPr>
              <w:t> </w:t>
            </w:r>
          </w:p>
        </w:tc>
      </w:tr>
    </w:tbl>
    <w:p w14:paraId="00FFB408" w14:textId="77777777" w:rsidR="002276B9" w:rsidRDefault="002276B9" w:rsidP="002276B9">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2276B9" w14:paraId="6AC04A44" w14:textId="77777777" w:rsidTr="00EB4CEB">
        <w:tc>
          <w:tcPr>
            <w:tcW w:w="4080" w:type="dxa"/>
            <w:tcMar>
              <w:top w:w="75" w:type="dxa"/>
              <w:bottom w:w="75" w:type="dxa"/>
            </w:tcMar>
            <w:vAlign w:val="center"/>
          </w:tcPr>
          <w:p w14:paraId="6CAA5625" w14:textId="77777777" w:rsidR="002276B9" w:rsidRDefault="002276B9" w:rsidP="00EB4CEB">
            <w:r>
              <w:rPr>
                <w:rFonts w:ascii="Arial" w:hAnsi="Arial" w:cs="Arial"/>
                <w:color w:val="000000"/>
                <w:position w:val="-2"/>
                <w:sz w:val="18"/>
                <w:szCs w:val="18"/>
              </w:rPr>
              <w:t>Kraj in datum:</w:t>
            </w:r>
          </w:p>
        </w:tc>
        <w:tc>
          <w:tcPr>
            <w:tcW w:w="0" w:type="auto"/>
            <w:tcMar>
              <w:top w:w="75" w:type="dxa"/>
              <w:bottom w:w="75" w:type="dxa"/>
            </w:tcMar>
            <w:vAlign w:val="center"/>
          </w:tcPr>
          <w:p w14:paraId="5DB7AEF8" w14:textId="77777777" w:rsidR="002276B9" w:rsidRDefault="002276B9" w:rsidP="00EB4CEB">
            <w:r>
              <w:rPr>
                <w:rFonts w:ascii="Arial" w:hAnsi="Arial" w:cs="Arial"/>
                <w:color w:val="000000"/>
                <w:position w:val="-2"/>
                <w:sz w:val="18"/>
                <w:szCs w:val="18"/>
              </w:rPr>
              <w:t>Ime in priimek: _____________________</w:t>
            </w:r>
          </w:p>
        </w:tc>
      </w:tr>
      <w:tr w:rsidR="002276B9" w14:paraId="5C2A618B" w14:textId="77777777" w:rsidTr="00EB4CEB">
        <w:tc>
          <w:tcPr>
            <w:tcW w:w="4080" w:type="dxa"/>
            <w:tcMar>
              <w:top w:w="75" w:type="dxa"/>
              <w:bottom w:w="75" w:type="dxa"/>
            </w:tcMar>
            <w:vAlign w:val="center"/>
          </w:tcPr>
          <w:p w14:paraId="6DEDFB4D" w14:textId="77777777" w:rsidR="002276B9" w:rsidRDefault="002276B9" w:rsidP="00EB4CEB">
            <w:r>
              <w:rPr>
                <w:rFonts w:ascii="Arial" w:hAnsi="Arial" w:cs="Arial"/>
                <w:color w:val="000000"/>
                <w:position w:val="-2"/>
                <w:sz w:val="18"/>
                <w:szCs w:val="18"/>
              </w:rPr>
              <w:t> </w:t>
            </w:r>
          </w:p>
        </w:tc>
        <w:tc>
          <w:tcPr>
            <w:tcW w:w="0" w:type="auto"/>
            <w:tcMar>
              <w:top w:w="75" w:type="dxa"/>
              <w:bottom w:w="75" w:type="dxa"/>
            </w:tcMar>
            <w:vAlign w:val="center"/>
          </w:tcPr>
          <w:p w14:paraId="5DCEA8B0" w14:textId="77777777" w:rsidR="002276B9" w:rsidRDefault="002276B9" w:rsidP="00EB4CEB">
            <w:pPr>
              <w:jc w:val="center"/>
            </w:pPr>
            <w:r>
              <w:rPr>
                <w:rFonts w:ascii="Arial" w:hAnsi="Arial" w:cs="Arial"/>
                <w:color w:val="000000"/>
                <w:position w:val="-2"/>
                <w:sz w:val="18"/>
                <w:szCs w:val="18"/>
              </w:rPr>
              <w:t>(žig in podpis)</w:t>
            </w:r>
          </w:p>
        </w:tc>
      </w:tr>
    </w:tbl>
    <w:p w14:paraId="00AA7EC4" w14:textId="77777777" w:rsidR="002276B9" w:rsidRDefault="002276B9" w:rsidP="002276B9">
      <w:pPr>
        <w:sectPr w:rsidR="002276B9" w:rsidSect="004F1422">
          <w:footerReference w:type="default" r:id="rId13"/>
          <w:pgSz w:w="11906" w:h="16838"/>
          <w:pgMar w:top="1418" w:right="1418" w:bottom="1418" w:left="1418" w:header="567" w:footer="596" w:gutter="0"/>
          <w:cols w:space="708"/>
          <w:docGrid w:linePitch="360"/>
        </w:sectPr>
      </w:pPr>
    </w:p>
    <w:p w14:paraId="5ACF22EB" w14:textId="15C341C4" w:rsidR="00A12C0B" w:rsidRDefault="00A12C0B" w:rsidP="00A12C0B">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95900">
        <w:rPr>
          <w:rFonts w:ascii="Arial" w:hAnsi="Arial" w:cs="Arial"/>
          <w:sz w:val="18"/>
          <w:szCs w:val="18"/>
        </w:rPr>
        <w:t>4</w:t>
      </w:r>
      <w:r w:rsidR="00B84121">
        <w:rPr>
          <w:rFonts w:ascii="Arial" w:hAnsi="Arial" w:cs="Arial"/>
          <w:sz w:val="18"/>
          <w:szCs w:val="18"/>
        </w:rPr>
        <w:t>a</w:t>
      </w:r>
    </w:p>
    <w:p w14:paraId="577B7373" w14:textId="69EB3813" w:rsidR="00A12C0B" w:rsidRPr="00891F20" w:rsidRDefault="00A12C0B" w:rsidP="00A12C0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91F20">
        <w:rPr>
          <w:rFonts w:ascii="Arial" w:hAnsi="Arial" w:cs="Arial"/>
        </w:rPr>
        <w:t xml:space="preserve">Vzorec </w:t>
      </w:r>
      <w:r>
        <w:rPr>
          <w:rFonts w:ascii="Arial" w:hAnsi="Arial" w:cs="Arial"/>
        </w:rPr>
        <w:t>zavarovanja</w:t>
      </w:r>
      <w:r w:rsidRPr="00891F20">
        <w:rPr>
          <w:rFonts w:ascii="Arial" w:hAnsi="Arial" w:cs="Arial"/>
        </w:rPr>
        <w:t xml:space="preserve"> za </w:t>
      </w:r>
      <w:r w:rsidR="00F362F3">
        <w:rPr>
          <w:rFonts w:ascii="Arial" w:hAnsi="Arial" w:cs="Arial"/>
        </w:rPr>
        <w:t>resnost ponudbe</w:t>
      </w:r>
    </w:p>
    <w:p w14:paraId="3FC22644" w14:textId="77777777" w:rsidR="00F362F3" w:rsidRDefault="00F362F3" w:rsidP="00F362F3">
      <w:pPr>
        <w:spacing w:before="225" w:after="225" w:line="240" w:lineRule="auto"/>
        <w:jc w:val="center"/>
      </w:pPr>
      <w:r>
        <w:rPr>
          <w:rFonts w:ascii="Arial" w:hAnsi="Arial" w:cs="Arial"/>
          <w:b/>
          <w:bCs/>
          <w:color w:val="000000"/>
          <w:sz w:val="24"/>
          <w:szCs w:val="24"/>
        </w:rPr>
        <w:t>MENIČNA IZJAVA</w:t>
      </w:r>
    </w:p>
    <w:p w14:paraId="1642CE34" w14:textId="77777777" w:rsidR="00F362F3" w:rsidRDefault="00F362F3" w:rsidP="00F362F3">
      <w:pPr>
        <w:spacing w:before="225" w:after="225" w:line="240" w:lineRule="auto"/>
        <w:jc w:val="center"/>
        <w:rPr>
          <w:rFonts w:ascii="Arial" w:hAnsi="Arial" w:cs="Arial"/>
          <w:color w:val="000000"/>
          <w:sz w:val="21"/>
          <w:szCs w:val="21"/>
        </w:rPr>
      </w:pPr>
      <w:r>
        <w:rPr>
          <w:rFonts w:ascii="Arial" w:hAnsi="Arial" w:cs="Arial"/>
          <w:color w:val="000000"/>
          <w:sz w:val="21"/>
          <w:szCs w:val="21"/>
        </w:rPr>
        <w:t>s pooblastilom za izpolnitev in unovčenje menice</w:t>
      </w:r>
    </w:p>
    <w:p w14:paraId="1BED7004" w14:textId="77777777" w:rsidR="00F362F3" w:rsidRDefault="00F362F3" w:rsidP="00F362F3">
      <w:pPr>
        <w:spacing w:before="225" w:after="225" w:line="240" w:lineRule="auto"/>
        <w:jc w:val="both"/>
        <w:rPr>
          <w:rFonts w:ascii="Arial" w:hAnsi="Arial" w:cs="Arial"/>
          <w:color w:val="000000"/>
          <w:sz w:val="18"/>
          <w:szCs w:val="18"/>
        </w:rPr>
      </w:pPr>
    </w:p>
    <w:p w14:paraId="7EEF1C18" w14:textId="0C589011" w:rsidR="00F362F3" w:rsidRDefault="00F362F3" w:rsidP="00F362F3">
      <w:pPr>
        <w:spacing w:before="225" w:after="225" w:line="240" w:lineRule="auto"/>
        <w:jc w:val="both"/>
      </w:pPr>
      <w:r>
        <w:rPr>
          <w:rFonts w:ascii="Arial" w:hAnsi="Arial" w:cs="Arial"/>
          <w:color w:val="000000"/>
          <w:sz w:val="18"/>
          <w:szCs w:val="18"/>
        </w:rPr>
        <w:t xml:space="preserve">Naročniku </w:t>
      </w:r>
      <w:r w:rsidR="00C232E4">
        <w:rPr>
          <w:rFonts w:ascii="Arial" w:hAnsi="Arial" w:cs="Arial"/>
          <w:color w:val="000000"/>
          <w:sz w:val="18"/>
          <w:szCs w:val="18"/>
        </w:rPr>
        <w:t>ZAVOD ZA GRADBENIŠTVO SLOVENIJE, DIMIČEVA ULICA 12, 1000 LJUBLJANA</w:t>
      </w:r>
      <w:r>
        <w:rPr>
          <w:rFonts w:ascii="Arial" w:hAnsi="Arial" w:cs="Arial"/>
          <w:color w:val="000000"/>
          <w:sz w:val="18"/>
          <w:szCs w:val="18"/>
        </w:rPr>
        <w:t>,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3615D256" w14:textId="50351537" w:rsidR="00F362F3" w:rsidRPr="00C232E4" w:rsidRDefault="00F845CE" w:rsidP="00F362F3">
      <w:pPr>
        <w:spacing w:before="225" w:after="225" w:line="240" w:lineRule="auto"/>
        <w:jc w:val="center"/>
        <w:rPr>
          <w:rFonts w:ascii="Arial" w:hAnsi="Arial" w:cs="Arial"/>
          <w:b/>
          <w:bCs/>
          <w:sz w:val="18"/>
          <w:szCs w:val="18"/>
        </w:rPr>
      </w:pPr>
      <w:r w:rsidRPr="00F845CE">
        <w:rPr>
          <w:rFonts w:ascii="Arial" w:hAnsi="Arial" w:cs="Arial"/>
          <w:b/>
          <w:bCs/>
          <w:sz w:val="18"/>
          <w:szCs w:val="18"/>
        </w:rPr>
        <w:t>Dobava</w:t>
      </w:r>
      <w:r w:rsidR="00C232E4" w:rsidRPr="00C232E4">
        <w:rPr>
          <w:rFonts w:ascii="Arial" w:hAnsi="Arial" w:cs="Arial"/>
          <w:b/>
          <w:bCs/>
          <w:sz w:val="18"/>
          <w:szCs w:val="18"/>
        </w:rPr>
        <w:t xml:space="preserve"> sklopa naprav za določanje dinamike gorenja oziroma za požarne preskuse v velikem merilu</w:t>
      </w:r>
    </w:p>
    <w:p w14:paraId="02A43058" w14:textId="099D546F" w:rsidR="00F362F3" w:rsidRDefault="00F362F3" w:rsidP="00F362F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FDF5C6F" w14:textId="5FA61609" w:rsidR="00F362F3" w:rsidRDefault="00F362F3" w:rsidP="00F362F3">
      <w:pPr>
        <w:spacing w:before="225" w:after="225" w:line="240" w:lineRule="auto"/>
        <w:jc w:val="both"/>
      </w:pPr>
      <w:r>
        <w:rPr>
          <w:rFonts w:ascii="Arial" w:hAnsi="Arial" w:cs="Arial"/>
          <w:color w:val="000000"/>
          <w:sz w:val="18"/>
          <w:szCs w:val="18"/>
        </w:rPr>
        <w:t xml:space="preserve">Naročnika </w:t>
      </w:r>
      <w:r w:rsidR="00C232E4">
        <w:rPr>
          <w:rFonts w:ascii="Arial" w:hAnsi="Arial" w:cs="Arial"/>
          <w:color w:val="000000"/>
          <w:sz w:val="18"/>
          <w:szCs w:val="18"/>
        </w:rPr>
        <w:t>ZAVOD ZA GRADBENIŠTVO SLOVENIJE, DIMIČEVA ULICA 12, 1000 LJUBLJANA</w:t>
      </w:r>
      <w:r w:rsidR="00B84121">
        <w:rPr>
          <w:rFonts w:ascii="Arial" w:hAnsi="Arial" w:cs="Arial"/>
          <w:color w:val="000000"/>
          <w:sz w:val="18"/>
          <w:szCs w:val="18"/>
        </w:rPr>
        <w:t>,</w:t>
      </w:r>
      <w:r w:rsidR="00C232E4">
        <w:rPr>
          <w:rFonts w:ascii="Arial" w:hAnsi="Arial" w:cs="Arial"/>
          <w:color w:val="000000"/>
          <w:sz w:val="18"/>
          <w:szCs w:val="18"/>
        </w:rPr>
        <w:t xml:space="preserve"> </w:t>
      </w:r>
      <w:r>
        <w:rPr>
          <w:rFonts w:ascii="Arial" w:hAnsi="Arial" w:cs="Arial"/>
          <w:color w:val="000000"/>
          <w:sz w:val="18"/>
          <w:szCs w:val="18"/>
        </w:rPr>
        <w:t>pooblaščamo, da izpolni priloženo menico z zneskom v višini</w:t>
      </w:r>
      <w:r>
        <w:rPr>
          <w:rFonts w:ascii="Arial" w:hAnsi="Arial" w:cs="Arial"/>
          <w:b/>
          <w:bCs/>
          <w:color w:val="000000"/>
          <w:sz w:val="18"/>
          <w:szCs w:val="18"/>
        </w:rPr>
        <w:t xml:space="preserve"> </w:t>
      </w:r>
      <w:r w:rsidR="00C232E4">
        <w:rPr>
          <w:rFonts w:ascii="Arial" w:hAnsi="Arial" w:cs="Arial"/>
          <w:b/>
          <w:bCs/>
          <w:color w:val="000000"/>
          <w:sz w:val="18"/>
          <w:szCs w:val="18"/>
        </w:rPr>
        <w:t>1</w:t>
      </w:r>
      <w:r>
        <w:rPr>
          <w:rFonts w:ascii="Arial" w:hAnsi="Arial" w:cs="Arial"/>
          <w:b/>
          <w:bCs/>
          <w:color w:val="000000"/>
          <w:sz w:val="18"/>
          <w:szCs w:val="18"/>
        </w:rPr>
        <w:t>5.000,00 EUR</w:t>
      </w:r>
    </w:p>
    <w:p w14:paraId="66E9FE91" w14:textId="77777777" w:rsidR="00F362F3" w:rsidRDefault="00F362F3" w:rsidP="00F362F3">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F362F3" w14:paraId="37698175" w14:textId="77777777" w:rsidTr="00F362F3">
        <w:tc>
          <w:tcPr>
            <w:tcW w:w="0" w:type="auto"/>
            <w:tcMar>
              <w:top w:w="0" w:type="auto"/>
              <w:bottom w:w="0" w:type="auto"/>
            </w:tcMar>
          </w:tcPr>
          <w:p w14:paraId="39D7F557" w14:textId="77777777" w:rsidR="00F362F3" w:rsidRDefault="00F362F3" w:rsidP="00F736DC">
            <w:pPr>
              <w:numPr>
                <w:ilvl w:val="0"/>
                <w:numId w:val="14"/>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2CEBDD54" w14:textId="77777777" w:rsidR="00F362F3" w:rsidRDefault="00F362F3" w:rsidP="00F736DC">
            <w:pPr>
              <w:numPr>
                <w:ilvl w:val="0"/>
                <w:numId w:val="14"/>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6F96A75F" w14:textId="77777777" w:rsidR="00F362F3" w:rsidRDefault="00F362F3" w:rsidP="00F736DC">
            <w:pPr>
              <w:numPr>
                <w:ilvl w:val="0"/>
                <w:numId w:val="14"/>
              </w:numPr>
              <w:rPr>
                <w:rFonts w:ascii="Arial" w:hAnsi="Arial" w:cs="Arial"/>
                <w:color w:val="000000"/>
                <w:sz w:val="18"/>
                <w:szCs w:val="18"/>
              </w:rPr>
            </w:pPr>
            <w:r>
              <w:rPr>
                <w:rFonts w:ascii="Arial" w:hAnsi="Arial" w:cs="Arial"/>
                <w:color w:val="000000"/>
                <w:sz w:val="18"/>
                <w:szCs w:val="18"/>
              </w:rPr>
              <w:t>ne soglašamo z odpravo napak v ponudbi ali</w:t>
            </w:r>
          </w:p>
          <w:p w14:paraId="019FC8C6" w14:textId="77777777" w:rsidR="00F362F3" w:rsidRDefault="00F362F3" w:rsidP="00F736DC">
            <w:pPr>
              <w:numPr>
                <w:ilvl w:val="0"/>
                <w:numId w:val="14"/>
              </w:numPr>
              <w:rPr>
                <w:rFonts w:ascii="Arial" w:hAnsi="Arial" w:cs="Arial"/>
                <w:color w:val="000000"/>
                <w:sz w:val="18"/>
                <w:szCs w:val="18"/>
              </w:rPr>
            </w:pPr>
            <w:r>
              <w:rPr>
                <w:rFonts w:ascii="Arial" w:hAnsi="Arial" w:cs="Arial"/>
                <w:color w:val="000000"/>
                <w:sz w:val="18"/>
                <w:szCs w:val="18"/>
              </w:rPr>
              <w:t>ne sklenemo pogodbe v določenem roku ali</w:t>
            </w:r>
          </w:p>
          <w:p w14:paraId="69E5FEB6" w14:textId="77777777" w:rsidR="00F362F3" w:rsidRDefault="00F362F3" w:rsidP="00F736DC">
            <w:pPr>
              <w:numPr>
                <w:ilvl w:val="0"/>
                <w:numId w:val="14"/>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659835AD" w14:textId="02C9510A" w:rsidR="00F362F3" w:rsidRDefault="00F362F3" w:rsidP="00F362F3">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_____________ (</w:t>
      </w:r>
      <w:r w:rsidRPr="00F362F3">
        <w:rPr>
          <w:rFonts w:ascii="Arial" w:hAnsi="Arial" w:cs="Arial"/>
          <w:i/>
          <w:iCs/>
          <w:color w:val="000000"/>
          <w:sz w:val="18"/>
          <w:szCs w:val="18"/>
        </w:rPr>
        <w:t>navedba datuma</w:t>
      </w:r>
      <w:r w:rsidR="00FD0CCA" w:rsidRPr="00FD0CCA">
        <w:rPr>
          <w:rFonts w:ascii="Arial" w:hAnsi="Arial" w:cs="Arial"/>
          <w:color w:val="000000"/>
          <w:sz w:val="18"/>
          <w:szCs w:val="18"/>
        </w:rPr>
        <w:t xml:space="preserve"> </w:t>
      </w:r>
      <w:r w:rsidR="00FD0CCA">
        <w:rPr>
          <w:rFonts w:ascii="Arial" w:hAnsi="Arial" w:cs="Arial"/>
          <w:color w:val="000000"/>
          <w:sz w:val="18"/>
          <w:szCs w:val="18"/>
        </w:rPr>
        <w:t xml:space="preserve">- </w:t>
      </w:r>
      <w:r w:rsidR="00FD0CCA" w:rsidRPr="00FD0CCA">
        <w:rPr>
          <w:rFonts w:ascii="Arial" w:hAnsi="Arial" w:cs="Arial"/>
          <w:i/>
          <w:iCs/>
          <w:color w:val="000000"/>
          <w:sz w:val="18"/>
          <w:szCs w:val="18"/>
        </w:rPr>
        <w:t>najmanj 90 dni po poteku roka za oddajo ponudb</w:t>
      </w:r>
      <w:r>
        <w:rPr>
          <w:rFonts w:ascii="Arial" w:hAnsi="Arial" w:cs="Arial"/>
          <w:color w:val="000000"/>
          <w:sz w:val="18"/>
          <w:szCs w:val="18"/>
        </w:rPr>
        <w:t>).</w:t>
      </w:r>
    </w:p>
    <w:p w14:paraId="1B501554" w14:textId="77777777" w:rsidR="00F362F3" w:rsidRDefault="00F362F3" w:rsidP="00F362F3">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________________________________________</w:t>
      </w:r>
    </w:p>
    <w:p w14:paraId="6A4EE512" w14:textId="77777777" w:rsidR="00F362F3" w:rsidRDefault="00F362F3" w:rsidP="00F362F3">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__________________________________</w:t>
      </w:r>
    </w:p>
    <w:p w14:paraId="6FB6CE29" w14:textId="77777777" w:rsidR="00F362F3" w:rsidRPr="00DC539D" w:rsidRDefault="00F362F3" w:rsidP="00F362F3">
      <w:pPr>
        <w:spacing w:before="225" w:after="225" w:line="240" w:lineRule="auto"/>
        <w:jc w:val="both"/>
        <w:rPr>
          <w:b/>
          <w:bCs/>
        </w:rPr>
      </w:pPr>
      <w:r w:rsidRPr="00DC539D">
        <w:rPr>
          <w:rFonts w:ascii="Arial" w:hAnsi="Arial" w:cs="Arial"/>
          <w:b/>
          <w:bCs/>
          <w:color w:val="000000"/>
          <w:sz w:val="18"/>
          <w:szCs w:val="18"/>
        </w:rPr>
        <w:t>Priloga: </w:t>
      </w:r>
    </w:p>
    <w:p w14:paraId="530FE6F1" w14:textId="77777777" w:rsidR="00F362F3" w:rsidRPr="00DC539D" w:rsidRDefault="00F362F3" w:rsidP="00F362F3">
      <w:pPr>
        <w:spacing w:before="225" w:after="225" w:line="240" w:lineRule="auto"/>
        <w:jc w:val="both"/>
        <w:rPr>
          <w:b/>
          <w:bCs/>
        </w:rPr>
      </w:pPr>
      <w:r w:rsidRPr="00DC539D">
        <w:rPr>
          <w:rFonts w:ascii="Arial" w:hAnsi="Arial" w:cs="Arial"/>
          <w:b/>
          <w:bCs/>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F362F3" w14:paraId="78A03853" w14:textId="77777777" w:rsidTr="00F362F3">
        <w:tc>
          <w:tcPr>
            <w:tcW w:w="4080" w:type="dxa"/>
            <w:tcMar>
              <w:top w:w="75" w:type="dxa"/>
              <w:bottom w:w="75" w:type="dxa"/>
            </w:tcMar>
            <w:vAlign w:val="center"/>
          </w:tcPr>
          <w:p w14:paraId="241B82B2" w14:textId="77777777" w:rsidR="00F362F3" w:rsidRDefault="00F362F3" w:rsidP="00F362F3">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E71A3A8" w14:textId="77777777" w:rsidR="00F362F3" w:rsidRDefault="00F362F3" w:rsidP="00F362F3">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F362F3" w14:paraId="3CED499A" w14:textId="77777777" w:rsidTr="00F362F3">
        <w:tc>
          <w:tcPr>
            <w:tcW w:w="4080" w:type="dxa"/>
            <w:tcMar>
              <w:top w:w="75" w:type="dxa"/>
              <w:bottom w:w="75" w:type="dxa"/>
            </w:tcMar>
            <w:vAlign w:val="center"/>
          </w:tcPr>
          <w:p w14:paraId="359DAF41" w14:textId="77777777" w:rsidR="00F362F3" w:rsidRDefault="00F362F3" w:rsidP="00F362F3">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D59280D" w14:textId="77777777" w:rsidR="00F362F3" w:rsidRDefault="00F362F3" w:rsidP="00F362F3"/>
          <w:p w14:paraId="606279F3" w14:textId="77777777" w:rsidR="00F362F3" w:rsidRDefault="00F362F3" w:rsidP="00F362F3">
            <w:pPr>
              <w:jc w:val="center"/>
            </w:pPr>
            <w:r>
              <w:rPr>
                <w:rFonts w:ascii="Arial" w:hAnsi="Arial" w:cs="Arial"/>
                <w:color w:val="A9A9A9"/>
                <w:position w:val="-2"/>
                <w:sz w:val="18"/>
                <w:szCs w:val="18"/>
              </w:rPr>
              <w:t>(žig in podpis)</w:t>
            </w:r>
          </w:p>
        </w:tc>
      </w:tr>
    </w:tbl>
    <w:p w14:paraId="7BD095D1" w14:textId="77777777" w:rsidR="00A12C0B" w:rsidRDefault="00A12C0B" w:rsidP="002276B9">
      <w:pPr>
        <w:spacing w:after="0"/>
        <w:jc w:val="right"/>
        <w:rPr>
          <w:rFonts w:ascii="Arial" w:hAnsi="Arial" w:cs="Arial"/>
          <w:sz w:val="18"/>
          <w:szCs w:val="18"/>
        </w:rPr>
      </w:pPr>
      <w:r>
        <w:rPr>
          <w:rFonts w:ascii="Arial" w:hAnsi="Arial" w:cs="Arial"/>
          <w:sz w:val="18"/>
          <w:szCs w:val="18"/>
        </w:rPr>
        <w:br w:type="page"/>
      </w:r>
    </w:p>
    <w:p w14:paraId="68ACDA49" w14:textId="66DA0529" w:rsidR="0081276F" w:rsidRPr="00DD1BA2" w:rsidRDefault="0081276F" w:rsidP="0081276F">
      <w:pPr>
        <w:jc w:val="right"/>
        <w:rPr>
          <w:rFonts w:ascii="Arial" w:hAnsi="Arial" w:cs="Arial"/>
          <w:sz w:val="18"/>
          <w:szCs w:val="18"/>
        </w:rPr>
      </w:pPr>
      <w:bookmarkStart w:id="6" w:name="_Hlk64283934"/>
      <w:r w:rsidRPr="00DD1BA2">
        <w:rPr>
          <w:rFonts w:ascii="Arial" w:hAnsi="Arial" w:cs="Arial"/>
          <w:sz w:val="18"/>
          <w:szCs w:val="18"/>
        </w:rPr>
        <w:lastRenderedPageBreak/>
        <w:t xml:space="preserve">Obrazec št: </w:t>
      </w:r>
      <w:r>
        <w:rPr>
          <w:rFonts w:ascii="Arial" w:hAnsi="Arial" w:cs="Arial"/>
          <w:sz w:val="18"/>
          <w:szCs w:val="18"/>
        </w:rPr>
        <w:t>4a</w:t>
      </w:r>
    </w:p>
    <w:p w14:paraId="4A3F23D8" w14:textId="77777777" w:rsidR="0081276F" w:rsidRPr="00DD1BA2" w:rsidRDefault="0081276F" w:rsidP="0081276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Ovojnica – zavarovanje za resnost ponudbe</w:t>
      </w:r>
    </w:p>
    <w:p w14:paraId="734F02F0" w14:textId="77777777" w:rsidR="0081276F" w:rsidRPr="00DD1BA2" w:rsidRDefault="0081276F" w:rsidP="0081276F">
      <w:pPr>
        <w:rPr>
          <w:rFonts w:ascii="Arial" w:hAnsi="Arial" w:cs="Arial"/>
        </w:rPr>
      </w:pPr>
    </w:p>
    <w:tbl>
      <w:tblPr>
        <w:tblStyle w:val="NormalTablePHPDOCX"/>
        <w:tblW w:w="0" w:type="auto"/>
        <w:tblInd w:w="108" w:type="dxa"/>
        <w:tblLook w:val="04A0" w:firstRow="1" w:lastRow="0" w:firstColumn="1" w:lastColumn="0" w:noHBand="0" w:noVBand="1"/>
      </w:tblPr>
      <w:tblGrid>
        <w:gridCol w:w="8700"/>
      </w:tblGrid>
      <w:tr w:rsidR="0081276F" w:rsidRPr="00DD1BA2" w14:paraId="4B55EC5C" w14:textId="77777777" w:rsidTr="00F845CE">
        <w:tc>
          <w:tcPr>
            <w:tcW w:w="0" w:type="auto"/>
            <w:tcMar>
              <w:top w:w="0" w:type="auto"/>
              <w:bottom w:w="0" w:type="auto"/>
            </w:tcMar>
          </w:tcPr>
          <w:p w14:paraId="3930997D" w14:textId="77777777" w:rsidR="0081276F" w:rsidRPr="00DD1BA2" w:rsidRDefault="0081276F" w:rsidP="00F845CE">
            <w:pPr>
              <w:spacing w:before="225" w:after="225"/>
              <w:jc w:val="both"/>
              <w:rPr>
                <w:rFonts w:ascii="Arial" w:hAnsi="Arial" w:cs="Arial"/>
              </w:rPr>
            </w:pPr>
            <w:r w:rsidRPr="00DD1BA2">
              <w:rPr>
                <w:rFonts w:ascii="Arial" w:hAnsi="Arial" w:cs="Arial"/>
                <w:color w:val="000000"/>
                <w:sz w:val="18"/>
                <w:szCs w:val="18"/>
              </w:rPr>
              <w:t>odreži</w:t>
            </w:r>
          </w:p>
          <w:p w14:paraId="187D2442" w14:textId="77777777" w:rsidR="0081276F" w:rsidRPr="00DD1BA2" w:rsidRDefault="0081276F" w:rsidP="00F845CE">
            <w:pPr>
              <w:spacing w:before="225" w:after="225"/>
              <w:jc w:val="both"/>
              <w:rPr>
                <w:rFonts w:ascii="Arial" w:hAnsi="Arial" w:cs="Arial"/>
              </w:rPr>
            </w:pPr>
            <w:r w:rsidRPr="00DD1BA2">
              <w:rPr>
                <w:rFonts w:ascii="Arial" w:hAnsi="Arial" w:cs="Arial"/>
                <w:color w:val="000000"/>
                <w:sz w:val="18"/>
                <w:szCs w:val="18"/>
              </w:rPr>
              <w:t>-------------------------------------------------------------------------------------</w:t>
            </w:r>
          </w:p>
          <w:tbl>
            <w:tblPr>
              <w:tblStyle w:val="TableGridPHPDOCX"/>
              <w:tblW w:w="846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323"/>
              <w:gridCol w:w="4143"/>
            </w:tblGrid>
            <w:tr w:rsidR="0081276F" w:rsidRPr="00DD1BA2" w14:paraId="002217FC" w14:textId="77777777" w:rsidTr="00F845CE">
              <w:trPr>
                <w:trHeight w:val="5567"/>
              </w:trPr>
              <w:tc>
                <w:tcPr>
                  <w:tcW w:w="4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4B545"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480AE1DF" w14:textId="1FEE44D4" w:rsidR="0081276F" w:rsidRPr="00DD1BA2" w:rsidRDefault="0081276F" w:rsidP="00F845CE">
                  <w:pPr>
                    <w:spacing w:before="135" w:after="135"/>
                    <w:jc w:val="both"/>
                    <w:textAlignment w:val="center"/>
                    <w:rPr>
                      <w:rFonts w:ascii="Arial" w:hAnsi="Arial" w:cs="Arial"/>
                    </w:rPr>
                  </w:pPr>
                  <w:r w:rsidRPr="00DD1BA2">
                    <w:rPr>
                      <w:rFonts w:ascii="Arial" w:hAnsi="Arial" w:cs="Arial"/>
                      <w:b/>
                      <w:bCs/>
                      <w:color w:val="000000"/>
                      <w:position w:val="-2"/>
                      <w:sz w:val="18"/>
                      <w:szCs w:val="18"/>
                    </w:rPr>
                    <w:t>NE ODPIRAJ – zavarovanje za resnost p</w:t>
                  </w:r>
                  <w:r>
                    <w:rPr>
                      <w:rFonts w:ascii="Arial" w:hAnsi="Arial" w:cs="Arial"/>
                      <w:b/>
                      <w:bCs/>
                      <w:color w:val="000000"/>
                      <w:position w:val="-2"/>
                      <w:sz w:val="18"/>
                      <w:szCs w:val="18"/>
                    </w:rPr>
                    <w:t>onudbe</w:t>
                  </w:r>
                </w:p>
                <w:p w14:paraId="6487FEA0"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Predmet javnega naročila:</w:t>
                  </w:r>
                </w:p>
                <w:p w14:paraId="4BCE29BD" w14:textId="66B09601" w:rsidR="0081276F" w:rsidRPr="00DD1BA2" w:rsidRDefault="00F845CE" w:rsidP="00F845CE">
                  <w:pPr>
                    <w:spacing w:before="135" w:after="135"/>
                    <w:jc w:val="both"/>
                    <w:textAlignment w:val="center"/>
                    <w:rPr>
                      <w:rFonts w:ascii="Arial" w:hAnsi="Arial" w:cs="Arial"/>
                      <w:color w:val="000000"/>
                      <w:position w:val="-2"/>
                      <w:sz w:val="18"/>
                      <w:szCs w:val="18"/>
                    </w:rPr>
                  </w:pPr>
                  <w:r w:rsidRPr="00F845CE">
                    <w:rPr>
                      <w:rFonts w:ascii="Arial" w:hAnsi="Arial" w:cs="Arial"/>
                      <w:b/>
                      <w:bCs/>
                      <w:sz w:val="18"/>
                      <w:szCs w:val="18"/>
                    </w:rPr>
                    <w:t>Dobava</w:t>
                  </w:r>
                  <w:r w:rsidR="0081276F" w:rsidRPr="00C232E4">
                    <w:rPr>
                      <w:rFonts w:ascii="Arial" w:hAnsi="Arial" w:cs="Arial"/>
                      <w:b/>
                      <w:bCs/>
                      <w:sz w:val="18"/>
                      <w:szCs w:val="18"/>
                    </w:rPr>
                    <w:t xml:space="preserve"> sklopa naprav za določanje dinamike gorenja oziroma za požarne preskuse v velikem merilu</w:t>
                  </w:r>
                </w:p>
                <w:p w14:paraId="3F241C24" w14:textId="18D4BF22" w:rsidR="0081276F" w:rsidRPr="00DD1BA2" w:rsidRDefault="0081276F" w:rsidP="00F845CE">
                  <w:pPr>
                    <w:spacing w:before="135" w:after="135"/>
                    <w:jc w:val="both"/>
                    <w:textAlignment w:val="center"/>
                    <w:rPr>
                      <w:rFonts w:ascii="Arial" w:hAnsi="Arial" w:cs="Arial"/>
                    </w:rPr>
                  </w:pPr>
                  <w:r w:rsidRPr="00DD1BA2">
                    <w:rPr>
                      <w:rFonts w:ascii="Arial" w:hAnsi="Arial" w:cs="Arial"/>
                      <w:b/>
                      <w:bCs/>
                      <w:color w:val="000000"/>
                      <w:position w:val="-2"/>
                      <w:sz w:val="18"/>
                      <w:szCs w:val="18"/>
                    </w:rPr>
                    <w:t>P</w:t>
                  </w:r>
                  <w:r w:rsidR="005C7DB2">
                    <w:rPr>
                      <w:rFonts w:ascii="Arial" w:hAnsi="Arial" w:cs="Arial"/>
                      <w:b/>
                      <w:bCs/>
                      <w:color w:val="000000"/>
                      <w:position w:val="-2"/>
                      <w:sz w:val="18"/>
                      <w:szCs w:val="18"/>
                    </w:rPr>
                    <w:t>onudnik</w:t>
                  </w:r>
                  <w:r w:rsidRPr="00DD1BA2">
                    <w:rPr>
                      <w:rFonts w:ascii="Arial" w:hAnsi="Arial" w:cs="Arial"/>
                      <w:b/>
                      <w:bCs/>
                      <w:color w:val="000000"/>
                      <w:position w:val="-2"/>
                      <w:sz w:val="18"/>
                      <w:szCs w:val="18"/>
                    </w:rPr>
                    <w:t>:</w:t>
                  </w:r>
                </w:p>
                <w:p w14:paraId="67585ACE"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43A086D9"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00620FE6"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Kontaktna oseba:________________</w:t>
                  </w:r>
                </w:p>
                <w:p w14:paraId="4D088E98"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Telefon:_______________________</w:t>
                  </w:r>
                </w:p>
                <w:p w14:paraId="5C534538"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E-naslov:______________________</w:t>
                  </w:r>
                </w:p>
                <w:p w14:paraId="01936212"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 </w:t>
                  </w:r>
                </w:p>
              </w:tc>
              <w:tc>
                <w:tcPr>
                  <w:tcW w:w="41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25EF29"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6054A839"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2AC67E1E"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b/>
                      <w:bCs/>
                      <w:color w:val="000000"/>
                      <w:position w:val="-2"/>
                      <w:sz w:val="18"/>
                      <w:szCs w:val="18"/>
                    </w:rPr>
                    <w:t>NASLOVNIK</w:t>
                  </w:r>
                  <w:r w:rsidRPr="00DD1BA2">
                    <w:rPr>
                      <w:rFonts w:ascii="Arial" w:hAnsi="Arial" w:cs="Arial"/>
                      <w:color w:val="000000"/>
                      <w:position w:val="-2"/>
                      <w:sz w:val="18"/>
                      <w:szCs w:val="18"/>
                    </w:rPr>
                    <w:t>:</w:t>
                  </w:r>
                </w:p>
                <w:p w14:paraId="2EF73A78" w14:textId="77777777" w:rsidR="0081276F" w:rsidRDefault="0081276F" w:rsidP="00F845CE">
                  <w:pPr>
                    <w:spacing w:before="135" w:after="135"/>
                    <w:jc w:val="both"/>
                    <w:textAlignment w:val="center"/>
                    <w:rPr>
                      <w:rFonts w:ascii="Arial" w:hAnsi="Arial" w:cs="Arial"/>
                      <w:color w:val="000000"/>
                      <w:sz w:val="18"/>
                      <w:szCs w:val="18"/>
                    </w:rPr>
                  </w:pPr>
                  <w:r>
                    <w:rPr>
                      <w:rFonts w:ascii="Arial" w:hAnsi="Arial" w:cs="Arial"/>
                      <w:color w:val="000000"/>
                      <w:sz w:val="18"/>
                      <w:szCs w:val="18"/>
                    </w:rPr>
                    <w:t>ZAVOD ZA GRADBENIŠTVO SLOVENIJE,</w:t>
                  </w:r>
                </w:p>
                <w:p w14:paraId="57FD1F76" w14:textId="7041FF97" w:rsidR="0081276F" w:rsidRDefault="0081276F" w:rsidP="00F845CE">
                  <w:pPr>
                    <w:spacing w:before="135" w:after="135"/>
                    <w:jc w:val="both"/>
                    <w:textAlignment w:val="center"/>
                    <w:rPr>
                      <w:rFonts w:ascii="Arial" w:hAnsi="Arial" w:cs="Arial"/>
                      <w:color w:val="000000"/>
                      <w:sz w:val="18"/>
                      <w:szCs w:val="18"/>
                    </w:rPr>
                  </w:pPr>
                  <w:r>
                    <w:rPr>
                      <w:rFonts w:ascii="Arial" w:hAnsi="Arial" w:cs="Arial"/>
                      <w:color w:val="000000"/>
                      <w:sz w:val="18"/>
                      <w:szCs w:val="18"/>
                    </w:rPr>
                    <w:t xml:space="preserve">DIMIČEVA ULICA 12 </w:t>
                  </w:r>
                </w:p>
                <w:p w14:paraId="2A2E60ED" w14:textId="3ECE4089" w:rsidR="0081276F" w:rsidRPr="00DD1BA2" w:rsidRDefault="005C7DB2" w:rsidP="00F845CE">
                  <w:pPr>
                    <w:spacing w:before="135" w:after="135"/>
                    <w:jc w:val="both"/>
                    <w:textAlignment w:val="center"/>
                    <w:rPr>
                      <w:rFonts w:ascii="Arial" w:hAnsi="Arial" w:cs="Arial"/>
                    </w:rPr>
                  </w:pPr>
                  <w:r>
                    <w:rPr>
                      <w:rFonts w:ascii="Arial" w:hAnsi="Arial" w:cs="Arial"/>
                      <w:color w:val="000000"/>
                      <w:sz w:val="18"/>
                      <w:szCs w:val="18"/>
                    </w:rPr>
                    <w:t>SI-</w:t>
                  </w:r>
                  <w:r w:rsidR="0081276F">
                    <w:rPr>
                      <w:rFonts w:ascii="Arial" w:hAnsi="Arial" w:cs="Arial"/>
                      <w:color w:val="000000"/>
                      <w:sz w:val="18"/>
                      <w:szCs w:val="18"/>
                    </w:rPr>
                    <w:t>1000 LJUBLJANA</w:t>
                  </w:r>
                  <w:r w:rsidR="0081276F" w:rsidRPr="00DD1BA2">
                    <w:rPr>
                      <w:rFonts w:ascii="Arial" w:hAnsi="Arial" w:cs="Arial"/>
                      <w:color w:val="000000"/>
                      <w:position w:val="-2"/>
                      <w:sz w:val="18"/>
                      <w:szCs w:val="18"/>
                    </w:rPr>
                    <w:t> </w:t>
                  </w:r>
                </w:p>
                <w:p w14:paraId="5049207D"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(izpolni vložišče naročnika):</w:t>
                  </w:r>
                </w:p>
                <w:p w14:paraId="207044B0"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0E07CF49"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Datum prispetja:________________</w:t>
                  </w:r>
                </w:p>
                <w:p w14:paraId="5CA7D199"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Ura prispetja:___________________</w:t>
                  </w:r>
                </w:p>
                <w:p w14:paraId="2D20CF9F"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Zaporedna št. p</w:t>
                  </w:r>
                  <w:r>
                    <w:rPr>
                      <w:rFonts w:ascii="Arial" w:hAnsi="Arial" w:cs="Arial"/>
                      <w:color w:val="000000"/>
                      <w:position w:val="-2"/>
                      <w:sz w:val="18"/>
                      <w:szCs w:val="18"/>
                    </w:rPr>
                    <w:t>rijave</w:t>
                  </w:r>
                  <w:r w:rsidRPr="00DD1BA2">
                    <w:rPr>
                      <w:rFonts w:ascii="Arial" w:hAnsi="Arial" w:cs="Arial"/>
                      <w:color w:val="000000"/>
                      <w:position w:val="-2"/>
                      <w:sz w:val="18"/>
                      <w:szCs w:val="18"/>
                    </w:rPr>
                    <w:t>:__________</w:t>
                  </w:r>
                </w:p>
                <w:p w14:paraId="5EC9D5F6" w14:textId="77777777" w:rsidR="0081276F" w:rsidRPr="00DD1BA2" w:rsidRDefault="0081276F" w:rsidP="00F845CE">
                  <w:pPr>
                    <w:spacing w:before="135" w:after="135"/>
                    <w:jc w:val="both"/>
                    <w:textAlignment w:val="center"/>
                    <w:rPr>
                      <w:rFonts w:ascii="Arial" w:hAnsi="Arial" w:cs="Arial"/>
                    </w:rPr>
                  </w:pPr>
                  <w:r w:rsidRPr="00DD1BA2">
                    <w:rPr>
                      <w:rFonts w:ascii="Arial" w:hAnsi="Arial" w:cs="Arial"/>
                      <w:color w:val="000000"/>
                      <w:position w:val="-2"/>
                      <w:sz w:val="18"/>
                      <w:szCs w:val="18"/>
                    </w:rPr>
                    <w:t>Podpis: _______________________</w:t>
                  </w:r>
                </w:p>
              </w:tc>
            </w:tr>
          </w:tbl>
          <w:p w14:paraId="36FEDB51" w14:textId="77777777" w:rsidR="0081276F" w:rsidRPr="00DD1BA2" w:rsidRDefault="0081276F" w:rsidP="00F845CE">
            <w:pPr>
              <w:rPr>
                <w:rFonts w:ascii="Arial" w:hAnsi="Arial" w:cs="Arial"/>
              </w:rPr>
            </w:pPr>
          </w:p>
          <w:p w14:paraId="6A3071D0" w14:textId="77777777" w:rsidR="0081276F" w:rsidRPr="00DD1BA2" w:rsidRDefault="0081276F" w:rsidP="00F845CE">
            <w:pPr>
              <w:spacing w:before="225" w:after="225"/>
              <w:jc w:val="both"/>
              <w:rPr>
                <w:rFonts w:ascii="Arial" w:hAnsi="Arial" w:cs="Arial"/>
              </w:rPr>
            </w:pPr>
            <w:r w:rsidRPr="00DD1BA2">
              <w:rPr>
                <w:rFonts w:ascii="Arial" w:hAnsi="Arial" w:cs="Arial"/>
                <w:color w:val="000000"/>
                <w:sz w:val="18"/>
                <w:szCs w:val="18"/>
              </w:rPr>
              <w:t> </w:t>
            </w:r>
          </w:p>
          <w:p w14:paraId="5F8B3A69" w14:textId="77777777" w:rsidR="0081276F" w:rsidRPr="00DD1BA2" w:rsidRDefault="0081276F" w:rsidP="00F845CE">
            <w:pPr>
              <w:spacing w:before="225" w:after="225"/>
              <w:jc w:val="both"/>
              <w:rPr>
                <w:rFonts w:ascii="Arial" w:hAnsi="Arial" w:cs="Arial"/>
              </w:rPr>
            </w:pPr>
            <w:r w:rsidRPr="00DD1BA2">
              <w:rPr>
                <w:rFonts w:ascii="Arial" w:hAnsi="Arial" w:cs="Arial"/>
                <w:color w:val="000000"/>
                <w:sz w:val="18"/>
                <w:szCs w:val="18"/>
              </w:rPr>
              <w:t>-------------------------------------------------------------------------------------</w:t>
            </w:r>
          </w:p>
          <w:p w14:paraId="7B4CC607" w14:textId="77777777" w:rsidR="0081276F" w:rsidRPr="00DD1BA2" w:rsidRDefault="0081276F" w:rsidP="00F845CE">
            <w:pPr>
              <w:spacing w:before="225" w:after="225"/>
              <w:jc w:val="both"/>
              <w:rPr>
                <w:rFonts w:ascii="Arial" w:hAnsi="Arial" w:cs="Arial"/>
              </w:rPr>
            </w:pPr>
            <w:r w:rsidRPr="00DD1BA2">
              <w:rPr>
                <w:rFonts w:ascii="Arial" w:hAnsi="Arial" w:cs="Arial"/>
                <w:color w:val="000000"/>
                <w:sz w:val="18"/>
                <w:szCs w:val="18"/>
              </w:rPr>
              <w:t>odreži</w:t>
            </w:r>
          </w:p>
        </w:tc>
      </w:tr>
      <w:bookmarkEnd w:id="6"/>
    </w:tbl>
    <w:p w14:paraId="2D78F249" w14:textId="77777777" w:rsidR="0081276F" w:rsidRDefault="0081276F" w:rsidP="002276B9">
      <w:pPr>
        <w:spacing w:after="0"/>
        <w:jc w:val="right"/>
        <w:rPr>
          <w:rFonts w:ascii="Arial" w:hAnsi="Arial" w:cs="Arial"/>
          <w:sz w:val="18"/>
          <w:szCs w:val="18"/>
        </w:rPr>
      </w:pPr>
      <w:r>
        <w:rPr>
          <w:rFonts w:ascii="Arial" w:hAnsi="Arial" w:cs="Arial"/>
          <w:sz w:val="18"/>
          <w:szCs w:val="18"/>
        </w:rPr>
        <w:br w:type="page"/>
      </w:r>
    </w:p>
    <w:p w14:paraId="38B2ABB8" w14:textId="4A07C9FE" w:rsidR="00B84121" w:rsidRPr="00DD1BA2" w:rsidRDefault="00B84121" w:rsidP="00B84121">
      <w:pPr>
        <w:jc w:val="right"/>
        <w:rPr>
          <w:rFonts w:ascii="Arial" w:hAnsi="Arial" w:cs="Arial"/>
          <w:sz w:val="18"/>
          <w:szCs w:val="18"/>
        </w:rPr>
      </w:pPr>
      <w:r w:rsidRPr="00DD1BA2">
        <w:rPr>
          <w:rFonts w:ascii="Arial" w:hAnsi="Arial" w:cs="Arial"/>
          <w:sz w:val="18"/>
          <w:szCs w:val="18"/>
        </w:rPr>
        <w:lastRenderedPageBreak/>
        <w:t xml:space="preserve">Obrazec št: </w:t>
      </w:r>
      <w:r>
        <w:rPr>
          <w:rFonts w:ascii="Arial" w:hAnsi="Arial" w:cs="Arial"/>
          <w:sz w:val="18"/>
          <w:szCs w:val="18"/>
        </w:rPr>
        <w:t>4b</w:t>
      </w:r>
    </w:p>
    <w:p w14:paraId="2BAB94AB" w14:textId="05DBDF37" w:rsidR="00B84121" w:rsidRPr="00DD1BA2" w:rsidRDefault="00B84121" w:rsidP="00B8412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Vzorec bančne garancije / kavcijskega zavarovanja za resnost ponudbe</w:t>
      </w:r>
    </w:p>
    <w:p w14:paraId="250C307E"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i/>
          <w:iCs/>
          <w:color w:val="000000"/>
          <w:sz w:val="16"/>
          <w:szCs w:val="16"/>
        </w:rPr>
        <w:t>Glava s podatki o garantu (zavarovalnici/banki) ali SWIFT ključ</w:t>
      </w:r>
    </w:p>
    <w:p w14:paraId="5FAD231B" w14:textId="2FF7683D"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color w:val="000000"/>
          <w:sz w:val="16"/>
          <w:szCs w:val="16"/>
        </w:rPr>
        <w:t>Za: ZAVOD ZA GRADBENIŠTVO SLOVENIJE, DIMIČEVA ULICA 12, 1000 LJUBLJANA</w:t>
      </w:r>
    </w:p>
    <w:p w14:paraId="1028B664"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color w:val="000000"/>
          <w:sz w:val="16"/>
          <w:szCs w:val="16"/>
        </w:rPr>
        <w:t xml:space="preserve">Datum: </w:t>
      </w:r>
      <w:r w:rsidRPr="00B84121">
        <w:rPr>
          <w:rFonts w:ascii="Arial" w:hAnsi="Arial" w:cs="Arial"/>
          <w:i/>
          <w:iCs/>
          <w:color w:val="000000"/>
          <w:sz w:val="16"/>
          <w:szCs w:val="16"/>
        </w:rPr>
        <w:t>(vpiše se datum izdaje)</w:t>
      </w:r>
    </w:p>
    <w:p w14:paraId="04E9C198"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VRSTA ZAVAROVANJA:</w:t>
      </w:r>
      <w:r w:rsidRPr="00B84121">
        <w:rPr>
          <w:rFonts w:ascii="Arial" w:hAnsi="Arial" w:cs="Arial"/>
          <w:color w:val="000000"/>
          <w:sz w:val="16"/>
          <w:szCs w:val="16"/>
        </w:rPr>
        <w:t xml:space="preserve"> </w:t>
      </w:r>
      <w:r w:rsidRPr="00B84121">
        <w:rPr>
          <w:rFonts w:ascii="Arial" w:hAnsi="Arial" w:cs="Arial"/>
          <w:i/>
          <w:iCs/>
          <w:color w:val="000000"/>
          <w:sz w:val="16"/>
          <w:szCs w:val="16"/>
        </w:rPr>
        <w:t>(vpiše se vrsta zavarovanja: kavcijsko zavarovanje/bančna garancija)</w:t>
      </w:r>
    </w:p>
    <w:p w14:paraId="16B49E97"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ŠTEVILKA:</w:t>
      </w:r>
      <w:r w:rsidRPr="00B84121">
        <w:rPr>
          <w:rFonts w:ascii="Arial" w:hAnsi="Arial" w:cs="Arial"/>
          <w:color w:val="000000"/>
          <w:sz w:val="16"/>
          <w:szCs w:val="16"/>
        </w:rPr>
        <w:t xml:space="preserve"> </w:t>
      </w:r>
      <w:r w:rsidRPr="00B84121">
        <w:rPr>
          <w:rFonts w:ascii="Arial" w:hAnsi="Arial" w:cs="Arial"/>
          <w:i/>
          <w:iCs/>
          <w:color w:val="000000"/>
          <w:sz w:val="16"/>
          <w:szCs w:val="16"/>
        </w:rPr>
        <w:t>(vpiše se številka zavarovanja)</w:t>
      </w:r>
    </w:p>
    <w:p w14:paraId="2A34CD71"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GARANT:</w:t>
      </w:r>
      <w:r w:rsidRPr="00B84121">
        <w:rPr>
          <w:rFonts w:ascii="Arial" w:hAnsi="Arial" w:cs="Arial"/>
          <w:color w:val="000000"/>
          <w:sz w:val="16"/>
          <w:szCs w:val="16"/>
        </w:rPr>
        <w:t xml:space="preserve"> </w:t>
      </w:r>
      <w:r w:rsidRPr="00B84121">
        <w:rPr>
          <w:rFonts w:ascii="Arial" w:hAnsi="Arial" w:cs="Arial"/>
          <w:i/>
          <w:iCs/>
          <w:color w:val="000000"/>
          <w:sz w:val="16"/>
          <w:szCs w:val="16"/>
        </w:rPr>
        <w:t>(vpiše se ime in naslov zavarovalnice/banke v kraju izdaje)</w:t>
      </w:r>
    </w:p>
    <w:p w14:paraId="46BA1F93" w14:textId="09BAC3B5"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NAROČNIK:</w:t>
      </w:r>
      <w:r w:rsidRPr="00B84121">
        <w:rPr>
          <w:rFonts w:ascii="Arial" w:hAnsi="Arial" w:cs="Arial"/>
          <w:color w:val="000000"/>
          <w:sz w:val="16"/>
          <w:szCs w:val="16"/>
        </w:rPr>
        <w:t xml:space="preserve"> </w:t>
      </w:r>
      <w:r w:rsidRPr="00B84121">
        <w:rPr>
          <w:rFonts w:ascii="Arial" w:hAnsi="Arial" w:cs="Arial"/>
          <w:i/>
          <w:iCs/>
          <w:color w:val="000000"/>
          <w:sz w:val="16"/>
          <w:szCs w:val="16"/>
        </w:rPr>
        <w:t xml:space="preserve">(vpiše se ime in naslov naročnika zavarovanja, tj. </w:t>
      </w:r>
      <w:r w:rsidR="00EC02E8">
        <w:rPr>
          <w:rFonts w:ascii="Arial" w:hAnsi="Arial" w:cs="Arial"/>
          <w:i/>
          <w:iCs/>
          <w:color w:val="000000"/>
          <w:sz w:val="16"/>
          <w:szCs w:val="16"/>
        </w:rPr>
        <w:t xml:space="preserve">ponudnika </w:t>
      </w:r>
      <w:r w:rsidRPr="00B84121">
        <w:rPr>
          <w:rFonts w:ascii="Arial" w:hAnsi="Arial" w:cs="Arial"/>
          <w:i/>
          <w:iCs/>
          <w:color w:val="000000"/>
          <w:sz w:val="16"/>
          <w:szCs w:val="16"/>
        </w:rPr>
        <w:t>v postopku javnega naročanja)</w:t>
      </w:r>
    </w:p>
    <w:p w14:paraId="53CF1AD4" w14:textId="77777777" w:rsidR="00B84121" w:rsidRPr="00B84121" w:rsidRDefault="00B84121" w:rsidP="00B84121">
      <w:pPr>
        <w:spacing w:before="225" w:after="225" w:line="240" w:lineRule="auto"/>
        <w:jc w:val="both"/>
        <w:rPr>
          <w:rFonts w:ascii="Arial" w:hAnsi="Arial" w:cs="Arial"/>
          <w:color w:val="000000"/>
          <w:sz w:val="16"/>
          <w:szCs w:val="16"/>
        </w:rPr>
      </w:pPr>
      <w:r w:rsidRPr="00B84121">
        <w:rPr>
          <w:rFonts w:ascii="Arial" w:hAnsi="Arial" w:cs="Arial"/>
          <w:b/>
          <w:bCs/>
          <w:color w:val="000000"/>
          <w:sz w:val="16"/>
          <w:szCs w:val="16"/>
        </w:rPr>
        <w:t>UPRAVIČENEC:</w:t>
      </w:r>
      <w:r w:rsidRPr="00B84121">
        <w:rPr>
          <w:rFonts w:ascii="Arial" w:hAnsi="Arial" w:cs="Arial"/>
          <w:color w:val="000000"/>
          <w:sz w:val="16"/>
          <w:szCs w:val="16"/>
        </w:rPr>
        <w:t xml:space="preserve"> ZAVOD ZA GRADBENIŠTVO SLOVENIJE, DIMIČEVA ULICA 12, 1000 LJUBLJANA </w:t>
      </w:r>
    </w:p>
    <w:p w14:paraId="33DA2AF8" w14:textId="6CA747B3" w:rsidR="00B84121" w:rsidRPr="00B84121" w:rsidRDefault="00B84121" w:rsidP="00B84121">
      <w:pPr>
        <w:spacing w:before="135" w:after="135"/>
        <w:jc w:val="both"/>
        <w:textAlignment w:val="center"/>
        <w:rPr>
          <w:rFonts w:ascii="Arial" w:hAnsi="Arial" w:cs="Arial"/>
          <w:color w:val="000000"/>
          <w:position w:val="-2"/>
          <w:sz w:val="16"/>
          <w:szCs w:val="16"/>
        </w:rPr>
      </w:pPr>
      <w:r w:rsidRPr="00B84121">
        <w:rPr>
          <w:rFonts w:ascii="Arial" w:hAnsi="Arial" w:cs="Arial"/>
          <w:b/>
          <w:bCs/>
          <w:color w:val="000000"/>
          <w:sz w:val="16"/>
          <w:szCs w:val="16"/>
        </w:rPr>
        <w:t>OSNOVNI POSEL:</w:t>
      </w:r>
      <w:r w:rsidRPr="00B84121">
        <w:rPr>
          <w:rFonts w:ascii="Arial" w:hAnsi="Arial" w:cs="Arial"/>
          <w:color w:val="000000"/>
          <w:sz w:val="16"/>
          <w:szCs w:val="16"/>
        </w:rPr>
        <w:t xml:space="preserve"> obveznost naročnika zavarovanja iz njegove ponudbe št. z dne </w:t>
      </w:r>
      <w:r w:rsidRPr="00B84121">
        <w:rPr>
          <w:rFonts w:ascii="Arial" w:hAnsi="Arial" w:cs="Arial"/>
          <w:i/>
          <w:iCs/>
          <w:color w:val="000000"/>
          <w:sz w:val="16"/>
          <w:szCs w:val="16"/>
        </w:rPr>
        <w:t>(vpiše se številko in datum ponudbe)</w:t>
      </w:r>
      <w:r w:rsidRPr="00B84121">
        <w:rPr>
          <w:rFonts w:ascii="Arial" w:hAnsi="Arial" w:cs="Arial"/>
          <w:color w:val="000000"/>
          <w:sz w:val="16"/>
          <w:szCs w:val="16"/>
        </w:rPr>
        <w:t xml:space="preserve">, predložene v postopku javnega naročila št. ____ </w:t>
      </w:r>
      <w:r w:rsidRPr="00B84121">
        <w:rPr>
          <w:rFonts w:ascii="Arial" w:hAnsi="Arial" w:cs="Arial"/>
          <w:i/>
          <w:sz w:val="16"/>
          <w:szCs w:val="16"/>
        </w:rPr>
        <w:t>(vpiše se številka objave postopka oddaje javnega naročila)</w:t>
      </w:r>
      <w:r w:rsidRPr="00B84121">
        <w:rPr>
          <w:rFonts w:ascii="Arial" w:hAnsi="Arial" w:cs="Arial"/>
          <w:color w:val="000000"/>
          <w:sz w:val="16"/>
          <w:szCs w:val="16"/>
        </w:rPr>
        <w:t>, z naslovom »</w:t>
      </w:r>
      <w:r w:rsidRPr="00B84121">
        <w:rPr>
          <w:rFonts w:ascii="Arial" w:hAnsi="Arial" w:cs="Arial"/>
          <w:sz w:val="16"/>
          <w:szCs w:val="16"/>
        </w:rPr>
        <w:t>Dobava sklopa naprav za določanje dinamike gorenja oziroma za požarne preskuse v velikem merilu</w:t>
      </w:r>
      <w:r w:rsidRPr="00B84121">
        <w:rPr>
          <w:rFonts w:ascii="Arial" w:hAnsi="Arial" w:cs="Arial"/>
          <w:color w:val="000000"/>
          <w:position w:val="-2"/>
          <w:sz w:val="16"/>
          <w:szCs w:val="16"/>
        </w:rPr>
        <w:t>«</w:t>
      </w:r>
    </w:p>
    <w:p w14:paraId="53AF2843"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 xml:space="preserve">ZNESEK IN VALUTA:  </w:t>
      </w:r>
      <w:r w:rsidRPr="00B84121">
        <w:rPr>
          <w:rFonts w:ascii="Arial" w:hAnsi="Arial" w:cs="Arial"/>
          <w:b/>
          <w:bCs/>
          <w:color w:val="000000"/>
          <w:sz w:val="16"/>
          <w:szCs w:val="16"/>
          <w:u w:val="single"/>
        </w:rPr>
        <w:t>________</w:t>
      </w:r>
      <w:r w:rsidRPr="00B84121">
        <w:rPr>
          <w:rFonts w:ascii="Arial" w:hAnsi="Arial" w:cs="Arial"/>
          <w:b/>
          <w:bCs/>
          <w:color w:val="000000"/>
          <w:sz w:val="16"/>
          <w:szCs w:val="16"/>
        </w:rPr>
        <w:t xml:space="preserve"> EUR</w:t>
      </w:r>
    </w:p>
    <w:p w14:paraId="01A866B7"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 xml:space="preserve">LISTINE, KI JIH JE POLEG IZJAVE TREBA PRILOŽITI ZAHTEVI ZA PLAČILO IN SE IZRECNO ZAHTEVAJO V SPODNJEM BESEDILU: ____  </w:t>
      </w:r>
      <w:r w:rsidRPr="00B84121">
        <w:rPr>
          <w:rFonts w:ascii="Arial" w:hAnsi="Arial" w:cs="Arial"/>
          <w:sz w:val="16"/>
          <w:szCs w:val="16"/>
        </w:rPr>
        <w:t>(nobena/navede se listina)</w:t>
      </w:r>
    </w:p>
    <w:p w14:paraId="34791BD3" w14:textId="698BD07F"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JEZIK V ZAHTEVANIH LISTINAH:</w:t>
      </w:r>
      <w:r w:rsidRPr="00B84121">
        <w:rPr>
          <w:rFonts w:ascii="Arial" w:hAnsi="Arial" w:cs="Arial"/>
          <w:color w:val="000000"/>
          <w:sz w:val="16"/>
          <w:szCs w:val="16"/>
        </w:rPr>
        <w:t xml:space="preserve"> slovenski ali angleški</w:t>
      </w:r>
    </w:p>
    <w:p w14:paraId="252D40FA"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OBLIKA PREDLOŽITVE:</w:t>
      </w:r>
      <w:r w:rsidRPr="00B84121">
        <w:rPr>
          <w:rFonts w:ascii="Arial" w:hAnsi="Arial" w:cs="Arial"/>
          <w:color w:val="000000"/>
          <w:sz w:val="16"/>
          <w:szCs w:val="16"/>
        </w:rPr>
        <w:t xml:space="preserve"> </w:t>
      </w:r>
      <w:r w:rsidRPr="00B84121">
        <w:rPr>
          <w:rFonts w:ascii="Arial" w:hAnsi="Arial" w:cs="Arial"/>
          <w:sz w:val="16"/>
          <w:szCs w:val="16"/>
        </w:rPr>
        <w:t xml:space="preserve">v papirni obliki s priporočeno pošto ali katerokoli obliko hitre pošte ali v elektronski obliki po SWIFT sistemu na naslov </w:t>
      </w:r>
      <w:r w:rsidRPr="00B84121">
        <w:rPr>
          <w:rFonts w:ascii="Arial" w:hAnsi="Arial" w:cs="Arial"/>
          <w:b/>
          <w:bCs/>
          <w:color w:val="000000"/>
          <w:sz w:val="16"/>
          <w:szCs w:val="16"/>
        </w:rPr>
        <w:t xml:space="preserve">____ </w:t>
      </w:r>
      <w:r w:rsidRPr="00B84121">
        <w:rPr>
          <w:rFonts w:ascii="Arial" w:hAnsi="Arial" w:cs="Arial"/>
          <w:sz w:val="16"/>
          <w:szCs w:val="16"/>
        </w:rPr>
        <w:t xml:space="preserve"> (navede se SWIFT naslova garanta)</w:t>
      </w:r>
    </w:p>
    <w:p w14:paraId="54227532"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KRAJ PREDLOŽITVE:</w:t>
      </w:r>
      <w:r w:rsidRPr="00B84121">
        <w:rPr>
          <w:rFonts w:ascii="Arial" w:hAnsi="Arial" w:cs="Arial"/>
          <w:color w:val="000000"/>
          <w:sz w:val="16"/>
          <w:szCs w:val="16"/>
        </w:rPr>
        <w:t xml:space="preserve"> </w:t>
      </w:r>
      <w:r w:rsidRPr="00B84121">
        <w:rPr>
          <w:rFonts w:ascii="Arial" w:hAnsi="Arial" w:cs="Arial"/>
          <w:b/>
          <w:bCs/>
          <w:color w:val="000000"/>
          <w:sz w:val="16"/>
          <w:szCs w:val="16"/>
        </w:rPr>
        <w:t>____</w:t>
      </w:r>
      <w:r w:rsidRPr="00B84121">
        <w:rPr>
          <w:rFonts w:ascii="Arial" w:hAnsi="Arial" w:cs="Arial"/>
          <w:iCs/>
          <w:color w:val="000000"/>
          <w:sz w:val="16"/>
          <w:szCs w:val="16"/>
        </w:rPr>
        <w:t xml:space="preserve"> (garant vpiše naslov podružnice, kjer se opravi predložitev papirnih listin, ali elektronski naslov za predložitev v elektronski obliki, kot na primer garantov SWIFT naslov)</w:t>
      </w:r>
    </w:p>
    <w:p w14:paraId="48F6F477"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DATUM VELJAVNOSTI:</w:t>
      </w:r>
      <w:r w:rsidRPr="00B84121">
        <w:rPr>
          <w:rFonts w:ascii="Arial" w:hAnsi="Arial" w:cs="Arial"/>
          <w:color w:val="000000"/>
          <w:sz w:val="16"/>
          <w:szCs w:val="16"/>
        </w:rPr>
        <w:t xml:space="preserve"> DD. MM. LLLL </w:t>
      </w:r>
      <w:r w:rsidRPr="00B84121">
        <w:rPr>
          <w:rFonts w:ascii="Arial" w:hAnsi="Arial" w:cs="Arial"/>
          <w:iCs/>
          <w:color w:val="000000"/>
          <w:sz w:val="16"/>
          <w:szCs w:val="16"/>
        </w:rPr>
        <w:t>(vpiše se datum zapadlosti zavarovanja)</w:t>
      </w:r>
    </w:p>
    <w:p w14:paraId="450D4D9A"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b/>
          <w:bCs/>
          <w:color w:val="000000"/>
          <w:sz w:val="16"/>
          <w:szCs w:val="16"/>
        </w:rPr>
        <w:t>STRANKA, KI JE DOLŽNA PLAČATI STROŠKE:</w:t>
      </w:r>
      <w:r w:rsidRPr="00B84121">
        <w:rPr>
          <w:rFonts w:ascii="Arial" w:hAnsi="Arial" w:cs="Arial"/>
          <w:color w:val="000000"/>
          <w:sz w:val="16"/>
          <w:szCs w:val="16"/>
        </w:rPr>
        <w:t xml:space="preserve"> </w:t>
      </w:r>
      <w:r w:rsidRPr="00B84121">
        <w:rPr>
          <w:rFonts w:ascii="Arial" w:hAnsi="Arial" w:cs="Arial"/>
          <w:b/>
          <w:bCs/>
          <w:color w:val="000000"/>
          <w:sz w:val="16"/>
          <w:szCs w:val="16"/>
        </w:rPr>
        <w:t>____</w:t>
      </w:r>
      <w:r w:rsidRPr="00B84121">
        <w:rPr>
          <w:rFonts w:ascii="Arial" w:hAnsi="Arial" w:cs="Arial"/>
          <w:i/>
          <w:iCs/>
          <w:color w:val="000000"/>
          <w:sz w:val="16"/>
          <w:szCs w:val="16"/>
        </w:rPr>
        <w:t xml:space="preserve"> </w:t>
      </w:r>
      <w:r w:rsidRPr="00B84121">
        <w:rPr>
          <w:rFonts w:ascii="Arial" w:hAnsi="Arial" w:cs="Arial"/>
          <w:iCs/>
          <w:color w:val="000000"/>
          <w:sz w:val="16"/>
          <w:szCs w:val="16"/>
        </w:rPr>
        <w:t>(vpiše se ime naročnika zavarovanja, tj. v postopku javnega naročanja izbranega kandidata oziroma ponudnika)</w:t>
      </w:r>
    </w:p>
    <w:p w14:paraId="2A66D4A7" w14:textId="77777777" w:rsidR="00B84121" w:rsidRPr="00B84121" w:rsidRDefault="00B84121" w:rsidP="00B84121">
      <w:pPr>
        <w:jc w:val="both"/>
        <w:rPr>
          <w:rFonts w:ascii="Arial" w:hAnsi="Arial" w:cs="Arial"/>
          <w:color w:val="000000"/>
          <w:sz w:val="16"/>
          <w:szCs w:val="16"/>
        </w:rPr>
      </w:pPr>
      <w:r w:rsidRPr="00B84121">
        <w:rPr>
          <w:rFonts w:ascii="Arial" w:hAnsi="Arial" w:cs="Arial"/>
          <w:sz w:val="16"/>
          <w:szCs w:val="16"/>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p>
    <w:p w14:paraId="45F8DDFD" w14:textId="77777777" w:rsidR="00B84121" w:rsidRPr="00B84121" w:rsidRDefault="00B84121" w:rsidP="00B84121">
      <w:pPr>
        <w:jc w:val="both"/>
        <w:rPr>
          <w:rFonts w:ascii="Arial" w:hAnsi="Arial" w:cs="Arial"/>
          <w:sz w:val="16"/>
          <w:szCs w:val="16"/>
        </w:rPr>
      </w:pPr>
      <w:r w:rsidRPr="00B84121">
        <w:rPr>
          <w:rFonts w:ascii="Arial" w:hAnsi="Arial" w:cs="Arial"/>
          <w:sz w:val="16"/>
          <w:szCs w:val="16"/>
        </w:rPr>
        <w:t xml:space="preserve">Zavarovanje se lahko unovči iz naslednjih razlogov, ki morajo biti navedeni v izjavi upravičenca oziroma zahtevi za plačilo: </w:t>
      </w:r>
    </w:p>
    <w:p w14:paraId="77690C26" w14:textId="77777777" w:rsidR="00B84121" w:rsidRPr="00B84121" w:rsidRDefault="00B84121" w:rsidP="00B84121">
      <w:pPr>
        <w:numPr>
          <w:ilvl w:val="0"/>
          <w:numId w:val="19"/>
        </w:numPr>
        <w:spacing w:after="0" w:line="240" w:lineRule="auto"/>
        <w:ind w:left="426" w:hanging="284"/>
        <w:jc w:val="both"/>
        <w:rPr>
          <w:rFonts w:ascii="Arial" w:hAnsi="Arial" w:cs="Arial"/>
          <w:sz w:val="16"/>
          <w:szCs w:val="16"/>
        </w:rPr>
      </w:pPr>
      <w:r w:rsidRPr="00B84121">
        <w:rPr>
          <w:rFonts w:ascii="Arial" w:hAnsi="Arial" w:cs="Arial"/>
          <w:sz w:val="16"/>
          <w:szCs w:val="16"/>
        </w:rPr>
        <w:t>naročnik zavarovanja je umaknil prijavo/ponudbo po poteku roka za prejem prijav/ponudb ali nedopustno spremenil ponudbo v času njene veljavnosti; ali</w:t>
      </w:r>
    </w:p>
    <w:p w14:paraId="1403F476" w14:textId="77777777" w:rsidR="00B84121" w:rsidRPr="00B84121" w:rsidRDefault="00B84121" w:rsidP="00B84121">
      <w:pPr>
        <w:numPr>
          <w:ilvl w:val="0"/>
          <w:numId w:val="19"/>
        </w:numPr>
        <w:spacing w:after="0" w:line="240" w:lineRule="auto"/>
        <w:ind w:left="426" w:hanging="284"/>
        <w:jc w:val="both"/>
        <w:rPr>
          <w:rFonts w:ascii="Arial" w:hAnsi="Arial" w:cs="Arial"/>
          <w:sz w:val="16"/>
          <w:szCs w:val="16"/>
        </w:rPr>
      </w:pPr>
      <w:r w:rsidRPr="00B84121">
        <w:rPr>
          <w:rFonts w:ascii="Arial" w:hAnsi="Arial" w:cs="Arial"/>
          <w:sz w:val="16"/>
          <w:szCs w:val="16"/>
        </w:rPr>
        <w:t>izbrani naročnik zavarovanja na poziv upravičenca ni podpisal pogodbe; ali</w:t>
      </w:r>
    </w:p>
    <w:p w14:paraId="76C600A5" w14:textId="77777777" w:rsidR="00B84121" w:rsidRPr="00B84121" w:rsidRDefault="00B84121" w:rsidP="00B84121">
      <w:pPr>
        <w:numPr>
          <w:ilvl w:val="0"/>
          <w:numId w:val="19"/>
        </w:numPr>
        <w:spacing w:after="0" w:line="240" w:lineRule="auto"/>
        <w:ind w:left="426" w:hanging="284"/>
        <w:jc w:val="both"/>
        <w:rPr>
          <w:rFonts w:ascii="Arial" w:hAnsi="Arial" w:cs="Arial"/>
          <w:sz w:val="16"/>
          <w:szCs w:val="16"/>
        </w:rPr>
      </w:pPr>
      <w:r w:rsidRPr="00B84121">
        <w:rPr>
          <w:rFonts w:ascii="Arial" w:hAnsi="Arial" w:cs="Arial"/>
          <w:sz w:val="16"/>
          <w:szCs w:val="16"/>
        </w:rPr>
        <w:t>izbrani naročnik zavarovanja ni predložil zavarovanja za dobro izvedbo pogodbenih obveznosti v skladu s pogoji naročila.</w:t>
      </w:r>
    </w:p>
    <w:p w14:paraId="2513B979"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color w:val="000000"/>
          <w:sz w:val="16"/>
          <w:szCs w:val="16"/>
        </w:rPr>
        <w:t>Morebitne spore v zvezi s tem zavarovanjem rešuje stvarno pristojno sodišče po sedežu upravičenca po slovenskem pravu.</w:t>
      </w:r>
    </w:p>
    <w:p w14:paraId="00BF106E" w14:textId="77777777" w:rsidR="00B84121" w:rsidRPr="00B84121" w:rsidRDefault="00B84121" w:rsidP="00B84121">
      <w:pPr>
        <w:spacing w:before="225" w:after="225" w:line="240" w:lineRule="auto"/>
        <w:jc w:val="both"/>
        <w:rPr>
          <w:rFonts w:ascii="Arial" w:hAnsi="Arial" w:cs="Arial"/>
          <w:sz w:val="16"/>
          <w:szCs w:val="16"/>
        </w:rPr>
      </w:pPr>
      <w:r w:rsidRPr="00B84121">
        <w:rPr>
          <w:rFonts w:ascii="Arial" w:hAnsi="Arial" w:cs="Arial"/>
          <w:color w:val="000000"/>
          <w:sz w:val="16"/>
          <w:szCs w:val="16"/>
        </w:rPr>
        <w:t>Za to zavarovanje veljajo Enotna pravila za garancije na poziv (EPGP) revizija iz leta 2010, izdana pri MTZ pod št. 758.</w:t>
      </w:r>
    </w:p>
    <w:p w14:paraId="3CE60BA7" w14:textId="77777777" w:rsidR="00B84121" w:rsidRPr="00B84121" w:rsidRDefault="00B84121" w:rsidP="00B84121">
      <w:pPr>
        <w:spacing w:before="225" w:after="225" w:line="240" w:lineRule="auto"/>
        <w:jc w:val="center"/>
        <w:rPr>
          <w:rFonts w:ascii="Arial" w:hAnsi="Arial" w:cs="Arial"/>
          <w:sz w:val="16"/>
          <w:szCs w:val="16"/>
        </w:rPr>
      </w:pPr>
      <w:r w:rsidRPr="00B84121">
        <w:rPr>
          <w:rFonts w:ascii="Arial" w:hAnsi="Arial" w:cs="Arial"/>
          <w:color w:val="000000"/>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B84121" w:rsidRPr="00B84121" w14:paraId="1AD9960E" w14:textId="77777777" w:rsidTr="00B84121">
        <w:tc>
          <w:tcPr>
            <w:tcW w:w="4080" w:type="dxa"/>
            <w:tcMar>
              <w:top w:w="75" w:type="dxa"/>
              <w:bottom w:w="75" w:type="dxa"/>
            </w:tcMar>
            <w:vAlign w:val="center"/>
          </w:tcPr>
          <w:p w14:paraId="6059C847" w14:textId="77777777" w:rsidR="00B84121" w:rsidRPr="00B84121" w:rsidRDefault="00B84121" w:rsidP="00B84121">
            <w:pPr>
              <w:rPr>
                <w:rFonts w:ascii="Arial" w:hAnsi="Arial" w:cs="Arial"/>
                <w:sz w:val="16"/>
                <w:szCs w:val="16"/>
              </w:rPr>
            </w:pPr>
            <w:r w:rsidRPr="00B84121">
              <w:rPr>
                <w:rFonts w:ascii="Arial" w:hAnsi="Arial" w:cs="Arial"/>
                <w:color w:val="000000"/>
                <w:position w:val="-2"/>
                <w:sz w:val="16"/>
                <w:szCs w:val="16"/>
              </w:rPr>
              <w:lastRenderedPageBreak/>
              <w:t> </w:t>
            </w:r>
          </w:p>
        </w:tc>
        <w:tc>
          <w:tcPr>
            <w:tcW w:w="0" w:type="auto"/>
            <w:tcMar>
              <w:top w:w="75" w:type="dxa"/>
              <w:bottom w:w="75" w:type="dxa"/>
            </w:tcMar>
            <w:vAlign w:val="center"/>
          </w:tcPr>
          <w:p w14:paraId="6F654373" w14:textId="77777777" w:rsidR="00B84121" w:rsidRPr="00B84121" w:rsidRDefault="00B84121" w:rsidP="00B84121">
            <w:pPr>
              <w:jc w:val="center"/>
              <w:rPr>
                <w:rFonts w:ascii="Arial" w:hAnsi="Arial" w:cs="Arial"/>
                <w:sz w:val="16"/>
                <w:szCs w:val="16"/>
              </w:rPr>
            </w:pPr>
            <w:r w:rsidRPr="00B84121">
              <w:rPr>
                <w:rFonts w:ascii="Arial" w:hAnsi="Arial" w:cs="Arial"/>
                <w:color w:val="000000"/>
                <w:position w:val="-2"/>
                <w:sz w:val="16"/>
                <w:szCs w:val="16"/>
              </w:rPr>
              <w:t>Garant</w:t>
            </w:r>
          </w:p>
        </w:tc>
      </w:tr>
      <w:tr w:rsidR="00B84121" w:rsidRPr="00B84121" w14:paraId="0ABAC8C0" w14:textId="77777777" w:rsidTr="00B84121">
        <w:tc>
          <w:tcPr>
            <w:tcW w:w="4080" w:type="dxa"/>
            <w:tcMar>
              <w:top w:w="75" w:type="dxa"/>
              <w:bottom w:w="75" w:type="dxa"/>
            </w:tcMar>
            <w:vAlign w:val="center"/>
          </w:tcPr>
          <w:p w14:paraId="285E538E" w14:textId="77777777" w:rsidR="00B84121" w:rsidRPr="00B84121" w:rsidRDefault="00B84121" w:rsidP="00B84121">
            <w:pPr>
              <w:rPr>
                <w:rFonts w:ascii="Arial" w:hAnsi="Arial" w:cs="Arial"/>
                <w:sz w:val="16"/>
                <w:szCs w:val="16"/>
              </w:rPr>
            </w:pPr>
            <w:r w:rsidRPr="00B84121">
              <w:rPr>
                <w:rFonts w:ascii="Arial" w:hAnsi="Arial" w:cs="Arial"/>
                <w:color w:val="000000"/>
                <w:position w:val="-2"/>
                <w:sz w:val="16"/>
                <w:szCs w:val="16"/>
              </w:rPr>
              <w:t> </w:t>
            </w:r>
          </w:p>
        </w:tc>
        <w:tc>
          <w:tcPr>
            <w:tcW w:w="0" w:type="auto"/>
            <w:tcMar>
              <w:top w:w="75" w:type="dxa"/>
              <w:bottom w:w="75" w:type="dxa"/>
            </w:tcMar>
            <w:vAlign w:val="center"/>
          </w:tcPr>
          <w:p w14:paraId="45B83877" w14:textId="77777777" w:rsidR="00B84121" w:rsidRPr="00B84121" w:rsidRDefault="00B84121" w:rsidP="00B84121">
            <w:pPr>
              <w:rPr>
                <w:rFonts w:ascii="Arial" w:hAnsi="Arial" w:cs="Arial"/>
                <w:sz w:val="16"/>
                <w:szCs w:val="16"/>
              </w:rPr>
            </w:pPr>
          </w:p>
          <w:p w14:paraId="475B0AD1" w14:textId="77777777" w:rsidR="00B84121" w:rsidRPr="00B84121" w:rsidRDefault="00B84121" w:rsidP="00B84121">
            <w:pPr>
              <w:jc w:val="center"/>
              <w:rPr>
                <w:rFonts w:ascii="Arial" w:hAnsi="Arial" w:cs="Arial"/>
                <w:sz w:val="16"/>
                <w:szCs w:val="16"/>
              </w:rPr>
            </w:pPr>
            <w:r w:rsidRPr="00B84121">
              <w:rPr>
                <w:rFonts w:ascii="Arial" w:hAnsi="Arial" w:cs="Arial"/>
                <w:color w:val="A9A9A9"/>
                <w:position w:val="-2"/>
                <w:sz w:val="16"/>
                <w:szCs w:val="16"/>
              </w:rPr>
              <w:t>(žig in podpis)</w:t>
            </w:r>
          </w:p>
        </w:tc>
      </w:tr>
    </w:tbl>
    <w:p w14:paraId="7AAA8724" w14:textId="668AA13C" w:rsidR="00B84121" w:rsidRPr="00B84121" w:rsidRDefault="00B84121" w:rsidP="00B84121">
      <w:pPr>
        <w:rPr>
          <w:rFonts w:ascii="Arial" w:hAnsi="Arial" w:cs="Arial"/>
          <w:sz w:val="16"/>
          <w:szCs w:val="16"/>
        </w:rPr>
      </w:pPr>
      <w:r w:rsidRPr="00B84121">
        <w:rPr>
          <w:rFonts w:ascii="Arial" w:hAnsi="Arial" w:cs="Arial"/>
          <w:sz w:val="16"/>
          <w:szCs w:val="16"/>
        </w:rPr>
        <w:br w:type="page"/>
      </w:r>
    </w:p>
    <w:p w14:paraId="7316842C" w14:textId="3631BEFE" w:rsidR="002276B9" w:rsidRDefault="002276B9" w:rsidP="002276B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95900">
        <w:rPr>
          <w:rFonts w:ascii="Arial" w:hAnsi="Arial" w:cs="Arial"/>
          <w:sz w:val="18"/>
          <w:szCs w:val="18"/>
        </w:rPr>
        <w:t>5</w:t>
      </w:r>
    </w:p>
    <w:p w14:paraId="41D97482" w14:textId="6FD4ED7C" w:rsidR="002276B9" w:rsidRPr="00891F20" w:rsidRDefault="002276B9" w:rsidP="002276B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91F20">
        <w:rPr>
          <w:rFonts w:ascii="Arial" w:hAnsi="Arial" w:cs="Arial"/>
        </w:rPr>
        <w:t xml:space="preserve">Vzorec </w:t>
      </w:r>
      <w:r w:rsidR="008C300E">
        <w:rPr>
          <w:rFonts w:ascii="Arial" w:hAnsi="Arial" w:cs="Arial"/>
        </w:rPr>
        <w:t>zavarovanja</w:t>
      </w:r>
      <w:r w:rsidRPr="00891F20">
        <w:rPr>
          <w:rFonts w:ascii="Arial" w:hAnsi="Arial" w:cs="Arial"/>
        </w:rPr>
        <w:t xml:space="preserve"> za dobro izvedbo</w:t>
      </w:r>
    </w:p>
    <w:p w14:paraId="0F0B38FC" w14:textId="77777777" w:rsidR="002276B9" w:rsidRPr="005757F2" w:rsidRDefault="002276B9" w:rsidP="002276B9">
      <w:pPr>
        <w:spacing w:before="225" w:after="225" w:line="240" w:lineRule="auto"/>
        <w:jc w:val="both"/>
        <w:rPr>
          <w:sz w:val="16"/>
          <w:szCs w:val="16"/>
        </w:rPr>
      </w:pPr>
      <w:r w:rsidRPr="005757F2">
        <w:rPr>
          <w:rFonts w:ascii="Arial" w:hAnsi="Arial" w:cs="Arial"/>
          <w:i/>
          <w:iCs/>
          <w:sz w:val="16"/>
          <w:szCs w:val="16"/>
        </w:rPr>
        <w:t>Glava s podatki o garantu (banki) ali SWIFT ključ</w:t>
      </w:r>
    </w:p>
    <w:p w14:paraId="3C95E25B" w14:textId="53902A5C" w:rsidR="002276B9" w:rsidRPr="005757F2" w:rsidRDefault="002276B9" w:rsidP="002276B9">
      <w:pPr>
        <w:spacing w:before="225" w:after="225" w:line="240" w:lineRule="auto"/>
        <w:jc w:val="both"/>
        <w:rPr>
          <w:sz w:val="16"/>
          <w:szCs w:val="16"/>
        </w:rPr>
      </w:pPr>
      <w:r w:rsidRPr="005757F2">
        <w:rPr>
          <w:rFonts w:ascii="Arial" w:hAnsi="Arial" w:cs="Arial"/>
          <w:sz w:val="16"/>
          <w:szCs w:val="16"/>
        </w:rPr>
        <w:t xml:space="preserve">Za: </w:t>
      </w:r>
      <w:r w:rsidR="005757F2" w:rsidRPr="005757F2">
        <w:rPr>
          <w:rFonts w:ascii="Arial" w:hAnsi="Arial" w:cs="Arial"/>
          <w:b/>
          <w:bCs/>
          <w:color w:val="000000"/>
          <w:sz w:val="16"/>
          <w:szCs w:val="16"/>
        </w:rPr>
        <w:t xml:space="preserve">ZAVOD ZA GRADBENIŠTVO SLOVENIJE, </w:t>
      </w:r>
      <w:r w:rsidR="005757F2" w:rsidRPr="005757F2">
        <w:rPr>
          <w:rFonts w:ascii="Arial" w:hAnsi="Arial" w:cs="Arial"/>
          <w:b/>
          <w:color w:val="000000"/>
          <w:sz w:val="16"/>
          <w:szCs w:val="16"/>
        </w:rPr>
        <w:t>DIMIČEVA ULICA 12,</w:t>
      </w:r>
      <w:r w:rsidR="005757F2" w:rsidRPr="005757F2">
        <w:rPr>
          <w:rFonts w:ascii="Arial" w:hAnsi="Arial" w:cs="Arial"/>
          <w:color w:val="000000"/>
          <w:sz w:val="16"/>
          <w:szCs w:val="16"/>
        </w:rPr>
        <w:t xml:space="preserve"> </w:t>
      </w:r>
      <w:r w:rsidR="005757F2" w:rsidRPr="005757F2">
        <w:rPr>
          <w:rFonts w:ascii="Arial" w:hAnsi="Arial" w:cs="Arial"/>
          <w:b/>
          <w:bCs/>
          <w:color w:val="000000"/>
          <w:sz w:val="16"/>
          <w:szCs w:val="16"/>
        </w:rPr>
        <w:t>1000 Ljubljana</w:t>
      </w:r>
    </w:p>
    <w:p w14:paraId="5D19897C"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 xml:space="preserve">Datum: </w:t>
      </w:r>
      <w:r w:rsidRPr="005757F2">
        <w:rPr>
          <w:rFonts w:ascii="Arial" w:hAnsi="Arial" w:cs="Arial"/>
          <w:i/>
          <w:iCs/>
          <w:sz w:val="16"/>
          <w:szCs w:val="16"/>
        </w:rPr>
        <w:t>(vpiše se datum izdaje)</w:t>
      </w:r>
    </w:p>
    <w:p w14:paraId="37BC3E60" w14:textId="614EFD39" w:rsidR="002276B9" w:rsidRPr="00C232E4" w:rsidRDefault="002276B9" w:rsidP="002276B9">
      <w:pPr>
        <w:spacing w:before="225" w:after="225" w:line="240" w:lineRule="auto"/>
        <w:jc w:val="both"/>
        <w:rPr>
          <w:color w:val="FF0000"/>
          <w:sz w:val="16"/>
          <w:szCs w:val="16"/>
        </w:rPr>
      </w:pPr>
      <w:r w:rsidRPr="005757F2">
        <w:rPr>
          <w:rFonts w:ascii="Arial" w:hAnsi="Arial" w:cs="Arial"/>
          <w:b/>
          <w:bCs/>
          <w:sz w:val="16"/>
          <w:szCs w:val="16"/>
        </w:rPr>
        <w:t xml:space="preserve">VRSTA </w:t>
      </w:r>
      <w:r w:rsidRPr="00C232E4">
        <w:rPr>
          <w:rFonts w:ascii="Arial" w:hAnsi="Arial" w:cs="Arial"/>
          <w:b/>
          <w:bCs/>
          <w:sz w:val="16"/>
          <w:szCs w:val="16"/>
        </w:rPr>
        <w:t>ZAVAROVANJA:</w:t>
      </w:r>
      <w:r w:rsidRPr="00C232E4">
        <w:rPr>
          <w:rFonts w:ascii="Arial" w:hAnsi="Arial" w:cs="Arial"/>
          <w:sz w:val="16"/>
          <w:szCs w:val="16"/>
        </w:rPr>
        <w:t xml:space="preserve"> </w:t>
      </w:r>
      <w:r w:rsidRPr="00C232E4">
        <w:rPr>
          <w:rFonts w:ascii="Arial" w:hAnsi="Arial" w:cs="Arial"/>
          <w:i/>
          <w:iCs/>
          <w:sz w:val="16"/>
          <w:szCs w:val="16"/>
        </w:rPr>
        <w:t>(vpiše se vrsta zavarovanja: bančna garancija</w:t>
      </w:r>
      <w:r w:rsidR="00302BEC" w:rsidRPr="00C232E4">
        <w:rPr>
          <w:rFonts w:ascii="Arial" w:hAnsi="Arial" w:cs="Arial"/>
          <w:i/>
          <w:iCs/>
          <w:sz w:val="16"/>
          <w:szCs w:val="16"/>
        </w:rPr>
        <w:t>/kavcijsko zavarovanje</w:t>
      </w:r>
      <w:r w:rsidR="004D27CC" w:rsidRPr="00C232E4">
        <w:rPr>
          <w:rFonts w:ascii="Arial" w:hAnsi="Arial" w:cs="Arial"/>
        </w:rPr>
        <w:t xml:space="preserve"> </w:t>
      </w:r>
      <w:r w:rsidR="004D27CC" w:rsidRPr="00C232E4">
        <w:rPr>
          <w:rFonts w:ascii="Arial" w:hAnsi="Arial" w:cs="Arial"/>
          <w:i/>
          <w:iCs/>
          <w:sz w:val="16"/>
          <w:szCs w:val="16"/>
        </w:rPr>
        <w:t>za dobro izvedbo pogodbenih obveznosti</w:t>
      </w:r>
      <w:r w:rsidRPr="00C232E4">
        <w:rPr>
          <w:rFonts w:ascii="Arial" w:hAnsi="Arial" w:cs="Arial"/>
          <w:i/>
          <w:iCs/>
          <w:sz w:val="16"/>
          <w:szCs w:val="16"/>
        </w:rPr>
        <w:t>)</w:t>
      </w:r>
    </w:p>
    <w:p w14:paraId="4BB1CB08"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ŠTEVILKA:</w:t>
      </w:r>
      <w:r w:rsidRPr="005757F2">
        <w:rPr>
          <w:rFonts w:ascii="Arial" w:hAnsi="Arial" w:cs="Arial"/>
          <w:sz w:val="16"/>
          <w:szCs w:val="16"/>
        </w:rPr>
        <w:t xml:space="preserve"> </w:t>
      </w:r>
      <w:r w:rsidRPr="005757F2">
        <w:rPr>
          <w:rFonts w:ascii="Arial" w:hAnsi="Arial" w:cs="Arial"/>
          <w:i/>
          <w:iCs/>
          <w:sz w:val="16"/>
          <w:szCs w:val="16"/>
        </w:rPr>
        <w:t>(vpiše se številka zavarovanja)</w:t>
      </w:r>
    </w:p>
    <w:p w14:paraId="7EC6C9CB"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GARANT:</w:t>
      </w:r>
      <w:r w:rsidRPr="005757F2">
        <w:rPr>
          <w:rFonts w:ascii="Arial" w:hAnsi="Arial" w:cs="Arial"/>
          <w:sz w:val="16"/>
          <w:szCs w:val="16"/>
        </w:rPr>
        <w:t xml:space="preserve"> </w:t>
      </w:r>
      <w:r w:rsidRPr="005757F2">
        <w:rPr>
          <w:rFonts w:ascii="Arial" w:hAnsi="Arial" w:cs="Arial"/>
          <w:i/>
          <w:iCs/>
          <w:sz w:val="16"/>
          <w:szCs w:val="16"/>
        </w:rPr>
        <w:t>(vpiše se ime in naslov banke v kraju izdaje)</w:t>
      </w:r>
    </w:p>
    <w:p w14:paraId="2B38736C"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NAROČNIK:</w:t>
      </w:r>
      <w:r w:rsidRPr="005757F2">
        <w:rPr>
          <w:rFonts w:ascii="Arial" w:hAnsi="Arial" w:cs="Arial"/>
          <w:sz w:val="16"/>
          <w:szCs w:val="16"/>
        </w:rPr>
        <w:t xml:space="preserve"> </w:t>
      </w:r>
      <w:r w:rsidRPr="005757F2">
        <w:rPr>
          <w:rFonts w:ascii="Arial" w:hAnsi="Arial" w:cs="Arial"/>
          <w:i/>
          <w:iCs/>
          <w:sz w:val="16"/>
          <w:szCs w:val="16"/>
        </w:rPr>
        <w:t>(vpiše se ime in naslov naročnika zavarovanja, tj. v postopku javnega naročanja izbranega ponudnika)</w:t>
      </w:r>
    </w:p>
    <w:p w14:paraId="508B9CA9" w14:textId="77777777" w:rsidR="005757F2" w:rsidRPr="005757F2" w:rsidRDefault="002276B9" w:rsidP="005757F2">
      <w:pPr>
        <w:spacing w:before="225" w:after="225" w:line="240" w:lineRule="auto"/>
        <w:jc w:val="both"/>
        <w:rPr>
          <w:rFonts w:ascii="Arial" w:hAnsi="Arial" w:cs="Arial"/>
          <w:b/>
          <w:bCs/>
          <w:sz w:val="16"/>
          <w:szCs w:val="16"/>
        </w:rPr>
      </w:pPr>
      <w:r w:rsidRPr="005757F2">
        <w:rPr>
          <w:rFonts w:ascii="Arial" w:hAnsi="Arial" w:cs="Arial"/>
          <w:b/>
          <w:bCs/>
          <w:sz w:val="16"/>
          <w:szCs w:val="16"/>
        </w:rPr>
        <w:t>UPRAVIČENEC:</w:t>
      </w:r>
      <w:r w:rsidRPr="005757F2">
        <w:rPr>
          <w:rFonts w:ascii="Arial" w:hAnsi="Arial" w:cs="Arial"/>
          <w:sz w:val="16"/>
          <w:szCs w:val="16"/>
        </w:rPr>
        <w:t xml:space="preserve"> </w:t>
      </w:r>
      <w:r w:rsidR="005757F2" w:rsidRPr="005757F2">
        <w:rPr>
          <w:rFonts w:ascii="Arial" w:hAnsi="Arial" w:cs="Arial"/>
          <w:b/>
          <w:bCs/>
          <w:color w:val="000000"/>
          <w:sz w:val="16"/>
          <w:szCs w:val="16"/>
        </w:rPr>
        <w:t xml:space="preserve">ZAVOD ZA GRADBENIŠTVO SLOVENIJE, </w:t>
      </w:r>
      <w:r w:rsidR="005757F2" w:rsidRPr="005757F2">
        <w:rPr>
          <w:rFonts w:ascii="Arial" w:hAnsi="Arial" w:cs="Arial"/>
          <w:b/>
          <w:color w:val="000000"/>
          <w:sz w:val="16"/>
          <w:szCs w:val="16"/>
        </w:rPr>
        <w:t>DIMIČEVA ULICA 12,</w:t>
      </w:r>
      <w:r w:rsidR="005757F2" w:rsidRPr="005757F2">
        <w:rPr>
          <w:rFonts w:ascii="Arial" w:hAnsi="Arial" w:cs="Arial"/>
          <w:color w:val="000000"/>
          <w:sz w:val="16"/>
          <w:szCs w:val="16"/>
        </w:rPr>
        <w:t xml:space="preserve"> </w:t>
      </w:r>
      <w:r w:rsidR="005757F2" w:rsidRPr="005757F2">
        <w:rPr>
          <w:rFonts w:ascii="Arial" w:hAnsi="Arial" w:cs="Arial"/>
          <w:b/>
          <w:bCs/>
          <w:color w:val="000000"/>
          <w:sz w:val="16"/>
          <w:szCs w:val="16"/>
        </w:rPr>
        <w:t>1000 Ljubljana</w:t>
      </w:r>
      <w:r w:rsidR="005757F2" w:rsidRPr="005757F2">
        <w:rPr>
          <w:rFonts w:ascii="Arial" w:hAnsi="Arial" w:cs="Arial"/>
          <w:b/>
          <w:bCs/>
          <w:sz w:val="16"/>
          <w:szCs w:val="16"/>
        </w:rPr>
        <w:t xml:space="preserve"> </w:t>
      </w:r>
    </w:p>
    <w:p w14:paraId="634BF28E" w14:textId="0D93CD93" w:rsidR="005757F2" w:rsidRPr="005757F2" w:rsidRDefault="002276B9" w:rsidP="005757F2">
      <w:pPr>
        <w:spacing w:before="225" w:after="225" w:line="240" w:lineRule="auto"/>
        <w:jc w:val="both"/>
        <w:rPr>
          <w:rFonts w:ascii="Arial" w:hAnsi="Arial" w:cs="Arial"/>
          <w:color w:val="000000"/>
          <w:sz w:val="16"/>
          <w:szCs w:val="16"/>
        </w:rPr>
      </w:pPr>
      <w:r w:rsidRPr="005757F2">
        <w:rPr>
          <w:rFonts w:ascii="Arial" w:hAnsi="Arial" w:cs="Arial"/>
          <w:b/>
          <w:bCs/>
          <w:sz w:val="16"/>
          <w:szCs w:val="16"/>
        </w:rPr>
        <w:t>OSNOVNI POSEL:</w:t>
      </w:r>
      <w:r w:rsidRPr="005757F2">
        <w:rPr>
          <w:rFonts w:ascii="Arial" w:hAnsi="Arial" w:cs="Arial"/>
          <w:sz w:val="16"/>
          <w:szCs w:val="16"/>
        </w:rPr>
        <w:t xml:space="preserve"> obveznost naročnika zavarovanja iz pogodbe št. z dne </w:t>
      </w:r>
      <w:r w:rsidRPr="005757F2">
        <w:rPr>
          <w:rFonts w:ascii="Arial" w:hAnsi="Arial" w:cs="Arial"/>
          <w:i/>
          <w:iCs/>
          <w:sz w:val="16"/>
          <w:szCs w:val="16"/>
        </w:rPr>
        <w:t>(vpiše se številko in datum pogodbe o izvedbi javnega naročila, sklenjene na podlagi postopka z oz</w:t>
      </w:r>
      <w:r w:rsidRPr="008F42F4">
        <w:rPr>
          <w:rFonts w:ascii="Arial" w:hAnsi="Arial" w:cs="Arial"/>
          <w:i/>
          <w:iCs/>
          <w:sz w:val="16"/>
          <w:szCs w:val="16"/>
        </w:rPr>
        <w:t>nako XXXXXX)</w:t>
      </w:r>
      <w:r w:rsidRPr="008F42F4">
        <w:rPr>
          <w:rFonts w:ascii="Arial" w:hAnsi="Arial" w:cs="Arial"/>
          <w:sz w:val="16"/>
          <w:szCs w:val="16"/>
        </w:rPr>
        <w:t xml:space="preserve"> za </w:t>
      </w:r>
      <w:r w:rsidR="005757F2" w:rsidRPr="008F42F4">
        <w:rPr>
          <w:rFonts w:ascii="Arial" w:hAnsi="Arial" w:cs="Arial"/>
          <w:snapToGrid w:val="0"/>
          <w:color w:val="000000"/>
          <w:sz w:val="16"/>
          <w:szCs w:val="16"/>
        </w:rPr>
        <w:t>»</w:t>
      </w:r>
      <w:r w:rsidR="00F845CE">
        <w:rPr>
          <w:rFonts w:ascii="Arial" w:hAnsi="Arial" w:cs="Arial"/>
          <w:sz w:val="16"/>
          <w:szCs w:val="16"/>
        </w:rPr>
        <w:t>Dobava</w:t>
      </w:r>
      <w:r w:rsidR="00C232E4" w:rsidRPr="00C232E4">
        <w:rPr>
          <w:rFonts w:ascii="Arial" w:hAnsi="Arial" w:cs="Arial"/>
          <w:sz w:val="16"/>
          <w:szCs w:val="16"/>
        </w:rPr>
        <w:t xml:space="preserve"> sklopa naprav za določanje dinamike gorenja oziroma za požarne preskuse v velikem merilu</w:t>
      </w:r>
      <w:r w:rsidR="005757F2" w:rsidRPr="008F42F4">
        <w:rPr>
          <w:rFonts w:ascii="Arial" w:hAnsi="Arial" w:cs="Arial"/>
          <w:color w:val="000000"/>
          <w:sz w:val="16"/>
          <w:szCs w:val="16"/>
        </w:rPr>
        <w:t>«</w:t>
      </w:r>
    </w:p>
    <w:p w14:paraId="2FA49F0A" w14:textId="20AA48D6" w:rsidR="002276B9" w:rsidRPr="005757F2" w:rsidRDefault="002276B9" w:rsidP="005757F2">
      <w:pPr>
        <w:jc w:val="both"/>
        <w:rPr>
          <w:sz w:val="16"/>
          <w:szCs w:val="16"/>
        </w:rPr>
      </w:pPr>
      <w:r w:rsidRPr="005757F2">
        <w:rPr>
          <w:rFonts w:ascii="Arial" w:hAnsi="Arial" w:cs="Arial"/>
          <w:b/>
          <w:bCs/>
          <w:sz w:val="16"/>
          <w:szCs w:val="16"/>
        </w:rPr>
        <w:t xml:space="preserve">ZNESEK IN VALUTA:  </w:t>
      </w:r>
      <w:r w:rsidR="004D27CC" w:rsidRPr="00C232E4">
        <w:rPr>
          <w:rFonts w:ascii="Arial" w:hAnsi="Arial" w:cs="Arial"/>
          <w:sz w:val="16"/>
          <w:szCs w:val="16"/>
        </w:rPr>
        <w:t>__</w:t>
      </w:r>
      <w:r w:rsidR="004D27CC" w:rsidRPr="00C232E4">
        <w:rPr>
          <w:rFonts w:ascii="Arial" w:hAnsi="Arial" w:cs="Arial"/>
          <w:i/>
          <w:iCs/>
          <w:sz w:val="16"/>
          <w:szCs w:val="16"/>
        </w:rPr>
        <w:t xml:space="preserve"> EUR (z besedo: </w:t>
      </w:r>
      <w:r w:rsidR="004D27CC" w:rsidRPr="00C232E4">
        <w:rPr>
          <w:rFonts w:ascii="Arial" w:hAnsi="Arial" w:cs="Arial"/>
          <w:sz w:val="16"/>
          <w:szCs w:val="16"/>
        </w:rPr>
        <w:t>__</w:t>
      </w:r>
      <w:r w:rsidR="004D27CC" w:rsidRPr="00C232E4">
        <w:rPr>
          <w:rFonts w:ascii="Arial" w:hAnsi="Arial" w:cs="Arial"/>
          <w:i/>
          <w:iCs/>
          <w:sz w:val="16"/>
          <w:szCs w:val="16"/>
        </w:rPr>
        <w:t xml:space="preserve"> /100 evrov)</w:t>
      </w:r>
    </w:p>
    <w:p w14:paraId="525F2461" w14:textId="77777777" w:rsidR="00730063" w:rsidRPr="007E6ABF" w:rsidRDefault="00730063" w:rsidP="00730063">
      <w:pPr>
        <w:keepNext/>
        <w:jc w:val="both"/>
        <w:rPr>
          <w:rFonts w:ascii="Arial" w:hAnsi="Arial" w:cs="Arial"/>
          <w:sz w:val="20"/>
          <w:szCs w:val="20"/>
        </w:rPr>
      </w:pPr>
      <w:r w:rsidRPr="007E6ABF">
        <w:rPr>
          <w:rFonts w:ascii="Arial" w:hAnsi="Arial" w:cs="Arial"/>
          <w:b/>
          <w:bCs/>
          <w:sz w:val="16"/>
          <w:szCs w:val="16"/>
        </w:rPr>
        <w:t xml:space="preserve">LISTINE, KI JIH JE POLEG IZJAVE TREBA PRILOŽITI ZAHTEVI ZA PLAČILO IN SE IZRECNO ZAHTEVAJO V SPODNJEM BESEDILU: </w:t>
      </w:r>
      <w:r w:rsidRPr="007E6ABF">
        <w:rPr>
          <w:rFonts w:ascii="Arial" w:hAnsi="Arial" w:cs="Arial"/>
          <w:sz w:val="16"/>
          <w:szCs w:val="16"/>
        </w:rPr>
        <w:t>__</w:t>
      </w:r>
      <w:r w:rsidRPr="007E6ABF">
        <w:rPr>
          <w:rFonts w:ascii="Arial" w:hAnsi="Arial" w:cs="Arial"/>
          <w:i/>
          <w:sz w:val="16"/>
          <w:szCs w:val="16"/>
        </w:rPr>
        <w:t xml:space="preserve"> (nobena/navede se listina – npr. primopredajni/prevzemni zapisnik, zaključni obračun)</w:t>
      </w:r>
    </w:p>
    <w:p w14:paraId="2703719C" w14:textId="77777777" w:rsidR="00730063" w:rsidRPr="007E6ABF" w:rsidRDefault="00730063" w:rsidP="00730063">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 / angleški</w:t>
      </w:r>
    </w:p>
    <w:p w14:paraId="4A2A3561" w14:textId="77777777" w:rsidR="00730063" w:rsidRPr="007E6ABF" w:rsidRDefault="00730063" w:rsidP="00730063">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v papirni obliki s priporočeno pošto ali katerokoli obliko hitre pošte ali v elektronski obliki po SWIFT sistemu na naslov __ </w:t>
      </w:r>
      <w:r w:rsidRPr="007E6ABF">
        <w:rPr>
          <w:rFonts w:ascii="Arial" w:hAnsi="Arial" w:cs="Arial"/>
          <w:i/>
          <w:sz w:val="16"/>
          <w:szCs w:val="16"/>
        </w:rPr>
        <w:t>(navede se SWIFT naslova garanta)</w:t>
      </w:r>
    </w:p>
    <w:p w14:paraId="504E9D8F" w14:textId="77777777" w:rsidR="00730063" w:rsidRPr="007E6ABF" w:rsidRDefault="00730063" w:rsidP="00730063">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6B2D2A98"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DATUM VELJAVNOSTI:</w:t>
      </w:r>
      <w:r w:rsidRPr="005757F2">
        <w:rPr>
          <w:rFonts w:ascii="Arial" w:hAnsi="Arial" w:cs="Arial"/>
          <w:sz w:val="16"/>
          <w:szCs w:val="16"/>
        </w:rPr>
        <w:t xml:space="preserve"> DD. MM. LLLL </w:t>
      </w:r>
      <w:r w:rsidRPr="005757F2">
        <w:rPr>
          <w:rFonts w:ascii="Arial" w:hAnsi="Arial" w:cs="Arial"/>
          <w:i/>
          <w:iCs/>
          <w:sz w:val="16"/>
          <w:szCs w:val="16"/>
        </w:rPr>
        <w:t>(vpiše se datum zapadlosti zavarovanja)</w:t>
      </w:r>
    </w:p>
    <w:p w14:paraId="3EC80B25" w14:textId="77777777" w:rsidR="002276B9" w:rsidRPr="005757F2" w:rsidRDefault="002276B9" w:rsidP="002276B9">
      <w:pPr>
        <w:spacing w:before="225" w:after="225" w:line="240" w:lineRule="auto"/>
        <w:jc w:val="both"/>
        <w:rPr>
          <w:sz w:val="16"/>
          <w:szCs w:val="16"/>
        </w:rPr>
      </w:pPr>
      <w:r w:rsidRPr="005757F2">
        <w:rPr>
          <w:rFonts w:ascii="Arial" w:hAnsi="Arial" w:cs="Arial"/>
          <w:b/>
          <w:bCs/>
          <w:sz w:val="16"/>
          <w:szCs w:val="16"/>
        </w:rPr>
        <w:t>STRANKA, KI JE DOLŽNA PLAČATI STROŠKE:</w:t>
      </w:r>
      <w:r w:rsidRPr="005757F2">
        <w:rPr>
          <w:rFonts w:ascii="Arial" w:hAnsi="Arial" w:cs="Arial"/>
          <w:sz w:val="16"/>
          <w:szCs w:val="16"/>
        </w:rPr>
        <w:t xml:space="preserve"> </w:t>
      </w:r>
      <w:r w:rsidRPr="005757F2">
        <w:rPr>
          <w:rFonts w:ascii="Arial" w:hAnsi="Arial" w:cs="Arial"/>
          <w:i/>
          <w:iCs/>
          <w:sz w:val="16"/>
          <w:szCs w:val="16"/>
        </w:rPr>
        <w:t>(vpiše se ime naročnika zavarovanja, tj. v postopku javnega naročanja izbranega ponudnika)</w:t>
      </w:r>
    </w:p>
    <w:p w14:paraId="1B606316"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BC5F1E5"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Katerokoli zahtevo za plačilo po tem zavarovanju moramo prejeti na datum veljavnosti zavarovanja ali pred njim v zgoraj navedenem kraju predložitve.</w:t>
      </w:r>
    </w:p>
    <w:p w14:paraId="53DDD327"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Morebitne spore v zvezi s tem zavarovanjem rešuje stvarno pristojno sodišče po sedežu upravičenca po slovenskem pravu.</w:t>
      </w:r>
    </w:p>
    <w:p w14:paraId="7FFA6DC2" w14:textId="77777777" w:rsidR="002276B9" w:rsidRPr="005757F2" w:rsidRDefault="002276B9" w:rsidP="002276B9">
      <w:pPr>
        <w:spacing w:before="225" w:after="225" w:line="240" w:lineRule="auto"/>
        <w:jc w:val="both"/>
        <w:rPr>
          <w:sz w:val="16"/>
          <w:szCs w:val="16"/>
        </w:rPr>
      </w:pPr>
      <w:r w:rsidRPr="005757F2">
        <w:rPr>
          <w:rFonts w:ascii="Arial" w:hAnsi="Arial" w:cs="Arial"/>
          <w:sz w:val="16"/>
          <w:szCs w:val="16"/>
        </w:rPr>
        <w:t>Za to zavarovanje veljajo Enotna pravila za garancije na poziv (EPGP) revizija iz leta 2010, izdana pri MTZ pod št. 758.</w:t>
      </w:r>
    </w:p>
    <w:p w14:paraId="4551AF93" w14:textId="77777777" w:rsidR="002276B9" w:rsidRPr="005757F2" w:rsidRDefault="002276B9" w:rsidP="002276B9">
      <w:pPr>
        <w:spacing w:before="225" w:after="225" w:line="240" w:lineRule="auto"/>
        <w:jc w:val="center"/>
        <w:rPr>
          <w:sz w:val="16"/>
          <w:szCs w:val="16"/>
        </w:rPr>
      </w:pPr>
      <w:r w:rsidRPr="005757F2">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2276B9" w:rsidRPr="005757F2" w14:paraId="41163A6F" w14:textId="77777777" w:rsidTr="00EB4CEB">
        <w:tc>
          <w:tcPr>
            <w:tcW w:w="4080" w:type="dxa"/>
            <w:tcMar>
              <w:top w:w="75" w:type="dxa"/>
              <w:bottom w:w="75" w:type="dxa"/>
            </w:tcMar>
            <w:vAlign w:val="center"/>
          </w:tcPr>
          <w:p w14:paraId="69C97D3B" w14:textId="77777777" w:rsidR="002276B9" w:rsidRPr="005757F2" w:rsidRDefault="002276B9" w:rsidP="00EB4CEB">
            <w:pPr>
              <w:rPr>
                <w:sz w:val="16"/>
                <w:szCs w:val="16"/>
              </w:rPr>
            </w:pPr>
            <w:r w:rsidRPr="005757F2">
              <w:rPr>
                <w:rFonts w:ascii="Arial" w:hAnsi="Arial" w:cs="Arial"/>
                <w:position w:val="-2"/>
                <w:sz w:val="16"/>
                <w:szCs w:val="16"/>
              </w:rPr>
              <w:t> </w:t>
            </w:r>
          </w:p>
        </w:tc>
        <w:tc>
          <w:tcPr>
            <w:tcW w:w="0" w:type="auto"/>
            <w:tcMar>
              <w:top w:w="75" w:type="dxa"/>
              <w:bottom w:w="75" w:type="dxa"/>
            </w:tcMar>
            <w:vAlign w:val="center"/>
          </w:tcPr>
          <w:p w14:paraId="71D630AC" w14:textId="77777777" w:rsidR="002276B9" w:rsidRPr="005757F2" w:rsidRDefault="002276B9" w:rsidP="00EB4CEB">
            <w:pPr>
              <w:jc w:val="center"/>
              <w:rPr>
                <w:sz w:val="16"/>
                <w:szCs w:val="16"/>
              </w:rPr>
            </w:pPr>
            <w:r w:rsidRPr="005757F2">
              <w:rPr>
                <w:rFonts w:ascii="Arial" w:hAnsi="Arial" w:cs="Arial"/>
                <w:position w:val="-2"/>
                <w:sz w:val="16"/>
                <w:szCs w:val="16"/>
              </w:rPr>
              <w:t>Garant</w:t>
            </w:r>
          </w:p>
        </w:tc>
      </w:tr>
      <w:tr w:rsidR="002276B9" w:rsidRPr="005757F2" w14:paraId="302E250A" w14:textId="77777777" w:rsidTr="00EB4CEB">
        <w:tc>
          <w:tcPr>
            <w:tcW w:w="4080" w:type="dxa"/>
            <w:tcMar>
              <w:top w:w="75" w:type="dxa"/>
              <w:bottom w:w="75" w:type="dxa"/>
            </w:tcMar>
            <w:vAlign w:val="center"/>
          </w:tcPr>
          <w:p w14:paraId="0CCC8939" w14:textId="77777777" w:rsidR="002276B9" w:rsidRPr="005757F2" w:rsidRDefault="002276B9" w:rsidP="00EB4CEB">
            <w:pPr>
              <w:rPr>
                <w:sz w:val="16"/>
                <w:szCs w:val="16"/>
              </w:rPr>
            </w:pPr>
            <w:r w:rsidRPr="005757F2">
              <w:rPr>
                <w:rFonts w:ascii="Arial" w:hAnsi="Arial" w:cs="Arial"/>
                <w:position w:val="-2"/>
                <w:sz w:val="16"/>
                <w:szCs w:val="16"/>
              </w:rPr>
              <w:t> </w:t>
            </w:r>
          </w:p>
        </w:tc>
        <w:tc>
          <w:tcPr>
            <w:tcW w:w="0" w:type="auto"/>
            <w:tcMar>
              <w:top w:w="75" w:type="dxa"/>
              <w:bottom w:w="75" w:type="dxa"/>
            </w:tcMar>
            <w:vAlign w:val="center"/>
          </w:tcPr>
          <w:p w14:paraId="1DB8FB78" w14:textId="77777777" w:rsidR="002276B9" w:rsidRPr="005757F2" w:rsidRDefault="002276B9" w:rsidP="00EB4CEB">
            <w:pPr>
              <w:rPr>
                <w:sz w:val="16"/>
                <w:szCs w:val="16"/>
              </w:rPr>
            </w:pPr>
          </w:p>
          <w:p w14:paraId="5C93E111" w14:textId="77777777" w:rsidR="002276B9" w:rsidRPr="005757F2" w:rsidRDefault="002276B9" w:rsidP="00EB4CEB">
            <w:pPr>
              <w:jc w:val="center"/>
              <w:rPr>
                <w:sz w:val="16"/>
                <w:szCs w:val="16"/>
              </w:rPr>
            </w:pPr>
            <w:r w:rsidRPr="005757F2">
              <w:rPr>
                <w:rFonts w:ascii="Arial" w:hAnsi="Arial" w:cs="Arial"/>
                <w:position w:val="-2"/>
                <w:sz w:val="16"/>
                <w:szCs w:val="16"/>
              </w:rPr>
              <w:t>(žig in podpis)</w:t>
            </w:r>
          </w:p>
        </w:tc>
      </w:tr>
    </w:tbl>
    <w:p w14:paraId="706CD8A9" w14:textId="7E0E592D" w:rsidR="008917CD" w:rsidRDefault="008917CD" w:rsidP="004F1422">
      <w:pPr>
        <w:spacing w:after="0"/>
        <w:jc w:val="right"/>
        <w:rPr>
          <w:rFonts w:ascii="Arial" w:hAnsi="Arial" w:cs="Arial"/>
          <w:sz w:val="16"/>
          <w:szCs w:val="16"/>
        </w:rPr>
      </w:pPr>
      <w:r>
        <w:rPr>
          <w:rFonts w:ascii="Arial" w:hAnsi="Arial" w:cs="Arial"/>
          <w:sz w:val="16"/>
          <w:szCs w:val="16"/>
        </w:rPr>
        <w:br w:type="page"/>
      </w:r>
    </w:p>
    <w:p w14:paraId="2DCE86E9" w14:textId="7FB1624D" w:rsidR="00F638DF" w:rsidRPr="00252358" w:rsidRDefault="00F638DF" w:rsidP="00F638DF">
      <w:pPr>
        <w:spacing w:before="225" w:after="225" w:line="240" w:lineRule="auto"/>
        <w:jc w:val="right"/>
      </w:pPr>
      <w:r w:rsidRPr="00590863">
        <w:rPr>
          <w:rFonts w:ascii="Arial" w:hAnsi="Arial" w:cs="Arial"/>
          <w:sz w:val="18"/>
          <w:szCs w:val="18"/>
        </w:rPr>
        <w:lastRenderedPageBreak/>
        <w:t xml:space="preserve">Obrazec št: </w:t>
      </w:r>
      <w:r w:rsidR="00F95900">
        <w:rPr>
          <w:rFonts w:ascii="Arial" w:hAnsi="Arial" w:cs="Arial"/>
          <w:sz w:val="18"/>
          <w:szCs w:val="18"/>
        </w:rPr>
        <w:t>6</w:t>
      </w:r>
    </w:p>
    <w:p w14:paraId="671A704F" w14:textId="0C107B73" w:rsidR="00F638DF" w:rsidRPr="00012C90" w:rsidRDefault="00F638DF" w:rsidP="00F638D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 xml:space="preserve">Vzorec </w:t>
      </w:r>
      <w:r>
        <w:rPr>
          <w:rFonts w:ascii="Arial" w:hAnsi="Arial" w:cs="Arial"/>
        </w:rPr>
        <w:t>zavarovanja</w:t>
      </w:r>
      <w:r w:rsidRPr="00012C90">
        <w:rPr>
          <w:rFonts w:ascii="Arial" w:hAnsi="Arial" w:cs="Arial"/>
        </w:rPr>
        <w:t xml:space="preserve"> za </w:t>
      </w:r>
      <w:r>
        <w:rPr>
          <w:rFonts w:ascii="Arial" w:hAnsi="Arial" w:cs="Arial"/>
        </w:rPr>
        <w:t>odpravo napak v garancijskem obdobju</w:t>
      </w:r>
    </w:p>
    <w:p w14:paraId="7C537477"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4FB14224" w14:textId="03A48771" w:rsidR="00F638DF" w:rsidRPr="007E6ABF" w:rsidRDefault="00F638DF" w:rsidP="00F638DF">
      <w:pPr>
        <w:spacing w:before="225" w:after="225" w:line="240" w:lineRule="auto"/>
        <w:jc w:val="both"/>
        <w:rPr>
          <w:sz w:val="16"/>
          <w:szCs w:val="16"/>
        </w:rPr>
      </w:pPr>
      <w:r w:rsidRPr="007E6ABF">
        <w:rPr>
          <w:rFonts w:ascii="Arial" w:hAnsi="Arial" w:cs="Arial"/>
          <w:sz w:val="16"/>
          <w:szCs w:val="16"/>
        </w:rPr>
        <w:t xml:space="preserve">Za: </w:t>
      </w:r>
      <w:r w:rsidRPr="005757F2">
        <w:rPr>
          <w:rFonts w:ascii="Arial" w:hAnsi="Arial" w:cs="Arial"/>
          <w:b/>
          <w:bCs/>
          <w:color w:val="000000"/>
          <w:sz w:val="16"/>
          <w:szCs w:val="16"/>
        </w:rPr>
        <w:t xml:space="preserve">ZAVOD ZA GRADBENIŠTVO SLOVENIJE, </w:t>
      </w:r>
      <w:r w:rsidRPr="005757F2">
        <w:rPr>
          <w:rFonts w:ascii="Arial" w:hAnsi="Arial" w:cs="Arial"/>
          <w:b/>
          <w:color w:val="000000"/>
          <w:sz w:val="16"/>
          <w:szCs w:val="16"/>
        </w:rPr>
        <w:t>DIMIČEVA ULICA 12,</w:t>
      </w:r>
      <w:r w:rsidRPr="005757F2">
        <w:rPr>
          <w:rFonts w:ascii="Arial" w:hAnsi="Arial" w:cs="Arial"/>
          <w:color w:val="000000"/>
          <w:sz w:val="16"/>
          <w:szCs w:val="16"/>
        </w:rPr>
        <w:t xml:space="preserve"> </w:t>
      </w:r>
      <w:r w:rsidRPr="005757F2">
        <w:rPr>
          <w:rFonts w:ascii="Arial" w:hAnsi="Arial" w:cs="Arial"/>
          <w:b/>
          <w:bCs/>
          <w:color w:val="000000"/>
          <w:sz w:val="16"/>
          <w:szCs w:val="16"/>
        </w:rPr>
        <w:t>1000 Ljubljana</w:t>
      </w:r>
      <w:r w:rsidRPr="005757F2">
        <w:rPr>
          <w:rFonts w:ascii="Arial" w:hAnsi="Arial" w:cs="Arial"/>
          <w:b/>
          <w:bCs/>
          <w:sz w:val="16"/>
          <w:szCs w:val="16"/>
        </w:rPr>
        <w:t xml:space="preserve"> </w:t>
      </w:r>
      <w:r w:rsidRPr="007E6ABF">
        <w:rPr>
          <w:rFonts w:ascii="Arial" w:hAnsi="Arial" w:cs="Arial"/>
          <w:sz w:val="16"/>
          <w:szCs w:val="16"/>
        </w:rPr>
        <w:t xml:space="preserve">Datum: </w:t>
      </w:r>
      <w:r w:rsidRPr="007E6ABF">
        <w:rPr>
          <w:rFonts w:ascii="Arial" w:hAnsi="Arial" w:cs="Arial"/>
          <w:i/>
          <w:iCs/>
          <w:sz w:val="16"/>
          <w:szCs w:val="16"/>
        </w:rPr>
        <w:t>(vpiše se datum izdaje)</w:t>
      </w:r>
    </w:p>
    <w:p w14:paraId="5E43443B" w14:textId="0F9AB831" w:rsidR="00F638DF" w:rsidRPr="00C232E4" w:rsidRDefault="00F638DF" w:rsidP="00F638DF">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w:t>
      </w:r>
      <w:r w:rsidRPr="00C232E4">
        <w:rPr>
          <w:rFonts w:ascii="Arial" w:hAnsi="Arial" w:cs="Arial"/>
          <w:i/>
          <w:iCs/>
          <w:sz w:val="16"/>
          <w:szCs w:val="16"/>
        </w:rPr>
        <w:t xml:space="preserve">: </w:t>
      </w:r>
      <w:r w:rsidR="00302BEC" w:rsidRPr="00C232E4">
        <w:rPr>
          <w:rFonts w:ascii="Arial" w:hAnsi="Arial" w:cs="Arial"/>
          <w:i/>
          <w:iCs/>
          <w:sz w:val="16"/>
          <w:szCs w:val="16"/>
        </w:rPr>
        <w:t>bančna garancija/kavcijsko zavarovanje</w:t>
      </w:r>
      <w:r w:rsidR="00302BEC" w:rsidRPr="00C232E4">
        <w:rPr>
          <w:rFonts w:ascii="Arial" w:hAnsi="Arial" w:cs="Arial"/>
        </w:rPr>
        <w:t xml:space="preserve"> </w:t>
      </w:r>
      <w:r w:rsidR="005022E6" w:rsidRPr="00C232E4">
        <w:rPr>
          <w:rFonts w:ascii="Arial" w:hAnsi="Arial" w:cs="Arial"/>
          <w:i/>
          <w:iCs/>
          <w:sz w:val="16"/>
          <w:szCs w:val="16"/>
        </w:rPr>
        <w:t>za odpravo napak v garancijskem roku</w:t>
      </w:r>
      <w:r w:rsidRPr="00C232E4">
        <w:rPr>
          <w:rFonts w:ascii="Arial" w:hAnsi="Arial" w:cs="Arial"/>
          <w:i/>
          <w:iCs/>
          <w:sz w:val="16"/>
          <w:szCs w:val="16"/>
        </w:rPr>
        <w:t>)</w:t>
      </w:r>
    </w:p>
    <w:p w14:paraId="559D6D84"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137F31E1"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11A93ED0"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24DB5C46" w14:textId="508C0162" w:rsidR="00F638DF" w:rsidRPr="007E6ABF" w:rsidRDefault="00F638DF" w:rsidP="00F638DF">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Pr="005757F2">
        <w:rPr>
          <w:rFonts w:ascii="Arial" w:hAnsi="Arial" w:cs="Arial"/>
          <w:b/>
          <w:bCs/>
          <w:color w:val="000000"/>
          <w:sz w:val="16"/>
          <w:szCs w:val="16"/>
        </w:rPr>
        <w:t xml:space="preserve">ZAVOD ZA GRADBENIŠTVO SLOVENIJE, </w:t>
      </w:r>
      <w:r w:rsidRPr="005757F2">
        <w:rPr>
          <w:rFonts w:ascii="Arial" w:hAnsi="Arial" w:cs="Arial"/>
          <w:b/>
          <w:color w:val="000000"/>
          <w:sz w:val="16"/>
          <w:szCs w:val="16"/>
        </w:rPr>
        <w:t>DIMIČEVA ULICA 12,</w:t>
      </w:r>
      <w:r w:rsidRPr="005757F2">
        <w:rPr>
          <w:rFonts w:ascii="Arial" w:hAnsi="Arial" w:cs="Arial"/>
          <w:color w:val="000000"/>
          <w:sz w:val="16"/>
          <w:szCs w:val="16"/>
        </w:rPr>
        <w:t xml:space="preserve"> </w:t>
      </w:r>
      <w:r w:rsidRPr="005757F2">
        <w:rPr>
          <w:rFonts w:ascii="Arial" w:hAnsi="Arial" w:cs="Arial"/>
          <w:b/>
          <w:bCs/>
          <w:color w:val="000000"/>
          <w:sz w:val="16"/>
          <w:szCs w:val="16"/>
        </w:rPr>
        <w:t>1000 Ljubljana</w:t>
      </w:r>
    </w:p>
    <w:p w14:paraId="0E6FB170" w14:textId="2942216D" w:rsidR="00F638DF" w:rsidRPr="007E6ABF" w:rsidRDefault="00F638DF" w:rsidP="00F638DF">
      <w:pPr>
        <w:spacing w:before="225" w:after="225" w:line="240" w:lineRule="auto"/>
        <w:jc w:val="both"/>
        <w:rPr>
          <w:rFonts w:ascii="Arial" w:hAnsi="Arial" w:cs="Arial"/>
          <w:color w:val="000000"/>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w:t>
      </w:r>
      <w:r w:rsidRPr="00C232E4">
        <w:rPr>
          <w:rFonts w:ascii="Arial" w:hAnsi="Arial" w:cs="Arial"/>
          <w:sz w:val="16"/>
          <w:szCs w:val="16"/>
        </w:rPr>
        <w:t>za </w:t>
      </w:r>
      <w:r w:rsidRPr="00C232E4">
        <w:rPr>
          <w:rFonts w:ascii="Arial" w:hAnsi="Arial" w:cs="Arial"/>
          <w:color w:val="000000"/>
          <w:sz w:val="16"/>
          <w:szCs w:val="16"/>
        </w:rPr>
        <w:t>»</w:t>
      </w:r>
      <w:r w:rsidR="00F845CE">
        <w:rPr>
          <w:rFonts w:ascii="Arial" w:hAnsi="Arial" w:cs="Arial"/>
          <w:sz w:val="16"/>
          <w:szCs w:val="16"/>
        </w:rPr>
        <w:t>Dobava</w:t>
      </w:r>
      <w:r w:rsidR="00C232E4" w:rsidRPr="00C232E4">
        <w:rPr>
          <w:rFonts w:ascii="Arial" w:hAnsi="Arial" w:cs="Arial"/>
          <w:sz w:val="16"/>
          <w:szCs w:val="16"/>
        </w:rPr>
        <w:t xml:space="preserve"> sklopa naprav za določanje dinamike gorenja oziroma za požarne preskuse v velikem merilu</w:t>
      </w:r>
      <w:r w:rsidRPr="007E6ABF">
        <w:rPr>
          <w:rFonts w:ascii="Arial" w:hAnsi="Arial" w:cs="Arial"/>
          <w:color w:val="222222"/>
          <w:sz w:val="16"/>
          <w:szCs w:val="16"/>
          <w:shd w:val="clear" w:color="auto" w:fill="FFFFFF"/>
        </w:rPr>
        <w:t>«</w:t>
      </w:r>
      <w:r w:rsidRPr="007E6ABF">
        <w:rPr>
          <w:rFonts w:ascii="Arial" w:hAnsi="Arial" w:cs="Arial"/>
          <w:color w:val="000000"/>
          <w:sz w:val="16"/>
          <w:szCs w:val="16"/>
        </w:rPr>
        <w:t xml:space="preserve"> </w:t>
      </w:r>
    </w:p>
    <w:p w14:paraId="6DF6DE84" w14:textId="3843BD01"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ZNESEK IN VALUTA</w:t>
      </w:r>
      <w:r w:rsidRPr="00C232E4">
        <w:rPr>
          <w:rFonts w:ascii="Arial" w:hAnsi="Arial" w:cs="Arial"/>
          <w:b/>
          <w:bCs/>
          <w:sz w:val="16"/>
          <w:szCs w:val="16"/>
        </w:rPr>
        <w:t xml:space="preserve">:  </w:t>
      </w:r>
      <w:r w:rsidR="005022E6" w:rsidRPr="00C232E4">
        <w:rPr>
          <w:rFonts w:ascii="Arial" w:hAnsi="Arial" w:cs="Arial"/>
          <w:sz w:val="16"/>
          <w:szCs w:val="16"/>
        </w:rPr>
        <w:t>__</w:t>
      </w:r>
      <w:r w:rsidR="005022E6" w:rsidRPr="00C232E4">
        <w:rPr>
          <w:rFonts w:ascii="Arial" w:hAnsi="Arial" w:cs="Arial"/>
          <w:i/>
          <w:iCs/>
          <w:sz w:val="16"/>
          <w:szCs w:val="16"/>
        </w:rPr>
        <w:t xml:space="preserve"> EUR (z besedo: </w:t>
      </w:r>
      <w:r w:rsidR="005022E6" w:rsidRPr="00C232E4">
        <w:rPr>
          <w:rFonts w:ascii="Arial" w:hAnsi="Arial" w:cs="Arial"/>
          <w:sz w:val="16"/>
          <w:szCs w:val="16"/>
        </w:rPr>
        <w:t>__</w:t>
      </w:r>
      <w:r w:rsidR="005022E6" w:rsidRPr="00C232E4">
        <w:rPr>
          <w:rFonts w:ascii="Arial" w:hAnsi="Arial" w:cs="Arial"/>
          <w:i/>
          <w:iCs/>
          <w:sz w:val="16"/>
          <w:szCs w:val="16"/>
        </w:rPr>
        <w:t xml:space="preserve"> /100 evrov)</w:t>
      </w:r>
    </w:p>
    <w:p w14:paraId="32C35D13" w14:textId="77777777" w:rsidR="00F638DF" w:rsidRPr="007E6ABF" w:rsidRDefault="00F638DF" w:rsidP="00F638DF">
      <w:pPr>
        <w:keepNext/>
        <w:jc w:val="both"/>
        <w:rPr>
          <w:rFonts w:ascii="Arial" w:hAnsi="Arial" w:cs="Arial"/>
          <w:sz w:val="20"/>
          <w:szCs w:val="20"/>
        </w:rPr>
      </w:pPr>
      <w:r w:rsidRPr="007E6ABF">
        <w:rPr>
          <w:rFonts w:ascii="Arial" w:hAnsi="Arial" w:cs="Arial"/>
          <w:b/>
          <w:bCs/>
          <w:sz w:val="16"/>
          <w:szCs w:val="16"/>
        </w:rPr>
        <w:t xml:space="preserve">LISTINE, KI JIH JE POLEG IZJAVE TREBA PRILOŽITI ZAHTEVI ZA PLAČILO IN SE IZRECNO ZAHTEVAJO V SPODNJEM BESEDILU: </w:t>
      </w:r>
      <w:r w:rsidRPr="007E6ABF">
        <w:rPr>
          <w:rFonts w:ascii="Arial" w:hAnsi="Arial" w:cs="Arial"/>
          <w:sz w:val="16"/>
          <w:szCs w:val="16"/>
        </w:rPr>
        <w:t>__</w:t>
      </w:r>
      <w:r w:rsidRPr="007E6ABF">
        <w:rPr>
          <w:rFonts w:ascii="Arial" w:hAnsi="Arial" w:cs="Arial"/>
          <w:i/>
          <w:sz w:val="16"/>
          <w:szCs w:val="16"/>
        </w:rPr>
        <w:t xml:space="preserve"> (nobena/navede se listina – npr. primopredajni/prevzemni zapisnik, zaključni obračun)</w:t>
      </w:r>
    </w:p>
    <w:p w14:paraId="0BD663C5"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 / angleški</w:t>
      </w:r>
    </w:p>
    <w:p w14:paraId="3ABE2315" w14:textId="77777777" w:rsidR="00F638DF" w:rsidRPr="007E6ABF" w:rsidRDefault="00F638DF" w:rsidP="00F638DF">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v papirni obliki s priporočeno pošto ali katerokoli obliko hitre pošte ali v elektronski obliki po SWIFT sistemu na naslov __ </w:t>
      </w:r>
      <w:r w:rsidRPr="007E6ABF">
        <w:rPr>
          <w:rFonts w:ascii="Arial" w:hAnsi="Arial" w:cs="Arial"/>
          <w:i/>
          <w:sz w:val="16"/>
          <w:szCs w:val="16"/>
        </w:rPr>
        <w:t>(navede se SWIFT naslova garanta)</w:t>
      </w:r>
    </w:p>
    <w:p w14:paraId="2B549E0B"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683FD56C"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73EB90BC" w14:textId="77777777" w:rsidR="00F638DF" w:rsidRPr="007E6ABF" w:rsidRDefault="00F638DF" w:rsidP="00F638DF">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2F1C69D8"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0154C85"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7C258E56" w14:textId="77777777" w:rsidR="00F638DF" w:rsidRPr="007E6AB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47D27B8B" w14:textId="77777777" w:rsidR="00F638DF" w:rsidRPr="0097025F" w:rsidRDefault="00F638DF" w:rsidP="00F638D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F638DF" w:rsidRPr="007E6ABF" w14:paraId="67BFDA8B" w14:textId="77777777" w:rsidTr="00282A71">
        <w:tc>
          <w:tcPr>
            <w:tcW w:w="4080" w:type="dxa"/>
            <w:tcMar>
              <w:top w:w="75" w:type="dxa"/>
              <w:bottom w:w="75" w:type="dxa"/>
            </w:tcMar>
            <w:vAlign w:val="center"/>
          </w:tcPr>
          <w:p w14:paraId="70DA5889" w14:textId="77777777" w:rsidR="00F638DF" w:rsidRPr="007E6ABF" w:rsidRDefault="00F638DF" w:rsidP="00282A71">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03838632" w14:textId="77777777" w:rsidR="00F638DF" w:rsidRPr="007E6ABF" w:rsidRDefault="00F638DF" w:rsidP="00282A71">
            <w:pPr>
              <w:jc w:val="center"/>
              <w:rPr>
                <w:sz w:val="16"/>
                <w:szCs w:val="16"/>
              </w:rPr>
            </w:pPr>
            <w:r w:rsidRPr="007E6ABF">
              <w:rPr>
                <w:rFonts w:ascii="Arial" w:hAnsi="Arial" w:cs="Arial"/>
                <w:position w:val="-2"/>
                <w:sz w:val="16"/>
                <w:szCs w:val="16"/>
              </w:rPr>
              <w:t>Garant</w:t>
            </w:r>
          </w:p>
        </w:tc>
      </w:tr>
      <w:tr w:rsidR="00F638DF" w:rsidRPr="007E6ABF" w14:paraId="6ABBAA7F" w14:textId="77777777" w:rsidTr="00282A71">
        <w:tc>
          <w:tcPr>
            <w:tcW w:w="4080" w:type="dxa"/>
            <w:tcMar>
              <w:top w:w="75" w:type="dxa"/>
              <w:bottom w:w="75" w:type="dxa"/>
            </w:tcMar>
            <w:vAlign w:val="center"/>
          </w:tcPr>
          <w:p w14:paraId="462FF10B" w14:textId="77777777" w:rsidR="00F638DF" w:rsidRPr="007E6ABF" w:rsidRDefault="00F638DF" w:rsidP="00282A71">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383F1813" w14:textId="77777777" w:rsidR="00F638DF" w:rsidRPr="007E6ABF" w:rsidRDefault="00F638DF" w:rsidP="00282A71">
            <w:pPr>
              <w:rPr>
                <w:sz w:val="16"/>
                <w:szCs w:val="16"/>
              </w:rPr>
            </w:pPr>
          </w:p>
          <w:p w14:paraId="630A5B23" w14:textId="77777777" w:rsidR="00F638DF" w:rsidRDefault="00F638DF" w:rsidP="00282A71">
            <w:pPr>
              <w:jc w:val="center"/>
              <w:rPr>
                <w:rFonts w:ascii="Arial" w:hAnsi="Arial" w:cs="Arial"/>
                <w:position w:val="-2"/>
                <w:sz w:val="16"/>
                <w:szCs w:val="16"/>
              </w:rPr>
            </w:pPr>
            <w:r w:rsidRPr="007E6ABF">
              <w:rPr>
                <w:rFonts w:ascii="Arial" w:hAnsi="Arial" w:cs="Arial"/>
                <w:position w:val="-2"/>
                <w:sz w:val="16"/>
                <w:szCs w:val="16"/>
              </w:rPr>
              <w:t>(žig in podpis)</w:t>
            </w:r>
          </w:p>
          <w:p w14:paraId="678B6C03" w14:textId="261DDF40" w:rsidR="00F638DF" w:rsidRPr="007E6ABF" w:rsidRDefault="00F638DF" w:rsidP="00282A71">
            <w:pPr>
              <w:jc w:val="center"/>
              <w:rPr>
                <w:sz w:val="16"/>
                <w:szCs w:val="16"/>
              </w:rPr>
            </w:pPr>
          </w:p>
        </w:tc>
      </w:tr>
    </w:tbl>
    <w:p w14:paraId="6F4FF057" w14:textId="77777777" w:rsidR="00F638DF" w:rsidRDefault="00F638DF" w:rsidP="004F1422">
      <w:pPr>
        <w:spacing w:after="0"/>
        <w:jc w:val="right"/>
        <w:rPr>
          <w:rFonts w:ascii="Arial" w:hAnsi="Arial" w:cs="Arial"/>
          <w:sz w:val="18"/>
          <w:szCs w:val="18"/>
        </w:rPr>
      </w:pPr>
    </w:p>
    <w:p w14:paraId="47BA30AD" w14:textId="77777777" w:rsidR="00F638DF" w:rsidRDefault="00F638DF" w:rsidP="004F1422">
      <w:pPr>
        <w:spacing w:after="0"/>
        <w:jc w:val="right"/>
        <w:rPr>
          <w:rFonts w:ascii="Arial" w:hAnsi="Arial" w:cs="Arial"/>
          <w:sz w:val="18"/>
          <w:szCs w:val="18"/>
        </w:rPr>
      </w:pPr>
    </w:p>
    <w:p w14:paraId="19C76CA1" w14:textId="77777777" w:rsidR="008C300E" w:rsidRDefault="008C300E" w:rsidP="004F1422">
      <w:pPr>
        <w:spacing w:after="0"/>
        <w:jc w:val="right"/>
        <w:rPr>
          <w:rFonts w:ascii="Arial" w:hAnsi="Arial" w:cs="Arial"/>
          <w:sz w:val="18"/>
          <w:szCs w:val="18"/>
        </w:rPr>
      </w:pPr>
      <w:r>
        <w:rPr>
          <w:rFonts w:ascii="Arial" w:hAnsi="Arial" w:cs="Arial"/>
          <w:sz w:val="18"/>
          <w:szCs w:val="18"/>
        </w:rPr>
        <w:br w:type="page"/>
      </w:r>
    </w:p>
    <w:p w14:paraId="6B8A3C6C" w14:textId="6B20C877"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95900">
        <w:rPr>
          <w:rFonts w:ascii="Arial" w:hAnsi="Arial" w:cs="Arial"/>
          <w:sz w:val="18"/>
          <w:szCs w:val="18"/>
        </w:rPr>
        <w:t>7</w:t>
      </w: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1AF2D04D"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w:t>
      </w:r>
      <w:r w:rsidR="00EE3557" w:rsidRPr="005757F2">
        <w:rPr>
          <w:rFonts w:ascii="Arial" w:hAnsi="Arial" w:cs="Arial"/>
          <w:color w:val="000000"/>
          <w:sz w:val="18"/>
          <w:szCs w:val="18"/>
        </w:rPr>
        <w:t xml:space="preserve">naslovom </w:t>
      </w:r>
      <w:r w:rsidR="005757F2" w:rsidRPr="005757F2">
        <w:rPr>
          <w:rFonts w:ascii="Arial" w:hAnsi="Arial" w:cs="Arial"/>
          <w:snapToGrid w:val="0"/>
          <w:color w:val="000000"/>
          <w:sz w:val="18"/>
          <w:szCs w:val="18"/>
        </w:rPr>
        <w:t>»</w:t>
      </w:r>
      <w:r w:rsidR="00F845CE">
        <w:rPr>
          <w:rFonts w:ascii="Arial" w:hAnsi="Arial" w:cs="Arial"/>
          <w:sz w:val="18"/>
          <w:szCs w:val="18"/>
        </w:rPr>
        <w:t>Dobava</w:t>
      </w:r>
      <w:r w:rsidR="00C232E4" w:rsidRPr="009A4F77">
        <w:rPr>
          <w:rFonts w:ascii="Arial" w:hAnsi="Arial" w:cs="Arial"/>
          <w:sz w:val="18"/>
          <w:szCs w:val="18"/>
        </w:rPr>
        <w:t xml:space="preserve"> sklopa naprav za določanje dinamike gorenja oziroma za požarne preskuse v velikem merilu</w:t>
      </w:r>
      <w:r w:rsidR="005757F2" w:rsidRPr="005757F2">
        <w:rPr>
          <w:rFonts w:ascii="Arial" w:hAnsi="Arial" w:cs="Arial"/>
          <w:color w:val="000000"/>
          <w:sz w:val="18"/>
          <w:szCs w:val="18"/>
        </w:rPr>
        <w:t>«</w:t>
      </w:r>
      <w:r w:rsidRPr="005757F2">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437531">
          <w:footerReference w:type="default" r:id="rId14"/>
          <w:pgSz w:w="11906" w:h="16838"/>
          <w:pgMar w:top="1418" w:right="1418" w:bottom="1135" w:left="1418" w:header="567" w:footer="596" w:gutter="0"/>
          <w:cols w:space="708"/>
          <w:docGrid w:linePitch="360"/>
        </w:sectPr>
      </w:pPr>
    </w:p>
    <w:p w14:paraId="3BBD69B1" w14:textId="55486F9B" w:rsidR="004F1422" w:rsidRPr="002F1342" w:rsidRDefault="004F1422" w:rsidP="004F1422">
      <w:pPr>
        <w:spacing w:after="0"/>
        <w:jc w:val="right"/>
        <w:rPr>
          <w:rFonts w:ascii="Arial" w:hAnsi="Arial" w:cs="Arial"/>
          <w:sz w:val="18"/>
          <w:szCs w:val="18"/>
        </w:rPr>
      </w:pPr>
      <w:r w:rsidRPr="009924C5">
        <w:rPr>
          <w:rFonts w:ascii="Arial" w:hAnsi="Arial" w:cs="Arial"/>
          <w:sz w:val="18"/>
          <w:szCs w:val="18"/>
        </w:rPr>
        <w:lastRenderedPageBreak/>
        <w:t>Obrazec št:</w:t>
      </w:r>
      <w:r w:rsidR="008C300E">
        <w:rPr>
          <w:rFonts w:ascii="Arial" w:hAnsi="Arial" w:cs="Arial"/>
          <w:sz w:val="18"/>
          <w:szCs w:val="18"/>
        </w:rPr>
        <w:t xml:space="preserve"> </w:t>
      </w:r>
      <w:r w:rsidR="00F95900">
        <w:rPr>
          <w:rFonts w:ascii="Arial" w:hAnsi="Arial" w:cs="Arial"/>
          <w:sz w:val="18"/>
          <w:szCs w:val="18"/>
        </w:rPr>
        <w:t>8</w:t>
      </w: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F736DC">
            <w:pPr>
              <w:numPr>
                <w:ilvl w:val="0"/>
                <w:numId w:val="9"/>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F736DC">
            <w:pPr>
              <w:numPr>
                <w:ilvl w:val="0"/>
                <w:numId w:val="9"/>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F736DC">
            <w:pPr>
              <w:numPr>
                <w:ilvl w:val="0"/>
                <w:numId w:val="9"/>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617316F0" w:rsidR="004F1422" w:rsidRPr="009924C5" w:rsidRDefault="00891F20" w:rsidP="00F736DC">
            <w:pPr>
              <w:numPr>
                <w:ilvl w:val="0"/>
                <w:numId w:val="9"/>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4F1422" w:rsidRPr="009924C5">
              <w:rPr>
                <w:rFonts w:ascii="Arial" w:hAnsi="Arial" w:cs="Arial"/>
                <w:color w:val="000000"/>
                <w:sz w:val="18"/>
                <w:szCs w:val="18"/>
              </w:rPr>
              <w:t>,</w:t>
            </w:r>
          </w:p>
          <w:p w14:paraId="07C1604F" w14:textId="77777777" w:rsidR="004F1422" w:rsidRPr="009924C5" w:rsidRDefault="004F1422" w:rsidP="00F736DC">
            <w:pPr>
              <w:numPr>
                <w:ilvl w:val="0"/>
                <w:numId w:val="9"/>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F736DC">
            <w:pPr>
              <w:numPr>
                <w:ilvl w:val="0"/>
                <w:numId w:val="9"/>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F736DC">
            <w:pPr>
              <w:numPr>
                <w:ilvl w:val="0"/>
                <w:numId w:val="9"/>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W w:w="8745" w:type="dxa"/>
        <w:tblInd w:w="117" w:type="dxa"/>
        <w:tblLook w:val="04A0" w:firstRow="1" w:lastRow="0" w:firstColumn="1" w:lastColumn="0" w:noHBand="0" w:noVBand="1"/>
      </w:tblPr>
      <w:tblGrid>
        <w:gridCol w:w="4080"/>
        <w:gridCol w:w="4665"/>
      </w:tblGrid>
      <w:tr w:rsidR="004F1422" w:rsidRPr="009924C5" w14:paraId="211E0183" w14:textId="77777777" w:rsidTr="005757F2">
        <w:tc>
          <w:tcPr>
            <w:tcW w:w="4080" w:type="dxa"/>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5757F2">
        <w:tc>
          <w:tcPr>
            <w:tcW w:w="4080" w:type="dxa"/>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3A8EED75" w14:textId="54EEAC20" w:rsidR="004F1422" w:rsidRPr="00EE3557" w:rsidRDefault="00EE3557" w:rsidP="005757F2">
      <w:pPr>
        <w:tabs>
          <w:tab w:val="left" w:pos="5145"/>
        </w:tabs>
        <w:rPr>
          <w:rFonts w:ascii="Arial" w:hAnsi="Arial" w:cs="Arial"/>
        </w:rPr>
        <w:sectPr w:rsidR="004F1422" w:rsidRPr="00EE3557" w:rsidSect="004F1422">
          <w:footerReference w:type="default" r:id="rId15"/>
          <w:pgSz w:w="11906" w:h="16838"/>
          <w:pgMar w:top="1418" w:right="1418" w:bottom="1418" w:left="1418" w:header="567" w:footer="596" w:gutter="0"/>
          <w:cols w:space="708"/>
          <w:docGrid w:linePitch="360"/>
        </w:sectPr>
      </w:pPr>
      <w:r>
        <w:rPr>
          <w:rFonts w:ascii="Arial" w:hAnsi="Arial" w:cs="Arial"/>
        </w:rPr>
        <w:tab/>
      </w:r>
    </w:p>
    <w:p w14:paraId="1E0C5188" w14:textId="7647C9AF"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95900">
        <w:rPr>
          <w:rFonts w:ascii="Arial" w:hAnsi="Arial" w:cs="Arial"/>
          <w:sz w:val="18"/>
          <w:szCs w:val="18"/>
        </w:rPr>
        <w:t>9</w:t>
      </w: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Default="004F1422" w:rsidP="004F1422">
      <w:pPr>
        <w:spacing w:after="120"/>
        <w:rPr>
          <w:rFonts w:ascii="Arial" w:hAnsi="Arial" w:cs="Arial"/>
        </w:rPr>
      </w:pPr>
    </w:p>
    <w:p w14:paraId="215A3189" w14:textId="28D63EF3" w:rsidR="004F1422" w:rsidRDefault="004F1422" w:rsidP="004F1422">
      <w:pPr>
        <w:spacing w:before="225" w:after="225" w:line="240" w:lineRule="auto"/>
        <w:jc w:val="both"/>
      </w:pPr>
      <w:r>
        <w:rPr>
          <w:rFonts w:ascii="Arial" w:hAnsi="Arial" w:cs="Arial"/>
          <w:color w:val="000000"/>
          <w:sz w:val="18"/>
          <w:szCs w:val="18"/>
        </w:rPr>
        <w:t xml:space="preserve">V zvezi z </w:t>
      </w:r>
      <w:r w:rsidR="00EE3557" w:rsidRPr="005757F2">
        <w:rPr>
          <w:rFonts w:ascii="Arial" w:hAnsi="Arial" w:cs="Arial"/>
          <w:color w:val="000000"/>
          <w:sz w:val="18"/>
          <w:szCs w:val="18"/>
        </w:rPr>
        <w:t xml:space="preserve">javnim naročilom </w:t>
      </w:r>
      <w:r w:rsidR="005757F2" w:rsidRPr="005757F2">
        <w:rPr>
          <w:rFonts w:ascii="Arial" w:hAnsi="Arial" w:cs="Arial"/>
          <w:snapToGrid w:val="0"/>
          <w:color w:val="000000"/>
          <w:sz w:val="18"/>
          <w:szCs w:val="18"/>
        </w:rPr>
        <w:t>»</w:t>
      </w:r>
      <w:r w:rsidR="00F845CE">
        <w:rPr>
          <w:rFonts w:ascii="Arial" w:hAnsi="Arial" w:cs="Arial"/>
          <w:sz w:val="18"/>
          <w:szCs w:val="18"/>
        </w:rPr>
        <w:t>Dobava</w:t>
      </w:r>
      <w:r w:rsidR="00C232E4" w:rsidRPr="009A4F77">
        <w:rPr>
          <w:rFonts w:ascii="Arial" w:hAnsi="Arial" w:cs="Arial"/>
          <w:sz w:val="18"/>
          <w:szCs w:val="18"/>
        </w:rPr>
        <w:t xml:space="preserve"> sklopa naprav za določanje dinamike gorenja oziroma za požarne preskuse v velikem merilu</w:t>
      </w:r>
      <w:r w:rsidR="005757F2" w:rsidRPr="005757F2">
        <w:rPr>
          <w:rFonts w:ascii="Arial" w:hAnsi="Arial" w:cs="Arial"/>
          <w:color w:val="000000"/>
          <w:sz w:val="18"/>
          <w:szCs w:val="18"/>
        </w:rPr>
        <w:t>«</w:t>
      </w:r>
      <w:r w:rsidR="00794BAA" w:rsidRPr="005757F2">
        <w:rPr>
          <w:rFonts w:ascii="Arial" w:hAnsi="Arial" w:cs="Arial"/>
          <w:color w:val="222222"/>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534E3B1D" w14:textId="77777777" w:rsidR="004F1422" w:rsidRDefault="004F1422" w:rsidP="004F1422"/>
    <w:p w14:paraId="0C49C56F" w14:textId="77777777" w:rsidR="00B76AEA" w:rsidRDefault="00B76AEA" w:rsidP="004F1422"/>
    <w:p w14:paraId="649D915C" w14:textId="77777777" w:rsidR="00B76AEA" w:rsidRDefault="00B76AEA" w:rsidP="004F1422"/>
    <w:p w14:paraId="701ACE10" w14:textId="71FFF5D1" w:rsidR="00222CC5" w:rsidRDefault="00222CC5" w:rsidP="004F1422">
      <w:r>
        <w:br w:type="page"/>
      </w:r>
    </w:p>
    <w:p w14:paraId="6A1C5A95" w14:textId="01F82A92" w:rsidR="00222CC5" w:rsidRPr="00FA580C" w:rsidRDefault="00222CC5" w:rsidP="00222CC5">
      <w:pPr>
        <w:spacing w:after="0"/>
        <w:jc w:val="right"/>
        <w:rPr>
          <w:rFonts w:ascii="Arial" w:hAnsi="Arial" w:cs="Arial"/>
          <w:sz w:val="18"/>
          <w:szCs w:val="18"/>
        </w:rPr>
      </w:pPr>
      <w:r w:rsidRPr="00EE3557">
        <w:rPr>
          <w:rFonts w:ascii="Arial" w:hAnsi="Arial" w:cs="Arial"/>
          <w:sz w:val="18"/>
          <w:szCs w:val="18"/>
        </w:rPr>
        <w:lastRenderedPageBreak/>
        <w:t xml:space="preserve">Obrazec št. </w:t>
      </w:r>
      <w:r w:rsidR="00F95900">
        <w:rPr>
          <w:rFonts w:ascii="Arial" w:hAnsi="Arial" w:cs="Arial"/>
          <w:sz w:val="18"/>
          <w:szCs w:val="18"/>
        </w:rPr>
        <w:t>10</w:t>
      </w:r>
    </w:p>
    <w:p w14:paraId="5CCBE9EF" w14:textId="77777777" w:rsidR="00222CC5" w:rsidRDefault="00222CC5" w:rsidP="00222C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ponudnika</w:t>
      </w:r>
    </w:p>
    <w:p w14:paraId="15DA4D91" w14:textId="7E402B41" w:rsidR="00222CC5" w:rsidRDefault="00222CC5" w:rsidP="00222CC5">
      <w:pPr>
        <w:jc w:val="both"/>
        <w:rPr>
          <w:rFonts w:ascii="Arial" w:hAnsi="Arial" w:cs="Arial"/>
          <w:color w:val="222222"/>
          <w:sz w:val="18"/>
          <w:szCs w:val="18"/>
          <w:shd w:val="clear" w:color="auto" w:fill="FFFFFF"/>
        </w:rPr>
      </w:pPr>
      <w:r w:rsidRPr="001C351B">
        <w:rPr>
          <w:rFonts w:ascii="Arial" w:hAnsi="Arial" w:cs="Arial"/>
          <w:color w:val="000000"/>
          <w:sz w:val="18"/>
          <w:szCs w:val="18"/>
        </w:rPr>
        <w:t>Na osnovi povabila za</w:t>
      </w:r>
      <w:r>
        <w:rPr>
          <w:rFonts w:ascii="Arial" w:hAnsi="Arial" w:cs="Arial"/>
          <w:color w:val="000000"/>
          <w:sz w:val="18"/>
          <w:szCs w:val="18"/>
        </w:rPr>
        <w:t xml:space="preserve"> javno</w:t>
      </w:r>
      <w:r w:rsidRPr="001C351B">
        <w:rPr>
          <w:rFonts w:ascii="Arial" w:hAnsi="Arial" w:cs="Arial"/>
          <w:color w:val="000000"/>
          <w:sz w:val="18"/>
          <w:szCs w:val="18"/>
        </w:rPr>
        <w:t xml:space="preserve"> naročilo </w:t>
      </w:r>
      <w:r>
        <w:rPr>
          <w:rFonts w:ascii="Arial" w:hAnsi="Arial" w:cs="Arial"/>
          <w:color w:val="000000"/>
          <w:sz w:val="18"/>
          <w:szCs w:val="18"/>
        </w:rPr>
        <w:t>z naslovom »</w:t>
      </w:r>
      <w:r w:rsidR="00F845CE">
        <w:rPr>
          <w:rFonts w:ascii="Arial" w:hAnsi="Arial" w:cs="Arial"/>
          <w:sz w:val="18"/>
          <w:szCs w:val="18"/>
        </w:rPr>
        <w:t>Dobava</w:t>
      </w:r>
      <w:r w:rsidR="00C232E4" w:rsidRPr="009A4F77">
        <w:rPr>
          <w:rFonts w:ascii="Arial" w:hAnsi="Arial" w:cs="Arial"/>
          <w:sz w:val="18"/>
          <w:szCs w:val="18"/>
        </w:rPr>
        <w:t xml:space="preserve"> sklopa naprav za določanje dinamike gorenja oziroma za požarne preskuse v velikem merilu</w:t>
      </w:r>
      <w:r>
        <w:rPr>
          <w:rFonts w:ascii="Arial" w:hAnsi="Arial" w:cs="Arial"/>
          <w:sz w:val="18"/>
          <w:szCs w:val="18"/>
        </w:rPr>
        <w:t>«</w:t>
      </w:r>
    </w:p>
    <w:p w14:paraId="72DE820C" w14:textId="54B179E9" w:rsidR="00222CC5" w:rsidRDefault="00222CC5" w:rsidP="00222CC5">
      <w:pPr>
        <w:jc w:val="both"/>
        <w:rPr>
          <w:rFonts w:ascii="Arial" w:hAnsi="Arial" w:cs="Arial"/>
          <w:color w:val="222222"/>
          <w:sz w:val="18"/>
          <w:szCs w:val="18"/>
          <w:shd w:val="clear" w:color="auto" w:fill="FFFFFF"/>
        </w:rPr>
      </w:pPr>
      <w:r>
        <w:rPr>
          <w:rFonts w:ascii="Arial" w:hAnsi="Arial" w:cs="Arial"/>
          <w:color w:val="222222"/>
          <w:sz w:val="18"/>
          <w:szCs w:val="18"/>
          <w:shd w:val="clear" w:color="auto" w:fill="FFFFFF"/>
        </w:rPr>
        <w:t xml:space="preserve">_______________________________________________ (naziv </w:t>
      </w:r>
      <w:r w:rsidR="006930BD">
        <w:rPr>
          <w:rFonts w:ascii="Arial" w:hAnsi="Arial" w:cs="Arial"/>
          <w:color w:val="222222"/>
          <w:sz w:val="18"/>
          <w:szCs w:val="18"/>
          <w:shd w:val="clear" w:color="auto" w:fill="FFFFFF"/>
        </w:rPr>
        <w:t xml:space="preserve">in naslov </w:t>
      </w:r>
      <w:r>
        <w:rPr>
          <w:rFonts w:ascii="Arial" w:hAnsi="Arial" w:cs="Arial"/>
          <w:color w:val="222222"/>
          <w:sz w:val="18"/>
          <w:szCs w:val="18"/>
          <w:shd w:val="clear" w:color="auto" w:fill="FFFFFF"/>
        </w:rPr>
        <w:t>ponudnika)</w:t>
      </w:r>
    </w:p>
    <w:p w14:paraId="5D300669" w14:textId="25174D13" w:rsidR="00222CC5" w:rsidRDefault="00222CC5" w:rsidP="00222CC5">
      <w:pPr>
        <w:jc w:val="both"/>
        <w:rPr>
          <w:rFonts w:ascii="Arial" w:hAnsi="Arial" w:cs="Arial"/>
          <w:sz w:val="18"/>
          <w:szCs w:val="18"/>
        </w:rPr>
      </w:pPr>
      <w:r>
        <w:rPr>
          <w:rFonts w:ascii="Arial" w:hAnsi="Arial" w:cs="Arial"/>
          <w:color w:val="222222"/>
          <w:sz w:val="18"/>
          <w:szCs w:val="18"/>
          <w:shd w:val="clear" w:color="auto" w:fill="FFFFFF"/>
        </w:rPr>
        <w:t>Izjavljamo</w:t>
      </w:r>
      <w:r>
        <w:rPr>
          <w:rFonts w:ascii="Arial" w:hAnsi="Arial" w:cs="Arial"/>
          <w:color w:val="000000"/>
          <w:sz w:val="18"/>
          <w:szCs w:val="18"/>
        </w:rPr>
        <w:t>, da smo</w:t>
      </w:r>
      <w:r w:rsidRPr="00F17E28">
        <w:rPr>
          <w:rFonts w:ascii="Arial" w:hAnsi="Arial" w:cs="Arial"/>
          <w:sz w:val="18"/>
          <w:szCs w:val="18"/>
        </w:rPr>
        <w:t xml:space="preserve"> </w:t>
      </w:r>
      <w:r>
        <w:rPr>
          <w:rFonts w:ascii="Arial" w:hAnsi="Arial" w:cs="Arial"/>
          <w:sz w:val="18"/>
          <w:szCs w:val="18"/>
        </w:rPr>
        <w:t xml:space="preserve">pred objavo tega javnega naročila </w:t>
      </w:r>
      <w:r w:rsidRPr="00327FAA">
        <w:rPr>
          <w:rFonts w:ascii="Arial" w:eastAsia="Times New Roman" w:hAnsi="Arial" w:cs="Arial"/>
          <w:sz w:val="18"/>
          <w:szCs w:val="18"/>
          <w:lang w:eastAsia="sl-SI"/>
        </w:rPr>
        <w:t>na Portalu javnih naročil</w:t>
      </w:r>
      <w:r w:rsidRPr="00957001">
        <w:rPr>
          <w:rFonts w:ascii="Arial" w:hAnsi="Arial" w:cs="Arial"/>
          <w:sz w:val="18"/>
          <w:szCs w:val="18"/>
        </w:rPr>
        <w:t xml:space="preserve">, </w:t>
      </w:r>
      <w:r>
        <w:rPr>
          <w:rFonts w:ascii="Arial" w:hAnsi="Arial" w:cs="Arial"/>
          <w:sz w:val="18"/>
          <w:szCs w:val="18"/>
        </w:rPr>
        <w:t xml:space="preserve">uspešno izvedli </w:t>
      </w:r>
      <w:r w:rsidR="00FD0CCA">
        <w:rPr>
          <w:rFonts w:ascii="Arial" w:hAnsi="Arial" w:cs="Arial"/>
          <w:sz w:val="18"/>
          <w:szCs w:val="18"/>
        </w:rPr>
        <w:t>naslednje reference:</w:t>
      </w:r>
    </w:p>
    <w:p w14:paraId="09F48994" w14:textId="1D62767C" w:rsidR="00FD0CCA" w:rsidRPr="00FD0CCA" w:rsidRDefault="00FD0CCA" w:rsidP="00F736DC">
      <w:pPr>
        <w:pStyle w:val="Odstavekseznama"/>
        <w:numPr>
          <w:ilvl w:val="0"/>
          <w:numId w:val="15"/>
        </w:numPr>
        <w:jc w:val="both"/>
        <w:rPr>
          <w:rFonts w:ascii="Arial" w:hAnsi="Arial" w:cs="Arial"/>
          <w:sz w:val="18"/>
          <w:szCs w:val="18"/>
        </w:rPr>
      </w:pPr>
      <w:r w:rsidRPr="008B31FC">
        <w:rPr>
          <w:rFonts w:ascii="Arial" w:hAnsi="Arial" w:cs="Arial"/>
          <w:sz w:val="18"/>
          <w:szCs w:val="18"/>
          <w:shd w:val="clear" w:color="auto" w:fill="FFFFFF"/>
        </w:rPr>
        <w:t xml:space="preserve">vsaj </w:t>
      </w:r>
      <w:r w:rsidRPr="008B31FC">
        <w:rPr>
          <w:rFonts w:ascii="Arial" w:eastAsia="Times New Roman" w:hAnsi="Arial" w:cs="Arial"/>
          <w:sz w:val="18"/>
          <w:szCs w:val="18"/>
          <w:lang w:eastAsia="sl-SI"/>
        </w:rPr>
        <w:t>eno dobavo in montažo</w:t>
      </w:r>
      <w:r w:rsidRPr="008B31FC">
        <w:rPr>
          <w:rFonts w:ascii="Arial" w:hAnsi="Arial" w:cs="Arial"/>
          <w:sz w:val="18"/>
          <w:szCs w:val="18"/>
          <w:shd w:val="clear" w:color="auto" w:fill="FFFFFF"/>
        </w:rPr>
        <w:t xml:space="preserve"> odsesovalnega sistema z ventilatorjem za odvod plinov pri povišani temperaturi,  s kapaciteto najmanj 100.000 m</w:t>
      </w:r>
      <w:r>
        <w:rPr>
          <w:rFonts w:ascii="Arial" w:hAnsi="Arial" w:cs="Arial"/>
          <w:sz w:val="18"/>
          <w:szCs w:val="18"/>
          <w:vertAlign w:val="superscript"/>
        </w:rPr>
        <w:t>3</w:t>
      </w:r>
      <w:r w:rsidRPr="008B31FC">
        <w:rPr>
          <w:rFonts w:ascii="Arial" w:hAnsi="Arial" w:cs="Arial"/>
          <w:sz w:val="18"/>
          <w:szCs w:val="18"/>
          <w:shd w:val="clear" w:color="auto" w:fill="FFFFFF"/>
        </w:rPr>
        <w:t>/h</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FD0CCA" w14:paraId="17AFA1AF" w14:textId="77777777" w:rsidTr="00FD0CCA">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E481006" w14:textId="7388AFF5" w:rsidR="00FD0CCA" w:rsidRDefault="00FD0CCA" w:rsidP="00A23D29">
            <w:pPr>
              <w:jc w:val="center"/>
            </w:pPr>
            <w:bookmarkStart w:id="7" w:name="_Hlk64278422"/>
            <w:r>
              <w:rPr>
                <w:rFonts w:ascii="Arial" w:hAnsi="Arial" w:cs="Arial"/>
                <w:b/>
                <w:bCs/>
                <w:color w:val="000000"/>
                <w:position w:val="-2"/>
                <w:sz w:val="18"/>
                <w:szCs w:val="18"/>
                <w:shd w:val="clear" w:color="auto" w:fill="CCCCCC"/>
              </w:rPr>
              <w:t>Referenca št. 1</w:t>
            </w:r>
          </w:p>
        </w:tc>
      </w:tr>
      <w:tr w:rsidR="00FD0CCA" w14:paraId="6C7B5842"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7DA73B7" w14:textId="33F5D8BD" w:rsidR="00FD0CCA" w:rsidRDefault="00FD0CCA" w:rsidP="00FD0CCA">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9615B7" w14:textId="77777777" w:rsidR="00FD0CCA" w:rsidRDefault="00FD0CCA" w:rsidP="00FD0CCA">
            <w:r>
              <w:rPr>
                <w:rFonts w:ascii="Arial" w:hAnsi="Arial" w:cs="Arial"/>
                <w:color w:val="000000"/>
                <w:position w:val="-2"/>
                <w:sz w:val="18"/>
                <w:szCs w:val="18"/>
              </w:rPr>
              <w:t> </w:t>
            </w:r>
          </w:p>
        </w:tc>
      </w:tr>
      <w:tr w:rsidR="00FD0CCA" w14:paraId="5AD7A456"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B2C3C14" w14:textId="167ED741"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(opis predmeta dobave, naziv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9D4C2" w14:textId="77777777" w:rsidR="00FD0CCA" w:rsidRDefault="00FD0CCA" w:rsidP="00FD0CCA">
            <w:pPr>
              <w:rPr>
                <w:rFonts w:ascii="Arial" w:hAnsi="Arial" w:cs="Arial"/>
                <w:color w:val="000000"/>
                <w:position w:val="-2"/>
                <w:sz w:val="18"/>
                <w:szCs w:val="18"/>
              </w:rPr>
            </w:pPr>
          </w:p>
        </w:tc>
      </w:tr>
      <w:tr w:rsidR="00FD0CCA" w14:paraId="5F42C579"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63990B6" w14:textId="2AA26C5F"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Kapaciteta v</w:t>
            </w:r>
            <w:r w:rsidRPr="008B31FC">
              <w:rPr>
                <w:rFonts w:ascii="Arial" w:hAnsi="Arial" w:cs="Arial"/>
                <w:sz w:val="18"/>
                <w:szCs w:val="18"/>
                <w:shd w:val="clear" w:color="auto" w:fill="FFFFFF"/>
              </w:rPr>
              <w:t xml:space="preserve"> </w:t>
            </w:r>
            <w:r w:rsidRPr="00FD0CCA">
              <w:rPr>
                <w:rFonts w:ascii="Arial" w:hAnsi="Arial" w:cs="Arial"/>
                <w:sz w:val="18"/>
                <w:szCs w:val="18"/>
                <w:shd w:val="clear" w:color="auto" w:fill="BFBFBF" w:themeFill="background1" w:themeFillShade="BF"/>
              </w:rPr>
              <w:t>m</w:t>
            </w:r>
            <w:r w:rsidRPr="00FD0CCA">
              <w:rPr>
                <w:rFonts w:ascii="Arial" w:hAnsi="Arial" w:cs="Arial"/>
                <w:sz w:val="18"/>
                <w:szCs w:val="18"/>
                <w:shd w:val="clear" w:color="auto" w:fill="BFBFBF" w:themeFill="background1" w:themeFillShade="BF"/>
                <w:vertAlign w:val="superscript"/>
              </w:rPr>
              <w:t>3</w:t>
            </w:r>
            <w:r w:rsidRPr="00FD0CCA">
              <w:rPr>
                <w:rFonts w:ascii="Arial" w:hAnsi="Arial" w:cs="Arial"/>
                <w:sz w:val="18"/>
                <w:szCs w:val="18"/>
                <w:shd w:val="clear" w:color="auto" w:fill="BFBFBF" w:themeFill="background1" w:themeFillShade="BF"/>
              </w:rPr>
              <w:t>/h</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16F23" w14:textId="77777777" w:rsidR="00FD0CCA" w:rsidRDefault="00FD0CCA" w:rsidP="00FD0CCA">
            <w:pPr>
              <w:rPr>
                <w:rFonts w:ascii="Arial" w:hAnsi="Arial" w:cs="Arial"/>
                <w:color w:val="000000"/>
                <w:position w:val="-2"/>
                <w:sz w:val="18"/>
                <w:szCs w:val="18"/>
              </w:rPr>
            </w:pPr>
          </w:p>
        </w:tc>
      </w:tr>
      <w:tr w:rsidR="00FD0CCA" w14:paraId="1DF85E65"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7317CEB" w14:textId="68A5B919"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naročila je vključeval dobavo in montažo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A4FD50" w14:textId="74793359" w:rsidR="0074215F" w:rsidRDefault="0074215F" w:rsidP="0074215F">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F08ED">
              <w:rPr>
                <w:rFonts w:ascii="Arial" w:hAnsi="Arial" w:cs="Arial"/>
                <w:sz w:val="18"/>
                <w:szCs w:val="18"/>
              </w:rPr>
            </w:r>
            <w:r w:rsidR="00DF08ED">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w:t>
            </w:r>
          </w:p>
          <w:p w14:paraId="2D96AE5F" w14:textId="77777777" w:rsidR="0074215F" w:rsidRDefault="0074215F" w:rsidP="0074215F">
            <w:pPr>
              <w:rPr>
                <w:rFonts w:ascii="Arial" w:hAnsi="Arial" w:cs="Arial"/>
                <w:sz w:val="18"/>
                <w:szCs w:val="18"/>
              </w:rPr>
            </w:pPr>
          </w:p>
          <w:p w14:paraId="4092485E" w14:textId="695AE7B0" w:rsidR="00FD0CCA" w:rsidRDefault="0074215F" w:rsidP="0074215F">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F08ED">
              <w:rPr>
                <w:rFonts w:ascii="Arial" w:hAnsi="Arial" w:cs="Arial"/>
                <w:sz w:val="18"/>
                <w:szCs w:val="18"/>
              </w:rPr>
            </w:r>
            <w:r w:rsidR="00DF08ED">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FD0CCA" w14:paraId="2173A0F4"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F14F3CB" w14:textId="796B6DCD"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97536" w14:textId="77777777" w:rsidR="00FD0CCA" w:rsidRDefault="00FD0CCA" w:rsidP="00FD0CCA">
            <w:pPr>
              <w:rPr>
                <w:rFonts w:ascii="Arial" w:hAnsi="Arial" w:cs="Arial"/>
                <w:color w:val="000000"/>
                <w:position w:val="-2"/>
                <w:sz w:val="18"/>
                <w:szCs w:val="18"/>
              </w:rPr>
            </w:pPr>
          </w:p>
        </w:tc>
      </w:tr>
      <w:tr w:rsidR="00FD0CCA" w14:paraId="625217A4"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AD7EB15" w14:textId="6E24DB02" w:rsidR="00FD0CCA" w:rsidRDefault="00FD0CCA" w:rsidP="00FD0CCA">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249F1" w14:textId="77777777" w:rsidR="00FD0CCA" w:rsidRDefault="00FD0CCA" w:rsidP="00FD0CCA">
            <w:pPr>
              <w:rPr>
                <w:rFonts w:ascii="Arial" w:hAnsi="Arial" w:cs="Arial"/>
                <w:color w:val="000000"/>
                <w:position w:val="-2"/>
                <w:sz w:val="18"/>
                <w:szCs w:val="18"/>
              </w:rPr>
            </w:pPr>
          </w:p>
        </w:tc>
      </w:tr>
      <w:bookmarkEnd w:id="7"/>
    </w:tbl>
    <w:p w14:paraId="75A3E5FE" w14:textId="77777777" w:rsidR="00222CC5" w:rsidRDefault="00222CC5" w:rsidP="00222CC5">
      <w:pPr>
        <w:jc w:val="both"/>
        <w:rPr>
          <w:rFonts w:ascii="Arial" w:hAnsi="Arial" w:cs="Arial"/>
          <w:color w:val="000000"/>
          <w:sz w:val="18"/>
          <w:szCs w:val="18"/>
        </w:rPr>
      </w:pPr>
    </w:p>
    <w:p w14:paraId="64FEB4A5" w14:textId="1CB8F0FA" w:rsidR="00FD0CCA" w:rsidRPr="00FD0CCA" w:rsidRDefault="00FD0CCA" w:rsidP="00F736DC">
      <w:pPr>
        <w:pStyle w:val="Odstavekseznama"/>
        <w:numPr>
          <w:ilvl w:val="0"/>
          <w:numId w:val="15"/>
        </w:numPr>
        <w:jc w:val="both"/>
        <w:rPr>
          <w:rFonts w:ascii="Arial" w:hAnsi="Arial" w:cs="Arial"/>
          <w:sz w:val="18"/>
          <w:szCs w:val="18"/>
        </w:rPr>
      </w:pPr>
      <w:r w:rsidRPr="008B31FC">
        <w:rPr>
          <w:rFonts w:ascii="Arial" w:eastAsia="Times New Roman" w:hAnsi="Arial" w:cs="Arial"/>
          <w:sz w:val="18"/>
          <w:szCs w:val="18"/>
          <w:lang w:eastAsia="sl-SI"/>
        </w:rPr>
        <w:t>vsaj eno dobavo in montažo merilne opreme, skladne z ISO 9705-1:2016 in ISO 24473:2008</w:t>
      </w:r>
      <w:r>
        <w:rPr>
          <w:rFonts w:ascii="Arial" w:eastAsia="Times New Roman" w:hAnsi="Arial" w:cs="Arial"/>
          <w:sz w:val="18"/>
          <w:szCs w:val="18"/>
          <w:lang w:eastAsia="sl-SI"/>
        </w:rPr>
        <w:t xml:space="preserve">, </w:t>
      </w:r>
      <w:r w:rsidRPr="008B31FC">
        <w:rPr>
          <w:rFonts w:ascii="Arial" w:eastAsia="Times New Roman" w:hAnsi="Arial" w:cs="Arial"/>
          <w:sz w:val="18"/>
          <w:szCs w:val="18"/>
          <w:lang w:eastAsia="sl-SI"/>
        </w:rPr>
        <w:t>za analizo koncentracije kisika O</w:t>
      </w:r>
      <w:r w:rsidRPr="008B31FC">
        <w:rPr>
          <w:rFonts w:ascii="Arial" w:hAnsi="Arial" w:cs="Arial"/>
          <w:sz w:val="18"/>
          <w:szCs w:val="18"/>
          <w:vertAlign w:val="superscript"/>
        </w:rPr>
        <w:t>2</w:t>
      </w:r>
      <w:r w:rsidRPr="008B31FC">
        <w:rPr>
          <w:rFonts w:ascii="Arial" w:eastAsia="Times New Roman" w:hAnsi="Arial" w:cs="Arial"/>
          <w:sz w:val="18"/>
          <w:szCs w:val="18"/>
          <w:lang w:eastAsia="sl-SI"/>
        </w:rPr>
        <w:t xml:space="preserve"> (paramagnetni), ogljikovega dioksida CO</w:t>
      </w:r>
      <w:r w:rsidRPr="008B31FC">
        <w:rPr>
          <w:rFonts w:ascii="Arial" w:hAnsi="Arial" w:cs="Arial"/>
          <w:sz w:val="18"/>
          <w:szCs w:val="18"/>
          <w:vertAlign w:val="superscript"/>
        </w:rPr>
        <w:t>2</w:t>
      </w:r>
      <w:r w:rsidRPr="008B31FC">
        <w:rPr>
          <w:rFonts w:ascii="Arial" w:eastAsia="Times New Roman" w:hAnsi="Arial" w:cs="Arial"/>
          <w:sz w:val="18"/>
          <w:szCs w:val="18"/>
          <w:lang w:eastAsia="sl-SI"/>
        </w:rPr>
        <w:t xml:space="preserve"> (NDIR) in ogljikovega monoksida CO  (NDIR), z negotovostjo analizatorja plinov 0,05</w:t>
      </w:r>
      <w:r>
        <w:rPr>
          <w:rFonts w:ascii="Arial" w:eastAsia="Times New Roman" w:hAnsi="Arial" w:cs="Arial"/>
          <w:sz w:val="18"/>
          <w:szCs w:val="18"/>
          <w:lang w:eastAsia="sl-SI"/>
        </w:rPr>
        <w:t xml:space="preserve"> </w:t>
      </w:r>
      <w:r w:rsidRPr="008B31FC">
        <w:rPr>
          <w:rFonts w:ascii="Arial" w:eastAsia="Times New Roman" w:hAnsi="Arial" w:cs="Arial"/>
          <w:sz w:val="18"/>
          <w:szCs w:val="18"/>
          <w:lang w:eastAsia="sl-SI"/>
        </w:rPr>
        <w:t>% za kisik (ali bolje), in 0,1</w:t>
      </w:r>
      <w:r>
        <w:rPr>
          <w:rFonts w:ascii="Arial" w:eastAsia="Times New Roman" w:hAnsi="Arial" w:cs="Arial"/>
          <w:sz w:val="18"/>
          <w:szCs w:val="18"/>
          <w:lang w:eastAsia="sl-SI"/>
        </w:rPr>
        <w:t xml:space="preserve"> </w:t>
      </w:r>
      <w:r w:rsidRPr="008B31FC">
        <w:rPr>
          <w:rFonts w:ascii="Arial" w:eastAsia="Times New Roman" w:hAnsi="Arial" w:cs="Arial"/>
          <w:sz w:val="18"/>
          <w:szCs w:val="18"/>
          <w:lang w:eastAsia="sl-SI"/>
        </w:rPr>
        <w:t>%</w:t>
      </w:r>
      <w:r>
        <w:rPr>
          <w:rFonts w:ascii="Arial" w:eastAsia="Times New Roman" w:hAnsi="Arial" w:cs="Arial"/>
          <w:sz w:val="18"/>
          <w:szCs w:val="18"/>
          <w:lang w:eastAsia="sl-SI"/>
        </w:rPr>
        <w:t xml:space="preserve"> (</w:t>
      </w:r>
      <w:r w:rsidRPr="008B31FC">
        <w:rPr>
          <w:rFonts w:ascii="Arial" w:eastAsia="Times New Roman" w:hAnsi="Arial" w:cs="Arial"/>
          <w:sz w:val="18"/>
          <w:szCs w:val="18"/>
          <w:lang w:eastAsia="sl-SI"/>
        </w:rPr>
        <w:t>ali bolje</w:t>
      </w:r>
      <w:r>
        <w:rPr>
          <w:rFonts w:ascii="Arial" w:eastAsia="Times New Roman" w:hAnsi="Arial" w:cs="Arial"/>
          <w:sz w:val="18"/>
          <w:szCs w:val="18"/>
          <w:lang w:eastAsia="sl-SI"/>
        </w:rPr>
        <w:t>)</w:t>
      </w:r>
      <w:r w:rsidRPr="008B31FC">
        <w:rPr>
          <w:rFonts w:ascii="Arial" w:eastAsia="Times New Roman" w:hAnsi="Arial" w:cs="Arial"/>
          <w:sz w:val="18"/>
          <w:szCs w:val="18"/>
          <w:lang w:eastAsia="sl-SI"/>
        </w:rPr>
        <w:t xml:space="preserve"> za CO in CO</w:t>
      </w:r>
      <w:r w:rsidRPr="008B31FC">
        <w:rPr>
          <w:rFonts w:ascii="Arial" w:hAnsi="Arial" w:cs="Arial"/>
          <w:sz w:val="18"/>
          <w:szCs w:val="18"/>
          <w:vertAlign w:val="superscript"/>
        </w:rPr>
        <w:t>2</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FD0CCA" w14:paraId="58B903F3" w14:textId="77777777" w:rsidTr="00FD0CCA">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7BF028" w14:textId="77777777" w:rsidR="00FD0CCA" w:rsidRDefault="00FD0CCA" w:rsidP="00FD0CCA">
            <w:pPr>
              <w:jc w:val="center"/>
            </w:pPr>
            <w:r>
              <w:rPr>
                <w:rFonts w:ascii="Arial" w:hAnsi="Arial" w:cs="Arial"/>
                <w:b/>
                <w:bCs/>
                <w:color w:val="000000"/>
                <w:position w:val="-2"/>
                <w:sz w:val="18"/>
                <w:szCs w:val="18"/>
                <w:shd w:val="clear" w:color="auto" w:fill="CCCCCC"/>
              </w:rPr>
              <w:t>Referenca št. 1</w:t>
            </w:r>
          </w:p>
        </w:tc>
      </w:tr>
      <w:tr w:rsidR="00FD0CCA" w14:paraId="380B217E"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CD95DD0" w14:textId="77777777" w:rsidR="00FD0CCA" w:rsidRDefault="00FD0CCA" w:rsidP="00FD0CCA">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0DAEA" w14:textId="77777777" w:rsidR="00FD0CCA" w:rsidRDefault="00FD0CCA" w:rsidP="00FD0CCA">
            <w:r>
              <w:rPr>
                <w:rFonts w:ascii="Arial" w:hAnsi="Arial" w:cs="Arial"/>
                <w:color w:val="000000"/>
                <w:position w:val="-2"/>
                <w:sz w:val="18"/>
                <w:szCs w:val="18"/>
              </w:rPr>
              <w:t> </w:t>
            </w:r>
          </w:p>
        </w:tc>
      </w:tr>
      <w:tr w:rsidR="00FD0CCA" w14:paraId="5C44C069"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E10BA7D" w14:textId="35939719"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(opis predmeta dobave, naziv opreme</w:t>
            </w:r>
            <w:r w:rsidR="0074215F">
              <w:rPr>
                <w:rFonts w:ascii="Arial" w:hAnsi="Arial" w:cs="Arial"/>
                <w:b/>
                <w:bCs/>
                <w:color w:val="000000"/>
                <w:position w:val="-2"/>
                <w:sz w:val="18"/>
                <w:szCs w:val="18"/>
                <w:shd w:val="clear" w:color="auto" w:fill="CCCCCC"/>
              </w:rPr>
              <w:t xml:space="preserve"> in navedba za katero analizo gre ter negotovost analizatorjev</w:t>
            </w:r>
            <w:r>
              <w:rPr>
                <w:rFonts w:ascii="Arial" w:hAnsi="Arial" w:cs="Arial"/>
                <w:b/>
                <w:bCs/>
                <w:color w:val="000000"/>
                <w:position w:val="-2"/>
                <w:sz w:val="18"/>
                <w:szCs w:val="18"/>
                <w:shd w:val="clear" w:color="auto" w:fill="CCCCCC"/>
              </w:rPr>
              <w: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F0D7A" w14:textId="77777777" w:rsidR="00FD0CCA" w:rsidRDefault="00FD0CCA" w:rsidP="00FD0CCA">
            <w:pPr>
              <w:rPr>
                <w:rFonts w:ascii="Arial" w:hAnsi="Arial" w:cs="Arial"/>
                <w:color w:val="000000"/>
                <w:position w:val="-2"/>
                <w:sz w:val="18"/>
                <w:szCs w:val="18"/>
              </w:rPr>
            </w:pPr>
          </w:p>
        </w:tc>
      </w:tr>
      <w:tr w:rsidR="00FD0CCA" w14:paraId="678F2B4F"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49653BD" w14:textId="31011849" w:rsidR="00FD0CCA" w:rsidRPr="0074215F" w:rsidRDefault="0074215F" w:rsidP="00FD0CCA">
            <w:pPr>
              <w:rPr>
                <w:rFonts w:ascii="Arial" w:hAnsi="Arial" w:cs="Arial"/>
                <w:b/>
                <w:bCs/>
                <w:color w:val="000000"/>
                <w:position w:val="-2"/>
                <w:sz w:val="18"/>
                <w:szCs w:val="18"/>
              </w:rPr>
            </w:pPr>
            <w:r w:rsidRPr="0074215F">
              <w:rPr>
                <w:rFonts w:ascii="Arial" w:eastAsia="Times New Roman" w:hAnsi="Arial" w:cs="Arial"/>
                <w:b/>
                <w:bCs/>
                <w:sz w:val="18"/>
                <w:szCs w:val="18"/>
                <w:lang w:eastAsia="sl-SI"/>
              </w:rPr>
              <w:lastRenderedPageBreak/>
              <w:t>skladnost z ISO 9705-1:2016 in ISO 24473:2008</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912210" w14:textId="77777777" w:rsidR="0074215F" w:rsidRDefault="0074215F" w:rsidP="0074215F">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F08ED">
              <w:rPr>
                <w:rFonts w:ascii="Arial" w:hAnsi="Arial" w:cs="Arial"/>
                <w:sz w:val="18"/>
                <w:szCs w:val="18"/>
              </w:rPr>
            </w:r>
            <w:r w:rsidR="00DF08ED">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w:t>
            </w:r>
          </w:p>
          <w:p w14:paraId="77D4A989" w14:textId="77777777" w:rsidR="0074215F" w:rsidRDefault="0074215F" w:rsidP="0074215F">
            <w:pPr>
              <w:rPr>
                <w:rFonts w:ascii="Arial" w:hAnsi="Arial" w:cs="Arial"/>
                <w:sz w:val="18"/>
                <w:szCs w:val="18"/>
              </w:rPr>
            </w:pPr>
          </w:p>
          <w:p w14:paraId="2617511A" w14:textId="3478D1EC" w:rsidR="00FD0CCA" w:rsidRDefault="0074215F" w:rsidP="0074215F">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F08ED">
              <w:rPr>
                <w:rFonts w:ascii="Arial" w:hAnsi="Arial" w:cs="Arial"/>
                <w:sz w:val="18"/>
                <w:szCs w:val="18"/>
              </w:rPr>
            </w:r>
            <w:r w:rsidR="00DF08ED">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FD0CCA" w14:paraId="77DD0E63"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A7D5FDF" w14:textId="77777777"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naročila je vključeval dobavo in montažo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FA6F6" w14:textId="77777777" w:rsidR="0074215F" w:rsidRDefault="0074215F" w:rsidP="0074215F">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F08ED">
              <w:rPr>
                <w:rFonts w:ascii="Arial" w:hAnsi="Arial" w:cs="Arial"/>
                <w:sz w:val="18"/>
                <w:szCs w:val="18"/>
              </w:rPr>
            </w:r>
            <w:r w:rsidR="00DF08ED">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w:t>
            </w:r>
          </w:p>
          <w:p w14:paraId="77B511CB" w14:textId="77777777" w:rsidR="0074215F" w:rsidRDefault="0074215F" w:rsidP="0074215F">
            <w:pPr>
              <w:rPr>
                <w:rFonts w:ascii="Arial" w:hAnsi="Arial" w:cs="Arial"/>
                <w:sz w:val="18"/>
                <w:szCs w:val="18"/>
              </w:rPr>
            </w:pPr>
          </w:p>
          <w:p w14:paraId="36D3D69D" w14:textId="78787E45" w:rsidR="00FD0CCA" w:rsidRDefault="0074215F" w:rsidP="0074215F">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F08ED">
              <w:rPr>
                <w:rFonts w:ascii="Arial" w:hAnsi="Arial" w:cs="Arial"/>
                <w:sz w:val="18"/>
                <w:szCs w:val="18"/>
              </w:rPr>
            </w:r>
            <w:r w:rsidR="00DF08ED">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FD0CCA" w14:paraId="0AAEA930"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67DE57F" w14:textId="77777777"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A2AF4" w14:textId="77777777" w:rsidR="00FD0CCA" w:rsidRDefault="00FD0CCA" w:rsidP="00FD0CCA">
            <w:pPr>
              <w:rPr>
                <w:rFonts w:ascii="Arial" w:hAnsi="Arial" w:cs="Arial"/>
                <w:color w:val="000000"/>
                <w:position w:val="-2"/>
                <w:sz w:val="18"/>
                <w:szCs w:val="18"/>
              </w:rPr>
            </w:pPr>
          </w:p>
        </w:tc>
      </w:tr>
      <w:tr w:rsidR="00FD0CCA" w14:paraId="5E99E914"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99D420B" w14:textId="77777777" w:rsidR="00FD0CCA" w:rsidRDefault="00FD0CCA" w:rsidP="00FD0CCA">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FB9542" w14:textId="77777777" w:rsidR="00FD0CCA" w:rsidRDefault="00FD0CCA" w:rsidP="00FD0CCA">
            <w:pPr>
              <w:rPr>
                <w:rFonts w:ascii="Arial" w:hAnsi="Arial" w:cs="Arial"/>
                <w:color w:val="000000"/>
                <w:position w:val="-2"/>
                <w:sz w:val="18"/>
                <w:szCs w:val="18"/>
              </w:rPr>
            </w:pPr>
          </w:p>
        </w:tc>
      </w:tr>
    </w:tbl>
    <w:p w14:paraId="73AF4AFF" w14:textId="77777777" w:rsidR="00FD0CCA" w:rsidRDefault="00FD0CCA" w:rsidP="00FD0CCA">
      <w:pPr>
        <w:jc w:val="both"/>
        <w:rPr>
          <w:rFonts w:ascii="Arial" w:hAnsi="Arial" w:cs="Arial"/>
          <w:color w:val="000000"/>
          <w:sz w:val="18"/>
          <w:szCs w:val="18"/>
        </w:rPr>
      </w:pPr>
    </w:p>
    <w:p w14:paraId="240567DC" w14:textId="00CCD7CB" w:rsidR="00FD0CCA" w:rsidRPr="00FD0CCA" w:rsidRDefault="00FD0CCA" w:rsidP="00F736DC">
      <w:pPr>
        <w:pStyle w:val="Odstavekseznama"/>
        <w:numPr>
          <w:ilvl w:val="0"/>
          <w:numId w:val="15"/>
        </w:numPr>
        <w:shd w:val="clear" w:color="auto" w:fill="FFFFFF"/>
        <w:jc w:val="both"/>
        <w:rPr>
          <w:rFonts w:ascii="Arial" w:eastAsia="Times New Roman" w:hAnsi="Arial" w:cs="Arial"/>
          <w:sz w:val="18"/>
          <w:szCs w:val="18"/>
          <w:lang w:eastAsia="sl-SI"/>
        </w:rPr>
      </w:pPr>
      <w:r w:rsidRPr="00FD0CCA">
        <w:rPr>
          <w:rFonts w:ascii="Arial" w:eastAsia="Times New Roman" w:hAnsi="Arial" w:cs="Arial"/>
          <w:sz w:val="18"/>
          <w:szCs w:val="18"/>
          <w:lang w:eastAsia="sl-SI"/>
        </w:rPr>
        <w:t>vsaj eno dobavo in montažo merilnega sistema za vzorčenje, transport in analizo dimnih plinov, skladno z zahtevami ISO 19702:2015 (FTIR)</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FD0CCA" w14:paraId="0CC276FF" w14:textId="77777777" w:rsidTr="00FD0CCA">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18F97E1" w14:textId="77777777" w:rsidR="00FD0CCA" w:rsidRDefault="00FD0CCA" w:rsidP="00FD0CCA">
            <w:pPr>
              <w:jc w:val="center"/>
            </w:pPr>
            <w:r>
              <w:rPr>
                <w:rFonts w:ascii="Arial" w:hAnsi="Arial" w:cs="Arial"/>
                <w:b/>
                <w:bCs/>
                <w:color w:val="000000"/>
                <w:position w:val="-2"/>
                <w:sz w:val="18"/>
                <w:szCs w:val="18"/>
                <w:shd w:val="clear" w:color="auto" w:fill="CCCCCC"/>
              </w:rPr>
              <w:t>Referenca št. 1</w:t>
            </w:r>
          </w:p>
        </w:tc>
      </w:tr>
      <w:tr w:rsidR="00FD0CCA" w14:paraId="333886AD"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B5BC977" w14:textId="77777777" w:rsidR="00FD0CCA" w:rsidRDefault="00FD0CCA" w:rsidP="00FD0CCA">
            <w:r>
              <w:rPr>
                <w:rFonts w:ascii="Arial" w:hAnsi="Arial" w:cs="Arial"/>
                <w:b/>
                <w:bCs/>
                <w:color w:val="000000"/>
                <w:position w:val="-2"/>
                <w:sz w:val="18"/>
                <w:szCs w:val="18"/>
                <w:shd w:val="clear" w:color="auto" w:fill="CCCCCC"/>
              </w:rPr>
              <w:t>Referenčni naročnik / uporabnik opreme</w:t>
            </w:r>
            <w:r>
              <w:rPr>
                <w:rFonts w:ascii="Arial" w:hAnsi="Arial" w:cs="Arial"/>
                <w:b/>
                <w:bCs/>
                <w:color w:val="000000"/>
                <w:position w:val="-2"/>
                <w:sz w:val="18"/>
                <w:szCs w:val="18"/>
                <w:shd w:val="clear" w:color="auto" w:fill="CCCCCC"/>
              </w:rPr>
              <w:br/>
              <w:t xml:space="preserve">(naziv, naslov) </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C8FE1" w14:textId="77777777" w:rsidR="00FD0CCA" w:rsidRDefault="00FD0CCA" w:rsidP="00FD0CCA">
            <w:r>
              <w:rPr>
                <w:rFonts w:ascii="Arial" w:hAnsi="Arial" w:cs="Arial"/>
                <w:color w:val="000000"/>
                <w:position w:val="-2"/>
                <w:sz w:val="18"/>
                <w:szCs w:val="18"/>
              </w:rPr>
              <w:t> </w:t>
            </w:r>
          </w:p>
        </w:tc>
      </w:tr>
      <w:tr w:rsidR="00FD0CCA" w14:paraId="1030382C"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A936FD2" w14:textId="77777777"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 naziv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57E04" w14:textId="77777777" w:rsidR="00FD0CCA" w:rsidRDefault="00FD0CCA" w:rsidP="00FD0CCA">
            <w:pPr>
              <w:rPr>
                <w:rFonts w:ascii="Arial" w:hAnsi="Arial" w:cs="Arial"/>
                <w:color w:val="000000"/>
                <w:position w:val="-2"/>
                <w:sz w:val="18"/>
                <w:szCs w:val="18"/>
              </w:rPr>
            </w:pPr>
          </w:p>
        </w:tc>
      </w:tr>
      <w:tr w:rsidR="00FD0CCA" w14:paraId="5F393F06"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24E7A5DC" w14:textId="527E0E08" w:rsidR="00FD0CCA" w:rsidRPr="0074215F" w:rsidRDefault="0074215F" w:rsidP="00FD0CCA">
            <w:pPr>
              <w:rPr>
                <w:rFonts w:ascii="Arial" w:hAnsi="Arial" w:cs="Arial"/>
                <w:b/>
                <w:bCs/>
                <w:color w:val="000000"/>
                <w:position w:val="-2"/>
                <w:sz w:val="18"/>
                <w:szCs w:val="18"/>
              </w:rPr>
            </w:pPr>
            <w:r w:rsidRPr="0074215F">
              <w:rPr>
                <w:rFonts w:ascii="Arial" w:eastAsia="Times New Roman" w:hAnsi="Arial" w:cs="Arial"/>
                <w:b/>
                <w:bCs/>
                <w:sz w:val="18"/>
                <w:szCs w:val="18"/>
                <w:lang w:eastAsia="sl-SI"/>
              </w:rPr>
              <w:t>skladnost z ISO 19702:2015</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3FF17" w14:textId="77777777" w:rsidR="0074215F" w:rsidRDefault="0074215F" w:rsidP="0074215F">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F08ED">
              <w:rPr>
                <w:rFonts w:ascii="Arial" w:hAnsi="Arial" w:cs="Arial"/>
                <w:sz w:val="18"/>
                <w:szCs w:val="18"/>
              </w:rPr>
            </w:r>
            <w:r w:rsidR="00DF08ED">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w:t>
            </w:r>
          </w:p>
          <w:p w14:paraId="405E11F6" w14:textId="77777777" w:rsidR="0074215F" w:rsidRDefault="0074215F" w:rsidP="0074215F">
            <w:pPr>
              <w:rPr>
                <w:rFonts w:ascii="Arial" w:hAnsi="Arial" w:cs="Arial"/>
                <w:sz w:val="18"/>
                <w:szCs w:val="18"/>
              </w:rPr>
            </w:pPr>
          </w:p>
          <w:p w14:paraId="65D2B366" w14:textId="73E3E6E7" w:rsidR="00FD0CCA" w:rsidRDefault="0074215F" w:rsidP="0074215F">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F08ED">
              <w:rPr>
                <w:rFonts w:ascii="Arial" w:hAnsi="Arial" w:cs="Arial"/>
                <w:sz w:val="18"/>
                <w:szCs w:val="18"/>
              </w:rPr>
            </w:r>
            <w:r w:rsidR="00DF08ED">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FD0CCA" w14:paraId="40D54E41"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233A365" w14:textId="77777777"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Predmet naročila je vključeval dobavo in montažo opreme</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EFFB7" w14:textId="77777777" w:rsidR="0074215F" w:rsidRDefault="0074215F" w:rsidP="0074215F">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F08ED">
              <w:rPr>
                <w:rFonts w:ascii="Arial" w:hAnsi="Arial" w:cs="Arial"/>
                <w:sz w:val="18"/>
                <w:szCs w:val="18"/>
              </w:rPr>
            </w:r>
            <w:r w:rsidR="00DF08ED">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Da</w:t>
            </w:r>
          </w:p>
          <w:p w14:paraId="1D04BCE4" w14:textId="77777777" w:rsidR="0074215F" w:rsidRDefault="0074215F" w:rsidP="0074215F">
            <w:pPr>
              <w:rPr>
                <w:rFonts w:ascii="Arial" w:hAnsi="Arial" w:cs="Arial"/>
                <w:sz w:val="18"/>
                <w:szCs w:val="18"/>
              </w:rPr>
            </w:pPr>
          </w:p>
          <w:p w14:paraId="021027D9" w14:textId="59CF2D26" w:rsidR="00FD0CCA" w:rsidRDefault="0074215F" w:rsidP="0074215F">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F08ED">
              <w:rPr>
                <w:rFonts w:ascii="Arial" w:hAnsi="Arial" w:cs="Arial"/>
                <w:sz w:val="18"/>
                <w:szCs w:val="18"/>
              </w:rPr>
            </w:r>
            <w:r w:rsidR="00DF08ED">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Ne</w:t>
            </w:r>
          </w:p>
        </w:tc>
      </w:tr>
      <w:tr w:rsidR="00FD0CCA" w14:paraId="42B95376"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227E3B7" w14:textId="77777777" w:rsidR="00FD0CCA" w:rsidRDefault="00FD0CCA" w:rsidP="00FD0CCA">
            <w:pPr>
              <w:rPr>
                <w:rFonts w:ascii="Arial" w:hAnsi="Arial" w:cs="Arial"/>
                <w:b/>
                <w:bCs/>
                <w:color w:val="000000"/>
                <w:position w:val="-2"/>
                <w:sz w:val="18"/>
                <w:szCs w:val="18"/>
              </w:rP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57B4A0" w14:textId="77777777" w:rsidR="00FD0CCA" w:rsidRDefault="00FD0CCA" w:rsidP="00FD0CCA">
            <w:pPr>
              <w:rPr>
                <w:rFonts w:ascii="Arial" w:hAnsi="Arial" w:cs="Arial"/>
                <w:color w:val="000000"/>
                <w:position w:val="-2"/>
                <w:sz w:val="18"/>
                <w:szCs w:val="18"/>
              </w:rPr>
            </w:pPr>
          </w:p>
        </w:tc>
      </w:tr>
      <w:tr w:rsidR="00FD0CCA" w14:paraId="468045D7" w14:textId="77777777" w:rsidTr="00FD0CCA">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5AC3C0F0" w14:textId="77777777" w:rsidR="00FD0CCA" w:rsidRDefault="00FD0CCA" w:rsidP="00FD0CCA">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Kontaktna oseba pri referenčnem naročniku</w:t>
            </w:r>
            <w:r>
              <w:rPr>
                <w:rFonts w:ascii="Arial" w:hAnsi="Arial" w:cs="Arial"/>
                <w:b/>
                <w:bCs/>
                <w:color w:val="000000"/>
                <w:position w:val="-2"/>
                <w:sz w:val="18"/>
                <w:szCs w:val="18"/>
                <w:shd w:val="clear" w:color="auto" w:fill="CCCCCC"/>
              </w:rPr>
              <w:br/>
              <w:t>(ime in priimek ter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DA6AF" w14:textId="77777777" w:rsidR="00FD0CCA" w:rsidRDefault="00FD0CCA" w:rsidP="00FD0CCA">
            <w:pPr>
              <w:rPr>
                <w:rFonts w:ascii="Arial" w:hAnsi="Arial" w:cs="Arial"/>
                <w:color w:val="000000"/>
                <w:position w:val="-2"/>
                <w:sz w:val="18"/>
                <w:szCs w:val="18"/>
              </w:rPr>
            </w:pPr>
          </w:p>
        </w:tc>
      </w:tr>
    </w:tbl>
    <w:p w14:paraId="44200F8D" w14:textId="77777777" w:rsidR="00FD0CCA" w:rsidRDefault="00FD0CCA" w:rsidP="00FD0CCA">
      <w:pPr>
        <w:jc w:val="both"/>
        <w:rPr>
          <w:rFonts w:ascii="Arial" w:hAnsi="Arial" w:cs="Arial"/>
          <w:color w:val="000000"/>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222CC5" w:rsidRPr="00873025" w14:paraId="6D3BBB2D" w14:textId="77777777" w:rsidTr="00A23D29">
        <w:tc>
          <w:tcPr>
            <w:tcW w:w="4080" w:type="dxa"/>
            <w:tcMar>
              <w:top w:w="75" w:type="dxa"/>
              <w:bottom w:w="75" w:type="dxa"/>
            </w:tcMar>
            <w:vAlign w:val="center"/>
          </w:tcPr>
          <w:p w14:paraId="462860F8" w14:textId="77777777" w:rsidR="00222CC5" w:rsidRPr="00873025" w:rsidRDefault="00222CC5" w:rsidP="00A23D29">
            <w:pPr>
              <w:rPr>
                <w:lang w:val="en-GB"/>
              </w:rPr>
            </w:pPr>
            <w:r>
              <w:rPr>
                <w:rFonts w:ascii="Arial" w:hAnsi="Arial" w:cs="Arial"/>
                <w:color w:val="000000"/>
                <w:position w:val="-2"/>
                <w:sz w:val="18"/>
                <w:szCs w:val="18"/>
                <w:lang w:val="en-GB"/>
              </w:rPr>
              <w:t>Kraj in datum</w:t>
            </w:r>
            <w:r w:rsidRPr="00873025">
              <w:rPr>
                <w:rFonts w:ascii="Arial" w:hAnsi="Arial" w:cs="Arial"/>
                <w:color w:val="000000"/>
                <w:position w:val="-2"/>
                <w:sz w:val="18"/>
                <w:szCs w:val="18"/>
                <w:lang w:val="en-GB"/>
              </w:rPr>
              <w:t>:</w:t>
            </w:r>
          </w:p>
        </w:tc>
        <w:tc>
          <w:tcPr>
            <w:tcW w:w="0" w:type="auto"/>
            <w:tcMar>
              <w:top w:w="75" w:type="dxa"/>
              <w:bottom w:w="75" w:type="dxa"/>
            </w:tcMar>
            <w:vAlign w:val="center"/>
          </w:tcPr>
          <w:p w14:paraId="161CE2F6" w14:textId="77777777" w:rsidR="00222CC5" w:rsidRPr="00873025" w:rsidRDefault="00222CC5" w:rsidP="00A23D29">
            <w:pPr>
              <w:jc w:val="center"/>
              <w:rPr>
                <w:lang w:val="en-GB"/>
              </w:rPr>
            </w:pPr>
            <w:r>
              <w:rPr>
                <w:rFonts w:ascii="Arial" w:hAnsi="Arial" w:cs="Arial"/>
                <w:color w:val="000000"/>
                <w:position w:val="-2"/>
                <w:sz w:val="18"/>
                <w:szCs w:val="18"/>
                <w:lang w:val="en-GB"/>
              </w:rPr>
              <w:t>Ime in priimek</w:t>
            </w:r>
            <w:r w:rsidRPr="00873025">
              <w:rPr>
                <w:rFonts w:ascii="Arial" w:hAnsi="Arial" w:cs="Arial"/>
                <w:color w:val="000000"/>
                <w:position w:val="-2"/>
                <w:sz w:val="18"/>
                <w:szCs w:val="18"/>
                <w:lang w:val="en-GB"/>
              </w:rPr>
              <w:t>: _____________________</w:t>
            </w:r>
          </w:p>
        </w:tc>
      </w:tr>
    </w:tbl>
    <w:p w14:paraId="1E9F4FFD" w14:textId="658F17CC" w:rsidR="00FD0CCA" w:rsidRDefault="00FD0CCA" w:rsidP="0074215F">
      <w:pPr>
        <w:spacing w:after="0"/>
      </w:pPr>
    </w:p>
    <w:tbl>
      <w:tblPr>
        <w:tblStyle w:val="NormalTablePHPDOCX"/>
        <w:tblW w:w="8745" w:type="dxa"/>
        <w:tblInd w:w="108" w:type="dxa"/>
        <w:tblLook w:val="04A0" w:firstRow="1" w:lastRow="0" w:firstColumn="1" w:lastColumn="0" w:noHBand="0" w:noVBand="1"/>
      </w:tblPr>
      <w:tblGrid>
        <w:gridCol w:w="4080"/>
        <w:gridCol w:w="4665"/>
      </w:tblGrid>
      <w:tr w:rsidR="00222CC5" w:rsidRPr="00873025" w14:paraId="54D49E05" w14:textId="77777777" w:rsidTr="00A23D29">
        <w:tc>
          <w:tcPr>
            <w:tcW w:w="4080" w:type="dxa"/>
            <w:tcMar>
              <w:top w:w="75" w:type="dxa"/>
              <w:bottom w:w="75" w:type="dxa"/>
            </w:tcMar>
            <w:vAlign w:val="center"/>
          </w:tcPr>
          <w:p w14:paraId="278895F3" w14:textId="31AB95D1" w:rsidR="00222CC5" w:rsidRPr="00873025" w:rsidRDefault="00222CC5" w:rsidP="00A23D29">
            <w:pPr>
              <w:rPr>
                <w:lang w:val="en-GB"/>
              </w:rPr>
            </w:pPr>
          </w:p>
        </w:tc>
        <w:tc>
          <w:tcPr>
            <w:tcW w:w="0" w:type="auto"/>
            <w:tcMar>
              <w:top w:w="75" w:type="dxa"/>
              <w:bottom w:w="75" w:type="dxa"/>
            </w:tcMar>
            <w:vAlign w:val="center"/>
          </w:tcPr>
          <w:p w14:paraId="3DED54A2" w14:textId="5ABA4C41" w:rsidR="00222CC5" w:rsidRPr="00873025" w:rsidRDefault="00222CC5" w:rsidP="00A23D29">
            <w:pPr>
              <w:jc w:val="center"/>
              <w:rPr>
                <w:lang w:val="en-GB"/>
              </w:rPr>
            </w:pPr>
            <w:r w:rsidRPr="00873025">
              <w:rPr>
                <w:rFonts w:ascii="Arial" w:hAnsi="Arial" w:cs="Arial"/>
                <w:color w:val="000000"/>
                <w:position w:val="-2"/>
                <w:sz w:val="18"/>
                <w:szCs w:val="18"/>
                <w:lang w:val="en-GB"/>
              </w:rPr>
              <w:t xml:space="preserve"> (</w:t>
            </w:r>
            <w:r>
              <w:rPr>
                <w:rFonts w:ascii="Arial" w:hAnsi="Arial" w:cs="Arial"/>
                <w:color w:val="000000"/>
                <w:position w:val="-2"/>
                <w:sz w:val="18"/>
                <w:szCs w:val="18"/>
                <w:lang w:val="en-GB"/>
              </w:rPr>
              <w:t>žig in podpis</w:t>
            </w:r>
            <w:r w:rsidRPr="00873025">
              <w:rPr>
                <w:rFonts w:ascii="Arial" w:hAnsi="Arial" w:cs="Arial"/>
                <w:color w:val="000000"/>
                <w:position w:val="-2"/>
                <w:sz w:val="18"/>
                <w:szCs w:val="18"/>
                <w:lang w:val="en-GB"/>
              </w:rPr>
              <w:t>) </w:t>
            </w:r>
          </w:p>
        </w:tc>
      </w:tr>
    </w:tbl>
    <w:p w14:paraId="038636E2" w14:textId="2E04441E" w:rsidR="00222CC5" w:rsidRDefault="00222CC5" w:rsidP="004F1422">
      <w:r>
        <w:br w:type="page"/>
      </w:r>
    </w:p>
    <w:p w14:paraId="049DFCA9" w14:textId="77777777" w:rsidR="00F845CE" w:rsidRPr="00D95C7A" w:rsidRDefault="00F845CE" w:rsidP="00F845CE">
      <w:pPr>
        <w:spacing w:after="0"/>
        <w:jc w:val="right"/>
        <w:rPr>
          <w:rFonts w:ascii="Arial" w:hAnsi="Arial" w:cs="Arial"/>
          <w:sz w:val="18"/>
          <w:szCs w:val="18"/>
        </w:rPr>
      </w:pPr>
      <w:r w:rsidRPr="00D95C7A">
        <w:rPr>
          <w:rFonts w:ascii="Arial" w:hAnsi="Arial" w:cs="Arial"/>
          <w:sz w:val="18"/>
          <w:szCs w:val="18"/>
        </w:rPr>
        <w:lastRenderedPageBreak/>
        <w:t>Obrazec št: 11</w:t>
      </w:r>
    </w:p>
    <w:p w14:paraId="3BF2804A" w14:textId="77777777" w:rsidR="00F845CE" w:rsidRPr="00D95C7A" w:rsidRDefault="00F845CE" w:rsidP="00F845C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95C7A">
        <w:rPr>
          <w:rFonts w:ascii="Arial" w:hAnsi="Arial" w:cs="Arial"/>
        </w:rPr>
        <w:t>Specifikacija naročila</w:t>
      </w:r>
    </w:p>
    <w:p w14:paraId="613066C1" w14:textId="20F4F012" w:rsidR="00F845CE" w:rsidRPr="00D95C7A" w:rsidRDefault="00F845CE" w:rsidP="00F845CE">
      <w:pPr>
        <w:jc w:val="both"/>
        <w:rPr>
          <w:rFonts w:ascii="Arial" w:hAnsi="Arial" w:cs="Arial"/>
          <w:sz w:val="18"/>
          <w:szCs w:val="18"/>
        </w:rPr>
      </w:pPr>
      <w:r w:rsidRPr="00D95C7A">
        <w:rPr>
          <w:rFonts w:ascii="Arial" w:hAnsi="Arial" w:cs="Arial"/>
          <w:sz w:val="18"/>
          <w:szCs w:val="18"/>
        </w:rPr>
        <w:t>V zvezi z javnim naročilom »</w:t>
      </w:r>
      <w:r>
        <w:rPr>
          <w:rFonts w:ascii="Arial" w:hAnsi="Arial" w:cs="Arial"/>
          <w:sz w:val="18"/>
          <w:szCs w:val="18"/>
        </w:rPr>
        <w:t>Dobava</w:t>
      </w:r>
      <w:r w:rsidRPr="009A4F77">
        <w:rPr>
          <w:rFonts w:ascii="Arial" w:hAnsi="Arial" w:cs="Arial"/>
          <w:sz w:val="18"/>
          <w:szCs w:val="18"/>
        </w:rPr>
        <w:t xml:space="preserve"> sklopa naprav za določanje dinamike gorenja oziroma za požarne preskuse v velikem merilu</w:t>
      </w:r>
      <w:r w:rsidRPr="00D95C7A">
        <w:rPr>
          <w:rFonts w:ascii="Arial" w:hAnsi="Arial" w:cs="Arial"/>
          <w:sz w:val="18"/>
          <w:szCs w:val="18"/>
        </w:rPr>
        <w:t>«,</w:t>
      </w:r>
    </w:p>
    <w:p w14:paraId="18E2EC15" w14:textId="77777777" w:rsidR="00F845CE" w:rsidRPr="00D95C7A" w:rsidRDefault="00F845CE" w:rsidP="00F845CE">
      <w:pPr>
        <w:spacing w:before="225" w:after="225" w:line="240" w:lineRule="auto"/>
        <w:jc w:val="both"/>
      </w:pPr>
      <w:r w:rsidRPr="00D95C7A">
        <w:rPr>
          <w:rFonts w:ascii="Arial" w:hAnsi="Arial" w:cs="Arial"/>
          <w:sz w:val="18"/>
          <w:szCs w:val="18"/>
          <w:u w:val="single"/>
        </w:rPr>
        <w:t>_______________________________________________________________________</w:t>
      </w:r>
      <w:r w:rsidRPr="00D95C7A">
        <w:rPr>
          <w:rFonts w:ascii="Arial" w:hAnsi="Arial" w:cs="Arial"/>
          <w:sz w:val="18"/>
          <w:szCs w:val="18"/>
        </w:rPr>
        <w:t>,</w:t>
      </w:r>
    </w:p>
    <w:p w14:paraId="54879FAB" w14:textId="77777777" w:rsidR="00F845CE" w:rsidRPr="00D95C7A" w:rsidRDefault="00F845CE" w:rsidP="00F845CE">
      <w:pPr>
        <w:spacing w:before="225" w:after="225" w:line="240" w:lineRule="auto"/>
        <w:jc w:val="both"/>
      </w:pPr>
      <w:r w:rsidRPr="00D95C7A">
        <w:rPr>
          <w:rFonts w:ascii="Arial" w:hAnsi="Arial" w:cs="Arial"/>
          <w:i/>
          <w:iCs/>
          <w:sz w:val="18"/>
          <w:szCs w:val="18"/>
        </w:rPr>
        <w:t>(naziv in naslov ponudnika)</w:t>
      </w:r>
    </w:p>
    <w:p w14:paraId="72054C3E" w14:textId="09672320" w:rsidR="00F845CE" w:rsidRDefault="00F845CE" w:rsidP="00F845CE">
      <w:pPr>
        <w:autoSpaceDE w:val="0"/>
        <w:autoSpaceDN w:val="0"/>
        <w:adjustRightInd w:val="0"/>
        <w:spacing w:after="0" w:line="240" w:lineRule="auto"/>
        <w:jc w:val="both"/>
        <w:rPr>
          <w:rFonts w:ascii="Arial" w:hAnsi="Arial" w:cs="Arial"/>
          <w:sz w:val="18"/>
          <w:szCs w:val="18"/>
        </w:rPr>
      </w:pPr>
      <w:r w:rsidRPr="00D95C7A">
        <w:rPr>
          <w:rFonts w:ascii="Arial" w:hAnsi="Arial" w:cs="Arial"/>
          <w:sz w:val="18"/>
          <w:szCs w:val="18"/>
        </w:rPr>
        <w:t xml:space="preserve">izjavljamo, da oprema, ki jo ponujamo, izpolnjuje vse </w:t>
      </w:r>
      <w:r>
        <w:rPr>
          <w:rFonts w:ascii="Arial" w:hAnsi="Arial" w:cs="Arial"/>
          <w:sz w:val="18"/>
          <w:szCs w:val="18"/>
        </w:rPr>
        <w:t xml:space="preserve">minimalne </w:t>
      </w:r>
      <w:r w:rsidRPr="00D95C7A">
        <w:rPr>
          <w:rFonts w:ascii="Arial" w:hAnsi="Arial" w:cs="Arial"/>
          <w:sz w:val="18"/>
          <w:szCs w:val="18"/>
        </w:rPr>
        <w:t>tehnične zahteve naročnika, kar izhaja iz spodnjih podatkov:</w:t>
      </w:r>
    </w:p>
    <w:p w14:paraId="54BB4443" w14:textId="2F369CAD" w:rsidR="00F845CE" w:rsidRDefault="00F845CE" w:rsidP="00F845CE">
      <w:pPr>
        <w:autoSpaceDE w:val="0"/>
        <w:autoSpaceDN w:val="0"/>
        <w:adjustRightInd w:val="0"/>
        <w:spacing w:after="0" w:line="240" w:lineRule="auto"/>
        <w:jc w:val="both"/>
        <w:rPr>
          <w:rFonts w:ascii="Arial" w:hAnsi="Arial" w:cs="Arial"/>
          <w:sz w:val="18"/>
          <w:szCs w:val="18"/>
        </w:rPr>
      </w:pPr>
    </w:p>
    <w:p w14:paraId="5F8B2539" w14:textId="09620B97" w:rsidR="00F845CE" w:rsidRPr="00015FC1" w:rsidRDefault="00F845CE" w:rsidP="00F845CE">
      <w:pPr>
        <w:pStyle w:val="Odstavekseznama"/>
        <w:spacing w:after="240" w:line="240" w:lineRule="auto"/>
        <w:ind w:left="714"/>
        <w:contextualSpacing w:val="0"/>
        <w:rPr>
          <w:rFonts w:ascii="Arial" w:hAnsi="Arial" w:cs="Arial"/>
          <w:b/>
          <w:bCs/>
          <w:sz w:val="18"/>
          <w:szCs w:val="18"/>
          <w:u w:val="single"/>
          <w:lang w:val="en-US"/>
        </w:rPr>
      </w:pPr>
      <w:r>
        <w:rPr>
          <w:rFonts w:ascii="Arial" w:hAnsi="Arial" w:cs="Arial"/>
          <w:b/>
          <w:bCs/>
          <w:sz w:val="18"/>
          <w:szCs w:val="18"/>
          <w:u w:val="single"/>
          <w:lang w:val="en-US"/>
        </w:rPr>
        <w:t xml:space="preserve">Splošno </w:t>
      </w:r>
    </w:p>
    <w:tbl>
      <w:tblPr>
        <w:tblStyle w:val="Tabelamrea"/>
        <w:tblW w:w="0" w:type="auto"/>
        <w:tblInd w:w="-5" w:type="dxa"/>
        <w:tblLook w:val="04A0" w:firstRow="1" w:lastRow="0" w:firstColumn="1" w:lastColumn="0" w:noHBand="0" w:noVBand="1"/>
      </w:tblPr>
      <w:tblGrid>
        <w:gridCol w:w="708"/>
        <w:gridCol w:w="3935"/>
        <w:gridCol w:w="4422"/>
      </w:tblGrid>
      <w:tr w:rsidR="00F845CE" w:rsidRPr="002C3B18" w14:paraId="3E077DD9" w14:textId="77777777" w:rsidTr="00B3486E">
        <w:trPr>
          <w:trHeight w:val="482"/>
        </w:trPr>
        <w:tc>
          <w:tcPr>
            <w:tcW w:w="708" w:type="dxa"/>
            <w:vAlign w:val="center"/>
          </w:tcPr>
          <w:p w14:paraId="7A7EE2AF" w14:textId="77777777" w:rsidR="00F845CE" w:rsidRDefault="00F845CE" w:rsidP="00F845CE">
            <w:pPr>
              <w:rPr>
                <w:rFonts w:ascii="Arial" w:hAnsi="Arial" w:cs="Arial"/>
                <w:sz w:val="18"/>
                <w:szCs w:val="18"/>
                <w:lang w:val="en-US"/>
              </w:rPr>
            </w:pPr>
          </w:p>
        </w:tc>
        <w:tc>
          <w:tcPr>
            <w:tcW w:w="3935" w:type="dxa"/>
            <w:vAlign w:val="center"/>
          </w:tcPr>
          <w:p w14:paraId="70CB3D38" w14:textId="47EBE3AC" w:rsidR="00F845CE" w:rsidRPr="008241A4" w:rsidRDefault="00F845CE" w:rsidP="00F845CE">
            <w:pPr>
              <w:jc w:val="center"/>
              <w:rPr>
                <w:rFonts w:ascii="Arial" w:hAnsi="Arial" w:cs="Arial"/>
                <w:sz w:val="18"/>
                <w:szCs w:val="18"/>
                <w:lang w:val="en-US"/>
              </w:rPr>
            </w:pPr>
            <w:r>
              <w:rPr>
                <w:rFonts w:ascii="Arial" w:hAnsi="Arial" w:cs="Arial"/>
                <w:b/>
                <w:bCs/>
                <w:sz w:val="18"/>
                <w:szCs w:val="18"/>
              </w:rPr>
              <w:t>Opis zahtev</w:t>
            </w:r>
          </w:p>
        </w:tc>
        <w:tc>
          <w:tcPr>
            <w:tcW w:w="4422" w:type="dxa"/>
            <w:vAlign w:val="center"/>
          </w:tcPr>
          <w:p w14:paraId="3FF8920B" w14:textId="53755238" w:rsidR="00F845CE" w:rsidRPr="00696ED9" w:rsidRDefault="00F845CE" w:rsidP="00F845CE">
            <w:pPr>
              <w:jc w:val="center"/>
              <w:rPr>
                <w:rFonts w:ascii="Arial" w:hAnsi="Arial" w:cs="Arial"/>
                <w:i/>
                <w:iCs/>
                <w:sz w:val="16"/>
                <w:szCs w:val="16"/>
                <w:lang w:val="en-US"/>
              </w:rPr>
            </w:pPr>
            <w:r w:rsidRPr="00D95C7A">
              <w:rPr>
                <w:rFonts w:ascii="Arial" w:hAnsi="Arial" w:cs="Arial"/>
                <w:b/>
                <w:bCs/>
                <w:sz w:val="18"/>
                <w:szCs w:val="18"/>
              </w:rPr>
              <w:t>Ponujeno</w:t>
            </w:r>
          </w:p>
        </w:tc>
      </w:tr>
      <w:tr w:rsidR="00F845CE" w:rsidRPr="002C3B18" w14:paraId="5D46F2A7" w14:textId="77777777" w:rsidTr="00B3486E">
        <w:trPr>
          <w:trHeight w:val="1550"/>
        </w:trPr>
        <w:tc>
          <w:tcPr>
            <w:tcW w:w="708" w:type="dxa"/>
            <w:vAlign w:val="center"/>
          </w:tcPr>
          <w:p w14:paraId="781FDFA9" w14:textId="77777777" w:rsidR="00F845CE" w:rsidRPr="002C3B18" w:rsidRDefault="00F845CE" w:rsidP="00F845CE">
            <w:pPr>
              <w:rPr>
                <w:rFonts w:ascii="Arial" w:hAnsi="Arial" w:cs="Arial"/>
                <w:sz w:val="18"/>
                <w:szCs w:val="18"/>
                <w:lang w:val="en-US"/>
              </w:rPr>
            </w:pPr>
            <w:r>
              <w:rPr>
                <w:rFonts w:ascii="Arial" w:hAnsi="Arial" w:cs="Arial"/>
                <w:sz w:val="18"/>
                <w:szCs w:val="18"/>
                <w:lang w:val="en-US"/>
              </w:rPr>
              <w:t>1</w:t>
            </w:r>
          </w:p>
        </w:tc>
        <w:tc>
          <w:tcPr>
            <w:tcW w:w="3935" w:type="dxa"/>
            <w:vAlign w:val="center"/>
          </w:tcPr>
          <w:p w14:paraId="79D43C12" w14:textId="77777777" w:rsidR="00F845CE" w:rsidRPr="002C3B18" w:rsidRDefault="00F845CE" w:rsidP="00F845CE">
            <w:pPr>
              <w:jc w:val="both"/>
              <w:rPr>
                <w:rFonts w:ascii="Arial" w:hAnsi="Arial" w:cs="Arial"/>
                <w:sz w:val="18"/>
                <w:szCs w:val="18"/>
                <w:lang w:val="en-US"/>
              </w:rPr>
            </w:pPr>
            <w:r w:rsidRPr="008241A4">
              <w:rPr>
                <w:rFonts w:ascii="Arial" w:hAnsi="Arial" w:cs="Arial"/>
                <w:sz w:val="18"/>
                <w:szCs w:val="18"/>
                <w:lang w:val="en-US"/>
              </w:rPr>
              <w:t xml:space="preserve">Oprema </w:t>
            </w:r>
            <w:r>
              <w:rPr>
                <w:rFonts w:ascii="Arial" w:hAnsi="Arial" w:cs="Arial"/>
                <w:sz w:val="18"/>
                <w:szCs w:val="18"/>
                <w:lang w:val="en-US"/>
              </w:rPr>
              <w:t>mora biti</w:t>
            </w:r>
            <w:r w:rsidRPr="008241A4">
              <w:rPr>
                <w:rFonts w:ascii="Arial" w:hAnsi="Arial" w:cs="Arial"/>
                <w:sz w:val="18"/>
                <w:szCs w:val="18"/>
                <w:lang w:val="en-US"/>
              </w:rPr>
              <w:t xml:space="preserve"> sestavljena iz vseh potrebnih naprav za merjenje </w:t>
            </w:r>
            <w:r>
              <w:rPr>
                <w:rFonts w:ascii="Arial" w:hAnsi="Arial" w:cs="Arial"/>
                <w:sz w:val="18"/>
                <w:szCs w:val="18"/>
                <w:lang w:val="en-US"/>
              </w:rPr>
              <w:t xml:space="preserve">v </w:t>
            </w:r>
            <w:proofErr w:type="spellStart"/>
            <w:r>
              <w:rPr>
                <w:rFonts w:ascii="Arial" w:hAnsi="Arial" w:cs="Arial"/>
                <w:sz w:val="18"/>
                <w:szCs w:val="18"/>
                <w:lang w:val="en-US"/>
              </w:rPr>
              <w:t>odvodnih</w:t>
            </w:r>
            <w:proofErr w:type="spellEnd"/>
            <w:r w:rsidRPr="008241A4">
              <w:rPr>
                <w:rFonts w:ascii="Arial" w:hAnsi="Arial" w:cs="Arial"/>
                <w:sz w:val="18"/>
                <w:szCs w:val="18"/>
                <w:lang w:val="en-US"/>
              </w:rPr>
              <w:t xml:space="preserve"> </w:t>
            </w:r>
            <w:proofErr w:type="spellStart"/>
            <w:r w:rsidRPr="008241A4">
              <w:rPr>
                <w:rFonts w:ascii="Arial" w:hAnsi="Arial" w:cs="Arial"/>
                <w:sz w:val="18"/>
                <w:szCs w:val="18"/>
                <w:lang w:val="en-US"/>
              </w:rPr>
              <w:t>kanal</w:t>
            </w:r>
            <w:r>
              <w:rPr>
                <w:rFonts w:ascii="Arial" w:hAnsi="Arial" w:cs="Arial"/>
                <w:sz w:val="18"/>
                <w:szCs w:val="18"/>
                <w:lang w:val="en-US"/>
              </w:rPr>
              <w:t>ih</w:t>
            </w:r>
            <w:proofErr w:type="spellEnd"/>
            <w:r w:rsidRPr="008241A4">
              <w:rPr>
                <w:rFonts w:ascii="Arial" w:hAnsi="Arial" w:cs="Arial"/>
                <w:sz w:val="18"/>
                <w:szCs w:val="18"/>
                <w:lang w:val="en-US"/>
              </w:rPr>
              <w:t xml:space="preserve"> </w:t>
            </w:r>
            <w:r>
              <w:rPr>
                <w:rFonts w:ascii="Arial" w:hAnsi="Arial" w:cs="Arial"/>
                <w:sz w:val="18"/>
                <w:szCs w:val="18"/>
                <w:lang w:val="en-US"/>
              </w:rPr>
              <w:t xml:space="preserve">kotnega sobnega </w:t>
            </w:r>
            <w:r w:rsidRPr="008241A4">
              <w:rPr>
                <w:rFonts w:ascii="Arial" w:hAnsi="Arial" w:cs="Arial"/>
                <w:sz w:val="18"/>
                <w:szCs w:val="18"/>
                <w:lang w:val="en-US"/>
              </w:rPr>
              <w:t>preskusa in velikega odprtega kalorimetra ter dodatne sonde za vzorčenje plina za vsako nastavitev (sobni kot ali velik odprt kalorimeter). Poleg tega je del opreme tudi sistem (npr. FTIR) za analizo sestave plinov.</w:t>
            </w:r>
          </w:p>
        </w:tc>
        <w:tc>
          <w:tcPr>
            <w:tcW w:w="4422" w:type="dxa"/>
            <w:vAlign w:val="center"/>
          </w:tcPr>
          <w:p w14:paraId="5E116B1C" w14:textId="3146CBD1" w:rsidR="00F845CE" w:rsidRPr="00696ED9" w:rsidRDefault="00F845CE" w:rsidP="00F845CE">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ne</w:t>
            </w:r>
          </w:p>
        </w:tc>
      </w:tr>
      <w:tr w:rsidR="00F845CE" w:rsidRPr="002C3B18" w14:paraId="1DBE30C9" w14:textId="77777777" w:rsidTr="00B3486E">
        <w:trPr>
          <w:trHeight w:val="1231"/>
        </w:trPr>
        <w:tc>
          <w:tcPr>
            <w:tcW w:w="708" w:type="dxa"/>
            <w:vAlign w:val="center"/>
          </w:tcPr>
          <w:p w14:paraId="05D7D693" w14:textId="77777777" w:rsidR="00F845CE" w:rsidRPr="002C3B18" w:rsidRDefault="00F845CE" w:rsidP="00F845CE">
            <w:pPr>
              <w:rPr>
                <w:rFonts w:ascii="Arial" w:hAnsi="Arial" w:cs="Arial"/>
                <w:sz w:val="18"/>
                <w:szCs w:val="18"/>
                <w:lang w:val="en-US"/>
              </w:rPr>
            </w:pPr>
            <w:r>
              <w:rPr>
                <w:rFonts w:ascii="Arial" w:hAnsi="Arial" w:cs="Arial"/>
                <w:sz w:val="18"/>
                <w:szCs w:val="18"/>
                <w:lang w:val="en-US"/>
              </w:rPr>
              <w:t>2</w:t>
            </w:r>
          </w:p>
        </w:tc>
        <w:tc>
          <w:tcPr>
            <w:tcW w:w="3935" w:type="dxa"/>
            <w:vAlign w:val="center"/>
          </w:tcPr>
          <w:p w14:paraId="444F7A14" w14:textId="77777777" w:rsidR="00F845CE" w:rsidRPr="002C3B18" w:rsidRDefault="00F845CE" w:rsidP="00F845CE">
            <w:pPr>
              <w:jc w:val="both"/>
              <w:rPr>
                <w:rFonts w:ascii="Arial" w:hAnsi="Arial" w:cs="Arial"/>
                <w:sz w:val="18"/>
                <w:szCs w:val="18"/>
                <w:lang w:val="en-US"/>
              </w:rPr>
            </w:pPr>
            <w:r w:rsidRPr="000677F0">
              <w:rPr>
                <w:rFonts w:ascii="Arial" w:hAnsi="Arial" w:cs="Arial"/>
                <w:sz w:val="18"/>
                <w:szCs w:val="18"/>
                <w:lang w:val="en-US"/>
              </w:rPr>
              <w:t xml:space="preserve">Uporaba </w:t>
            </w:r>
            <w:r>
              <w:rPr>
                <w:rFonts w:ascii="Arial" w:hAnsi="Arial" w:cs="Arial"/>
                <w:sz w:val="18"/>
                <w:szCs w:val="18"/>
                <w:lang w:val="en-US"/>
              </w:rPr>
              <w:t>kotnega sobnega preskusa</w:t>
            </w:r>
            <w:r w:rsidRPr="000677F0">
              <w:rPr>
                <w:rFonts w:ascii="Arial" w:hAnsi="Arial" w:cs="Arial"/>
                <w:sz w:val="18"/>
                <w:szCs w:val="18"/>
                <w:lang w:val="en-US"/>
              </w:rPr>
              <w:t xml:space="preserve"> in velikega odprtega kalorimetra ni sočasna. Merilna oprema (analizator, FTIR in priključena oprema, npr. </w:t>
            </w:r>
            <w:r>
              <w:rPr>
                <w:rFonts w:ascii="Arial" w:hAnsi="Arial" w:cs="Arial"/>
                <w:sz w:val="18"/>
                <w:szCs w:val="18"/>
                <w:lang w:val="en-US"/>
              </w:rPr>
              <w:t>č</w:t>
            </w:r>
            <w:r w:rsidRPr="000677F0">
              <w:rPr>
                <w:rFonts w:ascii="Arial" w:hAnsi="Arial" w:cs="Arial"/>
                <w:sz w:val="18"/>
                <w:szCs w:val="18"/>
                <w:lang w:val="en-US"/>
              </w:rPr>
              <w:t xml:space="preserve">rpalke, cevi za vzorčenje itd.) </w:t>
            </w:r>
            <w:r>
              <w:rPr>
                <w:rFonts w:ascii="Arial" w:hAnsi="Arial" w:cs="Arial"/>
                <w:sz w:val="18"/>
                <w:szCs w:val="18"/>
                <w:lang w:val="en-US"/>
              </w:rPr>
              <w:t>m</w:t>
            </w:r>
            <w:r w:rsidRPr="000677F0">
              <w:rPr>
                <w:rFonts w:ascii="Arial" w:hAnsi="Arial" w:cs="Arial"/>
                <w:sz w:val="18"/>
                <w:szCs w:val="18"/>
                <w:lang w:val="en-US"/>
              </w:rPr>
              <w:t xml:space="preserve">ora biti </w:t>
            </w:r>
            <w:r>
              <w:rPr>
                <w:rFonts w:ascii="Arial" w:hAnsi="Arial" w:cs="Arial"/>
                <w:sz w:val="18"/>
                <w:szCs w:val="18"/>
                <w:lang w:val="en-US"/>
              </w:rPr>
              <w:t>enostavno</w:t>
            </w:r>
            <w:r w:rsidRPr="000677F0">
              <w:rPr>
                <w:rFonts w:ascii="Arial" w:hAnsi="Arial" w:cs="Arial"/>
                <w:sz w:val="18"/>
                <w:szCs w:val="18"/>
                <w:lang w:val="en-US"/>
              </w:rPr>
              <w:t xml:space="preserve"> </w:t>
            </w:r>
            <w:r>
              <w:rPr>
                <w:rFonts w:ascii="Arial" w:hAnsi="Arial" w:cs="Arial"/>
                <w:sz w:val="18"/>
                <w:szCs w:val="18"/>
                <w:lang w:val="en-US"/>
              </w:rPr>
              <w:t>premakljiva</w:t>
            </w:r>
            <w:r w:rsidRPr="000677F0">
              <w:rPr>
                <w:rFonts w:ascii="Arial" w:hAnsi="Arial" w:cs="Arial"/>
                <w:sz w:val="18"/>
                <w:szCs w:val="18"/>
                <w:lang w:val="en-US"/>
              </w:rPr>
              <w:t>.</w:t>
            </w:r>
          </w:p>
        </w:tc>
        <w:tc>
          <w:tcPr>
            <w:tcW w:w="4422" w:type="dxa"/>
            <w:vAlign w:val="center"/>
          </w:tcPr>
          <w:p w14:paraId="380B1F57" w14:textId="0405D7F6" w:rsidR="00F845CE" w:rsidRPr="00696ED9" w:rsidRDefault="00F845CE" w:rsidP="00F845CE">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ne</w:t>
            </w:r>
          </w:p>
        </w:tc>
      </w:tr>
      <w:tr w:rsidR="00F845CE" w:rsidRPr="002C3B18" w14:paraId="6E08B0F5" w14:textId="77777777" w:rsidTr="00B3486E">
        <w:tc>
          <w:tcPr>
            <w:tcW w:w="708" w:type="dxa"/>
            <w:vAlign w:val="center"/>
          </w:tcPr>
          <w:p w14:paraId="25431560" w14:textId="0C10261A" w:rsidR="00F845CE" w:rsidRPr="002C3B18" w:rsidRDefault="00B3486E" w:rsidP="00F845CE">
            <w:pPr>
              <w:rPr>
                <w:rFonts w:ascii="Arial" w:hAnsi="Arial" w:cs="Arial"/>
                <w:sz w:val="18"/>
                <w:szCs w:val="18"/>
                <w:lang w:val="en-US"/>
              </w:rPr>
            </w:pPr>
            <w:r>
              <w:rPr>
                <w:rFonts w:ascii="Arial" w:hAnsi="Arial" w:cs="Arial"/>
                <w:sz w:val="18"/>
                <w:szCs w:val="18"/>
                <w:lang w:val="en-US"/>
              </w:rPr>
              <w:t>3</w:t>
            </w:r>
          </w:p>
        </w:tc>
        <w:tc>
          <w:tcPr>
            <w:tcW w:w="3935" w:type="dxa"/>
            <w:vAlign w:val="center"/>
          </w:tcPr>
          <w:p w14:paraId="1997D27A" w14:textId="77777777" w:rsidR="00F845CE" w:rsidRPr="002C3B18" w:rsidRDefault="00F845CE" w:rsidP="00F845CE">
            <w:pPr>
              <w:jc w:val="both"/>
              <w:rPr>
                <w:rFonts w:ascii="Arial" w:hAnsi="Arial" w:cs="Arial"/>
                <w:sz w:val="18"/>
                <w:szCs w:val="18"/>
                <w:lang w:val="en-US"/>
              </w:rPr>
            </w:pPr>
            <w:r w:rsidRPr="000677F0">
              <w:rPr>
                <w:rFonts w:ascii="Arial" w:hAnsi="Arial" w:cs="Arial"/>
                <w:sz w:val="18"/>
                <w:szCs w:val="18"/>
                <w:lang w:val="en-US"/>
              </w:rPr>
              <w:t>Vsi instrumenti in naprave morajo biti sposobni komunicirati z računalnikom, ki temelji na MS Windows, prek povezave USB ali LAN. Komunikacijski protokoli morajo biti priloženi instrumentom.</w:t>
            </w:r>
          </w:p>
        </w:tc>
        <w:tc>
          <w:tcPr>
            <w:tcW w:w="4422" w:type="dxa"/>
            <w:vAlign w:val="center"/>
          </w:tcPr>
          <w:p w14:paraId="70725A8C" w14:textId="7D6D4EAE" w:rsidR="00F845CE" w:rsidRPr="00696ED9" w:rsidRDefault="00F845CE" w:rsidP="00F845CE">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ne</w:t>
            </w:r>
          </w:p>
        </w:tc>
      </w:tr>
      <w:tr w:rsidR="00F845CE" w:rsidRPr="002C3B18" w14:paraId="67498230" w14:textId="77777777" w:rsidTr="00B3486E">
        <w:tc>
          <w:tcPr>
            <w:tcW w:w="708" w:type="dxa"/>
            <w:vAlign w:val="center"/>
          </w:tcPr>
          <w:p w14:paraId="5E7989D5" w14:textId="240D8E38" w:rsidR="00F845CE" w:rsidRPr="002C3B18" w:rsidRDefault="00B3486E" w:rsidP="00F845CE">
            <w:pPr>
              <w:rPr>
                <w:rFonts w:ascii="Arial" w:hAnsi="Arial" w:cs="Arial"/>
                <w:sz w:val="18"/>
                <w:szCs w:val="18"/>
                <w:lang w:val="en-US"/>
              </w:rPr>
            </w:pPr>
            <w:r>
              <w:rPr>
                <w:rFonts w:ascii="Arial" w:hAnsi="Arial" w:cs="Arial"/>
                <w:sz w:val="18"/>
                <w:szCs w:val="18"/>
                <w:lang w:val="en-US"/>
              </w:rPr>
              <w:t>4</w:t>
            </w:r>
          </w:p>
        </w:tc>
        <w:tc>
          <w:tcPr>
            <w:tcW w:w="3935" w:type="dxa"/>
            <w:vAlign w:val="center"/>
          </w:tcPr>
          <w:p w14:paraId="77A9A0B1" w14:textId="77777777" w:rsidR="00F845CE" w:rsidRPr="002C3B18" w:rsidRDefault="00F845CE" w:rsidP="00F845CE">
            <w:pPr>
              <w:jc w:val="both"/>
              <w:rPr>
                <w:rFonts w:ascii="Arial" w:hAnsi="Arial" w:cs="Arial"/>
                <w:sz w:val="18"/>
                <w:szCs w:val="18"/>
                <w:lang w:val="en-US"/>
              </w:rPr>
            </w:pPr>
            <w:r w:rsidRPr="000677F0">
              <w:rPr>
                <w:rFonts w:ascii="Arial" w:hAnsi="Arial" w:cs="Arial"/>
                <w:sz w:val="18"/>
                <w:szCs w:val="18"/>
                <w:lang w:val="en-US"/>
              </w:rPr>
              <w:t>Izhodi instrument</w:t>
            </w:r>
            <w:r>
              <w:rPr>
                <w:rFonts w:ascii="Arial" w:hAnsi="Arial" w:cs="Arial"/>
                <w:sz w:val="18"/>
                <w:szCs w:val="18"/>
                <w:lang w:val="en-US"/>
              </w:rPr>
              <w:t>ov</w:t>
            </w:r>
            <w:r w:rsidRPr="000677F0">
              <w:rPr>
                <w:rFonts w:ascii="Arial" w:hAnsi="Arial" w:cs="Arial"/>
                <w:sz w:val="18"/>
                <w:szCs w:val="18"/>
                <w:lang w:val="en-US"/>
              </w:rPr>
              <w:t xml:space="preserve"> (O2, CO2, CO) za sproščanje toplote, </w:t>
            </w:r>
            <w:proofErr w:type="spellStart"/>
            <w:r>
              <w:rPr>
                <w:rFonts w:ascii="Arial" w:hAnsi="Arial" w:cs="Arial"/>
                <w:sz w:val="18"/>
                <w:szCs w:val="18"/>
                <w:lang w:val="en-US"/>
              </w:rPr>
              <w:t>optične</w:t>
            </w:r>
            <w:proofErr w:type="spellEnd"/>
            <w:r w:rsidRPr="000677F0">
              <w:rPr>
                <w:rFonts w:ascii="Arial" w:hAnsi="Arial" w:cs="Arial"/>
                <w:sz w:val="18"/>
                <w:szCs w:val="18"/>
                <w:lang w:val="en-US"/>
              </w:rPr>
              <w:t xml:space="preserve"> gostote dima, </w:t>
            </w:r>
            <w:proofErr w:type="spellStart"/>
            <w:r w:rsidRPr="000677F0">
              <w:rPr>
                <w:rFonts w:ascii="Arial" w:hAnsi="Arial" w:cs="Arial"/>
                <w:sz w:val="18"/>
                <w:szCs w:val="18"/>
                <w:lang w:val="en-US"/>
              </w:rPr>
              <w:t>pretok</w:t>
            </w:r>
            <w:proofErr w:type="spellEnd"/>
            <w:r w:rsidRPr="000677F0">
              <w:rPr>
                <w:rFonts w:ascii="Arial" w:hAnsi="Arial" w:cs="Arial"/>
                <w:sz w:val="18"/>
                <w:szCs w:val="18"/>
                <w:lang w:val="en-US"/>
              </w:rPr>
              <w:t xml:space="preserve"> in temperaturo: oprema za merjenje vseh količin, razen sestave plina (FTIR), mora zagotavljati analogni DCV izhod </w:t>
            </w:r>
            <w:proofErr w:type="spellStart"/>
            <w:r w:rsidRPr="000677F0">
              <w:rPr>
                <w:rFonts w:ascii="Arial" w:hAnsi="Arial" w:cs="Arial"/>
                <w:sz w:val="18"/>
                <w:szCs w:val="18"/>
                <w:lang w:val="en-US"/>
              </w:rPr>
              <w:t>merjenih</w:t>
            </w:r>
            <w:proofErr w:type="spellEnd"/>
            <w:r w:rsidRPr="000677F0">
              <w:rPr>
                <w:rFonts w:ascii="Arial" w:hAnsi="Arial" w:cs="Arial"/>
                <w:sz w:val="18"/>
                <w:szCs w:val="18"/>
                <w:lang w:val="en-US"/>
              </w:rPr>
              <w:t xml:space="preserve"> signalov.</w:t>
            </w:r>
          </w:p>
        </w:tc>
        <w:tc>
          <w:tcPr>
            <w:tcW w:w="4422" w:type="dxa"/>
            <w:vAlign w:val="center"/>
          </w:tcPr>
          <w:p w14:paraId="4186B138" w14:textId="39FEC235" w:rsidR="00F845CE" w:rsidRPr="00696ED9" w:rsidRDefault="00F845CE" w:rsidP="00F845CE">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ne</w:t>
            </w:r>
          </w:p>
        </w:tc>
      </w:tr>
      <w:tr w:rsidR="00F845CE" w:rsidRPr="002C3B18" w14:paraId="5459E4CA" w14:textId="77777777" w:rsidTr="00B3486E">
        <w:tc>
          <w:tcPr>
            <w:tcW w:w="708" w:type="dxa"/>
            <w:vAlign w:val="center"/>
          </w:tcPr>
          <w:p w14:paraId="0A146B45" w14:textId="5B34E3D9" w:rsidR="00F845CE" w:rsidRPr="002C3B18" w:rsidRDefault="00B3486E" w:rsidP="00F845CE">
            <w:pPr>
              <w:rPr>
                <w:rFonts w:ascii="Arial" w:hAnsi="Arial" w:cs="Arial"/>
                <w:sz w:val="18"/>
                <w:szCs w:val="18"/>
                <w:lang w:val="en-US"/>
              </w:rPr>
            </w:pPr>
            <w:r>
              <w:rPr>
                <w:rFonts w:ascii="Arial" w:hAnsi="Arial" w:cs="Arial"/>
                <w:sz w:val="18"/>
                <w:szCs w:val="18"/>
                <w:lang w:val="en-US"/>
              </w:rPr>
              <w:t>5</w:t>
            </w:r>
          </w:p>
        </w:tc>
        <w:tc>
          <w:tcPr>
            <w:tcW w:w="3935" w:type="dxa"/>
            <w:vAlign w:val="center"/>
          </w:tcPr>
          <w:p w14:paraId="4C63E4E5" w14:textId="77777777" w:rsidR="00F845CE" w:rsidRPr="002C3B18" w:rsidRDefault="00F845CE" w:rsidP="00F845CE">
            <w:pPr>
              <w:jc w:val="both"/>
              <w:rPr>
                <w:rFonts w:ascii="Arial" w:hAnsi="Arial" w:cs="Arial"/>
                <w:sz w:val="18"/>
                <w:szCs w:val="18"/>
                <w:lang w:val="en-US"/>
              </w:rPr>
            </w:pPr>
            <w:r w:rsidRPr="000677F0">
              <w:rPr>
                <w:rFonts w:ascii="Arial" w:hAnsi="Arial" w:cs="Arial"/>
                <w:sz w:val="18"/>
                <w:szCs w:val="18"/>
                <w:lang w:val="en-US"/>
              </w:rPr>
              <w:t>Izhod analizatorja sestave plina (FTIR): izvoz podatkov</w:t>
            </w:r>
            <w:r>
              <w:rPr>
                <w:rFonts w:ascii="Arial" w:hAnsi="Arial" w:cs="Arial"/>
                <w:sz w:val="18"/>
                <w:szCs w:val="18"/>
                <w:lang w:val="en-US"/>
              </w:rPr>
              <w:t xml:space="preserve"> </w:t>
            </w:r>
            <w:r w:rsidRPr="000677F0">
              <w:rPr>
                <w:rFonts w:ascii="Arial" w:hAnsi="Arial" w:cs="Arial"/>
                <w:sz w:val="18"/>
                <w:szCs w:val="18"/>
                <w:lang w:val="en-US"/>
              </w:rPr>
              <w:t>(IR spektri) mora biti na voljo</w:t>
            </w:r>
            <w:r>
              <w:rPr>
                <w:rFonts w:ascii="Arial" w:hAnsi="Arial" w:cs="Arial"/>
                <w:sz w:val="18"/>
                <w:szCs w:val="18"/>
                <w:lang w:val="en-US"/>
              </w:rPr>
              <w:t>.</w:t>
            </w:r>
            <w:r w:rsidRPr="000677F0">
              <w:rPr>
                <w:rFonts w:ascii="Arial" w:hAnsi="Arial" w:cs="Arial"/>
                <w:sz w:val="18"/>
                <w:szCs w:val="18"/>
                <w:lang w:val="en-US"/>
              </w:rPr>
              <w:t xml:space="preserve"> </w:t>
            </w:r>
          </w:p>
        </w:tc>
        <w:tc>
          <w:tcPr>
            <w:tcW w:w="4422" w:type="dxa"/>
            <w:vAlign w:val="center"/>
          </w:tcPr>
          <w:p w14:paraId="2F511330" w14:textId="65706AD6" w:rsidR="00F845CE" w:rsidRPr="00696ED9" w:rsidRDefault="00F845CE" w:rsidP="00F845CE">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ne</w:t>
            </w:r>
          </w:p>
        </w:tc>
      </w:tr>
    </w:tbl>
    <w:p w14:paraId="17AAF6BF" w14:textId="77777777" w:rsidR="00F845CE" w:rsidRDefault="00F845CE" w:rsidP="00F845CE">
      <w:pPr>
        <w:pStyle w:val="Odstavekseznama"/>
        <w:spacing w:after="0" w:line="240" w:lineRule="auto"/>
        <w:contextualSpacing w:val="0"/>
        <w:jc w:val="both"/>
        <w:rPr>
          <w:rFonts w:ascii="Arial" w:hAnsi="Arial" w:cs="Arial"/>
          <w:b/>
          <w:bCs/>
          <w:sz w:val="18"/>
          <w:szCs w:val="18"/>
          <w:u w:val="single"/>
          <w:lang w:val="en-US"/>
        </w:rPr>
      </w:pPr>
    </w:p>
    <w:p w14:paraId="14C8BD4E" w14:textId="11635761" w:rsidR="00F845CE" w:rsidRDefault="00F845CE" w:rsidP="00F845CE">
      <w:pPr>
        <w:pStyle w:val="Odstavekseznama"/>
        <w:spacing w:after="240" w:line="240" w:lineRule="auto"/>
        <w:contextualSpacing w:val="0"/>
        <w:jc w:val="both"/>
        <w:rPr>
          <w:rFonts w:ascii="Arial" w:hAnsi="Arial" w:cs="Arial"/>
          <w:b/>
          <w:bCs/>
          <w:sz w:val="18"/>
          <w:szCs w:val="18"/>
          <w:u w:val="single"/>
          <w:lang w:val="en-US"/>
        </w:rPr>
      </w:pPr>
      <w:r>
        <w:rPr>
          <w:rFonts w:ascii="Arial" w:hAnsi="Arial" w:cs="Arial"/>
          <w:b/>
          <w:bCs/>
          <w:sz w:val="18"/>
          <w:szCs w:val="18"/>
          <w:u w:val="single"/>
          <w:lang w:val="en-US"/>
        </w:rPr>
        <w:t xml:space="preserve">Kotni sobni preskus </w:t>
      </w:r>
    </w:p>
    <w:tbl>
      <w:tblPr>
        <w:tblStyle w:val="Tabelamrea"/>
        <w:tblW w:w="9065" w:type="dxa"/>
        <w:tblInd w:w="-5" w:type="dxa"/>
        <w:tblLook w:val="04A0" w:firstRow="1" w:lastRow="0" w:firstColumn="1" w:lastColumn="0" w:noHBand="0" w:noVBand="1"/>
      </w:tblPr>
      <w:tblGrid>
        <w:gridCol w:w="426"/>
        <w:gridCol w:w="4110"/>
        <w:gridCol w:w="4529"/>
      </w:tblGrid>
      <w:tr w:rsidR="00F845CE" w:rsidRPr="002C3B18" w14:paraId="65C4253F" w14:textId="77777777" w:rsidTr="00F845CE">
        <w:trPr>
          <w:trHeight w:val="908"/>
        </w:trPr>
        <w:tc>
          <w:tcPr>
            <w:tcW w:w="426" w:type="dxa"/>
            <w:vAlign w:val="center"/>
          </w:tcPr>
          <w:p w14:paraId="74130A7C" w14:textId="3EF493A7" w:rsidR="00F845CE" w:rsidRPr="002C3B18" w:rsidRDefault="00B3486E" w:rsidP="00F845CE">
            <w:pPr>
              <w:rPr>
                <w:rFonts w:ascii="Arial" w:hAnsi="Arial" w:cs="Arial"/>
                <w:sz w:val="18"/>
                <w:szCs w:val="18"/>
                <w:lang w:val="en-US"/>
              </w:rPr>
            </w:pPr>
            <w:r>
              <w:rPr>
                <w:rFonts w:ascii="Arial" w:hAnsi="Arial" w:cs="Arial"/>
                <w:sz w:val="18"/>
                <w:szCs w:val="18"/>
                <w:lang w:val="en-US"/>
              </w:rPr>
              <w:t>6</w:t>
            </w:r>
          </w:p>
        </w:tc>
        <w:tc>
          <w:tcPr>
            <w:tcW w:w="4110" w:type="dxa"/>
            <w:vAlign w:val="center"/>
          </w:tcPr>
          <w:p w14:paraId="19863D3F" w14:textId="1FAC633C" w:rsidR="00F845CE" w:rsidRPr="00BA1CC5" w:rsidRDefault="00F845CE" w:rsidP="004827C0">
            <w:pPr>
              <w:jc w:val="both"/>
              <w:rPr>
                <w:rFonts w:ascii="Arial" w:hAnsi="Arial" w:cs="Arial"/>
                <w:sz w:val="18"/>
                <w:szCs w:val="18"/>
                <w:lang w:val="en-US"/>
              </w:rPr>
            </w:pPr>
            <w:r w:rsidRPr="00BA1CC5">
              <w:rPr>
                <w:rFonts w:ascii="Arial" w:hAnsi="Arial" w:cs="Arial"/>
                <w:sz w:val="18"/>
                <w:szCs w:val="18"/>
                <w:lang w:val="en-US"/>
              </w:rPr>
              <w:t xml:space="preserve">Instrumentacija </w:t>
            </w:r>
            <w:proofErr w:type="spellStart"/>
            <w:r>
              <w:rPr>
                <w:rFonts w:ascii="Arial" w:hAnsi="Arial" w:cs="Arial"/>
                <w:sz w:val="18"/>
                <w:szCs w:val="18"/>
                <w:lang w:val="en-US"/>
              </w:rPr>
              <w:t>odvodnega</w:t>
            </w:r>
            <w:proofErr w:type="spellEnd"/>
            <w:r w:rsidRPr="00BA1CC5">
              <w:rPr>
                <w:rFonts w:ascii="Arial" w:hAnsi="Arial" w:cs="Arial"/>
                <w:sz w:val="18"/>
                <w:szCs w:val="18"/>
                <w:lang w:val="en-US"/>
              </w:rPr>
              <w:t xml:space="preserve"> kanala mora biti v skladu </w:t>
            </w:r>
            <w:r>
              <w:rPr>
                <w:rFonts w:ascii="Arial" w:hAnsi="Arial" w:cs="Arial"/>
                <w:sz w:val="18"/>
                <w:szCs w:val="18"/>
                <w:lang w:val="en-US"/>
              </w:rPr>
              <w:t>s standardom</w:t>
            </w:r>
            <w:r w:rsidRPr="00BA1CC5">
              <w:rPr>
                <w:rFonts w:ascii="Arial" w:hAnsi="Arial" w:cs="Arial"/>
                <w:sz w:val="18"/>
                <w:szCs w:val="18"/>
                <w:lang w:val="en-US"/>
              </w:rPr>
              <w:t xml:space="preserve"> ISO 9705 -1: 2016 in ISO 9750-2: 2016, zlasti (</w:t>
            </w:r>
            <w:proofErr w:type="spellStart"/>
            <w:r w:rsidRPr="00BA1CC5">
              <w:rPr>
                <w:rFonts w:ascii="Arial" w:hAnsi="Arial" w:cs="Arial"/>
                <w:sz w:val="18"/>
                <w:szCs w:val="18"/>
                <w:lang w:val="en-US"/>
              </w:rPr>
              <w:t>vendar</w:t>
            </w:r>
            <w:proofErr w:type="spellEnd"/>
            <w:r w:rsidRPr="00BA1CC5">
              <w:rPr>
                <w:rFonts w:ascii="Arial" w:hAnsi="Arial" w:cs="Arial"/>
                <w:sz w:val="18"/>
                <w:szCs w:val="18"/>
                <w:lang w:val="en-US"/>
              </w:rPr>
              <w:t xml:space="preserve"> ne omejeno</w:t>
            </w:r>
            <w:r>
              <w:rPr>
                <w:rFonts w:ascii="Arial" w:hAnsi="Arial" w:cs="Arial"/>
                <w:sz w:val="18"/>
                <w:szCs w:val="18"/>
                <w:lang w:val="en-US"/>
              </w:rPr>
              <w:t xml:space="preserve"> na</w:t>
            </w:r>
            <w:r w:rsidRPr="00BA1CC5">
              <w:rPr>
                <w:rFonts w:ascii="Arial" w:hAnsi="Arial" w:cs="Arial"/>
                <w:sz w:val="18"/>
                <w:szCs w:val="18"/>
                <w:lang w:val="en-US"/>
              </w:rPr>
              <w:t xml:space="preserve">) </w:t>
            </w:r>
            <w:r w:rsidR="004827C0">
              <w:rPr>
                <w:rFonts w:ascii="Arial" w:hAnsi="Arial" w:cs="Arial"/>
                <w:sz w:val="18"/>
                <w:szCs w:val="18"/>
                <w:lang w:val="en-US"/>
              </w:rPr>
              <w:t>poglavjem</w:t>
            </w:r>
            <w:r w:rsidR="004827C0" w:rsidRPr="00BA1CC5">
              <w:rPr>
                <w:rFonts w:ascii="Arial" w:hAnsi="Arial" w:cs="Arial"/>
                <w:sz w:val="18"/>
                <w:szCs w:val="18"/>
                <w:lang w:val="en-US"/>
              </w:rPr>
              <w:t xml:space="preserve"> </w:t>
            </w:r>
            <w:r w:rsidRPr="00BA1CC5">
              <w:rPr>
                <w:rFonts w:ascii="Arial" w:hAnsi="Arial" w:cs="Arial"/>
                <w:sz w:val="18"/>
                <w:szCs w:val="18"/>
                <w:lang w:val="en-US"/>
              </w:rPr>
              <w:t>8 in Prilogo D</w:t>
            </w:r>
          </w:p>
        </w:tc>
        <w:tc>
          <w:tcPr>
            <w:tcW w:w="4529" w:type="dxa"/>
            <w:vAlign w:val="center"/>
          </w:tcPr>
          <w:p w14:paraId="4DE859A6" w14:textId="50BC0A19" w:rsidR="00F845CE" w:rsidRPr="00696ED9" w:rsidRDefault="004E024C" w:rsidP="004E024C">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ne</w:t>
            </w:r>
          </w:p>
        </w:tc>
      </w:tr>
      <w:tr w:rsidR="00F845CE" w:rsidRPr="002C3B18" w14:paraId="29F4BCC3" w14:textId="77777777" w:rsidTr="00F845CE">
        <w:trPr>
          <w:trHeight w:val="920"/>
        </w:trPr>
        <w:tc>
          <w:tcPr>
            <w:tcW w:w="426" w:type="dxa"/>
            <w:vAlign w:val="center"/>
          </w:tcPr>
          <w:p w14:paraId="30D5C9F7" w14:textId="41BFA2C3" w:rsidR="00F845CE" w:rsidRPr="002C3B18" w:rsidRDefault="00B3486E" w:rsidP="00F845CE">
            <w:pPr>
              <w:rPr>
                <w:rFonts w:ascii="Arial" w:hAnsi="Arial" w:cs="Arial"/>
                <w:sz w:val="18"/>
                <w:szCs w:val="18"/>
                <w:lang w:val="en-US"/>
              </w:rPr>
            </w:pPr>
            <w:r>
              <w:rPr>
                <w:rFonts w:ascii="Arial" w:hAnsi="Arial" w:cs="Arial"/>
                <w:sz w:val="18"/>
                <w:szCs w:val="18"/>
                <w:lang w:val="en-US"/>
              </w:rPr>
              <w:t>7</w:t>
            </w:r>
          </w:p>
        </w:tc>
        <w:tc>
          <w:tcPr>
            <w:tcW w:w="4110" w:type="dxa"/>
            <w:vAlign w:val="center"/>
          </w:tcPr>
          <w:p w14:paraId="14B1C7AC" w14:textId="77777777" w:rsidR="00F845CE" w:rsidRDefault="00F845CE" w:rsidP="00F845CE">
            <w:pPr>
              <w:jc w:val="both"/>
              <w:rPr>
                <w:rFonts w:ascii="Arial" w:hAnsi="Arial" w:cs="Arial"/>
                <w:sz w:val="18"/>
                <w:szCs w:val="18"/>
                <w:lang w:val="en-US"/>
              </w:rPr>
            </w:pPr>
            <w:r>
              <w:rPr>
                <w:rFonts w:ascii="Arial" w:hAnsi="Arial" w:cs="Arial"/>
                <w:sz w:val="18"/>
                <w:szCs w:val="18"/>
                <w:lang w:val="en-US"/>
              </w:rPr>
              <w:t>Vključena mora biti</w:t>
            </w:r>
            <w:r w:rsidRPr="00BA1CC5">
              <w:rPr>
                <w:rFonts w:ascii="Arial" w:hAnsi="Arial" w:cs="Arial"/>
                <w:sz w:val="18"/>
                <w:szCs w:val="18"/>
                <w:lang w:val="en-US"/>
              </w:rPr>
              <w:t xml:space="preserve"> dodatn</w:t>
            </w:r>
            <w:r>
              <w:rPr>
                <w:rFonts w:ascii="Arial" w:hAnsi="Arial" w:cs="Arial"/>
                <w:sz w:val="18"/>
                <w:szCs w:val="18"/>
                <w:lang w:val="en-US"/>
              </w:rPr>
              <w:t>a</w:t>
            </w:r>
            <w:r w:rsidRPr="00BA1CC5">
              <w:rPr>
                <w:rFonts w:ascii="Arial" w:hAnsi="Arial" w:cs="Arial"/>
                <w:sz w:val="18"/>
                <w:szCs w:val="18"/>
                <w:lang w:val="en-US"/>
              </w:rPr>
              <w:t xml:space="preserve"> sond</w:t>
            </w:r>
            <w:r>
              <w:rPr>
                <w:rFonts w:ascii="Arial" w:hAnsi="Arial" w:cs="Arial"/>
                <w:sz w:val="18"/>
                <w:szCs w:val="18"/>
                <w:lang w:val="en-US"/>
              </w:rPr>
              <w:t>a</w:t>
            </w:r>
            <w:r w:rsidRPr="00BA1CC5">
              <w:rPr>
                <w:rFonts w:ascii="Arial" w:hAnsi="Arial" w:cs="Arial"/>
                <w:sz w:val="18"/>
                <w:szCs w:val="18"/>
                <w:lang w:val="en-US"/>
              </w:rPr>
              <w:t xml:space="preserve"> za vzorčenje plina, ki bo priključena na FTIR, kot je opisano v</w:t>
            </w:r>
            <w:r>
              <w:rPr>
                <w:rFonts w:ascii="Arial" w:hAnsi="Arial" w:cs="Arial"/>
                <w:sz w:val="18"/>
                <w:szCs w:val="18"/>
                <w:lang w:val="en-US"/>
              </w:rPr>
              <w:t xml:space="preserve"> točki</w:t>
            </w:r>
            <w:r w:rsidRPr="00BA1CC5">
              <w:rPr>
                <w:rFonts w:ascii="Arial" w:hAnsi="Arial" w:cs="Arial"/>
                <w:sz w:val="18"/>
                <w:szCs w:val="18"/>
                <w:lang w:val="en-US"/>
              </w:rPr>
              <w:t xml:space="preserve"> 5.4 ISO 19702: 2015</w:t>
            </w:r>
            <w:r>
              <w:rPr>
                <w:rFonts w:ascii="Arial" w:hAnsi="Arial" w:cs="Arial"/>
                <w:sz w:val="18"/>
                <w:szCs w:val="18"/>
                <w:lang w:val="en-US"/>
              </w:rPr>
              <w:t>.</w:t>
            </w:r>
          </w:p>
        </w:tc>
        <w:tc>
          <w:tcPr>
            <w:tcW w:w="4529" w:type="dxa"/>
            <w:vAlign w:val="center"/>
          </w:tcPr>
          <w:p w14:paraId="0345DB25" w14:textId="58DC3C59" w:rsidR="00F845CE" w:rsidRPr="00696ED9" w:rsidRDefault="004E024C" w:rsidP="004E024C">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ne</w:t>
            </w:r>
          </w:p>
        </w:tc>
      </w:tr>
    </w:tbl>
    <w:p w14:paraId="2CFA3FAA" w14:textId="77777777" w:rsidR="00F845CE" w:rsidRDefault="00F845CE" w:rsidP="00F845CE">
      <w:pPr>
        <w:pStyle w:val="Odstavekseznama"/>
        <w:spacing w:after="0" w:line="240" w:lineRule="auto"/>
        <w:contextualSpacing w:val="0"/>
        <w:jc w:val="both"/>
        <w:rPr>
          <w:rFonts w:ascii="Arial" w:hAnsi="Arial" w:cs="Arial"/>
          <w:b/>
          <w:bCs/>
          <w:sz w:val="18"/>
          <w:szCs w:val="18"/>
          <w:u w:val="single"/>
          <w:lang w:val="en-US"/>
        </w:rPr>
      </w:pPr>
    </w:p>
    <w:p w14:paraId="1769176E" w14:textId="2B1BEE92" w:rsidR="00F845CE" w:rsidRDefault="00F845CE" w:rsidP="00F845CE">
      <w:pPr>
        <w:pStyle w:val="Odstavekseznama"/>
        <w:spacing w:after="240" w:line="240" w:lineRule="auto"/>
        <w:contextualSpacing w:val="0"/>
        <w:jc w:val="both"/>
        <w:rPr>
          <w:rFonts w:ascii="Arial" w:hAnsi="Arial" w:cs="Arial"/>
          <w:b/>
          <w:bCs/>
          <w:sz w:val="18"/>
          <w:szCs w:val="18"/>
          <w:u w:val="single"/>
          <w:lang w:val="en-US"/>
        </w:rPr>
      </w:pPr>
      <w:r>
        <w:rPr>
          <w:rFonts w:ascii="Arial" w:hAnsi="Arial" w:cs="Arial"/>
          <w:b/>
          <w:bCs/>
          <w:sz w:val="18"/>
          <w:szCs w:val="18"/>
          <w:u w:val="single"/>
          <w:lang w:val="en-US"/>
        </w:rPr>
        <w:t xml:space="preserve">Kalorimeter </w:t>
      </w:r>
    </w:p>
    <w:tbl>
      <w:tblPr>
        <w:tblStyle w:val="Tabelamrea"/>
        <w:tblW w:w="0" w:type="auto"/>
        <w:tblInd w:w="-5" w:type="dxa"/>
        <w:tblLook w:val="04A0" w:firstRow="1" w:lastRow="0" w:firstColumn="1" w:lastColumn="0" w:noHBand="0" w:noVBand="1"/>
      </w:tblPr>
      <w:tblGrid>
        <w:gridCol w:w="426"/>
        <w:gridCol w:w="4110"/>
        <w:gridCol w:w="4529"/>
      </w:tblGrid>
      <w:tr w:rsidR="00F845CE" w:rsidRPr="002C3B18" w14:paraId="4473771B" w14:textId="77777777" w:rsidTr="00F845CE">
        <w:trPr>
          <w:trHeight w:val="957"/>
        </w:trPr>
        <w:tc>
          <w:tcPr>
            <w:tcW w:w="426" w:type="dxa"/>
            <w:vAlign w:val="center"/>
          </w:tcPr>
          <w:p w14:paraId="35B4930E" w14:textId="303CE01C" w:rsidR="00F845CE" w:rsidRPr="002C3B18" w:rsidRDefault="00B3486E" w:rsidP="00F845CE">
            <w:pPr>
              <w:rPr>
                <w:rFonts w:ascii="Arial" w:hAnsi="Arial" w:cs="Arial"/>
                <w:sz w:val="18"/>
                <w:szCs w:val="18"/>
                <w:lang w:val="en-US"/>
              </w:rPr>
            </w:pPr>
            <w:r>
              <w:rPr>
                <w:rFonts w:ascii="Arial" w:hAnsi="Arial" w:cs="Arial"/>
                <w:sz w:val="18"/>
                <w:szCs w:val="18"/>
                <w:lang w:val="en-US"/>
              </w:rPr>
              <w:lastRenderedPageBreak/>
              <w:t>8</w:t>
            </w:r>
          </w:p>
        </w:tc>
        <w:tc>
          <w:tcPr>
            <w:tcW w:w="4110" w:type="dxa"/>
            <w:vAlign w:val="center"/>
          </w:tcPr>
          <w:p w14:paraId="6B7A4D7C" w14:textId="77777777" w:rsidR="00F845CE" w:rsidRPr="002C3B18" w:rsidRDefault="00F845CE" w:rsidP="00F845CE">
            <w:pPr>
              <w:jc w:val="both"/>
              <w:rPr>
                <w:rFonts w:ascii="Arial" w:hAnsi="Arial" w:cs="Arial"/>
                <w:sz w:val="18"/>
                <w:szCs w:val="18"/>
                <w:lang w:val="en-US"/>
              </w:rPr>
            </w:pPr>
            <w:r w:rsidRPr="00BA1CC5">
              <w:rPr>
                <w:rFonts w:ascii="Arial" w:hAnsi="Arial" w:cs="Arial"/>
                <w:sz w:val="18"/>
                <w:szCs w:val="18"/>
                <w:lang w:val="en-US"/>
              </w:rPr>
              <w:t xml:space="preserve">Instrumentacija </w:t>
            </w:r>
            <w:proofErr w:type="spellStart"/>
            <w:r>
              <w:rPr>
                <w:rFonts w:ascii="Arial" w:hAnsi="Arial" w:cs="Arial"/>
                <w:sz w:val="18"/>
                <w:szCs w:val="18"/>
                <w:lang w:val="en-US"/>
              </w:rPr>
              <w:t>odvodnega</w:t>
            </w:r>
            <w:proofErr w:type="spellEnd"/>
            <w:r w:rsidRPr="00BA1CC5">
              <w:rPr>
                <w:rFonts w:ascii="Arial" w:hAnsi="Arial" w:cs="Arial"/>
                <w:sz w:val="18"/>
                <w:szCs w:val="18"/>
                <w:lang w:val="en-US"/>
              </w:rPr>
              <w:t xml:space="preserve"> kanala mora biti v skladu s standardom ISO 24473: 2008, zlasti (</w:t>
            </w:r>
            <w:proofErr w:type="spellStart"/>
            <w:r w:rsidRPr="00BA1CC5">
              <w:rPr>
                <w:rFonts w:ascii="Arial" w:hAnsi="Arial" w:cs="Arial"/>
                <w:sz w:val="18"/>
                <w:szCs w:val="18"/>
                <w:lang w:val="en-US"/>
              </w:rPr>
              <w:t>vendar</w:t>
            </w:r>
            <w:proofErr w:type="spellEnd"/>
            <w:r w:rsidRPr="00BA1CC5">
              <w:rPr>
                <w:rFonts w:ascii="Arial" w:hAnsi="Arial" w:cs="Arial"/>
                <w:sz w:val="18"/>
                <w:szCs w:val="18"/>
                <w:lang w:val="en-US"/>
              </w:rPr>
              <w:t xml:space="preserve"> ne omejeno na) </w:t>
            </w:r>
            <w:r>
              <w:rPr>
                <w:rFonts w:ascii="Arial" w:hAnsi="Arial" w:cs="Arial"/>
                <w:sz w:val="18"/>
                <w:szCs w:val="18"/>
                <w:lang w:val="en-US"/>
              </w:rPr>
              <w:t xml:space="preserve">s </w:t>
            </w:r>
            <w:proofErr w:type="spellStart"/>
            <w:r>
              <w:rPr>
                <w:rFonts w:ascii="Arial" w:hAnsi="Arial" w:cs="Arial"/>
                <w:sz w:val="18"/>
                <w:szCs w:val="18"/>
                <w:lang w:val="en-US"/>
              </w:rPr>
              <w:t>točko</w:t>
            </w:r>
            <w:proofErr w:type="spellEnd"/>
            <w:r w:rsidRPr="00BA1CC5">
              <w:rPr>
                <w:rFonts w:ascii="Arial" w:hAnsi="Arial" w:cs="Arial"/>
                <w:sz w:val="18"/>
                <w:szCs w:val="18"/>
                <w:lang w:val="en-US"/>
              </w:rPr>
              <w:t xml:space="preserve"> 6 ter </w:t>
            </w:r>
            <w:proofErr w:type="spellStart"/>
            <w:r w:rsidRPr="00BA1CC5">
              <w:rPr>
                <w:rFonts w:ascii="Arial" w:hAnsi="Arial" w:cs="Arial"/>
                <w:sz w:val="18"/>
                <w:szCs w:val="18"/>
                <w:lang w:val="en-US"/>
              </w:rPr>
              <w:t>prilog</w:t>
            </w:r>
            <w:r>
              <w:rPr>
                <w:rFonts w:ascii="Arial" w:hAnsi="Arial" w:cs="Arial"/>
                <w:sz w:val="18"/>
                <w:szCs w:val="18"/>
                <w:lang w:val="en-US"/>
              </w:rPr>
              <w:t>ama</w:t>
            </w:r>
            <w:proofErr w:type="spellEnd"/>
            <w:r w:rsidRPr="00BA1CC5">
              <w:rPr>
                <w:rFonts w:ascii="Arial" w:hAnsi="Arial" w:cs="Arial"/>
                <w:sz w:val="18"/>
                <w:szCs w:val="18"/>
                <w:lang w:val="en-US"/>
              </w:rPr>
              <w:t xml:space="preserve"> B in D.</w:t>
            </w:r>
          </w:p>
        </w:tc>
        <w:tc>
          <w:tcPr>
            <w:tcW w:w="4529" w:type="dxa"/>
            <w:vAlign w:val="center"/>
          </w:tcPr>
          <w:p w14:paraId="4DFB803D" w14:textId="16DE1097" w:rsidR="00F845CE" w:rsidRPr="00696ED9" w:rsidRDefault="004E024C" w:rsidP="004E024C">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ne</w:t>
            </w:r>
          </w:p>
        </w:tc>
      </w:tr>
      <w:tr w:rsidR="00F845CE" w:rsidRPr="002C3B18" w14:paraId="5882C6C0" w14:textId="77777777" w:rsidTr="00F845CE">
        <w:trPr>
          <w:trHeight w:val="858"/>
        </w:trPr>
        <w:tc>
          <w:tcPr>
            <w:tcW w:w="426" w:type="dxa"/>
            <w:vAlign w:val="center"/>
          </w:tcPr>
          <w:p w14:paraId="1CAD2393" w14:textId="656CAC37" w:rsidR="00F845CE" w:rsidRPr="002C3B18" w:rsidRDefault="00B3486E" w:rsidP="00F845CE">
            <w:pPr>
              <w:rPr>
                <w:rFonts w:ascii="Arial" w:hAnsi="Arial" w:cs="Arial"/>
                <w:sz w:val="18"/>
                <w:szCs w:val="18"/>
                <w:lang w:val="en-US"/>
              </w:rPr>
            </w:pPr>
            <w:r>
              <w:rPr>
                <w:rFonts w:ascii="Arial" w:hAnsi="Arial" w:cs="Arial"/>
                <w:sz w:val="18"/>
                <w:szCs w:val="18"/>
                <w:lang w:val="en-US"/>
              </w:rPr>
              <w:t>9</w:t>
            </w:r>
          </w:p>
        </w:tc>
        <w:tc>
          <w:tcPr>
            <w:tcW w:w="4110" w:type="dxa"/>
            <w:vAlign w:val="center"/>
          </w:tcPr>
          <w:p w14:paraId="393A6CEF" w14:textId="3367AF04" w:rsidR="00F845CE" w:rsidRPr="002C3B18" w:rsidRDefault="00F845CE" w:rsidP="004827C0">
            <w:pPr>
              <w:jc w:val="both"/>
              <w:rPr>
                <w:rFonts w:ascii="Arial" w:hAnsi="Arial" w:cs="Arial"/>
                <w:sz w:val="18"/>
                <w:szCs w:val="18"/>
                <w:lang w:val="en-US"/>
              </w:rPr>
            </w:pPr>
            <w:r>
              <w:rPr>
                <w:rFonts w:ascii="Arial" w:hAnsi="Arial" w:cs="Arial"/>
                <w:sz w:val="18"/>
                <w:szCs w:val="18"/>
                <w:lang w:val="en-US"/>
              </w:rPr>
              <w:t>Vključena mora biti</w:t>
            </w:r>
            <w:r w:rsidRPr="00BA1CC5">
              <w:rPr>
                <w:rFonts w:ascii="Arial" w:hAnsi="Arial" w:cs="Arial"/>
                <w:sz w:val="18"/>
                <w:szCs w:val="18"/>
                <w:lang w:val="en-US"/>
              </w:rPr>
              <w:t xml:space="preserve"> dodatn</w:t>
            </w:r>
            <w:r>
              <w:rPr>
                <w:rFonts w:ascii="Arial" w:hAnsi="Arial" w:cs="Arial"/>
                <w:sz w:val="18"/>
                <w:szCs w:val="18"/>
                <w:lang w:val="en-US"/>
              </w:rPr>
              <w:t>a</w:t>
            </w:r>
            <w:r w:rsidRPr="00BA1CC5">
              <w:rPr>
                <w:rFonts w:ascii="Arial" w:hAnsi="Arial" w:cs="Arial"/>
                <w:sz w:val="18"/>
                <w:szCs w:val="18"/>
                <w:lang w:val="en-US"/>
              </w:rPr>
              <w:t xml:space="preserve"> sond</w:t>
            </w:r>
            <w:r>
              <w:rPr>
                <w:rFonts w:ascii="Arial" w:hAnsi="Arial" w:cs="Arial"/>
                <w:sz w:val="18"/>
                <w:szCs w:val="18"/>
                <w:lang w:val="en-US"/>
              </w:rPr>
              <w:t>a</w:t>
            </w:r>
            <w:r w:rsidRPr="00BA1CC5">
              <w:rPr>
                <w:rFonts w:ascii="Arial" w:hAnsi="Arial" w:cs="Arial"/>
                <w:sz w:val="18"/>
                <w:szCs w:val="18"/>
                <w:lang w:val="en-US"/>
              </w:rPr>
              <w:t xml:space="preserve"> za vzorčenje </w:t>
            </w:r>
            <w:r>
              <w:rPr>
                <w:rFonts w:ascii="Arial" w:hAnsi="Arial" w:cs="Arial"/>
                <w:sz w:val="18"/>
                <w:szCs w:val="18"/>
                <w:lang w:val="en-US"/>
              </w:rPr>
              <w:t xml:space="preserve">dimnih </w:t>
            </w:r>
            <w:r w:rsidRPr="00BA1CC5">
              <w:rPr>
                <w:rFonts w:ascii="Arial" w:hAnsi="Arial" w:cs="Arial"/>
                <w:sz w:val="18"/>
                <w:szCs w:val="18"/>
                <w:lang w:val="en-US"/>
              </w:rPr>
              <w:t>plin</w:t>
            </w:r>
            <w:r>
              <w:rPr>
                <w:rFonts w:ascii="Arial" w:hAnsi="Arial" w:cs="Arial"/>
                <w:sz w:val="18"/>
                <w:szCs w:val="18"/>
                <w:lang w:val="en-US"/>
              </w:rPr>
              <w:t>ov</w:t>
            </w:r>
            <w:r w:rsidRPr="00BA1CC5">
              <w:rPr>
                <w:rFonts w:ascii="Arial" w:hAnsi="Arial" w:cs="Arial"/>
                <w:sz w:val="18"/>
                <w:szCs w:val="18"/>
                <w:lang w:val="en-US"/>
              </w:rPr>
              <w:t xml:space="preserve">, ki bo priključena na FTIR, kot je opisano v </w:t>
            </w:r>
            <w:r w:rsidR="004827C0">
              <w:rPr>
                <w:rFonts w:ascii="Arial" w:hAnsi="Arial" w:cs="Arial"/>
                <w:sz w:val="18"/>
                <w:szCs w:val="18"/>
                <w:lang w:val="en-US"/>
              </w:rPr>
              <w:t>točki</w:t>
            </w:r>
            <w:r w:rsidR="004827C0" w:rsidRPr="00BA1CC5">
              <w:rPr>
                <w:rFonts w:ascii="Arial" w:hAnsi="Arial" w:cs="Arial"/>
                <w:sz w:val="18"/>
                <w:szCs w:val="18"/>
                <w:lang w:val="en-US"/>
              </w:rPr>
              <w:t xml:space="preserve"> </w:t>
            </w:r>
            <w:r w:rsidRPr="00BA1CC5">
              <w:rPr>
                <w:rFonts w:ascii="Arial" w:hAnsi="Arial" w:cs="Arial"/>
                <w:sz w:val="18"/>
                <w:szCs w:val="18"/>
                <w:lang w:val="en-US"/>
              </w:rPr>
              <w:t>5.4 ISO 19702: 2015</w:t>
            </w:r>
            <w:r>
              <w:rPr>
                <w:rFonts w:ascii="Arial" w:hAnsi="Arial" w:cs="Arial"/>
                <w:sz w:val="18"/>
                <w:szCs w:val="18"/>
                <w:lang w:val="en-US"/>
              </w:rPr>
              <w:t>.</w:t>
            </w:r>
          </w:p>
        </w:tc>
        <w:tc>
          <w:tcPr>
            <w:tcW w:w="4529" w:type="dxa"/>
            <w:vAlign w:val="center"/>
          </w:tcPr>
          <w:p w14:paraId="1171DEF3" w14:textId="602F1F3C" w:rsidR="00F845CE" w:rsidRPr="00696ED9" w:rsidRDefault="004E024C" w:rsidP="004E024C">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ne</w:t>
            </w:r>
          </w:p>
        </w:tc>
      </w:tr>
    </w:tbl>
    <w:p w14:paraId="2C0F8F9D" w14:textId="77777777" w:rsidR="00F845CE" w:rsidRPr="002C3B18" w:rsidRDefault="00F845CE" w:rsidP="00F845CE">
      <w:pPr>
        <w:spacing w:after="0" w:line="240" w:lineRule="auto"/>
        <w:jc w:val="both"/>
        <w:rPr>
          <w:rFonts w:ascii="Arial" w:hAnsi="Arial" w:cs="Arial"/>
          <w:b/>
          <w:bCs/>
          <w:sz w:val="18"/>
          <w:szCs w:val="18"/>
          <w:u w:val="single"/>
          <w:lang w:val="en-US"/>
        </w:rPr>
      </w:pPr>
    </w:p>
    <w:p w14:paraId="6C054808" w14:textId="699C11B5" w:rsidR="00F845CE" w:rsidRDefault="00F845CE" w:rsidP="00F845CE">
      <w:pPr>
        <w:pStyle w:val="Odstavekseznama"/>
        <w:spacing w:after="240" w:line="240" w:lineRule="auto"/>
        <w:contextualSpacing w:val="0"/>
        <w:jc w:val="both"/>
        <w:rPr>
          <w:rFonts w:ascii="Arial" w:hAnsi="Arial" w:cs="Arial"/>
          <w:b/>
          <w:bCs/>
          <w:sz w:val="18"/>
          <w:szCs w:val="18"/>
          <w:u w:val="single"/>
          <w:lang w:val="en-US"/>
        </w:rPr>
      </w:pPr>
      <w:r w:rsidRPr="008241A4">
        <w:rPr>
          <w:rFonts w:ascii="Arial" w:hAnsi="Arial" w:cs="Arial"/>
          <w:b/>
          <w:bCs/>
          <w:sz w:val="18"/>
          <w:szCs w:val="18"/>
          <w:u w:val="single"/>
          <w:lang w:val="en-US"/>
        </w:rPr>
        <w:t xml:space="preserve">Sistem za </w:t>
      </w:r>
      <w:r>
        <w:rPr>
          <w:rFonts w:ascii="Arial" w:hAnsi="Arial" w:cs="Arial"/>
          <w:b/>
          <w:bCs/>
          <w:sz w:val="18"/>
          <w:szCs w:val="18"/>
          <w:u w:val="single"/>
          <w:lang w:val="en-US"/>
        </w:rPr>
        <w:t>analizo sestave</w:t>
      </w:r>
      <w:r w:rsidRPr="008241A4">
        <w:rPr>
          <w:rFonts w:ascii="Arial" w:hAnsi="Arial" w:cs="Arial"/>
          <w:b/>
          <w:bCs/>
          <w:sz w:val="18"/>
          <w:szCs w:val="18"/>
          <w:u w:val="single"/>
          <w:lang w:val="en-US"/>
        </w:rPr>
        <w:t xml:space="preserve"> </w:t>
      </w:r>
      <w:r>
        <w:rPr>
          <w:rFonts w:ascii="Arial" w:hAnsi="Arial" w:cs="Arial"/>
          <w:b/>
          <w:bCs/>
          <w:sz w:val="18"/>
          <w:szCs w:val="18"/>
          <w:u w:val="single"/>
          <w:lang w:val="en-US"/>
        </w:rPr>
        <w:t>dimnih</w:t>
      </w:r>
      <w:r w:rsidRPr="008241A4">
        <w:rPr>
          <w:rFonts w:ascii="Arial" w:hAnsi="Arial" w:cs="Arial"/>
          <w:b/>
          <w:bCs/>
          <w:sz w:val="18"/>
          <w:szCs w:val="18"/>
          <w:u w:val="single"/>
          <w:lang w:val="en-US"/>
        </w:rPr>
        <w:t xml:space="preserve"> plinov</w:t>
      </w:r>
      <w:r>
        <w:rPr>
          <w:rFonts w:ascii="Arial" w:hAnsi="Arial" w:cs="Arial"/>
          <w:b/>
          <w:bCs/>
          <w:sz w:val="18"/>
          <w:szCs w:val="18"/>
          <w:u w:val="single"/>
          <w:lang w:val="en-US"/>
        </w:rPr>
        <w:t xml:space="preserve"> </w:t>
      </w:r>
    </w:p>
    <w:tbl>
      <w:tblPr>
        <w:tblStyle w:val="Tabelamrea"/>
        <w:tblW w:w="0" w:type="auto"/>
        <w:tblInd w:w="-5" w:type="dxa"/>
        <w:tblLook w:val="04A0" w:firstRow="1" w:lastRow="0" w:firstColumn="1" w:lastColumn="0" w:noHBand="0" w:noVBand="1"/>
      </w:tblPr>
      <w:tblGrid>
        <w:gridCol w:w="426"/>
        <w:gridCol w:w="4110"/>
        <w:gridCol w:w="4529"/>
      </w:tblGrid>
      <w:tr w:rsidR="00F845CE" w:rsidRPr="002C3B18" w14:paraId="4A27FC6C" w14:textId="77777777" w:rsidTr="00F845CE">
        <w:trPr>
          <w:trHeight w:val="625"/>
        </w:trPr>
        <w:tc>
          <w:tcPr>
            <w:tcW w:w="426" w:type="dxa"/>
            <w:vAlign w:val="center"/>
          </w:tcPr>
          <w:p w14:paraId="21A95E7C" w14:textId="45076B87" w:rsidR="00F845CE" w:rsidRPr="002C3B18"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0</w:t>
            </w:r>
          </w:p>
        </w:tc>
        <w:tc>
          <w:tcPr>
            <w:tcW w:w="4110" w:type="dxa"/>
            <w:vAlign w:val="center"/>
          </w:tcPr>
          <w:p w14:paraId="799A6D05" w14:textId="77777777" w:rsidR="00F845CE" w:rsidRPr="002C3B18" w:rsidRDefault="00F845CE" w:rsidP="00F845CE">
            <w:pPr>
              <w:jc w:val="both"/>
              <w:rPr>
                <w:rFonts w:ascii="Arial" w:hAnsi="Arial" w:cs="Arial"/>
                <w:sz w:val="18"/>
                <w:szCs w:val="18"/>
                <w:lang w:val="en-US"/>
              </w:rPr>
            </w:pPr>
            <w:r w:rsidRPr="008241A4">
              <w:rPr>
                <w:rFonts w:ascii="Arial" w:hAnsi="Arial" w:cs="Arial"/>
                <w:sz w:val="18"/>
                <w:szCs w:val="18"/>
                <w:lang w:val="en-US"/>
              </w:rPr>
              <w:t xml:space="preserve">Instrument (FTIR) in cevi za vzorčenje z vsemi deli (npr. </w:t>
            </w:r>
            <w:r>
              <w:rPr>
                <w:rFonts w:ascii="Arial" w:hAnsi="Arial" w:cs="Arial"/>
                <w:sz w:val="18"/>
                <w:szCs w:val="18"/>
                <w:lang w:val="en-US"/>
              </w:rPr>
              <w:t>f</w:t>
            </w:r>
            <w:r w:rsidRPr="008241A4">
              <w:rPr>
                <w:rFonts w:ascii="Arial" w:hAnsi="Arial" w:cs="Arial"/>
                <w:sz w:val="18"/>
                <w:szCs w:val="18"/>
                <w:lang w:val="en-US"/>
              </w:rPr>
              <w:t xml:space="preserve">iltri, črpalke, krmiljenja ...) morajo biti v skladu </w:t>
            </w:r>
            <w:r>
              <w:rPr>
                <w:rFonts w:ascii="Arial" w:hAnsi="Arial" w:cs="Arial"/>
                <w:sz w:val="18"/>
                <w:szCs w:val="18"/>
                <w:lang w:val="en-US"/>
              </w:rPr>
              <w:t>s standardom</w:t>
            </w:r>
            <w:r w:rsidRPr="008241A4">
              <w:rPr>
                <w:rFonts w:ascii="Arial" w:hAnsi="Arial" w:cs="Arial"/>
                <w:sz w:val="18"/>
                <w:szCs w:val="18"/>
                <w:lang w:val="en-US"/>
              </w:rPr>
              <w:t xml:space="preserve"> ISO 19702: 2015, zlasti, </w:t>
            </w:r>
            <w:r>
              <w:rPr>
                <w:rFonts w:ascii="Arial" w:hAnsi="Arial" w:cs="Arial"/>
                <w:sz w:val="18"/>
                <w:szCs w:val="18"/>
                <w:lang w:val="en-US"/>
              </w:rPr>
              <w:t>(</w:t>
            </w:r>
            <w:proofErr w:type="spellStart"/>
            <w:r w:rsidRPr="008241A4">
              <w:rPr>
                <w:rFonts w:ascii="Arial" w:hAnsi="Arial" w:cs="Arial"/>
                <w:sz w:val="18"/>
                <w:szCs w:val="18"/>
                <w:lang w:val="en-US"/>
              </w:rPr>
              <w:t>vendar</w:t>
            </w:r>
            <w:proofErr w:type="spellEnd"/>
            <w:r w:rsidRPr="008241A4">
              <w:rPr>
                <w:rFonts w:ascii="Arial" w:hAnsi="Arial" w:cs="Arial"/>
                <w:sz w:val="18"/>
                <w:szCs w:val="18"/>
                <w:lang w:val="en-US"/>
              </w:rPr>
              <w:t xml:space="preserve"> ne omejeno na</w:t>
            </w:r>
            <w:r>
              <w:rPr>
                <w:rFonts w:ascii="Arial" w:hAnsi="Arial" w:cs="Arial"/>
                <w:sz w:val="18"/>
                <w:szCs w:val="18"/>
                <w:lang w:val="en-US"/>
              </w:rPr>
              <w:t>)</w:t>
            </w:r>
            <w:r w:rsidRPr="008241A4">
              <w:rPr>
                <w:rFonts w:ascii="Arial" w:hAnsi="Arial" w:cs="Arial"/>
                <w:sz w:val="18"/>
                <w:szCs w:val="18"/>
                <w:lang w:val="en-US"/>
              </w:rPr>
              <w:t xml:space="preserve"> </w:t>
            </w:r>
            <w:r>
              <w:rPr>
                <w:rFonts w:ascii="Arial" w:hAnsi="Arial" w:cs="Arial"/>
                <w:sz w:val="18"/>
                <w:szCs w:val="18"/>
                <w:lang w:val="en-US"/>
              </w:rPr>
              <w:t xml:space="preserve">s </w:t>
            </w:r>
            <w:proofErr w:type="spellStart"/>
            <w:r>
              <w:rPr>
                <w:rFonts w:ascii="Arial" w:hAnsi="Arial" w:cs="Arial"/>
                <w:sz w:val="18"/>
                <w:szCs w:val="18"/>
                <w:lang w:val="en-US"/>
              </w:rPr>
              <w:t>točkama</w:t>
            </w:r>
            <w:proofErr w:type="spellEnd"/>
            <w:r w:rsidRPr="008241A4">
              <w:rPr>
                <w:rFonts w:ascii="Arial" w:hAnsi="Arial" w:cs="Arial"/>
                <w:sz w:val="18"/>
                <w:szCs w:val="18"/>
                <w:lang w:val="en-US"/>
              </w:rPr>
              <w:t xml:space="preserve"> 5 in 6 ter </w:t>
            </w:r>
            <w:r>
              <w:rPr>
                <w:rFonts w:ascii="Arial" w:hAnsi="Arial" w:cs="Arial"/>
                <w:sz w:val="18"/>
                <w:szCs w:val="18"/>
                <w:lang w:val="en-US"/>
              </w:rPr>
              <w:t>s P</w:t>
            </w:r>
            <w:r w:rsidRPr="008241A4">
              <w:rPr>
                <w:rFonts w:ascii="Arial" w:hAnsi="Arial" w:cs="Arial"/>
                <w:sz w:val="18"/>
                <w:szCs w:val="18"/>
                <w:lang w:val="en-US"/>
              </w:rPr>
              <w:t xml:space="preserve">rilogo E </w:t>
            </w:r>
            <w:r>
              <w:rPr>
                <w:rFonts w:ascii="Arial" w:hAnsi="Arial" w:cs="Arial"/>
                <w:sz w:val="18"/>
                <w:szCs w:val="18"/>
                <w:lang w:val="en-US"/>
              </w:rPr>
              <w:t xml:space="preserve">standarda </w:t>
            </w:r>
            <w:r w:rsidRPr="008241A4">
              <w:rPr>
                <w:rFonts w:ascii="Arial" w:hAnsi="Arial" w:cs="Arial"/>
                <w:sz w:val="18"/>
                <w:szCs w:val="18"/>
                <w:lang w:val="en-US"/>
              </w:rPr>
              <w:t>ISO 19702: 2015.</w:t>
            </w:r>
          </w:p>
        </w:tc>
        <w:tc>
          <w:tcPr>
            <w:tcW w:w="4529" w:type="dxa"/>
            <w:vAlign w:val="center"/>
          </w:tcPr>
          <w:p w14:paraId="34555EF0" w14:textId="0ACE2B59" w:rsidR="00F845CE" w:rsidRPr="00696ED9" w:rsidRDefault="004E024C" w:rsidP="004E024C">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ne</w:t>
            </w:r>
          </w:p>
        </w:tc>
      </w:tr>
      <w:tr w:rsidR="00F845CE" w:rsidRPr="002C3B18" w14:paraId="28F83EDA" w14:textId="77777777" w:rsidTr="00F845CE">
        <w:trPr>
          <w:trHeight w:val="416"/>
        </w:trPr>
        <w:tc>
          <w:tcPr>
            <w:tcW w:w="426" w:type="dxa"/>
            <w:vAlign w:val="center"/>
          </w:tcPr>
          <w:p w14:paraId="7B0B8FE6" w14:textId="63BA5737" w:rsidR="00F845CE" w:rsidRPr="002C3B18"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1</w:t>
            </w:r>
          </w:p>
        </w:tc>
        <w:tc>
          <w:tcPr>
            <w:tcW w:w="4110" w:type="dxa"/>
            <w:vAlign w:val="center"/>
          </w:tcPr>
          <w:p w14:paraId="059C7480" w14:textId="77777777" w:rsidR="00F845CE" w:rsidRPr="002C3B18" w:rsidRDefault="00F845CE" w:rsidP="00F845CE">
            <w:pPr>
              <w:jc w:val="both"/>
              <w:rPr>
                <w:rFonts w:ascii="Arial" w:hAnsi="Arial" w:cs="Arial"/>
                <w:sz w:val="18"/>
                <w:szCs w:val="18"/>
                <w:lang w:val="en-US"/>
              </w:rPr>
            </w:pPr>
            <w:r w:rsidRPr="008241A4">
              <w:rPr>
                <w:rFonts w:ascii="Arial" w:hAnsi="Arial" w:cs="Arial"/>
                <w:sz w:val="18"/>
                <w:szCs w:val="18"/>
                <w:lang w:val="en-US"/>
              </w:rPr>
              <w:t xml:space="preserve">Del sistema mora biti programska oprema za analizo sestave plinov s prednaloženimi spektri za pline, </w:t>
            </w:r>
            <w:proofErr w:type="spellStart"/>
            <w:r w:rsidRPr="008241A4">
              <w:rPr>
                <w:rFonts w:ascii="Arial" w:hAnsi="Arial" w:cs="Arial"/>
                <w:sz w:val="18"/>
                <w:szCs w:val="18"/>
                <w:lang w:val="en-US"/>
              </w:rPr>
              <w:t>podan</w:t>
            </w:r>
            <w:r>
              <w:rPr>
                <w:rFonts w:ascii="Arial" w:hAnsi="Arial" w:cs="Arial"/>
                <w:sz w:val="18"/>
                <w:szCs w:val="18"/>
                <w:lang w:val="en-US"/>
              </w:rPr>
              <w:t>e</w:t>
            </w:r>
            <w:proofErr w:type="spellEnd"/>
            <w:r w:rsidRPr="008241A4">
              <w:rPr>
                <w:rFonts w:ascii="Arial" w:hAnsi="Arial" w:cs="Arial"/>
                <w:sz w:val="18"/>
                <w:szCs w:val="18"/>
                <w:lang w:val="en-US"/>
              </w:rPr>
              <w:t xml:space="preserve"> v ISO 19702: 2015 z možnostjo dodajanja drugih referenčnih spektrov (za druge pline).</w:t>
            </w:r>
          </w:p>
        </w:tc>
        <w:tc>
          <w:tcPr>
            <w:tcW w:w="4529" w:type="dxa"/>
            <w:vAlign w:val="center"/>
          </w:tcPr>
          <w:p w14:paraId="5E2E1569" w14:textId="2261B40D" w:rsidR="00F845CE" w:rsidRPr="00696ED9" w:rsidRDefault="004E024C" w:rsidP="004E024C">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ne</w:t>
            </w:r>
          </w:p>
        </w:tc>
      </w:tr>
    </w:tbl>
    <w:p w14:paraId="569005A3" w14:textId="77777777" w:rsidR="00F845CE" w:rsidRPr="002C3B18" w:rsidRDefault="00F845CE" w:rsidP="00F845CE">
      <w:pPr>
        <w:spacing w:after="0" w:line="240" w:lineRule="auto"/>
        <w:jc w:val="both"/>
        <w:rPr>
          <w:rFonts w:ascii="Arial" w:hAnsi="Arial" w:cs="Arial"/>
          <w:b/>
          <w:bCs/>
          <w:sz w:val="18"/>
          <w:szCs w:val="18"/>
          <w:u w:val="single"/>
          <w:lang w:val="en-US"/>
        </w:rPr>
      </w:pPr>
    </w:p>
    <w:p w14:paraId="6E353340" w14:textId="23602F36" w:rsidR="00F845CE" w:rsidRDefault="00F845CE" w:rsidP="00F845CE">
      <w:pPr>
        <w:spacing w:after="240" w:line="240" w:lineRule="auto"/>
        <w:ind w:firstLine="708"/>
        <w:jc w:val="both"/>
        <w:rPr>
          <w:rFonts w:ascii="Arial" w:hAnsi="Arial" w:cs="Arial"/>
          <w:b/>
          <w:bCs/>
          <w:sz w:val="18"/>
          <w:szCs w:val="18"/>
          <w:u w:val="single"/>
          <w:lang w:val="en-US"/>
        </w:rPr>
      </w:pPr>
      <w:r w:rsidRPr="008241A4">
        <w:rPr>
          <w:rFonts w:ascii="Arial" w:hAnsi="Arial" w:cs="Arial"/>
          <w:b/>
          <w:bCs/>
          <w:sz w:val="18"/>
          <w:szCs w:val="18"/>
          <w:u w:val="single"/>
          <w:lang w:val="en-US"/>
        </w:rPr>
        <w:t xml:space="preserve">Izpuh (nape, kanali) </w:t>
      </w:r>
    </w:p>
    <w:tbl>
      <w:tblPr>
        <w:tblStyle w:val="Tabelamrea"/>
        <w:tblW w:w="0" w:type="auto"/>
        <w:tblInd w:w="-5" w:type="dxa"/>
        <w:tblLook w:val="04A0" w:firstRow="1" w:lastRow="0" w:firstColumn="1" w:lastColumn="0" w:noHBand="0" w:noVBand="1"/>
      </w:tblPr>
      <w:tblGrid>
        <w:gridCol w:w="426"/>
        <w:gridCol w:w="4110"/>
        <w:gridCol w:w="4529"/>
      </w:tblGrid>
      <w:tr w:rsidR="00F845CE" w:rsidRPr="002C3B18" w14:paraId="237260F7" w14:textId="77777777" w:rsidTr="004E024C">
        <w:trPr>
          <w:trHeight w:val="1011"/>
        </w:trPr>
        <w:tc>
          <w:tcPr>
            <w:tcW w:w="426" w:type="dxa"/>
            <w:vAlign w:val="center"/>
          </w:tcPr>
          <w:p w14:paraId="09FC13D1" w14:textId="6041007D" w:rsidR="00F845CE" w:rsidRPr="002C3B18"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2</w:t>
            </w:r>
          </w:p>
        </w:tc>
        <w:tc>
          <w:tcPr>
            <w:tcW w:w="4110" w:type="dxa"/>
            <w:vAlign w:val="center"/>
          </w:tcPr>
          <w:p w14:paraId="2690EC41" w14:textId="7BCB4A51" w:rsidR="00F845CE" w:rsidRPr="00696ED9" w:rsidRDefault="00F845CE" w:rsidP="00F845CE">
            <w:pPr>
              <w:jc w:val="both"/>
              <w:rPr>
                <w:rFonts w:ascii="Arial" w:hAnsi="Arial" w:cs="Arial"/>
                <w:sz w:val="18"/>
                <w:szCs w:val="18"/>
                <w:lang w:val="en-US"/>
              </w:rPr>
            </w:pPr>
            <w:r w:rsidRPr="00696ED9">
              <w:rPr>
                <w:rStyle w:val="jlqj4b"/>
                <w:rFonts w:ascii="Arial" w:hAnsi="Arial" w:cs="Arial"/>
                <w:sz w:val="18"/>
                <w:szCs w:val="18"/>
                <w:shd w:val="clear" w:color="auto" w:fill="F5F5F5"/>
              </w:rPr>
              <w:t xml:space="preserve">Skupna največja električna moč </w:t>
            </w:r>
            <w:r w:rsidR="004827C0">
              <w:rPr>
                <w:rStyle w:val="jlqj4b"/>
                <w:rFonts w:ascii="Arial" w:hAnsi="Arial" w:cs="Arial"/>
                <w:sz w:val="18"/>
                <w:szCs w:val="18"/>
                <w:shd w:val="clear" w:color="auto" w:fill="F5F5F5"/>
              </w:rPr>
              <w:t xml:space="preserve">celotnega sistema </w:t>
            </w:r>
            <w:r w:rsidRPr="00696ED9">
              <w:rPr>
                <w:rStyle w:val="jlqj4b"/>
                <w:rFonts w:ascii="Arial" w:hAnsi="Arial" w:cs="Arial"/>
                <w:sz w:val="18"/>
                <w:szCs w:val="18"/>
                <w:shd w:val="clear" w:color="auto" w:fill="F5F5F5"/>
              </w:rPr>
              <w:t>med uporabo je omejena na 140 kW.</w:t>
            </w:r>
          </w:p>
        </w:tc>
        <w:tc>
          <w:tcPr>
            <w:tcW w:w="4529" w:type="dxa"/>
            <w:vAlign w:val="center"/>
          </w:tcPr>
          <w:p w14:paraId="58BA39DA" w14:textId="77777777" w:rsidR="00F845CE" w:rsidRDefault="004E024C" w:rsidP="004E024C">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ne</w:t>
            </w:r>
          </w:p>
          <w:p w14:paraId="69F7790F" w14:textId="77777777" w:rsidR="004E024C" w:rsidRDefault="004E024C" w:rsidP="004E024C">
            <w:pPr>
              <w:jc w:val="center"/>
              <w:rPr>
                <w:rFonts w:ascii="Arial" w:hAnsi="Arial" w:cs="Arial"/>
                <w:i/>
                <w:iCs/>
                <w:sz w:val="16"/>
                <w:szCs w:val="16"/>
                <w:lang w:val="en-US"/>
              </w:rPr>
            </w:pPr>
          </w:p>
          <w:p w14:paraId="20C43D5A" w14:textId="06288711" w:rsidR="004E024C" w:rsidRPr="004E024C" w:rsidRDefault="004E024C" w:rsidP="004E024C">
            <w:pPr>
              <w:rPr>
                <w:rFonts w:ascii="Arial" w:hAnsi="Arial" w:cs="Arial"/>
                <w:sz w:val="16"/>
                <w:szCs w:val="16"/>
                <w:lang w:val="en-US"/>
              </w:rPr>
            </w:pPr>
            <w:r w:rsidRPr="004E024C">
              <w:rPr>
                <w:rFonts w:ascii="Arial" w:hAnsi="Arial" w:cs="Arial"/>
                <w:sz w:val="16"/>
                <w:szCs w:val="16"/>
                <w:lang w:val="en-US"/>
              </w:rPr>
              <w:t>Ponujeno: _____________</w:t>
            </w:r>
            <w:r>
              <w:rPr>
                <w:rFonts w:ascii="Arial" w:hAnsi="Arial" w:cs="Arial"/>
                <w:sz w:val="16"/>
                <w:szCs w:val="16"/>
                <w:lang w:val="en-US"/>
              </w:rPr>
              <w:t>________________</w:t>
            </w:r>
            <w:r w:rsidRPr="004E024C">
              <w:rPr>
                <w:rFonts w:ascii="Arial" w:hAnsi="Arial" w:cs="Arial"/>
                <w:sz w:val="16"/>
                <w:szCs w:val="16"/>
                <w:lang w:val="en-US"/>
              </w:rPr>
              <w:t>_</w:t>
            </w:r>
          </w:p>
        </w:tc>
      </w:tr>
      <w:tr w:rsidR="00F845CE" w:rsidRPr="002C3B18" w14:paraId="1F6A2DDE" w14:textId="77777777" w:rsidTr="00F845CE">
        <w:tc>
          <w:tcPr>
            <w:tcW w:w="426" w:type="dxa"/>
            <w:vAlign w:val="center"/>
          </w:tcPr>
          <w:p w14:paraId="75FEB134" w14:textId="370F7A67" w:rsidR="00F845CE" w:rsidRPr="002C3B18"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3</w:t>
            </w:r>
          </w:p>
        </w:tc>
        <w:tc>
          <w:tcPr>
            <w:tcW w:w="4110" w:type="dxa"/>
            <w:vAlign w:val="center"/>
          </w:tcPr>
          <w:p w14:paraId="46E1110D" w14:textId="77777777" w:rsidR="00F845CE" w:rsidRPr="002C3B18" w:rsidRDefault="00F845CE" w:rsidP="00F845CE">
            <w:pPr>
              <w:jc w:val="both"/>
              <w:rPr>
                <w:rFonts w:ascii="Arial" w:hAnsi="Arial" w:cs="Arial"/>
                <w:sz w:val="18"/>
                <w:szCs w:val="18"/>
                <w:lang w:val="en-US"/>
              </w:rPr>
            </w:pPr>
            <w:r w:rsidRPr="00696ED9">
              <w:rPr>
                <w:rFonts w:ascii="Arial" w:hAnsi="Arial" w:cs="Arial"/>
                <w:sz w:val="18"/>
                <w:szCs w:val="18"/>
                <w:lang w:val="en-US"/>
              </w:rPr>
              <w:t xml:space="preserve">Za </w:t>
            </w:r>
            <w:r w:rsidRPr="00696ED9">
              <w:rPr>
                <w:rFonts w:ascii="Arial" w:hAnsi="Arial" w:cs="Arial"/>
                <w:sz w:val="18"/>
                <w:szCs w:val="18"/>
                <w:u w:val="single"/>
                <w:lang w:val="en-US"/>
              </w:rPr>
              <w:t>kotni sobni preskus:</w:t>
            </w:r>
            <w:r w:rsidRPr="00696ED9">
              <w:rPr>
                <w:rFonts w:ascii="Arial" w:hAnsi="Arial" w:cs="Arial"/>
                <w:sz w:val="18"/>
                <w:szCs w:val="18"/>
                <w:lang w:val="en-US"/>
              </w:rPr>
              <w:t xml:space="preserve"> sistem</w:t>
            </w:r>
            <w:r>
              <w:rPr>
                <w:rFonts w:ascii="Arial" w:hAnsi="Arial" w:cs="Arial"/>
                <w:sz w:val="18"/>
                <w:szCs w:val="18"/>
                <w:lang w:val="en-US"/>
              </w:rPr>
              <w:t xml:space="preserve"> za odvod dima</w:t>
            </w:r>
            <w:r w:rsidRPr="00696ED9">
              <w:rPr>
                <w:rFonts w:ascii="Arial" w:hAnsi="Arial" w:cs="Arial"/>
                <w:sz w:val="18"/>
                <w:szCs w:val="18"/>
                <w:lang w:val="en-US"/>
              </w:rPr>
              <w:t xml:space="preserve"> mora v celoti izpolnjevati zahteve standarda ISO 9705-1: 2016, zlasti </w:t>
            </w:r>
            <w:r>
              <w:rPr>
                <w:rFonts w:ascii="Arial" w:hAnsi="Arial" w:cs="Arial"/>
                <w:sz w:val="18"/>
                <w:szCs w:val="18"/>
                <w:lang w:val="en-US"/>
              </w:rPr>
              <w:t>(</w:t>
            </w:r>
            <w:proofErr w:type="spellStart"/>
            <w:r w:rsidRPr="00696ED9">
              <w:rPr>
                <w:rFonts w:ascii="Arial" w:hAnsi="Arial" w:cs="Arial"/>
                <w:sz w:val="18"/>
                <w:szCs w:val="18"/>
                <w:lang w:val="en-US"/>
              </w:rPr>
              <w:t>vendar</w:t>
            </w:r>
            <w:proofErr w:type="spellEnd"/>
            <w:r w:rsidRPr="00696ED9">
              <w:rPr>
                <w:rFonts w:ascii="Arial" w:hAnsi="Arial" w:cs="Arial"/>
                <w:sz w:val="18"/>
                <w:szCs w:val="18"/>
                <w:lang w:val="en-US"/>
              </w:rPr>
              <w:t xml:space="preserve"> ne omejeno na</w:t>
            </w:r>
            <w:r>
              <w:rPr>
                <w:rFonts w:ascii="Arial" w:hAnsi="Arial" w:cs="Arial"/>
                <w:sz w:val="18"/>
                <w:szCs w:val="18"/>
                <w:lang w:val="en-US"/>
              </w:rPr>
              <w:t>)</w:t>
            </w:r>
            <w:r w:rsidRPr="00696ED9">
              <w:rPr>
                <w:rFonts w:ascii="Arial" w:hAnsi="Arial" w:cs="Arial"/>
                <w:sz w:val="18"/>
                <w:szCs w:val="18"/>
                <w:lang w:val="en-US"/>
              </w:rPr>
              <w:t xml:space="preserve"> odstavek 5 in Prilogo A.</w:t>
            </w:r>
          </w:p>
        </w:tc>
        <w:tc>
          <w:tcPr>
            <w:tcW w:w="4529" w:type="dxa"/>
            <w:vAlign w:val="center"/>
          </w:tcPr>
          <w:p w14:paraId="4357EE9F" w14:textId="08D5F601" w:rsidR="00F845CE" w:rsidRPr="00696ED9" w:rsidRDefault="004E024C" w:rsidP="004E024C">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ne</w:t>
            </w:r>
          </w:p>
        </w:tc>
      </w:tr>
      <w:tr w:rsidR="00F845CE" w:rsidRPr="002C3B18" w14:paraId="36A1970D" w14:textId="77777777" w:rsidTr="004E024C">
        <w:trPr>
          <w:trHeight w:val="853"/>
        </w:trPr>
        <w:tc>
          <w:tcPr>
            <w:tcW w:w="426" w:type="dxa"/>
            <w:vAlign w:val="center"/>
          </w:tcPr>
          <w:p w14:paraId="476E6AE6" w14:textId="55FBBE2E" w:rsidR="00F845CE"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4</w:t>
            </w:r>
          </w:p>
        </w:tc>
        <w:tc>
          <w:tcPr>
            <w:tcW w:w="4110" w:type="dxa"/>
            <w:vAlign w:val="center"/>
          </w:tcPr>
          <w:p w14:paraId="7207DDCE" w14:textId="085EFEE9" w:rsidR="00F845CE" w:rsidRPr="002C3B18" w:rsidRDefault="00F845CE" w:rsidP="004827C0">
            <w:pPr>
              <w:jc w:val="both"/>
              <w:rPr>
                <w:rFonts w:ascii="Arial" w:hAnsi="Arial" w:cs="Arial"/>
                <w:sz w:val="18"/>
                <w:szCs w:val="18"/>
                <w:lang w:val="en-US"/>
              </w:rPr>
            </w:pPr>
            <w:r w:rsidRPr="00696ED9">
              <w:rPr>
                <w:rFonts w:ascii="Arial" w:hAnsi="Arial" w:cs="Arial"/>
                <w:sz w:val="18"/>
                <w:szCs w:val="18"/>
                <w:lang w:val="en-US"/>
              </w:rPr>
              <w:t xml:space="preserve">Za </w:t>
            </w:r>
            <w:r w:rsidRPr="00696ED9">
              <w:rPr>
                <w:rFonts w:ascii="Arial" w:hAnsi="Arial" w:cs="Arial"/>
                <w:sz w:val="18"/>
                <w:szCs w:val="18"/>
                <w:u w:val="single"/>
                <w:lang w:val="en-US"/>
              </w:rPr>
              <w:t>kotni sobni preskus:</w:t>
            </w:r>
            <w:r>
              <w:t xml:space="preserve"> </w:t>
            </w:r>
            <w:r w:rsidR="004827C0">
              <w:rPr>
                <w:rFonts w:ascii="Arial" w:hAnsi="Arial" w:cs="Arial"/>
                <w:sz w:val="18"/>
                <w:szCs w:val="18"/>
                <w:lang w:val="en-US"/>
              </w:rPr>
              <w:t>odvod dima</w:t>
            </w:r>
            <w:r w:rsidRPr="00696ED9">
              <w:rPr>
                <w:rFonts w:ascii="Arial" w:hAnsi="Arial" w:cs="Arial"/>
                <w:sz w:val="18"/>
                <w:szCs w:val="18"/>
                <w:lang w:val="en-US"/>
              </w:rPr>
              <w:t xml:space="preserve">, ki </w:t>
            </w:r>
            <w:r w:rsidR="004827C0">
              <w:rPr>
                <w:rFonts w:ascii="Arial" w:hAnsi="Arial" w:cs="Arial"/>
                <w:sz w:val="18"/>
                <w:szCs w:val="18"/>
                <w:lang w:val="en-US"/>
              </w:rPr>
              <w:t>ga</w:t>
            </w:r>
            <w:r w:rsidRPr="00696ED9">
              <w:rPr>
                <w:rFonts w:ascii="Arial" w:hAnsi="Arial" w:cs="Arial"/>
                <w:sz w:val="18"/>
                <w:szCs w:val="18"/>
                <w:lang w:val="en-US"/>
              </w:rPr>
              <w:t xml:space="preserve"> zagotavlja oprema, mora biti najmanj 3,5 m3 / s ali 12.600 m3 / h (pri 25°C)</w:t>
            </w:r>
          </w:p>
        </w:tc>
        <w:tc>
          <w:tcPr>
            <w:tcW w:w="4529" w:type="dxa"/>
            <w:vAlign w:val="center"/>
          </w:tcPr>
          <w:p w14:paraId="77E4B014" w14:textId="77777777" w:rsidR="00F845CE" w:rsidRDefault="004E024C" w:rsidP="004E024C">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ne</w:t>
            </w:r>
          </w:p>
          <w:p w14:paraId="3FC96C17" w14:textId="77777777" w:rsidR="004E024C" w:rsidRDefault="004E024C" w:rsidP="004E024C">
            <w:pPr>
              <w:rPr>
                <w:rFonts w:ascii="Arial" w:hAnsi="Arial" w:cs="Arial"/>
                <w:sz w:val="16"/>
                <w:szCs w:val="16"/>
                <w:lang w:val="en-US"/>
              </w:rPr>
            </w:pPr>
          </w:p>
          <w:p w14:paraId="32D52963" w14:textId="2919FBE7" w:rsidR="004E024C" w:rsidRPr="00696ED9" w:rsidRDefault="004E024C" w:rsidP="004E024C">
            <w:pPr>
              <w:rPr>
                <w:rFonts w:ascii="Arial" w:hAnsi="Arial" w:cs="Arial"/>
                <w:i/>
                <w:iCs/>
                <w:sz w:val="16"/>
                <w:szCs w:val="16"/>
                <w:lang w:val="en-US"/>
              </w:rPr>
            </w:pPr>
            <w:r>
              <w:rPr>
                <w:rFonts w:ascii="Arial" w:hAnsi="Arial" w:cs="Arial"/>
                <w:sz w:val="16"/>
                <w:szCs w:val="16"/>
                <w:lang w:val="en-US"/>
              </w:rPr>
              <w:t xml:space="preserve">Ponujeno: </w:t>
            </w:r>
            <w:r w:rsidRPr="004E024C">
              <w:rPr>
                <w:rFonts w:ascii="Arial" w:hAnsi="Arial" w:cs="Arial"/>
                <w:sz w:val="16"/>
                <w:szCs w:val="16"/>
                <w:lang w:val="en-US"/>
              </w:rPr>
              <w:t>_____________</w:t>
            </w:r>
            <w:r>
              <w:rPr>
                <w:rFonts w:ascii="Arial" w:hAnsi="Arial" w:cs="Arial"/>
                <w:sz w:val="16"/>
                <w:szCs w:val="16"/>
                <w:lang w:val="en-US"/>
              </w:rPr>
              <w:t>_________________________</w:t>
            </w:r>
            <w:r w:rsidRPr="004E024C">
              <w:rPr>
                <w:rFonts w:ascii="Arial" w:hAnsi="Arial" w:cs="Arial"/>
                <w:sz w:val="16"/>
                <w:szCs w:val="16"/>
                <w:lang w:val="en-US"/>
              </w:rPr>
              <w:t>_</w:t>
            </w:r>
          </w:p>
        </w:tc>
      </w:tr>
      <w:tr w:rsidR="00F845CE" w:rsidRPr="002C3B18" w14:paraId="54B9C9E4" w14:textId="77777777" w:rsidTr="00F845CE">
        <w:tc>
          <w:tcPr>
            <w:tcW w:w="426" w:type="dxa"/>
            <w:vAlign w:val="center"/>
          </w:tcPr>
          <w:p w14:paraId="702CB0A0" w14:textId="02FC7E08" w:rsidR="00F845CE"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5</w:t>
            </w:r>
          </w:p>
        </w:tc>
        <w:tc>
          <w:tcPr>
            <w:tcW w:w="4110" w:type="dxa"/>
            <w:vAlign w:val="center"/>
          </w:tcPr>
          <w:p w14:paraId="7D80E155" w14:textId="77777777" w:rsidR="00F845CE" w:rsidRPr="002C3B18" w:rsidRDefault="00F845CE" w:rsidP="00F845CE">
            <w:pPr>
              <w:jc w:val="both"/>
              <w:rPr>
                <w:rFonts w:ascii="Arial" w:hAnsi="Arial" w:cs="Arial"/>
                <w:sz w:val="18"/>
                <w:szCs w:val="18"/>
                <w:lang w:val="en-US"/>
              </w:rPr>
            </w:pPr>
            <w:r w:rsidRPr="00696ED9">
              <w:rPr>
                <w:rFonts w:ascii="Arial" w:hAnsi="Arial" w:cs="Arial"/>
                <w:sz w:val="18"/>
                <w:szCs w:val="18"/>
                <w:lang w:val="en-US"/>
              </w:rPr>
              <w:t xml:space="preserve">Za </w:t>
            </w:r>
            <w:r w:rsidRPr="00696ED9">
              <w:rPr>
                <w:rFonts w:ascii="Arial" w:hAnsi="Arial" w:cs="Arial"/>
                <w:sz w:val="18"/>
                <w:szCs w:val="18"/>
                <w:u w:val="single"/>
                <w:lang w:val="en-US"/>
              </w:rPr>
              <w:t>kotni sobni preskus</w:t>
            </w:r>
            <w:r w:rsidRPr="00696ED9">
              <w:rPr>
                <w:rFonts w:ascii="Arial" w:hAnsi="Arial" w:cs="Arial"/>
                <w:sz w:val="18"/>
                <w:szCs w:val="18"/>
                <w:lang w:val="en-US"/>
              </w:rPr>
              <w:t xml:space="preserve">: mesta za vzorčenje </w:t>
            </w:r>
            <w:r>
              <w:rPr>
                <w:rFonts w:ascii="Arial" w:hAnsi="Arial" w:cs="Arial"/>
                <w:sz w:val="18"/>
                <w:szCs w:val="18"/>
                <w:lang w:val="en-US"/>
              </w:rPr>
              <w:t xml:space="preserve">dimnih </w:t>
            </w:r>
            <w:r w:rsidRPr="00696ED9">
              <w:rPr>
                <w:rFonts w:ascii="Arial" w:hAnsi="Arial" w:cs="Arial"/>
                <w:sz w:val="18"/>
                <w:szCs w:val="18"/>
                <w:lang w:val="en-US"/>
              </w:rPr>
              <w:t xml:space="preserve">plinov in merilno mesto za druge senzorje morajo biti v skladu </w:t>
            </w:r>
            <w:r>
              <w:rPr>
                <w:rFonts w:ascii="Arial" w:hAnsi="Arial" w:cs="Arial"/>
                <w:sz w:val="18"/>
                <w:szCs w:val="18"/>
                <w:lang w:val="en-US"/>
              </w:rPr>
              <w:t>s standardom</w:t>
            </w:r>
            <w:r w:rsidRPr="00696ED9">
              <w:rPr>
                <w:rFonts w:ascii="Arial" w:hAnsi="Arial" w:cs="Arial"/>
                <w:sz w:val="18"/>
                <w:szCs w:val="18"/>
                <w:lang w:val="en-US"/>
              </w:rPr>
              <w:t xml:space="preserve"> ISO 9705-1: 2016.</w:t>
            </w:r>
          </w:p>
        </w:tc>
        <w:tc>
          <w:tcPr>
            <w:tcW w:w="4529" w:type="dxa"/>
            <w:vAlign w:val="center"/>
          </w:tcPr>
          <w:p w14:paraId="545179C8" w14:textId="48989A0B" w:rsidR="00F845CE" w:rsidRPr="00696ED9" w:rsidRDefault="004E024C" w:rsidP="004E024C">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ne</w:t>
            </w:r>
          </w:p>
        </w:tc>
      </w:tr>
      <w:tr w:rsidR="00F845CE" w:rsidRPr="002C3B18" w14:paraId="76C2120F" w14:textId="77777777" w:rsidTr="00F845CE">
        <w:tc>
          <w:tcPr>
            <w:tcW w:w="426" w:type="dxa"/>
            <w:vAlign w:val="center"/>
          </w:tcPr>
          <w:p w14:paraId="768320AB" w14:textId="42D03A6E" w:rsidR="00F845CE"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6</w:t>
            </w:r>
          </w:p>
        </w:tc>
        <w:tc>
          <w:tcPr>
            <w:tcW w:w="4110" w:type="dxa"/>
            <w:vAlign w:val="center"/>
          </w:tcPr>
          <w:p w14:paraId="1F892F18" w14:textId="77777777" w:rsidR="00F845CE" w:rsidRPr="002C3B18" w:rsidRDefault="00F845CE" w:rsidP="00F845CE">
            <w:pPr>
              <w:jc w:val="both"/>
              <w:rPr>
                <w:rFonts w:ascii="Arial" w:hAnsi="Arial" w:cs="Arial"/>
                <w:sz w:val="18"/>
                <w:szCs w:val="18"/>
                <w:lang w:val="en-US"/>
              </w:rPr>
            </w:pPr>
            <w:r w:rsidRPr="00696ED9">
              <w:rPr>
                <w:rFonts w:ascii="Arial" w:hAnsi="Arial" w:cs="Arial"/>
                <w:sz w:val="18"/>
                <w:szCs w:val="18"/>
                <w:lang w:val="en-US"/>
              </w:rPr>
              <w:t xml:space="preserve">Za </w:t>
            </w:r>
            <w:r w:rsidRPr="00696ED9">
              <w:rPr>
                <w:rFonts w:ascii="Arial" w:hAnsi="Arial" w:cs="Arial"/>
                <w:sz w:val="18"/>
                <w:szCs w:val="18"/>
                <w:u w:val="single"/>
                <w:lang w:val="en-US"/>
              </w:rPr>
              <w:t>velik</w:t>
            </w:r>
            <w:r>
              <w:rPr>
                <w:rFonts w:ascii="Arial" w:hAnsi="Arial" w:cs="Arial"/>
                <w:sz w:val="18"/>
                <w:szCs w:val="18"/>
                <w:u w:val="single"/>
                <w:lang w:val="en-US"/>
              </w:rPr>
              <w:t>i</w:t>
            </w:r>
            <w:r w:rsidRPr="00696ED9">
              <w:rPr>
                <w:rFonts w:ascii="Arial" w:hAnsi="Arial" w:cs="Arial"/>
                <w:sz w:val="18"/>
                <w:szCs w:val="18"/>
                <w:u w:val="single"/>
                <w:lang w:val="en-US"/>
              </w:rPr>
              <w:t xml:space="preserve"> kalorimeter</w:t>
            </w:r>
            <w:r w:rsidRPr="00696ED9">
              <w:rPr>
                <w:rFonts w:ascii="Arial" w:hAnsi="Arial" w:cs="Arial"/>
                <w:sz w:val="18"/>
                <w:szCs w:val="18"/>
                <w:lang w:val="en-US"/>
              </w:rPr>
              <w:t xml:space="preserve">: sistem </w:t>
            </w:r>
            <w:r>
              <w:rPr>
                <w:rFonts w:ascii="Arial" w:hAnsi="Arial" w:cs="Arial"/>
                <w:sz w:val="18"/>
                <w:szCs w:val="18"/>
                <w:lang w:val="en-US"/>
              </w:rPr>
              <w:t xml:space="preserve">za odvod </w:t>
            </w:r>
            <w:proofErr w:type="spellStart"/>
            <w:r>
              <w:rPr>
                <w:rFonts w:ascii="Arial" w:hAnsi="Arial" w:cs="Arial"/>
                <w:sz w:val="18"/>
                <w:szCs w:val="18"/>
                <w:lang w:val="en-US"/>
              </w:rPr>
              <w:t>dimih</w:t>
            </w:r>
            <w:proofErr w:type="spellEnd"/>
            <w:r>
              <w:rPr>
                <w:rFonts w:ascii="Arial" w:hAnsi="Arial" w:cs="Arial"/>
                <w:sz w:val="18"/>
                <w:szCs w:val="18"/>
                <w:lang w:val="en-US"/>
              </w:rPr>
              <w:t xml:space="preserve"> plinov </w:t>
            </w:r>
            <w:r w:rsidRPr="00696ED9">
              <w:rPr>
                <w:rFonts w:ascii="Arial" w:hAnsi="Arial" w:cs="Arial"/>
                <w:sz w:val="18"/>
                <w:szCs w:val="18"/>
                <w:lang w:val="en-US"/>
              </w:rPr>
              <w:t>mora v celoti izpolnjevati zahteve standarda ISO 24473: 2008 za n</w:t>
            </w:r>
            <w:r>
              <w:rPr>
                <w:rFonts w:ascii="Arial" w:hAnsi="Arial" w:cs="Arial"/>
                <w:sz w:val="18"/>
                <w:szCs w:val="18"/>
                <w:lang w:val="en-US"/>
              </w:rPr>
              <w:t>ominalno</w:t>
            </w:r>
            <w:r w:rsidRPr="00696ED9">
              <w:rPr>
                <w:rFonts w:ascii="Arial" w:hAnsi="Arial" w:cs="Arial"/>
                <w:sz w:val="18"/>
                <w:szCs w:val="18"/>
                <w:lang w:val="en-US"/>
              </w:rPr>
              <w:t xml:space="preserve"> moč 10 MW s pričakovano najvišjo temperaturo plina pri 300 °C.</w:t>
            </w:r>
          </w:p>
        </w:tc>
        <w:tc>
          <w:tcPr>
            <w:tcW w:w="4529" w:type="dxa"/>
            <w:vAlign w:val="center"/>
          </w:tcPr>
          <w:p w14:paraId="35822809" w14:textId="77777777" w:rsidR="00F845CE" w:rsidRDefault="004E024C" w:rsidP="004E024C">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ne</w:t>
            </w:r>
          </w:p>
          <w:p w14:paraId="6CE05FA4" w14:textId="7B1C9FDD" w:rsidR="004E024C" w:rsidRPr="00506AB2" w:rsidRDefault="004E024C" w:rsidP="00506AB2">
            <w:pPr>
              <w:rPr>
                <w:rFonts w:ascii="Arial" w:hAnsi="Arial" w:cs="Arial"/>
                <w:sz w:val="16"/>
                <w:szCs w:val="16"/>
                <w:lang w:val="en-US"/>
              </w:rPr>
            </w:pPr>
          </w:p>
        </w:tc>
      </w:tr>
      <w:tr w:rsidR="00F845CE" w:rsidRPr="002C3B18" w14:paraId="75A4C99F" w14:textId="77777777" w:rsidTr="00F845CE">
        <w:tc>
          <w:tcPr>
            <w:tcW w:w="426" w:type="dxa"/>
            <w:vAlign w:val="center"/>
          </w:tcPr>
          <w:p w14:paraId="0E3BB07B" w14:textId="470B8646" w:rsidR="00F845CE"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7</w:t>
            </w:r>
          </w:p>
        </w:tc>
        <w:tc>
          <w:tcPr>
            <w:tcW w:w="4110" w:type="dxa"/>
            <w:vAlign w:val="center"/>
          </w:tcPr>
          <w:p w14:paraId="22EE08DF" w14:textId="101F31FD" w:rsidR="00F845CE" w:rsidRPr="00E969AA" w:rsidRDefault="00F845CE" w:rsidP="004827C0">
            <w:pPr>
              <w:jc w:val="both"/>
              <w:rPr>
                <w:rFonts w:ascii="Arial" w:hAnsi="Arial" w:cs="Arial"/>
                <w:sz w:val="18"/>
                <w:szCs w:val="18"/>
                <w:lang w:val="fi-FI"/>
              </w:rPr>
            </w:pPr>
            <w:r w:rsidRPr="00E969AA">
              <w:rPr>
                <w:rFonts w:ascii="Arial" w:hAnsi="Arial" w:cs="Arial"/>
                <w:sz w:val="18"/>
                <w:szCs w:val="18"/>
                <w:lang w:val="fi-FI"/>
              </w:rPr>
              <w:t xml:space="preserve">Za </w:t>
            </w:r>
            <w:r w:rsidRPr="00E969AA">
              <w:rPr>
                <w:rFonts w:ascii="Arial" w:hAnsi="Arial" w:cs="Arial"/>
                <w:sz w:val="18"/>
                <w:szCs w:val="18"/>
                <w:u w:val="single"/>
                <w:lang w:val="fi-FI"/>
              </w:rPr>
              <w:t>veliki kalorimeter</w:t>
            </w:r>
            <w:r w:rsidRPr="00E969AA">
              <w:rPr>
                <w:rFonts w:ascii="Arial" w:hAnsi="Arial" w:cs="Arial"/>
                <w:sz w:val="18"/>
                <w:szCs w:val="18"/>
                <w:lang w:val="fi-FI"/>
              </w:rPr>
              <w:t xml:space="preserve">: intenzivnost </w:t>
            </w:r>
            <w:r w:rsidR="004827C0" w:rsidRPr="00E969AA">
              <w:rPr>
                <w:rFonts w:ascii="Arial" w:hAnsi="Arial" w:cs="Arial"/>
                <w:sz w:val="18"/>
                <w:szCs w:val="18"/>
                <w:lang w:val="fi-FI"/>
              </w:rPr>
              <w:t xml:space="preserve">odvoda dimnih plinov </w:t>
            </w:r>
            <w:r w:rsidRPr="00E969AA">
              <w:rPr>
                <w:rFonts w:ascii="Arial" w:hAnsi="Arial" w:cs="Arial"/>
                <w:sz w:val="18"/>
                <w:szCs w:val="18"/>
                <w:lang w:val="fi-FI"/>
              </w:rPr>
              <w:t>mora biti nastavljiva. Maksimalna zahtevana količna odvajanja diminh plinov, ki jo mora zagotoviti oprema, je 154.000 m3/h pri 300°C; lahko pa se ponudi večja najvišja zmogljivost odovda. Minimalna zahtevana hitrost odvajanja, ki jo mora zagotoviti oprema, je 75.000 m3/h pri 300°C; lahko pa se ponudi nižja minimalna zmogljivost odvoda.</w:t>
            </w:r>
          </w:p>
        </w:tc>
        <w:tc>
          <w:tcPr>
            <w:tcW w:w="4529" w:type="dxa"/>
            <w:vAlign w:val="center"/>
          </w:tcPr>
          <w:p w14:paraId="234B19C6" w14:textId="77777777" w:rsidR="004E024C" w:rsidRDefault="004E024C" w:rsidP="004E024C">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ne</w:t>
            </w:r>
          </w:p>
          <w:p w14:paraId="14F4C9B4" w14:textId="77777777" w:rsidR="004E024C" w:rsidRDefault="004E024C" w:rsidP="00F845CE">
            <w:pPr>
              <w:jc w:val="both"/>
              <w:rPr>
                <w:rFonts w:ascii="Arial" w:hAnsi="Arial" w:cs="Arial"/>
                <w:sz w:val="16"/>
                <w:szCs w:val="16"/>
                <w:lang w:val="en-US"/>
              </w:rPr>
            </w:pPr>
          </w:p>
          <w:p w14:paraId="20D7109B" w14:textId="132887F7" w:rsidR="00F845CE" w:rsidRPr="00696ED9" w:rsidRDefault="004E024C" w:rsidP="00F845CE">
            <w:pPr>
              <w:jc w:val="both"/>
              <w:rPr>
                <w:rFonts w:ascii="Arial" w:hAnsi="Arial" w:cs="Arial"/>
                <w:i/>
                <w:iCs/>
                <w:sz w:val="16"/>
                <w:szCs w:val="16"/>
                <w:lang w:val="en-US"/>
              </w:rPr>
            </w:pPr>
            <w:r>
              <w:rPr>
                <w:rFonts w:ascii="Arial" w:hAnsi="Arial" w:cs="Arial"/>
                <w:sz w:val="16"/>
                <w:szCs w:val="16"/>
                <w:lang w:val="en-US"/>
              </w:rPr>
              <w:t xml:space="preserve">Ponujeno: </w:t>
            </w:r>
            <w:r w:rsidRPr="004E024C">
              <w:rPr>
                <w:rFonts w:ascii="Arial" w:hAnsi="Arial" w:cs="Arial"/>
                <w:sz w:val="16"/>
                <w:szCs w:val="16"/>
                <w:lang w:val="en-US"/>
              </w:rPr>
              <w:t>_____________</w:t>
            </w:r>
            <w:r>
              <w:rPr>
                <w:rFonts w:ascii="Arial" w:hAnsi="Arial" w:cs="Arial"/>
                <w:sz w:val="16"/>
                <w:szCs w:val="16"/>
                <w:lang w:val="en-US"/>
              </w:rPr>
              <w:t>_________________________</w:t>
            </w:r>
            <w:r w:rsidRPr="004E024C">
              <w:rPr>
                <w:rFonts w:ascii="Arial" w:hAnsi="Arial" w:cs="Arial"/>
                <w:sz w:val="16"/>
                <w:szCs w:val="16"/>
                <w:lang w:val="en-US"/>
              </w:rPr>
              <w:t>_</w:t>
            </w:r>
          </w:p>
        </w:tc>
      </w:tr>
      <w:tr w:rsidR="00F845CE" w:rsidRPr="002C3B18" w14:paraId="01140B1A" w14:textId="77777777" w:rsidTr="00F845CE">
        <w:tc>
          <w:tcPr>
            <w:tcW w:w="426" w:type="dxa"/>
            <w:vAlign w:val="center"/>
          </w:tcPr>
          <w:p w14:paraId="4DD7C542" w14:textId="2B5C71EC" w:rsidR="00F845CE" w:rsidRDefault="00F845CE" w:rsidP="00F845CE">
            <w:pPr>
              <w:rPr>
                <w:rFonts w:ascii="Arial" w:hAnsi="Arial" w:cs="Arial"/>
                <w:sz w:val="18"/>
                <w:szCs w:val="18"/>
                <w:lang w:val="en-US"/>
              </w:rPr>
            </w:pPr>
            <w:r>
              <w:rPr>
                <w:rFonts w:ascii="Arial" w:hAnsi="Arial" w:cs="Arial"/>
                <w:sz w:val="18"/>
                <w:szCs w:val="18"/>
                <w:lang w:val="en-US"/>
              </w:rPr>
              <w:t>1</w:t>
            </w:r>
            <w:r w:rsidR="00B3486E">
              <w:rPr>
                <w:rFonts w:ascii="Arial" w:hAnsi="Arial" w:cs="Arial"/>
                <w:sz w:val="18"/>
                <w:szCs w:val="18"/>
                <w:lang w:val="en-US"/>
              </w:rPr>
              <w:t>8</w:t>
            </w:r>
          </w:p>
        </w:tc>
        <w:tc>
          <w:tcPr>
            <w:tcW w:w="4110" w:type="dxa"/>
            <w:vAlign w:val="center"/>
          </w:tcPr>
          <w:p w14:paraId="69B74F6A" w14:textId="77777777" w:rsidR="00F845CE" w:rsidRPr="00696ED9" w:rsidRDefault="00F845CE" w:rsidP="00F845CE">
            <w:pPr>
              <w:jc w:val="both"/>
              <w:rPr>
                <w:rFonts w:ascii="Arial" w:hAnsi="Arial" w:cs="Arial"/>
                <w:sz w:val="18"/>
                <w:szCs w:val="18"/>
                <w:lang w:val="en-US"/>
              </w:rPr>
            </w:pPr>
            <w:r w:rsidRPr="00696ED9">
              <w:rPr>
                <w:rFonts w:ascii="Arial" w:hAnsi="Arial" w:cs="Arial"/>
                <w:sz w:val="18"/>
                <w:szCs w:val="18"/>
                <w:lang w:val="en-US"/>
              </w:rPr>
              <w:t xml:space="preserve">Za </w:t>
            </w:r>
            <w:r w:rsidRPr="00696ED9">
              <w:rPr>
                <w:rFonts w:ascii="Arial" w:hAnsi="Arial" w:cs="Arial"/>
                <w:sz w:val="18"/>
                <w:szCs w:val="18"/>
                <w:u w:val="single"/>
                <w:lang w:val="en-US"/>
              </w:rPr>
              <w:t>velik</w:t>
            </w:r>
            <w:r>
              <w:rPr>
                <w:rFonts w:ascii="Arial" w:hAnsi="Arial" w:cs="Arial"/>
                <w:sz w:val="18"/>
                <w:szCs w:val="18"/>
                <w:u w:val="single"/>
                <w:lang w:val="en-US"/>
              </w:rPr>
              <w:t>i</w:t>
            </w:r>
            <w:r w:rsidRPr="00696ED9">
              <w:rPr>
                <w:rFonts w:ascii="Arial" w:hAnsi="Arial" w:cs="Arial"/>
                <w:sz w:val="18"/>
                <w:szCs w:val="18"/>
                <w:u w:val="single"/>
                <w:lang w:val="en-US"/>
              </w:rPr>
              <w:t xml:space="preserve"> kalorimeter</w:t>
            </w:r>
            <w:r w:rsidRPr="00696ED9">
              <w:rPr>
                <w:rFonts w:ascii="Arial" w:hAnsi="Arial" w:cs="Arial"/>
                <w:sz w:val="18"/>
                <w:szCs w:val="18"/>
                <w:lang w:val="en-US"/>
              </w:rPr>
              <w:t>:</w:t>
            </w:r>
            <w:r>
              <w:t xml:space="preserve"> </w:t>
            </w:r>
            <w:r w:rsidRPr="00696ED9">
              <w:rPr>
                <w:rFonts w:ascii="Arial" w:hAnsi="Arial" w:cs="Arial"/>
                <w:sz w:val="18"/>
                <w:szCs w:val="18"/>
                <w:lang w:val="en-US"/>
              </w:rPr>
              <w:t xml:space="preserve">mesta </w:t>
            </w:r>
            <w:r>
              <w:rPr>
                <w:rFonts w:ascii="Arial" w:hAnsi="Arial" w:cs="Arial"/>
                <w:sz w:val="18"/>
                <w:szCs w:val="18"/>
                <w:lang w:val="en-US"/>
              </w:rPr>
              <w:t>za vzorčenje dimnih</w:t>
            </w:r>
            <w:r w:rsidRPr="00696ED9">
              <w:rPr>
                <w:rFonts w:ascii="Arial" w:hAnsi="Arial" w:cs="Arial"/>
                <w:sz w:val="18"/>
                <w:szCs w:val="18"/>
                <w:lang w:val="en-US"/>
              </w:rPr>
              <w:t xml:space="preserve"> plinov in merilna mesta za druge senzorje morajo biti v skladu </w:t>
            </w:r>
            <w:r>
              <w:rPr>
                <w:rFonts w:ascii="Arial" w:hAnsi="Arial" w:cs="Arial"/>
                <w:sz w:val="18"/>
                <w:szCs w:val="18"/>
                <w:lang w:val="en-US"/>
              </w:rPr>
              <w:t>s standardom</w:t>
            </w:r>
            <w:r w:rsidRPr="00696ED9">
              <w:rPr>
                <w:rFonts w:ascii="Arial" w:hAnsi="Arial" w:cs="Arial"/>
                <w:sz w:val="18"/>
                <w:szCs w:val="18"/>
                <w:lang w:val="en-US"/>
              </w:rPr>
              <w:t xml:space="preserve"> ISO 24473: 2008.</w:t>
            </w:r>
          </w:p>
        </w:tc>
        <w:tc>
          <w:tcPr>
            <w:tcW w:w="4529" w:type="dxa"/>
            <w:vAlign w:val="center"/>
          </w:tcPr>
          <w:p w14:paraId="0DEAAFFF" w14:textId="77777777" w:rsidR="004E024C" w:rsidRDefault="004E024C" w:rsidP="004E024C">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ne</w:t>
            </w:r>
          </w:p>
          <w:p w14:paraId="386E7890" w14:textId="5292DDD3" w:rsidR="00F845CE" w:rsidRPr="00696ED9" w:rsidRDefault="00F845CE" w:rsidP="00F845CE">
            <w:pPr>
              <w:jc w:val="both"/>
              <w:rPr>
                <w:rFonts w:ascii="Arial" w:hAnsi="Arial" w:cs="Arial"/>
                <w:i/>
                <w:iCs/>
                <w:sz w:val="16"/>
                <w:szCs w:val="16"/>
                <w:lang w:val="en-US"/>
              </w:rPr>
            </w:pPr>
          </w:p>
        </w:tc>
      </w:tr>
      <w:tr w:rsidR="00F845CE" w:rsidRPr="002C3B18" w14:paraId="65F1A589" w14:textId="77777777" w:rsidTr="00F845CE">
        <w:trPr>
          <w:trHeight w:val="1912"/>
        </w:trPr>
        <w:tc>
          <w:tcPr>
            <w:tcW w:w="426" w:type="dxa"/>
            <w:vAlign w:val="center"/>
          </w:tcPr>
          <w:p w14:paraId="78FA8F4D" w14:textId="1E350D08" w:rsidR="00F845CE" w:rsidRDefault="00B3486E" w:rsidP="00F845CE">
            <w:pPr>
              <w:rPr>
                <w:rFonts w:ascii="Arial" w:hAnsi="Arial" w:cs="Arial"/>
                <w:sz w:val="18"/>
                <w:szCs w:val="18"/>
                <w:lang w:val="en-US"/>
              </w:rPr>
            </w:pPr>
            <w:r>
              <w:rPr>
                <w:rFonts w:ascii="Arial" w:hAnsi="Arial" w:cs="Arial"/>
                <w:sz w:val="18"/>
                <w:szCs w:val="18"/>
                <w:lang w:val="en-US"/>
              </w:rPr>
              <w:lastRenderedPageBreak/>
              <w:t>19</w:t>
            </w:r>
          </w:p>
        </w:tc>
        <w:tc>
          <w:tcPr>
            <w:tcW w:w="4110" w:type="dxa"/>
            <w:vAlign w:val="center"/>
          </w:tcPr>
          <w:p w14:paraId="3F587948" w14:textId="77777777" w:rsidR="00F845CE" w:rsidRDefault="00F845CE" w:rsidP="00F845CE">
            <w:pPr>
              <w:jc w:val="both"/>
              <w:rPr>
                <w:rFonts w:ascii="Arial" w:hAnsi="Arial" w:cs="Arial"/>
                <w:sz w:val="18"/>
                <w:szCs w:val="18"/>
                <w:lang w:val="en-US"/>
              </w:rPr>
            </w:pPr>
            <w:r w:rsidRPr="00696ED9">
              <w:rPr>
                <w:rFonts w:ascii="Arial" w:hAnsi="Arial" w:cs="Arial"/>
                <w:sz w:val="18"/>
                <w:szCs w:val="18"/>
                <w:lang w:val="en-US"/>
              </w:rPr>
              <w:t xml:space="preserve">Za </w:t>
            </w:r>
            <w:r w:rsidRPr="00696ED9">
              <w:rPr>
                <w:rFonts w:ascii="Arial" w:hAnsi="Arial" w:cs="Arial"/>
                <w:sz w:val="18"/>
                <w:szCs w:val="18"/>
                <w:u w:val="single"/>
                <w:lang w:val="en-US"/>
              </w:rPr>
              <w:t>velik</w:t>
            </w:r>
            <w:r>
              <w:rPr>
                <w:rFonts w:ascii="Arial" w:hAnsi="Arial" w:cs="Arial"/>
                <w:sz w:val="18"/>
                <w:szCs w:val="18"/>
                <w:u w:val="single"/>
                <w:lang w:val="en-US"/>
              </w:rPr>
              <w:t>i</w:t>
            </w:r>
            <w:r w:rsidRPr="00696ED9">
              <w:rPr>
                <w:rFonts w:ascii="Arial" w:hAnsi="Arial" w:cs="Arial"/>
                <w:sz w:val="18"/>
                <w:szCs w:val="18"/>
                <w:u w:val="single"/>
                <w:lang w:val="en-US"/>
              </w:rPr>
              <w:t xml:space="preserve"> kalorimeter</w:t>
            </w:r>
            <w:r w:rsidRPr="00696ED9">
              <w:rPr>
                <w:rFonts w:ascii="Arial" w:hAnsi="Arial" w:cs="Arial"/>
                <w:sz w:val="18"/>
                <w:szCs w:val="18"/>
                <w:lang w:val="en-US"/>
              </w:rPr>
              <w:t>:</w:t>
            </w:r>
            <w:r>
              <w:rPr>
                <w:rFonts w:ascii="Arial" w:hAnsi="Arial" w:cs="Arial"/>
                <w:sz w:val="18"/>
                <w:szCs w:val="18"/>
                <w:lang w:val="en-US"/>
              </w:rPr>
              <w:t xml:space="preserve"> </w:t>
            </w:r>
            <w:r w:rsidRPr="00BE2F3C">
              <w:rPr>
                <w:rFonts w:ascii="Arial" w:hAnsi="Arial" w:cs="Arial"/>
                <w:sz w:val="18"/>
                <w:szCs w:val="18"/>
                <w:lang w:val="en-US"/>
              </w:rPr>
              <w:t xml:space="preserve">oprema mora zagotavljati spremenljivo </w:t>
            </w:r>
            <w:r>
              <w:rPr>
                <w:rFonts w:ascii="Arial" w:hAnsi="Arial" w:cs="Arial"/>
                <w:sz w:val="18"/>
                <w:szCs w:val="18"/>
                <w:lang w:val="en-US"/>
              </w:rPr>
              <w:t>višino</w:t>
            </w:r>
            <w:r w:rsidRPr="00BE2F3C">
              <w:rPr>
                <w:rFonts w:ascii="Arial" w:hAnsi="Arial" w:cs="Arial"/>
                <w:sz w:val="18"/>
                <w:szCs w:val="18"/>
                <w:lang w:val="en-US"/>
              </w:rPr>
              <w:t xml:space="preserve"> najnižje točke ekstrakcije:</w:t>
            </w:r>
          </w:p>
          <w:p w14:paraId="40318B5C" w14:textId="77777777" w:rsidR="00F845CE" w:rsidRDefault="00F845CE" w:rsidP="00F845CE">
            <w:pPr>
              <w:jc w:val="both"/>
              <w:rPr>
                <w:rFonts w:ascii="Arial" w:hAnsi="Arial" w:cs="Arial"/>
                <w:sz w:val="18"/>
                <w:szCs w:val="18"/>
                <w:lang w:val="en-US"/>
              </w:rPr>
            </w:pPr>
          </w:p>
          <w:p w14:paraId="47BC17D9" w14:textId="77777777" w:rsidR="00F845CE" w:rsidRPr="00BE2F3C" w:rsidRDefault="00F845CE" w:rsidP="00F736DC">
            <w:pPr>
              <w:pStyle w:val="Odstavekseznama"/>
              <w:numPr>
                <w:ilvl w:val="0"/>
                <w:numId w:val="18"/>
              </w:numPr>
              <w:ind w:left="595"/>
              <w:jc w:val="both"/>
              <w:rPr>
                <w:rFonts w:ascii="Arial" w:hAnsi="Arial" w:cs="Arial"/>
                <w:sz w:val="18"/>
                <w:szCs w:val="18"/>
                <w:lang w:val="en-US"/>
              </w:rPr>
            </w:pPr>
            <w:r w:rsidRPr="00BE2F3C">
              <w:rPr>
                <w:rFonts w:ascii="Arial" w:hAnsi="Arial" w:cs="Arial"/>
                <w:sz w:val="18"/>
                <w:szCs w:val="18"/>
                <w:lang w:val="en-US"/>
              </w:rPr>
              <w:t>minimalna višina od tal: 3 m</w:t>
            </w:r>
          </w:p>
          <w:p w14:paraId="15EBA7FE" w14:textId="77777777" w:rsidR="00F845CE" w:rsidRPr="00BE2F3C" w:rsidRDefault="00F845CE" w:rsidP="00F736DC">
            <w:pPr>
              <w:pStyle w:val="Odstavekseznama"/>
              <w:numPr>
                <w:ilvl w:val="0"/>
                <w:numId w:val="18"/>
              </w:numPr>
              <w:ind w:left="595"/>
              <w:jc w:val="both"/>
              <w:rPr>
                <w:rFonts w:ascii="Arial" w:hAnsi="Arial" w:cs="Arial"/>
                <w:sz w:val="18"/>
                <w:szCs w:val="18"/>
                <w:lang w:val="en-US"/>
              </w:rPr>
            </w:pPr>
            <w:r w:rsidRPr="00BE2F3C">
              <w:rPr>
                <w:rFonts w:ascii="Arial" w:hAnsi="Arial" w:cs="Arial"/>
                <w:sz w:val="18"/>
                <w:szCs w:val="18"/>
                <w:lang w:val="en-US"/>
              </w:rPr>
              <w:t>maksimalna višina od tal: 9 m</w:t>
            </w:r>
          </w:p>
          <w:p w14:paraId="0C986BAE" w14:textId="77777777" w:rsidR="00F845CE" w:rsidRPr="00BE2F3C" w:rsidRDefault="00F845CE" w:rsidP="00F736DC">
            <w:pPr>
              <w:pStyle w:val="Odstavekseznama"/>
              <w:numPr>
                <w:ilvl w:val="0"/>
                <w:numId w:val="18"/>
              </w:numPr>
              <w:ind w:left="595"/>
              <w:jc w:val="both"/>
              <w:rPr>
                <w:rFonts w:ascii="Arial" w:hAnsi="Arial" w:cs="Arial"/>
                <w:sz w:val="18"/>
                <w:szCs w:val="18"/>
                <w:lang w:val="en-US"/>
              </w:rPr>
            </w:pPr>
            <w:r>
              <w:rPr>
                <w:rFonts w:ascii="Arial" w:hAnsi="Arial" w:cs="Arial"/>
                <w:sz w:val="18"/>
                <w:szCs w:val="18"/>
                <w:lang w:val="en-US"/>
              </w:rPr>
              <w:t xml:space="preserve">minimalni </w:t>
            </w:r>
            <w:r w:rsidRPr="00BE2F3C">
              <w:rPr>
                <w:rFonts w:ascii="Arial" w:hAnsi="Arial" w:cs="Arial"/>
                <w:sz w:val="18"/>
                <w:szCs w:val="18"/>
                <w:lang w:val="en-US"/>
              </w:rPr>
              <w:t>odmik od tal, ko je popolnoma umaknjen, da lahko žerjav preide: 13,10 m</w:t>
            </w:r>
          </w:p>
        </w:tc>
        <w:tc>
          <w:tcPr>
            <w:tcW w:w="4529" w:type="dxa"/>
            <w:vAlign w:val="center"/>
          </w:tcPr>
          <w:p w14:paraId="7F6E868D" w14:textId="77777777" w:rsidR="004E024C" w:rsidRDefault="004E024C" w:rsidP="004E024C">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ne</w:t>
            </w:r>
          </w:p>
          <w:p w14:paraId="2D60DC15" w14:textId="77777777" w:rsidR="004E024C" w:rsidRDefault="004E024C" w:rsidP="00F845CE">
            <w:pPr>
              <w:rPr>
                <w:rFonts w:ascii="Arial" w:hAnsi="Arial" w:cs="Arial"/>
                <w:sz w:val="16"/>
                <w:szCs w:val="16"/>
                <w:lang w:val="en-US"/>
              </w:rPr>
            </w:pPr>
          </w:p>
          <w:p w14:paraId="65937B64" w14:textId="68129EBE" w:rsidR="00F845CE" w:rsidRPr="00F845CE" w:rsidRDefault="004E024C" w:rsidP="00F845CE">
            <w:pPr>
              <w:rPr>
                <w:rFonts w:ascii="Arial" w:hAnsi="Arial" w:cs="Arial"/>
                <w:i/>
                <w:iCs/>
                <w:sz w:val="16"/>
                <w:szCs w:val="16"/>
                <w:lang w:val="en-US"/>
              </w:rPr>
            </w:pPr>
            <w:r>
              <w:rPr>
                <w:rFonts w:ascii="Arial" w:hAnsi="Arial" w:cs="Arial"/>
                <w:sz w:val="16"/>
                <w:szCs w:val="16"/>
                <w:lang w:val="en-US"/>
              </w:rPr>
              <w:t xml:space="preserve">Ponujeno: </w:t>
            </w:r>
            <w:r w:rsidRPr="004E024C">
              <w:rPr>
                <w:rFonts w:ascii="Arial" w:hAnsi="Arial" w:cs="Arial"/>
                <w:sz w:val="16"/>
                <w:szCs w:val="16"/>
                <w:lang w:val="en-US"/>
              </w:rPr>
              <w:t>_____________</w:t>
            </w:r>
            <w:r>
              <w:rPr>
                <w:rFonts w:ascii="Arial" w:hAnsi="Arial" w:cs="Arial"/>
                <w:sz w:val="16"/>
                <w:szCs w:val="16"/>
                <w:lang w:val="en-US"/>
              </w:rPr>
              <w:t>_________________________</w:t>
            </w:r>
            <w:r w:rsidRPr="004E024C">
              <w:rPr>
                <w:rFonts w:ascii="Arial" w:hAnsi="Arial" w:cs="Arial"/>
                <w:sz w:val="16"/>
                <w:szCs w:val="16"/>
                <w:lang w:val="en-US"/>
              </w:rPr>
              <w:t>_</w:t>
            </w:r>
          </w:p>
        </w:tc>
      </w:tr>
      <w:tr w:rsidR="00F845CE" w:rsidRPr="002C3B18" w14:paraId="7961DA49" w14:textId="77777777" w:rsidTr="00F845CE">
        <w:trPr>
          <w:trHeight w:val="1132"/>
        </w:trPr>
        <w:tc>
          <w:tcPr>
            <w:tcW w:w="426" w:type="dxa"/>
            <w:vAlign w:val="center"/>
          </w:tcPr>
          <w:p w14:paraId="02685C6E" w14:textId="14FF3F1A" w:rsidR="00F845CE" w:rsidRDefault="00F845CE" w:rsidP="00F845CE">
            <w:pPr>
              <w:rPr>
                <w:rFonts w:ascii="Arial" w:hAnsi="Arial" w:cs="Arial"/>
                <w:sz w:val="18"/>
                <w:szCs w:val="18"/>
                <w:lang w:val="en-US"/>
              </w:rPr>
            </w:pPr>
            <w:r>
              <w:rPr>
                <w:rFonts w:ascii="Arial" w:hAnsi="Arial" w:cs="Arial"/>
                <w:sz w:val="18"/>
                <w:szCs w:val="18"/>
                <w:lang w:val="en-US"/>
              </w:rPr>
              <w:t>2</w:t>
            </w:r>
            <w:r w:rsidR="00B3486E">
              <w:rPr>
                <w:rFonts w:ascii="Arial" w:hAnsi="Arial" w:cs="Arial"/>
                <w:sz w:val="18"/>
                <w:szCs w:val="18"/>
                <w:lang w:val="en-US"/>
              </w:rPr>
              <w:t>0</w:t>
            </w:r>
          </w:p>
        </w:tc>
        <w:tc>
          <w:tcPr>
            <w:tcW w:w="4110" w:type="dxa"/>
            <w:vAlign w:val="center"/>
          </w:tcPr>
          <w:p w14:paraId="78AE8B66" w14:textId="48DFD858" w:rsidR="00F845CE" w:rsidRPr="002C3B18" w:rsidRDefault="00F845CE" w:rsidP="00F845CE">
            <w:pPr>
              <w:jc w:val="both"/>
              <w:rPr>
                <w:rFonts w:ascii="Arial" w:hAnsi="Arial" w:cs="Arial"/>
                <w:sz w:val="18"/>
                <w:szCs w:val="18"/>
                <w:lang w:val="en-US"/>
              </w:rPr>
            </w:pPr>
            <w:r w:rsidRPr="00696ED9">
              <w:rPr>
                <w:rFonts w:ascii="Arial" w:hAnsi="Arial" w:cs="Arial"/>
                <w:sz w:val="18"/>
                <w:szCs w:val="18"/>
                <w:lang w:val="en-US"/>
              </w:rPr>
              <w:t xml:space="preserve">Za </w:t>
            </w:r>
            <w:r w:rsidRPr="00696ED9">
              <w:rPr>
                <w:rFonts w:ascii="Arial" w:hAnsi="Arial" w:cs="Arial"/>
                <w:sz w:val="18"/>
                <w:szCs w:val="18"/>
                <w:u w:val="single"/>
                <w:lang w:val="en-US"/>
              </w:rPr>
              <w:t>vel</w:t>
            </w:r>
            <w:r>
              <w:rPr>
                <w:rFonts w:ascii="Arial" w:hAnsi="Arial" w:cs="Arial"/>
                <w:sz w:val="18"/>
                <w:szCs w:val="18"/>
                <w:u w:val="single"/>
                <w:lang w:val="en-US"/>
              </w:rPr>
              <w:t>i</w:t>
            </w:r>
            <w:r w:rsidRPr="00696ED9">
              <w:rPr>
                <w:rFonts w:ascii="Arial" w:hAnsi="Arial" w:cs="Arial"/>
                <w:sz w:val="18"/>
                <w:szCs w:val="18"/>
                <w:u w:val="single"/>
                <w:lang w:val="en-US"/>
              </w:rPr>
              <w:t>k</w:t>
            </w:r>
            <w:r>
              <w:rPr>
                <w:rFonts w:ascii="Arial" w:hAnsi="Arial" w:cs="Arial"/>
                <w:sz w:val="18"/>
                <w:szCs w:val="18"/>
                <w:u w:val="single"/>
                <w:lang w:val="en-US"/>
              </w:rPr>
              <w:t>i</w:t>
            </w:r>
            <w:r w:rsidRPr="00696ED9">
              <w:rPr>
                <w:rFonts w:ascii="Arial" w:hAnsi="Arial" w:cs="Arial"/>
                <w:sz w:val="18"/>
                <w:szCs w:val="18"/>
                <w:u w:val="single"/>
                <w:lang w:val="en-US"/>
              </w:rPr>
              <w:t xml:space="preserve"> kalorimeter</w:t>
            </w:r>
            <w:r w:rsidRPr="00696ED9">
              <w:rPr>
                <w:rFonts w:ascii="Arial" w:hAnsi="Arial" w:cs="Arial"/>
                <w:sz w:val="18"/>
                <w:szCs w:val="18"/>
                <w:lang w:val="en-US"/>
              </w:rPr>
              <w:t>:</w:t>
            </w:r>
            <w:r>
              <w:rPr>
                <w:rFonts w:ascii="Arial" w:hAnsi="Arial" w:cs="Arial"/>
                <w:sz w:val="18"/>
                <w:szCs w:val="18"/>
                <w:lang w:val="en-US"/>
              </w:rPr>
              <w:t xml:space="preserve"> minimalne</w:t>
            </w:r>
            <w:r w:rsidRPr="00BE2F3C">
              <w:rPr>
                <w:rFonts w:ascii="Arial" w:hAnsi="Arial" w:cs="Arial"/>
                <w:sz w:val="18"/>
                <w:szCs w:val="18"/>
                <w:lang w:val="en-US"/>
              </w:rPr>
              <w:t xml:space="preserve"> dimenzije nape 6m </w:t>
            </w:r>
            <w:r>
              <w:rPr>
                <w:rFonts w:ascii="Arial" w:hAnsi="Arial" w:cs="Arial"/>
                <w:sz w:val="18"/>
                <w:szCs w:val="18"/>
                <w:lang w:val="en-US"/>
              </w:rPr>
              <w:t>x</w:t>
            </w:r>
            <w:r w:rsidRPr="00BE2F3C">
              <w:rPr>
                <w:rFonts w:ascii="Arial" w:hAnsi="Arial" w:cs="Arial"/>
                <w:sz w:val="18"/>
                <w:szCs w:val="18"/>
                <w:lang w:val="en-US"/>
              </w:rPr>
              <w:t xml:space="preserve"> 6m; največja teža </w:t>
            </w:r>
            <w:r w:rsidR="004827C0">
              <w:rPr>
                <w:rFonts w:ascii="Arial" w:hAnsi="Arial" w:cs="Arial"/>
                <w:sz w:val="18"/>
                <w:szCs w:val="18"/>
                <w:lang w:val="en-US"/>
              </w:rPr>
              <w:t>celotnega</w:t>
            </w:r>
            <w:r w:rsidR="00203036">
              <w:rPr>
                <w:rFonts w:ascii="Arial" w:hAnsi="Arial" w:cs="Arial"/>
                <w:sz w:val="18"/>
                <w:szCs w:val="18"/>
                <w:lang w:val="en-US"/>
              </w:rPr>
              <w:t xml:space="preserve"> obešenega </w:t>
            </w:r>
            <w:proofErr w:type="spellStart"/>
            <w:r w:rsidR="00203036">
              <w:rPr>
                <w:rFonts w:ascii="Arial" w:hAnsi="Arial" w:cs="Arial"/>
                <w:sz w:val="18"/>
                <w:szCs w:val="18"/>
                <w:lang w:val="en-US"/>
              </w:rPr>
              <w:t>dela</w:t>
            </w:r>
            <w:proofErr w:type="spellEnd"/>
            <w:r w:rsidR="004827C0">
              <w:rPr>
                <w:rFonts w:ascii="Arial" w:hAnsi="Arial" w:cs="Arial"/>
                <w:sz w:val="18"/>
                <w:szCs w:val="18"/>
                <w:lang w:val="en-US"/>
              </w:rPr>
              <w:t xml:space="preserve"> </w:t>
            </w:r>
            <w:r w:rsidRPr="00BE2F3C">
              <w:rPr>
                <w:rFonts w:ascii="Arial" w:hAnsi="Arial" w:cs="Arial"/>
                <w:sz w:val="18"/>
                <w:szCs w:val="18"/>
                <w:lang w:val="en-US"/>
              </w:rPr>
              <w:t xml:space="preserve">ekstrakcijskega sistema: 10 ton in v skladu z omejitvami stavbe (glej </w:t>
            </w:r>
            <w:r>
              <w:rPr>
                <w:rFonts w:ascii="Arial" w:hAnsi="Arial" w:cs="Arial"/>
                <w:sz w:val="18"/>
                <w:szCs w:val="18"/>
                <w:lang w:val="en-US"/>
              </w:rPr>
              <w:t xml:space="preserve">priloge - </w:t>
            </w:r>
            <w:r w:rsidRPr="00BE2F3C">
              <w:rPr>
                <w:rFonts w:ascii="Arial" w:hAnsi="Arial" w:cs="Arial"/>
                <w:sz w:val="18"/>
                <w:szCs w:val="18"/>
                <w:lang w:val="en-US"/>
              </w:rPr>
              <w:t xml:space="preserve">projektni del </w:t>
            </w:r>
            <w:r>
              <w:rPr>
                <w:rFonts w:ascii="Arial" w:hAnsi="Arial" w:cs="Arial"/>
                <w:sz w:val="18"/>
                <w:szCs w:val="18"/>
                <w:lang w:val="en-US"/>
              </w:rPr>
              <w:t>dokumentacije</w:t>
            </w:r>
            <w:r w:rsidRPr="00BE2F3C">
              <w:rPr>
                <w:rFonts w:ascii="Arial" w:hAnsi="Arial" w:cs="Arial"/>
                <w:sz w:val="18"/>
                <w:szCs w:val="18"/>
                <w:lang w:val="en-US"/>
              </w:rPr>
              <w:t>).</w:t>
            </w:r>
          </w:p>
        </w:tc>
        <w:tc>
          <w:tcPr>
            <w:tcW w:w="4529" w:type="dxa"/>
            <w:vAlign w:val="center"/>
          </w:tcPr>
          <w:p w14:paraId="4E2CC2E9" w14:textId="77777777" w:rsidR="004E024C" w:rsidRDefault="004E024C" w:rsidP="004E024C">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ne</w:t>
            </w:r>
          </w:p>
          <w:p w14:paraId="2D63C894" w14:textId="77777777" w:rsidR="004E024C" w:rsidRDefault="004E024C" w:rsidP="00F845CE">
            <w:pPr>
              <w:jc w:val="both"/>
              <w:rPr>
                <w:rFonts w:ascii="Arial" w:hAnsi="Arial" w:cs="Arial"/>
                <w:sz w:val="16"/>
                <w:szCs w:val="16"/>
                <w:lang w:val="en-US"/>
              </w:rPr>
            </w:pPr>
          </w:p>
          <w:p w14:paraId="5B26C509" w14:textId="45677797" w:rsidR="00F845CE" w:rsidRPr="00696ED9" w:rsidRDefault="004E024C" w:rsidP="00F845CE">
            <w:pPr>
              <w:jc w:val="both"/>
              <w:rPr>
                <w:rFonts w:ascii="Arial" w:hAnsi="Arial" w:cs="Arial"/>
                <w:i/>
                <w:iCs/>
                <w:sz w:val="16"/>
                <w:szCs w:val="16"/>
                <w:lang w:val="en-US"/>
              </w:rPr>
            </w:pPr>
            <w:r>
              <w:rPr>
                <w:rFonts w:ascii="Arial" w:hAnsi="Arial" w:cs="Arial"/>
                <w:sz w:val="16"/>
                <w:szCs w:val="16"/>
                <w:lang w:val="en-US"/>
              </w:rPr>
              <w:t xml:space="preserve">Ponujeno: </w:t>
            </w:r>
            <w:r w:rsidRPr="004E024C">
              <w:rPr>
                <w:rFonts w:ascii="Arial" w:hAnsi="Arial" w:cs="Arial"/>
                <w:sz w:val="16"/>
                <w:szCs w:val="16"/>
                <w:lang w:val="en-US"/>
              </w:rPr>
              <w:t>_____________</w:t>
            </w:r>
            <w:r>
              <w:rPr>
                <w:rFonts w:ascii="Arial" w:hAnsi="Arial" w:cs="Arial"/>
                <w:sz w:val="16"/>
                <w:szCs w:val="16"/>
                <w:lang w:val="en-US"/>
              </w:rPr>
              <w:t>_________________________</w:t>
            </w:r>
            <w:r w:rsidRPr="004E024C">
              <w:rPr>
                <w:rFonts w:ascii="Arial" w:hAnsi="Arial" w:cs="Arial"/>
                <w:sz w:val="16"/>
                <w:szCs w:val="16"/>
                <w:lang w:val="en-US"/>
              </w:rPr>
              <w:t>_</w:t>
            </w:r>
          </w:p>
        </w:tc>
      </w:tr>
    </w:tbl>
    <w:p w14:paraId="3A001190" w14:textId="77777777" w:rsidR="00F845CE" w:rsidRPr="00015FC1" w:rsidRDefault="00F845CE" w:rsidP="00F845CE">
      <w:pPr>
        <w:spacing w:after="240" w:line="240" w:lineRule="auto"/>
        <w:jc w:val="both"/>
        <w:rPr>
          <w:rFonts w:ascii="Arial" w:hAnsi="Arial" w:cs="Arial"/>
          <w:b/>
          <w:bCs/>
          <w:sz w:val="18"/>
          <w:szCs w:val="18"/>
          <w:u w:val="single"/>
          <w:lang w:val="en-US"/>
        </w:rPr>
      </w:pPr>
    </w:p>
    <w:p w14:paraId="5D25669F" w14:textId="7721C584" w:rsidR="00F845CE" w:rsidRPr="00FC585A" w:rsidRDefault="004E024C" w:rsidP="00FC585A">
      <w:pPr>
        <w:autoSpaceDE w:val="0"/>
        <w:autoSpaceDN w:val="0"/>
        <w:adjustRightInd w:val="0"/>
        <w:spacing w:after="0" w:line="240" w:lineRule="auto"/>
        <w:ind w:firstLine="708"/>
        <w:jc w:val="both"/>
        <w:rPr>
          <w:rFonts w:ascii="Arial" w:hAnsi="Arial" w:cs="Arial"/>
          <w:b/>
          <w:bCs/>
          <w:sz w:val="18"/>
          <w:szCs w:val="18"/>
          <w:u w:val="single"/>
        </w:rPr>
      </w:pPr>
      <w:r w:rsidRPr="00FC585A">
        <w:rPr>
          <w:rFonts w:ascii="Arial" w:hAnsi="Arial" w:cs="Arial"/>
          <w:b/>
          <w:bCs/>
          <w:sz w:val="18"/>
          <w:szCs w:val="18"/>
          <w:u w:val="single"/>
        </w:rPr>
        <w:t>Ostalo:</w:t>
      </w:r>
    </w:p>
    <w:p w14:paraId="65A3491E" w14:textId="77777777" w:rsidR="004E024C" w:rsidRDefault="004E024C" w:rsidP="00F845CE">
      <w:pPr>
        <w:autoSpaceDE w:val="0"/>
        <w:autoSpaceDN w:val="0"/>
        <w:adjustRightInd w:val="0"/>
        <w:spacing w:after="0" w:line="240" w:lineRule="auto"/>
        <w:jc w:val="both"/>
        <w:rPr>
          <w:rFonts w:ascii="Arial" w:hAnsi="Arial" w:cs="Arial"/>
          <w:sz w:val="18"/>
          <w:szCs w:val="18"/>
        </w:rPr>
      </w:pPr>
    </w:p>
    <w:tbl>
      <w:tblPr>
        <w:tblStyle w:val="Tabelamrea"/>
        <w:tblW w:w="0" w:type="auto"/>
        <w:tblLook w:val="04A0" w:firstRow="1" w:lastRow="0" w:firstColumn="1" w:lastColumn="0" w:noHBand="0" w:noVBand="1"/>
      </w:tblPr>
      <w:tblGrid>
        <w:gridCol w:w="3681"/>
        <w:gridCol w:w="2334"/>
        <w:gridCol w:w="3045"/>
      </w:tblGrid>
      <w:tr w:rsidR="00F845CE" w:rsidRPr="00D95C7A" w14:paraId="6243FE11" w14:textId="77777777" w:rsidTr="00F845CE">
        <w:tc>
          <w:tcPr>
            <w:tcW w:w="3681" w:type="dxa"/>
            <w:shd w:val="clear" w:color="auto" w:fill="BFBFBF" w:themeFill="background1" w:themeFillShade="BF"/>
            <w:vAlign w:val="center"/>
          </w:tcPr>
          <w:p w14:paraId="639969DE" w14:textId="126A4402" w:rsidR="00F845CE" w:rsidRPr="00D95C7A" w:rsidRDefault="004E024C" w:rsidP="00F845CE">
            <w:pPr>
              <w:jc w:val="center"/>
              <w:rPr>
                <w:rFonts w:ascii="Arial" w:hAnsi="Arial" w:cs="Arial"/>
                <w:b/>
                <w:bCs/>
                <w:sz w:val="18"/>
                <w:szCs w:val="18"/>
              </w:rPr>
            </w:pPr>
            <w:r>
              <w:rPr>
                <w:rFonts w:ascii="Arial" w:hAnsi="Arial" w:cs="Arial"/>
                <w:b/>
                <w:bCs/>
                <w:sz w:val="18"/>
                <w:szCs w:val="18"/>
              </w:rPr>
              <w:t>O</w:t>
            </w:r>
            <w:r w:rsidR="00F845CE" w:rsidRPr="00D95C7A">
              <w:rPr>
                <w:rFonts w:ascii="Arial" w:hAnsi="Arial" w:cs="Arial"/>
                <w:b/>
                <w:bCs/>
                <w:sz w:val="18"/>
                <w:szCs w:val="18"/>
              </w:rPr>
              <w:t>pis zahtev</w:t>
            </w:r>
          </w:p>
        </w:tc>
        <w:tc>
          <w:tcPr>
            <w:tcW w:w="2334" w:type="dxa"/>
            <w:shd w:val="clear" w:color="auto" w:fill="BFBFBF" w:themeFill="background1" w:themeFillShade="BF"/>
            <w:vAlign w:val="center"/>
          </w:tcPr>
          <w:p w14:paraId="0F7F4584" w14:textId="77777777" w:rsidR="00F845CE" w:rsidRPr="00D95C7A" w:rsidRDefault="00F845CE" w:rsidP="00F845CE">
            <w:pPr>
              <w:jc w:val="center"/>
              <w:rPr>
                <w:rFonts w:ascii="Arial" w:hAnsi="Arial" w:cs="Arial"/>
                <w:b/>
                <w:bCs/>
                <w:sz w:val="18"/>
                <w:szCs w:val="18"/>
              </w:rPr>
            </w:pPr>
            <w:r w:rsidRPr="00D95C7A">
              <w:rPr>
                <w:rFonts w:ascii="Arial" w:hAnsi="Arial" w:cs="Arial"/>
                <w:b/>
                <w:bCs/>
                <w:sz w:val="18"/>
                <w:szCs w:val="18"/>
              </w:rPr>
              <w:t>Zahteve naročnika</w:t>
            </w:r>
          </w:p>
        </w:tc>
        <w:tc>
          <w:tcPr>
            <w:tcW w:w="3045" w:type="dxa"/>
            <w:shd w:val="clear" w:color="auto" w:fill="BFBFBF" w:themeFill="background1" w:themeFillShade="BF"/>
            <w:vAlign w:val="center"/>
          </w:tcPr>
          <w:p w14:paraId="209A8098" w14:textId="77777777" w:rsidR="00F845CE" w:rsidRPr="00D95C7A" w:rsidRDefault="00F845CE" w:rsidP="00F845CE">
            <w:pPr>
              <w:jc w:val="center"/>
              <w:rPr>
                <w:rFonts w:ascii="Arial" w:hAnsi="Arial" w:cs="Arial"/>
                <w:b/>
                <w:bCs/>
                <w:sz w:val="18"/>
                <w:szCs w:val="18"/>
              </w:rPr>
            </w:pPr>
            <w:r w:rsidRPr="00D95C7A">
              <w:rPr>
                <w:rFonts w:ascii="Arial" w:hAnsi="Arial" w:cs="Arial"/>
                <w:b/>
                <w:bCs/>
                <w:sz w:val="18"/>
                <w:szCs w:val="18"/>
              </w:rPr>
              <w:t>Ponujeno</w:t>
            </w:r>
          </w:p>
        </w:tc>
      </w:tr>
      <w:tr w:rsidR="00F845CE" w:rsidRPr="00D95C7A" w14:paraId="77528F49" w14:textId="77777777" w:rsidTr="00F845CE">
        <w:trPr>
          <w:trHeight w:val="349"/>
        </w:trPr>
        <w:tc>
          <w:tcPr>
            <w:tcW w:w="3681" w:type="dxa"/>
            <w:vAlign w:val="center"/>
          </w:tcPr>
          <w:p w14:paraId="0C59F511" w14:textId="7FE7FEC1" w:rsidR="00F845CE" w:rsidRPr="00D95C7A" w:rsidRDefault="00506AB2" w:rsidP="00506AB2">
            <w:pPr>
              <w:jc w:val="both"/>
              <w:rPr>
                <w:rFonts w:ascii="Arial" w:hAnsi="Arial" w:cs="Arial"/>
                <w:sz w:val="18"/>
                <w:szCs w:val="18"/>
              </w:rPr>
            </w:pPr>
            <w:r>
              <w:rPr>
                <w:rFonts w:ascii="Arial" w:hAnsi="Arial" w:cs="Arial"/>
                <w:sz w:val="18"/>
                <w:szCs w:val="18"/>
              </w:rPr>
              <w:t>predložitev delavniških načrtov opreme</w:t>
            </w:r>
            <w:r w:rsidRPr="00740C4D">
              <w:rPr>
                <w:rFonts w:ascii="Arial" w:hAnsi="Arial" w:cs="Arial"/>
                <w:sz w:val="18"/>
                <w:szCs w:val="18"/>
              </w:rPr>
              <w:t xml:space="preserve"> z vsemi pripadajočimi risbami (vključujoč strojne in električne instalacije)</w:t>
            </w:r>
            <w:r>
              <w:rPr>
                <w:rFonts w:ascii="Arial" w:hAnsi="Arial" w:cs="Arial"/>
                <w:sz w:val="18"/>
                <w:szCs w:val="18"/>
              </w:rPr>
              <w:t xml:space="preserve"> </w:t>
            </w:r>
          </w:p>
        </w:tc>
        <w:tc>
          <w:tcPr>
            <w:tcW w:w="2334" w:type="dxa"/>
            <w:vAlign w:val="center"/>
          </w:tcPr>
          <w:p w14:paraId="721B5661" w14:textId="644B0CE8" w:rsidR="00F845CE" w:rsidRPr="00D95C7A" w:rsidRDefault="00506AB2" w:rsidP="00F845CE">
            <w:pPr>
              <w:jc w:val="center"/>
              <w:rPr>
                <w:rFonts w:ascii="Arial" w:hAnsi="Arial" w:cs="Arial"/>
                <w:sz w:val="18"/>
                <w:szCs w:val="18"/>
              </w:rPr>
            </w:pPr>
            <w:r>
              <w:rPr>
                <w:rFonts w:ascii="Arial" w:hAnsi="Arial" w:cs="Arial"/>
                <w:sz w:val="18"/>
                <w:szCs w:val="18"/>
              </w:rPr>
              <w:t xml:space="preserve">v roku </w:t>
            </w:r>
            <w:r w:rsidRPr="00D67872">
              <w:rPr>
                <w:rFonts w:ascii="Arial" w:hAnsi="Arial" w:cs="Arial"/>
                <w:sz w:val="18"/>
                <w:szCs w:val="18"/>
              </w:rPr>
              <w:t>4 tednov</w:t>
            </w:r>
            <w:r w:rsidRPr="00554CF4">
              <w:rPr>
                <w:rFonts w:ascii="Arial" w:hAnsi="Arial" w:cs="Arial"/>
                <w:sz w:val="18"/>
                <w:szCs w:val="18"/>
              </w:rPr>
              <w:t xml:space="preserve"> po podpisu pogodbe</w:t>
            </w:r>
          </w:p>
        </w:tc>
        <w:tc>
          <w:tcPr>
            <w:tcW w:w="3045" w:type="dxa"/>
            <w:vAlign w:val="center"/>
          </w:tcPr>
          <w:p w14:paraId="1DCDB2D6" w14:textId="0BEF8C5A" w:rsidR="00F845CE" w:rsidRPr="00D95C7A" w:rsidRDefault="00506AB2" w:rsidP="00F845CE">
            <w:pPr>
              <w:rPr>
                <w:rFonts w:ascii="Arial" w:hAnsi="Arial" w:cs="Arial"/>
                <w:sz w:val="18"/>
                <w:szCs w:val="18"/>
              </w:rPr>
            </w:pPr>
            <w:r w:rsidRPr="00D95C7A">
              <w:rPr>
                <w:rFonts w:ascii="Arial" w:hAnsi="Arial" w:cs="Arial"/>
                <w:sz w:val="18"/>
                <w:szCs w:val="18"/>
              </w:rPr>
              <w:t>_ tednov od sklenitve pogodbe</w:t>
            </w:r>
          </w:p>
        </w:tc>
      </w:tr>
      <w:tr w:rsidR="00506AB2" w:rsidRPr="00D95C7A" w14:paraId="3138EA58" w14:textId="77777777" w:rsidTr="00F845CE">
        <w:trPr>
          <w:trHeight w:val="349"/>
        </w:trPr>
        <w:tc>
          <w:tcPr>
            <w:tcW w:w="3681" w:type="dxa"/>
            <w:vAlign w:val="center"/>
          </w:tcPr>
          <w:p w14:paraId="141901CD" w14:textId="5DEB67C6" w:rsidR="00506AB2" w:rsidRPr="00D95C7A" w:rsidRDefault="00506AB2" w:rsidP="00506AB2">
            <w:pPr>
              <w:rPr>
                <w:rFonts w:ascii="Arial" w:hAnsi="Arial" w:cs="Arial"/>
                <w:sz w:val="18"/>
                <w:szCs w:val="18"/>
              </w:rPr>
            </w:pPr>
            <w:r w:rsidRPr="00D95C7A">
              <w:rPr>
                <w:rFonts w:ascii="Arial" w:hAnsi="Arial" w:cs="Arial"/>
                <w:sz w:val="18"/>
                <w:szCs w:val="18"/>
              </w:rPr>
              <w:t>Rok do</w:t>
            </w:r>
            <w:r>
              <w:rPr>
                <w:rFonts w:ascii="Arial" w:hAnsi="Arial" w:cs="Arial"/>
                <w:sz w:val="18"/>
                <w:szCs w:val="18"/>
              </w:rPr>
              <w:t>stave</w:t>
            </w:r>
            <w:r w:rsidRPr="00D95C7A">
              <w:rPr>
                <w:rFonts w:ascii="Arial" w:hAnsi="Arial" w:cs="Arial"/>
                <w:sz w:val="18"/>
                <w:szCs w:val="18"/>
              </w:rPr>
              <w:t xml:space="preserve"> ponujene opreme </w:t>
            </w:r>
          </w:p>
        </w:tc>
        <w:tc>
          <w:tcPr>
            <w:tcW w:w="2334" w:type="dxa"/>
            <w:vAlign w:val="center"/>
          </w:tcPr>
          <w:p w14:paraId="1E66D2C4" w14:textId="1F8F09AB" w:rsidR="00506AB2" w:rsidRDefault="00506AB2" w:rsidP="00506AB2">
            <w:pPr>
              <w:jc w:val="center"/>
              <w:rPr>
                <w:rFonts w:ascii="Arial" w:hAnsi="Arial" w:cs="Arial"/>
                <w:sz w:val="18"/>
                <w:szCs w:val="18"/>
              </w:rPr>
            </w:pPr>
            <w:r>
              <w:rPr>
                <w:rFonts w:ascii="Arial" w:hAnsi="Arial" w:cs="Arial"/>
                <w:sz w:val="18"/>
                <w:szCs w:val="18"/>
              </w:rPr>
              <w:t>Najkasneje v 12</w:t>
            </w:r>
            <w:r w:rsidRPr="00D95C7A">
              <w:rPr>
                <w:rFonts w:ascii="Arial" w:hAnsi="Arial" w:cs="Arial"/>
                <w:sz w:val="18"/>
                <w:szCs w:val="18"/>
              </w:rPr>
              <w:t xml:space="preserve"> tednih od  sklenitve pogodbe</w:t>
            </w:r>
          </w:p>
        </w:tc>
        <w:tc>
          <w:tcPr>
            <w:tcW w:w="3045" w:type="dxa"/>
            <w:vAlign w:val="center"/>
          </w:tcPr>
          <w:p w14:paraId="69B07301" w14:textId="4D72AE2D" w:rsidR="00506AB2" w:rsidRPr="00D95C7A" w:rsidRDefault="00506AB2" w:rsidP="00506AB2">
            <w:pPr>
              <w:rPr>
                <w:rFonts w:ascii="Arial" w:hAnsi="Arial" w:cs="Arial"/>
                <w:sz w:val="18"/>
                <w:szCs w:val="18"/>
              </w:rPr>
            </w:pPr>
            <w:r w:rsidRPr="00D95C7A">
              <w:rPr>
                <w:rFonts w:ascii="Arial" w:hAnsi="Arial" w:cs="Arial"/>
                <w:sz w:val="18"/>
                <w:szCs w:val="18"/>
              </w:rPr>
              <w:t>_ tednov od sklenitve pogodbe</w:t>
            </w:r>
          </w:p>
        </w:tc>
      </w:tr>
      <w:tr w:rsidR="00F845CE" w:rsidRPr="00D95C7A" w14:paraId="3FFA8836" w14:textId="77777777" w:rsidTr="00F845CE">
        <w:trPr>
          <w:trHeight w:val="349"/>
        </w:trPr>
        <w:tc>
          <w:tcPr>
            <w:tcW w:w="3681" w:type="dxa"/>
            <w:vAlign w:val="center"/>
          </w:tcPr>
          <w:p w14:paraId="354FD1AA" w14:textId="180C003A" w:rsidR="00F845CE" w:rsidRPr="00D95C7A" w:rsidRDefault="004E024C" w:rsidP="00F845CE">
            <w:pPr>
              <w:rPr>
                <w:rFonts w:ascii="Arial" w:hAnsi="Arial" w:cs="Arial"/>
                <w:sz w:val="18"/>
                <w:szCs w:val="18"/>
              </w:rPr>
            </w:pPr>
            <w:r>
              <w:rPr>
                <w:rFonts w:ascii="Arial" w:hAnsi="Arial" w:cs="Arial"/>
                <w:sz w:val="18"/>
                <w:szCs w:val="18"/>
              </w:rPr>
              <w:t>Izvedba montaže</w:t>
            </w:r>
          </w:p>
        </w:tc>
        <w:tc>
          <w:tcPr>
            <w:tcW w:w="2334" w:type="dxa"/>
            <w:vAlign w:val="center"/>
          </w:tcPr>
          <w:p w14:paraId="6070FE38" w14:textId="2E48DB3C" w:rsidR="00F845CE" w:rsidRPr="00D95C7A" w:rsidRDefault="004E024C" w:rsidP="00F845CE">
            <w:pPr>
              <w:jc w:val="center"/>
              <w:rPr>
                <w:rFonts w:ascii="Arial" w:hAnsi="Arial" w:cs="Arial"/>
                <w:sz w:val="18"/>
                <w:szCs w:val="18"/>
              </w:rPr>
            </w:pPr>
            <w:r>
              <w:rPr>
                <w:rFonts w:ascii="Arial" w:hAnsi="Arial" w:cs="Arial"/>
                <w:sz w:val="18"/>
                <w:szCs w:val="18"/>
              </w:rPr>
              <w:t>Najkasneje v 17</w:t>
            </w:r>
            <w:r w:rsidRPr="00D95C7A">
              <w:rPr>
                <w:rFonts w:ascii="Arial" w:hAnsi="Arial" w:cs="Arial"/>
                <w:sz w:val="18"/>
                <w:szCs w:val="18"/>
              </w:rPr>
              <w:t xml:space="preserve"> tednih od  sklenitve pogodbe </w:t>
            </w:r>
          </w:p>
        </w:tc>
        <w:tc>
          <w:tcPr>
            <w:tcW w:w="3045" w:type="dxa"/>
            <w:vAlign w:val="center"/>
          </w:tcPr>
          <w:p w14:paraId="69D58920" w14:textId="6DD9C095" w:rsidR="00F845CE" w:rsidRPr="00D95C7A" w:rsidRDefault="00F845CE" w:rsidP="00F845CE">
            <w:pPr>
              <w:rPr>
                <w:rFonts w:ascii="Arial" w:hAnsi="Arial" w:cs="Arial"/>
                <w:sz w:val="18"/>
                <w:szCs w:val="18"/>
              </w:rPr>
            </w:pPr>
            <w:r w:rsidRPr="00D95C7A">
              <w:rPr>
                <w:rFonts w:ascii="Arial" w:hAnsi="Arial" w:cs="Arial"/>
                <w:sz w:val="18"/>
                <w:szCs w:val="18"/>
              </w:rPr>
              <w:t xml:space="preserve">_ </w:t>
            </w:r>
            <w:r w:rsidR="004E024C" w:rsidRPr="00D95C7A">
              <w:rPr>
                <w:rFonts w:ascii="Arial" w:hAnsi="Arial" w:cs="Arial"/>
                <w:sz w:val="18"/>
                <w:szCs w:val="18"/>
              </w:rPr>
              <w:t>tednov od sklenitve pogodbe</w:t>
            </w:r>
          </w:p>
        </w:tc>
      </w:tr>
      <w:tr w:rsidR="00F845CE" w:rsidRPr="00D95C7A" w14:paraId="16691858" w14:textId="77777777" w:rsidTr="00F845CE">
        <w:tc>
          <w:tcPr>
            <w:tcW w:w="3681" w:type="dxa"/>
            <w:vAlign w:val="center"/>
          </w:tcPr>
          <w:p w14:paraId="09485590" w14:textId="4C7EEBB2" w:rsidR="00F845CE" w:rsidRPr="00D95C7A" w:rsidRDefault="004E024C" w:rsidP="00F845CE">
            <w:pPr>
              <w:rPr>
                <w:rFonts w:ascii="Arial" w:hAnsi="Arial" w:cs="Arial"/>
                <w:sz w:val="18"/>
                <w:szCs w:val="18"/>
              </w:rPr>
            </w:pPr>
            <w:r w:rsidRPr="00966021">
              <w:rPr>
                <w:rFonts w:ascii="Arial" w:hAnsi="Arial" w:cs="Arial"/>
                <w:sz w:val="18"/>
                <w:szCs w:val="18"/>
              </w:rPr>
              <w:t>Izvedba zagona in preizkus delovanja (SAT)</w:t>
            </w:r>
          </w:p>
        </w:tc>
        <w:tc>
          <w:tcPr>
            <w:tcW w:w="2334" w:type="dxa"/>
            <w:vAlign w:val="center"/>
          </w:tcPr>
          <w:p w14:paraId="370735E7" w14:textId="1151436E" w:rsidR="00F845CE" w:rsidRPr="00D95C7A" w:rsidRDefault="004E024C" w:rsidP="00F845CE">
            <w:pPr>
              <w:jc w:val="center"/>
              <w:rPr>
                <w:rFonts w:ascii="Arial" w:hAnsi="Arial" w:cs="Arial"/>
                <w:sz w:val="18"/>
                <w:szCs w:val="18"/>
              </w:rPr>
            </w:pPr>
            <w:r>
              <w:rPr>
                <w:rFonts w:ascii="Arial" w:hAnsi="Arial" w:cs="Arial"/>
                <w:sz w:val="18"/>
                <w:szCs w:val="18"/>
              </w:rPr>
              <w:t>Najkasneje v 18</w:t>
            </w:r>
            <w:r w:rsidRPr="00D95C7A">
              <w:rPr>
                <w:rFonts w:ascii="Arial" w:hAnsi="Arial" w:cs="Arial"/>
                <w:sz w:val="18"/>
                <w:szCs w:val="18"/>
              </w:rPr>
              <w:t xml:space="preserve"> tednih od  sklenitve pogodbe</w:t>
            </w:r>
          </w:p>
        </w:tc>
        <w:tc>
          <w:tcPr>
            <w:tcW w:w="3045" w:type="dxa"/>
            <w:vAlign w:val="center"/>
          </w:tcPr>
          <w:p w14:paraId="2AABA86D" w14:textId="77777777" w:rsidR="00F845CE" w:rsidRPr="00D95C7A" w:rsidRDefault="00F845CE" w:rsidP="00F845CE">
            <w:pPr>
              <w:rPr>
                <w:rFonts w:ascii="Arial" w:hAnsi="Arial" w:cs="Arial"/>
                <w:sz w:val="18"/>
                <w:szCs w:val="18"/>
              </w:rPr>
            </w:pPr>
            <w:r w:rsidRPr="00D95C7A">
              <w:rPr>
                <w:rFonts w:ascii="Arial" w:hAnsi="Arial" w:cs="Arial"/>
                <w:sz w:val="18"/>
                <w:szCs w:val="18"/>
              </w:rPr>
              <w:t>_ tednov od sklenitve pogodbe</w:t>
            </w:r>
          </w:p>
        </w:tc>
      </w:tr>
      <w:tr w:rsidR="004E024C" w:rsidRPr="00D95C7A" w14:paraId="45B50F1B" w14:textId="77777777" w:rsidTr="00F845CE">
        <w:tc>
          <w:tcPr>
            <w:tcW w:w="3681" w:type="dxa"/>
            <w:vAlign w:val="center"/>
          </w:tcPr>
          <w:p w14:paraId="7E9DD436" w14:textId="563C5E17" w:rsidR="004E024C" w:rsidRPr="00D95C7A" w:rsidRDefault="004E024C" w:rsidP="00F845CE">
            <w:pPr>
              <w:rPr>
                <w:rFonts w:ascii="Arial" w:hAnsi="Arial" w:cs="Arial"/>
                <w:sz w:val="18"/>
                <w:szCs w:val="18"/>
              </w:rPr>
            </w:pPr>
            <w:r>
              <w:rPr>
                <w:rFonts w:ascii="Arial" w:hAnsi="Arial" w:cs="Arial"/>
                <w:sz w:val="18"/>
                <w:szCs w:val="18"/>
              </w:rPr>
              <w:t>Izvedba usposabljanja naročnikovega osebja</w:t>
            </w:r>
          </w:p>
        </w:tc>
        <w:tc>
          <w:tcPr>
            <w:tcW w:w="2334" w:type="dxa"/>
            <w:vAlign w:val="center"/>
          </w:tcPr>
          <w:p w14:paraId="07E3148E" w14:textId="5D0D72D5" w:rsidR="004E024C" w:rsidRPr="00D95C7A" w:rsidRDefault="004E024C" w:rsidP="00F845CE">
            <w:pPr>
              <w:jc w:val="center"/>
              <w:rPr>
                <w:rFonts w:ascii="Arial" w:hAnsi="Arial" w:cs="Arial"/>
                <w:sz w:val="18"/>
                <w:szCs w:val="18"/>
              </w:rPr>
            </w:pPr>
            <w:r>
              <w:rPr>
                <w:rFonts w:ascii="Arial" w:hAnsi="Arial" w:cs="Arial"/>
                <w:sz w:val="18"/>
                <w:szCs w:val="18"/>
              </w:rPr>
              <w:t>Najkasneje v 19</w:t>
            </w:r>
            <w:r w:rsidRPr="00D95C7A">
              <w:rPr>
                <w:rFonts w:ascii="Arial" w:hAnsi="Arial" w:cs="Arial"/>
                <w:sz w:val="18"/>
                <w:szCs w:val="18"/>
              </w:rPr>
              <w:t xml:space="preserve"> tednih od  sklenitve pogodbe</w:t>
            </w:r>
          </w:p>
        </w:tc>
        <w:tc>
          <w:tcPr>
            <w:tcW w:w="3045" w:type="dxa"/>
            <w:vAlign w:val="center"/>
          </w:tcPr>
          <w:p w14:paraId="2D9845A8" w14:textId="01CF340C" w:rsidR="004E024C" w:rsidRPr="00D95C7A" w:rsidRDefault="004E024C" w:rsidP="00F845CE">
            <w:pPr>
              <w:rPr>
                <w:rFonts w:ascii="Arial" w:hAnsi="Arial" w:cs="Arial"/>
                <w:sz w:val="18"/>
                <w:szCs w:val="18"/>
              </w:rPr>
            </w:pPr>
            <w:r w:rsidRPr="00D95C7A">
              <w:rPr>
                <w:rFonts w:ascii="Arial" w:hAnsi="Arial" w:cs="Arial"/>
                <w:sz w:val="18"/>
                <w:szCs w:val="18"/>
              </w:rPr>
              <w:t>_ tednov od sklenitve pogodbe</w:t>
            </w:r>
          </w:p>
        </w:tc>
      </w:tr>
      <w:tr w:rsidR="00F845CE" w:rsidRPr="00D95C7A" w14:paraId="52C0B2D1" w14:textId="77777777" w:rsidTr="00F845CE">
        <w:tc>
          <w:tcPr>
            <w:tcW w:w="3681" w:type="dxa"/>
            <w:vAlign w:val="center"/>
          </w:tcPr>
          <w:p w14:paraId="5CE86D11" w14:textId="4C830B03" w:rsidR="00F845CE" w:rsidRPr="00FC585A" w:rsidRDefault="00FC585A" w:rsidP="00F845CE">
            <w:pPr>
              <w:rPr>
                <w:rFonts w:ascii="Arial" w:hAnsi="Arial" w:cs="Arial"/>
                <w:sz w:val="18"/>
                <w:szCs w:val="18"/>
              </w:rPr>
            </w:pPr>
            <w:r w:rsidRPr="00FC585A">
              <w:rPr>
                <w:rFonts w:ascii="Arial" w:hAnsi="Arial" w:cs="Arial"/>
                <w:sz w:val="18"/>
                <w:szCs w:val="18"/>
              </w:rPr>
              <w:t>Garancijska doba</w:t>
            </w:r>
          </w:p>
        </w:tc>
        <w:tc>
          <w:tcPr>
            <w:tcW w:w="2334" w:type="dxa"/>
            <w:vAlign w:val="center"/>
          </w:tcPr>
          <w:p w14:paraId="5BAD0E39" w14:textId="7413B1C7" w:rsidR="00F845CE" w:rsidRPr="00D95C7A" w:rsidRDefault="00FC585A" w:rsidP="00F845CE">
            <w:pPr>
              <w:jc w:val="center"/>
            </w:pPr>
            <w:r>
              <w:rPr>
                <w:rFonts w:ascii="Arial" w:hAnsi="Arial" w:cs="Arial"/>
                <w:sz w:val="18"/>
                <w:szCs w:val="18"/>
              </w:rPr>
              <w:t xml:space="preserve">Minimalno </w:t>
            </w:r>
            <w:r w:rsidRPr="00454720">
              <w:rPr>
                <w:rFonts w:ascii="Arial" w:hAnsi="Arial" w:cs="Arial"/>
                <w:sz w:val="18"/>
                <w:szCs w:val="18"/>
              </w:rPr>
              <w:t>24 mesecev</w:t>
            </w:r>
            <w:r>
              <w:rPr>
                <w:rFonts w:ascii="Arial" w:hAnsi="Arial" w:cs="Arial"/>
                <w:sz w:val="18"/>
                <w:szCs w:val="18"/>
              </w:rPr>
              <w:t xml:space="preserve"> od podpisa končnega prevzemnega zapisnika</w:t>
            </w:r>
          </w:p>
        </w:tc>
        <w:tc>
          <w:tcPr>
            <w:tcW w:w="3045" w:type="dxa"/>
            <w:vAlign w:val="center"/>
          </w:tcPr>
          <w:p w14:paraId="190793E0" w14:textId="7DCDE1CF" w:rsidR="00F845CE" w:rsidRPr="00D95C7A" w:rsidRDefault="00FC585A" w:rsidP="00F845CE">
            <w:pPr>
              <w:rPr>
                <w:rFonts w:ascii="Arial" w:hAnsi="Arial" w:cs="Arial"/>
                <w:sz w:val="18"/>
                <w:szCs w:val="18"/>
              </w:rPr>
            </w:pPr>
            <w:r w:rsidRPr="00D95C7A">
              <w:rPr>
                <w:rFonts w:ascii="Arial" w:hAnsi="Arial" w:cs="Arial"/>
                <w:sz w:val="18"/>
                <w:szCs w:val="18"/>
              </w:rPr>
              <w:t>_</w:t>
            </w:r>
            <w:r>
              <w:rPr>
                <w:rFonts w:ascii="Arial" w:hAnsi="Arial" w:cs="Arial"/>
                <w:sz w:val="18"/>
                <w:szCs w:val="18"/>
              </w:rPr>
              <w:t xml:space="preserve"> </w:t>
            </w:r>
            <w:r w:rsidRPr="00454720">
              <w:rPr>
                <w:rFonts w:ascii="Arial" w:hAnsi="Arial" w:cs="Arial"/>
                <w:sz w:val="18"/>
                <w:szCs w:val="18"/>
              </w:rPr>
              <w:t>mesecev</w:t>
            </w:r>
            <w:r>
              <w:rPr>
                <w:rFonts w:ascii="Arial" w:hAnsi="Arial" w:cs="Arial"/>
                <w:sz w:val="18"/>
                <w:szCs w:val="18"/>
              </w:rPr>
              <w:t xml:space="preserve"> od podpisa končnega prevzemnega zapisnika</w:t>
            </w:r>
          </w:p>
        </w:tc>
      </w:tr>
      <w:tr w:rsidR="00F845CE" w:rsidRPr="00D95C7A" w14:paraId="75738EFD" w14:textId="77777777" w:rsidTr="00F845CE">
        <w:tc>
          <w:tcPr>
            <w:tcW w:w="3681" w:type="dxa"/>
            <w:vAlign w:val="center"/>
          </w:tcPr>
          <w:p w14:paraId="4598EFD7" w14:textId="54A9F160" w:rsidR="00F845CE" w:rsidRPr="00D95C7A" w:rsidRDefault="004E024C" w:rsidP="004E024C">
            <w:pPr>
              <w:jc w:val="both"/>
              <w:rPr>
                <w:rFonts w:ascii="Arial" w:hAnsi="Arial" w:cs="Arial"/>
                <w:sz w:val="18"/>
                <w:szCs w:val="18"/>
              </w:rPr>
            </w:pPr>
            <w:r w:rsidRPr="00D95C7A">
              <w:rPr>
                <w:rFonts w:ascii="Arial" w:hAnsi="Arial" w:cs="Arial"/>
                <w:sz w:val="18"/>
                <w:szCs w:val="18"/>
              </w:rPr>
              <w:t xml:space="preserve">Izjavljamo, da </w:t>
            </w:r>
            <w:r>
              <w:rPr>
                <w:rFonts w:ascii="Arial" w:hAnsi="Arial" w:cs="Arial"/>
                <w:sz w:val="18"/>
                <w:szCs w:val="18"/>
              </w:rPr>
              <w:t xml:space="preserve"> bomo</w:t>
            </w:r>
            <w:r w:rsidR="00F845CE" w:rsidRPr="00D95C7A">
              <w:rPr>
                <w:rFonts w:ascii="Arial" w:hAnsi="Arial" w:cs="Arial"/>
                <w:sz w:val="18"/>
                <w:szCs w:val="18"/>
              </w:rPr>
              <w:t xml:space="preserve"> </w:t>
            </w:r>
            <w:r w:rsidRPr="00740C4D">
              <w:rPr>
                <w:rFonts w:ascii="Arial" w:hAnsi="Arial" w:cs="Arial"/>
                <w:sz w:val="18"/>
                <w:szCs w:val="18"/>
              </w:rPr>
              <w:t>zagotovi</w:t>
            </w:r>
            <w:r>
              <w:rPr>
                <w:rFonts w:ascii="Arial" w:hAnsi="Arial" w:cs="Arial"/>
                <w:sz w:val="18"/>
                <w:szCs w:val="18"/>
              </w:rPr>
              <w:t>li</w:t>
            </w:r>
            <w:r w:rsidRPr="00740C4D">
              <w:rPr>
                <w:rFonts w:ascii="Arial" w:hAnsi="Arial" w:cs="Arial"/>
                <w:sz w:val="18"/>
                <w:szCs w:val="18"/>
              </w:rPr>
              <w:t xml:space="preserve"> izvajanje servisnih storitev in nudenje rezervnih </w:t>
            </w:r>
            <w:r>
              <w:rPr>
                <w:rFonts w:ascii="Arial" w:hAnsi="Arial" w:cs="Arial"/>
                <w:sz w:val="18"/>
                <w:szCs w:val="18"/>
              </w:rPr>
              <w:t xml:space="preserve">(mehanskih in električnih) </w:t>
            </w:r>
            <w:r w:rsidRPr="00740C4D">
              <w:rPr>
                <w:rFonts w:ascii="Arial" w:hAnsi="Arial" w:cs="Arial"/>
                <w:sz w:val="18"/>
                <w:szCs w:val="18"/>
              </w:rPr>
              <w:t xml:space="preserve">delov minimalno 10 let po </w:t>
            </w:r>
            <w:r>
              <w:rPr>
                <w:rFonts w:ascii="Arial" w:hAnsi="Arial" w:cs="Arial"/>
                <w:sz w:val="18"/>
                <w:szCs w:val="18"/>
              </w:rPr>
              <w:t xml:space="preserve">uspešni primopredaji </w:t>
            </w:r>
            <w:r w:rsidRPr="003D4D9F">
              <w:rPr>
                <w:rFonts w:ascii="Arial" w:hAnsi="Arial" w:cs="Arial"/>
                <w:sz w:val="18"/>
                <w:szCs w:val="18"/>
              </w:rPr>
              <w:t>vse opreme</w:t>
            </w:r>
            <w:r w:rsidRPr="00740C4D">
              <w:rPr>
                <w:rFonts w:ascii="Arial" w:hAnsi="Arial" w:cs="Arial"/>
                <w:sz w:val="18"/>
                <w:szCs w:val="18"/>
              </w:rPr>
              <w:t>.</w:t>
            </w:r>
          </w:p>
        </w:tc>
        <w:tc>
          <w:tcPr>
            <w:tcW w:w="2334" w:type="dxa"/>
            <w:vAlign w:val="center"/>
          </w:tcPr>
          <w:p w14:paraId="1735E4DF" w14:textId="77777777" w:rsidR="00F845CE" w:rsidRPr="00D95C7A" w:rsidRDefault="00F845CE" w:rsidP="00F845CE">
            <w:pPr>
              <w:jc w:val="center"/>
            </w:pPr>
          </w:p>
        </w:tc>
        <w:tc>
          <w:tcPr>
            <w:tcW w:w="3045" w:type="dxa"/>
            <w:vAlign w:val="center"/>
          </w:tcPr>
          <w:p w14:paraId="099A09B8" w14:textId="77777777" w:rsidR="00F845CE" w:rsidRPr="00D95C7A" w:rsidRDefault="00F845CE" w:rsidP="00FC585A">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ne</w:t>
            </w:r>
          </w:p>
        </w:tc>
      </w:tr>
      <w:tr w:rsidR="00F845CE" w:rsidRPr="00D95C7A" w14:paraId="77098D7C" w14:textId="77777777" w:rsidTr="00F845CE">
        <w:tc>
          <w:tcPr>
            <w:tcW w:w="3681" w:type="dxa"/>
            <w:vAlign w:val="center"/>
          </w:tcPr>
          <w:p w14:paraId="6D41741F" w14:textId="449FF066" w:rsidR="00F845CE" w:rsidRPr="00D95C7A" w:rsidRDefault="00F845CE" w:rsidP="00FC585A">
            <w:pPr>
              <w:jc w:val="both"/>
              <w:rPr>
                <w:rFonts w:ascii="Arial" w:hAnsi="Arial" w:cs="Arial"/>
                <w:sz w:val="18"/>
                <w:szCs w:val="18"/>
              </w:rPr>
            </w:pPr>
            <w:r w:rsidRPr="00D95C7A">
              <w:rPr>
                <w:rFonts w:ascii="Arial" w:hAnsi="Arial" w:cs="Arial"/>
                <w:sz w:val="18"/>
                <w:szCs w:val="18"/>
              </w:rPr>
              <w:t>Izjavljamo, da ponujena oprema izpolnjuje vse zahtevane pogoje in vključuje tudi predajo vseh potrebnih tehničnih dokumentov, certifikatov, navodil za upravljanje in vzdrževanje ter varno delo (oznake na opremi) ter ostala potrdila o ustreznosti opreme in tehnično dokumentacijo</w:t>
            </w:r>
            <w:r w:rsidR="004E024C">
              <w:rPr>
                <w:rFonts w:ascii="Arial" w:hAnsi="Arial" w:cs="Arial"/>
                <w:sz w:val="18"/>
                <w:szCs w:val="18"/>
              </w:rPr>
              <w:t xml:space="preserve"> (kot opredeljeno v poglavju III. Tehničnih specifikacij)</w:t>
            </w:r>
          </w:p>
        </w:tc>
        <w:tc>
          <w:tcPr>
            <w:tcW w:w="2334" w:type="dxa"/>
            <w:vAlign w:val="center"/>
          </w:tcPr>
          <w:p w14:paraId="0310BEFA" w14:textId="77777777" w:rsidR="00F845CE" w:rsidRPr="00D95C7A" w:rsidRDefault="00F845CE" w:rsidP="00F845CE">
            <w:pPr>
              <w:spacing w:before="225" w:after="225"/>
            </w:pPr>
          </w:p>
        </w:tc>
        <w:tc>
          <w:tcPr>
            <w:tcW w:w="3045" w:type="dxa"/>
            <w:vAlign w:val="center"/>
          </w:tcPr>
          <w:p w14:paraId="347B3E15" w14:textId="77777777" w:rsidR="00F845CE" w:rsidRPr="00D95C7A" w:rsidRDefault="00F845CE" w:rsidP="00FC585A">
            <w:pPr>
              <w:spacing w:before="225" w:after="225"/>
              <w:jc w:val="center"/>
            </w:pP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da</w:t>
            </w:r>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DF08ED">
              <w:fldChar w:fldCharType="separate"/>
            </w:r>
            <w:r w:rsidRPr="00D95C7A">
              <w:fldChar w:fldCharType="end"/>
            </w:r>
            <w:r w:rsidRPr="00D95C7A">
              <w:rPr>
                <w:rFonts w:ascii="Arial" w:hAnsi="Arial" w:cs="Arial"/>
                <w:sz w:val="18"/>
                <w:szCs w:val="18"/>
              </w:rPr>
              <w:t> ne</w:t>
            </w:r>
          </w:p>
        </w:tc>
      </w:tr>
    </w:tbl>
    <w:p w14:paraId="7460E25E" w14:textId="77777777" w:rsidR="00F845CE" w:rsidRPr="00D95C7A" w:rsidRDefault="00F845CE" w:rsidP="00F845CE">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F845CE" w:rsidRPr="00D95C7A" w14:paraId="75004085" w14:textId="77777777" w:rsidTr="00F845CE">
        <w:tc>
          <w:tcPr>
            <w:tcW w:w="4080" w:type="dxa"/>
            <w:tcMar>
              <w:top w:w="75" w:type="dxa"/>
              <w:bottom w:w="75" w:type="dxa"/>
            </w:tcMar>
            <w:vAlign w:val="center"/>
          </w:tcPr>
          <w:p w14:paraId="43D91DC5" w14:textId="77777777" w:rsidR="00F845CE" w:rsidRPr="00D95C7A" w:rsidRDefault="00F845CE" w:rsidP="00F845CE">
            <w:r w:rsidRPr="00D95C7A">
              <w:rPr>
                <w:rFonts w:ascii="Arial" w:hAnsi="Arial" w:cs="Arial"/>
                <w:position w:val="-2"/>
                <w:sz w:val="18"/>
                <w:szCs w:val="18"/>
              </w:rPr>
              <w:t>Kraj in datum:</w:t>
            </w:r>
          </w:p>
        </w:tc>
        <w:tc>
          <w:tcPr>
            <w:tcW w:w="0" w:type="auto"/>
            <w:tcMar>
              <w:top w:w="75" w:type="dxa"/>
              <w:bottom w:w="75" w:type="dxa"/>
            </w:tcMar>
            <w:vAlign w:val="center"/>
          </w:tcPr>
          <w:p w14:paraId="7B57DE83" w14:textId="77777777" w:rsidR="00F845CE" w:rsidRPr="00D95C7A" w:rsidRDefault="00F845CE" w:rsidP="00F845CE">
            <w:r w:rsidRPr="00D95C7A">
              <w:rPr>
                <w:rFonts w:ascii="Arial" w:hAnsi="Arial" w:cs="Arial"/>
                <w:position w:val="-2"/>
                <w:sz w:val="18"/>
                <w:szCs w:val="18"/>
              </w:rPr>
              <w:t>Ime in priimek: _____________________</w:t>
            </w:r>
          </w:p>
        </w:tc>
      </w:tr>
      <w:tr w:rsidR="00F845CE" w:rsidRPr="00D95C7A" w14:paraId="243B8A8D" w14:textId="77777777" w:rsidTr="00F845CE">
        <w:tc>
          <w:tcPr>
            <w:tcW w:w="4080" w:type="dxa"/>
            <w:tcMar>
              <w:top w:w="75" w:type="dxa"/>
              <w:bottom w:w="75" w:type="dxa"/>
            </w:tcMar>
            <w:vAlign w:val="center"/>
          </w:tcPr>
          <w:p w14:paraId="25B8351D" w14:textId="77777777" w:rsidR="00F845CE" w:rsidRPr="00D95C7A" w:rsidRDefault="00F845CE" w:rsidP="00F845CE">
            <w:r w:rsidRPr="00D95C7A">
              <w:rPr>
                <w:rFonts w:ascii="Arial" w:hAnsi="Arial" w:cs="Arial"/>
                <w:position w:val="-2"/>
                <w:sz w:val="18"/>
                <w:szCs w:val="18"/>
              </w:rPr>
              <w:t> </w:t>
            </w:r>
          </w:p>
        </w:tc>
        <w:tc>
          <w:tcPr>
            <w:tcW w:w="0" w:type="auto"/>
            <w:tcMar>
              <w:top w:w="75" w:type="dxa"/>
              <w:bottom w:w="75" w:type="dxa"/>
            </w:tcMar>
            <w:vAlign w:val="center"/>
          </w:tcPr>
          <w:p w14:paraId="26DA6AAF" w14:textId="77777777" w:rsidR="00F845CE" w:rsidRPr="00D95C7A" w:rsidRDefault="00F845CE" w:rsidP="00F845CE">
            <w:pPr>
              <w:jc w:val="center"/>
            </w:pPr>
            <w:r w:rsidRPr="00D95C7A">
              <w:rPr>
                <w:rFonts w:ascii="Arial" w:hAnsi="Arial" w:cs="Arial"/>
                <w:position w:val="-2"/>
                <w:sz w:val="18"/>
                <w:szCs w:val="18"/>
              </w:rPr>
              <w:t>(žig in podpis)</w:t>
            </w:r>
          </w:p>
        </w:tc>
      </w:tr>
    </w:tbl>
    <w:p w14:paraId="1B3F07EF" w14:textId="77777777" w:rsidR="00F845CE" w:rsidRPr="00D95C7A" w:rsidRDefault="00F845CE" w:rsidP="00F845CE">
      <w:pPr>
        <w:rPr>
          <w:rFonts w:ascii="Arial" w:hAnsi="Arial" w:cs="Arial"/>
          <w:sz w:val="18"/>
          <w:szCs w:val="18"/>
        </w:rPr>
      </w:pPr>
      <w:r w:rsidRPr="00D95C7A">
        <w:rPr>
          <w:rFonts w:ascii="Arial" w:hAnsi="Arial" w:cs="Arial"/>
          <w:sz w:val="18"/>
          <w:szCs w:val="18"/>
        </w:rPr>
        <w:t>Navodila za izpolnjevanje:</w:t>
      </w:r>
    </w:p>
    <w:p w14:paraId="5C2024F4" w14:textId="77777777" w:rsidR="00F845CE" w:rsidRPr="00D95C7A" w:rsidRDefault="00F845CE" w:rsidP="00F736DC">
      <w:pPr>
        <w:pStyle w:val="Odstavekseznama"/>
        <w:numPr>
          <w:ilvl w:val="0"/>
          <w:numId w:val="17"/>
        </w:numPr>
        <w:jc w:val="both"/>
        <w:rPr>
          <w:rFonts w:ascii="Arial" w:hAnsi="Arial" w:cs="Arial"/>
          <w:sz w:val="18"/>
          <w:szCs w:val="18"/>
        </w:rPr>
      </w:pPr>
      <w:r w:rsidRPr="00D95C7A">
        <w:rPr>
          <w:rFonts w:ascii="Arial" w:hAnsi="Arial" w:cs="Arial"/>
          <w:sz w:val="18"/>
          <w:szCs w:val="18"/>
        </w:rPr>
        <w:t>ponudnik v stolpcu »Ponujeno« označi ali predmet ponudbe izpolnjuje naročnikove zahteve oz. napiše podatek o ponujeni opremi. V primeru, da posamezen podatek ne bo vpisan ali označen in naročnik na podlagi podane ponudbe ne bo uspel ugotoviti, ali ponujena oprema izpolnjuje zahtevane pogoje, bo naročnik štel, da je ponudnik ne ponuja in bo takšno ponudbo izločil kot nepopolno.</w:t>
      </w:r>
    </w:p>
    <w:p w14:paraId="58368945" w14:textId="77777777" w:rsidR="00F845CE" w:rsidRPr="00D95C7A" w:rsidRDefault="00F845CE" w:rsidP="00F845CE">
      <w:pPr>
        <w:jc w:val="both"/>
        <w:rPr>
          <w:rFonts w:ascii="Arial" w:hAnsi="Arial" w:cs="Arial"/>
          <w:sz w:val="18"/>
          <w:szCs w:val="18"/>
        </w:rPr>
      </w:pPr>
      <w:r w:rsidRPr="00D95C7A">
        <w:rPr>
          <w:rFonts w:ascii="Arial" w:hAnsi="Arial" w:cs="Arial"/>
          <w:sz w:val="18"/>
          <w:szCs w:val="18"/>
        </w:rPr>
        <w:t xml:space="preserve">Obvezne priloge v ponudbi: </w:t>
      </w:r>
    </w:p>
    <w:p w14:paraId="74B5FC53" w14:textId="2E0E49B6" w:rsidR="00F845CE" w:rsidRPr="00F845CE" w:rsidRDefault="00F845CE" w:rsidP="00F736DC">
      <w:pPr>
        <w:pStyle w:val="Odstavekseznama"/>
        <w:numPr>
          <w:ilvl w:val="0"/>
          <w:numId w:val="17"/>
        </w:numPr>
        <w:jc w:val="both"/>
        <w:rPr>
          <w:rFonts w:ascii="Arial" w:hAnsi="Arial" w:cs="Arial"/>
          <w:sz w:val="18"/>
          <w:szCs w:val="18"/>
        </w:rPr>
      </w:pPr>
      <w:r w:rsidRPr="00D95C7A">
        <w:rPr>
          <w:rFonts w:ascii="Arial" w:hAnsi="Arial" w:cs="Arial"/>
          <w:sz w:val="18"/>
          <w:szCs w:val="18"/>
        </w:rPr>
        <w:lastRenderedPageBreak/>
        <w:t xml:space="preserve">Tehnična dokumentacija v slovenskem ali angleškem jeziku, iz katere bodo razvidne strokovno tehnične karakteristike ponujene opreme, kot izhajajo iz naročnikovih zahtev. </w:t>
      </w:r>
      <w:r w:rsidRPr="00D95C7A">
        <w:rPr>
          <w:rFonts w:ascii="Arial" w:hAnsi="Arial" w:cs="Arial"/>
          <w:sz w:val="18"/>
          <w:szCs w:val="18"/>
        </w:rPr>
        <w:br w:type="page"/>
      </w:r>
    </w:p>
    <w:p w14:paraId="26DD5943" w14:textId="0F3BDCCD" w:rsidR="00B76AEA" w:rsidRPr="00116091" w:rsidRDefault="00B76AEA" w:rsidP="00B76AE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pogodbe </w:t>
      </w:r>
    </w:p>
    <w:p w14:paraId="14B61D02" w14:textId="77777777" w:rsidR="00B76AEA" w:rsidRDefault="00B76AEA" w:rsidP="00B76AEA">
      <w:pPr>
        <w:rPr>
          <w:rFonts w:ascii="Arial" w:hAnsi="Arial" w:cs="Arial"/>
        </w:rPr>
      </w:pPr>
    </w:p>
    <w:p w14:paraId="29839C03" w14:textId="77777777" w:rsidR="00B76AEA" w:rsidRPr="005757F2" w:rsidRDefault="00B76AEA" w:rsidP="00B76AEA">
      <w:pPr>
        <w:spacing w:before="224" w:after="224" w:line="240" w:lineRule="auto"/>
        <w:jc w:val="center"/>
        <w:outlineLvl w:val="1"/>
        <w:rPr>
          <w:rFonts w:ascii="Arial" w:hAnsi="Arial" w:cs="Arial"/>
          <w:b/>
          <w:bCs/>
          <w:color w:val="000000"/>
          <w:sz w:val="24"/>
          <w:szCs w:val="24"/>
        </w:rPr>
      </w:pPr>
      <w:r w:rsidRPr="005757F2">
        <w:rPr>
          <w:rFonts w:ascii="Arial" w:hAnsi="Arial" w:cs="Arial"/>
          <w:b/>
          <w:bCs/>
          <w:color w:val="000000"/>
          <w:sz w:val="24"/>
          <w:szCs w:val="24"/>
        </w:rPr>
        <w:t>Pogodba št. ________</w:t>
      </w:r>
    </w:p>
    <w:p w14:paraId="3904E11A" w14:textId="3B58376F" w:rsidR="00B76AEA" w:rsidRPr="00C232E4" w:rsidRDefault="00B76AEA" w:rsidP="00B76AEA">
      <w:pPr>
        <w:spacing w:before="224" w:after="224" w:line="240" w:lineRule="auto"/>
        <w:jc w:val="center"/>
        <w:outlineLvl w:val="1"/>
        <w:rPr>
          <w:rFonts w:ascii="Arial" w:eastAsia="Times New Roman" w:hAnsi="Arial" w:cs="Arial"/>
          <w:b/>
          <w:bCs/>
          <w:color w:val="222222"/>
          <w:sz w:val="24"/>
          <w:szCs w:val="24"/>
          <w:lang w:eastAsia="sl-SI"/>
        </w:rPr>
      </w:pPr>
      <w:r w:rsidRPr="00C232E4">
        <w:rPr>
          <w:rFonts w:ascii="Arial" w:hAnsi="Arial" w:cs="Arial"/>
          <w:b/>
          <w:bCs/>
          <w:color w:val="000000"/>
          <w:sz w:val="24"/>
          <w:szCs w:val="24"/>
        </w:rPr>
        <w:t xml:space="preserve">za </w:t>
      </w:r>
      <w:r w:rsidR="005757F2" w:rsidRPr="00C232E4">
        <w:rPr>
          <w:rFonts w:ascii="Arial" w:hAnsi="Arial" w:cs="Arial"/>
          <w:b/>
          <w:bCs/>
          <w:snapToGrid w:val="0"/>
          <w:color w:val="000000"/>
          <w:sz w:val="24"/>
          <w:szCs w:val="24"/>
        </w:rPr>
        <w:t>»</w:t>
      </w:r>
      <w:r w:rsidR="00C55146">
        <w:rPr>
          <w:rFonts w:ascii="Arial" w:hAnsi="Arial" w:cs="Arial"/>
          <w:b/>
          <w:bCs/>
          <w:sz w:val="24"/>
          <w:szCs w:val="24"/>
        </w:rPr>
        <w:t>Dobava</w:t>
      </w:r>
      <w:r w:rsidR="00C232E4" w:rsidRPr="00C232E4">
        <w:rPr>
          <w:rFonts w:ascii="Arial" w:hAnsi="Arial" w:cs="Arial"/>
          <w:b/>
          <w:bCs/>
          <w:sz w:val="24"/>
          <w:szCs w:val="24"/>
        </w:rPr>
        <w:t xml:space="preserve"> sklopa naprav za določanje dinamike gorenja oziroma za požarne preskuse v velikem merilu</w:t>
      </w:r>
      <w:r w:rsidR="005757F2" w:rsidRPr="00C232E4">
        <w:rPr>
          <w:rFonts w:ascii="Arial" w:hAnsi="Arial" w:cs="Arial"/>
          <w:b/>
          <w:bCs/>
          <w:color w:val="000000"/>
          <w:sz w:val="24"/>
          <w:szCs w:val="24"/>
        </w:rPr>
        <w:t>«</w:t>
      </w:r>
    </w:p>
    <w:p w14:paraId="0B3C7D43" w14:textId="77777777" w:rsidR="00B76AEA" w:rsidRDefault="00B76AEA" w:rsidP="00B76AEA">
      <w:pPr>
        <w:spacing w:before="224" w:after="224" w:line="240" w:lineRule="auto"/>
        <w:jc w:val="center"/>
        <w:outlineLvl w:val="1"/>
      </w:pPr>
      <w:r>
        <w:rPr>
          <w:rFonts w:ascii="Arial" w:hAnsi="Arial" w:cs="Arial"/>
          <w:color w:val="000000"/>
          <w:sz w:val="18"/>
          <w:szCs w:val="18"/>
        </w:rPr>
        <w:t>sklenjena med</w:t>
      </w:r>
    </w:p>
    <w:p w14:paraId="331B2379" w14:textId="5E1EF555" w:rsidR="005757F2" w:rsidRDefault="005757F2" w:rsidP="005757F2">
      <w:pPr>
        <w:spacing w:after="0" w:line="240" w:lineRule="auto"/>
        <w:jc w:val="both"/>
        <w:rPr>
          <w:rFonts w:ascii="Arial" w:hAnsi="Arial" w:cs="Arial"/>
          <w:color w:val="000000"/>
          <w:sz w:val="18"/>
          <w:szCs w:val="18"/>
        </w:rPr>
      </w:pPr>
      <w:bookmarkStart w:id="8" w:name="_Hlk40891554"/>
      <w:r>
        <w:rPr>
          <w:rFonts w:ascii="Arial" w:hAnsi="Arial" w:cs="Arial"/>
          <w:b/>
          <w:bCs/>
          <w:color w:val="000000"/>
          <w:sz w:val="18"/>
          <w:szCs w:val="18"/>
        </w:rPr>
        <w:t xml:space="preserve">NAROČNIKOM: ZAVOD ZA GRADBENIŠTVO SLOVENIJE, </w:t>
      </w:r>
      <w:r w:rsidRPr="001411E7">
        <w:rPr>
          <w:rFonts w:ascii="Arial" w:hAnsi="Arial" w:cs="Arial"/>
          <w:b/>
          <w:color w:val="000000"/>
          <w:sz w:val="18"/>
          <w:szCs w:val="18"/>
        </w:rPr>
        <w:t>DIMIČEVA ULICA 12,</w:t>
      </w:r>
      <w:r>
        <w:rPr>
          <w:rFonts w:ascii="Arial" w:hAnsi="Arial" w:cs="Arial"/>
          <w:color w:val="000000"/>
          <w:sz w:val="18"/>
          <w:szCs w:val="18"/>
        </w:rPr>
        <w:t xml:space="preserve"> </w:t>
      </w:r>
      <w:r>
        <w:rPr>
          <w:rFonts w:ascii="Arial" w:hAnsi="Arial" w:cs="Arial"/>
          <w:b/>
          <w:bCs/>
          <w:color w:val="000000"/>
          <w:sz w:val="18"/>
          <w:szCs w:val="18"/>
        </w:rPr>
        <w:t>1000 Ljubljana, Slovenija</w:t>
      </w:r>
      <w:r w:rsidRPr="00EF482F">
        <w:rPr>
          <w:rFonts w:ascii="Arial" w:hAnsi="Arial" w:cs="Arial"/>
          <w:b/>
          <w:bCs/>
          <w:color w:val="000000"/>
          <w:sz w:val="18"/>
          <w:szCs w:val="18"/>
        </w:rPr>
        <w:t>,</w:t>
      </w:r>
      <w:r>
        <w:rPr>
          <w:rFonts w:ascii="Arial" w:hAnsi="Arial" w:cs="Arial"/>
          <w:color w:val="000000"/>
          <w:sz w:val="18"/>
          <w:szCs w:val="18"/>
        </w:rPr>
        <w:t xml:space="preserve"> </w:t>
      </w:r>
      <w:r w:rsidRPr="00EF482F">
        <w:rPr>
          <w:rFonts w:ascii="Arial" w:hAnsi="Arial" w:cs="Arial"/>
          <w:color w:val="000000"/>
          <w:sz w:val="18"/>
          <w:szCs w:val="18"/>
        </w:rPr>
        <w:t xml:space="preserve">ki ga zastopa </w:t>
      </w:r>
      <w:r>
        <w:rPr>
          <w:rFonts w:ascii="Arial" w:hAnsi="Arial" w:cs="Arial"/>
          <w:color w:val="000000"/>
          <w:sz w:val="18"/>
          <w:szCs w:val="18"/>
        </w:rPr>
        <w:t>doc. dr. Aleš Žnidarič</w:t>
      </w:r>
      <w:r w:rsidRPr="00EF482F">
        <w:rPr>
          <w:rFonts w:ascii="Arial" w:hAnsi="Arial" w:cs="Arial"/>
          <w:color w:val="000000"/>
          <w:sz w:val="18"/>
          <w:szCs w:val="18"/>
        </w:rPr>
        <w:t xml:space="preserve">, </w:t>
      </w:r>
      <w:r>
        <w:rPr>
          <w:rFonts w:ascii="Arial" w:hAnsi="Arial" w:cs="Arial"/>
          <w:color w:val="000000"/>
          <w:sz w:val="18"/>
          <w:szCs w:val="18"/>
        </w:rPr>
        <w:t>di</w:t>
      </w:r>
      <w:r w:rsidRPr="00EF482F">
        <w:rPr>
          <w:rFonts w:ascii="Arial" w:hAnsi="Arial" w:cs="Arial"/>
          <w:color w:val="000000"/>
          <w:sz w:val="18"/>
          <w:szCs w:val="18"/>
        </w:rPr>
        <w:t>rektor</w:t>
      </w:r>
    </w:p>
    <w:p w14:paraId="332CB93E" w14:textId="77777777" w:rsidR="005757F2" w:rsidRDefault="005757F2" w:rsidP="005757F2">
      <w:pPr>
        <w:spacing w:after="0" w:line="240" w:lineRule="auto"/>
        <w:jc w:val="both"/>
      </w:pPr>
    </w:p>
    <w:tbl>
      <w:tblPr>
        <w:tblW w:w="4316" w:type="pct"/>
        <w:tblInd w:w="108" w:type="dxa"/>
        <w:tblLook w:val="04A0" w:firstRow="1" w:lastRow="0" w:firstColumn="1" w:lastColumn="0" w:noHBand="0" w:noVBand="1"/>
      </w:tblPr>
      <w:tblGrid>
        <w:gridCol w:w="3300"/>
        <w:gridCol w:w="4529"/>
      </w:tblGrid>
      <w:tr w:rsidR="005757F2" w14:paraId="4B830B06" w14:textId="77777777" w:rsidTr="005757F2">
        <w:tc>
          <w:tcPr>
            <w:tcW w:w="3300" w:type="dxa"/>
            <w:tcMar>
              <w:top w:w="0" w:type="auto"/>
              <w:bottom w:w="0" w:type="auto"/>
            </w:tcMar>
            <w:vAlign w:val="center"/>
          </w:tcPr>
          <w:p w14:paraId="55CB42A8" w14:textId="77777777" w:rsidR="005757F2" w:rsidRDefault="005757F2" w:rsidP="005757F2">
            <w:r w:rsidRPr="00EF482F">
              <w:rPr>
                <w:rFonts w:ascii="Arial" w:hAnsi="Arial" w:cs="Arial"/>
                <w:color w:val="000000"/>
                <w:position w:val="-2"/>
                <w:sz w:val="18"/>
                <w:szCs w:val="18"/>
              </w:rPr>
              <w:t>Matična številka:</w:t>
            </w:r>
          </w:p>
        </w:tc>
        <w:tc>
          <w:tcPr>
            <w:tcW w:w="4529" w:type="dxa"/>
            <w:tcMar>
              <w:top w:w="0" w:type="auto"/>
              <w:bottom w:w="0" w:type="auto"/>
            </w:tcMar>
            <w:vAlign w:val="center"/>
          </w:tcPr>
          <w:p w14:paraId="71C91DA4" w14:textId="77777777" w:rsidR="005757F2" w:rsidRDefault="005757F2" w:rsidP="005757F2">
            <w:r>
              <w:rPr>
                <w:rFonts w:ascii="Arial" w:hAnsi="Arial" w:cs="Arial"/>
                <w:color w:val="000000"/>
                <w:position w:val="-2"/>
                <w:sz w:val="18"/>
                <w:szCs w:val="18"/>
                <w:lang w:val="en-GB"/>
              </w:rPr>
              <w:t>5866324000</w:t>
            </w:r>
          </w:p>
        </w:tc>
      </w:tr>
      <w:tr w:rsidR="005757F2" w14:paraId="25F79F62" w14:textId="77777777" w:rsidTr="005757F2">
        <w:tc>
          <w:tcPr>
            <w:tcW w:w="3300" w:type="dxa"/>
            <w:tcMar>
              <w:top w:w="0" w:type="auto"/>
              <w:bottom w:w="0" w:type="auto"/>
            </w:tcMar>
            <w:vAlign w:val="center"/>
          </w:tcPr>
          <w:p w14:paraId="7D4AB520" w14:textId="77777777" w:rsidR="005757F2" w:rsidRDefault="005757F2" w:rsidP="005757F2">
            <w:r w:rsidRPr="00EF482F">
              <w:rPr>
                <w:rFonts w:ascii="Arial" w:hAnsi="Arial" w:cs="Arial"/>
                <w:color w:val="000000"/>
                <w:position w:val="-2"/>
                <w:sz w:val="18"/>
                <w:szCs w:val="18"/>
              </w:rPr>
              <w:t>Identifikacijska številka (ID za DDV):</w:t>
            </w:r>
          </w:p>
        </w:tc>
        <w:tc>
          <w:tcPr>
            <w:tcW w:w="4529" w:type="dxa"/>
            <w:tcMar>
              <w:top w:w="0" w:type="auto"/>
              <w:bottom w:w="0" w:type="auto"/>
            </w:tcMar>
            <w:vAlign w:val="center"/>
          </w:tcPr>
          <w:p w14:paraId="3613858F" w14:textId="77777777" w:rsidR="005757F2" w:rsidRDefault="005757F2" w:rsidP="005757F2">
            <w:r>
              <w:rPr>
                <w:rFonts w:ascii="Arial" w:hAnsi="Arial" w:cs="Arial"/>
                <w:color w:val="000000"/>
                <w:position w:val="-2"/>
                <w:sz w:val="18"/>
                <w:szCs w:val="18"/>
                <w:lang w:val="en-GB"/>
              </w:rPr>
              <w:t>SI 43950019</w:t>
            </w:r>
          </w:p>
        </w:tc>
      </w:tr>
    </w:tbl>
    <w:p w14:paraId="27AA43AD" w14:textId="77777777" w:rsidR="005757F2" w:rsidRDefault="005757F2" w:rsidP="005757F2"/>
    <w:p w14:paraId="49F30BDA" w14:textId="77777777" w:rsidR="005757F2" w:rsidRDefault="005757F2" w:rsidP="005757F2">
      <w:pPr>
        <w:spacing w:before="225" w:after="225" w:line="240" w:lineRule="auto"/>
        <w:jc w:val="center"/>
      </w:pPr>
      <w:r>
        <w:rPr>
          <w:rFonts w:ascii="Arial" w:hAnsi="Arial" w:cs="Arial"/>
          <w:color w:val="000000"/>
          <w:sz w:val="18"/>
          <w:szCs w:val="18"/>
        </w:rPr>
        <w:t>in</w:t>
      </w:r>
    </w:p>
    <w:p w14:paraId="0C1A9964" w14:textId="77777777" w:rsidR="005757F2" w:rsidRDefault="005757F2" w:rsidP="005757F2">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5757F2" w14:paraId="353921B7" w14:textId="77777777" w:rsidTr="005757F2">
        <w:tc>
          <w:tcPr>
            <w:tcW w:w="3300" w:type="dxa"/>
            <w:tcMar>
              <w:top w:w="0" w:type="auto"/>
              <w:bottom w:w="0" w:type="auto"/>
            </w:tcMar>
            <w:vAlign w:val="center"/>
          </w:tcPr>
          <w:p w14:paraId="737B5A15" w14:textId="77777777" w:rsidR="005757F2" w:rsidRDefault="005757F2" w:rsidP="005757F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E3BBFC7" w14:textId="77777777" w:rsidR="005757F2" w:rsidRDefault="005757F2" w:rsidP="005757F2">
            <w:r>
              <w:rPr>
                <w:rFonts w:ascii="Arial" w:hAnsi="Arial" w:cs="Arial"/>
                <w:color w:val="000000"/>
                <w:position w:val="-2"/>
                <w:sz w:val="18"/>
                <w:szCs w:val="18"/>
              </w:rPr>
              <w:t> </w:t>
            </w:r>
          </w:p>
        </w:tc>
      </w:tr>
      <w:tr w:rsidR="005757F2" w14:paraId="3710C9A0" w14:textId="77777777" w:rsidTr="005757F2">
        <w:tc>
          <w:tcPr>
            <w:tcW w:w="3300" w:type="dxa"/>
            <w:tcMar>
              <w:top w:w="0" w:type="auto"/>
              <w:bottom w:w="0" w:type="auto"/>
            </w:tcMar>
            <w:vAlign w:val="center"/>
          </w:tcPr>
          <w:p w14:paraId="6BCF3CF3" w14:textId="77777777" w:rsidR="005757F2" w:rsidRDefault="005757F2" w:rsidP="005757F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8621D75" w14:textId="77777777" w:rsidR="005757F2" w:rsidRDefault="005757F2" w:rsidP="005757F2">
            <w:r>
              <w:rPr>
                <w:rFonts w:ascii="Arial" w:hAnsi="Arial" w:cs="Arial"/>
                <w:color w:val="000000"/>
                <w:position w:val="-2"/>
                <w:sz w:val="18"/>
                <w:szCs w:val="18"/>
              </w:rPr>
              <w:t> </w:t>
            </w:r>
          </w:p>
        </w:tc>
      </w:tr>
      <w:tr w:rsidR="005757F2" w14:paraId="6EC19912" w14:textId="77777777" w:rsidTr="005757F2">
        <w:tc>
          <w:tcPr>
            <w:tcW w:w="3300" w:type="dxa"/>
            <w:tcMar>
              <w:top w:w="0" w:type="auto"/>
              <w:bottom w:w="0" w:type="auto"/>
            </w:tcMar>
            <w:vAlign w:val="center"/>
          </w:tcPr>
          <w:p w14:paraId="1A13DAD7" w14:textId="77777777" w:rsidR="005757F2" w:rsidRDefault="005757F2" w:rsidP="005757F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6BF2A2C" w14:textId="77777777" w:rsidR="005757F2" w:rsidRDefault="005757F2" w:rsidP="005757F2">
            <w:r>
              <w:rPr>
                <w:rFonts w:ascii="Arial" w:hAnsi="Arial" w:cs="Arial"/>
                <w:color w:val="000000"/>
                <w:position w:val="-2"/>
                <w:sz w:val="18"/>
                <w:szCs w:val="18"/>
              </w:rPr>
              <w:t> </w:t>
            </w:r>
          </w:p>
        </w:tc>
      </w:tr>
    </w:tbl>
    <w:bookmarkEnd w:id="8"/>
    <w:p w14:paraId="141A457F" w14:textId="77777777" w:rsidR="005757F2" w:rsidRDefault="005757F2" w:rsidP="005757F2">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7F6FF68" w14:textId="77777777" w:rsidR="005757F2" w:rsidRDefault="005757F2" w:rsidP="005757F2">
      <w:pPr>
        <w:spacing w:before="225" w:after="225" w:line="240" w:lineRule="auto"/>
        <w:jc w:val="both"/>
      </w:pPr>
    </w:p>
    <w:p w14:paraId="69B10B80" w14:textId="77777777" w:rsidR="005757F2" w:rsidRDefault="005757F2" w:rsidP="005757F2">
      <w:pPr>
        <w:spacing w:before="225" w:after="225" w:line="240" w:lineRule="auto"/>
        <w:jc w:val="both"/>
      </w:pPr>
      <w:r>
        <w:rPr>
          <w:rFonts w:ascii="Arial" w:hAnsi="Arial" w:cs="Arial"/>
          <w:b/>
          <w:bCs/>
          <w:color w:val="000000"/>
          <w:sz w:val="18"/>
          <w:szCs w:val="18"/>
        </w:rPr>
        <w:t>I. UVODNE DOLOČBE</w:t>
      </w:r>
    </w:p>
    <w:p w14:paraId="201B431A" w14:textId="20204D50" w:rsidR="005757F2" w:rsidRPr="008B7FFC" w:rsidRDefault="005757F2" w:rsidP="008B7FFC">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5757F2" w14:paraId="7DEB5BA0" w14:textId="77777777" w:rsidTr="005757F2">
        <w:tc>
          <w:tcPr>
            <w:tcW w:w="0" w:type="auto"/>
            <w:tcMar>
              <w:top w:w="0" w:type="auto"/>
              <w:bottom w:w="0" w:type="auto"/>
            </w:tcMar>
          </w:tcPr>
          <w:p w14:paraId="50EA0D71" w14:textId="77777777" w:rsidR="005757F2" w:rsidRDefault="005757F2" w:rsidP="005757F2">
            <w:pPr>
              <w:spacing w:before="225" w:after="225"/>
              <w:jc w:val="both"/>
            </w:pPr>
            <w:r>
              <w:rPr>
                <w:rFonts w:ascii="Arial" w:hAnsi="Arial" w:cs="Arial"/>
                <w:color w:val="000000"/>
                <w:sz w:val="18"/>
                <w:szCs w:val="18"/>
              </w:rPr>
              <w:t>Naročnik in dobavitelj ugotavljata, da je bil na osnovi:</w:t>
            </w:r>
          </w:p>
          <w:tbl>
            <w:tblPr>
              <w:tblW w:w="0" w:type="auto"/>
              <w:tblLook w:val="04A0" w:firstRow="1" w:lastRow="0" w:firstColumn="1" w:lastColumn="0" w:noHBand="0" w:noVBand="1"/>
            </w:tblPr>
            <w:tblGrid>
              <w:gridCol w:w="8746"/>
            </w:tblGrid>
            <w:tr w:rsidR="005757F2" w14:paraId="1126BB1A" w14:textId="77777777" w:rsidTr="005757F2">
              <w:tc>
                <w:tcPr>
                  <w:tcW w:w="0" w:type="auto"/>
                  <w:tcMar>
                    <w:top w:w="0" w:type="auto"/>
                    <w:bottom w:w="0" w:type="auto"/>
                  </w:tcMar>
                </w:tcPr>
                <w:p w14:paraId="3E128F74" w14:textId="77777777" w:rsidR="005757F2" w:rsidRDefault="005757F2" w:rsidP="00F736DC">
                  <w:pPr>
                    <w:numPr>
                      <w:ilvl w:val="0"/>
                      <w:numId w:val="4"/>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9162217" w14:textId="77777777" w:rsidR="005757F2" w:rsidRDefault="005757F2" w:rsidP="00F736DC">
                  <w:pPr>
                    <w:numPr>
                      <w:ilvl w:val="0"/>
                      <w:numId w:val="4"/>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15E499C2" w14:textId="77777777" w:rsidR="005757F2" w:rsidRDefault="005757F2" w:rsidP="005757F2">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16B42CB8" w14:textId="5D231DDA" w:rsidR="006C2957" w:rsidRDefault="006C2957" w:rsidP="006C2957">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273D16BA" w14:textId="77777777" w:rsidR="006C2957" w:rsidRPr="006C2957" w:rsidRDefault="006C2957" w:rsidP="006C2957">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6C2957" w14:paraId="44AA2F84" w14:textId="77777777" w:rsidTr="00F845CE">
        <w:tc>
          <w:tcPr>
            <w:tcW w:w="0" w:type="auto"/>
            <w:tcMar>
              <w:top w:w="0" w:type="auto"/>
              <w:bottom w:w="0" w:type="auto"/>
            </w:tcMar>
          </w:tcPr>
          <w:p w14:paraId="5B2F4E95" w14:textId="6A055781" w:rsidR="006C2957" w:rsidRPr="006C2957" w:rsidRDefault="006C2957" w:rsidP="006C2957">
            <w:pPr>
              <w:pStyle w:val="Telobesedila2"/>
              <w:spacing w:after="200" w:line="276" w:lineRule="auto"/>
              <w:rPr>
                <w:b w:val="0"/>
                <w:bCs/>
                <w:sz w:val="18"/>
                <w:szCs w:val="18"/>
              </w:rPr>
            </w:pPr>
            <w:r w:rsidRPr="006C2957">
              <w:rPr>
                <w:b w:val="0"/>
                <w:bCs/>
                <w:sz w:val="18"/>
                <w:szCs w:val="18"/>
              </w:rPr>
              <w:t xml:space="preserve">Ta pogodba je sklenjena </w:t>
            </w:r>
            <w:r>
              <w:rPr>
                <w:b w:val="0"/>
                <w:bCs/>
                <w:sz w:val="18"/>
                <w:szCs w:val="18"/>
              </w:rPr>
              <w:t>ob</w:t>
            </w:r>
            <w:r w:rsidRPr="006C2957">
              <w:rPr>
                <w:b w:val="0"/>
                <w:bCs/>
                <w:sz w:val="18"/>
                <w:szCs w:val="18"/>
              </w:rPr>
              <w:t xml:space="preserve"> upoštevanj</w:t>
            </w:r>
            <w:r>
              <w:rPr>
                <w:b w:val="0"/>
                <w:bCs/>
                <w:sz w:val="18"/>
                <w:szCs w:val="18"/>
              </w:rPr>
              <w:t>u</w:t>
            </w:r>
            <w:r w:rsidRPr="006C2957">
              <w:rPr>
                <w:b w:val="0"/>
                <w:bCs/>
                <w:sz w:val="18"/>
                <w:szCs w:val="18"/>
              </w:rPr>
              <w:t xml:space="preserve"> </w:t>
            </w:r>
            <w:r w:rsidR="008B7FFC" w:rsidRPr="008B7FFC">
              <w:rPr>
                <w:b w:val="0"/>
                <w:sz w:val="18"/>
                <w:szCs w:val="18"/>
              </w:rPr>
              <w:t>Splošnih pogodbenih pogojev Zavoda za gradbeništvo Slovenije v postopku nabave razreda C (P.S.14-003 (Izdaja: 1), z dne 1.2.2021)</w:t>
            </w:r>
            <w:r w:rsidRPr="008B7FFC">
              <w:rPr>
                <w:b w:val="0"/>
                <w:sz w:val="18"/>
                <w:szCs w:val="18"/>
              </w:rPr>
              <w:t xml:space="preserve">. </w:t>
            </w:r>
            <w:r w:rsidRPr="006C2957">
              <w:rPr>
                <w:b w:val="0"/>
                <w:bCs/>
                <w:sz w:val="18"/>
                <w:szCs w:val="18"/>
              </w:rPr>
              <w:t>Določila</w:t>
            </w:r>
            <w:r w:rsidR="008B7FFC">
              <w:rPr>
                <w:b w:val="0"/>
                <w:bCs/>
                <w:sz w:val="18"/>
                <w:szCs w:val="18"/>
              </w:rPr>
              <w:t xml:space="preserve"> teh</w:t>
            </w:r>
            <w:r w:rsidRPr="006C2957">
              <w:rPr>
                <w:b w:val="0"/>
                <w:bCs/>
                <w:sz w:val="18"/>
                <w:szCs w:val="18"/>
              </w:rPr>
              <w:t xml:space="preserve"> pogojev so sestavni del pogodbe in zavezujejo pogodbene stranke, v kolikor ni s to pogodbo drugače določeno. </w:t>
            </w:r>
          </w:p>
          <w:p w14:paraId="31B9EC47" w14:textId="40E68817" w:rsidR="006C2957" w:rsidRDefault="006C2957" w:rsidP="00F845CE">
            <w:pPr>
              <w:spacing w:before="225" w:after="225"/>
              <w:jc w:val="both"/>
            </w:pPr>
          </w:p>
        </w:tc>
      </w:tr>
    </w:tbl>
    <w:p w14:paraId="4926F326" w14:textId="77777777" w:rsidR="005757F2" w:rsidRDefault="005757F2" w:rsidP="005757F2">
      <w:pPr>
        <w:spacing w:before="225" w:after="225" w:line="240" w:lineRule="auto"/>
        <w:jc w:val="both"/>
      </w:pPr>
      <w:r>
        <w:rPr>
          <w:rFonts w:ascii="Arial" w:hAnsi="Arial" w:cs="Arial"/>
          <w:b/>
          <w:bCs/>
          <w:color w:val="000000"/>
          <w:sz w:val="18"/>
          <w:szCs w:val="18"/>
        </w:rPr>
        <w:lastRenderedPageBreak/>
        <w:t>II. PREDMET POGODBE</w:t>
      </w:r>
    </w:p>
    <w:p w14:paraId="764AD38A" w14:textId="62EBF737" w:rsidR="005757F2" w:rsidRDefault="006C2957"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3</w:t>
      </w:r>
      <w:r w:rsidR="005757F2">
        <w:rPr>
          <w:rFonts w:ascii="Arial" w:hAnsi="Arial" w:cs="Arial"/>
          <w:b/>
          <w:bCs/>
          <w:color w:val="000000"/>
          <w:sz w:val="18"/>
          <w:szCs w:val="18"/>
        </w:rPr>
        <w:t>. člen</w:t>
      </w:r>
    </w:p>
    <w:p w14:paraId="2FA25410" w14:textId="77777777" w:rsidR="005757F2" w:rsidRPr="004D4EB5" w:rsidRDefault="005757F2" w:rsidP="005757F2">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5757F2" w:rsidRPr="004D4EB5" w14:paraId="43F49719" w14:textId="77777777" w:rsidTr="005757F2">
        <w:tc>
          <w:tcPr>
            <w:tcW w:w="0" w:type="auto"/>
            <w:tcMar>
              <w:top w:w="0" w:type="auto"/>
              <w:bottom w:w="0" w:type="auto"/>
            </w:tcMar>
          </w:tcPr>
          <w:p w14:paraId="4FDBF28B" w14:textId="39FEC842" w:rsidR="005757F2" w:rsidRPr="00282A71" w:rsidRDefault="00067049" w:rsidP="005757F2">
            <w:pPr>
              <w:jc w:val="both"/>
              <w:rPr>
                <w:rFonts w:ascii="Arial" w:hAnsi="Arial" w:cs="Arial"/>
                <w:sz w:val="18"/>
                <w:szCs w:val="18"/>
              </w:rPr>
            </w:pPr>
            <w:r>
              <w:rPr>
                <w:rFonts w:ascii="Arial" w:hAnsi="Arial" w:cs="Arial"/>
                <w:sz w:val="18"/>
                <w:szCs w:val="18"/>
              </w:rPr>
              <w:t>Predmet pogodbe je</w:t>
            </w:r>
            <w:r w:rsidR="00282A71">
              <w:rPr>
                <w:rFonts w:ascii="Arial" w:hAnsi="Arial" w:cs="Arial"/>
                <w:sz w:val="18"/>
                <w:szCs w:val="18"/>
              </w:rPr>
              <w:t xml:space="preserve"> </w:t>
            </w:r>
            <w:r w:rsidR="00C55146">
              <w:rPr>
                <w:rFonts w:ascii="Arial" w:hAnsi="Arial" w:cs="Arial"/>
                <w:sz w:val="18"/>
                <w:szCs w:val="18"/>
              </w:rPr>
              <w:t>dobava</w:t>
            </w:r>
            <w:r w:rsidR="00282A71">
              <w:rPr>
                <w:rFonts w:ascii="Arial" w:hAnsi="Arial" w:cs="Arial"/>
                <w:sz w:val="18"/>
                <w:szCs w:val="18"/>
              </w:rPr>
              <w:t xml:space="preserve"> </w:t>
            </w:r>
            <w:r w:rsidR="00C232E4" w:rsidRPr="009A4F77">
              <w:rPr>
                <w:rFonts w:ascii="Arial" w:hAnsi="Arial" w:cs="Arial"/>
                <w:sz w:val="18"/>
                <w:szCs w:val="18"/>
              </w:rPr>
              <w:t>sklopa naprav za določanje dinamike gorenja oziroma za požarne preskuse v velikem merilu</w:t>
            </w:r>
            <w:r w:rsidR="00282A71">
              <w:rPr>
                <w:rFonts w:ascii="Arial" w:hAnsi="Arial" w:cs="Arial"/>
                <w:sz w:val="18"/>
                <w:szCs w:val="18"/>
              </w:rPr>
              <w:t xml:space="preserve">, </w:t>
            </w:r>
            <w:r w:rsidR="005757F2" w:rsidRPr="004D4EB5">
              <w:rPr>
                <w:rFonts w:ascii="Arial" w:hAnsi="Arial" w:cs="Arial"/>
                <w:sz w:val="18"/>
                <w:szCs w:val="18"/>
              </w:rPr>
              <w:t>skladno z vsemi zahtevami v pogodbi</w:t>
            </w:r>
            <w:r>
              <w:rPr>
                <w:rFonts w:ascii="Arial" w:hAnsi="Arial" w:cs="Arial"/>
                <w:sz w:val="18"/>
                <w:szCs w:val="18"/>
              </w:rPr>
              <w:t xml:space="preserve"> in v opisu kot izhaja iz Razpisne dokumentacije</w:t>
            </w:r>
            <w:r w:rsidR="00C232E4">
              <w:rPr>
                <w:rFonts w:ascii="Arial" w:hAnsi="Arial" w:cs="Arial"/>
                <w:sz w:val="18"/>
                <w:szCs w:val="18"/>
              </w:rPr>
              <w:t xml:space="preserve"> in </w:t>
            </w:r>
            <w:r w:rsidR="0074215F">
              <w:rPr>
                <w:rFonts w:ascii="Arial" w:hAnsi="Arial" w:cs="Arial"/>
                <w:sz w:val="18"/>
                <w:szCs w:val="18"/>
              </w:rPr>
              <w:t>T</w:t>
            </w:r>
            <w:r w:rsidR="00C232E4">
              <w:rPr>
                <w:rFonts w:ascii="Arial" w:hAnsi="Arial" w:cs="Arial"/>
                <w:sz w:val="18"/>
                <w:szCs w:val="18"/>
              </w:rPr>
              <w:t>ehničnih specifikacij</w:t>
            </w:r>
            <w:r>
              <w:rPr>
                <w:rFonts w:ascii="Arial" w:hAnsi="Arial" w:cs="Arial"/>
                <w:sz w:val="18"/>
                <w:szCs w:val="18"/>
              </w:rPr>
              <w:t xml:space="preserve">, št. </w:t>
            </w:r>
            <w:r w:rsidR="00282A71">
              <w:rPr>
                <w:rFonts w:ascii="Arial" w:hAnsi="Arial" w:cs="Arial"/>
                <w:sz w:val="18"/>
                <w:szCs w:val="18"/>
              </w:rPr>
              <w:t>______</w:t>
            </w:r>
            <w:r>
              <w:rPr>
                <w:rFonts w:ascii="Arial" w:hAnsi="Arial" w:cs="Arial"/>
                <w:sz w:val="18"/>
                <w:szCs w:val="18"/>
              </w:rPr>
              <w:t>, z dne __________</w:t>
            </w:r>
            <w:r w:rsidR="009D7DD1">
              <w:rPr>
                <w:rFonts w:ascii="Arial" w:hAnsi="Arial" w:cs="Arial"/>
                <w:sz w:val="18"/>
                <w:szCs w:val="18"/>
              </w:rPr>
              <w:t>.</w:t>
            </w:r>
            <w:r w:rsidR="005757F2" w:rsidRPr="004D4EB5">
              <w:rPr>
                <w:rFonts w:ascii="Arial" w:hAnsi="Arial" w:cs="Arial"/>
                <w:sz w:val="18"/>
                <w:szCs w:val="18"/>
              </w:rPr>
              <w:t xml:space="preserve"> </w:t>
            </w:r>
            <w:r>
              <w:rPr>
                <w:rFonts w:ascii="Arial" w:hAnsi="Arial" w:cs="Arial"/>
                <w:sz w:val="18"/>
                <w:szCs w:val="18"/>
              </w:rPr>
              <w:t xml:space="preserve">Za opravljeno dobavo in storitve se </w:t>
            </w:r>
            <w:r w:rsidR="005757F2" w:rsidRPr="004D4EB5">
              <w:rPr>
                <w:rFonts w:ascii="Arial" w:hAnsi="Arial" w:cs="Arial"/>
                <w:sz w:val="18"/>
                <w:szCs w:val="18"/>
              </w:rPr>
              <w:t xml:space="preserve">naročnik zavezuje, da bo dobavitelju za to plačal kupnino v pogodbeni vrednosti iz </w:t>
            </w:r>
            <w:r w:rsidR="006C2957">
              <w:rPr>
                <w:rFonts w:ascii="Arial" w:hAnsi="Arial" w:cs="Arial"/>
                <w:sz w:val="18"/>
                <w:szCs w:val="18"/>
              </w:rPr>
              <w:t>7</w:t>
            </w:r>
            <w:r w:rsidR="005757F2" w:rsidRPr="004D4EB5">
              <w:rPr>
                <w:rFonts w:ascii="Arial" w:hAnsi="Arial" w:cs="Arial"/>
                <w:sz w:val="18"/>
                <w:szCs w:val="18"/>
              </w:rPr>
              <w:t xml:space="preserve">. člena te pogodbe. </w:t>
            </w:r>
          </w:p>
        </w:tc>
      </w:tr>
    </w:tbl>
    <w:p w14:paraId="19557F17" w14:textId="3EC55E1B" w:rsidR="005757F2" w:rsidRDefault="006C2957"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4</w:t>
      </w:r>
      <w:r w:rsidR="005757F2">
        <w:rPr>
          <w:rFonts w:ascii="Arial" w:hAnsi="Arial" w:cs="Arial"/>
          <w:b/>
          <w:bCs/>
          <w:color w:val="000000"/>
          <w:sz w:val="18"/>
          <w:szCs w:val="18"/>
        </w:rPr>
        <w:t>. člen</w:t>
      </w:r>
    </w:p>
    <w:p w14:paraId="7FF94322"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C19D80C" w14:textId="77777777" w:rsidTr="005757F2">
        <w:tc>
          <w:tcPr>
            <w:tcW w:w="0" w:type="auto"/>
            <w:tcMar>
              <w:top w:w="0" w:type="auto"/>
              <w:bottom w:w="0" w:type="auto"/>
            </w:tcMar>
          </w:tcPr>
          <w:p w14:paraId="18916EE2" w14:textId="434FF86F" w:rsidR="005757F2" w:rsidRDefault="005757F2" w:rsidP="005757F2">
            <w:pPr>
              <w:spacing w:before="225" w:after="225"/>
              <w:jc w:val="both"/>
            </w:pPr>
            <w:r>
              <w:rPr>
                <w:rFonts w:ascii="Arial" w:hAnsi="Arial" w:cs="Arial"/>
                <w:color w:val="000000"/>
                <w:sz w:val="18"/>
                <w:szCs w:val="18"/>
              </w:rPr>
              <w:t xml:space="preserve">Dobavitelj bo izvedel </w:t>
            </w:r>
            <w:r w:rsidR="00F04AA6">
              <w:rPr>
                <w:rFonts w:ascii="Arial" w:hAnsi="Arial" w:cs="Arial"/>
                <w:color w:val="000000"/>
                <w:sz w:val="18"/>
                <w:szCs w:val="18"/>
              </w:rPr>
              <w:t>predmet naročila iz 3. člena te pogodbe</w:t>
            </w:r>
            <w:r>
              <w:rPr>
                <w:rFonts w:ascii="Arial" w:hAnsi="Arial" w:cs="Arial"/>
                <w:color w:val="000000"/>
                <w:sz w:val="18"/>
                <w:szCs w:val="18"/>
              </w:rPr>
              <w:t xml:space="preserve"> v skladu in v obsegu določenem z naslednjimi dokumenti:</w:t>
            </w:r>
          </w:p>
          <w:tbl>
            <w:tblPr>
              <w:tblW w:w="0" w:type="auto"/>
              <w:tblLook w:val="04A0" w:firstRow="1" w:lastRow="0" w:firstColumn="1" w:lastColumn="0" w:noHBand="0" w:noVBand="1"/>
            </w:tblPr>
            <w:tblGrid>
              <w:gridCol w:w="8190"/>
            </w:tblGrid>
            <w:tr w:rsidR="005757F2" w14:paraId="49135B54" w14:textId="77777777" w:rsidTr="005757F2">
              <w:tc>
                <w:tcPr>
                  <w:tcW w:w="0" w:type="auto"/>
                  <w:tcMar>
                    <w:top w:w="0" w:type="auto"/>
                    <w:bottom w:w="0" w:type="auto"/>
                  </w:tcMar>
                </w:tcPr>
                <w:p w14:paraId="1E578D93" w14:textId="1C889E3A" w:rsidR="005757F2" w:rsidRDefault="005757F2" w:rsidP="00F736DC">
                  <w:pPr>
                    <w:numPr>
                      <w:ilvl w:val="0"/>
                      <w:numId w:val="5"/>
                    </w:numPr>
                    <w:jc w:val="both"/>
                    <w:rPr>
                      <w:rFonts w:ascii="Arial" w:hAnsi="Arial" w:cs="Arial"/>
                      <w:color w:val="000000"/>
                      <w:sz w:val="18"/>
                      <w:szCs w:val="18"/>
                    </w:rPr>
                  </w:pPr>
                  <w:r>
                    <w:rPr>
                      <w:rFonts w:ascii="Arial" w:hAnsi="Arial" w:cs="Arial"/>
                      <w:color w:val="000000"/>
                      <w:sz w:val="18"/>
                      <w:szCs w:val="18"/>
                    </w:rPr>
                    <w:t>Ponudba številka _____________</w:t>
                  </w:r>
                  <w:r w:rsidR="00282A71">
                    <w:rPr>
                      <w:rFonts w:ascii="Arial" w:hAnsi="Arial" w:cs="Arial"/>
                      <w:color w:val="000000"/>
                      <w:sz w:val="18"/>
                      <w:szCs w:val="18"/>
                    </w:rPr>
                    <w:t>,</w:t>
                  </w:r>
                  <w:r>
                    <w:rPr>
                      <w:rFonts w:ascii="Arial" w:hAnsi="Arial" w:cs="Arial"/>
                      <w:color w:val="000000"/>
                      <w:sz w:val="18"/>
                      <w:szCs w:val="18"/>
                    </w:rPr>
                    <w:t xml:space="preserve"> z dne _______________;</w:t>
                  </w:r>
                </w:p>
                <w:p w14:paraId="1FDF0018" w14:textId="77777777" w:rsidR="005757F2" w:rsidRDefault="005757F2" w:rsidP="00F736DC">
                  <w:pPr>
                    <w:numPr>
                      <w:ilvl w:val="0"/>
                      <w:numId w:val="5"/>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6A391B7"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1682118A" w14:textId="677CB466" w:rsidR="005757F2" w:rsidRDefault="006C2957" w:rsidP="005757F2">
      <w:pPr>
        <w:spacing w:after="0" w:line="240" w:lineRule="auto"/>
        <w:jc w:val="center"/>
      </w:pPr>
      <w:r>
        <w:rPr>
          <w:rFonts w:ascii="Arial" w:hAnsi="Arial" w:cs="Arial"/>
          <w:b/>
          <w:bCs/>
          <w:color w:val="000000"/>
          <w:sz w:val="18"/>
          <w:szCs w:val="18"/>
        </w:rPr>
        <w:t>5</w:t>
      </w:r>
      <w:r w:rsidR="005757F2">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5757F2" w14:paraId="08F7B855" w14:textId="77777777" w:rsidTr="005757F2">
        <w:tc>
          <w:tcPr>
            <w:tcW w:w="0" w:type="auto"/>
            <w:tcMar>
              <w:top w:w="0" w:type="auto"/>
              <w:bottom w:w="0" w:type="auto"/>
            </w:tcMar>
          </w:tcPr>
          <w:p w14:paraId="16E7920F" w14:textId="77777777" w:rsidR="005757F2" w:rsidRDefault="005757F2" w:rsidP="005757F2">
            <w:pPr>
              <w:rPr>
                <w:rFonts w:ascii="Arial" w:hAnsi="Arial" w:cs="Arial"/>
                <w:color w:val="000000"/>
                <w:sz w:val="18"/>
                <w:szCs w:val="18"/>
              </w:rPr>
            </w:pPr>
          </w:p>
          <w:p w14:paraId="4CDB0265" w14:textId="2F097919" w:rsidR="005757F2" w:rsidRPr="00BB58B1" w:rsidRDefault="005757F2" w:rsidP="005757F2">
            <w:pPr>
              <w:jc w:val="both"/>
              <w:rPr>
                <w:rFonts w:ascii="Arial" w:hAnsi="Arial" w:cs="Arial"/>
                <w:color w:val="000000"/>
                <w:sz w:val="18"/>
                <w:szCs w:val="18"/>
              </w:rPr>
            </w:pPr>
            <w:r>
              <w:rPr>
                <w:rFonts w:ascii="Arial" w:hAnsi="Arial" w:cs="Arial"/>
                <w:color w:val="000000"/>
                <w:sz w:val="18"/>
                <w:szCs w:val="18"/>
              </w:rPr>
              <w:t xml:space="preserve">Dobavitelj se zavezuje dobaviti predmet pogodbe iz </w:t>
            </w:r>
            <w:r w:rsidR="006C2957">
              <w:rPr>
                <w:rFonts w:ascii="Arial" w:hAnsi="Arial" w:cs="Arial"/>
                <w:color w:val="000000"/>
                <w:sz w:val="18"/>
                <w:szCs w:val="18"/>
              </w:rPr>
              <w:t>3</w:t>
            </w:r>
            <w:r>
              <w:rPr>
                <w:rFonts w:ascii="Arial" w:hAnsi="Arial" w:cs="Arial"/>
                <w:color w:val="000000"/>
                <w:sz w:val="18"/>
                <w:szCs w:val="18"/>
              </w:rPr>
              <w:t>. člena v embalaži, ki mora biti takšna, da med transportom popolnoma zaščiti blago pred mehanskimi, kemičnimi in drugimi poškodbami. Pakiranje in embalaža sta vključeni v pogodbeno ceno.</w:t>
            </w:r>
          </w:p>
        </w:tc>
      </w:tr>
    </w:tbl>
    <w:p w14:paraId="70273307" w14:textId="44E6AFD0" w:rsidR="005757F2" w:rsidRPr="006052E6" w:rsidRDefault="006C2957" w:rsidP="006052E6">
      <w:pPr>
        <w:spacing w:after="0" w:line="240" w:lineRule="auto"/>
        <w:jc w:val="center"/>
        <w:rPr>
          <w:rFonts w:ascii="Arial" w:hAnsi="Arial" w:cs="Arial"/>
          <w:b/>
          <w:bCs/>
          <w:color w:val="000000"/>
          <w:sz w:val="18"/>
          <w:szCs w:val="18"/>
        </w:rPr>
      </w:pPr>
      <w:r>
        <w:rPr>
          <w:rFonts w:ascii="Arial" w:hAnsi="Arial" w:cs="Arial"/>
          <w:b/>
          <w:bCs/>
          <w:color w:val="000000"/>
          <w:sz w:val="18"/>
          <w:szCs w:val="18"/>
        </w:rPr>
        <w:t>6</w:t>
      </w:r>
      <w:r w:rsidR="005757F2">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5757F2" w14:paraId="0EEC5F3D" w14:textId="77777777" w:rsidTr="005757F2">
        <w:tc>
          <w:tcPr>
            <w:tcW w:w="0" w:type="auto"/>
            <w:tcMar>
              <w:top w:w="0" w:type="auto"/>
              <w:bottom w:w="0" w:type="auto"/>
            </w:tcMar>
          </w:tcPr>
          <w:p w14:paraId="2ADD9120" w14:textId="77777777" w:rsidR="005757F2" w:rsidRPr="00BB58B1" w:rsidRDefault="005757F2" w:rsidP="005757F2">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11153C97" w14:textId="77777777" w:rsidR="005757F2" w:rsidRPr="00BB58B1" w:rsidRDefault="005757F2" w:rsidP="005757F2">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veljavne zakonodaje.</w:t>
            </w:r>
          </w:p>
          <w:p w14:paraId="76C216AA" w14:textId="77777777" w:rsidR="005757F2" w:rsidRDefault="005757F2" w:rsidP="005757F2">
            <w:pPr>
              <w:spacing w:before="225" w:after="225"/>
              <w:jc w:val="both"/>
            </w:pPr>
            <w:r>
              <w:rPr>
                <w:rFonts w:ascii="Arial" w:hAnsi="Arial" w:cs="Arial"/>
                <w:color w:val="000000"/>
                <w:sz w:val="18"/>
                <w:szCs w:val="18"/>
              </w:rPr>
              <w:t>Z dobaviteljem se v tem primeru sklene dodatek k osnovni pogodbi ali nova pogodba.</w:t>
            </w:r>
          </w:p>
        </w:tc>
      </w:tr>
    </w:tbl>
    <w:p w14:paraId="1D0E54CB" w14:textId="77777777" w:rsidR="005757F2" w:rsidRPr="00CA4344" w:rsidRDefault="005757F2" w:rsidP="005757F2">
      <w:pPr>
        <w:spacing w:before="225" w:after="225" w:line="240" w:lineRule="auto"/>
        <w:jc w:val="both"/>
      </w:pPr>
      <w:r>
        <w:rPr>
          <w:rFonts w:ascii="Arial" w:hAnsi="Arial" w:cs="Arial"/>
          <w:b/>
          <w:bCs/>
          <w:color w:val="000000"/>
          <w:sz w:val="18"/>
          <w:szCs w:val="18"/>
        </w:rPr>
        <w:t>III. POGODBENA CENA</w:t>
      </w:r>
    </w:p>
    <w:p w14:paraId="742CCA61" w14:textId="7BE85C10" w:rsidR="005757F2" w:rsidRPr="006052E6" w:rsidRDefault="006C2957" w:rsidP="006052E6">
      <w:pPr>
        <w:spacing w:after="0" w:line="240" w:lineRule="auto"/>
        <w:jc w:val="center"/>
        <w:rPr>
          <w:rFonts w:ascii="Arial" w:hAnsi="Arial" w:cs="Arial"/>
          <w:b/>
          <w:bCs/>
          <w:color w:val="000000"/>
          <w:sz w:val="18"/>
          <w:szCs w:val="18"/>
        </w:rPr>
      </w:pPr>
      <w:r>
        <w:rPr>
          <w:rFonts w:ascii="Arial" w:hAnsi="Arial" w:cs="Arial"/>
          <w:b/>
          <w:bCs/>
          <w:color w:val="000000"/>
          <w:sz w:val="18"/>
          <w:szCs w:val="18"/>
        </w:rPr>
        <w:t>7</w:t>
      </w:r>
      <w:r w:rsidR="005757F2">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5757F2" w14:paraId="0DB44DBB" w14:textId="77777777" w:rsidTr="005757F2">
        <w:tc>
          <w:tcPr>
            <w:tcW w:w="0" w:type="auto"/>
            <w:tcMar>
              <w:top w:w="0" w:type="auto"/>
              <w:bottom w:w="0" w:type="auto"/>
            </w:tcMar>
          </w:tcPr>
          <w:p w14:paraId="755CE8F7" w14:textId="77777777" w:rsidR="005757F2" w:rsidRPr="005F07D3"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dobavitelja in znaša:</w:t>
            </w:r>
          </w:p>
          <w:p w14:paraId="1368EB55" w14:textId="3517499F" w:rsidR="00912948" w:rsidRPr="0074215F" w:rsidRDefault="00225B88" w:rsidP="009D7DD1">
            <w:pPr>
              <w:spacing w:before="225" w:after="225"/>
              <w:jc w:val="both"/>
              <w:rPr>
                <w:rFonts w:ascii="Arial" w:hAnsi="Arial" w:cs="Arial"/>
                <w:sz w:val="18"/>
                <w:szCs w:val="18"/>
              </w:rPr>
            </w:pPr>
            <w:r w:rsidRPr="0074215F">
              <w:rPr>
                <w:rFonts w:ascii="Arial" w:hAnsi="Arial" w:cs="Arial"/>
                <w:sz w:val="18"/>
                <w:szCs w:val="18"/>
              </w:rPr>
              <w:t>_____________________________________________ EUR</w:t>
            </w:r>
            <w:r w:rsidR="00B3486E">
              <w:rPr>
                <w:rFonts w:ascii="Arial" w:hAnsi="Arial" w:cs="Arial"/>
                <w:sz w:val="18"/>
                <w:szCs w:val="18"/>
              </w:rPr>
              <w:t xml:space="preserve"> brez DDV</w:t>
            </w:r>
          </w:p>
          <w:p w14:paraId="3B18C9F6" w14:textId="2779215B" w:rsidR="00912948" w:rsidRPr="009C48A6" w:rsidRDefault="009D7DD1" w:rsidP="00912948">
            <w:pPr>
              <w:pStyle w:val="Noga"/>
              <w:tabs>
                <w:tab w:val="left" w:pos="3301"/>
              </w:tabs>
              <w:jc w:val="both"/>
              <w:rPr>
                <w:sz w:val="18"/>
                <w:szCs w:val="18"/>
              </w:rPr>
            </w:pPr>
            <w:r>
              <w:rPr>
                <w:rFonts w:ascii="Arial" w:hAnsi="Arial" w:cs="Arial"/>
                <w:sz w:val="18"/>
                <w:szCs w:val="18"/>
              </w:rPr>
              <w:t>Predmet naročila je</w:t>
            </w:r>
            <w:r w:rsidR="00912948" w:rsidRPr="009C48A6">
              <w:rPr>
                <w:rFonts w:ascii="Arial" w:hAnsi="Arial" w:cs="Arial"/>
                <w:sz w:val="18"/>
                <w:szCs w:val="18"/>
              </w:rPr>
              <w:t xml:space="preserve"> sofinanciran v okviru projekta »</w:t>
            </w:r>
            <w:r w:rsidR="00912948" w:rsidRPr="009C48A6">
              <w:rPr>
                <w:rFonts w:ascii="Arial" w:hAnsi="Arial" w:cs="Arial"/>
                <w:iCs/>
                <w:sz w:val="18"/>
                <w:szCs w:val="18"/>
              </w:rPr>
              <w:t>Center odličnosti za raziskave in inovacije na področju obnovljivih materialov in zdravega bivanjskega okolja (InnoRenew CoE)«.</w:t>
            </w:r>
          </w:p>
          <w:p w14:paraId="38A7855F" w14:textId="77777777" w:rsidR="005757F2" w:rsidRPr="00BB58B1" w:rsidRDefault="005757F2" w:rsidP="005757F2">
            <w:pPr>
              <w:spacing w:before="225" w:after="225"/>
              <w:jc w:val="both"/>
              <w:rPr>
                <w:sz w:val="18"/>
                <w:szCs w:val="18"/>
              </w:rPr>
            </w:pPr>
            <w:r w:rsidRPr="009C48A6">
              <w:rPr>
                <w:rFonts w:ascii="Arial" w:hAnsi="Arial" w:cs="Arial"/>
                <w:sz w:val="18"/>
                <w:szCs w:val="18"/>
              </w:rPr>
              <w:t xml:space="preserve">Operacijo delno financira Evropska unija iz Evropskega sklada za regionalni razvoj ter Republika Slovenija, Ministrstvo za izobraževanje, znanost in šport. </w:t>
            </w:r>
            <w:r w:rsidRPr="009C48A6">
              <w:rPr>
                <w:sz w:val="18"/>
                <w:szCs w:val="18"/>
              </w:rPr>
              <w:t xml:space="preserve">Operacija </w:t>
            </w:r>
            <w:r w:rsidRPr="000E077B">
              <w:rPr>
                <w:sz w:val="18"/>
                <w:szCs w:val="18"/>
              </w:rPr>
              <w:t xml:space="preserve">se izvaja v okviru Prednostne osi 1: »Mednarodna konkurenčnost raziskav, inovacij in tehnološkega razvoja v skladu s pametno specializacijo za večjo konkurenčnost in ozelenitev gospodarstva« Prednostna naložba 1.1 »Krepitev infrastrukture za raziskave in </w:t>
            </w:r>
            <w:r w:rsidRPr="000E077B">
              <w:rPr>
                <w:sz w:val="18"/>
                <w:szCs w:val="18"/>
              </w:rPr>
              <w:lastRenderedPageBreak/>
              <w:t>inovacije ter zmogljivosti za razvoj odličnosti na tem področju, pa tudi spodbujanje pristojnih centrov, zlasti takšnih, ki so evropskega pomena« v okviru Operativnega programa za izvajanje evropske kohezijske politike 2014-2020.</w:t>
            </w:r>
            <w:r>
              <w:rPr>
                <w:sz w:val="18"/>
                <w:szCs w:val="18"/>
              </w:rPr>
              <w:t xml:space="preserve"> </w:t>
            </w:r>
            <w:r w:rsidRPr="00B933B5">
              <w:rPr>
                <w:rFonts w:ascii="Arial" w:hAnsi="Arial" w:cs="Arial"/>
                <w:color w:val="000000"/>
                <w:sz w:val="18"/>
                <w:szCs w:val="18"/>
              </w:rPr>
              <w:t>Za operativno izvajanje projekta je financiranje potrdila Evropska komisija v okvirnem programu za raziskave in razvoj iz Obzor</w:t>
            </w:r>
            <w:r>
              <w:rPr>
                <w:rFonts w:ascii="Arial" w:hAnsi="Arial" w:cs="Arial"/>
                <w:color w:val="000000"/>
                <w:sz w:val="18"/>
                <w:szCs w:val="18"/>
              </w:rPr>
              <w:t>ja 2020, inštrument »Teaming«.</w:t>
            </w:r>
          </w:p>
        </w:tc>
      </w:tr>
    </w:tbl>
    <w:p w14:paraId="54DBADEE" w14:textId="7B4C9C5C" w:rsidR="005757F2" w:rsidRDefault="006C2957" w:rsidP="00D31A3A">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8</w:t>
      </w:r>
      <w:r w:rsidR="005757F2">
        <w:rPr>
          <w:rFonts w:ascii="Arial" w:hAnsi="Arial" w:cs="Arial"/>
          <w:b/>
          <w:bCs/>
          <w:color w:val="000000"/>
          <w:sz w:val="18"/>
          <w:szCs w:val="18"/>
        </w:rPr>
        <w:t>. člen</w:t>
      </w:r>
    </w:p>
    <w:p w14:paraId="578701DF" w14:textId="77777777" w:rsidR="00DB3257" w:rsidRPr="00D31A3A" w:rsidRDefault="00DB3257" w:rsidP="00D31A3A">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69D45952" w14:textId="77777777" w:rsidTr="005757F2">
        <w:tc>
          <w:tcPr>
            <w:tcW w:w="0" w:type="auto"/>
            <w:tcMar>
              <w:top w:w="0" w:type="auto"/>
              <w:bottom w:w="0" w:type="auto"/>
            </w:tcMar>
          </w:tcPr>
          <w:p w14:paraId="7FF851D8" w14:textId="16FFB9AE" w:rsidR="009D7DD1" w:rsidRDefault="00C65A14" w:rsidP="009D7DD1">
            <w:pPr>
              <w:spacing w:after="0" w:line="260" w:lineRule="exact"/>
              <w:jc w:val="both"/>
              <w:rPr>
                <w:rFonts w:ascii="Arial" w:hAnsi="Arial" w:cs="Arial"/>
                <w:color w:val="000000"/>
                <w:sz w:val="18"/>
                <w:szCs w:val="18"/>
              </w:rPr>
            </w:pPr>
            <w:r>
              <w:rPr>
                <w:rFonts w:ascii="Arial" w:hAnsi="Arial" w:cs="Arial"/>
                <w:color w:val="000000"/>
                <w:sz w:val="18"/>
                <w:szCs w:val="18"/>
              </w:rPr>
              <w:t>Plačila</w:t>
            </w:r>
            <w:r w:rsidR="009D7DD1">
              <w:rPr>
                <w:rFonts w:ascii="Arial" w:hAnsi="Arial" w:cs="Arial"/>
                <w:color w:val="000000"/>
                <w:sz w:val="18"/>
                <w:szCs w:val="18"/>
              </w:rPr>
              <w:t xml:space="preserve"> bo</w:t>
            </w:r>
            <w:r w:rsidR="00B830BC">
              <w:rPr>
                <w:rFonts w:ascii="Arial" w:hAnsi="Arial" w:cs="Arial"/>
                <w:color w:val="000000"/>
                <w:sz w:val="18"/>
                <w:szCs w:val="18"/>
              </w:rPr>
              <w:t>do</w:t>
            </w:r>
            <w:r w:rsidR="009D7DD1">
              <w:rPr>
                <w:rFonts w:ascii="Arial" w:hAnsi="Arial" w:cs="Arial"/>
                <w:color w:val="000000"/>
                <w:sz w:val="18"/>
                <w:szCs w:val="18"/>
              </w:rPr>
              <w:t xml:space="preserve"> </w:t>
            </w:r>
            <w:r>
              <w:rPr>
                <w:rFonts w:ascii="Arial" w:hAnsi="Arial" w:cs="Arial"/>
                <w:color w:val="000000"/>
                <w:sz w:val="18"/>
                <w:szCs w:val="18"/>
              </w:rPr>
              <w:t xml:space="preserve">tako </w:t>
            </w:r>
            <w:r w:rsidR="009D7DD1">
              <w:rPr>
                <w:rFonts w:ascii="Arial" w:hAnsi="Arial" w:cs="Arial"/>
                <w:color w:val="000000"/>
                <w:sz w:val="18"/>
                <w:szCs w:val="18"/>
              </w:rPr>
              <w:t>izveden</w:t>
            </w:r>
            <w:r>
              <w:rPr>
                <w:rFonts w:ascii="Arial" w:hAnsi="Arial" w:cs="Arial"/>
                <w:color w:val="000000"/>
                <w:sz w:val="18"/>
                <w:szCs w:val="18"/>
              </w:rPr>
              <w:t>a</w:t>
            </w:r>
            <w:r w:rsidR="009D7DD1">
              <w:rPr>
                <w:rFonts w:ascii="Arial" w:hAnsi="Arial" w:cs="Arial"/>
                <w:color w:val="000000"/>
                <w:sz w:val="18"/>
                <w:szCs w:val="18"/>
              </w:rPr>
              <w:t xml:space="preserve"> na podlagi izdan</w:t>
            </w:r>
            <w:r w:rsidR="003E3776">
              <w:rPr>
                <w:rFonts w:ascii="Arial" w:hAnsi="Arial" w:cs="Arial"/>
                <w:color w:val="000000"/>
                <w:sz w:val="18"/>
                <w:szCs w:val="18"/>
              </w:rPr>
              <w:t>ih</w:t>
            </w:r>
            <w:r w:rsidR="009D7DD1">
              <w:rPr>
                <w:rFonts w:ascii="Arial" w:hAnsi="Arial" w:cs="Arial"/>
                <w:color w:val="000000"/>
                <w:sz w:val="18"/>
                <w:szCs w:val="18"/>
              </w:rPr>
              <w:t xml:space="preserve"> račun</w:t>
            </w:r>
            <w:r w:rsidR="003E3776">
              <w:rPr>
                <w:rFonts w:ascii="Arial" w:hAnsi="Arial" w:cs="Arial"/>
                <w:color w:val="000000"/>
                <w:sz w:val="18"/>
                <w:szCs w:val="18"/>
              </w:rPr>
              <w:t>ov</w:t>
            </w:r>
            <w:r w:rsidR="009D7DD1">
              <w:rPr>
                <w:rFonts w:ascii="Arial" w:hAnsi="Arial" w:cs="Arial"/>
                <w:color w:val="000000"/>
                <w:sz w:val="18"/>
                <w:szCs w:val="18"/>
              </w:rPr>
              <w:t xml:space="preserve"> dobavitelja kot izhaja iz spodnje tabele:</w:t>
            </w:r>
          </w:p>
          <w:p w14:paraId="0081C44F" w14:textId="77777777" w:rsidR="00FC7E03" w:rsidRDefault="00FC7E03" w:rsidP="009D7DD1">
            <w:pPr>
              <w:spacing w:after="0" w:line="260" w:lineRule="exact"/>
              <w:jc w:val="both"/>
              <w:rPr>
                <w:rFonts w:ascii="Arial" w:hAnsi="Arial" w:cs="Arial"/>
                <w:color w:val="000000"/>
                <w:sz w:val="18"/>
                <w:szCs w:val="18"/>
              </w:rPr>
            </w:pPr>
          </w:p>
          <w:tbl>
            <w:tblPr>
              <w:tblStyle w:val="Tabelamrea"/>
              <w:tblW w:w="0" w:type="auto"/>
              <w:tblLook w:val="04A0" w:firstRow="1" w:lastRow="0" w:firstColumn="1" w:lastColumn="0" w:noHBand="0" w:noVBand="1"/>
            </w:tblPr>
            <w:tblGrid>
              <w:gridCol w:w="454"/>
              <w:gridCol w:w="3160"/>
              <w:gridCol w:w="2676"/>
              <w:gridCol w:w="2446"/>
            </w:tblGrid>
            <w:tr w:rsidR="00A2604B" w14:paraId="777AAC0F" w14:textId="77777777" w:rsidTr="00C55146">
              <w:tc>
                <w:tcPr>
                  <w:tcW w:w="454" w:type="dxa"/>
                  <w:shd w:val="clear" w:color="auto" w:fill="BFBFBF" w:themeFill="background1" w:themeFillShade="BF"/>
                  <w:vAlign w:val="center"/>
                </w:tcPr>
                <w:p w14:paraId="18E83708" w14:textId="77777777" w:rsidR="00A2604B" w:rsidRPr="000F74AF" w:rsidRDefault="00A2604B" w:rsidP="00A2604B">
                  <w:pPr>
                    <w:spacing w:line="260" w:lineRule="exact"/>
                    <w:jc w:val="center"/>
                    <w:rPr>
                      <w:rFonts w:ascii="Arial" w:hAnsi="Arial" w:cs="Arial"/>
                      <w:b/>
                      <w:bCs/>
                      <w:sz w:val="18"/>
                      <w:szCs w:val="18"/>
                    </w:rPr>
                  </w:pPr>
                </w:p>
              </w:tc>
              <w:tc>
                <w:tcPr>
                  <w:tcW w:w="3160" w:type="dxa"/>
                  <w:shd w:val="clear" w:color="auto" w:fill="BFBFBF" w:themeFill="background1" w:themeFillShade="BF"/>
                  <w:vAlign w:val="center"/>
                </w:tcPr>
                <w:p w14:paraId="1F93EAD3" w14:textId="77777777" w:rsidR="00A2604B" w:rsidRDefault="00A2604B" w:rsidP="00A2604B">
                  <w:pPr>
                    <w:spacing w:line="260" w:lineRule="exact"/>
                    <w:jc w:val="center"/>
                    <w:rPr>
                      <w:rFonts w:ascii="Arial" w:hAnsi="Arial" w:cs="Arial"/>
                      <w:sz w:val="18"/>
                      <w:szCs w:val="18"/>
                    </w:rPr>
                  </w:pPr>
                  <w:r>
                    <w:rPr>
                      <w:rFonts w:ascii="Arial" w:hAnsi="Arial" w:cs="Arial"/>
                      <w:b/>
                      <w:bCs/>
                      <w:sz w:val="18"/>
                      <w:szCs w:val="18"/>
                    </w:rPr>
                    <w:t>Opis mejnika</w:t>
                  </w:r>
                </w:p>
              </w:tc>
              <w:tc>
                <w:tcPr>
                  <w:tcW w:w="2676" w:type="dxa"/>
                  <w:shd w:val="clear" w:color="auto" w:fill="BFBFBF" w:themeFill="background1" w:themeFillShade="BF"/>
                  <w:vAlign w:val="center"/>
                </w:tcPr>
                <w:p w14:paraId="08A46DFB" w14:textId="77777777" w:rsidR="00A2604B" w:rsidRPr="00922AE1" w:rsidRDefault="00A2604B" w:rsidP="00A2604B">
                  <w:pPr>
                    <w:spacing w:line="260" w:lineRule="exact"/>
                    <w:jc w:val="center"/>
                    <w:rPr>
                      <w:rFonts w:ascii="Arial" w:hAnsi="Arial" w:cs="Arial"/>
                      <w:b/>
                      <w:bCs/>
                      <w:sz w:val="18"/>
                      <w:szCs w:val="18"/>
                    </w:rPr>
                  </w:pPr>
                  <w:r>
                    <w:rPr>
                      <w:rFonts w:ascii="Arial" w:hAnsi="Arial" w:cs="Arial"/>
                      <w:b/>
                      <w:bCs/>
                      <w:sz w:val="18"/>
                      <w:szCs w:val="18"/>
                    </w:rPr>
                    <w:t>Znesek plačila</w:t>
                  </w:r>
                </w:p>
              </w:tc>
              <w:tc>
                <w:tcPr>
                  <w:tcW w:w="2446" w:type="dxa"/>
                  <w:shd w:val="clear" w:color="auto" w:fill="BFBFBF" w:themeFill="background1" w:themeFillShade="BF"/>
                </w:tcPr>
                <w:p w14:paraId="271BFB0B" w14:textId="77777777" w:rsidR="00A2604B" w:rsidRDefault="00A2604B" w:rsidP="00A2604B">
                  <w:pPr>
                    <w:spacing w:line="260" w:lineRule="exact"/>
                    <w:jc w:val="center"/>
                    <w:rPr>
                      <w:rFonts w:ascii="Arial" w:hAnsi="Arial" w:cs="Arial"/>
                      <w:b/>
                      <w:bCs/>
                      <w:sz w:val="18"/>
                      <w:szCs w:val="18"/>
                    </w:rPr>
                  </w:pPr>
                  <w:r>
                    <w:rPr>
                      <w:rFonts w:ascii="Arial" w:hAnsi="Arial" w:cs="Arial"/>
                      <w:b/>
                      <w:bCs/>
                      <w:sz w:val="18"/>
                      <w:szCs w:val="18"/>
                    </w:rPr>
                    <w:t>Rok izvedbe</w:t>
                  </w:r>
                </w:p>
              </w:tc>
            </w:tr>
            <w:tr w:rsidR="00C55146" w14:paraId="4A4D9DC9" w14:textId="77777777" w:rsidTr="00C55146">
              <w:tc>
                <w:tcPr>
                  <w:tcW w:w="454" w:type="dxa"/>
                  <w:vAlign w:val="center"/>
                </w:tcPr>
                <w:p w14:paraId="3827BE33" w14:textId="77777777" w:rsidR="00C55146" w:rsidRDefault="00C55146" w:rsidP="00C55146">
                  <w:pPr>
                    <w:spacing w:line="260" w:lineRule="exact"/>
                    <w:jc w:val="center"/>
                    <w:rPr>
                      <w:rFonts w:ascii="Arial" w:hAnsi="Arial" w:cs="Arial"/>
                      <w:sz w:val="18"/>
                      <w:szCs w:val="18"/>
                    </w:rPr>
                  </w:pPr>
                  <w:r>
                    <w:rPr>
                      <w:rFonts w:ascii="Arial" w:hAnsi="Arial" w:cs="Arial"/>
                      <w:sz w:val="18"/>
                      <w:szCs w:val="18"/>
                    </w:rPr>
                    <w:t>1</w:t>
                  </w:r>
                </w:p>
              </w:tc>
              <w:tc>
                <w:tcPr>
                  <w:tcW w:w="3160" w:type="dxa"/>
                  <w:vAlign w:val="center"/>
                </w:tcPr>
                <w:p w14:paraId="67B88304" w14:textId="77777777" w:rsidR="00C55146" w:rsidRPr="00966021" w:rsidRDefault="00C55146" w:rsidP="00C55146">
                  <w:pPr>
                    <w:spacing w:line="260" w:lineRule="exact"/>
                    <w:jc w:val="center"/>
                    <w:rPr>
                      <w:rFonts w:ascii="Arial" w:hAnsi="Arial" w:cs="Arial"/>
                      <w:sz w:val="18"/>
                      <w:szCs w:val="18"/>
                    </w:rPr>
                  </w:pPr>
                  <w:r w:rsidRPr="00966021">
                    <w:rPr>
                      <w:rFonts w:ascii="Arial" w:hAnsi="Arial" w:cs="Arial"/>
                      <w:sz w:val="18"/>
                      <w:szCs w:val="18"/>
                    </w:rPr>
                    <w:t>Dostava opreme na lokacijo naročnika (DDP)</w:t>
                  </w:r>
                </w:p>
              </w:tc>
              <w:tc>
                <w:tcPr>
                  <w:tcW w:w="2676" w:type="dxa"/>
                  <w:vAlign w:val="center"/>
                </w:tcPr>
                <w:p w14:paraId="2C871E26" w14:textId="77777777" w:rsidR="00C55146" w:rsidRPr="008C3784" w:rsidRDefault="00C55146" w:rsidP="00C55146">
                  <w:pPr>
                    <w:spacing w:line="260" w:lineRule="exact"/>
                    <w:jc w:val="center"/>
                    <w:rPr>
                      <w:rFonts w:ascii="Arial" w:hAnsi="Arial" w:cs="Arial"/>
                      <w:color w:val="FF0000"/>
                      <w:sz w:val="18"/>
                      <w:szCs w:val="18"/>
                    </w:rPr>
                  </w:pPr>
                  <w:r w:rsidRPr="00DE3AD9">
                    <w:rPr>
                      <w:rFonts w:ascii="Arial" w:hAnsi="Arial" w:cs="Arial"/>
                      <w:sz w:val="18"/>
                      <w:szCs w:val="18"/>
                    </w:rPr>
                    <w:t>50  %</w:t>
                  </w:r>
                </w:p>
              </w:tc>
              <w:tc>
                <w:tcPr>
                  <w:tcW w:w="2446" w:type="dxa"/>
                  <w:vAlign w:val="center"/>
                </w:tcPr>
                <w:p w14:paraId="569C6EA5" w14:textId="66093FD9" w:rsidR="00C55146" w:rsidRPr="00F835F6" w:rsidRDefault="00C55146" w:rsidP="00C55146">
                  <w:pPr>
                    <w:spacing w:line="260" w:lineRule="exact"/>
                    <w:jc w:val="center"/>
                    <w:rPr>
                      <w:rFonts w:ascii="Arial" w:hAnsi="Arial" w:cs="Arial"/>
                      <w:color w:val="FF0000"/>
                      <w:sz w:val="18"/>
                      <w:szCs w:val="18"/>
                    </w:rPr>
                  </w:pPr>
                  <w:r w:rsidRPr="00F835F6">
                    <w:rPr>
                      <w:rFonts w:ascii="Arial" w:hAnsi="Arial" w:cs="Arial"/>
                      <w:color w:val="FF0000"/>
                      <w:sz w:val="18"/>
                      <w:szCs w:val="18"/>
                    </w:rPr>
                    <w:t>T</w:t>
                  </w:r>
                  <w:r w:rsidRPr="00F835F6">
                    <w:rPr>
                      <w:rFonts w:ascii="Arial" w:hAnsi="Arial" w:cs="Arial"/>
                      <w:color w:val="FF0000"/>
                      <w:sz w:val="18"/>
                      <w:szCs w:val="18"/>
                      <w:vertAlign w:val="subscript"/>
                    </w:rPr>
                    <w:t>0</w:t>
                  </w:r>
                  <w:r w:rsidRPr="00F835F6">
                    <w:rPr>
                      <w:rFonts w:ascii="Arial" w:hAnsi="Arial" w:cs="Arial"/>
                      <w:color w:val="FF0000"/>
                      <w:sz w:val="18"/>
                      <w:szCs w:val="18"/>
                    </w:rPr>
                    <w:t xml:space="preserve"> + 1</w:t>
                  </w:r>
                  <w:r w:rsidR="00F835F6" w:rsidRPr="00F835F6">
                    <w:rPr>
                      <w:rFonts w:ascii="Arial" w:hAnsi="Arial" w:cs="Arial"/>
                      <w:color w:val="FF0000"/>
                      <w:sz w:val="18"/>
                      <w:szCs w:val="18"/>
                    </w:rPr>
                    <w:t>6</w:t>
                  </w:r>
                  <w:r w:rsidRPr="00F835F6">
                    <w:rPr>
                      <w:rFonts w:ascii="Arial" w:hAnsi="Arial" w:cs="Arial"/>
                      <w:color w:val="FF0000"/>
                      <w:sz w:val="18"/>
                      <w:szCs w:val="18"/>
                    </w:rPr>
                    <w:t xml:space="preserve"> tednov</w:t>
                  </w:r>
                </w:p>
              </w:tc>
            </w:tr>
            <w:tr w:rsidR="00C55146" w14:paraId="08EB2B2F" w14:textId="77777777" w:rsidTr="00C55146">
              <w:tc>
                <w:tcPr>
                  <w:tcW w:w="454" w:type="dxa"/>
                  <w:vAlign w:val="center"/>
                </w:tcPr>
                <w:p w14:paraId="1EAB0CCD" w14:textId="77777777" w:rsidR="00C55146" w:rsidRDefault="00C55146" w:rsidP="00C55146">
                  <w:pPr>
                    <w:spacing w:line="260" w:lineRule="exact"/>
                    <w:jc w:val="center"/>
                    <w:rPr>
                      <w:rFonts w:ascii="Arial" w:hAnsi="Arial" w:cs="Arial"/>
                      <w:sz w:val="18"/>
                      <w:szCs w:val="18"/>
                    </w:rPr>
                  </w:pPr>
                  <w:r>
                    <w:rPr>
                      <w:rFonts w:ascii="Arial" w:hAnsi="Arial" w:cs="Arial"/>
                      <w:sz w:val="18"/>
                      <w:szCs w:val="18"/>
                    </w:rPr>
                    <w:t>2</w:t>
                  </w:r>
                </w:p>
              </w:tc>
              <w:tc>
                <w:tcPr>
                  <w:tcW w:w="3160" w:type="dxa"/>
                  <w:vAlign w:val="center"/>
                </w:tcPr>
                <w:p w14:paraId="2316D3B7" w14:textId="77777777" w:rsidR="00C55146" w:rsidRPr="00966021" w:rsidRDefault="00C55146" w:rsidP="00C55146">
                  <w:pPr>
                    <w:spacing w:line="260" w:lineRule="exact"/>
                    <w:jc w:val="center"/>
                    <w:rPr>
                      <w:rFonts w:ascii="Arial" w:hAnsi="Arial" w:cs="Arial"/>
                      <w:sz w:val="18"/>
                      <w:szCs w:val="18"/>
                    </w:rPr>
                  </w:pPr>
                  <w:r w:rsidRPr="00966021">
                    <w:rPr>
                      <w:rFonts w:ascii="Arial" w:hAnsi="Arial" w:cs="Arial"/>
                      <w:sz w:val="18"/>
                      <w:szCs w:val="18"/>
                    </w:rPr>
                    <w:t>Izvedba instalacije</w:t>
                  </w:r>
                </w:p>
              </w:tc>
              <w:tc>
                <w:tcPr>
                  <w:tcW w:w="2676" w:type="dxa"/>
                  <w:vAlign w:val="center"/>
                </w:tcPr>
                <w:p w14:paraId="3DC4D2A5" w14:textId="77777777" w:rsidR="00C55146" w:rsidRPr="00DE3AD9" w:rsidRDefault="00C55146" w:rsidP="00C55146">
                  <w:pPr>
                    <w:spacing w:line="260" w:lineRule="exact"/>
                    <w:jc w:val="center"/>
                    <w:rPr>
                      <w:rFonts w:ascii="Arial" w:hAnsi="Arial" w:cs="Arial"/>
                      <w:sz w:val="18"/>
                      <w:szCs w:val="18"/>
                    </w:rPr>
                  </w:pPr>
                  <w:r>
                    <w:rPr>
                      <w:rFonts w:ascii="Arial" w:hAnsi="Arial" w:cs="Arial"/>
                      <w:sz w:val="18"/>
                      <w:szCs w:val="18"/>
                    </w:rPr>
                    <w:t>30</w:t>
                  </w:r>
                  <w:r w:rsidRPr="00966021">
                    <w:rPr>
                      <w:rFonts w:ascii="Arial" w:hAnsi="Arial" w:cs="Arial"/>
                      <w:sz w:val="18"/>
                      <w:szCs w:val="18"/>
                    </w:rPr>
                    <w:t xml:space="preserve"> %</w:t>
                  </w:r>
                </w:p>
              </w:tc>
              <w:tc>
                <w:tcPr>
                  <w:tcW w:w="2446" w:type="dxa"/>
                  <w:vAlign w:val="center"/>
                </w:tcPr>
                <w:p w14:paraId="42D1E280" w14:textId="47E1F84D" w:rsidR="00C55146" w:rsidRPr="00F835F6" w:rsidRDefault="00C55146" w:rsidP="00C55146">
                  <w:pPr>
                    <w:spacing w:line="260" w:lineRule="exact"/>
                    <w:jc w:val="center"/>
                    <w:rPr>
                      <w:rFonts w:ascii="Arial" w:hAnsi="Arial" w:cs="Arial"/>
                      <w:color w:val="FF0000"/>
                      <w:sz w:val="18"/>
                      <w:szCs w:val="18"/>
                    </w:rPr>
                  </w:pPr>
                  <w:r w:rsidRPr="00F835F6">
                    <w:rPr>
                      <w:rFonts w:ascii="Arial" w:hAnsi="Arial" w:cs="Arial"/>
                      <w:color w:val="FF0000"/>
                      <w:sz w:val="18"/>
                      <w:szCs w:val="18"/>
                    </w:rPr>
                    <w:t>T</w:t>
                  </w:r>
                  <w:r w:rsidRPr="00F835F6">
                    <w:rPr>
                      <w:rFonts w:ascii="Arial" w:hAnsi="Arial" w:cs="Arial"/>
                      <w:color w:val="FF0000"/>
                      <w:sz w:val="18"/>
                      <w:szCs w:val="18"/>
                      <w:vertAlign w:val="subscript"/>
                    </w:rPr>
                    <w:t>0</w:t>
                  </w:r>
                  <w:r w:rsidRPr="00F835F6">
                    <w:rPr>
                      <w:rFonts w:ascii="Arial" w:hAnsi="Arial" w:cs="Arial"/>
                      <w:color w:val="FF0000"/>
                      <w:sz w:val="18"/>
                      <w:szCs w:val="18"/>
                    </w:rPr>
                    <w:t xml:space="preserve"> + </w:t>
                  </w:r>
                  <w:r w:rsidR="00F835F6" w:rsidRPr="00F835F6">
                    <w:rPr>
                      <w:rFonts w:ascii="Arial" w:hAnsi="Arial" w:cs="Arial"/>
                      <w:color w:val="FF0000"/>
                      <w:sz w:val="18"/>
                      <w:szCs w:val="18"/>
                    </w:rPr>
                    <w:t>21</w:t>
                  </w:r>
                  <w:r w:rsidRPr="00F835F6">
                    <w:rPr>
                      <w:rFonts w:ascii="Arial" w:hAnsi="Arial" w:cs="Arial"/>
                      <w:color w:val="FF0000"/>
                      <w:sz w:val="18"/>
                      <w:szCs w:val="18"/>
                    </w:rPr>
                    <w:t xml:space="preserve"> tednov</w:t>
                  </w:r>
                </w:p>
              </w:tc>
            </w:tr>
            <w:tr w:rsidR="00C55146" w14:paraId="19877A83" w14:textId="77777777" w:rsidTr="00C55146">
              <w:tc>
                <w:tcPr>
                  <w:tcW w:w="454" w:type="dxa"/>
                  <w:vMerge w:val="restart"/>
                  <w:vAlign w:val="center"/>
                </w:tcPr>
                <w:p w14:paraId="40E46604" w14:textId="77777777" w:rsidR="00C55146" w:rsidRPr="00966021" w:rsidRDefault="00C55146" w:rsidP="00C55146">
                  <w:pPr>
                    <w:spacing w:line="260" w:lineRule="exact"/>
                    <w:jc w:val="center"/>
                    <w:rPr>
                      <w:rFonts w:ascii="Arial" w:hAnsi="Arial" w:cs="Arial"/>
                      <w:sz w:val="18"/>
                      <w:szCs w:val="18"/>
                    </w:rPr>
                  </w:pPr>
                  <w:r>
                    <w:rPr>
                      <w:rFonts w:ascii="Arial" w:hAnsi="Arial" w:cs="Arial"/>
                      <w:sz w:val="18"/>
                      <w:szCs w:val="18"/>
                    </w:rPr>
                    <w:t>3</w:t>
                  </w:r>
                </w:p>
              </w:tc>
              <w:tc>
                <w:tcPr>
                  <w:tcW w:w="3160" w:type="dxa"/>
                  <w:vAlign w:val="center"/>
                </w:tcPr>
                <w:p w14:paraId="152A8D49" w14:textId="77777777" w:rsidR="00C55146" w:rsidRPr="00966021" w:rsidRDefault="00C55146" w:rsidP="00C55146">
                  <w:pPr>
                    <w:spacing w:line="260" w:lineRule="exact"/>
                    <w:jc w:val="center"/>
                    <w:rPr>
                      <w:rFonts w:ascii="Arial" w:hAnsi="Arial" w:cs="Arial"/>
                      <w:sz w:val="18"/>
                      <w:szCs w:val="18"/>
                    </w:rPr>
                  </w:pPr>
                  <w:r w:rsidRPr="00966021">
                    <w:rPr>
                      <w:rFonts w:ascii="Arial" w:hAnsi="Arial" w:cs="Arial"/>
                      <w:sz w:val="18"/>
                      <w:szCs w:val="18"/>
                    </w:rPr>
                    <w:t>Izvedba zagona in preizkus delovanja (SAT)</w:t>
                  </w:r>
                </w:p>
              </w:tc>
              <w:tc>
                <w:tcPr>
                  <w:tcW w:w="2676" w:type="dxa"/>
                  <w:vMerge w:val="restart"/>
                  <w:vAlign w:val="center"/>
                </w:tcPr>
                <w:p w14:paraId="1C7AD73A" w14:textId="77777777" w:rsidR="00C55146" w:rsidRPr="00966021" w:rsidRDefault="00C55146" w:rsidP="00C55146">
                  <w:pPr>
                    <w:spacing w:line="260" w:lineRule="exact"/>
                    <w:jc w:val="center"/>
                    <w:rPr>
                      <w:rFonts w:ascii="Arial" w:hAnsi="Arial" w:cs="Arial"/>
                      <w:sz w:val="18"/>
                      <w:szCs w:val="18"/>
                    </w:rPr>
                  </w:pPr>
                  <w:r w:rsidRPr="00966021">
                    <w:rPr>
                      <w:rFonts w:ascii="Arial" w:hAnsi="Arial" w:cs="Arial"/>
                      <w:sz w:val="18"/>
                      <w:szCs w:val="18"/>
                    </w:rPr>
                    <w:t>2</w:t>
                  </w:r>
                  <w:r>
                    <w:rPr>
                      <w:rFonts w:ascii="Arial" w:hAnsi="Arial" w:cs="Arial"/>
                      <w:sz w:val="18"/>
                      <w:szCs w:val="18"/>
                    </w:rPr>
                    <w:t>0</w:t>
                  </w:r>
                  <w:r w:rsidRPr="00966021">
                    <w:rPr>
                      <w:rFonts w:ascii="Arial" w:hAnsi="Arial" w:cs="Arial"/>
                      <w:sz w:val="18"/>
                      <w:szCs w:val="18"/>
                    </w:rPr>
                    <w:t xml:space="preserve"> %</w:t>
                  </w:r>
                </w:p>
              </w:tc>
              <w:tc>
                <w:tcPr>
                  <w:tcW w:w="2446" w:type="dxa"/>
                  <w:vMerge w:val="restart"/>
                  <w:vAlign w:val="center"/>
                </w:tcPr>
                <w:p w14:paraId="2F9F9E45" w14:textId="0E99CB05" w:rsidR="00C55146" w:rsidRPr="00F835F6" w:rsidRDefault="00C55146" w:rsidP="00C55146">
                  <w:pPr>
                    <w:jc w:val="center"/>
                    <w:rPr>
                      <w:rFonts w:ascii="Arial" w:hAnsi="Arial" w:cs="Arial"/>
                      <w:color w:val="FF0000"/>
                      <w:sz w:val="18"/>
                      <w:szCs w:val="18"/>
                    </w:rPr>
                  </w:pPr>
                  <w:r w:rsidRPr="00F835F6">
                    <w:rPr>
                      <w:rFonts w:ascii="Arial" w:hAnsi="Arial" w:cs="Arial"/>
                      <w:color w:val="FF0000"/>
                      <w:sz w:val="18"/>
                      <w:szCs w:val="18"/>
                    </w:rPr>
                    <w:t>T</w:t>
                  </w:r>
                  <w:r w:rsidRPr="00F835F6">
                    <w:rPr>
                      <w:rFonts w:ascii="Arial" w:hAnsi="Arial" w:cs="Arial"/>
                      <w:color w:val="FF0000"/>
                      <w:sz w:val="18"/>
                      <w:szCs w:val="18"/>
                      <w:vertAlign w:val="subscript"/>
                    </w:rPr>
                    <w:t>0</w:t>
                  </w:r>
                  <w:r w:rsidRPr="00F835F6">
                    <w:rPr>
                      <w:rFonts w:ascii="Arial" w:hAnsi="Arial" w:cs="Arial"/>
                      <w:color w:val="FF0000"/>
                      <w:sz w:val="18"/>
                      <w:szCs w:val="18"/>
                    </w:rPr>
                    <w:t xml:space="preserve"> + </w:t>
                  </w:r>
                  <w:r w:rsidR="00F835F6" w:rsidRPr="00F835F6">
                    <w:rPr>
                      <w:rFonts w:ascii="Arial" w:hAnsi="Arial" w:cs="Arial"/>
                      <w:color w:val="FF0000"/>
                      <w:sz w:val="18"/>
                      <w:szCs w:val="18"/>
                    </w:rPr>
                    <w:t>23</w:t>
                  </w:r>
                  <w:r w:rsidRPr="00F835F6">
                    <w:rPr>
                      <w:rFonts w:ascii="Arial" w:hAnsi="Arial" w:cs="Arial"/>
                      <w:color w:val="FF0000"/>
                      <w:sz w:val="18"/>
                      <w:szCs w:val="18"/>
                    </w:rPr>
                    <w:t xml:space="preserve"> tednov</w:t>
                  </w:r>
                </w:p>
              </w:tc>
            </w:tr>
            <w:tr w:rsidR="00A2604B" w14:paraId="398CD007" w14:textId="77777777" w:rsidTr="00C55146">
              <w:tc>
                <w:tcPr>
                  <w:tcW w:w="454" w:type="dxa"/>
                  <w:vMerge/>
                  <w:vAlign w:val="center"/>
                </w:tcPr>
                <w:p w14:paraId="7D73A4F7" w14:textId="77777777" w:rsidR="00A2604B" w:rsidRPr="00966021" w:rsidRDefault="00A2604B" w:rsidP="00A2604B">
                  <w:pPr>
                    <w:spacing w:line="260" w:lineRule="exact"/>
                    <w:jc w:val="center"/>
                    <w:rPr>
                      <w:rFonts w:ascii="Arial" w:hAnsi="Arial" w:cs="Arial"/>
                      <w:sz w:val="18"/>
                      <w:szCs w:val="18"/>
                    </w:rPr>
                  </w:pPr>
                </w:p>
              </w:tc>
              <w:tc>
                <w:tcPr>
                  <w:tcW w:w="3160" w:type="dxa"/>
                  <w:vAlign w:val="center"/>
                </w:tcPr>
                <w:p w14:paraId="588C8C78" w14:textId="77777777" w:rsidR="00A2604B" w:rsidRPr="00966021" w:rsidRDefault="00A2604B" w:rsidP="00A2604B">
                  <w:pPr>
                    <w:spacing w:line="260" w:lineRule="exact"/>
                    <w:jc w:val="center"/>
                    <w:rPr>
                      <w:rFonts w:ascii="Arial" w:hAnsi="Arial" w:cs="Arial"/>
                      <w:sz w:val="18"/>
                      <w:szCs w:val="18"/>
                    </w:rPr>
                  </w:pPr>
                  <w:r w:rsidRPr="00966021">
                    <w:rPr>
                      <w:rFonts w:ascii="Arial" w:hAnsi="Arial" w:cs="Arial"/>
                      <w:sz w:val="18"/>
                      <w:szCs w:val="18"/>
                    </w:rPr>
                    <w:t>Izvedba usposabljanja naročnikovega osebja</w:t>
                  </w:r>
                </w:p>
              </w:tc>
              <w:tc>
                <w:tcPr>
                  <w:tcW w:w="2676" w:type="dxa"/>
                  <w:vMerge/>
                  <w:vAlign w:val="center"/>
                </w:tcPr>
                <w:p w14:paraId="22F5B16F" w14:textId="77777777" w:rsidR="00A2604B" w:rsidRPr="00966021" w:rsidRDefault="00A2604B" w:rsidP="00A2604B">
                  <w:pPr>
                    <w:spacing w:line="260" w:lineRule="exact"/>
                    <w:jc w:val="center"/>
                    <w:rPr>
                      <w:rFonts w:ascii="Arial" w:hAnsi="Arial" w:cs="Arial"/>
                      <w:sz w:val="18"/>
                      <w:szCs w:val="18"/>
                    </w:rPr>
                  </w:pPr>
                </w:p>
              </w:tc>
              <w:tc>
                <w:tcPr>
                  <w:tcW w:w="2446" w:type="dxa"/>
                  <w:vMerge/>
                  <w:vAlign w:val="center"/>
                </w:tcPr>
                <w:p w14:paraId="46A4C0FF" w14:textId="77777777" w:rsidR="00A2604B" w:rsidRPr="00DE3AD9" w:rsidRDefault="00A2604B" w:rsidP="00A2604B">
                  <w:pPr>
                    <w:jc w:val="center"/>
                    <w:rPr>
                      <w:rFonts w:ascii="Arial" w:hAnsi="Arial" w:cs="Arial"/>
                      <w:sz w:val="18"/>
                      <w:szCs w:val="18"/>
                      <w:highlight w:val="yellow"/>
                    </w:rPr>
                  </w:pPr>
                </w:p>
              </w:tc>
            </w:tr>
            <w:tr w:rsidR="00A2604B" w14:paraId="0858FC97" w14:textId="77777777" w:rsidTr="00C55146">
              <w:tc>
                <w:tcPr>
                  <w:tcW w:w="454" w:type="dxa"/>
                  <w:vMerge/>
                  <w:vAlign w:val="center"/>
                </w:tcPr>
                <w:p w14:paraId="6A156AC4" w14:textId="77777777" w:rsidR="00A2604B" w:rsidRPr="00966021" w:rsidRDefault="00A2604B" w:rsidP="00A2604B">
                  <w:pPr>
                    <w:spacing w:line="260" w:lineRule="exact"/>
                    <w:jc w:val="center"/>
                    <w:rPr>
                      <w:rFonts w:ascii="Arial" w:hAnsi="Arial" w:cs="Arial"/>
                      <w:sz w:val="18"/>
                      <w:szCs w:val="18"/>
                    </w:rPr>
                  </w:pPr>
                </w:p>
              </w:tc>
              <w:tc>
                <w:tcPr>
                  <w:tcW w:w="3160" w:type="dxa"/>
                  <w:vAlign w:val="center"/>
                </w:tcPr>
                <w:p w14:paraId="52ADD351" w14:textId="77777777" w:rsidR="00A2604B" w:rsidRPr="00966021" w:rsidRDefault="00A2604B" w:rsidP="00A2604B">
                  <w:pPr>
                    <w:spacing w:line="260" w:lineRule="exact"/>
                    <w:jc w:val="center"/>
                    <w:rPr>
                      <w:rFonts w:ascii="Arial" w:hAnsi="Arial" w:cs="Arial"/>
                      <w:sz w:val="18"/>
                      <w:szCs w:val="18"/>
                    </w:rPr>
                  </w:pPr>
                  <w:r w:rsidRPr="00966021">
                    <w:rPr>
                      <w:rFonts w:ascii="Arial" w:hAnsi="Arial" w:cs="Arial"/>
                      <w:sz w:val="18"/>
                      <w:szCs w:val="18"/>
                      <w:lang w:eastAsia="sl-SI"/>
                    </w:rPr>
                    <w:t>Predaja zaključnega poročila in dokumentacije in potrditev naročnika s podpisom primopredajnega zapisnika</w:t>
                  </w:r>
                </w:p>
              </w:tc>
              <w:tc>
                <w:tcPr>
                  <w:tcW w:w="2676" w:type="dxa"/>
                  <w:vMerge/>
                  <w:vAlign w:val="center"/>
                </w:tcPr>
                <w:p w14:paraId="7190BCC3" w14:textId="77777777" w:rsidR="00A2604B" w:rsidRPr="00966021" w:rsidRDefault="00A2604B" w:rsidP="00A2604B">
                  <w:pPr>
                    <w:spacing w:line="260" w:lineRule="exact"/>
                    <w:jc w:val="center"/>
                    <w:rPr>
                      <w:rFonts w:ascii="Arial" w:hAnsi="Arial" w:cs="Arial"/>
                      <w:sz w:val="18"/>
                      <w:szCs w:val="18"/>
                    </w:rPr>
                  </w:pPr>
                </w:p>
              </w:tc>
              <w:tc>
                <w:tcPr>
                  <w:tcW w:w="2446" w:type="dxa"/>
                  <w:vMerge/>
                  <w:vAlign w:val="center"/>
                </w:tcPr>
                <w:p w14:paraId="58A68C16" w14:textId="77777777" w:rsidR="00A2604B" w:rsidRPr="00DE3AD9" w:rsidRDefault="00A2604B" w:rsidP="00A2604B">
                  <w:pPr>
                    <w:jc w:val="center"/>
                    <w:rPr>
                      <w:rFonts w:ascii="Arial" w:hAnsi="Arial" w:cs="Arial"/>
                      <w:sz w:val="18"/>
                      <w:szCs w:val="18"/>
                      <w:highlight w:val="yellow"/>
                    </w:rPr>
                  </w:pPr>
                </w:p>
              </w:tc>
            </w:tr>
            <w:tr w:rsidR="00A2604B" w14:paraId="0DE09CEA" w14:textId="77777777" w:rsidTr="00C55146">
              <w:tc>
                <w:tcPr>
                  <w:tcW w:w="3614" w:type="dxa"/>
                  <w:gridSpan w:val="2"/>
                  <w:vAlign w:val="center"/>
                </w:tcPr>
                <w:p w14:paraId="58DEE31A" w14:textId="77777777" w:rsidR="00A2604B" w:rsidRPr="00966021" w:rsidRDefault="00A2604B" w:rsidP="00A2604B">
                  <w:pPr>
                    <w:jc w:val="center"/>
                    <w:rPr>
                      <w:rFonts w:ascii="Arial" w:hAnsi="Arial" w:cs="Arial"/>
                      <w:sz w:val="18"/>
                      <w:szCs w:val="18"/>
                      <w:lang w:eastAsia="sl-SI"/>
                    </w:rPr>
                  </w:pPr>
                </w:p>
              </w:tc>
              <w:tc>
                <w:tcPr>
                  <w:tcW w:w="2676" w:type="dxa"/>
                  <w:vAlign w:val="center"/>
                </w:tcPr>
                <w:p w14:paraId="79BB49C3" w14:textId="77777777" w:rsidR="00A2604B" w:rsidRPr="00966021" w:rsidRDefault="00A2604B" w:rsidP="00A2604B">
                  <w:pPr>
                    <w:jc w:val="center"/>
                    <w:rPr>
                      <w:rFonts w:ascii="Arial" w:hAnsi="Arial" w:cs="Arial"/>
                      <w:sz w:val="18"/>
                      <w:szCs w:val="18"/>
                      <w:lang w:eastAsia="sl-SI"/>
                    </w:rPr>
                  </w:pPr>
                  <w:r>
                    <w:rPr>
                      <w:rFonts w:ascii="Arial" w:hAnsi="Arial" w:cs="Arial"/>
                      <w:sz w:val="18"/>
                      <w:szCs w:val="18"/>
                      <w:lang w:eastAsia="sl-SI"/>
                    </w:rPr>
                    <w:t>100 %</w:t>
                  </w:r>
                </w:p>
              </w:tc>
              <w:tc>
                <w:tcPr>
                  <w:tcW w:w="2446" w:type="dxa"/>
                  <w:vAlign w:val="center"/>
                </w:tcPr>
                <w:p w14:paraId="2109BE92" w14:textId="77777777" w:rsidR="00A2604B" w:rsidRPr="00627746" w:rsidRDefault="00A2604B" w:rsidP="00A2604B">
                  <w:pPr>
                    <w:jc w:val="center"/>
                    <w:rPr>
                      <w:rFonts w:ascii="Arial" w:hAnsi="Arial" w:cs="Arial"/>
                      <w:sz w:val="18"/>
                      <w:szCs w:val="18"/>
                    </w:rPr>
                  </w:pPr>
                </w:p>
              </w:tc>
            </w:tr>
          </w:tbl>
          <w:p w14:paraId="41DC5E5F" w14:textId="77777777" w:rsidR="003E3776" w:rsidRDefault="003E3776" w:rsidP="003E3776">
            <w:pPr>
              <w:spacing w:after="0" w:line="260" w:lineRule="exact"/>
              <w:jc w:val="both"/>
              <w:rPr>
                <w:rFonts w:ascii="Arial" w:hAnsi="Arial" w:cs="Arial"/>
                <w:i/>
                <w:iCs/>
                <w:sz w:val="18"/>
                <w:szCs w:val="18"/>
              </w:rPr>
            </w:pPr>
            <w:r w:rsidRPr="006B47F2">
              <w:rPr>
                <w:rFonts w:ascii="Arial" w:hAnsi="Arial" w:cs="Arial"/>
                <w:i/>
                <w:iCs/>
                <w:color w:val="000000"/>
                <w:sz w:val="18"/>
                <w:szCs w:val="18"/>
              </w:rPr>
              <w:t>T</w:t>
            </w:r>
            <w:r w:rsidRPr="006B47F2">
              <w:rPr>
                <w:rFonts w:ascii="Arial" w:hAnsi="Arial" w:cs="Arial"/>
                <w:i/>
                <w:iCs/>
                <w:color w:val="000000"/>
                <w:sz w:val="18"/>
                <w:szCs w:val="18"/>
                <w:vertAlign w:val="subscript"/>
              </w:rPr>
              <w:t>0</w:t>
            </w:r>
            <w:r w:rsidRPr="006B47F2">
              <w:rPr>
                <w:rFonts w:ascii="Arial" w:hAnsi="Arial" w:cs="Arial"/>
                <w:i/>
                <w:iCs/>
                <w:sz w:val="18"/>
                <w:szCs w:val="18"/>
              </w:rPr>
              <w:t xml:space="preserve"> = datum sklenitve pogodbe</w:t>
            </w:r>
          </w:p>
          <w:p w14:paraId="3D4A2999" w14:textId="51AABD1C" w:rsidR="0060128F"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Rok plačila </w:t>
            </w:r>
            <w:r w:rsidR="009D7DD1">
              <w:rPr>
                <w:rFonts w:ascii="Arial" w:hAnsi="Arial" w:cs="Arial"/>
                <w:color w:val="000000"/>
                <w:sz w:val="18"/>
                <w:szCs w:val="18"/>
              </w:rPr>
              <w:t xml:space="preserve">posameznega računa </w:t>
            </w:r>
            <w:r>
              <w:rPr>
                <w:rFonts w:ascii="Arial" w:hAnsi="Arial" w:cs="Arial"/>
                <w:color w:val="000000"/>
                <w:sz w:val="18"/>
                <w:szCs w:val="18"/>
              </w:rPr>
              <w:t xml:space="preserve">je 30 dni od prejema pravilno izstavljenega računa. </w:t>
            </w:r>
          </w:p>
          <w:p w14:paraId="13922CFB" w14:textId="46EEF5C1" w:rsidR="00DB3257" w:rsidRPr="009D7DD1" w:rsidRDefault="00DB3257" w:rsidP="005757F2">
            <w:pPr>
              <w:spacing w:before="225" w:after="225"/>
              <w:jc w:val="both"/>
              <w:rPr>
                <w:rFonts w:ascii="Arial" w:hAnsi="Arial" w:cs="Arial"/>
                <w:color w:val="000000"/>
                <w:sz w:val="18"/>
                <w:szCs w:val="18"/>
              </w:rPr>
            </w:pPr>
            <w:r w:rsidRPr="00DB3257">
              <w:rPr>
                <w:rFonts w:ascii="Arial" w:hAnsi="Arial" w:cs="Arial"/>
                <w:color w:val="000000"/>
                <w:sz w:val="18"/>
                <w:szCs w:val="18"/>
              </w:rPr>
              <w:t xml:space="preserve">Naročnik se zaveže, da bo poravnal pogodbeno ceno za pravilno in pravočasno dostavo, vključno </w:t>
            </w:r>
            <w:r>
              <w:rPr>
                <w:rFonts w:ascii="Arial" w:hAnsi="Arial" w:cs="Arial"/>
                <w:sz w:val="18"/>
                <w:szCs w:val="18"/>
              </w:rPr>
              <w:t>z izvedbo montaže, testnega zagona in preizkusa delovanja opreme ter usposabljanja naročnikovega osebja</w:t>
            </w:r>
            <w:r>
              <w:rPr>
                <w:rFonts w:ascii="Arial" w:hAnsi="Arial" w:cs="Arial"/>
                <w:color w:val="000000"/>
                <w:sz w:val="18"/>
                <w:szCs w:val="18"/>
              </w:rPr>
              <w:t>, ki se potrdi</w:t>
            </w:r>
            <w:r w:rsidRPr="00DB3257">
              <w:rPr>
                <w:rFonts w:ascii="Arial" w:hAnsi="Arial" w:cs="Arial"/>
                <w:color w:val="000000"/>
                <w:sz w:val="18"/>
                <w:szCs w:val="18"/>
              </w:rPr>
              <w:t xml:space="preserve"> </w:t>
            </w:r>
            <w:r>
              <w:rPr>
                <w:rFonts w:ascii="Arial" w:hAnsi="Arial" w:cs="Arial"/>
                <w:sz w:val="18"/>
                <w:szCs w:val="18"/>
                <w:lang w:eastAsia="sl-SI"/>
              </w:rPr>
              <w:t>s podpisom primopredajnega zapisnika.</w:t>
            </w:r>
          </w:p>
        </w:tc>
      </w:tr>
    </w:tbl>
    <w:p w14:paraId="75B06A16" w14:textId="2DA4087F" w:rsidR="005757F2" w:rsidRPr="00D31A3A" w:rsidRDefault="006C2957" w:rsidP="00D31A3A">
      <w:pPr>
        <w:spacing w:after="0" w:line="240" w:lineRule="auto"/>
        <w:jc w:val="center"/>
        <w:rPr>
          <w:rFonts w:ascii="Arial" w:hAnsi="Arial" w:cs="Arial"/>
          <w:b/>
          <w:bCs/>
          <w:color w:val="000000"/>
          <w:sz w:val="18"/>
          <w:szCs w:val="18"/>
        </w:rPr>
      </w:pPr>
      <w:r>
        <w:rPr>
          <w:rFonts w:ascii="Arial" w:hAnsi="Arial" w:cs="Arial"/>
          <w:b/>
          <w:bCs/>
          <w:color w:val="000000"/>
          <w:sz w:val="18"/>
          <w:szCs w:val="18"/>
        </w:rPr>
        <w:t>9</w:t>
      </w:r>
      <w:r w:rsidR="005757F2">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5757F2" w14:paraId="47CF5A73" w14:textId="77777777" w:rsidTr="005757F2">
        <w:tc>
          <w:tcPr>
            <w:tcW w:w="0" w:type="auto"/>
            <w:tcMar>
              <w:top w:w="0" w:type="auto"/>
              <w:bottom w:w="0" w:type="auto"/>
            </w:tcMar>
          </w:tcPr>
          <w:p w14:paraId="0BE2B52C" w14:textId="1475A052" w:rsidR="005757F2"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Dobavitelj izstavi račun naročniku </w:t>
            </w:r>
            <w:r w:rsidR="009D7DD1">
              <w:rPr>
                <w:rFonts w:ascii="Arial" w:hAnsi="Arial" w:cs="Arial"/>
                <w:color w:val="000000"/>
                <w:sz w:val="18"/>
                <w:szCs w:val="18"/>
              </w:rPr>
              <w:t xml:space="preserve">v skladu z določili iz </w:t>
            </w:r>
            <w:r w:rsidR="006C2957">
              <w:rPr>
                <w:rFonts w:ascii="Arial" w:hAnsi="Arial" w:cs="Arial"/>
                <w:color w:val="000000"/>
                <w:sz w:val="18"/>
                <w:szCs w:val="18"/>
              </w:rPr>
              <w:t>8</w:t>
            </w:r>
            <w:r w:rsidR="009D7DD1">
              <w:rPr>
                <w:rFonts w:ascii="Arial" w:hAnsi="Arial" w:cs="Arial"/>
                <w:color w:val="000000"/>
                <w:sz w:val="18"/>
                <w:szCs w:val="18"/>
              </w:rPr>
              <w:t>. člena pogodbe</w:t>
            </w:r>
            <w:r w:rsidR="00EB1468">
              <w:rPr>
                <w:rFonts w:ascii="Arial" w:hAnsi="Arial" w:cs="Arial"/>
                <w:color w:val="000000"/>
                <w:sz w:val="18"/>
                <w:szCs w:val="18"/>
              </w:rPr>
              <w:t>.</w:t>
            </w:r>
            <w:r>
              <w:rPr>
                <w:rFonts w:ascii="Arial" w:hAnsi="Arial" w:cs="Arial"/>
                <w:color w:val="000000"/>
                <w:sz w:val="18"/>
                <w:szCs w:val="18"/>
              </w:rPr>
              <w:t xml:space="preserve"> </w:t>
            </w:r>
          </w:p>
          <w:p w14:paraId="5370B8D1" w14:textId="4D5FC582" w:rsidR="00741FC3" w:rsidRPr="009D7DD1" w:rsidRDefault="005757F2" w:rsidP="005757F2">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r w:rsidR="00741FC3" w:rsidRPr="00912948">
              <w:rPr>
                <w:rFonts w:ascii="Arial" w:hAnsi="Arial" w:cs="Arial"/>
                <w:sz w:val="18"/>
                <w:szCs w:val="18"/>
              </w:rPr>
              <w:t>.</w:t>
            </w:r>
          </w:p>
          <w:p w14:paraId="0E961486" w14:textId="77777777" w:rsidR="005757F2" w:rsidRPr="00EA0054" w:rsidRDefault="005757F2" w:rsidP="005757F2">
            <w:pPr>
              <w:spacing w:before="225" w:after="225" w:line="240" w:lineRule="auto"/>
              <w:jc w:val="both"/>
              <w:rPr>
                <w:rFonts w:ascii="Arial" w:hAnsi="Arial" w:cs="Arial"/>
                <w:sz w:val="18"/>
                <w:szCs w:val="18"/>
              </w:rPr>
            </w:pPr>
            <w:r w:rsidRPr="00EF482F">
              <w:rPr>
                <w:rFonts w:ascii="Arial" w:hAnsi="Arial" w:cs="Arial"/>
                <w:color w:val="000000"/>
                <w:sz w:val="18"/>
                <w:szCs w:val="18"/>
              </w:rPr>
              <w:t>Dobavitelj izstavi račun v elektronski obliki (eRačun) preko spletnega portala UJPnet. Kot uradni prejem računa se šteje datum vnosa računa v sistem UJPnet.</w:t>
            </w:r>
          </w:p>
          <w:p w14:paraId="2E9E18BF" w14:textId="77777777" w:rsidR="005757F2" w:rsidRPr="00EF482F" w:rsidRDefault="005757F2" w:rsidP="005757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0228167B" w14:textId="77777777" w:rsidR="005757F2" w:rsidRPr="00BB58B1" w:rsidRDefault="005757F2" w:rsidP="005757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w:t>
            </w:r>
            <w:r>
              <w:rPr>
                <w:rFonts w:ascii="Arial" w:hAnsi="Arial" w:cs="Arial"/>
                <w:color w:val="000000"/>
                <w:sz w:val="18"/>
                <w:szCs w:val="18"/>
              </w:rPr>
              <w:t>,</w:t>
            </w:r>
            <w:r w:rsidRPr="00EF482F">
              <w:rPr>
                <w:rFonts w:ascii="Arial" w:hAnsi="Arial" w:cs="Arial"/>
                <w:color w:val="000000"/>
                <w:sz w:val="18"/>
                <w:szCs w:val="18"/>
              </w:rPr>
              <w:t xml:space="preserve"> naveden</w:t>
            </w:r>
            <w:r>
              <w:rPr>
                <w:rFonts w:ascii="Arial" w:hAnsi="Arial" w:cs="Arial"/>
                <w:color w:val="000000"/>
                <w:sz w:val="18"/>
                <w:szCs w:val="18"/>
              </w:rPr>
              <w:t>em na računu.</w:t>
            </w:r>
          </w:p>
          <w:p w14:paraId="56F31DE9" w14:textId="77777777" w:rsidR="005757F2" w:rsidRDefault="005757F2" w:rsidP="005757F2">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8CDC058" w14:textId="488032D7" w:rsidR="005757F2" w:rsidRDefault="005757F2" w:rsidP="005757F2">
      <w:pPr>
        <w:spacing w:before="225" w:after="225" w:line="240" w:lineRule="auto"/>
        <w:jc w:val="both"/>
      </w:pPr>
      <w:r>
        <w:rPr>
          <w:rFonts w:ascii="Arial" w:hAnsi="Arial" w:cs="Arial"/>
          <w:b/>
          <w:bCs/>
          <w:color w:val="000000"/>
          <w:sz w:val="18"/>
          <w:szCs w:val="18"/>
        </w:rPr>
        <w:t>IV. DOBAVNI ROK</w:t>
      </w:r>
      <w:r w:rsidR="009D7DD1">
        <w:rPr>
          <w:rFonts w:ascii="Arial" w:hAnsi="Arial" w:cs="Arial"/>
          <w:b/>
          <w:bCs/>
          <w:color w:val="000000"/>
          <w:sz w:val="18"/>
          <w:szCs w:val="18"/>
        </w:rPr>
        <w:t>I</w:t>
      </w:r>
    </w:p>
    <w:p w14:paraId="0858F69E" w14:textId="3F5829DC" w:rsidR="005757F2" w:rsidRDefault="006C2957"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10</w:t>
      </w:r>
      <w:r w:rsidR="005757F2">
        <w:rPr>
          <w:rFonts w:ascii="Arial" w:hAnsi="Arial" w:cs="Arial"/>
          <w:b/>
          <w:bCs/>
          <w:color w:val="000000"/>
          <w:sz w:val="18"/>
          <w:szCs w:val="18"/>
        </w:rPr>
        <w:t>. člen</w:t>
      </w:r>
    </w:p>
    <w:p w14:paraId="05DE562A" w14:textId="77777777" w:rsidR="00EB1468" w:rsidRDefault="00EB1468"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02B07EAA" w14:textId="77777777" w:rsidTr="005757F2">
        <w:tc>
          <w:tcPr>
            <w:tcW w:w="0" w:type="auto"/>
            <w:tcMar>
              <w:top w:w="0" w:type="auto"/>
              <w:bottom w:w="0" w:type="auto"/>
            </w:tcMar>
          </w:tcPr>
          <w:p w14:paraId="54EB198A" w14:textId="0894E708" w:rsidR="00EB1468" w:rsidRDefault="00EB1468" w:rsidP="00EB1468">
            <w:pPr>
              <w:spacing w:after="0" w:line="260" w:lineRule="exact"/>
              <w:jc w:val="both"/>
              <w:rPr>
                <w:rFonts w:ascii="Arial" w:hAnsi="Arial" w:cs="Arial"/>
                <w:color w:val="000000"/>
                <w:sz w:val="18"/>
                <w:szCs w:val="18"/>
              </w:rPr>
            </w:pPr>
            <w:r>
              <w:rPr>
                <w:rFonts w:ascii="Arial" w:hAnsi="Arial" w:cs="Arial"/>
                <w:color w:val="000000"/>
                <w:sz w:val="18"/>
                <w:szCs w:val="18"/>
              </w:rPr>
              <w:lastRenderedPageBreak/>
              <w:t>Pogodbeni rok</w:t>
            </w:r>
            <w:r w:rsidRPr="00922AE1">
              <w:rPr>
                <w:rFonts w:ascii="Arial" w:hAnsi="Arial" w:cs="Arial"/>
                <w:color w:val="000000"/>
                <w:sz w:val="18"/>
                <w:szCs w:val="18"/>
              </w:rPr>
              <w:t xml:space="preserve"> izvedbe predmet</w:t>
            </w:r>
            <w:r>
              <w:rPr>
                <w:rFonts w:ascii="Arial" w:hAnsi="Arial" w:cs="Arial"/>
                <w:color w:val="000000"/>
                <w:sz w:val="18"/>
                <w:szCs w:val="18"/>
              </w:rPr>
              <w:t>a</w:t>
            </w:r>
            <w:r w:rsidRPr="00922AE1">
              <w:rPr>
                <w:rFonts w:ascii="Arial" w:hAnsi="Arial" w:cs="Arial"/>
                <w:color w:val="000000"/>
                <w:sz w:val="18"/>
                <w:szCs w:val="18"/>
              </w:rPr>
              <w:t xml:space="preserve"> naročila je </w:t>
            </w:r>
            <w:r w:rsidR="00F835F6" w:rsidRPr="00F835F6">
              <w:rPr>
                <w:rFonts w:ascii="Arial" w:hAnsi="Arial" w:cs="Arial"/>
                <w:b/>
                <w:bCs/>
                <w:color w:val="FF0000"/>
                <w:sz w:val="18"/>
                <w:szCs w:val="18"/>
              </w:rPr>
              <w:t>23</w:t>
            </w:r>
            <w:r w:rsidRPr="00F835F6">
              <w:rPr>
                <w:rFonts w:ascii="Arial" w:hAnsi="Arial" w:cs="Arial"/>
                <w:b/>
                <w:bCs/>
                <w:color w:val="FF0000"/>
                <w:sz w:val="18"/>
                <w:szCs w:val="18"/>
              </w:rPr>
              <w:t xml:space="preserve"> tednov </w:t>
            </w:r>
            <w:r w:rsidRPr="00922AE1">
              <w:rPr>
                <w:rFonts w:ascii="Arial" w:hAnsi="Arial" w:cs="Arial"/>
                <w:b/>
                <w:bCs/>
                <w:color w:val="000000"/>
                <w:sz w:val="18"/>
                <w:szCs w:val="18"/>
              </w:rPr>
              <w:t>od sklenitve pogodbe</w:t>
            </w:r>
            <w:r>
              <w:rPr>
                <w:rFonts w:ascii="Arial" w:hAnsi="Arial" w:cs="Arial"/>
                <w:color w:val="000000"/>
                <w:sz w:val="18"/>
                <w:szCs w:val="18"/>
              </w:rPr>
              <w:t xml:space="preserve">, od tega so ključni mejniki naslednji: </w:t>
            </w:r>
          </w:p>
          <w:tbl>
            <w:tblPr>
              <w:tblStyle w:val="Tabelamrea"/>
              <w:tblW w:w="0" w:type="auto"/>
              <w:tblLook w:val="04A0" w:firstRow="1" w:lastRow="0" w:firstColumn="1" w:lastColumn="0" w:noHBand="0" w:noVBand="1"/>
            </w:tblPr>
            <w:tblGrid>
              <w:gridCol w:w="549"/>
              <w:gridCol w:w="4250"/>
              <w:gridCol w:w="3937"/>
            </w:tblGrid>
            <w:tr w:rsidR="00A2604B" w14:paraId="6A6F9B8B" w14:textId="77777777" w:rsidTr="00C55146">
              <w:tc>
                <w:tcPr>
                  <w:tcW w:w="549" w:type="dxa"/>
                  <w:shd w:val="clear" w:color="auto" w:fill="BFBFBF" w:themeFill="background1" w:themeFillShade="BF"/>
                  <w:vAlign w:val="center"/>
                </w:tcPr>
                <w:p w14:paraId="7680A56D" w14:textId="77777777" w:rsidR="00A2604B" w:rsidRPr="000F74AF" w:rsidRDefault="00A2604B" w:rsidP="00A2604B">
                  <w:pPr>
                    <w:spacing w:line="260" w:lineRule="exact"/>
                    <w:jc w:val="center"/>
                    <w:rPr>
                      <w:rFonts w:ascii="Arial" w:hAnsi="Arial" w:cs="Arial"/>
                      <w:b/>
                      <w:bCs/>
                      <w:sz w:val="18"/>
                      <w:szCs w:val="18"/>
                    </w:rPr>
                  </w:pPr>
                </w:p>
              </w:tc>
              <w:tc>
                <w:tcPr>
                  <w:tcW w:w="4250" w:type="dxa"/>
                  <w:shd w:val="clear" w:color="auto" w:fill="BFBFBF" w:themeFill="background1" w:themeFillShade="BF"/>
                  <w:vAlign w:val="center"/>
                </w:tcPr>
                <w:p w14:paraId="405744DA" w14:textId="77777777" w:rsidR="00A2604B" w:rsidRDefault="00A2604B" w:rsidP="00A2604B">
                  <w:pPr>
                    <w:spacing w:line="260" w:lineRule="exact"/>
                    <w:jc w:val="center"/>
                    <w:rPr>
                      <w:rFonts w:ascii="Arial" w:hAnsi="Arial" w:cs="Arial"/>
                      <w:sz w:val="18"/>
                      <w:szCs w:val="18"/>
                    </w:rPr>
                  </w:pPr>
                  <w:r>
                    <w:rPr>
                      <w:rFonts w:ascii="Arial" w:hAnsi="Arial" w:cs="Arial"/>
                      <w:b/>
                      <w:bCs/>
                      <w:sz w:val="18"/>
                      <w:szCs w:val="18"/>
                    </w:rPr>
                    <w:t>Opis mejnika</w:t>
                  </w:r>
                </w:p>
              </w:tc>
              <w:tc>
                <w:tcPr>
                  <w:tcW w:w="3937" w:type="dxa"/>
                  <w:shd w:val="clear" w:color="auto" w:fill="BFBFBF" w:themeFill="background1" w:themeFillShade="BF"/>
                  <w:vAlign w:val="center"/>
                </w:tcPr>
                <w:p w14:paraId="6EF93B94" w14:textId="77777777" w:rsidR="00A2604B" w:rsidRPr="00922AE1" w:rsidRDefault="00A2604B" w:rsidP="00A2604B">
                  <w:pPr>
                    <w:spacing w:line="260" w:lineRule="exact"/>
                    <w:jc w:val="center"/>
                    <w:rPr>
                      <w:rFonts w:ascii="Arial" w:hAnsi="Arial" w:cs="Arial"/>
                      <w:b/>
                      <w:bCs/>
                      <w:sz w:val="18"/>
                      <w:szCs w:val="18"/>
                    </w:rPr>
                  </w:pPr>
                  <w:r w:rsidRPr="00922AE1">
                    <w:rPr>
                      <w:rFonts w:ascii="Arial" w:hAnsi="Arial" w:cs="Arial"/>
                      <w:b/>
                      <w:bCs/>
                      <w:sz w:val="18"/>
                      <w:szCs w:val="18"/>
                    </w:rPr>
                    <w:t>Rok izvedbe</w:t>
                  </w:r>
                </w:p>
              </w:tc>
            </w:tr>
            <w:tr w:rsidR="00A2604B" w14:paraId="4AAB4128" w14:textId="77777777" w:rsidTr="00C55146">
              <w:tc>
                <w:tcPr>
                  <w:tcW w:w="549" w:type="dxa"/>
                  <w:vAlign w:val="center"/>
                </w:tcPr>
                <w:p w14:paraId="56AF0A39" w14:textId="77777777" w:rsidR="00A2604B" w:rsidRPr="00922AE1" w:rsidRDefault="00A2604B" w:rsidP="00A2604B">
                  <w:pPr>
                    <w:spacing w:line="260" w:lineRule="exact"/>
                    <w:jc w:val="center"/>
                    <w:rPr>
                      <w:rFonts w:ascii="Arial" w:hAnsi="Arial" w:cs="Arial"/>
                      <w:sz w:val="18"/>
                      <w:szCs w:val="18"/>
                    </w:rPr>
                  </w:pPr>
                  <w:r w:rsidRPr="00922AE1">
                    <w:rPr>
                      <w:rFonts w:ascii="Arial" w:hAnsi="Arial" w:cs="Arial"/>
                      <w:sz w:val="18"/>
                      <w:szCs w:val="18"/>
                    </w:rPr>
                    <w:t>1</w:t>
                  </w:r>
                </w:p>
              </w:tc>
              <w:tc>
                <w:tcPr>
                  <w:tcW w:w="4250" w:type="dxa"/>
                  <w:vAlign w:val="center"/>
                </w:tcPr>
                <w:p w14:paraId="142807AC" w14:textId="77777777" w:rsidR="00A2604B" w:rsidRPr="00922AE1" w:rsidRDefault="00A2604B" w:rsidP="00A2604B">
                  <w:pPr>
                    <w:spacing w:line="260" w:lineRule="exact"/>
                    <w:jc w:val="center"/>
                    <w:rPr>
                      <w:rFonts w:ascii="Arial" w:hAnsi="Arial" w:cs="Arial"/>
                      <w:sz w:val="18"/>
                      <w:szCs w:val="18"/>
                    </w:rPr>
                  </w:pPr>
                  <w:r w:rsidRPr="00922AE1">
                    <w:rPr>
                      <w:rFonts w:ascii="Arial" w:hAnsi="Arial" w:cs="Arial"/>
                      <w:sz w:val="18"/>
                      <w:szCs w:val="18"/>
                    </w:rPr>
                    <w:t>Podpis pogodbe</w:t>
                  </w:r>
                </w:p>
              </w:tc>
              <w:tc>
                <w:tcPr>
                  <w:tcW w:w="3937" w:type="dxa"/>
                  <w:vAlign w:val="center"/>
                </w:tcPr>
                <w:p w14:paraId="5EBB1897" w14:textId="77777777" w:rsidR="00A2604B" w:rsidRPr="002216B2" w:rsidRDefault="00A2604B" w:rsidP="00A2604B">
                  <w:pPr>
                    <w:spacing w:line="260" w:lineRule="exact"/>
                    <w:jc w:val="center"/>
                    <w:rPr>
                      <w:rFonts w:ascii="Arial" w:hAnsi="Arial" w:cs="Arial"/>
                      <w:sz w:val="18"/>
                      <w:szCs w:val="18"/>
                    </w:rPr>
                  </w:pPr>
                  <w:r w:rsidRPr="002216B2">
                    <w:rPr>
                      <w:rFonts w:ascii="Arial" w:hAnsi="Arial" w:cs="Arial"/>
                      <w:sz w:val="18"/>
                      <w:szCs w:val="18"/>
                    </w:rPr>
                    <w:t>T</w:t>
                  </w:r>
                  <w:r w:rsidRPr="002216B2">
                    <w:rPr>
                      <w:rFonts w:ascii="Arial" w:hAnsi="Arial" w:cs="Arial"/>
                      <w:sz w:val="18"/>
                      <w:szCs w:val="18"/>
                      <w:vertAlign w:val="subscript"/>
                    </w:rPr>
                    <w:t>0</w:t>
                  </w:r>
                </w:p>
              </w:tc>
            </w:tr>
            <w:tr w:rsidR="00C55146" w14:paraId="5600AE3C" w14:textId="77777777" w:rsidTr="00C55146">
              <w:tc>
                <w:tcPr>
                  <w:tcW w:w="549" w:type="dxa"/>
                  <w:vAlign w:val="center"/>
                </w:tcPr>
                <w:p w14:paraId="26EF6F61" w14:textId="77777777" w:rsidR="00C55146" w:rsidRPr="00DA20F8" w:rsidRDefault="00C55146" w:rsidP="00C55146">
                  <w:pPr>
                    <w:spacing w:line="260" w:lineRule="exact"/>
                    <w:jc w:val="center"/>
                    <w:rPr>
                      <w:rFonts w:ascii="Arial" w:hAnsi="Arial" w:cs="Arial"/>
                      <w:sz w:val="18"/>
                      <w:szCs w:val="18"/>
                    </w:rPr>
                  </w:pPr>
                  <w:r w:rsidRPr="00DA20F8">
                    <w:rPr>
                      <w:rFonts w:ascii="Arial" w:hAnsi="Arial" w:cs="Arial"/>
                      <w:sz w:val="18"/>
                      <w:szCs w:val="18"/>
                    </w:rPr>
                    <w:t>2</w:t>
                  </w:r>
                </w:p>
              </w:tc>
              <w:tc>
                <w:tcPr>
                  <w:tcW w:w="4250" w:type="dxa"/>
                  <w:vAlign w:val="center"/>
                </w:tcPr>
                <w:p w14:paraId="4A909988" w14:textId="02DD1DCB" w:rsidR="00C55146" w:rsidRPr="00922AE1" w:rsidRDefault="00C55146" w:rsidP="00C55146">
                  <w:pPr>
                    <w:spacing w:line="260" w:lineRule="exact"/>
                    <w:jc w:val="center"/>
                    <w:rPr>
                      <w:rFonts w:ascii="Arial" w:hAnsi="Arial" w:cs="Arial"/>
                      <w:sz w:val="18"/>
                      <w:szCs w:val="18"/>
                    </w:rPr>
                  </w:pPr>
                  <w:r w:rsidRPr="00922AE1">
                    <w:rPr>
                      <w:rFonts w:ascii="Arial" w:hAnsi="Arial" w:cs="Arial"/>
                      <w:sz w:val="18"/>
                      <w:szCs w:val="18"/>
                    </w:rPr>
                    <w:t xml:space="preserve">Predložitev </w:t>
                  </w:r>
                  <w:r>
                    <w:rPr>
                      <w:rFonts w:ascii="Arial" w:hAnsi="Arial" w:cs="Arial"/>
                      <w:sz w:val="18"/>
                      <w:szCs w:val="18"/>
                    </w:rPr>
                    <w:t>izdelane</w:t>
                  </w:r>
                  <w:r w:rsidRPr="00922AE1">
                    <w:rPr>
                      <w:rFonts w:ascii="Arial" w:hAnsi="Arial" w:cs="Arial"/>
                      <w:sz w:val="18"/>
                      <w:szCs w:val="18"/>
                    </w:rPr>
                    <w:t xml:space="preserve"> </w:t>
                  </w:r>
                  <w:r>
                    <w:rPr>
                      <w:rFonts w:ascii="Arial" w:hAnsi="Arial" w:cs="Arial"/>
                      <w:sz w:val="18"/>
                      <w:szCs w:val="18"/>
                    </w:rPr>
                    <w:t xml:space="preserve">delavniške </w:t>
                  </w:r>
                  <w:r w:rsidRPr="00922AE1">
                    <w:rPr>
                      <w:rFonts w:ascii="Arial" w:hAnsi="Arial" w:cs="Arial"/>
                      <w:sz w:val="18"/>
                      <w:szCs w:val="18"/>
                    </w:rPr>
                    <w:t xml:space="preserve">dokumentacije za </w:t>
                  </w:r>
                  <w:r>
                    <w:rPr>
                      <w:rFonts w:ascii="Arial" w:hAnsi="Arial" w:cs="Arial"/>
                      <w:sz w:val="18"/>
                      <w:szCs w:val="18"/>
                    </w:rPr>
                    <w:t>opremo</w:t>
                  </w:r>
                </w:p>
              </w:tc>
              <w:tc>
                <w:tcPr>
                  <w:tcW w:w="3937" w:type="dxa"/>
                  <w:vAlign w:val="center"/>
                </w:tcPr>
                <w:p w14:paraId="285EC036" w14:textId="0819EE5B" w:rsidR="00C55146" w:rsidRPr="002216B2" w:rsidRDefault="00C55146" w:rsidP="00C55146">
                  <w:pPr>
                    <w:spacing w:line="260" w:lineRule="exact"/>
                    <w:jc w:val="center"/>
                    <w:rPr>
                      <w:rFonts w:ascii="Arial" w:hAnsi="Arial" w:cs="Arial"/>
                      <w:sz w:val="18"/>
                      <w:szCs w:val="18"/>
                    </w:rPr>
                  </w:pPr>
                  <w:r w:rsidRPr="002216B2">
                    <w:rPr>
                      <w:rFonts w:ascii="Arial" w:hAnsi="Arial" w:cs="Arial"/>
                      <w:sz w:val="18"/>
                      <w:szCs w:val="18"/>
                    </w:rPr>
                    <w:t>T</w:t>
                  </w:r>
                  <w:r w:rsidRPr="002216B2">
                    <w:rPr>
                      <w:rFonts w:ascii="Arial" w:hAnsi="Arial" w:cs="Arial"/>
                      <w:sz w:val="18"/>
                      <w:szCs w:val="18"/>
                      <w:vertAlign w:val="subscript"/>
                    </w:rPr>
                    <w:t>0</w:t>
                  </w:r>
                  <w:r w:rsidRPr="002216B2">
                    <w:rPr>
                      <w:rFonts w:ascii="Arial" w:hAnsi="Arial" w:cs="Arial"/>
                      <w:sz w:val="18"/>
                      <w:szCs w:val="18"/>
                    </w:rPr>
                    <w:t xml:space="preserve"> + </w:t>
                  </w:r>
                  <w:r>
                    <w:rPr>
                      <w:rFonts w:ascii="Arial" w:hAnsi="Arial" w:cs="Arial"/>
                      <w:sz w:val="18"/>
                      <w:szCs w:val="18"/>
                    </w:rPr>
                    <w:t>4</w:t>
                  </w:r>
                  <w:r w:rsidRPr="00D67872">
                    <w:rPr>
                      <w:rFonts w:ascii="Arial" w:hAnsi="Arial" w:cs="Arial"/>
                      <w:sz w:val="18"/>
                      <w:szCs w:val="18"/>
                    </w:rPr>
                    <w:t xml:space="preserve"> tedne</w:t>
                  </w:r>
                </w:p>
              </w:tc>
            </w:tr>
            <w:tr w:rsidR="00C55146" w14:paraId="626CD517" w14:textId="77777777" w:rsidTr="00C55146">
              <w:tc>
                <w:tcPr>
                  <w:tcW w:w="549" w:type="dxa"/>
                  <w:vAlign w:val="center"/>
                </w:tcPr>
                <w:p w14:paraId="73290CBC" w14:textId="77777777" w:rsidR="00C55146" w:rsidRPr="00DA20F8" w:rsidRDefault="00C55146" w:rsidP="00C55146">
                  <w:pPr>
                    <w:spacing w:line="260" w:lineRule="exact"/>
                    <w:jc w:val="center"/>
                    <w:rPr>
                      <w:rFonts w:ascii="Arial" w:hAnsi="Arial" w:cs="Arial"/>
                      <w:sz w:val="18"/>
                      <w:szCs w:val="18"/>
                    </w:rPr>
                  </w:pPr>
                  <w:r w:rsidRPr="00DA20F8">
                    <w:rPr>
                      <w:rFonts w:ascii="Arial" w:hAnsi="Arial" w:cs="Arial"/>
                      <w:sz w:val="18"/>
                      <w:szCs w:val="18"/>
                    </w:rPr>
                    <w:t>3</w:t>
                  </w:r>
                </w:p>
              </w:tc>
              <w:tc>
                <w:tcPr>
                  <w:tcW w:w="4250" w:type="dxa"/>
                  <w:vAlign w:val="center"/>
                </w:tcPr>
                <w:p w14:paraId="08DA7971" w14:textId="77777777" w:rsidR="00C55146" w:rsidRDefault="00C55146" w:rsidP="00C55146">
                  <w:pPr>
                    <w:spacing w:line="260" w:lineRule="exact"/>
                    <w:jc w:val="center"/>
                    <w:rPr>
                      <w:rFonts w:ascii="Arial" w:hAnsi="Arial" w:cs="Arial"/>
                      <w:sz w:val="18"/>
                      <w:szCs w:val="18"/>
                    </w:rPr>
                  </w:pPr>
                  <w:r>
                    <w:rPr>
                      <w:rFonts w:ascii="Arial" w:hAnsi="Arial" w:cs="Arial"/>
                      <w:sz w:val="18"/>
                      <w:szCs w:val="18"/>
                    </w:rPr>
                    <w:t>Dostava opreme na lokacijo naročnika (DDP)</w:t>
                  </w:r>
                </w:p>
              </w:tc>
              <w:tc>
                <w:tcPr>
                  <w:tcW w:w="3937" w:type="dxa"/>
                  <w:vAlign w:val="center"/>
                </w:tcPr>
                <w:p w14:paraId="4071A251" w14:textId="14F8EDED" w:rsidR="00C55146" w:rsidRPr="00F835F6" w:rsidRDefault="00C55146" w:rsidP="00C55146">
                  <w:pPr>
                    <w:spacing w:line="260" w:lineRule="exact"/>
                    <w:jc w:val="center"/>
                    <w:rPr>
                      <w:rFonts w:ascii="Arial" w:hAnsi="Arial" w:cs="Arial"/>
                      <w:color w:val="FF0000"/>
                      <w:sz w:val="18"/>
                      <w:szCs w:val="18"/>
                    </w:rPr>
                  </w:pPr>
                  <w:r w:rsidRPr="00F835F6">
                    <w:rPr>
                      <w:rFonts w:ascii="Arial" w:hAnsi="Arial" w:cs="Arial"/>
                      <w:color w:val="FF0000"/>
                      <w:sz w:val="18"/>
                      <w:szCs w:val="18"/>
                    </w:rPr>
                    <w:t>T</w:t>
                  </w:r>
                  <w:r w:rsidRPr="00F835F6">
                    <w:rPr>
                      <w:rFonts w:ascii="Arial" w:hAnsi="Arial" w:cs="Arial"/>
                      <w:color w:val="FF0000"/>
                      <w:sz w:val="18"/>
                      <w:szCs w:val="18"/>
                      <w:vertAlign w:val="subscript"/>
                    </w:rPr>
                    <w:t>0</w:t>
                  </w:r>
                  <w:r w:rsidRPr="00F835F6">
                    <w:rPr>
                      <w:rFonts w:ascii="Arial" w:hAnsi="Arial" w:cs="Arial"/>
                      <w:color w:val="FF0000"/>
                      <w:sz w:val="18"/>
                      <w:szCs w:val="18"/>
                    </w:rPr>
                    <w:t xml:space="preserve"> + 1</w:t>
                  </w:r>
                  <w:r w:rsidR="00F835F6" w:rsidRPr="00F835F6">
                    <w:rPr>
                      <w:rFonts w:ascii="Arial" w:hAnsi="Arial" w:cs="Arial"/>
                      <w:color w:val="FF0000"/>
                      <w:sz w:val="18"/>
                      <w:szCs w:val="18"/>
                    </w:rPr>
                    <w:t>6</w:t>
                  </w:r>
                  <w:r w:rsidRPr="00F835F6">
                    <w:rPr>
                      <w:rFonts w:ascii="Arial" w:hAnsi="Arial" w:cs="Arial"/>
                      <w:color w:val="FF0000"/>
                      <w:sz w:val="18"/>
                      <w:szCs w:val="18"/>
                    </w:rPr>
                    <w:t xml:space="preserve"> tednov</w:t>
                  </w:r>
                </w:p>
              </w:tc>
            </w:tr>
            <w:tr w:rsidR="00C55146" w14:paraId="70140383" w14:textId="77777777" w:rsidTr="00C55146">
              <w:tc>
                <w:tcPr>
                  <w:tcW w:w="549" w:type="dxa"/>
                  <w:vAlign w:val="center"/>
                </w:tcPr>
                <w:p w14:paraId="0437C121" w14:textId="77777777" w:rsidR="00C55146" w:rsidRPr="00DA20F8" w:rsidRDefault="00C55146" w:rsidP="00C55146">
                  <w:pPr>
                    <w:spacing w:line="260" w:lineRule="exact"/>
                    <w:jc w:val="center"/>
                    <w:rPr>
                      <w:rFonts w:ascii="Arial" w:hAnsi="Arial" w:cs="Arial"/>
                      <w:sz w:val="18"/>
                      <w:szCs w:val="18"/>
                    </w:rPr>
                  </w:pPr>
                  <w:r w:rsidRPr="00DA20F8">
                    <w:rPr>
                      <w:rFonts w:ascii="Arial" w:hAnsi="Arial" w:cs="Arial"/>
                      <w:sz w:val="18"/>
                      <w:szCs w:val="18"/>
                    </w:rPr>
                    <w:t>4</w:t>
                  </w:r>
                </w:p>
              </w:tc>
              <w:tc>
                <w:tcPr>
                  <w:tcW w:w="4250" w:type="dxa"/>
                  <w:vAlign w:val="center"/>
                </w:tcPr>
                <w:p w14:paraId="69F8C66F" w14:textId="77777777" w:rsidR="00C55146" w:rsidRDefault="00C55146" w:rsidP="00C55146">
                  <w:pPr>
                    <w:spacing w:line="260" w:lineRule="exact"/>
                    <w:jc w:val="center"/>
                    <w:rPr>
                      <w:rFonts w:ascii="Arial" w:hAnsi="Arial" w:cs="Arial"/>
                      <w:sz w:val="18"/>
                      <w:szCs w:val="18"/>
                    </w:rPr>
                  </w:pPr>
                  <w:r>
                    <w:rPr>
                      <w:rFonts w:ascii="Arial" w:hAnsi="Arial" w:cs="Arial"/>
                      <w:sz w:val="18"/>
                      <w:szCs w:val="18"/>
                    </w:rPr>
                    <w:t>Izvedba montaže</w:t>
                  </w:r>
                </w:p>
              </w:tc>
              <w:tc>
                <w:tcPr>
                  <w:tcW w:w="3937" w:type="dxa"/>
                  <w:vAlign w:val="center"/>
                </w:tcPr>
                <w:p w14:paraId="07E17A0D" w14:textId="1B2A9174" w:rsidR="00C55146" w:rsidRPr="00F835F6" w:rsidRDefault="00C55146" w:rsidP="00C55146">
                  <w:pPr>
                    <w:spacing w:line="260" w:lineRule="exact"/>
                    <w:jc w:val="center"/>
                    <w:rPr>
                      <w:rFonts w:ascii="Arial" w:hAnsi="Arial" w:cs="Arial"/>
                      <w:color w:val="FF0000"/>
                      <w:sz w:val="18"/>
                      <w:szCs w:val="18"/>
                    </w:rPr>
                  </w:pPr>
                  <w:r w:rsidRPr="00F835F6">
                    <w:rPr>
                      <w:rFonts w:ascii="Arial" w:hAnsi="Arial" w:cs="Arial"/>
                      <w:color w:val="FF0000"/>
                      <w:sz w:val="18"/>
                      <w:szCs w:val="18"/>
                    </w:rPr>
                    <w:t>T</w:t>
                  </w:r>
                  <w:r w:rsidRPr="00F835F6">
                    <w:rPr>
                      <w:rFonts w:ascii="Arial" w:hAnsi="Arial" w:cs="Arial"/>
                      <w:color w:val="FF0000"/>
                      <w:sz w:val="18"/>
                      <w:szCs w:val="18"/>
                      <w:vertAlign w:val="subscript"/>
                    </w:rPr>
                    <w:t>0</w:t>
                  </w:r>
                  <w:r w:rsidRPr="00F835F6">
                    <w:rPr>
                      <w:rFonts w:ascii="Arial" w:hAnsi="Arial" w:cs="Arial"/>
                      <w:color w:val="FF0000"/>
                      <w:sz w:val="18"/>
                      <w:szCs w:val="18"/>
                    </w:rPr>
                    <w:t xml:space="preserve"> + </w:t>
                  </w:r>
                  <w:r w:rsidR="00F835F6" w:rsidRPr="00F835F6">
                    <w:rPr>
                      <w:rFonts w:ascii="Arial" w:hAnsi="Arial" w:cs="Arial"/>
                      <w:color w:val="FF0000"/>
                      <w:sz w:val="18"/>
                      <w:szCs w:val="18"/>
                    </w:rPr>
                    <w:t>21</w:t>
                  </w:r>
                  <w:r w:rsidRPr="00F835F6">
                    <w:rPr>
                      <w:rFonts w:ascii="Arial" w:hAnsi="Arial" w:cs="Arial"/>
                      <w:color w:val="FF0000"/>
                      <w:sz w:val="18"/>
                      <w:szCs w:val="18"/>
                    </w:rPr>
                    <w:t xml:space="preserve"> tednov</w:t>
                  </w:r>
                </w:p>
              </w:tc>
            </w:tr>
            <w:tr w:rsidR="00C55146" w14:paraId="6883E7F1" w14:textId="77777777" w:rsidTr="00C55146">
              <w:tc>
                <w:tcPr>
                  <w:tcW w:w="549" w:type="dxa"/>
                  <w:vAlign w:val="center"/>
                </w:tcPr>
                <w:p w14:paraId="4AD79AAC" w14:textId="77777777" w:rsidR="00C55146" w:rsidRPr="00DA20F8" w:rsidRDefault="00C55146" w:rsidP="00C55146">
                  <w:pPr>
                    <w:spacing w:line="260" w:lineRule="exact"/>
                    <w:jc w:val="center"/>
                    <w:rPr>
                      <w:rFonts w:ascii="Arial" w:hAnsi="Arial" w:cs="Arial"/>
                      <w:sz w:val="18"/>
                      <w:szCs w:val="18"/>
                    </w:rPr>
                  </w:pPr>
                  <w:r w:rsidRPr="00DA20F8">
                    <w:rPr>
                      <w:rFonts w:ascii="Arial" w:hAnsi="Arial" w:cs="Arial"/>
                      <w:sz w:val="18"/>
                      <w:szCs w:val="18"/>
                    </w:rPr>
                    <w:t>5</w:t>
                  </w:r>
                </w:p>
              </w:tc>
              <w:tc>
                <w:tcPr>
                  <w:tcW w:w="4250" w:type="dxa"/>
                  <w:vAlign w:val="center"/>
                </w:tcPr>
                <w:p w14:paraId="4C55897B" w14:textId="77777777" w:rsidR="00C55146" w:rsidRDefault="00C55146" w:rsidP="00C55146">
                  <w:pPr>
                    <w:spacing w:line="260" w:lineRule="exact"/>
                    <w:jc w:val="center"/>
                    <w:rPr>
                      <w:rFonts w:ascii="Arial" w:hAnsi="Arial" w:cs="Arial"/>
                      <w:sz w:val="18"/>
                      <w:szCs w:val="18"/>
                    </w:rPr>
                  </w:pPr>
                  <w:r w:rsidRPr="00966021">
                    <w:rPr>
                      <w:rFonts w:ascii="Arial" w:hAnsi="Arial" w:cs="Arial"/>
                      <w:sz w:val="18"/>
                      <w:szCs w:val="18"/>
                    </w:rPr>
                    <w:t>Izvedba zagona in preizkus delovanja (SAT)</w:t>
                  </w:r>
                </w:p>
              </w:tc>
              <w:tc>
                <w:tcPr>
                  <w:tcW w:w="3937" w:type="dxa"/>
                  <w:vAlign w:val="center"/>
                </w:tcPr>
                <w:p w14:paraId="08881B17" w14:textId="4B92F19E" w:rsidR="00C55146" w:rsidRPr="00F835F6" w:rsidRDefault="00C55146" w:rsidP="00C55146">
                  <w:pPr>
                    <w:spacing w:line="260" w:lineRule="exact"/>
                    <w:jc w:val="center"/>
                    <w:rPr>
                      <w:rFonts w:ascii="Arial" w:hAnsi="Arial" w:cs="Arial"/>
                      <w:color w:val="FF0000"/>
                      <w:sz w:val="18"/>
                      <w:szCs w:val="18"/>
                    </w:rPr>
                  </w:pPr>
                  <w:r w:rsidRPr="00F835F6">
                    <w:rPr>
                      <w:rFonts w:ascii="Arial" w:hAnsi="Arial" w:cs="Arial"/>
                      <w:color w:val="FF0000"/>
                      <w:sz w:val="18"/>
                      <w:szCs w:val="18"/>
                    </w:rPr>
                    <w:t>T</w:t>
                  </w:r>
                  <w:r w:rsidRPr="00F835F6">
                    <w:rPr>
                      <w:rFonts w:ascii="Arial" w:hAnsi="Arial" w:cs="Arial"/>
                      <w:color w:val="FF0000"/>
                      <w:sz w:val="18"/>
                      <w:szCs w:val="18"/>
                      <w:vertAlign w:val="subscript"/>
                    </w:rPr>
                    <w:t>0</w:t>
                  </w:r>
                  <w:r w:rsidRPr="00F835F6">
                    <w:rPr>
                      <w:rFonts w:ascii="Arial" w:hAnsi="Arial" w:cs="Arial"/>
                      <w:color w:val="FF0000"/>
                      <w:sz w:val="18"/>
                      <w:szCs w:val="18"/>
                    </w:rPr>
                    <w:t xml:space="preserve"> + </w:t>
                  </w:r>
                  <w:r w:rsidR="00F835F6" w:rsidRPr="00F835F6">
                    <w:rPr>
                      <w:rFonts w:ascii="Arial" w:hAnsi="Arial" w:cs="Arial"/>
                      <w:color w:val="FF0000"/>
                      <w:sz w:val="18"/>
                      <w:szCs w:val="18"/>
                    </w:rPr>
                    <w:t>22</w:t>
                  </w:r>
                  <w:r w:rsidRPr="00F835F6">
                    <w:rPr>
                      <w:rFonts w:ascii="Arial" w:hAnsi="Arial" w:cs="Arial"/>
                      <w:color w:val="FF0000"/>
                      <w:sz w:val="18"/>
                      <w:szCs w:val="18"/>
                    </w:rPr>
                    <w:t xml:space="preserve"> tednov</w:t>
                  </w:r>
                </w:p>
              </w:tc>
            </w:tr>
            <w:tr w:rsidR="00C55146" w14:paraId="14A03021" w14:textId="77777777" w:rsidTr="00C55146">
              <w:tc>
                <w:tcPr>
                  <w:tcW w:w="549" w:type="dxa"/>
                  <w:vAlign w:val="center"/>
                </w:tcPr>
                <w:p w14:paraId="2765F74C" w14:textId="77777777" w:rsidR="00C55146" w:rsidRPr="00DA20F8" w:rsidRDefault="00C55146" w:rsidP="00C55146">
                  <w:pPr>
                    <w:spacing w:line="260" w:lineRule="exact"/>
                    <w:jc w:val="center"/>
                    <w:rPr>
                      <w:rFonts w:ascii="Arial" w:hAnsi="Arial" w:cs="Arial"/>
                      <w:sz w:val="18"/>
                      <w:szCs w:val="18"/>
                    </w:rPr>
                  </w:pPr>
                  <w:r w:rsidRPr="00DA20F8">
                    <w:rPr>
                      <w:rFonts w:ascii="Arial" w:hAnsi="Arial" w:cs="Arial"/>
                      <w:sz w:val="18"/>
                      <w:szCs w:val="18"/>
                    </w:rPr>
                    <w:t>6</w:t>
                  </w:r>
                </w:p>
              </w:tc>
              <w:tc>
                <w:tcPr>
                  <w:tcW w:w="4250" w:type="dxa"/>
                  <w:vAlign w:val="center"/>
                </w:tcPr>
                <w:p w14:paraId="0DCCE3EC" w14:textId="77777777" w:rsidR="00C55146" w:rsidRDefault="00C55146" w:rsidP="00C55146">
                  <w:pPr>
                    <w:spacing w:line="260" w:lineRule="exact"/>
                    <w:jc w:val="center"/>
                    <w:rPr>
                      <w:rFonts w:ascii="Arial" w:hAnsi="Arial" w:cs="Arial"/>
                      <w:sz w:val="18"/>
                      <w:szCs w:val="18"/>
                    </w:rPr>
                  </w:pPr>
                  <w:r>
                    <w:rPr>
                      <w:rFonts w:ascii="Arial" w:hAnsi="Arial" w:cs="Arial"/>
                      <w:sz w:val="18"/>
                      <w:szCs w:val="18"/>
                    </w:rPr>
                    <w:t>Izvedba usposabljanja naročnikovega osebja</w:t>
                  </w:r>
                </w:p>
              </w:tc>
              <w:tc>
                <w:tcPr>
                  <w:tcW w:w="3937" w:type="dxa"/>
                  <w:vAlign w:val="center"/>
                </w:tcPr>
                <w:p w14:paraId="085088E3" w14:textId="59B60EFA" w:rsidR="00C55146" w:rsidRPr="00F835F6" w:rsidRDefault="00C55146" w:rsidP="00C55146">
                  <w:pPr>
                    <w:spacing w:line="260" w:lineRule="exact"/>
                    <w:jc w:val="center"/>
                    <w:rPr>
                      <w:rFonts w:ascii="Arial" w:hAnsi="Arial" w:cs="Arial"/>
                      <w:color w:val="FF0000"/>
                      <w:sz w:val="18"/>
                      <w:szCs w:val="18"/>
                    </w:rPr>
                  </w:pPr>
                  <w:r w:rsidRPr="00F835F6">
                    <w:rPr>
                      <w:rFonts w:ascii="Arial" w:hAnsi="Arial" w:cs="Arial"/>
                      <w:color w:val="FF0000"/>
                      <w:sz w:val="18"/>
                      <w:szCs w:val="18"/>
                    </w:rPr>
                    <w:t>T</w:t>
                  </w:r>
                  <w:r w:rsidRPr="00F835F6">
                    <w:rPr>
                      <w:rFonts w:ascii="Arial" w:hAnsi="Arial" w:cs="Arial"/>
                      <w:color w:val="FF0000"/>
                      <w:sz w:val="18"/>
                      <w:szCs w:val="18"/>
                      <w:vertAlign w:val="subscript"/>
                    </w:rPr>
                    <w:t>0</w:t>
                  </w:r>
                  <w:r w:rsidRPr="00F835F6">
                    <w:rPr>
                      <w:rFonts w:ascii="Arial" w:hAnsi="Arial" w:cs="Arial"/>
                      <w:color w:val="FF0000"/>
                      <w:sz w:val="18"/>
                      <w:szCs w:val="18"/>
                    </w:rPr>
                    <w:t xml:space="preserve"> + </w:t>
                  </w:r>
                  <w:r w:rsidR="00F835F6" w:rsidRPr="00F835F6">
                    <w:rPr>
                      <w:rFonts w:ascii="Arial" w:hAnsi="Arial" w:cs="Arial"/>
                      <w:color w:val="FF0000"/>
                      <w:sz w:val="18"/>
                      <w:szCs w:val="18"/>
                    </w:rPr>
                    <w:t>23</w:t>
                  </w:r>
                  <w:r w:rsidRPr="00F835F6">
                    <w:rPr>
                      <w:rFonts w:ascii="Arial" w:hAnsi="Arial" w:cs="Arial"/>
                      <w:color w:val="FF0000"/>
                      <w:sz w:val="18"/>
                      <w:szCs w:val="18"/>
                    </w:rPr>
                    <w:t xml:space="preserve"> tednov</w:t>
                  </w:r>
                </w:p>
              </w:tc>
            </w:tr>
            <w:tr w:rsidR="00C55146" w14:paraId="0A3E1129" w14:textId="77777777" w:rsidTr="00C55146">
              <w:tc>
                <w:tcPr>
                  <w:tcW w:w="549" w:type="dxa"/>
                  <w:vAlign w:val="center"/>
                </w:tcPr>
                <w:p w14:paraId="60631649" w14:textId="77777777" w:rsidR="00C55146" w:rsidRPr="00DA20F8" w:rsidRDefault="00C55146" w:rsidP="00C55146">
                  <w:pPr>
                    <w:spacing w:line="260" w:lineRule="exact"/>
                    <w:jc w:val="center"/>
                    <w:rPr>
                      <w:rFonts w:ascii="Arial" w:hAnsi="Arial" w:cs="Arial"/>
                      <w:sz w:val="18"/>
                      <w:szCs w:val="18"/>
                    </w:rPr>
                  </w:pPr>
                  <w:r w:rsidRPr="00DA20F8">
                    <w:rPr>
                      <w:rFonts w:ascii="Arial" w:hAnsi="Arial" w:cs="Arial"/>
                      <w:sz w:val="18"/>
                      <w:szCs w:val="18"/>
                    </w:rPr>
                    <w:t>7</w:t>
                  </w:r>
                </w:p>
              </w:tc>
              <w:tc>
                <w:tcPr>
                  <w:tcW w:w="4250" w:type="dxa"/>
                  <w:vAlign w:val="center"/>
                </w:tcPr>
                <w:p w14:paraId="545AE67B" w14:textId="77777777" w:rsidR="00C55146" w:rsidRPr="0025525D" w:rsidRDefault="00C55146" w:rsidP="00C55146">
                  <w:pPr>
                    <w:jc w:val="center"/>
                    <w:rPr>
                      <w:rFonts w:ascii="Arial" w:hAnsi="Arial" w:cs="Arial"/>
                      <w:sz w:val="18"/>
                      <w:szCs w:val="18"/>
                      <w:lang w:eastAsia="sl-SI"/>
                    </w:rPr>
                  </w:pPr>
                  <w:r>
                    <w:rPr>
                      <w:rFonts w:ascii="Arial" w:hAnsi="Arial" w:cs="Arial"/>
                      <w:sz w:val="18"/>
                      <w:szCs w:val="18"/>
                      <w:lang w:eastAsia="sl-SI"/>
                    </w:rPr>
                    <w:t>Predaja zaključnega poročila in dokumentacije in potrditev naročnika s podpisom primopredajnega zapisnika</w:t>
                  </w:r>
                </w:p>
              </w:tc>
              <w:tc>
                <w:tcPr>
                  <w:tcW w:w="3937" w:type="dxa"/>
                  <w:vAlign w:val="center"/>
                </w:tcPr>
                <w:p w14:paraId="3E48CF1B" w14:textId="099EADBA" w:rsidR="00C55146" w:rsidRPr="00F835F6" w:rsidRDefault="00C55146" w:rsidP="00C55146">
                  <w:pPr>
                    <w:jc w:val="center"/>
                    <w:rPr>
                      <w:rFonts w:ascii="Arial" w:hAnsi="Arial" w:cs="Arial"/>
                      <w:color w:val="FF0000"/>
                      <w:sz w:val="18"/>
                      <w:szCs w:val="18"/>
                      <w:highlight w:val="yellow"/>
                      <w:lang w:eastAsia="sl-SI"/>
                    </w:rPr>
                  </w:pPr>
                  <w:r w:rsidRPr="00F835F6">
                    <w:rPr>
                      <w:rFonts w:ascii="Arial" w:hAnsi="Arial" w:cs="Arial"/>
                      <w:color w:val="FF0000"/>
                      <w:sz w:val="18"/>
                      <w:szCs w:val="18"/>
                    </w:rPr>
                    <w:t>T</w:t>
                  </w:r>
                  <w:r w:rsidRPr="00F835F6">
                    <w:rPr>
                      <w:rFonts w:ascii="Arial" w:hAnsi="Arial" w:cs="Arial"/>
                      <w:color w:val="FF0000"/>
                      <w:sz w:val="18"/>
                      <w:szCs w:val="18"/>
                      <w:vertAlign w:val="subscript"/>
                    </w:rPr>
                    <w:t>0</w:t>
                  </w:r>
                  <w:r w:rsidRPr="00F835F6">
                    <w:rPr>
                      <w:rFonts w:ascii="Arial" w:hAnsi="Arial" w:cs="Arial"/>
                      <w:color w:val="FF0000"/>
                      <w:sz w:val="18"/>
                      <w:szCs w:val="18"/>
                    </w:rPr>
                    <w:t xml:space="preserve"> + </w:t>
                  </w:r>
                  <w:r w:rsidR="00F835F6" w:rsidRPr="00F835F6">
                    <w:rPr>
                      <w:rFonts w:ascii="Arial" w:hAnsi="Arial" w:cs="Arial"/>
                      <w:color w:val="FF0000"/>
                      <w:sz w:val="18"/>
                      <w:szCs w:val="18"/>
                    </w:rPr>
                    <w:t>23</w:t>
                  </w:r>
                  <w:r w:rsidRPr="00F835F6">
                    <w:rPr>
                      <w:rFonts w:ascii="Arial" w:hAnsi="Arial" w:cs="Arial"/>
                      <w:color w:val="FF0000"/>
                      <w:sz w:val="18"/>
                      <w:szCs w:val="18"/>
                    </w:rPr>
                    <w:t xml:space="preserve"> tednov</w:t>
                  </w:r>
                </w:p>
              </w:tc>
            </w:tr>
          </w:tbl>
          <w:p w14:paraId="27528C55" w14:textId="77777777" w:rsidR="00EB1468" w:rsidRDefault="00EB1468" w:rsidP="00EB1468">
            <w:pPr>
              <w:spacing w:after="0" w:line="260" w:lineRule="exact"/>
              <w:jc w:val="both"/>
              <w:rPr>
                <w:rFonts w:ascii="Arial" w:hAnsi="Arial" w:cs="Arial"/>
                <w:i/>
                <w:iCs/>
                <w:sz w:val="18"/>
                <w:szCs w:val="18"/>
              </w:rPr>
            </w:pPr>
            <w:r w:rsidRPr="006B47F2">
              <w:rPr>
                <w:rFonts w:ascii="Arial" w:hAnsi="Arial" w:cs="Arial"/>
                <w:i/>
                <w:iCs/>
                <w:color w:val="000000"/>
                <w:sz w:val="18"/>
                <w:szCs w:val="18"/>
              </w:rPr>
              <w:t>T</w:t>
            </w:r>
            <w:r w:rsidRPr="006B47F2">
              <w:rPr>
                <w:rFonts w:ascii="Arial" w:hAnsi="Arial" w:cs="Arial"/>
                <w:i/>
                <w:iCs/>
                <w:color w:val="000000"/>
                <w:sz w:val="18"/>
                <w:szCs w:val="18"/>
                <w:vertAlign w:val="subscript"/>
              </w:rPr>
              <w:t>0</w:t>
            </w:r>
            <w:r w:rsidRPr="006B47F2">
              <w:rPr>
                <w:rFonts w:ascii="Arial" w:hAnsi="Arial" w:cs="Arial"/>
                <w:i/>
                <w:iCs/>
                <w:sz w:val="18"/>
                <w:szCs w:val="18"/>
              </w:rPr>
              <w:t xml:space="preserve"> = datum sklenitve pogodbe</w:t>
            </w:r>
          </w:p>
          <w:p w14:paraId="6122A279" w14:textId="77777777" w:rsidR="00E371A1" w:rsidRDefault="00D31A3A" w:rsidP="00D31A3A">
            <w:pPr>
              <w:spacing w:before="225" w:after="225" w:line="240" w:lineRule="auto"/>
              <w:jc w:val="both"/>
              <w:rPr>
                <w:rFonts w:ascii="Arial" w:hAnsi="Arial" w:cs="Arial"/>
                <w:color w:val="000000"/>
                <w:sz w:val="18"/>
                <w:szCs w:val="18"/>
              </w:rPr>
            </w:pPr>
            <w:r>
              <w:rPr>
                <w:rFonts w:ascii="Arial" w:hAnsi="Arial" w:cs="Arial"/>
                <w:color w:val="000000"/>
                <w:sz w:val="18"/>
                <w:szCs w:val="18"/>
              </w:rPr>
              <w:t>Rok dobave je bistvena sestavina te pogodbe.</w:t>
            </w:r>
            <w:r w:rsidR="00DA0165">
              <w:rPr>
                <w:rFonts w:ascii="Arial" w:hAnsi="Arial" w:cs="Arial"/>
                <w:color w:val="000000"/>
                <w:sz w:val="18"/>
                <w:szCs w:val="18"/>
              </w:rPr>
              <w:t xml:space="preserve"> </w:t>
            </w:r>
          </w:p>
          <w:p w14:paraId="08BFDCD8" w14:textId="77777777" w:rsidR="00E371A1" w:rsidRDefault="00E371A1" w:rsidP="00E371A1">
            <w:pPr>
              <w:jc w:val="both"/>
              <w:rPr>
                <w:rFonts w:ascii="Arial" w:hAnsi="Arial" w:cs="Arial"/>
                <w:sz w:val="18"/>
                <w:szCs w:val="18"/>
              </w:rPr>
            </w:pPr>
            <w:r w:rsidRPr="00EB2A9E">
              <w:rPr>
                <w:rFonts w:ascii="Arial" w:hAnsi="Arial" w:cs="Arial"/>
                <w:sz w:val="18"/>
                <w:szCs w:val="18"/>
              </w:rPr>
              <w:t>Roki za izvedbo</w:t>
            </w:r>
            <w:r>
              <w:rPr>
                <w:rFonts w:ascii="Arial" w:hAnsi="Arial" w:cs="Arial"/>
                <w:sz w:val="18"/>
                <w:szCs w:val="18"/>
              </w:rPr>
              <w:t xml:space="preserve"> dobave, montaže</w:t>
            </w:r>
            <w:r w:rsidRPr="00081C64">
              <w:rPr>
                <w:rFonts w:ascii="Arial" w:hAnsi="Arial" w:cs="Arial"/>
                <w:sz w:val="18"/>
                <w:szCs w:val="18"/>
              </w:rPr>
              <w:t>, zagon</w:t>
            </w:r>
            <w:r>
              <w:rPr>
                <w:rFonts w:ascii="Arial" w:hAnsi="Arial" w:cs="Arial"/>
                <w:sz w:val="18"/>
                <w:szCs w:val="18"/>
              </w:rPr>
              <w:t>a</w:t>
            </w:r>
            <w:r w:rsidRPr="00081C64">
              <w:rPr>
                <w:rFonts w:ascii="Arial" w:hAnsi="Arial" w:cs="Arial"/>
                <w:sz w:val="18"/>
                <w:szCs w:val="18"/>
              </w:rPr>
              <w:t xml:space="preserve"> in preizkus</w:t>
            </w:r>
            <w:r>
              <w:rPr>
                <w:rFonts w:ascii="Arial" w:hAnsi="Arial" w:cs="Arial"/>
                <w:sz w:val="18"/>
                <w:szCs w:val="18"/>
              </w:rPr>
              <w:t>a</w:t>
            </w:r>
            <w:r w:rsidRPr="00081C64">
              <w:rPr>
                <w:rFonts w:ascii="Arial" w:hAnsi="Arial" w:cs="Arial"/>
                <w:sz w:val="18"/>
                <w:szCs w:val="18"/>
              </w:rPr>
              <w:t xml:space="preserve"> </w:t>
            </w:r>
            <w:r>
              <w:rPr>
                <w:rFonts w:ascii="Arial" w:hAnsi="Arial" w:cs="Arial"/>
                <w:sz w:val="18"/>
                <w:szCs w:val="18"/>
              </w:rPr>
              <w:t>dvigal</w:t>
            </w:r>
            <w:r w:rsidRPr="00081C64">
              <w:rPr>
                <w:rFonts w:ascii="Arial" w:hAnsi="Arial" w:cs="Arial"/>
                <w:sz w:val="18"/>
                <w:szCs w:val="18"/>
              </w:rPr>
              <w:t xml:space="preserve"> s</w:t>
            </w:r>
            <w:r>
              <w:rPr>
                <w:rFonts w:ascii="Arial" w:hAnsi="Arial" w:cs="Arial"/>
                <w:sz w:val="18"/>
                <w:szCs w:val="18"/>
              </w:rPr>
              <w:t>o pri tem soodvisno vezani na izvajanje GOI del po Gradbeni pogodbi za izgradnjo požarnega laboratorija, kjer je predviden rok za dokončanje del najkasneje do 12.5.2021. V kolikor dobava, montaža, zagon in preskus opreme zaradi izvajanja gradbenih del za požarni laboratorij ne bo možna v skladu z zgoraj opredeljenimi roki izvedbe, naročnik in dobavitelj opreme ustrezno temu prilagodita izvedbene roke.</w:t>
            </w:r>
          </w:p>
          <w:p w14:paraId="24ADF15B" w14:textId="7C86F99B" w:rsidR="00D31A3A" w:rsidRDefault="00DA0165" w:rsidP="00D31A3A">
            <w:pPr>
              <w:spacing w:before="225" w:after="225" w:line="240" w:lineRule="auto"/>
              <w:jc w:val="both"/>
              <w:rPr>
                <w:rFonts w:cs="Arial"/>
                <w:color w:val="000000"/>
                <w:sz w:val="18"/>
                <w:szCs w:val="18"/>
              </w:rPr>
            </w:pPr>
            <w:r w:rsidRPr="006260DB">
              <w:rPr>
                <w:rFonts w:ascii="Arial" w:hAnsi="Arial" w:cs="Arial"/>
                <w:sz w:val="18"/>
                <w:szCs w:val="18"/>
              </w:rPr>
              <w:t>Naročnik je dolžan dobavitelja obvestiti o morebitni spremembi oz. podaljšanju roka dobave opreme iz razlogov na strani naročnika. V kolikor nastanejo razlogi na strani naročnika, ki onemogočajo pravočasno dobavo opreme dobavitelju v skladu z roki iz zgornje tabele, bo naročnik dobavitelju ustrezno podaljšal roke v tabeli navedenih mejnikov.</w:t>
            </w:r>
          </w:p>
          <w:p w14:paraId="4699155B" w14:textId="77777777" w:rsidR="00D31A3A" w:rsidRPr="00D31A3A" w:rsidRDefault="00D31A3A" w:rsidP="00D31A3A">
            <w:pPr>
              <w:contextualSpacing/>
              <w:jc w:val="both"/>
              <w:rPr>
                <w:rFonts w:ascii="Arial" w:hAnsi="Arial" w:cs="Arial"/>
                <w:sz w:val="18"/>
                <w:szCs w:val="18"/>
              </w:rPr>
            </w:pPr>
            <w:r w:rsidRPr="00D31A3A">
              <w:rPr>
                <w:rFonts w:ascii="Arial" w:hAnsi="Arial" w:cs="Arial"/>
                <w:sz w:val="18"/>
                <w:szCs w:val="18"/>
              </w:rPr>
              <w:t xml:space="preserve">Do končnega prevzema opreme naročnik ne odgovarja za hrambo in morebitne poškodbe opreme. </w:t>
            </w:r>
          </w:p>
          <w:p w14:paraId="7EFD1CD4" w14:textId="77777777" w:rsidR="00D31A3A" w:rsidRPr="00D31A3A" w:rsidRDefault="00D31A3A" w:rsidP="00D31A3A">
            <w:pPr>
              <w:contextualSpacing/>
              <w:jc w:val="both"/>
              <w:rPr>
                <w:rFonts w:ascii="Arial" w:hAnsi="Arial" w:cs="Arial"/>
                <w:sz w:val="18"/>
                <w:szCs w:val="18"/>
              </w:rPr>
            </w:pPr>
          </w:p>
          <w:p w14:paraId="09ADCB80" w14:textId="34E95F0C" w:rsidR="006052E6" w:rsidRDefault="00D31A3A" w:rsidP="00D31A3A">
            <w:pPr>
              <w:contextualSpacing/>
              <w:jc w:val="both"/>
              <w:rPr>
                <w:rFonts w:ascii="Arial" w:hAnsi="Arial" w:cs="Arial"/>
                <w:sz w:val="18"/>
                <w:szCs w:val="18"/>
              </w:rPr>
            </w:pPr>
            <w:r w:rsidRPr="00D31A3A">
              <w:rPr>
                <w:rFonts w:ascii="Arial" w:hAnsi="Arial" w:cs="Arial"/>
                <w:sz w:val="18"/>
                <w:szCs w:val="18"/>
              </w:rPr>
              <w:t xml:space="preserve">Do primopredaje opreme morajo biti zaključene vse obveznosti dobavitelja, vključno z namestitvijo </w:t>
            </w:r>
            <w:r w:rsidR="004863D7">
              <w:rPr>
                <w:rFonts w:ascii="Arial" w:hAnsi="Arial" w:cs="Arial"/>
                <w:sz w:val="18"/>
                <w:szCs w:val="18"/>
              </w:rPr>
              <w:t xml:space="preserve">in zagonom </w:t>
            </w:r>
            <w:r w:rsidRPr="00D31A3A">
              <w:rPr>
                <w:rFonts w:ascii="Arial" w:hAnsi="Arial" w:cs="Arial"/>
                <w:sz w:val="18"/>
                <w:szCs w:val="18"/>
              </w:rPr>
              <w:t>opreme</w:t>
            </w:r>
            <w:r w:rsidR="00EB1468">
              <w:rPr>
                <w:rFonts w:ascii="Arial" w:hAnsi="Arial" w:cs="Arial"/>
                <w:sz w:val="18"/>
                <w:szCs w:val="18"/>
              </w:rPr>
              <w:t>, preizkusom delovanja opreme (SAT)</w:t>
            </w:r>
            <w:r w:rsidR="00295CBD">
              <w:rPr>
                <w:rFonts w:ascii="Arial" w:hAnsi="Arial" w:cs="Arial"/>
                <w:sz w:val="18"/>
                <w:szCs w:val="18"/>
              </w:rPr>
              <w:t xml:space="preserve">, </w:t>
            </w:r>
            <w:r w:rsidRPr="00D31A3A">
              <w:rPr>
                <w:rFonts w:ascii="Arial" w:hAnsi="Arial" w:cs="Arial"/>
                <w:sz w:val="18"/>
                <w:szCs w:val="18"/>
              </w:rPr>
              <w:t>predajo vse tehnične, testne in atestne dokumentacije</w:t>
            </w:r>
            <w:r w:rsidR="004863D7">
              <w:rPr>
                <w:rFonts w:ascii="Arial" w:hAnsi="Arial" w:cs="Arial"/>
                <w:sz w:val="18"/>
                <w:szCs w:val="18"/>
              </w:rPr>
              <w:t xml:space="preserve"> ter usposabljanje naročnikovega osebja.</w:t>
            </w:r>
            <w:r w:rsidRPr="00D31A3A">
              <w:rPr>
                <w:rFonts w:ascii="Arial" w:hAnsi="Arial" w:cs="Arial"/>
                <w:sz w:val="18"/>
                <w:szCs w:val="18"/>
              </w:rPr>
              <w:t xml:space="preserve"> </w:t>
            </w:r>
          </w:p>
          <w:p w14:paraId="0ED0E4E0" w14:textId="77777777" w:rsidR="006052E6" w:rsidRDefault="006052E6" w:rsidP="00D31A3A">
            <w:pPr>
              <w:contextualSpacing/>
              <w:jc w:val="both"/>
              <w:rPr>
                <w:rFonts w:ascii="Arial" w:hAnsi="Arial" w:cs="Arial"/>
                <w:color w:val="000000"/>
                <w:sz w:val="18"/>
                <w:szCs w:val="18"/>
              </w:rPr>
            </w:pPr>
          </w:p>
          <w:p w14:paraId="6CA4B30F" w14:textId="5F2448E6" w:rsidR="006052E6" w:rsidRDefault="005757F2" w:rsidP="006052E6">
            <w:pPr>
              <w:contextualSpacing/>
              <w:jc w:val="both"/>
              <w:rPr>
                <w:rFonts w:ascii="Arial" w:hAnsi="Arial" w:cs="Arial"/>
                <w:color w:val="000000"/>
                <w:sz w:val="18"/>
                <w:szCs w:val="18"/>
              </w:rPr>
            </w:pPr>
            <w:r w:rsidRPr="00D31A3A">
              <w:rPr>
                <w:rFonts w:ascii="Arial" w:hAnsi="Arial" w:cs="Arial"/>
                <w:color w:val="000000"/>
                <w:sz w:val="18"/>
                <w:szCs w:val="18"/>
              </w:rPr>
              <w:t xml:space="preserve">Dobavitelj in naročnik ob </w:t>
            </w:r>
            <w:r w:rsidR="00EB1468">
              <w:rPr>
                <w:rFonts w:ascii="Arial" w:hAnsi="Arial" w:cs="Arial"/>
                <w:color w:val="000000"/>
                <w:sz w:val="18"/>
                <w:szCs w:val="18"/>
              </w:rPr>
              <w:t>zaključku opravljenih pogodbenih obveznosti dobavitelja</w:t>
            </w:r>
            <w:r>
              <w:rPr>
                <w:rFonts w:ascii="Arial" w:hAnsi="Arial" w:cs="Arial"/>
                <w:color w:val="000000"/>
                <w:sz w:val="18"/>
                <w:szCs w:val="18"/>
              </w:rPr>
              <w:t xml:space="preserve"> </w:t>
            </w:r>
            <w:r w:rsidR="00EB1468">
              <w:rPr>
                <w:rFonts w:ascii="Arial" w:hAnsi="Arial" w:cs="Arial"/>
                <w:color w:val="000000"/>
                <w:sz w:val="18"/>
                <w:szCs w:val="18"/>
              </w:rPr>
              <w:t>podpišeta primopredajni</w:t>
            </w:r>
            <w:r>
              <w:rPr>
                <w:rFonts w:ascii="Arial" w:hAnsi="Arial" w:cs="Arial"/>
                <w:color w:val="000000"/>
                <w:sz w:val="18"/>
                <w:szCs w:val="18"/>
              </w:rPr>
              <w:t xml:space="preserve"> zapisnik.</w:t>
            </w:r>
          </w:p>
          <w:p w14:paraId="256767A8" w14:textId="77777777" w:rsidR="006052E6" w:rsidRDefault="006052E6" w:rsidP="006052E6">
            <w:pPr>
              <w:contextualSpacing/>
              <w:jc w:val="both"/>
              <w:rPr>
                <w:rFonts w:ascii="Arial" w:hAnsi="Arial" w:cs="Arial"/>
                <w:color w:val="000000"/>
                <w:sz w:val="18"/>
                <w:szCs w:val="18"/>
              </w:rPr>
            </w:pPr>
          </w:p>
          <w:p w14:paraId="35E95631" w14:textId="0A2B4413" w:rsidR="006052E6" w:rsidRDefault="005757F2" w:rsidP="006052E6">
            <w:pPr>
              <w:contextualSpacing/>
              <w:jc w:val="both"/>
              <w:rPr>
                <w:rFonts w:ascii="Arial" w:hAnsi="Arial" w:cs="Arial"/>
                <w:color w:val="000000"/>
                <w:sz w:val="18"/>
                <w:szCs w:val="18"/>
              </w:rPr>
            </w:pPr>
            <w:r w:rsidRPr="0093539B">
              <w:rPr>
                <w:rFonts w:ascii="Arial" w:hAnsi="Arial" w:cs="Arial"/>
                <w:color w:val="000000"/>
                <w:sz w:val="18"/>
                <w:szCs w:val="18"/>
              </w:rPr>
              <w:t>Za dobavo blaga se upošteva Incoterms 20</w:t>
            </w:r>
            <w:r w:rsidR="00AC7B98">
              <w:rPr>
                <w:rFonts w:ascii="Arial" w:hAnsi="Arial" w:cs="Arial"/>
                <w:color w:val="000000"/>
                <w:sz w:val="18"/>
                <w:szCs w:val="18"/>
              </w:rPr>
              <w:t>2</w:t>
            </w:r>
            <w:r w:rsidRPr="0093539B">
              <w:rPr>
                <w:rFonts w:ascii="Arial" w:hAnsi="Arial" w:cs="Arial"/>
                <w:color w:val="000000"/>
                <w:sz w:val="18"/>
                <w:szCs w:val="18"/>
              </w:rPr>
              <w:t xml:space="preserve">0 klavzula DDP, na </w:t>
            </w:r>
            <w:r w:rsidR="00FC7E03">
              <w:rPr>
                <w:rFonts w:ascii="Arial" w:hAnsi="Arial" w:cs="Arial"/>
                <w:color w:val="000000"/>
                <w:sz w:val="18"/>
                <w:szCs w:val="18"/>
              </w:rPr>
              <w:t xml:space="preserve">lokaciji </w:t>
            </w:r>
            <w:r w:rsidR="00E371A1" w:rsidRPr="001B3FFC">
              <w:rPr>
                <w:rFonts w:ascii="Arial" w:hAnsi="Arial" w:cs="Arial"/>
                <w:sz w:val="18"/>
                <w:szCs w:val="18"/>
              </w:rPr>
              <w:t>ZAG LJUBLJANA, Dimičeva 12, 1000 Ljubljana – Požarni laboratorij, Industrijska cona Dolenji Logatec</w:t>
            </w:r>
            <w:r>
              <w:rPr>
                <w:rFonts w:ascii="Arial" w:hAnsi="Arial" w:cs="Arial"/>
                <w:color w:val="000000"/>
                <w:sz w:val="18"/>
                <w:szCs w:val="18"/>
              </w:rPr>
              <w:t>, razen kadar je izrecno določ</w:t>
            </w:r>
            <w:r w:rsidR="00FC7E03">
              <w:rPr>
                <w:rFonts w:ascii="Arial" w:hAnsi="Arial" w:cs="Arial"/>
                <w:color w:val="000000"/>
                <w:sz w:val="18"/>
                <w:szCs w:val="18"/>
              </w:rPr>
              <w:t>e</w:t>
            </w:r>
            <w:r w:rsidRPr="0093539B">
              <w:rPr>
                <w:rFonts w:ascii="Arial" w:hAnsi="Arial" w:cs="Arial"/>
                <w:color w:val="000000"/>
                <w:sz w:val="18"/>
                <w:szCs w:val="18"/>
              </w:rPr>
              <w:t>no drugo mesto dobave.</w:t>
            </w:r>
          </w:p>
          <w:p w14:paraId="318DEE1B" w14:textId="77777777" w:rsidR="006052E6" w:rsidRDefault="006052E6" w:rsidP="006052E6">
            <w:pPr>
              <w:contextualSpacing/>
              <w:jc w:val="both"/>
              <w:rPr>
                <w:rFonts w:ascii="Arial" w:hAnsi="Arial" w:cs="Arial"/>
                <w:sz w:val="18"/>
                <w:szCs w:val="18"/>
              </w:rPr>
            </w:pPr>
          </w:p>
          <w:p w14:paraId="2AF5EF10" w14:textId="0199F911" w:rsidR="005757F2" w:rsidRPr="004C2DA4" w:rsidRDefault="005757F2" w:rsidP="006052E6">
            <w:pPr>
              <w:contextualSpacing/>
              <w:jc w:val="both"/>
              <w:rPr>
                <w:rFonts w:ascii="Arial" w:hAnsi="Arial" w:cs="Arial"/>
                <w:sz w:val="18"/>
                <w:szCs w:val="18"/>
              </w:rPr>
            </w:pPr>
            <w:r>
              <w:rPr>
                <w:rFonts w:ascii="Arial" w:hAnsi="Arial" w:cs="Arial"/>
                <w:sz w:val="18"/>
                <w:szCs w:val="18"/>
              </w:rPr>
              <w:t>Dobavitelj</w:t>
            </w:r>
            <w:r w:rsidRPr="004C2DA4">
              <w:rPr>
                <w:rFonts w:ascii="Arial" w:hAnsi="Arial" w:cs="Arial"/>
                <w:sz w:val="18"/>
                <w:szCs w:val="18"/>
              </w:rPr>
              <w:t xml:space="preserve"> mora ob </w:t>
            </w:r>
            <w:r w:rsidR="00C55146">
              <w:rPr>
                <w:rFonts w:ascii="Arial" w:hAnsi="Arial" w:cs="Arial"/>
                <w:sz w:val="18"/>
                <w:szCs w:val="18"/>
              </w:rPr>
              <w:t xml:space="preserve">končnem </w:t>
            </w:r>
            <w:r w:rsidRPr="004C2DA4">
              <w:rPr>
                <w:rFonts w:ascii="Arial" w:hAnsi="Arial" w:cs="Arial"/>
                <w:sz w:val="18"/>
                <w:szCs w:val="18"/>
              </w:rPr>
              <w:t>prevzemu opreme naročniku predložiti:</w:t>
            </w:r>
          </w:p>
          <w:p w14:paraId="331CE6C6" w14:textId="77777777" w:rsidR="00E371A1" w:rsidRDefault="00E371A1" w:rsidP="00F736DC">
            <w:pPr>
              <w:pStyle w:val="Odstavekseznama"/>
              <w:numPr>
                <w:ilvl w:val="0"/>
                <w:numId w:val="16"/>
              </w:numPr>
              <w:jc w:val="both"/>
              <w:rPr>
                <w:rFonts w:ascii="Arial" w:hAnsi="Arial" w:cs="Arial"/>
                <w:sz w:val="18"/>
                <w:szCs w:val="18"/>
              </w:rPr>
            </w:pPr>
            <w:r w:rsidRPr="00D94DE7">
              <w:rPr>
                <w:rFonts w:ascii="Arial" w:hAnsi="Arial" w:cs="Arial"/>
                <w:sz w:val="18"/>
                <w:szCs w:val="18"/>
              </w:rPr>
              <w:t xml:space="preserve">navodila za upravljanje in vzdrževanje ter varno delo (oznake na opremi) </w:t>
            </w:r>
          </w:p>
          <w:p w14:paraId="76CE0ED2" w14:textId="77777777" w:rsidR="00E371A1" w:rsidRPr="00D94DE7" w:rsidRDefault="00E371A1" w:rsidP="00F736DC">
            <w:pPr>
              <w:pStyle w:val="Odstavekseznama"/>
              <w:numPr>
                <w:ilvl w:val="0"/>
                <w:numId w:val="16"/>
              </w:numPr>
              <w:jc w:val="both"/>
              <w:rPr>
                <w:rFonts w:ascii="Arial" w:hAnsi="Arial" w:cs="Arial"/>
                <w:sz w:val="18"/>
                <w:szCs w:val="18"/>
              </w:rPr>
            </w:pPr>
            <w:r w:rsidRPr="00D94DE7">
              <w:rPr>
                <w:rFonts w:ascii="Arial" w:hAnsi="Arial" w:cs="Arial"/>
                <w:sz w:val="18"/>
                <w:szCs w:val="18"/>
              </w:rPr>
              <w:t xml:space="preserve">katalog rezervnih delov, </w:t>
            </w:r>
          </w:p>
          <w:p w14:paraId="5A1B86C6" w14:textId="77777777" w:rsidR="00E371A1" w:rsidRPr="00D94DE7" w:rsidRDefault="00E371A1" w:rsidP="00F736DC">
            <w:pPr>
              <w:pStyle w:val="Odstavekseznama"/>
              <w:numPr>
                <w:ilvl w:val="0"/>
                <w:numId w:val="16"/>
              </w:numPr>
              <w:jc w:val="both"/>
              <w:rPr>
                <w:rFonts w:ascii="Arial" w:hAnsi="Arial" w:cs="Arial"/>
                <w:sz w:val="18"/>
                <w:szCs w:val="18"/>
              </w:rPr>
            </w:pPr>
            <w:r>
              <w:rPr>
                <w:rFonts w:ascii="Arial" w:hAnsi="Arial" w:cs="Arial"/>
                <w:sz w:val="18"/>
                <w:szCs w:val="18"/>
              </w:rPr>
              <w:t>tehnični opis opreme z načrti in zadostnimi informacijami o posameznih komponentah, da je mogoč servis po preteku garancijske dobe,</w:t>
            </w:r>
          </w:p>
          <w:p w14:paraId="6D0E36C3" w14:textId="77777777" w:rsidR="00E371A1" w:rsidRDefault="00E371A1" w:rsidP="00F736DC">
            <w:pPr>
              <w:pStyle w:val="Odstavekseznama"/>
              <w:numPr>
                <w:ilvl w:val="0"/>
                <w:numId w:val="16"/>
              </w:numPr>
              <w:jc w:val="both"/>
              <w:rPr>
                <w:rFonts w:ascii="Arial" w:hAnsi="Arial" w:cs="Arial"/>
                <w:sz w:val="18"/>
                <w:szCs w:val="18"/>
              </w:rPr>
            </w:pPr>
            <w:r>
              <w:rPr>
                <w:rFonts w:ascii="Arial" w:hAnsi="Arial" w:cs="Arial"/>
                <w:sz w:val="18"/>
                <w:szCs w:val="18"/>
              </w:rPr>
              <w:t>2 kopiji programske opreme in najmanj en licenčni ključ, če je relevantno,</w:t>
            </w:r>
          </w:p>
          <w:p w14:paraId="5557D910" w14:textId="77777777" w:rsidR="00E371A1" w:rsidRDefault="00E371A1" w:rsidP="00F736DC">
            <w:pPr>
              <w:pStyle w:val="Odstavekseznama"/>
              <w:numPr>
                <w:ilvl w:val="0"/>
                <w:numId w:val="16"/>
              </w:numPr>
              <w:jc w:val="both"/>
              <w:rPr>
                <w:rFonts w:ascii="Arial" w:hAnsi="Arial" w:cs="Arial"/>
                <w:sz w:val="18"/>
                <w:szCs w:val="18"/>
              </w:rPr>
            </w:pPr>
            <w:r w:rsidRPr="00740C4D">
              <w:rPr>
                <w:rFonts w:ascii="Arial" w:hAnsi="Arial" w:cs="Arial"/>
                <w:sz w:val="18"/>
                <w:szCs w:val="18"/>
              </w:rPr>
              <w:t>garancijsko izjavo</w:t>
            </w:r>
            <w:r>
              <w:rPr>
                <w:rFonts w:ascii="Arial" w:hAnsi="Arial" w:cs="Arial"/>
                <w:sz w:val="18"/>
                <w:szCs w:val="18"/>
              </w:rPr>
              <w:t xml:space="preserve"> (najmanj 2 leti generalne garancije)</w:t>
            </w:r>
            <w:r w:rsidRPr="00740C4D">
              <w:rPr>
                <w:rFonts w:ascii="Arial" w:hAnsi="Arial" w:cs="Arial"/>
                <w:sz w:val="18"/>
                <w:szCs w:val="18"/>
              </w:rPr>
              <w:t xml:space="preserve">, </w:t>
            </w:r>
          </w:p>
          <w:p w14:paraId="262F2F54" w14:textId="77777777" w:rsidR="00E371A1" w:rsidRPr="00364529" w:rsidRDefault="00E371A1" w:rsidP="00F736DC">
            <w:pPr>
              <w:pStyle w:val="Odstavekseznama"/>
              <w:numPr>
                <w:ilvl w:val="0"/>
                <w:numId w:val="16"/>
              </w:numPr>
              <w:tabs>
                <w:tab w:val="num" w:pos="1080"/>
              </w:tabs>
              <w:spacing w:line="260" w:lineRule="exact"/>
              <w:jc w:val="both"/>
              <w:rPr>
                <w:rFonts w:ascii="Arial" w:hAnsi="Arial" w:cs="Arial"/>
                <w:sz w:val="18"/>
                <w:szCs w:val="18"/>
              </w:rPr>
            </w:pPr>
            <w:r w:rsidRPr="00454720">
              <w:rPr>
                <w:rFonts w:ascii="Arial" w:hAnsi="Arial" w:cs="Arial"/>
                <w:sz w:val="18"/>
                <w:szCs w:val="18"/>
              </w:rPr>
              <w:t>dokazilo, da je oprema nova, če to ni razvidno iz potrjenih garancijskih listov,</w:t>
            </w:r>
          </w:p>
          <w:p w14:paraId="125343E4" w14:textId="3D776D4B" w:rsidR="005757F2" w:rsidRPr="00E371A1" w:rsidRDefault="00E371A1" w:rsidP="00F736DC">
            <w:pPr>
              <w:pStyle w:val="Odstavekseznama"/>
              <w:numPr>
                <w:ilvl w:val="0"/>
                <w:numId w:val="16"/>
              </w:numPr>
              <w:jc w:val="both"/>
              <w:rPr>
                <w:rFonts w:ascii="Arial" w:hAnsi="Arial" w:cs="Arial"/>
                <w:sz w:val="18"/>
                <w:szCs w:val="18"/>
              </w:rPr>
            </w:pPr>
            <w:r w:rsidRPr="00740C4D">
              <w:rPr>
                <w:rFonts w:ascii="Arial" w:hAnsi="Arial" w:cs="Arial"/>
                <w:sz w:val="18"/>
                <w:szCs w:val="18"/>
              </w:rPr>
              <w:t xml:space="preserve">ter ostala potrdila o ustreznosti opreme in tehnično dokumentacijo </w:t>
            </w:r>
            <w:r>
              <w:rPr>
                <w:rFonts w:ascii="Arial" w:hAnsi="Arial" w:cs="Arial"/>
                <w:sz w:val="18"/>
                <w:szCs w:val="18"/>
              </w:rPr>
              <w:t>v slovenskem jeziku</w:t>
            </w:r>
            <w:r w:rsidRPr="00740C4D">
              <w:rPr>
                <w:rFonts w:ascii="Arial" w:hAnsi="Arial" w:cs="Arial"/>
                <w:sz w:val="18"/>
                <w:szCs w:val="18"/>
              </w:rPr>
              <w:t xml:space="preserve">. </w:t>
            </w:r>
          </w:p>
          <w:p w14:paraId="5AEBBF23" w14:textId="5D5757F6" w:rsidR="00C55146" w:rsidRPr="00C55146" w:rsidRDefault="00C55146" w:rsidP="00C55146">
            <w:pPr>
              <w:jc w:val="both"/>
              <w:rPr>
                <w:rFonts w:ascii="Arial" w:hAnsi="Arial" w:cs="Arial"/>
                <w:sz w:val="18"/>
                <w:szCs w:val="18"/>
              </w:rPr>
            </w:pPr>
            <w:r>
              <w:rPr>
                <w:rFonts w:ascii="Arial" w:hAnsi="Arial" w:cs="Arial"/>
                <w:sz w:val="18"/>
                <w:szCs w:val="18"/>
              </w:rPr>
              <w:t>V</w:t>
            </w:r>
            <w:r w:rsidRPr="00C55146">
              <w:rPr>
                <w:rFonts w:ascii="Arial" w:hAnsi="Arial" w:cs="Arial"/>
                <w:sz w:val="18"/>
                <w:szCs w:val="18"/>
              </w:rPr>
              <w:t xml:space="preserve">se pripadajoče certifikate opreme, izjavo o skladnosti opreme - CE certifikat v slovenskem jeziku </w:t>
            </w:r>
            <w:r>
              <w:rPr>
                <w:rFonts w:ascii="Arial" w:hAnsi="Arial" w:cs="Arial"/>
                <w:sz w:val="18"/>
                <w:szCs w:val="18"/>
              </w:rPr>
              <w:t>pa</w:t>
            </w:r>
            <w:r w:rsidRPr="00C55146">
              <w:rPr>
                <w:rFonts w:ascii="Arial" w:hAnsi="Arial" w:cs="Arial"/>
                <w:sz w:val="18"/>
                <w:szCs w:val="18"/>
              </w:rPr>
              <w:t xml:space="preserve"> mora dobavitelj predložiti naročniku že ob dostavi opreme na lokacijo naročnika</w:t>
            </w:r>
            <w:r>
              <w:rPr>
                <w:rFonts w:ascii="Arial" w:hAnsi="Arial" w:cs="Arial"/>
                <w:sz w:val="18"/>
                <w:szCs w:val="18"/>
              </w:rPr>
              <w:t>.</w:t>
            </w:r>
          </w:p>
          <w:p w14:paraId="0B4E081F" w14:textId="6458AA01" w:rsidR="00DD2A6C" w:rsidRDefault="00DD2A6C" w:rsidP="00DD2A6C">
            <w:pPr>
              <w:jc w:val="both"/>
              <w:rPr>
                <w:rFonts w:ascii="Arial" w:hAnsi="Arial" w:cs="Arial"/>
                <w:sz w:val="18"/>
                <w:szCs w:val="18"/>
              </w:rPr>
            </w:pPr>
            <w:r w:rsidRPr="00740C4D">
              <w:rPr>
                <w:rFonts w:ascii="Arial" w:hAnsi="Arial" w:cs="Arial"/>
                <w:sz w:val="18"/>
                <w:szCs w:val="18"/>
              </w:rPr>
              <w:lastRenderedPageBreak/>
              <w:t>Izbrani dobavitelj mora naročniku v pregled in pot</w:t>
            </w:r>
            <w:r>
              <w:rPr>
                <w:rFonts w:ascii="Arial" w:hAnsi="Arial" w:cs="Arial"/>
                <w:sz w:val="18"/>
                <w:szCs w:val="18"/>
              </w:rPr>
              <w:t xml:space="preserve">rditev predložiti </w:t>
            </w:r>
            <w:r w:rsidR="00987961">
              <w:rPr>
                <w:rFonts w:ascii="Arial" w:hAnsi="Arial" w:cs="Arial"/>
                <w:sz w:val="18"/>
                <w:szCs w:val="18"/>
              </w:rPr>
              <w:t xml:space="preserve">delavniške </w:t>
            </w:r>
            <w:r>
              <w:rPr>
                <w:rFonts w:ascii="Arial" w:hAnsi="Arial" w:cs="Arial"/>
                <w:sz w:val="18"/>
                <w:szCs w:val="18"/>
              </w:rPr>
              <w:t>načrte opreme</w:t>
            </w:r>
            <w:r w:rsidRPr="00740C4D">
              <w:rPr>
                <w:rFonts w:ascii="Arial" w:hAnsi="Arial" w:cs="Arial"/>
                <w:sz w:val="18"/>
                <w:szCs w:val="18"/>
              </w:rPr>
              <w:t xml:space="preserve"> z vsemi pripadajočimi risbami (vključujoč strojne in električne instalacije)</w:t>
            </w:r>
            <w:r>
              <w:rPr>
                <w:rFonts w:ascii="Arial" w:hAnsi="Arial" w:cs="Arial"/>
                <w:sz w:val="18"/>
                <w:szCs w:val="18"/>
              </w:rPr>
              <w:t xml:space="preserve"> v </w:t>
            </w:r>
            <w:r w:rsidRPr="00573F8B">
              <w:rPr>
                <w:rFonts w:ascii="Arial" w:hAnsi="Arial" w:cs="Arial"/>
                <w:sz w:val="18"/>
                <w:szCs w:val="18"/>
              </w:rPr>
              <w:t xml:space="preserve">roku </w:t>
            </w:r>
            <w:r w:rsidR="00573F8B" w:rsidRPr="00573F8B">
              <w:rPr>
                <w:rFonts w:ascii="Arial" w:hAnsi="Arial" w:cs="Arial"/>
                <w:sz w:val="18"/>
                <w:szCs w:val="18"/>
              </w:rPr>
              <w:t>4</w:t>
            </w:r>
            <w:r w:rsidRPr="00573F8B">
              <w:rPr>
                <w:rFonts w:ascii="Arial" w:hAnsi="Arial" w:cs="Arial"/>
                <w:sz w:val="18"/>
                <w:szCs w:val="18"/>
              </w:rPr>
              <w:t xml:space="preserve"> tedn</w:t>
            </w:r>
            <w:r w:rsidR="00573F8B" w:rsidRPr="00573F8B">
              <w:rPr>
                <w:rFonts w:ascii="Arial" w:hAnsi="Arial" w:cs="Arial"/>
                <w:sz w:val="18"/>
                <w:szCs w:val="18"/>
              </w:rPr>
              <w:t>ov</w:t>
            </w:r>
            <w:r w:rsidRPr="00554CF4">
              <w:rPr>
                <w:rFonts w:ascii="Arial" w:hAnsi="Arial" w:cs="Arial"/>
                <w:sz w:val="18"/>
                <w:szCs w:val="18"/>
              </w:rPr>
              <w:t xml:space="preserve"> dni po podpisu pogodbe.</w:t>
            </w:r>
            <w:r w:rsidRPr="00740C4D">
              <w:rPr>
                <w:rFonts w:ascii="Arial" w:hAnsi="Arial" w:cs="Arial"/>
                <w:sz w:val="18"/>
                <w:szCs w:val="18"/>
              </w:rPr>
              <w:t xml:space="preserve"> </w:t>
            </w:r>
          </w:p>
          <w:p w14:paraId="49513E5A" w14:textId="77777777" w:rsidR="005757F2" w:rsidRDefault="005757F2" w:rsidP="005757F2">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dobavitelj</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Dobavitelj</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4CD1E12E" w14:textId="7728627C" w:rsidR="005757F2" w:rsidRPr="003C52D2" w:rsidRDefault="005757F2" w:rsidP="005757F2">
            <w:pPr>
              <w:pStyle w:val="Telobesedila"/>
              <w:spacing w:after="0"/>
              <w:jc w:val="both"/>
              <w:rPr>
                <w:rFonts w:ascii="Arial" w:hAnsi="Arial" w:cs="Arial"/>
                <w:sz w:val="18"/>
                <w:szCs w:val="18"/>
              </w:rPr>
            </w:pPr>
            <w:r w:rsidRPr="003C52D2">
              <w:rPr>
                <w:rFonts w:ascii="Arial" w:hAnsi="Arial" w:cs="Arial"/>
                <w:sz w:val="18"/>
                <w:szCs w:val="18"/>
              </w:rPr>
              <w:t xml:space="preserve">Dobavitelj je dolžan obvestiti skrbnika pogodbe s strani naročnika o terminu dobave </w:t>
            </w:r>
            <w:r>
              <w:rPr>
                <w:rFonts w:ascii="Arial" w:hAnsi="Arial" w:cs="Arial"/>
                <w:sz w:val="18"/>
                <w:szCs w:val="18"/>
              </w:rPr>
              <w:t xml:space="preserve">ali montaže </w:t>
            </w:r>
            <w:r w:rsidRPr="003C52D2">
              <w:rPr>
                <w:rFonts w:ascii="Arial" w:hAnsi="Arial" w:cs="Arial"/>
                <w:sz w:val="18"/>
                <w:szCs w:val="18"/>
              </w:rPr>
              <w:t xml:space="preserve">opreme najmanj štiri (4) delovne dni pred dnevom dobave opreme, sicer naročnik ni dolžan prevzeti opreme. </w:t>
            </w:r>
          </w:p>
          <w:p w14:paraId="2AB87D6D" w14:textId="77777777" w:rsidR="005757F2" w:rsidRPr="00EB5542" w:rsidRDefault="005757F2" w:rsidP="005757F2">
            <w:pPr>
              <w:spacing w:after="0" w:line="260" w:lineRule="exact"/>
              <w:jc w:val="both"/>
              <w:rPr>
                <w:rFonts w:ascii="Arial" w:hAnsi="Arial" w:cs="Arial"/>
                <w:sz w:val="18"/>
                <w:szCs w:val="18"/>
              </w:rPr>
            </w:pPr>
          </w:p>
        </w:tc>
      </w:tr>
    </w:tbl>
    <w:p w14:paraId="47F7FED9" w14:textId="62D51BAD" w:rsidR="005757F2" w:rsidRPr="001C351B" w:rsidRDefault="006C2957" w:rsidP="005757F2">
      <w:pPr>
        <w:spacing w:before="225" w:after="225" w:line="240" w:lineRule="auto"/>
        <w:jc w:val="both"/>
        <w:rPr>
          <w:rFonts w:ascii="Arial" w:hAnsi="Arial" w:cs="Arial"/>
          <w:b/>
          <w:bCs/>
          <w:color w:val="808080" w:themeColor="background1" w:themeShade="80"/>
          <w:sz w:val="18"/>
          <w:szCs w:val="18"/>
        </w:rPr>
      </w:pPr>
      <w:r>
        <w:rPr>
          <w:rFonts w:ascii="Arial" w:hAnsi="Arial" w:cs="Arial"/>
          <w:b/>
          <w:bCs/>
          <w:color w:val="808080" w:themeColor="background1" w:themeShade="80"/>
          <w:sz w:val="18"/>
          <w:szCs w:val="18"/>
        </w:rPr>
        <w:lastRenderedPageBreak/>
        <w:t>_</w:t>
      </w:r>
      <w:r w:rsidR="005757F2" w:rsidRPr="001C351B">
        <w:rPr>
          <w:rFonts w:ascii="Arial" w:hAnsi="Arial" w:cs="Arial"/>
          <w:b/>
          <w:bCs/>
          <w:color w:val="808080" w:themeColor="background1" w:themeShade="80"/>
          <w:sz w:val="18"/>
          <w:szCs w:val="18"/>
        </w:rPr>
        <w:t>. PODIZVAJALCI</w:t>
      </w:r>
    </w:p>
    <w:p w14:paraId="0FF8A26E" w14:textId="4D1BD006" w:rsidR="005757F2" w:rsidRPr="001C351B" w:rsidRDefault="005757F2" w:rsidP="005757F2">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 xml:space="preserve">V KOLIKOR PONUDNIK NE NASTOPA S PODIZVAJALCI SE RAZDELEK </w:t>
      </w:r>
      <w:r w:rsidR="006C2957">
        <w:rPr>
          <w:rFonts w:ascii="Arial" w:hAnsi="Arial" w:cs="Arial"/>
          <w:i/>
          <w:iCs/>
          <w:color w:val="808080" w:themeColor="background1" w:themeShade="80"/>
          <w:sz w:val="18"/>
          <w:szCs w:val="18"/>
        </w:rPr>
        <w:t>_</w:t>
      </w:r>
      <w:r w:rsidRPr="001C351B">
        <w:rPr>
          <w:rFonts w:ascii="Arial" w:hAnsi="Arial" w:cs="Arial"/>
          <w:i/>
          <w:iCs/>
          <w:color w:val="808080" w:themeColor="background1" w:themeShade="80"/>
          <w:sz w:val="18"/>
          <w:szCs w:val="18"/>
        </w:rPr>
        <w:t>. IZBRIŠE</w:t>
      </w:r>
    </w:p>
    <w:p w14:paraId="507C070A" w14:textId="30C82EB8" w:rsidR="005757F2" w:rsidRPr="001C351B" w:rsidRDefault="006C2957" w:rsidP="005757F2">
      <w:pPr>
        <w:spacing w:after="0" w:line="240" w:lineRule="auto"/>
        <w:jc w:val="center"/>
        <w:rPr>
          <w:color w:val="808080" w:themeColor="background1" w:themeShade="80"/>
        </w:rPr>
      </w:pPr>
      <w:r>
        <w:rPr>
          <w:rFonts w:ascii="Arial" w:hAnsi="Arial" w:cs="Arial"/>
          <w:b/>
          <w:bCs/>
          <w:color w:val="808080" w:themeColor="background1" w:themeShade="80"/>
          <w:sz w:val="18"/>
          <w:szCs w:val="18"/>
        </w:rPr>
        <w:t>_</w:t>
      </w:r>
      <w:r w:rsidR="005757F2" w:rsidRPr="001C351B">
        <w:rPr>
          <w:rFonts w:ascii="Arial" w:hAnsi="Arial" w:cs="Arial"/>
          <w:b/>
          <w:bCs/>
          <w:color w:val="808080" w:themeColor="background1" w:themeShade="80"/>
          <w:sz w:val="18"/>
          <w:szCs w:val="18"/>
        </w:rPr>
        <w:t>. člen</w:t>
      </w:r>
    </w:p>
    <w:tbl>
      <w:tblPr>
        <w:tblW w:w="0" w:type="auto"/>
        <w:tblInd w:w="108" w:type="dxa"/>
        <w:tblLook w:val="04A0" w:firstRow="1" w:lastRow="0" w:firstColumn="1" w:lastColumn="0" w:noHBand="0" w:noVBand="1"/>
      </w:tblPr>
      <w:tblGrid>
        <w:gridCol w:w="8658"/>
      </w:tblGrid>
      <w:tr w:rsidR="005757F2" w:rsidRPr="001C351B" w14:paraId="02588F76" w14:textId="77777777" w:rsidTr="005757F2">
        <w:tc>
          <w:tcPr>
            <w:tcW w:w="0" w:type="auto"/>
            <w:tcMar>
              <w:top w:w="0" w:type="auto"/>
              <w:bottom w:w="0" w:type="auto"/>
            </w:tcMar>
          </w:tcPr>
          <w:p w14:paraId="4126E37F" w14:textId="77777777" w:rsidR="005757F2" w:rsidRPr="001C351B" w:rsidRDefault="005757F2" w:rsidP="005757F2">
            <w:pPr>
              <w:spacing w:before="225" w:after="225"/>
              <w:jc w:val="both"/>
              <w:rPr>
                <w:color w:val="808080" w:themeColor="background1" w:themeShade="80"/>
              </w:rPr>
            </w:pPr>
            <w:r w:rsidRPr="001C351B">
              <w:rPr>
                <w:rFonts w:ascii="Arial" w:hAnsi="Arial" w:cs="Arial"/>
                <w:color w:val="808080" w:themeColor="background1" w:themeShade="80"/>
                <w:sz w:val="18"/>
                <w:szCs w:val="18"/>
              </w:rPr>
              <w:t>Dobavitelj 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5757F2" w:rsidRPr="001C351B" w14:paraId="4F492754"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F26950"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DBEE44C" w14:textId="77777777" w:rsidR="005757F2" w:rsidRPr="001C351B" w:rsidRDefault="005757F2" w:rsidP="005757F2">
                  <w:pPr>
                    <w:rPr>
                      <w:color w:val="808080" w:themeColor="background1" w:themeShade="80"/>
                    </w:rPr>
                  </w:pPr>
                </w:p>
              </w:tc>
            </w:tr>
            <w:tr w:rsidR="005757F2" w:rsidRPr="001C351B" w14:paraId="03A2CA8A"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694C3"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435CF1D"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F574FF1"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5757F2" w:rsidRPr="001C351B" w14:paraId="24C7168B"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40B886"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8F39C7C" w14:textId="77777777" w:rsidR="005757F2" w:rsidRPr="001C351B" w:rsidRDefault="005757F2" w:rsidP="005757F2">
                  <w:pPr>
                    <w:rPr>
                      <w:color w:val="808080" w:themeColor="background1" w:themeShade="80"/>
                    </w:rPr>
                  </w:pPr>
                </w:p>
              </w:tc>
            </w:tr>
            <w:tr w:rsidR="005757F2" w:rsidRPr="001C351B" w14:paraId="5821CB9E" w14:textId="77777777" w:rsidTr="005757F2">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B88FA4" w14:textId="77777777" w:rsidR="005757F2" w:rsidRPr="001C351B" w:rsidRDefault="005757F2" w:rsidP="005757F2">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76B4272"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28E0EE46" w14:textId="77777777" w:rsidR="005757F2" w:rsidRPr="001C351B" w:rsidRDefault="005757F2" w:rsidP="005757F2">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238D6496" w14:textId="77777777" w:rsidR="005757F2" w:rsidRPr="001C351B" w:rsidRDefault="005757F2" w:rsidP="005757F2">
            <w:pPr>
              <w:spacing w:before="225" w:after="225"/>
              <w:jc w:val="both"/>
              <w:rPr>
                <w:color w:val="808080" w:themeColor="background1" w:themeShade="80"/>
              </w:rPr>
            </w:pPr>
          </w:p>
        </w:tc>
      </w:tr>
    </w:tbl>
    <w:p w14:paraId="1A84417D" w14:textId="77777777" w:rsidR="005757F2" w:rsidRDefault="005757F2" w:rsidP="005757F2">
      <w:pPr>
        <w:spacing w:after="0" w:line="240" w:lineRule="auto"/>
      </w:pPr>
    </w:p>
    <w:p w14:paraId="5ED124EA" w14:textId="3F0849E0" w:rsidR="005757F2" w:rsidRDefault="005757F2" w:rsidP="005757F2">
      <w:pPr>
        <w:spacing w:before="225" w:after="225" w:line="240" w:lineRule="auto"/>
        <w:jc w:val="both"/>
      </w:pPr>
      <w:r>
        <w:rPr>
          <w:rFonts w:ascii="Arial" w:hAnsi="Arial" w:cs="Arial"/>
          <w:b/>
          <w:bCs/>
          <w:color w:val="000000"/>
          <w:sz w:val="18"/>
          <w:szCs w:val="18"/>
        </w:rPr>
        <w:t>V. OBVEZNOSTI IN JAMSTVA DOBAVITELJA</w:t>
      </w:r>
    </w:p>
    <w:p w14:paraId="188200F3" w14:textId="77777777" w:rsidR="005757F2" w:rsidRDefault="005757F2" w:rsidP="005757F2">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5757F2" w14:paraId="01DF4614" w14:textId="77777777" w:rsidTr="005757F2">
        <w:tc>
          <w:tcPr>
            <w:tcW w:w="0" w:type="auto"/>
            <w:tcMar>
              <w:top w:w="0" w:type="auto"/>
              <w:bottom w:w="0" w:type="auto"/>
            </w:tcMar>
          </w:tcPr>
          <w:p w14:paraId="4E6B18E2" w14:textId="77777777" w:rsidR="005757F2" w:rsidRDefault="005757F2" w:rsidP="005757F2">
            <w:pPr>
              <w:spacing w:before="225" w:after="225"/>
              <w:jc w:val="both"/>
            </w:pPr>
            <w:r>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5757F2" w14:paraId="12161022" w14:textId="77777777" w:rsidTr="005757F2">
              <w:tc>
                <w:tcPr>
                  <w:tcW w:w="0" w:type="auto"/>
                  <w:tcMar>
                    <w:top w:w="0" w:type="auto"/>
                    <w:bottom w:w="0" w:type="auto"/>
                  </w:tcMar>
                </w:tcPr>
                <w:p w14:paraId="7DA66F30" w14:textId="77777777" w:rsidR="005757F2" w:rsidRPr="008C2E8E" w:rsidRDefault="005757F2" w:rsidP="00F736DC">
                  <w:pPr>
                    <w:pStyle w:val="Odstavekseznama"/>
                    <w:numPr>
                      <w:ilvl w:val="0"/>
                      <w:numId w:val="12"/>
                    </w:numPr>
                    <w:jc w:val="both"/>
                    <w:rPr>
                      <w:rFonts w:ascii="Arial" w:hAnsi="Arial" w:cs="Arial"/>
                      <w:color w:val="000000"/>
                      <w:sz w:val="18"/>
                      <w:szCs w:val="18"/>
                    </w:rPr>
                  </w:pPr>
                  <w:r>
                    <w:rPr>
                      <w:rFonts w:ascii="Arial" w:hAnsi="Arial" w:cs="Arial"/>
                      <w:color w:val="000000"/>
                      <w:sz w:val="18"/>
                      <w:szCs w:val="18"/>
                    </w:rPr>
                    <w:t>dobavo opreme</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75048383" w14:textId="77777777" w:rsidR="005757F2" w:rsidRPr="008C2E8E" w:rsidRDefault="005757F2" w:rsidP="00F736DC">
                  <w:pPr>
                    <w:pStyle w:val="Odstavekseznama"/>
                    <w:numPr>
                      <w:ilvl w:val="0"/>
                      <w:numId w:val="12"/>
                    </w:numPr>
                    <w:jc w:val="both"/>
                    <w:rPr>
                      <w:rFonts w:ascii="Arial" w:hAnsi="Arial" w:cs="Arial"/>
                      <w:color w:val="000000"/>
                      <w:sz w:val="18"/>
                      <w:szCs w:val="18"/>
                    </w:rPr>
                  </w:pPr>
                  <w:r w:rsidRPr="008C2E8E">
                    <w:rPr>
                      <w:rFonts w:ascii="Arial" w:hAnsi="Arial" w:cs="Arial"/>
                      <w:color w:val="000000"/>
                      <w:sz w:val="18"/>
                      <w:szCs w:val="18"/>
                    </w:rPr>
                    <w:t>dobavo izvedel v pogodbeno določenih rokih;</w:t>
                  </w:r>
                </w:p>
                <w:p w14:paraId="49363B31" w14:textId="77777777" w:rsidR="005757F2" w:rsidRPr="008C2E8E" w:rsidRDefault="005757F2" w:rsidP="00F736DC">
                  <w:pPr>
                    <w:pStyle w:val="Odstavekseznama"/>
                    <w:numPr>
                      <w:ilvl w:val="0"/>
                      <w:numId w:val="12"/>
                    </w:numPr>
                    <w:jc w:val="both"/>
                    <w:rPr>
                      <w:rFonts w:ascii="Arial" w:hAnsi="Arial" w:cs="Arial"/>
                      <w:color w:val="000000"/>
                      <w:sz w:val="18"/>
                      <w:szCs w:val="18"/>
                    </w:rPr>
                  </w:pPr>
                  <w:r w:rsidRPr="008C2E8E">
                    <w:rPr>
                      <w:rFonts w:ascii="Arial" w:hAnsi="Arial" w:cs="Arial"/>
                      <w:color w:val="000000"/>
                      <w:sz w:val="18"/>
                      <w:szCs w:val="18"/>
                    </w:rPr>
                    <w:t>izvedel vse zahteve poleg dobave skladno z razpisno dokumentacijo in v okviru določil te pogodbe in morebitnih dodatnih dogovorov med pogodbenima strankama;</w:t>
                  </w:r>
                </w:p>
                <w:p w14:paraId="4089915B" w14:textId="77777777" w:rsidR="005757F2" w:rsidRPr="008C2E8E" w:rsidRDefault="005757F2" w:rsidP="00F736DC">
                  <w:pPr>
                    <w:pStyle w:val="Odstavekseznama"/>
                    <w:numPr>
                      <w:ilvl w:val="0"/>
                      <w:numId w:val="1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 ali drugih obveznostih dobavitelja;</w:t>
                  </w:r>
                </w:p>
                <w:p w14:paraId="789A1FA1" w14:textId="77777777" w:rsidR="005757F2" w:rsidRPr="008C2E8E" w:rsidRDefault="005757F2" w:rsidP="00F736DC">
                  <w:pPr>
                    <w:pStyle w:val="Odstavekseznama"/>
                    <w:numPr>
                      <w:ilvl w:val="0"/>
                      <w:numId w:val="12"/>
                    </w:numPr>
                    <w:jc w:val="both"/>
                    <w:rPr>
                      <w:rFonts w:ascii="Arial" w:hAnsi="Arial" w:cs="Arial"/>
                      <w:color w:val="000000"/>
                      <w:sz w:val="18"/>
                      <w:szCs w:val="18"/>
                    </w:rPr>
                  </w:pPr>
                  <w:r w:rsidRPr="008C2E8E">
                    <w:rPr>
                      <w:rFonts w:ascii="Arial" w:hAnsi="Arial" w:cs="Arial"/>
                      <w:color w:val="000000"/>
                      <w:sz w:val="18"/>
                      <w:szCs w:val="18"/>
                    </w:rPr>
                    <w:lastRenderedPageBreak/>
                    <w:t>pravočasno opozoril naročnika na morebitne ovire pri dobavi ali drugih obveznostih dobavitelja;</w:t>
                  </w:r>
                </w:p>
                <w:p w14:paraId="4BBC5FF2" w14:textId="77777777" w:rsidR="005757F2" w:rsidRPr="008C2E8E" w:rsidRDefault="005757F2" w:rsidP="00F736DC">
                  <w:pPr>
                    <w:pStyle w:val="Odstavekseznama"/>
                    <w:numPr>
                      <w:ilvl w:val="0"/>
                      <w:numId w:val="1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14B99584" w14:textId="77777777" w:rsidR="005757F2" w:rsidRPr="008C2E8E" w:rsidRDefault="005757F2" w:rsidP="005757F2">
                  <w:pPr>
                    <w:jc w:val="both"/>
                    <w:rPr>
                      <w:rFonts w:ascii="Arial" w:hAnsi="Arial" w:cs="Arial"/>
                      <w:sz w:val="18"/>
                      <w:szCs w:val="18"/>
                    </w:rPr>
                  </w:pPr>
                  <w:r w:rsidRPr="008C2E8E">
                    <w:rPr>
                      <w:rFonts w:ascii="Arial" w:hAnsi="Arial" w:cs="Arial"/>
                      <w:sz w:val="18"/>
                      <w:szCs w:val="18"/>
                    </w:rPr>
                    <w:t xml:space="preserve">Dobavitelj naročniku jamči: </w:t>
                  </w:r>
                </w:p>
                <w:p w14:paraId="2EA9B12F" w14:textId="77777777" w:rsidR="005757F2" w:rsidRPr="008C2E8E" w:rsidRDefault="005757F2" w:rsidP="00F736DC">
                  <w:pPr>
                    <w:pStyle w:val="Odstavekseznama"/>
                    <w:numPr>
                      <w:ilvl w:val="0"/>
                      <w:numId w:val="1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3EFF35CF" w14:textId="77777777" w:rsidR="005757F2" w:rsidRPr="008C2E8E" w:rsidRDefault="005757F2" w:rsidP="00F736DC">
                  <w:pPr>
                    <w:pStyle w:val="Odstavekseznama"/>
                    <w:numPr>
                      <w:ilvl w:val="0"/>
                      <w:numId w:val="11"/>
                    </w:numPr>
                    <w:jc w:val="both"/>
                    <w:rPr>
                      <w:rFonts w:ascii="Arial" w:hAnsi="Arial" w:cs="Arial"/>
                      <w:sz w:val="18"/>
                      <w:szCs w:val="18"/>
                    </w:rPr>
                  </w:pPr>
                  <w:r w:rsidRPr="008C2E8E">
                    <w:rPr>
                      <w:rFonts w:ascii="Arial" w:hAnsi="Arial" w:cs="Arial"/>
                      <w:sz w:val="18"/>
                      <w:szCs w:val="18"/>
                    </w:rPr>
                    <w:t xml:space="preserve">da je dobavljena oprema tovarniško nova; </w:t>
                  </w:r>
                </w:p>
                <w:p w14:paraId="5FC028F4" w14:textId="77777777" w:rsidR="005757F2" w:rsidRPr="008C2E8E" w:rsidRDefault="005757F2" w:rsidP="00F736DC">
                  <w:pPr>
                    <w:pStyle w:val="Odstavekseznama"/>
                    <w:numPr>
                      <w:ilvl w:val="0"/>
                      <w:numId w:val="11"/>
                    </w:numPr>
                    <w:jc w:val="both"/>
                    <w:rPr>
                      <w:rFonts w:ascii="Arial" w:hAnsi="Arial" w:cs="Arial"/>
                      <w:sz w:val="18"/>
                      <w:szCs w:val="18"/>
                    </w:rPr>
                  </w:pPr>
                  <w:r w:rsidRPr="008C2E8E">
                    <w:rPr>
                      <w:rFonts w:ascii="Arial" w:hAnsi="Arial" w:cs="Arial"/>
                      <w:sz w:val="18"/>
                      <w:szCs w:val="18"/>
                    </w:rPr>
                    <w:t xml:space="preserve">da nima pravnih napak; </w:t>
                  </w:r>
                </w:p>
                <w:p w14:paraId="69F001EA" w14:textId="77777777" w:rsidR="005757F2" w:rsidRPr="008C2E8E" w:rsidRDefault="005757F2" w:rsidP="00F736DC">
                  <w:pPr>
                    <w:pStyle w:val="Odstavekseznama"/>
                    <w:numPr>
                      <w:ilvl w:val="0"/>
                      <w:numId w:val="1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37864FB7" w14:textId="77777777" w:rsidR="005757F2" w:rsidRPr="00BB58B1" w:rsidRDefault="005757F2" w:rsidP="00F736DC">
                  <w:pPr>
                    <w:pStyle w:val="Odstavekseznama"/>
                    <w:numPr>
                      <w:ilvl w:val="0"/>
                      <w:numId w:val="11"/>
                    </w:numPr>
                    <w:jc w:val="both"/>
                    <w:rPr>
                      <w:rFonts w:ascii="Arial" w:hAnsi="Arial" w:cs="Arial"/>
                      <w:sz w:val="18"/>
                      <w:szCs w:val="18"/>
                    </w:rPr>
                  </w:pPr>
                  <w:r w:rsidRPr="008C2E8E">
                    <w:rPr>
                      <w:rFonts w:ascii="Arial" w:hAnsi="Arial" w:cs="Arial"/>
                      <w:sz w:val="18"/>
                      <w:szCs w:val="18"/>
                    </w:rPr>
                    <w:t xml:space="preserve">da bo naročnik pridobil vse pravice, ki so vezane na opremo, dobavitelj pa bo brezhibno izvrševal vse obveznosti, ki so vezane na opremo. </w:t>
                  </w:r>
                </w:p>
                <w:p w14:paraId="36ACF3ED" w14:textId="77777777" w:rsidR="005757F2" w:rsidRDefault="005757F2" w:rsidP="005757F2">
                  <w:pPr>
                    <w:jc w:val="both"/>
                    <w:rPr>
                      <w:rFonts w:ascii="Arial" w:hAnsi="Arial" w:cs="Arial"/>
                      <w:sz w:val="18"/>
                      <w:szCs w:val="18"/>
                    </w:rPr>
                  </w:pPr>
                  <w:r w:rsidRPr="008C2E8E">
                    <w:rPr>
                      <w:rFonts w:ascii="Arial" w:hAnsi="Arial" w:cs="Arial"/>
                      <w:sz w:val="18"/>
                      <w:szCs w:val="18"/>
                    </w:rPr>
                    <w:t xml:space="preserve">Jamstvo dobavitelja za skrite napake opreme velja še 180 dni po prevzemu blaga. Če se v tem roku pri kateremkoli kosu dobavljene opreme pokažejo našteta odstopanja ali napake, lahko naročnik razdre pogodbo delno ali v celoti. </w:t>
                  </w:r>
                </w:p>
                <w:p w14:paraId="241699C6" w14:textId="77777777" w:rsidR="005757F2" w:rsidRPr="0095670F" w:rsidRDefault="005757F2" w:rsidP="005757F2">
                  <w:pPr>
                    <w:jc w:val="both"/>
                  </w:pPr>
                  <w:r w:rsidRPr="008C2E8E">
                    <w:rPr>
                      <w:rFonts w:ascii="Arial" w:hAnsi="Arial" w:cs="Arial"/>
                      <w:sz w:val="18"/>
                      <w:szCs w:val="18"/>
                    </w:rPr>
                    <w:t>V primeru razdrtja pogodbe naročnik pisno o tem obvesti dobavitelja in navede, na kateri lokaciji in v katerem času mu bo predana že dobavljena oprema na razpolago in določi rok za vrnitev kupnine.</w:t>
                  </w:r>
                  <w:r>
                    <w:t xml:space="preserve"> </w:t>
                  </w:r>
                </w:p>
              </w:tc>
            </w:tr>
          </w:tbl>
          <w:p w14:paraId="73759B9A" w14:textId="77777777" w:rsidR="005757F2" w:rsidRDefault="005757F2" w:rsidP="005757F2"/>
        </w:tc>
      </w:tr>
    </w:tbl>
    <w:p w14:paraId="6D902CBA" w14:textId="3C06EC18" w:rsidR="005757F2" w:rsidRDefault="005757F2" w:rsidP="005757F2">
      <w:pPr>
        <w:spacing w:before="225" w:after="225" w:line="240" w:lineRule="auto"/>
        <w:jc w:val="both"/>
      </w:pPr>
      <w:r>
        <w:rPr>
          <w:rFonts w:ascii="Arial" w:hAnsi="Arial" w:cs="Arial"/>
          <w:b/>
          <w:bCs/>
          <w:color w:val="000000"/>
          <w:sz w:val="18"/>
          <w:szCs w:val="18"/>
        </w:rPr>
        <w:lastRenderedPageBreak/>
        <w:t>VI. SKRBNIKI POGODBE</w:t>
      </w:r>
    </w:p>
    <w:p w14:paraId="4F10D601" w14:textId="77777777" w:rsidR="005757F2" w:rsidRDefault="005757F2" w:rsidP="005757F2">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5757F2" w14:paraId="4AB1D12A" w14:textId="77777777" w:rsidTr="005757F2">
        <w:tc>
          <w:tcPr>
            <w:tcW w:w="0" w:type="auto"/>
            <w:tcMar>
              <w:top w:w="0" w:type="auto"/>
              <w:bottom w:w="0" w:type="auto"/>
            </w:tcMar>
          </w:tcPr>
          <w:p w14:paraId="53EECDA3" w14:textId="77777777" w:rsidR="005757F2" w:rsidRPr="00BB58B1" w:rsidRDefault="005757F2" w:rsidP="005757F2">
            <w:pPr>
              <w:spacing w:before="225" w:after="225"/>
              <w:jc w:val="both"/>
            </w:pPr>
            <w:r>
              <w:rPr>
                <w:rFonts w:ascii="Arial" w:hAnsi="Arial" w:cs="Arial"/>
                <w:color w:val="000000"/>
                <w:sz w:val="18"/>
                <w:szCs w:val="18"/>
              </w:rPr>
              <w:t>Skrbnik pogodbe s strani naročnika je ______________</w:t>
            </w:r>
          </w:p>
          <w:p w14:paraId="0B53C7ED" w14:textId="77777777" w:rsidR="005757F2" w:rsidRPr="00BB58B1" w:rsidRDefault="005757F2" w:rsidP="005757F2">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28297D2E" w14:textId="77777777" w:rsidR="005757F2" w:rsidRPr="00BB58B1" w:rsidRDefault="005757F2" w:rsidP="005757F2">
            <w:pPr>
              <w:spacing w:before="225" w:after="225"/>
              <w:jc w:val="both"/>
            </w:pPr>
            <w:r>
              <w:rPr>
                <w:rFonts w:ascii="Arial" w:hAnsi="Arial" w:cs="Arial"/>
                <w:color w:val="000000"/>
                <w:sz w:val="18"/>
                <w:szCs w:val="18"/>
              </w:rPr>
              <w:t>Pooblaščeni predstavnik dobavitelja je _______________</w:t>
            </w:r>
          </w:p>
          <w:p w14:paraId="5AB41C62" w14:textId="77777777" w:rsidR="005757F2" w:rsidRDefault="005757F2" w:rsidP="005757F2">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22B211E0" w14:textId="709C26C3" w:rsidR="005757F2" w:rsidRDefault="005757F2" w:rsidP="005757F2">
      <w:pPr>
        <w:spacing w:before="225" w:after="225" w:line="240" w:lineRule="auto"/>
        <w:jc w:val="both"/>
      </w:pPr>
      <w:r>
        <w:rPr>
          <w:rFonts w:ascii="Arial" w:hAnsi="Arial" w:cs="Arial"/>
          <w:b/>
          <w:bCs/>
          <w:color w:val="000000"/>
          <w:sz w:val="18"/>
          <w:szCs w:val="18"/>
        </w:rPr>
        <w:t>VII. POGODBENA KAZEN</w:t>
      </w:r>
    </w:p>
    <w:p w14:paraId="24647B25" w14:textId="77777777" w:rsidR="005757F2" w:rsidRDefault="005757F2" w:rsidP="005757F2">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5757F2" w14:paraId="1FA9DC3A" w14:textId="77777777" w:rsidTr="005757F2">
        <w:tc>
          <w:tcPr>
            <w:tcW w:w="0" w:type="auto"/>
            <w:tcMar>
              <w:top w:w="0" w:type="auto"/>
              <w:bottom w:w="0" w:type="auto"/>
            </w:tcMar>
          </w:tcPr>
          <w:p w14:paraId="3DD4F9D5" w14:textId="77777777" w:rsidR="005757F2" w:rsidRDefault="005757F2" w:rsidP="005757F2">
            <w:pPr>
              <w:tabs>
                <w:tab w:val="left" w:pos="476"/>
              </w:tabs>
              <w:spacing w:line="260" w:lineRule="exact"/>
              <w:ind w:right="-51"/>
              <w:jc w:val="both"/>
              <w:rPr>
                <w:rFonts w:ascii="Arial" w:hAnsi="Arial" w:cs="Arial"/>
                <w:sz w:val="18"/>
                <w:szCs w:val="18"/>
              </w:rPr>
            </w:pPr>
          </w:p>
          <w:p w14:paraId="2E812D7B" w14:textId="539773E1" w:rsidR="005757F2" w:rsidRPr="00E371A1" w:rsidRDefault="005757F2" w:rsidP="005757F2">
            <w:pPr>
              <w:pStyle w:val="Navadensplet"/>
              <w:jc w:val="both"/>
              <w:rPr>
                <w:rFonts w:ascii="Arial" w:hAnsi="Arial" w:cs="Arial"/>
                <w:sz w:val="18"/>
                <w:szCs w:val="18"/>
              </w:rPr>
            </w:pPr>
            <w:r>
              <w:rPr>
                <w:rFonts w:ascii="Arial" w:hAnsi="Arial" w:cs="Arial"/>
                <w:color w:val="000000"/>
                <w:sz w:val="18"/>
                <w:szCs w:val="18"/>
              </w:rPr>
              <w:t xml:space="preserve">Če se dobavitelj po svoji krivdi pri izvedbi del ne drži dogovorjenih rokov, sme naročnik za vsak dan zamude zahtevati plačilo pogodbene kazni v višini </w:t>
            </w:r>
            <w:r w:rsidR="008917CD" w:rsidRPr="00E371A1">
              <w:rPr>
                <w:rFonts w:ascii="Arial" w:hAnsi="Arial" w:cs="Arial"/>
                <w:sz w:val="18"/>
                <w:szCs w:val="18"/>
              </w:rPr>
              <w:t>0,2</w:t>
            </w:r>
            <w:r w:rsidRPr="00E371A1">
              <w:rPr>
                <w:rFonts w:ascii="Arial" w:hAnsi="Arial" w:cs="Arial"/>
                <w:sz w:val="18"/>
                <w:szCs w:val="18"/>
              </w:rPr>
              <w:t xml:space="preserve"> % od </w:t>
            </w:r>
            <w:r w:rsidR="00225B88" w:rsidRPr="00E371A1">
              <w:rPr>
                <w:rFonts w:ascii="Arial" w:hAnsi="Arial" w:cs="Arial"/>
                <w:sz w:val="18"/>
                <w:szCs w:val="18"/>
              </w:rPr>
              <w:t>celotne pogodbene vrednosti</w:t>
            </w:r>
            <w:r w:rsidRPr="00E371A1">
              <w:rPr>
                <w:rFonts w:ascii="Arial" w:hAnsi="Arial" w:cs="Arial"/>
                <w:sz w:val="18"/>
                <w:szCs w:val="18"/>
              </w:rPr>
              <w:t xml:space="preserve">, vendar skupaj ne več kot </w:t>
            </w:r>
            <w:r w:rsidR="008917CD" w:rsidRPr="00E371A1">
              <w:rPr>
                <w:rFonts w:ascii="Arial" w:hAnsi="Arial" w:cs="Arial"/>
                <w:sz w:val="18"/>
                <w:szCs w:val="18"/>
              </w:rPr>
              <w:t>8</w:t>
            </w:r>
            <w:r w:rsidRPr="00E371A1">
              <w:rPr>
                <w:rFonts w:ascii="Arial" w:hAnsi="Arial" w:cs="Arial"/>
                <w:sz w:val="18"/>
                <w:szCs w:val="18"/>
              </w:rPr>
              <w:t xml:space="preserve"> % celotne pogodbene vrednosti.</w:t>
            </w:r>
          </w:p>
          <w:p w14:paraId="2CBA9E01" w14:textId="3D39A9AB" w:rsidR="005757F2" w:rsidRDefault="005757F2" w:rsidP="005757F2">
            <w:pPr>
              <w:pStyle w:val="Navadensplet"/>
              <w:jc w:val="both"/>
              <w:rPr>
                <w:rFonts w:ascii="Arial" w:hAnsi="Arial" w:cs="Arial"/>
                <w:color w:val="000000"/>
                <w:sz w:val="18"/>
                <w:szCs w:val="18"/>
              </w:rPr>
            </w:pPr>
            <w:r>
              <w:rPr>
                <w:rFonts w:ascii="Arial" w:hAnsi="Arial" w:cs="Arial"/>
                <w:color w:val="000000"/>
                <w:sz w:val="18"/>
                <w:szCs w:val="18"/>
              </w:rPr>
              <w:t xml:space="preserve">Pogodbena kazen se obračuna pri </w:t>
            </w:r>
            <w:r w:rsidR="00E371A1">
              <w:rPr>
                <w:rFonts w:ascii="Arial" w:hAnsi="Arial" w:cs="Arial"/>
                <w:color w:val="000000"/>
                <w:sz w:val="18"/>
                <w:szCs w:val="18"/>
              </w:rPr>
              <w:t xml:space="preserve">zadnjem </w:t>
            </w:r>
            <w:r>
              <w:rPr>
                <w:rFonts w:ascii="Arial" w:hAnsi="Arial" w:cs="Arial"/>
                <w:color w:val="000000"/>
                <w:sz w:val="18"/>
                <w:szCs w:val="18"/>
              </w:rPr>
              <w:t xml:space="preserve">plačilu za </w:t>
            </w:r>
            <w:r w:rsidR="00E371A1">
              <w:rPr>
                <w:rFonts w:ascii="Arial" w:hAnsi="Arial" w:cs="Arial"/>
                <w:color w:val="000000"/>
                <w:sz w:val="18"/>
                <w:szCs w:val="18"/>
              </w:rPr>
              <w:t>opravljene pogodbene obveznosti</w:t>
            </w:r>
            <w:r>
              <w:rPr>
                <w:rFonts w:ascii="Arial" w:hAnsi="Arial" w:cs="Arial"/>
                <w:color w:val="000000"/>
                <w:sz w:val="18"/>
                <w:szCs w:val="18"/>
              </w:rPr>
              <w:t>.</w:t>
            </w:r>
          </w:p>
          <w:p w14:paraId="0E4C496F" w14:textId="77777777" w:rsidR="005757F2" w:rsidRPr="002701E4" w:rsidRDefault="005757F2" w:rsidP="005757F2">
            <w:pPr>
              <w:pStyle w:val="Navadensplet"/>
              <w:jc w:val="both"/>
              <w:rPr>
                <w:rFonts w:ascii="Arial" w:hAnsi="Arial" w:cs="Arial"/>
                <w:color w:val="000000"/>
                <w:sz w:val="18"/>
                <w:szCs w:val="18"/>
              </w:rPr>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27259B0" w14:textId="77777777" w:rsidR="005757F2" w:rsidRDefault="005757F2" w:rsidP="005757F2">
      <w:pPr>
        <w:spacing w:after="0" w:line="240" w:lineRule="auto"/>
        <w:jc w:val="center"/>
        <w:rPr>
          <w:rFonts w:ascii="Arial" w:hAnsi="Arial" w:cs="Arial"/>
          <w:b/>
          <w:bCs/>
          <w:color w:val="000000"/>
          <w:sz w:val="18"/>
          <w:szCs w:val="18"/>
        </w:rPr>
      </w:pPr>
    </w:p>
    <w:p w14:paraId="07E78CC2" w14:textId="61638586" w:rsidR="005757F2" w:rsidRDefault="006C2957" w:rsidP="005757F2">
      <w:pPr>
        <w:spacing w:after="0" w:line="240" w:lineRule="auto"/>
        <w:rPr>
          <w:rFonts w:ascii="Arial" w:hAnsi="Arial" w:cs="Arial"/>
          <w:b/>
          <w:bCs/>
          <w:color w:val="000000"/>
          <w:sz w:val="18"/>
          <w:szCs w:val="18"/>
        </w:rPr>
      </w:pPr>
      <w:r>
        <w:rPr>
          <w:rFonts w:ascii="Arial" w:hAnsi="Arial" w:cs="Arial"/>
          <w:b/>
          <w:bCs/>
          <w:color w:val="000000"/>
          <w:sz w:val="18"/>
          <w:szCs w:val="18"/>
        </w:rPr>
        <w:t>VIII</w:t>
      </w:r>
      <w:r w:rsidR="005757F2">
        <w:rPr>
          <w:rFonts w:ascii="Arial" w:hAnsi="Arial" w:cs="Arial"/>
          <w:b/>
          <w:bCs/>
          <w:color w:val="000000"/>
          <w:sz w:val="18"/>
          <w:szCs w:val="18"/>
        </w:rPr>
        <w:t>. ODPRAVA NAPAK IN GARANCIJSKA DOBA, REZERVNI DELI IN SERVIS</w:t>
      </w:r>
    </w:p>
    <w:p w14:paraId="590F9D75" w14:textId="77777777" w:rsidR="005757F2" w:rsidRPr="00116AC5" w:rsidRDefault="005757F2" w:rsidP="005757F2">
      <w:pPr>
        <w:spacing w:after="0" w:line="240" w:lineRule="auto"/>
        <w:rPr>
          <w:rFonts w:ascii="Arial" w:hAnsi="Arial" w:cs="Arial"/>
          <w:b/>
          <w:bCs/>
          <w:i/>
          <w:color w:val="808080" w:themeColor="background1" w:themeShade="80"/>
          <w:sz w:val="18"/>
          <w:szCs w:val="18"/>
        </w:rPr>
      </w:pPr>
    </w:p>
    <w:p w14:paraId="47186712" w14:textId="6357171F"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1F1EE5A4" w14:textId="77777777" w:rsidR="00295CBD" w:rsidRDefault="00295CBD"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8DFF336" w14:textId="77777777" w:rsidTr="005757F2">
        <w:tc>
          <w:tcPr>
            <w:tcW w:w="0" w:type="auto"/>
            <w:tcMar>
              <w:top w:w="0" w:type="auto"/>
              <w:bottom w:w="0" w:type="auto"/>
            </w:tcMar>
          </w:tcPr>
          <w:p w14:paraId="703B3932" w14:textId="30575042" w:rsidR="005757F2" w:rsidRDefault="005757F2" w:rsidP="005757F2">
            <w:pPr>
              <w:spacing w:after="0" w:line="260" w:lineRule="exact"/>
              <w:jc w:val="both"/>
              <w:rPr>
                <w:rFonts w:ascii="Arial" w:hAnsi="Arial" w:cs="Arial"/>
                <w:sz w:val="18"/>
                <w:szCs w:val="18"/>
              </w:rPr>
            </w:pPr>
            <w:r w:rsidRPr="004C2DA4">
              <w:rPr>
                <w:rFonts w:ascii="Arial" w:hAnsi="Arial" w:cs="Arial"/>
                <w:sz w:val="18"/>
                <w:szCs w:val="18"/>
              </w:rPr>
              <w:lastRenderedPageBreak/>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Pr>
                <w:rFonts w:ascii="Arial" w:hAnsi="Arial" w:cs="Arial"/>
                <w:sz w:val="18"/>
                <w:szCs w:val="18"/>
              </w:rPr>
              <w:t xml:space="preserve">dobavitelj </w:t>
            </w:r>
            <w:r w:rsidRPr="004C2DA4">
              <w:rPr>
                <w:rFonts w:ascii="Arial" w:hAnsi="Arial" w:cs="Arial"/>
                <w:sz w:val="18"/>
                <w:szCs w:val="18"/>
              </w:rPr>
              <w:t xml:space="preserve">obveže napake </w:t>
            </w:r>
            <w:r>
              <w:rPr>
                <w:rFonts w:ascii="Arial" w:hAnsi="Arial" w:cs="Arial"/>
                <w:sz w:val="18"/>
                <w:szCs w:val="18"/>
              </w:rPr>
              <w:t>odpraviti brezplačno v roku 1</w:t>
            </w:r>
            <w:r w:rsidR="00A674CB">
              <w:rPr>
                <w:rFonts w:ascii="Arial" w:hAnsi="Arial" w:cs="Arial"/>
                <w:sz w:val="18"/>
                <w:szCs w:val="18"/>
              </w:rPr>
              <w:t>4 delovnih</w:t>
            </w:r>
            <w:r>
              <w:rPr>
                <w:rFonts w:ascii="Arial" w:hAnsi="Arial" w:cs="Arial"/>
                <w:sz w:val="18"/>
                <w:szCs w:val="18"/>
              </w:rPr>
              <w:t xml:space="preserve"> </w:t>
            </w:r>
            <w:r w:rsidRPr="004C2DA4">
              <w:rPr>
                <w:rFonts w:ascii="Arial" w:hAnsi="Arial" w:cs="Arial"/>
                <w:sz w:val="18"/>
                <w:szCs w:val="18"/>
              </w:rPr>
              <w:t xml:space="preserve">dni od datuma </w:t>
            </w:r>
            <w:r>
              <w:rPr>
                <w:rFonts w:ascii="Arial" w:hAnsi="Arial" w:cs="Arial"/>
                <w:sz w:val="18"/>
                <w:szCs w:val="18"/>
              </w:rPr>
              <w:t xml:space="preserve">podpisa </w:t>
            </w:r>
            <w:r w:rsidR="00A674CB">
              <w:rPr>
                <w:rFonts w:ascii="Arial" w:hAnsi="Arial" w:cs="Arial"/>
                <w:sz w:val="18"/>
                <w:szCs w:val="18"/>
              </w:rPr>
              <w:t xml:space="preserve">primopredajnega </w:t>
            </w:r>
            <w:r w:rsidRPr="004C2DA4">
              <w:rPr>
                <w:rFonts w:ascii="Arial" w:hAnsi="Arial" w:cs="Arial"/>
                <w:sz w:val="18"/>
                <w:szCs w:val="18"/>
              </w:rPr>
              <w:t xml:space="preserve">zapisnika. </w:t>
            </w:r>
          </w:p>
          <w:p w14:paraId="2B0E38C3" w14:textId="77777777" w:rsidR="005757F2" w:rsidRDefault="005757F2" w:rsidP="005757F2">
            <w:pPr>
              <w:spacing w:after="0" w:line="260" w:lineRule="exact"/>
              <w:jc w:val="both"/>
              <w:rPr>
                <w:rFonts w:ascii="Arial" w:hAnsi="Arial" w:cs="Arial"/>
                <w:sz w:val="18"/>
                <w:szCs w:val="18"/>
              </w:rPr>
            </w:pPr>
          </w:p>
          <w:p w14:paraId="5BA46595" w14:textId="77777777" w:rsidR="005757F2" w:rsidRDefault="005757F2" w:rsidP="005757F2">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Pr>
                <w:rFonts w:ascii="Arial" w:hAnsi="Arial" w:cs="Arial"/>
                <w:sz w:val="18"/>
                <w:szCs w:val="18"/>
              </w:rPr>
              <w:t xml:space="preserve">dobavitelj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Pr>
                <w:rFonts w:ascii="Arial" w:hAnsi="Arial" w:cs="Arial"/>
                <w:sz w:val="18"/>
                <w:szCs w:val="18"/>
              </w:rPr>
              <w:t>dobavitelj</w:t>
            </w:r>
            <w:r w:rsidRPr="004C2DA4">
              <w:rPr>
                <w:rFonts w:ascii="Arial" w:hAnsi="Arial" w:cs="Arial"/>
                <w:sz w:val="18"/>
                <w:szCs w:val="18"/>
              </w:rPr>
              <w:t xml:space="preserve"> dolžan povrniti </w:t>
            </w:r>
            <w:r>
              <w:rPr>
                <w:rFonts w:ascii="Arial" w:hAnsi="Arial" w:cs="Arial"/>
                <w:sz w:val="18"/>
                <w:szCs w:val="18"/>
              </w:rPr>
              <w:t xml:space="preserve">naročniku vso nastalo škodo. </w:t>
            </w:r>
          </w:p>
          <w:p w14:paraId="4CD9EFAD" w14:textId="77777777" w:rsidR="005757F2" w:rsidRDefault="005757F2" w:rsidP="005757F2">
            <w:pPr>
              <w:pStyle w:val="Telobesedila2"/>
              <w:rPr>
                <w:rFonts w:cs="Arial"/>
                <w:b w:val="0"/>
                <w:sz w:val="18"/>
                <w:szCs w:val="18"/>
              </w:rPr>
            </w:pPr>
          </w:p>
          <w:p w14:paraId="5FCCA4ED" w14:textId="77777777" w:rsidR="005757F2" w:rsidRPr="00DB1884" w:rsidRDefault="005757F2" w:rsidP="005757F2">
            <w:pPr>
              <w:pStyle w:val="Telobesedila"/>
              <w:spacing w:after="0"/>
              <w:jc w:val="both"/>
              <w:rPr>
                <w:rFonts w:cs="Arial"/>
                <w:b/>
                <w:sz w:val="18"/>
                <w:szCs w:val="18"/>
              </w:rPr>
            </w:pPr>
          </w:p>
        </w:tc>
      </w:tr>
    </w:tbl>
    <w:p w14:paraId="528233A9" w14:textId="77777777" w:rsidR="005757F2" w:rsidRDefault="005757F2" w:rsidP="005757F2">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5757F2" w14:paraId="540291EF" w14:textId="77777777" w:rsidTr="005757F2">
        <w:tc>
          <w:tcPr>
            <w:tcW w:w="0" w:type="auto"/>
            <w:tcMar>
              <w:top w:w="0" w:type="auto"/>
              <w:bottom w:w="0" w:type="auto"/>
            </w:tcMar>
          </w:tcPr>
          <w:p w14:paraId="6804BA73" w14:textId="560FD335" w:rsidR="005757F2" w:rsidRPr="00BB58B1" w:rsidRDefault="005757F2" w:rsidP="005757F2">
            <w:pPr>
              <w:spacing w:before="225" w:after="225"/>
              <w:jc w:val="both"/>
            </w:pPr>
            <w:r>
              <w:rPr>
                <w:rFonts w:ascii="Arial" w:hAnsi="Arial" w:cs="Arial"/>
                <w:color w:val="000000"/>
                <w:sz w:val="18"/>
                <w:szCs w:val="18"/>
              </w:rPr>
              <w:t xml:space="preserve">Garancijska doba za dobavljeno opremo po tej pogodbi je </w:t>
            </w:r>
            <w:r w:rsidR="00A674CB">
              <w:rPr>
                <w:rFonts w:ascii="Arial" w:hAnsi="Arial" w:cs="Arial"/>
                <w:color w:val="000000"/>
                <w:sz w:val="18"/>
                <w:szCs w:val="18"/>
              </w:rPr>
              <w:t>24</w:t>
            </w:r>
            <w:r>
              <w:rPr>
                <w:rFonts w:ascii="Arial" w:hAnsi="Arial" w:cs="Arial"/>
                <w:color w:val="000000"/>
                <w:sz w:val="18"/>
                <w:szCs w:val="18"/>
              </w:rPr>
              <w:t xml:space="preserve"> mesecev </w:t>
            </w:r>
            <w:r w:rsidRPr="0093539B">
              <w:rPr>
                <w:rFonts w:ascii="Arial" w:hAnsi="Arial" w:cs="Arial"/>
                <w:sz w:val="18"/>
                <w:szCs w:val="18"/>
              </w:rPr>
              <w:t xml:space="preserve">od dneva obojestranskega podpisa </w:t>
            </w:r>
            <w:r w:rsidR="00A674CB">
              <w:rPr>
                <w:rFonts w:ascii="Arial" w:hAnsi="Arial" w:cs="Arial"/>
                <w:sz w:val="18"/>
                <w:szCs w:val="18"/>
              </w:rPr>
              <w:t xml:space="preserve">primopredajnega </w:t>
            </w:r>
            <w:r w:rsidRPr="0093539B">
              <w:rPr>
                <w:rFonts w:ascii="Arial" w:hAnsi="Arial" w:cs="Arial"/>
                <w:sz w:val="18"/>
                <w:szCs w:val="18"/>
              </w:rPr>
              <w:t>zapisnika</w:t>
            </w:r>
            <w:r w:rsidRPr="0093539B">
              <w:rPr>
                <w:rFonts w:ascii="Arial" w:hAnsi="Arial" w:cs="Arial"/>
                <w:i/>
                <w:color w:val="000000"/>
                <w:sz w:val="18"/>
                <w:szCs w:val="18"/>
              </w:rPr>
              <w:t>.</w:t>
            </w:r>
          </w:p>
          <w:p w14:paraId="1871C8BD"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602EB0E8"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Dobavitelj je naročniku dolžan ne glede na proces ugotovitve in odprave napake zagotoviti funkcionalnost opreme.</w:t>
            </w:r>
          </w:p>
          <w:p w14:paraId="7A45A199"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5C556B4F" w14:textId="77777777" w:rsidR="005757F2" w:rsidRPr="00BB58B1"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naročnik v garancijskem času ugotovi napako ali pomanjkljivost pri delovanju opreme, ali katerega koli dela opreme, mora to nemudoma sporočiti dobavitelju.</w:t>
            </w:r>
          </w:p>
        </w:tc>
      </w:tr>
    </w:tbl>
    <w:p w14:paraId="01A56EAC"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42935EBA"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203164A" w14:textId="77777777" w:rsidTr="005757F2">
        <w:tc>
          <w:tcPr>
            <w:tcW w:w="0" w:type="auto"/>
            <w:tcMar>
              <w:top w:w="0" w:type="auto"/>
              <w:bottom w:w="0" w:type="auto"/>
            </w:tcMar>
          </w:tcPr>
          <w:p w14:paraId="2AA5DFC9" w14:textId="77777777" w:rsidR="005757F2" w:rsidRPr="009E2EBE" w:rsidRDefault="005757F2" w:rsidP="005757F2">
            <w:pPr>
              <w:spacing w:line="260" w:lineRule="exact"/>
              <w:jc w:val="both"/>
              <w:rPr>
                <w:rFonts w:ascii="Arial" w:hAnsi="Arial" w:cs="Arial"/>
                <w:sz w:val="18"/>
                <w:szCs w:val="18"/>
              </w:rPr>
            </w:pPr>
            <w:r>
              <w:rPr>
                <w:rFonts w:ascii="Arial" w:hAnsi="Arial" w:cs="Arial"/>
                <w:sz w:val="18"/>
                <w:szCs w:val="18"/>
              </w:rPr>
              <w:t>Dobavitelj</w:t>
            </w:r>
            <w:r w:rsidRPr="003C52D2">
              <w:rPr>
                <w:rFonts w:ascii="Arial" w:hAnsi="Arial" w:cs="Arial"/>
                <w:sz w:val="18"/>
                <w:szCs w:val="18"/>
              </w:rPr>
              <w:t xml:space="preserve"> zagotavlja brezplačna popravila in vzdrževanje opreme iz te pogodbe v času garancijskega roka</w:t>
            </w:r>
            <w:r>
              <w:rPr>
                <w:rFonts w:ascii="Arial" w:hAnsi="Arial" w:cs="Arial"/>
                <w:sz w:val="18"/>
                <w:szCs w:val="18"/>
              </w:rPr>
              <w:t xml:space="preserve">. </w:t>
            </w:r>
          </w:p>
          <w:p w14:paraId="3886FBA2" w14:textId="097AB2E6" w:rsidR="005757F2" w:rsidRPr="00B1346D" w:rsidRDefault="005757F2" w:rsidP="005757F2">
            <w:pPr>
              <w:spacing w:before="225" w:after="225" w:line="240" w:lineRule="auto"/>
              <w:jc w:val="both"/>
            </w:pPr>
            <w:r w:rsidRPr="00A4215B">
              <w:rPr>
                <w:rFonts w:ascii="Arial" w:hAnsi="Arial" w:cs="Arial"/>
                <w:color w:val="000000"/>
                <w:sz w:val="18"/>
                <w:szCs w:val="18"/>
              </w:rPr>
              <w:t>V primeru okvare opreme mora dobavitelj zagotoviti servis v največ 1</w:t>
            </w:r>
            <w:r w:rsidR="00A674CB">
              <w:rPr>
                <w:rFonts w:ascii="Arial" w:hAnsi="Arial" w:cs="Arial"/>
                <w:color w:val="000000"/>
                <w:sz w:val="18"/>
                <w:szCs w:val="18"/>
              </w:rPr>
              <w:t>4</w:t>
            </w:r>
            <w:r w:rsidRPr="00A4215B">
              <w:rPr>
                <w:rFonts w:ascii="Arial" w:hAnsi="Arial" w:cs="Arial"/>
                <w:color w:val="000000"/>
                <w:sz w:val="18"/>
                <w:szCs w:val="18"/>
              </w:rPr>
              <w:t xml:space="preserve"> dneh od prejema sporočila o napaki.</w:t>
            </w:r>
            <w:r>
              <w:t xml:space="preserve"> </w:t>
            </w:r>
            <w:r>
              <w:rPr>
                <w:rFonts w:ascii="Arial" w:hAnsi="Arial" w:cs="Arial"/>
                <w:sz w:val="18"/>
                <w:szCs w:val="18"/>
              </w:rPr>
              <w:t>V primeru, da zaradi zahtevnosti, odprava napake ni možna v tako določenem času, se pogodbeni stranki dogovorita o podaljšanem roku za odpravo napak.</w:t>
            </w:r>
          </w:p>
          <w:p w14:paraId="2D7058FC" w14:textId="77777777" w:rsidR="005757F2" w:rsidRPr="001A1A0E" w:rsidRDefault="005757F2" w:rsidP="005757F2">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4A127AF0" w14:textId="77777777" w:rsidR="005757F2" w:rsidRPr="006F4B42" w:rsidRDefault="005757F2" w:rsidP="005757F2">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dobavitelja v celoti. </w:t>
            </w:r>
          </w:p>
        </w:tc>
      </w:tr>
    </w:tbl>
    <w:p w14:paraId="0B7AEB34" w14:textId="77777777" w:rsidR="005757F2" w:rsidRPr="00244B7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5757F2" w14:paraId="6D8CB3AE" w14:textId="77777777" w:rsidTr="005757F2">
        <w:tc>
          <w:tcPr>
            <w:tcW w:w="0" w:type="auto"/>
            <w:tcMar>
              <w:top w:w="0" w:type="auto"/>
              <w:bottom w:w="0" w:type="auto"/>
            </w:tcMar>
          </w:tcPr>
          <w:p w14:paraId="059DE6F6"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 xml:space="preserve">Opremo, za katero naročnik ugotovi, da ne ustreza opremi, navedeni v ponudbi ali ni skladna z določili te pogodbe in s specifikacijami, bo naročnik zavrnil, zaradi česar bo dobavitelj prešel v zamudo. </w:t>
            </w:r>
          </w:p>
          <w:p w14:paraId="15B22045" w14:textId="77777777" w:rsidR="005757F2" w:rsidRPr="007F5B14" w:rsidRDefault="005757F2" w:rsidP="005757F2">
            <w:pPr>
              <w:spacing w:before="225" w:after="225"/>
              <w:jc w:val="both"/>
              <w:rPr>
                <w:rFonts w:ascii="Arial" w:hAnsi="Arial" w:cs="Arial"/>
                <w:sz w:val="18"/>
                <w:szCs w:val="18"/>
              </w:rPr>
            </w:pPr>
            <w:r w:rsidRPr="007F5B14">
              <w:rPr>
                <w:rFonts w:ascii="Arial" w:hAnsi="Arial" w:cs="Arial"/>
                <w:sz w:val="18"/>
                <w:szCs w:val="18"/>
              </w:rPr>
              <w:t>Enako velja, če bo neskladnost ugotovljena za katerikoli dokument, ki bi moral biti opremi priložen.</w:t>
            </w:r>
          </w:p>
        </w:tc>
      </w:tr>
    </w:tbl>
    <w:p w14:paraId="49D61864" w14:textId="77777777" w:rsidR="005757F2" w:rsidRPr="00116AC5"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5757F2" w14:paraId="0618610E" w14:textId="77777777" w:rsidTr="005757F2">
        <w:tc>
          <w:tcPr>
            <w:tcW w:w="0" w:type="auto"/>
            <w:tcMar>
              <w:top w:w="0" w:type="auto"/>
              <w:bottom w:w="0" w:type="auto"/>
            </w:tcMar>
          </w:tcPr>
          <w:p w14:paraId="357289AC" w14:textId="77777777" w:rsidR="005757F2" w:rsidRDefault="005757F2" w:rsidP="005757F2">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70501A31" w14:textId="77777777" w:rsidR="005757F2" w:rsidRDefault="005757F2" w:rsidP="005757F2">
      <w:pPr>
        <w:spacing w:after="0" w:line="240" w:lineRule="auto"/>
        <w:rPr>
          <w:rFonts w:ascii="Arial" w:hAnsi="Arial" w:cs="Arial"/>
          <w:b/>
          <w:bCs/>
          <w:color w:val="000000"/>
          <w:sz w:val="18"/>
          <w:szCs w:val="18"/>
        </w:rPr>
      </w:pPr>
    </w:p>
    <w:p w14:paraId="4C09CE46"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2F3B32AA" w14:textId="77777777" w:rsidR="005757F2" w:rsidRDefault="005757F2" w:rsidP="005757F2">
      <w:pPr>
        <w:spacing w:after="0" w:line="240" w:lineRule="auto"/>
      </w:pPr>
    </w:p>
    <w:tbl>
      <w:tblPr>
        <w:tblW w:w="0" w:type="auto"/>
        <w:tblInd w:w="108" w:type="dxa"/>
        <w:tblLook w:val="04A0" w:firstRow="1" w:lastRow="0" w:firstColumn="1" w:lastColumn="0" w:noHBand="0" w:noVBand="1"/>
      </w:tblPr>
      <w:tblGrid>
        <w:gridCol w:w="8962"/>
      </w:tblGrid>
      <w:tr w:rsidR="005757F2" w14:paraId="36F23B6C" w14:textId="77777777" w:rsidTr="005757F2">
        <w:tc>
          <w:tcPr>
            <w:tcW w:w="0" w:type="auto"/>
            <w:tcMar>
              <w:top w:w="0" w:type="auto"/>
              <w:bottom w:w="0" w:type="auto"/>
            </w:tcMar>
          </w:tcPr>
          <w:p w14:paraId="0D13786E" w14:textId="0B321CF1" w:rsidR="005757F2" w:rsidRPr="0052626E" w:rsidRDefault="005757F2" w:rsidP="005757F2">
            <w:pPr>
              <w:spacing w:after="0" w:line="240" w:lineRule="auto"/>
              <w:jc w:val="both"/>
              <w:rPr>
                <w:rFonts w:ascii="Arial" w:hAnsi="Arial" w:cs="Arial"/>
                <w:sz w:val="18"/>
                <w:szCs w:val="18"/>
              </w:rPr>
            </w:pPr>
            <w:r w:rsidRPr="0052626E">
              <w:rPr>
                <w:rFonts w:ascii="Arial" w:hAnsi="Arial" w:cs="Arial"/>
                <w:sz w:val="18"/>
                <w:szCs w:val="18"/>
              </w:rPr>
              <w:t xml:space="preserve">Dobavitelj se zavezuje </w:t>
            </w:r>
            <w:r w:rsidR="00E371A1">
              <w:rPr>
                <w:rFonts w:ascii="Arial" w:hAnsi="Arial" w:cs="Arial"/>
                <w:sz w:val="18"/>
                <w:szCs w:val="18"/>
              </w:rPr>
              <w:t>zagotoviti</w:t>
            </w:r>
            <w:r>
              <w:rPr>
                <w:rFonts w:ascii="Arial" w:hAnsi="Arial" w:cs="Arial"/>
                <w:sz w:val="18"/>
                <w:szCs w:val="18"/>
              </w:rPr>
              <w:t xml:space="preserve"> </w:t>
            </w:r>
            <w:r w:rsidR="00E371A1" w:rsidRPr="00740C4D">
              <w:rPr>
                <w:rFonts w:ascii="Arial" w:hAnsi="Arial" w:cs="Arial"/>
                <w:sz w:val="18"/>
                <w:szCs w:val="18"/>
              </w:rPr>
              <w:t xml:space="preserve">izvajanje servisnih storitev in nudenje rezervnih </w:t>
            </w:r>
            <w:r w:rsidR="00E371A1">
              <w:rPr>
                <w:rFonts w:ascii="Arial" w:hAnsi="Arial" w:cs="Arial"/>
                <w:sz w:val="18"/>
                <w:szCs w:val="18"/>
              </w:rPr>
              <w:t xml:space="preserve">(mehanskih in električnih) </w:t>
            </w:r>
            <w:r w:rsidR="00E371A1" w:rsidRPr="00740C4D">
              <w:rPr>
                <w:rFonts w:ascii="Arial" w:hAnsi="Arial" w:cs="Arial"/>
                <w:sz w:val="18"/>
                <w:szCs w:val="18"/>
              </w:rPr>
              <w:t xml:space="preserve">delov minimalno 10 let po </w:t>
            </w:r>
            <w:r w:rsidR="00E371A1">
              <w:rPr>
                <w:rFonts w:ascii="Arial" w:hAnsi="Arial" w:cs="Arial"/>
                <w:sz w:val="18"/>
                <w:szCs w:val="18"/>
              </w:rPr>
              <w:t xml:space="preserve">uspešni primopredaji </w:t>
            </w:r>
            <w:r w:rsidR="00E371A1" w:rsidRPr="003D4D9F">
              <w:rPr>
                <w:rFonts w:ascii="Arial" w:hAnsi="Arial" w:cs="Arial"/>
                <w:sz w:val="18"/>
                <w:szCs w:val="18"/>
              </w:rPr>
              <w:t>vse opreme</w:t>
            </w:r>
            <w:r w:rsidRPr="0052626E">
              <w:rPr>
                <w:rFonts w:ascii="Arial" w:hAnsi="Arial" w:cs="Arial"/>
                <w:sz w:val="18"/>
                <w:szCs w:val="18"/>
              </w:rPr>
              <w:t>.</w:t>
            </w:r>
          </w:p>
          <w:p w14:paraId="3EFFD12E"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lastRenderedPageBreak/>
              <w:t>Dobavitelj se zaveže, da bo za popravila dobavljene opreme v času garancijskega roka nemoteno zagotavljal servis na lastne stroške praviloma na</w:t>
            </w:r>
            <w:r>
              <w:rPr>
                <w:rFonts w:ascii="Arial" w:hAnsi="Arial" w:cs="Arial"/>
                <w:sz w:val="18"/>
                <w:szCs w:val="18"/>
              </w:rPr>
              <w:t xml:space="preserve"> lokaciji naročnika.</w:t>
            </w:r>
          </w:p>
          <w:p w14:paraId="7708948B"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1F37999A" w14:textId="77777777" w:rsidR="005757F2" w:rsidRDefault="005757F2" w:rsidP="005757F2">
            <w:pPr>
              <w:spacing w:line="260" w:lineRule="exact"/>
              <w:jc w:val="both"/>
              <w:rPr>
                <w:rFonts w:ascii="Arial" w:hAnsi="Arial" w:cs="Arial"/>
                <w:sz w:val="18"/>
                <w:szCs w:val="18"/>
              </w:rPr>
            </w:pPr>
            <w:r>
              <w:rPr>
                <w:rFonts w:ascii="Arial" w:hAnsi="Arial" w:cs="Arial"/>
                <w:sz w:val="18"/>
                <w:szCs w:val="18"/>
              </w:rPr>
              <w:t>Dobavitelj</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330C5B39" w14:textId="77777777" w:rsidR="005757F2" w:rsidRPr="0052626E" w:rsidRDefault="005757F2" w:rsidP="005757F2">
            <w:pPr>
              <w:spacing w:before="225" w:after="225"/>
              <w:jc w:val="both"/>
            </w:pPr>
            <w:r w:rsidRPr="007F5B14">
              <w:rPr>
                <w:rFonts w:ascii="Arial" w:hAnsi="Arial" w:cs="Arial"/>
                <w:sz w:val="18"/>
                <w:szCs w:val="18"/>
              </w:rPr>
              <w:t xml:space="preserve">Dobavitelj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krat, tako opremo zamenjal z enakovredno novo opremo. Vsi transportni in drugi stroški v zvezi s popravilom v času garancijskega roka bremenijo dobavitelja.</w:t>
            </w:r>
            <w:r>
              <w:t xml:space="preserve"> </w:t>
            </w:r>
          </w:p>
          <w:p w14:paraId="7C146EF9" w14:textId="77777777" w:rsidR="005757F2" w:rsidRPr="0052626E" w:rsidRDefault="005757F2" w:rsidP="005757F2">
            <w:pPr>
              <w:spacing w:after="0" w:line="240" w:lineRule="auto"/>
              <w:jc w:val="both"/>
              <w:rPr>
                <w:rFonts w:ascii="Arial" w:hAnsi="Arial" w:cs="Arial"/>
                <w:sz w:val="18"/>
                <w:szCs w:val="18"/>
              </w:rPr>
            </w:pPr>
          </w:p>
        </w:tc>
      </w:tr>
    </w:tbl>
    <w:p w14:paraId="05DE668B" w14:textId="420662E3" w:rsidR="005757F2" w:rsidRDefault="006C2957" w:rsidP="005757F2">
      <w:pPr>
        <w:spacing w:after="0" w:line="240" w:lineRule="auto"/>
        <w:rPr>
          <w:rFonts w:ascii="Arial" w:hAnsi="Arial" w:cs="Arial"/>
          <w:b/>
          <w:bCs/>
          <w:color w:val="000000"/>
          <w:sz w:val="18"/>
          <w:szCs w:val="18"/>
        </w:rPr>
      </w:pPr>
      <w:r>
        <w:rPr>
          <w:rFonts w:ascii="Arial" w:hAnsi="Arial" w:cs="Arial"/>
          <w:b/>
          <w:bCs/>
          <w:color w:val="000000"/>
          <w:sz w:val="18"/>
          <w:szCs w:val="18"/>
        </w:rPr>
        <w:lastRenderedPageBreak/>
        <w:t>I</w:t>
      </w:r>
      <w:r w:rsidR="005757F2">
        <w:rPr>
          <w:rFonts w:ascii="Arial" w:hAnsi="Arial" w:cs="Arial"/>
          <w:b/>
          <w:bCs/>
          <w:color w:val="000000"/>
          <w:sz w:val="18"/>
          <w:szCs w:val="18"/>
        </w:rPr>
        <w:t>X. VIŠJA SILA</w:t>
      </w:r>
    </w:p>
    <w:p w14:paraId="4010A0D6"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p w14:paraId="58F71060" w14:textId="77777777" w:rsidR="005757F2" w:rsidRPr="008C603A" w:rsidRDefault="005757F2" w:rsidP="005757F2">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05038DF6" w14:textId="77777777" w:rsidTr="005757F2">
        <w:tc>
          <w:tcPr>
            <w:tcW w:w="0" w:type="auto"/>
            <w:tcMar>
              <w:top w:w="0" w:type="auto"/>
              <w:bottom w:w="0" w:type="auto"/>
            </w:tcMar>
          </w:tcPr>
          <w:p w14:paraId="193C1C87" w14:textId="77777777" w:rsidR="005757F2" w:rsidRPr="007F5B14"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321F1EDE" w14:textId="77777777" w:rsidR="005757F2" w:rsidRDefault="005757F2" w:rsidP="005757F2">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6EEFEA7C" w14:textId="77777777" w:rsidR="005757F2" w:rsidRDefault="005757F2" w:rsidP="005757F2">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7469D408" w14:textId="0A0C65F3" w:rsidR="005757F2" w:rsidRPr="003C52D2" w:rsidRDefault="005757F2" w:rsidP="005757F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 ZAVAROVANJE POSLA</w:t>
      </w:r>
    </w:p>
    <w:p w14:paraId="1AF8238E"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3C78C0C0" w14:textId="77777777" w:rsidR="005757F2" w:rsidRDefault="005757F2" w:rsidP="005757F2">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7F874822" w14:textId="77777777" w:rsidR="005757F2" w:rsidRPr="00E371A1" w:rsidRDefault="005757F2" w:rsidP="005757F2">
      <w:pPr>
        <w:spacing w:before="225" w:after="225" w:line="240" w:lineRule="auto"/>
        <w:ind w:left="284"/>
        <w:jc w:val="both"/>
      </w:pPr>
      <w:r>
        <w:rPr>
          <w:rFonts w:ascii="Arial" w:hAnsi="Arial" w:cs="Arial"/>
          <w:color w:val="000000"/>
          <w:sz w:val="18"/>
          <w:szCs w:val="18"/>
        </w:rPr>
        <w:t>Instrument zavarovanja: ___________________________</w:t>
      </w:r>
    </w:p>
    <w:p w14:paraId="03E73E03" w14:textId="0FFBCE2E" w:rsidR="005757F2" w:rsidRPr="00E371A1" w:rsidRDefault="005757F2" w:rsidP="005757F2">
      <w:pPr>
        <w:spacing w:before="225" w:after="225" w:line="240" w:lineRule="auto"/>
        <w:ind w:left="284"/>
        <w:jc w:val="both"/>
      </w:pPr>
      <w:r w:rsidRPr="00E371A1">
        <w:rPr>
          <w:rFonts w:ascii="Arial" w:hAnsi="Arial" w:cs="Arial"/>
          <w:sz w:val="18"/>
          <w:szCs w:val="18"/>
        </w:rPr>
        <w:t xml:space="preserve">Višina zavarovanja: ___________________________ (10,00 % </w:t>
      </w:r>
      <w:r w:rsidR="00786CDF" w:rsidRPr="00E371A1">
        <w:rPr>
          <w:rFonts w:ascii="Arial" w:hAnsi="Arial" w:cs="Arial"/>
          <w:sz w:val="18"/>
          <w:szCs w:val="18"/>
        </w:rPr>
        <w:t xml:space="preserve">celotne </w:t>
      </w:r>
      <w:r w:rsidRPr="00E371A1">
        <w:rPr>
          <w:rFonts w:ascii="Arial" w:hAnsi="Arial" w:cs="Arial"/>
          <w:sz w:val="18"/>
          <w:szCs w:val="18"/>
        </w:rPr>
        <w:t>pogodbene vrednosti)</w:t>
      </w:r>
    </w:p>
    <w:p w14:paraId="59429DBB" w14:textId="62FCC8E5" w:rsidR="005757F2" w:rsidRPr="00E371A1" w:rsidRDefault="005757F2" w:rsidP="005757F2">
      <w:pPr>
        <w:spacing w:before="225" w:after="225" w:line="240" w:lineRule="auto"/>
        <w:ind w:left="284"/>
        <w:jc w:val="both"/>
        <w:rPr>
          <w:rFonts w:ascii="Arial" w:hAnsi="Arial" w:cs="Arial"/>
          <w:sz w:val="18"/>
          <w:szCs w:val="18"/>
        </w:rPr>
      </w:pPr>
      <w:r w:rsidRPr="00E371A1">
        <w:rPr>
          <w:rFonts w:ascii="Arial" w:hAnsi="Arial" w:cs="Arial"/>
          <w:sz w:val="18"/>
          <w:szCs w:val="18"/>
        </w:rPr>
        <w:t xml:space="preserve">Čas veljavnosti: </w:t>
      </w:r>
      <w:r w:rsidR="00AF59C7" w:rsidRPr="00E371A1">
        <w:rPr>
          <w:rFonts w:ascii="Arial" w:hAnsi="Arial" w:cs="Arial"/>
          <w:sz w:val="18"/>
          <w:szCs w:val="18"/>
        </w:rPr>
        <w:t>najmanj 30 dni po poteku roka za izvedbo vseh pogodbenih obveznosti</w:t>
      </w:r>
    </w:p>
    <w:p w14:paraId="6BA9E1F4" w14:textId="30D52FE1" w:rsidR="005757F2" w:rsidRPr="00E371A1" w:rsidRDefault="005757F2" w:rsidP="005757F2">
      <w:pPr>
        <w:spacing w:line="260" w:lineRule="exact"/>
        <w:ind w:left="284"/>
        <w:jc w:val="both"/>
        <w:rPr>
          <w:rFonts w:ascii="Arial" w:hAnsi="Arial" w:cs="Arial"/>
          <w:sz w:val="18"/>
          <w:szCs w:val="18"/>
        </w:rPr>
      </w:pPr>
      <w:r w:rsidRPr="00E371A1">
        <w:rPr>
          <w:rFonts w:ascii="Arial" w:hAnsi="Arial" w:cs="Arial"/>
          <w:sz w:val="18"/>
          <w:szCs w:val="18"/>
        </w:rPr>
        <w:t xml:space="preserve">Dobavitelj bo moral zahtevano zavarovanje predložiti najkasneje v </w:t>
      </w:r>
      <w:r w:rsidR="00E071A0" w:rsidRPr="00E371A1">
        <w:rPr>
          <w:rFonts w:ascii="Arial" w:hAnsi="Arial" w:cs="Arial"/>
          <w:sz w:val="18"/>
          <w:szCs w:val="18"/>
        </w:rPr>
        <w:t>1</w:t>
      </w:r>
      <w:r w:rsidR="00DD2A6C">
        <w:rPr>
          <w:rFonts w:ascii="Arial" w:hAnsi="Arial" w:cs="Arial"/>
          <w:sz w:val="18"/>
          <w:szCs w:val="18"/>
        </w:rPr>
        <w:t>0</w:t>
      </w:r>
      <w:r w:rsidRPr="00E371A1">
        <w:rPr>
          <w:rFonts w:ascii="Arial" w:hAnsi="Arial" w:cs="Arial"/>
          <w:sz w:val="18"/>
          <w:szCs w:val="18"/>
        </w:rPr>
        <w:t xml:space="preserve"> delovnih dneh po podpisu pogodbe, v višini 10 % </w:t>
      </w:r>
      <w:r w:rsidR="00786CDF" w:rsidRPr="00E371A1">
        <w:rPr>
          <w:rFonts w:ascii="Arial" w:hAnsi="Arial" w:cs="Arial"/>
          <w:sz w:val="18"/>
          <w:szCs w:val="18"/>
        </w:rPr>
        <w:t>celotne</w:t>
      </w:r>
      <w:r w:rsidRPr="00E371A1">
        <w:rPr>
          <w:rFonts w:ascii="Arial" w:hAnsi="Arial" w:cs="Arial"/>
          <w:sz w:val="18"/>
          <w:szCs w:val="18"/>
        </w:rPr>
        <w:t xml:space="preserve"> pogodbene vrednosti. </w:t>
      </w:r>
    </w:p>
    <w:p w14:paraId="6F4E315E" w14:textId="63810B94" w:rsidR="005757F2" w:rsidRDefault="005757F2" w:rsidP="005757F2">
      <w:pPr>
        <w:spacing w:line="260" w:lineRule="exact"/>
        <w:ind w:left="284"/>
        <w:jc w:val="both"/>
        <w:rPr>
          <w:rFonts w:ascii="Arial" w:hAnsi="Arial" w:cs="Arial"/>
          <w:color w:val="000000"/>
          <w:sz w:val="18"/>
          <w:szCs w:val="18"/>
        </w:rPr>
      </w:pPr>
      <w:r w:rsidRPr="00E371A1">
        <w:rPr>
          <w:rFonts w:ascii="Arial" w:hAnsi="Arial" w:cs="Arial"/>
          <w:sz w:val="18"/>
          <w:szCs w:val="18"/>
        </w:rPr>
        <w:t xml:space="preserve">Zavarovanje za dobro izvedbo pogodbenih obveznosti </w:t>
      </w:r>
      <w:r w:rsidRPr="007760CA">
        <w:rPr>
          <w:rFonts w:ascii="Arial" w:hAnsi="Arial" w:cs="Arial"/>
          <w:color w:val="000000"/>
          <w:sz w:val="18"/>
          <w:szCs w:val="18"/>
        </w:rPr>
        <w:t>naročnik unovči za vse primere kršitev obveznosti izvajalca iz te pogodbe, vezanih na izvajanje pogodbe, pri čemer v zvezi z višino unovčitve upošteva naravo in obseg kršitve pogodbenih obveznosti.</w:t>
      </w:r>
    </w:p>
    <w:p w14:paraId="68A61211" w14:textId="6FCA74D8" w:rsidR="005C767D" w:rsidRPr="005C767D" w:rsidRDefault="005C767D" w:rsidP="005C767D">
      <w:pPr>
        <w:spacing w:line="260" w:lineRule="exact"/>
        <w:ind w:left="284"/>
        <w:jc w:val="both"/>
      </w:pPr>
      <w:r w:rsidRPr="002E04DE">
        <w:rPr>
          <w:rFonts w:ascii="Arial" w:hAnsi="Arial" w:cs="Arial"/>
          <w:sz w:val="18"/>
          <w:szCs w:val="18"/>
        </w:rPr>
        <w:t>Če se bo rok za izvedbo naročila podaljšal, se dobavitelj zavezuje temu ustrezno podaljšati tudi veljavnost tega zavarovanja</w:t>
      </w:r>
      <w:r>
        <w:t xml:space="preserve">. </w:t>
      </w:r>
    </w:p>
    <w:p w14:paraId="0D941794" w14:textId="1D640555" w:rsidR="002E04DE" w:rsidRDefault="002E04DE" w:rsidP="002E04DE">
      <w:pPr>
        <w:spacing w:line="260" w:lineRule="exact"/>
        <w:ind w:left="284"/>
        <w:jc w:val="both"/>
        <w:rPr>
          <w:rFonts w:ascii="Arial" w:hAnsi="Arial" w:cs="Arial"/>
          <w:color w:val="000000"/>
          <w:sz w:val="18"/>
          <w:szCs w:val="18"/>
        </w:rPr>
      </w:pPr>
      <w:r w:rsidRPr="002E04DE">
        <w:rPr>
          <w:rFonts w:ascii="Arial" w:hAnsi="Arial" w:cs="Arial"/>
          <w:sz w:val="18"/>
          <w:szCs w:val="18"/>
        </w:rPr>
        <w:t>Predložitev finančn</w:t>
      </w:r>
      <w:r w:rsidR="005C767D">
        <w:rPr>
          <w:rFonts w:ascii="Arial" w:hAnsi="Arial" w:cs="Arial"/>
          <w:sz w:val="18"/>
          <w:szCs w:val="18"/>
        </w:rPr>
        <w:t>ega</w:t>
      </w:r>
      <w:r w:rsidRPr="002E04DE">
        <w:rPr>
          <w:rFonts w:ascii="Arial" w:hAnsi="Arial" w:cs="Arial"/>
          <w:sz w:val="18"/>
          <w:szCs w:val="18"/>
        </w:rPr>
        <w:t xml:space="preserve"> zavarovanja je pogoj za veljavnost te pogodbe.</w:t>
      </w:r>
    </w:p>
    <w:p w14:paraId="1BD0C1AF" w14:textId="7530786E" w:rsidR="00AF59C7" w:rsidRDefault="00AF59C7" w:rsidP="00AF59C7">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ODPRAVO NAPAK V GARANCIJSKEM ROKU</w:t>
      </w:r>
    </w:p>
    <w:p w14:paraId="32A32A1F" w14:textId="77777777" w:rsidR="00AF59C7" w:rsidRPr="00E371A1" w:rsidRDefault="00AF59C7" w:rsidP="00AF59C7">
      <w:pPr>
        <w:spacing w:before="225" w:after="225" w:line="240" w:lineRule="auto"/>
        <w:ind w:left="284"/>
        <w:jc w:val="both"/>
      </w:pPr>
      <w:r>
        <w:rPr>
          <w:rFonts w:ascii="Arial" w:hAnsi="Arial" w:cs="Arial"/>
          <w:color w:val="000000"/>
          <w:sz w:val="18"/>
          <w:szCs w:val="18"/>
        </w:rPr>
        <w:lastRenderedPageBreak/>
        <w:t>Instrument zavarovanja: ___________________________</w:t>
      </w:r>
    </w:p>
    <w:p w14:paraId="3893AF0B" w14:textId="012BFD86" w:rsidR="00AF59C7" w:rsidRPr="00E371A1" w:rsidRDefault="00AF59C7" w:rsidP="00AF59C7">
      <w:pPr>
        <w:spacing w:before="225" w:after="225" w:line="240" w:lineRule="auto"/>
        <w:ind w:left="284"/>
        <w:jc w:val="both"/>
      </w:pPr>
      <w:r w:rsidRPr="00E371A1">
        <w:rPr>
          <w:rFonts w:ascii="Arial" w:hAnsi="Arial" w:cs="Arial"/>
          <w:sz w:val="18"/>
          <w:szCs w:val="18"/>
        </w:rPr>
        <w:t xml:space="preserve">Višina zavarovanja: ___________________________ (5,00 % </w:t>
      </w:r>
      <w:r w:rsidR="00786CDF" w:rsidRPr="00E371A1">
        <w:rPr>
          <w:rFonts w:ascii="Arial" w:hAnsi="Arial" w:cs="Arial"/>
          <w:sz w:val="18"/>
          <w:szCs w:val="18"/>
        </w:rPr>
        <w:t xml:space="preserve">celotne </w:t>
      </w:r>
      <w:r w:rsidRPr="00E371A1">
        <w:rPr>
          <w:rFonts w:ascii="Arial" w:hAnsi="Arial" w:cs="Arial"/>
          <w:sz w:val="18"/>
          <w:szCs w:val="18"/>
        </w:rPr>
        <w:t>pogodbene vrednosti)</w:t>
      </w:r>
    </w:p>
    <w:p w14:paraId="14AF134A" w14:textId="35FD5183" w:rsidR="00AF59C7" w:rsidRPr="00E371A1" w:rsidRDefault="00AF59C7" w:rsidP="00AF59C7">
      <w:pPr>
        <w:spacing w:before="225" w:after="225" w:line="240" w:lineRule="auto"/>
        <w:ind w:left="284"/>
        <w:jc w:val="both"/>
        <w:rPr>
          <w:rFonts w:ascii="Arial" w:hAnsi="Arial" w:cs="Arial"/>
          <w:sz w:val="18"/>
          <w:szCs w:val="18"/>
        </w:rPr>
      </w:pPr>
      <w:r w:rsidRPr="00E371A1">
        <w:rPr>
          <w:rFonts w:ascii="Arial" w:hAnsi="Arial" w:cs="Arial"/>
          <w:sz w:val="18"/>
          <w:szCs w:val="18"/>
        </w:rPr>
        <w:t>Čas veljavnosti: najmanj 30 dni po poteku splošnega garancijskega roka</w:t>
      </w:r>
    </w:p>
    <w:p w14:paraId="5436DF73" w14:textId="0C254DC0" w:rsidR="00AF59C7" w:rsidRDefault="00AF59C7" w:rsidP="00AF59C7">
      <w:pPr>
        <w:spacing w:line="260" w:lineRule="exact"/>
        <w:ind w:left="284"/>
        <w:jc w:val="both"/>
        <w:rPr>
          <w:rFonts w:ascii="Arial" w:hAnsi="Arial" w:cs="Arial"/>
          <w:sz w:val="18"/>
          <w:szCs w:val="18"/>
        </w:rPr>
      </w:pPr>
      <w:r w:rsidRPr="00E371A1">
        <w:rPr>
          <w:rFonts w:ascii="Arial" w:hAnsi="Arial" w:cs="Arial"/>
          <w:sz w:val="18"/>
          <w:szCs w:val="18"/>
        </w:rPr>
        <w:t>Dobavitelj bo moral zahtevano zavarovanje predložiti najkasneje v 1</w:t>
      </w:r>
      <w:r w:rsidR="002E04DE" w:rsidRPr="00E371A1">
        <w:rPr>
          <w:rFonts w:ascii="Arial" w:hAnsi="Arial" w:cs="Arial"/>
          <w:sz w:val="18"/>
          <w:szCs w:val="18"/>
        </w:rPr>
        <w:t>0</w:t>
      </w:r>
      <w:r w:rsidRPr="00E371A1">
        <w:rPr>
          <w:rFonts w:ascii="Arial" w:hAnsi="Arial" w:cs="Arial"/>
          <w:sz w:val="18"/>
          <w:szCs w:val="18"/>
        </w:rPr>
        <w:t xml:space="preserve"> delovnih dneh po podpisu primopredajnega zapisnika, v višini 5 % </w:t>
      </w:r>
      <w:r w:rsidR="00786CDF" w:rsidRPr="00E371A1">
        <w:rPr>
          <w:rFonts w:ascii="Arial" w:hAnsi="Arial" w:cs="Arial"/>
          <w:sz w:val="18"/>
          <w:szCs w:val="18"/>
        </w:rPr>
        <w:t>celotne</w:t>
      </w:r>
      <w:r w:rsidRPr="00E371A1">
        <w:rPr>
          <w:rFonts w:ascii="Arial" w:hAnsi="Arial" w:cs="Arial"/>
          <w:sz w:val="18"/>
          <w:szCs w:val="18"/>
        </w:rPr>
        <w:t xml:space="preserve"> pogodbene </w:t>
      </w:r>
      <w:r w:rsidRPr="00294626">
        <w:rPr>
          <w:rFonts w:ascii="Arial" w:hAnsi="Arial" w:cs="Arial"/>
          <w:sz w:val="18"/>
          <w:szCs w:val="18"/>
        </w:rPr>
        <w:t>vrednosti.</w:t>
      </w:r>
      <w:r>
        <w:rPr>
          <w:rFonts w:ascii="Arial" w:hAnsi="Arial" w:cs="Arial"/>
          <w:sz w:val="18"/>
          <w:szCs w:val="18"/>
        </w:rPr>
        <w:t xml:space="preserve"> </w:t>
      </w:r>
    </w:p>
    <w:p w14:paraId="582728F3" w14:textId="77777777" w:rsidR="00AF59C7" w:rsidRDefault="00AF59C7" w:rsidP="00AF59C7">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692E10F" w14:textId="2AE14001" w:rsidR="00AF59C7" w:rsidRPr="005A698B" w:rsidRDefault="00AF59C7" w:rsidP="00AF59C7">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25C8DA5C" w14:textId="18AFD9B2" w:rsidR="005757F2" w:rsidRDefault="005757F2" w:rsidP="005757F2">
      <w:pPr>
        <w:spacing w:before="225" w:after="225" w:line="240" w:lineRule="auto"/>
        <w:jc w:val="both"/>
      </w:pPr>
      <w:r>
        <w:rPr>
          <w:rFonts w:ascii="Arial" w:hAnsi="Arial" w:cs="Arial"/>
          <w:b/>
          <w:bCs/>
          <w:color w:val="000000"/>
          <w:sz w:val="18"/>
          <w:szCs w:val="18"/>
        </w:rPr>
        <w:t>XI. ODSTOP OD POGODBE</w:t>
      </w:r>
    </w:p>
    <w:p w14:paraId="018FBD88" w14:textId="71CA5E8C" w:rsidR="005757F2" w:rsidRPr="00295CBD" w:rsidRDefault="005757F2" w:rsidP="00295CBD">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5757F2" w14:paraId="5BC6CB3B" w14:textId="77777777" w:rsidTr="005757F2">
        <w:tc>
          <w:tcPr>
            <w:tcW w:w="0" w:type="auto"/>
            <w:tcMar>
              <w:top w:w="0" w:type="auto"/>
              <w:bottom w:w="0" w:type="auto"/>
            </w:tcMar>
          </w:tcPr>
          <w:p w14:paraId="0266CDEC" w14:textId="77777777" w:rsidR="005757F2" w:rsidRPr="00784F02"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CF67D19" w14:textId="77777777" w:rsidR="005757F2" w:rsidRDefault="005757F2" w:rsidP="005757F2">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5757F2" w14:paraId="4A79085E" w14:textId="77777777" w:rsidTr="005757F2">
              <w:tc>
                <w:tcPr>
                  <w:tcW w:w="0" w:type="auto"/>
                  <w:tcMar>
                    <w:top w:w="0" w:type="auto"/>
                    <w:bottom w:w="0" w:type="auto"/>
                  </w:tcMar>
                </w:tcPr>
                <w:p w14:paraId="572A0D6B" w14:textId="77777777" w:rsidR="005757F2" w:rsidRDefault="005757F2" w:rsidP="00F736DC">
                  <w:pPr>
                    <w:numPr>
                      <w:ilvl w:val="0"/>
                      <w:numId w:val="6"/>
                    </w:numPr>
                    <w:jc w:val="both"/>
                    <w:rPr>
                      <w:rFonts w:ascii="Arial" w:hAnsi="Arial" w:cs="Arial"/>
                      <w:color w:val="000000"/>
                      <w:sz w:val="18"/>
                      <w:szCs w:val="18"/>
                    </w:rPr>
                  </w:pPr>
                  <w:r>
                    <w:rPr>
                      <w:rFonts w:ascii="Arial" w:hAnsi="Arial" w:cs="Arial"/>
                      <w:color w:val="000000"/>
                      <w:sz w:val="18"/>
                      <w:szCs w:val="18"/>
                    </w:rPr>
                    <w:t>pride dobavitelj v takšno finančno situacijo, ki bi mu onemogočila izvedbo pogodbenih obveznosti;</w:t>
                  </w:r>
                </w:p>
                <w:p w14:paraId="0351B198" w14:textId="77777777" w:rsidR="005757F2" w:rsidRDefault="005757F2" w:rsidP="00F736DC">
                  <w:pPr>
                    <w:numPr>
                      <w:ilvl w:val="0"/>
                      <w:numId w:val="6"/>
                    </w:numPr>
                    <w:jc w:val="both"/>
                    <w:rPr>
                      <w:rFonts w:ascii="Arial" w:hAnsi="Arial" w:cs="Arial"/>
                      <w:color w:val="000000"/>
                      <w:sz w:val="18"/>
                      <w:szCs w:val="18"/>
                    </w:rPr>
                  </w:pPr>
                  <w:r>
                    <w:rPr>
                      <w:rFonts w:ascii="Arial" w:hAnsi="Arial" w:cs="Arial"/>
                      <w:color w:val="000000"/>
                      <w:sz w:val="18"/>
                      <w:szCs w:val="18"/>
                    </w:rPr>
                    <w:t>dobavitelj zamudi z dobavo (opravljeno storitvijo) za več kot 20 dni;</w:t>
                  </w:r>
                </w:p>
                <w:p w14:paraId="7016C106" w14:textId="77777777" w:rsidR="005757F2" w:rsidRDefault="005757F2" w:rsidP="00F736DC">
                  <w:pPr>
                    <w:numPr>
                      <w:ilvl w:val="0"/>
                      <w:numId w:val="6"/>
                    </w:numPr>
                    <w:jc w:val="both"/>
                    <w:rPr>
                      <w:rFonts w:ascii="Arial" w:hAnsi="Arial" w:cs="Arial"/>
                      <w:color w:val="000000"/>
                      <w:sz w:val="18"/>
                      <w:szCs w:val="18"/>
                    </w:rPr>
                  </w:pPr>
                  <w:r>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33F7F4D9" w14:textId="77777777" w:rsidR="005757F2" w:rsidRPr="003C52D2" w:rsidRDefault="005757F2" w:rsidP="00F736DC">
                  <w:pPr>
                    <w:numPr>
                      <w:ilvl w:val="0"/>
                      <w:numId w:val="6"/>
                    </w:numPr>
                    <w:jc w:val="both"/>
                    <w:rPr>
                      <w:rFonts w:ascii="Arial" w:hAnsi="Arial" w:cs="Arial"/>
                      <w:color w:val="000000"/>
                      <w:sz w:val="18"/>
                      <w:szCs w:val="18"/>
                    </w:rPr>
                  </w:pPr>
                  <w:r w:rsidRPr="008B7A9B">
                    <w:rPr>
                      <w:rFonts w:ascii="Arial" w:hAnsi="Arial" w:cs="Arial"/>
                      <w:sz w:val="18"/>
                      <w:szCs w:val="18"/>
                    </w:rPr>
                    <w:t>dobavitelj ne izpolnjuje pogodbenih obveznosti na način, predviden v pogodbi o izvedbi javnega naročila.</w:t>
                  </w:r>
                </w:p>
              </w:tc>
            </w:tr>
          </w:tbl>
          <w:p w14:paraId="2042C854" w14:textId="77777777" w:rsidR="005757F2" w:rsidRDefault="005757F2" w:rsidP="005757F2">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5757F2" w14:paraId="289D9B21" w14:textId="77777777" w:rsidTr="005757F2">
              <w:tc>
                <w:tcPr>
                  <w:tcW w:w="0" w:type="auto"/>
                  <w:tcMar>
                    <w:top w:w="0" w:type="auto"/>
                    <w:bottom w:w="0" w:type="auto"/>
                  </w:tcMar>
                </w:tcPr>
                <w:p w14:paraId="3D0C119D" w14:textId="77777777" w:rsidR="005757F2" w:rsidRDefault="005757F2" w:rsidP="00F736DC">
                  <w:pPr>
                    <w:numPr>
                      <w:ilvl w:val="0"/>
                      <w:numId w:val="7"/>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130C785F" w14:textId="77777777" w:rsidR="005757F2" w:rsidRDefault="005757F2" w:rsidP="00F736DC">
                  <w:pPr>
                    <w:numPr>
                      <w:ilvl w:val="0"/>
                      <w:numId w:val="7"/>
                    </w:numPr>
                    <w:jc w:val="both"/>
                    <w:rPr>
                      <w:rFonts w:ascii="Arial" w:hAnsi="Arial" w:cs="Arial"/>
                      <w:color w:val="000000"/>
                      <w:sz w:val="18"/>
                      <w:szCs w:val="18"/>
                    </w:rPr>
                  </w:pPr>
                  <w:r>
                    <w:rPr>
                      <w:rFonts w:ascii="Arial" w:hAnsi="Arial" w:cs="Arial"/>
                      <w:color w:val="000000"/>
                      <w:sz w:val="18"/>
                      <w:szCs w:val="18"/>
                    </w:rPr>
                    <w:t>v času oddaje naročila je bil dobavitelj v enem od položajev, zaradi katerega bi ga naročnik moral izključiti iz postopka naročanja, pa s tem dejstvom naročnik ni bil seznanjen v postopku naročanja;</w:t>
                  </w:r>
                </w:p>
                <w:p w14:paraId="6072A129" w14:textId="77777777" w:rsidR="005757F2" w:rsidRDefault="005757F2" w:rsidP="00F736DC">
                  <w:pPr>
                    <w:numPr>
                      <w:ilvl w:val="0"/>
                      <w:numId w:val="7"/>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dobavitelju.</w:t>
                  </w:r>
                </w:p>
              </w:tc>
            </w:tr>
          </w:tbl>
          <w:p w14:paraId="415516C8" w14:textId="77777777" w:rsidR="005757F2" w:rsidRDefault="005757F2" w:rsidP="005757F2">
            <w:pPr>
              <w:spacing w:before="225" w:after="225"/>
              <w:jc w:val="both"/>
            </w:pPr>
            <w:r>
              <w:rPr>
                <w:rFonts w:ascii="Arial" w:hAnsi="Arial" w:cs="Arial"/>
                <w:color w:val="000000"/>
                <w:sz w:val="18"/>
                <w:szCs w:val="18"/>
              </w:rPr>
              <w:t>Odstop od pogodbe učinkuje z dnem, ko dobavitelj prejme pisno izjavo naročnika o odstopu.</w:t>
            </w:r>
          </w:p>
          <w:p w14:paraId="7857CFAB" w14:textId="77777777" w:rsidR="005757F2" w:rsidRDefault="005757F2" w:rsidP="005757F2">
            <w:pPr>
              <w:spacing w:before="225" w:after="225"/>
              <w:jc w:val="both"/>
            </w:pPr>
            <w:r>
              <w:rPr>
                <w:rFonts w:ascii="Arial" w:hAnsi="Arial" w:cs="Arial"/>
                <w:color w:val="000000"/>
                <w:sz w:val="18"/>
                <w:szCs w:val="18"/>
              </w:rPr>
              <w:t>V kolikor dobavitelj po sklenitvi pogodbe oz. potrditvi naročila odstopi od pogodbe oz. naročila in tako ne izpolni pogodbenih obveznosti iz razlogov na njegovi strani, velja določba o pogodbeni kazni te pogodbe tudi za nedobavo blaga.</w:t>
            </w:r>
          </w:p>
        </w:tc>
      </w:tr>
    </w:tbl>
    <w:p w14:paraId="746F76DD" w14:textId="2D3F40E8" w:rsidR="005757F2" w:rsidRDefault="005757F2" w:rsidP="005757F2">
      <w:pPr>
        <w:spacing w:before="225" w:after="225" w:line="240" w:lineRule="auto"/>
        <w:jc w:val="both"/>
      </w:pPr>
      <w:r>
        <w:rPr>
          <w:rFonts w:ascii="Arial" w:hAnsi="Arial" w:cs="Arial"/>
          <w:b/>
          <w:bCs/>
          <w:color w:val="000000"/>
          <w:sz w:val="18"/>
          <w:szCs w:val="18"/>
        </w:rPr>
        <w:t xml:space="preserve">XII. </w:t>
      </w:r>
      <w:r w:rsidR="00E071A0">
        <w:rPr>
          <w:rFonts w:ascii="Arial" w:hAnsi="Arial" w:cs="Arial"/>
          <w:b/>
          <w:bCs/>
          <w:color w:val="000000"/>
          <w:sz w:val="18"/>
          <w:szCs w:val="18"/>
        </w:rPr>
        <w:t>RAZVEZNI POGOJ</w:t>
      </w:r>
    </w:p>
    <w:p w14:paraId="11A5C85E" w14:textId="06439D6A" w:rsidR="005757F2" w:rsidRDefault="005757F2" w:rsidP="00295CBD">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23. člen</w:t>
      </w:r>
    </w:p>
    <w:p w14:paraId="6AFAA80C" w14:textId="77777777" w:rsidR="002604A0" w:rsidRPr="00295CBD" w:rsidRDefault="002604A0" w:rsidP="00295CBD">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5757F2" w14:paraId="11FBEB9E" w14:textId="77777777" w:rsidTr="005757F2">
        <w:tc>
          <w:tcPr>
            <w:tcW w:w="0" w:type="auto"/>
            <w:tcMar>
              <w:top w:w="0" w:type="auto"/>
              <w:bottom w:w="0" w:type="auto"/>
            </w:tcMar>
          </w:tcPr>
          <w:p w14:paraId="0E08BCEA" w14:textId="77777777" w:rsidR="002604A0" w:rsidRPr="002271FF" w:rsidRDefault="002604A0" w:rsidP="002604A0">
            <w:pPr>
              <w:jc w:val="both"/>
              <w:rPr>
                <w:rFonts w:ascii="Arial" w:hAnsi="Arial" w:cs="Arial"/>
                <w:sz w:val="18"/>
                <w:szCs w:val="18"/>
              </w:rPr>
            </w:pPr>
            <w:r>
              <w:rPr>
                <w:rFonts w:ascii="Arial" w:hAnsi="Arial" w:cs="Arial"/>
                <w:sz w:val="18"/>
                <w:szCs w:val="18"/>
              </w:rPr>
              <w:t xml:space="preserve">Ta pogodba </w:t>
            </w:r>
            <w:r w:rsidRPr="002271FF">
              <w:rPr>
                <w:rFonts w:ascii="Arial" w:hAnsi="Arial" w:cs="Arial"/>
                <w:sz w:val="18"/>
                <w:szCs w:val="18"/>
              </w:rPr>
              <w:t>je sklenjena pod razveznim pogojem, ki se uresniči v primeru izpolnitve ene od naslednjih okoliščin:</w:t>
            </w:r>
          </w:p>
          <w:p w14:paraId="00440553" w14:textId="77777777" w:rsidR="002604A0" w:rsidRPr="002271FF" w:rsidRDefault="002604A0" w:rsidP="00F736DC">
            <w:pPr>
              <w:pStyle w:val="Odstavekseznama"/>
              <w:numPr>
                <w:ilvl w:val="0"/>
                <w:numId w:val="13"/>
              </w:numPr>
              <w:spacing w:after="0" w:line="240" w:lineRule="auto"/>
              <w:jc w:val="both"/>
              <w:rPr>
                <w:rFonts w:ascii="Arial" w:hAnsi="Arial" w:cs="Arial"/>
                <w:sz w:val="18"/>
                <w:szCs w:val="18"/>
              </w:rPr>
            </w:pPr>
            <w:r w:rsidRPr="002271FF">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4C8CE9FD" w14:textId="77777777" w:rsidR="002604A0" w:rsidRDefault="002604A0" w:rsidP="00F736DC">
            <w:pPr>
              <w:pStyle w:val="Odstavekseznama"/>
              <w:numPr>
                <w:ilvl w:val="0"/>
                <w:numId w:val="13"/>
              </w:numPr>
              <w:spacing w:after="0" w:line="240" w:lineRule="auto"/>
              <w:jc w:val="both"/>
              <w:rPr>
                <w:rFonts w:ascii="Arial" w:hAnsi="Arial" w:cs="Arial"/>
                <w:sz w:val="18"/>
                <w:szCs w:val="18"/>
              </w:rPr>
            </w:pPr>
            <w:r w:rsidRPr="002271FF">
              <w:rPr>
                <w:rFonts w:ascii="Arial" w:hAnsi="Arial" w:cs="Arial"/>
                <w:sz w:val="18"/>
                <w:szCs w:val="18"/>
              </w:rPr>
              <w:t>če bo naročnik seznanjen, da je pristojni državni organ pri izvajalcu ali podizvajalcu v času izvajanja pogodbe ugotovi</w:t>
            </w:r>
            <w:r>
              <w:rPr>
                <w:rFonts w:ascii="Arial" w:hAnsi="Arial" w:cs="Arial"/>
                <w:sz w:val="18"/>
                <w:szCs w:val="18"/>
              </w:rPr>
              <w:t xml:space="preserve">l najmanj dve kršitvi v zvezi s </w:t>
            </w:r>
            <w:r w:rsidRPr="002271FF">
              <w:rPr>
                <w:rFonts w:ascii="Arial" w:hAnsi="Arial" w:cs="Arial"/>
                <w:sz w:val="18"/>
                <w:szCs w:val="18"/>
              </w:rPr>
              <w:t xml:space="preserve">plačilom za delo, delovnim časom, počitki, opravljanjem dela na podlagi pogodb civilnega prava kljub obstoju elementov delovnega razmerja ali </w:t>
            </w:r>
            <w:r>
              <w:rPr>
                <w:rFonts w:ascii="Arial" w:hAnsi="Arial" w:cs="Arial"/>
                <w:sz w:val="18"/>
                <w:szCs w:val="18"/>
              </w:rPr>
              <w:t xml:space="preserve">v zvezi z zaposlovanjem na črno, </w:t>
            </w:r>
            <w:r w:rsidRPr="002271FF">
              <w:rPr>
                <w:rFonts w:ascii="Arial" w:hAnsi="Arial" w:cs="Arial"/>
                <w:sz w:val="18"/>
                <w:szCs w:val="18"/>
              </w:rPr>
              <w:t>in za kateri mu je bila s pravnomočno odločitvijo ali več pravnomočnimi odločitvami izrečena globa za prekršek,</w:t>
            </w:r>
          </w:p>
          <w:p w14:paraId="54F96886" w14:textId="77777777" w:rsidR="002604A0" w:rsidRDefault="002604A0" w:rsidP="002604A0">
            <w:pPr>
              <w:spacing w:after="0" w:line="240" w:lineRule="auto"/>
              <w:jc w:val="both"/>
              <w:rPr>
                <w:rFonts w:ascii="Arial" w:hAnsi="Arial" w:cs="Arial"/>
                <w:sz w:val="18"/>
                <w:szCs w:val="18"/>
              </w:rPr>
            </w:pPr>
          </w:p>
          <w:p w14:paraId="7F2BCE31" w14:textId="77777777" w:rsidR="002604A0" w:rsidRDefault="002604A0" w:rsidP="002604A0">
            <w:pPr>
              <w:spacing w:after="0" w:line="240" w:lineRule="auto"/>
              <w:jc w:val="both"/>
              <w:rPr>
                <w:rFonts w:ascii="Arial" w:hAnsi="Arial" w:cs="Arial"/>
                <w:sz w:val="18"/>
                <w:szCs w:val="18"/>
              </w:rPr>
            </w:pPr>
            <w:r w:rsidRPr="002271FF">
              <w:rPr>
                <w:rFonts w:ascii="Arial" w:hAnsi="Arial" w:cs="Arial"/>
                <w:sz w:val="18"/>
                <w:szCs w:val="18"/>
              </w:rPr>
              <w:t>in pod pogojem, da je od seznanitve s kršitvijo in</w:t>
            </w:r>
            <w:r>
              <w:rPr>
                <w:rFonts w:ascii="Arial" w:hAnsi="Arial" w:cs="Arial"/>
                <w:sz w:val="18"/>
                <w:szCs w:val="18"/>
              </w:rPr>
              <w:t xml:space="preserve"> do izteka veljavnosti pogodbe </w:t>
            </w:r>
            <w:r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Pr="002271FF">
              <w:rPr>
                <w:rFonts w:ascii="Arial" w:hAnsi="Arial" w:cs="Arial"/>
                <w:iCs/>
                <w:sz w:val="18"/>
                <w:szCs w:val="18"/>
              </w:rPr>
              <w:t>skladu s 94. členom ZJN-3</w:t>
            </w:r>
            <w:r w:rsidRPr="002271FF">
              <w:rPr>
                <w:rFonts w:ascii="Arial" w:hAnsi="Arial" w:cs="Arial"/>
                <w:sz w:val="18"/>
                <w:szCs w:val="18"/>
              </w:rPr>
              <w:t xml:space="preserve"> in določili te pogodbe v roku 30 dni od seznanitve s kršitvijo. </w:t>
            </w:r>
          </w:p>
          <w:p w14:paraId="4E92351F" w14:textId="77777777" w:rsidR="002604A0" w:rsidRDefault="002604A0" w:rsidP="002604A0">
            <w:pPr>
              <w:spacing w:after="0" w:line="240" w:lineRule="auto"/>
              <w:jc w:val="both"/>
              <w:rPr>
                <w:rFonts w:ascii="Arial" w:hAnsi="Arial" w:cs="Arial"/>
                <w:sz w:val="18"/>
                <w:szCs w:val="18"/>
              </w:rPr>
            </w:pPr>
          </w:p>
          <w:p w14:paraId="6C9457DF" w14:textId="2D0DCB92" w:rsidR="005757F2" w:rsidRPr="002604A0" w:rsidRDefault="002604A0" w:rsidP="002604A0">
            <w:pPr>
              <w:spacing w:after="0" w:line="240" w:lineRule="auto"/>
              <w:jc w:val="both"/>
              <w:rPr>
                <w:rFonts w:ascii="Arial" w:hAnsi="Arial" w:cs="Arial"/>
                <w:b/>
                <w:bCs/>
                <w:color w:val="000000"/>
                <w:sz w:val="18"/>
                <w:szCs w:val="18"/>
              </w:rPr>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088ACB91" w14:textId="1C66954A" w:rsidR="005757F2" w:rsidRDefault="005757F2" w:rsidP="005757F2">
      <w:pPr>
        <w:spacing w:before="225" w:after="225" w:line="240" w:lineRule="auto"/>
        <w:jc w:val="both"/>
      </w:pPr>
      <w:r>
        <w:rPr>
          <w:rFonts w:ascii="Arial" w:hAnsi="Arial" w:cs="Arial"/>
          <w:b/>
          <w:bCs/>
          <w:color w:val="000000"/>
          <w:sz w:val="18"/>
          <w:szCs w:val="18"/>
        </w:rPr>
        <w:t>XI</w:t>
      </w:r>
      <w:r w:rsidR="006C2957">
        <w:rPr>
          <w:rFonts w:ascii="Arial" w:hAnsi="Arial" w:cs="Arial"/>
          <w:b/>
          <w:bCs/>
          <w:color w:val="000000"/>
          <w:sz w:val="18"/>
          <w:szCs w:val="18"/>
        </w:rPr>
        <w:t>II</w:t>
      </w:r>
      <w:r>
        <w:rPr>
          <w:rFonts w:ascii="Arial" w:hAnsi="Arial" w:cs="Arial"/>
          <w:b/>
          <w:bCs/>
          <w:color w:val="000000"/>
          <w:sz w:val="18"/>
          <w:szCs w:val="18"/>
        </w:rPr>
        <w:t>. REVIZIJSKA SLED</w:t>
      </w:r>
    </w:p>
    <w:p w14:paraId="35761AB1" w14:textId="7CAF34AD" w:rsidR="005757F2" w:rsidRPr="003F4DE5" w:rsidRDefault="005757F2" w:rsidP="003F4DE5">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5757F2" w14:paraId="0CAE78C4" w14:textId="77777777" w:rsidTr="005757F2">
        <w:tc>
          <w:tcPr>
            <w:tcW w:w="0" w:type="auto"/>
            <w:tcMar>
              <w:top w:w="0" w:type="auto"/>
              <w:bottom w:w="0" w:type="auto"/>
            </w:tcMar>
          </w:tcPr>
          <w:p w14:paraId="0EEADA9C" w14:textId="77777777" w:rsidR="005757F2" w:rsidRPr="00DA249B" w:rsidRDefault="005757F2" w:rsidP="005757F2">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2D15222" w14:textId="77777777" w:rsidR="005757F2" w:rsidRPr="00B43521" w:rsidRDefault="005757F2" w:rsidP="005757F2">
            <w:pPr>
              <w:spacing w:before="225" w:after="225"/>
              <w:jc w:val="both"/>
              <w:rPr>
                <w:rFonts w:ascii="Arial" w:hAnsi="Arial" w:cs="Arial"/>
                <w:sz w:val="18"/>
                <w:szCs w:val="18"/>
              </w:rPr>
            </w:pPr>
            <w:r w:rsidRPr="001C351B">
              <w:rPr>
                <w:rFonts w:ascii="Arial" w:hAnsi="Arial" w:cs="Arial"/>
                <w:sz w:val="18"/>
                <w:szCs w:val="18"/>
              </w:rPr>
              <w:t>Dobavitelj je vso dokumentacijo, povezano z izvedbo dobave, dolžan hraniti v skladu z veljavno zakonodajo oziroma najmanj za določeno obdobje, ki ga naročnik sporoči dobavitelju, po izpolnitvi pogodbenih obveznosti za potrebe naknadnih preverjanj. Dokumentacija o dobavi je podlaga za spremljanje in nadzor nad izvedbo dobave.</w:t>
            </w:r>
          </w:p>
          <w:p w14:paraId="1348DCCA" w14:textId="77777777" w:rsidR="005757F2" w:rsidRPr="001C351B" w:rsidRDefault="005757F2" w:rsidP="005757F2">
            <w:pPr>
              <w:spacing w:before="225" w:after="225"/>
              <w:jc w:val="both"/>
            </w:pPr>
            <w:r w:rsidRPr="001C351B">
              <w:rPr>
                <w:rFonts w:ascii="Arial" w:hAnsi="Arial" w:cs="Arial"/>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6D4ADD37" w14:textId="77777777" w:rsidR="005757F2" w:rsidRPr="00DA249B" w:rsidRDefault="005757F2" w:rsidP="005757F2">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156AC8" w14:textId="77777777" w:rsidR="005757F2" w:rsidRDefault="005757F2" w:rsidP="005757F2">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C5B9F4B" w14:textId="267A01C4" w:rsidR="005757F2" w:rsidRDefault="005757F2" w:rsidP="005757F2">
      <w:pPr>
        <w:spacing w:before="225" w:after="225" w:line="240" w:lineRule="auto"/>
        <w:jc w:val="both"/>
      </w:pPr>
      <w:r>
        <w:rPr>
          <w:rFonts w:ascii="Arial" w:hAnsi="Arial" w:cs="Arial"/>
          <w:b/>
          <w:bCs/>
          <w:color w:val="000000"/>
          <w:sz w:val="18"/>
          <w:szCs w:val="18"/>
        </w:rPr>
        <w:t>X</w:t>
      </w:r>
      <w:r w:rsidR="006C2957">
        <w:rPr>
          <w:rFonts w:ascii="Arial" w:hAnsi="Arial" w:cs="Arial"/>
          <w:b/>
          <w:bCs/>
          <w:color w:val="000000"/>
          <w:sz w:val="18"/>
          <w:szCs w:val="18"/>
        </w:rPr>
        <w:t>I</w:t>
      </w:r>
      <w:r>
        <w:rPr>
          <w:rFonts w:ascii="Arial" w:hAnsi="Arial" w:cs="Arial"/>
          <w:b/>
          <w:bCs/>
          <w:color w:val="000000"/>
          <w:sz w:val="18"/>
          <w:szCs w:val="18"/>
        </w:rPr>
        <w:t>V. PROTIKORUPCIJSKA KLAVZULA</w:t>
      </w:r>
    </w:p>
    <w:p w14:paraId="0AD3261D" w14:textId="6884C655" w:rsidR="005757F2" w:rsidRPr="003F4DE5" w:rsidRDefault="005757F2" w:rsidP="003F4DE5">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5757F2" w14:paraId="436C1B94" w14:textId="77777777" w:rsidTr="005757F2">
        <w:tc>
          <w:tcPr>
            <w:tcW w:w="0" w:type="auto"/>
            <w:tcMar>
              <w:top w:w="0" w:type="auto"/>
              <w:bottom w:w="0" w:type="auto"/>
            </w:tcMar>
          </w:tcPr>
          <w:p w14:paraId="6169E22E"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5757F2" w14:paraId="2DDB07DF" w14:textId="77777777" w:rsidTr="005757F2">
              <w:tc>
                <w:tcPr>
                  <w:tcW w:w="0" w:type="auto"/>
                  <w:tcMar>
                    <w:top w:w="0" w:type="auto"/>
                    <w:bottom w:w="0" w:type="auto"/>
                  </w:tcMar>
                </w:tcPr>
                <w:p w14:paraId="3616DFA9" w14:textId="77777777" w:rsidR="005757F2" w:rsidRDefault="005757F2" w:rsidP="00F736DC">
                  <w:pPr>
                    <w:numPr>
                      <w:ilvl w:val="0"/>
                      <w:numId w:val="8"/>
                    </w:numPr>
                    <w:jc w:val="both"/>
                    <w:rPr>
                      <w:rFonts w:ascii="Arial" w:hAnsi="Arial" w:cs="Arial"/>
                      <w:color w:val="000000"/>
                      <w:sz w:val="18"/>
                      <w:szCs w:val="18"/>
                    </w:rPr>
                  </w:pPr>
                  <w:r>
                    <w:rPr>
                      <w:rFonts w:ascii="Arial" w:hAnsi="Arial" w:cs="Arial"/>
                      <w:color w:val="000000"/>
                      <w:sz w:val="18"/>
                      <w:szCs w:val="18"/>
                    </w:rPr>
                    <w:t>pridobitev posla ali</w:t>
                  </w:r>
                </w:p>
                <w:p w14:paraId="268F2299" w14:textId="77777777" w:rsidR="005757F2" w:rsidRDefault="005757F2" w:rsidP="00F736DC">
                  <w:pPr>
                    <w:numPr>
                      <w:ilvl w:val="0"/>
                      <w:numId w:val="8"/>
                    </w:numPr>
                    <w:jc w:val="both"/>
                    <w:rPr>
                      <w:rFonts w:ascii="Arial" w:hAnsi="Arial" w:cs="Arial"/>
                      <w:color w:val="000000"/>
                      <w:sz w:val="18"/>
                      <w:szCs w:val="18"/>
                    </w:rPr>
                  </w:pPr>
                  <w:r>
                    <w:rPr>
                      <w:rFonts w:ascii="Arial" w:hAnsi="Arial" w:cs="Arial"/>
                      <w:color w:val="000000"/>
                      <w:sz w:val="18"/>
                      <w:szCs w:val="18"/>
                    </w:rPr>
                    <w:lastRenderedPageBreak/>
                    <w:t>za sklenitev posla pod ugodnejšimi pogoji ali</w:t>
                  </w:r>
                </w:p>
                <w:p w14:paraId="5C2F1701" w14:textId="77777777" w:rsidR="005757F2" w:rsidRDefault="005757F2" w:rsidP="00F736DC">
                  <w:pPr>
                    <w:numPr>
                      <w:ilvl w:val="0"/>
                      <w:numId w:val="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5926FE3" w14:textId="77777777" w:rsidR="005757F2" w:rsidRDefault="005757F2" w:rsidP="00F736DC">
                  <w:pPr>
                    <w:numPr>
                      <w:ilvl w:val="0"/>
                      <w:numId w:val="8"/>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6C9B686" w14:textId="77777777" w:rsidR="005757F2" w:rsidRDefault="005757F2" w:rsidP="005757F2">
            <w:pPr>
              <w:spacing w:before="225" w:after="225"/>
              <w:jc w:val="both"/>
            </w:pPr>
            <w:r>
              <w:rPr>
                <w:rFonts w:ascii="Arial" w:hAnsi="Arial" w:cs="Arial"/>
                <w:color w:val="000000"/>
                <w:sz w:val="18"/>
                <w:szCs w:val="18"/>
              </w:rPr>
              <w:lastRenderedPageBreak/>
              <w:t>je pogodba nična.</w:t>
            </w:r>
          </w:p>
        </w:tc>
      </w:tr>
    </w:tbl>
    <w:p w14:paraId="256AE1FF" w14:textId="31A28A6E" w:rsidR="005757F2" w:rsidRDefault="005757F2" w:rsidP="005757F2">
      <w:pPr>
        <w:spacing w:before="225" w:after="225" w:line="240" w:lineRule="auto"/>
        <w:jc w:val="both"/>
      </w:pPr>
      <w:r>
        <w:rPr>
          <w:rFonts w:ascii="Arial" w:hAnsi="Arial" w:cs="Arial"/>
          <w:b/>
          <w:bCs/>
          <w:color w:val="000000"/>
          <w:sz w:val="18"/>
          <w:szCs w:val="18"/>
        </w:rPr>
        <w:lastRenderedPageBreak/>
        <w:t>XV. REŠEVANJE SPOROV</w:t>
      </w:r>
    </w:p>
    <w:p w14:paraId="106CB653"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p w14:paraId="359B5AF4"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4145C054" w14:textId="77777777" w:rsidTr="005757F2">
        <w:tc>
          <w:tcPr>
            <w:tcW w:w="0" w:type="auto"/>
            <w:tcMar>
              <w:top w:w="0" w:type="auto"/>
              <w:bottom w:w="0" w:type="auto"/>
            </w:tcMar>
          </w:tcPr>
          <w:p w14:paraId="23FD2373" w14:textId="77777777" w:rsidR="005757F2" w:rsidRDefault="005757F2" w:rsidP="005757F2">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BF03048" w14:textId="43A569B7" w:rsidR="005757F2" w:rsidRDefault="005757F2" w:rsidP="005757F2">
      <w:pPr>
        <w:spacing w:before="225" w:after="225" w:line="240" w:lineRule="auto"/>
        <w:jc w:val="both"/>
      </w:pPr>
      <w:r>
        <w:rPr>
          <w:rFonts w:ascii="Arial" w:hAnsi="Arial" w:cs="Arial"/>
          <w:b/>
          <w:bCs/>
          <w:color w:val="000000"/>
          <w:sz w:val="18"/>
          <w:szCs w:val="18"/>
        </w:rPr>
        <w:t>XVI. KONČNE DOLOČBE</w:t>
      </w:r>
    </w:p>
    <w:p w14:paraId="387904DC"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p w14:paraId="15BC496F"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5D1F8E9F" w14:textId="77777777" w:rsidTr="005757F2">
        <w:tc>
          <w:tcPr>
            <w:tcW w:w="0" w:type="auto"/>
            <w:tcMar>
              <w:top w:w="0" w:type="auto"/>
              <w:bottom w:w="0" w:type="auto"/>
            </w:tcMar>
          </w:tcPr>
          <w:p w14:paraId="7359F52C" w14:textId="77777777" w:rsidR="005757F2" w:rsidRPr="00DA249B" w:rsidRDefault="005757F2" w:rsidP="005757F2">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1EAF4A7F" w14:textId="77777777" w:rsidR="005757F2" w:rsidRDefault="005757F2" w:rsidP="005757F2">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p w14:paraId="45C9B0B8" w14:textId="77777777" w:rsidR="005757F2" w:rsidRDefault="005757F2" w:rsidP="005757F2">
      <w:pPr>
        <w:spacing w:after="0" w:line="240" w:lineRule="auto"/>
        <w:jc w:val="center"/>
      </w:pPr>
    </w:p>
    <w:tbl>
      <w:tblPr>
        <w:tblW w:w="0" w:type="auto"/>
        <w:tblInd w:w="108" w:type="dxa"/>
        <w:tblLook w:val="04A0" w:firstRow="1" w:lastRow="0" w:firstColumn="1" w:lastColumn="0" w:noHBand="0" w:noVBand="1"/>
      </w:tblPr>
      <w:tblGrid>
        <w:gridCol w:w="8962"/>
      </w:tblGrid>
      <w:tr w:rsidR="005757F2" w14:paraId="7BC4B042" w14:textId="77777777" w:rsidTr="005757F2">
        <w:tc>
          <w:tcPr>
            <w:tcW w:w="0" w:type="auto"/>
            <w:tcMar>
              <w:top w:w="0" w:type="auto"/>
              <w:bottom w:w="0" w:type="auto"/>
            </w:tcMar>
          </w:tcPr>
          <w:p w14:paraId="658D60BA" w14:textId="64F33CFE" w:rsidR="005757F2" w:rsidRDefault="005757F2" w:rsidP="005757F2">
            <w:pPr>
              <w:spacing w:before="225" w:after="225"/>
              <w:jc w:val="both"/>
            </w:pPr>
            <w:r>
              <w:rPr>
                <w:rFonts w:ascii="Arial" w:hAnsi="Arial" w:cs="Arial"/>
                <w:color w:val="000000"/>
                <w:sz w:val="18"/>
                <w:szCs w:val="18"/>
              </w:rPr>
              <w:t xml:space="preserve">Pogodba je sestavljena in podpisana v štirih (4) enakih izvodih, od katerih dobavitelj prejme dva (2) izvoda in naročnik dva (2) izvoda. Pogodba velja pod odložnim pogojem predložitve </w:t>
            </w:r>
            <w:r w:rsidR="002E04DE">
              <w:rPr>
                <w:rFonts w:ascii="Arial" w:hAnsi="Arial" w:cs="Arial"/>
                <w:color w:val="000000"/>
                <w:sz w:val="18"/>
                <w:szCs w:val="18"/>
              </w:rPr>
              <w:t xml:space="preserve">zavarovanja </w:t>
            </w:r>
            <w:r>
              <w:rPr>
                <w:rFonts w:ascii="Arial" w:hAnsi="Arial" w:cs="Arial"/>
                <w:color w:val="000000"/>
                <w:sz w:val="18"/>
                <w:szCs w:val="18"/>
              </w:rPr>
              <w:t>za dobro izvedbo.</w:t>
            </w:r>
          </w:p>
        </w:tc>
      </w:tr>
    </w:tbl>
    <w:p w14:paraId="3F101E1A" w14:textId="77777777" w:rsidR="00B3486E" w:rsidRDefault="00B3486E" w:rsidP="005757F2">
      <w:pPr>
        <w:spacing w:after="0" w:line="240" w:lineRule="auto"/>
        <w:jc w:val="both"/>
        <w:rPr>
          <w:rFonts w:ascii="Arial" w:hAnsi="Arial" w:cs="Arial"/>
          <w:color w:val="000000"/>
          <w:sz w:val="18"/>
          <w:szCs w:val="18"/>
        </w:rPr>
      </w:pPr>
    </w:p>
    <w:p w14:paraId="43AADB5F" w14:textId="59702A35" w:rsidR="005757F2" w:rsidRDefault="008651F8" w:rsidP="005757F2">
      <w:pPr>
        <w:spacing w:after="0" w:line="240" w:lineRule="auto"/>
        <w:jc w:val="both"/>
        <w:rPr>
          <w:rFonts w:ascii="Arial" w:hAnsi="Arial" w:cs="Arial"/>
          <w:color w:val="000000"/>
          <w:sz w:val="18"/>
          <w:szCs w:val="18"/>
        </w:rPr>
      </w:pPr>
      <w:r>
        <w:rPr>
          <w:rFonts w:ascii="Arial" w:hAnsi="Arial" w:cs="Arial"/>
          <w:color w:val="000000"/>
          <w:sz w:val="18"/>
          <w:szCs w:val="18"/>
        </w:rPr>
        <w:t>Priloge:</w:t>
      </w:r>
    </w:p>
    <w:p w14:paraId="6388973D" w14:textId="77777777" w:rsidR="008651F8" w:rsidRDefault="008651F8" w:rsidP="00F736DC">
      <w:pPr>
        <w:pStyle w:val="Odstavekseznama"/>
        <w:numPr>
          <w:ilvl w:val="0"/>
          <w:numId w:val="13"/>
        </w:numPr>
        <w:spacing w:after="0" w:line="240" w:lineRule="auto"/>
        <w:jc w:val="both"/>
        <w:rPr>
          <w:rFonts w:ascii="Arial" w:hAnsi="Arial" w:cs="Arial"/>
          <w:color w:val="000000"/>
          <w:sz w:val="18"/>
          <w:szCs w:val="18"/>
        </w:rPr>
      </w:pPr>
      <w:r w:rsidRPr="008651F8">
        <w:rPr>
          <w:rFonts w:ascii="Arial" w:hAnsi="Arial" w:cs="Arial"/>
          <w:color w:val="000000"/>
          <w:sz w:val="18"/>
          <w:szCs w:val="18"/>
        </w:rPr>
        <w:t>Ponudba številka _____________, z dne _______________;</w:t>
      </w:r>
    </w:p>
    <w:p w14:paraId="5399D6B7" w14:textId="77777777" w:rsidR="008651F8" w:rsidRPr="008651F8" w:rsidRDefault="008651F8" w:rsidP="00F736DC">
      <w:pPr>
        <w:pStyle w:val="Odstavekseznama"/>
        <w:numPr>
          <w:ilvl w:val="0"/>
          <w:numId w:val="13"/>
        </w:numPr>
        <w:spacing w:after="0" w:line="240" w:lineRule="auto"/>
        <w:jc w:val="both"/>
        <w:rPr>
          <w:rFonts w:ascii="Arial" w:hAnsi="Arial" w:cs="Arial"/>
          <w:color w:val="000000"/>
          <w:sz w:val="18"/>
          <w:szCs w:val="18"/>
        </w:rPr>
      </w:pPr>
      <w:r w:rsidRPr="008651F8">
        <w:rPr>
          <w:rFonts w:ascii="Arial" w:hAnsi="Arial" w:cs="Arial"/>
          <w:color w:val="000000"/>
          <w:sz w:val="18"/>
          <w:szCs w:val="18"/>
        </w:rPr>
        <w:t>Razpisna dokumentacija naročnika z dne __________, z vsemi spremembami in prilogami</w:t>
      </w:r>
      <w:r w:rsidRPr="008651F8">
        <w:rPr>
          <w:sz w:val="18"/>
          <w:szCs w:val="18"/>
        </w:rPr>
        <w:t xml:space="preserve"> </w:t>
      </w:r>
    </w:p>
    <w:p w14:paraId="284D2418" w14:textId="3491ACAA" w:rsidR="008651F8" w:rsidRPr="008651F8" w:rsidRDefault="008651F8" w:rsidP="00F736DC">
      <w:pPr>
        <w:pStyle w:val="Odstavekseznama"/>
        <w:numPr>
          <w:ilvl w:val="0"/>
          <w:numId w:val="13"/>
        </w:numPr>
        <w:spacing w:after="0" w:line="240" w:lineRule="auto"/>
        <w:jc w:val="both"/>
        <w:rPr>
          <w:rFonts w:ascii="Arial" w:hAnsi="Arial" w:cs="Arial"/>
          <w:color w:val="000000"/>
          <w:sz w:val="18"/>
          <w:szCs w:val="18"/>
        </w:rPr>
      </w:pPr>
      <w:r w:rsidRPr="008B7FFC">
        <w:rPr>
          <w:sz w:val="18"/>
          <w:szCs w:val="18"/>
        </w:rPr>
        <w:t>Splošni pogodbeni pogoj</w:t>
      </w:r>
      <w:r>
        <w:rPr>
          <w:sz w:val="18"/>
          <w:szCs w:val="18"/>
        </w:rPr>
        <w:t>i</w:t>
      </w:r>
      <w:r w:rsidRPr="008B7FFC">
        <w:rPr>
          <w:sz w:val="18"/>
          <w:szCs w:val="18"/>
        </w:rPr>
        <w:t xml:space="preserve"> Zavoda za gradbeništvo Slovenije v postopku nabave razreda C</w:t>
      </w:r>
      <w:r>
        <w:rPr>
          <w:sz w:val="18"/>
          <w:szCs w:val="18"/>
        </w:rPr>
        <w:t xml:space="preserve">, </w:t>
      </w:r>
      <w:r w:rsidRPr="008B7FFC">
        <w:rPr>
          <w:sz w:val="18"/>
          <w:szCs w:val="18"/>
        </w:rPr>
        <w:t>P.S.14-003 (Izdaja: 1), z dne 1.2.2021</w:t>
      </w:r>
    </w:p>
    <w:p w14:paraId="7CBEEFFA" w14:textId="326E63F1" w:rsidR="008651F8" w:rsidRPr="008651F8" w:rsidRDefault="008651F8" w:rsidP="008651F8">
      <w:pPr>
        <w:pStyle w:val="Odstavekseznama"/>
        <w:spacing w:after="0" w:line="240" w:lineRule="auto"/>
        <w:jc w:val="both"/>
        <w:rPr>
          <w:rFonts w:ascii="Arial" w:hAnsi="Arial" w:cs="Arial"/>
          <w:color w:val="000000"/>
          <w:sz w:val="18"/>
          <w:szCs w:val="18"/>
        </w:rPr>
      </w:pPr>
    </w:p>
    <w:p w14:paraId="232DD007" w14:textId="2F926F57" w:rsidR="008651F8" w:rsidRDefault="008651F8" w:rsidP="005757F2">
      <w:pPr>
        <w:spacing w:after="0" w:line="240" w:lineRule="auto"/>
        <w:jc w:val="both"/>
        <w:rPr>
          <w:rFonts w:ascii="Arial" w:hAnsi="Arial" w:cs="Arial"/>
          <w:color w:val="000000"/>
          <w:sz w:val="18"/>
          <w:szCs w:val="18"/>
        </w:rPr>
      </w:pPr>
    </w:p>
    <w:p w14:paraId="0CAEAE0C" w14:textId="77777777" w:rsidR="005757F2" w:rsidRPr="00AD211E" w:rsidRDefault="005757F2" w:rsidP="005757F2">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 dne _____________</w:t>
      </w:r>
      <w:r w:rsidRPr="00AD211E">
        <w:rPr>
          <w:rFonts w:ascii="Arial" w:hAnsi="Arial" w:cs="Arial"/>
          <w:color w:val="000000"/>
          <w:sz w:val="18"/>
          <w:szCs w:val="18"/>
        </w:rPr>
        <w:tab/>
        <w:t xml:space="preserve">        V/na ________________, dne ________________</w:t>
      </w:r>
    </w:p>
    <w:p w14:paraId="2457B05E" w14:textId="77777777" w:rsidR="005757F2" w:rsidRPr="00AD211E" w:rsidRDefault="005757F2" w:rsidP="005757F2">
      <w:pPr>
        <w:spacing w:after="0" w:line="240" w:lineRule="auto"/>
        <w:jc w:val="both"/>
        <w:rPr>
          <w:rFonts w:ascii="Arial" w:hAnsi="Arial" w:cs="Arial"/>
          <w:color w:val="000000"/>
          <w:sz w:val="18"/>
          <w:szCs w:val="18"/>
        </w:rPr>
      </w:pPr>
    </w:p>
    <w:p w14:paraId="5315CDDB" w14:textId="77777777" w:rsidR="005757F2" w:rsidRPr="00AD211E" w:rsidRDefault="005757F2" w:rsidP="005757F2">
      <w:pPr>
        <w:spacing w:after="0" w:line="240" w:lineRule="auto"/>
        <w:jc w:val="both"/>
        <w:rPr>
          <w:rFonts w:ascii="Arial" w:hAnsi="Arial" w:cs="Arial"/>
          <w:color w:val="000000"/>
          <w:sz w:val="18"/>
          <w:szCs w:val="18"/>
        </w:rPr>
      </w:pPr>
    </w:p>
    <w:p w14:paraId="06871DE2" w14:textId="77777777" w:rsidR="005757F2" w:rsidRPr="00AD211E" w:rsidRDefault="005757F2" w:rsidP="005757F2">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757F2" w:rsidRPr="00AD211E" w14:paraId="34635FF4" w14:textId="77777777" w:rsidTr="005757F2">
        <w:tc>
          <w:tcPr>
            <w:tcW w:w="4530" w:type="dxa"/>
          </w:tcPr>
          <w:p w14:paraId="089219FB" w14:textId="77777777" w:rsidR="005757F2" w:rsidRPr="00AD211E" w:rsidRDefault="005757F2" w:rsidP="005757F2">
            <w:pPr>
              <w:jc w:val="both"/>
              <w:rPr>
                <w:rFonts w:ascii="Arial" w:hAnsi="Arial" w:cs="Arial"/>
                <w:color w:val="000000"/>
                <w:sz w:val="18"/>
                <w:szCs w:val="18"/>
              </w:rPr>
            </w:pPr>
            <w:r>
              <w:rPr>
                <w:rFonts w:ascii="Arial" w:hAnsi="Arial" w:cs="Arial"/>
                <w:color w:val="000000"/>
                <w:sz w:val="18"/>
                <w:szCs w:val="18"/>
              </w:rPr>
              <w:t>Dobavitelj</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7FB7278"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Naročnik:</w:t>
            </w:r>
          </w:p>
        </w:tc>
      </w:tr>
      <w:tr w:rsidR="005757F2" w:rsidRPr="00AD211E" w14:paraId="798928C4" w14:textId="77777777" w:rsidTr="005757F2">
        <w:tc>
          <w:tcPr>
            <w:tcW w:w="4530" w:type="dxa"/>
          </w:tcPr>
          <w:p w14:paraId="6364DEDE"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FC6D293" w14:textId="77777777" w:rsidR="005757F2" w:rsidRPr="00AD211E" w:rsidRDefault="005757F2" w:rsidP="005757F2">
            <w:pPr>
              <w:jc w:val="both"/>
              <w:rPr>
                <w:rFonts w:ascii="Arial" w:hAnsi="Arial" w:cs="Arial"/>
                <w:color w:val="000000"/>
                <w:sz w:val="18"/>
                <w:szCs w:val="18"/>
              </w:rPr>
            </w:pPr>
            <w:r>
              <w:rPr>
                <w:rFonts w:ascii="Arial" w:hAnsi="Arial" w:cs="Arial"/>
                <w:b/>
                <w:bCs/>
                <w:color w:val="000000"/>
                <w:sz w:val="18"/>
                <w:szCs w:val="18"/>
              </w:rPr>
              <w:t>ZAVOD ZA GRADBENIŠTVO SLOVENIJE</w:t>
            </w:r>
          </w:p>
        </w:tc>
      </w:tr>
      <w:tr w:rsidR="005757F2" w:rsidRPr="00AD211E" w14:paraId="7EEA0CFD" w14:textId="77777777" w:rsidTr="005757F2">
        <w:tc>
          <w:tcPr>
            <w:tcW w:w="4530" w:type="dxa"/>
          </w:tcPr>
          <w:p w14:paraId="1DEDDF77"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9A2A03C" w14:textId="77777777" w:rsidR="005757F2" w:rsidRPr="00AD211E" w:rsidRDefault="005757F2" w:rsidP="005757F2">
            <w:pPr>
              <w:jc w:val="both"/>
              <w:rPr>
                <w:rFonts w:ascii="Arial" w:hAnsi="Arial" w:cs="Arial"/>
                <w:color w:val="000000"/>
                <w:sz w:val="18"/>
                <w:szCs w:val="18"/>
              </w:rPr>
            </w:pPr>
          </w:p>
        </w:tc>
      </w:tr>
      <w:tr w:rsidR="005757F2" w:rsidRPr="00AD211E" w14:paraId="05879386" w14:textId="77777777" w:rsidTr="005757F2">
        <w:tc>
          <w:tcPr>
            <w:tcW w:w="4530" w:type="dxa"/>
          </w:tcPr>
          <w:p w14:paraId="74013507"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33BD7B6" w14:textId="036F3264" w:rsidR="005757F2" w:rsidRDefault="006C2957" w:rsidP="005757F2">
            <w:pPr>
              <w:jc w:val="both"/>
              <w:rPr>
                <w:rFonts w:ascii="Arial" w:hAnsi="Arial" w:cs="Arial"/>
                <w:color w:val="000000"/>
                <w:sz w:val="18"/>
                <w:szCs w:val="18"/>
              </w:rPr>
            </w:pPr>
            <w:r>
              <w:rPr>
                <w:rFonts w:ascii="Arial" w:hAnsi="Arial" w:cs="Arial"/>
                <w:color w:val="000000"/>
                <w:sz w:val="18"/>
                <w:szCs w:val="18"/>
              </w:rPr>
              <w:t>d</w:t>
            </w:r>
            <w:r w:rsidR="005757F2">
              <w:rPr>
                <w:rFonts w:ascii="Arial" w:hAnsi="Arial" w:cs="Arial"/>
                <w:color w:val="000000"/>
                <w:sz w:val="18"/>
                <w:szCs w:val="18"/>
              </w:rPr>
              <w:t xml:space="preserve">oc. </w:t>
            </w:r>
            <w:r w:rsidR="005757F2" w:rsidRPr="00EF482F">
              <w:rPr>
                <w:rFonts w:ascii="Arial" w:hAnsi="Arial" w:cs="Arial"/>
                <w:color w:val="000000"/>
                <w:sz w:val="18"/>
                <w:szCs w:val="18"/>
              </w:rPr>
              <w:t xml:space="preserve">dr. </w:t>
            </w:r>
            <w:r w:rsidR="005757F2">
              <w:rPr>
                <w:rFonts w:ascii="Arial" w:hAnsi="Arial" w:cs="Arial"/>
                <w:color w:val="000000"/>
                <w:sz w:val="18"/>
                <w:szCs w:val="18"/>
              </w:rPr>
              <w:t>Aleš Žnidarič</w:t>
            </w:r>
            <w:r w:rsidR="005757F2" w:rsidRPr="00EF482F">
              <w:rPr>
                <w:rFonts w:ascii="Arial" w:hAnsi="Arial" w:cs="Arial"/>
                <w:color w:val="000000"/>
                <w:sz w:val="18"/>
                <w:szCs w:val="18"/>
              </w:rPr>
              <w:t xml:space="preserve">, </w:t>
            </w:r>
            <w:r w:rsidR="005757F2">
              <w:rPr>
                <w:rFonts w:ascii="Arial" w:hAnsi="Arial" w:cs="Arial"/>
                <w:color w:val="000000"/>
                <w:sz w:val="18"/>
                <w:szCs w:val="18"/>
              </w:rPr>
              <w:t>direktor</w:t>
            </w:r>
          </w:p>
          <w:p w14:paraId="5E8B755F" w14:textId="77777777" w:rsidR="00295CBD" w:rsidRDefault="00295CBD" w:rsidP="005757F2">
            <w:pPr>
              <w:jc w:val="both"/>
              <w:rPr>
                <w:rFonts w:ascii="Arial" w:hAnsi="Arial" w:cs="Arial"/>
                <w:color w:val="000000"/>
                <w:sz w:val="18"/>
                <w:szCs w:val="18"/>
              </w:rPr>
            </w:pPr>
          </w:p>
          <w:p w14:paraId="6D5C35C4" w14:textId="39CF3E07" w:rsidR="00295CBD" w:rsidRPr="00AD211E" w:rsidRDefault="00295CBD" w:rsidP="005757F2">
            <w:pPr>
              <w:jc w:val="both"/>
              <w:rPr>
                <w:rFonts w:ascii="Arial" w:hAnsi="Arial" w:cs="Arial"/>
                <w:color w:val="000000"/>
                <w:sz w:val="18"/>
                <w:szCs w:val="18"/>
              </w:rPr>
            </w:pPr>
          </w:p>
        </w:tc>
      </w:tr>
      <w:tr w:rsidR="005757F2" w:rsidRPr="00AD211E" w14:paraId="33DD24A6" w14:textId="77777777" w:rsidTr="005757F2">
        <w:tc>
          <w:tcPr>
            <w:tcW w:w="4530" w:type="dxa"/>
          </w:tcPr>
          <w:p w14:paraId="3D331DC6" w14:textId="6152A00D"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p>
        </w:tc>
        <w:tc>
          <w:tcPr>
            <w:tcW w:w="4530" w:type="dxa"/>
          </w:tcPr>
          <w:p w14:paraId="6D0A0134" w14:textId="77777777" w:rsidR="005757F2" w:rsidRPr="00AD211E" w:rsidRDefault="005757F2" w:rsidP="005757F2">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15AF01C3" w14:textId="77777777" w:rsidR="00074FEA" w:rsidRPr="00957001" w:rsidRDefault="00074FEA" w:rsidP="00E97FB4">
      <w:pPr>
        <w:spacing w:before="224" w:after="224" w:line="240" w:lineRule="auto"/>
        <w:outlineLvl w:val="1"/>
        <w:rPr>
          <w:rFonts w:ascii="Arial" w:hAnsi="Arial" w:cs="Arial"/>
        </w:rPr>
      </w:pPr>
    </w:p>
    <w:sectPr w:rsidR="00074FEA" w:rsidRPr="00957001" w:rsidSect="00D931BF">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F1E5D" w14:textId="77777777" w:rsidR="00DF08ED" w:rsidRDefault="00DF08ED" w:rsidP="006975C6">
      <w:pPr>
        <w:spacing w:after="0" w:line="240" w:lineRule="auto"/>
      </w:pPr>
      <w:r>
        <w:separator/>
      </w:r>
    </w:p>
  </w:endnote>
  <w:endnote w:type="continuationSeparator" w:id="0">
    <w:p w14:paraId="7D0FDD4F" w14:textId="77777777" w:rsidR="00DF08ED" w:rsidRDefault="00DF08E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390C0" w14:textId="426311F8" w:rsidR="00B84121" w:rsidRPr="006803B2" w:rsidRDefault="00DF08ED"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B84121" w:rsidRPr="00A368AE">
          <w:rPr>
            <w:rFonts w:ascii="Arial" w:hAnsi="Arial" w:cs="Arial"/>
            <w:sz w:val="18"/>
            <w:szCs w:val="18"/>
          </w:rPr>
          <w:fldChar w:fldCharType="begin"/>
        </w:r>
        <w:r w:rsidR="00B84121" w:rsidRPr="00A368AE">
          <w:rPr>
            <w:rFonts w:ascii="Arial" w:hAnsi="Arial" w:cs="Arial"/>
            <w:sz w:val="18"/>
            <w:szCs w:val="18"/>
          </w:rPr>
          <w:instrText xml:space="preserve"> PAGE   \* MERGEFORMAT </w:instrText>
        </w:r>
        <w:r w:rsidR="00B84121" w:rsidRPr="00A368AE">
          <w:rPr>
            <w:rFonts w:ascii="Arial" w:hAnsi="Arial" w:cs="Arial"/>
            <w:sz w:val="18"/>
            <w:szCs w:val="18"/>
          </w:rPr>
          <w:fldChar w:fldCharType="separate"/>
        </w:r>
        <w:r w:rsidR="00B84121">
          <w:rPr>
            <w:rFonts w:ascii="Arial" w:hAnsi="Arial" w:cs="Arial"/>
            <w:noProof/>
            <w:sz w:val="18"/>
            <w:szCs w:val="18"/>
          </w:rPr>
          <w:t>1</w:t>
        </w:r>
        <w:r w:rsidR="00B84121" w:rsidRPr="00A368AE">
          <w:rPr>
            <w:rFonts w:ascii="Arial" w:hAnsi="Arial" w:cs="Arial"/>
            <w:noProof/>
            <w:sz w:val="18"/>
            <w:szCs w:val="18"/>
          </w:rPr>
          <w:fldChar w:fldCharType="end"/>
        </w:r>
      </w:sdtContent>
    </w:sdt>
  </w:p>
  <w:p w14:paraId="0040D309" w14:textId="3FADB1D8" w:rsidR="00B84121" w:rsidRDefault="00B84121" w:rsidP="00A368A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FB3B9" w14:textId="5C1D96B3" w:rsidR="00B84121" w:rsidRPr="002F68BC" w:rsidRDefault="00B84121" w:rsidP="00B17953">
    <w:pPr>
      <w:pStyle w:val="Noga"/>
      <w:rPr>
        <w:sz w:val="18"/>
        <w:szCs w:val="18"/>
      </w:rPr>
    </w:pPr>
  </w:p>
  <w:p w14:paraId="7E36B1F8" w14:textId="77777777" w:rsidR="00B84121" w:rsidRDefault="00B84121"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0FA2F" w14:textId="77777777" w:rsidR="00B84121" w:rsidRDefault="00B84121"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FBEA1" w14:textId="77777777" w:rsidR="00B84121" w:rsidRDefault="00B84121"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A6340" w14:textId="77777777" w:rsidR="00B84121" w:rsidRDefault="00B84121"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1B6F6" w14:textId="77777777" w:rsidR="00B84121" w:rsidRDefault="00B84121" w:rsidP="004F1422">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C5352" w14:textId="77777777" w:rsidR="00B84121" w:rsidRPr="00EE3557" w:rsidRDefault="00B84121"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991E86" w14:textId="77777777" w:rsidR="00DF08ED" w:rsidRDefault="00DF08ED" w:rsidP="006975C6">
      <w:pPr>
        <w:spacing w:after="0" w:line="240" w:lineRule="auto"/>
      </w:pPr>
      <w:r>
        <w:separator/>
      </w:r>
    </w:p>
  </w:footnote>
  <w:footnote w:type="continuationSeparator" w:id="0">
    <w:p w14:paraId="0096B45C" w14:textId="77777777" w:rsidR="00DF08ED" w:rsidRDefault="00DF08E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48D1A" w14:textId="5105B4E6" w:rsidR="00B84121" w:rsidRPr="0063700A" w:rsidRDefault="00B84121" w:rsidP="0063700A">
    <w:pPr>
      <w:pStyle w:val="Glava"/>
    </w:pPr>
    <w:r>
      <w:rPr>
        <w:noProof/>
        <w:lang w:eastAsia="sl-SI"/>
      </w:rPr>
      <w:drawing>
        <wp:inline distT="0" distB="0" distL="0" distR="0" wp14:anchorId="24C2BC7B" wp14:editId="690BE683">
          <wp:extent cx="5759450" cy="772795"/>
          <wp:effectExtent l="0" t="0" r="0" b="825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72795"/>
                  </a:xfrm>
                  <a:prstGeom prst="rect">
                    <a:avLst/>
                  </a:prstGeom>
                </pic:spPr>
              </pic:pic>
            </a:graphicData>
          </a:graphic>
        </wp:inline>
      </w:drawing>
    </w:r>
    <w:r>
      <w:rPr>
        <w:noProof/>
      </w:rPr>
      <w:t xml:space="preserve"> </w:t>
    </w:r>
    <w:r>
      <w:rPr>
        <w:noProof/>
      </w:rPr>
      <w:tab/>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3"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5"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6"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7" w15:restartNumberingAfterBreak="0">
    <w:nsid w:val="2BDF3396"/>
    <w:multiLevelType w:val="hybridMultilevel"/>
    <w:tmpl w:val="93A6CB12"/>
    <w:lvl w:ilvl="0" w:tplc="98544058">
      <w:start w:val="1"/>
      <w:numFmt w:val="bullet"/>
      <w:lvlText w:val="-"/>
      <w:lvlJc w:val="left"/>
      <w:pPr>
        <w:ind w:left="720" w:hanging="360"/>
      </w:pPr>
      <w:rPr>
        <w:rFonts w:ascii="Calibri" w:eastAsiaTheme="maj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9" w15:restartNumberingAfterBreak="0">
    <w:nsid w:val="3D605255"/>
    <w:multiLevelType w:val="hybridMultilevel"/>
    <w:tmpl w:val="47D2AA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5FA5501"/>
    <w:multiLevelType w:val="hybridMultilevel"/>
    <w:tmpl w:val="DD6650B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12"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37416F0"/>
    <w:multiLevelType w:val="hybridMultilevel"/>
    <w:tmpl w:val="5A389622"/>
    <w:lvl w:ilvl="0" w:tplc="FC4EC4CA">
      <w:start w:val="1"/>
      <w:numFmt w:val="bullet"/>
      <w:lvlText w:val=""/>
      <w:lvlJc w:val="left"/>
      <w:pPr>
        <w:ind w:left="720" w:hanging="360"/>
      </w:pPr>
      <w:rPr>
        <w:rFonts w:ascii="Symbol" w:hAnsi="Symbol" w:cs="Symbol" w:hint="default"/>
        <w:sz w:val="18"/>
        <w:szCs w:val="18"/>
      </w:rPr>
    </w:lvl>
    <w:lvl w:ilvl="1" w:tplc="125E0032">
      <w:start w:val="1"/>
      <w:numFmt w:val="bullet"/>
      <w:lvlText w:val="o"/>
      <w:lvlJc w:val="left"/>
      <w:pPr>
        <w:ind w:left="1440" w:hanging="360"/>
      </w:pPr>
      <w:rPr>
        <w:rFonts w:ascii="Courier New" w:hAnsi="Courier New" w:cs="Courier New" w:hint="default"/>
      </w:rPr>
    </w:lvl>
    <w:lvl w:ilvl="2" w:tplc="ED88036A">
      <w:start w:val="1"/>
      <w:numFmt w:val="bullet"/>
      <w:lvlText w:val=""/>
      <w:lvlJc w:val="left"/>
      <w:pPr>
        <w:ind w:left="2160" w:hanging="360"/>
      </w:pPr>
      <w:rPr>
        <w:rFonts w:ascii="Wingdings" w:hAnsi="Wingdings" w:cs="Wingdings" w:hint="default"/>
      </w:rPr>
    </w:lvl>
    <w:lvl w:ilvl="3" w:tplc="78A60594">
      <w:start w:val="1"/>
      <w:numFmt w:val="bullet"/>
      <w:lvlText w:val=""/>
      <w:lvlJc w:val="left"/>
      <w:pPr>
        <w:ind w:left="2880" w:hanging="360"/>
      </w:pPr>
      <w:rPr>
        <w:rFonts w:ascii="Symbol" w:hAnsi="Symbol" w:cs="Symbol" w:hint="default"/>
      </w:rPr>
    </w:lvl>
    <w:lvl w:ilvl="4" w:tplc="73E6AE80">
      <w:start w:val="1"/>
      <w:numFmt w:val="bullet"/>
      <w:lvlText w:val="o"/>
      <w:lvlJc w:val="left"/>
      <w:pPr>
        <w:ind w:left="3600" w:hanging="360"/>
      </w:pPr>
      <w:rPr>
        <w:rFonts w:ascii="Courier New" w:hAnsi="Courier New" w:cs="Courier New" w:hint="default"/>
      </w:rPr>
    </w:lvl>
    <w:lvl w:ilvl="5" w:tplc="DC4CCF02">
      <w:start w:val="1"/>
      <w:numFmt w:val="bullet"/>
      <w:lvlText w:val=""/>
      <w:lvlJc w:val="left"/>
      <w:pPr>
        <w:ind w:left="4320" w:hanging="360"/>
      </w:pPr>
      <w:rPr>
        <w:rFonts w:ascii="Wingdings" w:hAnsi="Wingdings" w:cs="Wingdings" w:hint="default"/>
      </w:rPr>
    </w:lvl>
    <w:lvl w:ilvl="6" w:tplc="1B0ACB88">
      <w:start w:val="1"/>
      <w:numFmt w:val="bullet"/>
      <w:lvlText w:val=""/>
      <w:lvlJc w:val="left"/>
      <w:pPr>
        <w:ind w:left="5040" w:hanging="360"/>
      </w:pPr>
      <w:rPr>
        <w:rFonts w:ascii="Symbol" w:hAnsi="Symbol" w:cs="Symbol" w:hint="default"/>
      </w:rPr>
    </w:lvl>
    <w:lvl w:ilvl="7" w:tplc="DCD2FA08">
      <w:start w:val="1"/>
      <w:numFmt w:val="bullet"/>
      <w:lvlText w:val="o"/>
      <w:lvlJc w:val="left"/>
      <w:pPr>
        <w:ind w:left="5760" w:hanging="360"/>
      </w:pPr>
      <w:rPr>
        <w:rFonts w:ascii="Courier New" w:hAnsi="Courier New" w:cs="Courier New" w:hint="default"/>
      </w:rPr>
    </w:lvl>
    <w:lvl w:ilvl="8" w:tplc="CCC06A4A">
      <w:start w:val="1"/>
      <w:numFmt w:val="bullet"/>
      <w:lvlText w:val=""/>
      <w:lvlJc w:val="left"/>
      <w:pPr>
        <w:ind w:left="6480" w:hanging="360"/>
      </w:pPr>
      <w:rPr>
        <w:rFonts w:ascii="Wingdings" w:hAnsi="Wingdings" w:cs="Wingdings" w:hint="default"/>
      </w:rPr>
    </w:lvl>
  </w:abstractNum>
  <w:abstractNum w:abstractNumId="14"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15"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EE7EA6"/>
    <w:multiLevelType w:val="hybridMultilevel"/>
    <w:tmpl w:val="EFB80346"/>
    <w:lvl w:ilvl="0" w:tplc="98544058">
      <w:start w:val="1"/>
      <w:numFmt w:val="bullet"/>
      <w:lvlText w:val="-"/>
      <w:lvlJc w:val="left"/>
      <w:pPr>
        <w:ind w:left="720" w:hanging="360"/>
      </w:pPr>
      <w:rPr>
        <w:rFonts w:ascii="Calibri" w:eastAsiaTheme="maj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8"/>
  </w:num>
  <w:num w:numId="2">
    <w:abstractNumId w:val="18"/>
  </w:num>
  <w:num w:numId="3">
    <w:abstractNumId w:val="14"/>
  </w:num>
  <w:num w:numId="4">
    <w:abstractNumId w:val="15"/>
  </w:num>
  <w:num w:numId="5">
    <w:abstractNumId w:val="2"/>
  </w:num>
  <w:num w:numId="6">
    <w:abstractNumId w:val="6"/>
  </w:num>
  <w:num w:numId="7">
    <w:abstractNumId w:val="11"/>
  </w:num>
  <w:num w:numId="8">
    <w:abstractNumId w:val="5"/>
  </w:num>
  <w:num w:numId="9">
    <w:abstractNumId w:val="4"/>
  </w:num>
  <w:num w:numId="10">
    <w:abstractNumId w:val="3"/>
  </w:num>
  <w:num w:numId="11">
    <w:abstractNumId w:val="0"/>
  </w:num>
  <w:num w:numId="12">
    <w:abstractNumId w:val="12"/>
  </w:num>
  <w:num w:numId="13">
    <w:abstractNumId w:val="16"/>
  </w:num>
  <w:num w:numId="14">
    <w:abstractNumId w:val="13"/>
  </w:num>
  <w:num w:numId="15">
    <w:abstractNumId w:val="10"/>
  </w:num>
  <w:num w:numId="16">
    <w:abstractNumId w:val="17"/>
  </w:num>
  <w:num w:numId="17">
    <w:abstractNumId w:val="7"/>
  </w:num>
  <w:num w:numId="18">
    <w:abstractNumId w:val="9"/>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23C3"/>
    <w:rsid w:val="000025E3"/>
    <w:rsid w:val="00002A87"/>
    <w:rsid w:val="00003179"/>
    <w:rsid w:val="00003AB5"/>
    <w:rsid w:val="000040A0"/>
    <w:rsid w:val="000044EF"/>
    <w:rsid w:val="00012B54"/>
    <w:rsid w:val="00014367"/>
    <w:rsid w:val="00021212"/>
    <w:rsid w:val="00021339"/>
    <w:rsid w:val="000235C6"/>
    <w:rsid w:val="00026328"/>
    <w:rsid w:val="00027F41"/>
    <w:rsid w:val="000303A1"/>
    <w:rsid w:val="00031FA9"/>
    <w:rsid w:val="00036B73"/>
    <w:rsid w:val="00037A49"/>
    <w:rsid w:val="00043098"/>
    <w:rsid w:val="00043DDE"/>
    <w:rsid w:val="00043F5B"/>
    <w:rsid w:val="0004430C"/>
    <w:rsid w:val="0004599C"/>
    <w:rsid w:val="00047004"/>
    <w:rsid w:val="00051B2B"/>
    <w:rsid w:val="000529AB"/>
    <w:rsid w:val="000536A6"/>
    <w:rsid w:val="000569B9"/>
    <w:rsid w:val="00064AE5"/>
    <w:rsid w:val="00067049"/>
    <w:rsid w:val="00073CD6"/>
    <w:rsid w:val="0007494F"/>
    <w:rsid w:val="00074FEA"/>
    <w:rsid w:val="000848BB"/>
    <w:rsid w:val="00093AE2"/>
    <w:rsid w:val="00094233"/>
    <w:rsid w:val="00094CE9"/>
    <w:rsid w:val="00097F4A"/>
    <w:rsid w:val="000A19AA"/>
    <w:rsid w:val="000A20B2"/>
    <w:rsid w:val="000A59F6"/>
    <w:rsid w:val="000A69A6"/>
    <w:rsid w:val="000A7708"/>
    <w:rsid w:val="000B1409"/>
    <w:rsid w:val="000B49A7"/>
    <w:rsid w:val="000B5CE3"/>
    <w:rsid w:val="000C5527"/>
    <w:rsid w:val="000C5EC4"/>
    <w:rsid w:val="000D0125"/>
    <w:rsid w:val="000D07F0"/>
    <w:rsid w:val="000D3FA9"/>
    <w:rsid w:val="000D77C7"/>
    <w:rsid w:val="000D7C90"/>
    <w:rsid w:val="000E1B17"/>
    <w:rsid w:val="000E4ADD"/>
    <w:rsid w:val="000E6619"/>
    <w:rsid w:val="000E76C6"/>
    <w:rsid w:val="000F09B0"/>
    <w:rsid w:val="000F2145"/>
    <w:rsid w:val="000F3CC2"/>
    <w:rsid w:val="000F5A04"/>
    <w:rsid w:val="000F7569"/>
    <w:rsid w:val="00101ABF"/>
    <w:rsid w:val="00111578"/>
    <w:rsid w:val="001154BA"/>
    <w:rsid w:val="00115901"/>
    <w:rsid w:val="00116AC5"/>
    <w:rsid w:val="00117731"/>
    <w:rsid w:val="00120440"/>
    <w:rsid w:val="00123704"/>
    <w:rsid w:val="00127127"/>
    <w:rsid w:val="0012729E"/>
    <w:rsid w:val="00134892"/>
    <w:rsid w:val="00134D2E"/>
    <w:rsid w:val="0013558B"/>
    <w:rsid w:val="00137352"/>
    <w:rsid w:val="00137967"/>
    <w:rsid w:val="001402D3"/>
    <w:rsid w:val="00143C11"/>
    <w:rsid w:val="0014470D"/>
    <w:rsid w:val="00147367"/>
    <w:rsid w:val="00147492"/>
    <w:rsid w:val="001529CE"/>
    <w:rsid w:val="00156523"/>
    <w:rsid w:val="00156B9A"/>
    <w:rsid w:val="0015710A"/>
    <w:rsid w:val="001572F0"/>
    <w:rsid w:val="00162714"/>
    <w:rsid w:val="001640C1"/>
    <w:rsid w:val="00164554"/>
    <w:rsid w:val="001679BD"/>
    <w:rsid w:val="0017365C"/>
    <w:rsid w:val="001778A2"/>
    <w:rsid w:val="00187096"/>
    <w:rsid w:val="00196815"/>
    <w:rsid w:val="001972CE"/>
    <w:rsid w:val="001A0147"/>
    <w:rsid w:val="001A1A0E"/>
    <w:rsid w:val="001B32E2"/>
    <w:rsid w:val="001B6562"/>
    <w:rsid w:val="001C08D5"/>
    <w:rsid w:val="001C1993"/>
    <w:rsid w:val="001C1F1D"/>
    <w:rsid w:val="001C57EC"/>
    <w:rsid w:val="001C666A"/>
    <w:rsid w:val="001C6EE1"/>
    <w:rsid w:val="001E0A55"/>
    <w:rsid w:val="001E13FD"/>
    <w:rsid w:val="001F00BA"/>
    <w:rsid w:val="001F2CF5"/>
    <w:rsid w:val="001F3685"/>
    <w:rsid w:val="001F4A17"/>
    <w:rsid w:val="001F73A1"/>
    <w:rsid w:val="00200F2B"/>
    <w:rsid w:val="00201B5C"/>
    <w:rsid w:val="00202E80"/>
    <w:rsid w:val="00203036"/>
    <w:rsid w:val="00204391"/>
    <w:rsid w:val="002047B4"/>
    <w:rsid w:val="00204EDB"/>
    <w:rsid w:val="00210FCA"/>
    <w:rsid w:val="00211DD6"/>
    <w:rsid w:val="0021273A"/>
    <w:rsid w:val="002168BD"/>
    <w:rsid w:val="00217B96"/>
    <w:rsid w:val="00220C72"/>
    <w:rsid w:val="00220CC9"/>
    <w:rsid w:val="00222CC5"/>
    <w:rsid w:val="00223FEA"/>
    <w:rsid w:val="002244F5"/>
    <w:rsid w:val="00225B88"/>
    <w:rsid w:val="0022639B"/>
    <w:rsid w:val="002276B9"/>
    <w:rsid w:val="002317A1"/>
    <w:rsid w:val="00233A20"/>
    <w:rsid w:val="002349C7"/>
    <w:rsid w:val="00235DC3"/>
    <w:rsid w:val="00242FAD"/>
    <w:rsid w:val="0024480A"/>
    <w:rsid w:val="00244B72"/>
    <w:rsid w:val="002464D3"/>
    <w:rsid w:val="0024781C"/>
    <w:rsid w:val="00247A49"/>
    <w:rsid w:val="00253C8E"/>
    <w:rsid w:val="002553F1"/>
    <w:rsid w:val="002604A0"/>
    <w:rsid w:val="00261311"/>
    <w:rsid w:val="002617B1"/>
    <w:rsid w:val="002634AA"/>
    <w:rsid w:val="002641B4"/>
    <w:rsid w:val="00266013"/>
    <w:rsid w:val="002701E4"/>
    <w:rsid w:val="00273760"/>
    <w:rsid w:val="0028006E"/>
    <w:rsid w:val="00282A71"/>
    <w:rsid w:val="00283A76"/>
    <w:rsid w:val="00284CA1"/>
    <w:rsid w:val="00285A7D"/>
    <w:rsid w:val="00286650"/>
    <w:rsid w:val="00293374"/>
    <w:rsid w:val="00294626"/>
    <w:rsid w:val="00295CBD"/>
    <w:rsid w:val="002A431F"/>
    <w:rsid w:val="002A4449"/>
    <w:rsid w:val="002A5B01"/>
    <w:rsid w:val="002B15F0"/>
    <w:rsid w:val="002B74E6"/>
    <w:rsid w:val="002C01CB"/>
    <w:rsid w:val="002C06DF"/>
    <w:rsid w:val="002C2010"/>
    <w:rsid w:val="002C231A"/>
    <w:rsid w:val="002C6C4A"/>
    <w:rsid w:val="002C76BA"/>
    <w:rsid w:val="002D56DF"/>
    <w:rsid w:val="002D58B5"/>
    <w:rsid w:val="002D6CBC"/>
    <w:rsid w:val="002E04DE"/>
    <w:rsid w:val="002E148E"/>
    <w:rsid w:val="002E22DE"/>
    <w:rsid w:val="002E2ED8"/>
    <w:rsid w:val="002E57AB"/>
    <w:rsid w:val="002E5C70"/>
    <w:rsid w:val="002F584B"/>
    <w:rsid w:val="002F671B"/>
    <w:rsid w:val="002F68BC"/>
    <w:rsid w:val="00302BEC"/>
    <w:rsid w:val="00303365"/>
    <w:rsid w:val="00305088"/>
    <w:rsid w:val="003064AC"/>
    <w:rsid w:val="003158CB"/>
    <w:rsid w:val="003207B3"/>
    <w:rsid w:val="003251ED"/>
    <w:rsid w:val="00326918"/>
    <w:rsid w:val="00327FAA"/>
    <w:rsid w:val="0033249E"/>
    <w:rsid w:val="00333D29"/>
    <w:rsid w:val="00335542"/>
    <w:rsid w:val="00337E4D"/>
    <w:rsid w:val="00342FD8"/>
    <w:rsid w:val="00343395"/>
    <w:rsid w:val="00344377"/>
    <w:rsid w:val="003478E6"/>
    <w:rsid w:val="00350F3A"/>
    <w:rsid w:val="00355E1E"/>
    <w:rsid w:val="003615B6"/>
    <w:rsid w:val="00365F37"/>
    <w:rsid w:val="00366BB9"/>
    <w:rsid w:val="00367B9D"/>
    <w:rsid w:val="00373158"/>
    <w:rsid w:val="0037572D"/>
    <w:rsid w:val="003815B1"/>
    <w:rsid w:val="00383B40"/>
    <w:rsid w:val="00391233"/>
    <w:rsid w:val="00394762"/>
    <w:rsid w:val="003A0895"/>
    <w:rsid w:val="003A1AA2"/>
    <w:rsid w:val="003A21D9"/>
    <w:rsid w:val="003A2444"/>
    <w:rsid w:val="003A3837"/>
    <w:rsid w:val="003A47D9"/>
    <w:rsid w:val="003A49B5"/>
    <w:rsid w:val="003A6A03"/>
    <w:rsid w:val="003B5425"/>
    <w:rsid w:val="003B6FAA"/>
    <w:rsid w:val="003B754C"/>
    <w:rsid w:val="003C1E57"/>
    <w:rsid w:val="003C3021"/>
    <w:rsid w:val="003C390D"/>
    <w:rsid w:val="003C438B"/>
    <w:rsid w:val="003C52D2"/>
    <w:rsid w:val="003C69E4"/>
    <w:rsid w:val="003C701A"/>
    <w:rsid w:val="003D5D39"/>
    <w:rsid w:val="003D7C20"/>
    <w:rsid w:val="003E1435"/>
    <w:rsid w:val="003E3776"/>
    <w:rsid w:val="003E7C38"/>
    <w:rsid w:val="003F2A55"/>
    <w:rsid w:val="003F4DE5"/>
    <w:rsid w:val="003F5B9B"/>
    <w:rsid w:val="003F61E6"/>
    <w:rsid w:val="003F685C"/>
    <w:rsid w:val="004027F8"/>
    <w:rsid w:val="00404F90"/>
    <w:rsid w:val="004077CE"/>
    <w:rsid w:val="00412529"/>
    <w:rsid w:val="004134B7"/>
    <w:rsid w:val="004140E2"/>
    <w:rsid w:val="00415AC7"/>
    <w:rsid w:val="0041741E"/>
    <w:rsid w:val="004223B6"/>
    <w:rsid w:val="00425A26"/>
    <w:rsid w:val="004260F7"/>
    <w:rsid w:val="004300B6"/>
    <w:rsid w:val="00431D81"/>
    <w:rsid w:val="004365B3"/>
    <w:rsid w:val="00437531"/>
    <w:rsid w:val="004405CC"/>
    <w:rsid w:val="00443EDC"/>
    <w:rsid w:val="004511E3"/>
    <w:rsid w:val="00454BCA"/>
    <w:rsid w:val="00455DCA"/>
    <w:rsid w:val="00461472"/>
    <w:rsid w:val="004614AF"/>
    <w:rsid w:val="00462AA2"/>
    <w:rsid w:val="004643F1"/>
    <w:rsid w:val="00467FEA"/>
    <w:rsid w:val="004702FB"/>
    <w:rsid w:val="00471503"/>
    <w:rsid w:val="00471A8B"/>
    <w:rsid w:val="00476D4A"/>
    <w:rsid w:val="00481C9D"/>
    <w:rsid w:val="004827C0"/>
    <w:rsid w:val="00484284"/>
    <w:rsid w:val="004863D7"/>
    <w:rsid w:val="004935A9"/>
    <w:rsid w:val="0049479E"/>
    <w:rsid w:val="00494C30"/>
    <w:rsid w:val="00495039"/>
    <w:rsid w:val="004968F8"/>
    <w:rsid w:val="004A2855"/>
    <w:rsid w:val="004A335D"/>
    <w:rsid w:val="004A364A"/>
    <w:rsid w:val="004A5524"/>
    <w:rsid w:val="004A6111"/>
    <w:rsid w:val="004B36FB"/>
    <w:rsid w:val="004B4FCD"/>
    <w:rsid w:val="004B65B2"/>
    <w:rsid w:val="004B6C49"/>
    <w:rsid w:val="004C0174"/>
    <w:rsid w:val="004C01F9"/>
    <w:rsid w:val="004C11BE"/>
    <w:rsid w:val="004C2DA4"/>
    <w:rsid w:val="004C4D88"/>
    <w:rsid w:val="004D27CC"/>
    <w:rsid w:val="004D2F9F"/>
    <w:rsid w:val="004D4C86"/>
    <w:rsid w:val="004E024C"/>
    <w:rsid w:val="004E0820"/>
    <w:rsid w:val="004E27CE"/>
    <w:rsid w:val="004E2B71"/>
    <w:rsid w:val="004E5606"/>
    <w:rsid w:val="004E5ED4"/>
    <w:rsid w:val="004E7181"/>
    <w:rsid w:val="004F07B9"/>
    <w:rsid w:val="004F1422"/>
    <w:rsid w:val="004F1D15"/>
    <w:rsid w:val="004F2927"/>
    <w:rsid w:val="005022E6"/>
    <w:rsid w:val="00506AB2"/>
    <w:rsid w:val="00513213"/>
    <w:rsid w:val="005203F8"/>
    <w:rsid w:val="0052142A"/>
    <w:rsid w:val="0052372C"/>
    <w:rsid w:val="00526272"/>
    <w:rsid w:val="00527E3A"/>
    <w:rsid w:val="00530073"/>
    <w:rsid w:val="0053510E"/>
    <w:rsid w:val="0053622B"/>
    <w:rsid w:val="00540B59"/>
    <w:rsid w:val="00541D21"/>
    <w:rsid w:val="005423BF"/>
    <w:rsid w:val="005427B0"/>
    <w:rsid w:val="00545FAB"/>
    <w:rsid w:val="0054701D"/>
    <w:rsid w:val="0054790F"/>
    <w:rsid w:val="005512C4"/>
    <w:rsid w:val="0055242F"/>
    <w:rsid w:val="00554B4B"/>
    <w:rsid w:val="00555067"/>
    <w:rsid w:val="00563992"/>
    <w:rsid w:val="00563CBF"/>
    <w:rsid w:val="00565738"/>
    <w:rsid w:val="00565763"/>
    <w:rsid w:val="00566842"/>
    <w:rsid w:val="00573F8B"/>
    <w:rsid w:val="005757F2"/>
    <w:rsid w:val="00576ECD"/>
    <w:rsid w:val="00580A7F"/>
    <w:rsid w:val="00583467"/>
    <w:rsid w:val="005853C3"/>
    <w:rsid w:val="00586DA6"/>
    <w:rsid w:val="005928E7"/>
    <w:rsid w:val="005A037A"/>
    <w:rsid w:val="005A0A03"/>
    <w:rsid w:val="005A127D"/>
    <w:rsid w:val="005A1BE4"/>
    <w:rsid w:val="005A418C"/>
    <w:rsid w:val="005A5447"/>
    <w:rsid w:val="005A6066"/>
    <w:rsid w:val="005A7AC9"/>
    <w:rsid w:val="005B02AA"/>
    <w:rsid w:val="005B211F"/>
    <w:rsid w:val="005B6195"/>
    <w:rsid w:val="005B72B5"/>
    <w:rsid w:val="005B7EE0"/>
    <w:rsid w:val="005C09EB"/>
    <w:rsid w:val="005C0EA4"/>
    <w:rsid w:val="005C59F6"/>
    <w:rsid w:val="005C5F8A"/>
    <w:rsid w:val="005C767D"/>
    <w:rsid w:val="005C7DB2"/>
    <w:rsid w:val="005D47A2"/>
    <w:rsid w:val="005D4AFB"/>
    <w:rsid w:val="005D69FF"/>
    <w:rsid w:val="005D7B7D"/>
    <w:rsid w:val="005E509B"/>
    <w:rsid w:val="005F0E89"/>
    <w:rsid w:val="005F643C"/>
    <w:rsid w:val="0060128F"/>
    <w:rsid w:val="00602893"/>
    <w:rsid w:val="00603E42"/>
    <w:rsid w:val="006052E6"/>
    <w:rsid w:val="006057D6"/>
    <w:rsid w:val="00606981"/>
    <w:rsid w:val="006159AA"/>
    <w:rsid w:val="00616D7F"/>
    <w:rsid w:val="006212CE"/>
    <w:rsid w:val="006260DB"/>
    <w:rsid w:val="00630A0A"/>
    <w:rsid w:val="006345C7"/>
    <w:rsid w:val="006347C3"/>
    <w:rsid w:val="0063700A"/>
    <w:rsid w:val="006409C9"/>
    <w:rsid w:val="00644D60"/>
    <w:rsid w:val="00646F71"/>
    <w:rsid w:val="00650850"/>
    <w:rsid w:val="006529F9"/>
    <w:rsid w:val="006636E0"/>
    <w:rsid w:val="00666ECE"/>
    <w:rsid w:val="006803B2"/>
    <w:rsid w:val="00681F29"/>
    <w:rsid w:val="00682617"/>
    <w:rsid w:val="006835D1"/>
    <w:rsid w:val="00685A6F"/>
    <w:rsid w:val="006930BD"/>
    <w:rsid w:val="006938BC"/>
    <w:rsid w:val="006975C6"/>
    <w:rsid w:val="006A0402"/>
    <w:rsid w:val="006A5918"/>
    <w:rsid w:val="006A6B74"/>
    <w:rsid w:val="006B0C8C"/>
    <w:rsid w:val="006B2936"/>
    <w:rsid w:val="006B3A8F"/>
    <w:rsid w:val="006B6A1F"/>
    <w:rsid w:val="006C2957"/>
    <w:rsid w:val="006C6FEE"/>
    <w:rsid w:val="006D17EC"/>
    <w:rsid w:val="006D35A9"/>
    <w:rsid w:val="006D69E0"/>
    <w:rsid w:val="006D7EE3"/>
    <w:rsid w:val="006E4C8D"/>
    <w:rsid w:val="006F1DA5"/>
    <w:rsid w:val="006F4B42"/>
    <w:rsid w:val="006F4E2E"/>
    <w:rsid w:val="006F5600"/>
    <w:rsid w:val="006F5F1F"/>
    <w:rsid w:val="00700FED"/>
    <w:rsid w:val="00706476"/>
    <w:rsid w:val="007109D5"/>
    <w:rsid w:val="00710F56"/>
    <w:rsid w:val="00712D0F"/>
    <w:rsid w:val="0071411B"/>
    <w:rsid w:val="00716A15"/>
    <w:rsid w:val="0072100D"/>
    <w:rsid w:val="00721D25"/>
    <w:rsid w:val="0072367F"/>
    <w:rsid w:val="00726736"/>
    <w:rsid w:val="00726ED4"/>
    <w:rsid w:val="00727446"/>
    <w:rsid w:val="007276A5"/>
    <w:rsid w:val="00727C43"/>
    <w:rsid w:val="00730063"/>
    <w:rsid w:val="00732525"/>
    <w:rsid w:val="00733DDD"/>
    <w:rsid w:val="00734F98"/>
    <w:rsid w:val="00740100"/>
    <w:rsid w:val="00741FC3"/>
    <w:rsid w:val="0074215F"/>
    <w:rsid w:val="0074678B"/>
    <w:rsid w:val="0074727E"/>
    <w:rsid w:val="0075276F"/>
    <w:rsid w:val="00755488"/>
    <w:rsid w:val="00755F92"/>
    <w:rsid w:val="007566B1"/>
    <w:rsid w:val="0076342C"/>
    <w:rsid w:val="00764771"/>
    <w:rsid w:val="00767576"/>
    <w:rsid w:val="0077366A"/>
    <w:rsid w:val="00783710"/>
    <w:rsid w:val="00784F02"/>
    <w:rsid w:val="0078590B"/>
    <w:rsid w:val="00785F39"/>
    <w:rsid w:val="00786AFE"/>
    <w:rsid w:val="00786CDF"/>
    <w:rsid w:val="00793FB0"/>
    <w:rsid w:val="00794BAA"/>
    <w:rsid w:val="007A0254"/>
    <w:rsid w:val="007A1CFC"/>
    <w:rsid w:val="007A2AE6"/>
    <w:rsid w:val="007A726A"/>
    <w:rsid w:val="007B1CEE"/>
    <w:rsid w:val="007B3CF0"/>
    <w:rsid w:val="007B6F4A"/>
    <w:rsid w:val="007C2442"/>
    <w:rsid w:val="007C24E5"/>
    <w:rsid w:val="007C3EA0"/>
    <w:rsid w:val="007C5705"/>
    <w:rsid w:val="007C5C42"/>
    <w:rsid w:val="007D1345"/>
    <w:rsid w:val="007D2A14"/>
    <w:rsid w:val="007D6FB3"/>
    <w:rsid w:val="007E0E83"/>
    <w:rsid w:val="007E1F09"/>
    <w:rsid w:val="007E2FF2"/>
    <w:rsid w:val="007E3837"/>
    <w:rsid w:val="007E4274"/>
    <w:rsid w:val="007E6FA7"/>
    <w:rsid w:val="007F0701"/>
    <w:rsid w:val="007F297B"/>
    <w:rsid w:val="007F3AC2"/>
    <w:rsid w:val="00800C73"/>
    <w:rsid w:val="00800DFB"/>
    <w:rsid w:val="00802400"/>
    <w:rsid w:val="00806405"/>
    <w:rsid w:val="00807147"/>
    <w:rsid w:val="0081276F"/>
    <w:rsid w:val="00813BAA"/>
    <w:rsid w:val="00815FD3"/>
    <w:rsid w:val="0082176D"/>
    <w:rsid w:val="00821F89"/>
    <w:rsid w:val="008278F5"/>
    <w:rsid w:val="008313CE"/>
    <w:rsid w:val="00833FD5"/>
    <w:rsid w:val="008440C5"/>
    <w:rsid w:val="00844D5E"/>
    <w:rsid w:val="00845BF6"/>
    <w:rsid w:val="008465F4"/>
    <w:rsid w:val="0084748D"/>
    <w:rsid w:val="00847B6D"/>
    <w:rsid w:val="00847E7F"/>
    <w:rsid w:val="0085173A"/>
    <w:rsid w:val="00852602"/>
    <w:rsid w:val="008539FB"/>
    <w:rsid w:val="00855104"/>
    <w:rsid w:val="00860E03"/>
    <w:rsid w:val="00861579"/>
    <w:rsid w:val="0086244F"/>
    <w:rsid w:val="00863FEB"/>
    <w:rsid w:val="008651F8"/>
    <w:rsid w:val="008660D7"/>
    <w:rsid w:val="00870793"/>
    <w:rsid w:val="008747DB"/>
    <w:rsid w:val="0087569E"/>
    <w:rsid w:val="008818A5"/>
    <w:rsid w:val="00883F6D"/>
    <w:rsid w:val="0088644B"/>
    <w:rsid w:val="008910D2"/>
    <w:rsid w:val="008917CD"/>
    <w:rsid w:val="00891F20"/>
    <w:rsid w:val="00892BDB"/>
    <w:rsid w:val="00896A8E"/>
    <w:rsid w:val="008A02C5"/>
    <w:rsid w:val="008A1CEC"/>
    <w:rsid w:val="008A3FA3"/>
    <w:rsid w:val="008A4C7B"/>
    <w:rsid w:val="008B1F7F"/>
    <w:rsid w:val="008B2327"/>
    <w:rsid w:val="008B3320"/>
    <w:rsid w:val="008B450B"/>
    <w:rsid w:val="008B6310"/>
    <w:rsid w:val="008B72CE"/>
    <w:rsid w:val="008B7A9B"/>
    <w:rsid w:val="008B7FFC"/>
    <w:rsid w:val="008C18BF"/>
    <w:rsid w:val="008C300E"/>
    <w:rsid w:val="008C5C3D"/>
    <w:rsid w:val="008C603A"/>
    <w:rsid w:val="008D01EC"/>
    <w:rsid w:val="008D042D"/>
    <w:rsid w:val="008D4998"/>
    <w:rsid w:val="008D77EE"/>
    <w:rsid w:val="008D7BBE"/>
    <w:rsid w:val="008E2F23"/>
    <w:rsid w:val="008E46A0"/>
    <w:rsid w:val="008E51BF"/>
    <w:rsid w:val="008E7D95"/>
    <w:rsid w:val="008F0E3C"/>
    <w:rsid w:val="008F1ED6"/>
    <w:rsid w:val="008F42F4"/>
    <w:rsid w:val="008F49FF"/>
    <w:rsid w:val="008F6C6E"/>
    <w:rsid w:val="00902211"/>
    <w:rsid w:val="0090299D"/>
    <w:rsid w:val="0090566B"/>
    <w:rsid w:val="009061E3"/>
    <w:rsid w:val="009064CA"/>
    <w:rsid w:val="00907C54"/>
    <w:rsid w:val="009107AD"/>
    <w:rsid w:val="0091245E"/>
    <w:rsid w:val="00912948"/>
    <w:rsid w:val="009144C0"/>
    <w:rsid w:val="00921B4C"/>
    <w:rsid w:val="00930868"/>
    <w:rsid w:val="00933D25"/>
    <w:rsid w:val="0093539B"/>
    <w:rsid w:val="009368EC"/>
    <w:rsid w:val="00940175"/>
    <w:rsid w:val="00941C60"/>
    <w:rsid w:val="0094480D"/>
    <w:rsid w:val="00944DA7"/>
    <w:rsid w:val="009517B1"/>
    <w:rsid w:val="00957001"/>
    <w:rsid w:val="00957F75"/>
    <w:rsid w:val="00960022"/>
    <w:rsid w:val="0096047E"/>
    <w:rsid w:val="00963C8B"/>
    <w:rsid w:val="009648BB"/>
    <w:rsid w:val="009735C4"/>
    <w:rsid w:val="009742F1"/>
    <w:rsid w:val="00974CFA"/>
    <w:rsid w:val="00982A4E"/>
    <w:rsid w:val="009848A7"/>
    <w:rsid w:val="00987961"/>
    <w:rsid w:val="00987B30"/>
    <w:rsid w:val="00994159"/>
    <w:rsid w:val="00994D8B"/>
    <w:rsid w:val="00996A8E"/>
    <w:rsid w:val="00997BC5"/>
    <w:rsid w:val="009A5877"/>
    <w:rsid w:val="009A68D3"/>
    <w:rsid w:val="009B6A16"/>
    <w:rsid w:val="009C48A6"/>
    <w:rsid w:val="009C7E98"/>
    <w:rsid w:val="009D056B"/>
    <w:rsid w:val="009D4F94"/>
    <w:rsid w:val="009D56A4"/>
    <w:rsid w:val="009D5DBB"/>
    <w:rsid w:val="009D71CE"/>
    <w:rsid w:val="009D7DD1"/>
    <w:rsid w:val="009E0B91"/>
    <w:rsid w:val="009E1424"/>
    <w:rsid w:val="009E18B5"/>
    <w:rsid w:val="009E1F38"/>
    <w:rsid w:val="009E59BE"/>
    <w:rsid w:val="009E60A6"/>
    <w:rsid w:val="009F3AA8"/>
    <w:rsid w:val="009F7408"/>
    <w:rsid w:val="00A012F3"/>
    <w:rsid w:val="00A03439"/>
    <w:rsid w:val="00A10675"/>
    <w:rsid w:val="00A10B21"/>
    <w:rsid w:val="00A122D3"/>
    <w:rsid w:val="00A1287A"/>
    <w:rsid w:val="00A12C0B"/>
    <w:rsid w:val="00A16288"/>
    <w:rsid w:val="00A17DC3"/>
    <w:rsid w:val="00A20F4D"/>
    <w:rsid w:val="00A23D29"/>
    <w:rsid w:val="00A25BA0"/>
    <w:rsid w:val="00A2604B"/>
    <w:rsid w:val="00A268ED"/>
    <w:rsid w:val="00A273F2"/>
    <w:rsid w:val="00A30CF8"/>
    <w:rsid w:val="00A3247E"/>
    <w:rsid w:val="00A32948"/>
    <w:rsid w:val="00A33B88"/>
    <w:rsid w:val="00A33C02"/>
    <w:rsid w:val="00A368AE"/>
    <w:rsid w:val="00A36E6C"/>
    <w:rsid w:val="00A371EE"/>
    <w:rsid w:val="00A43F33"/>
    <w:rsid w:val="00A44A94"/>
    <w:rsid w:val="00A46D09"/>
    <w:rsid w:val="00A52459"/>
    <w:rsid w:val="00A530D6"/>
    <w:rsid w:val="00A57D0F"/>
    <w:rsid w:val="00A613DC"/>
    <w:rsid w:val="00A63288"/>
    <w:rsid w:val="00A650BE"/>
    <w:rsid w:val="00A674CB"/>
    <w:rsid w:val="00A70364"/>
    <w:rsid w:val="00A70510"/>
    <w:rsid w:val="00A731D9"/>
    <w:rsid w:val="00A76FC9"/>
    <w:rsid w:val="00A818F1"/>
    <w:rsid w:val="00A83749"/>
    <w:rsid w:val="00A858E4"/>
    <w:rsid w:val="00A90A19"/>
    <w:rsid w:val="00A95902"/>
    <w:rsid w:val="00A95E99"/>
    <w:rsid w:val="00A96B0C"/>
    <w:rsid w:val="00AA1F3B"/>
    <w:rsid w:val="00AA6613"/>
    <w:rsid w:val="00AA6771"/>
    <w:rsid w:val="00AA731C"/>
    <w:rsid w:val="00AA7C53"/>
    <w:rsid w:val="00AB0907"/>
    <w:rsid w:val="00AB1442"/>
    <w:rsid w:val="00AB36A1"/>
    <w:rsid w:val="00AB3B2F"/>
    <w:rsid w:val="00AB50EC"/>
    <w:rsid w:val="00AB517F"/>
    <w:rsid w:val="00AB640C"/>
    <w:rsid w:val="00AC3C92"/>
    <w:rsid w:val="00AC4A6B"/>
    <w:rsid w:val="00AC5441"/>
    <w:rsid w:val="00AC5C9C"/>
    <w:rsid w:val="00AC7522"/>
    <w:rsid w:val="00AC7A2A"/>
    <w:rsid w:val="00AC7B98"/>
    <w:rsid w:val="00AD23D3"/>
    <w:rsid w:val="00AD410B"/>
    <w:rsid w:val="00AD710E"/>
    <w:rsid w:val="00AE07C8"/>
    <w:rsid w:val="00AE3B3C"/>
    <w:rsid w:val="00AE51AF"/>
    <w:rsid w:val="00AE6F38"/>
    <w:rsid w:val="00AE74E0"/>
    <w:rsid w:val="00AF2163"/>
    <w:rsid w:val="00AF59C7"/>
    <w:rsid w:val="00AF5EE4"/>
    <w:rsid w:val="00AF7FB0"/>
    <w:rsid w:val="00B007D9"/>
    <w:rsid w:val="00B03034"/>
    <w:rsid w:val="00B05771"/>
    <w:rsid w:val="00B06BBD"/>
    <w:rsid w:val="00B10407"/>
    <w:rsid w:val="00B11E59"/>
    <w:rsid w:val="00B13D3D"/>
    <w:rsid w:val="00B13ED2"/>
    <w:rsid w:val="00B161AF"/>
    <w:rsid w:val="00B169F3"/>
    <w:rsid w:val="00B17953"/>
    <w:rsid w:val="00B21357"/>
    <w:rsid w:val="00B22A20"/>
    <w:rsid w:val="00B27147"/>
    <w:rsid w:val="00B3210F"/>
    <w:rsid w:val="00B32A0F"/>
    <w:rsid w:val="00B3386B"/>
    <w:rsid w:val="00B3486E"/>
    <w:rsid w:val="00B37E3E"/>
    <w:rsid w:val="00B43521"/>
    <w:rsid w:val="00B54355"/>
    <w:rsid w:val="00B550D5"/>
    <w:rsid w:val="00B55CA4"/>
    <w:rsid w:val="00B63BEB"/>
    <w:rsid w:val="00B65016"/>
    <w:rsid w:val="00B67A50"/>
    <w:rsid w:val="00B701F9"/>
    <w:rsid w:val="00B757D1"/>
    <w:rsid w:val="00B76AEA"/>
    <w:rsid w:val="00B80FF1"/>
    <w:rsid w:val="00B81785"/>
    <w:rsid w:val="00B82B37"/>
    <w:rsid w:val="00B830BC"/>
    <w:rsid w:val="00B837D6"/>
    <w:rsid w:val="00B84121"/>
    <w:rsid w:val="00B85A7A"/>
    <w:rsid w:val="00B871A6"/>
    <w:rsid w:val="00B90C48"/>
    <w:rsid w:val="00B914D4"/>
    <w:rsid w:val="00B92227"/>
    <w:rsid w:val="00B93434"/>
    <w:rsid w:val="00B95400"/>
    <w:rsid w:val="00BA0C19"/>
    <w:rsid w:val="00BA0E7C"/>
    <w:rsid w:val="00BA3CF2"/>
    <w:rsid w:val="00BA58E4"/>
    <w:rsid w:val="00BA679A"/>
    <w:rsid w:val="00BB044A"/>
    <w:rsid w:val="00BB28D2"/>
    <w:rsid w:val="00BB515A"/>
    <w:rsid w:val="00BB58B1"/>
    <w:rsid w:val="00BC02D6"/>
    <w:rsid w:val="00BC13E7"/>
    <w:rsid w:val="00BC2D61"/>
    <w:rsid w:val="00BC5D9C"/>
    <w:rsid w:val="00BC6FAD"/>
    <w:rsid w:val="00BD217E"/>
    <w:rsid w:val="00BD29E7"/>
    <w:rsid w:val="00BD593A"/>
    <w:rsid w:val="00BE2F2C"/>
    <w:rsid w:val="00BE3FF7"/>
    <w:rsid w:val="00BF00FC"/>
    <w:rsid w:val="00BF0606"/>
    <w:rsid w:val="00BF39FD"/>
    <w:rsid w:val="00BF688C"/>
    <w:rsid w:val="00C01B4C"/>
    <w:rsid w:val="00C02679"/>
    <w:rsid w:val="00C02EF0"/>
    <w:rsid w:val="00C047CB"/>
    <w:rsid w:val="00C05FAA"/>
    <w:rsid w:val="00C07252"/>
    <w:rsid w:val="00C075FA"/>
    <w:rsid w:val="00C11631"/>
    <w:rsid w:val="00C11835"/>
    <w:rsid w:val="00C125C6"/>
    <w:rsid w:val="00C16E10"/>
    <w:rsid w:val="00C17DB3"/>
    <w:rsid w:val="00C232E4"/>
    <w:rsid w:val="00C236F2"/>
    <w:rsid w:val="00C24613"/>
    <w:rsid w:val="00C260C4"/>
    <w:rsid w:val="00C315C9"/>
    <w:rsid w:val="00C319CE"/>
    <w:rsid w:val="00C32EC3"/>
    <w:rsid w:val="00C405D0"/>
    <w:rsid w:val="00C42518"/>
    <w:rsid w:val="00C4336A"/>
    <w:rsid w:val="00C43B1B"/>
    <w:rsid w:val="00C459B9"/>
    <w:rsid w:val="00C469D2"/>
    <w:rsid w:val="00C46C8A"/>
    <w:rsid w:val="00C4793C"/>
    <w:rsid w:val="00C53C16"/>
    <w:rsid w:val="00C54905"/>
    <w:rsid w:val="00C55146"/>
    <w:rsid w:val="00C55A84"/>
    <w:rsid w:val="00C6098C"/>
    <w:rsid w:val="00C614F3"/>
    <w:rsid w:val="00C65A14"/>
    <w:rsid w:val="00C721D9"/>
    <w:rsid w:val="00C73872"/>
    <w:rsid w:val="00C7712F"/>
    <w:rsid w:val="00C77163"/>
    <w:rsid w:val="00C778EF"/>
    <w:rsid w:val="00C847DD"/>
    <w:rsid w:val="00C85BDC"/>
    <w:rsid w:val="00C90471"/>
    <w:rsid w:val="00C9479E"/>
    <w:rsid w:val="00CA15B7"/>
    <w:rsid w:val="00CA3C2E"/>
    <w:rsid w:val="00CA65F2"/>
    <w:rsid w:val="00CB456E"/>
    <w:rsid w:val="00CB6E56"/>
    <w:rsid w:val="00CB7247"/>
    <w:rsid w:val="00CC2CE3"/>
    <w:rsid w:val="00CC5D1B"/>
    <w:rsid w:val="00CD1276"/>
    <w:rsid w:val="00CD2D0C"/>
    <w:rsid w:val="00CD6E25"/>
    <w:rsid w:val="00CE26FA"/>
    <w:rsid w:val="00CE3953"/>
    <w:rsid w:val="00CE4763"/>
    <w:rsid w:val="00CE4EC2"/>
    <w:rsid w:val="00CE5445"/>
    <w:rsid w:val="00CE604A"/>
    <w:rsid w:val="00CF2B69"/>
    <w:rsid w:val="00CF3E35"/>
    <w:rsid w:val="00CF52C0"/>
    <w:rsid w:val="00CF7F7F"/>
    <w:rsid w:val="00D0023E"/>
    <w:rsid w:val="00D043F6"/>
    <w:rsid w:val="00D0675A"/>
    <w:rsid w:val="00D107EA"/>
    <w:rsid w:val="00D11426"/>
    <w:rsid w:val="00D114C5"/>
    <w:rsid w:val="00D2123A"/>
    <w:rsid w:val="00D2206D"/>
    <w:rsid w:val="00D26501"/>
    <w:rsid w:val="00D31A3A"/>
    <w:rsid w:val="00D33CE3"/>
    <w:rsid w:val="00D34469"/>
    <w:rsid w:val="00D347A7"/>
    <w:rsid w:val="00D363A8"/>
    <w:rsid w:val="00D379CF"/>
    <w:rsid w:val="00D37A99"/>
    <w:rsid w:val="00D4145D"/>
    <w:rsid w:val="00D41E82"/>
    <w:rsid w:val="00D42470"/>
    <w:rsid w:val="00D45137"/>
    <w:rsid w:val="00D53330"/>
    <w:rsid w:val="00D5414F"/>
    <w:rsid w:val="00D54B5C"/>
    <w:rsid w:val="00D54D70"/>
    <w:rsid w:val="00D60A0B"/>
    <w:rsid w:val="00D63B01"/>
    <w:rsid w:val="00D659AF"/>
    <w:rsid w:val="00D6750D"/>
    <w:rsid w:val="00D7467F"/>
    <w:rsid w:val="00D74842"/>
    <w:rsid w:val="00D756DE"/>
    <w:rsid w:val="00D75A82"/>
    <w:rsid w:val="00D766C2"/>
    <w:rsid w:val="00D931BF"/>
    <w:rsid w:val="00DA0165"/>
    <w:rsid w:val="00DA04DC"/>
    <w:rsid w:val="00DA249B"/>
    <w:rsid w:val="00DA2CDC"/>
    <w:rsid w:val="00DA4D48"/>
    <w:rsid w:val="00DA52BF"/>
    <w:rsid w:val="00DA65D8"/>
    <w:rsid w:val="00DA70AC"/>
    <w:rsid w:val="00DA7597"/>
    <w:rsid w:val="00DA7BE4"/>
    <w:rsid w:val="00DB1884"/>
    <w:rsid w:val="00DB3257"/>
    <w:rsid w:val="00DB5483"/>
    <w:rsid w:val="00DB5895"/>
    <w:rsid w:val="00DB5D03"/>
    <w:rsid w:val="00DB63A8"/>
    <w:rsid w:val="00DC2C08"/>
    <w:rsid w:val="00DC40C9"/>
    <w:rsid w:val="00DC6AAD"/>
    <w:rsid w:val="00DD0AF4"/>
    <w:rsid w:val="00DD14DF"/>
    <w:rsid w:val="00DD2A6C"/>
    <w:rsid w:val="00DD2FA1"/>
    <w:rsid w:val="00DD3B73"/>
    <w:rsid w:val="00DD5383"/>
    <w:rsid w:val="00DD613A"/>
    <w:rsid w:val="00DE570D"/>
    <w:rsid w:val="00DF08ED"/>
    <w:rsid w:val="00DF410A"/>
    <w:rsid w:val="00DF42C2"/>
    <w:rsid w:val="00DF592B"/>
    <w:rsid w:val="00E042B7"/>
    <w:rsid w:val="00E071A0"/>
    <w:rsid w:val="00E14B18"/>
    <w:rsid w:val="00E21DB0"/>
    <w:rsid w:val="00E2235D"/>
    <w:rsid w:val="00E23FC8"/>
    <w:rsid w:val="00E24832"/>
    <w:rsid w:val="00E277EB"/>
    <w:rsid w:val="00E27974"/>
    <w:rsid w:val="00E301AF"/>
    <w:rsid w:val="00E30312"/>
    <w:rsid w:val="00E32555"/>
    <w:rsid w:val="00E34C0E"/>
    <w:rsid w:val="00E36142"/>
    <w:rsid w:val="00E371A1"/>
    <w:rsid w:val="00E41BC7"/>
    <w:rsid w:val="00E45E43"/>
    <w:rsid w:val="00E4733D"/>
    <w:rsid w:val="00E47AD5"/>
    <w:rsid w:val="00E50317"/>
    <w:rsid w:val="00E511D0"/>
    <w:rsid w:val="00E533BD"/>
    <w:rsid w:val="00E53418"/>
    <w:rsid w:val="00E544CC"/>
    <w:rsid w:val="00E55B9D"/>
    <w:rsid w:val="00E55BBE"/>
    <w:rsid w:val="00E55CA8"/>
    <w:rsid w:val="00E64761"/>
    <w:rsid w:val="00E73991"/>
    <w:rsid w:val="00E73BCC"/>
    <w:rsid w:val="00E73E2F"/>
    <w:rsid w:val="00E8129A"/>
    <w:rsid w:val="00E94D45"/>
    <w:rsid w:val="00E951D9"/>
    <w:rsid w:val="00E969AA"/>
    <w:rsid w:val="00E97FB4"/>
    <w:rsid w:val="00EA0054"/>
    <w:rsid w:val="00EA1854"/>
    <w:rsid w:val="00EA5450"/>
    <w:rsid w:val="00EA61B7"/>
    <w:rsid w:val="00EA7F16"/>
    <w:rsid w:val="00EB062F"/>
    <w:rsid w:val="00EB1468"/>
    <w:rsid w:val="00EB4CEB"/>
    <w:rsid w:val="00EB5542"/>
    <w:rsid w:val="00EB5B7B"/>
    <w:rsid w:val="00EC02E8"/>
    <w:rsid w:val="00EC14B3"/>
    <w:rsid w:val="00EC4611"/>
    <w:rsid w:val="00EC582A"/>
    <w:rsid w:val="00EC7908"/>
    <w:rsid w:val="00ED209D"/>
    <w:rsid w:val="00ED2620"/>
    <w:rsid w:val="00ED41BC"/>
    <w:rsid w:val="00ED6696"/>
    <w:rsid w:val="00ED72B8"/>
    <w:rsid w:val="00EE3557"/>
    <w:rsid w:val="00EE3F27"/>
    <w:rsid w:val="00EE4FC4"/>
    <w:rsid w:val="00EE51A7"/>
    <w:rsid w:val="00EE6FC4"/>
    <w:rsid w:val="00EF3134"/>
    <w:rsid w:val="00EF3AE5"/>
    <w:rsid w:val="00EF482F"/>
    <w:rsid w:val="00EF6529"/>
    <w:rsid w:val="00F047FB"/>
    <w:rsid w:val="00F04884"/>
    <w:rsid w:val="00F04AA6"/>
    <w:rsid w:val="00F16B53"/>
    <w:rsid w:val="00F17E28"/>
    <w:rsid w:val="00F20134"/>
    <w:rsid w:val="00F2103D"/>
    <w:rsid w:val="00F22E09"/>
    <w:rsid w:val="00F23603"/>
    <w:rsid w:val="00F25025"/>
    <w:rsid w:val="00F30874"/>
    <w:rsid w:val="00F31269"/>
    <w:rsid w:val="00F328B4"/>
    <w:rsid w:val="00F33FB5"/>
    <w:rsid w:val="00F362F3"/>
    <w:rsid w:val="00F40A01"/>
    <w:rsid w:val="00F40B09"/>
    <w:rsid w:val="00F4474C"/>
    <w:rsid w:val="00F44D59"/>
    <w:rsid w:val="00F46218"/>
    <w:rsid w:val="00F4637F"/>
    <w:rsid w:val="00F46B1F"/>
    <w:rsid w:val="00F522E9"/>
    <w:rsid w:val="00F53BB5"/>
    <w:rsid w:val="00F54055"/>
    <w:rsid w:val="00F61061"/>
    <w:rsid w:val="00F61AB8"/>
    <w:rsid w:val="00F638DF"/>
    <w:rsid w:val="00F65AAF"/>
    <w:rsid w:val="00F73349"/>
    <w:rsid w:val="00F736DC"/>
    <w:rsid w:val="00F750EF"/>
    <w:rsid w:val="00F808E4"/>
    <w:rsid w:val="00F835F6"/>
    <w:rsid w:val="00F845CE"/>
    <w:rsid w:val="00F851F3"/>
    <w:rsid w:val="00F85F0E"/>
    <w:rsid w:val="00F9438A"/>
    <w:rsid w:val="00F95900"/>
    <w:rsid w:val="00F965D8"/>
    <w:rsid w:val="00FB2BEF"/>
    <w:rsid w:val="00FB3258"/>
    <w:rsid w:val="00FB347A"/>
    <w:rsid w:val="00FB3613"/>
    <w:rsid w:val="00FB3EC1"/>
    <w:rsid w:val="00FB6A64"/>
    <w:rsid w:val="00FC24A2"/>
    <w:rsid w:val="00FC2646"/>
    <w:rsid w:val="00FC37CC"/>
    <w:rsid w:val="00FC585A"/>
    <w:rsid w:val="00FC6C95"/>
    <w:rsid w:val="00FC7E03"/>
    <w:rsid w:val="00FD0CCA"/>
    <w:rsid w:val="00FD0EEC"/>
    <w:rsid w:val="00FD2770"/>
    <w:rsid w:val="00FD418F"/>
    <w:rsid w:val="00FD6D89"/>
    <w:rsid w:val="00FD6F41"/>
    <w:rsid w:val="00FD7A03"/>
    <w:rsid w:val="00FE68B9"/>
    <w:rsid w:val="00FF2EA4"/>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EE23DEAD-6242-4B2B-AACC-CDBCE6062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A23D2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OdstavekseznamaZnak">
    <w:name w:val="Odstavek seznama Znak"/>
    <w:aliases w:val="Odstavek seznama_IP Znak,Seznam_IP_1 Znak"/>
    <w:link w:val="Odstavekseznama"/>
    <w:uiPriority w:val="34"/>
    <w:qFormat/>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 w:type="character" w:customStyle="1" w:styleId="Naslov3Znak">
    <w:name w:val="Naslov 3 Znak"/>
    <w:basedOn w:val="Privzetapisavaodstavka"/>
    <w:link w:val="Naslov3"/>
    <w:uiPriority w:val="9"/>
    <w:semiHidden/>
    <w:rsid w:val="00A23D29"/>
    <w:rPr>
      <w:rFonts w:asciiTheme="majorHAnsi" w:eastAsiaTheme="majorEastAsia" w:hAnsiTheme="majorHAnsi" w:cstheme="majorBidi"/>
      <w:color w:val="243F60" w:themeColor="accent1" w:themeShade="7F"/>
      <w:sz w:val="24"/>
      <w:szCs w:val="24"/>
    </w:rPr>
  </w:style>
  <w:style w:type="character" w:customStyle="1" w:styleId="jlqj4b">
    <w:name w:val="jlqj4b"/>
    <w:basedOn w:val="Privzetapisavaodstavka"/>
    <w:rsid w:val="00F84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860240457">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66080967">
      <w:bodyDiv w:val="1"/>
      <w:marLeft w:val="0"/>
      <w:marRight w:val="0"/>
      <w:marTop w:val="0"/>
      <w:marBottom w:val="0"/>
      <w:divBdr>
        <w:top w:val="none" w:sz="0" w:space="0" w:color="auto"/>
        <w:left w:val="none" w:sz="0" w:space="0" w:color="auto"/>
        <w:bottom w:val="none" w:sz="0" w:space="0" w:color="auto"/>
        <w:right w:val="none" w:sz="0" w:space="0" w:color="auto"/>
      </w:divBdr>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A1359-23E5-41D0-8AD2-89A695C3E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10097</Words>
  <Characters>57553</Characters>
  <Application>Microsoft Office Word</Application>
  <DocSecurity>0</DocSecurity>
  <Lines>479</Lines>
  <Paragraphs>135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Urška Piškur</cp:lastModifiedBy>
  <cp:revision>2</cp:revision>
  <cp:lastPrinted>2018-05-04T05:13:00Z</cp:lastPrinted>
  <dcterms:created xsi:type="dcterms:W3CDTF">2021-03-16T09:04:00Z</dcterms:created>
  <dcterms:modified xsi:type="dcterms:W3CDTF">2021-03-16T09:04:00Z</dcterms:modified>
</cp:coreProperties>
</file>