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86"/>
        <w:gridCol w:w="4711"/>
        <w:gridCol w:w="3355"/>
      </w:tblGrid>
      <w:tr w:rsidR="004F1422" w:rsidRPr="001A1A0E" w14:paraId="181DDBB5" w14:textId="77777777" w:rsidTr="00727446">
        <w:tc>
          <w:tcPr>
            <w:tcW w:w="54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0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8C300E" w:rsidRPr="001A1A0E" w14:paraId="7E030E8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45A1F" w14:textId="186776E1" w:rsidR="008C300E" w:rsidRDefault="00355E1E" w:rsidP="0037572D">
            <w:pPr>
              <w:rPr>
                <w:rFonts w:ascii="Arial" w:hAnsi="Arial" w:cs="Arial"/>
                <w:color w:val="000000"/>
                <w:position w:val="-2"/>
                <w:sz w:val="18"/>
                <w:szCs w:val="18"/>
              </w:rPr>
            </w:pPr>
            <w:r>
              <w:rPr>
                <w:rFonts w:ascii="Arial" w:hAnsi="Arial" w:cs="Arial"/>
                <w:color w:val="000000"/>
                <w:position w:val="-2"/>
                <w:sz w:val="18"/>
                <w:szCs w:val="18"/>
              </w:rPr>
              <w:t>4</w:t>
            </w:r>
            <w:r w:rsidR="00B84121">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D404C" w14:textId="77777777" w:rsidR="008C300E" w:rsidRDefault="00A12C0B" w:rsidP="0037572D">
            <w:pPr>
              <w:rPr>
                <w:rFonts w:ascii="Arial" w:hAnsi="Arial" w:cs="Arial"/>
                <w:color w:val="000000"/>
                <w:position w:val="-2"/>
                <w:sz w:val="18"/>
                <w:szCs w:val="18"/>
              </w:rPr>
            </w:pPr>
            <w:r>
              <w:rPr>
                <w:rFonts w:ascii="Arial" w:hAnsi="Arial" w:cs="Arial"/>
                <w:color w:val="000000"/>
                <w:position w:val="-2"/>
                <w:sz w:val="18"/>
                <w:szCs w:val="18"/>
              </w:rPr>
              <w:t xml:space="preserve">Vzorec zavarovanja za </w:t>
            </w:r>
            <w:r w:rsidR="00F362F3">
              <w:rPr>
                <w:rFonts w:ascii="Arial" w:hAnsi="Arial" w:cs="Arial"/>
                <w:color w:val="000000"/>
                <w:position w:val="-2"/>
                <w:sz w:val="18"/>
                <w:szCs w:val="18"/>
              </w:rPr>
              <w:t>resnost ponudbe</w:t>
            </w:r>
          </w:p>
          <w:p w14:paraId="2922415D" w14:textId="7B2889AE" w:rsidR="00B84121" w:rsidRDefault="00B84121" w:rsidP="0037572D">
            <w:pPr>
              <w:rPr>
                <w:rFonts w:ascii="Arial" w:hAnsi="Arial" w:cs="Arial"/>
                <w:color w:val="000000"/>
                <w:position w:val="-2"/>
                <w:sz w:val="18"/>
                <w:szCs w:val="18"/>
              </w:rPr>
            </w:pPr>
            <w:r>
              <w:rPr>
                <w:rFonts w:ascii="Arial" w:hAnsi="Arial" w:cs="Arial"/>
                <w:color w:val="000000"/>
                <w:position w:val="-2"/>
                <w:sz w:val="18"/>
                <w:szCs w:val="18"/>
              </w:rPr>
              <w:t xml:space="preserve">in </w:t>
            </w: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7237A" w14:textId="77777777"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 podpisan in žigosan.</w:t>
            </w:r>
          </w:p>
          <w:p w14:paraId="58E8ADA0" w14:textId="0A091326"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Priložena bianco menica, podpisana in žigosana.</w:t>
            </w:r>
          </w:p>
          <w:p w14:paraId="19304983" w14:textId="4A58A8B5" w:rsidR="00B84121" w:rsidRPr="004D631E" w:rsidRDefault="00B84121" w:rsidP="00F362F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Ovojnica - </w:t>
            </w:r>
            <w:r w:rsidRPr="00DD1BA2">
              <w:rPr>
                <w:rFonts w:ascii="Arial" w:hAnsi="Arial" w:cs="Arial"/>
                <w:color w:val="000000"/>
                <w:position w:val="-2"/>
                <w:sz w:val="18"/>
                <w:szCs w:val="18"/>
              </w:rPr>
              <w:t>Izpolnjen, nalepljen na ovojnico</w:t>
            </w:r>
          </w:p>
          <w:p w14:paraId="2232480E" w14:textId="74DE788A" w:rsidR="008C300E"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 xml:space="preserve">Menična izjava in menica morajo biti priložene v fizični obliki skladno z </w:t>
            </w:r>
            <w:r>
              <w:rPr>
                <w:rFonts w:ascii="Arial" w:hAnsi="Arial" w:cs="Arial"/>
                <w:color w:val="000000"/>
                <w:position w:val="-2"/>
                <w:sz w:val="18"/>
                <w:szCs w:val="18"/>
              </w:rPr>
              <w:lastRenderedPageBreak/>
              <w:t>zahtevami naročnik</w:t>
            </w:r>
            <w:r w:rsidR="00B84121">
              <w:rPr>
                <w:rFonts w:ascii="Arial" w:hAnsi="Arial" w:cs="Arial"/>
                <w:color w:val="000000"/>
                <w:position w:val="-2"/>
                <w:sz w:val="18"/>
                <w:szCs w:val="18"/>
              </w:rPr>
              <w:t>a</w:t>
            </w:r>
            <w:r>
              <w:rPr>
                <w:rFonts w:ascii="Arial" w:hAnsi="Arial" w:cs="Arial"/>
                <w:color w:val="000000"/>
                <w:position w:val="-2"/>
                <w:sz w:val="18"/>
                <w:szCs w:val="18"/>
              </w:rPr>
              <w:t xml:space="preserve">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B84121" w:rsidRPr="001A1A0E" w14:paraId="60604853" w14:textId="77777777" w:rsidTr="00F845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86B9B" w14:textId="2E68DE65" w:rsidR="00B84121"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lastRenderedPageBreak/>
              <w:t>4b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4FF10" w14:textId="0034F0DE" w:rsidR="00B84121" w:rsidRPr="00DD1BA2"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42694" w14:textId="3673DD7D" w:rsidR="00B84121" w:rsidRDefault="00B84121" w:rsidP="00B84121">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w:t>
            </w:r>
            <w:r>
              <w:rPr>
                <w:rFonts w:ascii="Arial" w:hAnsi="Arial" w:cs="Arial"/>
                <w:color w:val="000000"/>
                <w:position w:val="-2"/>
                <w:sz w:val="18"/>
                <w:szCs w:val="18"/>
              </w:rPr>
              <w:t>.</w:t>
            </w:r>
          </w:p>
          <w:p w14:paraId="3C09D5EA" w14:textId="763231F9" w:rsidR="00B84121" w:rsidRPr="00DD1BA2" w:rsidRDefault="00B84121" w:rsidP="007274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w:t>
            </w:r>
            <w:r w:rsidRPr="004D631E">
              <w:rPr>
                <w:rFonts w:ascii="Arial" w:hAnsi="Arial" w:cs="Arial"/>
                <w:color w:val="000000"/>
                <w:position w:val="-2"/>
                <w:sz w:val="18"/>
                <w:szCs w:val="18"/>
              </w:rPr>
              <w:t xml:space="preserve"> mora biti priložen</w:t>
            </w:r>
            <w:r>
              <w:rPr>
                <w:rFonts w:ascii="Arial" w:hAnsi="Arial" w:cs="Arial"/>
                <w:color w:val="000000"/>
                <w:position w:val="-2"/>
                <w:sz w:val="18"/>
                <w:szCs w:val="18"/>
              </w:rPr>
              <w:t>o</w:t>
            </w:r>
            <w:r w:rsidRPr="004D631E">
              <w:rPr>
                <w:rFonts w:ascii="Arial" w:hAnsi="Arial" w:cs="Arial"/>
                <w:color w:val="000000"/>
                <w:position w:val="-2"/>
                <w:sz w:val="18"/>
                <w:szCs w:val="18"/>
              </w:rPr>
              <w:t xml:space="preserve"> skladno z </w:t>
            </w:r>
            <w:r>
              <w:rPr>
                <w:rFonts w:ascii="Arial" w:hAnsi="Arial" w:cs="Arial"/>
                <w:color w:val="000000"/>
                <w:position w:val="-2"/>
                <w:sz w:val="18"/>
                <w:szCs w:val="18"/>
              </w:rPr>
              <w:t>zahtevami naročnika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51972995" w:rsidR="0037572D" w:rsidRDefault="00355E1E" w:rsidP="0037572D">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3AFC" w14:textId="13269004" w:rsidR="00852602" w:rsidRPr="00412529"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1C5BEAC1"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10 odstotkov (10,00 %)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2E140882" w:rsidR="007A1CFC" w:rsidRDefault="00355E1E" w:rsidP="0037572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17976053"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F232879" w:rsidR="004F1422" w:rsidRPr="001A1A0E" w:rsidRDefault="00355E1E"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2515687F" w:rsidR="004F1422" w:rsidRPr="001A1A0E" w:rsidRDefault="00355E1E"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244924CC" w:rsidR="004F1422" w:rsidRPr="001A1A0E" w:rsidRDefault="00355E1E"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BC02D6" w:rsidRPr="001A1A0E" w14:paraId="366C73B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018B" w14:textId="2E523F0A" w:rsidR="00BC02D6" w:rsidRDefault="00355E1E" w:rsidP="00BC02D6">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10F3B" w14:textId="785ADBA3" w:rsidR="00BC02D6" w:rsidRPr="001A1A0E" w:rsidRDefault="00BC02D6" w:rsidP="00BC02D6">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E470" w14:textId="77777777" w:rsidR="00BC02D6" w:rsidRDefault="00BC02D6" w:rsidP="00BC02D6">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622D31" w14:textId="7A509000" w:rsidR="00BC02D6" w:rsidRPr="001A1A0E" w:rsidRDefault="00BC02D6" w:rsidP="00BC02D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F845CE" w:rsidRPr="001A1A0E" w14:paraId="23CDE98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9417" w14:textId="3E44EB82" w:rsidR="00F845CE" w:rsidRDefault="00F845CE" w:rsidP="00F845CE">
            <w:pPr>
              <w:spacing w:after="0"/>
              <w:rPr>
                <w:rFonts w:ascii="Arial" w:hAnsi="Arial" w:cs="Arial"/>
                <w:color w:val="000000"/>
                <w:position w:val="-2"/>
                <w:sz w:val="18"/>
                <w:szCs w:val="18"/>
              </w:rPr>
            </w:pPr>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1D01" w14:textId="16B52F6D" w:rsidR="00F845CE" w:rsidRDefault="00F845CE" w:rsidP="00F845CE">
            <w:pPr>
              <w:spacing w:after="0"/>
              <w:rPr>
                <w:rFonts w:ascii="Arial" w:hAnsi="Arial" w:cs="Arial"/>
                <w:color w:val="000000"/>
                <w:position w:val="-2"/>
                <w:sz w:val="18"/>
                <w:szCs w:val="18"/>
              </w:rPr>
            </w:pPr>
            <w:r w:rsidRPr="00D95C7A">
              <w:rPr>
                <w:rFonts w:ascii="Arial" w:hAnsi="Arial" w:cs="Arial"/>
                <w:sz w:val="18"/>
                <w:szCs w:val="18"/>
              </w:rPr>
              <w:t>Specifikacija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9376C" w14:textId="77777777" w:rsidR="00F845CE" w:rsidRPr="00D95C7A" w:rsidRDefault="00F845CE" w:rsidP="00F845CE">
            <w:pPr>
              <w:spacing w:before="135" w:after="0"/>
              <w:jc w:val="both"/>
              <w:textAlignment w:val="center"/>
              <w:rPr>
                <w:rFonts w:ascii="Arial" w:hAnsi="Arial" w:cs="Arial"/>
                <w:position w:val="-2"/>
                <w:sz w:val="18"/>
                <w:szCs w:val="18"/>
              </w:rPr>
            </w:pPr>
            <w:r w:rsidRPr="00D95C7A">
              <w:rPr>
                <w:rFonts w:ascii="Arial" w:hAnsi="Arial" w:cs="Arial"/>
                <w:position w:val="-2"/>
                <w:sz w:val="18"/>
                <w:szCs w:val="18"/>
              </w:rPr>
              <w:t>Izpolnjen, podpisan in žigosan.</w:t>
            </w:r>
          </w:p>
          <w:p w14:paraId="537AA9B8" w14:textId="7100075E" w:rsidR="00F845CE" w:rsidRPr="001A1A0E" w:rsidRDefault="00F845CE" w:rsidP="00F845CE">
            <w:pPr>
              <w:spacing w:before="135" w:after="0"/>
              <w:jc w:val="both"/>
              <w:textAlignment w:val="center"/>
              <w:rPr>
                <w:rFonts w:ascii="Arial" w:hAnsi="Arial" w:cs="Arial"/>
                <w:color w:val="000000"/>
                <w:position w:val="-2"/>
                <w:sz w:val="18"/>
                <w:szCs w:val="18"/>
              </w:rPr>
            </w:pPr>
            <w:r w:rsidRPr="00D95C7A">
              <w:rPr>
                <w:sz w:val="18"/>
                <w:szCs w:val="18"/>
              </w:rPr>
              <w:t>Ponudnik v informacijskem sistemu e-JN obrazec naloži v razdelek »Druge priloge«.</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0EAD8" w14:textId="3D1E079B" w:rsidR="00F845CE" w:rsidRPr="00F845CE" w:rsidRDefault="00F845CE" w:rsidP="004365B3">
            <w:pPr>
              <w:spacing w:before="135" w:after="135"/>
              <w:jc w:val="both"/>
              <w:textAlignment w:val="center"/>
              <w:rPr>
                <w:rFonts w:ascii="Arial" w:hAnsi="Arial" w:cs="Arial"/>
                <w:color w:val="000000"/>
                <w:position w:val="-2"/>
                <w:sz w:val="18"/>
                <w:szCs w:val="18"/>
              </w:rPr>
            </w:pPr>
            <w:r w:rsidRPr="00F845CE">
              <w:rPr>
                <w:rFonts w:ascii="Arial" w:hAnsi="Arial" w:cs="Arial"/>
                <w:color w:val="000000"/>
                <w:position w:val="-2"/>
                <w:sz w:val="18"/>
                <w:szCs w:val="18"/>
              </w:rPr>
              <w:t>Pripravi ponudnik sam.</w:t>
            </w:r>
          </w:p>
          <w:p w14:paraId="3C8EC41B" w14:textId="5C52D5CC"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2C231A" w:rsidRPr="001A1A0E" w14:paraId="58A3B8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9763" w14:textId="6BA5DAA3" w:rsidR="002C231A" w:rsidRDefault="002C231A"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6B7C" w14:textId="24A462C3" w:rsidR="002C231A" w:rsidRPr="00A10B21" w:rsidRDefault="002C231A" w:rsidP="004365B3">
            <w:pPr>
              <w:jc w:val="both"/>
              <w:rPr>
                <w:rFonts w:ascii="Arial" w:hAnsi="Arial" w:cs="Arial"/>
                <w:sz w:val="18"/>
                <w:szCs w:val="18"/>
              </w:rPr>
            </w:pPr>
            <w:r>
              <w:rPr>
                <w:rFonts w:ascii="Arial" w:hAnsi="Arial" w:cs="Arial"/>
                <w:color w:val="000000"/>
                <w:position w:val="-2"/>
                <w:sz w:val="18"/>
                <w:szCs w:val="18"/>
              </w:rPr>
              <w:t>Letni računovodski izkazi za zadnja tri zaključena poslovna leta (2017, 208, 2019) pred rokom za predložitev ponudbe ali adekvatno dokazilo</w:t>
            </w:r>
            <w:r w:rsidR="00FD0CCA">
              <w:rPr>
                <w:rFonts w:ascii="Arial" w:hAnsi="Arial" w:cs="Arial"/>
                <w:color w:val="000000"/>
                <w:position w:val="-2"/>
                <w:sz w:val="18"/>
                <w:szCs w:val="18"/>
              </w:rPr>
              <w:t>, iz katerega izhaja podatek o čistem prihodku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A87D" w14:textId="77777777" w:rsidR="002C231A" w:rsidRDefault="002C231A" w:rsidP="002C231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4234892" w14:textId="211D8C9E" w:rsidR="002C231A" w:rsidRPr="00051B2B" w:rsidRDefault="002C231A" w:rsidP="002C231A">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90534BA" w:rsidR="004F1422" w:rsidRPr="00F362F3" w:rsidRDefault="00156B9A" w:rsidP="00F362F3">
      <w:pPr>
        <w:jc w:val="both"/>
        <w:rPr>
          <w:rFonts w:ascii="Arial" w:hAnsi="Arial" w:cs="Arial"/>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122D76">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122D76">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122D76">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122D76">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4C41E6D"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 xml:space="preserve">ostali stroški, ki vplivajo na izračun cene, </w:t>
      </w:r>
    </w:p>
    <w:p w14:paraId="53129781" w14:textId="77777777"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F736DC">
      <w:pPr>
        <w:numPr>
          <w:ilvl w:val="0"/>
          <w:numId w:val="10"/>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F736DC">
      <w:pPr>
        <w:numPr>
          <w:ilvl w:val="0"/>
          <w:numId w:val="10"/>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A28C5" w14:textId="65951D21" w:rsidR="004F1422" w:rsidRDefault="00A12C0B" w:rsidP="004F1422">
      <w:pPr>
        <w:spacing w:before="225" w:after="225" w:line="240" w:lineRule="auto"/>
        <w:jc w:val="both"/>
      </w:pPr>
      <w:r>
        <w:rPr>
          <w:rFonts w:ascii="Arial" w:hAnsi="Arial" w:cs="Arial"/>
          <w:color w:val="000000"/>
          <w:sz w:val="18"/>
          <w:szCs w:val="18"/>
        </w:rPr>
        <w:t>I</w:t>
      </w:r>
      <w:r w:rsidR="004F1422">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487"/>
        <w:gridCol w:w="925"/>
        <w:gridCol w:w="4647"/>
      </w:tblGrid>
      <w:tr w:rsidR="004F1422" w14:paraId="063BCC7E"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lastRenderedPageBreak/>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15BCDB94" w14:textId="77777777" w:rsidR="00A12C0B" w:rsidRDefault="00A12C0B" w:rsidP="00A12C0B">
            <w:pPr>
              <w:spacing w:after="0"/>
              <w:rPr>
                <w:rFonts w:ascii="Arial" w:hAnsi="Arial" w:cs="Arial"/>
                <w:color w:val="000000"/>
                <w:position w:val="-2"/>
                <w:sz w:val="18"/>
                <w:szCs w:val="18"/>
              </w:rPr>
            </w:pPr>
          </w:p>
          <w:p w14:paraId="0AA3074A" w14:textId="248B7965" w:rsidR="004F1422" w:rsidRDefault="004F1422" w:rsidP="00A12C0B">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A12C0B">
            <w:pPr>
              <w:spacing w:after="0"/>
            </w:pPr>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A12C0B">
            <w:pPr>
              <w:spacing w:after="0"/>
            </w:pPr>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A12C0B">
            <w:pPr>
              <w:spacing w:after="0"/>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5770F505" w:rsidR="004F1422" w:rsidRPr="00F362F3" w:rsidRDefault="004F1422" w:rsidP="00F362F3">
      <w:pPr>
        <w:rPr>
          <w:rFonts w:ascii="Arial" w:hAnsi="Arial" w:cs="Arial"/>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845CE">
        <w:rPr>
          <w:rFonts w:ascii="Arial" w:hAnsi="Arial" w:cs="Arial"/>
          <w:sz w:val="18"/>
          <w:szCs w:val="18"/>
        </w:rPr>
        <w:t>Dobava</w:t>
      </w:r>
      <w:r w:rsidR="00BF00FC">
        <w:rPr>
          <w:rFonts w:ascii="Arial" w:hAnsi="Arial" w:cs="Arial"/>
          <w:sz w:val="18"/>
          <w:szCs w:val="18"/>
        </w:rPr>
        <w:t xml:space="preserve"> </w:t>
      </w:r>
      <w:r w:rsidR="00F362F3" w:rsidRPr="009A4F77">
        <w:rPr>
          <w:rFonts w:ascii="Arial" w:hAnsi="Arial" w:cs="Arial"/>
          <w:sz w:val="18"/>
          <w:szCs w:val="18"/>
        </w:rPr>
        <w:t>sklopa naprav za določanje dinamike gorenja oziroma za požarne preskuse v velikem merilu</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F736DC">
            <w:pPr>
              <w:numPr>
                <w:ilvl w:val="0"/>
                <w:numId w:val="2"/>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F736DC">
            <w:pPr>
              <w:numPr>
                <w:ilvl w:val="0"/>
                <w:numId w:val="2"/>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F736DC">
            <w:pPr>
              <w:numPr>
                <w:ilvl w:val="0"/>
                <w:numId w:val="2"/>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F736DC">
                  <w:pPr>
                    <w:numPr>
                      <w:ilvl w:val="0"/>
                      <w:numId w:val="3"/>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4F26A51F" w:rsidR="006C6FEE" w:rsidRPr="00F362F3" w:rsidRDefault="00994D8B" w:rsidP="00F362F3">
            <w:pPr>
              <w:jc w:val="both"/>
              <w:rPr>
                <w:rFonts w:ascii="Arial" w:hAnsi="Arial" w:cs="Arial"/>
                <w:sz w:val="18"/>
                <w:szCs w:val="18"/>
              </w:rPr>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w:t>
            </w:r>
            <w:r w:rsidR="00A12C0B">
              <w:rPr>
                <w:rFonts w:ascii="Arial" w:hAnsi="Arial" w:cs="Arial"/>
                <w:b/>
                <w:bCs/>
                <w:color w:val="000000"/>
                <w:sz w:val="18"/>
                <w:szCs w:val="18"/>
              </w:rPr>
              <w:t>1</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372517C0" w14:textId="77777777" w:rsidR="00F362F3" w:rsidRDefault="00F362F3" w:rsidP="002276B9">
      <w:pPr>
        <w:spacing w:after="0"/>
        <w:jc w:val="right"/>
        <w:rPr>
          <w:rFonts w:ascii="Arial" w:hAnsi="Arial" w:cs="Arial"/>
          <w:sz w:val="18"/>
          <w:szCs w:val="18"/>
        </w:rPr>
      </w:pPr>
    </w:p>
    <w:p w14:paraId="075A23D5" w14:textId="115CFB65"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5ACF22EB" w14:textId="15C341C4" w:rsidR="00A12C0B" w:rsidRDefault="00A12C0B" w:rsidP="00A12C0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4</w:t>
      </w:r>
      <w:r w:rsidR="00B84121">
        <w:rPr>
          <w:rFonts w:ascii="Arial" w:hAnsi="Arial" w:cs="Arial"/>
          <w:sz w:val="18"/>
          <w:szCs w:val="18"/>
        </w:rPr>
        <w:t>a</w:t>
      </w:r>
    </w:p>
    <w:p w14:paraId="577B7373" w14:textId="69EB3813" w:rsidR="00A12C0B" w:rsidRPr="00891F20" w:rsidRDefault="00A12C0B" w:rsidP="00A12C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sidR="00F362F3">
        <w:rPr>
          <w:rFonts w:ascii="Arial" w:hAnsi="Arial" w:cs="Arial"/>
        </w:rPr>
        <w:t>resnost ponudbe</w:t>
      </w:r>
    </w:p>
    <w:p w14:paraId="3FC22644" w14:textId="77777777" w:rsidR="00F362F3" w:rsidRDefault="00F362F3" w:rsidP="00F362F3">
      <w:pPr>
        <w:spacing w:before="225" w:after="225" w:line="240" w:lineRule="auto"/>
        <w:jc w:val="center"/>
      </w:pPr>
      <w:r>
        <w:rPr>
          <w:rFonts w:ascii="Arial" w:hAnsi="Arial" w:cs="Arial"/>
          <w:b/>
          <w:bCs/>
          <w:color w:val="000000"/>
          <w:sz w:val="24"/>
          <w:szCs w:val="24"/>
        </w:rPr>
        <w:t>MENIČNA IZJAVA</w:t>
      </w:r>
    </w:p>
    <w:p w14:paraId="1642CE34" w14:textId="77777777" w:rsidR="00F362F3" w:rsidRDefault="00F362F3" w:rsidP="00F362F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1BED7004" w14:textId="77777777" w:rsidR="00F362F3" w:rsidRDefault="00F362F3" w:rsidP="00F362F3">
      <w:pPr>
        <w:spacing w:before="225" w:after="225" w:line="240" w:lineRule="auto"/>
        <w:jc w:val="both"/>
        <w:rPr>
          <w:rFonts w:ascii="Arial" w:hAnsi="Arial" w:cs="Arial"/>
          <w:color w:val="000000"/>
          <w:sz w:val="18"/>
          <w:szCs w:val="18"/>
        </w:rPr>
      </w:pPr>
    </w:p>
    <w:p w14:paraId="7EEF1C18" w14:textId="0C589011" w:rsidR="00F362F3" w:rsidRDefault="00F362F3" w:rsidP="00F362F3">
      <w:pPr>
        <w:spacing w:before="225" w:after="225" w:line="240" w:lineRule="auto"/>
        <w:jc w:val="both"/>
      </w:pPr>
      <w:r>
        <w:rPr>
          <w:rFonts w:ascii="Arial" w:hAnsi="Arial" w:cs="Arial"/>
          <w:color w:val="000000"/>
          <w:sz w:val="18"/>
          <w:szCs w:val="18"/>
        </w:rPr>
        <w:t xml:space="preserve">Naročniku </w:t>
      </w:r>
      <w:r w:rsidR="00C232E4">
        <w:rPr>
          <w:rFonts w:ascii="Arial" w:hAnsi="Arial" w:cs="Arial"/>
          <w:color w:val="000000"/>
          <w:sz w:val="18"/>
          <w:szCs w:val="18"/>
        </w:rPr>
        <w:t>ZAVOD ZA GRADBENIŠTVO SLOVENIJE, DIMIČEVA ULICA 12,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615D256" w14:textId="50351537" w:rsidR="00F362F3" w:rsidRPr="00C232E4" w:rsidRDefault="00F845CE" w:rsidP="00F362F3">
      <w:pPr>
        <w:spacing w:before="225" w:after="225" w:line="240" w:lineRule="auto"/>
        <w:jc w:val="center"/>
        <w:rPr>
          <w:rFonts w:ascii="Arial" w:hAnsi="Arial" w:cs="Arial"/>
          <w:b/>
          <w:bCs/>
          <w:sz w:val="18"/>
          <w:szCs w:val="18"/>
        </w:rPr>
      </w:pPr>
      <w:r w:rsidRPr="00F845CE">
        <w:rPr>
          <w:rFonts w:ascii="Arial" w:hAnsi="Arial" w:cs="Arial"/>
          <w:b/>
          <w:bCs/>
          <w:sz w:val="18"/>
          <w:szCs w:val="18"/>
        </w:rPr>
        <w:t>Dobava</w:t>
      </w:r>
      <w:r w:rsidR="00C232E4" w:rsidRPr="00C232E4">
        <w:rPr>
          <w:rFonts w:ascii="Arial" w:hAnsi="Arial" w:cs="Arial"/>
          <w:b/>
          <w:bCs/>
          <w:sz w:val="18"/>
          <w:szCs w:val="18"/>
        </w:rPr>
        <w:t xml:space="preserve"> sklopa naprav za določanje dinamike gorenja oziroma za požarne preskuse v velikem merilu</w:t>
      </w:r>
    </w:p>
    <w:p w14:paraId="02A43058" w14:textId="099D546F" w:rsidR="00F362F3" w:rsidRDefault="00F362F3" w:rsidP="00F362F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FDF5C6F" w14:textId="5FA61609" w:rsidR="00F362F3" w:rsidRDefault="00F362F3" w:rsidP="00F362F3">
      <w:pPr>
        <w:spacing w:before="225" w:after="225" w:line="240" w:lineRule="auto"/>
        <w:jc w:val="both"/>
      </w:pPr>
      <w:r>
        <w:rPr>
          <w:rFonts w:ascii="Arial" w:hAnsi="Arial" w:cs="Arial"/>
          <w:color w:val="000000"/>
          <w:sz w:val="18"/>
          <w:szCs w:val="18"/>
        </w:rPr>
        <w:t xml:space="preserve">Naročnika </w:t>
      </w:r>
      <w:r w:rsidR="00C232E4">
        <w:rPr>
          <w:rFonts w:ascii="Arial" w:hAnsi="Arial" w:cs="Arial"/>
          <w:color w:val="000000"/>
          <w:sz w:val="18"/>
          <w:szCs w:val="18"/>
        </w:rPr>
        <w:t>ZAVOD ZA GRADBENIŠTVO SLOVENIJE, DIMIČEVA ULICA 12, 1000 LJUBLJANA</w:t>
      </w:r>
      <w:r w:rsidR="00B84121">
        <w:rPr>
          <w:rFonts w:ascii="Arial" w:hAnsi="Arial" w:cs="Arial"/>
          <w:color w:val="000000"/>
          <w:sz w:val="18"/>
          <w:szCs w:val="18"/>
        </w:rPr>
        <w:t>,</w:t>
      </w:r>
      <w:r w:rsidR="00C232E4">
        <w:rPr>
          <w:rFonts w:ascii="Arial" w:hAnsi="Arial" w:cs="Arial"/>
          <w:color w:val="000000"/>
          <w:sz w:val="18"/>
          <w:szCs w:val="18"/>
        </w:rPr>
        <w:t xml:space="preserve"> </w:t>
      </w:r>
      <w:r>
        <w:rPr>
          <w:rFonts w:ascii="Arial" w:hAnsi="Arial" w:cs="Arial"/>
          <w:color w:val="000000"/>
          <w:sz w:val="18"/>
          <w:szCs w:val="18"/>
        </w:rPr>
        <w:t>pooblaščamo, da izpolni priloženo menico z zneskom v višini</w:t>
      </w:r>
      <w:r>
        <w:rPr>
          <w:rFonts w:ascii="Arial" w:hAnsi="Arial" w:cs="Arial"/>
          <w:b/>
          <w:bCs/>
          <w:color w:val="000000"/>
          <w:sz w:val="18"/>
          <w:szCs w:val="18"/>
        </w:rPr>
        <w:t xml:space="preserve"> </w:t>
      </w:r>
      <w:r w:rsidR="00C232E4">
        <w:rPr>
          <w:rFonts w:ascii="Arial" w:hAnsi="Arial" w:cs="Arial"/>
          <w:b/>
          <w:bCs/>
          <w:color w:val="000000"/>
          <w:sz w:val="18"/>
          <w:szCs w:val="18"/>
        </w:rPr>
        <w:t>1</w:t>
      </w:r>
      <w:r>
        <w:rPr>
          <w:rFonts w:ascii="Arial" w:hAnsi="Arial" w:cs="Arial"/>
          <w:b/>
          <w:bCs/>
          <w:color w:val="000000"/>
          <w:sz w:val="18"/>
          <w:szCs w:val="18"/>
        </w:rPr>
        <w:t>5.000,00 EUR</w:t>
      </w:r>
    </w:p>
    <w:p w14:paraId="66E9FE91" w14:textId="77777777" w:rsidR="00F362F3" w:rsidRDefault="00F362F3" w:rsidP="00F362F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362F3" w14:paraId="37698175" w14:textId="77777777" w:rsidTr="00F362F3">
        <w:tc>
          <w:tcPr>
            <w:tcW w:w="0" w:type="auto"/>
            <w:tcMar>
              <w:top w:w="0" w:type="auto"/>
              <w:bottom w:w="0" w:type="auto"/>
            </w:tcMar>
          </w:tcPr>
          <w:p w14:paraId="39D7F557"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CEBDD54"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F96A75F"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soglašamo z odpravo napak v ponudbi ali</w:t>
            </w:r>
          </w:p>
          <w:p w14:paraId="019FC8C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sklenemo pogodbe v določenem roku ali</w:t>
            </w:r>
          </w:p>
          <w:p w14:paraId="69E5FEB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59835AD" w14:textId="02C9510A" w:rsidR="00F362F3" w:rsidRDefault="00F362F3" w:rsidP="00F362F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_____________ (</w:t>
      </w:r>
      <w:r w:rsidRPr="00F362F3">
        <w:rPr>
          <w:rFonts w:ascii="Arial" w:hAnsi="Arial" w:cs="Arial"/>
          <w:i/>
          <w:iCs/>
          <w:color w:val="000000"/>
          <w:sz w:val="18"/>
          <w:szCs w:val="18"/>
        </w:rPr>
        <w:t>navedba datuma</w:t>
      </w:r>
      <w:r w:rsidR="00FD0CCA" w:rsidRPr="00FD0CCA">
        <w:rPr>
          <w:rFonts w:ascii="Arial" w:hAnsi="Arial" w:cs="Arial"/>
          <w:color w:val="000000"/>
          <w:sz w:val="18"/>
          <w:szCs w:val="18"/>
        </w:rPr>
        <w:t xml:space="preserve"> </w:t>
      </w:r>
      <w:r w:rsidR="00FD0CCA">
        <w:rPr>
          <w:rFonts w:ascii="Arial" w:hAnsi="Arial" w:cs="Arial"/>
          <w:color w:val="000000"/>
          <w:sz w:val="18"/>
          <w:szCs w:val="18"/>
        </w:rPr>
        <w:t xml:space="preserve">- </w:t>
      </w:r>
      <w:r w:rsidR="00FD0CCA" w:rsidRPr="00FD0CCA">
        <w:rPr>
          <w:rFonts w:ascii="Arial" w:hAnsi="Arial" w:cs="Arial"/>
          <w:i/>
          <w:iCs/>
          <w:color w:val="000000"/>
          <w:sz w:val="18"/>
          <w:szCs w:val="18"/>
        </w:rPr>
        <w:t>najmanj 90 dni po poteku roka za oddajo ponudb</w:t>
      </w:r>
      <w:r>
        <w:rPr>
          <w:rFonts w:ascii="Arial" w:hAnsi="Arial" w:cs="Arial"/>
          <w:color w:val="000000"/>
          <w:sz w:val="18"/>
          <w:szCs w:val="18"/>
        </w:rPr>
        <w:t>).</w:t>
      </w:r>
    </w:p>
    <w:p w14:paraId="1B501554" w14:textId="77777777" w:rsidR="00F362F3" w:rsidRDefault="00F362F3" w:rsidP="00F362F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________________________________________</w:t>
      </w:r>
    </w:p>
    <w:p w14:paraId="6A4EE512" w14:textId="77777777" w:rsidR="00F362F3" w:rsidRDefault="00F362F3" w:rsidP="00F362F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__________________________________</w:t>
      </w:r>
    </w:p>
    <w:p w14:paraId="6FB6CE29"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Priloga: </w:t>
      </w:r>
    </w:p>
    <w:p w14:paraId="530FE6F1"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362F3" w14:paraId="78A03853" w14:textId="77777777" w:rsidTr="00F362F3">
        <w:tc>
          <w:tcPr>
            <w:tcW w:w="4080" w:type="dxa"/>
            <w:tcMar>
              <w:top w:w="75" w:type="dxa"/>
              <w:bottom w:w="75" w:type="dxa"/>
            </w:tcMar>
            <w:vAlign w:val="center"/>
          </w:tcPr>
          <w:p w14:paraId="241B82B2" w14:textId="77777777" w:rsidR="00F362F3" w:rsidRDefault="00F362F3" w:rsidP="00F362F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71A3A8" w14:textId="77777777" w:rsidR="00F362F3" w:rsidRDefault="00F362F3" w:rsidP="00F362F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362F3" w14:paraId="3CED499A" w14:textId="77777777" w:rsidTr="00F362F3">
        <w:tc>
          <w:tcPr>
            <w:tcW w:w="4080" w:type="dxa"/>
            <w:tcMar>
              <w:top w:w="75" w:type="dxa"/>
              <w:bottom w:w="75" w:type="dxa"/>
            </w:tcMar>
            <w:vAlign w:val="center"/>
          </w:tcPr>
          <w:p w14:paraId="359DAF41" w14:textId="77777777" w:rsidR="00F362F3" w:rsidRDefault="00F362F3" w:rsidP="00F362F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59280D" w14:textId="77777777" w:rsidR="00F362F3" w:rsidRDefault="00F362F3" w:rsidP="00F362F3"/>
          <w:p w14:paraId="606279F3" w14:textId="77777777" w:rsidR="00F362F3" w:rsidRDefault="00F362F3" w:rsidP="00F362F3">
            <w:pPr>
              <w:jc w:val="center"/>
            </w:pPr>
            <w:r>
              <w:rPr>
                <w:rFonts w:ascii="Arial" w:hAnsi="Arial" w:cs="Arial"/>
                <w:color w:val="A9A9A9"/>
                <w:position w:val="-2"/>
                <w:sz w:val="18"/>
                <w:szCs w:val="18"/>
              </w:rPr>
              <w:t>(žig in podpis)</w:t>
            </w:r>
          </w:p>
        </w:tc>
      </w:tr>
    </w:tbl>
    <w:p w14:paraId="7BD095D1" w14:textId="77777777" w:rsidR="00A12C0B" w:rsidRDefault="00A12C0B" w:rsidP="002276B9">
      <w:pPr>
        <w:spacing w:after="0"/>
        <w:jc w:val="right"/>
        <w:rPr>
          <w:rFonts w:ascii="Arial" w:hAnsi="Arial" w:cs="Arial"/>
          <w:sz w:val="18"/>
          <w:szCs w:val="18"/>
        </w:rPr>
      </w:pPr>
      <w:r>
        <w:rPr>
          <w:rFonts w:ascii="Arial" w:hAnsi="Arial" w:cs="Arial"/>
          <w:sz w:val="18"/>
          <w:szCs w:val="18"/>
        </w:rPr>
        <w:br w:type="page"/>
      </w:r>
    </w:p>
    <w:p w14:paraId="68ACDA49" w14:textId="66DA0529" w:rsidR="0081276F" w:rsidRPr="00DD1BA2" w:rsidRDefault="0081276F" w:rsidP="0081276F">
      <w:pPr>
        <w:jc w:val="right"/>
        <w:rPr>
          <w:rFonts w:ascii="Arial" w:hAnsi="Arial" w:cs="Arial"/>
          <w:sz w:val="18"/>
          <w:szCs w:val="18"/>
        </w:rPr>
      </w:pPr>
      <w:bookmarkStart w:id="6" w:name="_Hlk64283934"/>
      <w:r w:rsidRPr="00DD1BA2">
        <w:rPr>
          <w:rFonts w:ascii="Arial" w:hAnsi="Arial" w:cs="Arial"/>
          <w:sz w:val="18"/>
          <w:szCs w:val="18"/>
        </w:rPr>
        <w:lastRenderedPageBreak/>
        <w:t xml:space="preserve">Obrazec št: </w:t>
      </w:r>
      <w:r>
        <w:rPr>
          <w:rFonts w:ascii="Arial" w:hAnsi="Arial" w:cs="Arial"/>
          <w:sz w:val="18"/>
          <w:szCs w:val="18"/>
        </w:rPr>
        <w:t>4a</w:t>
      </w:r>
    </w:p>
    <w:p w14:paraId="4A3F23D8" w14:textId="77777777" w:rsidR="0081276F" w:rsidRPr="00DD1BA2" w:rsidRDefault="0081276F" w:rsidP="008127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734F02F0" w14:textId="77777777" w:rsidR="0081276F" w:rsidRPr="00DD1BA2" w:rsidRDefault="0081276F" w:rsidP="0081276F">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81276F" w:rsidRPr="00DD1BA2" w14:paraId="4B55EC5C" w14:textId="77777777" w:rsidTr="00F845CE">
        <w:tc>
          <w:tcPr>
            <w:tcW w:w="0" w:type="auto"/>
            <w:tcMar>
              <w:top w:w="0" w:type="auto"/>
              <w:bottom w:w="0" w:type="auto"/>
            </w:tcMar>
          </w:tcPr>
          <w:p w14:paraId="3930997D"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p w14:paraId="187D2442"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81276F" w:rsidRPr="00DD1BA2" w14:paraId="002217FC" w14:textId="77777777" w:rsidTr="00F845CE">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4B545"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80AE1DF" w14:textId="1FEE44D4"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w:t>
                  </w:r>
                  <w:r>
                    <w:rPr>
                      <w:rFonts w:ascii="Arial" w:hAnsi="Arial" w:cs="Arial"/>
                      <w:b/>
                      <w:bCs/>
                      <w:color w:val="000000"/>
                      <w:position w:val="-2"/>
                      <w:sz w:val="18"/>
                      <w:szCs w:val="18"/>
                    </w:rPr>
                    <w:t>onudbe</w:t>
                  </w:r>
                </w:p>
                <w:p w14:paraId="6487FEA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4BCE29BD" w14:textId="66B09601" w:rsidR="0081276F" w:rsidRPr="00DD1BA2" w:rsidRDefault="00F845CE" w:rsidP="00F845CE">
                  <w:pPr>
                    <w:spacing w:before="135" w:after="135"/>
                    <w:jc w:val="both"/>
                    <w:textAlignment w:val="center"/>
                    <w:rPr>
                      <w:rFonts w:ascii="Arial" w:hAnsi="Arial" w:cs="Arial"/>
                      <w:color w:val="000000"/>
                      <w:position w:val="-2"/>
                      <w:sz w:val="18"/>
                      <w:szCs w:val="18"/>
                    </w:rPr>
                  </w:pPr>
                  <w:r w:rsidRPr="00F845CE">
                    <w:rPr>
                      <w:rFonts w:ascii="Arial" w:hAnsi="Arial" w:cs="Arial"/>
                      <w:b/>
                      <w:bCs/>
                      <w:sz w:val="18"/>
                      <w:szCs w:val="18"/>
                    </w:rPr>
                    <w:t>Dobava</w:t>
                  </w:r>
                  <w:r w:rsidR="0081276F" w:rsidRPr="00C232E4">
                    <w:rPr>
                      <w:rFonts w:ascii="Arial" w:hAnsi="Arial" w:cs="Arial"/>
                      <w:b/>
                      <w:bCs/>
                      <w:sz w:val="18"/>
                      <w:szCs w:val="18"/>
                    </w:rPr>
                    <w:t xml:space="preserve"> sklopa naprav za določanje dinamike gorenja oziroma za požarne preskuse v velikem merilu</w:t>
                  </w:r>
                </w:p>
                <w:p w14:paraId="3F241C24" w14:textId="18D4BF22"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P</w:t>
                  </w:r>
                  <w:r w:rsidR="005C7DB2">
                    <w:rPr>
                      <w:rFonts w:ascii="Arial" w:hAnsi="Arial" w:cs="Arial"/>
                      <w:b/>
                      <w:bCs/>
                      <w:color w:val="000000"/>
                      <w:position w:val="-2"/>
                      <w:sz w:val="18"/>
                      <w:szCs w:val="18"/>
                    </w:rPr>
                    <w:t>onudnik</w:t>
                  </w:r>
                  <w:r w:rsidRPr="00DD1BA2">
                    <w:rPr>
                      <w:rFonts w:ascii="Arial" w:hAnsi="Arial" w:cs="Arial"/>
                      <w:b/>
                      <w:bCs/>
                      <w:color w:val="000000"/>
                      <w:position w:val="-2"/>
                      <w:sz w:val="18"/>
                      <w:szCs w:val="18"/>
                    </w:rPr>
                    <w:t>:</w:t>
                  </w:r>
                </w:p>
                <w:p w14:paraId="67585AC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43A086D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00620FE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D088E9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5C53453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01936212"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5EF2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6054A83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AC67E1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2EF73A78" w14:textId="7777777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7FD1F76" w14:textId="7041FF9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2A2E60ED" w14:textId="3ECE4089" w:rsidR="0081276F" w:rsidRPr="00DD1BA2" w:rsidRDefault="005C7DB2" w:rsidP="00F845CE">
                  <w:pPr>
                    <w:spacing w:before="135" w:after="135"/>
                    <w:jc w:val="both"/>
                    <w:textAlignment w:val="center"/>
                    <w:rPr>
                      <w:rFonts w:ascii="Arial" w:hAnsi="Arial" w:cs="Arial"/>
                    </w:rPr>
                  </w:pPr>
                  <w:r>
                    <w:rPr>
                      <w:rFonts w:ascii="Arial" w:hAnsi="Arial" w:cs="Arial"/>
                      <w:color w:val="000000"/>
                      <w:sz w:val="18"/>
                      <w:szCs w:val="18"/>
                    </w:rPr>
                    <w:t>SI-</w:t>
                  </w:r>
                  <w:r w:rsidR="0081276F">
                    <w:rPr>
                      <w:rFonts w:ascii="Arial" w:hAnsi="Arial" w:cs="Arial"/>
                      <w:color w:val="000000"/>
                      <w:sz w:val="18"/>
                      <w:szCs w:val="18"/>
                    </w:rPr>
                    <w:t>1000 LJUBLJANA</w:t>
                  </w:r>
                  <w:r w:rsidR="0081276F" w:rsidRPr="00DD1BA2">
                    <w:rPr>
                      <w:rFonts w:ascii="Arial" w:hAnsi="Arial" w:cs="Arial"/>
                      <w:color w:val="000000"/>
                      <w:position w:val="-2"/>
                      <w:sz w:val="18"/>
                      <w:szCs w:val="18"/>
                    </w:rPr>
                    <w:t> </w:t>
                  </w:r>
                </w:p>
                <w:p w14:paraId="5049207D"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207044B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E07CF4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5CA7D19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2D20CF9F"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Zaporedna št. p</w:t>
                  </w:r>
                  <w:r>
                    <w:rPr>
                      <w:rFonts w:ascii="Arial" w:hAnsi="Arial" w:cs="Arial"/>
                      <w:color w:val="000000"/>
                      <w:position w:val="-2"/>
                      <w:sz w:val="18"/>
                      <w:szCs w:val="18"/>
                    </w:rPr>
                    <w:t>rijave</w:t>
                  </w:r>
                  <w:r w:rsidRPr="00DD1BA2">
                    <w:rPr>
                      <w:rFonts w:ascii="Arial" w:hAnsi="Arial" w:cs="Arial"/>
                      <w:color w:val="000000"/>
                      <w:position w:val="-2"/>
                      <w:sz w:val="18"/>
                      <w:szCs w:val="18"/>
                    </w:rPr>
                    <w:t>:__________</w:t>
                  </w:r>
                </w:p>
                <w:p w14:paraId="5EC9D5F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36FEDB51" w14:textId="77777777" w:rsidR="0081276F" w:rsidRPr="00DD1BA2" w:rsidRDefault="0081276F" w:rsidP="00F845CE">
            <w:pPr>
              <w:rPr>
                <w:rFonts w:ascii="Arial" w:hAnsi="Arial" w:cs="Arial"/>
              </w:rPr>
            </w:pPr>
          </w:p>
          <w:p w14:paraId="6A3071D0"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 </w:t>
            </w:r>
          </w:p>
          <w:p w14:paraId="5F8B3A69"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p w14:paraId="7B4CC607"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tc>
      </w:tr>
      <w:bookmarkEnd w:id="6"/>
    </w:tbl>
    <w:p w14:paraId="2D78F249" w14:textId="77777777" w:rsidR="0081276F" w:rsidRDefault="0081276F" w:rsidP="002276B9">
      <w:pPr>
        <w:spacing w:after="0"/>
        <w:jc w:val="right"/>
        <w:rPr>
          <w:rFonts w:ascii="Arial" w:hAnsi="Arial" w:cs="Arial"/>
          <w:sz w:val="18"/>
          <w:szCs w:val="18"/>
        </w:rPr>
      </w:pPr>
      <w:r>
        <w:rPr>
          <w:rFonts w:ascii="Arial" w:hAnsi="Arial" w:cs="Arial"/>
          <w:sz w:val="18"/>
          <w:szCs w:val="18"/>
        </w:rPr>
        <w:br w:type="page"/>
      </w:r>
    </w:p>
    <w:p w14:paraId="38B2ABB8" w14:textId="4A07C9FE" w:rsidR="00B84121" w:rsidRPr="00DD1BA2" w:rsidRDefault="00B84121" w:rsidP="00B84121">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4b</w:t>
      </w:r>
    </w:p>
    <w:p w14:paraId="2BAB94AB" w14:textId="05DBDF37" w:rsidR="00B84121" w:rsidRPr="00DD1BA2" w:rsidRDefault="00B84121" w:rsidP="00B841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250C307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i/>
          <w:iCs/>
          <w:color w:val="000000"/>
          <w:sz w:val="16"/>
          <w:szCs w:val="16"/>
        </w:rPr>
        <w:t>Glava s podatki o garantu (zavarovalnici/banki) ali SWIFT ključ</w:t>
      </w:r>
    </w:p>
    <w:p w14:paraId="5FAD231B" w14:textId="2FF7683D"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ZAVOD ZA GRADBENIŠTVO SLOVENIJE, DIMIČEVA ULICA 12, 1000 LJUBLJANA</w:t>
      </w:r>
    </w:p>
    <w:p w14:paraId="1028B664"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 xml:space="preserve">Datum: </w:t>
      </w:r>
      <w:r w:rsidRPr="00B84121">
        <w:rPr>
          <w:rFonts w:ascii="Arial" w:hAnsi="Arial" w:cs="Arial"/>
          <w:i/>
          <w:iCs/>
          <w:color w:val="000000"/>
          <w:sz w:val="16"/>
          <w:szCs w:val="16"/>
        </w:rPr>
        <w:t>(vpiše se datum izdaje)</w:t>
      </w:r>
    </w:p>
    <w:p w14:paraId="04E9C198"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VRSTA ZAVAROVANJA:</w:t>
      </w:r>
      <w:r w:rsidRPr="00B84121">
        <w:rPr>
          <w:rFonts w:ascii="Arial" w:hAnsi="Arial" w:cs="Arial"/>
          <w:color w:val="000000"/>
          <w:sz w:val="16"/>
          <w:szCs w:val="16"/>
        </w:rPr>
        <w:t xml:space="preserve"> </w:t>
      </w:r>
      <w:r w:rsidRPr="00B84121">
        <w:rPr>
          <w:rFonts w:ascii="Arial" w:hAnsi="Arial" w:cs="Arial"/>
          <w:i/>
          <w:iCs/>
          <w:color w:val="000000"/>
          <w:sz w:val="16"/>
          <w:szCs w:val="16"/>
        </w:rPr>
        <w:t>(vpiše se vrsta zavarovanja: kavcijsko zavarovanje/bančna garancija)</w:t>
      </w:r>
    </w:p>
    <w:p w14:paraId="16B49E9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ŠTEVILKA:</w:t>
      </w:r>
      <w:r w:rsidRPr="00B84121">
        <w:rPr>
          <w:rFonts w:ascii="Arial" w:hAnsi="Arial" w:cs="Arial"/>
          <w:color w:val="000000"/>
          <w:sz w:val="16"/>
          <w:szCs w:val="16"/>
        </w:rPr>
        <w:t xml:space="preserve"> </w:t>
      </w:r>
      <w:r w:rsidRPr="00B84121">
        <w:rPr>
          <w:rFonts w:ascii="Arial" w:hAnsi="Arial" w:cs="Arial"/>
          <w:i/>
          <w:iCs/>
          <w:color w:val="000000"/>
          <w:sz w:val="16"/>
          <w:szCs w:val="16"/>
        </w:rPr>
        <w:t>(vpiše se številka zavarovanja)</w:t>
      </w:r>
    </w:p>
    <w:p w14:paraId="2A34CD71"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GARANT:</w:t>
      </w:r>
      <w:r w:rsidRPr="00B84121">
        <w:rPr>
          <w:rFonts w:ascii="Arial" w:hAnsi="Arial" w:cs="Arial"/>
          <w:color w:val="000000"/>
          <w:sz w:val="16"/>
          <w:szCs w:val="16"/>
        </w:rPr>
        <w:t xml:space="preserve"> </w:t>
      </w:r>
      <w:r w:rsidRPr="00B84121">
        <w:rPr>
          <w:rFonts w:ascii="Arial" w:hAnsi="Arial" w:cs="Arial"/>
          <w:i/>
          <w:iCs/>
          <w:color w:val="000000"/>
          <w:sz w:val="16"/>
          <w:szCs w:val="16"/>
        </w:rPr>
        <w:t>(vpiše se ime in naslov zavarovalnice/banke v kraju izdaje)</w:t>
      </w:r>
    </w:p>
    <w:p w14:paraId="46BA1F93" w14:textId="09BAC3B5"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NAROČNIK:</w:t>
      </w:r>
      <w:r w:rsidRPr="00B84121">
        <w:rPr>
          <w:rFonts w:ascii="Arial" w:hAnsi="Arial" w:cs="Arial"/>
          <w:color w:val="000000"/>
          <w:sz w:val="16"/>
          <w:szCs w:val="16"/>
        </w:rPr>
        <w:t xml:space="preserve"> </w:t>
      </w:r>
      <w:r w:rsidRPr="00B84121">
        <w:rPr>
          <w:rFonts w:ascii="Arial" w:hAnsi="Arial" w:cs="Arial"/>
          <w:i/>
          <w:iCs/>
          <w:color w:val="000000"/>
          <w:sz w:val="16"/>
          <w:szCs w:val="16"/>
        </w:rPr>
        <w:t xml:space="preserve">(vpiše se ime in naslov naročnika zavarovanja, tj. </w:t>
      </w:r>
      <w:r w:rsidR="00EC02E8">
        <w:rPr>
          <w:rFonts w:ascii="Arial" w:hAnsi="Arial" w:cs="Arial"/>
          <w:i/>
          <w:iCs/>
          <w:color w:val="000000"/>
          <w:sz w:val="16"/>
          <w:szCs w:val="16"/>
        </w:rPr>
        <w:t xml:space="preserve">ponudnika </w:t>
      </w:r>
      <w:r w:rsidRPr="00B84121">
        <w:rPr>
          <w:rFonts w:ascii="Arial" w:hAnsi="Arial" w:cs="Arial"/>
          <w:i/>
          <w:iCs/>
          <w:color w:val="000000"/>
          <w:sz w:val="16"/>
          <w:szCs w:val="16"/>
        </w:rPr>
        <w:t>v postopku javnega naročanja)</w:t>
      </w:r>
    </w:p>
    <w:p w14:paraId="53CF1AD4" w14:textId="77777777" w:rsidR="00B84121" w:rsidRPr="00B84121" w:rsidRDefault="00B84121" w:rsidP="00B84121">
      <w:pPr>
        <w:spacing w:before="225" w:after="225" w:line="240" w:lineRule="auto"/>
        <w:jc w:val="both"/>
        <w:rPr>
          <w:rFonts w:ascii="Arial" w:hAnsi="Arial" w:cs="Arial"/>
          <w:color w:val="000000"/>
          <w:sz w:val="16"/>
          <w:szCs w:val="16"/>
        </w:rPr>
      </w:pPr>
      <w:r w:rsidRPr="00B84121">
        <w:rPr>
          <w:rFonts w:ascii="Arial" w:hAnsi="Arial" w:cs="Arial"/>
          <w:b/>
          <w:bCs/>
          <w:color w:val="000000"/>
          <w:sz w:val="16"/>
          <w:szCs w:val="16"/>
        </w:rPr>
        <w:t>UPRAVIČENEC:</w:t>
      </w:r>
      <w:r w:rsidRPr="00B84121">
        <w:rPr>
          <w:rFonts w:ascii="Arial" w:hAnsi="Arial" w:cs="Arial"/>
          <w:color w:val="000000"/>
          <w:sz w:val="16"/>
          <w:szCs w:val="16"/>
        </w:rPr>
        <w:t xml:space="preserve"> ZAVOD ZA GRADBENIŠTVO SLOVENIJE, DIMIČEVA ULICA 12, 1000 LJUBLJANA </w:t>
      </w:r>
    </w:p>
    <w:p w14:paraId="33DA2AF8" w14:textId="6CA747B3" w:rsidR="00B84121" w:rsidRPr="00B84121" w:rsidRDefault="00B84121" w:rsidP="00B84121">
      <w:pPr>
        <w:spacing w:before="135" w:after="135"/>
        <w:jc w:val="both"/>
        <w:textAlignment w:val="center"/>
        <w:rPr>
          <w:rFonts w:ascii="Arial" w:hAnsi="Arial" w:cs="Arial"/>
          <w:color w:val="000000"/>
          <w:position w:val="-2"/>
          <w:sz w:val="16"/>
          <w:szCs w:val="16"/>
        </w:rPr>
      </w:pPr>
      <w:r w:rsidRPr="00B84121">
        <w:rPr>
          <w:rFonts w:ascii="Arial" w:hAnsi="Arial" w:cs="Arial"/>
          <w:b/>
          <w:bCs/>
          <w:color w:val="000000"/>
          <w:sz w:val="16"/>
          <w:szCs w:val="16"/>
        </w:rPr>
        <w:t>OSNOVNI POSEL:</w:t>
      </w:r>
      <w:r w:rsidRPr="00B84121">
        <w:rPr>
          <w:rFonts w:ascii="Arial" w:hAnsi="Arial" w:cs="Arial"/>
          <w:color w:val="000000"/>
          <w:sz w:val="16"/>
          <w:szCs w:val="16"/>
        </w:rPr>
        <w:t xml:space="preserve"> obveznost naročnika zavarovanja iz njegove ponudbe št. z dne </w:t>
      </w:r>
      <w:r w:rsidRPr="00B84121">
        <w:rPr>
          <w:rFonts w:ascii="Arial" w:hAnsi="Arial" w:cs="Arial"/>
          <w:i/>
          <w:iCs/>
          <w:color w:val="000000"/>
          <w:sz w:val="16"/>
          <w:szCs w:val="16"/>
        </w:rPr>
        <w:t>(vpiše se številko in datum ponudbe)</w:t>
      </w:r>
      <w:r w:rsidRPr="00B84121">
        <w:rPr>
          <w:rFonts w:ascii="Arial" w:hAnsi="Arial" w:cs="Arial"/>
          <w:color w:val="000000"/>
          <w:sz w:val="16"/>
          <w:szCs w:val="16"/>
        </w:rPr>
        <w:t xml:space="preserve">, predložene v postopku javnega naročila št. ____ </w:t>
      </w:r>
      <w:r w:rsidRPr="00B84121">
        <w:rPr>
          <w:rFonts w:ascii="Arial" w:hAnsi="Arial" w:cs="Arial"/>
          <w:i/>
          <w:sz w:val="16"/>
          <w:szCs w:val="16"/>
        </w:rPr>
        <w:t>(vpiše se številka objave postopka oddaje javnega naročila)</w:t>
      </w:r>
      <w:r w:rsidRPr="00B84121">
        <w:rPr>
          <w:rFonts w:ascii="Arial" w:hAnsi="Arial" w:cs="Arial"/>
          <w:color w:val="000000"/>
          <w:sz w:val="16"/>
          <w:szCs w:val="16"/>
        </w:rPr>
        <w:t>, z naslovom »</w:t>
      </w:r>
      <w:r w:rsidRPr="00B84121">
        <w:rPr>
          <w:rFonts w:ascii="Arial" w:hAnsi="Arial" w:cs="Arial"/>
          <w:sz w:val="16"/>
          <w:szCs w:val="16"/>
        </w:rPr>
        <w:t>Dobava sklopa naprav za določanje dinamike gorenja oziroma za požarne preskuse v velikem merilu</w:t>
      </w:r>
      <w:r w:rsidRPr="00B84121">
        <w:rPr>
          <w:rFonts w:ascii="Arial" w:hAnsi="Arial" w:cs="Arial"/>
          <w:color w:val="000000"/>
          <w:position w:val="-2"/>
          <w:sz w:val="16"/>
          <w:szCs w:val="16"/>
        </w:rPr>
        <w:t>«</w:t>
      </w:r>
    </w:p>
    <w:p w14:paraId="53AF2843"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ZNESEK IN VALUTA:  </w:t>
      </w:r>
      <w:r w:rsidRPr="00B84121">
        <w:rPr>
          <w:rFonts w:ascii="Arial" w:hAnsi="Arial" w:cs="Arial"/>
          <w:b/>
          <w:bCs/>
          <w:color w:val="000000"/>
          <w:sz w:val="16"/>
          <w:szCs w:val="16"/>
          <w:u w:val="single"/>
        </w:rPr>
        <w:t>________</w:t>
      </w:r>
      <w:r w:rsidRPr="00B84121">
        <w:rPr>
          <w:rFonts w:ascii="Arial" w:hAnsi="Arial" w:cs="Arial"/>
          <w:b/>
          <w:bCs/>
          <w:color w:val="000000"/>
          <w:sz w:val="16"/>
          <w:szCs w:val="16"/>
        </w:rPr>
        <w:t xml:space="preserve"> EUR</w:t>
      </w:r>
    </w:p>
    <w:p w14:paraId="01A866B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LISTINE, KI JIH JE POLEG IZJAVE TREBA PRILOŽITI ZAHTEVI ZA PLAČILO IN SE IZRECNO ZAHTEVAJO V SPODNJEM BESEDILU: ____  </w:t>
      </w:r>
      <w:r w:rsidRPr="00B84121">
        <w:rPr>
          <w:rFonts w:ascii="Arial" w:hAnsi="Arial" w:cs="Arial"/>
          <w:sz w:val="16"/>
          <w:szCs w:val="16"/>
        </w:rPr>
        <w:t>(nobena/navede se listina)</w:t>
      </w:r>
    </w:p>
    <w:p w14:paraId="34791BD3" w14:textId="698BD07F"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JEZIK V ZAHTEVANIH LISTINAH:</w:t>
      </w:r>
      <w:r w:rsidRPr="00B84121">
        <w:rPr>
          <w:rFonts w:ascii="Arial" w:hAnsi="Arial" w:cs="Arial"/>
          <w:color w:val="000000"/>
          <w:sz w:val="16"/>
          <w:szCs w:val="16"/>
        </w:rPr>
        <w:t xml:space="preserve"> slovenski ali angleški</w:t>
      </w:r>
    </w:p>
    <w:p w14:paraId="252D40F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OBLIKA PREDLOŽITVE:</w:t>
      </w:r>
      <w:r w:rsidRPr="00B84121">
        <w:rPr>
          <w:rFonts w:ascii="Arial" w:hAnsi="Arial" w:cs="Arial"/>
          <w:color w:val="000000"/>
          <w:sz w:val="16"/>
          <w:szCs w:val="16"/>
        </w:rPr>
        <w:t xml:space="preserve"> </w:t>
      </w:r>
      <w:r w:rsidRPr="00B84121">
        <w:rPr>
          <w:rFonts w:ascii="Arial" w:hAnsi="Arial" w:cs="Arial"/>
          <w:sz w:val="16"/>
          <w:szCs w:val="16"/>
        </w:rPr>
        <w:t xml:space="preserve">v papirni obliki s priporočeno pošto ali katerokoli obliko hitre pošte ali v elektronski obliki po SWIFT sistemu na naslov </w:t>
      </w:r>
      <w:r w:rsidRPr="00B84121">
        <w:rPr>
          <w:rFonts w:ascii="Arial" w:hAnsi="Arial" w:cs="Arial"/>
          <w:b/>
          <w:bCs/>
          <w:color w:val="000000"/>
          <w:sz w:val="16"/>
          <w:szCs w:val="16"/>
        </w:rPr>
        <w:t xml:space="preserve">____ </w:t>
      </w:r>
      <w:r w:rsidRPr="00B84121">
        <w:rPr>
          <w:rFonts w:ascii="Arial" w:hAnsi="Arial" w:cs="Arial"/>
          <w:sz w:val="16"/>
          <w:szCs w:val="16"/>
        </w:rPr>
        <w:t xml:space="preserve"> (navede se SWIFT naslova garanta)</w:t>
      </w:r>
    </w:p>
    <w:p w14:paraId="54227532"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KRAJ PREDLOŽITVE: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Cs/>
          <w:color w:val="000000"/>
          <w:sz w:val="16"/>
          <w:szCs w:val="16"/>
        </w:rPr>
        <w:t xml:space="preserve"> (garant vpiše naslov podružnice, kjer se opravi predložitev papirnih listin, ali elektronski naslov za predložitev v elektronski obliki, kot na primer garantov SWIFT naslov)</w:t>
      </w:r>
    </w:p>
    <w:p w14:paraId="48F6F47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DATUM VELJAVNOSTI:</w:t>
      </w:r>
      <w:r w:rsidRPr="00B84121">
        <w:rPr>
          <w:rFonts w:ascii="Arial" w:hAnsi="Arial" w:cs="Arial"/>
          <w:color w:val="000000"/>
          <w:sz w:val="16"/>
          <w:szCs w:val="16"/>
        </w:rPr>
        <w:t xml:space="preserve"> DD. MM. LLLL </w:t>
      </w:r>
      <w:r w:rsidRPr="00B84121">
        <w:rPr>
          <w:rFonts w:ascii="Arial" w:hAnsi="Arial" w:cs="Arial"/>
          <w:iCs/>
          <w:color w:val="000000"/>
          <w:sz w:val="16"/>
          <w:szCs w:val="16"/>
        </w:rPr>
        <w:t>(vpiše se datum zapadlosti zavarovanja)</w:t>
      </w:r>
    </w:p>
    <w:p w14:paraId="450D4D9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STRANKA, KI JE DOLŽNA PLAČATI STROŠKE: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
          <w:iCs/>
          <w:color w:val="000000"/>
          <w:sz w:val="16"/>
          <w:szCs w:val="16"/>
        </w:rPr>
        <w:t xml:space="preserve"> </w:t>
      </w:r>
      <w:r w:rsidRPr="00B84121">
        <w:rPr>
          <w:rFonts w:ascii="Arial" w:hAnsi="Arial" w:cs="Arial"/>
          <w:iCs/>
          <w:color w:val="000000"/>
          <w:sz w:val="16"/>
          <w:szCs w:val="16"/>
        </w:rPr>
        <w:t>(vpiše se ime naročnika zavarovanja, tj. v postopku javnega naročanja izbranega kandidata oziroma ponudnika)</w:t>
      </w:r>
    </w:p>
    <w:p w14:paraId="2A66D4A7" w14:textId="77777777" w:rsidR="00B84121" w:rsidRPr="00B84121" w:rsidRDefault="00B84121" w:rsidP="00B84121">
      <w:pPr>
        <w:jc w:val="both"/>
        <w:rPr>
          <w:rFonts w:ascii="Arial" w:hAnsi="Arial" w:cs="Arial"/>
          <w:color w:val="000000"/>
          <w:sz w:val="16"/>
          <w:szCs w:val="16"/>
        </w:rPr>
      </w:pPr>
      <w:r w:rsidRPr="00B84121">
        <w:rPr>
          <w:rFonts w:ascii="Arial" w:hAnsi="Arial"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45F8DDFD" w14:textId="77777777" w:rsidR="00B84121" w:rsidRPr="00B84121" w:rsidRDefault="00B84121" w:rsidP="00B84121">
      <w:pPr>
        <w:jc w:val="both"/>
        <w:rPr>
          <w:rFonts w:ascii="Arial" w:hAnsi="Arial" w:cs="Arial"/>
          <w:sz w:val="16"/>
          <w:szCs w:val="16"/>
        </w:rPr>
      </w:pPr>
      <w:r w:rsidRPr="00B84121">
        <w:rPr>
          <w:rFonts w:ascii="Arial" w:hAnsi="Arial" w:cs="Arial"/>
          <w:sz w:val="16"/>
          <w:szCs w:val="16"/>
        </w:rPr>
        <w:t xml:space="preserve">Zavarovanje se lahko unovči iz naslednjih razlogov, ki morajo biti navedeni v izjavi upravičenca oziroma zahtevi za plačilo: </w:t>
      </w:r>
    </w:p>
    <w:p w14:paraId="77690C2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naročnik zavarovanja je umaknil prijavo/ponudbo po poteku roka za prejem prijav/ponudb ali nedopustno spremenil ponudbo v času njene veljavnosti; ali</w:t>
      </w:r>
    </w:p>
    <w:p w14:paraId="1403F47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na poziv upravičenca ni podpisal pogodbe; ali</w:t>
      </w:r>
    </w:p>
    <w:p w14:paraId="76C600A5"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ni predložil zavarovanja za dobro izvedbo pogodbenih obveznosti v skladu s pogoji naročila.</w:t>
      </w:r>
    </w:p>
    <w:p w14:paraId="2513B979"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Morebitne spore v zvezi s tem zavarovanjem rešuje stvarno pristojno sodišče po sedežu upravičenca po slovenskem pravu.</w:t>
      </w:r>
    </w:p>
    <w:p w14:paraId="00BF106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to zavarovanje veljajo Enotna pravila za garancije na poziv (EPGP) revizija iz leta 2010, izdana pri MTZ pod št. 758.</w:t>
      </w:r>
    </w:p>
    <w:p w14:paraId="3CE60BA7" w14:textId="77777777" w:rsidR="00B84121" w:rsidRPr="00B84121" w:rsidRDefault="00B84121" w:rsidP="00B84121">
      <w:pPr>
        <w:spacing w:before="225" w:after="225" w:line="240" w:lineRule="auto"/>
        <w:jc w:val="center"/>
        <w:rPr>
          <w:rFonts w:ascii="Arial" w:hAnsi="Arial" w:cs="Arial"/>
          <w:sz w:val="16"/>
          <w:szCs w:val="16"/>
        </w:rPr>
      </w:pPr>
      <w:r w:rsidRPr="00B84121">
        <w:rPr>
          <w:rFonts w:ascii="Arial" w:hAnsi="Arial" w:cs="Arial"/>
          <w:color w:val="000000"/>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B84121" w:rsidRPr="00B84121" w14:paraId="1AD9960E" w14:textId="77777777" w:rsidTr="00B84121">
        <w:tc>
          <w:tcPr>
            <w:tcW w:w="4080" w:type="dxa"/>
            <w:tcMar>
              <w:top w:w="75" w:type="dxa"/>
              <w:bottom w:w="75" w:type="dxa"/>
            </w:tcMar>
            <w:vAlign w:val="center"/>
          </w:tcPr>
          <w:p w14:paraId="6059C847"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lastRenderedPageBreak/>
              <w:t> </w:t>
            </w:r>
          </w:p>
        </w:tc>
        <w:tc>
          <w:tcPr>
            <w:tcW w:w="0" w:type="auto"/>
            <w:tcMar>
              <w:top w:w="75" w:type="dxa"/>
              <w:bottom w:w="75" w:type="dxa"/>
            </w:tcMar>
            <w:vAlign w:val="center"/>
          </w:tcPr>
          <w:p w14:paraId="6F654373" w14:textId="77777777" w:rsidR="00B84121" w:rsidRPr="00B84121" w:rsidRDefault="00B84121" w:rsidP="00B84121">
            <w:pPr>
              <w:jc w:val="center"/>
              <w:rPr>
                <w:rFonts w:ascii="Arial" w:hAnsi="Arial" w:cs="Arial"/>
                <w:sz w:val="16"/>
                <w:szCs w:val="16"/>
              </w:rPr>
            </w:pPr>
            <w:r w:rsidRPr="00B84121">
              <w:rPr>
                <w:rFonts w:ascii="Arial" w:hAnsi="Arial" w:cs="Arial"/>
                <w:color w:val="000000"/>
                <w:position w:val="-2"/>
                <w:sz w:val="16"/>
                <w:szCs w:val="16"/>
              </w:rPr>
              <w:t>Garant</w:t>
            </w:r>
          </w:p>
        </w:tc>
      </w:tr>
      <w:tr w:rsidR="00B84121" w:rsidRPr="00B84121" w14:paraId="0ABAC8C0" w14:textId="77777777" w:rsidTr="00B84121">
        <w:tc>
          <w:tcPr>
            <w:tcW w:w="4080" w:type="dxa"/>
            <w:tcMar>
              <w:top w:w="75" w:type="dxa"/>
              <w:bottom w:w="75" w:type="dxa"/>
            </w:tcMar>
            <w:vAlign w:val="center"/>
          </w:tcPr>
          <w:p w14:paraId="285E538E"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t> </w:t>
            </w:r>
          </w:p>
        </w:tc>
        <w:tc>
          <w:tcPr>
            <w:tcW w:w="0" w:type="auto"/>
            <w:tcMar>
              <w:top w:w="75" w:type="dxa"/>
              <w:bottom w:w="75" w:type="dxa"/>
            </w:tcMar>
            <w:vAlign w:val="center"/>
          </w:tcPr>
          <w:p w14:paraId="45B83877" w14:textId="77777777" w:rsidR="00B84121" w:rsidRPr="00B84121" w:rsidRDefault="00B84121" w:rsidP="00B84121">
            <w:pPr>
              <w:rPr>
                <w:rFonts w:ascii="Arial" w:hAnsi="Arial" w:cs="Arial"/>
                <w:sz w:val="16"/>
                <w:szCs w:val="16"/>
              </w:rPr>
            </w:pPr>
          </w:p>
          <w:p w14:paraId="475B0AD1" w14:textId="77777777" w:rsidR="00B84121" w:rsidRPr="00B84121" w:rsidRDefault="00B84121" w:rsidP="00B84121">
            <w:pPr>
              <w:jc w:val="center"/>
              <w:rPr>
                <w:rFonts w:ascii="Arial" w:hAnsi="Arial" w:cs="Arial"/>
                <w:sz w:val="16"/>
                <w:szCs w:val="16"/>
              </w:rPr>
            </w:pPr>
            <w:r w:rsidRPr="00B84121">
              <w:rPr>
                <w:rFonts w:ascii="Arial" w:hAnsi="Arial" w:cs="Arial"/>
                <w:color w:val="A9A9A9"/>
                <w:position w:val="-2"/>
                <w:sz w:val="16"/>
                <w:szCs w:val="16"/>
              </w:rPr>
              <w:t>(žig in podpis)</w:t>
            </w:r>
          </w:p>
        </w:tc>
      </w:tr>
    </w:tbl>
    <w:p w14:paraId="7AAA8724" w14:textId="668AA13C" w:rsidR="00B84121" w:rsidRPr="00B84121" w:rsidRDefault="00B84121" w:rsidP="00B84121">
      <w:pPr>
        <w:rPr>
          <w:rFonts w:ascii="Arial" w:hAnsi="Arial" w:cs="Arial"/>
          <w:sz w:val="16"/>
          <w:szCs w:val="16"/>
        </w:rPr>
      </w:pPr>
      <w:r w:rsidRPr="00B84121">
        <w:rPr>
          <w:rFonts w:ascii="Arial" w:hAnsi="Arial" w:cs="Arial"/>
          <w:sz w:val="16"/>
          <w:szCs w:val="16"/>
        </w:rPr>
        <w:br w:type="page"/>
      </w:r>
    </w:p>
    <w:p w14:paraId="7316842C" w14:textId="3631BEFE"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5</w:t>
      </w:r>
    </w:p>
    <w:p w14:paraId="41D97482" w14:textId="6FD4ED7C"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sidR="008C300E">
        <w:rPr>
          <w:rFonts w:ascii="Arial" w:hAnsi="Arial" w:cs="Arial"/>
        </w:rPr>
        <w:t>zavarovanja</w:t>
      </w:r>
      <w:r w:rsidRPr="00891F20">
        <w:rPr>
          <w:rFonts w:ascii="Arial" w:hAnsi="Arial" w:cs="Arial"/>
        </w:rPr>
        <w:t xml:space="preserv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614EFD39" w:rsidR="002276B9" w:rsidRPr="00C232E4" w:rsidRDefault="002276B9" w:rsidP="002276B9">
      <w:pPr>
        <w:spacing w:before="225" w:after="225" w:line="240" w:lineRule="auto"/>
        <w:jc w:val="both"/>
        <w:rPr>
          <w:color w:val="FF0000"/>
          <w:sz w:val="16"/>
          <w:szCs w:val="16"/>
        </w:rPr>
      </w:pPr>
      <w:r w:rsidRPr="005757F2">
        <w:rPr>
          <w:rFonts w:ascii="Arial" w:hAnsi="Arial" w:cs="Arial"/>
          <w:b/>
          <w:bCs/>
          <w:sz w:val="16"/>
          <w:szCs w:val="16"/>
        </w:rPr>
        <w:t xml:space="preserve">VRSTA </w:t>
      </w:r>
      <w:r w:rsidRPr="00C232E4">
        <w:rPr>
          <w:rFonts w:ascii="Arial" w:hAnsi="Arial" w:cs="Arial"/>
          <w:b/>
          <w:bCs/>
          <w:sz w:val="16"/>
          <w:szCs w:val="16"/>
        </w:rPr>
        <w:t>ZAVAROVANJA:</w:t>
      </w:r>
      <w:r w:rsidRPr="00C232E4">
        <w:rPr>
          <w:rFonts w:ascii="Arial" w:hAnsi="Arial" w:cs="Arial"/>
          <w:sz w:val="16"/>
          <w:szCs w:val="16"/>
        </w:rPr>
        <w:t xml:space="preserve"> </w:t>
      </w:r>
      <w:r w:rsidRPr="00C232E4">
        <w:rPr>
          <w:rFonts w:ascii="Arial" w:hAnsi="Arial" w:cs="Arial"/>
          <w:i/>
          <w:iCs/>
          <w:sz w:val="16"/>
          <w:szCs w:val="16"/>
        </w:rPr>
        <w:t>(vpiše se vrsta zavarovanja: bančna garancija</w:t>
      </w:r>
      <w:r w:rsidR="00302BEC" w:rsidRPr="00C232E4">
        <w:rPr>
          <w:rFonts w:ascii="Arial" w:hAnsi="Arial" w:cs="Arial"/>
          <w:i/>
          <w:iCs/>
          <w:sz w:val="16"/>
          <w:szCs w:val="16"/>
        </w:rPr>
        <w:t>/kavcijsko zavarovanje</w:t>
      </w:r>
      <w:r w:rsidR="004D27CC" w:rsidRPr="00C232E4">
        <w:rPr>
          <w:rFonts w:ascii="Arial" w:hAnsi="Arial" w:cs="Arial"/>
        </w:rPr>
        <w:t xml:space="preserve"> </w:t>
      </w:r>
      <w:r w:rsidR="004D27CC" w:rsidRPr="00C232E4">
        <w:rPr>
          <w:rFonts w:ascii="Arial" w:hAnsi="Arial" w:cs="Arial"/>
          <w:i/>
          <w:iCs/>
          <w:sz w:val="16"/>
          <w:szCs w:val="16"/>
        </w:rPr>
        <w:t>za dobro izvedbo pogodbenih obveznosti</w:t>
      </w:r>
      <w:r w:rsidRPr="00C232E4">
        <w:rPr>
          <w:rFonts w:ascii="Arial" w:hAnsi="Arial" w:cs="Arial"/>
          <w:i/>
          <w:iCs/>
          <w:sz w:val="16"/>
          <w:szCs w:val="16"/>
        </w:rPr>
        <w:t>)</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0D93CD93"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005757F2" w:rsidRPr="008F42F4">
        <w:rPr>
          <w:rFonts w:ascii="Arial" w:hAnsi="Arial" w:cs="Arial"/>
          <w:color w:val="000000"/>
          <w:sz w:val="16"/>
          <w:szCs w:val="16"/>
        </w:rPr>
        <w:t>«</w:t>
      </w:r>
    </w:p>
    <w:p w14:paraId="2FA49F0A" w14:textId="20AA48D6" w:rsidR="002276B9" w:rsidRPr="005757F2" w:rsidRDefault="002276B9" w:rsidP="005757F2">
      <w:pPr>
        <w:jc w:val="both"/>
        <w:rPr>
          <w:sz w:val="16"/>
          <w:szCs w:val="16"/>
        </w:rPr>
      </w:pPr>
      <w:r w:rsidRPr="005757F2">
        <w:rPr>
          <w:rFonts w:ascii="Arial" w:hAnsi="Arial" w:cs="Arial"/>
          <w:b/>
          <w:bCs/>
          <w:sz w:val="16"/>
          <w:szCs w:val="16"/>
        </w:rPr>
        <w:t xml:space="preserve">ZNESEK IN VALUTA:  </w:t>
      </w:r>
      <w:r w:rsidR="004D27CC" w:rsidRPr="00C232E4">
        <w:rPr>
          <w:rFonts w:ascii="Arial" w:hAnsi="Arial" w:cs="Arial"/>
          <w:sz w:val="16"/>
          <w:szCs w:val="16"/>
        </w:rPr>
        <w:t>__</w:t>
      </w:r>
      <w:r w:rsidR="004D27CC" w:rsidRPr="00C232E4">
        <w:rPr>
          <w:rFonts w:ascii="Arial" w:hAnsi="Arial" w:cs="Arial"/>
          <w:i/>
          <w:iCs/>
          <w:sz w:val="16"/>
          <w:szCs w:val="16"/>
        </w:rPr>
        <w:t xml:space="preserve"> EUR (z besedo: </w:t>
      </w:r>
      <w:r w:rsidR="004D27CC" w:rsidRPr="00C232E4">
        <w:rPr>
          <w:rFonts w:ascii="Arial" w:hAnsi="Arial" w:cs="Arial"/>
          <w:sz w:val="16"/>
          <w:szCs w:val="16"/>
        </w:rPr>
        <w:t>__</w:t>
      </w:r>
      <w:r w:rsidR="004D27CC" w:rsidRPr="00C232E4">
        <w:rPr>
          <w:rFonts w:ascii="Arial" w:hAnsi="Arial" w:cs="Arial"/>
          <w:i/>
          <w:iCs/>
          <w:sz w:val="16"/>
          <w:szCs w:val="16"/>
        </w:rPr>
        <w:t xml:space="preserve"> /100 evrov)</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E0E592D" w:rsidR="008917CD" w:rsidRDefault="008917CD" w:rsidP="004F1422">
      <w:pPr>
        <w:spacing w:after="0"/>
        <w:jc w:val="right"/>
        <w:rPr>
          <w:rFonts w:ascii="Arial" w:hAnsi="Arial" w:cs="Arial"/>
          <w:sz w:val="16"/>
          <w:szCs w:val="16"/>
        </w:rPr>
      </w:pPr>
      <w:r>
        <w:rPr>
          <w:rFonts w:ascii="Arial" w:hAnsi="Arial" w:cs="Arial"/>
          <w:sz w:val="16"/>
          <w:szCs w:val="16"/>
        </w:rPr>
        <w:br w:type="page"/>
      </w:r>
    </w:p>
    <w:p w14:paraId="2DCE86E9" w14:textId="7FB1624D"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sidR="00F95900">
        <w:rPr>
          <w:rFonts w:ascii="Arial" w:hAnsi="Arial" w:cs="Arial"/>
          <w:sz w:val="18"/>
          <w:szCs w:val="18"/>
        </w:rPr>
        <w:t>6</w:t>
      </w:r>
    </w:p>
    <w:p w14:paraId="671A704F" w14:textId="0C107B73"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 xml:space="preserve">Vzorec </w:t>
      </w:r>
      <w:r>
        <w:rPr>
          <w:rFonts w:ascii="Arial" w:hAnsi="Arial" w:cs="Arial"/>
        </w:rPr>
        <w:t>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0F9AB831" w:rsidR="00F638DF" w:rsidRPr="00C232E4"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w:t>
      </w:r>
      <w:r w:rsidRPr="00C232E4">
        <w:rPr>
          <w:rFonts w:ascii="Arial" w:hAnsi="Arial" w:cs="Arial"/>
          <w:i/>
          <w:iCs/>
          <w:sz w:val="16"/>
          <w:szCs w:val="16"/>
        </w:rPr>
        <w:t xml:space="preserve">: </w:t>
      </w:r>
      <w:r w:rsidR="00302BEC" w:rsidRPr="00C232E4">
        <w:rPr>
          <w:rFonts w:ascii="Arial" w:hAnsi="Arial" w:cs="Arial"/>
          <w:i/>
          <w:iCs/>
          <w:sz w:val="16"/>
          <w:szCs w:val="16"/>
        </w:rPr>
        <w:t>bančna garancija/kavcijsko zavarovanje</w:t>
      </w:r>
      <w:r w:rsidR="00302BEC" w:rsidRPr="00C232E4">
        <w:rPr>
          <w:rFonts w:ascii="Arial" w:hAnsi="Arial" w:cs="Arial"/>
        </w:rPr>
        <w:t xml:space="preserve"> </w:t>
      </w:r>
      <w:r w:rsidR="005022E6" w:rsidRPr="00C232E4">
        <w:rPr>
          <w:rFonts w:ascii="Arial" w:hAnsi="Arial" w:cs="Arial"/>
          <w:i/>
          <w:iCs/>
          <w:sz w:val="16"/>
          <w:szCs w:val="16"/>
        </w:rPr>
        <w:t>za odpravo napak v garancijskem roku</w:t>
      </w:r>
      <w:r w:rsidRPr="00C232E4">
        <w:rPr>
          <w:rFonts w:ascii="Arial" w:hAnsi="Arial" w:cs="Arial"/>
          <w:i/>
          <w:iCs/>
          <w:sz w:val="16"/>
          <w:szCs w:val="16"/>
        </w:rPr>
        <w:t>)</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942216D"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w:t>
      </w:r>
      <w:r w:rsidRPr="00C232E4">
        <w:rPr>
          <w:rFonts w:ascii="Arial" w:hAnsi="Arial" w:cs="Arial"/>
          <w:sz w:val="16"/>
          <w:szCs w:val="16"/>
        </w:rPr>
        <w:t>za </w:t>
      </w:r>
      <w:r w:rsidRPr="00C232E4">
        <w:rPr>
          <w:rFonts w:ascii="Arial" w:hAnsi="Arial" w:cs="Arial"/>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3843BD01"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ZNESEK IN VALUTA</w:t>
      </w:r>
      <w:r w:rsidRPr="00C232E4">
        <w:rPr>
          <w:rFonts w:ascii="Arial" w:hAnsi="Arial" w:cs="Arial"/>
          <w:b/>
          <w:bCs/>
          <w:sz w:val="16"/>
          <w:szCs w:val="16"/>
        </w:rPr>
        <w:t xml:space="preserve">:  </w:t>
      </w:r>
      <w:r w:rsidR="005022E6" w:rsidRPr="00C232E4">
        <w:rPr>
          <w:rFonts w:ascii="Arial" w:hAnsi="Arial" w:cs="Arial"/>
          <w:sz w:val="16"/>
          <w:szCs w:val="16"/>
        </w:rPr>
        <w:t>__</w:t>
      </w:r>
      <w:r w:rsidR="005022E6" w:rsidRPr="00C232E4">
        <w:rPr>
          <w:rFonts w:ascii="Arial" w:hAnsi="Arial" w:cs="Arial"/>
          <w:i/>
          <w:iCs/>
          <w:sz w:val="16"/>
          <w:szCs w:val="16"/>
        </w:rPr>
        <w:t xml:space="preserve"> EUR (z besedo: </w:t>
      </w:r>
      <w:r w:rsidR="005022E6" w:rsidRPr="00C232E4">
        <w:rPr>
          <w:rFonts w:ascii="Arial" w:hAnsi="Arial" w:cs="Arial"/>
          <w:sz w:val="16"/>
          <w:szCs w:val="16"/>
        </w:rPr>
        <w:t>__</w:t>
      </w:r>
      <w:r w:rsidR="005022E6" w:rsidRPr="00C232E4">
        <w:rPr>
          <w:rFonts w:ascii="Arial" w:hAnsi="Arial" w:cs="Arial"/>
          <w:i/>
          <w:iCs/>
          <w:sz w:val="16"/>
          <w:szCs w:val="16"/>
        </w:rPr>
        <w:t xml:space="preserve"> /100 evrov)</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19C76CA1" w14:textId="77777777" w:rsidR="008C300E" w:rsidRDefault="008C300E" w:rsidP="004F1422">
      <w:pPr>
        <w:spacing w:after="0"/>
        <w:jc w:val="right"/>
        <w:rPr>
          <w:rFonts w:ascii="Arial" w:hAnsi="Arial" w:cs="Arial"/>
          <w:sz w:val="18"/>
          <w:szCs w:val="18"/>
        </w:rPr>
      </w:pPr>
      <w:r>
        <w:rPr>
          <w:rFonts w:ascii="Arial" w:hAnsi="Arial" w:cs="Arial"/>
          <w:sz w:val="18"/>
          <w:szCs w:val="18"/>
        </w:rPr>
        <w:br w:type="page"/>
      </w:r>
    </w:p>
    <w:p w14:paraId="6B8A3C6C" w14:textId="6B20C8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7</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AF2D04D"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37531">
          <w:footerReference w:type="default" r:id="rId14"/>
          <w:pgSz w:w="11906" w:h="16838"/>
          <w:pgMar w:top="1418" w:right="1418" w:bottom="1135" w:left="1418" w:header="567" w:footer="596" w:gutter="0"/>
          <w:cols w:space="708"/>
          <w:docGrid w:linePitch="360"/>
        </w:sectPr>
      </w:pPr>
    </w:p>
    <w:p w14:paraId="3BBD69B1" w14:textId="55486F9B"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Obrazec št:</w:t>
      </w:r>
      <w:r w:rsidR="008C300E">
        <w:rPr>
          <w:rFonts w:ascii="Arial" w:hAnsi="Arial" w:cs="Arial"/>
          <w:sz w:val="18"/>
          <w:szCs w:val="18"/>
        </w:rPr>
        <w:t xml:space="preserve"> </w:t>
      </w:r>
      <w:r w:rsidR="00F95900">
        <w:rPr>
          <w:rFonts w:ascii="Arial" w:hAnsi="Arial" w:cs="Arial"/>
          <w:sz w:val="18"/>
          <w:szCs w:val="18"/>
        </w:rPr>
        <w:t>8</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F736DC">
            <w:pPr>
              <w:numPr>
                <w:ilvl w:val="0"/>
                <w:numId w:val="9"/>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7647C9AF"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9</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28D63EF3"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1FFF5D1" w:rsidR="00222CC5" w:rsidRDefault="00222CC5" w:rsidP="004F1422">
      <w:r>
        <w:br w:type="page"/>
      </w:r>
    </w:p>
    <w:p w14:paraId="6A1C5A95" w14:textId="01F82A92" w:rsidR="00222CC5" w:rsidRPr="00FA580C" w:rsidRDefault="00222CC5" w:rsidP="00222CC5">
      <w:pPr>
        <w:spacing w:after="0"/>
        <w:jc w:val="right"/>
        <w:rPr>
          <w:rFonts w:ascii="Arial" w:hAnsi="Arial" w:cs="Arial"/>
          <w:sz w:val="18"/>
          <w:szCs w:val="18"/>
        </w:rPr>
      </w:pPr>
      <w:r w:rsidRPr="00EE3557">
        <w:rPr>
          <w:rFonts w:ascii="Arial" w:hAnsi="Arial" w:cs="Arial"/>
          <w:sz w:val="18"/>
          <w:szCs w:val="18"/>
        </w:rPr>
        <w:lastRenderedPageBreak/>
        <w:t xml:space="preserve">Obrazec št. </w:t>
      </w:r>
      <w:r w:rsidR="00F95900">
        <w:rPr>
          <w:rFonts w:ascii="Arial" w:hAnsi="Arial" w:cs="Arial"/>
          <w:sz w:val="18"/>
          <w:szCs w:val="18"/>
        </w:rPr>
        <w:t>10</w:t>
      </w:r>
    </w:p>
    <w:p w14:paraId="5CCBE9EF" w14:textId="77777777" w:rsidR="00222CC5" w:rsidRDefault="00222CC5" w:rsidP="00222C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15DA4D91" w14:textId="7E402B41" w:rsidR="00222CC5" w:rsidRDefault="00222CC5" w:rsidP="00222CC5">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Pr>
          <w:rFonts w:ascii="Arial" w:hAnsi="Arial" w:cs="Arial"/>
          <w:sz w:val="18"/>
          <w:szCs w:val="18"/>
        </w:rPr>
        <w:t>«</w:t>
      </w:r>
    </w:p>
    <w:p w14:paraId="72DE820C" w14:textId="54B179E9" w:rsidR="00222CC5" w:rsidRDefault="00222CC5" w:rsidP="00222CC5">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 xml:space="preserve">_______________________________________________ (naziv </w:t>
      </w:r>
      <w:r w:rsidR="006930BD">
        <w:rPr>
          <w:rFonts w:ascii="Arial" w:hAnsi="Arial" w:cs="Arial"/>
          <w:color w:val="222222"/>
          <w:sz w:val="18"/>
          <w:szCs w:val="18"/>
          <w:shd w:val="clear" w:color="auto" w:fill="FFFFFF"/>
        </w:rPr>
        <w:t xml:space="preserve">in naslov </w:t>
      </w:r>
      <w:r>
        <w:rPr>
          <w:rFonts w:ascii="Arial" w:hAnsi="Arial" w:cs="Arial"/>
          <w:color w:val="222222"/>
          <w:sz w:val="18"/>
          <w:szCs w:val="18"/>
          <w:shd w:val="clear" w:color="auto" w:fill="FFFFFF"/>
        </w:rPr>
        <w:t>ponudnika)</w:t>
      </w:r>
    </w:p>
    <w:p w14:paraId="5D300669" w14:textId="25174D13" w:rsidR="00222CC5" w:rsidRDefault="00222CC5" w:rsidP="00222CC5">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 xml:space="preserve">uspešno izvedli </w:t>
      </w:r>
      <w:r w:rsidR="00FD0CCA">
        <w:rPr>
          <w:rFonts w:ascii="Arial" w:hAnsi="Arial" w:cs="Arial"/>
          <w:sz w:val="18"/>
          <w:szCs w:val="18"/>
        </w:rPr>
        <w:t>naslednje reference:</w:t>
      </w:r>
    </w:p>
    <w:p w14:paraId="09F48994" w14:textId="1D62767C"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hAnsi="Arial" w:cs="Arial"/>
          <w:sz w:val="18"/>
          <w:szCs w:val="18"/>
          <w:shd w:val="clear" w:color="auto" w:fill="FFFFFF"/>
        </w:rPr>
        <w:t xml:space="preserve">vsaj </w:t>
      </w:r>
      <w:r w:rsidRPr="008B31FC">
        <w:rPr>
          <w:rFonts w:ascii="Arial" w:eastAsia="Times New Roman" w:hAnsi="Arial" w:cs="Arial"/>
          <w:sz w:val="18"/>
          <w:szCs w:val="18"/>
          <w:lang w:eastAsia="sl-SI"/>
        </w:rPr>
        <w:t>eno dobavo in montažo</w:t>
      </w:r>
      <w:r w:rsidRPr="008B31FC">
        <w:rPr>
          <w:rFonts w:ascii="Arial" w:hAnsi="Arial" w:cs="Arial"/>
          <w:sz w:val="18"/>
          <w:szCs w:val="18"/>
          <w:shd w:val="clear" w:color="auto" w:fill="FFFFFF"/>
        </w:rPr>
        <w:t xml:space="preserve"> odsesovalnega sistema z ventilatorjem za odvod plinov pri povišani temperaturi,  s kapaciteto najmanj 100.000 m</w:t>
      </w:r>
      <w:r>
        <w:rPr>
          <w:rFonts w:ascii="Arial" w:hAnsi="Arial" w:cs="Arial"/>
          <w:sz w:val="18"/>
          <w:szCs w:val="18"/>
          <w:vertAlign w:val="superscript"/>
        </w:rPr>
        <w:t>3</w:t>
      </w:r>
      <w:r w:rsidRPr="008B31FC">
        <w:rPr>
          <w:rFonts w:ascii="Arial" w:hAnsi="Arial" w:cs="Arial"/>
          <w:sz w:val="18"/>
          <w:szCs w:val="18"/>
          <w:shd w:val="clear" w:color="auto" w:fill="FFFFFF"/>
        </w:rPr>
        <w:t>/h</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17AFA1A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1006" w14:textId="7388AFF5" w:rsidR="00FD0CCA" w:rsidRDefault="00FD0CCA" w:rsidP="00A23D29">
            <w:pPr>
              <w:jc w:val="center"/>
            </w:pPr>
            <w:bookmarkStart w:id="7" w:name="_Hlk64278422"/>
            <w:r>
              <w:rPr>
                <w:rFonts w:ascii="Arial" w:hAnsi="Arial" w:cs="Arial"/>
                <w:b/>
                <w:bCs/>
                <w:color w:val="000000"/>
                <w:position w:val="-2"/>
                <w:sz w:val="18"/>
                <w:szCs w:val="18"/>
                <w:shd w:val="clear" w:color="auto" w:fill="CCCCCC"/>
              </w:rPr>
              <w:t>Referenca št. 1</w:t>
            </w:r>
          </w:p>
        </w:tc>
      </w:tr>
      <w:tr w:rsidR="00FD0CCA" w14:paraId="6C7B5842"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DA73B7" w14:textId="33F5D8BD"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615B7" w14:textId="77777777" w:rsidR="00FD0CCA" w:rsidRDefault="00FD0CCA" w:rsidP="00FD0CCA">
            <w:r>
              <w:rPr>
                <w:rFonts w:ascii="Arial" w:hAnsi="Arial" w:cs="Arial"/>
                <w:color w:val="000000"/>
                <w:position w:val="-2"/>
                <w:sz w:val="18"/>
                <w:szCs w:val="18"/>
              </w:rPr>
              <w:t> </w:t>
            </w:r>
          </w:p>
        </w:tc>
      </w:tr>
      <w:tr w:rsidR="00FD0CCA" w14:paraId="5AD7A45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B2C3C14" w14:textId="167ED741"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9D4C2" w14:textId="77777777" w:rsidR="00FD0CCA" w:rsidRDefault="00FD0CCA" w:rsidP="00FD0CCA">
            <w:pPr>
              <w:rPr>
                <w:rFonts w:ascii="Arial" w:hAnsi="Arial" w:cs="Arial"/>
                <w:color w:val="000000"/>
                <w:position w:val="-2"/>
                <w:sz w:val="18"/>
                <w:szCs w:val="18"/>
              </w:rPr>
            </w:pPr>
          </w:p>
        </w:tc>
      </w:tr>
      <w:tr w:rsidR="00FD0CCA" w14:paraId="5F42C57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63990B6" w14:textId="2AA26C5F"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Kapaciteta v</w:t>
            </w:r>
            <w:r w:rsidRPr="008B31FC">
              <w:rPr>
                <w:rFonts w:ascii="Arial" w:hAnsi="Arial" w:cs="Arial"/>
                <w:sz w:val="18"/>
                <w:szCs w:val="18"/>
                <w:shd w:val="clear" w:color="auto" w:fill="FFFFFF"/>
              </w:rPr>
              <w:t xml:space="preserve"> </w:t>
            </w:r>
            <w:r w:rsidRPr="00FD0CCA">
              <w:rPr>
                <w:rFonts w:ascii="Arial" w:hAnsi="Arial" w:cs="Arial"/>
                <w:sz w:val="18"/>
                <w:szCs w:val="18"/>
                <w:shd w:val="clear" w:color="auto" w:fill="BFBFBF" w:themeFill="background1" w:themeFillShade="BF"/>
              </w:rPr>
              <w:t>m</w:t>
            </w:r>
            <w:r w:rsidRPr="00FD0CCA">
              <w:rPr>
                <w:rFonts w:ascii="Arial" w:hAnsi="Arial" w:cs="Arial"/>
                <w:sz w:val="18"/>
                <w:szCs w:val="18"/>
                <w:shd w:val="clear" w:color="auto" w:fill="BFBFBF" w:themeFill="background1" w:themeFillShade="BF"/>
                <w:vertAlign w:val="superscript"/>
              </w:rPr>
              <w:t>3</w:t>
            </w:r>
            <w:r w:rsidRPr="00FD0CCA">
              <w:rPr>
                <w:rFonts w:ascii="Arial" w:hAnsi="Arial" w:cs="Arial"/>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16F23" w14:textId="77777777" w:rsidR="00FD0CCA" w:rsidRDefault="00FD0CCA" w:rsidP="00FD0CCA">
            <w:pPr>
              <w:rPr>
                <w:rFonts w:ascii="Arial" w:hAnsi="Arial" w:cs="Arial"/>
                <w:color w:val="000000"/>
                <w:position w:val="-2"/>
                <w:sz w:val="18"/>
                <w:szCs w:val="18"/>
              </w:rPr>
            </w:pPr>
          </w:p>
        </w:tc>
      </w:tr>
      <w:tr w:rsidR="00FD0CCA" w14:paraId="1DF85E65"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317CEB" w14:textId="68A5B9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4FD50" w14:textId="74793359"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2D96AE5F" w14:textId="77777777" w:rsidR="0074215F" w:rsidRDefault="0074215F" w:rsidP="0074215F">
            <w:pPr>
              <w:rPr>
                <w:rFonts w:ascii="Arial" w:hAnsi="Arial" w:cs="Arial"/>
                <w:sz w:val="18"/>
                <w:szCs w:val="18"/>
              </w:rPr>
            </w:pPr>
          </w:p>
          <w:p w14:paraId="4092485E" w14:textId="695AE7B0"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2173A0F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14F3CB" w14:textId="796B6DCD"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7536" w14:textId="77777777" w:rsidR="00FD0CCA" w:rsidRDefault="00FD0CCA" w:rsidP="00FD0CCA">
            <w:pPr>
              <w:rPr>
                <w:rFonts w:ascii="Arial" w:hAnsi="Arial" w:cs="Arial"/>
                <w:color w:val="000000"/>
                <w:position w:val="-2"/>
                <w:sz w:val="18"/>
                <w:szCs w:val="18"/>
              </w:rPr>
            </w:pPr>
          </w:p>
        </w:tc>
      </w:tr>
      <w:tr w:rsidR="00FD0CCA" w14:paraId="625217A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AD7EB15" w14:textId="6E24DB02"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249F1" w14:textId="77777777" w:rsidR="00FD0CCA" w:rsidRDefault="00FD0CCA" w:rsidP="00FD0CCA">
            <w:pPr>
              <w:rPr>
                <w:rFonts w:ascii="Arial" w:hAnsi="Arial" w:cs="Arial"/>
                <w:color w:val="000000"/>
                <w:position w:val="-2"/>
                <w:sz w:val="18"/>
                <w:szCs w:val="18"/>
              </w:rPr>
            </w:pPr>
          </w:p>
        </w:tc>
      </w:tr>
      <w:bookmarkEnd w:id="7"/>
    </w:tbl>
    <w:p w14:paraId="75A3E5FE" w14:textId="77777777" w:rsidR="00222CC5" w:rsidRDefault="00222CC5" w:rsidP="00222CC5">
      <w:pPr>
        <w:jc w:val="both"/>
        <w:rPr>
          <w:rFonts w:ascii="Arial" w:hAnsi="Arial" w:cs="Arial"/>
          <w:color w:val="000000"/>
          <w:sz w:val="18"/>
          <w:szCs w:val="18"/>
        </w:rPr>
      </w:pPr>
    </w:p>
    <w:p w14:paraId="64FEB4A5" w14:textId="1CB8F0FA"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eastAsia="Times New Roman" w:hAnsi="Arial" w:cs="Arial"/>
          <w:sz w:val="18"/>
          <w:szCs w:val="18"/>
          <w:lang w:eastAsia="sl-SI"/>
        </w:rPr>
        <w:t>vsaj eno dobavo in montažo merilne opreme, skladne z ISO 9705-1:2016 in ISO 24473:2008</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za analizo koncentracije kisika 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(paramagnetni), ogljikovega dioksida CO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(NDIR) in ogljikovega monoksida CO  (NDIR), z negotovostjo analizatorja plinov 0,05</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 za kisik (ali bolje), in 0,1</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ali bolje</w:t>
      </w:r>
      <w:r>
        <w:rPr>
          <w:rFonts w:ascii="Arial" w:eastAsia="Times New Roman" w:hAnsi="Arial" w:cs="Arial"/>
          <w:sz w:val="18"/>
          <w:szCs w:val="18"/>
          <w:lang w:eastAsia="sl-SI"/>
        </w:rPr>
        <w:t>)</w:t>
      </w:r>
      <w:r w:rsidRPr="008B31FC">
        <w:rPr>
          <w:rFonts w:ascii="Arial" w:eastAsia="Times New Roman" w:hAnsi="Arial" w:cs="Arial"/>
          <w:sz w:val="18"/>
          <w:szCs w:val="18"/>
          <w:lang w:eastAsia="sl-SI"/>
        </w:rPr>
        <w:t xml:space="preserve"> za CO in CO</w:t>
      </w:r>
      <w:r w:rsidRPr="008B31FC">
        <w:rPr>
          <w:rFonts w:ascii="Arial" w:hAnsi="Arial" w:cs="Arial"/>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58B903F3"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7BF028"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80B217E"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CD95DD0"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0DAEA" w14:textId="77777777" w:rsidR="00FD0CCA" w:rsidRDefault="00FD0CCA" w:rsidP="00FD0CCA">
            <w:r>
              <w:rPr>
                <w:rFonts w:ascii="Arial" w:hAnsi="Arial" w:cs="Arial"/>
                <w:color w:val="000000"/>
                <w:position w:val="-2"/>
                <w:sz w:val="18"/>
                <w:szCs w:val="18"/>
              </w:rPr>
              <w:t> </w:t>
            </w:r>
          </w:p>
        </w:tc>
      </w:tr>
      <w:tr w:rsidR="00FD0CCA" w14:paraId="5C44C06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10BA7D" w14:textId="359397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r w:rsidR="0074215F">
              <w:rPr>
                <w:rFonts w:ascii="Arial" w:hAnsi="Arial" w:cs="Arial"/>
                <w:b/>
                <w:bCs/>
                <w:color w:val="000000"/>
                <w:position w:val="-2"/>
                <w:sz w:val="18"/>
                <w:szCs w:val="18"/>
                <w:shd w:val="clear" w:color="auto" w:fill="CCCCCC"/>
              </w:rPr>
              <w:t xml:space="preserve"> in navedba za katero analizo gre ter negotovost analizatorjev</w:t>
            </w:r>
            <w:r>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F0D7A" w14:textId="77777777" w:rsidR="00FD0CCA" w:rsidRDefault="00FD0CCA" w:rsidP="00FD0CCA">
            <w:pPr>
              <w:rPr>
                <w:rFonts w:ascii="Arial" w:hAnsi="Arial" w:cs="Arial"/>
                <w:color w:val="000000"/>
                <w:position w:val="-2"/>
                <w:sz w:val="18"/>
                <w:szCs w:val="18"/>
              </w:rPr>
            </w:pPr>
          </w:p>
        </w:tc>
      </w:tr>
      <w:tr w:rsidR="00FD0CCA" w14:paraId="678F2B4F"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9653BD" w14:textId="31011849"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lastRenderedPageBreak/>
              <w:t>skladnost z ISO 9705-1:2016 in ISO 24473:2008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12210"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D4A989" w14:textId="77777777" w:rsidR="0074215F" w:rsidRDefault="0074215F" w:rsidP="0074215F">
            <w:pPr>
              <w:rPr>
                <w:rFonts w:ascii="Arial" w:hAnsi="Arial" w:cs="Arial"/>
                <w:sz w:val="18"/>
                <w:szCs w:val="18"/>
              </w:rPr>
            </w:pPr>
          </w:p>
          <w:p w14:paraId="2617511A" w14:textId="3478D1EC"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77DD0E63"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A7D5FD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A6F6"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B511CB" w14:textId="77777777" w:rsidR="0074215F" w:rsidRDefault="0074215F" w:rsidP="0074215F">
            <w:pPr>
              <w:rPr>
                <w:rFonts w:ascii="Arial" w:hAnsi="Arial" w:cs="Arial"/>
                <w:sz w:val="18"/>
                <w:szCs w:val="18"/>
              </w:rPr>
            </w:pPr>
          </w:p>
          <w:p w14:paraId="36D3D69D" w14:textId="78787E45"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0AAEA930"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7DE57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A2AF4" w14:textId="77777777" w:rsidR="00FD0CCA" w:rsidRDefault="00FD0CCA" w:rsidP="00FD0CCA">
            <w:pPr>
              <w:rPr>
                <w:rFonts w:ascii="Arial" w:hAnsi="Arial" w:cs="Arial"/>
                <w:color w:val="000000"/>
                <w:position w:val="-2"/>
                <w:sz w:val="18"/>
                <w:szCs w:val="18"/>
              </w:rPr>
            </w:pPr>
          </w:p>
        </w:tc>
      </w:tr>
      <w:tr w:rsidR="00FD0CCA" w14:paraId="5E99E91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99D420B"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B9542" w14:textId="77777777" w:rsidR="00FD0CCA" w:rsidRDefault="00FD0CCA" w:rsidP="00FD0CCA">
            <w:pPr>
              <w:rPr>
                <w:rFonts w:ascii="Arial" w:hAnsi="Arial" w:cs="Arial"/>
                <w:color w:val="000000"/>
                <w:position w:val="-2"/>
                <w:sz w:val="18"/>
                <w:szCs w:val="18"/>
              </w:rPr>
            </w:pPr>
          </w:p>
        </w:tc>
      </w:tr>
    </w:tbl>
    <w:p w14:paraId="73AF4AFF" w14:textId="77777777" w:rsidR="00FD0CCA" w:rsidRDefault="00FD0CCA" w:rsidP="00FD0CCA">
      <w:pPr>
        <w:jc w:val="both"/>
        <w:rPr>
          <w:rFonts w:ascii="Arial" w:hAnsi="Arial" w:cs="Arial"/>
          <w:color w:val="000000"/>
          <w:sz w:val="18"/>
          <w:szCs w:val="18"/>
        </w:rPr>
      </w:pPr>
    </w:p>
    <w:p w14:paraId="240567DC" w14:textId="00CCD7CB" w:rsidR="00FD0CCA" w:rsidRPr="00FD0CCA" w:rsidRDefault="00FD0CCA" w:rsidP="00F736DC">
      <w:pPr>
        <w:pStyle w:val="Odstavekseznama"/>
        <w:numPr>
          <w:ilvl w:val="0"/>
          <w:numId w:val="15"/>
        </w:numPr>
        <w:shd w:val="clear" w:color="auto" w:fill="FFFFFF"/>
        <w:jc w:val="both"/>
        <w:rPr>
          <w:rFonts w:ascii="Arial" w:eastAsia="Times New Roman" w:hAnsi="Arial" w:cs="Arial"/>
          <w:sz w:val="18"/>
          <w:szCs w:val="18"/>
          <w:lang w:eastAsia="sl-SI"/>
        </w:rPr>
      </w:pPr>
      <w:r w:rsidRPr="00FD0CCA">
        <w:rPr>
          <w:rFonts w:ascii="Arial" w:eastAsia="Times New Roman" w:hAnsi="Arial" w:cs="Arial"/>
          <w:sz w:val="18"/>
          <w:szCs w:val="18"/>
          <w:lang w:eastAsia="sl-SI"/>
        </w:rPr>
        <w:t>vsaj eno dobavo in montažo merilnega sistema za vzorčenje, transport in analizo dimnih plinov, skladno z zahtevami ISO 19702:2015 (FTIR)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0CC276F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F97E1"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33886AD"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5BC977"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8FE1" w14:textId="77777777" w:rsidR="00FD0CCA" w:rsidRDefault="00FD0CCA" w:rsidP="00FD0CCA">
            <w:r>
              <w:rPr>
                <w:rFonts w:ascii="Arial" w:hAnsi="Arial" w:cs="Arial"/>
                <w:color w:val="000000"/>
                <w:position w:val="-2"/>
                <w:sz w:val="18"/>
                <w:szCs w:val="18"/>
              </w:rPr>
              <w:t> </w:t>
            </w:r>
          </w:p>
        </w:tc>
      </w:tr>
      <w:tr w:rsidR="00FD0CCA" w14:paraId="1030382C"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A936FD2"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57E04" w14:textId="77777777" w:rsidR="00FD0CCA" w:rsidRDefault="00FD0CCA" w:rsidP="00FD0CCA">
            <w:pPr>
              <w:rPr>
                <w:rFonts w:ascii="Arial" w:hAnsi="Arial" w:cs="Arial"/>
                <w:color w:val="000000"/>
                <w:position w:val="-2"/>
                <w:sz w:val="18"/>
                <w:szCs w:val="18"/>
              </w:rPr>
            </w:pPr>
          </w:p>
        </w:tc>
      </w:tr>
      <w:tr w:rsidR="00FD0CCA" w14:paraId="5F393F0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4E7A5DC" w14:textId="527E0E08"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t>skladnost z 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FF1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405E11F6" w14:textId="77777777" w:rsidR="0074215F" w:rsidRDefault="0074215F" w:rsidP="0074215F">
            <w:pPr>
              <w:rPr>
                <w:rFonts w:ascii="Arial" w:hAnsi="Arial" w:cs="Arial"/>
                <w:sz w:val="18"/>
                <w:szCs w:val="18"/>
              </w:rPr>
            </w:pPr>
          </w:p>
          <w:p w14:paraId="65D2B366" w14:textId="73E3E6E7"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0D54E41"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233A365"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EFFB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1D04BCE4" w14:textId="77777777" w:rsidR="0074215F" w:rsidRDefault="0074215F" w:rsidP="0074215F">
            <w:pPr>
              <w:rPr>
                <w:rFonts w:ascii="Arial" w:hAnsi="Arial" w:cs="Arial"/>
                <w:sz w:val="18"/>
                <w:szCs w:val="18"/>
              </w:rPr>
            </w:pPr>
          </w:p>
          <w:p w14:paraId="021027D9" w14:textId="59CF2D26"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2D76">
              <w:rPr>
                <w:rFonts w:ascii="Arial" w:hAnsi="Arial" w:cs="Arial"/>
                <w:sz w:val="18"/>
                <w:szCs w:val="18"/>
              </w:rPr>
            </w:r>
            <w:r w:rsidR="00122D7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2B9537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227E3B7"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7B4A0" w14:textId="77777777" w:rsidR="00FD0CCA" w:rsidRDefault="00FD0CCA" w:rsidP="00FD0CCA">
            <w:pPr>
              <w:rPr>
                <w:rFonts w:ascii="Arial" w:hAnsi="Arial" w:cs="Arial"/>
                <w:color w:val="000000"/>
                <w:position w:val="-2"/>
                <w:sz w:val="18"/>
                <w:szCs w:val="18"/>
              </w:rPr>
            </w:pPr>
          </w:p>
        </w:tc>
      </w:tr>
      <w:tr w:rsidR="00FD0CCA" w14:paraId="468045D7"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C3C0F0"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DA6AF" w14:textId="77777777" w:rsidR="00FD0CCA" w:rsidRDefault="00FD0CCA" w:rsidP="00FD0CCA">
            <w:pPr>
              <w:rPr>
                <w:rFonts w:ascii="Arial" w:hAnsi="Arial" w:cs="Arial"/>
                <w:color w:val="000000"/>
                <w:position w:val="-2"/>
                <w:sz w:val="18"/>
                <w:szCs w:val="18"/>
              </w:rPr>
            </w:pPr>
          </w:p>
        </w:tc>
      </w:tr>
    </w:tbl>
    <w:p w14:paraId="44200F8D" w14:textId="77777777" w:rsidR="00FD0CCA" w:rsidRDefault="00FD0CCA" w:rsidP="00FD0CCA">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6D3BBB2D" w14:textId="77777777" w:rsidTr="00A23D29">
        <w:tc>
          <w:tcPr>
            <w:tcW w:w="4080" w:type="dxa"/>
            <w:tcMar>
              <w:top w:w="75" w:type="dxa"/>
              <w:bottom w:w="75" w:type="dxa"/>
            </w:tcMar>
            <w:vAlign w:val="center"/>
          </w:tcPr>
          <w:p w14:paraId="462860F8" w14:textId="77777777" w:rsidR="00222CC5" w:rsidRPr="00873025" w:rsidRDefault="00222CC5" w:rsidP="00A23D2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161CE2F6" w14:textId="77777777" w:rsidR="00222CC5" w:rsidRPr="00873025" w:rsidRDefault="00222CC5" w:rsidP="00A23D29">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1E9F4FFD" w14:textId="658F17CC" w:rsidR="00FD0CCA" w:rsidRDefault="00FD0CCA" w:rsidP="0074215F">
      <w:pPr>
        <w:spacing w:after="0"/>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54D49E05" w14:textId="77777777" w:rsidTr="00A23D29">
        <w:tc>
          <w:tcPr>
            <w:tcW w:w="4080" w:type="dxa"/>
            <w:tcMar>
              <w:top w:w="75" w:type="dxa"/>
              <w:bottom w:w="75" w:type="dxa"/>
            </w:tcMar>
            <w:vAlign w:val="center"/>
          </w:tcPr>
          <w:p w14:paraId="278895F3" w14:textId="31AB95D1" w:rsidR="00222CC5" w:rsidRPr="00873025" w:rsidRDefault="00222CC5" w:rsidP="00A23D29">
            <w:pPr>
              <w:rPr>
                <w:lang w:val="en-GB"/>
              </w:rPr>
            </w:pPr>
          </w:p>
        </w:tc>
        <w:tc>
          <w:tcPr>
            <w:tcW w:w="0" w:type="auto"/>
            <w:tcMar>
              <w:top w:w="75" w:type="dxa"/>
              <w:bottom w:w="75" w:type="dxa"/>
            </w:tcMar>
            <w:vAlign w:val="center"/>
          </w:tcPr>
          <w:p w14:paraId="3DED54A2" w14:textId="5ABA4C41" w:rsidR="00222CC5" w:rsidRPr="00873025" w:rsidRDefault="00222CC5" w:rsidP="00A23D2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038636E2" w14:textId="2E04441E" w:rsidR="00222CC5" w:rsidRDefault="00222CC5" w:rsidP="004F1422">
      <w:r>
        <w:br w:type="page"/>
      </w:r>
    </w:p>
    <w:p w14:paraId="049DFCA9" w14:textId="77777777" w:rsidR="00F845CE" w:rsidRPr="00D95C7A" w:rsidRDefault="00F845CE" w:rsidP="00F845CE">
      <w:pPr>
        <w:spacing w:after="0"/>
        <w:jc w:val="right"/>
        <w:rPr>
          <w:rFonts w:ascii="Arial" w:hAnsi="Arial" w:cs="Arial"/>
          <w:sz w:val="18"/>
          <w:szCs w:val="18"/>
        </w:rPr>
      </w:pPr>
      <w:r w:rsidRPr="00D95C7A">
        <w:rPr>
          <w:rFonts w:ascii="Arial" w:hAnsi="Arial" w:cs="Arial"/>
          <w:sz w:val="18"/>
          <w:szCs w:val="18"/>
        </w:rPr>
        <w:lastRenderedPageBreak/>
        <w:t>Obrazec št: 11</w:t>
      </w:r>
    </w:p>
    <w:p w14:paraId="3BF2804A" w14:textId="77777777" w:rsidR="00F845CE" w:rsidRPr="00D95C7A" w:rsidRDefault="00F845CE" w:rsidP="00F845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95C7A">
        <w:rPr>
          <w:rFonts w:ascii="Arial" w:hAnsi="Arial" w:cs="Arial"/>
        </w:rPr>
        <w:t>Specifikacija naročila</w:t>
      </w:r>
    </w:p>
    <w:p w14:paraId="613066C1" w14:textId="20F4F012" w:rsidR="00F845CE" w:rsidRPr="00D95C7A" w:rsidRDefault="00F845CE" w:rsidP="00F845CE">
      <w:pPr>
        <w:jc w:val="both"/>
        <w:rPr>
          <w:rFonts w:ascii="Arial" w:hAnsi="Arial" w:cs="Arial"/>
          <w:sz w:val="18"/>
          <w:szCs w:val="18"/>
        </w:rPr>
      </w:pPr>
      <w:r w:rsidRPr="00D95C7A">
        <w:rPr>
          <w:rFonts w:ascii="Arial" w:hAnsi="Arial" w:cs="Arial"/>
          <w:sz w:val="18"/>
          <w:szCs w:val="18"/>
        </w:rPr>
        <w:t>V zvezi z javnim naročilom »</w:t>
      </w:r>
      <w:r>
        <w:rPr>
          <w:rFonts w:ascii="Arial" w:hAnsi="Arial" w:cs="Arial"/>
          <w:sz w:val="18"/>
          <w:szCs w:val="18"/>
        </w:rPr>
        <w:t>Dobava</w:t>
      </w:r>
      <w:r w:rsidRPr="009A4F77">
        <w:rPr>
          <w:rFonts w:ascii="Arial" w:hAnsi="Arial" w:cs="Arial"/>
          <w:sz w:val="18"/>
          <w:szCs w:val="18"/>
        </w:rPr>
        <w:t xml:space="preserve"> sklopa naprav za določanje dinamike gorenja oziroma za požarne preskuse v velikem merilu</w:t>
      </w:r>
      <w:r w:rsidRPr="00D95C7A">
        <w:rPr>
          <w:rFonts w:ascii="Arial" w:hAnsi="Arial" w:cs="Arial"/>
          <w:sz w:val="18"/>
          <w:szCs w:val="18"/>
        </w:rPr>
        <w:t>«,</w:t>
      </w:r>
    </w:p>
    <w:p w14:paraId="18E2EC15" w14:textId="77777777" w:rsidR="00F845CE" w:rsidRPr="00D95C7A" w:rsidRDefault="00F845CE" w:rsidP="00F845CE">
      <w:pPr>
        <w:spacing w:before="225" w:after="225" w:line="240" w:lineRule="auto"/>
        <w:jc w:val="both"/>
      </w:pPr>
      <w:r w:rsidRPr="00D95C7A">
        <w:rPr>
          <w:rFonts w:ascii="Arial" w:hAnsi="Arial" w:cs="Arial"/>
          <w:sz w:val="18"/>
          <w:szCs w:val="18"/>
          <w:u w:val="single"/>
        </w:rPr>
        <w:t>_______________________________________________________________________</w:t>
      </w:r>
      <w:r w:rsidRPr="00D95C7A">
        <w:rPr>
          <w:rFonts w:ascii="Arial" w:hAnsi="Arial" w:cs="Arial"/>
          <w:sz w:val="18"/>
          <w:szCs w:val="18"/>
        </w:rPr>
        <w:t>,</w:t>
      </w:r>
    </w:p>
    <w:p w14:paraId="54879FAB" w14:textId="77777777" w:rsidR="00F845CE" w:rsidRPr="00D95C7A" w:rsidRDefault="00F845CE" w:rsidP="00F845CE">
      <w:pPr>
        <w:spacing w:before="225" w:after="225" w:line="240" w:lineRule="auto"/>
        <w:jc w:val="both"/>
      </w:pPr>
      <w:r w:rsidRPr="00D95C7A">
        <w:rPr>
          <w:rFonts w:ascii="Arial" w:hAnsi="Arial" w:cs="Arial"/>
          <w:i/>
          <w:iCs/>
          <w:sz w:val="18"/>
          <w:szCs w:val="18"/>
        </w:rPr>
        <w:t>(naziv in naslov ponudnika)</w:t>
      </w:r>
    </w:p>
    <w:p w14:paraId="72054C3E" w14:textId="09672320" w:rsidR="00F845CE" w:rsidRDefault="00F845CE" w:rsidP="00F845CE">
      <w:pPr>
        <w:autoSpaceDE w:val="0"/>
        <w:autoSpaceDN w:val="0"/>
        <w:adjustRightInd w:val="0"/>
        <w:spacing w:after="0" w:line="240" w:lineRule="auto"/>
        <w:jc w:val="both"/>
        <w:rPr>
          <w:rFonts w:ascii="Arial" w:hAnsi="Arial" w:cs="Arial"/>
          <w:sz w:val="18"/>
          <w:szCs w:val="18"/>
        </w:rPr>
      </w:pPr>
      <w:r w:rsidRPr="00D95C7A">
        <w:rPr>
          <w:rFonts w:ascii="Arial" w:hAnsi="Arial" w:cs="Arial"/>
          <w:sz w:val="18"/>
          <w:szCs w:val="18"/>
        </w:rPr>
        <w:t xml:space="preserve">izjavljamo, da oprema, ki jo ponujamo, izpolnjuje vse </w:t>
      </w:r>
      <w:r>
        <w:rPr>
          <w:rFonts w:ascii="Arial" w:hAnsi="Arial" w:cs="Arial"/>
          <w:sz w:val="18"/>
          <w:szCs w:val="18"/>
        </w:rPr>
        <w:t xml:space="preserve">minimalne </w:t>
      </w:r>
      <w:r w:rsidRPr="00D95C7A">
        <w:rPr>
          <w:rFonts w:ascii="Arial" w:hAnsi="Arial" w:cs="Arial"/>
          <w:sz w:val="18"/>
          <w:szCs w:val="18"/>
        </w:rPr>
        <w:t>tehnične zahteve naročnika, kar izhaja iz spodnjih podatkov:</w:t>
      </w:r>
    </w:p>
    <w:p w14:paraId="54BB4443" w14:textId="2F369CAD" w:rsidR="00F845CE" w:rsidRDefault="00F845CE" w:rsidP="00F845CE">
      <w:pPr>
        <w:autoSpaceDE w:val="0"/>
        <w:autoSpaceDN w:val="0"/>
        <w:adjustRightInd w:val="0"/>
        <w:spacing w:after="0" w:line="240" w:lineRule="auto"/>
        <w:jc w:val="both"/>
        <w:rPr>
          <w:rFonts w:ascii="Arial" w:hAnsi="Arial" w:cs="Arial"/>
          <w:sz w:val="18"/>
          <w:szCs w:val="18"/>
        </w:rPr>
      </w:pPr>
    </w:p>
    <w:p w14:paraId="5F8B2539" w14:textId="09620B97" w:rsidR="00F845CE" w:rsidRPr="00015FC1" w:rsidRDefault="00F845CE" w:rsidP="00F845CE">
      <w:pPr>
        <w:pStyle w:val="Odstavekseznama"/>
        <w:spacing w:after="240" w:line="240" w:lineRule="auto"/>
        <w:ind w:left="714"/>
        <w:contextualSpacing w:val="0"/>
        <w:rPr>
          <w:rFonts w:ascii="Arial" w:hAnsi="Arial" w:cs="Arial"/>
          <w:b/>
          <w:bCs/>
          <w:sz w:val="18"/>
          <w:szCs w:val="18"/>
          <w:u w:val="single"/>
          <w:lang w:val="en-US"/>
        </w:rPr>
      </w:pPr>
      <w:r>
        <w:rPr>
          <w:rFonts w:ascii="Arial" w:hAnsi="Arial" w:cs="Arial"/>
          <w:b/>
          <w:bCs/>
          <w:sz w:val="18"/>
          <w:szCs w:val="18"/>
          <w:u w:val="single"/>
          <w:lang w:val="en-US"/>
        </w:rPr>
        <w:t xml:space="preserve">Splošno </w:t>
      </w:r>
    </w:p>
    <w:tbl>
      <w:tblPr>
        <w:tblStyle w:val="Tabelamrea"/>
        <w:tblW w:w="0" w:type="auto"/>
        <w:tblInd w:w="-5" w:type="dxa"/>
        <w:tblLook w:val="04A0" w:firstRow="1" w:lastRow="0" w:firstColumn="1" w:lastColumn="0" w:noHBand="0" w:noVBand="1"/>
      </w:tblPr>
      <w:tblGrid>
        <w:gridCol w:w="708"/>
        <w:gridCol w:w="3935"/>
        <w:gridCol w:w="4422"/>
      </w:tblGrid>
      <w:tr w:rsidR="00F845CE" w:rsidRPr="002C3B18" w14:paraId="3E077DD9" w14:textId="77777777" w:rsidTr="00B3486E">
        <w:trPr>
          <w:trHeight w:val="482"/>
        </w:trPr>
        <w:tc>
          <w:tcPr>
            <w:tcW w:w="708" w:type="dxa"/>
            <w:vAlign w:val="center"/>
          </w:tcPr>
          <w:p w14:paraId="7A7EE2AF" w14:textId="77777777" w:rsidR="00F845CE" w:rsidRDefault="00F845CE" w:rsidP="00F845CE">
            <w:pPr>
              <w:rPr>
                <w:rFonts w:ascii="Arial" w:hAnsi="Arial" w:cs="Arial"/>
                <w:sz w:val="18"/>
                <w:szCs w:val="18"/>
                <w:lang w:val="en-US"/>
              </w:rPr>
            </w:pPr>
          </w:p>
        </w:tc>
        <w:tc>
          <w:tcPr>
            <w:tcW w:w="3935" w:type="dxa"/>
            <w:vAlign w:val="center"/>
          </w:tcPr>
          <w:p w14:paraId="70CB3D38" w14:textId="47EBE3AC" w:rsidR="00F845CE" w:rsidRPr="008241A4" w:rsidRDefault="00F845CE" w:rsidP="00F845CE">
            <w:pPr>
              <w:jc w:val="center"/>
              <w:rPr>
                <w:rFonts w:ascii="Arial" w:hAnsi="Arial" w:cs="Arial"/>
                <w:sz w:val="18"/>
                <w:szCs w:val="18"/>
                <w:lang w:val="en-US"/>
              </w:rPr>
            </w:pPr>
            <w:r>
              <w:rPr>
                <w:rFonts w:ascii="Arial" w:hAnsi="Arial" w:cs="Arial"/>
                <w:b/>
                <w:bCs/>
                <w:sz w:val="18"/>
                <w:szCs w:val="18"/>
              </w:rPr>
              <w:t>Opis zahtev</w:t>
            </w:r>
          </w:p>
        </w:tc>
        <w:tc>
          <w:tcPr>
            <w:tcW w:w="4422" w:type="dxa"/>
            <w:vAlign w:val="center"/>
          </w:tcPr>
          <w:p w14:paraId="3FF8920B" w14:textId="53755238" w:rsidR="00F845CE" w:rsidRPr="00696ED9" w:rsidRDefault="00F845CE" w:rsidP="00F845CE">
            <w:pPr>
              <w:jc w:val="center"/>
              <w:rPr>
                <w:rFonts w:ascii="Arial" w:hAnsi="Arial" w:cs="Arial"/>
                <w:i/>
                <w:iCs/>
                <w:sz w:val="16"/>
                <w:szCs w:val="16"/>
                <w:lang w:val="en-US"/>
              </w:rPr>
            </w:pPr>
            <w:r w:rsidRPr="00D95C7A">
              <w:rPr>
                <w:rFonts w:ascii="Arial" w:hAnsi="Arial" w:cs="Arial"/>
                <w:b/>
                <w:bCs/>
                <w:sz w:val="18"/>
                <w:szCs w:val="18"/>
              </w:rPr>
              <w:t>Ponujeno</w:t>
            </w:r>
          </w:p>
        </w:tc>
      </w:tr>
      <w:tr w:rsidR="00F845CE" w:rsidRPr="002C3B18" w14:paraId="5D46F2A7" w14:textId="77777777" w:rsidTr="00B3486E">
        <w:trPr>
          <w:trHeight w:val="1550"/>
        </w:trPr>
        <w:tc>
          <w:tcPr>
            <w:tcW w:w="708" w:type="dxa"/>
            <w:vAlign w:val="center"/>
          </w:tcPr>
          <w:p w14:paraId="781FDFA9"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1</w:t>
            </w:r>
          </w:p>
        </w:tc>
        <w:tc>
          <w:tcPr>
            <w:tcW w:w="3935" w:type="dxa"/>
            <w:vAlign w:val="center"/>
          </w:tcPr>
          <w:p w14:paraId="79D43C12"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Oprema </w:t>
            </w:r>
            <w:r>
              <w:rPr>
                <w:rFonts w:ascii="Arial" w:hAnsi="Arial" w:cs="Arial"/>
                <w:sz w:val="18"/>
                <w:szCs w:val="18"/>
                <w:lang w:val="en-US"/>
              </w:rPr>
              <w:t>mora biti</w:t>
            </w:r>
            <w:r w:rsidRPr="008241A4">
              <w:rPr>
                <w:rFonts w:ascii="Arial" w:hAnsi="Arial" w:cs="Arial"/>
                <w:sz w:val="18"/>
                <w:szCs w:val="18"/>
                <w:lang w:val="en-US"/>
              </w:rPr>
              <w:t xml:space="preserve"> sestavljena iz vseh potrebnih naprav za merjenje </w:t>
            </w:r>
            <w:r>
              <w:rPr>
                <w:rFonts w:ascii="Arial" w:hAnsi="Arial" w:cs="Arial"/>
                <w:sz w:val="18"/>
                <w:szCs w:val="18"/>
                <w:lang w:val="en-US"/>
              </w:rPr>
              <w:t xml:space="preserve">v </w:t>
            </w:r>
            <w:proofErr w:type="spellStart"/>
            <w:r>
              <w:rPr>
                <w:rFonts w:ascii="Arial" w:hAnsi="Arial" w:cs="Arial"/>
                <w:sz w:val="18"/>
                <w:szCs w:val="18"/>
                <w:lang w:val="en-US"/>
              </w:rPr>
              <w:t>odvodnih</w:t>
            </w:r>
            <w:proofErr w:type="spellEnd"/>
            <w:r w:rsidRPr="008241A4">
              <w:rPr>
                <w:rFonts w:ascii="Arial" w:hAnsi="Arial" w:cs="Arial"/>
                <w:sz w:val="18"/>
                <w:szCs w:val="18"/>
                <w:lang w:val="en-US"/>
              </w:rPr>
              <w:t xml:space="preserve"> </w:t>
            </w:r>
            <w:proofErr w:type="spellStart"/>
            <w:r w:rsidRPr="008241A4">
              <w:rPr>
                <w:rFonts w:ascii="Arial" w:hAnsi="Arial" w:cs="Arial"/>
                <w:sz w:val="18"/>
                <w:szCs w:val="18"/>
                <w:lang w:val="en-US"/>
              </w:rPr>
              <w:t>kanal</w:t>
            </w:r>
            <w:r>
              <w:rPr>
                <w:rFonts w:ascii="Arial" w:hAnsi="Arial" w:cs="Arial"/>
                <w:sz w:val="18"/>
                <w:szCs w:val="18"/>
                <w:lang w:val="en-US"/>
              </w:rPr>
              <w:t>ih</w:t>
            </w:r>
            <w:proofErr w:type="spellEnd"/>
            <w:r w:rsidRPr="008241A4">
              <w:rPr>
                <w:rFonts w:ascii="Arial" w:hAnsi="Arial" w:cs="Arial"/>
                <w:sz w:val="18"/>
                <w:szCs w:val="18"/>
                <w:lang w:val="en-US"/>
              </w:rPr>
              <w:t xml:space="preserve"> </w:t>
            </w:r>
            <w:r>
              <w:rPr>
                <w:rFonts w:ascii="Arial" w:hAnsi="Arial" w:cs="Arial"/>
                <w:sz w:val="18"/>
                <w:szCs w:val="18"/>
                <w:lang w:val="en-US"/>
              </w:rPr>
              <w:t xml:space="preserve">kotnega sobnega </w:t>
            </w:r>
            <w:r w:rsidRPr="008241A4">
              <w:rPr>
                <w:rFonts w:ascii="Arial" w:hAnsi="Arial" w:cs="Arial"/>
                <w:sz w:val="18"/>
                <w:szCs w:val="18"/>
                <w:lang w:val="en-US"/>
              </w:rPr>
              <w:t>preskusa in velikega odprtega kalorimetra ter dodatne sonde za vzorčenje plina za vsako nastavitev (sobni kot ali velik odprt kalorimeter). Poleg tega je del opreme tudi sistem (npr. FTIR) za analizo sestave plinov.</w:t>
            </w:r>
          </w:p>
        </w:tc>
        <w:tc>
          <w:tcPr>
            <w:tcW w:w="4422" w:type="dxa"/>
            <w:vAlign w:val="center"/>
          </w:tcPr>
          <w:p w14:paraId="5E116B1C" w14:textId="3146CBD1"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1DBE30C9" w14:textId="77777777" w:rsidTr="00B3486E">
        <w:trPr>
          <w:trHeight w:val="1231"/>
        </w:trPr>
        <w:tc>
          <w:tcPr>
            <w:tcW w:w="708" w:type="dxa"/>
            <w:vAlign w:val="center"/>
          </w:tcPr>
          <w:p w14:paraId="05D7D693"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2</w:t>
            </w:r>
          </w:p>
        </w:tc>
        <w:tc>
          <w:tcPr>
            <w:tcW w:w="3935" w:type="dxa"/>
            <w:vAlign w:val="center"/>
          </w:tcPr>
          <w:p w14:paraId="444F7A14"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 xml:space="preserve">Uporaba </w:t>
            </w:r>
            <w:r>
              <w:rPr>
                <w:rFonts w:ascii="Arial" w:hAnsi="Arial" w:cs="Arial"/>
                <w:sz w:val="18"/>
                <w:szCs w:val="18"/>
                <w:lang w:val="en-US"/>
              </w:rPr>
              <w:t>kotnega sobnega preskusa</w:t>
            </w:r>
            <w:r w:rsidRPr="000677F0">
              <w:rPr>
                <w:rFonts w:ascii="Arial" w:hAnsi="Arial" w:cs="Arial"/>
                <w:sz w:val="18"/>
                <w:szCs w:val="18"/>
                <w:lang w:val="en-US"/>
              </w:rPr>
              <w:t xml:space="preserve"> in velikega odprtega kalorimetra ni sočasna. Merilna oprema (analizator, FTIR in priključena oprema, npr. </w:t>
            </w:r>
            <w:r>
              <w:rPr>
                <w:rFonts w:ascii="Arial" w:hAnsi="Arial" w:cs="Arial"/>
                <w:sz w:val="18"/>
                <w:szCs w:val="18"/>
                <w:lang w:val="en-US"/>
              </w:rPr>
              <w:t>č</w:t>
            </w:r>
            <w:r w:rsidRPr="000677F0">
              <w:rPr>
                <w:rFonts w:ascii="Arial" w:hAnsi="Arial" w:cs="Arial"/>
                <w:sz w:val="18"/>
                <w:szCs w:val="18"/>
                <w:lang w:val="en-US"/>
              </w:rPr>
              <w:t xml:space="preserve">rpalke, cevi za vzorčenje itd.) </w:t>
            </w:r>
            <w:r>
              <w:rPr>
                <w:rFonts w:ascii="Arial" w:hAnsi="Arial" w:cs="Arial"/>
                <w:sz w:val="18"/>
                <w:szCs w:val="18"/>
                <w:lang w:val="en-US"/>
              </w:rPr>
              <w:t>m</w:t>
            </w:r>
            <w:r w:rsidRPr="000677F0">
              <w:rPr>
                <w:rFonts w:ascii="Arial" w:hAnsi="Arial" w:cs="Arial"/>
                <w:sz w:val="18"/>
                <w:szCs w:val="18"/>
                <w:lang w:val="en-US"/>
              </w:rPr>
              <w:t xml:space="preserve">ora biti </w:t>
            </w:r>
            <w:r>
              <w:rPr>
                <w:rFonts w:ascii="Arial" w:hAnsi="Arial" w:cs="Arial"/>
                <w:sz w:val="18"/>
                <w:szCs w:val="18"/>
                <w:lang w:val="en-US"/>
              </w:rPr>
              <w:t>enostavno</w:t>
            </w:r>
            <w:r w:rsidRPr="000677F0">
              <w:rPr>
                <w:rFonts w:ascii="Arial" w:hAnsi="Arial" w:cs="Arial"/>
                <w:sz w:val="18"/>
                <w:szCs w:val="18"/>
                <w:lang w:val="en-US"/>
              </w:rPr>
              <w:t xml:space="preserve"> </w:t>
            </w:r>
            <w:r>
              <w:rPr>
                <w:rFonts w:ascii="Arial" w:hAnsi="Arial" w:cs="Arial"/>
                <w:sz w:val="18"/>
                <w:szCs w:val="18"/>
                <w:lang w:val="en-US"/>
              </w:rPr>
              <w:t>premakljiva</w:t>
            </w:r>
            <w:r w:rsidRPr="000677F0">
              <w:rPr>
                <w:rFonts w:ascii="Arial" w:hAnsi="Arial" w:cs="Arial"/>
                <w:sz w:val="18"/>
                <w:szCs w:val="18"/>
                <w:lang w:val="en-US"/>
              </w:rPr>
              <w:t>.</w:t>
            </w:r>
          </w:p>
        </w:tc>
        <w:tc>
          <w:tcPr>
            <w:tcW w:w="4422" w:type="dxa"/>
            <w:vAlign w:val="center"/>
          </w:tcPr>
          <w:p w14:paraId="380B1F57" w14:textId="0405D7F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6E08B0F5" w14:textId="77777777" w:rsidTr="00B3486E">
        <w:tc>
          <w:tcPr>
            <w:tcW w:w="708" w:type="dxa"/>
            <w:vAlign w:val="center"/>
          </w:tcPr>
          <w:p w14:paraId="25431560" w14:textId="0C10261A" w:rsidR="00F845CE" w:rsidRPr="002C3B18" w:rsidRDefault="00B3486E" w:rsidP="00F845CE">
            <w:pPr>
              <w:rPr>
                <w:rFonts w:ascii="Arial" w:hAnsi="Arial" w:cs="Arial"/>
                <w:sz w:val="18"/>
                <w:szCs w:val="18"/>
                <w:lang w:val="en-US"/>
              </w:rPr>
            </w:pPr>
            <w:r>
              <w:rPr>
                <w:rFonts w:ascii="Arial" w:hAnsi="Arial" w:cs="Arial"/>
                <w:sz w:val="18"/>
                <w:szCs w:val="18"/>
                <w:lang w:val="en-US"/>
              </w:rPr>
              <w:t>3</w:t>
            </w:r>
          </w:p>
        </w:tc>
        <w:tc>
          <w:tcPr>
            <w:tcW w:w="3935" w:type="dxa"/>
            <w:vAlign w:val="center"/>
          </w:tcPr>
          <w:p w14:paraId="1997D27A"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Vsi instrumenti in naprave morajo biti sposobni komunicirati z računalnikom, ki temelji na MS Windows, prek povezave USB ali LAN. Komunikacijski protokoli morajo biti priloženi instrumentom.</w:t>
            </w:r>
          </w:p>
        </w:tc>
        <w:tc>
          <w:tcPr>
            <w:tcW w:w="4422" w:type="dxa"/>
            <w:vAlign w:val="center"/>
          </w:tcPr>
          <w:p w14:paraId="70725A8C" w14:textId="7D6D4EAE"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67498230" w14:textId="77777777" w:rsidTr="00B3486E">
        <w:tc>
          <w:tcPr>
            <w:tcW w:w="708" w:type="dxa"/>
            <w:vAlign w:val="center"/>
          </w:tcPr>
          <w:p w14:paraId="5E7989D5" w14:textId="240D8E38" w:rsidR="00F845CE" w:rsidRPr="002C3B18" w:rsidRDefault="00B3486E" w:rsidP="00F845CE">
            <w:pPr>
              <w:rPr>
                <w:rFonts w:ascii="Arial" w:hAnsi="Arial" w:cs="Arial"/>
                <w:sz w:val="18"/>
                <w:szCs w:val="18"/>
                <w:lang w:val="en-US"/>
              </w:rPr>
            </w:pPr>
            <w:r>
              <w:rPr>
                <w:rFonts w:ascii="Arial" w:hAnsi="Arial" w:cs="Arial"/>
                <w:sz w:val="18"/>
                <w:szCs w:val="18"/>
                <w:lang w:val="en-US"/>
              </w:rPr>
              <w:t>4</w:t>
            </w:r>
          </w:p>
        </w:tc>
        <w:tc>
          <w:tcPr>
            <w:tcW w:w="3935" w:type="dxa"/>
            <w:vAlign w:val="center"/>
          </w:tcPr>
          <w:p w14:paraId="77A9A0B1"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Izhodi instrument</w:t>
            </w:r>
            <w:r>
              <w:rPr>
                <w:rFonts w:ascii="Arial" w:hAnsi="Arial" w:cs="Arial"/>
                <w:sz w:val="18"/>
                <w:szCs w:val="18"/>
                <w:lang w:val="en-US"/>
              </w:rPr>
              <w:t>ov</w:t>
            </w:r>
            <w:r w:rsidRPr="000677F0">
              <w:rPr>
                <w:rFonts w:ascii="Arial" w:hAnsi="Arial" w:cs="Arial"/>
                <w:sz w:val="18"/>
                <w:szCs w:val="18"/>
                <w:lang w:val="en-US"/>
              </w:rPr>
              <w:t xml:space="preserve"> (O2, CO2, CO) za sproščanje toplote, </w:t>
            </w:r>
            <w:proofErr w:type="spellStart"/>
            <w:r>
              <w:rPr>
                <w:rFonts w:ascii="Arial" w:hAnsi="Arial" w:cs="Arial"/>
                <w:sz w:val="18"/>
                <w:szCs w:val="18"/>
                <w:lang w:val="en-US"/>
              </w:rPr>
              <w:t>optične</w:t>
            </w:r>
            <w:proofErr w:type="spellEnd"/>
            <w:r w:rsidRPr="000677F0">
              <w:rPr>
                <w:rFonts w:ascii="Arial" w:hAnsi="Arial" w:cs="Arial"/>
                <w:sz w:val="18"/>
                <w:szCs w:val="18"/>
                <w:lang w:val="en-US"/>
              </w:rPr>
              <w:t xml:space="preserve"> gostote dima, </w:t>
            </w:r>
            <w:proofErr w:type="spellStart"/>
            <w:r w:rsidRPr="000677F0">
              <w:rPr>
                <w:rFonts w:ascii="Arial" w:hAnsi="Arial" w:cs="Arial"/>
                <w:sz w:val="18"/>
                <w:szCs w:val="18"/>
                <w:lang w:val="en-US"/>
              </w:rPr>
              <w:t>pretok</w:t>
            </w:r>
            <w:proofErr w:type="spellEnd"/>
            <w:r w:rsidRPr="000677F0">
              <w:rPr>
                <w:rFonts w:ascii="Arial" w:hAnsi="Arial" w:cs="Arial"/>
                <w:sz w:val="18"/>
                <w:szCs w:val="18"/>
                <w:lang w:val="en-US"/>
              </w:rPr>
              <w:t xml:space="preserve"> in temperaturo: oprema za merjenje vseh količin, razen sestave plina (FTIR), mora zagotavljati analogni DCV izhod </w:t>
            </w:r>
            <w:proofErr w:type="spellStart"/>
            <w:r w:rsidRPr="000677F0">
              <w:rPr>
                <w:rFonts w:ascii="Arial" w:hAnsi="Arial" w:cs="Arial"/>
                <w:sz w:val="18"/>
                <w:szCs w:val="18"/>
                <w:lang w:val="en-US"/>
              </w:rPr>
              <w:t>merjenih</w:t>
            </w:r>
            <w:proofErr w:type="spellEnd"/>
            <w:r w:rsidRPr="000677F0">
              <w:rPr>
                <w:rFonts w:ascii="Arial" w:hAnsi="Arial" w:cs="Arial"/>
                <w:sz w:val="18"/>
                <w:szCs w:val="18"/>
                <w:lang w:val="en-US"/>
              </w:rPr>
              <w:t xml:space="preserve"> signalov.</w:t>
            </w:r>
          </w:p>
        </w:tc>
        <w:tc>
          <w:tcPr>
            <w:tcW w:w="4422" w:type="dxa"/>
            <w:vAlign w:val="center"/>
          </w:tcPr>
          <w:p w14:paraId="4186B138" w14:textId="39FEC235"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5459E4CA" w14:textId="77777777" w:rsidTr="00B3486E">
        <w:tc>
          <w:tcPr>
            <w:tcW w:w="708" w:type="dxa"/>
            <w:vAlign w:val="center"/>
          </w:tcPr>
          <w:p w14:paraId="0A146B45" w14:textId="5B34E3D9" w:rsidR="00F845CE" w:rsidRPr="002C3B18" w:rsidRDefault="00B3486E" w:rsidP="00F845CE">
            <w:pPr>
              <w:rPr>
                <w:rFonts w:ascii="Arial" w:hAnsi="Arial" w:cs="Arial"/>
                <w:sz w:val="18"/>
                <w:szCs w:val="18"/>
                <w:lang w:val="en-US"/>
              </w:rPr>
            </w:pPr>
            <w:r>
              <w:rPr>
                <w:rFonts w:ascii="Arial" w:hAnsi="Arial" w:cs="Arial"/>
                <w:sz w:val="18"/>
                <w:szCs w:val="18"/>
                <w:lang w:val="en-US"/>
              </w:rPr>
              <w:t>5</w:t>
            </w:r>
          </w:p>
        </w:tc>
        <w:tc>
          <w:tcPr>
            <w:tcW w:w="3935" w:type="dxa"/>
            <w:vAlign w:val="center"/>
          </w:tcPr>
          <w:p w14:paraId="4C63E4E5"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 analizatorja sestave plina (FTIR): izvoz podatkov</w:t>
            </w:r>
            <w:r>
              <w:rPr>
                <w:rFonts w:ascii="Arial" w:hAnsi="Arial" w:cs="Arial"/>
                <w:sz w:val="18"/>
                <w:szCs w:val="18"/>
                <w:lang w:val="en-US"/>
              </w:rPr>
              <w:t xml:space="preserve"> </w:t>
            </w:r>
            <w:r w:rsidRPr="000677F0">
              <w:rPr>
                <w:rFonts w:ascii="Arial" w:hAnsi="Arial" w:cs="Arial"/>
                <w:sz w:val="18"/>
                <w:szCs w:val="18"/>
                <w:lang w:val="en-US"/>
              </w:rPr>
              <w:t>(IR spektri) mora biti na voljo</w:t>
            </w:r>
            <w:r>
              <w:rPr>
                <w:rFonts w:ascii="Arial" w:hAnsi="Arial" w:cs="Arial"/>
                <w:sz w:val="18"/>
                <w:szCs w:val="18"/>
                <w:lang w:val="en-US"/>
              </w:rPr>
              <w:t>.</w:t>
            </w:r>
            <w:r w:rsidRPr="000677F0">
              <w:rPr>
                <w:rFonts w:ascii="Arial" w:hAnsi="Arial" w:cs="Arial"/>
                <w:sz w:val="18"/>
                <w:szCs w:val="18"/>
                <w:lang w:val="en-US"/>
              </w:rPr>
              <w:t xml:space="preserve"> </w:t>
            </w:r>
          </w:p>
        </w:tc>
        <w:tc>
          <w:tcPr>
            <w:tcW w:w="4422" w:type="dxa"/>
            <w:vAlign w:val="center"/>
          </w:tcPr>
          <w:p w14:paraId="2F511330" w14:textId="65706AD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bl>
    <w:p w14:paraId="17AAF6BF"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4C8BD4E" w14:textId="11635761"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Kotni sobni preskus </w:t>
      </w:r>
    </w:p>
    <w:tbl>
      <w:tblPr>
        <w:tblStyle w:val="Tabelamrea"/>
        <w:tblW w:w="9065" w:type="dxa"/>
        <w:tblInd w:w="-5" w:type="dxa"/>
        <w:tblLook w:val="04A0" w:firstRow="1" w:lastRow="0" w:firstColumn="1" w:lastColumn="0" w:noHBand="0" w:noVBand="1"/>
      </w:tblPr>
      <w:tblGrid>
        <w:gridCol w:w="426"/>
        <w:gridCol w:w="4110"/>
        <w:gridCol w:w="4529"/>
      </w:tblGrid>
      <w:tr w:rsidR="00F845CE" w:rsidRPr="002C3B18" w14:paraId="65C4253F" w14:textId="77777777" w:rsidTr="00F845CE">
        <w:trPr>
          <w:trHeight w:val="908"/>
        </w:trPr>
        <w:tc>
          <w:tcPr>
            <w:tcW w:w="426" w:type="dxa"/>
            <w:vAlign w:val="center"/>
          </w:tcPr>
          <w:p w14:paraId="74130A7C" w14:textId="3EF493A7" w:rsidR="00F845CE" w:rsidRPr="002C3B18" w:rsidRDefault="00B3486E" w:rsidP="00F845CE">
            <w:pPr>
              <w:rPr>
                <w:rFonts w:ascii="Arial" w:hAnsi="Arial" w:cs="Arial"/>
                <w:sz w:val="18"/>
                <w:szCs w:val="18"/>
                <w:lang w:val="en-US"/>
              </w:rPr>
            </w:pPr>
            <w:r>
              <w:rPr>
                <w:rFonts w:ascii="Arial" w:hAnsi="Arial" w:cs="Arial"/>
                <w:sz w:val="18"/>
                <w:szCs w:val="18"/>
                <w:lang w:val="en-US"/>
              </w:rPr>
              <w:t>6</w:t>
            </w:r>
          </w:p>
        </w:tc>
        <w:tc>
          <w:tcPr>
            <w:tcW w:w="4110" w:type="dxa"/>
            <w:vAlign w:val="center"/>
          </w:tcPr>
          <w:p w14:paraId="19863D3F" w14:textId="1FAC633C" w:rsidR="00F845CE" w:rsidRPr="00BA1CC5" w:rsidRDefault="00F845CE" w:rsidP="004827C0">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w:t>
            </w:r>
            <w:r>
              <w:rPr>
                <w:rFonts w:ascii="Arial" w:hAnsi="Arial" w:cs="Arial"/>
                <w:sz w:val="18"/>
                <w:szCs w:val="18"/>
                <w:lang w:val="en-US"/>
              </w:rPr>
              <w:t>s standardom</w:t>
            </w:r>
            <w:r w:rsidRPr="00BA1CC5">
              <w:rPr>
                <w:rFonts w:ascii="Arial" w:hAnsi="Arial" w:cs="Arial"/>
                <w:sz w:val="18"/>
                <w:szCs w:val="18"/>
                <w:lang w:val="en-US"/>
              </w:rPr>
              <w:t xml:space="preserve"> ISO 9705 -1: 2016 in ISO 9750-2: 2016,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w:t>
            </w:r>
            <w:r>
              <w:rPr>
                <w:rFonts w:ascii="Arial" w:hAnsi="Arial" w:cs="Arial"/>
                <w:sz w:val="18"/>
                <w:szCs w:val="18"/>
                <w:lang w:val="en-US"/>
              </w:rPr>
              <w:t xml:space="preserve"> na</w:t>
            </w:r>
            <w:r w:rsidRPr="00BA1CC5">
              <w:rPr>
                <w:rFonts w:ascii="Arial" w:hAnsi="Arial" w:cs="Arial"/>
                <w:sz w:val="18"/>
                <w:szCs w:val="18"/>
                <w:lang w:val="en-US"/>
              </w:rPr>
              <w:t xml:space="preserve">) </w:t>
            </w:r>
            <w:r w:rsidR="004827C0">
              <w:rPr>
                <w:rFonts w:ascii="Arial" w:hAnsi="Arial" w:cs="Arial"/>
                <w:sz w:val="18"/>
                <w:szCs w:val="18"/>
                <w:lang w:val="en-US"/>
              </w:rPr>
              <w:t>poglavjem</w:t>
            </w:r>
            <w:r w:rsidR="004827C0" w:rsidRPr="00BA1CC5">
              <w:rPr>
                <w:rFonts w:ascii="Arial" w:hAnsi="Arial" w:cs="Arial"/>
                <w:sz w:val="18"/>
                <w:szCs w:val="18"/>
                <w:lang w:val="en-US"/>
              </w:rPr>
              <w:t xml:space="preserve"> </w:t>
            </w:r>
            <w:r w:rsidRPr="00BA1CC5">
              <w:rPr>
                <w:rFonts w:ascii="Arial" w:hAnsi="Arial" w:cs="Arial"/>
                <w:sz w:val="18"/>
                <w:szCs w:val="18"/>
                <w:lang w:val="en-US"/>
              </w:rPr>
              <w:t>8 in Prilogo D</w:t>
            </w:r>
          </w:p>
        </w:tc>
        <w:tc>
          <w:tcPr>
            <w:tcW w:w="4529" w:type="dxa"/>
            <w:vAlign w:val="center"/>
          </w:tcPr>
          <w:p w14:paraId="4DE859A6" w14:textId="50BC0A1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29F4BCC3" w14:textId="77777777" w:rsidTr="00F845CE">
        <w:trPr>
          <w:trHeight w:val="920"/>
        </w:trPr>
        <w:tc>
          <w:tcPr>
            <w:tcW w:w="426" w:type="dxa"/>
            <w:vAlign w:val="center"/>
          </w:tcPr>
          <w:p w14:paraId="30D5C9F7" w14:textId="41BFA2C3" w:rsidR="00F845CE" w:rsidRPr="002C3B18" w:rsidRDefault="00B3486E" w:rsidP="00F845CE">
            <w:pPr>
              <w:rPr>
                <w:rFonts w:ascii="Arial" w:hAnsi="Arial" w:cs="Arial"/>
                <w:sz w:val="18"/>
                <w:szCs w:val="18"/>
                <w:lang w:val="en-US"/>
              </w:rPr>
            </w:pPr>
            <w:r>
              <w:rPr>
                <w:rFonts w:ascii="Arial" w:hAnsi="Arial" w:cs="Arial"/>
                <w:sz w:val="18"/>
                <w:szCs w:val="18"/>
                <w:lang w:val="en-US"/>
              </w:rPr>
              <w:t>7</w:t>
            </w:r>
          </w:p>
        </w:tc>
        <w:tc>
          <w:tcPr>
            <w:tcW w:w="4110" w:type="dxa"/>
            <w:vAlign w:val="center"/>
          </w:tcPr>
          <w:p w14:paraId="14B1C7AC" w14:textId="77777777" w:rsidR="00F845CE" w:rsidRDefault="00F845CE" w:rsidP="00F845CE">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plina, ki bo priključena na FTIR, kot je opisano v</w:t>
            </w:r>
            <w:r>
              <w:rPr>
                <w:rFonts w:ascii="Arial" w:hAnsi="Arial" w:cs="Arial"/>
                <w:sz w:val="18"/>
                <w:szCs w:val="18"/>
                <w:lang w:val="en-US"/>
              </w:rPr>
              <w:t xml:space="preserve"> točki</w:t>
            </w:r>
            <w:r w:rsidRPr="00BA1CC5">
              <w:rPr>
                <w:rFonts w:ascii="Arial" w:hAnsi="Arial" w:cs="Arial"/>
                <w:sz w:val="18"/>
                <w:szCs w:val="18"/>
                <w:lang w:val="en-US"/>
              </w:rPr>
              <w:t xml:space="preserve"> 5.4 ISO 19702: 2015</w:t>
            </w:r>
            <w:r>
              <w:rPr>
                <w:rFonts w:ascii="Arial" w:hAnsi="Arial" w:cs="Arial"/>
                <w:sz w:val="18"/>
                <w:szCs w:val="18"/>
                <w:lang w:val="en-US"/>
              </w:rPr>
              <w:t>.</w:t>
            </w:r>
          </w:p>
        </w:tc>
        <w:tc>
          <w:tcPr>
            <w:tcW w:w="4529" w:type="dxa"/>
            <w:vAlign w:val="center"/>
          </w:tcPr>
          <w:p w14:paraId="0345DB25" w14:textId="58DC3C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bl>
    <w:p w14:paraId="2CFA3FAA"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769176E" w14:textId="2B1BEE92"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Kalorimeter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473771B" w14:textId="77777777" w:rsidTr="00F845CE">
        <w:trPr>
          <w:trHeight w:val="957"/>
        </w:trPr>
        <w:tc>
          <w:tcPr>
            <w:tcW w:w="426" w:type="dxa"/>
            <w:vAlign w:val="center"/>
          </w:tcPr>
          <w:p w14:paraId="35B4930E" w14:textId="303CE01C" w:rsidR="00F845CE" w:rsidRPr="002C3B18" w:rsidRDefault="00B3486E" w:rsidP="00F845CE">
            <w:pPr>
              <w:rPr>
                <w:rFonts w:ascii="Arial" w:hAnsi="Arial" w:cs="Arial"/>
                <w:sz w:val="18"/>
                <w:szCs w:val="18"/>
                <w:lang w:val="en-US"/>
              </w:rPr>
            </w:pPr>
            <w:r>
              <w:rPr>
                <w:rFonts w:ascii="Arial" w:hAnsi="Arial" w:cs="Arial"/>
                <w:sz w:val="18"/>
                <w:szCs w:val="18"/>
                <w:lang w:val="en-US"/>
              </w:rPr>
              <w:lastRenderedPageBreak/>
              <w:t>8</w:t>
            </w:r>
          </w:p>
        </w:tc>
        <w:tc>
          <w:tcPr>
            <w:tcW w:w="4110" w:type="dxa"/>
            <w:vAlign w:val="center"/>
          </w:tcPr>
          <w:p w14:paraId="6B7A4D7C" w14:textId="77777777" w:rsidR="00F845CE" w:rsidRPr="002C3B18" w:rsidRDefault="00F845CE" w:rsidP="00F845CE">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s standardom ISO 24473: 2008,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 na) </w:t>
            </w:r>
            <w:r>
              <w:rPr>
                <w:rFonts w:ascii="Arial" w:hAnsi="Arial" w:cs="Arial"/>
                <w:sz w:val="18"/>
                <w:szCs w:val="18"/>
                <w:lang w:val="en-US"/>
              </w:rPr>
              <w:t xml:space="preserve">s </w:t>
            </w:r>
            <w:proofErr w:type="spellStart"/>
            <w:r>
              <w:rPr>
                <w:rFonts w:ascii="Arial" w:hAnsi="Arial" w:cs="Arial"/>
                <w:sz w:val="18"/>
                <w:szCs w:val="18"/>
                <w:lang w:val="en-US"/>
              </w:rPr>
              <w:t>točko</w:t>
            </w:r>
            <w:proofErr w:type="spellEnd"/>
            <w:r w:rsidRPr="00BA1CC5">
              <w:rPr>
                <w:rFonts w:ascii="Arial" w:hAnsi="Arial" w:cs="Arial"/>
                <w:sz w:val="18"/>
                <w:szCs w:val="18"/>
                <w:lang w:val="en-US"/>
              </w:rPr>
              <w:t xml:space="preserve"> 6 ter </w:t>
            </w:r>
            <w:proofErr w:type="spellStart"/>
            <w:r w:rsidRPr="00BA1CC5">
              <w:rPr>
                <w:rFonts w:ascii="Arial" w:hAnsi="Arial" w:cs="Arial"/>
                <w:sz w:val="18"/>
                <w:szCs w:val="18"/>
                <w:lang w:val="en-US"/>
              </w:rPr>
              <w:t>prilog</w:t>
            </w:r>
            <w:r>
              <w:rPr>
                <w:rFonts w:ascii="Arial" w:hAnsi="Arial" w:cs="Arial"/>
                <w:sz w:val="18"/>
                <w:szCs w:val="18"/>
                <w:lang w:val="en-US"/>
              </w:rPr>
              <w:t>ama</w:t>
            </w:r>
            <w:proofErr w:type="spellEnd"/>
            <w:r w:rsidRPr="00BA1CC5">
              <w:rPr>
                <w:rFonts w:ascii="Arial" w:hAnsi="Arial" w:cs="Arial"/>
                <w:sz w:val="18"/>
                <w:szCs w:val="18"/>
                <w:lang w:val="en-US"/>
              </w:rPr>
              <w:t xml:space="preserve"> B in D.</w:t>
            </w:r>
          </w:p>
        </w:tc>
        <w:tc>
          <w:tcPr>
            <w:tcW w:w="4529" w:type="dxa"/>
            <w:vAlign w:val="center"/>
          </w:tcPr>
          <w:p w14:paraId="4DFB803D" w14:textId="16DE1097"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5882C6C0" w14:textId="77777777" w:rsidTr="00F845CE">
        <w:trPr>
          <w:trHeight w:val="858"/>
        </w:trPr>
        <w:tc>
          <w:tcPr>
            <w:tcW w:w="426" w:type="dxa"/>
            <w:vAlign w:val="center"/>
          </w:tcPr>
          <w:p w14:paraId="1CAD2393" w14:textId="656CAC37" w:rsidR="00F845CE" w:rsidRPr="002C3B18" w:rsidRDefault="00B3486E" w:rsidP="00F845CE">
            <w:pPr>
              <w:rPr>
                <w:rFonts w:ascii="Arial" w:hAnsi="Arial" w:cs="Arial"/>
                <w:sz w:val="18"/>
                <w:szCs w:val="18"/>
                <w:lang w:val="en-US"/>
              </w:rPr>
            </w:pPr>
            <w:r>
              <w:rPr>
                <w:rFonts w:ascii="Arial" w:hAnsi="Arial" w:cs="Arial"/>
                <w:sz w:val="18"/>
                <w:szCs w:val="18"/>
                <w:lang w:val="en-US"/>
              </w:rPr>
              <w:t>9</w:t>
            </w:r>
          </w:p>
        </w:tc>
        <w:tc>
          <w:tcPr>
            <w:tcW w:w="4110" w:type="dxa"/>
            <w:vAlign w:val="center"/>
          </w:tcPr>
          <w:p w14:paraId="393A6CEF" w14:textId="3367AF04" w:rsidR="00F845CE" w:rsidRPr="002C3B18" w:rsidRDefault="00F845CE" w:rsidP="004827C0">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w:t>
            </w:r>
            <w:r>
              <w:rPr>
                <w:rFonts w:ascii="Arial" w:hAnsi="Arial" w:cs="Arial"/>
                <w:sz w:val="18"/>
                <w:szCs w:val="18"/>
                <w:lang w:val="en-US"/>
              </w:rPr>
              <w:t xml:space="preserve">dimnih </w:t>
            </w:r>
            <w:r w:rsidRPr="00BA1CC5">
              <w:rPr>
                <w:rFonts w:ascii="Arial" w:hAnsi="Arial" w:cs="Arial"/>
                <w:sz w:val="18"/>
                <w:szCs w:val="18"/>
                <w:lang w:val="en-US"/>
              </w:rPr>
              <w:t>plin</w:t>
            </w:r>
            <w:r>
              <w:rPr>
                <w:rFonts w:ascii="Arial" w:hAnsi="Arial" w:cs="Arial"/>
                <w:sz w:val="18"/>
                <w:szCs w:val="18"/>
                <w:lang w:val="en-US"/>
              </w:rPr>
              <w:t>ov</w:t>
            </w:r>
            <w:r w:rsidRPr="00BA1CC5">
              <w:rPr>
                <w:rFonts w:ascii="Arial" w:hAnsi="Arial" w:cs="Arial"/>
                <w:sz w:val="18"/>
                <w:szCs w:val="18"/>
                <w:lang w:val="en-US"/>
              </w:rPr>
              <w:t xml:space="preserve">, ki bo priključena na FTIR, kot je opisano v </w:t>
            </w:r>
            <w:r w:rsidR="004827C0">
              <w:rPr>
                <w:rFonts w:ascii="Arial" w:hAnsi="Arial" w:cs="Arial"/>
                <w:sz w:val="18"/>
                <w:szCs w:val="18"/>
                <w:lang w:val="en-US"/>
              </w:rPr>
              <w:t>točki</w:t>
            </w:r>
            <w:r w:rsidR="004827C0" w:rsidRPr="00BA1CC5">
              <w:rPr>
                <w:rFonts w:ascii="Arial" w:hAnsi="Arial" w:cs="Arial"/>
                <w:sz w:val="18"/>
                <w:szCs w:val="18"/>
                <w:lang w:val="en-US"/>
              </w:rPr>
              <w:t xml:space="preserve"> </w:t>
            </w:r>
            <w:r w:rsidRPr="00BA1CC5">
              <w:rPr>
                <w:rFonts w:ascii="Arial" w:hAnsi="Arial" w:cs="Arial"/>
                <w:sz w:val="18"/>
                <w:szCs w:val="18"/>
                <w:lang w:val="en-US"/>
              </w:rPr>
              <w:t>5.4 ISO 19702: 2015</w:t>
            </w:r>
            <w:r>
              <w:rPr>
                <w:rFonts w:ascii="Arial" w:hAnsi="Arial" w:cs="Arial"/>
                <w:sz w:val="18"/>
                <w:szCs w:val="18"/>
                <w:lang w:val="en-US"/>
              </w:rPr>
              <w:t>.</w:t>
            </w:r>
          </w:p>
        </w:tc>
        <w:tc>
          <w:tcPr>
            <w:tcW w:w="4529" w:type="dxa"/>
            <w:vAlign w:val="center"/>
          </w:tcPr>
          <w:p w14:paraId="1171DEF3" w14:textId="602F1F3C"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bl>
    <w:p w14:paraId="2C0F8F9D" w14:textId="77777777" w:rsidR="00F845CE" w:rsidRPr="002C3B18" w:rsidRDefault="00F845CE" w:rsidP="00F845CE">
      <w:pPr>
        <w:spacing w:after="0" w:line="240" w:lineRule="auto"/>
        <w:jc w:val="both"/>
        <w:rPr>
          <w:rFonts w:ascii="Arial" w:hAnsi="Arial" w:cs="Arial"/>
          <w:b/>
          <w:bCs/>
          <w:sz w:val="18"/>
          <w:szCs w:val="18"/>
          <w:u w:val="single"/>
          <w:lang w:val="en-US"/>
        </w:rPr>
      </w:pPr>
    </w:p>
    <w:p w14:paraId="6C054808" w14:textId="699C11B5"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Sistem za </w:t>
      </w:r>
      <w:r>
        <w:rPr>
          <w:rFonts w:ascii="Arial" w:hAnsi="Arial" w:cs="Arial"/>
          <w:b/>
          <w:bCs/>
          <w:sz w:val="18"/>
          <w:szCs w:val="18"/>
          <w:u w:val="single"/>
          <w:lang w:val="en-US"/>
        </w:rPr>
        <w:t>analizo sestave</w:t>
      </w:r>
      <w:r w:rsidRPr="008241A4">
        <w:rPr>
          <w:rFonts w:ascii="Arial" w:hAnsi="Arial" w:cs="Arial"/>
          <w:b/>
          <w:bCs/>
          <w:sz w:val="18"/>
          <w:szCs w:val="18"/>
          <w:u w:val="single"/>
          <w:lang w:val="en-US"/>
        </w:rPr>
        <w:t xml:space="preserve"> </w:t>
      </w:r>
      <w:r>
        <w:rPr>
          <w:rFonts w:ascii="Arial" w:hAnsi="Arial" w:cs="Arial"/>
          <w:b/>
          <w:bCs/>
          <w:sz w:val="18"/>
          <w:szCs w:val="18"/>
          <w:u w:val="single"/>
          <w:lang w:val="en-US"/>
        </w:rPr>
        <w:t>dimnih</w:t>
      </w:r>
      <w:r w:rsidRPr="008241A4">
        <w:rPr>
          <w:rFonts w:ascii="Arial" w:hAnsi="Arial" w:cs="Arial"/>
          <w:b/>
          <w:bCs/>
          <w:sz w:val="18"/>
          <w:szCs w:val="18"/>
          <w:u w:val="single"/>
          <w:lang w:val="en-US"/>
        </w:rPr>
        <w:t xml:space="preserve"> plinov</w:t>
      </w:r>
      <w:r>
        <w:rPr>
          <w:rFonts w:ascii="Arial" w:hAnsi="Arial" w:cs="Arial"/>
          <w:b/>
          <w:bCs/>
          <w:sz w:val="18"/>
          <w:szCs w:val="18"/>
          <w:u w:val="single"/>
          <w:lang w:val="en-US"/>
        </w:rPr>
        <w:t xml:space="preserve">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A27FC6C" w14:textId="77777777" w:rsidTr="00F845CE">
        <w:trPr>
          <w:trHeight w:val="625"/>
        </w:trPr>
        <w:tc>
          <w:tcPr>
            <w:tcW w:w="426" w:type="dxa"/>
            <w:vAlign w:val="center"/>
          </w:tcPr>
          <w:p w14:paraId="21A95E7C" w14:textId="45076B8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0</w:t>
            </w:r>
          </w:p>
        </w:tc>
        <w:tc>
          <w:tcPr>
            <w:tcW w:w="4110" w:type="dxa"/>
            <w:vAlign w:val="center"/>
          </w:tcPr>
          <w:p w14:paraId="799A6D05"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Instrument (FTIR) in cevi za vzorčenje z vsemi deli (npr. </w:t>
            </w:r>
            <w:r>
              <w:rPr>
                <w:rFonts w:ascii="Arial" w:hAnsi="Arial" w:cs="Arial"/>
                <w:sz w:val="18"/>
                <w:szCs w:val="18"/>
                <w:lang w:val="en-US"/>
              </w:rPr>
              <w:t>f</w:t>
            </w:r>
            <w:r w:rsidRPr="008241A4">
              <w:rPr>
                <w:rFonts w:ascii="Arial" w:hAnsi="Arial" w:cs="Arial"/>
                <w:sz w:val="18"/>
                <w:szCs w:val="18"/>
                <w:lang w:val="en-US"/>
              </w:rPr>
              <w:t xml:space="preserve">iltri, črpalke, krmiljenja ...) morajo biti v skladu </w:t>
            </w:r>
            <w:r>
              <w:rPr>
                <w:rFonts w:ascii="Arial" w:hAnsi="Arial" w:cs="Arial"/>
                <w:sz w:val="18"/>
                <w:szCs w:val="18"/>
                <w:lang w:val="en-US"/>
              </w:rPr>
              <w:t>s standardom</w:t>
            </w:r>
            <w:r w:rsidRPr="008241A4">
              <w:rPr>
                <w:rFonts w:ascii="Arial" w:hAnsi="Arial" w:cs="Arial"/>
                <w:sz w:val="18"/>
                <w:szCs w:val="18"/>
                <w:lang w:val="en-US"/>
              </w:rPr>
              <w:t xml:space="preserve"> ISO 19702: 2015, zlasti, </w:t>
            </w:r>
            <w:r>
              <w:rPr>
                <w:rFonts w:ascii="Arial" w:hAnsi="Arial" w:cs="Arial"/>
                <w:sz w:val="18"/>
                <w:szCs w:val="18"/>
                <w:lang w:val="en-US"/>
              </w:rPr>
              <w:t>(</w:t>
            </w:r>
            <w:proofErr w:type="spellStart"/>
            <w:r w:rsidRPr="008241A4">
              <w:rPr>
                <w:rFonts w:ascii="Arial" w:hAnsi="Arial" w:cs="Arial"/>
                <w:sz w:val="18"/>
                <w:szCs w:val="18"/>
                <w:lang w:val="en-US"/>
              </w:rPr>
              <w:t>vendar</w:t>
            </w:r>
            <w:proofErr w:type="spellEnd"/>
            <w:r w:rsidRPr="008241A4">
              <w:rPr>
                <w:rFonts w:ascii="Arial" w:hAnsi="Arial" w:cs="Arial"/>
                <w:sz w:val="18"/>
                <w:szCs w:val="18"/>
                <w:lang w:val="en-US"/>
              </w:rPr>
              <w:t xml:space="preserve"> ne omejeno na</w:t>
            </w:r>
            <w:r>
              <w:rPr>
                <w:rFonts w:ascii="Arial" w:hAnsi="Arial" w:cs="Arial"/>
                <w:sz w:val="18"/>
                <w:szCs w:val="18"/>
                <w:lang w:val="en-US"/>
              </w:rPr>
              <w:t>)</w:t>
            </w:r>
            <w:r w:rsidRPr="008241A4">
              <w:rPr>
                <w:rFonts w:ascii="Arial" w:hAnsi="Arial" w:cs="Arial"/>
                <w:sz w:val="18"/>
                <w:szCs w:val="18"/>
                <w:lang w:val="en-US"/>
              </w:rPr>
              <w:t xml:space="preserve"> </w:t>
            </w:r>
            <w:r>
              <w:rPr>
                <w:rFonts w:ascii="Arial" w:hAnsi="Arial" w:cs="Arial"/>
                <w:sz w:val="18"/>
                <w:szCs w:val="18"/>
                <w:lang w:val="en-US"/>
              </w:rPr>
              <w:t xml:space="preserve">s </w:t>
            </w:r>
            <w:proofErr w:type="spellStart"/>
            <w:r>
              <w:rPr>
                <w:rFonts w:ascii="Arial" w:hAnsi="Arial" w:cs="Arial"/>
                <w:sz w:val="18"/>
                <w:szCs w:val="18"/>
                <w:lang w:val="en-US"/>
              </w:rPr>
              <w:t>točkama</w:t>
            </w:r>
            <w:proofErr w:type="spellEnd"/>
            <w:r w:rsidRPr="008241A4">
              <w:rPr>
                <w:rFonts w:ascii="Arial" w:hAnsi="Arial" w:cs="Arial"/>
                <w:sz w:val="18"/>
                <w:szCs w:val="18"/>
                <w:lang w:val="en-US"/>
              </w:rPr>
              <w:t xml:space="preserve"> 5 in 6 ter </w:t>
            </w:r>
            <w:r>
              <w:rPr>
                <w:rFonts w:ascii="Arial" w:hAnsi="Arial" w:cs="Arial"/>
                <w:sz w:val="18"/>
                <w:szCs w:val="18"/>
                <w:lang w:val="en-US"/>
              </w:rPr>
              <w:t>s P</w:t>
            </w:r>
            <w:r w:rsidRPr="008241A4">
              <w:rPr>
                <w:rFonts w:ascii="Arial" w:hAnsi="Arial" w:cs="Arial"/>
                <w:sz w:val="18"/>
                <w:szCs w:val="18"/>
                <w:lang w:val="en-US"/>
              </w:rPr>
              <w:t xml:space="preserve">rilogo E </w:t>
            </w:r>
            <w:r>
              <w:rPr>
                <w:rFonts w:ascii="Arial" w:hAnsi="Arial" w:cs="Arial"/>
                <w:sz w:val="18"/>
                <w:szCs w:val="18"/>
                <w:lang w:val="en-US"/>
              </w:rPr>
              <w:t xml:space="preserve">standarda </w:t>
            </w:r>
            <w:r w:rsidRPr="008241A4">
              <w:rPr>
                <w:rFonts w:ascii="Arial" w:hAnsi="Arial" w:cs="Arial"/>
                <w:sz w:val="18"/>
                <w:szCs w:val="18"/>
                <w:lang w:val="en-US"/>
              </w:rPr>
              <w:t>ISO 19702: 2015.</w:t>
            </w:r>
          </w:p>
        </w:tc>
        <w:tc>
          <w:tcPr>
            <w:tcW w:w="4529" w:type="dxa"/>
            <w:vAlign w:val="center"/>
          </w:tcPr>
          <w:p w14:paraId="34555EF0" w14:textId="0ACE2B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28F83EDA" w14:textId="77777777" w:rsidTr="00F845CE">
        <w:trPr>
          <w:trHeight w:val="416"/>
        </w:trPr>
        <w:tc>
          <w:tcPr>
            <w:tcW w:w="426" w:type="dxa"/>
            <w:vAlign w:val="center"/>
          </w:tcPr>
          <w:p w14:paraId="7B0B8FE6" w14:textId="63BA573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1</w:t>
            </w:r>
          </w:p>
        </w:tc>
        <w:tc>
          <w:tcPr>
            <w:tcW w:w="4110" w:type="dxa"/>
            <w:vAlign w:val="center"/>
          </w:tcPr>
          <w:p w14:paraId="059C7480"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Del sistema mora biti programska oprema za analizo sestave plinov s prednaloženimi spektri za pline, </w:t>
            </w:r>
            <w:proofErr w:type="spellStart"/>
            <w:r w:rsidRPr="008241A4">
              <w:rPr>
                <w:rFonts w:ascii="Arial" w:hAnsi="Arial" w:cs="Arial"/>
                <w:sz w:val="18"/>
                <w:szCs w:val="18"/>
                <w:lang w:val="en-US"/>
              </w:rPr>
              <w:t>podan</w:t>
            </w:r>
            <w:r>
              <w:rPr>
                <w:rFonts w:ascii="Arial" w:hAnsi="Arial" w:cs="Arial"/>
                <w:sz w:val="18"/>
                <w:szCs w:val="18"/>
                <w:lang w:val="en-US"/>
              </w:rPr>
              <w:t>e</w:t>
            </w:r>
            <w:proofErr w:type="spellEnd"/>
            <w:r w:rsidRPr="008241A4">
              <w:rPr>
                <w:rFonts w:ascii="Arial" w:hAnsi="Arial" w:cs="Arial"/>
                <w:sz w:val="18"/>
                <w:szCs w:val="18"/>
                <w:lang w:val="en-US"/>
              </w:rPr>
              <w:t xml:space="preserve"> v ISO 19702: 2015 z možnostjo dodajanja drugih referenčnih spektrov (za druge pline).</w:t>
            </w:r>
          </w:p>
        </w:tc>
        <w:tc>
          <w:tcPr>
            <w:tcW w:w="4529" w:type="dxa"/>
            <w:vAlign w:val="center"/>
          </w:tcPr>
          <w:p w14:paraId="5E2E1569" w14:textId="2261B40D"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bl>
    <w:p w14:paraId="569005A3" w14:textId="77777777" w:rsidR="00F845CE" w:rsidRPr="002C3B18" w:rsidRDefault="00F845CE" w:rsidP="00F845CE">
      <w:pPr>
        <w:spacing w:after="0" w:line="240" w:lineRule="auto"/>
        <w:jc w:val="both"/>
        <w:rPr>
          <w:rFonts w:ascii="Arial" w:hAnsi="Arial" w:cs="Arial"/>
          <w:b/>
          <w:bCs/>
          <w:sz w:val="18"/>
          <w:szCs w:val="18"/>
          <w:u w:val="single"/>
          <w:lang w:val="en-US"/>
        </w:rPr>
      </w:pPr>
    </w:p>
    <w:p w14:paraId="6E353340" w14:textId="23602F36" w:rsidR="00F845CE" w:rsidRDefault="00F845CE" w:rsidP="00F845CE">
      <w:pPr>
        <w:spacing w:after="240" w:line="240" w:lineRule="auto"/>
        <w:ind w:firstLine="708"/>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Izpuh (nape, kanali)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237260F7" w14:textId="77777777" w:rsidTr="004E024C">
        <w:trPr>
          <w:trHeight w:val="1011"/>
        </w:trPr>
        <w:tc>
          <w:tcPr>
            <w:tcW w:w="426" w:type="dxa"/>
            <w:vAlign w:val="center"/>
          </w:tcPr>
          <w:p w14:paraId="09FC13D1" w14:textId="6041007D"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2</w:t>
            </w:r>
          </w:p>
        </w:tc>
        <w:tc>
          <w:tcPr>
            <w:tcW w:w="4110" w:type="dxa"/>
            <w:vAlign w:val="center"/>
          </w:tcPr>
          <w:p w14:paraId="2690EC41" w14:textId="7BCB4A51" w:rsidR="00F845CE" w:rsidRPr="00696ED9" w:rsidRDefault="00F845CE" w:rsidP="00F845CE">
            <w:pPr>
              <w:jc w:val="both"/>
              <w:rPr>
                <w:rFonts w:ascii="Arial" w:hAnsi="Arial" w:cs="Arial"/>
                <w:sz w:val="18"/>
                <w:szCs w:val="18"/>
                <w:lang w:val="en-US"/>
              </w:rPr>
            </w:pPr>
            <w:r w:rsidRPr="00696ED9">
              <w:rPr>
                <w:rStyle w:val="jlqj4b"/>
                <w:rFonts w:ascii="Arial" w:hAnsi="Arial" w:cs="Arial"/>
                <w:sz w:val="18"/>
                <w:szCs w:val="18"/>
                <w:shd w:val="clear" w:color="auto" w:fill="F5F5F5"/>
              </w:rPr>
              <w:t xml:space="preserve">Skupna največja električna moč </w:t>
            </w:r>
            <w:r w:rsidR="004827C0">
              <w:rPr>
                <w:rStyle w:val="jlqj4b"/>
                <w:rFonts w:ascii="Arial" w:hAnsi="Arial" w:cs="Arial"/>
                <w:sz w:val="18"/>
                <w:szCs w:val="18"/>
                <w:shd w:val="clear" w:color="auto" w:fill="F5F5F5"/>
              </w:rPr>
              <w:t xml:space="preserve">celotnega sistema </w:t>
            </w:r>
            <w:r w:rsidRPr="00696ED9">
              <w:rPr>
                <w:rStyle w:val="jlqj4b"/>
                <w:rFonts w:ascii="Arial" w:hAnsi="Arial" w:cs="Arial"/>
                <w:sz w:val="18"/>
                <w:szCs w:val="18"/>
                <w:shd w:val="clear" w:color="auto" w:fill="F5F5F5"/>
              </w:rPr>
              <w:t>med uporabo je omejena na 140 kW.</w:t>
            </w:r>
          </w:p>
        </w:tc>
        <w:tc>
          <w:tcPr>
            <w:tcW w:w="4529" w:type="dxa"/>
            <w:vAlign w:val="center"/>
          </w:tcPr>
          <w:p w14:paraId="58BA39DA"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69F7790F" w14:textId="77777777" w:rsidR="004E024C" w:rsidRDefault="004E024C" w:rsidP="004E024C">
            <w:pPr>
              <w:jc w:val="center"/>
              <w:rPr>
                <w:rFonts w:ascii="Arial" w:hAnsi="Arial" w:cs="Arial"/>
                <w:i/>
                <w:iCs/>
                <w:sz w:val="16"/>
                <w:szCs w:val="16"/>
                <w:lang w:val="en-US"/>
              </w:rPr>
            </w:pPr>
          </w:p>
          <w:p w14:paraId="20C43D5A" w14:textId="06288711" w:rsidR="004E024C" w:rsidRPr="004E024C" w:rsidRDefault="004E024C" w:rsidP="004E024C">
            <w:pPr>
              <w:rPr>
                <w:rFonts w:ascii="Arial" w:hAnsi="Arial" w:cs="Arial"/>
                <w:sz w:val="16"/>
                <w:szCs w:val="16"/>
                <w:lang w:val="en-US"/>
              </w:rPr>
            </w:pPr>
            <w:r w:rsidRPr="004E024C">
              <w:rPr>
                <w:rFonts w:ascii="Arial" w:hAnsi="Arial" w:cs="Arial"/>
                <w:sz w:val="16"/>
                <w:szCs w:val="16"/>
                <w:lang w:val="en-US"/>
              </w:rPr>
              <w:t>Ponujeno: _____________</w:t>
            </w:r>
            <w:r>
              <w:rPr>
                <w:rFonts w:ascii="Arial" w:hAnsi="Arial" w:cs="Arial"/>
                <w:sz w:val="16"/>
                <w:szCs w:val="16"/>
                <w:lang w:val="en-US"/>
              </w:rPr>
              <w:t>________________</w:t>
            </w:r>
            <w:r w:rsidRPr="004E024C">
              <w:rPr>
                <w:rFonts w:ascii="Arial" w:hAnsi="Arial" w:cs="Arial"/>
                <w:sz w:val="16"/>
                <w:szCs w:val="16"/>
                <w:lang w:val="en-US"/>
              </w:rPr>
              <w:t>_</w:t>
            </w:r>
          </w:p>
        </w:tc>
      </w:tr>
      <w:tr w:rsidR="00F845CE" w:rsidRPr="002C3B18" w14:paraId="1F6A2DDE" w14:textId="77777777" w:rsidTr="00F845CE">
        <w:tc>
          <w:tcPr>
            <w:tcW w:w="426" w:type="dxa"/>
            <w:vAlign w:val="center"/>
          </w:tcPr>
          <w:p w14:paraId="75FEB134" w14:textId="370F7A6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3</w:t>
            </w:r>
          </w:p>
        </w:tc>
        <w:tc>
          <w:tcPr>
            <w:tcW w:w="4110" w:type="dxa"/>
            <w:vAlign w:val="center"/>
          </w:tcPr>
          <w:p w14:paraId="46E1110D"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sistem</w:t>
            </w:r>
            <w:r>
              <w:rPr>
                <w:rFonts w:ascii="Arial" w:hAnsi="Arial" w:cs="Arial"/>
                <w:sz w:val="18"/>
                <w:szCs w:val="18"/>
                <w:lang w:val="en-US"/>
              </w:rPr>
              <w:t xml:space="preserve"> za odvod dima</w:t>
            </w:r>
            <w:r w:rsidRPr="00696ED9">
              <w:rPr>
                <w:rFonts w:ascii="Arial" w:hAnsi="Arial" w:cs="Arial"/>
                <w:sz w:val="18"/>
                <w:szCs w:val="18"/>
                <w:lang w:val="en-US"/>
              </w:rPr>
              <w:t xml:space="preserve"> mora v celoti izpolnjevati zahteve standarda ISO 9705-1: 2016, zlasti </w:t>
            </w:r>
            <w:r>
              <w:rPr>
                <w:rFonts w:ascii="Arial" w:hAnsi="Arial" w:cs="Arial"/>
                <w:sz w:val="18"/>
                <w:szCs w:val="18"/>
                <w:lang w:val="en-US"/>
              </w:rPr>
              <w:t>(</w:t>
            </w:r>
            <w:proofErr w:type="spellStart"/>
            <w:r w:rsidRPr="00696ED9">
              <w:rPr>
                <w:rFonts w:ascii="Arial" w:hAnsi="Arial" w:cs="Arial"/>
                <w:sz w:val="18"/>
                <w:szCs w:val="18"/>
                <w:lang w:val="en-US"/>
              </w:rPr>
              <w:t>vendar</w:t>
            </w:r>
            <w:proofErr w:type="spellEnd"/>
            <w:r w:rsidRPr="00696ED9">
              <w:rPr>
                <w:rFonts w:ascii="Arial" w:hAnsi="Arial" w:cs="Arial"/>
                <w:sz w:val="18"/>
                <w:szCs w:val="18"/>
                <w:lang w:val="en-US"/>
              </w:rPr>
              <w:t xml:space="preserve"> ne omejeno na</w:t>
            </w:r>
            <w:r>
              <w:rPr>
                <w:rFonts w:ascii="Arial" w:hAnsi="Arial" w:cs="Arial"/>
                <w:sz w:val="18"/>
                <w:szCs w:val="18"/>
                <w:lang w:val="en-US"/>
              </w:rPr>
              <w:t>)</w:t>
            </w:r>
            <w:r w:rsidRPr="00696ED9">
              <w:rPr>
                <w:rFonts w:ascii="Arial" w:hAnsi="Arial" w:cs="Arial"/>
                <w:sz w:val="18"/>
                <w:szCs w:val="18"/>
                <w:lang w:val="en-US"/>
              </w:rPr>
              <w:t xml:space="preserve"> odstavek 5 in Prilogo A.</w:t>
            </w:r>
          </w:p>
        </w:tc>
        <w:tc>
          <w:tcPr>
            <w:tcW w:w="4529" w:type="dxa"/>
            <w:vAlign w:val="center"/>
          </w:tcPr>
          <w:p w14:paraId="4357EE9F" w14:textId="08D5F601"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36A1970D" w14:textId="77777777" w:rsidTr="004E024C">
        <w:trPr>
          <w:trHeight w:val="853"/>
        </w:trPr>
        <w:tc>
          <w:tcPr>
            <w:tcW w:w="426" w:type="dxa"/>
            <w:vAlign w:val="center"/>
          </w:tcPr>
          <w:p w14:paraId="476E6AE6" w14:textId="55FBBE2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4</w:t>
            </w:r>
          </w:p>
        </w:tc>
        <w:tc>
          <w:tcPr>
            <w:tcW w:w="4110" w:type="dxa"/>
            <w:vAlign w:val="center"/>
          </w:tcPr>
          <w:p w14:paraId="7207DDCE" w14:textId="085EFEE9" w:rsidR="00F845CE" w:rsidRPr="002C3B18" w:rsidRDefault="00F845CE" w:rsidP="004827C0">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t xml:space="preserve"> </w:t>
            </w:r>
            <w:r w:rsidR="004827C0">
              <w:rPr>
                <w:rFonts w:ascii="Arial" w:hAnsi="Arial" w:cs="Arial"/>
                <w:sz w:val="18"/>
                <w:szCs w:val="18"/>
                <w:lang w:val="en-US"/>
              </w:rPr>
              <w:t>odvod dima</w:t>
            </w:r>
            <w:r w:rsidRPr="00696ED9">
              <w:rPr>
                <w:rFonts w:ascii="Arial" w:hAnsi="Arial" w:cs="Arial"/>
                <w:sz w:val="18"/>
                <w:szCs w:val="18"/>
                <w:lang w:val="en-US"/>
              </w:rPr>
              <w:t xml:space="preserve">, ki </w:t>
            </w:r>
            <w:r w:rsidR="004827C0">
              <w:rPr>
                <w:rFonts w:ascii="Arial" w:hAnsi="Arial" w:cs="Arial"/>
                <w:sz w:val="18"/>
                <w:szCs w:val="18"/>
                <w:lang w:val="en-US"/>
              </w:rPr>
              <w:t>ga</w:t>
            </w:r>
            <w:r w:rsidRPr="00696ED9">
              <w:rPr>
                <w:rFonts w:ascii="Arial" w:hAnsi="Arial" w:cs="Arial"/>
                <w:sz w:val="18"/>
                <w:szCs w:val="18"/>
                <w:lang w:val="en-US"/>
              </w:rPr>
              <w:t xml:space="preserve"> zagotavlja oprema, mora biti najmanj 3,5 m3 / s ali 12.600 m3 / h (pri 25°C)</w:t>
            </w:r>
          </w:p>
        </w:tc>
        <w:tc>
          <w:tcPr>
            <w:tcW w:w="4529" w:type="dxa"/>
            <w:vAlign w:val="center"/>
          </w:tcPr>
          <w:p w14:paraId="77E4B014"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3FC96C17" w14:textId="77777777" w:rsidR="004E024C" w:rsidRDefault="004E024C" w:rsidP="004E024C">
            <w:pPr>
              <w:rPr>
                <w:rFonts w:ascii="Arial" w:hAnsi="Arial" w:cs="Arial"/>
                <w:sz w:val="16"/>
                <w:szCs w:val="16"/>
                <w:lang w:val="en-US"/>
              </w:rPr>
            </w:pPr>
          </w:p>
          <w:p w14:paraId="32D52963" w14:textId="2919FBE7" w:rsidR="004E024C" w:rsidRPr="00696ED9" w:rsidRDefault="004E024C" w:rsidP="004E024C">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54B9C9E4" w14:textId="77777777" w:rsidTr="00F845CE">
        <w:tc>
          <w:tcPr>
            <w:tcW w:w="426" w:type="dxa"/>
            <w:vAlign w:val="center"/>
          </w:tcPr>
          <w:p w14:paraId="702CB0A0" w14:textId="02FC7E08"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5</w:t>
            </w:r>
          </w:p>
        </w:tc>
        <w:tc>
          <w:tcPr>
            <w:tcW w:w="4110" w:type="dxa"/>
            <w:vAlign w:val="center"/>
          </w:tcPr>
          <w:p w14:paraId="7D80E155"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mesta za vzorčenje </w:t>
            </w:r>
            <w:r>
              <w:rPr>
                <w:rFonts w:ascii="Arial" w:hAnsi="Arial" w:cs="Arial"/>
                <w:sz w:val="18"/>
                <w:szCs w:val="18"/>
                <w:lang w:val="en-US"/>
              </w:rPr>
              <w:t xml:space="preserve">dimnih </w:t>
            </w:r>
            <w:r w:rsidRPr="00696ED9">
              <w:rPr>
                <w:rFonts w:ascii="Arial" w:hAnsi="Arial" w:cs="Arial"/>
                <w:sz w:val="18"/>
                <w:szCs w:val="18"/>
                <w:lang w:val="en-US"/>
              </w:rPr>
              <w:t xml:space="preserve">plinov in merilno mesto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9705-1: 2016.</w:t>
            </w:r>
          </w:p>
        </w:tc>
        <w:tc>
          <w:tcPr>
            <w:tcW w:w="4529" w:type="dxa"/>
            <w:vAlign w:val="center"/>
          </w:tcPr>
          <w:p w14:paraId="545179C8" w14:textId="48989A0B"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2C3B18" w14:paraId="76C2120F" w14:textId="77777777" w:rsidTr="00F845CE">
        <w:tc>
          <w:tcPr>
            <w:tcW w:w="426" w:type="dxa"/>
            <w:vAlign w:val="center"/>
          </w:tcPr>
          <w:p w14:paraId="768320AB" w14:textId="42D03A6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6</w:t>
            </w:r>
          </w:p>
        </w:tc>
        <w:tc>
          <w:tcPr>
            <w:tcW w:w="4110" w:type="dxa"/>
            <w:vAlign w:val="center"/>
          </w:tcPr>
          <w:p w14:paraId="1F892F18"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 xml:space="preserve">: sistem </w:t>
            </w:r>
            <w:r>
              <w:rPr>
                <w:rFonts w:ascii="Arial" w:hAnsi="Arial" w:cs="Arial"/>
                <w:sz w:val="18"/>
                <w:szCs w:val="18"/>
                <w:lang w:val="en-US"/>
              </w:rPr>
              <w:t xml:space="preserve">za odvod </w:t>
            </w:r>
            <w:proofErr w:type="spellStart"/>
            <w:r>
              <w:rPr>
                <w:rFonts w:ascii="Arial" w:hAnsi="Arial" w:cs="Arial"/>
                <w:sz w:val="18"/>
                <w:szCs w:val="18"/>
                <w:lang w:val="en-US"/>
              </w:rPr>
              <w:t>dimih</w:t>
            </w:r>
            <w:proofErr w:type="spellEnd"/>
            <w:r>
              <w:rPr>
                <w:rFonts w:ascii="Arial" w:hAnsi="Arial" w:cs="Arial"/>
                <w:sz w:val="18"/>
                <w:szCs w:val="18"/>
                <w:lang w:val="en-US"/>
              </w:rPr>
              <w:t xml:space="preserve"> plinov </w:t>
            </w:r>
            <w:r w:rsidRPr="00696ED9">
              <w:rPr>
                <w:rFonts w:ascii="Arial" w:hAnsi="Arial" w:cs="Arial"/>
                <w:sz w:val="18"/>
                <w:szCs w:val="18"/>
                <w:lang w:val="en-US"/>
              </w:rPr>
              <w:t>mora v celoti izpolnjevati zahteve standarda ISO 24473: 2008 za n</w:t>
            </w:r>
            <w:r>
              <w:rPr>
                <w:rFonts w:ascii="Arial" w:hAnsi="Arial" w:cs="Arial"/>
                <w:sz w:val="18"/>
                <w:szCs w:val="18"/>
                <w:lang w:val="en-US"/>
              </w:rPr>
              <w:t>ominalno</w:t>
            </w:r>
            <w:r w:rsidRPr="00696ED9">
              <w:rPr>
                <w:rFonts w:ascii="Arial" w:hAnsi="Arial" w:cs="Arial"/>
                <w:sz w:val="18"/>
                <w:szCs w:val="18"/>
                <w:lang w:val="en-US"/>
              </w:rPr>
              <w:t xml:space="preserve"> moč 10 MW s pričakovano najvišjo temperaturo plina pri 300 °C.</w:t>
            </w:r>
          </w:p>
        </w:tc>
        <w:tc>
          <w:tcPr>
            <w:tcW w:w="4529" w:type="dxa"/>
            <w:vAlign w:val="center"/>
          </w:tcPr>
          <w:p w14:paraId="35822809"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6CE05FA4" w14:textId="7B1C9FDD" w:rsidR="004E024C" w:rsidRPr="00506AB2" w:rsidRDefault="004E024C" w:rsidP="00506AB2">
            <w:pPr>
              <w:rPr>
                <w:rFonts w:ascii="Arial" w:hAnsi="Arial" w:cs="Arial"/>
                <w:sz w:val="16"/>
                <w:szCs w:val="16"/>
                <w:lang w:val="en-US"/>
              </w:rPr>
            </w:pPr>
          </w:p>
        </w:tc>
      </w:tr>
      <w:tr w:rsidR="00F845CE" w:rsidRPr="002C3B18" w14:paraId="75A4C99F" w14:textId="77777777" w:rsidTr="00F845CE">
        <w:tc>
          <w:tcPr>
            <w:tcW w:w="426" w:type="dxa"/>
            <w:vAlign w:val="center"/>
          </w:tcPr>
          <w:p w14:paraId="0E3BB07B" w14:textId="470B8646"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7</w:t>
            </w:r>
          </w:p>
        </w:tc>
        <w:tc>
          <w:tcPr>
            <w:tcW w:w="4110" w:type="dxa"/>
            <w:vAlign w:val="center"/>
          </w:tcPr>
          <w:p w14:paraId="22EE08DF" w14:textId="101F31FD" w:rsidR="00F845CE" w:rsidRPr="00E969AA" w:rsidRDefault="00F845CE" w:rsidP="004827C0">
            <w:pPr>
              <w:jc w:val="both"/>
              <w:rPr>
                <w:rFonts w:ascii="Arial" w:hAnsi="Arial" w:cs="Arial"/>
                <w:sz w:val="18"/>
                <w:szCs w:val="18"/>
                <w:lang w:val="fi-FI"/>
              </w:rPr>
            </w:pPr>
            <w:r w:rsidRPr="00E969AA">
              <w:rPr>
                <w:rFonts w:ascii="Arial" w:hAnsi="Arial" w:cs="Arial"/>
                <w:sz w:val="18"/>
                <w:szCs w:val="18"/>
                <w:lang w:val="fi-FI"/>
              </w:rPr>
              <w:t xml:space="preserve">Za </w:t>
            </w:r>
            <w:r w:rsidRPr="00E969AA">
              <w:rPr>
                <w:rFonts w:ascii="Arial" w:hAnsi="Arial" w:cs="Arial"/>
                <w:sz w:val="18"/>
                <w:szCs w:val="18"/>
                <w:u w:val="single"/>
                <w:lang w:val="fi-FI"/>
              </w:rPr>
              <w:t>veliki kalorimeter</w:t>
            </w:r>
            <w:r w:rsidRPr="00E969AA">
              <w:rPr>
                <w:rFonts w:ascii="Arial" w:hAnsi="Arial" w:cs="Arial"/>
                <w:sz w:val="18"/>
                <w:szCs w:val="18"/>
                <w:lang w:val="fi-FI"/>
              </w:rPr>
              <w:t xml:space="preserve">: intenzivnost </w:t>
            </w:r>
            <w:r w:rsidR="004827C0" w:rsidRPr="00E969AA">
              <w:rPr>
                <w:rFonts w:ascii="Arial" w:hAnsi="Arial" w:cs="Arial"/>
                <w:sz w:val="18"/>
                <w:szCs w:val="18"/>
                <w:lang w:val="fi-FI"/>
              </w:rPr>
              <w:t xml:space="preserve">odvoda dimnih plinov </w:t>
            </w:r>
            <w:r w:rsidRPr="00E969AA">
              <w:rPr>
                <w:rFonts w:ascii="Arial" w:hAnsi="Arial" w:cs="Arial"/>
                <w:sz w:val="18"/>
                <w:szCs w:val="18"/>
                <w:lang w:val="fi-FI"/>
              </w:rPr>
              <w:t>mora biti nastavljiva. Maksimalna zahtevana količna odvajanja diminh plinov, ki jo mora zagotoviti oprema, je 154.000 m3/h pri 300°C; lahko pa se ponudi večja najvišja zmogljivost odovda. Minimalna zahtevana hitrost odvajanja, ki jo mora zagotoviti oprema, je 75.000 m3/h pri 300°C; lahko pa se ponudi nižja minimalna zmogljivost odvoda.</w:t>
            </w:r>
          </w:p>
        </w:tc>
        <w:tc>
          <w:tcPr>
            <w:tcW w:w="4529" w:type="dxa"/>
            <w:vAlign w:val="center"/>
          </w:tcPr>
          <w:p w14:paraId="234B19C6"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14F4C9B4" w14:textId="77777777" w:rsidR="004E024C" w:rsidRDefault="004E024C" w:rsidP="00F845CE">
            <w:pPr>
              <w:jc w:val="both"/>
              <w:rPr>
                <w:rFonts w:ascii="Arial" w:hAnsi="Arial" w:cs="Arial"/>
                <w:sz w:val="16"/>
                <w:szCs w:val="16"/>
                <w:lang w:val="en-US"/>
              </w:rPr>
            </w:pPr>
          </w:p>
          <w:p w14:paraId="20D7109B" w14:textId="132887F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01140B1A" w14:textId="77777777" w:rsidTr="00F845CE">
        <w:tc>
          <w:tcPr>
            <w:tcW w:w="426" w:type="dxa"/>
            <w:vAlign w:val="center"/>
          </w:tcPr>
          <w:p w14:paraId="4DD7C542" w14:textId="2B5C71EC"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8</w:t>
            </w:r>
          </w:p>
        </w:tc>
        <w:tc>
          <w:tcPr>
            <w:tcW w:w="4110" w:type="dxa"/>
            <w:vAlign w:val="center"/>
          </w:tcPr>
          <w:p w14:paraId="69B74F6A" w14:textId="77777777" w:rsidR="00F845CE" w:rsidRPr="00696ED9"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t xml:space="preserve"> </w:t>
            </w:r>
            <w:r w:rsidRPr="00696ED9">
              <w:rPr>
                <w:rFonts w:ascii="Arial" w:hAnsi="Arial" w:cs="Arial"/>
                <w:sz w:val="18"/>
                <w:szCs w:val="18"/>
                <w:lang w:val="en-US"/>
              </w:rPr>
              <w:t xml:space="preserve">mesta </w:t>
            </w:r>
            <w:r>
              <w:rPr>
                <w:rFonts w:ascii="Arial" w:hAnsi="Arial" w:cs="Arial"/>
                <w:sz w:val="18"/>
                <w:szCs w:val="18"/>
                <w:lang w:val="en-US"/>
              </w:rPr>
              <w:t>za vzorčenje dimnih</w:t>
            </w:r>
            <w:r w:rsidRPr="00696ED9">
              <w:rPr>
                <w:rFonts w:ascii="Arial" w:hAnsi="Arial" w:cs="Arial"/>
                <w:sz w:val="18"/>
                <w:szCs w:val="18"/>
                <w:lang w:val="en-US"/>
              </w:rPr>
              <w:t xml:space="preserve"> plinov in merilna mesta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24473: 2008.</w:t>
            </w:r>
          </w:p>
        </w:tc>
        <w:tc>
          <w:tcPr>
            <w:tcW w:w="4529" w:type="dxa"/>
            <w:vAlign w:val="center"/>
          </w:tcPr>
          <w:p w14:paraId="0DEAAFFF"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386E7890" w14:textId="5292DDD3" w:rsidR="00F845CE" w:rsidRPr="00696ED9" w:rsidRDefault="00F845CE" w:rsidP="00F845CE">
            <w:pPr>
              <w:jc w:val="both"/>
              <w:rPr>
                <w:rFonts w:ascii="Arial" w:hAnsi="Arial" w:cs="Arial"/>
                <w:i/>
                <w:iCs/>
                <w:sz w:val="16"/>
                <w:szCs w:val="16"/>
                <w:lang w:val="en-US"/>
              </w:rPr>
            </w:pPr>
          </w:p>
        </w:tc>
      </w:tr>
      <w:tr w:rsidR="00F845CE" w:rsidRPr="002C3B18" w14:paraId="65F1A589" w14:textId="77777777" w:rsidTr="00F845CE">
        <w:trPr>
          <w:trHeight w:val="1912"/>
        </w:trPr>
        <w:tc>
          <w:tcPr>
            <w:tcW w:w="426" w:type="dxa"/>
            <w:vAlign w:val="center"/>
          </w:tcPr>
          <w:p w14:paraId="78FA8F4D" w14:textId="1E350D08" w:rsidR="00F845CE" w:rsidRDefault="00B3486E" w:rsidP="00F845CE">
            <w:pPr>
              <w:rPr>
                <w:rFonts w:ascii="Arial" w:hAnsi="Arial" w:cs="Arial"/>
                <w:sz w:val="18"/>
                <w:szCs w:val="18"/>
                <w:lang w:val="en-US"/>
              </w:rPr>
            </w:pPr>
            <w:r>
              <w:rPr>
                <w:rFonts w:ascii="Arial" w:hAnsi="Arial" w:cs="Arial"/>
                <w:sz w:val="18"/>
                <w:szCs w:val="18"/>
                <w:lang w:val="en-US"/>
              </w:rPr>
              <w:lastRenderedPageBreak/>
              <w:t>19</w:t>
            </w:r>
          </w:p>
        </w:tc>
        <w:tc>
          <w:tcPr>
            <w:tcW w:w="4110" w:type="dxa"/>
            <w:vAlign w:val="center"/>
          </w:tcPr>
          <w:p w14:paraId="3F587948" w14:textId="77777777" w:rsidR="00F845CE"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w:t>
            </w:r>
            <w:r w:rsidRPr="00BE2F3C">
              <w:rPr>
                <w:rFonts w:ascii="Arial" w:hAnsi="Arial" w:cs="Arial"/>
                <w:sz w:val="18"/>
                <w:szCs w:val="18"/>
                <w:lang w:val="en-US"/>
              </w:rPr>
              <w:t xml:space="preserve">oprema mora zagotavljati spremenljivo </w:t>
            </w:r>
            <w:r>
              <w:rPr>
                <w:rFonts w:ascii="Arial" w:hAnsi="Arial" w:cs="Arial"/>
                <w:sz w:val="18"/>
                <w:szCs w:val="18"/>
                <w:lang w:val="en-US"/>
              </w:rPr>
              <w:t>višino</w:t>
            </w:r>
            <w:r w:rsidRPr="00BE2F3C">
              <w:rPr>
                <w:rFonts w:ascii="Arial" w:hAnsi="Arial" w:cs="Arial"/>
                <w:sz w:val="18"/>
                <w:szCs w:val="18"/>
                <w:lang w:val="en-US"/>
              </w:rPr>
              <w:t xml:space="preserve"> najnižje točke ekstrakcije:</w:t>
            </w:r>
          </w:p>
          <w:p w14:paraId="40318B5C" w14:textId="77777777" w:rsidR="00F845CE" w:rsidRDefault="00F845CE" w:rsidP="00F845CE">
            <w:pPr>
              <w:jc w:val="both"/>
              <w:rPr>
                <w:rFonts w:ascii="Arial" w:hAnsi="Arial" w:cs="Arial"/>
                <w:sz w:val="18"/>
                <w:szCs w:val="18"/>
                <w:lang w:val="en-US"/>
              </w:rPr>
            </w:pPr>
          </w:p>
          <w:p w14:paraId="47BC17D9"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minimalna višina od tal: 3 m</w:t>
            </w:r>
          </w:p>
          <w:p w14:paraId="15EBA7F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maksimalna višina od tal: 9 m</w:t>
            </w:r>
          </w:p>
          <w:p w14:paraId="0C986BA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Pr>
                <w:rFonts w:ascii="Arial" w:hAnsi="Arial" w:cs="Arial"/>
                <w:sz w:val="18"/>
                <w:szCs w:val="18"/>
                <w:lang w:val="en-US"/>
              </w:rPr>
              <w:t xml:space="preserve">minimalni </w:t>
            </w:r>
            <w:r w:rsidRPr="00BE2F3C">
              <w:rPr>
                <w:rFonts w:ascii="Arial" w:hAnsi="Arial" w:cs="Arial"/>
                <w:sz w:val="18"/>
                <w:szCs w:val="18"/>
                <w:lang w:val="en-US"/>
              </w:rPr>
              <w:t>odmik od tal, ko je popolnoma umaknjen, da lahko žerjav preide: 13,10 m</w:t>
            </w:r>
          </w:p>
        </w:tc>
        <w:tc>
          <w:tcPr>
            <w:tcW w:w="4529" w:type="dxa"/>
            <w:vAlign w:val="center"/>
          </w:tcPr>
          <w:p w14:paraId="7F6E868D"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2D60DC15" w14:textId="77777777" w:rsidR="004E024C" w:rsidRDefault="004E024C" w:rsidP="00F845CE">
            <w:pPr>
              <w:rPr>
                <w:rFonts w:ascii="Arial" w:hAnsi="Arial" w:cs="Arial"/>
                <w:sz w:val="16"/>
                <w:szCs w:val="16"/>
                <w:lang w:val="en-US"/>
              </w:rPr>
            </w:pPr>
          </w:p>
          <w:p w14:paraId="65937B64" w14:textId="68129EBE" w:rsidR="00F845CE" w:rsidRPr="00F845CE" w:rsidRDefault="004E024C" w:rsidP="00F845CE">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7961DA49" w14:textId="77777777" w:rsidTr="00F845CE">
        <w:trPr>
          <w:trHeight w:val="1132"/>
        </w:trPr>
        <w:tc>
          <w:tcPr>
            <w:tcW w:w="426" w:type="dxa"/>
            <w:vAlign w:val="center"/>
          </w:tcPr>
          <w:p w14:paraId="02685C6E" w14:textId="14FF3F1A" w:rsidR="00F845CE" w:rsidRDefault="00F845CE" w:rsidP="00F845CE">
            <w:pPr>
              <w:rPr>
                <w:rFonts w:ascii="Arial" w:hAnsi="Arial" w:cs="Arial"/>
                <w:sz w:val="18"/>
                <w:szCs w:val="18"/>
                <w:lang w:val="en-US"/>
              </w:rPr>
            </w:pPr>
            <w:r>
              <w:rPr>
                <w:rFonts w:ascii="Arial" w:hAnsi="Arial" w:cs="Arial"/>
                <w:sz w:val="18"/>
                <w:szCs w:val="18"/>
                <w:lang w:val="en-US"/>
              </w:rPr>
              <w:t>2</w:t>
            </w:r>
            <w:r w:rsidR="00B3486E">
              <w:rPr>
                <w:rFonts w:ascii="Arial" w:hAnsi="Arial" w:cs="Arial"/>
                <w:sz w:val="18"/>
                <w:szCs w:val="18"/>
                <w:lang w:val="en-US"/>
              </w:rPr>
              <w:t>0</w:t>
            </w:r>
          </w:p>
        </w:tc>
        <w:tc>
          <w:tcPr>
            <w:tcW w:w="4110" w:type="dxa"/>
            <w:vAlign w:val="center"/>
          </w:tcPr>
          <w:p w14:paraId="78AE8B66" w14:textId="48DFD858"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w:t>
            </w:r>
            <w:r>
              <w:rPr>
                <w:rFonts w:ascii="Arial" w:hAnsi="Arial" w:cs="Arial"/>
                <w:sz w:val="18"/>
                <w:szCs w:val="18"/>
                <w:u w:val="single"/>
                <w:lang w:val="en-US"/>
              </w:rPr>
              <w:t>i</w:t>
            </w:r>
            <w:r w:rsidRPr="00696ED9">
              <w:rPr>
                <w:rFonts w:ascii="Arial" w:hAnsi="Arial" w:cs="Arial"/>
                <w:sz w:val="18"/>
                <w:szCs w:val="18"/>
                <w:u w:val="single"/>
                <w:lang w:val="en-US"/>
              </w:rPr>
              <w:t>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minimalne</w:t>
            </w:r>
            <w:r w:rsidRPr="00BE2F3C">
              <w:rPr>
                <w:rFonts w:ascii="Arial" w:hAnsi="Arial" w:cs="Arial"/>
                <w:sz w:val="18"/>
                <w:szCs w:val="18"/>
                <w:lang w:val="en-US"/>
              </w:rPr>
              <w:t xml:space="preserve"> dimenzije nape 6m </w:t>
            </w:r>
            <w:r>
              <w:rPr>
                <w:rFonts w:ascii="Arial" w:hAnsi="Arial" w:cs="Arial"/>
                <w:sz w:val="18"/>
                <w:szCs w:val="18"/>
                <w:lang w:val="en-US"/>
              </w:rPr>
              <w:t>x</w:t>
            </w:r>
            <w:r w:rsidRPr="00BE2F3C">
              <w:rPr>
                <w:rFonts w:ascii="Arial" w:hAnsi="Arial" w:cs="Arial"/>
                <w:sz w:val="18"/>
                <w:szCs w:val="18"/>
                <w:lang w:val="en-US"/>
              </w:rPr>
              <w:t xml:space="preserve"> 6m; največja teža </w:t>
            </w:r>
            <w:r w:rsidR="004827C0">
              <w:rPr>
                <w:rFonts w:ascii="Arial" w:hAnsi="Arial" w:cs="Arial"/>
                <w:sz w:val="18"/>
                <w:szCs w:val="18"/>
                <w:lang w:val="en-US"/>
              </w:rPr>
              <w:t>celotnega</w:t>
            </w:r>
            <w:r w:rsidR="00203036">
              <w:rPr>
                <w:rFonts w:ascii="Arial" w:hAnsi="Arial" w:cs="Arial"/>
                <w:sz w:val="18"/>
                <w:szCs w:val="18"/>
                <w:lang w:val="en-US"/>
              </w:rPr>
              <w:t xml:space="preserve"> obešenega </w:t>
            </w:r>
            <w:proofErr w:type="spellStart"/>
            <w:r w:rsidR="00203036">
              <w:rPr>
                <w:rFonts w:ascii="Arial" w:hAnsi="Arial" w:cs="Arial"/>
                <w:sz w:val="18"/>
                <w:szCs w:val="18"/>
                <w:lang w:val="en-US"/>
              </w:rPr>
              <w:t>dela</w:t>
            </w:r>
            <w:proofErr w:type="spellEnd"/>
            <w:r w:rsidR="004827C0">
              <w:rPr>
                <w:rFonts w:ascii="Arial" w:hAnsi="Arial" w:cs="Arial"/>
                <w:sz w:val="18"/>
                <w:szCs w:val="18"/>
                <w:lang w:val="en-US"/>
              </w:rPr>
              <w:t xml:space="preserve"> </w:t>
            </w:r>
            <w:r w:rsidRPr="00BE2F3C">
              <w:rPr>
                <w:rFonts w:ascii="Arial" w:hAnsi="Arial" w:cs="Arial"/>
                <w:sz w:val="18"/>
                <w:szCs w:val="18"/>
                <w:lang w:val="en-US"/>
              </w:rPr>
              <w:t xml:space="preserve">ekstrakcijskega sistema: 10 ton in v skladu z omejitvami stavbe (glej </w:t>
            </w:r>
            <w:r>
              <w:rPr>
                <w:rFonts w:ascii="Arial" w:hAnsi="Arial" w:cs="Arial"/>
                <w:sz w:val="18"/>
                <w:szCs w:val="18"/>
                <w:lang w:val="en-US"/>
              </w:rPr>
              <w:t xml:space="preserve">priloge - </w:t>
            </w:r>
            <w:r w:rsidRPr="00BE2F3C">
              <w:rPr>
                <w:rFonts w:ascii="Arial" w:hAnsi="Arial" w:cs="Arial"/>
                <w:sz w:val="18"/>
                <w:szCs w:val="18"/>
                <w:lang w:val="en-US"/>
              </w:rPr>
              <w:t xml:space="preserve">projektni del </w:t>
            </w:r>
            <w:r>
              <w:rPr>
                <w:rFonts w:ascii="Arial" w:hAnsi="Arial" w:cs="Arial"/>
                <w:sz w:val="18"/>
                <w:szCs w:val="18"/>
                <w:lang w:val="en-US"/>
              </w:rPr>
              <w:t>dokumentacije</w:t>
            </w:r>
            <w:r w:rsidRPr="00BE2F3C">
              <w:rPr>
                <w:rFonts w:ascii="Arial" w:hAnsi="Arial" w:cs="Arial"/>
                <w:sz w:val="18"/>
                <w:szCs w:val="18"/>
                <w:lang w:val="en-US"/>
              </w:rPr>
              <w:t>).</w:t>
            </w:r>
          </w:p>
        </w:tc>
        <w:tc>
          <w:tcPr>
            <w:tcW w:w="4529" w:type="dxa"/>
            <w:vAlign w:val="center"/>
          </w:tcPr>
          <w:p w14:paraId="4E2CC2E9"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p w14:paraId="2D63C894" w14:textId="77777777" w:rsidR="004E024C" w:rsidRDefault="004E024C" w:rsidP="00F845CE">
            <w:pPr>
              <w:jc w:val="both"/>
              <w:rPr>
                <w:rFonts w:ascii="Arial" w:hAnsi="Arial" w:cs="Arial"/>
                <w:sz w:val="16"/>
                <w:szCs w:val="16"/>
                <w:lang w:val="en-US"/>
              </w:rPr>
            </w:pPr>
          </w:p>
          <w:p w14:paraId="5B26C509" w14:textId="4567779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3A001190" w14:textId="77777777" w:rsidR="00F845CE" w:rsidRPr="00015FC1" w:rsidRDefault="00F845CE" w:rsidP="00F845CE">
      <w:pPr>
        <w:spacing w:after="240" w:line="240" w:lineRule="auto"/>
        <w:jc w:val="both"/>
        <w:rPr>
          <w:rFonts w:ascii="Arial" w:hAnsi="Arial" w:cs="Arial"/>
          <w:b/>
          <w:bCs/>
          <w:sz w:val="18"/>
          <w:szCs w:val="18"/>
          <w:u w:val="single"/>
          <w:lang w:val="en-US"/>
        </w:rPr>
      </w:pPr>
    </w:p>
    <w:p w14:paraId="5D25669F" w14:textId="7721C584" w:rsidR="00F845CE" w:rsidRPr="00FC585A" w:rsidRDefault="004E024C" w:rsidP="00FC585A">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Ostalo:</w:t>
      </w:r>
    </w:p>
    <w:p w14:paraId="65A3491E" w14:textId="77777777" w:rsidR="004E024C" w:rsidRDefault="004E024C" w:rsidP="00F845CE">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F845CE" w:rsidRPr="00D95C7A" w14:paraId="6243FE11" w14:textId="77777777" w:rsidTr="00F845CE">
        <w:tc>
          <w:tcPr>
            <w:tcW w:w="3681" w:type="dxa"/>
            <w:shd w:val="clear" w:color="auto" w:fill="BFBFBF" w:themeFill="background1" w:themeFillShade="BF"/>
            <w:vAlign w:val="center"/>
          </w:tcPr>
          <w:p w14:paraId="639969DE" w14:textId="126A4402" w:rsidR="00F845CE" w:rsidRPr="00D95C7A" w:rsidRDefault="004E024C" w:rsidP="00F845CE">
            <w:pPr>
              <w:jc w:val="center"/>
              <w:rPr>
                <w:rFonts w:ascii="Arial" w:hAnsi="Arial" w:cs="Arial"/>
                <w:b/>
                <w:bCs/>
                <w:sz w:val="18"/>
                <w:szCs w:val="18"/>
              </w:rPr>
            </w:pPr>
            <w:r>
              <w:rPr>
                <w:rFonts w:ascii="Arial" w:hAnsi="Arial" w:cs="Arial"/>
                <w:b/>
                <w:bCs/>
                <w:sz w:val="18"/>
                <w:szCs w:val="18"/>
              </w:rPr>
              <w:t>O</w:t>
            </w:r>
            <w:r w:rsidR="00F845CE" w:rsidRPr="00D95C7A">
              <w:rPr>
                <w:rFonts w:ascii="Arial" w:hAnsi="Arial" w:cs="Arial"/>
                <w:b/>
                <w:bCs/>
                <w:sz w:val="18"/>
                <w:szCs w:val="18"/>
              </w:rPr>
              <w:t>pis zahtev</w:t>
            </w:r>
          </w:p>
        </w:tc>
        <w:tc>
          <w:tcPr>
            <w:tcW w:w="2334" w:type="dxa"/>
            <w:shd w:val="clear" w:color="auto" w:fill="BFBFBF" w:themeFill="background1" w:themeFillShade="BF"/>
            <w:vAlign w:val="center"/>
          </w:tcPr>
          <w:p w14:paraId="0F7F4584"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Zahteve naročnika</w:t>
            </w:r>
          </w:p>
        </w:tc>
        <w:tc>
          <w:tcPr>
            <w:tcW w:w="3045" w:type="dxa"/>
            <w:shd w:val="clear" w:color="auto" w:fill="BFBFBF" w:themeFill="background1" w:themeFillShade="BF"/>
            <w:vAlign w:val="center"/>
          </w:tcPr>
          <w:p w14:paraId="209A8098"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Ponujeno</w:t>
            </w:r>
          </w:p>
        </w:tc>
      </w:tr>
      <w:tr w:rsidR="00F845CE" w:rsidRPr="00D95C7A" w14:paraId="77528F49" w14:textId="77777777" w:rsidTr="007836F3">
        <w:trPr>
          <w:trHeight w:val="887"/>
        </w:trPr>
        <w:tc>
          <w:tcPr>
            <w:tcW w:w="3681" w:type="dxa"/>
            <w:vAlign w:val="center"/>
          </w:tcPr>
          <w:p w14:paraId="0C59F511" w14:textId="7FE7FEC1" w:rsidR="00F845CE" w:rsidRPr="00D95C7A" w:rsidRDefault="00506AB2" w:rsidP="00506AB2">
            <w:pPr>
              <w:jc w:val="both"/>
              <w:rPr>
                <w:rFonts w:ascii="Arial" w:hAnsi="Arial" w:cs="Arial"/>
                <w:sz w:val="18"/>
                <w:szCs w:val="18"/>
              </w:rPr>
            </w:pPr>
            <w:r>
              <w:rPr>
                <w:rFonts w:ascii="Arial" w:hAnsi="Arial" w:cs="Arial"/>
                <w:sz w:val="18"/>
                <w:szCs w:val="18"/>
              </w:rPr>
              <w:t>predložitev delavniških načrtov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w:t>
            </w:r>
          </w:p>
        </w:tc>
        <w:tc>
          <w:tcPr>
            <w:tcW w:w="2334" w:type="dxa"/>
            <w:vAlign w:val="center"/>
          </w:tcPr>
          <w:p w14:paraId="721B5661" w14:textId="644B0CE8" w:rsidR="00F845CE" w:rsidRPr="00D95C7A" w:rsidRDefault="00506AB2" w:rsidP="00F845CE">
            <w:pPr>
              <w:jc w:val="center"/>
              <w:rPr>
                <w:rFonts w:ascii="Arial" w:hAnsi="Arial" w:cs="Arial"/>
                <w:sz w:val="18"/>
                <w:szCs w:val="18"/>
              </w:rPr>
            </w:pPr>
            <w:r>
              <w:rPr>
                <w:rFonts w:ascii="Arial" w:hAnsi="Arial" w:cs="Arial"/>
                <w:sz w:val="18"/>
                <w:szCs w:val="18"/>
              </w:rPr>
              <w:t xml:space="preserve">v roku </w:t>
            </w:r>
            <w:r w:rsidRPr="00D67872">
              <w:rPr>
                <w:rFonts w:ascii="Arial" w:hAnsi="Arial" w:cs="Arial"/>
                <w:sz w:val="18"/>
                <w:szCs w:val="18"/>
              </w:rPr>
              <w:t>4 tednov</w:t>
            </w:r>
            <w:r w:rsidRPr="00554CF4">
              <w:rPr>
                <w:rFonts w:ascii="Arial" w:hAnsi="Arial" w:cs="Arial"/>
                <w:sz w:val="18"/>
                <w:szCs w:val="18"/>
              </w:rPr>
              <w:t xml:space="preserve"> po podpisu pogodbe</w:t>
            </w:r>
          </w:p>
        </w:tc>
        <w:tc>
          <w:tcPr>
            <w:tcW w:w="3045" w:type="dxa"/>
            <w:vAlign w:val="center"/>
          </w:tcPr>
          <w:p w14:paraId="1DCDB2D6" w14:textId="0BEF8C5A" w:rsidR="00F845CE" w:rsidRPr="00D95C7A" w:rsidRDefault="00506AB2" w:rsidP="00F845CE">
            <w:pPr>
              <w:rPr>
                <w:rFonts w:ascii="Arial" w:hAnsi="Arial" w:cs="Arial"/>
                <w:sz w:val="18"/>
                <w:szCs w:val="18"/>
              </w:rPr>
            </w:pPr>
            <w:r w:rsidRPr="00D95C7A">
              <w:rPr>
                <w:rFonts w:ascii="Arial" w:hAnsi="Arial" w:cs="Arial"/>
                <w:sz w:val="18"/>
                <w:szCs w:val="18"/>
              </w:rPr>
              <w:t>_ tednov od sklenitve pogodbe</w:t>
            </w:r>
          </w:p>
        </w:tc>
      </w:tr>
      <w:tr w:rsidR="00506AB2" w:rsidRPr="00D95C7A" w14:paraId="3138EA58" w14:textId="77777777" w:rsidTr="00F845CE">
        <w:trPr>
          <w:trHeight w:val="349"/>
        </w:trPr>
        <w:tc>
          <w:tcPr>
            <w:tcW w:w="3681" w:type="dxa"/>
            <w:vAlign w:val="center"/>
          </w:tcPr>
          <w:p w14:paraId="141901CD" w14:textId="5DEB67C6" w:rsidR="00506AB2" w:rsidRPr="00D95C7A" w:rsidRDefault="00506AB2" w:rsidP="00506AB2">
            <w:pPr>
              <w:rPr>
                <w:rFonts w:ascii="Arial" w:hAnsi="Arial" w:cs="Arial"/>
                <w:sz w:val="18"/>
                <w:szCs w:val="18"/>
              </w:rPr>
            </w:pPr>
            <w:r w:rsidRPr="00D95C7A">
              <w:rPr>
                <w:rFonts w:ascii="Arial" w:hAnsi="Arial" w:cs="Arial"/>
                <w:sz w:val="18"/>
                <w:szCs w:val="18"/>
              </w:rPr>
              <w:t>Rok do</w:t>
            </w:r>
            <w:r>
              <w:rPr>
                <w:rFonts w:ascii="Arial" w:hAnsi="Arial" w:cs="Arial"/>
                <w:sz w:val="18"/>
                <w:szCs w:val="18"/>
              </w:rPr>
              <w:t>stave</w:t>
            </w:r>
            <w:r w:rsidRPr="00D95C7A">
              <w:rPr>
                <w:rFonts w:ascii="Arial" w:hAnsi="Arial" w:cs="Arial"/>
                <w:sz w:val="18"/>
                <w:szCs w:val="18"/>
              </w:rPr>
              <w:t xml:space="preserve"> ponujene opreme </w:t>
            </w:r>
          </w:p>
        </w:tc>
        <w:tc>
          <w:tcPr>
            <w:tcW w:w="2334" w:type="dxa"/>
            <w:vAlign w:val="center"/>
          </w:tcPr>
          <w:p w14:paraId="1E66D2C4" w14:textId="46058BE6" w:rsidR="00506AB2" w:rsidRPr="007836F3" w:rsidRDefault="00506AB2" w:rsidP="00506AB2">
            <w:pPr>
              <w:jc w:val="center"/>
              <w:rPr>
                <w:rFonts w:ascii="Arial" w:hAnsi="Arial" w:cs="Arial"/>
                <w:color w:val="FF0000"/>
                <w:sz w:val="18"/>
                <w:szCs w:val="18"/>
              </w:rPr>
            </w:pPr>
            <w:r w:rsidRPr="007836F3">
              <w:rPr>
                <w:rFonts w:ascii="Arial" w:hAnsi="Arial" w:cs="Arial"/>
                <w:color w:val="FF0000"/>
                <w:sz w:val="18"/>
                <w:szCs w:val="18"/>
              </w:rPr>
              <w:t>Najkasneje v 1</w:t>
            </w:r>
            <w:r w:rsidR="007836F3" w:rsidRPr="007836F3">
              <w:rPr>
                <w:rFonts w:ascii="Arial" w:hAnsi="Arial" w:cs="Arial"/>
                <w:color w:val="FF0000"/>
                <w:sz w:val="18"/>
                <w:szCs w:val="18"/>
              </w:rPr>
              <w:t>6</w:t>
            </w:r>
            <w:r w:rsidRPr="007836F3">
              <w:rPr>
                <w:rFonts w:ascii="Arial" w:hAnsi="Arial" w:cs="Arial"/>
                <w:color w:val="FF0000"/>
                <w:sz w:val="18"/>
                <w:szCs w:val="18"/>
              </w:rPr>
              <w:t xml:space="preserve"> tednih od  sklenitve pogodbe</w:t>
            </w:r>
          </w:p>
        </w:tc>
        <w:tc>
          <w:tcPr>
            <w:tcW w:w="3045" w:type="dxa"/>
            <w:vAlign w:val="center"/>
          </w:tcPr>
          <w:p w14:paraId="69B07301" w14:textId="4D72AE2D" w:rsidR="00506AB2" w:rsidRPr="00D95C7A" w:rsidRDefault="00506AB2" w:rsidP="00506AB2">
            <w:pPr>
              <w:rPr>
                <w:rFonts w:ascii="Arial" w:hAnsi="Arial" w:cs="Arial"/>
                <w:sz w:val="18"/>
                <w:szCs w:val="18"/>
              </w:rPr>
            </w:pPr>
            <w:r w:rsidRPr="00D95C7A">
              <w:rPr>
                <w:rFonts w:ascii="Arial" w:hAnsi="Arial" w:cs="Arial"/>
                <w:sz w:val="18"/>
                <w:szCs w:val="18"/>
              </w:rPr>
              <w:t>_ tednov od sklenitve pogodbe</w:t>
            </w:r>
          </w:p>
        </w:tc>
      </w:tr>
      <w:tr w:rsidR="00F845CE" w:rsidRPr="00D95C7A" w14:paraId="3FFA8836" w14:textId="77777777" w:rsidTr="00F845CE">
        <w:trPr>
          <w:trHeight w:val="349"/>
        </w:trPr>
        <w:tc>
          <w:tcPr>
            <w:tcW w:w="3681" w:type="dxa"/>
            <w:vAlign w:val="center"/>
          </w:tcPr>
          <w:p w14:paraId="354FD1AA" w14:textId="180C003A" w:rsidR="00F845CE" w:rsidRPr="00D95C7A" w:rsidRDefault="004E024C" w:rsidP="00F845CE">
            <w:pPr>
              <w:rPr>
                <w:rFonts w:ascii="Arial" w:hAnsi="Arial" w:cs="Arial"/>
                <w:sz w:val="18"/>
                <w:szCs w:val="18"/>
              </w:rPr>
            </w:pPr>
            <w:r>
              <w:rPr>
                <w:rFonts w:ascii="Arial" w:hAnsi="Arial" w:cs="Arial"/>
                <w:sz w:val="18"/>
                <w:szCs w:val="18"/>
              </w:rPr>
              <w:t>Izvedba montaže</w:t>
            </w:r>
          </w:p>
        </w:tc>
        <w:tc>
          <w:tcPr>
            <w:tcW w:w="2334" w:type="dxa"/>
            <w:vAlign w:val="center"/>
          </w:tcPr>
          <w:p w14:paraId="6070FE38" w14:textId="1804ABFF" w:rsidR="00F845CE" w:rsidRPr="007836F3" w:rsidRDefault="004E024C" w:rsidP="00F845CE">
            <w:pPr>
              <w:jc w:val="center"/>
              <w:rPr>
                <w:rFonts w:ascii="Arial" w:hAnsi="Arial" w:cs="Arial"/>
                <w:color w:val="FF0000"/>
                <w:sz w:val="18"/>
                <w:szCs w:val="18"/>
              </w:rPr>
            </w:pPr>
            <w:r w:rsidRPr="007836F3">
              <w:rPr>
                <w:rFonts w:ascii="Arial" w:hAnsi="Arial" w:cs="Arial"/>
                <w:color w:val="FF0000"/>
                <w:sz w:val="18"/>
                <w:szCs w:val="18"/>
              </w:rPr>
              <w:t xml:space="preserve">Najkasneje v </w:t>
            </w:r>
            <w:r w:rsidR="007836F3">
              <w:rPr>
                <w:rFonts w:ascii="Arial" w:hAnsi="Arial" w:cs="Arial"/>
                <w:color w:val="FF0000"/>
                <w:sz w:val="18"/>
                <w:szCs w:val="18"/>
              </w:rPr>
              <w:t>21</w:t>
            </w:r>
            <w:r w:rsidRPr="007836F3">
              <w:rPr>
                <w:rFonts w:ascii="Arial" w:hAnsi="Arial" w:cs="Arial"/>
                <w:color w:val="FF0000"/>
                <w:sz w:val="18"/>
                <w:szCs w:val="18"/>
              </w:rPr>
              <w:t xml:space="preserve"> tednih od  sklenitve pogodbe </w:t>
            </w:r>
          </w:p>
        </w:tc>
        <w:tc>
          <w:tcPr>
            <w:tcW w:w="3045" w:type="dxa"/>
            <w:vAlign w:val="center"/>
          </w:tcPr>
          <w:p w14:paraId="69D58920" w14:textId="6DD9C095" w:rsidR="00F845CE" w:rsidRPr="00D95C7A" w:rsidRDefault="00F845CE" w:rsidP="00F845CE">
            <w:pPr>
              <w:rPr>
                <w:rFonts w:ascii="Arial" w:hAnsi="Arial" w:cs="Arial"/>
                <w:sz w:val="18"/>
                <w:szCs w:val="18"/>
              </w:rPr>
            </w:pPr>
            <w:r w:rsidRPr="00D95C7A">
              <w:rPr>
                <w:rFonts w:ascii="Arial" w:hAnsi="Arial" w:cs="Arial"/>
                <w:sz w:val="18"/>
                <w:szCs w:val="18"/>
              </w:rPr>
              <w:t xml:space="preserve">_ </w:t>
            </w:r>
            <w:r w:rsidR="004E024C" w:rsidRPr="00D95C7A">
              <w:rPr>
                <w:rFonts w:ascii="Arial" w:hAnsi="Arial" w:cs="Arial"/>
                <w:sz w:val="18"/>
                <w:szCs w:val="18"/>
              </w:rPr>
              <w:t>tednov od sklenitve pogodbe</w:t>
            </w:r>
          </w:p>
        </w:tc>
      </w:tr>
      <w:tr w:rsidR="00F845CE" w:rsidRPr="00D95C7A" w14:paraId="16691858" w14:textId="77777777" w:rsidTr="00F845CE">
        <w:tc>
          <w:tcPr>
            <w:tcW w:w="3681" w:type="dxa"/>
            <w:vAlign w:val="center"/>
          </w:tcPr>
          <w:p w14:paraId="09485590" w14:textId="4C7EEBB2" w:rsidR="00F845CE" w:rsidRPr="00D95C7A" w:rsidRDefault="004E024C" w:rsidP="00F845CE">
            <w:pPr>
              <w:rPr>
                <w:rFonts w:ascii="Arial" w:hAnsi="Arial" w:cs="Arial"/>
                <w:sz w:val="18"/>
                <w:szCs w:val="18"/>
              </w:rPr>
            </w:pPr>
            <w:r w:rsidRPr="00966021">
              <w:rPr>
                <w:rFonts w:ascii="Arial" w:hAnsi="Arial" w:cs="Arial"/>
                <w:sz w:val="18"/>
                <w:szCs w:val="18"/>
              </w:rPr>
              <w:t>Izvedba zagona in preizkus delovanja (SAT)</w:t>
            </w:r>
          </w:p>
        </w:tc>
        <w:tc>
          <w:tcPr>
            <w:tcW w:w="2334" w:type="dxa"/>
            <w:vAlign w:val="center"/>
          </w:tcPr>
          <w:p w14:paraId="370735E7" w14:textId="487FE0C2" w:rsidR="00F845CE" w:rsidRPr="007836F3" w:rsidRDefault="004E024C" w:rsidP="00F845CE">
            <w:pPr>
              <w:jc w:val="center"/>
              <w:rPr>
                <w:rFonts w:ascii="Arial" w:hAnsi="Arial" w:cs="Arial"/>
                <w:color w:val="FF0000"/>
                <w:sz w:val="18"/>
                <w:szCs w:val="18"/>
              </w:rPr>
            </w:pPr>
            <w:r w:rsidRPr="007836F3">
              <w:rPr>
                <w:rFonts w:ascii="Arial" w:hAnsi="Arial" w:cs="Arial"/>
                <w:color w:val="FF0000"/>
                <w:sz w:val="18"/>
                <w:szCs w:val="18"/>
              </w:rPr>
              <w:t xml:space="preserve">Najkasneje v </w:t>
            </w:r>
            <w:r w:rsidR="007836F3">
              <w:rPr>
                <w:rFonts w:ascii="Arial" w:hAnsi="Arial" w:cs="Arial"/>
                <w:color w:val="FF0000"/>
                <w:sz w:val="18"/>
                <w:szCs w:val="18"/>
              </w:rPr>
              <w:t xml:space="preserve">22 </w:t>
            </w:r>
            <w:r w:rsidRPr="007836F3">
              <w:rPr>
                <w:rFonts w:ascii="Arial" w:hAnsi="Arial" w:cs="Arial"/>
                <w:color w:val="FF0000"/>
                <w:sz w:val="18"/>
                <w:szCs w:val="18"/>
              </w:rPr>
              <w:t>tednih od  sklenitve pogodbe</w:t>
            </w:r>
          </w:p>
        </w:tc>
        <w:tc>
          <w:tcPr>
            <w:tcW w:w="3045" w:type="dxa"/>
            <w:vAlign w:val="center"/>
          </w:tcPr>
          <w:p w14:paraId="2AABA86D" w14:textId="77777777" w:rsidR="00F845CE" w:rsidRPr="00D95C7A" w:rsidRDefault="00F845CE" w:rsidP="00F845CE">
            <w:pPr>
              <w:rPr>
                <w:rFonts w:ascii="Arial" w:hAnsi="Arial" w:cs="Arial"/>
                <w:sz w:val="18"/>
                <w:szCs w:val="18"/>
              </w:rPr>
            </w:pPr>
            <w:r w:rsidRPr="00D95C7A">
              <w:rPr>
                <w:rFonts w:ascii="Arial" w:hAnsi="Arial" w:cs="Arial"/>
                <w:sz w:val="18"/>
                <w:szCs w:val="18"/>
              </w:rPr>
              <w:t>_ tednov od sklenitve pogodbe</w:t>
            </w:r>
          </w:p>
        </w:tc>
      </w:tr>
      <w:tr w:rsidR="004E024C" w:rsidRPr="00D95C7A" w14:paraId="45B50F1B" w14:textId="77777777" w:rsidTr="00F845CE">
        <w:tc>
          <w:tcPr>
            <w:tcW w:w="3681" w:type="dxa"/>
            <w:vAlign w:val="center"/>
          </w:tcPr>
          <w:p w14:paraId="7E9DD436" w14:textId="563C5E17" w:rsidR="004E024C" w:rsidRPr="00D95C7A" w:rsidRDefault="004E024C" w:rsidP="00F845CE">
            <w:pPr>
              <w:rPr>
                <w:rFonts w:ascii="Arial" w:hAnsi="Arial" w:cs="Arial"/>
                <w:sz w:val="18"/>
                <w:szCs w:val="18"/>
              </w:rPr>
            </w:pPr>
            <w:r>
              <w:rPr>
                <w:rFonts w:ascii="Arial" w:hAnsi="Arial" w:cs="Arial"/>
                <w:sz w:val="18"/>
                <w:szCs w:val="18"/>
              </w:rPr>
              <w:t>Izvedba usposabljanja naročnikovega osebja</w:t>
            </w:r>
          </w:p>
        </w:tc>
        <w:tc>
          <w:tcPr>
            <w:tcW w:w="2334" w:type="dxa"/>
            <w:vAlign w:val="center"/>
          </w:tcPr>
          <w:p w14:paraId="07E3148E" w14:textId="4E4EC0C3" w:rsidR="004E024C" w:rsidRPr="007836F3" w:rsidRDefault="004E024C" w:rsidP="00F845CE">
            <w:pPr>
              <w:jc w:val="center"/>
              <w:rPr>
                <w:rFonts w:ascii="Arial" w:hAnsi="Arial" w:cs="Arial"/>
                <w:color w:val="FF0000"/>
                <w:sz w:val="18"/>
                <w:szCs w:val="18"/>
              </w:rPr>
            </w:pPr>
            <w:r w:rsidRPr="007836F3">
              <w:rPr>
                <w:rFonts w:ascii="Arial" w:hAnsi="Arial" w:cs="Arial"/>
                <w:color w:val="FF0000"/>
                <w:sz w:val="18"/>
                <w:szCs w:val="18"/>
              </w:rPr>
              <w:t xml:space="preserve">Najkasneje v </w:t>
            </w:r>
            <w:r w:rsidR="007836F3">
              <w:rPr>
                <w:rFonts w:ascii="Arial" w:hAnsi="Arial" w:cs="Arial"/>
                <w:color w:val="FF0000"/>
                <w:sz w:val="18"/>
                <w:szCs w:val="18"/>
              </w:rPr>
              <w:t>23</w:t>
            </w:r>
            <w:r w:rsidRPr="007836F3">
              <w:rPr>
                <w:rFonts w:ascii="Arial" w:hAnsi="Arial" w:cs="Arial"/>
                <w:color w:val="FF0000"/>
                <w:sz w:val="18"/>
                <w:szCs w:val="18"/>
              </w:rPr>
              <w:t xml:space="preserve"> tednih od  sklenitve pogodbe</w:t>
            </w:r>
          </w:p>
        </w:tc>
        <w:tc>
          <w:tcPr>
            <w:tcW w:w="3045" w:type="dxa"/>
            <w:vAlign w:val="center"/>
          </w:tcPr>
          <w:p w14:paraId="2D9845A8" w14:textId="01CF340C" w:rsidR="004E024C" w:rsidRPr="00D95C7A" w:rsidRDefault="004E024C" w:rsidP="00F845CE">
            <w:pPr>
              <w:rPr>
                <w:rFonts w:ascii="Arial" w:hAnsi="Arial" w:cs="Arial"/>
                <w:sz w:val="18"/>
                <w:szCs w:val="18"/>
              </w:rPr>
            </w:pPr>
            <w:r w:rsidRPr="00D95C7A">
              <w:rPr>
                <w:rFonts w:ascii="Arial" w:hAnsi="Arial" w:cs="Arial"/>
                <w:sz w:val="18"/>
                <w:szCs w:val="18"/>
              </w:rPr>
              <w:t>_ tednov od sklenitve pogodbe</w:t>
            </w:r>
          </w:p>
        </w:tc>
      </w:tr>
      <w:tr w:rsidR="007836F3" w:rsidRPr="00D95C7A" w14:paraId="47FE1C12" w14:textId="77777777" w:rsidTr="00F845CE">
        <w:tc>
          <w:tcPr>
            <w:tcW w:w="3681" w:type="dxa"/>
            <w:vAlign w:val="center"/>
          </w:tcPr>
          <w:p w14:paraId="26BDD4E8" w14:textId="452082BF" w:rsidR="007836F3" w:rsidRDefault="007836F3" w:rsidP="00F845CE">
            <w:pPr>
              <w:rPr>
                <w:rFonts w:ascii="Arial" w:hAnsi="Arial" w:cs="Arial"/>
                <w:sz w:val="18"/>
                <w:szCs w:val="18"/>
              </w:rPr>
            </w:pPr>
            <w:r w:rsidRPr="004320BE">
              <w:rPr>
                <w:rFonts w:ascii="Arial" w:hAnsi="Arial" w:cs="Arial"/>
                <w:color w:val="FF0000"/>
                <w:sz w:val="18"/>
                <w:szCs w:val="18"/>
                <w:lang w:eastAsia="sl-SI"/>
              </w:rPr>
              <w:t>Izvedba končnega preizkusa delovanja obeh sistemov po priklopu na čistilno napravo</w:t>
            </w:r>
          </w:p>
        </w:tc>
        <w:tc>
          <w:tcPr>
            <w:tcW w:w="2334" w:type="dxa"/>
            <w:vAlign w:val="center"/>
          </w:tcPr>
          <w:p w14:paraId="5B9D7FF4" w14:textId="48BF4A87" w:rsidR="007836F3" w:rsidRPr="007836F3" w:rsidRDefault="007836F3" w:rsidP="00F845CE">
            <w:pPr>
              <w:jc w:val="center"/>
              <w:rPr>
                <w:rFonts w:ascii="Arial" w:hAnsi="Arial" w:cs="Arial"/>
                <w:color w:val="FF0000"/>
                <w:sz w:val="18"/>
                <w:szCs w:val="18"/>
              </w:rPr>
            </w:pPr>
            <w:r w:rsidRPr="007836F3">
              <w:rPr>
                <w:rFonts w:ascii="Arial" w:hAnsi="Arial" w:cs="Arial"/>
                <w:color w:val="FF0000"/>
                <w:sz w:val="18"/>
                <w:szCs w:val="18"/>
              </w:rPr>
              <w:t xml:space="preserve">Najkasneje v </w:t>
            </w:r>
            <w:r>
              <w:rPr>
                <w:rFonts w:ascii="Arial" w:hAnsi="Arial" w:cs="Arial"/>
                <w:color w:val="FF0000"/>
                <w:sz w:val="18"/>
                <w:szCs w:val="18"/>
              </w:rPr>
              <w:t>38</w:t>
            </w:r>
            <w:r w:rsidRPr="007836F3">
              <w:rPr>
                <w:rFonts w:ascii="Arial" w:hAnsi="Arial" w:cs="Arial"/>
                <w:color w:val="FF0000"/>
                <w:sz w:val="18"/>
                <w:szCs w:val="18"/>
              </w:rPr>
              <w:t xml:space="preserve"> tednih od  sklenitve pogodbe</w:t>
            </w:r>
          </w:p>
        </w:tc>
        <w:tc>
          <w:tcPr>
            <w:tcW w:w="3045" w:type="dxa"/>
            <w:vAlign w:val="center"/>
          </w:tcPr>
          <w:p w14:paraId="44428BE8" w14:textId="332A7877" w:rsidR="007836F3" w:rsidRPr="007836F3" w:rsidRDefault="007836F3" w:rsidP="00F845CE">
            <w:pPr>
              <w:rPr>
                <w:rFonts w:ascii="Arial" w:hAnsi="Arial" w:cs="Arial"/>
                <w:color w:val="FF0000"/>
                <w:sz w:val="18"/>
                <w:szCs w:val="18"/>
              </w:rPr>
            </w:pPr>
            <w:r w:rsidRPr="007836F3">
              <w:rPr>
                <w:rFonts w:ascii="Arial" w:hAnsi="Arial" w:cs="Arial"/>
                <w:color w:val="FF0000"/>
                <w:sz w:val="18"/>
                <w:szCs w:val="18"/>
              </w:rPr>
              <w:t>_ tednov od sklenitve pogodbe</w:t>
            </w:r>
          </w:p>
        </w:tc>
      </w:tr>
      <w:tr w:rsidR="00F845CE" w:rsidRPr="00D95C7A" w14:paraId="52C0B2D1" w14:textId="77777777" w:rsidTr="00F845CE">
        <w:tc>
          <w:tcPr>
            <w:tcW w:w="3681" w:type="dxa"/>
            <w:vAlign w:val="center"/>
          </w:tcPr>
          <w:p w14:paraId="5CE86D11" w14:textId="4C830B03" w:rsidR="00F845CE" w:rsidRPr="00FC585A" w:rsidRDefault="00FC585A" w:rsidP="00F845CE">
            <w:pPr>
              <w:rPr>
                <w:rFonts w:ascii="Arial" w:hAnsi="Arial" w:cs="Arial"/>
                <w:sz w:val="18"/>
                <w:szCs w:val="18"/>
              </w:rPr>
            </w:pPr>
            <w:r w:rsidRPr="00FC585A">
              <w:rPr>
                <w:rFonts w:ascii="Arial" w:hAnsi="Arial" w:cs="Arial"/>
                <w:sz w:val="18"/>
                <w:szCs w:val="18"/>
              </w:rPr>
              <w:t>Garancijska doba</w:t>
            </w:r>
          </w:p>
        </w:tc>
        <w:tc>
          <w:tcPr>
            <w:tcW w:w="2334" w:type="dxa"/>
            <w:vAlign w:val="center"/>
          </w:tcPr>
          <w:p w14:paraId="5BAD0E39" w14:textId="7413B1C7" w:rsidR="00F845CE" w:rsidRPr="00D95C7A" w:rsidRDefault="00FC585A" w:rsidP="00F845CE">
            <w:pPr>
              <w:jc w:val="center"/>
            </w:pPr>
            <w:r>
              <w:rPr>
                <w:rFonts w:ascii="Arial" w:hAnsi="Arial" w:cs="Arial"/>
                <w:sz w:val="18"/>
                <w:szCs w:val="18"/>
              </w:rPr>
              <w:t xml:space="preserve">Minimalno </w:t>
            </w:r>
            <w:r w:rsidRPr="00454720">
              <w:rPr>
                <w:rFonts w:ascii="Arial" w:hAnsi="Arial" w:cs="Arial"/>
                <w:sz w:val="18"/>
                <w:szCs w:val="18"/>
              </w:rPr>
              <w:t>24 mesecev</w:t>
            </w:r>
            <w:r>
              <w:rPr>
                <w:rFonts w:ascii="Arial" w:hAnsi="Arial" w:cs="Arial"/>
                <w:sz w:val="18"/>
                <w:szCs w:val="18"/>
              </w:rPr>
              <w:t xml:space="preserve"> od podpisa končnega prevzemnega zapisnika</w:t>
            </w:r>
          </w:p>
        </w:tc>
        <w:tc>
          <w:tcPr>
            <w:tcW w:w="3045" w:type="dxa"/>
            <w:vAlign w:val="center"/>
          </w:tcPr>
          <w:p w14:paraId="190793E0" w14:textId="7DCDE1CF" w:rsidR="00F845CE" w:rsidRPr="00D95C7A" w:rsidRDefault="00FC585A" w:rsidP="00F845CE">
            <w:pPr>
              <w:rPr>
                <w:rFonts w:ascii="Arial" w:hAnsi="Arial" w:cs="Arial"/>
                <w:sz w:val="18"/>
                <w:szCs w:val="18"/>
              </w:rPr>
            </w:pPr>
            <w:r w:rsidRPr="00D95C7A">
              <w:rPr>
                <w:rFonts w:ascii="Arial" w:hAnsi="Arial" w:cs="Arial"/>
                <w:sz w:val="18"/>
                <w:szCs w:val="18"/>
              </w:rPr>
              <w:t>_</w:t>
            </w:r>
            <w:r>
              <w:rPr>
                <w:rFonts w:ascii="Arial" w:hAnsi="Arial" w:cs="Arial"/>
                <w:sz w:val="18"/>
                <w:szCs w:val="18"/>
              </w:rPr>
              <w:t xml:space="preserve"> </w:t>
            </w:r>
            <w:r w:rsidRPr="00454720">
              <w:rPr>
                <w:rFonts w:ascii="Arial" w:hAnsi="Arial" w:cs="Arial"/>
                <w:sz w:val="18"/>
                <w:szCs w:val="18"/>
              </w:rPr>
              <w:t>mesecev</w:t>
            </w:r>
            <w:r>
              <w:rPr>
                <w:rFonts w:ascii="Arial" w:hAnsi="Arial" w:cs="Arial"/>
                <w:sz w:val="18"/>
                <w:szCs w:val="18"/>
              </w:rPr>
              <w:t xml:space="preserve"> od podpisa končnega prevzemnega zapisnika</w:t>
            </w:r>
          </w:p>
        </w:tc>
      </w:tr>
      <w:tr w:rsidR="00F845CE" w:rsidRPr="00D95C7A" w14:paraId="75738EFD" w14:textId="77777777" w:rsidTr="00F845CE">
        <w:tc>
          <w:tcPr>
            <w:tcW w:w="3681" w:type="dxa"/>
            <w:vAlign w:val="center"/>
          </w:tcPr>
          <w:p w14:paraId="4598EFD7" w14:textId="54A9F160" w:rsidR="00F845CE" w:rsidRPr="00D95C7A" w:rsidRDefault="004E024C" w:rsidP="004E024C">
            <w:pPr>
              <w:jc w:val="both"/>
              <w:rPr>
                <w:rFonts w:ascii="Arial" w:hAnsi="Arial" w:cs="Arial"/>
                <w:sz w:val="18"/>
                <w:szCs w:val="18"/>
              </w:rPr>
            </w:pPr>
            <w:r w:rsidRPr="00D95C7A">
              <w:rPr>
                <w:rFonts w:ascii="Arial" w:hAnsi="Arial" w:cs="Arial"/>
                <w:sz w:val="18"/>
                <w:szCs w:val="18"/>
              </w:rPr>
              <w:t xml:space="preserve">Izjavljamo, da </w:t>
            </w:r>
            <w:r>
              <w:rPr>
                <w:rFonts w:ascii="Arial" w:hAnsi="Arial" w:cs="Arial"/>
                <w:sz w:val="18"/>
                <w:szCs w:val="18"/>
              </w:rPr>
              <w:t xml:space="preserve"> bomo</w:t>
            </w:r>
            <w:r w:rsidR="00F845CE" w:rsidRPr="00D95C7A">
              <w:rPr>
                <w:rFonts w:ascii="Arial" w:hAnsi="Arial" w:cs="Arial"/>
                <w:sz w:val="18"/>
                <w:szCs w:val="18"/>
              </w:rPr>
              <w:t xml:space="preserve"> </w:t>
            </w:r>
            <w:r w:rsidRPr="00740C4D">
              <w:rPr>
                <w:rFonts w:ascii="Arial" w:hAnsi="Arial" w:cs="Arial"/>
                <w:sz w:val="18"/>
                <w:szCs w:val="18"/>
              </w:rPr>
              <w:t>zagotovi</w:t>
            </w:r>
            <w:r>
              <w:rPr>
                <w:rFonts w:ascii="Arial" w:hAnsi="Arial" w:cs="Arial"/>
                <w:sz w:val="18"/>
                <w:szCs w:val="18"/>
              </w:rPr>
              <w:t>li</w:t>
            </w:r>
            <w:r w:rsidRPr="00740C4D">
              <w:rPr>
                <w:rFonts w:ascii="Arial" w:hAnsi="Arial" w:cs="Arial"/>
                <w:sz w:val="18"/>
                <w:szCs w:val="18"/>
              </w:rPr>
              <w:t xml:space="preserve"> izvajanje servisnih storitev in nudenje rezervnih </w:t>
            </w:r>
            <w:r>
              <w:rPr>
                <w:rFonts w:ascii="Arial" w:hAnsi="Arial" w:cs="Arial"/>
                <w:sz w:val="18"/>
                <w:szCs w:val="18"/>
              </w:rPr>
              <w:t xml:space="preserve">(mehanskih in električnih) </w:t>
            </w:r>
            <w:r w:rsidRPr="00740C4D">
              <w:rPr>
                <w:rFonts w:ascii="Arial" w:hAnsi="Arial" w:cs="Arial"/>
                <w:sz w:val="18"/>
                <w:szCs w:val="18"/>
              </w:rPr>
              <w:t xml:space="preserve">delov minimalno 10 let po </w:t>
            </w:r>
            <w:r>
              <w:rPr>
                <w:rFonts w:ascii="Arial" w:hAnsi="Arial" w:cs="Arial"/>
                <w:sz w:val="18"/>
                <w:szCs w:val="18"/>
              </w:rPr>
              <w:t xml:space="preserve">uspešni primopredaji </w:t>
            </w:r>
            <w:r w:rsidRPr="003D4D9F">
              <w:rPr>
                <w:rFonts w:ascii="Arial" w:hAnsi="Arial" w:cs="Arial"/>
                <w:sz w:val="18"/>
                <w:szCs w:val="18"/>
              </w:rPr>
              <w:t>vse opreme</w:t>
            </w:r>
            <w:r w:rsidRPr="00740C4D">
              <w:rPr>
                <w:rFonts w:ascii="Arial" w:hAnsi="Arial" w:cs="Arial"/>
                <w:sz w:val="18"/>
                <w:szCs w:val="18"/>
              </w:rPr>
              <w:t>.</w:t>
            </w:r>
          </w:p>
        </w:tc>
        <w:tc>
          <w:tcPr>
            <w:tcW w:w="2334" w:type="dxa"/>
            <w:vAlign w:val="center"/>
          </w:tcPr>
          <w:p w14:paraId="1735E4DF" w14:textId="77777777" w:rsidR="00F845CE" w:rsidRPr="00D95C7A" w:rsidRDefault="00F845CE" w:rsidP="00F845CE">
            <w:pPr>
              <w:jc w:val="center"/>
            </w:pPr>
          </w:p>
        </w:tc>
        <w:tc>
          <w:tcPr>
            <w:tcW w:w="3045" w:type="dxa"/>
            <w:vAlign w:val="center"/>
          </w:tcPr>
          <w:p w14:paraId="099A09B8" w14:textId="77777777" w:rsidR="00F845CE" w:rsidRPr="00D95C7A" w:rsidRDefault="00F845CE" w:rsidP="00FC585A">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r w:rsidR="00F845CE" w:rsidRPr="00D95C7A" w14:paraId="77098D7C" w14:textId="77777777" w:rsidTr="00F845CE">
        <w:tc>
          <w:tcPr>
            <w:tcW w:w="3681" w:type="dxa"/>
            <w:vAlign w:val="center"/>
          </w:tcPr>
          <w:p w14:paraId="6D41741F" w14:textId="449FF066" w:rsidR="00F845CE" w:rsidRPr="00D95C7A" w:rsidRDefault="00F845CE" w:rsidP="00FC585A">
            <w:pPr>
              <w:jc w:val="both"/>
              <w:rPr>
                <w:rFonts w:ascii="Arial" w:hAnsi="Arial" w:cs="Arial"/>
                <w:sz w:val="18"/>
                <w:szCs w:val="18"/>
              </w:rPr>
            </w:pPr>
            <w:r w:rsidRPr="00D95C7A">
              <w:rPr>
                <w:rFonts w:ascii="Arial" w:hAnsi="Arial" w:cs="Arial"/>
                <w:sz w:val="18"/>
                <w:szCs w:val="18"/>
              </w:rPr>
              <w:t>Izjavljamo, da ponujena oprema izpolnjuje vse zahtevane pogoje in vključuje tudi predajo vseh potrebnih tehničnih dokumentov, certifikatov, navodil za upravljanje in vzdrževanje ter varno delo (oznake na opremi) ter ostala potrdila o ustreznosti opreme in tehnično dokumentacijo</w:t>
            </w:r>
            <w:r w:rsidR="004E024C">
              <w:rPr>
                <w:rFonts w:ascii="Arial" w:hAnsi="Arial" w:cs="Arial"/>
                <w:sz w:val="18"/>
                <w:szCs w:val="18"/>
              </w:rPr>
              <w:t xml:space="preserve"> (kot opredeljeno v poglavju III. Tehničnih specifikacij)</w:t>
            </w:r>
          </w:p>
        </w:tc>
        <w:tc>
          <w:tcPr>
            <w:tcW w:w="2334" w:type="dxa"/>
            <w:vAlign w:val="center"/>
          </w:tcPr>
          <w:p w14:paraId="0310BEFA" w14:textId="77777777" w:rsidR="00F845CE" w:rsidRPr="00D95C7A" w:rsidRDefault="00F845CE" w:rsidP="00F845CE">
            <w:pPr>
              <w:spacing w:before="225" w:after="225"/>
            </w:pPr>
          </w:p>
        </w:tc>
        <w:tc>
          <w:tcPr>
            <w:tcW w:w="3045" w:type="dxa"/>
            <w:vAlign w:val="center"/>
          </w:tcPr>
          <w:p w14:paraId="347B3E15" w14:textId="77777777" w:rsidR="00F845CE" w:rsidRPr="00D95C7A" w:rsidRDefault="00F845CE" w:rsidP="00FC585A">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22D76">
              <w:fldChar w:fldCharType="separate"/>
            </w:r>
            <w:r w:rsidRPr="00D95C7A">
              <w:fldChar w:fldCharType="end"/>
            </w:r>
            <w:r w:rsidRPr="00D95C7A">
              <w:rPr>
                <w:rFonts w:ascii="Arial" w:hAnsi="Arial" w:cs="Arial"/>
                <w:sz w:val="18"/>
                <w:szCs w:val="18"/>
              </w:rPr>
              <w:t> ne</w:t>
            </w:r>
          </w:p>
        </w:tc>
      </w:tr>
    </w:tbl>
    <w:p w14:paraId="7460E25E" w14:textId="77777777" w:rsidR="00F845CE" w:rsidRPr="00D95C7A" w:rsidRDefault="00F845CE" w:rsidP="00F845CE">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845CE" w:rsidRPr="00D95C7A" w14:paraId="75004085" w14:textId="77777777" w:rsidTr="00F845CE">
        <w:tc>
          <w:tcPr>
            <w:tcW w:w="4080" w:type="dxa"/>
            <w:tcMar>
              <w:top w:w="75" w:type="dxa"/>
              <w:bottom w:w="75" w:type="dxa"/>
            </w:tcMar>
            <w:vAlign w:val="center"/>
          </w:tcPr>
          <w:p w14:paraId="43D91DC5" w14:textId="77777777" w:rsidR="00F845CE" w:rsidRPr="00D95C7A" w:rsidRDefault="00F845CE" w:rsidP="00F845CE">
            <w:r w:rsidRPr="00D95C7A">
              <w:rPr>
                <w:rFonts w:ascii="Arial" w:hAnsi="Arial" w:cs="Arial"/>
                <w:position w:val="-2"/>
                <w:sz w:val="18"/>
                <w:szCs w:val="18"/>
              </w:rPr>
              <w:t>Kraj in datum:</w:t>
            </w:r>
          </w:p>
        </w:tc>
        <w:tc>
          <w:tcPr>
            <w:tcW w:w="0" w:type="auto"/>
            <w:tcMar>
              <w:top w:w="75" w:type="dxa"/>
              <w:bottom w:w="75" w:type="dxa"/>
            </w:tcMar>
            <w:vAlign w:val="center"/>
          </w:tcPr>
          <w:p w14:paraId="7B57DE83" w14:textId="77777777" w:rsidR="00F845CE" w:rsidRPr="00D95C7A" w:rsidRDefault="00F845CE" w:rsidP="00F845CE">
            <w:r w:rsidRPr="00D95C7A">
              <w:rPr>
                <w:rFonts w:ascii="Arial" w:hAnsi="Arial" w:cs="Arial"/>
                <w:position w:val="-2"/>
                <w:sz w:val="18"/>
                <w:szCs w:val="18"/>
              </w:rPr>
              <w:t>Ime in priimek: _____________________</w:t>
            </w:r>
          </w:p>
        </w:tc>
      </w:tr>
      <w:tr w:rsidR="00F845CE" w:rsidRPr="00D95C7A" w14:paraId="243B8A8D" w14:textId="77777777" w:rsidTr="00F845CE">
        <w:tc>
          <w:tcPr>
            <w:tcW w:w="4080" w:type="dxa"/>
            <w:tcMar>
              <w:top w:w="75" w:type="dxa"/>
              <w:bottom w:w="75" w:type="dxa"/>
            </w:tcMar>
            <w:vAlign w:val="center"/>
          </w:tcPr>
          <w:p w14:paraId="25B8351D" w14:textId="77777777" w:rsidR="00F845CE" w:rsidRPr="00D95C7A" w:rsidRDefault="00F845CE" w:rsidP="00F845CE">
            <w:r w:rsidRPr="00D95C7A">
              <w:rPr>
                <w:rFonts w:ascii="Arial" w:hAnsi="Arial" w:cs="Arial"/>
                <w:position w:val="-2"/>
                <w:sz w:val="18"/>
                <w:szCs w:val="18"/>
              </w:rPr>
              <w:t> </w:t>
            </w:r>
          </w:p>
        </w:tc>
        <w:tc>
          <w:tcPr>
            <w:tcW w:w="0" w:type="auto"/>
            <w:tcMar>
              <w:top w:w="75" w:type="dxa"/>
              <w:bottom w:w="75" w:type="dxa"/>
            </w:tcMar>
            <w:vAlign w:val="center"/>
          </w:tcPr>
          <w:p w14:paraId="26DA6AAF" w14:textId="77777777" w:rsidR="00F845CE" w:rsidRPr="00D95C7A" w:rsidRDefault="00F845CE" w:rsidP="00F845CE">
            <w:pPr>
              <w:jc w:val="center"/>
            </w:pPr>
            <w:r w:rsidRPr="00D95C7A">
              <w:rPr>
                <w:rFonts w:ascii="Arial" w:hAnsi="Arial" w:cs="Arial"/>
                <w:position w:val="-2"/>
                <w:sz w:val="18"/>
                <w:szCs w:val="18"/>
              </w:rPr>
              <w:t>(žig in podpis)</w:t>
            </w:r>
          </w:p>
        </w:tc>
      </w:tr>
    </w:tbl>
    <w:p w14:paraId="1B3F07EF" w14:textId="77777777" w:rsidR="00F845CE" w:rsidRPr="00D95C7A" w:rsidRDefault="00F845CE" w:rsidP="00F845CE">
      <w:pPr>
        <w:rPr>
          <w:rFonts w:ascii="Arial" w:hAnsi="Arial" w:cs="Arial"/>
          <w:sz w:val="18"/>
          <w:szCs w:val="18"/>
        </w:rPr>
      </w:pPr>
      <w:r w:rsidRPr="00D95C7A">
        <w:rPr>
          <w:rFonts w:ascii="Arial" w:hAnsi="Arial" w:cs="Arial"/>
          <w:sz w:val="18"/>
          <w:szCs w:val="18"/>
        </w:rPr>
        <w:t>Navodila za izpolnjevanje:</w:t>
      </w:r>
    </w:p>
    <w:p w14:paraId="5C2024F4" w14:textId="77777777" w:rsidR="00F845CE" w:rsidRPr="00D95C7A"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t>ponudnik v stolpcu »Ponujeno« označi ali predmet ponudbe izpolnjuje naročnikove zahteve oz. napiše podatek o ponujeni opremi. V primeru, da posamezen podatek ne bo vpisan ali označen in naročnik na podlagi podane ponudbe ne bo uspel ugotoviti, ali ponujena oprema izpolnjuje zahtevane pogoje, bo naročnik štel, da je ponudnik ne ponuja in bo takšno ponudbo izločil kot nepopolno.</w:t>
      </w:r>
    </w:p>
    <w:p w14:paraId="58368945" w14:textId="77777777" w:rsidR="00F845CE" w:rsidRPr="00D95C7A" w:rsidRDefault="00F845CE" w:rsidP="00F845CE">
      <w:pPr>
        <w:jc w:val="both"/>
        <w:rPr>
          <w:rFonts w:ascii="Arial" w:hAnsi="Arial" w:cs="Arial"/>
          <w:sz w:val="18"/>
          <w:szCs w:val="18"/>
        </w:rPr>
      </w:pPr>
      <w:r w:rsidRPr="00D95C7A">
        <w:rPr>
          <w:rFonts w:ascii="Arial" w:hAnsi="Arial" w:cs="Arial"/>
          <w:sz w:val="18"/>
          <w:szCs w:val="18"/>
        </w:rPr>
        <w:lastRenderedPageBreak/>
        <w:t xml:space="preserve">Obvezne priloge v ponudbi: </w:t>
      </w:r>
    </w:p>
    <w:p w14:paraId="74B5FC53" w14:textId="2E0E49B6" w:rsidR="00F845CE" w:rsidRPr="00F845CE"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t xml:space="preserve">Tehnična dokumentacija v slovenskem ali angleškem jeziku, iz katere bodo razvidne strokovno tehnične karakteristike ponujene opreme, kot izhajajo iz naročnikovih zahtev. </w:t>
      </w:r>
      <w:r w:rsidRPr="00D95C7A">
        <w:rPr>
          <w:rFonts w:ascii="Arial" w:hAnsi="Arial" w:cs="Arial"/>
          <w:sz w:val="18"/>
          <w:szCs w:val="18"/>
        </w:rPr>
        <w:br w:type="page"/>
      </w:r>
    </w:p>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3B58376F" w:rsidR="00B76AEA" w:rsidRPr="00C232E4"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C232E4">
        <w:rPr>
          <w:rFonts w:ascii="Arial" w:hAnsi="Arial" w:cs="Arial"/>
          <w:b/>
          <w:bCs/>
          <w:color w:val="000000"/>
          <w:sz w:val="24"/>
          <w:szCs w:val="24"/>
        </w:rPr>
        <w:t xml:space="preserve">za </w:t>
      </w:r>
      <w:r w:rsidR="005757F2" w:rsidRPr="00C232E4">
        <w:rPr>
          <w:rFonts w:ascii="Arial" w:hAnsi="Arial" w:cs="Arial"/>
          <w:b/>
          <w:bCs/>
          <w:snapToGrid w:val="0"/>
          <w:color w:val="000000"/>
          <w:sz w:val="24"/>
          <w:szCs w:val="24"/>
        </w:rPr>
        <w:t>»</w:t>
      </w:r>
      <w:r w:rsidR="00C55146">
        <w:rPr>
          <w:rFonts w:ascii="Arial" w:hAnsi="Arial" w:cs="Arial"/>
          <w:b/>
          <w:bCs/>
          <w:sz w:val="24"/>
          <w:szCs w:val="24"/>
        </w:rPr>
        <w:t>Dobava</w:t>
      </w:r>
      <w:r w:rsidR="00C232E4" w:rsidRPr="00C232E4">
        <w:rPr>
          <w:rFonts w:ascii="Arial" w:hAnsi="Arial" w:cs="Arial"/>
          <w:b/>
          <w:bCs/>
          <w:sz w:val="24"/>
          <w:szCs w:val="24"/>
        </w:rPr>
        <w:t xml:space="preserve"> sklopa naprav za določanje dinamike gorenja oziroma za požarne preskuse v velikem merilu</w:t>
      </w:r>
      <w:r w:rsidR="005757F2" w:rsidRPr="00C232E4">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8"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8"/>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201B431A" w14:textId="20204D50" w:rsidR="005757F2" w:rsidRPr="008B7FFC" w:rsidRDefault="005757F2" w:rsidP="008B7FFC">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6B42CB8" w14:textId="5D231DDA" w:rsidR="006C2957" w:rsidRDefault="006C2957" w:rsidP="006C2957">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73D16BA" w14:textId="77777777" w:rsidR="006C2957" w:rsidRPr="006C2957" w:rsidRDefault="006C2957" w:rsidP="006C2957">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6C2957" w14:paraId="44AA2F84" w14:textId="77777777" w:rsidTr="00F845CE">
        <w:tc>
          <w:tcPr>
            <w:tcW w:w="0" w:type="auto"/>
            <w:tcMar>
              <w:top w:w="0" w:type="auto"/>
              <w:bottom w:w="0" w:type="auto"/>
            </w:tcMar>
          </w:tcPr>
          <w:p w14:paraId="5B2F4E95" w14:textId="6A055781" w:rsidR="006C2957" w:rsidRPr="006C2957" w:rsidRDefault="006C2957" w:rsidP="006C2957">
            <w:pPr>
              <w:pStyle w:val="Telobesedila2"/>
              <w:spacing w:after="200" w:line="276" w:lineRule="auto"/>
              <w:rPr>
                <w:b w:val="0"/>
                <w:bCs/>
                <w:sz w:val="18"/>
                <w:szCs w:val="18"/>
              </w:rPr>
            </w:pPr>
            <w:r w:rsidRPr="006C2957">
              <w:rPr>
                <w:b w:val="0"/>
                <w:bCs/>
                <w:sz w:val="18"/>
                <w:szCs w:val="18"/>
              </w:rPr>
              <w:t xml:space="preserve">Ta pogodba je sklenjena </w:t>
            </w:r>
            <w:r>
              <w:rPr>
                <w:b w:val="0"/>
                <w:bCs/>
                <w:sz w:val="18"/>
                <w:szCs w:val="18"/>
              </w:rPr>
              <w:t>ob</w:t>
            </w:r>
            <w:r w:rsidRPr="006C2957">
              <w:rPr>
                <w:b w:val="0"/>
                <w:bCs/>
                <w:sz w:val="18"/>
                <w:szCs w:val="18"/>
              </w:rPr>
              <w:t xml:space="preserve"> upoštevanj</w:t>
            </w:r>
            <w:r>
              <w:rPr>
                <w:b w:val="0"/>
                <w:bCs/>
                <w:sz w:val="18"/>
                <w:szCs w:val="18"/>
              </w:rPr>
              <w:t>u</w:t>
            </w:r>
            <w:r w:rsidRPr="006C2957">
              <w:rPr>
                <w:b w:val="0"/>
                <w:bCs/>
                <w:sz w:val="18"/>
                <w:szCs w:val="18"/>
              </w:rPr>
              <w:t xml:space="preserve"> </w:t>
            </w:r>
            <w:r w:rsidR="008B7FFC" w:rsidRPr="008B7FFC">
              <w:rPr>
                <w:b w:val="0"/>
                <w:sz w:val="18"/>
                <w:szCs w:val="18"/>
              </w:rPr>
              <w:t>Splošnih pogodbenih pogojev Zavoda za gradbeništvo Slovenije v postopku nabave razreda C (P.S.14-003 (Izdaja: 1), z dne 1.2.2021)</w:t>
            </w:r>
            <w:r w:rsidRPr="008B7FFC">
              <w:rPr>
                <w:b w:val="0"/>
                <w:sz w:val="18"/>
                <w:szCs w:val="18"/>
              </w:rPr>
              <w:t xml:space="preserve">. </w:t>
            </w:r>
            <w:r w:rsidRPr="006C2957">
              <w:rPr>
                <w:b w:val="0"/>
                <w:bCs/>
                <w:sz w:val="18"/>
                <w:szCs w:val="18"/>
              </w:rPr>
              <w:t>Določila</w:t>
            </w:r>
            <w:r w:rsidR="008B7FFC">
              <w:rPr>
                <w:b w:val="0"/>
                <w:bCs/>
                <w:sz w:val="18"/>
                <w:szCs w:val="18"/>
              </w:rPr>
              <w:t xml:space="preserve"> teh</w:t>
            </w:r>
            <w:r w:rsidRPr="006C2957">
              <w:rPr>
                <w:b w:val="0"/>
                <w:bCs/>
                <w:sz w:val="18"/>
                <w:szCs w:val="18"/>
              </w:rPr>
              <w:t xml:space="preserve"> pogojev so sestavni del pogodbe in zavezujejo pogodbene stranke, v kolikor ni s to pogodbo drugače določeno. </w:t>
            </w:r>
          </w:p>
          <w:p w14:paraId="31B9EC47" w14:textId="40E68817" w:rsidR="006C2957" w:rsidRDefault="006C2957" w:rsidP="00F845CE">
            <w:pPr>
              <w:spacing w:before="225" w:after="225"/>
              <w:jc w:val="both"/>
            </w:pP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lastRenderedPageBreak/>
        <w:t>II. PREDMET POGODBE</w:t>
      </w:r>
    </w:p>
    <w:p w14:paraId="764AD38A" w14:textId="62EBF737"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w:t>
      </w:r>
      <w:r w:rsidR="005757F2">
        <w:rPr>
          <w:rFonts w:ascii="Arial" w:hAnsi="Arial" w:cs="Arial"/>
          <w:b/>
          <w:bCs/>
          <w:color w:val="000000"/>
          <w:sz w:val="18"/>
          <w:szCs w:val="18"/>
        </w:rPr>
        <w:t>.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39FEC842" w:rsidR="005757F2" w:rsidRPr="00282A71" w:rsidRDefault="00067049" w:rsidP="005757F2">
            <w:pPr>
              <w:jc w:val="both"/>
              <w:rPr>
                <w:rFonts w:ascii="Arial" w:hAnsi="Arial" w:cs="Arial"/>
                <w:sz w:val="18"/>
                <w:szCs w:val="18"/>
              </w:rPr>
            </w:pPr>
            <w:r>
              <w:rPr>
                <w:rFonts w:ascii="Arial" w:hAnsi="Arial" w:cs="Arial"/>
                <w:sz w:val="18"/>
                <w:szCs w:val="18"/>
              </w:rPr>
              <w:t>Predmet pogodbe je</w:t>
            </w:r>
            <w:r w:rsidR="00282A71">
              <w:rPr>
                <w:rFonts w:ascii="Arial" w:hAnsi="Arial" w:cs="Arial"/>
                <w:sz w:val="18"/>
                <w:szCs w:val="18"/>
              </w:rPr>
              <w:t xml:space="preserve"> </w:t>
            </w:r>
            <w:r w:rsidR="00C55146">
              <w:rPr>
                <w:rFonts w:ascii="Arial" w:hAnsi="Arial" w:cs="Arial"/>
                <w:sz w:val="18"/>
                <w:szCs w:val="18"/>
              </w:rPr>
              <w:t>dobava</w:t>
            </w:r>
            <w:r w:rsidR="00282A71">
              <w:rPr>
                <w:rFonts w:ascii="Arial" w:hAnsi="Arial" w:cs="Arial"/>
                <w:sz w:val="18"/>
                <w:szCs w:val="18"/>
              </w:rPr>
              <w:t xml:space="preserve"> </w:t>
            </w:r>
            <w:r w:rsidR="00C232E4" w:rsidRPr="009A4F77">
              <w:rPr>
                <w:rFonts w:ascii="Arial" w:hAnsi="Arial" w:cs="Arial"/>
                <w:sz w:val="18"/>
                <w:szCs w:val="18"/>
              </w:rPr>
              <w:t>sklopa naprav za določanje dinamike gorenja oziroma za požarne preskuse v velikem merilu</w:t>
            </w:r>
            <w:r w:rsidR="00282A7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w:t>
            </w:r>
            <w:r w:rsidR="00C232E4">
              <w:rPr>
                <w:rFonts w:ascii="Arial" w:hAnsi="Arial" w:cs="Arial"/>
                <w:sz w:val="18"/>
                <w:szCs w:val="18"/>
              </w:rPr>
              <w:t xml:space="preserve"> in </w:t>
            </w:r>
            <w:r w:rsidR="0074215F">
              <w:rPr>
                <w:rFonts w:ascii="Arial" w:hAnsi="Arial" w:cs="Arial"/>
                <w:sz w:val="18"/>
                <w:szCs w:val="18"/>
              </w:rPr>
              <w:t>T</w:t>
            </w:r>
            <w:r w:rsidR="00C232E4">
              <w:rPr>
                <w:rFonts w:ascii="Arial" w:hAnsi="Arial" w:cs="Arial"/>
                <w:sz w:val="18"/>
                <w:szCs w:val="18"/>
              </w:rPr>
              <w:t>ehničnih specifikacij</w:t>
            </w:r>
            <w:r>
              <w:rPr>
                <w:rFonts w:ascii="Arial" w:hAnsi="Arial" w:cs="Arial"/>
                <w:sz w:val="18"/>
                <w:szCs w:val="18"/>
              </w:rPr>
              <w:t xml:space="preserv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w:t>
            </w:r>
            <w:r w:rsidR="006C2957">
              <w:rPr>
                <w:rFonts w:ascii="Arial" w:hAnsi="Arial" w:cs="Arial"/>
                <w:sz w:val="18"/>
                <w:szCs w:val="18"/>
              </w:rPr>
              <w:t>7</w:t>
            </w:r>
            <w:r w:rsidR="005757F2" w:rsidRPr="004D4EB5">
              <w:rPr>
                <w:rFonts w:ascii="Arial" w:hAnsi="Arial" w:cs="Arial"/>
                <w:sz w:val="18"/>
                <w:szCs w:val="18"/>
              </w:rPr>
              <w:t xml:space="preserve">. člena te pogodbe. </w:t>
            </w:r>
          </w:p>
        </w:tc>
      </w:tr>
    </w:tbl>
    <w:p w14:paraId="19557F17" w14:textId="3EC55E1B"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4</w:t>
      </w:r>
      <w:r w:rsidR="005757F2">
        <w:rPr>
          <w:rFonts w:ascii="Arial" w:hAnsi="Arial" w:cs="Arial"/>
          <w:b/>
          <w:bCs/>
          <w:color w:val="000000"/>
          <w:sz w:val="18"/>
          <w:szCs w:val="18"/>
        </w:rPr>
        <w:t>.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C19D80C" w14:textId="77777777" w:rsidTr="005757F2">
        <w:tc>
          <w:tcPr>
            <w:tcW w:w="0" w:type="auto"/>
            <w:tcMar>
              <w:top w:w="0" w:type="auto"/>
              <w:bottom w:w="0" w:type="auto"/>
            </w:tcMar>
          </w:tcPr>
          <w:p w14:paraId="18916EE2" w14:textId="434FF86F" w:rsidR="005757F2" w:rsidRDefault="005757F2" w:rsidP="005757F2">
            <w:pPr>
              <w:spacing w:before="225" w:after="225"/>
              <w:jc w:val="both"/>
            </w:pPr>
            <w:r>
              <w:rPr>
                <w:rFonts w:ascii="Arial" w:hAnsi="Arial" w:cs="Arial"/>
                <w:color w:val="000000"/>
                <w:sz w:val="18"/>
                <w:szCs w:val="18"/>
              </w:rPr>
              <w:t xml:space="preserve">Dobavitelj bo izvedel </w:t>
            </w:r>
            <w:r w:rsidR="00F04AA6">
              <w:rPr>
                <w:rFonts w:ascii="Arial" w:hAnsi="Arial" w:cs="Arial"/>
                <w:color w:val="000000"/>
                <w:sz w:val="18"/>
                <w:szCs w:val="18"/>
              </w:rPr>
              <w:t>predmet naročila iz 3. člena te pogodbe</w:t>
            </w:r>
            <w:r>
              <w:rPr>
                <w:rFonts w:ascii="Arial" w:hAnsi="Arial" w:cs="Arial"/>
                <w:color w:val="000000"/>
                <w:sz w:val="18"/>
                <w:szCs w:val="18"/>
              </w:rPr>
              <w:t xml:space="preserve">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677CB466" w:rsidR="005757F2" w:rsidRDefault="006C2957" w:rsidP="005757F2">
      <w:pPr>
        <w:spacing w:after="0" w:line="240" w:lineRule="auto"/>
        <w:jc w:val="center"/>
      </w:pPr>
      <w:r>
        <w:rPr>
          <w:rFonts w:ascii="Arial" w:hAnsi="Arial" w:cs="Arial"/>
          <w:b/>
          <w:bCs/>
          <w:color w:val="000000"/>
          <w:sz w:val="18"/>
          <w:szCs w:val="18"/>
        </w:rPr>
        <w:t>5</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2F097919"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 xml:space="preserve">Dobavitelj se zavezuje dobaviti predmet pogodbe iz </w:t>
            </w:r>
            <w:r w:rsidR="006C2957">
              <w:rPr>
                <w:rFonts w:ascii="Arial" w:hAnsi="Arial" w:cs="Arial"/>
                <w:color w:val="000000"/>
                <w:sz w:val="18"/>
                <w:szCs w:val="18"/>
              </w:rPr>
              <w:t>3</w:t>
            </w:r>
            <w:r>
              <w:rPr>
                <w:rFonts w:ascii="Arial" w:hAnsi="Arial" w:cs="Arial"/>
                <w:color w:val="000000"/>
                <w:sz w:val="18"/>
                <w:szCs w:val="18"/>
              </w:rPr>
              <w:t>. člena v embalaži, ki mora biti takšna, da med transportom popolnoma zaščiti blago pred mehanskimi, kemičnimi in drugimi poškodbami. Pakiranje in embalaža sta vključeni v pogodbeno ceno.</w:t>
            </w:r>
          </w:p>
        </w:tc>
      </w:tr>
    </w:tbl>
    <w:p w14:paraId="70273307" w14:textId="44E6AFD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7BE85C1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1368EB55" w14:textId="3517499F" w:rsidR="00912948" w:rsidRPr="0074215F" w:rsidRDefault="00225B88" w:rsidP="009D7DD1">
            <w:pPr>
              <w:spacing w:before="225" w:after="225"/>
              <w:jc w:val="both"/>
              <w:rPr>
                <w:rFonts w:ascii="Arial" w:hAnsi="Arial" w:cs="Arial"/>
                <w:sz w:val="18"/>
                <w:szCs w:val="18"/>
              </w:rPr>
            </w:pPr>
            <w:r w:rsidRPr="0074215F">
              <w:rPr>
                <w:rFonts w:ascii="Arial" w:hAnsi="Arial" w:cs="Arial"/>
                <w:sz w:val="18"/>
                <w:szCs w:val="18"/>
              </w:rPr>
              <w:t>_____________________________________________ EUR</w:t>
            </w:r>
            <w:r w:rsidR="00B3486E">
              <w:rPr>
                <w:rFonts w:ascii="Arial" w:hAnsi="Arial" w:cs="Arial"/>
                <w:sz w:val="18"/>
                <w:szCs w:val="18"/>
              </w:rPr>
              <w:t xml:space="preserve"> brez DDV</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w:t>
            </w:r>
            <w:r w:rsidRPr="000E077B">
              <w:rPr>
                <w:sz w:val="18"/>
                <w:szCs w:val="18"/>
              </w:rPr>
              <w:lastRenderedPageBreak/>
              <w:t>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7B4C9C5C" w:rsidR="005757F2"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8</w:t>
      </w:r>
      <w:r w:rsidR="005757F2">
        <w:rPr>
          <w:rFonts w:ascii="Arial" w:hAnsi="Arial" w:cs="Arial"/>
          <w:b/>
          <w:bCs/>
          <w:color w:val="000000"/>
          <w:sz w:val="18"/>
          <w:szCs w:val="18"/>
        </w:rPr>
        <w:t>.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7FF851D8" w14:textId="16FFB9AE" w:rsidR="009D7DD1" w:rsidRDefault="00C65A14" w:rsidP="009D7DD1">
            <w:pPr>
              <w:spacing w:after="0" w:line="260" w:lineRule="exact"/>
              <w:jc w:val="both"/>
              <w:rPr>
                <w:rFonts w:ascii="Arial" w:hAnsi="Arial" w:cs="Arial"/>
                <w:color w:val="000000"/>
                <w:sz w:val="18"/>
                <w:szCs w:val="18"/>
              </w:rPr>
            </w:pPr>
            <w:r>
              <w:rPr>
                <w:rFonts w:ascii="Arial" w:hAnsi="Arial" w:cs="Arial"/>
                <w:color w:val="000000"/>
                <w:sz w:val="18"/>
                <w:szCs w:val="18"/>
              </w:rPr>
              <w:t>Plačila</w:t>
            </w:r>
            <w:r w:rsidR="009D7DD1">
              <w:rPr>
                <w:rFonts w:ascii="Arial" w:hAnsi="Arial" w:cs="Arial"/>
                <w:color w:val="000000"/>
                <w:sz w:val="18"/>
                <w:szCs w:val="18"/>
              </w:rPr>
              <w:t xml:space="preserve"> bo</w:t>
            </w:r>
            <w:r w:rsidR="00B830BC">
              <w:rPr>
                <w:rFonts w:ascii="Arial" w:hAnsi="Arial" w:cs="Arial"/>
                <w:color w:val="000000"/>
                <w:sz w:val="18"/>
                <w:szCs w:val="18"/>
              </w:rPr>
              <w:t>do</w:t>
            </w:r>
            <w:r w:rsidR="009D7DD1">
              <w:rPr>
                <w:rFonts w:ascii="Arial" w:hAnsi="Arial" w:cs="Arial"/>
                <w:color w:val="000000"/>
                <w:sz w:val="18"/>
                <w:szCs w:val="18"/>
              </w:rPr>
              <w:t xml:space="preserve"> </w:t>
            </w:r>
            <w:r>
              <w:rPr>
                <w:rFonts w:ascii="Arial" w:hAnsi="Arial" w:cs="Arial"/>
                <w:color w:val="000000"/>
                <w:sz w:val="18"/>
                <w:szCs w:val="18"/>
              </w:rPr>
              <w:t xml:space="preserve">tako </w:t>
            </w:r>
            <w:r w:rsidR="009D7DD1">
              <w:rPr>
                <w:rFonts w:ascii="Arial" w:hAnsi="Arial" w:cs="Arial"/>
                <w:color w:val="000000"/>
                <w:sz w:val="18"/>
                <w:szCs w:val="18"/>
              </w:rPr>
              <w:t>izveden</w:t>
            </w:r>
            <w:r>
              <w:rPr>
                <w:rFonts w:ascii="Arial" w:hAnsi="Arial" w:cs="Arial"/>
                <w:color w:val="000000"/>
                <w:sz w:val="18"/>
                <w:szCs w:val="18"/>
              </w:rPr>
              <w:t>a</w:t>
            </w:r>
            <w:r w:rsidR="009D7DD1">
              <w:rPr>
                <w:rFonts w:ascii="Arial" w:hAnsi="Arial" w:cs="Arial"/>
                <w:color w:val="000000"/>
                <w:sz w:val="18"/>
                <w:szCs w:val="18"/>
              </w:rPr>
              <w:t xml:space="preserve"> na podlagi izdan</w:t>
            </w:r>
            <w:r w:rsidR="003E3776">
              <w:rPr>
                <w:rFonts w:ascii="Arial" w:hAnsi="Arial" w:cs="Arial"/>
                <w:color w:val="000000"/>
                <w:sz w:val="18"/>
                <w:szCs w:val="18"/>
              </w:rPr>
              <w:t>ih</w:t>
            </w:r>
            <w:r w:rsidR="009D7DD1">
              <w:rPr>
                <w:rFonts w:ascii="Arial" w:hAnsi="Arial" w:cs="Arial"/>
                <w:color w:val="000000"/>
                <w:sz w:val="18"/>
                <w:szCs w:val="18"/>
              </w:rPr>
              <w:t xml:space="preserve"> račun</w:t>
            </w:r>
            <w:r w:rsidR="003E3776">
              <w:rPr>
                <w:rFonts w:ascii="Arial" w:hAnsi="Arial" w:cs="Arial"/>
                <w:color w:val="000000"/>
                <w:sz w:val="18"/>
                <w:szCs w:val="18"/>
              </w:rPr>
              <w:t>ov</w:t>
            </w:r>
            <w:r w:rsidR="009D7DD1">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A2604B" w14:paraId="777AAC0F" w14:textId="77777777" w:rsidTr="00C55146">
              <w:tc>
                <w:tcPr>
                  <w:tcW w:w="454" w:type="dxa"/>
                  <w:shd w:val="clear" w:color="auto" w:fill="BFBFBF" w:themeFill="background1" w:themeFillShade="BF"/>
                  <w:vAlign w:val="center"/>
                </w:tcPr>
                <w:p w14:paraId="18E83708" w14:textId="77777777" w:rsidR="00A2604B" w:rsidRPr="000F74AF" w:rsidRDefault="00A2604B" w:rsidP="00A2604B">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1F93EAD3"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08A46DFB" w14:textId="77777777" w:rsidR="00A2604B" w:rsidRPr="00922AE1" w:rsidRDefault="00A2604B" w:rsidP="00A2604B">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271BFB0B" w14:textId="77777777" w:rsidR="00A2604B" w:rsidRDefault="00A2604B" w:rsidP="00A2604B">
                  <w:pPr>
                    <w:spacing w:line="260" w:lineRule="exact"/>
                    <w:jc w:val="center"/>
                    <w:rPr>
                      <w:rFonts w:ascii="Arial" w:hAnsi="Arial" w:cs="Arial"/>
                      <w:b/>
                      <w:bCs/>
                      <w:sz w:val="18"/>
                      <w:szCs w:val="18"/>
                    </w:rPr>
                  </w:pPr>
                  <w:r>
                    <w:rPr>
                      <w:rFonts w:ascii="Arial" w:hAnsi="Arial" w:cs="Arial"/>
                      <w:b/>
                      <w:bCs/>
                      <w:sz w:val="18"/>
                      <w:szCs w:val="18"/>
                    </w:rPr>
                    <w:t>Rok izvedbe</w:t>
                  </w:r>
                </w:p>
              </w:tc>
            </w:tr>
            <w:tr w:rsidR="00C55146" w14:paraId="4A4D9DC9" w14:textId="77777777" w:rsidTr="00C55146">
              <w:tc>
                <w:tcPr>
                  <w:tcW w:w="454" w:type="dxa"/>
                  <w:vAlign w:val="center"/>
                </w:tcPr>
                <w:p w14:paraId="3827BE33"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7B88304"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Dostava opreme na lokacijo naročnika (DDP)</w:t>
                  </w:r>
                </w:p>
              </w:tc>
              <w:tc>
                <w:tcPr>
                  <w:tcW w:w="2676" w:type="dxa"/>
                  <w:vAlign w:val="center"/>
                </w:tcPr>
                <w:p w14:paraId="2C871E26" w14:textId="77777777" w:rsidR="00C55146" w:rsidRPr="008C3784" w:rsidRDefault="00C55146" w:rsidP="00C55146">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446" w:type="dxa"/>
                  <w:vAlign w:val="center"/>
                </w:tcPr>
                <w:p w14:paraId="569C6EA5" w14:textId="66093FD9"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+ 1</w:t>
                  </w:r>
                  <w:r w:rsidR="00F835F6" w:rsidRPr="007836F3">
                    <w:rPr>
                      <w:rFonts w:ascii="Arial" w:hAnsi="Arial" w:cs="Arial"/>
                      <w:sz w:val="18"/>
                      <w:szCs w:val="18"/>
                    </w:rPr>
                    <w:t>6</w:t>
                  </w:r>
                  <w:r w:rsidRPr="007836F3">
                    <w:rPr>
                      <w:rFonts w:ascii="Arial" w:hAnsi="Arial" w:cs="Arial"/>
                      <w:sz w:val="18"/>
                      <w:szCs w:val="18"/>
                    </w:rPr>
                    <w:t xml:space="preserve"> tednov</w:t>
                  </w:r>
                </w:p>
              </w:tc>
            </w:tr>
            <w:tr w:rsidR="00C55146" w14:paraId="08EB2B2F" w14:textId="77777777" w:rsidTr="00C55146">
              <w:tc>
                <w:tcPr>
                  <w:tcW w:w="454" w:type="dxa"/>
                  <w:vAlign w:val="center"/>
                </w:tcPr>
                <w:p w14:paraId="1EAB0CCD"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2316D3B7"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Izvedba instalacije</w:t>
                  </w:r>
                </w:p>
              </w:tc>
              <w:tc>
                <w:tcPr>
                  <w:tcW w:w="2676" w:type="dxa"/>
                  <w:vAlign w:val="center"/>
                </w:tcPr>
                <w:p w14:paraId="3DC4D2A5" w14:textId="77777777" w:rsidR="00C55146" w:rsidRPr="00DE3AD9" w:rsidRDefault="00C55146" w:rsidP="00C55146">
                  <w:pPr>
                    <w:spacing w:line="260" w:lineRule="exact"/>
                    <w:jc w:val="center"/>
                    <w:rPr>
                      <w:rFonts w:ascii="Arial" w:hAnsi="Arial" w:cs="Arial"/>
                      <w:sz w:val="18"/>
                      <w:szCs w:val="18"/>
                    </w:rPr>
                  </w:pPr>
                  <w:r>
                    <w:rPr>
                      <w:rFonts w:ascii="Arial" w:hAnsi="Arial" w:cs="Arial"/>
                      <w:sz w:val="18"/>
                      <w:szCs w:val="18"/>
                    </w:rPr>
                    <w:t>30</w:t>
                  </w:r>
                  <w:r w:rsidRPr="00966021">
                    <w:rPr>
                      <w:rFonts w:ascii="Arial" w:hAnsi="Arial" w:cs="Arial"/>
                      <w:sz w:val="18"/>
                      <w:szCs w:val="18"/>
                    </w:rPr>
                    <w:t xml:space="preserve"> %</w:t>
                  </w:r>
                </w:p>
              </w:tc>
              <w:tc>
                <w:tcPr>
                  <w:tcW w:w="2446" w:type="dxa"/>
                  <w:vAlign w:val="center"/>
                </w:tcPr>
                <w:p w14:paraId="42D1E280" w14:textId="47E1F84D"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w:t>
                  </w:r>
                  <w:r w:rsidR="00F835F6" w:rsidRPr="007836F3">
                    <w:rPr>
                      <w:rFonts w:ascii="Arial" w:hAnsi="Arial" w:cs="Arial"/>
                      <w:sz w:val="18"/>
                      <w:szCs w:val="18"/>
                    </w:rPr>
                    <w:t>21</w:t>
                  </w:r>
                  <w:r w:rsidRPr="007836F3">
                    <w:rPr>
                      <w:rFonts w:ascii="Arial" w:hAnsi="Arial" w:cs="Arial"/>
                      <w:sz w:val="18"/>
                      <w:szCs w:val="18"/>
                    </w:rPr>
                    <w:t xml:space="preserve"> tednov</w:t>
                  </w:r>
                </w:p>
              </w:tc>
            </w:tr>
            <w:tr w:rsidR="007836F3" w14:paraId="32CE55B0" w14:textId="77777777" w:rsidTr="00C55146">
              <w:tc>
                <w:tcPr>
                  <w:tcW w:w="454" w:type="dxa"/>
                  <w:vMerge w:val="restart"/>
                  <w:vAlign w:val="center"/>
                </w:tcPr>
                <w:p w14:paraId="5D1D03CE" w14:textId="65FC3EAB" w:rsidR="007836F3" w:rsidRPr="007836F3" w:rsidRDefault="007836F3" w:rsidP="007836F3">
                  <w:pPr>
                    <w:spacing w:line="260" w:lineRule="exact"/>
                    <w:jc w:val="center"/>
                    <w:rPr>
                      <w:rFonts w:ascii="Arial" w:hAnsi="Arial" w:cs="Arial"/>
                      <w:color w:val="FF0000"/>
                      <w:sz w:val="18"/>
                      <w:szCs w:val="18"/>
                    </w:rPr>
                  </w:pPr>
                  <w:r w:rsidRPr="007836F3">
                    <w:rPr>
                      <w:rFonts w:ascii="Arial" w:hAnsi="Arial" w:cs="Arial"/>
                      <w:color w:val="FF0000"/>
                      <w:sz w:val="18"/>
                      <w:szCs w:val="18"/>
                    </w:rPr>
                    <w:t>3</w:t>
                  </w:r>
                </w:p>
              </w:tc>
              <w:tc>
                <w:tcPr>
                  <w:tcW w:w="3160" w:type="dxa"/>
                  <w:vAlign w:val="center"/>
                </w:tcPr>
                <w:p w14:paraId="3D27E2C8" w14:textId="283B6CF8" w:rsidR="007836F3" w:rsidRPr="007836F3" w:rsidRDefault="007836F3" w:rsidP="007836F3">
                  <w:pPr>
                    <w:spacing w:line="260" w:lineRule="exact"/>
                    <w:jc w:val="center"/>
                    <w:rPr>
                      <w:rFonts w:ascii="Arial" w:hAnsi="Arial" w:cs="Arial"/>
                      <w:color w:val="FF0000"/>
                      <w:sz w:val="18"/>
                      <w:szCs w:val="18"/>
                    </w:rPr>
                  </w:pPr>
                  <w:r w:rsidRPr="007836F3">
                    <w:rPr>
                      <w:rFonts w:ascii="Arial" w:hAnsi="Arial" w:cs="Arial"/>
                      <w:color w:val="FF0000"/>
                      <w:sz w:val="18"/>
                      <w:szCs w:val="18"/>
                    </w:rPr>
                    <w:t>Izvedba zagona in preizkus delovanja (SAT)</w:t>
                  </w:r>
                </w:p>
              </w:tc>
              <w:tc>
                <w:tcPr>
                  <w:tcW w:w="2676" w:type="dxa"/>
                  <w:vMerge w:val="restart"/>
                  <w:vAlign w:val="center"/>
                </w:tcPr>
                <w:p w14:paraId="3E33F08B" w14:textId="18F4FAE8" w:rsidR="007836F3" w:rsidRPr="007836F3" w:rsidRDefault="007836F3" w:rsidP="007836F3">
                  <w:pPr>
                    <w:spacing w:line="260" w:lineRule="exact"/>
                    <w:jc w:val="center"/>
                    <w:rPr>
                      <w:rFonts w:ascii="Arial" w:hAnsi="Arial" w:cs="Arial"/>
                      <w:color w:val="FF0000"/>
                      <w:sz w:val="18"/>
                      <w:szCs w:val="18"/>
                    </w:rPr>
                  </w:pPr>
                  <w:r>
                    <w:rPr>
                      <w:rFonts w:ascii="Arial" w:hAnsi="Arial" w:cs="Arial"/>
                      <w:color w:val="FF0000"/>
                      <w:sz w:val="18"/>
                      <w:szCs w:val="18"/>
                    </w:rPr>
                    <w:t>15 %</w:t>
                  </w:r>
                </w:p>
              </w:tc>
              <w:tc>
                <w:tcPr>
                  <w:tcW w:w="2446" w:type="dxa"/>
                  <w:vMerge w:val="restart"/>
                  <w:vAlign w:val="center"/>
                </w:tcPr>
                <w:p w14:paraId="699FCED3" w14:textId="35FB49B2" w:rsidR="007836F3" w:rsidRPr="007836F3" w:rsidRDefault="007836F3" w:rsidP="007836F3">
                  <w:pPr>
                    <w:spacing w:line="260" w:lineRule="exact"/>
                    <w:jc w:val="center"/>
                    <w:rPr>
                      <w:rFonts w:ascii="Arial" w:hAnsi="Arial" w:cs="Arial"/>
                      <w:color w:val="FF0000"/>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+ 2</w:t>
                  </w:r>
                  <w:r w:rsidRPr="007836F3">
                    <w:rPr>
                      <w:rFonts w:ascii="Arial" w:hAnsi="Arial" w:cs="Arial"/>
                      <w:sz w:val="18"/>
                      <w:szCs w:val="18"/>
                    </w:rPr>
                    <w:t>3</w:t>
                  </w:r>
                  <w:r w:rsidRPr="007836F3">
                    <w:rPr>
                      <w:rFonts w:ascii="Arial" w:hAnsi="Arial" w:cs="Arial"/>
                      <w:sz w:val="18"/>
                      <w:szCs w:val="18"/>
                    </w:rPr>
                    <w:t xml:space="preserve"> tednov</w:t>
                  </w:r>
                </w:p>
              </w:tc>
            </w:tr>
            <w:tr w:rsidR="007836F3" w14:paraId="24A7F829" w14:textId="77777777" w:rsidTr="00C55146">
              <w:tc>
                <w:tcPr>
                  <w:tcW w:w="454" w:type="dxa"/>
                  <w:vMerge/>
                  <w:vAlign w:val="center"/>
                </w:tcPr>
                <w:p w14:paraId="13ACCBEF" w14:textId="77777777" w:rsidR="007836F3" w:rsidRPr="007836F3" w:rsidRDefault="007836F3" w:rsidP="007836F3">
                  <w:pPr>
                    <w:spacing w:line="260" w:lineRule="exact"/>
                    <w:jc w:val="center"/>
                    <w:rPr>
                      <w:rFonts w:ascii="Arial" w:hAnsi="Arial" w:cs="Arial"/>
                      <w:color w:val="FF0000"/>
                      <w:sz w:val="18"/>
                      <w:szCs w:val="18"/>
                    </w:rPr>
                  </w:pPr>
                </w:p>
              </w:tc>
              <w:tc>
                <w:tcPr>
                  <w:tcW w:w="3160" w:type="dxa"/>
                  <w:vAlign w:val="center"/>
                </w:tcPr>
                <w:p w14:paraId="671844CC" w14:textId="0AD031B3" w:rsidR="007836F3" w:rsidRPr="007836F3" w:rsidRDefault="007836F3" w:rsidP="007836F3">
                  <w:pPr>
                    <w:spacing w:line="260" w:lineRule="exact"/>
                    <w:jc w:val="center"/>
                    <w:rPr>
                      <w:rFonts w:ascii="Arial" w:hAnsi="Arial" w:cs="Arial"/>
                      <w:color w:val="FF0000"/>
                      <w:sz w:val="18"/>
                      <w:szCs w:val="18"/>
                    </w:rPr>
                  </w:pPr>
                  <w:r w:rsidRPr="007836F3">
                    <w:rPr>
                      <w:rFonts w:ascii="Arial" w:hAnsi="Arial" w:cs="Arial"/>
                      <w:color w:val="FF0000"/>
                      <w:sz w:val="18"/>
                      <w:szCs w:val="18"/>
                    </w:rPr>
                    <w:t>Izvedba usposabljanja naročnikovega osebja</w:t>
                  </w:r>
                </w:p>
              </w:tc>
              <w:tc>
                <w:tcPr>
                  <w:tcW w:w="2676" w:type="dxa"/>
                  <w:vMerge/>
                  <w:vAlign w:val="center"/>
                </w:tcPr>
                <w:p w14:paraId="2914300F" w14:textId="77777777" w:rsidR="007836F3" w:rsidRPr="007836F3" w:rsidRDefault="007836F3" w:rsidP="007836F3">
                  <w:pPr>
                    <w:spacing w:line="260" w:lineRule="exact"/>
                    <w:jc w:val="center"/>
                    <w:rPr>
                      <w:rFonts w:ascii="Arial" w:hAnsi="Arial" w:cs="Arial"/>
                      <w:color w:val="FF0000"/>
                      <w:sz w:val="18"/>
                      <w:szCs w:val="18"/>
                    </w:rPr>
                  </w:pPr>
                </w:p>
              </w:tc>
              <w:tc>
                <w:tcPr>
                  <w:tcW w:w="2446" w:type="dxa"/>
                  <w:vMerge/>
                  <w:vAlign w:val="center"/>
                </w:tcPr>
                <w:p w14:paraId="06848326" w14:textId="77777777" w:rsidR="007836F3" w:rsidRPr="007836F3" w:rsidRDefault="007836F3" w:rsidP="007836F3">
                  <w:pPr>
                    <w:spacing w:line="260" w:lineRule="exact"/>
                    <w:jc w:val="center"/>
                    <w:rPr>
                      <w:rFonts w:ascii="Arial" w:hAnsi="Arial" w:cs="Arial"/>
                      <w:color w:val="FF0000"/>
                      <w:sz w:val="18"/>
                      <w:szCs w:val="18"/>
                    </w:rPr>
                  </w:pPr>
                </w:p>
              </w:tc>
            </w:tr>
            <w:tr w:rsidR="007836F3" w14:paraId="19877A83" w14:textId="77777777" w:rsidTr="008A3014">
              <w:trPr>
                <w:trHeight w:val="1050"/>
              </w:trPr>
              <w:tc>
                <w:tcPr>
                  <w:tcW w:w="454" w:type="dxa"/>
                  <w:vMerge w:val="restart"/>
                  <w:vAlign w:val="center"/>
                </w:tcPr>
                <w:p w14:paraId="40E46604" w14:textId="41FC181A" w:rsidR="007836F3" w:rsidRPr="007836F3" w:rsidRDefault="007836F3" w:rsidP="00C55146">
                  <w:pPr>
                    <w:spacing w:line="260" w:lineRule="exact"/>
                    <w:jc w:val="center"/>
                    <w:rPr>
                      <w:rFonts w:ascii="Arial" w:hAnsi="Arial" w:cs="Arial"/>
                      <w:color w:val="FF0000"/>
                      <w:sz w:val="18"/>
                      <w:szCs w:val="18"/>
                    </w:rPr>
                  </w:pPr>
                  <w:r w:rsidRPr="007836F3">
                    <w:rPr>
                      <w:rFonts w:ascii="Arial" w:hAnsi="Arial" w:cs="Arial"/>
                      <w:color w:val="FF0000"/>
                      <w:sz w:val="18"/>
                      <w:szCs w:val="18"/>
                    </w:rPr>
                    <w:t>4</w:t>
                  </w:r>
                </w:p>
              </w:tc>
              <w:tc>
                <w:tcPr>
                  <w:tcW w:w="3160" w:type="dxa"/>
                  <w:vAlign w:val="center"/>
                </w:tcPr>
                <w:p w14:paraId="152A8D49" w14:textId="1F433E48" w:rsidR="007836F3" w:rsidRPr="007836F3" w:rsidRDefault="007836F3" w:rsidP="00A2604B">
                  <w:pPr>
                    <w:spacing w:line="260" w:lineRule="exact"/>
                    <w:jc w:val="center"/>
                    <w:rPr>
                      <w:rFonts w:ascii="Arial" w:hAnsi="Arial" w:cs="Arial"/>
                      <w:color w:val="FF0000"/>
                      <w:sz w:val="18"/>
                      <w:szCs w:val="18"/>
                    </w:rPr>
                  </w:pPr>
                  <w:r w:rsidRPr="003959F4">
                    <w:rPr>
                      <w:rFonts w:ascii="Arial" w:hAnsi="Arial" w:cs="Arial"/>
                      <w:color w:val="FF0000"/>
                      <w:sz w:val="18"/>
                      <w:szCs w:val="18"/>
                      <w:lang w:eastAsia="sl-SI"/>
                    </w:rPr>
                    <w:t>Izvedba končnega preizkusa delovanja obeh sistemov po priklopu na čistilno napravo</w:t>
                  </w:r>
                </w:p>
              </w:tc>
              <w:tc>
                <w:tcPr>
                  <w:tcW w:w="2676" w:type="dxa"/>
                  <w:vMerge w:val="restart"/>
                  <w:vAlign w:val="center"/>
                </w:tcPr>
                <w:p w14:paraId="1C7AD73A" w14:textId="541ABE8A" w:rsidR="007836F3" w:rsidRPr="007836F3" w:rsidRDefault="007836F3" w:rsidP="00C55146">
                  <w:pPr>
                    <w:spacing w:line="260" w:lineRule="exact"/>
                    <w:jc w:val="center"/>
                    <w:rPr>
                      <w:rFonts w:ascii="Arial" w:hAnsi="Arial" w:cs="Arial"/>
                      <w:color w:val="FF0000"/>
                      <w:sz w:val="18"/>
                      <w:szCs w:val="18"/>
                    </w:rPr>
                  </w:pPr>
                  <w:r>
                    <w:rPr>
                      <w:rFonts w:ascii="Arial" w:hAnsi="Arial" w:cs="Arial"/>
                      <w:color w:val="FF0000"/>
                      <w:sz w:val="18"/>
                      <w:szCs w:val="18"/>
                    </w:rPr>
                    <w:t>5</w:t>
                  </w:r>
                  <w:r w:rsidRPr="007836F3">
                    <w:rPr>
                      <w:rFonts w:ascii="Arial" w:hAnsi="Arial" w:cs="Arial"/>
                      <w:color w:val="FF0000"/>
                      <w:sz w:val="18"/>
                      <w:szCs w:val="18"/>
                    </w:rPr>
                    <w:t xml:space="preserve"> %</w:t>
                  </w:r>
                </w:p>
              </w:tc>
              <w:tc>
                <w:tcPr>
                  <w:tcW w:w="2446" w:type="dxa"/>
                  <w:vMerge w:val="restart"/>
                  <w:vAlign w:val="center"/>
                </w:tcPr>
                <w:p w14:paraId="2F9F9E45" w14:textId="751625D7" w:rsidR="007836F3" w:rsidRPr="007836F3" w:rsidRDefault="007836F3" w:rsidP="00C55146">
                  <w:pPr>
                    <w:jc w:val="center"/>
                    <w:rPr>
                      <w:rFonts w:ascii="Arial" w:hAnsi="Arial" w:cs="Arial"/>
                      <w:color w:val="FF0000"/>
                      <w:sz w:val="18"/>
                      <w:szCs w:val="18"/>
                    </w:rPr>
                  </w:pPr>
                  <w:r w:rsidRPr="007836F3">
                    <w:rPr>
                      <w:rFonts w:ascii="Arial" w:hAnsi="Arial" w:cs="Arial"/>
                      <w:color w:val="FF0000"/>
                      <w:sz w:val="18"/>
                      <w:szCs w:val="18"/>
                    </w:rPr>
                    <w:t>T</w:t>
                  </w:r>
                  <w:r w:rsidRPr="007836F3">
                    <w:rPr>
                      <w:rFonts w:ascii="Arial" w:hAnsi="Arial" w:cs="Arial"/>
                      <w:color w:val="FF0000"/>
                      <w:sz w:val="18"/>
                      <w:szCs w:val="18"/>
                      <w:vertAlign w:val="subscript"/>
                    </w:rPr>
                    <w:t>0</w:t>
                  </w:r>
                  <w:r w:rsidRPr="007836F3">
                    <w:rPr>
                      <w:rFonts w:ascii="Arial" w:hAnsi="Arial" w:cs="Arial"/>
                      <w:color w:val="FF0000"/>
                      <w:sz w:val="18"/>
                      <w:szCs w:val="18"/>
                    </w:rPr>
                    <w:t xml:space="preserve"> + </w:t>
                  </w:r>
                  <w:r>
                    <w:rPr>
                      <w:rFonts w:ascii="Arial" w:hAnsi="Arial" w:cs="Arial"/>
                      <w:color w:val="FF0000"/>
                      <w:sz w:val="18"/>
                      <w:szCs w:val="18"/>
                    </w:rPr>
                    <w:t>38</w:t>
                  </w:r>
                  <w:r w:rsidRPr="007836F3">
                    <w:rPr>
                      <w:rFonts w:ascii="Arial" w:hAnsi="Arial" w:cs="Arial"/>
                      <w:color w:val="FF0000"/>
                      <w:sz w:val="18"/>
                      <w:szCs w:val="18"/>
                    </w:rPr>
                    <w:t xml:space="preserve"> tednov</w:t>
                  </w:r>
                </w:p>
              </w:tc>
            </w:tr>
            <w:tr w:rsidR="00A2604B" w14:paraId="0858FC97" w14:textId="77777777" w:rsidTr="00C55146">
              <w:tc>
                <w:tcPr>
                  <w:tcW w:w="454" w:type="dxa"/>
                  <w:vMerge/>
                  <w:vAlign w:val="center"/>
                </w:tcPr>
                <w:p w14:paraId="6A156AC4" w14:textId="77777777" w:rsidR="00A2604B" w:rsidRPr="00966021" w:rsidRDefault="00A2604B" w:rsidP="00A2604B">
                  <w:pPr>
                    <w:spacing w:line="260" w:lineRule="exact"/>
                    <w:jc w:val="center"/>
                    <w:rPr>
                      <w:rFonts w:ascii="Arial" w:hAnsi="Arial" w:cs="Arial"/>
                      <w:sz w:val="18"/>
                      <w:szCs w:val="18"/>
                    </w:rPr>
                  </w:pPr>
                </w:p>
              </w:tc>
              <w:tc>
                <w:tcPr>
                  <w:tcW w:w="3160" w:type="dxa"/>
                  <w:vAlign w:val="center"/>
                </w:tcPr>
                <w:p w14:paraId="52ADD351" w14:textId="77777777" w:rsidR="00A2604B" w:rsidRPr="00966021" w:rsidRDefault="00A2604B" w:rsidP="00A2604B">
                  <w:pPr>
                    <w:spacing w:line="260" w:lineRule="exact"/>
                    <w:jc w:val="center"/>
                    <w:rPr>
                      <w:rFonts w:ascii="Arial" w:hAnsi="Arial" w:cs="Arial"/>
                      <w:sz w:val="18"/>
                      <w:szCs w:val="18"/>
                    </w:rPr>
                  </w:pPr>
                  <w:r w:rsidRPr="007836F3">
                    <w:rPr>
                      <w:rFonts w:ascii="Arial" w:hAnsi="Arial" w:cs="Arial"/>
                      <w:color w:val="FF0000"/>
                      <w:sz w:val="18"/>
                      <w:szCs w:val="18"/>
                      <w:lang w:eastAsia="sl-SI"/>
                    </w:rPr>
                    <w:t>Predaja zaključnega poročila in dokumentacije in potrditev naročnika s podpisom primopredajnega zapisnika</w:t>
                  </w:r>
                </w:p>
              </w:tc>
              <w:tc>
                <w:tcPr>
                  <w:tcW w:w="2676" w:type="dxa"/>
                  <w:vMerge/>
                  <w:vAlign w:val="center"/>
                </w:tcPr>
                <w:p w14:paraId="7190BCC3" w14:textId="77777777" w:rsidR="00A2604B" w:rsidRPr="00966021" w:rsidRDefault="00A2604B" w:rsidP="00A2604B">
                  <w:pPr>
                    <w:spacing w:line="260" w:lineRule="exact"/>
                    <w:jc w:val="center"/>
                    <w:rPr>
                      <w:rFonts w:ascii="Arial" w:hAnsi="Arial" w:cs="Arial"/>
                      <w:sz w:val="18"/>
                      <w:szCs w:val="18"/>
                    </w:rPr>
                  </w:pPr>
                </w:p>
              </w:tc>
              <w:tc>
                <w:tcPr>
                  <w:tcW w:w="2446" w:type="dxa"/>
                  <w:vMerge/>
                  <w:vAlign w:val="center"/>
                </w:tcPr>
                <w:p w14:paraId="58A68C16" w14:textId="77777777" w:rsidR="00A2604B" w:rsidRPr="00DE3AD9" w:rsidRDefault="00A2604B" w:rsidP="00A2604B">
                  <w:pPr>
                    <w:jc w:val="center"/>
                    <w:rPr>
                      <w:rFonts w:ascii="Arial" w:hAnsi="Arial" w:cs="Arial"/>
                      <w:sz w:val="18"/>
                      <w:szCs w:val="18"/>
                      <w:highlight w:val="yellow"/>
                    </w:rPr>
                  </w:pPr>
                </w:p>
              </w:tc>
            </w:tr>
            <w:tr w:rsidR="00A2604B" w14:paraId="0DE09CEA" w14:textId="77777777" w:rsidTr="00C55146">
              <w:tc>
                <w:tcPr>
                  <w:tcW w:w="3614" w:type="dxa"/>
                  <w:gridSpan w:val="2"/>
                  <w:vAlign w:val="center"/>
                </w:tcPr>
                <w:p w14:paraId="58DEE31A" w14:textId="77777777" w:rsidR="00A2604B" w:rsidRPr="00966021" w:rsidRDefault="00A2604B" w:rsidP="00A2604B">
                  <w:pPr>
                    <w:jc w:val="center"/>
                    <w:rPr>
                      <w:rFonts w:ascii="Arial" w:hAnsi="Arial" w:cs="Arial"/>
                      <w:sz w:val="18"/>
                      <w:szCs w:val="18"/>
                      <w:lang w:eastAsia="sl-SI"/>
                    </w:rPr>
                  </w:pPr>
                </w:p>
              </w:tc>
              <w:tc>
                <w:tcPr>
                  <w:tcW w:w="2676" w:type="dxa"/>
                  <w:vAlign w:val="center"/>
                </w:tcPr>
                <w:p w14:paraId="79BB49C3" w14:textId="77777777" w:rsidR="00A2604B" w:rsidRPr="00966021" w:rsidRDefault="00A2604B" w:rsidP="00A2604B">
                  <w:pPr>
                    <w:jc w:val="center"/>
                    <w:rPr>
                      <w:rFonts w:ascii="Arial" w:hAnsi="Arial" w:cs="Arial"/>
                      <w:sz w:val="18"/>
                      <w:szCs w:val="18"/>
                      <w:lang w:eastAsia="sl-SI"/>
                    </w:rPr>
                  </w:pPr>
                  <w:r>
                    <w:rPr>
                      <w:rFonts w:ascii="Arial" w:hAnsi="Arial" w:cs="Arial"/>
                      <w:sz w:val="18"/>
                      <w:szCs w:val="18"/>
                      <w:lang w:eastAsia="sl-SI"/>
                    </w:rPr>
                    <w:t>100 %</w:t>
                  </w:r>
                </w:p>
              </w:tc>
              <w:tc>
                <w:tcPr>
                  <w:tcW w:w="2446" w:type="dxa"/>
                  <w:vAlign w:val="center"/>
                </w:tcPr>
                <w:p w14:paraId="2109BE92" w14:textId="77777777" w:rsidR="00A2604B" w:rsidRPr="00627746" w:rsidRDefault="00A2604B" w:rsidP="00A2604B">
                  <w:pPr>
                    <w:jc w:val="center"/>
                    <w:rPr>
                      <w:rFonts w:ascii="Arial" w:hAnsi="Arial" w:cs="Arial"/>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3D4A2999" w14:textId="51AABD1C"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2DA4087F" w:rsidR="005757F2" w:rsidRPr="00D31A3A"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1475A052"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 xml:space="preserve">v skladu z določili iz </w:t>
            </w:r>
            <w:r w:rsidR="006C2957">
              <w:rPr>
                <w:rFonts w:ascii="Arial" w:hAnsi="Arial" w:cs="Arial"/>
                <w:color w:val="000000"/>
                <w:sz w:val="18"/>
                <w:szCs w:val="18"/>
              </w:rPr>
              <w:t>8</w:t>
            </w:r>
            <w:r w:rsidR="009D7DD1">
              <w:rPr>
                <w:rFonts w:ascii="Arial" w:hAnsi="Arial" w:cs="Arial"/>
                <w:color w:val="000000"/>
                <w:sz w:val="18"/>
                <w:szCs w:val="18"/>
              </w:rPr>
              <w:t>.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lastRenderedPageBreak/>
        <w:t>IV. DOBAVNI ROK</w:t>
      </w:r>
      <w:r w:rsidR="009D7DD1">
        <w:rPr>
          <w:rFonts w:ascii="Arial" w:hAnsi="Arial" w:cs="Arial"/>
          <w:b/>
          <w:bCs/>
          <w:color w:val="000000"/>
          <w:sz w:val="18"/>
          <w:szCs w:val="18"/>
        </w:rPr>
        <w:t>I</w:t>
      </w:r>
    </w:p>
    <w:p w14:paraId="0858F69E" w14:textId="3F5829DC"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10</w:t>
      </w:r>
      <w:r w:rsidR="005757F2">
        <w:rPr>
          <w:rFonts w:ascii="Arial" w:hAnsi="Arial" w:cs="Arial"/>
          <w:b/>
          <w:bCs/>
          <w:color w:val="000000"/>
          <w:sz w:val="18"/>
          <w:szCs w:val="18"/>
        </w:rPr>
        <w:t>.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701B39B9"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7836F3">
              <w:rPr>
                <w:rFonts w:ascii="Arial" w:hAnsi="Arial" w:cs="Arial"/>
                <w:b/>
                <w:bCs/>
                <w:color w:val="FF0000"/>
                <w:sz w:val="18"/>
                <w:szCs w:val="18"/>
              </w:rPr>
              <w:t>38</w:t>
            </w:r>
            <w:r w:rsidRPr="00F835F6">
              <w:rPr>
                <w:rFonts w:ascii="Arial" w:hAnsi="Arial" w:cs="Arial"/>
                <w:b/>
                <w:bCs/>
                <w:color w:val="FF0000"/>
                <w:sz w:val="18"/>
                <w:szCs w:val="18"/>
              </w:rPr>
              <w:t xml:space="preserve"> tednov </w:t>
            </w:r>
            <w:r w:rsidRPr="00922AE1">
              <w:rPr>
                <w:rFonts w:ascii="Arial" w:hAnsi="Arial" w:cs="Arial"/>
                <w:b/>
                <w:bCs/>
                <w:color w:val="000000"/>
                <w:sz w:val="18"/>
                <w:szCs w:val="18"/>
              </w:rPr>
              <w:t>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A2604B" w14:paraId="6A6F9B8B" w14:textId="77777777" w:rsidTr="00C55146">
              <w:tc>
                <w:tcPr>
                  <w:tcW w:w="549" w:type="dxa"/>
                  <w:shd w:val="clear" w:color="auto" w:fill="BFBFBF" w:themeFill="background1" w:themeFillShade="BF"/>
                  <w:vAlign w:val="center"/>
                </w:tcPr>
                <w:p w14:paraId="7680A56D" w14:textId="77777777" w:rsidR="00A2604B" w:rsidRPr="000F74AF" w:rsidRDefault="00A2604B" w:rsidP="00A2604B">
                  <w:pPr>
                    <w:spacing w:line="260" w:lineRule="exact"/>
                    <w:jc w:val="center"/>
                    <w:rPr>
                      <w:rFonts w:ascii="Arial" w:hAnsi="Arial" w:cs="Arial"/>
                      <w:b/>
                      <w:bCs/>
                      <w:sz w:val="18"/>
                      <w:szCs w:val="18"/>
                    </w:rPr>
                  </w:pPr>
                </w:p>
              </w:tc>
              <w:tc>
                <w:tcPr>
                  <w:tcW w:w="4250" w:type="dxa"/>
                  <w:shd w:val="clear" w:color="auto" w:fill="BFBFBF" w:themeFill="background1" w:themeFillShade="BF"/>
                  <w:vAlign w:val="center"/>
                </w:tcPr>
                <w:p w14:paraId="405744DA"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3937" w:type="dxa"/>
                  <w:shd w:val="clear" w:color="auto" w:fill="BFBFBF" w:themeFill="background1" w:themeFillShade="BF"/>
                  <w:vAlign w:val="center"/>
                </w:tcPr>
                <w:p w14:paraId="6EF93B94" w14:textId="77777777" w:rsidR="00A2604B" w:rsidRPr="00922AE1" w:rsidRDefault="00A2604B" w:rsidP="00A2604B">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A2604B" w14:paraId="4AAB4128" w14:textId="77777777" w:rsidTr="00C55146">
              <w:tc>
                <w:tcPr>
                  <w:tcW w:w="549" w:type="dxa"/>
                  <w:vAlign w:val="center"/>
                </w:tcPr>
                <w:p w14:paraId="56AF0A39"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1</w:t>
                  </w:r>
                </w:p>
              </w:tc>
              <w:tc>
                <w:tcPr>
                  <w:tcW w:w="4250" w:type="dxa"/>
                  <w:vAlign w:val="center"/>
                </w:tcPr>
                <w:p w14:paraId="142807AC"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Podpis pogodbe</w:t>
                  </w:r>
                </w:p>
              </w:tc>
              <w:tc>
                <w:tcPr>
                  <w:tcW w:w="3937" w:type="dxa"/>
                  <w:vAlign w:val="center"/>
                </w:tcPr>
                <w:p w14:paraId="5EBB1897" w14:textId="77777777" w:rsidR="00A2604B" w:rsidRPr="002216B2" w:rsidRDefault="00A2604B" w:rsidP="00A2604B">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p>
              </w:tc>
            </w:tr>
            <w:tr w:rsidR="00C55146" w14:paraId="5600AE3C" w14:textId="77777777" w:rsidTr="00C55146">
              <w:tc>
                <w:tcPr>
                  <w:tcW w:w="549" w:type="dxa"/>
                  <w:vAlign w:val="center"/>
                </w:tcPr>
                <w:p w14:paraId="26EF6F6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2</w:t>
                  </w:r>
                </w:p>
              </w:tc>
              <w:tc>
                <w:tcPr>
                  <w:tcW w:w="4250" w:type="dxa"/>
                  <w:vAlign w:val="center"/>
                </w:tcPr>
                <w:p w14:paraId="4A909988" w14:textId="02DD1DCB" w:rsidR="00C55146" w:rsidRPr="00922AE1" w:rsidRDefault="00C55146" w:rsidP="00C55146">
                  <w:pPr>
                    <w:spacing w:line="260" w:lineRule="exact"/>
                    <w:jc w:val="center"/>
                    <w:rPr>
                      <w:rFonts w:ascii="Arial" w:hAnsi="Arial" w:cs="Arial"/>
                      <w:sz w:val="18"/>
                      <w:szCs w:val="18"/>
                    </w:rPr>
                  </w:pPr>
                  <w:r w:rsidRPr="00922AE1">
                    <w:rPr>
                      <w:rFonts w:ascii="Arial" w:hAnsi="Arial" w:cs="Arial"/>
                      <w:sz w:val="18"/>
                      <w:szCs w:val="18"/>
                    </w:rPr>
                    <w:t xml:space="preserve">Predložitev </w:t>
                  </w:r>
                  <w:r>
                    <w:rPr>
                      <w:rFonts w:ascii="Arial" w:hAnsi="Arial" w:cs="Arial"/>
                      <w:sz w:val="18"/>
                      <w:szCs w:val="18"/>
                    </w:rPr>
                    <w:t>izdelane</w:t>
                  </w:r>
                  <w:r w:rsidRPr="00922AE1">
                    <w:rPr>
                      <w:rFonts w:ascii="Arial" w:hAnsi="Arial" w:cs="Arial"/>
                      <w:sz w:val="18"/>
                      <w:szCs w:val="18"/>
                    </w:rPr>
                    <w:t xml:space="preserve"> </w:t>
                  </w:r>
                  <w:r>
                    <w:rPr>
                      <w:rFonts w:ascii="Arial" w:hAnsi="Arial" w:cs="Arial"/>
                      <w:sz w:val="18"/>
                      <w:szCs w:val="18"/>
                    </w:rPr>
                    <w:t xml:space="preserve">delavniške </w:t>
                  </w:r>
                  <w:r w:rsidRPr="00922AE1">
                    <w:rPr>
                      <w:rFonts w:ascii="Arial" w:hAnsi="Arial" w:cs="Arial"/>
                      <w:sz w:val="18"/>
                      <w:szCs w:val="18"/>
                    </w:rPr>
                    <w:t xml:space="preserve">dokumentacije za </w:t>
                  </w:r>
                  <w:r>
                    <w:rPr>
                      <w:rFonts w:ascii="Arial" w:hAnsi="Arial" w:cs="Arial"/>
                      <w:sz w:val="18"/>
                      <w:szCs w:val="18"/>
                    </w:rPr>
                    <w:t>opremo</w:t>
                  </w:r>
                </w:p>
              </w:tc>
              <w:tc>
                <w:tcPr>
                  <w:tcW w:w="3937" w:type="dxa"/>
                  <w:vAlign w:val="center"/>
                </w:tcPr>
                <w:p w14:paraId="285EC036" w14:textId="0819EE5B"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+ 4 tedne</w:t>
                  </w:r>
                </w:p>
              </w:tc>
            </w:tr>
            <w:tr w:rsidR="00C55146" w14:paraId="626CD517" w14:textId="77777777" w:rsidTr="00C55146">
              <w:tc>
                <w:tcPr>
                  <w:tcW w:w="549" w:type="dxa"/>
                  <w:vAlign w:val="center"/>
                </w:tcPr>
                <w:p w14:paraId="73290CB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3</w:t>
                  </w:r>
                </w:p>
              </w:tc>
              <w:tc>
                <w:tcPr>
                  <w:tcW w:w="4250" w:type="dxa"/>
                  <w:vAlign w:val="center"/>
                </w:tcPr>
                <w:p w14:paraId="08DA7971"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3937" w:type="dxa"/>
                  <w:vAlign w:val="center"/>
                </w:tcPr>
                <w:p w14:paraId="4071A251" w14:textId="14F8EDED"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+ 1</w:t>
                  </w:r>
                  <w:r w:rsidR="00F835F6" w:rsidRPr="007836F3">
                    <w:rPr>
                      <w:rFonts w:ascii="Arial" w:hAnsi="Arial" w:cs="Arial"/>
                      <w:sz w:val="18"/>
                      <w:szCs w:val="18"/>
                    </w:rPr>
                    <w:t>6</w:t>
                  </w:r>
                  <w:r w:rsidRPr="007836F3">
                    <w:rPr>
                      <w:rFonts w:ascii="Arial" w:hAnsi="Arial" w:cs="Arial"/>
                      <w:sz w:val="18"/>
                      <w:szCs w:val="18"/>
                    </w:rPr>
                    <w:t xml:space="preserve"> tednov</w:t>
                  </w:r>
                </w:p>
              </w:tc>
            </w:tr>
            <w:tr w:rsidR="00C55146" w14:paraId="70140383" w14:textId="77777777" w:rsidTr="00C55146">
              <w:tc>
                <w:tcPr>
                  <w:tcW w:w="549" w:type="dxa"/>
                  <w:vAlign w:val="center"/>
                </w:tcPr>
                <w:p w14:paraId="0437C12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4</w:t>
                  </w:r>
                </w:p>
              </w:tc>
              <w:tc>
                <w:tcPr>
                  <w:tcW w:w="4250" w:type="dxa"/>
                  <w:vAlign w:val="center"/>
                </w:tcPr>
                <w:p w14:paraId="69F8C66F"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montaže</w:t>
                  </w:r>
                </w:p>
              </w:tc>
              <w:tc>
                <w:tcPr>
                  <w:tcW w:w="3937" w:type="dxa"/>
                  <w:vAlign w:val="center"/>
                </w:tcPr>
                <w:p w14:paraId="07E17A0D" w14:textId="1B2A9174"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w:t>
                  </w:r>
                  <w:r w:rsidR="00F835F6" w:rsidRPr="007836F3">
                    <w:rPr>
                      <w:rFonts w:ascii="Arial" w:hAnsi="Arial" w:cs="Arial"/>
                      <w:sz w:val="18"/>
                      <w:szCs w:val="18"/>
                    </w:rPr>
                    <w:t>21</w:t>
                  </w:r>
                  <w:r w:rsidRPr="007836F3">
                    <w:rPr>
                      <w:rFonts w:ascii="Arial" w:hAnsi="Arial" w:cs="Arial"/>
                      <w:sz w:val="18"/>
                      <w:szCs w:val="18"/>
                    </w:rPr>
                    <w:t xml:space="preserve"> tednov</w:t>
                  </w:r>
                </w:p>
              </w:tc>
            </w:tr>
            <w:tr w:rsidR="00C55146" w14:paraId="6883E7F1" w14:textId="77777777" w:rsidTr="00C55146">
              <w:tc>
                <w:tcPr>
                  <w:tcW w:w="549" w:type="dxa"/>
                  <w:vAlign w:val="center"/>
                </w:tcPr>
                <w:p w14:paraId="4AD79AA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5</w:t>
                  </w:r>
                </w:p>
              </w:tc>
              <w:tc>
                <w:tcPr>
                  <w:tcW w:w="4250" w:type="dxa"/>
                  <w:vAlign w:val="center"/>
                </w:tcPr>
                <w:p w14:paraId="4C55897B" w14:textId="77777777" w:rsidR="00C55146" w:rsidRDefault="00C55146" w:rsidP="00C55146">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3937" w:type="dxa"/>
                  <w:vAlign w:val="center"/>
                </w:tcPr>
                <w:p w14:paraId="08881B17" w14:textId="4B92F19E"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w:t>
                  </w:r>
                  <w:r w:rsidR="00F835F6" w:rsidRPr="007836F3">
                    <w:rPr>
                      <w:rFonts w:ascii="Arial" w:hAnsi="Arial" w:cs="Arial"/>
                      <w:sz w:val="18"/>
                      <w:szCs w:val="18"/>
                    </w:rPr>
                    <w:t>22</w:t>
                  </w:r>
                  <w:r w:rsidRPr="007836F3">
                    <w:rPr>
                      <w:rFonts w:ascii="Arial" w:hAnsi="Arial" w:cs="Arial"/>
                      <w:sz w:val="18"/>
                      <w:szCs w:val="18"/>
                    </w:rPr>
                    <w:t xml:space="preserve"> tednov</w:t>
                  </w:r>
                </w:p>
              </w:tc>
            </w:tr>
            <w:tr w:rsidR="00C55146" w14:paraId="14A03021" w14:textId="77777777" w:rsidTr="00C55146">
              <w:tc>
                <w:tcPr>
                  <w:tcW w:w="549" w:type="dxa"/>
                  <w:vAlign w:val="center"/>
                </w:tcPr>
                <w:p w14:paraId="2765F74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6</w:t>
                  </w:r>
                </w:p>
              </w:tc>
              <w:tc>
                <w:tcPr>
                  <w:tcW w:w="4250" w:type="dxa"/>
                  <w:vAlign w:val="center"/>
                </w:tcPr>
                <w:p w14:paraId="0DCCE3EC"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3937" w:type="dxa"/>
                  <w:vAlign w:val="center"/>
                </w:tcPr>
                <w:p w14:paraId="085088E3" w14:textId="59B60EFA" w:rsidR="00C55146" w:rsidRPr="007836F3" w:rsidRDefault="00C55146" w:rsidP="00C55146">
                  <w:pPr>
                    <w:spacing w:line="260" w:lineRule="exact"/>
                    <w:jc w:val="center"/>
                    <w:rPr>
                      <w:rFonts w:ascii="Arial" w:hAnsi="Arial" w:cs="Arial"/>
                      <w:sz w:val="18"/>
                      <w:szCs w:val="18"/>
                    </w:rPr>
                  </w:pPr>
                  <w:r w:rsidRPr="007836F3">
                    <w:rPr>
                      <w:rFonts w:ascii="Arial" w:hAnsi="Arial" w:cs="Arial"/>
                      <w:sz w:val="18"/>
                      <w:szCs w:val="18"/>
                    </w:rPr>
                    <w:t>T</w:t>
                  </w:r>
                  <w:r w:rsidRPr="007836F3">
                    <w:rPr>
                      <w:rFonts w:ascii="Arial" w:hAnsi="Arial" w:cs="Arial"/>
                      <w:sz w:val="18"/>
                      <w:szCs w:val="18"/>
                      <w:vertAlign w:val="subscript"/>
                    </w:rPr>
                    <w:t>0</w:t>
                  </w:r>
                  <w:r w:rsidRPr="007836F3">
                    <w:rPr>
                      <w:rFonts w:ascii="Arial" w:hAnsi="Arial" w:cs="Arial"/>
                      <w:sz w:val="18"/>
                      <w:szCs w:val="18"/>
                    </w:rPr>
                    <w:t xml:space="preserve"> + </w:t>
                  </w:r>
                  <w:r w:rsidR="00F835F6" w:rsidRPr="007836F3">
                    <w:rPr>
                      <w:rFonts w:ascii="Arial" w:hAnsi="Arial" w:cs="Arial"/>
                      <w:sz w:val="18"/>
                      <w:szCs w:val="18"/>
                    </w:rPr>
                    <w:t>23</w:t>
                  </w:r>
                  <w:r w:rsidRPr="007836F3">
                    <w:rPr>
                      <w:rFonts w:ascii="Arial" w:hAnsi="Arial" w:cs="Arial"/>
                      <w:sz w:val="18"/>
                      <w:szCs w:val="18"/>
                    </w:rPr>
                    <w:t xml:space="preserve"> tednov</w:t>
                  </w:r>
                </w:p>
              </w:tc>
            </w:tr>
            <w:tr w:rsidR="007836F3" w14:paraId="0A3E1129" w14:textId="77777777" w:rsidTr="00C55146">
              <w:tc>
                <w:tcPr>
                  <w:tcW w:w="549" w:type="dxa"/>
                  <w:vAlign w:val="center"/>
                </w:tcPr>
                <w:p w14:paraId="60631649" w14:textId="77777777" w:rsidR="007836F3" w:rsidRPr="00296795" w:rsidRDefault="007836F3" w:rsidP="007836F3">
                  <w:pPr>
                    <w:spacing w:line="260" w:lineRule="exact"/>
                    <w:jc w:val="center"/>
                    <w:rPr>
                      <w:rFonts w:ascii="Arial" w:hAnsi="Arial" w:cs="Arial"/>
                      <w:color w:val="FF0000"/>
                      <w:sz w:val="18"/>
                      <w:szCs w:val="18"/>
                    </w:rPr>
                  </w:pPr>
                  <w:r w:rsidRPr="00296795">
                    <w:rPr>
                      <w:rFonts w:ascii="Arial" w:hAnsi="Arial" w:cs="Arial"/>
                      <w:color w:val="FF0000"/>
                      <w:sz w:val="18"/>
                      <w:szCs w:val="18"/>
                    </w:rPr>
                    <w:t>7</w:t>
                  </w:r>
                </w:p>
              </w:tc>
              <w:tc>
                <w:tcPr>
                  <w:tcW w:w="4250" w:type="dxa"/>
                  <w:vAlign w:val="center"/>
                </w:tcPr>
                <w:p w14:paraId="545AE67B" w14:textId="2B1C400F" w:rsidR="007836F3" w:rsidRPr="0025525D" w:rsidRDefault="007836F3" w:rsidP="007836F3">
                  <w:pPr>
                    <w:jc w:val="center"/>
                    <w:rPr>
                      <w:rFonts w:ascii="Arial" w:hAnsi="Arial" w:cs="Arial"/>
                      <w:sz w:val="18"/>
                      <w:szCs w:val="18"/>
                      <w:lang w:eastAsia="sl-SI"/>
                    </w:rPr>
                  </w:pPr>
                  <w:r w:rsidRPr="004320BE">
                    <w:rPr>
                      <w:rFonts w:ascii="Arial" w:hAnsi="Arial" w:cs="Arial"/>
                      <w:color w:val="FF0000"/>
                      <w:sz w:val="18"/>
                      <w:szCs w:val="18"/>
                      <w:lang w:eastAsia="sl-SI"/>
                    </w:rPr>
                    <w:t xml:space="preserve">Izvedba končnega preizkusa delovanja obeh sistemov po priklopu na čistilno napravo </w:t>
                  </w:r>
                </w:p>
              </w:tc>
              <w:tc>
                <w:tcPr>
                  <w:tcW w:w="3937" w:type="dxa"/>
                  <w:vAlign w:val="center"/>
                </w:tcPr>
                <w:p w14:paraId="3E48CF1B" w14:textId="34384227" w:rsidR="007836F3" w:rsidRPr="00F835F6" w:rsidRDefault="007836F3" w:rsidP="007836F3">
                  <w:pPr>
                    <w:jc w:val="center"/>
                    <w:rPr>
                      <w:rFonts w:ascii="Arial" w:hAnsi="Arial" w:cs="Arial"/>
                      <w:color w:val="FF0000"/>
                      <w:sz w:val="18"/>
                      <w:szCs w:val="18"/>
                      <w:highlight w:val="yellow"/>
                      <w:lang w:eastAsia="sl-SI"/>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Pr>
                      <w:rFonts w:ascii="Arial" w:hAnsi="Arial" w:cs="Arial"/>
                      <w:color w:val="FF0000"/>
                      <w:sz w:val="18"/>
                      <w:szCs w:val="18"/>
                    </w:rPr>
                    <w:t>38</w:t>
                  </w:r>
                  <w:r w:rsidRPr="00F835F6">
                    <w:rPr>
                      <w:rFonts w:ascii="Arial" w:hAnsi="Arial" w:cs="Arial"/>
                      <w:color w:val="FF0000"/>
                      <w:sz w:val="18"/>
                      <w:szCs w:val="18"/>
                    </w:rPr>
                    <w:t xml:space="preserve"> tednov</w:t>
                  </w:r>
                </w:p>
              </w:tc>
            </w:tr>
            <w:tr w:rsidR="007836F3" w14:paraId="65607878" w14:textId="77777777" w:rsidTr="00C55146">
              <w:tc>
                <w:tcPr>
                  <w:tcW w:w="549" w:type="dxa"/>
                  <w:vAlign w:val="center"/>
                </w:tcPr>
                <w:p w14:paraId="7869AAEB" w14:textId="1FB5B4B5" w:rsidR="007836F3" w:rsidRPr="00296795" w:rsidRDefault="007836F3" w:rsidP="007836F3">
                  <w:pPr>
                    <w:spacing w:line="260" w:lineRule="exact"/>
                    <w:jc w:val="center"/>
                    <w:rPr>
                      <w:rFonts w:ascii="Arial" w:hAnsi="Arial" w:cs="Arial"/>
                      <w:color w:val="FF0000"/>
                      <w:sz w:val="18"/>
                      <w:szCs w:val="18"/>
                    </w:rPr>
                  </w:pPr>
                  <w:r w:rsidRPr="00296795">
                    <w:rPr>
                      <w:rFonts w:ascii="Arial" w:hAnsi="Arial" w:cs="Arial"/>
                      <w:color w:val="FF0000"/>
                      <w:sz w:val="18"/>
                      <w:szCs w:val="18"/>
                    </w:rPr>
                    <w:t>8</w:t>
                  </w:r>
                </w:p>
              </w:tc>
              <w:tc>
                <w:tcPr>
                  <w:tcW w:w="4250" w:type="dxa"/>
                  <w:vAlign w:val="center"/>
                </w:tcPr>
                <w:p w14:paraId="08CEF3E2" w14:textId="75D24BE0" w:rsidR="007836F3" w:rsidRDefault="007836F3" w:rsidP="007836F3">
                  <w:pPr>
                    <w:jc w:val="center"/>
                    <w:rPr>
                      <w:rFonts w:ascii="Arial" w:hAnsi="Arial" w:cs="Arial"/>
                      <w:sz w:val="18"/>
                      <w:szCs w:val="18"/>
                      <w:lang w:eastAsia="sl-SI"/>
                    </w:rPr>
                  </w:pPr>
                  <w:r w:rsidRPr="004320BE">
                    <w:rPr>
                      <w:rFonts w:ascii="Arial" w:hAnsi="Arial" w:cs="Arial"/>
                      <w:color w:val="FF0000"/>
                      <w:sz w:val="18"/>
                      <w:szCs w:val="18"/>
                      <w:lang w:eastAsia="sl-SI"/>
                    </w:rPr>
                    <w:t>Predaja zaključnega poročila in dokumentacije in potrditev naročnika s podpisom primopredajnega zapisnika</w:t>
                  </w:r>
                </w:p>
              </w:tc>
              <w:tc>
                <w:tcPr>
                  <w:tcW w:w="3937" w:type="dxa"/>
                  <w:vAlign w:val="center"/>
                </w:tcPr>
                <w:p w14:paraId="066ED7FB" w14:textId="016FF094" w:rsidR="007836F3" w:rsidRPr="00F835F6" w:rsidRDefault="007836F3" w:rsidP="007836F3">
                  <w:pPr>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Pr>
                      <w:rFonts w:ascii="Arial" w:hAnsi="Arial" w:cs="Arial"/>
                      <w:color w:val="FF0000"/>
                      <w:sz w:val="18"/>
                      <w:szCs w:val="18"/>
                    </w:rPr>
                    <w:t>38</w:t>
                  </w:r>
                  <w:r w:rsidRPr="00F835F6">
                    <w:rPr>
                      <w:rFonts w:ascii="Arial" w:hAnsi="Arial" w:cs="Arial"/>
                      <w:color w:val="FF0000"/>
                      <w:sz w:val="18"/>
                      <w:szCs w:val="18"/>
                    </w:rPr>
                    <w:t xml:space="preserve">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6122A279" w14:textId="77777777" w:rsidR="00E371A1" w:rsidRDefault="00D31A3A" w:rsidP="00D31A3A">
            <w:pPr>
              <w:spacing w:before="225" w:after="225" w:line="240" w:lineRule="auto"/>
              <w:jc w:val="both"/>
              <w:rPr>
                <w:rFonts w:ascii="Arial" w:hAnsi="Arial"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p>
          <w:p w14:paraId="08BFDCD8" w14:textId="75856E4E" w:rsidR="00E371A1" w:rsidRDefault="00E371A1" w:rsidP="00E371A1">
            <w:pPr>
              <w:jc w:val="both"/>
              <w:rPr>
                <w:rFonts w:ascii="Arial" w:hAnsi="Arial" w:cs="Arial"/>
                <w:sz w:val="18"/>
                <w:szCs w:val="18"/>
              </w:rPr>
            </w:pPr>
            <w:r w:rsidRPr="007836F3">
              <w:rPr>
                <w:rFonts w:ascii="Arial" w:hAnsi="Arial" w:cs="Arial"/>
                <w:strike/>
                <w:color w:val="FF0000"/>
                <w:sz w:val="18"/>
                <w:szCs w:val="18"/>
              </w:rPr>
              <w:t>Roki za izvedbo dobave, montaže, zagona in preizkusa dvigal so pri tem soodvisno vezani na izvajanje GOI del po Gradbeni pogodbi za izgradnjo požarnega laboratorija, kjer je predviden rok za dokončanje del najkasneje do 12.5.2021. V kolikor dobava, montaža, zagon in preskus opreme zaradi izvajanja gradbenih del za požarni laboratorij ne bo možna v skladu z zgoraj opredeljenimi roki izvedbe, naročnik in dobavitelj opreme ustrezno temu prilagodita izvedbene roke.</w:t>
            </w:r>
            <w:r w:rsidR="007836F3" w:rsidRPr="007836F3">
              <w:rPr>
                <w:rFonts w:ascii="Arial" w:hAnsi="Arial" w:cs="Arial"/>
                <w:color w:val="FF0000"/>
                <w:sz w:val="18"/>
                <w:szCs w:val="18"/>
              </w:rPr>
              <w:t xml:space="preserve"> </w:t>
            </w:r>
            <w:r w:rsidR="007836F3" w:rsidRPr="004320BE">
              <w:rPr>
                <w:rFonts w:ascii="Arial" w:hAnsi="Arial" w:cs="Arial"/>
                <w:color w:val="FF0000"/>
                <w:sz w:val="18"/>
                <w:szCs w:val="18"/>
              </w:rPr>
              <w:t>Izvedba končnega preizkusa delovanja obeh sistemov po priklopu na čistilno napravo je predvidena najkasneje do dne 31.1.2022. Delovanje obeh sistemov se preveri v skladu z ISO 9705-1, točka 9 za kotni sobni preskus in ISO 24473, točka 11 za odprti kalorimeter.</w:t>
            </w:r>
          </w:p>
          <w:p w14:paraId="24ADF15B" w14:textId="7C86F99B" w:rsidR="00D31A3A" w:rsidRDefault="00DA0165" w:rsidP="00D31A3A">
            <w:pPr>
              <w:spacing w:before="225" w:after="225" w:line="240" w:lineRule="auto"/>
              <w:jc w:val="both"/>
              <w:rPr>
                <w:rFonts w:cs="Arial"/>
                <w:color w:val="000000"/>
                <w:sz w:val="18"/>
                <w:szCs w:val="18"/>
              </w:rPr>
            </w:pPr>
            <w:r w:rsidRPr="006260DB">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0A2B441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 xml:space="preserve">lokaciji </w:t>
            </w:r>
            <w:r w:rsidR="00E371A1" w:rsidRPr="001B3FFC">
              <w:rPr>
                <w:rFonts w:ascii="Arial" w:hAnsi="Arial" w:cs="Arial"/>
                <w:sz w:val="18"/>
                <w:szCs w:val="18"/>
              </w:rPr>
              <w:t>ZAG LJUBLJANA, Dimičeva 12, 1000 Ljubljana – Požarni laboratorij, Industrijska cona Dolenji Logatec</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0199F911"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w:t>
            </w:r>
            <w:r w:rsidR="00C55146">
              <w:rPr>
                <w:rFonts w:ascii="Arial" w:hAnsi="Arial" w:cs="Arial"/>
                <w:sz w:val="18"/>
                <w:szCs w:val="18"/>
              </w:rPr>
              <w:t xml:space="preserve">končnem </w:t>
            </w:r>
            <w:r w:rsidRPr="004C2DA4">
              <w:rPr>
                <w:rFonts w:ascii="Arial" w:hAnsi="Arial" w:cs="Arial"/>
                <w:sz w:val="18"/>
                <w:szCs w:val="18"/>
              </w:rPr>
              <w:t>prevzemu opreme naročniku predložiti:</w:t>
            </w:r>
          </w:p>
          <w:p w14:paraId="331CE6C6" w14:textId="77777777" w:rsidR="00E371A1"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navodila za upravljanje in vzdrževanje ter varno delo (oznake na opremi) </w:t>
            </w:r>
          </w:p>
          <w:p w14:paraId="76CE0ED2" w14:textId="77777777" w:rsidR="00E371A1" w:rsidRPr="00D94DE7"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katalog rezervnih delov, </w:t>
            </w:r>
          </w:p>
          <w:p w14:paraId="5A1B86C6" w14:textId="77777777" w:rsidR="00E371A1" w:rsidRPr="00D94DE7"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tehnični opis opreme z načrti in zadostnimi informacijami o posameznih komponentah, da je mogoč servis po preteku garancijske dobe,</w:t>
            </w:r>
          </w:p>
          <w:p w14:paraId="6D0E36C3" w14:textId="77777777" w:rsidR="00E371A1"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2 kopiji programske opreme in najmanj en licenčni ključ, če je relevantno,</w:t>
            </w:r>
          </w:p>
          <w:p w14:paraId="5557D910" w14:textId="77777777" w:rsid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lastRenderedPageBreak/>
              <w:t>garancijsko izjavo</w:t>
            </w:r>
            <w:r>
              <w:rPr>
                <w:rFonts w:ascii="Arial" w:hAnsi="Arial" w:cs="Arial"/>
                <w:sz w:val="18"/>
                <w:szCs w:val="18"/>
              </w:rPr>
              <w:t xml:space="preserve"> (najmanj 2 leti generalne garancije)</w:t>
            </w:r>
            <w:r w:rsidRPr="00740C4D">
              <w:rPr>
                <w:rFonts w:ascii="Arial" w:hAnsi="Arial" w:cs="Arial"/>
                <w:sz w:val="18"/>
                <w:szCs w:val="18"/>
              </w:rPr>
              <w:t xml:space="preserve">, </w:t>
            </w:r>
          </w:p>
          <w:p w14:paraId="262F2F54" w14:textId="77777777" w:rsidR="00E371A1" w:rsidRPr="00364529" w:rsidRDefault="00E371A1" w:rsidP="00F736DC">
            <w:pPr>
              <w:pStyle w:val="Odstavekseznama"/>
              <w:numPr>
                <w:ilvl w:val="0"/>
                <w:numId w:val="16"/>
              </w:numPr>
              <w:tabs>
                <w:tab w:val="num" w:pos="1080"/>
              </w:tabs>
              <w:spacing w:line="260" w:lineRule="exact"/>
              <w:jc w:val="both"/>
              <w:rPr>
                <w:rFonts w:ascii="Arial" w:hAnsi="Arial" w:cs="Arial"/>
                <w:sz w:val="18"/>
                <w:szCs w:val="18"/>
              </w:rPr>
            </w:pPr>
            <w:r w:rsidRPr="00454720">
              <w:rPr>
                <w:rFonts w:ascii="Arial" w:hAnsi="Arial" w:cs="Arial"/>
                <w:sz w:val="18"/>
                <w:szCs w:val="18"/>
              </w:rPr>
              <w:t>dokazilo, da je oprema nova, če to ni razvidno iz potrjenih garancijskih listov,</w:t>
            </w:r>
          </w:p>
          <w:p w14:paraId="125343E4" w14:textId="3D776D4B" w:rsidR="005757F2" w:rsidRP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t xml:space="preserve">ter ostala potrdila o ustreznosti opreme in tehnično dokumentacijo </w:t>
            </w:r>
            <w:r>
              <w:rPr>
                <w:rFonts w:ascii="Arial" w:hAnsi="Arial" w:cs="Arial"/>
                <w:sz w:val="18"/>
                <w:szCs w:val="18"/>
              </w:rPr>
              <w:t>v slovenskem jeziku</w:t>
            </w:r>
            <w:r w:rsidRPr="00740C4D">
              <w:rPr>
                <w:rFonts w:ascii="Arial" w:hAnsi="Arial" w:cs="Arial"/>
                <w:sz w:val="18"/>
                <w:szCs w:val="18"/>
              </w:rPr>
              <w:t xml:space="preserve">. </w:t>
            </w:r>
          </w:p>
          <w:p w14:paraId="5AEBBF23" w14:textId="5D5757F6" w:rsidR="00C55146" w:rsidRPr="00C55146" w:rsidRDefault="00C55146" w:rsidP="00C55146">
            <w:pPr>
              <w:jc w:val="both"/>
              <w:rPr>
                <w:rFonts w:ascii="Arial" w:hAnsi="Arial" w:cs="Arial"/>
                <w:sz w:val="18"/>
                <w:szCs w:val="18"/>
              </w:rPr>
            </w:pPr>
            <w:r>
              <w:rPr>
                <w:rFonts w:ascii="Arial" w:hAnsi="Arial" w:cs="Arial"/>
                <w:sz w:val="18"/>
                <w:szCs w:val="18"/>
              </w:rPr>
              <w:t>V</w:t>
            </w:r>
            <w:r w:rsidRPr="00C55146">
              <w:rPr>
                <w:rFonts w:ascii="Arial" w:hAnsi="Arial" w:cs="Arial"/>
                <w:sz w:val="18"/>
                <w:szCs w:val="18"/>
              </w:rPr>
              <w:t xml:space="preserve">se pripadajoče certifikate opreme, izjavo o skladnosti opreme - CE certifikat v slovenskem jeziku </w:t>
            </w:r>
            <w:r>
              <w:rPr>
                <w:rFonts w:ascii="Arial" w:hAnsi="Arial" w:cs="Arial"/>
                <w:sz w:val="18"/>
                <w:szCs w:val="18"/>
              </w:rPr>
              <w:t>pa</w:t>
            </w:r>
            <w:r w:rsidRPr="00C55146">
              <w:rPr>
                <w:rFonts w:ascii="Arial" w:hAnsi="Arial" w:cs="Arial"/>
                <w:sz w:val="18"/>
                <w:szCs w:val="18"/>
              </w:rPr>
              <w:t xml:space="preserve"> mora dobavitelj predložiti naročniku že ob dostavi opreme na lokacijo naročnika</w:t>
            </w:r>
            <w:r>
              <w:rPr>
                <w:rFonts w:ascii="Arial" w:hAnsi="Arial" w:cs="Arial"/>
                <w:sz w:val="18"/>
                <w:szCs w:val="18"/>
              </w:rPr>
              <w:t>.</w:t>
            </w:r>
          </w:p>
          <w:p w14:paraId="0B4E081F" w14:textId="6458AA01" w:rsidR="00DD2A6C" w:rsidRDefault="00DD2A6C" w:rsidP="00DD2A6C">
            <w:pPr>
              <w:jc w:val="both"/>
              <w:rPr>
                <w:rFonts w:ascii="Arial" w:hAnsi="Arial" w:cs="Arial"/>
                <w:sz w:val="18"/>
                <w:szCs w:val="18"/>
              </w:rPr>
            </w:pPr>
            <w:r w:rsidRPr="00740C4D">
              <w:rPr>
                <w:rFonts w:ascii="Arial" w:hAnsi="Arial" w:cs="Arial"/>
                <w:sz w:val="18"/>
                <w:szCs w:val="18"/>
              </w:rPr>
              <w:t>Izbrani dobavitelj mora naročniku v pregled in pot</w:t>
            </w:r>
            <w:r>
              <w:rPr>
                <w:rFonts w:ascii="Arial" w:hAnsi="Arial" w:cs="Arial"/>
                <w:sz w:val="18"/>
                <w:szCs w:val="18"/>
              </w:rPr>
              <w:t xml:space="preserve">rditev predložiti </w:t>
            </w:r>
            <w:r w:rsidR="00987961">
              <w:rPr>
                <w:rFonts w:ascii="Arial" w:hAnsi="Arial" w:cs="Arial"/>
                <w:sz w:val="18"/>
                <w:szCs w:val="18"/>
              </w:rPr>
              <w:t xml:space="preserve">delavniške </w:t>
            </w:r>
            <w:r>
              <w:rPr>
                <w:rFonts w:ascii="Arial" w:hAnsi="Arial" w:cs="Arial"/>
                <w:sz w:val="18"/>
                <w:szCs w:val="18"/>
              </w:rPr>
              <w:t>načrte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v </w:t>
            </w:r>
            <w:r w:rsidRPr="00573F8B">
              <w:rPr>
                <w:rFonts w:ascii="Arial" w:hAnsi="Arial" w:cs="Arial"/>
                <w:sz w:val="18"/>
                <w:szCs w:val="18"/>
              </w:rPr>
              <w:t xml:space="preserve">roku </w:t>
            </w:r>
            <w:r w:rsidR="00573F8B" w:rsidRPr="00573F8B">
              <w:rPr>
                <w:rFonts w:ascii="Arial" w:hAnsi="Arial" w:cs="Arial"/>
                <w:sz w:val="18"/>
                <w:szCs w:val="18"/>
              </w:rPr>
              <w:t>4</w:t>
            </w:r>
            <w:r w:rsidRPr="00573F8B">
              <w:rPr>
                <w:rFonts w:ascii="Arial" w:hAnsi="Arial" w:cs="Arial"/>
                <w:sz w:val="18"/>
                <w:szCs w:val="18"/>
              </w:rPr>
              <w:t xml:space="preserve"> tedn</w:t>
            </w:r>
            <w:r w:rsidR="00573F8B" w:rsidRPr="00573F8B">
              <w:rPr>
                <w:rFonts w:ascii="Arial" w:hAnsi="Arial" w:cs="Arial"/>
                <w:sz w:val="18"/>
                <w:szCs w:val="18"/>
              </w:rPr>
              <w:t>ov</w:t>
            </w:r>
            <w:r w:rsidRPr="00554CF4">
              <w:rPr>
                <w:rFonts w:ascii="Arial" w:hAnsi="Arial" w:cs="Arial"/>
                <w:sz w:val="18"/>
                <w:szCs w:val="18"/>
              </w:rPr>
              <w:t xml:space="preserve"> dni po podpisu pogodbe.</w:t>
            </w:r>
            <w:r w:rsidRPr="00740C4D">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62D51BAD" w:rsidR="005757F2" w:rsidRPr="001C351B" w:rsidRDefault="006C2957" w:rsidP="005757F2">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lastRenderedPageBreak/>
        <w:t>_</w:t>
      </w:r>
      <w:r w:rsidR="005757F2" w:rsidRPr="001C351B">
        <w:rPr>
          <w:rFonts w:ascii="Arial" w:hAnsi="Arial" w:cs="Arial"/>
          <w:b/>
          <w:bCs/>
          <w:color w:val="808080" w:themeColor="background1" w:themeShade="80"/>
          <w:sz w:val="18"/>
          <w:szCs w:val="18"/>
        </w:rPr>
        <w:t>. PODIZVAJALCI</w:t>
      </w:r>
    </w:p>
    <w:p w14:paraId="0FF8A26E" w14:textId="4D1BD006"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sidR="006C2957">
        <w:rPr>
          <w:rFonts w:ascii="Arial" w:hAnsi="Arial" w:cs="Arial"/>
          <w:i/>
          <w:iCs/>
          <w:color w:val="808080" w:themeColor="background1" w:themeShade="80"/>
          <w:sz w:val="18"/>
          <w:szCs w:val="18"/>
        </w:rPr>
        <w:t>_</w:t>
      </w:r>
      <w:r w:rsidRPr="001C351B">
        <w:rPr>
          <w:rFonts w:ascii="Arial" w:hAnsi="Arial" w:cs="Arial"/>
          <w:i/>
          <w:iCs/>
          <w:color w:val="808080" w:themeColor="background1" w:themeShade="80"/>
          <w:sz w:val="18"/>
          <w:szCs w:val="18"/>
        </w:rPr>
        <w:t>. IZBRIŠE</w:t>
      </w:r>
    </w:p>
    <w:p w14:paraId="507C070A" w14:textId="30C82EB8" w:rsidR="005757F2" w:rsidRPr="001C351B" w:rsidRDefault="006C2957" w:rsidP="005757F2">
      <w:pPr>
        <w:spacing w:after="0" w:line="240" w:lineRule="auto"/>
        <w:jc w:val="center"/>
        <w:rPr>
          <w:color w:val="808080" w:themeColor="background1" w:themeShade="80"/>
        </w:rPr>
      </w:pPr>
      <w:r>
        <w:rPr>
          <w:rFonts w:ascii="Arial" w:hAnsi="Arial" w:cs="Arial"/>
          <w:b/>
          <w:bCs/>
          <w:color w:val="808080" w:themeColor="background1" w:themeShade="80"/>
          <w:sz w:val="18"/>
          <w:szCs w:val="18"/>
        </w:rPr>
        <w:t>_</w:t>
      </w:r>
      <w:r w:rsidR="005757F2"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3F0849E0" w:rsidR="005757F2" w:rsidRDefault="005757F2" w:rsidP="005757F2">
      <w:pPr>
        <w:spacing w:before="225" w:after="225" w:line="240" w:lineRule="auto"/>
        <w:jc w:val="both"/>
      </w:pPr>
      <w:r>
        <w:rPr>
          <w:rFonts w:ascii="Arial" w:hAnsi="Arial" w:cs="Arial"/>
          <w:b/>
          <w:bCs/>
          <w:color w:val="000000"/>
          <w:sz w:val="18"/>
          <w:szCs w:val="18"/>
        </w:rPr>
        <w:t>V.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F736DC">
                  <w:pPr>
                    <w:pStyle w:val="Odstavekseznama"/>
                    <w:numPr>
                      <w:ilvl w:val="0"/>
                      <w:numId w:val="1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w:t>
                  </w:r>
                  <w:r w:rsidRPr="008C2E8E">
                    <w:rPr>
                      <w:rFonts w:ascii="Arial" w:hAnsi="Arial" w:cs="Arial"/>
                      <w:color w:val="000000"/>
                      <w:sz w:val="18"/>
                      <w:szCs w:val="18"/>
                    </w:rPr>
                    <w:lastRenderedPageBreak/>
                    <w:t>ekonomično v okviru določil te pogodbe in morebitnih dodatnih dogovorov med pogodbenima strankama;</w:t>
                  </w:r>
                </w:p>
                <w:p w14:paraId="75048383"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3C06EC18" w:rsidR="005757F2" w:rsidRDefault="005757F2" w:rsidP="005757F2">
      <w:pPr>
        <w:spacing w:before="225" w:after="225" w:line="240" w:lineRule="auto"/>
        <w:jc w:val="both"/>
      </w:pPr>
      <w:r>
        <w:rPr>
          <w:rFonts w:ascii="Arial" w:hAnsi="Arial" w:cs="Arial"/>
          <w:b/>
          <w:bCs/>
          <w:color w:val="000000"/>
          <w:sz w:val="18"/>
          <w:szCs w:val="18"/>
        </w:rPr>
        <w:lastRenderedPageBreak/>
        <w:t>VI.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09C26C3" w:rsidR="005757F2" w:rsidRDefault="005757F2" w:rsidP="005757F2">
      <w:pPr>
        <w:spacing w:before="225" w:after="225" w:line="240" w:lineRule="auto"/>
        <w:jc w:val="both"/>
      </w:pPr>
      <w:r>
        <w:rPr>
          <w:rFonts w:ascii="Arial" w:hAnsi="Arial" w:cs="Arial"/>
          <w:b/>
          <w:bCs/>
          <w:color w:val="000000"/>
          <w:sz w:val="18"/>
          <w:szCs w:val="18"/>
        </w:rPr>
        <w:t>VII.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539773E1" w:rsidR="005757F2" w:rsidRPr="00E371A1" w:rsidRDefault="005757F2" w:rsidP="005757F2">
            <w:pPr>
              <w:pStyle w:val="Navadensplet"/>
              <w:jc w:val="both"/>
              <w:rPr>
                <w:rFonts w:ascii="Arial" w:hAnsi="Arial" w:cs="Arial"/>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8917CD" w:rsidRPr="00E371A1">
              <w:rPr>
                <w:rFonts w:ascii="Arial" w:hAnsi="Arial" w:cs="Arial"/>
                <w:sz w:val="18"/>
                <w:szCs w:val="18"/>
              </w:rPr>
              <w:t>0,2</w:t>
            </w:r>
            <w:r w:rsidRPr="00E371A1">
              <w:rPr>
                <w:rFonts w:ascii="Arial" w:hAnsi="Arial" w:cs="Arial"/>
                <w:sz w:val="18"/>
                <w:szCs w:val="18"/>
              </w:rPr>
              <w:t xml:space="preserve"> % od </w:t>
            </w:r>
            <w:r w:rsidR="00225B88" w:rsidRPr="00E371A1">
              <w:rPr>
                <w:rFonts w:ascii="Arial" w:hAnsi="Arial" w:cs="Arial"/>
                <w:sz w:val="18"/>
                <w:szCs w:val="18"/>
              </w:rPr>
              <w:t>celotne pogodbene vrednosti</w:t>
            </w:r>
            <w:r w:rsidRPr="00E371A1">
              <w:rPr>
                <w:rFonts w:ascii="Arial" w:hAnsi="Arial" w:cs="Arial"/>
                <w:sz w:val="18"/>
                <w:szCs w:val="18"/>
              </w:rPr>
              <w:t xml:space="preserve">, vendar skupaj ne več kot </w:t>
            </w:r>
            <w:r w:rsidR="008917CD" w:rsidRPr="00E371A1">
              <w:rPr>
                <w:rFonts w:ascii="Arial" w:hAnsi="Arial" w:cs="Arial"/>
                <w:sz w:val="18"/>
                <w:szCs w:val="18"/>
              </w:rPr>
              <w:t>8</w:t>
            </w:r>
            <w:r w:rsidRPr="00E371A1">
              <w:rPr>
                <w:rFonts w:ascii="Arial" w:hAnsi="Arial" w:cs="Arial"/>
                <w:sz w:val="18"/>
                <w:szCs w:val="18"/>
              </w:rPr>
              <w:t xml:space="preserve"> % celotne pogodbene vrednosti.</w:t>
            </w:r>
          </w:p>
          <w:p w14:paraId="2CBA9E01" w14:textId="3D39A9AB"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 xml:space="preserve">Pogodbena kazen se obračuna pri </w:t>
            </w:r>
            <w:r w:rsidR="00E371A1">
              <w:rPr>
                <w:rFonts w:ascii="Arial" w:hAnsi="Arial" w:cs="Arial"/>
                <w:color w:val="000000"/>
                <w:sz w:val="18"/>
                <w:szCs w:val="18"/>
              </w:rPr>
              <w:t xml:space="preserve">zadnjem </w:t>
            </w:r>
            <w:r>
              <w:rPr>
                <w:rFonts w:ascii="Arial" w:hAnsi="Arial" w:cs="Arial"/>
                <w:color w:val="000000"/>
                <w:sz w:val="18"/>
                <w:szCs w:val="18"/>
              </w:rPr>
              <w:t xml:space="preserve">plačilu za </w:t>
            </w:r>
            <w:r w:rsidR="00E371A1">
              <w:rPr>
                <w:rFonts w:ascii="Arial" w:hAnsi="Arial" w:cs="Arial"/>
                <w:color w:val="000000"/>
                <w:sz w:val="18"/>
                <w:szCs w:val="18"/>
              </w:rPr>
              <w:t>opravljene pogodbene obveznosti</w:t>
            </w:r>
            <w:r>
              <w:rPr>
                <w:rFonts w:ascii="Arial" w:hAnsi="Arial" w:cs="Arial"/>
                <w:color w:val="000000"/>
                <w:sz w:val="18"/>
                <w:szCs w:val="18"/>
              </w:rPr>
              <w:t>.</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 xml:space="preserve">Če je zaradi zamude dobavitelja naročniku povzročena škoda, ki presega vrednost pogodbene kazni, ima naročnik pravico do povrnitve vse škode nad zneskom pogodbene kazni. Povračilo tako nastale škode bo </w:t>
            </w:r>
            <w:r>
              <w:rPr>
                <w:rFonts w:ascii="Arial" w:hAnsi="Arial" w:cs="Arial"/>
                <w:color w:val="000000"/>
                <w:sz w:val="18"/>
                <w:szCs w:val="18"/>
              </w:rPr>
              <w:lastRenderedPageBreak/>
              <w:t>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61638586"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t>VIII</w:t>
      </w:r>
      <w:r w:rsidR="005757F2">
        <w:rPr>
          <w:rFonts w:ascii="Arial" w:hAnsi="Arial" w:cs="Arial"/>
          <w:b/>
          <w:bCs/>
          <w:color w:val="000000"/>
          <w:sz w:val="18"/>
          <w:szCs w:val="18"/>
        </w:rPr>
        <w:t>.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0B321CF1"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sidR="00E371A1">
              <w:rPr>
                <w:rFonts w:ascii="Arial" w:hAnsi="Arial" w:cs="Arial"/>
                <w:sz w:val="18"/>
                <w:szCs w:val="18"/>
              </w:rPr>
              <w:t>zagotoviti</w:t>
            </w:r>
            <w:r>
              <w:rPr>
                <w:rFonts w:ascii="Arial" w:hAnsi="Arial" w:cs="Arial"/>
                <w:sz w:val="18"/>
                <w:szCs w:val="18"/>
              </w:rPr>
              <w:t xml:space="preserve"> </w:t>
            </w:r>
            <w:r w:rsidR="00E371A1" w:rsidRPr="00740C4D">
              <w:rPr>
                <w:rFonts w:ascii="Arial" w:hAnsi="Arial" w:cs="Arial"/>
                <w:sz w:val="18"/>
                <w:szCs w:val="18"/>
              </w:rPr>
              <w:t xml:space="preserve">izvajanje servisnih storitev in nudenje rezervnih </w:t>
            </w:r>
            <w:r w:rsidR="00E371A1">
              <w:rPr>
                <w:rFonts w:ascii="Arial" w:hAnsi="Arial" w:cs="Arial"/>
                <w:sz w:val="18"/>
                <w:szCs w:val="18"/>
              </w:rPr>
              <w:t xml:space="preserve">(mehanskih in električnih) </w:t>
            </w:r>
            <w:r w:rsidR="00E371A1" w:rsidRPr="00740C4D">
              <w:rPr>
                <w:rFonts w:ascii="Arial" w:hAnsi="Arial" w:cs="Arial"/>
                <w:sz w:val="18"/>
                <w:szCs w:val="18"/>
              </w:rPr>
              <w:t xml:space="preserve">delov minimalno 10 let po </w:t>
            </w:r>
            <w:r w:rsidR="00E371A1">
              <w:rPr>
                <w:rFonts w:ascii="Arial" w:hAnsi="Arial" w:cs="Arial"/>
                <w:sz w:val="18"/>
                <w:szCs w:val="18"/>
              </w:rPr>
              <w:t xml:space="preserve">uspešni primopredaji </w:t>
            </w:r>
            <w:r w:rsidR="00E371A1" w:rsidRPr="003D4D9F">
              <w:rPr>
                <w:rFonts w:ascii="Arial" w:hAnsi="Arial" w:cs="Arial"/>
                <w:sz w:val="18"/>
                <w:szCs w:val="18"/>
              </w:rPr>
              <w:t>vse opreme</w:t>
            </w:r>
            <w:r w:rsidRPr="0052626E">
              <w:rPr>
                <w:rFonts w:ascii="Arial" w:hAnsi="Arial" w:cs="Arial"/>
                <w:sz w:val="18"/>
                <w:szCs w:val="18"/>
              </w:rPr>
              <w:t>.</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420662E3"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t>I</w:t>
      </w:r>
      <w:r w:rsidR="005757F2">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0A0C65F3"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Pr="00E371A1"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0FFBCE2E" w:rsidR="005757F2" w:rsidRPr="00E371A1" w:rsidRDefault="005757F2" w:rsidP="005757F2">
      <w:pPr>
        <w:spacing w:before="225" w:after="225" w:line="240" w:lineRule="auto"/>
        <w:ind w:left="284"/>
        <w:jc w:val="both"/>
      </w:pPr>
      <w:r w:rsidRPr="00E371A1">
        <w:rPr>
          <w:rFonts w:ascii="Arial" w:hAnsi="Arial" w:cs="Arial"/>
          <w:sz w:val="18"/>
          <w:szCs w:val="18"/>
        </w:rPr>
        <w:t xml:space="preserve">Višina zavarovanja: ___________________________ (10,00 %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59429DBB" w14:textId="62FCC8E5" w:rsidR="005757F2" w:rsidRPr="00E371A1" w:rsidRDefault="005757F2" w:rsidP="005757F2">
      <w:pPr>
        <w:spacing w:before="225" w:after="225" w:line="240" w:lineRule="auto"/>
        <w:ind w:left="284"/>
        <w:jc w:val="both"/>
        <w:rPr>
          <w:rFonts w:ascii="Arial" w:hAnsi="Arial" w:cs="Arial"/>
          <w:sz w:val="18"/>
          <w:szCs w:val="18"/>
        </w:rPr>
      </w:pPr>
      <w:r w:rsidRPr="00E371A1">
        <w:rPr>
          <w:rFonts w:ascii="Arial" w:hAnsi="Arial" w:cs="Arial"/>
          <w:sz w:val="18"/>
          <w:szCs w:val="18"/>
        </w:rPr>
        <w:t xml:space="preserve">Čas veljavnosti: </w:t>
      </w:r>
      <w:r w:rsidR="00AF59C7" w:rsidRPr="00E371A1">
        <w:rPr>
          <w:rFonts w:ascii="Arial" w:hAnsi="Arial" w:cs="Arial"/>
          <w:sz w:val="18"/>
          <w:szCs w:val="18"/>
        </w:rPr>
        <w:t>najmanj 30 dni po poteku roka za izvedbo vseh pogodbenih obveznosti</w:t>
      </w:r>
    </w:p>
    <w:p w14:paraId="6BA9E1F4" w14:textId="30D52FE1" w:rsidR="005757F2" w:rsidRPr="00E371A1" w:rsidRDefault="005757F2" w:rsidP="005757F2">
      <w:pPr>
        <w:spacing w:line="260" w:lineRule="exact"/>
        <w:ind w:left="284"/>
        <w:jc w:val="both"/>
        <w:rPr>
          <w:rFonts w:ascii="Arial" w:hAnsi="Arial" w:cs="Arial"/>
          <w:sz w:val="18"/>
          <w:szCs w:val="18"/>
        </w:rPr>
      </w:pPr>
      <w:r w:rsidRPr="00E371A1">
        <w:rPr>
          <w:rFonts w:ascii="Arial" w:hAnsi="Arial" w:cs="Arial"/>
          <w:sz w:val="18"/>
          <w:szCs w:val="18"/>
        </w:rPr>
        <w:t xml:space="preserve">Dobavitelj bo moral zahtevano zavarovanje predložiti najkasneje v </w:t>
      </w:r>
      <w:r w:rsidR="00E071A0" w:rsidRPr="00E371A1">
        <w:rPr>
          <w:rFonts w:ascii="Arial" w:hAnsi="Arial" w:cs="Arial"/>
          <w:sz w:val="18"/>
          <w:szCs w:val="18"/>
        </w:rPr>
        <w:t>1</w:t>
      </w:r>
      <w:r w:rsidR="00DD2A6C">
        <w:rPr>
          <w:rFonts w:ascii="Arial" w:hAnsi="Arial" w:cs="Arial"/>
          <w:sz w:val="18"/>
          <w:szCs w:val="18"/>
        </w:rPr>
        <w:t>0</w:t>
      </w:r>
      <w:r w:rsidRPr="00E371A1">
        <w:rPr>
          <w:rFonts w:ascii="Arial" w:hAnsi="Arial" w:cs="Arial"/>
          <w:sz w:val="18"/>
          <w:szCs w:val="18"/>
        </w:rPr>
        <w:t xml:space="preserve"> delovnih dneh po podpisu pogodbe, v višini 10 % </w:t>
      </w:r>
      <w:r w:rsidR="00786CDF" w:rsidRPr="00E371A1">
        <w:rPr>
          <w:rFonts w:ascii="Arial" w:hAnsi="Arial" w:cs="Arial"/>
          <w:sz w:val="18"/>
          <w:szCs w:val="18"/>
        </w:rPr>
        <w:t>celotne</w:t>
      </w:r>
      <w:r w:rsidRPr="00E371A1">
        <w:rPr>
          <w:rFonts w:ascii="Arial" w:hAnsi="Arial" w:cs="Arial"/>
          <w:sz w:val="18"/>
          <w:szCs w:val="18"/>
        </w:rPr>
        <w:t xml:space="preserve"> pogodbene vrednosti. </w:t>
      </w:r>
    </w:p>
    <w:p w14:paraId="6F4E315E" w14:textId="63810B94" w:rsidR="005757F2" w:rsidRDefault="005757F2" w:rsidP="005757F2">
      <w:pPr>
        <w:spacing w:line="260" w:lineRule="exact"/>
        <w:ind w:left="284"/>
        <w:jc w:val="both"/>
        <w:rPr>
          <w:rFonts w:ascii="Arial" w:hAnsi="Arial" w:cs="Arial"/>
          <w:color w:val="000000"/>
          <w:sz w:val="18"/>
          <w:szCs w:val="18"/>
        </w:rPr>
      </w:pPr>
      <w:r w:rsidRPr="00E371A1">
        <w:rPr>
          <w:rFonts w:ascii="Arial" w:hAnsi="Arial" w:cs="Arial"/>
          <w:sz w:val="18"/>
          <w:szCs w:val="18"/>
        </w:rPr>
        <w:t xml:space="preserve">Zavarovanje za dobro izvedbo pogodbenih obveznosti </w:t>
      </w:r>
      <w:r w:rsidRPr="007760CA">
        <w:rPr>
          <w:rFonts w:ascii="Arial" w:hAnsi="Arial" w:cs="Arial"/>
          <w:color w:val="000000"/>
          <w:sz w:val="18"/>
          <w:szCs w:val="18"/>
        </w:rPr>
        <w:t>naročnik unovči za vse primere kršitev obveznosti izvajalca iz te pogodbe, vezanih na izvajanje pogodbe, pri čemer v zvezi z višino unovčitve upošteva naravo in obseg kršitve pogodbenih obveznosti.</w:t>
      </w:r>
    </w:p>
    <w:p w14:paraId="68A61211" w14:textId="6FCA74D8" w:rsidR="005C767D" w:rsidRPr="005C767D" w:rsidRDefault="005C767D" w:rsidP="005C767D">
      <w:pPr>
        <w:spacing w:line="260" w:lineRule="exact"/>
        <w:ind w:left="284"/>
        <w:jc w:val="both"/>
      </w:pPr>
      <w:r w:rsidRPr="002E04DE">
        <w:rPr>
          <w:rFonts w:ascii="Arial" w:hAnsi="Arial" w:cs="Arial"/>
          <w:sz w:val="18"/>
          <w:szCs w:val="18"/>
        </w:rPr>
        <w:t>Če se bo rok za izvedbo naročila podaljšal, se dobavitelj zavezuje temu ustrezno podaljšati tudi veljavnost tega zavarovanja</w:t>
      </w:r>
      <w:r>
        <w:t xml:space="preserve">. </w:t>
      </w:r>
    </w:p>
    <w:p w14:paraId="0D941794" w14:textId="1D640555" w:rsidR="002E04DE" w:rsidRDefault="002E04DE" w:rsidP="002E04DE">
      <w:pPr>
        <w:spacing w:line="260" w:lineRule="exact"/>
        <w:ind w:left="284"/>
        <w:jc w:val="both"/>
        <w:rPr>
          <w:rFonts w:ascii="Arial" w:hAnsi="Arial" w:cs="Arial"/>
          <w:color w:val="000000"/>
          <w:sz w:val="18"/>
          <w:szCs w:val="18"/>
        </w:rPr>
      </w:pPr>
      <w:r w:rsidRPr="002E04DE">
        <w:rPr>
          <w:rFonts w:ascii="Arial" w:hAnsi="Arial" w:cs="Arial"/>
          <w:sz w:val="18"/>
          <w:szCs w:val="18"/>
        </w:rPr>
        <w:lastRenderedPageBreak/>
        <w:t>Predložitev finančn</w:t>
      </w:r>
      <w:r w:rsidR="005C767D">
        <w:rPr>
          <w:rFonts w:ascii="Arial" w:hAnsi="Arial" w:cs="Arial"/>
          <w:sz w:val="18"/>
          <w:szCs w:val="18"/>
        </w:rPr>
        <w:t>ega</w:t>
      </w:r>
      <w:r w:rsidRPr="002E04DE">
        <w:rPr>
          <w:rFonts w:ascii="Arial" w:hAnsi="Arial" w:cs="Arial"/>
          <w:sz w:val="18"/>
          <w:szCs w:val="18"/>
        </w:rPr>
        <w:t xml:space="preserve"> zavarovanja je pogoj za veljavnost te pogodbe.</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Pr="00E371A1" w:rsidRDefault="00AF59C7" w:rsidP="00AF59C7">
      <w:pPr>
        <w:spacing w:before="225" w:after="225" w:line="240" w:lineRule="auto"/>
        <w:ind w:left="284"/>
        <w:jc w:val="both"/>
      </w:pPr>
      <w:r>
        <w:rPr>
          <w:rFonts w:ascii="Arial" w:hAnsi="Arial" w:cs="Arial"/>
          <w:color w:val="000000"/>
          <w:sz w:val="18"/>
          <w:szCs w:val="18"/>
        </w:rPr>
        <w:t>Instrument zavarovanja: ___________________________</w:t>
      </w:r>
    </w:p>
    <w:p w14:paraId="3893AF0B" w14:textId="012BFD86" w:rsidR="00AF59C7" w:rsidRPr="00E371A1" w:rsidRDefault="00AF59C7" w:rsidP="00AF59C7">
      <w:pPr>
        <w:spacing w:before="225" w:after="225" w:line="240" w:lineRule="auto"/>
        <w:ind w:left="284"/>
        <w:jc w:val="both"/>
      </w:pPr>
      <w:r w:rsidRPr="00E371A1">
        <w:rPr>
          <w:rFonts w:ascii="Arial" w:hAnsi="Arial" w:cs="Arial"/>
          <w:sz w:val="18"/>
          <w:szCs w:val="18"/>
        </w:rPr>
        <w:t xml:space="preserve">Višina zavarovanja: ___________________________ (5,00 %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14AF134A" w14:textId="35FD5183" w:rsidR="00AF59C7" w:rsidRPr="00E371A1" w:rsidRDefault="00AF59C7" w:rsidP="00AF59C7">
      <w:pPr>
        <w:spacing w:before="225" w:after="225" w:line="240" w:lineRule="auto"/>
        <w:ind w:left="284"/>
        <w:jc w:val="both"/>
        <w:rPr>
          <w:rFonts w:ascii="Arial" w:hAnsi="Arial" w:cs="Arial"/>
          <w:sz w:val="18"/>
          <w:szCs w:val="18"/>
        </w:rPr>
      </w:pPr>
      <w:r w:rsidRPr="00E371A1">
        <w:rPr>
          <w:rFonts w:ascii="Arial" w:hAnsi="Arial" w:cs="Arial"/>
          <w:sz w:val="18"/>
          <w:szCs w:val="18"/>
        </w:rPr>
        <w:t>Čas veljavnosti: najmanj 30 dni po poteku splošnega garancijskega roka</w:t>
      </w:r>
    </w:p>
    <w:p w14:paraId="5436DF73" w14:textId="0C254DC0" w:rsidR="00AF59C7" w:rsidRDefault="00AF59C7" w:rsidP="00AF59C7">
      <w:pPr>
        <w:spacing w:line="260" w:lineRule="exact"/>
        <w:ind w:left="284"/>
        <w:jc w:val="both"/>
        <w:rPr>
          <w:rFonts w:ascii="Arial" w:hAnsi="Arial" w:cs="Arial"/>
          <w:sz w:val="18"/>
          <w:szCs w:val="18"/>
        </w:rPr>
      </w:pPr>
      <w:r w:rsidRPr="00E371A1">
        <w:rPr>
          <w:rFonts w:ascii="Arial" w:hAnsi="Arial" w:cs="Arial"/>
          <w:sz w:val="18"/>
          <w:szCs w:val="18"/>
        </w:rPr>
        <w:t>Dobavitelj bo moral zahtevano zavarovanje predložiti najkasneje v 1</w:t>
      </w:r>
      <w:r w:rsidR="002E04DE" w:rsidRPr="00E371A1">
        <w:rPr>
          <w:rFonts w:ascii="Arial" w:hAnsi="Arial" w:cs="Arial"/>
          <w:sz w:val="18"/>
          <w:szCs w:val="18"/>
        </w:rPr>
        <w:t>0</w:t>
      </w:r>
      <w:r w:rsidRPr="00E371A1">
        <w:rPr>
          <w:rFonts w:ascii="Arial" w:hAnsi="Arial" w:cs="Arial"/>
          <w:sz w:val="18"/>
          <w:szCs w:val="18"/>
        </w:rPr>
        <w:t xml:space="preserve"> delovnih dneh po podpisu primopredajnega zapisnika, v višini 5 % </w:t>
      </w:r>
      <w:r w:rsidR="00786CDF" w:rsidRPr="00E371A1">
        <w:rPr>
          <w:rFonts w:ascii="Arial" w:hAnsi="Arial" w:cs="Arial"/>
          <w:sz w:val="18"/>
          <w:szCs w:val="18"/>
        </w:rPr>
        <w:t>celotne</w:t>
      </w:r>
      <w:r w:rsidRPr="00E371A1">
        <w:rPr>
          <w:rFonts w:ascii="Arial" w:hAnsi="Arial" w:cs="Arial"/>
          <w:sz w:val="18"/>
          <w:szCs w:val="18"/>
        </w:rPr>
        <w:t xml:space="preserve"> pogodbene </w:t>
      </w:r>
      <w:r w:rsidRPr="00294626">
        <w:rPr>
          <w:rFonts w:ascii="Arial" w:hAnsi="Arial" w:cs="Arial"/>
          <w:sz w:val="18"/>
          <w:szCs w:val="18"/>
        </w:rPr>
        <w:t>vrednosti.</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18AFD9B2" w:rsidR="005757F2" w:rsidRDefault="005757F2" w:rsidP="005757F2">
      <w:pPr>
        <w:spacing w:before="225" w:after="225" w:line="240" w:lineRule="auto"/>
        <w:jc w:val="both"/>
      </w:pPr>
      <w:r>
        <w:rPr>
          <w:rFonts w:ascii="Arial" w:hAnsi="Arial" w:cs="Arial"/>
          <w:b/>
          <w:bCs/>
          <w:color w:val="000000"/>
          <w:sz w:val="18"/>
          <w:szCs w:val="18"/>
        </w:rPr>
        <w:t>XI.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F736DC">
                  <w:pPr>
                    <w:numPr>
                      <w:ilvl w:val="0"/>
                      <w:numId w:val="6"/>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lastRenderedPageBreak/>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2D3F40E8" w:rsidR="005757F2" w:rsidRDefault="005757F2" w:rsidP="005757F2">
      <w:pPr>
        <w:spacing w:before="225" w:after="225" w:line="240" w:lineRule="auto"/>
        <w:jc w:val="both"/>
      </w:pPr>
      <w:r>
        <w:rPr>
          <w:rFonts w:ascii="Arial" w:hAnsi="Arial" w:cs="Arial"/>
          <w:b/>
          <w:bCs/>
          <w:color w:val="000000"/>
          <w:sz w:val="18"/>
          <w:szCs w:val="18"/>
        </w:rPr>
        <w:lastRenderedPageBreak/>
        <w:t xml:space="preserve">XII.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1C66954A" w:rsidR="005757F2" w:rsidRDefault="005757F2" w:rsidP="005757F2">
      <w:pPr>
        <w:spacing w:before="225" w:after="225" w:line="240" w:lineRule="auto"/>
        <w:jc w:val="both"/>
      </w:pPr>
      <w:r>
        <w:rPr>
          <w:rFonts w:ascii="Arial" w:hAnsi="Arial" w:cs="Arial"/>
          <w:b/>
          <w:bCs/>
          <w:color w:val="000000"/>
          <w:sz w:val="18"/>
          <w:szCs w:val="18"/>
        </w:rPr>
        <w:t>XI</w:t>
      </w:r>
      <w:r w:rsidR="006C2957">
        <w:rPr>
          <w:rFonts w:ascii="Arial" w:hAnsi="Arial" w:cs="Arial"/>
          <w:b/>
          <w:bCs/>
          <w:color w:val="000000"/>
          <w:sz w:val="18"/>
          <w:szCs w:val="18"/>
        </w:rPr>
        <w:t>II</w:t>
      </w:r>
      <w:r>
        <w:rPr>
          <w:rFonts w:ascii="Arial" w:hAnsi="Arial" w:cs="Arial"/>
          <w:b/>
          <w:bCs/>
          <w:color w:val="000000"/>
          <w:sz w:val="18"/>
          <w:szCs w:val="18"/>
        </w:rPr>
        <w:t>.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267A01C4" w:rsidR="005757F2" w:rsidRDefault="005757F2" w:rsidP="005757F2">
      <w:pPr>
        <w:spacing w:before="225" w:after="225" w:line="240" w:lineRule="auto"/>
        <w:jc w:val="both"/>
      </w:pPr>
      <w:r>
        <w:rPr>
          <w:rFonts w:ascii="Arial" w:hAnsi="Arial" w:cs="Arial"/>
          <w:b/>
          <w:bCs/>
          <w:color w:val="000000"/>
          <w:sz w:val="18"/>
          <w:szCs w:val="18"/>
        </w:rPr>
        <w:t>X</w:t>
      </w:r>
      <w:r w:rsidR="006C2957">
        <w:rPr>
          <w:rFonts w:ascii="Arial" w:hAnsi="Arial" w:cs="Arial"/>
          <w:b/>
          <w:bCs/>
          <w:color w:val="000000"/>
          <w:sz w:val="18"/>
          <w:szCs w:val="18"/>
        </w:rPr>
        <w:t>I</w:t>
      </w:r>
      <w:r>
        <w:rPr>
          <w:rFonts w:ascii="Arial" w:hAnsi="Arial" w:cs="Arial"/>
          <w:b/>
          <w:bCs/>
          <w:color w:val="000000"/>
          <w:sz w:val="18"/>
          <w:szCs w:val="18"/>
        </w:rPr>
        <w:t>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31A28A6E" w:rsidR="005757F2" w:rsidRDefault="005757F2" w:rsidP="005757F2">
      <w:pPr>
        <w:spacing w:before="225" w:after="225" w:line="240" w:lineRule="auto"/>
        <w:jc w:val="both"/>
      </w:pPr>
      <w:r>
        <w:rPr>
          <w:rFonts w:ascii="Arial" w:hAnsi="Arial" w:cs="Arial"/>
          <w:b/>
          <w:bCs/>
          <w:color w:val="000000"/>
          <w:sz w:val="18"/>
          <w:szCs w:val="18"/>
        </w:rPr>
        <w:t>XV.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43A569B7" w:rsidR="005757F2" w:rsidRDefault="005757F2" w:rsidP="005757F2">
      <w:pPr>
        <w:spacing w:before="225" w:after="225" w:line="240" w:lineRule="auto"/>
        <w:jc w:val="both"/>
      </w:pPr>
      <w:r>
        <w:rPr>
          <w:rFonts w:ascii="Arial" w:hAnsi="Arial" w:cs="Arial"/>
          <w:b/>
          <w:bCs/>
          <w:color w:val="000000"/>
          <w:sz w:val="18"/>
          <w:szCs w:val="18"/>
        </w:rPr>
        <w:t>XVI.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64F33CFE" w:rsidR="005757F2" w:rsidRDefault="005757F2" w:rsidP="005757F2">
            <w:pPr>
              <w:spacing w:before="225" w:after="225"/>
              <w:jc w:val="both"/>
            </w:pPr>
            <w:r>
              <w:rPr>
                <w:rFonts w:ascii="Arial" w:hAnsi="Arial" w:cs="Arial"/>
                <w:color w:val="000000"/>
                <w:sz w:val="18"/>
                <w:szCs w:val="18"/>
              </w:rPr>
              <w:t xml:space="preserve">Pogodba je sestavljena in podpisana v štirih (4) enakih izvodih, od katerih dobavitelj prejme dva (2) izvoda in naročnik dva (2) izvoda. Pogodba velja pod odložnim pogojem predložitve </w:t>
            </w:r>
            <w:r w:rsidR="002E04DE">
              <w:rPr>
                <w:rFonts w:ascii="Arial" w:hAnsi="Arial" w:cs="Arial"/>
                <w:color w:val="000000"/>
                <w:sz w:val="18"/>
                <w:szCs w:val="18"/>
              </w:rPr>
              <w:t xml:space="preserve">zavarovanja </w:t>
            </w:r>
            <w:r>
              <w:rPr>
                <w:rFonts w:ascii="Arial" w:hAnsi="Arial" w:cs="Arial"/>
                <w:color w:val="000000"/>
                <w:sz w:val="18"/>
                <w:szCs w:val="18"/>
              </w:rPr>
              <w:t>za dobro izvedbo.</w:t>
            </w:r>
          </w:p>
        </w:tc>
      </w:tr>
    </w:tbl>
    <w:p w14:paraId="3F101E1A" w14:textId="77777777" w:rsidR="00B3486E" w:rsidRDefault="00B3486E" w:rsidP="005757F2">
      <w:pPr>
        <w:spacing w:after="0" w:line="240" w:lineRule="auto"/>
        <w:jc w:val="both"/>
        <w:rPr>
          <w:rFonts w:ascii="Arial" w:hAnsi="Arial" w:cs="Arial"/>
          <w:color w:val="000000"/>
          <w:sz w:val="18"/>
          <w:szCs w:val="18"/>
        </w:rPr>
      </w:pPr>
    </w:p>
    <w:p w14:paraId="43AADB5F" w14:textId="59702A35" w:rsidR="005757F2" w:rsidRDefault="008651F8" w:rsidP="005757F2">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6388973D" w14:textId="77777777" w:rsid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Ponudba številka _____________, z dne _______________;</w:t>
      </w:r>
    </w:p>
    <w:p w14:paraId="5399D6B7" w14:textId="77777777"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Razpisna dokumentacija naročnika z dne __________, z vsemi spremembami in prilogami</w:t>
      </w:r>
      <w:r w:rsidRPr="008651F8">
        <w:rPr>
          <w:sz w:val="18"/>
          <w:szCs w:val="18"/>
        </w:rPr>
        <w:t xml:space="preserve"> </w:t>
      </w:r>
    </w:p>
    <w:p w14:paraId="284D2418" w14:textId="3491ACAA"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B7FFC">
        <w:rPr>
          <w:sz w:val="18"/>
          <w:szCs w:val="18"/>
        </w:rPr>
        <w:t>Splošni pogodbeni pogoj</w:t>
      </w:r>
      <w:r>
        <w:rPr>
          <w:sz w:val="18"/>
          <w:szCs w:val="18"/>
        </w:rPr>
        <w:t>i</w:t>
      </w:r>
      <w:r w:rsidRPr="008B7FFC">
        <w:rPr>
          <w:sz w:val="18"/>
          <w:szCs w:val="18"/>
        </w:rPr>
        <w:t xml:space="preserve"> Zavoda za gradbeništvo Slovenije v postopku nabave razreda C</w:t>
      </w:r>
      <w:r>
        <w:rPr>
          <w:sz w:val="18"/>
          <w:szCs w:val="18"/>
        </w:rPr>
        <w:t xml:space="preserve">, </w:t>
      </w:r>
      <w:r w:rsidRPr="008B7FFC">
        <w:rPr>
          <w:sz w:val="18"/>
          <w:szCs w:val="18"/>
        </w:rPr>
        <w:t>P.S.14-003 (Izdaja: 1), z dne 1.2.2021</w:t>
      </w:r>
    </w:p>
    <w:p w14:paraId="7CBEEFFA" w14:textId="326E63F1" w:rsidR="008651F8" w:rsidRPr="008651F8" w:rsidRDefault="008651F8" w:rsidP="008651F8">
      <w:pPr>
        <w:pStyle w:val="Odstavekseznama"/>
        <w:spacing w:after="0" w:line="240" w:lineRule="auto"/>
        <w:jc w:val="both"/>
        <w:rPr>
          <w:rFonts w:ascii="Arial" w:hAnsi="Arial" w:cs="Arial"/>
          <w:color w:val="000000"/>
          <w:sz w:val="18"/>
          <w:szCs w:val="18"/>
        </w:rPr>
      </w:pPr>
    </w:p>
    <w:p w14:paraId="232DD007" w14:textId="2F926F57" w:rsidR="008651F8" w:rsidRDefault="008651F8"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036F3264" w:rsidR="005757F2" w:rsidRDefault="006C2957" w:rsidP="005757F2">
            <w:pPr>
              <w:jc w:val="both"/>
              <w:rPr>
                <w:rFonts w:ascii="Arial" w:hAnsi="Arial" w:cs="Arial"/>
                <w:color w:val="000000"/>
                <w:sz w:val="18"/>
                <w:szCs w:val="18"/>
              </w:rPr>
            </w:pPr>
            <w:r>
              <w:rPr>
                <w:rFonts w:ascii="Arial" w:hAnsi="Arial" w:cs="Arial"/>
                <w:color w:val="000000"/>
                <w:sz w:val="18"/>
                <w:szCs w:val="18"/>
              </w:rPr>
              <w:t>d</w:t>
            </w:r>
            <w:r w:rsidR="005757F2">
              <w:rPr>
                <w:rFonts w:ascii="Arial" w:hAnsi="Arial" w:cs="Arial"/>
                <w:color w:val="000000"/>
                <w:sz w:val="18"/>
                <w:szCs w:val="18"/>
              </w:rPr>
              <w:t xml:space="preserve">oc. </w:t>
            </w:r>
            <w:r w:rsidR="005757F2" w:rsidRPr="00EF482F">
              <w:rPr>
                <w:rFonts w:ascii="Arial" w:hAnsi="Arial" w:cs="Arial"/>
                <w:color w:val="000000"/>
                <w:sz w:val="18"/>
                <w:szCs w:val="18"/>
              </w:rPr>
              <w:t xml:space="preserve">dr. </w:t>
            </w:r>
            <w:r w:rsidR="005757F2">
              <w:rPr>
                <w:rFonts w:ascii="Arial" w:hAnsi="Arial" w:cs="Arial"/>
                <w:color w:val="000000"/>
                <w:sz w:val="18"/>
                <w:szCs w:val="18"/>
              </w:rPr>
              <w:t>Aleš Žnidarič</w:t>
            </w:r>
            <w:r w:rsidR="005757F2" w:rsidRPr="00EF482F">
              <w:rPr>
                <w:rFonts w:ascii="Arial" w:hAnsi="Arial" w:cs="Arial"/>
                <w:color w:val="000000"/>
                <w:sz w:val="18"/>
                <w:szCs w:val="18"/>
              </w:rPr>
              <w:t xml:space="preserve">, </w:t>
            </w:r>
            <w:r w:rsidR="005757F2">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6152A00D"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503E2" w14:textId="77777777" w:rsidR="00122D76" w:rsidRDefault="00122D76" w:rsidP="006975C6">
      <w:pPr>
        <w:spacing w:after="0" w:line="240" w:lineRule="auto"/>
      </w:pPr>
      <w:r>
        <w:separator/>
      </w:r>
    </w:p>
  </w:endnote>
  <w:endnote w:type="continuationSeparator" w:id="0">
    <w:p w14:paraId="75113003" w14:textId="77777777" w:rsidR="00122D76" w:rsidRDefault="00122D7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B84121" w:rsidRPr="006803B2" w:rsidRDefault="00122D76"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B84121" w:rsidRPr="00A368AE">
          <w:rPr>
            <w:rFonts w:ascii="Arial" w:hAnsi="Arial" w:cs="Arial"/>
            <w:sz w:val="18"/>
            <w:szCs w:val="18"/>
          </w:rPr>
          <w:fldChar w:fldCharType="begin"/>
        </w:r>
        <w:r w:rsidR="00B84121" w:rsidRPr="00A368AE">
          <w:rPr>
            <w:rFonts w:ascii="Arial" w:hAnsi="Arial" w:cs="Arial"/>
            <w:sz w:val="18"/>
            <w:szCs w:val="18"/>
          </w:rPr>
          <w:instrText xml:space="preserve"> PAGE   \* MERGEFORMAT </w:instrText>
        </w:r>
        <w:r w:rsidR="00B84121" w:rsidRPr="00A368AE">
          <w:rPr>
            <w:rFonts w:ascii="Arial" w:hAnsi="Arial" w:cs="Arial"/>
            <w:sz w:val="18"/>
            <w:szCs w:val="18"/>
          </w:rPr>
          <w:fldChar w:fldCharType="separate"/>
        </w:r>
        <w:r w:rsidR="00B84121">
          <w:rPr>
            <w:rFonts w:ascii="Arial" w:hAnsi="Arial" w:cs="Arial"/>
            <w:noProof/>
            <w:sz w:val="18"/>
            <w:szCs w:val="18"/>
          </w:rPr>
          <w:t>1</w:t>
        </w:r>
        <w:r w:rsidR="00B84121" w:rsidRPr="00A368AE">
          <w:rPr>
            <w:rFonts w:ascii="Arial" w:hAnsi="Arial" w:cs="Arial"/>
            <w:noProof/>
            <w:sz w:val="18"/>
            <w:szCs w:val="18"/>
          </w:rPr>
          <w:fldChar w:fldCharType="end"/>
        </w:r>
      </w:sdtContent>
    </w:sdt>
  </w:p>
  <w:p w14:paraId="0040D309" w14:textId="3FADB1D8" w:rsidR="00B84121" w:rsidRDefault="00B84121"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B84121" w:rsidRPr="002F68BC" w:rsidRDefault="00B84121" w:rsidP="00B17953">
    <w:pPr>
      <w:pStyle w:val="Noga"/>
      <w:rPr>
        <w:sz w:val="18"/>
        <w:szCs w:val="18"/>
      </w:rPr>
    </w:pPr>
  </w:p>
  <w:p w14:paraId="7E36B1F8" w14:textId="77777777" w:rsidR="00B84121" w:rsidRDefault="00B8412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84121" w:rsidRDefault="00B8412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B84121" w:rsidRDefault="00B8412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B84121" w:rsidRDefault="00B8412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84121" w:rsidRDefault="00B8412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B84121" w:rsidRPr="00EE3557" w:rsidRDefault="00B8412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44FD7" w14:textId="77777777" w:rsidR="00122D76" w:rsidRDefault="00122D76" w:rsidP="006975C6">
      <w:pPr>
        <w:spacing w:after="0" w:line="240" w:lineRule="auto"/>
      </w:pPr>
      <w:r>
        <w:separator/>
      </w:r>
    </w:p>
  </w:footnote>
  <w:footnote w:type="continuationSeparator" w:id="0">
    <w:p w14:paraId="5F9F5E47" w14:textId="77777777" w:rsidR="00122D76" w:rsidRDefault="00122D7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5105B4E6" w:rsidR="00B84121" w:rsidRPr="0063700A" w:rsidRDefault="00B84121" w:rsidP="0063700A">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3"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5"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6"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7"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9"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5FA5501"/>
    <w:multiLevelType w:val="hybridMultilevel"/>
    <w:tmpl w:val="DD6650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7416F0"/>
    <w:multiLevelType w:val="hybridMultilevel"/>
    <w:tmpl w:val="5A389622"/>
    <w:lvl w:ilvl="0" w:tplc="FC4EC4CA">
      <w:start w:val="1"/>
      <w:numFmt w:val="bullet"/>
      <w:lvlText w:val=""/>
      <w:lvlJc w:val="left"/>
      <w:pPr>
        <w:ind w:left="720" w:hanging="360"/>
      </w:pPr>
      <w:rPr>
        <w:rFonts w:ascii="Symbol" w:hAnsi="Symbol" w:cs="Symbol" w:hint="default"/>
        <w:sz w:val="18"/>
        <w:szCs w:val="18"/>
      </w:rPr>
    </w:lvl>
    <w:lvl w:ilvl="1" w:tplc="125E0032">
      <w:start w:val="1"/>
      <w:numFmt w:val="bullet"/>
      <w:lvlText w:val="o"/>
      <w:lvlJc w:val="left"/>
      <w:pPr>
        <w:ind w:left="1440" w:hanging="360"/>
      </w:pPr>
      <w:rPr>
        <w:rFonts w:ascii="Courier New" w:hAnsi="Courier New" w:cs="Courier New" w:hint="default"/>
      </w:rPr>
    </w:lvl>
    <w:lvl w:ilvl="2" w:tplc="ED88036A">
      <w:start w:val="1"/>
      <w:numFmt w:val="bullet"/>
      <w:lvlText w:val=""/>
      <w:lvlJc w:val="left"/>
      <w:pPr>
        <w:ind w:left="2160" w:hanging="360"/>
      </w:pPr>
      <w:rPr>
        <w:rFonts w:ascii="Wingdings" w:hAnsi="Wingdings" w:cs="Wingdings" w:hint="default"/>
      </w:rPr>
    </w:lvl>
    <w:lvl w:ilvl="3" w:tplc="78A60594">
      <w:start w:val="1"/>
      <w:numFmt w:val="bullet"/>
      <w:lvlText w:val=""/>
      <w:lvlJc w:val="left"/>
      <w:pPr>
        <w:ind w:left="2880" w:hanging="360"/>
      </w:pPr>
      <w:rPr>
        <w:rFonts w:ascii="Symbol" w:hAnsi="Symbol" w:cs="Symbol" w:hint="default"/>
      </w:rPr>
    </w:lvl>
    <w:lvl w:ilvl="4" w:tplc="73E6AE80">
      <w:start w:val="1"/>
      <w:numFmt w:val="bullet"/>
      <w:lvlText w:val="o"/>
      <w:lvlJc w:val="left"/>
      <w:pPr>
        <w:ind w:left="3600" w:hanging="360"/>
      </w:pPr>
      <w:rPr>
        <w:rFonts w:ascii="Courier New" w:hAnsi="Courier New" w:cs="Courier New" w:hint="default"/>
      </w:rPr>
    </w:lvl>
    <w:lvl w:ilvl="5" w:tplc="DC4CCF02">
      <w:start w:val="1"/>
      <w:numFmt w:val="bullet"/>
      <w:lvlText w:val=""/>
      <w:lvlJc w:val="left"/>
      <w:pPr>
        <w:ind w:left="4320" w:hanging="360"/>
      </w:pPr>
      <w:rPr>
        <w:rFonts w:ascii="Wingdings" w:hAnsi="Wingdings" w:cs="Wingdings" w:hint="default"/>
      </w:rPr>
    </w:lvl>
    <w:lvl w:ilvl="6" w:tplc="1B0ACB88">
      <w:start w:val="1"/>
      <w:numFmt w:val="bullet"/>
      <w:lvlText w:val=""/>
      <w:lvlJc w:val="left"/>
      <w:pPr>
        <w:ind w:left="5040" w:hanging="360"/>
      </w:pPr>
      <w:rPr>
        <w:rFonts w:ascii="Symbol" w:hAnsi="Symbol" w:cs="Symbol" w:hint="default"/>
      </w:rPr>
    </w:lvl>
    <w:lvl w:ilvl="7" w:tplc="DCD2FA08">
      <w:start w:val="1"/>
      <w:numFmt w:val="bullet"/>
      <w:lvlText w:val="o"/>
      <w:lvlJc w:val="left"/>
      <w:pPr>
        <w:ind w:left="5760" w:hanging="360"/>
      </w:pPr>
      <w:rPr>
        <w:rFonts w:ascii="Courier New" w:hAnsi="Courier New" w:cs="Courier New" w:hint="default"/>
      </w:rPr>
    </w:lvl>
    <w:lvl w:ilvl="8" w:tplc="CCC06A4A">
      <w:start w:val="1"/>
      <w:numFmt w:val="bullet"/>
      <w:lvlText w:val=""/>
      <w:lvlJc w:val="left"/>
      <w:pPr>
        <w:ind w:left="6480" w:hanging="360"/>
      </w:pPr>
      <w:rPr>
        <w:rFonts w:ascii="Wingdings" w:hAnsi="Wingdings" w:cs="Wingdings" w:hint="default"/>
      </w:rPr>
    </w:lvl>
  </w:abstractNum>
  <w:abstractNum w:abstractNumId="1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1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8"/>
  </w:num>
  <w:num w:numId="2">
    <w:abstractNumId w:val="18"/>
  </w:num>
  <w:num w:numId="3">
    <w:abstractNumId w:val="14"/>
  </w:num>
  <w:num w:numId="4">
    <w:abstractNumId w:val="15"/>
  </w:num>
  <w:num w:numId="5">
    <w:abstractNumId w:val="2"/>
  </w:num>
  <w:num w:numId="6">
    <w:abstractNumId w:val="6"/>
  </w:num>
  <w:num w:numId="7">
    <w:abstractNumId w:val="11"/>
  </w:num>
  <w:num w:numId="8">
    <w:abstractNumId w:val="5"/>
  </w:num>
  <w:num w:numId="9">
    <w:abstractNumId w:val="4"/>
  </w:num>
  <w:num w:numId="10">
    <w:abstractNumId w:val="3"/>
  </w:num>
  <w:num w:numId="11">
    <w:abstractNumId w:val="0"/>
  </w:num>
  <w:num w:numId="12">
    <w:abstractNumId w:val="12"/>
  </w:num>
  <w:num w:numId="13">
    <w:abstractNumId w:val="16"/>
  </w:num>
  <w:num w:numId="14">
    <w:abstractNumId w:val="13"/>
  </w:num>
  <w:num w:numId="15">
    <w:abstractNumId w:val="10"/>
  </w:num>
  <w:num w:numId="16">
    <w:abstractNumId w:val="17"/>
  </w:num>
  <w:num w:numId="17">
    <w:abstractNumId w:val="7"/>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569B9"/>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B5CE3"/>
    <w:rsid w:val="000C5527"/>
    <w:rsid w:val="000C5EC4"/>
    <w:rsid w:val="000D0125"/>
    <w:rsid w:val="000D07F0"/>
    <w:rsid w:val="000D3FA9"/>
    <w:rsid w:val="000D77C7"/>
    <w:rsid w:val="000D7C90"/>
    <w:rsid w:val="000E1B17"/>
    <w:rsid w:val="000E4ADD"/>
    <w:rsid w:val="000E6619"/>
    <w:rsid w:val="000E76C6"/>
    <w:rsid w:val="000F09B0"/>
    <w:rsid w:val="000F2145"/>
    <w:rsid w:val="000F3CC2"/>
    <w:rsid w:val="000F5A04"/>
    <w:rsid w:val="000F7569"/>
    <w:rsid w:val="00101ABF"/>
    <w:rsid w:val="00111578"/>
    <w:rsid w:val="001154BA"/>
    <w:rsid w:val="00115901"/>
    <w:rsid w:val="00116AC5"/>
    <w:rsid w:val="00117731"/>
    <w:rsid w:val="00120440"/>
    <w:rsid w:val="00122D76"/>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87096"/>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3036"/>
    <w:rsid w:val="00204391"/>
    <w:rsid w:val="002047B4"/>
    <w:rsid w:val="00204EDB"/>
    <w:rsid w:val="00210FCA"/>
    <w:rsid w:val="00211DD6"/>
    <w:rsid w:val="0021273A"/>
    <w:rsid w:val="002168BD"/>
    <w:rsid w:val="00217B96"/>
    <w:rsid w:val="00220C72"/>
    <w:rsid w:val="00220CC9"/>
    <w:rsid w:val="00222CC5"/>
    <w:rsid w:val="00223FEA"/>
    <w:rsid w:val="002244F5"/>
    <w:rsid w:val="00225B88"/>
    <w:rsid w:val="0022639B"/>
    <w:rsid w:val="002276B9"/>
    <w:rsid w:val="002317A1"/>
    <w:rsid w:val="00233A20"/>
    <w:rsid w:val="002349C7"/>
    <w:rsid w:val="00235DC3"/>
    <w:rsid w:val="00242FAD"/>
    <w:rsid w:val="0024480A"/>
    <w:rsid w:val="00244B72"/>
    <w:rsid w:val="002464D3"/>
    <w:rsid w:val="0024781C"/>
    <w:rsid w:val="00247A49"/>
    <w:rsid w:val="00253C8E"/>
    <w:rsid w:val="002553F1"/>
    <w:rsid w:val="002604A0"/>
    <w:rsid w:val="00261311"/>
    <w:rsid w:val="002617B1"/>
    <w:rsid w:val="002634AA"/>
    <w:rsid w:val="002641B4"/>
    <w:rsid w:val="00266013"/>
    <w:rsid w:val="002701E4"/>
    <w:rsid w:val="00273760"/>
    <w:rsid w:val="0028006E"/>
    <w:rsid w:val="00282A71"/>
    <w:rsid w:val="00283A76"/>
    <w:rsid w:val="00284CA1"/>
    <w:rsid w:val="00285A7D"/>
    <w:rsid w:val="00286650"/>
    <w:rsid w:val="00293374"/>
    <w:rsid w:val="00294626"/>
    <w:rsid w:val="00295CBD"/>
    <w:rsid w:val="00296795"/>
    <w:rsid w:val="002A431F"/>
    <w:rsid w:val="002A4449"/>
    <w:rsid w:val="002A5B01"/>
    <w:rsid w:val="002B15F0"/>
    <w:rsid w:val="002B74E6"/>
    <w:rsid w:val="002C01CB"/>
    <w:rsid w:val="002C06DF"/>
    <w:rsid w:val="002C2010"/>
    <w:rsid w:val="002C231A"/>
    <w:rsid w:val="002C6C4A"/>
    <w:rsid w:val="002C76BA"/>
    <w:rsid w:val="002D56DF"/>
    <w:rsid w:val="002D58B5"/>
    <w:rsid w:val="002D6CBC"/>
    <w:rsid w:val="002E04DE"/>
    <w:rsid w:val="002E148E"/>
    <w:rsid w:val="002E22DE"/>
    <w:rsid w:val="002E2ED8"/>
    <w:rsid w:val="002E57AB"/>
    <w:rsid w:val="002E5C70"/>
    <w:rsid w:val="002F584B"/>
    <w:rsid w:val="002F671B"/>
    <w:rsid w:val="002F68BC"/>
    <w:rsid w:val="00302BE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55E1E"/>
    <w:rsid w:val="003615B6"/>
    <w:rsid w:val="00365F37"/>
    <w:rsid w:val="00366BB9"/>
    <w:rsid w:val="00367B9D"/>
    <w:rsid w:val="00373158"/>
    <w:rsid w:val="0037572D"/>
    <w:rsid w:val="003815B1"/>
    <w:rsid w:val="00383B40"/>
    <w:rsid w:val="00391233"/>
    <w:rsid w:val="00394762"/>
    <w:rsid w:val="003A0895"/>
    <w:rsid w:val="003A1AA2"/>
    <w:rsid w:val="003A21D9"/>
    <w:rsid w:val="003A2444"/>
    <w:rsid w:val="003A3837"/>
    <w:rsid w:val="003A47D9"/>
    <w:rsid w:val="003A49B5"/>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2529"/>
    <w:rsid w:val="004134B7"/>
    <w:rsid w:val="004140E2"/>
    <w:rsid w:val="00415AC7"/>
    <w:rsid w:val="0041741E"/>
    <w:rsid w:val="004223B6"/>
    <w:rsid w:val="00425A26"/>
    <w:rsid w:val="004260F7"/>
    <w:rsid w:val="004300B6"/>
    <w:rsid w:val="00431D81"/>
    <w:rsid w:val="004365B3"/>
    <w:rsid w:val="00437531"/>
    <w:rsid w:val="004405CC"/>
    <w:rsid w:val="00443EDC"/>
    <w:rsid w:val="004511E3"/>
    <w:rsid w:val="00454BCA"/>
    <w:rsid w:val="00455DCA"/>
    <w:rsid w:val="00461472"/>
    <w:rsid w:val="004614AF"/>
    <w:rsid w:val="00462AA2"/>
    <w:rsid w:val="004643F1"/>
    <w:rsid w:val="00467FEA"/>
    <w:rsid w:val="004702FB"/>
    <w:rsid w:val="00471503"/>
    <w:rsid w:val="00471A8B"/>
    <w:rsid w:val="00476D4A"/>
    <w:rsid w:val="00481C9D"/>
    <w:rsid w:val="004827C0"/>
    <w:rsid w:val="00484284"/>
    <w:rsid w:val="004863D7"/>
    <w:rsid w:val="004935A9"/>
    <w:rsid w:val="0049479E"/>
    <w:rsid w:val="00494C30"/>
    <w:rsid w:val="00495039"/>
    <w:rsid w:val="004968F8"/>
    <w:rsid w:val="004A2855"/>
    <w:rsid w:val="004A335D"/>
    <w:rsid w:val="004A364A"/>
    <w:rsid w:val="004A5524"/>
    <w:rsid w:val="004A6111"/>
    <w:rsid w:val="004B36FB"/>
    <w:rsid w:val="004B4FCD"/>
    <w:rsid w:val="004B65B2"/>
    <w:rsid w:val="004B6C49"/>
    <w:rsid w:val="004C0174"/>
    <w:rsid w:val="004C01F9"/>
    <w:rsid w:val="004C11BE"/>
    <w:rsid w:val="004C2DA4"/>
    <w:rsid w:val="004C4D88"/>
    <w:rsid w:val="004D27CC"/>
    <w:rsid w:val="004D2F9F"/>
    <w:rsid w:val="004D4C86"/>
    <w:rsid w:val="004E024C"/>
    <w:rsid w:val="004E0820"/>
    <w:rsid w:val="004E27CE"/>
    <w:rsid w:val="004E2B71"/>
    <w:rsid w:val="004E5606"/>
    <w:rsid w:val="004E5ED4"/>
    <w:rsid w:val="004E7181"/>
    <w:rsid w:val="004F07B9"/>
    <w:rsid w:val="004F1422"/>
    <w:rsid w:val="004F1D15"/>
    <w:rsid w:val="004F2927"/>
    <w:rsid w:val="005022E6"/>
    <w:rsid w:val="00506AB2"/>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3F8B"/>
    <w:rsid w:val="005757F2"/>
    <w:rsid w:val="00576ECD"/>
    <w:rsid w:val="00580A7F"/>
    <w:rsid w:val="00583467"/>
    <w:rsid w:val="005853C3"/>
    <w:rsid w:val="00586DA6"/>
    <w:rsid w:val="005928E7"/>
    <w:rsid w:val="005A037A"/>
    <w:rsid w:val="005A0A03"/>
    <w:rsid w:val="005A127D"/>
    <w:rsid w:val="005A1BE4"/>
    <w:rsid w:val="005A418C"/>
    <w:rsid w:val="005A5447"/>
    <w:rsid w:val="005A6066"/>
    <w:rsid w:val="005A7AC9"/>
    <w:rsid w:val="005B02AA"/>
    <w:rsid w:val="005B211F"/>
    <w:rsid w:val="005B6195"/>
    <w:rsid w:val="005B72B5"/>
    <w:rsid w:val="005B7EE0"/>
    <w:rsid w:val="005C09EB"/>
    <w:rsid w:val="005C0EA4"/>
    <w:rsid w:val="005C59F6"/>
    <w:rsid w:val="005C5F8A"/>
    <w:rsid w:val="005C767D"/>
    <w:rsid w:val="005C7DB2"/>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260DB"/>
    <w:rsid w:val="00630A0A"/>
    <w:rsid w:val="006345C7"/>
    <w:rsid w:val="006347C3"/>
    <w:rsid w:val="0063700A"/>
    <w:rsid w:val="006409C9"/>
    <w:rsid w:val="00644D60"/>
    <w:rsid w:val="00646F71"/>
    <w:rsid w:val="00650850"/>
    <w:rsid w:val="006529F9"/>
    <w:rsid w:val="006636E0"/>
    <w:rsid w:val="00666ECE"/>
    <w:rsid w:val="006803B2"/>
    <w:rsid w:val="00681F29"/>
    <w:rsid w:val="00682617"/>
    <w:rsid w:val="006835D1"/>
    <w:rsid w:val="00685A6F"/>
    <w:rsid w:val="006930BD"/>
    <w:rsid w:val="006938BC"/>
    <w:rsid w:val="006975C6"/>
    <w:rsid w:val="006A0402"/>
    <w:rsid w:val="006A5918"/>
    <w:rsid w:val="006A6B74"/>
    <w:rsid w:val="006B0C8C"/>
    <w:rsid w:val="006B2936"/>
    <w:rsid w:val="006B3A8F"/>
    <w:rsid w:val="006B6A1F"/>
    <w:rsid w:val="006C2957"/>
    <w:rsid w:val="006C6FEE"/>
    <w:rsid w:val="006D17EC"/>
    <w:rsid w:val="006D35A9"/>
    <w:rsid w:val="006D69E0"/>
    <w:rsid w:val="006D7EE3"/>
    <w:rsid w:val="006E4C8D"/>
    <w:rsid w:val="006F1DA5"/>
    <w:rsid w:val="006F4B42"/>
    <w:rsid w:val="006F4E2E"/>
    <w:rsid w:val="006F5600"/>
    <w:rsid w:val="006F5F1F"/>
    <w:rsid w:val="00700FED"/>
    <w:rsid w:val="00706476"/>
    <w:rsid w:val="007109D5"/>
    <w:rsid w:val="00710F56"/>
    <w:rsid w:val="00712D0F"/>
    <w:rsid w:val="0071411B"/>
    <w:rsid w:val="00716A15"/>
    <w:rsid w:val="0072100D"/>
    <w:rsid w:val="00721D25"/>
    <w:rsid w:val="0072367F"/>
    <w:rsid w:val="00726736"/>
    <w:rsid w:val="00726ED4"/>
    <w:rsid w:val="00727446"/>
    <w:rsid w:val="007276A5"/>
    <w:rsid w:val="00727C43"/>
    <w:rsid w:val="00730063"/>
    <w:rsid w:val="00732525"/>
    <w:rsid w:val="00733DDD"/>
    <w:rsid w:val="00734F98"/>
    <w:rsid w:val="00740100"/>
    <w:rsid w:val="00741FC3"/>
    <w:rsid w:val="0074215F"/>
    <w:rsid w:val="0074678B"/>
    <w:rsid w:val="0074727E"/>
    <w:rsid w:val="0075276F"/>
    <w:rsid w:val="00755488"/>
    <w:rsid w:val="00755F92"/>
    <w:rsid w:val="007566B1"/>
    <w:rsid w:val="0076342C"/>
    <w:rsid w:val="00764771"/>
    <w:rsid w:val="00767576"/>
    <w:rsid w:val="0077366A"/>
    <w:rsid w:val="007836F3"/>
    <w:rsid w:val="00783710"/>
    <w:rsid w:val="00784F02"/>
    <w:rsid w:val="0078590B"/>
    <w:rsid w:val="00785F39"/>
    <w:rsid w:val="00786AFE"/>
    <w:rsid w:val="00786CDF"/>
    <w:rsid w:val="00793FB0"/>
    <w:rsid w:val="00794BAA"/>
    <w:rsid w:val="007A0254"/>
    <w:rsid w:val="007A1CFC"/>
    <w:rsid w:val="007A2AE6"/>
    <w:rsid w:val="007A726A"/>
    <w:rsid w:val="007B1CEE"/>
    <w:rsid w:val="007B3CF0"/>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276F"/>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51F8"/>
    <w:rsid w:val="008660D7"/>
    <w:rsid w:val="00870793"/>
    <w:rsid w:val="008747DB"/>
    <w:rsid w:val="0087569E"/>
    <w:rsid w:val="008818A5"/>
    <w:rsid w:val="00883F6D"/>
    <w:rsid w:val="0088644B"/>
    <w:rsid w:val="008910D2"/>
    <w:rsid w:val="008917CD"/>
    <w:rsid w:val="00891F20"/>
    <w:rsid w:val="00892BDB"/>
    <w:rsid w:val="00896A8E"/>
    <w:rsid w:val="008A02C5"/>
    <w:rsid w:val="008A1CEC"/>
    <w:rsid w:val="008A3FA3"/>
    <w:rsid w:val="008A4C7B"/>
    <w:rsid w:val="008B1F7F"/>
    <w:rsid w:val="008B2327"/>
    <w:rsid w:val="008B3320"/>
    <w:rsid w:val="008B450B"/>
    <w:rsid w:val="008B6310"/>
    <w:rsid w:val="008B72CE"/>
    <w:rsid w:val="008B7A9B"/>
    <w:rsid w:val="008B7FFC"/>
    <w:rsid w:val="008C18BF"/>
    <w:rsid w:val="008C300E"/>
    <w:rsid w:val="008C5C3D"/>
    <w:rsid w:val="008C603A"/>
    <w:rsid w:val="008D01EC"/>
    <w:rsid w:val="008D042D"/>
    <w:rsid w:val="008D4998"/>
    <w:rsid w:val="008D77EE"/>
    <w:rsid w:val="008D7BBE"/>
    <w:rsid w:val="008E2F23"/>
    <w:rsid w:val="008E46A0"/>
    <w:rsid w:val="008E51BF"/>
    <w:rsid w:val="008E7D95"/>
    <w:rsid w:val="008F0E3C"/>
    <w:rsid w:val="008F1ED6"/>
    <w:rsid w:val="008F42F4"/>
    <w:rsid w:val="008F49FF"/>
    <w:rsid w:val="008F6C6E"/>
    <w:rsid w:val="00902211"/>
    <w:rsid w:val="0090299D"/>
    <w:rsid w:val="0090566B"/>
    <w:rsid w:val="009061E3"/>
    <w:rsid w:val="009064CA"/>
    <w:rsid w:val="00907C54"/>
    <w:rsid w:val="009107AD"/>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961"/>
    <w:rsid w:val="00987B30"/>
    <w:rsid w:val="00994159"/>
    <w:rsid w:val="00994D8B"/>
    <w:rsid w:val="00996A8E"/>
    <w:rsid w:val="00997BC5"/>
    <w:rsid w:val="009A5877"/>
    <w:rsid w:val="009A68D3"/>
    <w:rsid w:val="009B6A16"/>
    <w:rsid w:val="009C48A6"/>
    <w:rsid w:val="009C7E98"/>
    <w:rsid w:val="009D056B"/>
    <w:rsid w:val="009D4F94"/>
    <w:rsid w:val="009D56A4"/>
    <w:rsid w:val="009D5DBB"/>
    <w:rsid w:val="009D71CE"/>
    <w:rsid w:val="009D7DD1"/>
    <w:rsid w:val="009E0B91"/>
    <w:rsid w:val="009E1424"/>
    <w:rsid w:val="009E18B5"/>
    <w:rsid w:val="009E1F38"/>
    <w:rsid w:val="009E59BE"/>
    <w:rsid w:val="009E60A6"/>
    <w:rsid w:val="009F3AA8"/>
    <w:rsid w:val="009F7408"/>
    <w:rsid w:val="00A012F3"/>
    <w:rsid w:val="00A03439"/>
    <w:rsid w:val="00A10675"/>
    <w:rsid w:val="00A10B21"/>
    <w:rsid w:val="00A122D3"/>
    <w:rsid w:val="00A1287A"/>
    <w:rsid w:val="00A12C0B"/>
    <w:rsid w:val="00A16288"/>
    <w:rsid w:val="00A17DC3"/>
    <w:rsid w:val="00A20F4D"/>
    <w:rsid w:val="00A23D29"/>
    <w:rsid w:val="00A25BA0"/>
    <w:rsid w:val="00A2604B"/>
    <w:rsid w:val="00A268ED"/>
    <w:rsid w:val="00A273F2"/>
    <w:rsid w:val="00A30CF8"/>
    <w:rsid w:val="00A3247E"/>
    <w:rsid w:val="00A32948"/>
    <w:rsid w:val="00A33B88"/>
    <w:rsid w:val="00A33C02"/>
    <w:rsid w:val="00A368AE"/>
    <w:rsid w:val="00A36E6C"/>
    <w:rsid w:val="00A371EE"/>
    <w:rsid w:val="00A43F33"/>
    <w:rsid w:val="00A44A94"/>
    <w:rsid w:val="00A46D09"/>
    <w:rsid w:val="00A52459"/>
    <w:rsid w:val="00A530D6"/>
    <w:rsid w:val="00A57D0F"/>
    <w:rsid w:val="00A613DC"/>
    <w:rsid w:val="00A63288"/>
    <w:rsid w:val="00A650BE"/>
    <w:rsid w:val="00A674CB"/>
    <w:rsid w:val="00A70364"/>
    <w:rsid w:val="00A70510"/>
    <w:rsid w:val="00A731D9"/>
    <w:rsid w:val="00A76FC9"/>
    <w:rsid w:val="00A818F1"/>
    <w:rsid w:val="00A83749"/>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3486E"/>
    <w:rsid w:val="00B37E3E"/>
    <w:rsid w:val="00B43521"/>
    <w:rsid w:val="00B54355"/>
    <w:rsid w:val="00B550D5"/>
    <w:rsid w:val="00B55CA4"/>
    <w:rsid w:val="00B63BEB"/>
    <w:rsid w:val="00B65016"/>
    <w:rsid w:val="00B67A50"/>
    <w:rsid w:val="00B701F9"/>
    <w:rsid w:val="00B757D1"/>
    <w:rsid w:val="00B76AEA"/>
    <w:rsid w:val="00B80FF1"/>
    <w:rsid w:val="00B81785"/>
    <w:rsid w:val="00B82B37"/>
    <w:rsid w:val="00B830BC"/>
    <w:rsid w:val="00B837D6"/>
    <w:rsid w:val="00B84121"/>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02D6"/>
    <w:rsid w:val="00BC13E7"/>
    <w:rsid w:val="00BC2D61"/>
    <w:rsid w:val="00BC5D9C"/>
    <w:rsid w:val="00BC6FAD"/>
    <w:rsid w:val="00BD217E"/>
    <w:rsid w:val="00BD29E7"/>
    <w:rsid w:val="00BD593A"/>
    <w:rsid w:val="00BE2F2C"/>
    <w:rsid w:val="00BE3FF7"/>
    <w:rsid w:val="00BF00FC"/>
    <w:rsid w:val="00BF0606"/>
    <w:rsid w:val="00BF39FD"/>
    <w:rsid w:val="00BF688C"/>
    <w:rsid w:val="00C01B4C"/>
    <w:rsid w:val="00C02679"/>
    <w:rsid w:val="00C02EF0"/>
    <w:rsid w:val="00C047CB"/>
    <w:rsid w:val="00C05FAA"/>
    <w:rsid w:val="00C07252"/>
    <w:rsid w:val="00C075FA"/>
    <w:rsid w:val="00C11631"/>
    <w:rsid w:val="00C11835"/>
    <w:rsid w:val="00C125C6"/>
    <w:rsid w:val="00C16E10"/>
    <w:rsid w:val="00C17DB3"/>
    <w:rsid w:val="00C232E4"/>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3C16"/>
    <w:rsid w:val="00C54905"/>
    <w:rsid w:val="00C55146"/>
    <w:rsid w:val="00C55A84"/>
    <w:rsid w:val="00C6098C"/>
    <w:rsid w:val="00C614F3"/>
    <w:rsid w:val="00C65A14"/>
    <w:rsid w:val="00C721D9"/>
    <w:rsid w:val="00C73872"/>
    <w:rsid w:val="00C7712F"/>
    <w:rsid w:val="00C77163"/>
    <w:rsid w:val="00C778EF"/>
    <w:rsid w:val="00C847DD"/>
    <w:rsid w:val="00C85BDC"/>
    <w:rsid w:val="00C90471"/>
    <w:rsid w:val="00C9479E"/>
    <w:rsid w:val="00CA15B7"/>
    <w:rsid w:val="00CA3C2E"/>
    <w:rsid w:val="00CA65F2"/>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206D"/>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4842"/>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A6C"/>
    <w:rsid w:val="00DD2FA1"/>
    <w:rsid w:val="00DD3B73"/>
    <w:rsid w:val="00DD5383"/>
    <w:rsid w:val="00DD613A"/>
    <w:rsid w:val="00DE570D"/>
    <w:rsid w:val="00DF08E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4C0E"/>
    <w:rsid w:val="00E36142"/>
    <w:rsid w:val="00E371A1"/>
    <w:rsid w:val="00E41BC7"/>
    <w:rsid w:val="00E45E43"/>
    <w:rsid w:val="00E4733D"/>
    <w:rsid w:val="00E47AD5"/>
    <w:rsid w:val="00E50317"/>
    <w:rsid w:val="00E511D0"/>
    <w:rsid w:val="00E533BD"/>
    <w:rsid w:val="00E53418"/>
    <w:rsid w:val="00E544CC"/>
    <w:rsid w:val="00E55B9D"/>
    <w:rsid w:val="00E55BBE"/>
    <w:rsid w:val="00E55CA8"/>
    <w:rsid w:val="00E64761"/>
    <w:rsid w:val="00E73991"/>
    <w:rsid w:val="00E73BCC"/>
    <w:rsid w:val="00E73E2F"/>
    <w:rsid w:val="00E8129A"/>
    <w:rsid w:val="00E94D45"/>
    <w:rsid w:val="00E951D9"/>
    <w:rsid w:val="00E969AA"/>
    <w:rsid w:val="00E97FB4"/>
    <w:rsid w:val="00EA0054"/>
    <w:rsid w:val="00EA1854"/>
    <w:rsid w:val="00EA5450"/>
    <w:rsid w:val="00EA61B7"/>
    <w:rsid w:val="00EA7F16"/>
    <w:rsid w:val="00EB062F"/>
    <w:rsid w:val="00EB1468"/>
    <w:rsid w:val="00EB4CEB"/>
    <w:rsid w:val="00EB5542"/>
    <w:rsid w:val="00EB5B7B"/>
    <w:rsid w:val="00EC02E8"/>
    <w:rsid w:val="00EC14B3"/>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04AA6"/>
    <w:rsid w:val="00F16B53"/>
    <w:rsid w:val="00F17E28"/>
    <w:rsid w:val="00F20134"/>
    <w:rsid w:val="00F2103D"/>
    <w:rsid w:val="00F22E09"/>
    <w:rsid w:val="00F23603"/>
    <w:rsid w:val="00F25025"/>
    <w:rsid w:val="00F30874"/>
    <w:rsid w:val="00F31269"/>
    <w:rsid w:val="00F328B4"/>
    <w:rsid w:val="00F33FB5"/>
    <w:rsid w:val="00F362F3"/>
    <w:rsid w:val="00F40A01"/>
    <w:rsid w:val="00F40B09"/>
    <w:rsid w:val="00F4474C"/>
    <w:rsid w:val="00F44D59"/>
    <w:rsid w:val="00F46218"/>
    <w:rsid w:val="00F4637F"/>
    <w:rsid w:val="00F46B1F"/>
    <w:rsid w:val="00F522E9"/>
    <w:rsid w:val="00F53BB5"/>
    <w:rsid w:val="00F54055"/>
    <w:rsid w:val="00F61061"/>
    <w:rsid w:val="00F61AB8"/>
    <w:rsid w:val="00F638DF"/>
    <w:rsid w:val="00F65AAF"/>
    <w:rsid w:val="00F73349"/>
    <w:rsid w:val="00F736DC"/>
    <w:rsid w:val="00F750EF"/>
    <w:rsid w:val="00F808E4"/>
    <w:rsid w:val="00F835F6"/>
    <w:rsid w:val="00F845CE"/>
    <w:rsid w:val="00F851F3"/>
    <w:rsid w:val="00F85F0E"/>
    <w:rsid w:val="00F9438A"/>
    <w:rsid w:val="00F95900"/>
    <w:rsid w:val="00F965D8"/>
    <w:rsid w:val="00FB2BEF"/>
    <w:rsid w:val="00FB3258"/>
    <w:rsid w:val="00FB347A"/>
    <w:rsid w:val="00FB3613"/>
    <w:rsid w:val="00FB3EC1"/>
    <w:rsid w:val="00FB6A64"/>
    <w:rsid w:val="00FC24A2"/>
    <w:rsid w:val="00FC2646"/>
    <w:rsid w:val="00FC37CC"/>
    <w:rsid w:val="00FC585A"/>
    <w:rsid w:val="00FC6C95"/>
    <w:rsid w:val="00FC7E03"/>
    <w:rsid w:val="00FD0CCA"/>
    <w:rsid w:val="00FD0EEC"/>
    <w:rsid w:val="00FD2770"/>
    <w:rsid w:val="00FD418F"/>
    <w:rsid w:val="00FD6D89"/>
    <w:rsid w:val="00FD6F41"/>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EE23DEAD-6242-4B2B-AACC-CDBCE606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23D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A23D29"/>
    <w:rPr>
      <w:rFonts w:asciiTheme="majorHAnsi" w:eastAsiaTheme="majorEastAsia" w:hAnsiTheme="majorHAnsi" w:cstheme="majorBidi"/>
      <w:color w:val="243F60" w:themeColor="accent1" w:themeShade="7F"/>
      <w:sz w:val="24"/>
      <w:szCs w:val="24"/>
    </w:rPr>
  </w:style>
  <w:style w:type="character" w:customStyle="1" w:styleId="jlqj4b">
    <w:name w:val="jlqj4b"/>
    <w:basedOn w:val="Privzetapisavaodstavka"/>
    <w:rsid w:val="00F8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0240457">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A1359-23E5-41D0-8AD2-89A695C3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10190</Words>
  <Characters>58087</Characters>
  <Application>Microsoft Office Word</Application>
  <DocSecurity>0</DocSecurity>
  <Lines>484</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4</cp:revision>
  <cp:lastPrinted>2018-05-04T05:13:00Z</cp:lastPrinted>
  <dcterms:created xsi:type="dcterms:W3CDTF">2021-03-16T09:04:00Z</dcterms:created>
  <dcterms:modified xsi:type="dcterms:W3CDTF">2021-03-18T14:17:00Z</dcterms:modified>
</cp:coreProperties>
</file>