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CBB9C3F"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8155AC">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8155AC">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8155AC">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8155A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942482"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942482" w:rsidRPr="00942482" w:rsidRDefault="00942482" w:rsidP="00942482">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3E2D4ABB" w:rsidR="00942482" w:rsidRPr="00376387" w:rsidRDefault="00942482" w:rsidP="00942482">
            <w:pPr>
              <w:rPr>
                <w:highlight w:val="yellow"/>
              </w:rPr>
            </w:pPr>
            <w:r w:rsidRPr="00BD4C0D">
              <w:t>MLEKO IN MLEČNI IZDELKI</w:t>
            </w:r>
          </w:p>
        </w:tc>
        <w:tc>
          <w:tcPr>
            <w:tcW w:w="1278" w:type="pct"/>
          </w:tcPr>
          <w:p w14:paraId="10465C35" w14:textId="77777777" w:rsidR="00942482" w:rsidRPr="008A30E7" w:rsidRDefault="00942482" w:rsidP="00942482"/>
        </w:tc>
        <w:tc>
          <w:tcPr>
            <w:tcW w:w="411" w:type="pct"/>
          </w:tcPr>
          <w:p w14:paraId="0BDBEEB8" w14:textId="77777777" w:rsidR="00942482" w:rsidRPr="008A30E7" w:rsidRDefault="00942482" w:rsidP="00942482"/>
        </w:tc>
        <w:tc>
          <w:tcPr>
            <w:tcW w:w="1119" w:type="pct"/>
          </w:tcPr>
          <w:p w14:paraId="5881AA5E" w14:textId="77777777" w:rsidR="00942482" w:rsidRPr="008A30E7" w:rsidRDefault="00942482" w:rsidP="00942482"/>
        </w:tc>
      </w:tr>
      <w:tr w:rsidR="00942482"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7EC217F4"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942482" w:rsidRPr="008A30E7" w:rsidRDefault="00942482" w:rsidP="00942482">
            <w:pPr>
              <w:rPr>
                <w:rFonts w:ascii="Arial" w:hAnsi="Arial" w:cs="Arial"/>
                <w:color w:val="000000"/>
                <w:position w:val="-2"/>
                <w:sz w:val="18"/>
                <w:szCs w:val="18"/>
              </w:rPr>
            </w:pPr>
          </w:p>
        </w:tc>
      </w:tr>
      <w:tr w:rsidR="00942482"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54129697"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PERUTNINSKO MESO IN IZDELKI</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942482" w:rsidRPr="008A30E7" w:rsidRDefault="00942482" w:rsidP="00942482">
            <w:pPr>
              <w:rPr>
                <w:rFonts w:ascii="Arial" w:hAnsi="Arial" w:cs="Arial"/>
                <w:color w:val="000000"/>
                <w:position w:val="-2"/>
                <w:sz w:val="18"/>
                <w:szCs w:val="18"/>
              </w:rPr>
            </w:pPr>
          </w:p>
        </w:tc>
      </w:tr>
      <w:tr w:rsidR="00942482"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5F8B2133"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ZAMRZNJENE IN KONZERVIRANE RIBE</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942482" w:rsidRPr="008A30E7" w:rsidRDefault="00942482" w:rsidP="00942482">
            <w:pPr>
              <w:rPr>
                <w:rFonts w:ascii="Arial" w:hAnsi="Arial" w:cs="Arial"/>
                <w:color w:val="000000"/>
                <w:position w:val="-2"/>
                <w:sz w:val="18"/>
                <w:szCs w:val="18"/>
              </w:rPr>
            </w:pPr>
          </w:p>
        </w:tc>
      </w:tr>
      <w:tr w:rsidR="00942482"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56EBD60B"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SVEŽE SADJE IN ZELENJAVA</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942482" w:rsidRPr="008A30E7" w:rsidRDefault="00942482" w:rsidP="00942482">
            <w:pPr>
              <w:rPr>
                <w:rFonts w:ascii="Arial" w:hAnsi="Arial" w:cs="Arial"/>
                <w:color w:val="000000"/>
                <w:position w:val="-2"/>
                <w:sz w:val="18"/>
                <w:szCs w:val="18"/>
              </w:rPr>
            </w:pPr>
          </w:p>
        </w:tc>
      </w:tr>
      <w:tr w:rsidR="00942482"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1E6DF5A8"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ZAMRZNJENO SADJE IN ZELENJAVA</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942482" w:rsidRPr="008A30E7" w:rsidRDefault="00942482" w:rsidP="00942482">
            <w:pPr>
              <w:rPr>
                <w:rFonts w:ascii="Arial" w:hAnsi="Arial" w:cs="Arial"/>
                <w:color w:val="000000"/>
                <w:position w:val="-2"/>
                <w:sz w:val="18"/>
                <w:szCs w:val="18"/>
              </w:rPr>
            </w:pPr>
          </w:p>
        </w:tc>
      </w:tr>
      <w:tr w:rsidR="00942482"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74D1C477"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SADNI SOKOVI</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942482" w:rsidRPr="008A30E7" w:rsidRDefault="00942482" w:rsidP="00942482">
            <w:pPr>
              <w:rPr>
                <w:rFonts w:ascii="Arial" w:hAnsi="Arial" w:cs="Arial"/>
                <w:color w:val="000000"/>
                <w:position w:val="-2"/>
                <w:sz w:val="18"/>
                <w:szCs w:val="18"/>
              </w:rPr>
            </w:pPr>
          </w:p>
        </w:tc>
      </w:tr>
      <w:tr w:rsidR="00942482"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58535BBB"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ZAMRZNJENI IZDELKI</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942482" w:rsidRPr="008A30E7" w:rsidRDefault="00942482" w:rsidP="00942482">
            <w:pPr>
              <w:rPr>
                <w:rFonts w:ascii="Arial" w:hAnsi="Arial" w:cs="Arial"/>
                <w:color w:val="000000"/>
                <w:position w:val="-2"/>
                <w:sz w:val="18"/>
                <w:szCs w:val="18"/>
              </w:rPr>
            </w:pPr>
          </w:p>
        </w:tc>
      </w:tr>
      <w:tr w:rsidR="00942482"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52829651"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KRUH IN PEKOVSKI IZDELKI</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942482" w:rsidRPr="008A30E7" w:rsidRDefault="00942482" w:rsidP="00942482">
            <w:pPr>
              <w:rPr>
                <w:rFonts w:ascii="Arial" w:hAnsi="Arial" w:cs="Arial"/>
                <w:color w:val="000000"/>
                <w:position w:val="-2"/>
                <w:sz w:val="18"/>
                <w:szCs w:val="18"/>
              </w:rPr>
            </w:pPr>
          </w:p>
        </w:tc>
      </w:tr>
      <w:tr w:rsidR="00942482"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45660136"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OSTALO PREHRAMBENO BLAGO</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942482" w:rsidRPr="008A30E7" w:rsidRDefault="00942482" w:rsidP="00942482">
            <w:pPr>
              <w:rPr>
                <w:rFonts w:ascii="Arial" w:hAnsi="Arial" w:cs="Arial"/>
                <w:color w:val="000000"/>
                <w:position w:val="-2"/>
                <w:sz w:val="18"/>
                <w:szCs w:val="18"/>
              </w:rPr>
            </w:pPr>
          </w:p>
        </w:tc>
      </w:tr>
      <w:tr w:rsidR="00942482" w:rsidRPr="008A30E7" w14:paraId="24074836" w14:textId="09D7ED4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7404284"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15CFCD26"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SLADOLED</w:t>
            </w:r>
          </w:p>
        </w:tc>
        <w:tc>
          <w:tcPr>
            <w:tcW w:w="1278" w:type="pct"/>
            <w:tcBorders>
              <w:top w:val="single" w:sz="4" w:space="0" w:color="auto"/>
              <w:left w:val="single" w:sz="4" w:space="0" w:color="auto"/>
              <w:bottom w:val="single" w:sz="4" w:space="0" w:color="auto"/>
              <w:right w:val="single" w:sz="4" w:space="0" w:color="auto"/>
            </w:tcBorders>
          </w:tcPr>
          <w:p w14:paraId="179C2A27"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9AE6BC7"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BB73508" w14:textId="77777777" w:rsidR="00942482" w:rsidRPr="008A30E7" w:rsidRDefault="00942482" w:rsidP="00942482">
            <w:pPr>
              <w:rPr>
                <w:rFonts w:ascii="Arial" w:hAnsi="Arial" w:cs="Arial"/>
                <w:color w:val="000000"/>
                <w:position w:val="-2"/>
                <w:sz w:val="18"/>
                <w:szCs w:val="18"/>
              </w:rPr>
            </w:pPr>
          </w:p>
        </w:tc>
      </w:tr>
      <w:tr w:rsidR="00942482" w:rsidRPr="008A30E7" w14:paraId="1E35195B" w14:textId="7E7A4520"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66A047A"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2995BE35"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EKOLOŠKA ŽIVILA IN IZDELKI</w:t>
            </w:r>
          </w:p>
        </w:tc>
        <w:tc>
          <w:tcPr>
            <w:tcW w:w="1278" w:type="pct"/>
            <w:tcBorders>
              <w:top w:val="single" w:sz="4" w:space="0" w:color="auto"/>
              <w:left w:val="single" w:sz="4" w:space="0" w:color="auto"/>
              <w:bottom w:val="single" w:sz="4" w:space="0" w:color="auto"/>
              <w:right w:val="single" w:sz="4" w:space="0" w:color="auto"/>
            </w:tcBorders>
          </w:tcPr>
          <w:p w14:paraId="60533460"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6C5BE16"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3BAD8EF" w14:textId="77777777" w:rsidR="00942482" w:rsidRPr="008A30E7" w:rsidRDefault="00942482" w:rsidP="00942482">
            <w:pPr>
              <w:rPr>
                <w:rFonts w:ascii="Arial" w:hAnsi="Arial" w:cs="Arial"/>
                <w:color w:val="000000"/>
                <w:position w:val="-2"/>
                <w:sz w:val="18"/>
                <w:szCs w:val="18"/>
              </w:rPr>
            </w:pPr>
          </w:p>
        </w:tc>
      </w:tr>
      <w:tr w:rsidR="00942482" w:rsidRPr="008A30E7" w14:paraId="393AAE69" w14:textId="2221097D"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1A6A2F"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687AC4" w14:textId="7D7B98AE"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EKOLOŠKO MLEKO IN MLEČNI IZDELKI</w:t>
            </w:r>
          </w:p>
        </w:tc>
        <w:tc>
          <w:tcPr>
            <w:tcW w:w="1278" w:type="pct"/>
            <w:tcBorders>
              <w:top w:val="single" w:sz="4" w:space="0" w:color="auto"/>
              <w:left w:val="single" w:sz="4" w:space="0" w:color="auto"/>
              <w:bottom w:val="single" w:sz="4" w:space="0" w:color="auto"/>
              <w:right w:val="single" w:sz="4" w:space="0" w:color="auto"/>
            </w:tcBorders>
          </w:tcPr>
          <w:p w14:paraId="59370374"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7ED8695"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875D0E2" w14:textId="77777777" w:rsidR="00942482" w:rsidRPr="008A30E7" w:rsidRDefault="00942482" w:rsidP="00942482">
            <w:pPr>
              <w:rPr>
                <w:rFonts w:ascii="Arial" w:hAnsi="Arial" w:cs="Arial"/>
                <w:color w:val="000000"/>
                <w:position w:val="-2"/>
                <w:sz w:val="18"/>
                <w:szCs w:val="18"/>
              </w:rPr>
            </w:pPr>
          </w:p>
        </w:tc>
      </w:tr>
      <w:tr w:rsidR="00942482" w:rsidRPr="008A30E7" w14:paraId="51FDD469" w14:textId="0ADB4B1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B41B9B4"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37DF3C6" w14:textId="72BEEF1D"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EKOLOŠKO MESO</w:t>
            </w:r>
          </w:p>
        </w:tc>
        <w:tc>
          <w:tcPr>
            <w:tcW w:w="1278" w:type="pct"/>
            <w:tcBorders>
              <w:top w:val="single" w:sz="4" w:space="0" w:color="auto"/>
              <w:left w:val="single" w:sz="4" w:space="0" w:color="auto"/>
              <w:bottom w:val="single" w:sz="4" w:space="0" w:color="auto"/>
              <w:right w:val="single" w:sz="4" w:space="0" w:color="auto"/>
            </w:tcBorders>
          </w:tcPr>
          <w:p w14:paraId="5A9CDEBB"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FF9806B"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9DC74CB" w14:textId="77777777" w:rsidR="00942482" w:rsidRPr="008A30E7" w:rsidRDefault="00942482" w:rsidP="00942482">
            <w:pPr>
              <w:rPr>
                <w:rFonts w:ascii="Arial" w:hAnsi="Arial" w:cs="Arial"/>
                <w:color w:val="000000"/>
                <w:position w:val="-2"/>
                <w:sz w:val="18"/>
                <w:szCs w:val="18"/>
              </w:rPr>
            </w:pPr>
          </w:p>
        </w:tc>
      </w:tr>
      <w:tr w:rsidR="00942482" w:rsidRPr="008A30E7" w14:paraId="0AE31822" w14:textId="39795581"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1CAA60D" w14:textId="77777777" w:rsidR="00942482" w:rsidRPr="00942482" w:rsidRDefault="00942482" w:rsidP="00942482">
            <w:pPr>
              <w:rPr>
                <w:rFonts w:ascii="Arial" w:hAnsi="Arial" w:cs="Arial"/>
                <w:color w:val="000000"/>
                <w:position w:val="-2"/>
                <w:sz w:val="18"/>
                <w:szCs w:val="18"/>
              </w:rPr>
            </w:pPr>
            <w:r w:rsidRPr="00942482">
              <w:rPr>
                <w:rFonts w:ascii="Arial" w:hAnsi="Arial" w:cs="Arial"/>
                <w:color w:val="000000"/>
                <w:position w:val="-2"/>
                <w:sz w:val="18"/>
                <w:szCs w:val="18"/>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650F566" w14:textId="6158F533" w:rsidR="00942482" w:rsidRPr="00376387" w:rsidRDefault="00942482" w:rsidP="00942482">
            <w:pPr>
              <w:rPr>
                <w:rFonts w:ascii="Arial" w:hAnsi="Arial" w:cs="Arial"/>
                <w:color w:val="000000"/>
                <w:position w:val="-2"/>
                <w:sz w:val="18"/>
                <w:szCs w:val="18"/>
                <w:highlight w:val="yellow"/>
              </w:rPr>
            </w:pPr>
            <w:r w:rsidRPr="00BD4C0D">
              <w:rPr>
                <w:rFonts w:ascii="Arial" w:hAnsi="Arial" w:cs="Arial"/>
                <w:color w:val="000000"/>
                <w:position w:val="-2"/>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22D73B77" w14:textId="77777777" w:rsidR="00942482" w:rsidRPr="008A30E7" w:rsidRDefault="00942482" w:rsidP="00942482">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DC57BD" w14:textId="77777777" w:rsidR="00942482" w:rsidRPr="008A30E7" w:rsidRDefault="00942482" w:rsidP="00942482">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ED213D2" w14:textId="77777777" w:rsidR="00942482" w:rsidRPr="008A30E7" w:rsidRDefault="00942482" w:rsidP="00942482">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788DED9A"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31.05.2021</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CB9797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376387">
        <w:rPr>
          <w:rFonts w:ascii="Arial" w:hAnsi="Arial" w:cs="Arial"/>
          <w:color w:val="000000"/>
          <w:sz w:val="18"/>
          <w:szCs w:val="18"/>
          <w:highlight w:val="yellow"/>
        </w:rPr>
        <w:t>»</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23759791" w:rsidR="0084141A" w:rsidRDefault="000E73FE">
      <w:pPr>
        <w:spacing w:before="225" w:after="225" w:line="240" w:lineRule="auto"/>
        <w:jc w:val="both"/>
      </w:pPr>
      <w:r>
        <w:rPr>
          <w:rFonts w:ascii="Arial" w:hAnsi="Arial" w:cs="Arial"/>
          <w:color w:val="000000"/>
          <w:sz w:val="18"/>
          <w:szCs w:val="18"/>
        </w:rPr>
        <w:t xml:space="preserve">Pooblaščamo naročnika </w:t>
      </w:r>
      <w:r w:rsidR="00942482" w:rsidRPr="00942482">
        <w:rPr>
          <w:rFonts w:ascii="Arial" w:hAnsi="Arial" w:cs="Arial"/>
          <w:b/>
          <w:sz w:val="18"/>
          <w:szCs w:val="18"/>
        </w:rPr>
        <w:t>OSNOVNA ŠOLA SVETA ANA, Sveta Ana 14, 2233 Sveta Ana</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79FB700C"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942482" w:rsidRPr="00942482">
        <w:rPr>
          <w:rFonts w:ascii="Arial" w:hAnsi="Arial" w:cs="Arial"/>
          <w:b/>
          <w:sz w:val="18"/>
          <w:szCs w:val="18"/>
        </w:rPr>
        <w:t>OSNOVNA ŠOLA SVETA ANA, Sveta Ana 14, 2233 Sveta Ana</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050C7DB"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2482" w:rsidRPr="00942482">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942482">
        <w:rPr>
          <w:rFonts w:ascii="Arial" w:hAnsi="Arial" w:cs="Arial"/>
          <w:iCs/>
          <w:color w:val="000000"/>
          <w:sz w:val="18"/>
          <w:szCs w:val="18"/>
        </w:rPr>
        <w:t>1</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6BBA8F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2482" w:rsidRPr="00942482">
        <w:rPr>
          <w:rFonts w:ascii="Arial" w:eastAsia="Calibri" w:hAnsi="Arial" w:cs="Arial"/>
          <w:b/>
          <w:sz w:val="18"/>
          <w:szCs w:val="18"/>
        </w:rPr>
        <w:t>4</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942482">
        <w:rPr>
          <w:rFonts w:ascii="Arial" w:eastAsia="Calibri" w:hAnsi="Arial" w:cs="Arial"/>
          <w:b/>
          <w:sz w:val="18"/>
          <w:szCs w:val="18"/>
        </w:rPr>
        <w:t>O</w:t>
      </w:r>
      <w:r w:rsidR="00942482" w:rsidRPr="00942482">
        <w:rPr>
          <w:rFonts w:ascii="Arial" w:eastAsia="Calibri" w:hAnsi="Arial" w:cs="Arial"/>
          <w:b/>
          <w:sz w:val="18"/>
          <w:szCs w:val="18"/>
        </w:rPr>
        <w:t>snovn</w:t>
      </w:r>
      <w:r w:rsidR="00942482">
        <w:rPr>
          <w:rFonts w:ascii="Arial" w:eastAsia="Calibri" w:hAnsi="Arial" w:cs="Arial"/>
          <w:b/>
          <w:sz w:val="18"/>
          <w:szCs w:val="18"/>
        </w:rPr>
        <w:t>i</w:t>
      </w:r>
      <w:r w:rsidR="00942482" w:rsidRPr="00942482">
        <w:rPr>
          <w:rFonts w:ascii="Arial" w:eastAsia="Calibri" w:hAnsi="Arial" w:cs="Arial"/>
          <w:b/>
          <w:sz w:val="18"/>
          <w:szCs w:val="18"/>
        </w:rPr>
        <w:t xml:space="preserve"> šol</w:t>
      </w:r>
      <w:r w:rsidR="00942482">
        <w:rPr>
          <w:rFonts w:ascii="Arial" w:eastAsia="Calibri" w:hAnsi="Arial" w:cs="Arial"/>
          <w:b/>
          <w:sz w:val="18"/>
          <w:szCs w:val="18"/>
        </w:rPr>
        <w:t>i</w:t>
      </w:r>
      <w:r w:rsidR="00942482" w:rsidRPr="00942482">
        <w:rPr>
          <w:rFonts w:ascii="Arial" w:eastAsia="Calibri" w:hAnsi="Arial" w:cs="Arial"/>
          <w:b/>
          <w:sz w:val="18"/>
          <w:szCs w:val="18"/>
        </w:rPr>
        <w:t xml:space="preserve"> S</w:t>
      </w:r>
      <w:r w:rsidR="00942482">
        <w:rPr>
          <w:rFonts w:ascii="Arial" w:eastAsia="Calibri" w:hAnsi="Arial" w:cs="Arial"/>
          <w:b/>
          <w:sz w:val="18"/>
          <w:szCs w:val="18"/>
        </w:rPr>
        <w:t>veta</w:t>
      </w:r>
      <w:r w:rsidR="00942482" w:rsidRPr="00942482">
        <w:rPr>
          <w:rFonts w:ascii="Arial" w:eastAsia="Calibri" w:hAnsi="Arial" w:cs="Arial"/>
          <w:b/>
          <w:sz w:val="18"/>
          <w:szCs w:val="18"/>
        </w:rPr>
        <w:t xml:space="preserve"> A</w:t>
      </w:r>
      <w:r w:rsidR="00942482">
        <w:rPr>
          <w:rFonts w:ascii="Arial" w:eastAsia="Calibri" w:hAnsi="Arial" w:cs="Arial"/>
          <w:b/>
          <w:sz w:val="18"/>
          <w:szCs w:val="18"/>
        </w:rPr>
        <w:t>na</w:t>
      </w:r>
      <w:r w:rsidR="00942482" w:rsidRPr="00942482">
        <w:rPr>
          <w:rFonts w:ascii="Arial" w:eastAsia="Calibri" w:hAnsi="Arial" w:cs="Arial"/>
          <w:b/>
          <w:sz w:val="18"/>
          <w:szCs w:val="18"/>
        </w:rPr>
        <w:t>, Sveta Ana 14, 2233 Sveta Ana</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065CF80"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52CA5">
        <w:rPr>
          <w:rFonts w:ascii="Arial" w:eastAsia="Calibri" w:hAnsi="Arial" w:cs="Arial"/>
          <w:b/>
          <w:bCs/>
          <w:sz w:val="18"/>
          <w:szCs w:val="18"/>
        </w:rPr>
        <w:t xml:space="preserve">Osnovno šolo </w:t>
      </w:r>
      <w:r w:rsidR="00652CA5" w:rsidRPr="00652CA5">
        <w:rPr>
          <w:rFonts w:ascii="Arial" w:eastAsia="Calibri" w:hAnsi="Arial" w:cs="Arial"/>
          <w:b/>
          <w:bCs/>
          <w:sz w:val="18"/>
          <w:szCs w:val="18"/>
        </w:rPr>
        <w:t xml:space="preserve">Sveta Ana, Sveta Ana 14, 2233 Sveta Ana,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B0DD7DD"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652CA5" w:rsidRPr="00652CA5">
        <w:rPr>
          <w:rFonts w:ascii="Arial" w:hAnsi="Arial" w:cs="Arial"/>
          <w:b/>
          <w:sz w:val="18"/>
          <w:szCs w:val="18"/>
        </w:rPr>
        <w:t>OSNOVNA ŠOLA SVETA ANA, Sveta Ana 14, 2233 Sveta Ana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773A75F"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652CA5" w:rsidRPr="00652CA5">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376387">
        <w:rPr>
          <w:rFonts w:ascii="Arial" w:hAnsi="Arial" w:cs="Arial"/>
          <w:color w:val="000000"/>
          <w:sz w:val="18"/>
          <w:szCs w:val="18"/>
          <w:highlight w:val="yellow"/>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D71A19"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652CA5" w:rsidRPr="00652CA5">
        <w:rPr>
          <w:rFonts w:ascii="Arial" w:hAnsi="Arial" w:cs="Arial"/>
          <w:b/>
          <w:bCs/>
          <w:color w:val="000000"/>
          <w:sz w:val="18"/>
          <w:szCs w:val="18"/>
        </w:rPr>
        <w:t>štirih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3412943B" w:rsidR="00DD25D6" w:rsidRPr="00DD25D6" w:rsidRDefault="00652CA5" w:rsidP="00DD25D6">
      <w:pPr>
        <w:spacing w:after="0" w:line="240" w:lineRule="auto"/>
        <w:jc w:val="both"/>
        <w:rPr>
          <w:rFonts w:ascii="Arial" w:eastAsia="Times New Roman" w:hAnsi="Arial" w:cs="Arial"/>
          <w:color w:val="000000"/>
          <w:sz w:val="18"/>
          <w:szCs w:val="18"/>
          <w:lang w:eastAsia="sl-SI"/>
        </w:rPr>
      </w:pPr>
      <w:r w:rsidRPr="00652CA5">
        <w:rPr>
          <w:rFonts w:ascii="Arial" w:eastAsia="Times New Roman" w:hAnsi="Arial" w:cs="Arial"/>
          <w:b/>
          <w:bCs/>
          <w:sz w:val="18"/>
          <w:szCs w:val="18"/>
          <w:lang w:eastAsia="sl-SI"/>
        </w:rPr>
        <w:t>OSNOVNA ŠOLA SVETA ANA, Sveta Ana 14, 2233 Sveta Ana</w:t>
      </w:r>
      <w:r w:rsidR="004742A4" w:rsidRPr="00652CA5">
        <w:rPr>
          <w:rFonts w:ascii="Arial" w:eastAsia="Times New Roman" w:hAnsi="Arial" w:cs="Arial"/>
          <w:b/>
          <w:bCs/>
          <w:sz w:val="18"/>
          <w:szCs w:val="18"/>
          <w:lang w:eastAsia="sl-SI"/>
        </w:rPr>
        <w:t xml:space="preserve">, davčna številka: </w:t>
      </w:r>
      <w:r w:rsidRPr="00652CA5">
        <w:rPr>
          <w:rFonts w:ascii="Arial" w:eastAsia="Times New Roman" w:hAnsi="Arial" w:cs="Arial"/>
          <w:b/>
          <w:bCs/>
          <w:sz w:val="18"/>
          <w:szCs w:val="18"/>
          <w:lang w:eastAsia="sl-SI"/>
        </w:rPr>
        <w:t>81069472</w:t>
      </w:r>
      <w:r w:rsidR="004742A4" w:rsidRPr="00652CA5">
        <w:rPr>
          <w:rFonts w:ascii="Arial" w:eastAsia="Times New Roman" w:hAnsi="Arial" w:cs="Arial"/>
          <w:b/>
          <w:bCs/>
          <w:sz w:val="18"/>
          <w:szCs w:val="18"/>
          <w:lang w:eastAsia="sl-SI"/>
        </w:rPr>
        <w:t xml:space="preserve">, matična številka: </w:t>
      </w:r>
      <w:r w:rsidRPr="00652CA5">
        <w:rPr>
          <w:rFonts w:ascii="Arial" w:eastAsia="Times New Roman" w:hAnsi="Arial" w:cs="Arial"/>
          <w:b/>
          <w:bCs/>
          <w:sz w:val="18"/>
          <w:szCs w:val="18"/>
          <w:lang w:eastAsia="sl-SI"/>
        </w:rPr>
        <w:t>5084865000</w:t>
      </w:r>
      <w:r w:rsidR="00DD25D6" w:rsidRPr="00DD25D6">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 ki jo zastopa ravnatelj Boris Mlakar</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10E9707B"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5969" w:rsidRPr="00652CA5">
        <w:rPr>
          <w:rFonts w:ascii="Arial" w:eastAsia="Times New Roman" w:hAnsi="Arial" w:cs="Arial"/>
          <w:sz w:val="18"/>
          <w:szCs w:val="18"/>
          <w:lang w:eastAsia="sl-SI"/>
        </w:rPr>
        <w:t>Osnov</w:t>
      </w:r>
      <w:r w:rsidR="00ED4814" w:rsidRPr="00652CA5">
        <w:rPr>
          <w:rFonts w:ascii="Arial" w:eastAsia="Times New Roman" w:hAnsi="Arial" w:cs="Arial"/>
          <w:sz w:val="18"/>
          <w:szCs w:val="18"/>
          <w:lang w:eastAsia="sl-SI"/>
        </w:rPr>
        <w:t xml:space="preserve">ne šole </w:t>
      </w:r>
      <w:r w:rsidR="00652CA5" w:rsidRPr="00652CA5">
        <w:rPr>
          <w:rFonts w:ascii="Arial" w:eastAsia="Times New Roman" w:hAnsi="Arial" w:cs="Arial"/>
          <w:sz w:val="18"/>
          <w:szCs w:val="18"/>
          <w:lang w:eastAsia="sl-SI"/>
        </w:rPr>
        <w:t>Sveta Ana</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0D5D3AB9"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652CA5" w:rsidRPr="00652CA5">
        <w:rPr>
          <w:rFonts w:ascii="Arial" w:eastAsia="Times New Roman" w:hAnsi="Arial" w:cs="Arial"/>
          <w:sz w:val="18"/>
          <w:szCs w:val="18"/>
          <w:lang w:eastAsia="sl-SI"/>
        </w:rPr>
        <w:t>dva</w:t>
      </w:r>
      <w:r w:rsidRPr="00652CA5">
        <w:rPr>
          <w:rFonts w:ascii="Arial" w:eastAsia="Times New Roman" w:hAnsi="Arial" w:cs="Arial"/>
          <w:sz w:val="18"/>
          <w:szCs w:val="18"/>
          <w:lang w:eastAsia="sl-SI"/>
        </w:rPr>
        <w:t xml:space="preserve"> (</w:t>
      </w:r>
      <w:r w:rsidR="00652CA5" w:rsidRPr="00652CA5">
        <w:rPr>
          <w:rFonts w:ascii="Arial" w:eastAsia="Times New Roman" w:hAnsi="Arial" w:cs="Arial"/>
          <w:sz w:val="18"/>
          <w:szCs w:val="18"/>
          <w:lang w:eastAsia="sl-SI"/>
        </w:rPr>
        <w:t>2</w:t>
      </w:r>
      <w:r w:rsidRPr="00652CA5">
        <w:rPr>
          <w:rFonts w:ascii="Arial" w:eastAsia="Times New Roman" w:hAnsi="Arial" w:cs="Arial"/>
          <w:sz w:val="18"/>
          <w:szCs w:val="18"/>
          <w:lang w:eastAsia="sl-SI"/>
        </w:rPr>
        <w:t>) najugodnejš</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ponudnik</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071E24D0"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652CA5" w:rsidRPr="00652CA5">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652CA5" w:rsidRPr="00652CA5">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652CA5" w:rsidRPr="00652CA5">
        <w:rPr>
          <w:rFonts w:ascii="Arial" w:eastAsia="Times New Roman" w:hAnsi="Arial" w:cs="Arial"/>
          <w:bCs/>
          <w:sz w:val="18"/>
          <w:szCs w:val="18"/>
          <w:lang w:eastAsia="sl-SI"/>
        </w:rPr>
        <w:t>18.05.2021</w:t>
      </w:r>
      <w:r w:rsidR="00DD25D6" w:rsidRPr="00652CA5">
        <w:rPr>
          <w:rFonts w:ascii="Arial" w:eastAsia="Times New Roman" w:hAnsi="Arial" w:cs="Arial"/>
          <w:bCs/>
          <w:sz w:val="18"/>
          <w:szCs w:val="18"/>
          <w:lang w:eastAsia="sl-SI"/>
        </w:rPr>
        <w:t xml:space="preserve"> do </w:t>
      </w:r>
      <w:r w:rsidR="00652CA5">
        <w:rPr>
          <w:rFonts w:ascii="Arial" w:eastAsia="Times New Roman" w:hAnsi="Arial" w:cs="Arial"/>
          <w:bCs/>
          <w:sz w:val="18"/>
          <w:szCs w:val="18"/>
          <w:lang w:eastAsia="sl-SI"/>
        </w:rPr>
        <w:t>17.05.2025</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CA7119E"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652CA5">
        <w:rPr>
          <w:rFonts w:ascii="Arial" w:eastAsia="Times New Roman" w:hAnsi="Arial" w:cs="Arial"/>
          <w:bCs/>
          <w:sz w:val="18"/>
          <w:szCs w:val="18"/>
          <w:lang w:eastAsia="sl-SI"/>
        </w:rPr>
        <w:t>1</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652CA5">
        <w:rPr>
          <w:rFonts w:ascii="Arial" w:eastAsia="Times New Roman" w:hAnsi="Arial" w:cs="Arial"/>
          <w:bCs/>
          <w:sz w:val="18"/>
          <w:szCs w:val="18"/>
          <w:lang w:eastAsia="sl-SI"/>
        </w:rPr>
        <w:t>202</w:t>
      </w:r>
      <w:r w:rsidRPr="00652CA5">
        <w:rPr>
          <w:rFonts w:ascii="Arial" w:eastAsia="Times New Roman" w:hAnsi="Arial" w:cs="Arial"/>
          <w:bCs/>
          <w:sz w:val="18"/>
          <w:szCs w:val="18"/>
          <w:lang w:eastAsia="sl-SI"/>
        </w:rPr>
        <w:t>2</w:t>
      </w:r>
      <w:r w:rsidR="00652CA5" w:rsidRPr="00652CA5">
        <w:rPr>
          <w:rFonts w:ascii="Arial" w:eastAsia="Times New Roman" w:hAnsi="Arial" w:cs="Arial"/>
          <w:bCs/>
          <w:sz w:val="18"/>
          <w:szCs w:val="18"/>
          <w:lang w:eastAsia="sl-SI"/>
        </w:rPr>
        <w:t xml:space="preserve">, </w:t>
      </w:r>
      <w:r w:rsidR="00575969" w:rsidRPr="00652CA5">
        <w:rPr>
          <w:rFonts w:ascii="Arial" w:eastAsia="Times New Roman" w:hAnsi="Arial" w:cs="Arial"/>
          <w:bCs/>
          <w:sz w:val="18"/>
          <w:szCs w:val="18"/>
          <w:lang w:eastAsia="sl-SI"/>
        </w:rPr>
        <w:t>20</w:t>
      </w:r>
      <w:r w:rsidR="008350D6" w:rsidRPr="00652CA5">
        <w:rPr>
          <w:rFonts w:ascii="Arial" w:eastAsia="Times New Roman" w:hAnsi="Arial" w:cs="Arial"/>
          <w:bCs/>
          <w:sz w:val="18"/>
          <w:szCs w:val="18"/>
          <w:lang w:eastAsia="sl-SI"/>
        </w:rPr>
        <w:t>2</w:t>
      </w:r>
      <w:r w:rsidR="005777DF" w:rsidRPr="00652CA5">
        <w:rPr>
          <w:rFonts w:ascii="Arial" w:eastAsia="Times New Roman" w:hAnsi="Arial" w:cs="Arial"/>
          <w:bCs/>
          <w:sz w:val="18"/>
          <w:szCs w:val="18"/>
          <w:lang w:eastAsia="sl-SI"/>
        </w:rPr>
        <w:t>3</w:t>
      </w:r>
      <w:r w:rsidR="00652CA5">
        <w:rPr>
          <w:rFonts w:ascii="Arial" w:eastAsia="Times New Roman" w:hAnsi="Arial" w:cs="Arial"/>
          <w:bCs/>
          <w:sz w:val="18"/>
          <w:szCs w:val="18"/>
          <w:lang w:eastAsia="sl-SI"/>
        </w:rPr>
        <w:t>, 2024 in 2025</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 xml:space="preserve">Če naročnik ne bo imel zagotovljenih dovolj sredstev glede na </w:t>
      </w:r>
      <w:r w:rsidR="00575969" w:rsidRPr="00265F67">
        <w:rPr>
          <w:rFonts w:ascii="Arial" w:eastAsia="Times New Roman" w:hAnsi="Arial" w:cs="Arial"/>
          <w:bCs/>
          <w:sz w:val="18"/>
          <w:szCs w:val="18"/>
          <w:lang w:eastAsia="sl-SI"/>
        </w:rPr>
        <w:lastRenderedPageBreak/>
        <w:t>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w:t>
      </w:r>
      <w:r w:rsidRPr="00EA04E3">
        <w:rPr>
          <w:rFonts w:ascii="Arial" w:eastAsia="Times New Roman" w:hAnsi="Arial" w:cs="Arial"/>
          <w:sz w:val="18"/>
          <w:szCs w:val="18"/>
          <w:lang w:eastAsia="sl-SI"/>
        </w:rPr>
        <w:lastRenderedPageBreak/>
        <w:t>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 xml:space="preserve">Dobavitelj se obvezuje, da se dostava </w:t>
      </w:r>
      <w:r w:rsidR="00BA23B9" w:rsidRPr="00930867">
        <w:rPr>
          <w:rFonts w:ascii="Arial" w:eastAsia="Times New Roman" w:hAnsi="Arial" w:cs="Arial"/>
          <w:sz w:val="18"/>
          <w:szCs w:val="18"/>
          <w:lang w:eastAsia="sl-SI"/>
        </w:rPr>
        <w:t xml:space="preserve">živil </w:t>
      </w:r>
      <w:r w:rsidRPr="00930867">
        <w:rPr>
          <w:rFonts w:ascii="Arial" w:eastAsia="Times New Roman" w:hAnsi="Arial" w:cs="Arial"/>
          <w:sz w:val="18"/>
          <w:szCs w:val="18"/>
          <w:lang w:eastAsia="sl-SI"/>
        </w:rPr>
        <w:t xml:space="preserve">vrši naslednji dan od prejema naročila, in sicer </w:t>
      </w:r>
      <w:r w:rsidR="008A3697" w:rsidRPr="00930867">
        <w:rPr>
          <w:rFonts w:ascii="Arial" w:eastAsia="Times New Roman" w:hAnsi="Arial" w:cs="Arial"/>
          <w:sz w:val="18"/>
          <w:szCs w:val="18"/>
          <w:lang w:eastAsia="sl-SI"/>
        </w:rPr>
        <w:t>v dopoldanskem času, ob urah, ki so navedene v ponudbenem predračunu</w:t>
      </w:r>
      <w:r w:rsidRPr="00930867">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2604846C" w14:textId="1658EE8A"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6CC3ECA9" w14:textId="77777777"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1164467"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930867">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w:t>
      </w:r>
      <w:r w:rsidRPr="000946F3">
        <w:rPr>
          <w:rFonts w:ascii="Arial" w:eastAsia="Times New Roman" w:hAnsi="Arial" w:cs="Arial"/>
          <w:sz w:val="18"/>
          <w:szCs w:val="18"/>
          <w:lang w:eastAsia="sl-SI"/>
        </w:rPr>
        <w:lastRenderedPageBreak/>
        <w:t xml:space="preserve">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0641246D" w:rsidR="00A24321" w:rsidRPr="00652CA5" w:rsidRDefault="00A24321" w:rsidP="00DD25D6">
      <w:pPr>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Osnovna šola </w:t>
      </w:r>
      <w:r w:rsidR="00652CA5" w:rsidRPr="00652CA5">
        <w:rPr>
          <w:rFonts w:ascii="Arial" w:eastAsia="Times New Roman" w:hAnsi="Arial" w:cs="Arial"/>
          <w:sz w:val="18"/>
          <w:szCs w:val="18"/>
          <w:lang w:eastAsia="sl-SI"/>
        </w:rPr>
        <w:t>Sveta Ana</w:t>
      </w:r>
    </w:p>
    <w:p w14:paraId="0AF35E29" w14:textId="76E00FA0" w:rsidR="00DD25D6" w:rsidRPr="00DD25D6" w:rsidRDefault="00652CA5" w:rsidP="00DD25D6">
      <w:pPr>
        <w:spacing w:after="0" w:line="240" w:lineRule="auto"/>
        <w:rPr>
          <w:rFonts w:ascii="Arial" w:eastAsia="Times New Roman" w:hAnsi="Arial" w:cs="Arial"/>
          <w:bCs/>
          <w:sz w:val="18"/>
          <w:szCs w:val="18"/>
          <w:lang w:eastAsia="sl-SI"/>
        </w:rPr>
      </w:pPr>
      <w:r w:rsidRPr="00652CA5">
        <w:rPr>
          <w:rFonts w:ascii="Arial" w:eastAsia="Times New Roman" w:hAnsi="Arial" w:cs="Arial"/>
          <w:sz w:val="18"/>
          <w:szCs w:val="18"/>
          <w:lang w:eastAsia="sl-SI"/>
        </w:rPr>
        <w:t>Boris Mlakar</w:t>
      </w:r>
      <w:r w:rsidR="00A24321" w:rsidRPr="00652CA5">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6ADF1" w14:textId="77777777" w:rsidR="008155AC" w:rsidRDefault="008155AC" w:rsidP="006975C6">
      <w:pPr>
        <w:spacing w:after="0" w:line="240" w:lineRule="auto"/>
      </w:pPr>
      <w:r>
        <w:separator/>
      </w:r>
    </w:p>
  </w:endnote>
  <w:endnote w:type="continuationSeparator" w:id="0">
    <w:p w14:paraId="3AAD8CBA" w14:textId="77777777" w:rsidR="008155AC" w:rsidRDefault="008155A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31B5E09B" w14:textId="692FC864" w:rsidR="006B61F6" w:rsidRDefault="006B61F6" w:rsidP="003B0E6C">
        <w:pPr>
          <w:pStyle w:val="Noga"/>
          <w:jc w:val="center"/>
        </w:pPr>
      </w:p>
      <w:p w14:paraId="753A5B5C" w14:textId="4AE53653" w:rsidR="006B61F6" w:rsidRPr="006F1DA5" w:rsidRDefault="006B61F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6B61F6" w:rsidRDefault="006B61F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6B61F6" w:rsidRDefault="006B61F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6B61F6" w:rsidRDefault="006B61F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6B61F6" w:rsidRDefault="006B61F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6B61F6" w:rsidRDefault="006B61F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6B61F6" w:rsidRDefault="006B61F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6B61F6" w:rsidRDefault="006B61F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6B61F6" w:rsidRDefault="006B61F6"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6B61F6" w:rsidRDefault="006B61F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F839E" w14:textId="77777777" w:rsidR="008155AC" w:rsidRDefault="008155AC" w:rsidP="006975C6">
      <w:pPr>
        <w:spacing w:after="0" w:line="240" w:lineRule="auto"/>
      </w:pPr>
      <w:r>
        <w:separator/>
      </w:r>
    </w:p>
  </w:footnote>
  <w:footnote w:type="continuationSeparator" w:id="0">
    <w:p w14:paraId="15377C98" w14:textId="77777777" w:rsidR="008155AC" w:rsidRDefault="008155A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621E421E" w:rsidR="006B61F6" w:rsidRPr="00BA0AF0" w:rsidRDefault="006B61F6"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5CB"/>
    <w:rsid w:val="00556F9B"/>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7AFB"/>
    <w:rsid w:val="00601528"/>
    <w:rsid w:val="006139A7"/>
    <w:rsid w:val="00620EEE"/>
    <w:rsid w:val="0062112A"/>
    <w:rsid w:val="006224E7"/>
    <w:rsid w:val="006243F9"/>
    <w:rsid w:val="00627D98"/>
    <w:rsid w:val="00634411"/>
    <w:rsid w:val="006347C3"/>
    <w:rsid w:val="00635CA0"/>
    <w:rsid w:val="0064050F"/>
    <w:rsid w:val="00646A9C"/>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244C"/>
    <w:rsid w:val="00754998"/>
    <w:rsid w:val="007641C0"/>
    <w:rsid w:val="007651DB"/>
    <w:rsid w:val="0076594C"/>
    <w:rsid w:val="00775DAE"/>
    <w:rsid w:val="00785F39"/>
    <w:rsid w:val="007912DB"/>
    <w:rsid w:val="00793793"/>
    <w:rsid w:val="007B5219"/>
    <w:rsid w:val="007B52EB"/>
    <w:rsid w:val="007C3EA0"/>
    <w:rsid w:val="007D6FB3"/>
    <w:rsid w:val="007E0E83"/>
    <w:rsid w:val="007E2EFB"/>
    <w:rsid w:val="007E4767"/>
    <w:rsid w:val="007E5B92"/>
    <w:rsid w:val="007E6677"/>
    <w:rsid w:val="007E7244"/>
    <w:rsid w:val="007F0B8D"/>
    <w:rsid w:val="007F42EA"/>
    <w:rsid w:val="00803ADE"/>
    <w:rsid w:val="00804747"/>
    <w:rsid w:val="0081029A"/>
    <w:rsid w:val="008155AC"/>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20408"/>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2475"/>
    <w:rsid w:val="00973E6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220B"/>
    <w:rsid w:val="00B535CB"/>
    <w:rsid w:val="00B6382B"/>
    <w:rsid w:val="00B6413F"/>
    <w:rsid w:val="00B7380A"/>
    <w:rsid w:val="00B757D1"/>
    <w:rsid w:val="00B86BB9"/>
    <w:rsid w:val="00B90853"/>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D4C0D"/>
    <w:rsid w:val="00BE0337"/>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C4F1A"/>
    <w:rsid w:val="00CD0D70"/>
    <w:rsid w:val="00CD218D"/>
    <w:rsid w:val="00CD6E25"/>
    <w:rsid w:val="00CD7DD4"/>
    <w:rsid w:val="00CF38DC"/>
    <w:rsid w:val="00CF52BB"/>
    <w:rsid w:val="00D02BAC"/>
    <w:rsid w:val="00D0323B"/>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545C"/>
    <w:rsid w:val="00E66AEF"/>
    <w:rsid w:val="00E71C9A"/>
    <w:rsid w:val="00E807DF"/>
    <w:rsid w:val="00E81FD0"/>
    <w:rsid w:val="00E9115D"/>
    <w:rsid w:val="00E925E5"/>
    <w:rsid w:val="00E92CA1"/>
    <w:rsid w:val="00E952DB"/>
    <w:rsid w:val="00EA04E3"/>
    <w:rsid w:val="00EA4035"/>
    <w:rsid w:val="00EA524C"/>
    <w:rsid w:val="00EB1DA3"/>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CD1F2-9FDC-434E-8203-116F9070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7210</Words>
  <Characters>41100</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2020-02-12T10:29:00Z</cp:lastPrinted>
  <dcterms:created xsi:type="dcterms:W3CDTF">2021-03-29T10:30:00Z</dcterms:created>
  <dcterms:modified xsi:type="dcterms:W3CDTF">2021-03-29T10:30:00Z</dcterms:modified>
</cp:coreProperties>
</file>