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1826A" w14:textId="084F02F8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03C1826B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26C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26D" w14:textId="7684B6AD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891ED7">
        <w:rPr>
          <w:rFonts w:ascii="Arial" w:eastAsia="Times New Roman" w:hAnsi="Arial" w:cs="Arial"/>
          <w:b/>
          <w:sz w:val="20"/>
          <w:szCs w:val="20"/>
        </w:rPr>
        <w:t>145</w:t>
      </w:r>
      <w:r w:rsidRPr="00693CD0">
        <w:rPr>
          <w:rFonts w:ascii="Arial" w:eastAsia="Times New Roman" w:hAnsi="Arial" w:cs="Arial"/>
          <w:b/>
          <w:sz w:val="20"/>
          <w:szCs w:val="20"/>
        </w:rPr>
        <w:t>/20</w:t>
      </w:r>
      <w:r w:rsidR="00891ED7">
        <w:rPr>
          <w:rFonts w:ascii="Arial" w:eastAsia="Times New Roman" w:hAnsi="Arial" w:cs="Arial"/>
          <w:b/>
          <w:sz w:val="20"/>
          <w:szCs w:val="20"/>
        </w:rPr>
        <w:t>21</w:t>
      </w:r>
      <w:r w:rsidRPr="00693CD0">
        <w:rPr>
          <w:rFonts w:ascii="Arial" w:eastAsia="Times New Roman" w:hAnsi="Arial" w:cs="Arial"/>
          <w:b/>
          <w:sz w:val="20"/>
          <w:szCs w:val="20"/>
        </w:rPr>
        <w:t>-ODP, 1. SKLOP</w:t>
      </w:r>
      <w:r w:rsidR="00E17936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891ED7">
        <w:rPr>
          <w:rFonts w:ascii="Arial" w:eastAsia="Times New Roman" w:hAnsi="Arial" w:cs="Arial"/>
          <w:b/>
          <w:sz w:val="20"/>
          <w:szCs w:val="20"/>
        </w:rPr>
        <w:t>lokacija Maribor</w:t>
      </w:r>
    </w:p>
    <w:p w14:paraId="03C1826E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0"/>
        <w:gridCol w:w="22"/>
        <w:gridCol w:w="1765"/>
        <w:gridCol w:w="1091"/>
        <w:gridCol w:w="2698"/>
        <w:gridCol w:w="3052"/>
        <w:gridCol w:w="38"/>
        <w:gridCol w:w="25"/>
      </w:tblGrid>
      <w:tr w:rsidR="00693CD0" w:rsidRPr="00693CD0" w14:paraId="03C18274" w14:textId="77777777" w:rsidTr="00AD0AFC">
        <w:trPr>
          <w:gridAfter w:val="2"/>
          <w:wAfter w:w="63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6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8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2" w14:textId="5460C920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273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278" w14:textId="77777777" w:rsidTr="00AD0AFC">
        <w:trPr>
          <w:trHeight w:hRule="exact" w:val="277"/>
        </w:trPr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7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7C" w14:textId="77777777" w:rsidTr="00AD0AFC">
        <w:trPr>
          <w:trHeight w:hRule="exact" w:val="271"/>
        </w:trPr>
        <w:tc>
          <w:tcPr>
            <w:tcW w:w="8285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9" w14:textId="5BA628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MORS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kandidatov za zaposlitev v MORS, pripadnikov prostovoljne pogodbene rezerve 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ter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kandidatov za prostovoljno služenje vojaškega roka</w:t>
            </w: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C1827A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B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0" w14:textId="77777777" w:rsidTr="00AD0AFC">
        <w:trPr>
          <w:trHeight w:val="285"/>
        </w:trPr>
        <w:tc>
          <w:tcPr>
            <w:tcW w:w="8285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3C1827D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7E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7F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1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2" w14:textId="05F73752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8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84" w14:textId="3FC41DE4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8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96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93" w14:textId="73C664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Fiziologija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03C1829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9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9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9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9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9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1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E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7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E4" w14:textId="36FB4009" w:rsidR="00693CD0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1.3</w:t>
            </w:r>
            <w:r w:rsidR="00693CD0"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Laboratorijske preiskave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E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F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F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0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0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1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1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1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2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2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A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1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4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5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A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5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5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6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6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7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7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8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8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8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9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9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A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1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E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F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F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3F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0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0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0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14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4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3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1B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A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22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1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29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2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8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30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03C1842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42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03C1842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4" w:space="0" w:color="auto"/>
            </w:tcBorders>
          </w:tcPr>
          <w:p w14:paraId="03C1842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3C1842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2F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3E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8" w14:textId="6CB8A465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3.5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43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3D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45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F" w14:textId="225BBF38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3.6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4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4C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6" w14:textId="4ADE539A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3.7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B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53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D" w14:textId="77CD8BCA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3.8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2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5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4" w14:textId="561CCFC4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3.9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9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61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B" w14:textId="2844B729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3.10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0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68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2" w14:textId="008551A2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="0083099E">
              <w:rPr>
                <w:rFonts w:ascii="Arial" w:eastAsia="Arial Unicode MS" w:hAnsi="Arial" w:cs="Arial"/>
                <w:sz w:val="20"/>
                <w:szCs w:val="20"/>
              </w:rPr>
              <w:t>.11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7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6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9" w14:textId="71C0ED0F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3.12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E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76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0" w14:textId="6AF1AD04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3.13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5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7D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7" w14:textId="489E611C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3.14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C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84" w14:textId="77777777" w:rsidTr="00AD0AFC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9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9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A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A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4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A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B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B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2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B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9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C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0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C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7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E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Kanaboidi*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C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E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Opiati*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3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E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Kokain*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A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F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Metamfetamin*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1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F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Metadon*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8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0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Benzodiazepini*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F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0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3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Barbiturati*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6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A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D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MDMA - Ecstasy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4" w14:textId="42BA83F3" w:rsidR="00693CD0" w:rsidRPr="00693CD0" w:rsidRDefault="0083099E" w:rsidP="0083099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TCA – Triciklični antidepresivi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B" w14:textId="5D614B89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TML – Tramadol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2" w14:textId="6006B46F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52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LSD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9" w14:textId="2C23D18C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5.1.-5.12.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9CD557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*Zajet je odvzem urina pod kontrolo (po </w:t>
            </w:r>
          </w:p>
          <w:p w14:paraId="628D2552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evropskih smernicah za testiranje na prisotnost </w:t>
            </w:r>
          </w:p>
          <w:p w14:paraId="32E5480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 na delovnem mestu); ko bo popravljen in podpisan </w:t>
            </w:r>
            <w:r w:rsidR="000D77ED">
              <w:rPr>
                <w:rFonts w:ascii="Arial" w:eastAsia="Times New Roman" w:hAnsi="Arial" w:cs="Arial"/>
                <w:sz w:val="20"/>
                <w:szCs w:val="20"/>
              </w:rPr>
              <w:t xml:space="preserve">nov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Pravilnik o PZP za delavce MORS, bomo pričeli uporabljati 12 panelni test na </w:t>
            </w:r>
          </w:p>
          <w:p w14:paraId="5EC056D1" w14:textId="77777777" w:rsidR="000D77ED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droge (5.1.-5.12.), do takrat 8 panelnega </w:t>
            </w:r>
          </w:p>
          <w:p w14:paraId="03C1852F" w14:textId="13CF6951" w:rsidR="00693CD0" w:rsidRPr="00693CD0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(5.1.-5.8.)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538" w14:textId="5E36B255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F" w14:textId="04C98391" w:rsidR="00693CD0" w:rsidRPr="00693CD0" w:rsidRDefault="0091176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4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5A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58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59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693CD0" w:rsidRPr="00693CD0" w14:paraId="03C1856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B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5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E" w14:textId="3B52B4E9" w:rsidR="00693CD0" w:rsidRPr="00A31F97" w:rsidDel="00332C43" w:rsidRDefault="00911769" w:rsidP="00A31F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  <w:r w:rsidR="00025116" w:rsidRPr="00A31F9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5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6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5" w14:textId="5FA8CC47" w:rsidR="00693CD0" w:rsidRPr="00A31F97" w:rsidDel="00332C43" w:rsidRDefault="0091176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A31F97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6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9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C" w14:textId="0CA23DAE" w:rsidR="00693CD0" w:rsidRPr="00A31F97" w:rsidDel="00332C43" w:rsidRDefault="0091176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D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7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B.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3" w14:textId="6A5389FB" w:rsidR="00693CD0" w:rsidRPr="00A31F97" w:rsidDel="00332C43" w:rsidRDefault="0091176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7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7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8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C.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A" w14:textId="53CA122A" w:rsidR="00693CD0" w:rsidRPr="00A31F97" w:rsidDel="00332C43" w:rsidRDefault="0091176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B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C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D.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1" w14:textId="49971045" w:rsidR="00693CD0" w:rsidRPr="00A31F97" w:rsidDel="00332C43" w:rsidRDefault="0091176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 xml:space="preserve">Psihološki pregledi s psihološkimi testi za triažni psihološki pregled nabornikov NA 1997 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8" w14:textId="637250D0" w:rsidR="00693CD0" w:rsidRPr="00A31F97" w:rsidDel="00332C43" w:rsidRDefault="0091176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6A55EA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1FFBF77" w14:textId="77777777" w:rsidR="00AD0AFC" w:rsidRPr="00693CD0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B60F13E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113AADF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A8F24AC" w14:textId="77777777" w:rsidR="00AD0AFC" w:rsidRPr="00A31F97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7EB765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84E8086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99E" w:rsidRPr="00693CD0" w14:paraId="4AA4B06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A24DC6F" w14:textId="77777777" w:rsidR="0083099E" w:rsidRPr="00693CD0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3295C54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4C7B95D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D1EFD20" w14:textId="77777777" w:rsidR="0083099E" w:rsidRPr="00A31F97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E19462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10652D5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706389F7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4E2CE136" w14:textId="76D98DFE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1.6. Kardiologija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2AC8B20E" w14:textId="77777777" w:rsidR="00AD0AFC" w:rsidRPr="00693CD0" w:rsidRDefault="00AD0AFC" w:rsidP="009B56DB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AD0AFC" w:rsidRPr="00693CD0" w14:paraId="54F18D3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B0C27D" w14:textId="77777777" w:rsidR="00AD0AFC" w:rsidRPr="00693CD0" w:rsidRDefault="00AD0AFC" w:rsidP="009B5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92215B1" w14:textId="0A5E3386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Pregled pri specialistu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BA710CE" w14:textId="77777777" w:rsidR="00AD0AFC" w:rsidRPr="00693CD0" w:rsidRDefault="00AD0AFC" w:rsidP="009B56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33C58B9" w14:textId="201D25A0" w:rsidR="00AD0AFC" w:rsidRPr="00A31F97" w:rsidDel="00332C43" w:rsidRDefault="00911769" w:rsidP="009B5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  <w:r w:rsidR="00AD0AFC" w:rsidRPr="00A31F9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247949" w14:textId="77777777" w:rsidR="00AD0AFC" w:rsidRPr="00693CD0" w:rsidRDefault="00AD0AFC" w:rsidP="009B56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B4DDBAE" w14:textId="77777777" w:rsidR="00AD0AFC" w:rsidRPr="00693CD0" w:rsidRDefault="00AD0AFC" w:rsidP="009B5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178D0CD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1C312C7" w14:textId="77777777" w:rsidR="00AD0AFC" w:rsidRPr="00693CD0" w:rsidRDefault="00AD0AFC" w:rsidP="009B5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3B4450B" w14:textId="11AB77C9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C98E49" w14:textId="77777777" w:rsidR="00AD0AFC" w:rsidRPr="00693CD0" w:rsidRDefault="00AD0AFC" w:rsidP="009B56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06477CF" w14:textId="50FBC80C" w:rsidR="00AD0AFC" w:rsidRPr="00A31F97" w:rsidDel="00332C43" w:rsidRDefault="00911769" w:rsidP="009B5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AD0AFC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5329E" w14:textId="77777777" w:rsidR="00AD0AFC" w:rsidRPr="00693CD0" w:rsidRDefault="00AD0AFC" w:rsidP="009B56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48398E4" w14:textId="77777777" w:rsidR="00AD0AFC" w:rsidRPr="00693CD0" w:rsidRDefault="00AD0AFC" w:rsidP="009B56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73F4616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933504E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09C87E4" w14:textId="1F8127F8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016219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C12E5E3" w14:textId="6F524F4B" w:rsidR="00AD0AFC" w:rsidRPr="00A31F97" w:rsidDel="00332C43" w:rsidRDefault="00911769" w:rsidP="009117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AD0AFC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09F51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50BE24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A6593E4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5D23DB14" w14:textId="2C16826A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1.7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Zobozdravstvene storitve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4398724C" w14:textId="77777777" w:rsidR="00AD0AFC" w:rsidRPr="00693CD0" w:rsidRDefault="00AD0AFC" w:rsidP="0091176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AD0AFC" w:rsidRPr="00693CD0" w14:paraId="707AF9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E77A34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C47F7B5" w14:textId="00B7DD12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FF693ED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195B546" w14:textId="7F1E40F1" w:rsidR="00AD0AFC" w:rsidRPr="00A31F97" w:rsidDel="00332C43" w:rsidRDefault="00911769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  <w:r w:rsidR="00AD0AFC" w:rsidRPr="00A31F9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837E4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E64EA3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7B585FB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8CD3C68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4933806" w14:textId="68B6D07D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ED91AA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9DFE4F6" w14:textId="5BF357C6" w:rsidR="00AD0AFC" w:rsidRPr="00A31F97" w:rsidDel="00332C43" w:rsidRDefault="00911769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AD0AFC" w:rsidRPr="00A31F97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5F93F9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6BC92CC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58F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8C" w14:textId="170816A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8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58E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5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F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0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1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2" w14:textId="7A14F4FE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300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4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5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6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7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8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9" w14:textId="1107A4E5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300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A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B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6B2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AF" w14:textId="77777777" w:rsidR="00AD0AFC" w:rsidRPr="005A0538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B0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B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AD0AFC" w:rsidRPr="00693CD0" w14:paraId="03C186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3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4" w14:textId="2407BF77" w:rsidR="00AD0AFC" w:rsidRPr="000D77ED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6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7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8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A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B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D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E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F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1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4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8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9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obrazcev za IK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A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B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C18727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4BC7270E" w14:textId="77777777" w:rsidR="00B01393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</w:t>
      </w:r>
    </w:p>
    <w:p w14:paraId="6D594499" w14:textId="57CAC215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  <w:r w:rsidR="00BB3E1D">
        <w:rPr>
          <w:rFonts w:ascii="Arial" w:eastAsia="Times New Roman" w:hAnsi="Arial" w:cs="Times New Roman"/>
          <w:sz w:val="20"/>
          <w:szCs w:val="20"/>
        </w:rPr>
        <w:t xml:space="preserve"> </w:t>
      </w:r>
      <w:bookmarkStart w:id="0" w:name="_GoBack"/>
      <w:bookmarkEnd w:id="0"/>
    </w:p>
    <w:p w14:paraId="68F72BD4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03C18734" w14:textId="77777777" w:rsidR="00693CD0" w:rsidRP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  </w:t>
      </w:r>
    </w:p>
    <w:p w14:paraId="03C1880B" w14:textId="29E77367" w:rsidR="00693CD0" w:rsidRPr="00693CD0" w:rsidRDefault="0083099E" w:rsidP="00830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93CD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3C1880C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03DE7" w14:textId="77777777" w:rsidR="00070DD8" w:rsidRDefault="00070DD8" w:rsidP="0041606E">
      <w:pPr>
        <w:spacing w:after="0" w:line="240" w:lineRule="auto"/>
      </w:pPr>
      <w:r>
        <w:separator/>
      </w:r>
    </w:p>
  </w:endnote>
  <w:endnote w:type="continuationSeparator" w:id="0">
    <w:p w14:paraId="2208F5DB" w14:textId="77777777" w:rsidR="00070DD8" w:rsidRDefault="00070DD8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4DCE3" w14:textId="77777777" w:rsidR="00070DD8" w:rsidRDefault="00070DD8" w:rsidP="0041606E">
      <w:pPr>
        <w:spacing w:after="0" w:line="240" w:lineRule="auto"/>
      </w:pPr>
      <w:r>
        <w:separator/>
      </w:r>
    </w:p>
  </w:footnote>
  <w:footnote w:type="continuationSeparator" w:id="0">
    <w:p w14:paraId="326EA4C9" w14:textId="77777777" w:rsidR="00070DD8" w:rsidRDefault="00070DD8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25116"/>
    <w:rsid w:val="00070DD8"/>
    <w:rsid w:val="00084C9C"/>
    <w:rsid w:val="000D77ED"/>
    <w:rsid w:val="00103B36"/>
    <w:rsid w:val="00116816"/>
    <w:rsid w:val="00117F9A"/>
    <w:rsid w:val="001329B2"/>
    <w:rsid w:val="00182079"/>
    <w:rsid w:val="0022055A"/>
    <w:rsid w:val="00272DB8"/>
    <w:rsid w:val="002C4407"/>
    <w:rsid w:val="002D0EAA"/>
    <w:rsid w:val="003363D9"/>
    <w:rsid w:val="003369A0"/>
    <w:rsid w:val="00372A30"/>
    <w:rsid w:val="00374CF0"/>
    <w:rsid w:val="003C3417"/>
    <w:rsid w:val="003C71B2"/>
    <w:rsid w:val="003E1AA0"/>
    <w:rsid w:val="0041606E"/>
    <w:rsid w:val="004534EE"/>
    <w:rsid w:val="00484122"/>
    <w:rsid w:val="004D257E"/>
    <w:rsid w:val="004E2B0C"/>
    <w:rsid w:val="005046C1"/>
    <w:rsid w:val="00550BFE"/>
    <w:rsid w:val="00565F11"/>
    <w:rsid w:val="005A0538"/>
    <w:rsid w:val="005D24D7"/>
    <w:rsid w:val="006864F3"/>
    <w:rsid w:val="00693CD0"/>
    <w:rsid w:val="006B486E"/>
    <w:rsid w:val="006C6B6B"/>
    <w:rsid w:val="006E03A1"/>
    <w:rsid w:val="00757701"/>
    <w:rsid w:val="00784BA9"/>
    <w:rsid w:val="007B6C7C"/>
    <w:rsid w:val="008238B5"/>
    <w:rsid w:val="0083099E"/>
    <w:rsid w:val="00891ED7"/>
    <w:rsid w:val="008A44F3"/>
    <w:rsid w:val="008C31D3"/>
    <w:rsid w:val="008D75A3"/>
    <w:rsid w:val="009056C7"/>
    <w:rsid w:val="00911769"/>
    <w:rsid w:val="00917780"/>
    <w:rsid w:val="0096115F"/>
    <w:rsid w:val="009800D5"/>
    <w:rsid w:val="0098449F"/>
    <w:rsid w:val="00A016D1"/>
    <w:rsid w:val="00A11B40"/>
    <w:rsid w:val="00A31F97"/>
    <w:rsid w:val="00A34483"/>
    <w:rsid w:val="00AB1F18"/>
    <w:rsid w:val="00AD0AFC"/>
    <w:rsid w:val="00B01393"/>
    <w:rsid w:val="00B4168C"/>
    <w:rsid w:val="00B47498"/>
    <w:rsid w:val="00B512AB"/>
    <w:rsid w:val="00B662F0"/>
    <w:rsid w:val="00B973EA"/>
    <w:rsid w:val="00BA1816"/>
    <w:rsid w:val="00BB356D"/>
    <w:rsid w:val="00BB3E1D"/>
    <w:rsid w:val="00D8173E"/>
    <w:rsid w:val="00E03F86"/>
    <w:rsid w:val="00E1651E"/>
    <w:rsid w:val="00E17936"/>
    <w:rsid w:val="00E2111F"/>
    <w:rsid w:val="00EF062E"/>
    <w:rsid w:val="00EF376C"/>
    <w:rsid w:val="00EF4360"/>
    <w:rsid w:val="00F0395D"/>
    <w:rsid w:val="00F4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26A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ARKO Petra</cp:lastModifiedBy>
  <cp:revision>4</cp:revision>
  <dcterms:created xsi:type="dcterms:W3CDTF">2021-05-03T12:05:00Z</dcterms:created>
  <dcterms:modified xsi:type="dcterms:W3CDTF">2021-05-04T07:14:00Z</dcterms:modified>
</cp:coreProperties>
</file>