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1826A" w14:textId="084F02F8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03C1826B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26C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26D" w14:textId="764E6DF1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891ED7">
        <w:rPr>
          <w:rFonts w:ascii="Arial" w:eastAsia="Times New Roman" w:hAnsi="Arial" w:cs="Arial"/>
          <w:b/>
          <w:sz w:val="20"/>
          <w:szCs w:val="20"/>
        </w:rPr>
        <w:t>145</w:t>
      </w:r>
      <w:r w:rsidRPr="00693CD0">
        <w:rPr>
          <w:rFonts w:ascii="Arial" w:eastAsia="Times New Roman" w:hAnsi="Arial" w:cs="Arial"/>
          <w:b/>
          <w:sz w:val="20"/>
          <w:szCs w:val="20"/>
        </w:rPr>
        <w:t>/20</w:t>
      </w:r>
      <w:r w:rsidR="00891ED7">
        <w:rPr>
          <w:rFonts w:ascii="Arial" w:eastAsia="Times New Roman" w:hAnsi="Arial" w:cs="Arial"/>
          <w:b/>
          <w:sz w:val="20"/>
          <w:szCs w:val="20"/>
        </w:rPr>
        <w:t>21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 w:rsidR="00047AF6">
        <w:rPr>
          <w:rFonts w:ascii="Arial" w:eastAsia="Times New Roman" w:hAnsi="Arial" w:cs="Arial"/>
          <w:b/>
          <w:sz w:val="20"/>
          <w:szCs w:val="20"/>
        </w:rPr>
        <w:t>5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  <w:r w:rsidR="00E17936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891ED7">
        <w:rPr>
          <w:rFonts w:ascii="Arial" w:eastAsia="Times New Roman" w:hAnsi="Arial" w:cs="Arial"/>
          <w:b/>
          <w:sz w:val="20"/>
          <w:szCs w:val="20"/>
        </w:rPr>
        <w:t xml:space="preserve">lokacija </w:t>
      </w:r>
      <w:r w:rsidR="0068442B">
        <w:rPr>
          <w:rFonts w:ascii="Arial" w:eastAsia="Times New Roman" w:hAnsi="Arial" w:cs="Arial"/>
          <w:b/>
          <w:sz w:val="20"/>
          <w:szCs w:val="20"/>
        </w:rPr>
        <w:t>Novo Mesto</w:t>
      </w:r>
    </w:p>
    <w:p w14:paraId="03C1826E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0"/>
        <w:gridCol w:w="22"/>
        <w:gridCol w:w="1765"/>
        <w:gridCol w:w="1091"/>
        <w:gridCol w:w="2698"/>
        <w:gridCol w:w="3052"/>
        <w:gridCol w:w="38"/>
        <w:gridCol w:w="25"/>
      </w:tblGrid>
      <w:tr w:rsidR="00693CD0" w:rsidRPr="00693CD0" w14:paraId="03C18274" w14:textId="77777777" w:rsidTr="00AD0AFC">
        <w:trPr>
          <w:gridAfter w:val="2"/>
          <w:wAfter w:w="63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6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8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2" w14:textId="5460C920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273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278" w14:textId="77777777" w:rsidTr="00AD0AFC">
        <w:trPr>
          <w:trHeight w:hRule="exact" w:val="277"/>
        </w:trPr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7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7C" w14:textId="77777777" w:rsidTr="00AD0AFC">
        <w:trPr>
          <w:trHeight w:hRule="exact" w:val="271"/>
        </w:trPr>
        <w:tc>
          <w:tcPr>
            <w:tcW w:w="8285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9" w14:textId="5BA628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MORS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kandidatov za zaposlitev v MORS, pripadnikov prostovoljne pogodbene rezerve 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ter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kandidatov za prostovoljno služenje vojaškega roka</w:t>
            </w: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C1827A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B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0" w14:textId="77777777" w:rsidTr="00AD0AFC">
        <w:trPr>
          <w:trHeight w:val="285"/>
        </w:trPr>
        <w:tc>
          <w:tcPr>
            <w:tcW w:w="8285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3C1827D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7E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7F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1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2" w14:textId="05F73752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8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84" w14:textId="2E09447A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8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96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93" w14:textId="73C664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Fiziologija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03C1829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9D" w14:textId="77777777" w:rsidTr="007330D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9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A" w14:textId="03F5EACC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9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9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1" w14:textId="27040AC0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8" w14:textId="388CE4F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F" w14:textId="16F679E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6" w14:textId="3AEF2F5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D" w14:textId="26EA068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4" w14:textId="598F6C7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B" w14:textId="6DCBD88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2" w14:textId="1EBFCD9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9" w14:textId="0C577D6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DD2BF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E0" w14:textId="23CA2ED9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7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E4" w14:textId="36FB4009" w:rsidR="00693CD0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1.3</w:t>
            </w:r>
            <w:r w:rsidR="00693CD0"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Laboratorijske preiskave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E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E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B" w14:textId="4165E8B9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F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2" w14:textId="2C9E44E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2F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9" w14:textId="08127F7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0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0" w14:textId="57FB56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0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4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7" w14:textId="11BDAA7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B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E" w14:textId="3AEC6869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2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5" w14:textId="15972F8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1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9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C" w14:textId="2083F65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8A0A47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2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0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3" w14:textId="6FD80E29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2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7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A" w14:textId="0A62A38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E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1" w14:textId="6F28DD0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5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8" w14:textId="432BBC5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C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F" w14:textId="17540ED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4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3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6" w14:textId="74A05A5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A" w14:textId="7777777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D" w14:textId="62E9A6A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4" w14:textId="4561B0D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5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B" w14:textId="37FB30F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6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2" w14:textId="42A9F40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6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9" w14:textId="0B2362F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7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0" w14:textId="3BD424F5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7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7" w14:textId="4D3112F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E" w14:textId="02A8DEC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5" w14:textId="4188D36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8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C" w14:textId="0D61FA6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9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3" w14:textId="7CE4BE8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9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A" w14:textId="14C1AE0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1" w14:textId="34004B5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8" w14:textId="35ACC01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F" w14:textId="70E627F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6" w14:textId="15132D1F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D" w14:textId="4B3D8C4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4" w14:textId="7701943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B" w14:textId="030F7E7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2" w14:textId="703640B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9" w14:textId="3CEA479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0" w14:textId="0D55E4A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E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7" w14:textId="6DC24AB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E" w14:textId="51CDBA9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5" w14:textId="1CA9C9BA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3F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C" w14:textId="54C142F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0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3" w14:textId="40F953E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837E6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0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0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14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4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3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1B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8" w14:textId="463DBDC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A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22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F" w14:textId="3726E6D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1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29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2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2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6" w14:textId="380A6C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8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30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03C1842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42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03C1842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4" w:space="0" w:color="auto"/>
            </w:tcBorders>
          </w:tcPr>
          <w:p w14:paraId="03C1842D" w14:textId="098C3F3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3C1842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2F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3E" w14:textId="77777777" w:rsidTr="00D0177E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8" w14:textId="6CB8A465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3.5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3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B" w14:textId="011BBE4B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77063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3D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45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F" w14:textId="225BBF38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3.6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2" w14:textId="341B8F14" w:rsidR="00693CD0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4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4C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6" w14:textId="4ADE539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3.7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9" w14:textId="7C364648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B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53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D" w14:textId="77CD8BC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3.8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0" w14:textId="4A1A94CB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2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5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4" w14:textId="561CCFC4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3.9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7" w14:textId="20CE2A92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9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1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B" w14:textId="2844B729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3.10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E" w14:textId="687A75B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0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8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2" w14:textId="008551A2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.11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5" w14:textId="55FDA14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7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9" w14:textId="71C0ED0F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3.12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C" w14:textId="7812F6B1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E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76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0" w14:textId="6AF1AD04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3.13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3" w14:textId="26BE7C2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5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7D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7" w14:textId="489E611C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3.14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A" w14:textId="56822193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4C5253">
              <w:rPr>
                <w:rFonts w:ascii="Arial" w:eastAsia="Arial Unicode MS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C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84" w14:textId="77777777" w:rsidTr="00AD0AFC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8" w14:textId="0216B89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9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F" w14:textId="55213958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9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6" w14:textId="382D0556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D" w14:textId="5545B28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1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4" w14:textId="319F2F9D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A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B" w14:textId="6ABBA56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B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2" w14:textId="07CBC64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B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9" w14:textId="358B240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C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0" w14:textId="07CA2004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C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7" w14:textId="20D6AA2B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D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E" w14:textId="64CF61E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A01A51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D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Kanaboidi*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C" w14:textId="39B4C3F0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BD0E4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E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Opiati*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3" w14:textId="7921785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BD0E4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E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Kokain*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A" w14:textId="79C5C7E7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F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E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Metamfetamin*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1" w14:textId="22C1A192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4F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5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Metadon*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8" w14:textId="76F9D633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0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C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Benzodiazepini*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F" w14:textId="05675CE1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0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0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3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Barbiturati*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6" w14:textId="102F076C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7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1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A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C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D" w14:textId="66073CBE" w:rsidR="00E72EE9" w:rsidRPr="00693CD0" w:rsidRDefault="00E72EE9" w:rsidP="00E72EE9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416340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MDMA - Ecstasy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4" w14:textId="42BA83F3" w:rsidR="00693CD0" w:rsidRPr="00693CD0" w:rsidRDefault="0083099E" w:rsidP="0083099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TCA – Triciklični antidepresivi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B" w14:textId="5D614B89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TML – Tramadol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2" w14:textId="6006B46F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52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LSD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9" w14:textId="2C23D18C" w:rsidR="00693CD0" w:rsidRPr="00693CD0" w:rsidRDefault="0083099E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5.1.-5.12.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9CD557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*Zajet je odvzem urina pod kontrolo (po </w:t>
            </w:r>
          </w:p>
          <w:p w14:paraId="628D2552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evropskih smernicah za testiranje na prisotnost </w:t>
            </w:r>
          </w:p>
          <w:p w14:paraId="32E5480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 na delovnem mestu); ko bo popravljen in podpisan </w:t>
            </w:r>
            <w:r w:rsidR="000D77ED">
              <w:rPr>
                <w:rFonts w:ascii="Arial" w:eastAsia="Times New Roman" w:hAnsi="Arial" w:cs="Arial"/>
                <w:sz w:val="20"/>
                <w:szCs w:val="20"/>
              </w:rPr>
              <w:t xml:space="preserve">nov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Pravilnik o PZP za delavce MORS, bomo pričeli uporabljati 12 panelni test na </w:t>
            </w:r>
          </w:p>
          <w:p w14:paraId="5EC056D1" w14:textId="77777777" w:rsidR="000D77ED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droge (5.1.-5.12.), do takrat 8 panelnega </w:t>
            </w:r>
          </w:p>
          <w:p w14:paraId="03C1852F" w14:textId="13CF6951" w:rsidR="00693CD0" w:rsidRPr="00693CD0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(5.1.-5.8.)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538" w14:textId="5FE41045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F" w14:textId="544AFF74" w:rsidR="00693CD0" w:rsidRPr="00693CD0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4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5A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58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59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03C1856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B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5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E" w14:textId="5904733F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6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2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5" w14:textId="3FB36F6D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6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9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C" w14:textId="181C4DA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2EE9" w:rsidRPr="00693CD0" w14:paraId="03C1857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0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B.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2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3" w14:textId="42C59255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72EE9" w:rsidRPr="00693CD0" w14:paraId="03C1857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C.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A" w14:textId="76D28DD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B03A4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D.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1" w14:textId="61197F4B" w:rsidR="00693CD0" w:rsidRPr="00A31F97" w:rsidDel="00332C43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 xml:space="preserve">Psihološki pregledi s psihološkimi testi za triažni psihološki pregled nabornikov NA 1997 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8" w14:textId="30873CE6" w:rsidR="00693CD0" w:rsidRPr="00A31F97" w:rsidDel="00332C43" w:rsidRDefault="00E72EE9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6A55EA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1FFBF77" w14:textId="77777777" w:rsidR="00AD0AFC" w:rsidRPr="00693CD0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B60F13E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113AADF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A8F24AC" w14:textId="77777777" w:rsidR="00AD0AFC" w:rsidRPr="00A31F97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7EB765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84E8086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99E" w:rsidRPr="00693CD0" w14:paraId="4AA4B06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A24DC6F" w14:textId="77777777" w:rsidR="0083099E" w:rsidRPr="00693CD0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3295C54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4C7B95D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D1EFD20" w14:textId="77777777" w:rsidR="0083099E" w:rsidRPr="00A31F97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E19462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10652D5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706389F7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4E2CE136" w14:textId="76D98DFE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1.6. Kardiologija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2AC8B20E" w14:textId="77777777" w:rsidR="00AD0AFC" w:rsidRPr="00693CD0" w:rsidRDefault="00AD0AFC" w:rsidP="009B56DB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54F18D3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B0C27D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92215B1" w14:textId="0A5E3386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Pregled pri specialistu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BA710C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33C58B9" w14:textId="430FDF18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205D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24794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B4DDBA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178D0CD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1C312C7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3B4450B" w14:textId="11AB77C9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C98E4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06477CF" w14:textId="21BED983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205DC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5329E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48398E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73F4616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933504E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09C87E4" w14:textId="1F8127F8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016219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C12E5E3" w14:textId="7D60FBB4" w:rsidR="00AD0AFC" w:rsidRPr="00A31F97" w:rsidDel="00332C43" w:rsidRDefault="00E72EE9" w:rsidP="009117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09F51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50BE24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A6593E4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5D23DB14" w14:textId="2C16826A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1.7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Zobozdravstvene storitve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4398724C" w14:textId="77777777" w:rsidR="00AD0AFC" w:rsidRPr="00693CD0" w:rsidRDefault="00AD0AFC" w:rsidP="0091176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E72EE9" w:rsidRPr="00693CD0" w14:paraId="707AF9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E77A34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C47F7B5" w14:textId="00B7DD12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FF693E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195B546" w14:textId="258C44BA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1A3E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837E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E64EA3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7B585FB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8CD3C68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4933806" w14:textId="68B6D07D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ED91AA5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9DFE4F6" w14:textId="48547698" w:rsidR="00E72EE9" w:rsidRPr="00A31F97" w:rsidDel="00332C43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B1A3E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5F93F9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6BC92C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58F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8C" w14:textId="170816A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8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58E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F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0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2" w14:textId="325F2DD0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00DD3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3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E72EE9" w:rsidRPr="00693CD0" w14:paraId="03C185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6" w14:textId="77777777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9" w14:textId="654478AD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00DD3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6B2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AF" w14:textId="77777777" w:rsidR="00AD0AFC" w:rsidRPr="005A0538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B0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B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AD0AFC" w:rsidRPr="00693CD0" w14:paraId="03C186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3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4" w14:textId="2407BF77" w:rsidR="00AD0AFC" w:rsidRPr="000D77ED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6" w14:textId="546AF009" w:rsidR="00AD0AFC" w:rsidRPr="00693CD0" w:rsidRDefault="00E72EE9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AD0AFC"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7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8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A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B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D" w14:textId="17B1DB4D" w:rsidR="00AD0AFC" w:rsidRPr="00693CD0" w:rsidRDefault="00E72EE9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E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F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1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4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8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9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obrazcev za IK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A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B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C18727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612B3785" w14:textId="77777777" w:rsidR="00732726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i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</w:p>
    <w:p w14:paraId="6D594499" w14:textId="551D53F8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bookmarkStart w:id="0" w:name="_GoBack"/>
      <w:bookmarkEnd w:id="0"/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 </w:t>
      </w:r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68F72BD4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03C1880B" w14:textId="6196112A" w:rsidR="00693CD0" w:rsidRPr="00693CD0" w:rsidRDefault="00693CD0" w:rsidP="00830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3C1880C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39468" w14:textId="77777777" w:rsidR="00C62893" w:rsidRDefault="00C62893" w:rsidP="0041606E">
      <w:pPr>
        <w:spacing w:after="0" w:line="240" w:lineRule="auto"/>
      </w:pPr>
      <w:r>
        <w:separator/>
      </w:r>
    </w:p>
  </w:endnote>
  <w:endnote w:type="continuationSeparator" w:id="0">
    <w:p w14:paraId="28972FBF" w14:textId="77777777" w:rsidR="00C62893" w:rsidRDefault="00C62893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84158" w14:textId="77777777" w:rsidR="00C62893" w:rsidRDefault="00C62893" w:rsidP="0041606E">
      <w:pPr>
        <w:spacing w:after="0" w:line="240" w:lineRule="auto"/>
      </w:pPr>
      <w:r>
        <w:separator/>
      </w:r>
    </w:p>
  </w:footnote>
  <w:footnote w:type="continuationSeparator" w:id="0">
    <w:p w14:paraId="630ACFDD" w14:textId="77777777" w:rsidR="00C62893" w:rsidRDefault="00C62893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25116"/>
    <w:rsid w:val="00047AF6"/>
    <w:rsid w:val="00084C9C"/>
    <w:rsid w:val="000D77ED"/>
    <w:rsid w:val="00102A20"/>
    <w:rsid w:val="00103B36"/>
    <w:rsid w:val="00116816"/>
    <w:rsid w:val="00117F9A"/>
    <w:rsid w:val="001329B2"/>
    <w:rsid w:val="00182079"/>
    <w:rsid w:val="0022055A"/>
    <w:rsid w:val="00272DB8"/>
    <w:rsid w:val="002C4407"/>
    <w:rsid w:val="002D0EAA"/>
    <w:rsid w:val="003363D9"/>
    <w:rsid w:val="003369A0"/>
    <w:rsid w:val="00343366"/>
    <w:rsid w:val="00353C37"/>
    <w:rsid w:val="00372A30"/>
    <w:rsid w:val="00374CF0"/>
    <w:rsid w:val="003C3417"/>
    <w:rsid w:val="003E1AA0"/>
    <w:rsid w:val="0041606E"/>
    <w:rsid w:val="004534EE"/>
    <w:rsid w:val="00484122"/>
    <w:rsid w:val="004D257E"/>
    <w:rsid w:val="004E2B0C"/>
    <w:rsid w:val="005046C1"/>
    <w:rsid w:val="00550BFE"/>
    <w:rsid w:val="00565F11"/>
    <w:rsid w:val="005A0538"/>
    <w:rsid w:val="005D24D7"/>
    <w:rsid w:val="0068442B"/>
    <w:rsid w:val="006864F3"/>
    <w:rsid w:val="00693CD0"/>
    <w:rsid w:val="006B486E"/>
    <w:rsid w:val="006C6B6B"/>
    <w:rsid w:val="006E03A1"/>
    <w:rsid w:val="00732726"/>
    <w:rsid w:val="00757701"/>
    <w:rsid w:val="00784BA9"/>
    <w:rsid w:val="007B6C7C"/>
    <w:rsid w:val="008238B5"/>
    <w:rsid w:val="0083099E"/>
    <w:rsid w:val="00891ED7"/>
    <w:rsid w:val="008A44F3"/>
    <w:rsid w:val="008B677A"/>
    <w:rsid w:val="008C31D3"/>
    <w:rsid w:val="008D75A3"/>
    <w:rsid w:val="009056C7"/>
    <w:rsid w:val="00911769"/>
    <w:rsid w:val="00917780"/>
    <w:rsid w:val="0096115F"/>
    <w:rsid w:val="009800D5"/>
    <w:rsid w:val="0098449F"/>
    <w:rsid w:val="00A016D1"/>
    <w:rsid w:val="00A11B40"/>
    <w:rsid w:val="00A31F97"/>
    <w:rsid w:val="00A34483"/>
    <w:rsid w:val="00AB1F18"/>
    <w:rsid w:val="00AD0AFC"/>
    <w:rsid w:val="00B4168C"/>
    <w:rsid w:val="00B47498"/>
    <w:rsid w:val="00B512AB"/>
    <w:rsid w:val="00B662F0"/>
    <w:rsid w:val="00B973EA"/>
    <w:rsid w:val="00BA1816"/>
    <w:rsid w:val="00BB356D"/>
    <w:rsid w:val="00C62893"/>
    <w:rsid w:val="00CB5DAB"/>
    <w:rsid w:val="00D8173E"/>
    <w:rsid w:val="00E03F86"/>
    <w:rsid w:val="00E1651E"/>
    <w:rsid w:val="00E17936"/>
    <w:rsid w:val="00E2111F"/>
    <w:rsid w:val="00E5490D"/>
    <w:rsid w:val="00E72EE9"/>
    <w:rsid w:val="00EF062E"/>
    <w:rsid w:val="00EF376C"/>
    <w:rsid w:val="00EF4360"/>
    <w:rsid w:val="00F0395D"/>
    <w:rsid w:val="00F4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26A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766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ARKO Petra</cp:lastModifiedBy>
  <cp:revision>3</cp:revision>
  <dcterms:created xsi:type="dcterms:W3CDTF">2021-05-03T12:03:00Z</dcterms:created>
  <dcterms:modified xsi:type="dcterms:W3CDTF">2021-05-03T12:20:00Z</dcterms:modified>
</cp:coreProperties>
</file>