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F0577E8" w14:textId="77777777" w:rsidTr="004F2927">
        <w:trPr>
          <w:trHeight w:val="1268"/>
        </w:trPr>
        <w:tc>
          <w:tcPr>
            <w:tcW w:w="1668" w:type="dxa"/>
          </w:tcPr>
          <w:p w14:paraId="3E17725C" w14:textId="77777777" w:rsidR="004702FB" w:rsidRPr="006F1DA5" w:rsidRDefault="004702FB" w:rsidP="004702FB">
            <w:pPr>
              <w:pStyle w:val="Glava"/>
              <w:rPr>
                <w:rFonts w:ascii="Arial" w:hAnsi="Arial" w:cs="Arial"/>
                <w:b/>
                <w:color w:val="000000" w:themeColor="text1"/>
              </w:rPr>
            </w:pPr>
          </w:p>
        </w:tc>
        <w:tc>
          <w:tcPr>
            <w:tcW w:w="3361" w:type="dxa"/>
          </w:tcPr>
          <w:p w14:paraId="248B1AAD" w14:textId="77777777" w:rsidR="004702FB" w:rsidRPr="006F1DA5" w:rsidRDefault="004702FB" w:rsidP="004702FB">
            <w:pPr>
              <w:pStyle w:val="Glava"/>
              <w:rPr>
                <w:rFonts w:ascii="Arial" w:hAnsi="Arial" w:cs="Arial"/>
                <w:b/>
                <w:color w:val="000000" w:themeColor="text1"/>
              </w:rPr>
            </w:pPr>
          </w:p>
        </w:tc>
        <w:tc>
          <w:tcPr>
            <w:tcW w:w="4209" w:type="dxa"/>
          </w:tcPr>
          <w:p w14:paraId="078B1DDE" w14:textId="77777777" w:rsidR="004702FB" w:rsidRPr="006F1DA5" w:rsidRDefault="004702FB" w:rsidP="004702FB">
            <w:pPr>
              <w:pStyle w:val="Glava"/>
              <w:rPr>
                <w:rFonts w:ascii="Arial" w:hAnsi="Arial" w:cs="Arial"/>
                <w:b/>
                <w:color w:val="000000" w:themeColor="text1"/>
              </w:rPr>
            </w:pPr>
          </w:p>
        </w:tc>
      </w:tr>
    </w:tbl>
    <w:p w14:paraId="0FD5EA35" w14:textId="77777777" w:rsidR="004702FB" w:rsidRDefault="004702FB" w:rsidP="006975C6">
      <w:pPr>
        <w:pStyle w:val="Paragraf"/>
        <w:rPr>
          <w:rFonts w:ascii="Arial" w:hAnsi="Arial" w:cs="Arial"/>
        </w:rPr>
      </w:pPr>
    </w:p>
    <w:p w14:paraId="1C86AE86" w14:textId="3CF18D10"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JN0003/2021-0003</w:t>
      </w:r>
      <w:r w:rsidR="004F07E5">
        <w:rPr>
          <w:rFonts w:ascii="Arial" w:hAnsi="Arial" w:cs="Arial"/>
        </w:rPr>
        <w:t>-1</w:t>
      </w:r>
    </w:p>
    <w:p w14:paraId="75E21827" w14:textId="2DB131FF"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DA571C">
        <w:rPr>
          <w:rFonts w:ascii="Arial" w:hAnsi="Arial" w:cs="Arial"/>
        </w:rPr>
        <w:t>24</w:t>
      </w:r>
      <w:r w:rsidRPr="006F1DA5">
        <w:rPr>
          <w:rFonts w:ascii="Arial" w:hAnsi="Arial" w:cs="Arial"/>
        </w:rPr>
        <w:t>.0</w:t>
      </w:r>
      <w:r w:rsidR="00DA571C">
        <w:rPr>
          <w:rFonts w:ascii="Arial" w:hAnsi="Arial" w:cs="Arial"/>
        </w:rPr>
        <w:t>5</w:t>
      </w:r>
      <w:r w:rsidRPr="006F1DA5">
        <w:rPr>
          <w:rFonts w:ascii="Arial" w:hAnsi="Arial" w:cs="Arial"/>
        </w:rPr>
        <w:t>.2021</w:t>
      </w:r>
      <w:r w:rsidR="00FC2646" w:rsidRPr="006F1DA5">
        <w:rPr>
          <w:rFonts w:ascii="Arial" w:hAnsi="Arial" w:cs="Arial"/>
        </w:rPr>
        <w:tab/>
      </w:r>
    </w:p>
    <w:p w14:paraId="7DC5895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E641C2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E322A6B"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8DB5D86" w14:textId="77777777" w:rsidR="00D55DCB"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Izdelava projektne dokumentacije za gradnjo enote Doma upokojencev Ptuj </w:t>
            </w:r>
            <w:r w:rsidR="00DA571C">
              <w:rPr>
                <w:rFonts w:ascii="Arial" w:hAnsi="Arial" w:cs="Arial"/>
                <w:sz w:val="44"/>
                <w:szCs w:val="44"/>
              </w:rPr>
              <w:t>–</w:t>
            </w:r>
            <w:r w:rsidRPr="006F1DA5">
              <w:rPr>
                <w:rFonts w:ascii="Arial" w:hAnsi="Arial" w:cs="Arial"/>
                <w:sz w:val="44"/>
                <w:szCs w:val="44"/>
              </w:rPr>
              <w:t xml:space="preserve"> Žabjak</w:t>
            </w:r>
            <w:r w:rsidR="00DA571C">
              <w:rPr>
                <w:rFonts w:ascii="Arial" w:hAnsi="Arial" w:cs="Arial"/>
                <w:sz w:val="44"/>
                <w:szCs w:val="44"/>
              </w:rPr>
              <w:t xml:space="preserve"> </w:t>
            </w:r>
            <w:r w:rsidR="00C9629F">
              <w:rPr>
                <w:rFonts w:ascii="Arial" w:hAnsi="Arial" w:cs="Arial"/>
                <w:sz w:val="44"/>
                <w:szCs w:val="44"/>
              </w:rPr>
              <w:t>–</w:t>
            </w:r>
            <w:r w:rsidR="00DA571C">
              <w:rPr>
                <w:rFonts w:ascii="Arial" w:hAnsi="Arial" w:cs="Arial"/>
                <w:sz w:val="44"/>
                <w:szCs w:val="44"/>
              </w:rPr>
              <w:t xml:space="preserve"> popravek</w:t>
            </w:r>
            <w:r w:rsidR="00C9629F">
              <w:rPr>
                <w:rFonts w:ascii="Arial" w:hAnsi="Arial" w:cs="Arial"/>
                <w:sz w:val="44"/>
                <w:szCs w:val="44"/>
              </w:rPr>
              <w:t xml:space="preserve"> </w:t>
            </w:r>
          </w:p>
          <w:p w14:paraId="0010B910" w14:textId="2D118F97" w:rsidR="00C156CA" w:rsidRPr="00C156CA" w:rsidRDefault="00C9629F" w:rsidP="00FB3258">
            <w:pPr>
              <w:pStyle w:val="Paragraf"/>
              <w:spacing w:before="0"/>
              <w:jc w:val="right"/>
              <w:rPr>
                <w:rFonts w:ascii="Arial" w:hAnsi="Arial" w:cs="Arial"/>
                <w:sz w:val="28"/>
                <w:szCs w:val="28"/>
              </w:rPr>
            </w:pPr>
            <w:r w:rsidRPr="00C156CA">
              <w:rPr>
                <w:rFonts w:ascii="Arial" w:hAnsi="Arial" w:cs="Arial"/>
                <w:sz w:val="28"/>
                <w:szCs w:val="28"/>
              </w:rPr>
              <w:t>(</w:t>
            </w:r>
            <w:r w:rsidR="00D55DCB" w:rsidRPr="00C156CA">
              <w:rPr>
                <w:rFonts w:ascii="Arial" w:hAnsi="Arial" w:cs="Arial"/>
                <w:sz w:val="28"/>
                <w:szCs w:val="28"/>
              </w:rPr>
              <w:t>stran 3-terminski načrt izvedbe naročila</w:t>
            </w:r>
            <w:r w:rsidR="00C156CA" w:rsidRPr="00C156CA">
              <w:rPr>
                <w:rFonts w:ascii="Arial" w:hAnsi="Arial" w:cs="Arial"/>
                <w:sz w:val="28"/>
                <w:szCs w:val="28"/>
              </w:rPr>
              <w:t>,</w:t>
            </w:r>
            <w:r w:rsidR="00D55DCB" w:rsidRPr="00C156CA">
              <w:rPr>
                <w:rFonts w:ascii="Arial" w:hAnsi="Arial" w:cs="Arial"/>
                <w:sz w:val="28"/>
                <w:szCs w:val="28"/>
              </w:rPr>
              <w:t xml:space="preserve"> </w:t>
            </w:r>
            <w:r w:rsidR="00345DD3">
              <w:rPr>
                <w:rFonts w:ascii="Arial" w:hAnsi="Arial" w:cs="Arial"/>
                <w:sz w:val="28"/>
                <w:szCs w:val="28"/>
              </w:rPr>
              <w:t>stran 15-ponder 2</w:t>
            </w:r>
            <w:r w:rsidR="00316E31">
              <w:rPr>
                <w:rFonts w:ascii="Arial" w:hAnsi="Arial" w:cs="Arial"/>
                <w:sz w:val="28"/>
                <w:szCs w:val="28"/>
              </w:rPr>
              <w:t>,</w:t>
            </w:r>
            <w:r w:rsidR="00D55DCB" w:rsidRPr="00C156CA">
              <w:rPr>
                <w:rFonts w:ascii="Arial" w:hAnsi="Arial" w:cs="Arial"/>
                <w:sz w:val="28"/>
                <w:szCs w:val="28"/>
              </w:rPr>
              <w:t xml:space="preserve"> </w:t>
            </w:r>
            <w:r w:rsidRPr="00C156CA">
              <w:rPr>
                <w:rFonts w:ascii="Arial" w:hAnsi="Arial" w:cs="Arial"/>
                <w:sz w:val="28"/>
                <w:szCs w:val="28"/>
              </w:rPr>
              <w:t>stran 24-pogoj reference ponudnika storitev</w:t>
            </w:r>
            <w:r w:rsidR="00C156CA" w:rsidRPr="00C156CA">
              <w:rPr>
                <w:rFonts w:ascii="Arial" w:hAnsi="Arial" w:cs="Arial"/>
                <w:sz w:val="28"/>
                <w:szCs w:val="28"/>
              </w:rPr>
              <w:t xml:space="preserve">, stran 25-pogoj vodja projekta in </w:t>
            </w:r>
          </w:p>
          <w:p w14:paraId="059208B1" w14:textId="5F8537B0" w:rsidR="00FB3258" w:rsidRPr="006F1DA5" w:rsidRDefault="00C156CA" w:rsidP="00FB3258">
            <w:pPr>
              <w:pStyle w:val="Paragraf"/>
              <w:spacing w:before="0"/>
              <w:jc w:val="right"/>
              <w:rPr>
                <w:rFonts w:ascii="Arial" w:hAnsi="Arial" w:cs="Arial"/>
                <w:sz w:val="44"/>
                <w:szCs w:val="44"/>
              </w:rPr>
            </w:pPr>
            <w:proofErr w:type="spellStart"/>
            <w:r>
              <w:rPr>
                <w:rFonts w:ascii="Arial" w:hAnsi="Arial" w:cs="Arial"/>
                <w:sz w:val="28"/>
                <w:szCs w:val="28"/>
              </w:rPr>
              <w:t>o</w:t>
            </w:r>
            <w:r w:rsidRPr="00C156CA">
              <w:rPr>
                <w:rFonts w:ascii="Arial" w:hAnsi="Arial" w:cs="Arial"/>
                <w:sz w:val="28"/>
                <w:szCs w:val="28"/>
              </w:rPr>
              <w:t>br</w:t>
            </w:r>
            <w:proofErr w:type="spellEnd"/>
            <w:r w:rsidRPr="00C156CA">
              <w:rPr>
                <w:rFonts w:ascii="Arial" w:hAnsi="Arial" w:cs="Arial"/>
                <w:sz w:val="28"/>
                <w:szCs w:val="28"/>
              </w:rPr>
              <w:t>. št. 7, 8</w:t>
            </w:r>
            <w:r>
              <w:rPr>
                <w:rFonts w:ascii="Arial" w:hAnsi="Arial" w:cs="Arial"/>
                <w:sz w:val="28"/>
                <w:szCs w:val="28"/>
              </w:rPr>
              <w:t>,</w:t>
            </w:r>
            <w:r w:rsidRPr="00C156CA">
              <w:rPr>
                <w:rFonts w:ascii="Arial" w:hAnsi="Arial" w:cs="Arial"/>
                <w:sz w:val="28"/>
                <w:szCs w:val="28"/>
              </w:rPr>
              <w:t xml:space="preserve"> 10</w:t>
            </w:r>
            <w:r>
              <w:rPr>
                <w:rFonts w:ascii="Arial" w:hAnsi="Arial" w:cs="Arial"/>
                <w:sz w:val="28"/>
                <w:szCs w:val="28"/>
              </w:rPr>
              <w:t>, 11 in 12</w:t>
            </w:r>
            <w:r w:rsidR="00C9629F" w:rsidRPr="00C156CA">
              <w:rPr>
                <w:rFonts w:ascii="Arial" w:hAnsi="Arial" w:cs="Arial"/>
                <w:sz w:val="28"/>
                <w:szCs w:val="28"/>
              </w:rPr>
              <w:t>)</w:t>
            </w:r>
          </w:p>
        </w:tc>
      </w:tr>
    </w:tbl>
    <w:p w14:paraId="71990AA9" w14:textId="77777777" w:rsidR="00FB3258" w:rsidRPr="006F1DA5" w:rsidRDefault="00FB3258" w:rsidP="006975C6">
      <w:pPr>
        <w:pStyle w:val="Paragraf"/>
        <w:rPr>
          <w:rFonts w:ascii="Arial" w:hAnsi="Arial" w:cs="Arial"/>
        </w:rPr>
      </w:pPr>
    </w:p>
    <w:p w14:paraId="173AF753" w14:textId="77777777" w:rsidR="00FB3258" w:rsidRPr="006F1DA5" w:rsidRDefault="00FB3258" w:rsidP="006975C6">
      <w:pPr>
        <w:pStyle w:val="Paragraf"/>
        <w:rPr>
          <w:rFonts w:ascii="Arial" w:hAnsi="Arial" w:cs="Arial"/>
        </w:rPr>
      </w:pPr>
      <w:r w:rsidRPr="006F1DA5">
        <w:rPr>
          <w:rFonts w:ascii="Arial" w:hAnsi="Arial" w:cs="Arial"/>
        </w:rPr>
        <w:t>Zaporedna številka: JN0003/2021</w:t>
      </w:r>
    </w:p>
    <w:p w14:paraId="4C2EDD6E"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CF19A3B" w14:textId="77777777" w:rsidR="00F9399B" w:rsidRDefault="0055301D">
      <w:pPr>
        <w:spacing w:before="225" w:after="225" w:line="240" w:lineRule="auto"/>
        <w:jc w:val="both"/>
      </w:pPr>
      <w:r>
        <w:rPr>
          <w:rFonts w:ascii="Arial" w:hAnsi="Arial" w:cs="Arial"/>
          <w:color w:val="000000"/>
          <w:sz w:val="18"/>
          <w:szCs w:val="18"/>
        </w:rPr>
        <w:t>Predmet naročila 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Operativnega programa za izvajanje Evropske kohezijske politike v obdobju 2014 – 2020.</w:t>
      </w:r>
    </w:p>
    <w:p w14:paraId="1BB69809" w14:textId="77777777" w:rsidR="00960022" w:rsidRDefault="00E55B9D">
      <w:pPr>
        <w:rPr>
          <w:rFonts w:ascii="Arial" w:hAnsi="Arial" w:cs="Arial"/>
          <w:sz w:val="18"/>
          <w:szCs w:val="18"/>
        </w:rPr>
      </w:pPr>
      <w:r>
        <w:rPr>
          <w:rFonts w:ascii="Arial" w:hAnsi="Arial" w:cs="Arial"/>
        </w:rPr>
        <w:br w:type="page"/>
      </w:r>
    </w:p>
    <w:p w14:paraId="46F35980" w14:textId="77777777" w:rsidR="00960022" w:rsidRPr="006F1DA5" w:rsidRDefault="00960022" w:rsidP="006975C6">
      <w:pPr>
        <w:pStyle w:val="Paragraf"/>
        <w:rPr>
          <w:rFonts w:ascii="Arial" w:hAnsi="Arial" w:cs="Arial"/>
        </w:rPr>
      </w:pPr>
    </w:p>
    <w:tbl>
      <w:tblPr>
        <w:tblStyle w:val="NormalTablePHPDOCX"/>
        <w:tblW w:w="5000" w:type="pct"/>
        <w:tblCellSpacing w:w="30" w:type="dxa"/>
        <w:tblInd w:w="168" w:type="dxa"/>
        <w:tblLook w:val="04A0" w:firstRow="1" w:lastRow="0" w:firstColumn="1" w:lastColumn="0" w:noHBand="0" w:noVBand="1"/>
      </w:tblPr>
      <w:tblGrid>
        <w:gridCol w:w="2757"/>
        <w:gridCol w:w="6313"/>
      </w:tblGrid>
      <w:tr w:rsidR="00F9399B" w14:paraId="7A3A8B17" w14:textId="77777777">
        <w:trPr>
          <w:tblCellSpacing w:w="30" w:type="dxa"/>
        </w:trPr>
        <w:tc>
          <w:tcPr>
            <w:tcW w:w="1500" w:type="pct"/>
            <w:tcMar>
              <w:top w:w="15" w:type="dxa"/>
              <w:bottom w:w="15" w:type="dxa"/>
            </w:tcMar>
          </w:tcPr>
          <w:p w14:paraId="00BD613D" w14:textId="77777777" w:rsidR="00F9399B" w:rsidRDefault="00F9399B"/>
        </w:tc>
        <w:tc>
          <w:tcPr>
            <w:tcW w:w="3500" w:type="pct"/>
            <w:tcMar>
              <w:top w:w="15" w:type="dxa"/>
              <w:bottom w:w="15" w:type="dxa"/>
            </w:tcMar>
            <w:vAlign w:val="center"/>
          </w:tcPr>
          <w:p w14:paraId="7AD937B1" w14:textId="77777777" w:rsidR="00F9399B" w:rsidRDefault="00F9399B"/>
        </w:tc>
      </w:tr>
    </w:tbl>
    <w:p w14:paraId="32F6F30F" w14:textId="77777777" w:rsidR="00F9399B" w:rsidRDefault="00F9399B">
      <w:pPr>
        <w:sectPr w:rsidR="00F9399B"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05D3108" w14:textId="77777777" w:rsidTr="004F2927">
        <w:trPr>
          <w:trHeight w:val="1268"/>
        </w:trPr>
        <w:tc>
          <w:tcPr>
            <w:tcW w:w="1668" w:type="dxa"/>
          </w:tcPr>
          <w:p w14:paraId="46D74A1C" w14:textId="77777777" w:rsidR="004702FB" w:rsidRPr="006F1DA5" w:rsidRDefault="004702FB" w:rsidP="004702FB">
            <w:pPr>
              <w:pStyle w:val="Glava"/>
              <w:rPr>
                <w:rFonts w:ascii="Arial" w:hAnsi="Arial" w:cs="Arial"/>
                <w:b/>
                <w:color w:val="000000" w:themeColor="text1"/>
              </w:rPr>
            </w:pPr>
          </w:p>
        </w:tc>
        <w:tc>
          <w:tcPr>
            <w:tcW w:w="3361" w:type="dxa"/>
          </w:tcPr>
          <w:p w14:paraId="4C42EED6" w14:textId="77777777" w:rsidR="004702FB" w:rsidRPr="006F1DA5" w:rsidRDefault="004702FB" w:rsidP="004702FB">
            <w:pPr>
              <w:pStyle w:val="Glava"/>
              <w:rPr>
                <w:rFonts w:ascii="Arial" w:hAnsi="Arial" w:cs="Arial"/>
                <w:b/>
                <w:color w:val="000000" w:themeColor="text1"/>
              </w:rPr>
            </w:pPr>
          </w:p>
        </w:tc>
        <w:tc>
          <w:tcPr>
            <w:tcW w:w="4209" w:type="dxa"/>
          </w:tcPr>
          <w:p w14:paraId="3ED15957" w14:textId="77777777" w:rsidR="004702FB" w:rsidRPr="006F1DA5" w:rsidRDefault="004702FB" w:rsidP="004702FB">
            <w:pPr>
              <w:pStyle w:val="Glava"/>
              <w:rPr>
                <w:rFonts w:ascii="Arial" w:hAnsi="Arial" w:cs="Arial"/>
                <w:b/>
                <w:color w:val="000000" w:themeColor="text1"/>
              </w:rPr>
            </w:pPr>
          </w:p>
        </w:tc>
      </w:tr>
    </w:tbl>
    <w:p w14:paraId="122EABE4" w14:textId="77777777" w:rsidR="0055301D" w:rsidRPr="002B6779" w:rsidRDefault="0055301D" w:rsidP="0055301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3851536" w14:textId="77777777" w:rsidR="0055301D" w:rsidRPr="00D36F2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38B701F" w14:textId="77777777" w:rsidR="00F9399B" w:rsidRDefault="0055301D">
      <w:pPr>
        <w:spacing w:before="225" w:after="225" w:line="240" w:lineRule="auto"/>
        <w:jc w:val="both"/>
      </w:pPr>
      <w:r>
        <w:rPr>
          <w:rFonts w:ascii="Arial" w:hAnsi="Arial" w:cs="Arial"/>
          <w:color w:val="000000"/>
          <w:sz w:val="18"/>
          <w:szCs w:val="18"/>
        </w:rPr>
        <w:t>Izdelava projektne dokumentacije za gradnjo enote Doma upokojencev Ptuj - Žabjak.</w:t>
      </w:r>
    </w:p>
    <w:p w14:paraId="57592775" w14:textId="3A8CBBAA" w:rsidR="00F9399B" w:rsidRDefault="0055301D">
      <w:pPr>
        <w:spacing w:before="225" w:after="225" w:line="240" w:lineRule="auto"/>
        <w:jc w:val="both"/>
      </w:pPr>
      <w:r>
        <w:rPr>
          <w:rFonts w:ascii="Arial" w:hAnsi="Arial" w:cs="Arial"/>
          <w:color w:val="000000"/>
          <w:sz w:val="18"/>
          <w:szCs w:val="18"/>
        </w:rPr>
        <w:t xml:space="preserve">Predmet naročila je podrobneje opredeljen v poglavju "Tehnične </w:t>
      </w:r>
      <w:r w:rsidRPr="00081B9B">
        <w:rPr>
          <w:rFonts w:ascii="Arial" w:hAnsi="Arial" w:cs="Arial"/>
          <w:color w:val="000000"/>
          <w:sz w:val="18"/>
          <w:szCs w:val="18"/>
        </w:rPr>
        <w:t xml:space="preserve">specifikacije" in v  Projektni nalogi za izdelavo projektne dokumentacije in projektantski nadzor za novogradnjo objekta DUP </w:t>
      </w:r>
      <w:r w:rsidR="0095299A">
        <w:rPr>
          <w:rFonts w:ascii="Arial" w:hAnsi="Arial" w:cs="Arial"/>
          <w:color w:val="000000"/>
          <w:sz w:val="18"/>
          <w:szCs w:val="18"/>
        </w:rPr>
        <w:t xml:space="preserve">- </w:t>
      </w:r>
      <w:r w:rsidRPr="00081B9B">
        <w:rPr>
          <w:rFonts w:ascii="Arial" w:hAnsi="Arial" w:cs="Arial"/>
          <w:sz w:val="18"/>
          <w:szCs w:val="18"/>
        </w:rPr>
        <w:t xml:space="preserve">Žabjak, </w:t>
      </w:r>
      <w:r w:rsidRPr="00081B9B">
        <w:rPr>
          <w:rFonts w:ascii="Arial" w:hAnsi="Arial" w:cs="Arial"/>
          <w:color w:val="000000"/>
          <w:sz w:val="18"/>
          <w:szCs w:val="18"/>
        </w:rPr>
        <w:t>ki je priloga in sestavni del predmetne dokumentacije v zvezi z oddajo javnega naročila.</w:t>
      </w:r>
    </w:p>
    <w:p w14:paraId="124B9750" w14:textId="77777777" w:rsidR="00F9399B" w:rsidRDefault="0055301D">
      <w:pPr>
        <w:spacing w:before="225" w:after="225" w:line="240" w:lineRule="auto"/>
        <w:jc w:val="both"/>
      </w:pPr>
      <w:r>
        <w:rPr>
          <w:rFonts w:ascii="Arial" w:hAnsi="Arial" w:cs="Arial"/>
          <w:i/>
          <w:iCs/>
          <w:color w:val="000000"/>
          <w:sz w:val="18"/>
          <w:szCs w:val="18"/>
        </w:rPr>
        <w:t>Predmet javnega naročila 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Operativnega programa za izvajanje Evropske kohezijske politike v obdobju 2014 – 2020.</w:t>
      </w:r>
    </w:p>
    <w:p w14:paraId="78F88970" w14:textId="77777777" w:rsidR="00F9399B" w:rsidRDefault="0055301D">
      <w:pPr>
        <w:spacing w:before="225" w:after="225" w:line="240" w:lineRule="auto"/>
        <w:jc w:val="both"/>
      </w:pPr>
      <w:r>
        <w:rPr>
          <w:rFonts w:ascii="Arial" w:hAnsi="Arial" w:cs="Arial"/>
          <w:color w:val="000000"/>
          <w:sz w:val="18"/>
          <w:szCs w:val="18"/>
        </w:rPr>
        <w:t xml:space="preserve">Na podlagi Zakona o javnem naročanju (ZJN-3, Uradni list RS, št. 91/15 in 14/18), naročnik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(v nadaljevanju: naročnik), vabi zainteresirane ponudnike, da predložijo svojo pisno ponudbo v skladu s to razpisno dokumentacijo in sodelujejo v postopku oddaje javnega naročila.</w:t>
      </w:r>
    </w:p>
    <w:p w14:paraId="71BD826C" w14:textId="77777777" w:rsidR="00F9399B" w:rsidRDefault="0055301D">
      <w:pPr>
        <w:spacing w:before="225" w:after="225" w:line="240" w:lineRule="auto"/>
        <w:jc w:val="both"/>
      </w:pPr>
      <w:r>
        <w:rPr>
          <w:rFonts w:ascii="Arial" w:hAnsi="Arial" w:cs="Arial"/>
          <w:color w:val="000000"/>
          <w:sz w:val="18"/>
          <w:szCs w:val="18"/>
        </w:rPr>
        <w:t>Predmet javnega naročila je: Izdelava projektne dokumentacije za gradnjo enote Doma upokojencev Ptuj - Žabjak.</w:t>
      </w:r>
    </w:p>
    <w:p w14:paraId="0E416971" w14:textId="77777777" w:rsidR="00F9399B" w:rsidRDefault="0055301D">
      <w:pPr>
        <w:spacing w:before="225" w:after="225" w:line="240" w:lineRule="auto"/>
        <w:jc w:val="both"/>
      </w:pPr>
      <w:r>
        <w:rPr>
          <w:rFonts w:ascii="Arial" w:hAnsi="Arial" w:cs="Arial"/>
          <w:color w:val="000000"/>
          <w:sz w:val="18"/>
          <w:szCs w:val="18"/>
        </w:rPr>
        <w:t>Delitev naročila na sklope: naročilo se oddaja celovito.</w:t>
      </w:r>
    </w:p>
    <w:p w14:paraId="7E76BF6E" w14:textId="77777777" w:rsidR="00F9399B" w:rsidRDefault="0055301D">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2C9AE5AF" w14:textId="77777777" w:rsidR="0055301D" w:rsidRDefault="0055301D" w:rsidP="0055301D">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415"/>
        <w:gridCol w:w="3643"/>
      </w:tblGrid>
      <w:tr w:rsidR="00F9399B" w14:paraId="16A67CD8"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6A34D4" w14:textId="77777777" w:rsidR="00F9399B" w:rsidRDefault="0055301D">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798313" w14:textId="77777777" w:rsidR="00F9399B" w:rsidRDefault="0055301D">
            <w:pPr>
              <w:jc w:val="right"/>
            </w:pPr>
            <w:r>
              <w:rPr>
                <w:rFonts w:ascii="Arial" w:hAnsi="Arial" w:cs="Arial"/>
                <w:b/>
                <w:bCs/>
                <w:color w:val="000000"/>
                <w:position w:val="-2"/>
                <w:sz w:val="18"/>
                <w:szCs w:val="18"/>
                <w:shd w:val="clear" w:color="auto" w:fill="D1D1D1"/>
              </w:rPr>
              <w:t>Datumi</w:t>
            </w:r>
          </w:p>
        </w:tc>
      </w:tr>
      <w:tr w:rsidR="00F9399B" w14:paraId="1837307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03793" w14:textId="77777777" w:rsidR="00F9399B" w:rsidRDefault="0055301D">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0B25B" w14:textId="77777777" w:rsidR="00F9399B" w:rsidRDefault="0055301D">
            <w:pPr>
              <w:jc w:val="right"/>
            </w:pPr>
            <w:r>
              <w:rPr>
                <w:rFonts w:ascii="Arial" w:hAnsi="Arial" w:cs="Arial"/>
                <w:color w:val="000000"/>
                <w:position w:val="-2"/>
                <w:sz w:val="18"/>
                <w:szCs w:val="18"/>
              </w:rPr>
              <w:t>do 20.05.2021 do 09:00</w:t>
            </w:r>
          </w:p>
        </w:tc>
      </w:tr>
      <w:tr w:rsidR="00F9399B" w14:paraId="635EC80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C06AD" w14:textId="47240B86" w:rsidR="00F9399B" w:rsidRDefault="0055301D">
            <w:r>
              <w:rPr>
                <w:rFonts w:ascii="Arial" w:hAnsi="Arial" w:cs="Arial"/>
                <w:color w:val="000000"/>
                <w:position w:val="-2"/>
                <w:sz w:val="18"/>
                <w:szCs w:val="18"/>
              </w:rPr>
              <w:t>Rok za predložitev ponudb</w:t>
            </w:r>
            <w:r w:rsidR="007D277B">
              <w:rPr>
                <w:rFonts w:ascii="Arial" w:hAnsi="Arial" w:cs="Arial"/>
                <w:color w:val="000000"/>
                <w:position w:val="-2"/>
                <w:sz w:val="18"/>
                <w:szCs w:val="18"/>
              </w:rPr>
              <w:t>-popravek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8D777" w14:textId="7355A351" w:rsidR="00F9399B" w:rsidRDefault="0055301D">
            <w:pPr>
              <w:jc w:val="right"/>
            </w:pPr>
            <w:r>
              <w:rPr>
                <w:rFonts w:ascii="Arial" w:hAnsi="Arial" w:cs="Arial"/>
                <w:color w:val="000000"/>
                <w:position w:val="-2"/>
                <w:sz w:val="18"/>
                <w:szCs w:val="18"/>
              </w:rPr>
              <w:t xml:space="preserve">do </w:t>
            </w:r>
            <w:r w:rsidR="007D277B">
              <w:rPr>
                <w:rFonts w:ascii="Arial" w:hAnsi="Arial" w:cs="Arial"/>
                <w:color w:val="000000"/>
                <w:position w:val="-2"/>
                <w:sz w:val="18"/>
                <w:szCs w:val="18"/>
              </w:rPr>
              <w:t>0</w:t>
            </w:r>
            <w:r w:rsidR="004F07E5">
              <w:rPr>
                <w:rFonts w:ascii="Arial" w:hAnsi="Arial" w:cs="Arial"/>
                <w:color w:val="000000"/>
                <w:position w:val="-2"/>
                <w:sz w:val="18"/>
                <w:szCs w:val="18"/>
              </w:rPr>
              <w:t>3</w:t>
            </w:r>
            <w:r>
              <w:rPr>
                <w:rFonts w:ascii="Arial" w:hAnsi="Arial" w:cs="Arial"/>
                <w:color w:val="000000"/>
                <w:position w:val="-2"/>
                <w:sz w:val="18"/>
                <w:szCs w:val="18"/>
              </w:rPr>
              <w:t>.0</w:t>
            </w:r>
            <w:r w:rsidR="007D277B">
              <w:rPr>
                <w:rFonts w:ascii="Arial" w:hAnsi="Arial" w:cs="Arial"/>
                <w:color w:val="000000"/>
                <w:position w:val="-2"/>
                <w:sz w:val="18"/>
                <w:szCs w:val="18"/>
              </w:rPr>
              <w:t>6</w:t>
            </w:r>
            <w:r>
              <w:rPr>
                <w:rFonts w:ascii="Arial" w:hAnsi="Arial" w:cs="Arial"/>
                <w:color w:val="000000"/>
                <w:position w:val="-2"/>
                <w:sz w:val="18"/>
                <w:szCs w:val="18"/>
              </w:rPr>
              <w:t>.2021 do 09:00</w:t>
            </w:r>
          </w:p>
        </w:tc>
      </w:tr>
      <w:tr w:rsidR="00F9399B" w14:paraId="60AEC87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D49B4" w14:textId="1D3E4F29" w:rsidR="00F9399B" w:rsidRDefault="0055301D">
            <w:r>
              <w:rPr>
                <w:rFonts w:ascii="Arial" w:hAnsi="Arial" w:cs="Arial"/>
                <w:color w:val="000000"/>
                <w:position w:val="-2"/>
                <w:sz w:val="18"/>
                <w:szCs w:val="18"/>
              </w:rPr>
              <w:t>Odpiranje ponudb</w:t>
            </w:r>
            <w:r w:rsidR="00D55DCB">
              <w:rPr>
                <w:rFonts w:ascii="Arial" w:hAnsi="Arial" w:cs="Arial"/>
                <w:color w:val="000000"/>
                <w:position w:val="-2"/>
                <w:sz w:val="18"/>
                <w:szCs w:val="18"/>
              </w:rPr>
              <w:t>-popravek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153F5" w14:textId="0F88ECCB" w:rsidR="00F9399B" w:rsidRDefault="007D277B">
            <w:pPr>
              <w:jc w:val="right"/>
            </w:pPr>
            <w:r>
              <w:rPr>
                <w:rFonts w:ascii="Arial" w:hAnsi="Arial" w:cs="Arial"/>
                <w:color w:val="000000"/>
                <w:position w:val="-2"/>
                <w:sz w:val="18"/>
                <w:szCs w:val="18"/>
              </w:rPr>
              <w:t>0</w:t>
            </w:r>
            <w:r w:rsidR="004F07E5">
              <w:rPr>
                <w:rFonts w:ascii="Arial" w:hAnsi="Arial" w:cs="Arial"/>
                <w:color w:val="000000"/>
                <w:position w:val="-2"/>
                <w:sz w:val="18"/>
                <w:szCs w:val="18"/>
              </w:rPr>
              <w:t>3</w:t>
            </w:r>
            <w:r w:rsidR="0055301D">
              <w:rPr>
                <w:rFonts w:ascii="Arial" w:hAnsi="Arial" w:cs="Arial"/>
                <w:color w:val="000000"/>
                <w:position w:val="-2"/>
                <w:sz w:val="18"/>
                <w:szCs w:val="18"/>
              </w:rPr>
              <w:t>.0</w:t>
            </w:r>
            <w:r>
              <w:rPr>
                <w:rFonts w:ascii="Arial" w:hAnsi="Arial" w:cs="Arial"/>
                <w:color w:val="000000"/>
                <w:position w:val="-2"/>
                <w:sz w:val="18"/>
                <w:szCs w:val="18"/>
              </w:rPr>
              <w:t>6</w:t>
            </w:r>
            <w:r w:rsidR="0055301D">
              <w:rPr>
                <w:rFonts w:ascii="Arial" w:hAnsi="Arial" w:cs="Arial"/>
                <w:color w:val="000000"/>
                <w:position w:val="-2"/>
                <w:sz w:val="18"/>
                <w:szCs w:val="18"/>
              </w:rPr>
              <w:t>.2021 ob 09:01</w:t>
            </w:r>
          </w:p>
        </w:tc>
      </w:tr>
    </w:tbl>
    <w:p w14:paraId="2C4DCE6F" w14:textId="77777777" w:rsidR="0055301D" w:rsidRDefault="0055301D" w:rsidP="0055301D">
      <w:pPr>
        <w:pStyle w:val="Paragraf"/>
        <w:spacing w:line="240" w:lineRule="auto"/>
        <w:rPr>
          <w:rFonts w:ascii="Arial" w:hAnsi="Arial" w:cs="Arial"/>
        </w:rPr>
      </w:pPr>
    </w:p>
    <w:p w14:paraId="3FF53132" w14:textId="77777777" w:rsidR="0055301D" w:rsidRPr="008806C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C6D1FD5" w14:textId="77777777" w:rsidR="0055301D" w:rsidRDefault="0055301D" w:rsidP="0055301D">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416B11F5" w14:textId="77777777" w:rsidR="0055301D" w:rsidRDefault="0055301D" w:rsidP="0055301D">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14:paraId="439CCD34" w14:textId="77777777" w:rsidR="0055301D" w:rsidRDefault="0055301D" w:rsidP="0055301D">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71791EA0" w14:textId="77777777" w:rsidR="00F9399B" w:rsidRDefault="0055301D">
      <w:pPr>
        <w:spacing w:before="225" w:after="225" w:line="240" w:lineRule="auto"/>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w:t>
      </w:r>
      <w:r>
        <w:rPr>
          <w:rFonts w:ascii="Arial" w:hAnsi="Arial" w:cs="Arial"/>
          <w:color w:val="000000"/>
          <w:sz w:val="18"/>
          <w:szCs w:val="18"/>
        </w:rPr>
        <w:lastRenderedPageBreak/>
        <w:t>naročil. Vsa ostala pojasnila, ki niso posredovana na zgoraj predviden način, so zgolj informativne narave in niso pravno zavezujoča.</w:t>
      </w:r>
    </w:p>
    <w:p w14:paraId="4E98DF0E" w14:textId="77777777" w:rsidR="0055301D" w:rsidRPr="008806C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9B1EA89" w14:textId="77777777" w:rsidR="0055301D" w:rsidRDefault="0055301D" w:rsidP="0055301D">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F9399B" w14:paraId="4822BD93" w14:textId="77777777">
        <w:tc>
          <w:tcPr>
            <w:tcW w:w="0" w:type="auto"/>
            <w:tcMar>
              <w:top w:w="0" w:type="auto"/>
              <w:bottom w:w="0" w:type="auto"/>
            </w:tcMar>
          </w:tcPr>
          <w:p w14:paraId="197F6A6E" w14:textId="77777777" w:rsidR="00F9399B" w:rsidRDefault="0055301D" w:rsidP="00171703">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77CF9268" w14:textId="77777777" w:rsidR="00F9399B" w:rsidRDefault="0055301D">
      <w:pPr>
        <w:spacing w:before="225" w:after="225" w:line="240" w:lineRule="auto"/>
        <w:jc w:val="both"/>
      </w:pPr>
      <w:r>
        <w:rPr>
          <w:rFonts w:ascii="Arial" w:hAnsi="Arial" w:cs="Arial"/>
          <w:color w:val="000000"/>
          <w:sz w:val="18"/>
          <w:szCs w:val="18"/>
        </w:rPr>
        <w:t>Ponudnik odda ponudbo do roka za predložitev ponudb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71309019" w14:textId="77777777" w:rsidR="00F9399B" w:rsidRDefault="0055301D">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6F14F3B5" w14:textId="77777777" w:rsidR="00F9399B" w:rsidRDefault="0055301D">
      <w:pPr>
        <w:spacing w:before="225" w:after="225" w:line="240" w:lineRule="auto"/>
        <w:jc w:val="both"/>
      </w:pPr>
      <w:r>
        <w:rPr>
          <w:rFonts w:ascii="Arial" w:hAnsi="Arial" w:cs="Arial"/>
          <w:color w:val="000000"/>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 </w:t>
      </w:r>
    </w:p>
    <w:p w14:paraId="11D664DD" w14:textId="77777777" w:rsidR="00F9399B" w:rsidRDefault="0055301D">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 v sistemu e-JN videl le zadnjo oddano ponudbo.</w:t>
      </w:r>
    </w:p>
    <w:p w14:paraId="68E81A5F" w14:textId="77777777" w:rsidR="00F9399B" w:rsidRDefault="0055301D">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bodo izločene kot nepravočasne.</w:t>
      </w:r>
    </w:p>
    <w:p w14:paraId="2B488F2C" w14:textId="77777777" w:rsidR="00F9399B" w:rsidRDefault="0055301D">
      <w:pPr>
        <w:spacing w:before="225" w:after="225" w:line="240" w:lineRule="auto"/>
        <w:jc w:val="both"/>
      </w:pPr>
      <w:r>
        <w:rPr>
          <w:rFonts w:ascii="Arial" w:hAnsi="Arial" w:cs="Arial"/>
          <w:color w:val="000000"/>
          <w:sz w:val="18"/>
          <w:szCs w:val="18"/>
        </w:rPr>
        <w:t xml:space="preserve">Ponudba se šteje za pravočasno, če jo naročnik preko sistema e-JN prejme </w:t>
      </w:r>
      <w:proofErr w:type="spellStart"/>
      <w:r>
        <w:rPr>
          <w:rFonts w:ascii="Arial" w:hAnsi="Arial" w:cs="Arial"/>
          <w:color w:val="000000"/>
          <w:sz w:val="18"/>
          <w:szCs w:val="18"/>
        </w:rPr>
        <w:t>prejme</w:t>
      </w:r>
      <w:proofErr w:type="spellEnd"/>
      <w:r>
        <w:rPr>
          <w:rFonts w:ascii="Arial" w:hAnsi="Arial" w:cs="Arial"/>
          <w:color w:val="000000"/>
          <w:sz w:val="18"/>
          <w:szCs w:val="18"/>
        </w:rPr>
        <w:t xml:space="preserve"> najkasneje do 28.05.2021 do 09.00 ure. Za oddano se šteje ponudba, ki je v informacijskem sistemu e-JN označena s statusom "oddano".</w:t>
      </w:r>
    </w:p>
    <w:p w14:paraId="19A94A9A" w14:textId="77777777" w:rsidR="00F9399B" w:rsidRDefault="0055301D">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p w14:paraId="0E9FB197" w14:textId="77777777" w:rsidR="0055301D" w:rsidRPr="008806C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F6CB7D0" w14:textId="77777777" w:rsidR="0055301D" w:rsidRPr="00445A62" w:rsidRDefault="0055301D" w:rsidP="0055301D">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8D464C1" w14:textId="77777777" w:rsidR="0055301D" w:rsidRPr="00445A62" w:rsidRDefault="0055301D" w:rsidP="0055301D">
      <w:pPr>
        <w:spacing w:before="120" w:after="120"/>
        <w:jc w:val="both"/>
        <w:rPr>
          <w:rFonts w:ascii="Arial" w:hAnsi="Arial" w:cs="Arial"/>
          <w:b/>
          <w:sz w:val="18"/>
          <w:szCs w:val="18"/>
        </w:rPr>
      </w:pPr>
      <w:r>
        <w:rPr>
          <w:rFonts w:ascii="Arial" w:hAnsi="Arial" w:cs="Arial"/>
          <w:b/>
          <w:sz w:val="18"/>
          <w:szCs w:val="18"/>
        </w:rPr>
        <w:t>Spletna aplikacija e-Oddaja</w:t>
      </w:r>
    </w:p>
    <w:p w14:paraId="772A10CF" w14:textId="77777777" w:rsidR="00F9399B" w:rsidRDefault="0055301D">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e-Oddaja.</w:t>
      </w:r>
    </w:p>
    <w:p w14:paraId="23D3C718" w14:textId="77777777" w:rsidR="00F9399B" w:rsidRDefault="0055301D">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14:paraId="0E899ACB" w14:textId="77777777" w:rsidR="0055301D" w:rsidRPr="008806C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00424A1" w14:textId="77777777" w:rsidR="0055301D" w:rsidRPr="00445A62" w:rsidRDefault="0055301D" w:rsidP="0055301D">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49FE07E2" w14:textId="77777777" w:rsidR="00F9399B" w:rsidRDefault="0055301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1814950" w14:textId="77777777" w:rsidR="0055301D" w:rsidRPr="008806C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7E63E3B" w14:textId="77777777" w:rsidR="0055301D" w:rsidRPr="00445A62" w:rsidRDefault="0055301D" w:rsidP="0055301D">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6EE31CD" w14:textId="77777777" w:rsidR="00F9399B" w:rsidRDefault="0055301D">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AF9738A" w14:textId="77777777" w:rsidR="0055301D" w:rsidRPr="008806CE" w:rsidRDefault="0055301D" w:rsidP="0055301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ED26ED1" w14:textId="77777777" w:rsidR="00F9399B" w:rsidRDefault="0055301D">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F9399B" w14:paraId="38EF2EE9" w14:textId="77777777">
        <w:tc>
          <w:tcPr>
            <w:tcW w:w="0" w:type="auto"/>
            <w:tcMar>
              <w:top w:w="0" w:type="auto"/>
              <w:bottom w:w="0" w:type="auto"/>
            </w:tcMar>
          </w:tcPr>
          <w:p w14:paraId="59F2212A" w14:textId="77777777" w:rsidR="00F9399B" w:rsidRDefault="0055301D" w:rsidP="00171703">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4AE774A4" w14:textId="77777777" w:rsidR="00F9399B" w:rsidRDefault="0055301D">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C7282CF" w14:textId="77777777" w:rsidR="00F9399B" w:rsidRDefault="0055301D">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01100C3" w14:textId="77777777" w:rsidR="0055301D" w:rsidRPr="00BB1848" w:rsidRDefault="0055301D" w:rsidP="0055301D">
      <w:pPr>
        <w:pStyle w:val="Paragraf"/>
        <w:spacing w:before="0" w:after="0"/>
        <w:rPr>
          <w:rFonts w:cs="Arial"/>
        </w:rPr>
      </w:pPr>
    </w:p>
    <w:tbl>
      <w:tblPr>
        <w:tblStyle w:val="NormalTablePHPDOCX"/>
        <w:tblW w:w="5000" w:type="pct"/>
        <w:tblInd w:w="108" w:type="dxa"/>
        <w:tblLook w:val="04A0" w:firstRow="1" w:lastRow="0" w:firstColumn="1" w:lastColumn="0" w:noHBand="0" w:noVBand="1"/>
      </w:tblPr>
      <w:tblGrid>
        <w:gridCol w:w="4229"/>
        <w:gridCol w:w="4841"/>
      </w:tblGrid>
      <w:tr w:rsidR="0055301D" w14:paraId="49B40278" w14:textId="77777777" w:rsidTr="0055301D">
        <w:trPr>
          <w:cantSplit/>
        </w:trPr>
        <w:tc>
          <w:tcPr>
            <w:tcW w:w="0" w:type="auto"/>
            <w:tcMar>
              <w:top w:w="135" w:type="dxa"/>
              <w:bottom w:w="135" w:type="dxa"/>
            </w:tcMar>
            <w:vAlign w:val="center"/>
          </w:tcPr>
          <w:p w14:paraId="7C057E9B" w14:textId="0594F67F" w:rsidR="0055301D" w:rsidRDefault="0055301D" w:rsidP="0055301D">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 univ. dipl. prav.</w:t>
            </w:r>
          </w:p>
        </w:tc>
        <w:tc>
          <w:tcPr>
            <w:tcW w:w="0" w:type="auto"/>
            <w:tcMar>
              <w:top w:w="135" w:type="dxa"/>
              <w:bottom w:w="135" w:type="dxa"/>
            </w:tcMar>
            <w:vAlign w:val="center"/>
          </w:tcPr>
          <w:p w14:paraId="79D70A53" w14:textId="77777777" w:rsidR="0055301D" w:rsidRDefault="0055301D" w:rsidP="0055301D">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Horvat, direktorica</w:t>
            </w:r>
          </w:p>
        </w:tc>
      </w:tr>
    </w:tbl>
    <w:p w14:paraId="67571034" w14:textId="77777777" w:rsidR="0055301D" w:rsidRPr="00445A62" w:rsidRDefault="0055301D" w:rsidP="0055301D">
      <w:pPr>
        <w:pStyle w:val="Paragraf"/>
        <w:spacing w:before="0" w:after="0"/>
        <w:jc w:val="both"/>
        <w:rPr>
          <w:rFonts w:ascii="Arial" w:hAnsi="Arial" w:cs="Arial"/>
        </w:rPr>
      </w:pPr>
    </w:p>
    <w:p w14:paraId="11B58590" w14:textId="77777777" w:rsidR="0055301D" w:rsidRDefault="0055301D">
      <w:pPr>
        <w:spacing w:after="0" w:line="240" w:lineRule="auto"/>
        <w:rPr>
          <w:rFonts w:ascii="Arial" w:hAnsi="Arial" w:cs="Arial"/>
          <w:color w:val="000000"/>
          <w:sz w:val="18"/>
          <w:szCs w:val="18"/>
        </w:rPr>
      </w:pPr>
    </w:p>
    <w:p w14:paraId="34242071" w14:textId="77777777" w:rsidR="0055301D" w:rsidRDefault="0055301D">
      <w:pPr>
        <w:spacing w:after="0" w:line="240" w:lineRule="auto"/>
        <w:rPr>
          <w:rFonts w:ascii="Arial" w:hAnsi="Arial" w:cs="Arial"/>
          <w:color w:val="000000"/>
          <w:sz w:val="18"/>
          <w:szCs w:val="18"/>
        </w:rPr>
      </w:pPr>
    </w:p>
    <w:p w14:paraId="12159327" w14:textId="09FE75B0" w:rsidR="00F9399B" w:rsidRDefault="0055301D">
      <w:pPr>
        <w:spacing w:after="0" w:line="240" w:lineRule="auto"/>
      </w:pPr>
      <w:r>
        <w:rPr>
          <w:rFonts w:ascii="Arial" w:hAnsi="Arial" w:cs="Arial"/>
          <w:color w:val="000000"/>
          <w:sz w:val="18"/>
          <w:szCs w:val="18"/>
        </w:rPr>
        <w:t xml:space="preserve">Datum: </w:t>
      </w:r>
      <w:r w:rsidR="004F07E5">
        <w:rPr>
          <w:rFonts w:ascii="Arial" w:hAnsi="Arial" w:cs="Arial"/>
          <w:color w:val="000000"/>
          <w:sz w:val="18"/>
          <w:szCs w:val="18"/>
        </w:rPr>
        <w:t>24.05</w:t>
      </w:r>
      <w:r>
        <w:rPr>
          <w:rFonts w:ascii="Arial" w:hAnsi="Arial" w:cs="Arial"/>
          <w:color w:val="000000"/>
          <w:sz w:val="18"/>
          <w:szCs w:val="18"/>
        </w:rPr>
        <w:t>.2021</w:t>
      </w:r>
      <w:r>
        <w:rPr>
          <w:rFonts w:ascii="Arial" w:hAnsi="Arial" w:cs="Arial"/>
          <w:color w:val="000000"/>
          <w:sz w:val="18"/>
          <w:szCs w:val="18"/>
        </w:rPr>
        <w:br/>
        <w:t>Kraj: PTUJ</w:t>
      </w:r>
    </w:p>
    <w:p w14:paraId="05C5682F" w14:textId="77777777" w:rsidR="00F9399B" w:rsidRDefault="00F9399B">
      <w:pPr>
        <w:sectPr w:rsidR="00F9399B" w:rsidSect="0055301D">
          <w:headerReference w:type="default" r:id="rId10"/>
          <w:footerReference w:type="default" r:id="rId11"/>
          <w:pgSz w:w="11906" w:h="16838"/>
          <w:pgMar w:top="1418" w:right="1418" w:bottom="1418" w:left="1418" w:header="567" w:footer="596" w:gutter="0"/>
          <w:cols w:space="708"/>
          <w:docGrid w:linePitch="360"/>
        </w:sectPr>
      </w:pPr>
    </w:p>
    <w:p w14:paraId="013A8D26" w14:textId="77777777" w:rsidR="0055301D" w:rsidRPr="00EF740C" w:rsidRDefault="0055301D" w:rsidP="0055301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E459584" w14:textId="77777777" w:rsidR="0055301D" w:rsidRDefault="0055301D" w:rsidP="0055301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F9399B" w14:paraId="39E2A1AA" w14:textId="77777777">
        <w:tc>
          <w:tcPr>
            <w:tcW w:w="0" w:type="auto"/>
            <w:shd w:val="clear" w:color="auto" w:fill="000000"/>
            <w:tcMar>
              <w:top w:w="150" w:type="dxa"/>
              <w:bottom w:w="150" w:type="dxa"/>
            </w:tcMar>
            <w:vAlign w:val="center"/>
          </w:tcPr>
          <w:p w14:paraId="0E85B0F7" w14:textId="77777777" w:rsidR="00F9399B" w:rsidRDefault="0055301D">
            <w:r>
              <w:rPr>
                <w:rFonts w:ascii="Arial" w:hAnsi="Arial" w:cs="Arial"/>
                <w:b/>
                <w:bCs/>
                <w:color w:val="FFFFFF"/>
                <w:position w:val="-2"/>
                <w:sz w:val="18"/>
                <w:szCs w:val="18"/>
                <w:shd w:val="clear" w:color="auto" w:fill="000000"/>
              </w:rPr>
              <w:t>1. Splošna navodila</w:t>
            </w:r>
          </w:p>
        </w:tc>
      </w:tr>
    </w:tbl>
    <w:p w14:paraId="4660B77F" w14:textId="77777777" w:rsidR="00F9399B" w:rsidRDefault="0055301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076C5A95" w14:textId="77777777" w:rsidR="00F9399B" w:rsidRDefault="0055301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2DBB8A1" w14:textId="77777777" w:rsidR="00F9399B" w:rsidRDefault="0055301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246E2AA" w14:textId="77777777" w:rsidR="00F9399B" w:rsidRDefault="0055301D">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147255FF" w14:textId="77777777" w:rsidR="00F9399B" w:rsidRDefault="0055301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F9399B" w14:paraId="70194371" w14:textId="77777777">
        <w:tc>
          <w:tcPr>
            <w:tcW w:w="0" w:type="auto"/>
            <w:shd w:val="clear" w:color="auto" w:fill="000000"/>
            <w:tcMar>
              <w:top w:w="150" w:type="dxa"/>
              <w:bottom w:w="150" w:type="dxa"/>
            </w:tcMar>
            <w:vAlign w:val="center"/>
          </w:tcPr>
          <w:p w14:paraId="0159E0FF" w14:textId="77777777" w:rsidR="00F9399B" w:rsidRDefault="0055301D">
            <w:r>
              <w:rPr>
                <w:rFonts w:ascii="Arial" w:hAnsi="Arial" w:cs="Arial"/>
                <w:b/>
                <w:bCs/>
                <w:color w:val="FFFFFF"/>
                <w:position w:val="-2"/>
                <w:sz w:val="18"/>
                <w:szCs w:val="18"/>
                <w:shd w:val="clear" w:color="auto" w:fill="000000"/>
              </w:rPr>
              <w:t>2. Zakoni in predpisi</w:t>
            </w:r>
          </w:p>
        </w:tc>
      </w:tr>
    </w:tbl>
    <w:p w14:paraId="143D37B9" w14:textId="77777777" w:rsidR="00F9399B" w:rsidRDefault="0055301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F9399B" w14:paraId="5A9C0FEE" w14:textId="77777777">
        <w:tc>
          <w:tcPr>
            <w:tcW w:w="0" w:type="auto"/>
            <w:tcMar>
              <w:top w:w="0" w:type="auto"/>
              <w:bottom w:w="0" w:type="auto"/>
            </w:tcMar>
          </w:tcPr>
          <w:p w14:paraId="0B8F61FE"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in 14/18);</w:t>
            </w:r>
          </w:p>
          <w:p w14:paraId="16AF0014"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2A2B896"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47902A9C"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00BF6D88"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AD99920"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w:t>
            </w:r>
          </w:p>
          <w:p w14:paraId="18D44C9A"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Uredba o zelenem javnem naročanju (Uradni list RS, št. 51/17 in 64/19);</w:t>
            </w:r>
          </w:p>
          <w:p w14:paraId="238B6512"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Gradbeni zakon (Uradni list RS, št. 61/17, 72/17-popr. in 65/20);</w:t>
            </w:r>
          </w:p>
          <w:p w14:paraId="35B13510"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Pravilnik o podrobnejši vsebini dokumentacije in obrazcih, povezanih z graditvijo objektov (Uradni list RS, št. 36/18 in 51/18-popr.);</w:t>
            </w:r>
          </w:p>
          <w:p w14:paraId="6A4D7243"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Pravilnik o  minimalnih tehničnih zahtevah za izvajalce socialnovarstvenih storitev (Uradni list RS, št. 67/06);</w:t>
            </w:r>
          </w:p>
          <w:p w14:paraId="3825712C"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Uredba o upravljanju z energijo v javnem sektorju  (Uradni list RS, št. 52/16, 116/20 in 158/20 – ZURE) ter</w:t>
            </w:r>
          </w:p>
          <w:p w14:paraId="0F736FFE" w14:textId="77777777" w:rsidR="00F9399B" w:rsidRDefault="0055301D" w:rsidP="00171703">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01C0131" w14:textId="77777777" w:rsidR="00F9399B" w:rsidRDefault="0055301D">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3D668593" w14:textId="77777777" w:rsidR="00F9399B" w:rsidRDefault="0055301D">
      <w:pPr>
        <w:spacing w:before="225" w:after="225" w:line="240" w:lineRule="auto"/>
        <w:jc w:val="both"/>
      </w:pPr>
      <w:r>
        <w:rPr>
          <w:rFonts w:ascii="Arial" w:hAnsi="Arial" w:cs="Arial"/>
          <w:color w:val="000000"/>
          <w:sz w:val="18"/>
          <w:szCs w:val="18"/>
        </w:rPr>
        <w:lastRenderedPageBreak/>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F9399B" w14:paraId="5AB83C44" w14:textId="77777777">
        <w:tc>
          <w:tcPr>
            <w:tcW w:w="0" w:type="auto"/>
            <w:tcMar>
              <w:top w:w="0" w:type="auto"/>
              <w:bottom w:w="0" w:type="auto"/>
            </w:tcMar>
          </w:tcPr>
          <w:p w14:paraId="211F2AE7" w14:textId="77777777" w:rsidR="00F9399B" w:rsidRDefault="0055301D" w:rsidP="00171703">
            <w:pPr>
              <w:numPr>
                <w:ilvl w:val="0"/>
                <w:numId w:val="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43BD92DF" w14:textId="77777777" w:rsidR="00F9399B" w:rsidRDefault="0055301D" w:rsidP="00171703">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8ECF2F0" w14:textId="77777777" w:rsidR="00F9399B" w:rsidRDefault="0055301D">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6530D327" w14:textId="77777777" w:rsidR="00F9399B" w:rsidRDefault="0055301D">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D216393" w14:textId="77777777" w:rsidR="00F9399B" w:rsidRDefault="0055301D">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4F5C12A" w14:textId="77777777" w:rsidR="00F9399B" w:rsidRDefault="0055301D">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F9399B" w14:paraId="3B0BB53B" w14:textId="77777777">
        <w:tc>
          <w:tcPr>
            <w:tcW w:w="0" w:type="auto"/>
            <w:shd w:val="clear" w:color="auto" w:fill="000000"/>
            <w:tcMar>
              <w:top w:w="150" w:type="dxa"/>
              <w:bottom w:w="150" w:type="dxa"/>
            </w:tcMar>
            <w:vAlign w:val="center"/>
          </w:tcPr>
          <w:p w14:paraId="03003C08" w14:textId="77777777" w:rsidR="00F9399B" w:rsidRDefault="0055301D">
            <w:r>
              <w:rPr>
                <w:rFonts w:ascii="Arial" w:hAnsi="Arial" w:cs="Arial"/>
                <w:b/>
                <w:bCs/>
                <w:color w:val="FFFFFF"/>
                <w:position w:val="-2"/>
                <w:sz w:val="18"/>
                <w:szCs w:val="18"/>
                <w:shd w:val="clear" w:color="auto" w:fill="000000"/>
              </w:rPr>
              <w:t>3. Jezik razpisne dokumentacije in ponudbe ter oblika</w:t>
            </w:r>
          </w:p>
        </w:tc>
      </w:tr>
    </w:tbl>
    <w:p w14:paraId="4B34665C" w14:textId="77777777" w:rsidR="00F9399B" w:rsidRDefault="0055301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447C4AB" w14:textId="77777777" w:rsidR="00F9399B" w:rsidRDefault="0055301D">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050A784" w14:textId="77777777" w:rsidR="00F9399B" w:rsidRDefault="0055301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1375329" w14:textId="77777777" w:rsidR="00F9399B" w:rsidRDefault="0055301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727E2E6C" w14:textId="77777777" w:rsidR="00F9399B" w:rsidRDefault="0055301D">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F9399B" w14:paraId="27EAD4BF" w14:textId="77777777">
        <w:tc>
          <w:tcPr>
            <w:tcW w:w="0" w:type="auto"/>
            <w:shd w:val="clear" w:color="auto" w:fill="000000"/>
            <w:tcMar>
              <w:top w:w="150" w:type="dxa"/>
              <w:bottom w:w="150" w:type="dxa"/>
            </w:tcMar>
            <w:vAlign w:val="center"/>
          </w:tcPr>
          <w:p w14:paraId="6DC7E00A" w14:textId="77777777" w:rsidR="00F9399B" w:rsidRDefault="0055301D">
            <w:r>
              <w:rPr>
                <w:rFonts w:ascii="Arial" w:hAnsi="Arial" w:cs="Arial"/>
                <w:b/>
                <w:bCs/>
                <w:color w:val="FFFFFF"/>
                <w:position w:val="-2"/>
                <w:sz w:val="18"/>
                <w:szCs w:val="18"/>
                <w:shd w:val="clear" w:color="auto" w:fill="000000"/>
              </w:rPr>
              <w:t>4. Skupna ponudba</w:t>
            </w:r>
          </w:p>
        </w:tc>
      </w:tr>
    </w:tbl>
    <w:p w14:paraId="76F079A0" w14:textId="77777777" w:rsidR="00F9399B" w:rsidRDefault="0055301D">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F9399B" w14:paraId="2BAFA0EB" w14:textId="77777777">
        <w:tc>
          <w:tcPr>
            <w:tcW w:w="0" w:type="auto"/>
            <w:tcMar>
              <w:top w:w="0" w:type="auto"/>
              <w:bottom w:w="0" w:type="auto"/>
            </w:tcMar>
          </w:tcPr>
          <w:p w14:paraId="0276F1F4" w14:textId="77777777" w:rsidR="00F9399B" w:rsidRDefault="0055301D" w:rsidP="00171703">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282CD6D0" w14:textId="77777777" w:rsidR="00F9399B" w:rsidRDefault="0055301D" w:rsidP="00171703">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B39B3BE" w14:textId="77777777" w:rsidR="00F9399B" w:rsidRDefault="0055301D" w:rsidP="00171703">
            <w:pPr>
              <w:numPr>
                <w:ilvl w:val="0"/>
                <w:numId w:val="5"/>
              </w:numPr>
              <w:jc w:val="both"/>
              <w:rPr>
                <w:rFonts w:ascii="Arial" w:hAnsi="Arial" w:cs="Arial"/>
                <w:color w:val="000000"/>
                <w:sz w:val="18"/>
                <w:szCs w:val="18"/>
              </w:rPr>
            </w:pPr>
            <w:r>
              <w:rPr>
                <w:rFonts w:ascii="Arial" w:hAnsi="Arial" w:cs="Arial"/>
                <w:color w:val="000000"/>
                <w:sz w:val="18"/>
                <w:szCs w:val="18"/>
              </w:rPr>
              <w:lastRenderedPageBreak/>
              <w:t>obseg posla (natančna navedba vrste in obsega del), ki ga bo opravil posamezni gospodarski subjekt v skupni ponudbi prevzel in odgovornosti posameznega gospodarskega subjekta v skupni ponudbi,</w:t>
            </w:r>
          </w:p>
          <w:p w14:paraId="4FB16A1F" w14:textId="77777777" w:rsidR="00F9399B" w:rsidRDefault="0055301D" w:rsidP="00171703">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44108E4" w14:textId="77777777" w:rsidR="00F9399B" w:rsidRDefault="0055301D" w:rsidP="00171703">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DFF06AB" w14:textId="77777777" w:rsidR="00F9399B" w:rsidRDefault="0055301D" w:rsidP="00171703">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BBD2633" w14:textId="77777777" w:rsidR="00F9399B" w:rsidRDefault="0055301D">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26F294C" w14:textId="77777777" w:rsidR="00F9399B" w:rsidRDefault="0055301D">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F9399B" w14:paraId="12015400" w14:textId="77777777">
        <w:tc>
          <w:tcPr>
            <w:tcW w:w="0" w:type="auto"/>
            <w:shd w:val="clear" w:color="auto" w:fill="000000"/>
            <w:tcMar>
              <w:top w:w="150" w:type="dxa"/>
              <w:bottom w:w="150" w:type="dxa"/>
            </w:tcMar>
            <w:vAlign w:val="center"/>
          </w:tcPr>
          <w:p w14:paraId="2D904059" w14:textId="77777777" w:rsidR="00F9399B" w:rsidRDefault="0055301D">
            <w:r>
              <w:rPr>
                <w:rFonts w:ascii="Arial" w:hAnsi="Arial" w:cs="Arial"/>
                <w:b/>
                <w:bCs/>
                <w:color w:val="FFFFFF"/>
                <w:position w:val="-2"/>
                <w:sz w:val="18"/>
                <w:szCs w:val="18"/>
                <w:shd w:val="clear" w:color="auto" w:fill="000000"/>
              </w:rPr>
              <w:t>5. ESPD</w:t>
            </w:r>
          </w:p>
        </w:tc>
      </w:tr>
    </w:tbl>
    <w:p w14:paraId="58004A48" w14:textId="77777777" w:rsidR="00F9399B" w:rsidRDefault="0055301D">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E2E9489" w14:textId="77777777" w:rsidR="00F9399B" w:rsidRDefault="0055301D">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7C050037" w14:textId="77777777" w:rsidR="00F9399B" w:rsidRDefault="00F9399B">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F9399B" w14:paraId="2AC6D8FE" w14:textId="77777777">
        <w:tc>
          <w:tcPr>
            <w:tcW w:w="0" w:type="auto"/>
            <w:shd w:val="clear" w:color="auto" w:fill="000000"/>
            <w:tcMar>
              <w:top w:w="150" w:type="dxa"/>
              <w:bottom w:w="150" w:type="dxa"/>
            </w:tcMar>
            <w:vAlign w:val="center"/>
          </w:tcPr>
          <w:p w14:paraId="66E643E0" w14:textId="77777777" w:rsidR="00F9399B" w:rsidRDefault="0055301D">
            <w:r>
              <w:rPr>
                <w:rFonts w:ascii="Arial" w:hAnsi="Arial" w:cs="Arial"/>
                <w:b/>
                <w:bCs/>
                <w:color w:val="FFFFFF"/>
                <w:position w:val="-2"/>
                <w:sz w:val="18"/>
                <w:szCs w:val="18"/>
                <w:shd w:val="clear" w:color="auto" w:fill="000000"/>
              </w:rPr>
              <w:t>6. Ponudba s podizvajalci</w:t>
            </w:r>
          </w:p>
        </w:tc>
      </w:tr>
    </w:tbl>
    <w:p w14:paraId="297F6257" w14:textId="77777777" w:rsidR="00F9399B" w:rsidRDefault="0055301D">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6EC63D2" w14:textId="77777777" w:rsidR="00F9399B" w:rsidRDefault="0055301D">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F9399B" w14:paraId="3F502D48" w14:textId="77777777">
        <w:tc>
          <w:tcPr>
            <w:tcW w:w="0" w:type="auto"/>
            <w:tcMar>
              <w:top w:w="0" w:type="auto"/>
              <w:bottom w:w="0" w:type="auto"/>
            </w:tcMar>
          </w:tcPr>
          <w:p w14:paraId="05BE3C52" w14:textId="77777777" w:rsidR="00F9399B" w:rsidRDefault="0055301D" w:rsidP="00171703">
            <w:pPr>
              <w:numPr>
                <w:ilvl w:val="0"/>
                <w:numId w:val="6"/>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6E1CBEC6" w14:textId="77777777" w:rsidR="00F9399B" w:rsidRDefault="0055301D" w:rsidP="00171703">
            <w:pPr>
              <w:numPr>
                <w:ilvl w:val="0"/>
                <w:numId w:val="6"/>
              </w:numPr>
              <w:jc w:val="both"/>
              <w:rPr>
                <w:rFonts w:ascii="Arial" w:hAnsi="Arial" w:cs="Arial"/>
                <w:color w:val="000000"/>
                <w:sz w:val="18"/>
                <w:szCs w:val="18"/>
              </w:rPr>
            </w:pPr>
            <w:r>
              <w:rPr>
                <w:rFonts w:ascii="Arial" w:hAnsi="Arial" w:cs="Arial"/>
                <w:color w:val="000000"/>
                <w:sz w:val="18"/>
                <w:szCs w:val="18"/>
              </w:rPr>
              <w:t>navesti kontaktne podatke in zakonite zastopnike predlaganih podizvajalcev,</w:t>
            </w:r>
          </w:p>
          <w:p w14:paraId="5FCF997B" w14:textId="77777777" w:rsidR="00F9399B" w:rsidRDefault="0055301D" w:rsidP="00171703">
            <w:pPr>
              <w:numPr>
                <w:ilvl w:val="0"/>
                <w:numId w:val="6"/>
              </w:numPr>
              <w:jc w:val="both"/>
              <w:rPr>
                <w:rFonts w:ascii="Arial" w:hAnsi="Arial" w:cs="Arial"/>
                <w:color w:val="000000"/>
                <w:sz w:val="18"/>
                <w:szCs w:val="18"/>
              </w:rPr>
            </w:pPr>
            <w:r>
              <w:rPr>
                <w:rFonts w:ascii="Arial" w:hAnsi="Arial" w:cs="Arial"/>
                <w:color w:val="000000"/>
                <w:sz w:val="18"/>
                <w:szCs w:val="18"/>
              </w:rPr>
              <w:t>predložiti izpolnjene ESPD teh podizvajalcev v skladu z 79. členom ZJN-3 ter</w:t>
            </w:r>
          </w:p>
          <w:p w14:paraId="3A3FDEB9" w14:textId="77777777" w:rsidR="00F9399B" w:rsidRDefault="0055301D" w:rsidP="00171703">
            <w:pPr>
              <w:numPr>
                <w:ilvl w:val="0"/>
                <w:numId w:val="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1E60757" w14:textId="77777777" w:rsidR="00F9399B" w:rsidRDefault="0055301D">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70B44275" w14:textId="77777777" w:rsidR="00F9399B" w:rsidRDefault="0055301D">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E668901" w14:textId="77777777" w:rsidR="00F9399B" w:rsidRDefault="0055301D">
      <w:pPr>
        <w:spacing w:before="225" w:after="225" w:line="240" w:lineRule="auto"/>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w:t>
      </w:r>
    </w:p>
    <w:p w14:paraId="4EA2B791" w14:textId="77777777" w:rsidR="00F9399B" w:rsidRDefault="0055301D">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3690519" w14:textId="77777777" w:rsidR="00F9399B" w:rsidRDefault="0055301D">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EF57E99" w14:textId="77777777" w:rsidR="00F9399B" w:rsidRDefault="0055301D">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dolžna upoštevati naročnik in glavni izvajalec.</w:t>
      </w:r>
    </w:p>
    <w:p w14:paraId="2B06B0B7" w14:textId="77777777" w:rsidR="00F9399B" w:rsidRDefault="0055301D">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F9399B" w14:paraId="1F991726" w14:textId="77777777">
        <w:tc>
          <w:tcPr>
            <w:tcW w:w="0" w:type="auto"/>
            <w:tcMar>
              <w:top w:w="0" w:type="auto"/>
              <w:bottom w:w="0" w:type="auto"/>
            </w:tcMar>
          </w:tcPr>
          <w:p w14:paraId="3AB61D25" w14:textId="77777777" w:rsidR="00F9399B" w:rsidRDefault="0055301D" w:rsidP="00171703">
            <w:pPr>
              <w:numPr>
                <w:ilvl w:val="0"/>
                <w:numId w:val="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7788E4E9" w14:textId="77777777" w:rsidR="00F9399B" w:rsidRDefault="0055301D" w:rsidP="00171703">
            <w:pPr>
              <w:numPr>
                <w:ilvl w:val="0"/>
                <w:numId w:val="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59C2C1FE" w14:textId="77777777" w:rsidR="00F9399B" w:rsidRDefault="0055301D" w:rsidP="00171703">
            <w:pPr>
              <w:numPr>
                <w:ilvl w:val="0"/>
                <w:numId w:val="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F19D988" w14:textId="77777777" w:rsidR="00F9399B" w:rsidRDefault="0055301D">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F9399B" w14:paraId="7C6B128E" w14:textId="77777777">
        <w:tc>
          <w:tcPr>
            <w:tcW w:w="0" w:type="auto"/>
            <w:shd w:val="clear" w:color="auto" w:fill="000000"/>
            <w:tcMar>
              <w:top w:w="150" w:type="dxa"/>
              <w:bottom w:w="150" w:type="dxa"/>
            </w:tcMar>
            <w:vAlign w:val="center"/>
          </w:tcPr>
          <w:p w14:paraId="2DBB103F" w14:textId="77777777" w:rsidR="00F9399B" w:rsidRDefault="0055301D">
            <w:r>
              <w:rPr>
                <w:rFonts w:ascii="Arial" w:hAnsi="Arial" w:cs="Arial"/>
                <w:b/>
                <w:bCs/>
                <w:color w:val="FFFFFF"/>
                <w:position w:val="-2"/>
                <w:sz w:val="18"/>
                <w:szCs w:val="18"/>
                <w:shd w:val="clear" w:color="auto" w:fill="000000"/>
              </w:rPr>
              <w:t>7. Ustavitev postopka, zavrnitev vseh ponudb, odstop od izvedbe javnega naročila</w:t>
            </w:r>
          </w:p>
        </w:tc>
      </w:tr>
    </w:tbl>
    <w:p w14:paraId="32B3D157" w14:textId="77777777" w:rsidR="00F9399B" w:rsidRDefault="0055301D">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F9399B" w14:paraId="48F8CB00" w14:textId="77777777">
        <w:tc>
          <w:tcPr>
            <w:tcW w:w="0" w:type="auto"/>
            <w:shd w:val="clear" w:color="auto" w:fill="000000"/>
            <w:tcMar>
              <w:top w:w="150" w:type="dxa"/>
              <w:bottom w:w="150" w:type="dxa"/>
            </w:tcMar>
            <w:vAlign w:val="center"/>
          </w:tcPr>
          <w:p w14:paraId="3772C4E8" w14:textId="77777777" w:rsidR="00F9399B" w:rsidRDefault="0055301D">
            <w:r>
              <w:rPr>
                <w:rFonts w:ascii="Arial" w:hAnsi="Arial" w:cs="Arial"/>
                <w:b/>
                <w:bCs/>
                <w:color w:val="FFFFFF"/>
                <w:position w:val="-2"/>
                <w:sz w:val="18"/>
                <w:szCs w:val="18"/>
                <w:shd w:val="clear" w:color="auto" w:fill="000000"/>
              </w:rPr>
              <w:t>8. Zmanjšanje obsega naročila</w:t>
            </w:r>
          </w:p>
        </w:tc>
      </w:tr>
    </w:tbl>
    <w:p w14:paraId="0B90AD39" w14:textId="77777777" w:rsidR="00F9399B" w:rsidRDefault="0055301D">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8521E9A" w14:textId="77777777" w:rsidR="00F9399B" w:rsidRDefault="0055301D">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F9399B" w14:paraId="15B266F4" w14:textId="77777777">
        <w:tc>
          <w:tcPr>
            <w:tcW w:w="0" w:type="auto"/>
            <w:shd w:val="clear" w:color="auto" w:fill="000000"/>
            <w:tcMar>
              <w:top w:w="150" w:type="dxa"/>
              <w:bottom w:w="150" w:type="dxa"/>
            </w:tcMar>
            <w:vAlign w:val="center"/>
          </w:tcPr>
          <w:p w14:paraId="116CCAF2" w14:textId="77777777" w:rsidR="00F9399B" w:rsidRDefault="0055301D">
            <w:r>
              <w:rPr>
                <w:rFonts w:ascii="Arial" w:hAnsi="Arial" w:cs="Arial"/>
                <w:b/>
                <w:bCs/>
                <w:color w:val="FFFFFF"/>
                <w:position w:val="-2"/>
                <w:sz w:val="18"/>
                <w:szCs w:val="18"/>
                <w:shd w:val="clear" w:color="auto" w:fill="000000"/>
              </w:rPr>
              <w:t>9. Dopolnjevanje, spreminjanje ter pojasnjevanje ponudb</w:t>
            </w:r>
          </w:p>
        </w:tc>
      </w:tr>
    </w:tbl>
    <w:p w14:paraId="78246B97" w14:textId="77777777" w:rsidR="00F9399B" w:rsidRDefault="0055301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8406E9A" w14:textId="77777777" w:rsidR="00F9399B" w:rsidRDefault="0055301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ADFCF67" w14:textId="77777777" w:rsidR="00F9399B" w:rsidRDefault="0055301D">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07248ADF" w14:textId="77777777" w:rsidR="00F9399B" w:rsidRDefault="0055301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F9399B" w14:paraId="08E05B8A" w14:textId="77777777">
        <w:tc>
          <w:tcPr>
            <w:tcW w:w="0" w:type="auto"/>
            <w:tcMar>
              <w:top w:w="0" w:type="auto"/>
              <w:bottom w:w="0" w:type="auto"/>
            </w:tcMar>
          </w:tcPr>
          <w:p w14:paraId="1FF0486F" w14:textId="77777777" w:rsidR="00F9399B" w:rsidRDefault="0055301D" w:rsidP="00171703">
            <w:pPr>
              <w:numPr>
                <w:ilvl w:val="0"/>
                <w:numId w:val="8"/>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60177F5F" w14:textId="77777777" w:rsidR="00F9399B" w:rsidRDefault="0055301D" w:rsidP="00171703">
            <w:pPr>
              <w:numPr>
                <w:ilvl w:val="0"/>
                <w:numId w:val="8"/>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007E506F" w14:textId="77777777" w:rsidR="00F9399B" w:rsidRDefault="0055301D" w:rsidP="00171703">
            <w:pPr>
              <w:numPr>
                <w:ilvl w:val="0"/>
                <w:numId w:val="8"/>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22246CDE" w14:textId="77777777" w:rsidR="00F9399B" w:rsidRDefault="0055301D">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A71344F" w14:textId="77777777" w:rsidR="00F9399B" w:rsidRDefault="0055301D">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F9399B" w14:paraId="13C222C4" w14:textId="77777777">
        <w:tc>
          <w:tcPr>
            <w:tcW w:w="0" w:type="auto"/>
            <w:shd w:val="clear" w:color="auto" w:fill="000000"/>
            <w:tcMar>
              <w:top w:w="150" w:type="dxa"/>
              <w:bottom w:w="150" w:type="dxa"/>
            </w:tcMar>
            <w:vAlign w:val="center"/>
          </w:tcPr>
          <w:p w14:paraId="13F0B0FA" w14:textId="77777777" w:rsidR="00F9399B" w:rsidRDefault="0055301D">
            <w:r>
              <w:rPr>
                <w:rFonts w:ascii="Arial" w:hAnsi="Arial" w:cs="Arial"/>
                <w:b/>
                <w:bCs/>
                <w:color w:val="FFFFFF"/>
                <w:position w:val="-2"/>
                <w:sz w:val="18"/>
                <w:szCs w:val="18"/>
                <w:shd w:val="clear" w:color="auto" w:fill="000000"/>
              </w:rPr>
              <w:t>10. Obvestilo o oddaji naročila</w:t>
            </w:r>
          </w:p>
        </w:tc>
      </w:tr>
    </w:tbl>
    <w:p w14:paraId="19BC78AC" w14:textId="77777777" w:rsidR="00F9399B" w:rsidRDefault="0055301D">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E6E0C30" w14:textId="77777777" w:rsidR="00F9399B" w:rsidRDefault="0055301D">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ED68600" w14:textId="77777777" w:rsidR="00F9399B" w:rsidRDefault="0055301D">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6DF6B84" w14:textId="77777777" w:rsidR="00F9399B" w:rsidRDefault="0055301D">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F9399B" w14:paraId="4B109503" w14:textId="77777777">
        <w:tc>
          <w:tcPr>
            <w:tcW w:w="0" w:type="auto"/>
            <w:shd w:val="clear" w:color="auto" w:fill="000000"/>
            <w:tcMar>
              <w:top w:w="150" w:type="dxa"/>
              <w:bottom w:w="150" w:type="dxa"/>
            </w:tcMar>
            <w:vAlign w:val="center"/>
          </w:tcPr>
          <w:p w14:paraId="542C85A9" w14:textId="77777777" w:rsidR="00F9399B" w:rsidRDefault="0055301D">
            <w:r>
              <w:rPr>
                <w:rFonts w:ascii="Arial" w:hAnsi="Arial" w:cs="Arial"/>
                <w:b/>
                <w:bCs/>
                <w:color w:val="FFFFFF"/>
                <w:position w:val="-2"/>
                <w:sz w:val="18"/>
                <w:szCs w:val="18"/>
                <w:shd w:val="clear" w:color="auto" w:fill="000000"/>
              </w:rPr>
              <w:t>11. Sklenitev pogodbe in spremembe pogodbe</w:t>
            </w:r>
          </w:p>
        </w:tc>
      </w:tr>
    </w:tbl>
    <w:p w14:paraId="56316E27" w14:textId="77777777" w:rsidR="00F9399B" w:rsidRDefault="0055301D">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415BB4BF" w14:textId="77777777" w:rsidR="00F9399B" w:rsidRDefault="0055301D">
      <w:pPr>
        <w:spacing w:before="225" w:after="225" w:line="240" w:lineRule="auto"/>
        <w:jc w:val="both"/>
      </w:pPr>
      <w:r>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631D069" w14:textId="77777777" w:rsidR="00F9399B" w:rsidRDefault="0055301D">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01541DB" w14:textId="77777777" w:rsidR="00F9399B" w:rsidRDefault="0055301D">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F9399B" w14:paraId="6425AEC9" w14:textId="77777777">
        <w:tc>
          <w:tcPr>
            <w:tcW w:w="0" w:type="auto"/>
            <w:tcMar>
              <w:top w:w="0" w:type="auto"/>
              <w:bottom w:w="0" w:type="auto"/>
            </w:tcMar>
          </w:tcPr>
          <w:p w14:paraId="7A8C562E" w14:textId="77777777" w:rsidR="00F9399B" w:rsidRDefault="0055301D" w:rsidP="00171703">
            <w:pPr>
              <w:numPr>
                <w:ilvl w:val="0"/>
                <w:numId w:val="9"/>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4D32B01" w14:textId="77777777" w:rsidR="00F9399B" w:rsidRDefault="0055301D" w:rsidP="00171703">
            <w:pPr>
              <w:numPr>
                <w:ilvl w:val="0"/>
                <w:numId w:val="9"/>
              </w:numPr>
              <w:jc w:val="both"/>
              <w:rPr>
                <w:rFonts w:ascii="Arial" w:hAnsi="Arial" w:cs="Arial"/>
                <w:color w:val="000000"/>
                <w:sz w:val="18"/>
                <w:szCs w:val="18"/>
              </w:rPr>
            </w:pPr>
            <w:r>
              <w:rPr>
                <w:rFonts w:ascii="Arial" w:hAnsi="Arial" w:cs="Arial"/>
                <w:color w:val="000000"/>
                <w:sz w:val="18"/>
                <w:szCs w:val="18"/>
              </w:rPr>
              <w:t>za dodatne storitve, ki jih izvede prvotni izvajalec, če so potrebne, čeprav niso bile vključene v prvotno javno naročilo, in če zamenjava izvajalca:</w:t>
            </w:r>
          </w:p>
        </w:tc>
      </w:tr>
    </w:tbl>
    <w:p w14:paraId="14AF44BE" w14:textId="77777777" w:rsidR="00F9399B" w:rsidRDefault="00F9399B"/>
    <w:tbl>
      <w:tblPr>
        <w:tblStyle w:val="NormalTablePHPDOCX"/>
        <w:tblW w:w="0" w:type="auto"/>
        <w:tblInd w:w="108" w:type="dxa"/>
        <w:tblLook w:val="04A0" w:firstRow="1" w:lastRow="0" w:firstColumn="1" w:lastColumn="0" w:noHBand="0" w:noVBand="1"/>
      </w:tblPr>
      <w:tblGrid>
        <w:gridCol w:w="8962"/>
      </w:tblGrid>
      <w:tr w:rsidR="00F9399B" w14:paraId="4C94811B" w14:textId="77777777">
        <w:tc>
          <w:tcPr>
            <w:tcW w:w="0" w:type="auto"/>
            <w:tcMar>
              <w:top w:w="0" w:type="auto"/>
              <w:bottom w:w="0" w:type="auto"/>
            </w:tcMar>
          </w:tcPr>
          <w:p w14:paraId="22ECD9D5" w14:textId="77777777" w:rsidR="00F9399B" w:rsidRDefault="0055301D" w:rsidP="00171703">
            <w:pPr>
              <w:numPr>
                <w:ilvl w:val="0"/>
                <w:numId w:val="10"/>
              </w:numPr>
              <w:jc w:val="both"/>
              <w:rPr>
                <w:rFonts w:ascii="Arial" w:hAnsi="Arial" w:cs="Arial"/>
                <w:color w:val="000000"/>
                <w:sz w:val="18"/>
                <w:szCs w:val="18"/>
              </w:rPr>
            </w:pPr>
            <w:r>
              <w:rPr>
                <w:rFonts w:ascii="Arial" w:hAnsi="Arial" w:cs="Arial"/>
                <w:color w:val="000000"/>
                <w:sz w:val="18"/>
                <w:szCs w:val="18"/>
              </w:rPr>
              <w:t xml:space="preserve">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obstoječimi storitvami, naročenimi v okviru prvotnega javnega naročila, ter</w:t>
            </w:r>
          </w:p>
          <w:p w14:paraId="736D8BAE" w14:textId="77777777" w:rsidR="00F9399B" w:rsidRDefault="0055301D" w:rsidP="00171703">
            <w:pPr>
              <w:numPr>
                <w:ilvl w:val="0"/>
                <w:numId w:val="10"/>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7829BC0D" w14:textId="77777777" w:rsidR="00F9399B" w:rsidRDefault="00F9399B"/>
    <w:tbl>
      <w:tblPr>
        <w:tblStyle w:val="NormalTablePHPDOCX"/>
        <w:tblW w:w="0" w:type="auto"/>
        <w:tblInd w:w="108" w:type="dxa"/>
        <w:tblLook w:val="04A0" w:firstRow="1" w:lastRow="0" w:firstColumn="1" w:lastColumn="0" w:noHBand="0" w:noVBand="1"/>
      </w:tblPr>
      <w:tblGrid>
        <w:gridCol w:w="8962"/>
      </w:tblGrid>
      <w:tr w:rsidR="00F9399B" w14:paraId="63ABE6D0" w14:textId="77777777">
        <w:tc>
          <w:tcPr>
            <w:tcW w:w="0" w:type="auto"/>
            <w:tcMar>
              <w:top w:w="0" w:type="auto"/>
              <w:bottom w:w="0" w:type="auto"/>
            </w:tcMar>
          </w:tcPr>
          <w:p w14:paraId="7420375B" w14:textId="77777777" w:rsidR="00F9399B" w:rsidRDefault="0055301D" w:rsidP="00171703">
            <w:pPr>
              <w:numPr>
                <w:ilvl w:val="0"/>
                <w:numId w:val="11"/>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12F888FC" w14:textId="77777777" w:rsidR="00F9399B" w:rsidRDefault="0055301D" w:rsidP="00171703">
            <w:pPr>
              <w:numPr>
                <w:ilvl w:val="0"/>
                <w:numId w:val="11"/>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izvajalec kot posledica enega od naslednjih razlogov:</w:t>
            </w:r>
          </w:p>
        </w:tc>
      </w:tr>
    </w:tbl>
    <w:p w14:paraId="54C2AD67" w14:textId="77777777" w:rsidR="00F9399B" w:rsidRDefault="00F9399B"/>
    <w:tbl>
      <w:tblPr>
        <w:tblStyle w:val="NormalTablePHPDOCX"/>
        <w:tblW w:w="0" w:type="auto"/>
        <w:tblInd w:w="108" w:type="dxa"/>
        <w:tblLook w:val="04A0" w:firstRow="1" w:lastRow="0" w:firstColumn="1" w:lastColumn="0" w:noHBand="0" w:noVBand="1"/>
      </w:tblPr>
      <w:tblGrid>
        <w:gridCol w:w="8962"/>
      </w:tblGrid>
      <w:tr w:rsidR="00F9399B" w14:paraId="4B784AF9" w14:textId="77777777">
        <w:tc>
          <w:tcPr>
            <w:tcW w:w="0" w:type="auto"/>
            <w:tcMar>
              <w:top w:w="0" w:type="auto"/>
              <w:bottom w:w="0" w:type="auto"/>
            </w:tcMar>
          </w:tcPr>
          <w:p w14:paraId="4B831B37" w14:textId="77777777" w:rsidR="00F9399B" w:rsidRDefault="0055301D" w:rsidP="00171703">
            <w:pPr>
              <w:numPr>
                <w:ilvl w:val="0"/>
                <w:numId w:val="12"/>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14:paraId="7FB7DBCD" w14:textId="77777777" w:rsidR="00F9399B" w:rsidRDefault="0055301D" w:rsidP="00171703">
            <w:pPr>
              <w:numPr>
                <w:ilvl w:val="0"/>
                <w:numId w:val="12"/>
              </w:numPr>
              <w:jc w:val="both"/>
              <w:rPr>
                <w:rFonts w:ascii="Arial" w:hAnsi="Arial" w:cs="Arial"/>
                <w:color w:val="000000"/>
                <w:sz w:val="18"/>
                <w:szCs w:val="18"/>
              </w:rPr>
            </w:pPr>
            <w:r>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tc>
      </w:tr>
    </w:tbl>
    <w:p w14:paraId="60E103E7" w14:textId="77777777" w:rsidR="00F9399B" w:rsidRDefault="00F9399B"/>
    <w:tbl>
      <w:tblPr>
        <w:tblStyle w:val="NormalTablePHPDOCX"/>
        <w:tblW w:w="0" w:type="auto"/>
        <w:tblInd w:w="108" w:type="dxa"/>
        <w:tblLook w:val="04A0" w:firstRow="1" w:lastRow="0" w:firstColumn="1" w:lastColumn="0" w:noHBand="0" w:noVBand="1"/>
      </w:tblPr>
      <w:tblGrid>
        <w:gridCol w:w="5309"/>
      </w:tblGrid>
      <w:tr w:rsidR="00F9399B" w14:paraId="7680FCCA" w14:textId="77777777">
        <w:tc>
          <w:tcPr>
            <w:tcW w:w="0" w:type="auto"/>
            <w:tcMar>
              <w:top w:w="0" w:type="auto"/>
              <w:bottom w:w="0" w:type="auto"/>
            </w:tcMar>
          </w:tcPr>
          <w:p w14:paraId="335F9FC4" w14:textId="77777777" w:rsidR="00F9399B" w:rsidRDefault="0055301D" w:rsidP="00171703">
            <w:pPr>
              <w:numPr>
                <w:ilvl w:val="0"/>
                <w:numId w:val="13"/>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4D6EC260" w14:textId="77777777" w:rsidR="00F9399B" w:rsidRDefault="0055301D">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D23B36B" w14:textId="77777777" w:rsidR="00F9399B" w:rsidRDefault="0055301D">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F9399B" w14:paraId="1769008B" w14:textId="77777777">
        <w:tc>
          <w:tcPr>
            <w:tcW w:w="0" w:type="auto"/>
            <w:tcMar>
              <w:top w:w="0" w:type="auto"/>
              <w:bottom w:w="0" w:type="auto"/>
            </w:tcMar>
          </w:tcPr>
          <w:p w14:paraId="4DA6E1D8" w14:textId="77777777" w:rsidR="00F9399B" w:rsidRDefault="0055301D" w:rsidP="00171703">
            <w:pPr>
              <w:numPr>
                <w:ilvl w:val="0"/>
                <w:numId w:val="14"/>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632EA5F" w14:textId="77777777" w:rsidR="00F9399B" w:rsidRDefault="0055301D" w:rsidP="00171703">
            <w:pPr>
              <w:numPr>
                <w:ilvl w:val="0"/>
                <w:numId w:val="14"/>
              </w:numPr>
              <w:jc w:val="both"/>
              <w:rPr>
                <w:rFonts w:ascii="Arial" w:hAnsi="Arial" w:cs="Arial"/>
                <w:color w:val="000000"/>
                <w:sz w:val="18"/>
                <w:szCs w:val="18"/>
              </w:rPr>
            </w:pPr>
            <w:r>
              <w:rPr>
                <w:rFonts w:ascii="Arial" w:hAnsi="Arial" w:cs="Arial"/>
                <w:color w:val="000000"/>
                <w:sz w:val="18"/>
                <w:szCs w:val="18"/>
              </w:rPr>
              <w:lastRenderedPageBreak/>
              <w:t>sprememba spreminja ekonomsko ravnotežje pogodbe o izvedbi javnega naročila v korist izvajalca na način, ki ni bil predviden v prvotni pogodbi;</w:t>
            </w:r>
          </w:p>
          <w:p w14:paraId="3A55FC41" w14:textId="77777777" w:rsidR="00F9399B" w:rsidRDefault="0055301D" w:rsidP="00171703">
            <w:pPr>
              <w:numPr>
                <w:ilvl w:val="0"/>
                <w:numId w:val="14"/>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0FBB16DE" w14:textId="77777777" w:rsidR="00F9399B" w:rsidRDefault="0055301D" w:rsidP="00171703">
            <w:pPr>
              <w:numPr>
                <w:ilvl w:val="0"/>
                <w:numId w:val="14"/>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32468952" w14:textId="77777777" w:rsidR="00F9399B" w:rsidRDefault="00F9399B"/>
    <w:tbl>
      <w:tblPr>
        <w:tblStyle w:val="NormalTablePHPDOCX"/>
        <w:tblW w:w="2500" w:type="pct"/>
        <w:tblInd w:w="108" w:type="dxa"/>
        <w:tblLook w:val="04A0" w:firstRow="1" w:lastRow="0" w:firstColumn="1" w:lastColumn="0" w:noHBand="0" w:noVBand="1"/>
      </w:tblPr>
      <w:tblGrid>
        <w:gridCol w:w="4535"/>
      </w:tblGrid>
      <w:tr w:rsidR="00F9399B" w14:paraId="72529668" w14:textId="77777777">
        <w:tc>
          <w:tcPr>
            <w:tcW w:w="0" w:type="auto"/>
            <w:shd w:val="clear" w:color="auto" w:fill="000000"/>
            <w:tcMar>
              <w:top w:w="150" w:type="dxa"/>
              <w:bottom w:w="150" w:type="dxa"/>
            </w:tcMar>
            <w:vAlign w:val="center"/>
          </w:tcPr>
          <w:p w14:paraId="570EEACD" w14:textId="77777777" w:rsidR="00F9399B" w:rsidRDefault="0055301D">
            <w:r>
              <w:rPr>
                <w:rFonts w:ascii="Arial" w:hAnsi="Arial" w:cs="Arial"/>
                <w:b/>
                <w:bCs/>
                <w:color w:val="FFFFFF"/>
                <w:position w:val="-2"/>
                <w:sz w:val="18"/>
                <w:szCs w:val="18"/>
                <w:shd w:val="clear" w:color="auto" w:fill="000000"/>
              </w:rPr>
              <w:t>12. Zaupnost ponudbene dokumentacije</w:t>
            </w:r>
          </w:p>
        </w:tc>
      </w:tr>
    </w:tbl>
    <w:p w14:paraId="65610F1C" w14:textId="77777777" w:rsidR="00F9399B" w:rsidRDefault="0055301D">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78DA4C6" w14:textId="77777777" w:rsidR="00F9399B" w:rsidRDefault="0055301D">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FF72694" w14:textId="77777777" w:rsidR="00F9399B" w:rsidRDefault="0055301D">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F9399B" w14:paraId="6347C163" w14:textId="77777777">
        <w:tc>
          <w:tcPr>
            <w:tcW w:w="0" w:type="auto"/>
            <w:tcMar>
              <w:top w:w="0" w:type="auto"/>
              <w:bottom w:w="0" w:type="auto"/>
            </w:tcMar>
          </w:tcPr>
          <w:p w14:paraId="778FF61F" w14:textId="77777777" w:rsidR="00F9399B" w:rsidRDefault="0055301D" w:rsidP="00171703">
            <w:pPr>
              <w:numPr>
                <w:ilvl w:val="0"/>
                <w:numId w:val="15"/>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8E1F4ED" w14:textId="77777777" w:rsidR="00F9399B" w:rsidRDefault="0055301D" w:rsidP="00171703">
            <w:pPr>
              <w:numPr>
                <w:ilvl w:val="0"/>
                <w:numId w:val="15"/>
              </w:numPr>
              <w:rPr>
                <w:rFonts w:ascii="Arial" w:hAnsi="Arial" w:cs="Arial"/>
                <w:color w:val="000000"/>
                <w:sz w:val="18"/>
                <w:szCs w:val="18"/>
              </w:rPr>
            </w:pPr>
            <w:r>
              <w:rPr>
                <w:rFonts w:ascii="Arial" w:hAnsi="Arial" w:cs="Arial"/>
                <w:color w:val="000000"/>
                <w:sz w:val="18"/>
                <w:szCs w:val="18"/>
              </w:rPr>
              <w:t>ima tržno vrednost;</w:t>
            </w:r>
          </w:p>
          <w:p w14:paraId="3F7E1711" w14:textId="77777777" w:rsidR="00F9399B" w:rsidRDefault="0055301D" w:rsidP="00171703">
            <w:pPr>
              <w:numPr>
                <w:ilvl w:val="0"/>
                <w:numId w:val="15"/>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2D2E77A" w14:textId="77777777" w:rsidR="00F9399B" w:rsidRDefault="0055301D">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0071E79" w14:textId="77777777" w:rsidR="00F9399B" w:rsidRDefault="0055301D">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2C28B1B2" w14:textId="77777777" w:rsidR="00F9399B" w:rsidRDefault="0055301D">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zaupno/poslovna skrivnost. Ponudnik mora v te primeru predložiti sklep o varovanju poslovne skrivnosti v katerem je opredeljeno, katere podatke ponudnik šteje za poslovno skrivnost. </w:t>
      </w:r>
    </w:p>
    <w:p w14:paraId="3035B3D0" w14:textId="77777777" w:rsidR="00F9399B" w:rsidRDefault="0055301D">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 Ob tem naročnik ponudnike opozarja,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F9399B" w14:paraId="0B2F0AE0" w14:textId="77777777">
        <w:tc>
          <w:tcPr>
            <w:tcW w:w="0" w:type="auto"/>
            <w:shd w:val="clear" w:color="auto" w:fill="000000"/>
            <w:tcMar>
              <w:top w:w="150" w:type="dxa"/>
              <w:bottom w:w="150" w:type="dxa"/>
            </w:tcMar>
            <w:vAlign w:val="center"/>
          </w:tcPr>
          <w:p w14:paraId="173FF1E1" w14:textId="77777777" w:rsidR="00F9399B" w:rsidRDefault="0055301D">
            <w:r>
              <w:rPr>
                <w:rFonts w:ascii="Arial" w:hAnsi="Arial" w:cs="Arial"/>
                <w:b/>
                <w:bCs/>
                <w:color w:val="FFFFFF"/>
                <w:position w:val="-2"/>
                <w:sz w:val="18"/>
                <w:szCs w:val="18"/>
                <w:shd w:val="clear" w:color="auto" w:fill="000000"/>
              </w:rPr>
              <w:t>13. Način predložitve dokumentov v ponudbi</w:t>
            </w:r>
          </w:p>
        </w:tc>
      </w:tr>
    </w:tbl>
    <w:p w14:paraId="26C0E774" w14:textId="77777777" w:rsidR="00F9399B" w:rsidRDefault="0055301D">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F9399B" w14:paraId="4DF937A0" w14:textId="77777777">
        <w:tc>
          <w:tcPr>
            <w:tcW w:w="0" w:type="auto"/>
            <w:tcMar>
              <w:top w:w="0" w:type="auto"/>
              <w:bottom w:w="0" w:type="auto"/>
            </w:tcMar>
          </w:tcPr>
          <w:p w14:paraId="517C09D5" w14:textId="77777777" w:rsidR="00F9399B" w:rsidRDefault="0055301D" w:rsidP="00171703">
            <w:pPr>
              <w:numPr>
                <w:ilvl w:val="0"/>
                <w:numId w:val="16"/>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1E920F2A" w14:textId="77777777" w:rsidR="00F9399B" w:rsidRDefault="0055301D" w:rsidP="00171703">
            <w:pPr>
              <w:numPr>
                <w:ilvl w:val="0"/>
                <w:numId w:val="16"/>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645C8F7A" w14:textId="77777777" w:rsidR="00F9399B" w:rsidRDefault="0055301D" w:rsidP="00171703">
            <w:pPr>
              <w:numPr>
                <w:ilvl w:val="0"/>
                <w:numId w:val="16"/>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6CD7DC13" w14:textId="77777777" w:rsidR="00F9399B" w:rsidRDefault="0055301D">
      <w:pPr>
        <w:spacing w:before="225" w:after="225" w:line="240" w:lineRule="auto"/>
        <w:jc w:val="both"/>
      </w:pPr>
      <w:r>
        <w:rPr>
          <w:rFonts w:ascii="Arial" w:hAnsi="Arial" w:cs="Arial"/>
          <w:color w:val="000000"/>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022B4C6" w14:textId="77777777" w:rsidR="00F9399B" w:rsidRDefault="0055301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E7DCAC0" w14:textId="77777777" w:rsidR="00F9399B" w:rsidRDefault="0055301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AD7F1C7" w14:textId="77777777" w:rsidR="00F9399B" w:rsidRDefault="0055301D">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F9399B" w14:paraId="013A0095" w14:textId="77777777">
        <w:tc>
          <w:tcPr>
            <w:tcW w:w="0" w:type="auto"/>
            <w:shd w:val="clear" w:color="auto" w:fill="000000"/>
            <w:tcMar>
              <w:top w:w="150" w:type="dxa"/>
              <w:bottom w:w="150" w:type="dxa"/>
            </w:tcMar>
            <w:vAlign w:val="center"/>
          </w:tcPr>
          <w:p w14:paraId="49634AD1" w14:textId="77777777" w:rsidR="00F9399B" w:rsidRDefault="0055301D">
            <w:r>
              <w:rPr>
                <w:rFonts w:ascii="Arial" w:hAnsi="Arial" w:cs="Arial"/>
                <w:b/>
                <w:bCs/>
                <w:color w:val="FFFFFF"/>
                <w:position w:val="-2"/>
                <w:sz w:val="18"/>
                <w:szCs w:val="18"/>
                <w:shd w:val="clear" w:color="auto" w:fill="000000"/>
              </w:rPr>
              <w:t>14. Veljavnost ponudbe</w:t>
            </w:r>
          </w:p>
        </w:tc>
      </w:tr>
    </w:tbl>
    <w:p w14:paraId="293500A3" w14:textId="77777777" w:rsidR="00F9399B" w:rsidRDefault="0055301D">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71664302" w14:textId="77777777" w:rsidR="00F9399B" w:rsidRDefault="0055301D">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F9399B" w14:paraId="69E892F4" w14:textId="77777777">
        <w:tc>
          <w:tcPr>
            <w:tcW w:w="0" w:type="auto"/>
            <w:shd w:val="clear" w:color="auto" w:fill="000000"/>
            <w:tcMar>
              <w:top w:w="150" w:type="dxa"/>
              <w:bottom w:w="150" w:type="dxa"/>
            </w:tcMar>
            <w:vAlign w:val="center"/>
          </w:tcPr>
          <w:p w14:paraId="7B25883D" w14:textId="77777777" w:rsidR="00F9399B" w:rsidRDefault="0055301D">
            <w:r>
              <w:rPr>
                <w:rFonts w:ascii="Arial" w:hAnsi="Arial" w:cs="Arial"/>
                <w:b/>
                <w:bCs/>
                <w:color w:val="FFFFFF"/>
                <w:position w:val="-2"/>
                <w:sz w:val="18"/>
                <w:szCs w:val="18"/>
                <w:shd w:val="clear" w:color="auto" w:fill="000000"/>
              </w:rPr>
              <w:t>15. Ponudbena cena</w:t>
            </w:r>
          </w:p>
        </w:tc>
      </w:tr>
    </w:tbl>
    <w:p w14:paraId="1A5A9227" w14:textId="77777777" w:rsidR="00F9399B" w:rsidRDefault="0055301D">
      <w:pPr>
        <w:spacing w:before="225" w:after="225" w:line="240" w:lineRule="auto"/>
        <w:jc w:val="both"/>
      </w:pPr>
      <w:r>
        <w:rPr>
          <w:rFonts w:ascii="Arial" w:hAnsi="Arial" w:cs="Arial"/>
          <w:color w:val="000000"/>
          <w:sz w:val="18"/>
          <w:szCs w:val="18"/>
        </w:rPr>
        <w:t>V ponudbeno ceno morajo biti vključeni vsi stroški ponudnika in morebitnih podizvajalcev.</w:t>
      </w:r>
    </w:p>
    <w:p w14:paraId="1FA5B125" w14:textId="77777777" w:rsidR="00F9399B" w:rsidRDefault="0055301D">
      <w:pPr>
        <w:spacing w:before="225" w:after="225" w:line="240" w:lineRule="auto"/>
        <w:jc w:val="both"/>
      </w:pPr>
      <w:r>
        <w:rPr>
          <w:rFonts w:ascii="Arial" w:hAnsi="Arial" w:cs="Arial"/>
          <w:color w:val="000000"/>
          <w:sz w:val="18"/>
          <w:szCs w:val="18"/>
        </w:rPr>
        <w:t>Ponudba v ceni posameznih vrst del vključuje tudi stroške:</w:t>
      </w:r>
    </w:p>
    <w:p w14:paraId="32899D27" w14:textId="77777777" w:rsidR="00F9399B" w:rsidRDefault="0055301D">
      <w:pPr>
        <w:spacing w:before="225" w:after="225" w:line="240" w:lineRule="auto"/>
        <w:jc w:val="both"/>
      </w:pPr>
      <w:r>
        <w:rPr>
          <w:rFonts w:ascii="Arial" w:hAnsi="Arial" w:cs="Arial"/>
          <w:color w:val="000000"/>
          <w:sz w:val="18"/>
          <w:szCs w:val="18"/>
        </w:rPr>
        <w:t xml:space="preserve">- vodenja izdelave projektov, sodelovanje z naročnikom, sodelovanje pri revizijah in </w:t>
      </w:r>
      <w:proofErr w:type="spellStart"/>
      <w:r>
        <w:rPr>
          <w:rFonts w:ascii="Arial" w:hAnsi="Arial" w:cs="Arial"/>
          <w:color w:val="000000"/>
          <w:sz w:val="18"/>
          <w:szCs w:val="18"/>
        </w:rPr>
        <w:t>doponitve</w:t>
      </w:r>
      <w:proofErr w:type="spellEnd"/>
      <w:r>
        <w:rPr>
          <w:rFonts w:ascii="Arial" w:hAnsi="Arial" w:cs="Arial"/>
          <w:color w:val="000000"/>
          <w:sz w:val="18"/>
          <w:szCs w:val="18"/>
        </w:rPr>
        <w:t xml:space="preserve"> projektne dokumentacije po utemeljenih zahtevah revizijske razprave in upravnih organov,</w:t>
      </w:r>
    </w:p>
    <w:p w14:paraId="645EAA4C" w14:textId="77777777" w:rsidR="00F9399B" w:rsidRDefault="0055301D">
      <w:pPr>
        <w:spacing w:before="225" w:after="225" w:line="240" w:lineRule="auto"/>
        <w:jc w:val="both"/>
      </w:pPr>
      <w:r>
        <w:rPr>
          <w:rFonts w:ascii="Arial" w:hAnsi="Arial" w:cs="Arial"/>
          <w:color w:val="000000"/>
          <w:sz w:val="18"/>
          <w:szCs w:val="18"/>
        </w:rPr>
        <w:t xml:space="preserve">- pridobivanje podatkov, usklajevanje ter pridobivanje projektnih pogojev in mnenj pristojnih </w:t>
      </w:r>
      <w:proofErr w:type="spellStart"/>
      <w:r>
        <w:rPr>
          <w:rFonts w:ascii="Arial" w:hAnsi="Arial" w:cs="Arial"/>
          <w:color w:val="000000"/>
          <w:sz w:val="18"/>
          <w:szCs w:val="18"/>
        </w:rPr>
        <w:t>mnenjedajalcev</w:t>
      </w:r>
      <w:proofErr w:type="spellEnd"/>
      <w:r>
        <w:rPr>
          <w:rFonts w:ascii="Arial" w:hAnsi="Arial" w:cs="Arial"/>
          <w:color w:val="000000"/>
          <w:sz w:val="18"/>
          <w:szCs w:val="18"/>
        </w:rPr>
        <w:t xml:space="preserve"> na projektne rešitve,</w:t>
      </w:r>
    </w:p>
    <w:p w14:paraId="1EB80A3E" w14:textId="77777777" w:rsidR="00F9399B" w:rsidRDefault="0055301D">
      <w:pPr>
        <w:spacing w:before="225" w:after="225" w:line="240" w:lineRule="auto"/>
        <w:jc w:val="both"/>
      </w:pPr>
      <w:r>
        <w:rPr>
          <w:rFonts w:ascii="Arial" w:hAnsi="Arial" w:cs="Arial"/>
          <w:color w:val="000000"/>
          <w:sz w:val="18"/>
          <w:szCs w:val="18"/>
        </w:rPr>
        <w:t>- kopije izvlečkov iz projektne dokumentacije, ki služijo kot delovno gradivo na koordinacijah in drugih sestankih,</w:t>
      </w:r>
    </w:p>
    <w:p w14:paraId="156D9DD4" w14:textId="77777777" w:rsidR="00F9399B" w:rsidRDefault="0055301D">
      <w:pPr>
        <w:spacing w:before="225" w:after="225" w:line="240" w:lineRule="auto"/>
        <w:jc w:val="both"/>
      </w:pPr>
      <w:r>
        <w:rPr>
          <w:rFonts w:ascii="Arial" w:hAnsi="Arial" w:cs="Arial"/>
          <w:color w:val="000000"/>
          <w:sz w:val="18"/>
          <w:szCs w:val="18"/>
        </w:rPr>
        <w:t>- vse materialne in transportne stroške vezane na izdelavo razpisanih del,</w:t>
      </w:r>
    </w:p>
    <w:p w14:paraId="294C956D" w14:textId="77777777" w:rsidR="00F9399B" w:rsidRDefault="0055301D">
      <w:pPr>
        <w:spacing w:before="225" w:after="225" w:line="240" w:lineRule="auto"/>
        <w:jc w:val="both"/>
      </w:pPr>
      <w:r>
        <w:rPr>
          <w:rFonts w:ascii="Arial" w:hAnsi="Arial" w:cs="Arial"/>
          <w:color w:val="000000"/>
          <w:sz w:val="18"/>
          <w:szCs w:val="18"/>
        </w:rPr>
        <w:t>- vse stroške v zvezi s podizvajalci,</w:t>
      </w:r>
    </w:p>
    <w:p w14:paraId="7A0D2E0B" w14:textId="77777777" w:rsidR="00F9399B" w:rsidRDefault="0055301D">
      <w:pPr>
        <w:spacing w:before="225" w:after="225" w:line="240" w:lineRule="auto"/>
        <w:jc w:val="both"/>
      </w:pPr>
      <w:r>
        <w:rPr>
          <w:rFonts w:ascii="Arial" w:hAnsi="Arial" w:cs="Arial"/>
          <w:color w:val="000000"/>
          <w:sz w:val="18"/>
          <w:szCs w:val="18"/>
        </w:rPr>
        <w:t>- redno udeležbo na operativnih sestankih v času izvajanja del.</w:t>
      </w:r>
    </w:p>
    <w:p w14:paraId="66AC45B8" w14:textId="77777777" w:rsidR="00F9399B" w:rsidRDefault="0055301D">
      <w:pPr>
        <w:spacing w:before="225" w:after="225" w:line="240" w:lineRule="auto"/>
        <w:jc w:val="both"/>
      </w:pPr>
      <w:r>
        <w:rPr>
          <w:rFonts w:ascii="Arial" w:hAnsi="Arial" w:cs="Arial"/>
          <w:color w:val="000000"/>
          <w:sz w:val="18"/>
          <w:szCs w:val="18"/>
        </w:rPr>
        <w:t>Vsa dela, ki niso posebej navedena v specifikaciji ponudbe in so predmet naročila, morajo biti vključena v postavke predračuna. Za ta dela izbrani izvajalec nima pravice zahtevati nikakršnega doplačila na ponudbeno ceno.</w:t>
      </w:r>
    </w:p>
    <w:tbl>
      <w:tblPr>
        <w:tblStyle w:val="NormalTablePHPDOCX"/>
        <w:tblW w:w="2500" w:type="pct"/>
        <w:tblInd w:w="108" w:type="dxa"/>
        <w:tblLook w:val="04A0" w:firstRow="1" w:lastRow="0" w:firstColumn="1" w:lastColumn="0" w:noHBand="0" w:noVBand="1"/>
      </w:tblPr>
      <w:tblGrid>
        <w:gridCol w:w="4535"/>
      </w:tblGrid>
      <w:tr w:rsidR="00F9399B" w14:paraId="41C66097" w14:textId="77777777">
        <w:tc>
          <w:tcPr>
            <w:tcW w:w="0" w:type="auto"/>
            <w:shd w:val="clear" w:color="auto" w:fill="000000"/>
            <w:tcMar>
              <w:top w:w="150" w:type="dxa"/>
              <w:bottom w:w="150" w:type="dxa"/>
            </w:tcMar>
            <w:vAlign w:val="center"/>
          </w:tcPr>
          <w:p w14:paraId="79FB8912" w14:textId="77777777" w:rsidR="00F9399B" w:rsidRDefault="0055301D">
            <w:r>
              <w:rPr>
                <w:rFonts w:ascii="Arial" w:hAnsi="Arial" w:cs="Arial"/>
                <w:b/>
                <w:bCs/>
                <w:color w:val="FFFFFF"/>
                <w:position w:val="-2"/>
                <w:sz w:val="18"/>
                <w:szCs w:val="18"/>
                <w:shd w:val="clear" w:color="auto" w:fill="000000"/>
              </w:rPr>
              <w:t>16. Pravno varstvo</w:t>
            </w:r>
          </w:p>
        </w:tc>
      </w:tr>
    </w:tbl>
    <w:p w14:paraId="72744DCE" w14:textId="77777777" w:rsidR="00F9399B" w:rsidRDefault="0055301D">
      <w:pPr>
        <w:spacing w:before="225" w:after="225" w:line="240" w:lineRule="auto"/>
        <w:jc w:val="both"/>
      </w:pPr>
      <w:r>
        <w:rPr>
          <w:rFonts w:ascii="Arial" w:hAnsi="Arial" w:cs="Arial"/>
          <w:color w:val="000000"/>
          <w:sz w:val="18"/>
          <w:szCs w:val="18"/>
        </w:rPr>
        <w:lastRenderedPageBreak/>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2D9C694" w14:textId="77777777" w:rsidR="00F9399B" w:rsidRDefault="0055301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7A40797" w14:textId="77777777" w:rsidR="00F9399B" w:rsidRDefault="0055301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AC3EE04" w14:textId="77777777" w:rsidR="00F9399B" w:rsidRDefault="0055301D">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8EF834" w14:textId="77777777" w:rsidR="00F9399B" w:rsidRDefault="0055301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CD4BA2E" w14:textId="77777777" w:rsidR="00F9399B" w:rsidRDefault="0055301D">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7F76801" w14:textId="77777777" w:rsidR="00F9399B" w:rsidRDefault="0055301D">
      <w:pPr>
        <w:spacing w:before="225" w:after="225" w:line="240" w:lineRule="auto"/>
        <w:jc w:val="both"/>
      </w:pPr>
      <w:r>
        <w:rPr>
          <w:rFonts w:ascii="Arial" w:hAnsi="Arial" w:cs="Arial"/>
          <w:color w:val="000000"/>
          <w:sz w:val="18"/>
          <w:szCs w:val="18"/>
        </w:rPr>
        <w:t>https://ejn.gov.si/sistem/pravno-varstvo.html</w:t>
      </w:r>
    </w:p>
    <w:p w14:paraId="295DBA6B" w14:textId="77777777" w:rsidR="00F9399B" w:rsidRDefault="0055301D">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0BC55C5D" w14:textId="77777777" w:rsidR="00F9399B" w:rsidRDefault="0055301D">
      <w:pPr>
        <w:spacing w:before="225" w:after="225" w:line="240" w:lineRule="auto"/>
        <w:jc w:val="both"/>
      </w:pPr>
      <w:r>
        <w:rPr>
          <w:rFonts w:ascii="Arial" w:hAnsi="Arial" w:cs="Arial"/>
          <w:color w:val="000000"/>
          <w:sz w:val="18"/>
          <w:szCs w:val="18"/>
        </w:rPr>
        <w:t>Zahtevek za revizijo se lahko vloži v roku iz 25. člena ZPVPJN.</w:t>
      </w:r>
    </w:p>
    <w:p w14:paraId="2D7505D2" w14:textId="77777777" w:rsidR="00F9399B" w:rsidRDefault="0055301D">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7D6D1F4E" w14:textId="77777777" w:rsidR="00F9399B" w:rsidRDefault="00F9399B">
      <w:pPr>
        <w:sectPr w:rsidR="00F9399B" w:rsidSect="00D931BF">
          <w:pgSz w:w="11906" w:h="16838"/>
          <w:pgMar w:top="1418" w:right="1418" w:bottom="1418" w:left="1418" w:header="567" w:footer="680" w:gutter="0"/>
          <w:cols w:space="708"/>
          <w:docGrid w:linePitch="360"/>
        </w:sectPr>
      </w:pPr>
    </w:p>
    <w:p w14:paraId="5E56E141" w14:textId="77777777" w:rsidR="0055301D" w:rsidRPr="00A820C7" w:rsidRDefault="0055301D" w:rsidP="0055301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60C666F" w14:textId="77777777" w:rsidR="0055301D" w:rsidRDefault="0055301D" w:rsidP="0055301D">
      <w:pPr>
        <w:rPr>
          <w:rFonts w:ascii="Arial" w:hAnsi="Arial" w:cs="Arial"/>
          <w:sz w:val="18"/>
          <w:szCs w:val="18"/>
        </w:rPr>
      </w:pPr>
    </w:p>
    <w:p w14:paraId="64C298C6" w14:textId="77777777" w:rsidR="00F9399B" w:rsidRDefault="0055301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86BC5B7" w14:textId="77777777" w:rsidR="00F9399B" w:rsidRDefault="0055301D">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F9399B" w14:paraId="35D3E451"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CB287" w14:textId="77777777" w:rsidR="00F9399B" w:rsidRDefault="0055301D">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9D5F6" w14:textId="77777777" w:rsidR="00F9399B" w:rsidRDefault="0055301D">
            <w:r>
              <w:rPr>
                <w:rFonts w:ascii="Arial" w:hAnsi="Arial" w:cs="Arial"/>
                <w:color w:val="000000"/>
                <w:position w:val="-2"/>
                <w:sz w:val="18"/>
                <w:szCs w:val="18"/>
              </w:rPr>
              <w:t>Najnižja ponudbena cena v EUR brez DDV za celoten obseg javnega naročila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70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20E03"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313"/>
            </w:tblGrid>
            <w:tr w:rsidR="00F9399B" w14:paraId="01FB6E83" w14:textId="77777777">
              <w:tc>
                <w:tcPr>
                  <w:tcW w:w="0" w:type="auto"/>
                  <w:tcMar>
                    <w:top w:w="0" w:type="auto"/>
                    <w:bottom w:w="0" w:type="auto"/>
                  </w:tcMar>
                </w:tcPr>
                <w:p w14:paraId="3B608C84" w14:textId="77777777" w:rsidR="00F9399B" w:rsidRDefault="0055301D">
                  <w:r>
                    <w:rPr>
                      <w:rFonts w:ascii="Arial" w:hAnsi="Arial" w:cs="Arial"/>
                      <w:color w:val="000000"/>
                      <w:position w:val="-2"/>
                      <w:sz w:val="18"/>
                      <w:szCs w:val="18"/>
                    </w:rPr>
                    <w:t xml:space="preserve">Ponudnik, ki bo v ponudbi ponudil najnižjo ponudbeno ceno za celoten obseg javnega naročila v EUR brez DDV, bo v 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prejel 70 točk. Preostali ponudniki bodo prejeli točke skladno z naslednjim izračunom:</w:t>
                  </w:r>
                </w:p>
              </w:tc>
            </w:tr>
          </w:tbl>
          <w:p w14:paraId="25CB40CD" w14:textId="77777777" w:rsidR="00F9399B" w:rsidRDefault="00F9399B"/>
          <w:tbl>
            <w:tblPr>
              <w:tblStyle w:val="NormalTablePHPDOCX"/>
              <w:tblW w:w="0" w:type="auto"/>
              <w:tblLook w:val="04A0" w:firstRow="1" w:lastRow="0" w:firstColumn="1" w:lastColumn="0" w:noHBand="0" w:noVBand="1"/>
            </w:tblPr>
            <w:tblGrid>
              <w:gridCol w:w="2982"/>
            </w:tblGrid>
            <w:tr w:rsidR="00F9399B" w14:paraId="6BDE7634" w14:textId="77777777">
              <w:tc>
                <w:tcPr>
                  <w:tcW w:w="0" w:type="auto"/>
                  <w:tcMar>
                    <w:top w:w="0" w:type="auto"/>
                    <w:bottom w:w="0" w:type="auto"/>
                  </w:tcMar>
                </w:tcPr>
                <w:p w14:paraId="0181CE92" w14:textId="77777777" w:rsidR="00F9399B" w:rsidRDefault="0055301D">
                  <w:r>
                    <w:rPr>
                      <w:rFonts w:ascii="Arial" w:hAnsi="Arial" w:cs="Arial"/>
                      <w:b/>
                      <w:bCs/>
                      <w:color w:val="000000"/>
                      <w:position w:val="-2"/>
                      <w:sz w:val="18"/>
                      <w:szCs w:val="18"/>
                    </w:rPr>
                    <w:t>M1(x) = (C(min) / C(x) )* M1(</w:t>
                  </w:r>
                  <w:proofErr w:type="spellStart"/>
                  <w:r>
                    <w:rPr>
                      <w:rFonts w:ascii="Arial" w:hAnsi="Arial" w:cs="Arial"/>
                      <w:b/>
                      <w:bCs/>
                      <w:color w:val="000000"/>
                      <w:position w:val="-2"/>
                      <w:sz w:val="18"/>
                      <w:szCs w:val="18"/>
                    </w:rPr>
                    <w:t>max</w:t>
                  </w:r>
                  <w:proofErr w:type="spellEnd"/>
                  <w:r>
                    <w:rPr>
                      <w:rFonts w:ascii="Arial" w:hAnsi="Arial" w:cs="Arial"/>
                      <w:b/>
                      <w:bCs/>
                      <w:color w:val="000000"/>
                      <w:position w:val="-2"/>
                      <w:sz w:val="18"/>
                      <w:szCs w:val="18"/>
                    </w:rPr>
                    <w:t>)</w:t>
                  </w:r>
                </w:p>
              </w:tc>
            </w:tr>
          </w:tbl>
          <w:p w14:paraId="50698773" w14:textId="77777777" w:rsidR="00F9399B" w:rsidRDefault="00F9399B"/>
          <w:tbl>
            <w:tblPr>
              <w:tblStyle w:val="NormalTablePHPDOCX"/>
              <w:tblW w:w="0" w:type="auto"/>
              <w:tblLook w:val="04A0" w:firstRow="1" w:lastRow="0" w:firstColumn="1" w:lastColumn="0" w:noHBand="0" w:noVBand="1"/>
            </w:tblPr>
            <w:tblGrid>
              <w:gridCol w:w="4313"/>
            </w:tblGrid>
            <w:tr w:rsidR="00F9399B" w14:paraId="33C3FBE5" w14:textId="77777777">
              <w:tc>
                <w:tcPr>
                  <w:tcW w:w="0" w:type="auto"/>
                  <w:tcMar>
                    <w:top w:w="0" w:type="auto"/>
                    <w:bottom w:w="0" w:type="auto"/>
                  </w:tcMar>
                </w:tcPr>
                <w:p w14:paraId="7B7E34FE" w14:textId="77777777" w:rsidR="00F9399B" w:rsidRDefault="0055301D">
                  <w:r>
                    <w:rPr>
                      <w:rFonts w:ascii="Arial" w:hAnsi="Arial" w:cs="Arial"/>
                      <w:color w:val="000000"/>
                      <w:position w:val="-2"/>
                      <w:sz w:val="18"/>
                      <w:szCs w:val="18"/>
                    </w:rPr>
                    <w:t>M1(x) = doseženo število točk posamezne ponudbe po tem merilu</w:t>
                  </w:r>
                </w:p>
              </w:tc>
            </w:tr>
          </w:tbl>
          <w:p w14:paraId="00A35158" w14:textId="77777777" w:rsidR="00F9399B" w:rsidRDefault="00F9399B"/>
          <w:tbl>
            <w:tblPr>
              <w:tblStyle w:val="NormalTablePHPDOCX"/>
              <w:tblW w:w="0" w:type="auto"/>
              <w:tblLook w:val="04A0" w:firstRow="1" w:lastRow="0" w:firstColumn="1" w:lastColumn="0" w:noHBand="0" w:noVBand="1"/>
            </w:tblPr>
            <w:tblGrid>
              <w:gridCol w:w="4313"/>
            </w:tblGrid>
            <w:tr w:rsidR="00F9399B" w14:paraId="4B9E29D7" w14:textId="77777777">
              <w:tc>
                <w:tcPr>
                  <w:tcW w:w="0" w:type="auto"/>
                  <w:tcMar>
                    <w:top w:w="0" w:type="auto"/>
                    <w:bottom w:w="0" w:type="auto"/>
                  </w:tcMar>
                </w:tcPr>
                <w:p w14:paraId="14744595" w14:textId="77777777" w:rsidR="00F9399B" w:rsidRDefault="0055301D">
                  <w:r>
                    <w:rPr>
                      <w:rFonts w:ascii="Arial" w:hAnsi="Arial" w:cs="Arial"/>
                      <w:color w:val="000000"/>
                      <w:position w:val="-2"/>
                      <w:sz w:val="18"/>
                      <w:szCs w:val="18"/>
                    </w:rPr>
                    <w:t>C(min) = najnižja ponudbena vrednost v EUR brez DDV</w:t>
                  </w:r>
                </w:p>
              </w:tc>
            </w:tr>
          </w:tbl>
          <w:p w14:paraId="0DB7F1BE" w14:textId="77777777" w:rsidR="00F9399B" w:rsidRDefault="00F9399B"/>
          <w:tbl>
            <w:tblPr>
              <w:tblStyle w:val="NormalTablePHPDOCX"/>
              <w:tblW w:w="0" w:type="auto"/>
              <w:tblLook w:val="04A0" w:firstRow="1" w:lastRow="0" w:firstColumn="1" w:lastColumn="0" w:noHBand="0" w:noVBand="1"/>
            </w:tblPr>
            <w:tblGrid>
              <w:gridCol w:w="4313"/>
            </w:tblGrid>
            <w:tr w:rsidR="00F9399B" w14:paraId="7504EB8B" w14:textId="77777777">
              <w:tc>
                <w:tcPr>
                  <w:tcW w:w="0" w:type="auto"/>
                  <w:tcMar>
                    <w:top w:w="0" w:type="auto"/>
                    <w:bottom w:w="0" w:type="auto"/>
                  </w:tcMar>
                </w:tcPr>
                <w:p w14:paraId="64C1AC89" w14:textId="77777777" w:rsidR="00F9399B" w:rsidRDefault="0055301D">
                  <w:r>
                    <w:rPr>
                      <w:rFonts w:ascii="Arial" w:hAnsi="Arial" w:cs="Arial"/>
                      <w:color w:val="000000"/>
                      <w:position w:val="-2"/>
                      <w:sz w:val="18"/>
                      <w:szCs w:val="18"/>
                    </w:rPr>
                    <w:t>C(x) = ponudbena vrednost posameznega ponudnika v EUR brez DDV</w:t>
                  </w:r>
                </w:p>
              </w:tc>
            </w:tr>
          </w:tbl>
          <w:p w14:paraId="58CD234A" w14:textId="77777777" w:rsidR="00F9399B" w:rsidRDefault="00F9399B"/>
          <w:tbl>
            <w:tblPr>
              <w:tblStyle w:val="NormalTablePHPDOCX"/>
              <w:tblW w:w="0" w:type="auto"/>
              <w:tblLook w:val="04A0" w:firstRow="1" w:lastRow="0" w:firstColumn="1" w:lastColumn="0" w:noHBand="0" w:noVBand="1"/>
            </w:tblPr>
            <w:tblGrid>
              <w:gridCol w:w="4313"/>
            </w:tblGrid>
            <w:tr w:rsidR="00F9399B" w14:paraId="496DB55C" w14:textId="77777777">
              <w:tc>
                <w:tcPr>
                  <w:tcW w:w="0" w:type="auto"/>
                  <w:tcMar>
                    <w:top w:w="0" w:type="auto"/>
                    <w:bottom w:w="0" w:type="auto"/>
                  </w:tcMar>
                </w:tcPr>
                <w:p w14:paraId="50CFA805" w14:textId="77777777" w:rsidR="00F9399B" w:rsidRDefault="0055301D">
                  <w:r>
                    <w:rPr>
                      <w:rFonts w:ascii="Arial" w:hAnsi="Arial" w:cs="Arial"/>
                      <w:color w:val="000000"/>
                      <w:position w:val="-2"/>
                      <w:sz w:val="18"/>
                      <w:szCs w:val="18"/>
                    </w:rPr>
                    <w:t>M1(</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 maksimalno število točk po merilu M1 (70 točk)</w:t>
                  </w:r>
                </w:p>
              </w:tc>
            </w:tr>
          </w:tbl>
          <w:p w14:paraId="10D379B2" w14:textId="77777777" w:rsidR="00F9399B" w:rsidRDefault="00F9399B"/>
          <w:tbl>
            <w:tblPr>
              <w:tblStyle w:val="NormalTablePHPDOCX"/>
              <w:tblW w:w="0" w:type="auto"/>
              <w:tblLook w:val="04A0" w:firstRow="1" w:lastRow="0" w:firstColumn="1" w:lastColumn="0" w:noHBand="0" w:noVBand="1"/>
            </w:tblPr>
            <w:tblGrid>
              <w:gridCol w:w="4313"/>
            </w:tblGrid>
            <w:tr w:rsidR="00F9399B" w14:paraId="6C7B0935" w14:textId="77777777">
              <w:tc>
                <w:tcPr>
                  <w:tcW w:w="0" w:type="auto"/>
                  <w:tcMar>
                    <w:top w:w="0" w:type="auto"/>
                    <w:bottom w:w="0" w:type="auto"/>
                  </w:tcMar>
                </w:tcPr>
                <w:p w14:paraId="1BF04B07" w14:textId="77777777" w:rsidR="00F9399B" w:rsidRDefault="0055301D">
                  <w:r>
                    <w:rPr>
                      <w:rFonts w:ascii="Arial" w:hAnsi="Arial" w:cs="Arial"/>
                      <w:color w:val="000000"/>
                      <w:position w:val="-2"/>
                      <w:sz w:val="18"/>
                      <w:szCs w:val="18"/>
                    </w:rPr>
                    <w:t xml:space="preserve">Za razvrstitev ponudb v 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je relevantna skupna ponudbena cena v EUR brez DDV, kot izhaja iz obrazca Ponudbeni predračun.</w:t>
                  </w:r>
                </w:p>
              </w:tc>
            </w:tr>
          </w:tbl>
          <w:p w14:paraId="471D22E6" w14:textId="77777777" w:rsidR="00F9399B" w:rsidRDefault="00F9399B"/>
          <w:tbl>
            <w:tblPr>
              <w:tblStyle w:val="NormalTablePHPDOCX"/>
              <w:tblW w:w="0" w:type="auto"/>
              <w:tblLook w:val="04A0" w:firstRow="1" w:lastRow="0" w:firstColumn="1" w:lastColumn="0" w:noHBand="0" w:noVBand="1"/>
            </w:tblPr>
            <w:tblGrid>
              <w:gridCol w:w="4313"/>
            </w:tblGrid>
            <w:tr w:rsidR="00F9399B" w14:paraId="397F7A04" w14:textId="77777777">
              <w:tc>
                <w:tcPr>
                  <w:tcW w:w="0" w:type="auto"/>
                  <w:tcMar>
                    <w:top w:w="0" w:type="auto"/>
                    <w:bottom w:w="0" w:type="auto"/>
                  </w:tcMar>
                </w:tcPr>
                <w:p w14:paraId="43D0BA14" w14:textId="77777777" w:rsidR="00F9399B" w:rsidRDefault="0055301D">
                  <w:r>
                    <w:rPr>
                      <w:rFonts w:ascii="Arial" w:hAnsi="Arial" w:cs="Arial"/>
                      <w:color w:val="000000"/>
                      <w:position w:val="-2"/>
                      <w:sz w:val="18"/>
                      <w:szCs w:val="18"/>
                    </w:rPr>
                    <w:t xml:space="preserve">Št. točk po </w:t>
                  </w:r>
                  <w:proofErr w:type="spellStart"/>
                  <w:r>
                    <w:rPr>
                      <w:rFonts w:ascii="Arial" w:hAnsi="Arial" w:cs="Arial"/>
                      <w:color w:val="000000"/>
                      <w:position w:val="-2"/>
                      <w:sz w:val="18"/>
                      <w:szCs w:val="18"/>
                    </w:rPr>
                    <w:t>Ponderju</w:t>
                  </w:r>
                  <w:proofErr w:type="spellEnd"/>
                  <w:r>
                    <w:rPr>
                      <w:rFonts w:ascii="Arial" w:hAnsi="Arial" w:cs="Arial"/>
                      <w:color w:val="000000"/>
                      <w:position w:val="-2"/>
                      <w:sz w:val="18"/>
                      <w:szCs w:val="18"/>
                    </w:rPr>
                    <w:t xml:space="preserve"> 1 se zaokroži na dve decimalki natančno.</w:t>
                  </w:r>
                </w:p>
              </w:tc>
            </w:tr>
          </w:tbl>
          <w:p w14:paraId="6A78C2BE" w14:textId="77777777" w:rsidR="00F9399B" w:rsidRDefault="00F9399B"/>
        </w:tc>
      </w:tr>
      <w:tr w:rsidR="00F9399B" w14:paraId="629A1FD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AC37B" w14:textId="77777777" w:rsidR="00F9399B" w:rsidRDefault="0055301D">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A072B" w14:textId="77777777" w:rsidR="00F9399B" w:rsidRDefault="0055301D">
            <w:r>
              <w:rPr>
                <w:rFonts w:ascii="Arial" w:hAnsi="Arial" w:cs="Arial"/>
                <w:color w:val="000000"/>
                <w:position w:val="-2"/>
                <w:sz w:val="18"/>
                <w:szCs w:val="18"/>
              </w:rPr>
              <w:t>Usposobljenost kadra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20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1F363"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313"/>
            </w:tblGrid>
            <w:tr w:rsidR="00F9399B" w14:paraId="1D239731" w14:textId="77777777">
              <w:tc>
                <w:tcPr>
                  <w:tcW w:w="0" w:type="auto"/>
                  <w:tcMar>
                    <w:top w:w="0" w:type="auto"/>
                    <w:bottom w:w="0" w:type="auto"/>
                  </w:tcMar>
                </w:tcPr>
                <w:p w14:paraId="2672CCB2" w14:textId="77777777" w:rsidR="00F9399B" w:rsidRDefault="0055301D">
                  <w:r>
                    <w:rPr>
                      <w:rFonts w:ascii="Arial" w:hAnsi="Arial" w:cs="Arial"/>
                      <w:color w:val="000000"/>
                      <w:position w:val="-2"/>
                      <w:sz w:val="18"/>
                      <w:szCs w:val="18"/>
                    </w:rPr>
                    <w:t>Naročnik bo točkoval spodaj navedene pooblaščene strokovne kadre, ki bodo dejansko opravljali predmet javnega naročila.</w:t>
                  </w:r>
                </w:p>
              </w:tc>
            </w:tr>
          </w:tbl>
          <w:p w14:paraId="796BF40F" w14:textId="77777777" w:rsidR="00F9399B" w:rsidRDefault="00F9399B"/>
          <w:tbl>
            <w:tblPr>
              <w:tblStyle w:val="NormalTablePHPDOCX"/>
              <w:tblW w:w="0" w:type="auto"/>
              <w:tblLook w:val="04A0" w:firstRow="1" w:lastRow="0" w:firstColumn="1" w:lastColumn="0" w:noHBand="0" w:noVBand="1"/>
            </w:tblPr>
            <w:tblGrid>
              <w:gridCol w:w="4313"/>
            </w:tblGrid>
            <w:tr w:rsidR="00F9399B" w14:paraId="4923E1A7" w14:textId="77777777">
              <w:tc>
                <w:tcPr>
                  <w:tcW w:w="0" w:type="auto"/>
                  <w:tcMar>
                    <w:top w:w="0" w:type="auto"/>
                    <w:bottom w:w="0" w:type="auto"/>
                  </w:tcMar>
                </w:tcPr>
                <w:p w14:paraId="3D7EEBAB" w14:textId="77777777" w:rsidR="00F9399B" w:rsidRDefault="0055301D">
                  <w:r>
                    <w:rPr>
                      <w:rFonts w:ascii="Arial" w:hAnsi="Arial" w:cs="Arial"/>
                      <w:color w:val="000000"/>
                      <w:position w:val="-2"/>
                      <w:sz w:val="18"/>
                      <w:szCs w:val="18"/>
                    </w:rPr>
                    <w:t xml:space="preserve">Maksimalno število doseženih točk po </w:t>
                  </w:r>
                  <w:proofErr w:type="spellStart"/>
                  <w:r>
                    <w:rPr>
                      <w:rFonts w:ascii="Arial" w:hAnsi="Arial" w:cs="Arial"/>
                      <w:color w:val="000000"/>
                      <w:position w:val="-2"/>
                      <w:sz w:val="18"/>
                      <w:szCs w:val="18"/>
                    </w:rPr>
                    <w:t>Ponderju</w:t>
                  </w:r>
                  <w:proofErr w:type="spellEnd"/>
                  <w:r>
                    <w:rPr>
                      <w:rFonts w:ascii="Arial" w:hAnsi="Arial" w:cs="Arial"/>
                      <w:color w:val="000000"/>
                      <w:position w:val="-2"/>
                      <w:sz w:val="18"/>
                      <w:szCs w:val="18"/>
                    </w:rPr>
                    <w:t xml:space="preserve"> 2 je 20.</w:t>
                  </w:r>
                </w:p>
              </w:tc>
            </w:tr>
          </w:tbl>
          <w:p w14:paraId="0094980B" w14:textId="77777777" w:rsidR="00F9399B" w:rsidRDefault="00F9399B"/>
          <w:tbl>
            <w:tblPr>
              <w:tblStyle w:val="NormalTablePHPDOCX"/>
              <w:tblW w:w="0" w:type="auto"/>
              <w:tblLook w:val="04A0" w:firstRow="1" w:lastRow="0" w:firstColumn="1" w:lastColumn="0" w:noHBand="0" w:noVBand="1"/>
            </w:tblPr>
            <w:tblGrid>
              <w:gridCol w:w="4313"/>
            </w:tblGrid>
            <w:tr w:rsidR="00F9399B" w14:paraId="1EB6FFEE" w14:textId="77777777">
              <w:tc>
                <w:tcPr>
                  <w:tcW w:w="0" w:type="auto"/>
                  <w:tcMar>
                    <w:top w:w="0" w:type="auto"/>
                    <w:bottom w:w="0" w:type="auto"/>
                  </w:tcMar>
                </w:tcPr>
                <w:p w14:paraId="5F997F56" w14:textId="7A6DD5DB" w:rsidR="00F9399B" w:rsidRDefault="0055301D">
                  <w:r>
                    <w:rPr>
                      <w:rFonts w:ascii="Arial" w:hAnsi="Arial" w:cs="Arial"/>
                      <w:color w:val="000000"/>
                      <w:position w:val="-2"/>
                      <w:sz w:val="18"/>
                      <w:szCs w:val="18"/>
                    </w:rPr>
                    <w:t xml:space="preserve">Gospodarski subjekt mora v ponudbi za izkazovanje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2 za kader predložiti</w:t>
                  </w:r>
                  <w:r w:rsidR="001D6B63">
                    <w:rPr>
                      <w:rFonts w:ascii="Arial" w:hAnsi="Arial" w:cs="Arial"/>
                      <w:color w:val="000000"/>
                      <w:position w:val="-2"/>
                      <w:sz w:val="18"/>
                      <w:szCs w:val="18"/>
                    </w:rPr>
                    <w:t xml:space="preserve"> reference, pridobljene v zadnjih desetih (10) letih, šteto od roka za oddajo ponudbe:</w:t>
                  </w:r>
                </w:p>
              </w:tc>
            </w:tr>
          </w:tbl>
          <w:p w14:paraId="468E0D8F" w14:textId="77777777" w:rsidR="00F9399B" w:rsidRDefault="00F9399B"/>
          <w:tbl>
            <w:tblPr>
              <w:tblStyle w:val="NormalTablePHPDOCX"/>
              <w:tblW w:w="0" w:type="auto"/>
              <w:tblLook w:val="04A0" w:firstRow="1" w:lastRow="0" w:firstColumn="1" w:lastColumn="0" w:noHBand="0" w:noVBand="1"/>
            </w:tblPr>
            <w:tblGrid>
              <w:gridCol w:w="4313"/>
            </w:tblGrid>
            <w:tr w:rsidR="00F9399B" w14:paraId="068648D5" w14:textId="77777777">
              <w:tc>
                <w:tcPr>
                  <w:tcW w:w="0" w:type="auto"/>
                  <w:tcMar>
                    <w:top w:w="0" w:type="auto"/>
                    <w:bottom w:w="0" w:type="auto"/>
                  </w:tcMar>
                </w:tcPr>
                <w:p w14:paraId="52AB0908" w14:textId="2CDE52AD" w:rsidR="00F9399B" w:rsidRDefault="0055301D">
                  <w:r>
                    <w:rPr>
                      <w:rFonts w:ascii="Arial" w:hAnsi="Arial" w:cs="Arial"/>
                      <w:color w:val="000000"/>
                      <w:position w:val="-2"/>
                      <w:sz w:val="18"/>
                      <w:szCs w:val="18"/>
                    </w:rPr>
                    <w:t xml:space="preserve">- za izdelavo projektne dokumentacije za novogradnjo oz. rekonstrukcijo (vsaj PZI) s pridobljenim </w:t>
                  </w:r>
                  <w:r w:rsidR="008030CE" w:rsidRPr="00316E31">
                    <w:rPr>
                      <w:rFonts w:ascii="Arial" w:hAnsi="Arial" w:cs="Arial"/>
                      <w:b/>
                      <w:bCs/>
                      <w:color w:val="000000"/>
                      <w:position w:val="-2"/>
                      <w:sz w:val="18"/>
                      <w:szCs w:val="18"/>
                    </w:rPr>
                    <w:t xml:space="preserve">gradbenim ali </w:t>
                  </w:r>
                  <w:r w:rsidRPr="00316E31">
                    <w:rPr>
                      <w:rFonts w:ascii="Arial" w:hAnsi="Arial" w:cs="Arial"/>
                      <w:b/>
                      <w:bCs/>
                      <w:color w:val="000000"/>
                      <w:position w:val="-2"/>
                      <w:sz w:val="18"/>
                      <w:szCs w:val="18"/>
                    </w:rPr>
                    <w:t>uporabnim dovoljenjem</w:t>
                  </w:r>
                  <w:r>
                    <w:rPr>
                      <w:rFonts w:ascii="Arial" w:hAnsi="Arial" w:cs="Arial"/>
                      <w:color w:val="000000"/>
                      <w:position w:val="-2"/>
                      <w:sz w:val="18"/>
                      <w:szCs w:val="18"/>
                    </w:rPr>
                    <w:t xml:space="preserve"> za objekt</w:t>
                  </w:r>
                  <w:r w:rsidR="00C06DDA">
                    <w:rPr>
                      <w:rFonts w:ascii="Arial" w:hAnsi="Arial" w:cs="Arial"/>
                      <w:color w:val="000000"/>
                      <w:position w:val="-2"/>
                      <w:sz w:val="18"/>
                      <w:szCs w:val="18"/>
                    </w:rPr>
                    <w:t xml:space="preserve"> po enotni klasifikaciji vrst </w:t>
                  </w:r>
                  <w:r w:rsidR="00C06DDA">
                    <w:rPr>
                      <w:rFonts w:ascii="Arial" w:hAnsi="Arial" w:cs="Arial"/>
                      <w:color w:val="000000"/>
                      <w:position w:val="-2"/>
                      <w:sz w:val="18"/>
                      <w:szCs w:val="18"/>
                    </w:rPr>
                    <w:lastRenderedPageBreak/>
                    <w:t>objektov CC-SI 11-Stanovanjske stavbe, in sicer za naslednji kader:</w:t>
                  </w:r>
                </w:p>
              </w:tc>
            </w:tr>
          </w:tbl>
          <w:p w14:paraId="68A4CD72" w14:textId="77777777" w:rsidR="00F9399B" w:rsidRDefault="00F9399B"/>
          <w:p w14:paraId="697CC7B8" w14:textId="77777777" w:rsidR="00F9399B" w:rsidRDefault="00F9399B"/>
          <w:tbl>
            <w:tblPr>
              <w:tblStyle w:val="NormalTablePHPDOCX"/>
              <w:tblW w:w="0" w:type="auto"/>
              <w:tblLook w:val="04A0" w:firstRow="1" w:lastRow="0" w:firstColumn="1" w:lastColumn="0" w:noHBand="0" w:noVBand="1"/>
            </w:tblPr>
            <w:tblGrid>
              <w:gridCol w:w="4313"/>
            </w:tblGrid>
            <w:tr w:rsidR="00F9399B" w14:paraId="56EB02F0" w14:textId="77777777">
              <w:tc>
                <w:tcPr>
                  <w:tcW w:w="0" w:type="auto"/>
                  <w:tcMar>
                    <w:top w:w="0" w:type="auto"/>
                    <w:bottom w:w="0" w:type="auto"/>
                  </w:tcMar>
                </w:tcPr>
                <w:p w14:paraId="7306CCF6" w14:textId="77777777" w:rsidR="00F9399B" w:rsidRDefault="0055301D" w:rsidP="00171703">
                  <w:pPr>
                    <w:numPr>
                      <w:ilvl w:val="0"/>
                      <w:numId w:val="17"/>
                    </w:numPr>
                    <w:rPr>
                      <w:rFonts w:ascii="Arial" w:hAnsi="Arial" w:cs="Arial"/>
                      <w:color w:val="000000"/>
                      <w:sz w:val="18"/>
                      <w:szCs w:val="18"/>
                    </w:rPr>
                  </w:pPr>
                  <w:r>
                    <w:rPr>
                      <w:rFonts w:ascii="Arial" w:hAnsi="Arial" w:cs="Arial"/>
                      <w:color w:val="000000"/>
                      <w:position w:val="-2"/>
                      <w:sz w:val="18"/>
                      <w:szCs w:val="18"/>
                    </w:rPr>
                    <w:t>pooblaščeni arhitekt – 2,5 točke/referenco</w:t>
                  </w:r>
                </w:p>
                <w:p w14:paraId="66F1E184" w14:textId="77777777" w:rsidR="00F9399B" w:rsidRDefault="0055301D" w:rsidP="00171703">
                  <w:pPr>
                    <w:numPr>
                      <w:ilvl w:val="0"/>
                      <w:numId w:val="17"/>
                    </w:numPr>
                    <w:rPr>
                      <w:rFonts w:ascii="Arial" w:hAnsi="Arial" w:cs="Arial"/>
                      <w:color w:val="000000"/>
                      <w:sz w:val="18"/>
                      <w:szCs w:val="18"/>
                    </w:rPr>
                  </w:pPr>
                  <w:r>
                    <w:rPr>
                      <w:rFonts w:ascii="Arial" w:hAnsi="Arial" w:cs="Arial"/>
                      <w:color w:val="000000"/>
                      <w:position w:val="-2"/>
                      <w:sz w:val="18"/>
                      <w:szCs w:val="18"/>
                    </w:rPr>
                    <w:t>pooblaščeni inženir s področja gradbeništva za strokovno področje gradbene stroke za izdelavo načrtov konstrukcij stavb – 2,5 točke/referenco</w:t>
                  </w:r>
                </w:p>
                <w:p w14:paraId="6865715F" w14:textId="77777777" w:rsidR="00F9399B" w:rsidRDefault="00F9399B" w:rsidP="0055301D">
                  <w:pPr>
                    <w:ind w:left="720"/>
                    <w:rPr>
                      <w:rFonts w:ascii="Arial" w:hAnsi="Arial" w:cs="Arial"/>
                      <w:color w:val="000000"/>
                      <w:sz w:val="18"/>
                      <w:szCs w:val="18"/>
                    </w:rPr>
                  </w:pPr>
                </w:p>
                <w:tbl>
                  <w:tblPr>
                    <w:tblStyle w:val="NormalTablePHPDOCX"/>
                    <w:tblW w:w="0" w:type="auto"/>
                    <w:tblLook w:val="04A0" w:firstRow="1" w:lastRow="0" w:firstColumn="1" w:lastColumn="0" w:noHBand="0" w:noVBand="1"/>
                  </w:tblPr>
                  <w:tblGrid>
                    <w:gridCol w:w="3728"/>
                  </w:tblGrid>
                  <w:tr w:rsidR="00F9399B" w14:paraId="29136E26" w14:textId="77777777">
                    <w:tc>
                      <w:tcPr>
                        <w:tcW w:w="0" w:type="auto"/>
                        <w:tcMar>
                          <w:top w:w="0" w:type="auto"/>
                          <w:bottom w:w="0" w:type="auto"/>
                        </w:tcMar>
                      </w:tcPr>
                      <w:p w14:paraId="0CF0F9ED" w14:textId="77956A9A" w:rsidR="0055301D" w:rsidRDefault="0055301D">
                        <w:pPr>
                          <w:rPr>
                            <w:rFonts w:ascii="Arial" w:hAnsi="Arial" w:cs="Arial"/>
                            <w:color w:val="000000"/>
                            <w:position w:val="-2"/>
                            <w:sz w:val="18"/>
                            <w:szCs w:val="18"/>
                          </w:rPr>
                        </w:pPr>
                        <w:r>
                          <w:rPr>
                            <w:rFonts w:ascii="Arial" w:hAnsi="Arial" w:cs="Arial"/>
                            <w:color w:val="000000"/>
                            <w:position w:val="-2"/>
                            <w:sz w:val="18"/>
                            <w:szCs w:val="18"/>
                          </w:rPr>
                          <w:t>3.          pooblaščeni inženir s področja</w:t>
                        </w:r>
                      </w:p>
                      <w:p w14:paraId="16BB4359" w14:textId="71E508CC" w:rsidR="00E855A2" w:rsidRPr="00E855A2" w:rsidRDefault="0055301D" w:rsidP="00E855A2">
                        <w:pPr>
                          <w:rPr>
                            <w:rFonts w:ascii="Arial" w:hAnsi="Arial" w:cs="Arial"/>
                            <w:color w:val="000000"/>
                            <w:position w:val="-2"/>
                            <w:sz w:val="18"/>
                            <w:szCs w:val="18"/>
                          </w:rPr>
                        </w:pPr>
                        <w:r>
                          <w:rPr>
                            <w:rFonts w:ascii="Arial" w:hAnsi="Arial" w:cs="Arial"/>
                            <w:color w:val="000000"/>
                            <w:position w:val="-2"/>
                            <w:sz w:val="18"/>
                            <w:szCs w:val="18"/>
                          </w:rPr>
                          <w:t xml:space="preserve">             elektrotehnike – 2,5 točke/referenco</w:t>
                        </w:r>
                      </w:p>
                    </w:tc>
                  </w:tr>
                </w:tbl>
                <w:p w14:paraId="69755FD9" w14:textId="77777777" w:rsidR="00F9399B" w:rsidRDefault="00F9399B"/>
              </w:tc>
            </w:tr>
          </w:tbl>
          <w:p w14:paraId="10DC9BBD" w14:textId="77777777" w:rsidR="00F9399B" w:rsidRDefault="00F9399B"/>
          <w:tbl>
            <w:tblPr>
              <w:tblStyle w:val="NormalTablePHPDOCX"/>
              <w:tblW w:w="0" w:type="auto"/>
              <w:tblLook w:val="04A0" w:firstRow="1" w:lastRow="0" w:firstColumn="1" w:lastColumn="0" w:noHBand="0" w:noVBand="1"/>
            </w:tblPr>
            <w:tblGrid>
              <w:gridCol w:w="4313"/>
            </w:tblGrid>
            <w:tr w:rsidR="00F9399B" w14:paraId="50193FB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3418"/>
                  </w:tblGrid>
                  <w:tr w:rsidR="00F9399B" w14:paraId="52311DFD" w14:textId="77777777">
                    <w:tc>
                      <w:tcPr>
                        <w:tcW w:w="0" w:type="auto"/>
                        <w:tcMar>
                          <w:top w:w="0" w:type="auto"/>
                          <w:bottom w:w="0" w:type="auto"/>
                        </w:tcMar>
                      </w:tcPr>
                      <w:p w14:paraId="63F4E533" w14:textId="5D32B63E" w:rsidR="008211C0" w:rsidRPr="00E855A2" w:rsidRDefault="0055301D" w:rsidP="00E855A2">
                        <w:pPr>
                          <w:pStyle w:val="Odstavekseznama"/>
                          <w:numPr>
                            <w:ilvl w:val="0"/>
                            <w:numId w:val="34"/>
                          </w:numPr>
                          <w:rPr>
                            <w:rFonts w:ascii="Arial" w:hAnsi="Arial" w:cs="Arial"/>
                            <w:color w:val="000000"/>
                            <w:position w:val="-2"/>
                            <w:sz w:val="18"/>
                            <w:szCs w:val="18"/>
                          </w:rPr>
                        </w:pPr>
                        <w:r w:rsidRPr="00E855A2">
                          <w:rPr>
                            <w:rFonts w:ascii="Arial" w:hAnsi="Arial" w:cs="Arial"/>
                            <w:color w:val="000000"/>
                            <w:position w:val="-2"/>
                            <w:sz w:val="18"/>
                            <w:szCs w:val="18"/>
                          </w:rPr>
                          <w:t xml:space="preserve">pooblaščeni inženir s področja </w:t>
                        </w:r>
                        <w:r w:rsidR="008211C0" w:rsidRPr="00E855A2">
                          <w:rPr>
                            <w:rFonts w:ascii="Arial" w:hAnsi="Arial" w:cs="Arial"/>
                            <w:color w:val="000000"/>
                            <w:position w:val="-2"/>
                            <w:sz w:val="18"/>
                            <w:szCs w:val="18"/>
                          </w:rPr>
                          <w:t xml:space="preserve">  </w:t>
                        </w:r>
                      </w:p>
                      <w:p w14:paraId="7A4F605F" w14:textId="5ED6EAF3" w:rsidR="00F9399B" w:rsidRPr="00E855A2" w:rsidRDefault="00E855A2" w:rsidP="00E855A2">
                        <w:pPr>
                          <w:rPr>
                            <w:rFonts w:ascii="Arial" w:hAnsi="Arial" w:cs="Arial"/>
                            <w:color w:val="000000"/>
                            <w:position w:val="-2"/>
                            <w:sz w:val="18"/>
                            <w:szCs w:val="18"/>
                          </w:rPr>
                        </w:pPr>
                        <w:r>
                          <w:rPr>
                            <w:rFonts w:ascii="Arial" w:hAnsi="Arial" w:cs="Arial"/>
                            <w:color w:val="000000"/>
                            <w:position w:val="-2"/>
                            <w:sz w:val="18"/>
                            <w:szCs w:val="18"/>
                          </w:rPr>
                          <w:t xml:space="preserve">              </w:t>
                        </w:r>
                        <w:r w:rsidR="0055301D" w:rsidRPr="00E855A2">
                          <w:rPr>
                            <w:rFonts w:ascii="Arial" w:hAnsi="Arial" w:cs="Arial"/>
                            <w:color w:val="000000"/>
                            <w:position w:val="-2"/>
                            <w:sz w:val="18"/>
                            <w:szCs w:val="18"/>
                          </w:rPr>
                          <w:t>strojništv</w:t>
                        </w:r>
                        <w:r w:rsidR="008211C0" w:rsidRPr="00E855A2">
                          <w:rPr>
                            <w:rFonts w:ascii="Arial" w:hAnsi="Arial" w:cs="Arial"/>
                            <w:color w:val="000000"/>
                            <w:position w:val="-2"/>
                            <w:sz w:val="18"/>
                            <w:szCs w:val="18"/>
                          </w:rPr>
                          <w:t>a</w:t>
                        </w:r>
                        <w:r w:rsidR="0055301D" w:rsidRPr="00E855A2">
                          <w:rPr>
                            <w:rFonts w:ascii="Arial" w:hAnsi="Arial" w:cs="Arial"/>
                            <w:color w:val="000000"/>
                            <w:position w:val="-2"/>
                            <w:sz w:val="18"/>
                            <w:szCs w:val="18"/>
                          </w:rPr>
                          <w:t>– 2,5 točke/referenco</w:t>
                        </w:r>
                      </w:p>
                    </w:tc>
                  </w:tr>
                </w:tbl>
                <w:p w14:paraId="415847F4" w14:textId="77777777" w:rsidR="00F9399B" w:rsidRDefault="00F9399B"/>
                <w:tbl>
                  <w:tblPr>
                    <w:tblStyle w:val="NormalTablePHPDOCX"/>
                    <w:tblW w:w="0" w:type="auto"/>
                    <w:tblLook w:val="04A0" w:firstRow="1" w:lastRow="0" w:firstColumn="1" w:lastColumn="0" w:noHBand="0" w:noVBand="1"/>
                  </w:tblPr>
                  <w:tblGrid>
                    <w:gridCol w:w="4097"/>
                  </w:tblGrid>
                  <w:tr w:rsidR="00F9399B" w14:paraId="4678169F" w14:textId="77777777">
                    <w:tc>
                      <w:tcPr>
                        <w:tcW w:w="0" w:type="auto"/>
                        <w:tcMar>
                          <w:top w:w="0" w:type="auto"/>
                          <w:bottom w:w="0" w:type="auto"/>
                        </w:tcMar>
                      </w:tcPr>
                      <w:p w14:paraId="72CD3BB2" w14:textId="77777777" w:rsidR="00F9399B" w:rsidRDefault="0055301D">
                        <w:r>
                          <w:rPr>
                            <w:rFonts w:ascii="Arial" w:hAnsi="Arial" w:cs="Arial"/>
                            <w:color w:val="000000"/>
                            <w:position w:val="-2"/>
                            <w:sz w:val="18"/>
                            <w:szCs w:val="18"/>
                          </w:rPr>
                          <w:t>Naročnik bo pri posameznem kadru upošteval največ dve referenci.</w:t>
                        </w:r>
                      </w:p>
                    </w:tc>
                  </w:tr>
                </w:tbl>
                <w:p w14:paraId="0808AE74" w14:textId="77777777" w:rsidR="00F9399B" w:rsidRDefault="00F9399B"/>
              </w:tc>
            </w:tr>
          </w:tbl>
          <w:p w14:paraId="73ADB2A1" w14:textId="77777777" w:rsidR="00F9399B" w:rsidRDefault="00F9399B"/>
          <w:tbl>
            <w:tblPr>
              <w:tblStyle w:val="NormalTablePHPDOCX"/>
              <w:tblW w:w="0" w:type="auto"/>
              <w:tblLook w:val="04A0" w:firstRow="1" w:lastRow="0" w:firstColumn="1" w:lastColumn="0" w:noHBand="0" w:noVBand="1"/>
            </w:tblPr>
            <w:tblGrid>
              <w:gridCol w:w="4313"/>
            </w:tblGrid>
            <w:tr w:rsidR="00F9399B" w14:paraId="58935598" w14:textId="77777777">
              <w:tc>
                <w:tcPr>
                  <w:tcW w:w="0" w:type="auto"/>
                  <w:tcMar>
                    <w:top w:w="0" w:type="auto"/>
                    <w:bottom w:w="0" w:type="auto"/>
                  </w:tcMar>
                </w:tcPr>
                <w:p w14:paraId="69AACD50" w14:textId="77777777" w:rsidR="00F9399B" w:rsidRDefault="0055301D">
                  <w:r>
                    <w:rPr>
                      <w:rFonts w:ascii="Arial" w:hAnsi="Arial" w:cs="Arial"/>
                      <w:color w:val="000000"/>
                      <w:position w:val="-2"/>
                      <w:sz w:val="18"/>
                      <w:szCs w:val="18"/>
                    </w:rPr>
                    <w:t xml:space="preserve">Za izkazovanje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2 »usposobljenost kadra« mora ponudnik izpolniti obrazec Ponudbeni predračun, obrazec Referenčna lista kadrov (za izkazovanje merila </w:t>
                  </w: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 in Potrdila o dobro opravljenem delu kadra.</w:t>
                  </w:r>
                </w:p>
              </w:tc>
            </w:tr>
          </w:tbl>
          <w:p w14:paraId="274798C3" w14:textId="77777777" w:rsidR="00F9399B" w:rsidRDefault="00F9399B"/>
          <w:tbl>
            <w:tblPr>
              <w:tblStyle w:val="NormalTablePHPDOCX"/>
              <w:tblW w:w="0" w:type="auto"/>
              <w:tblLook w:val="04A0" w:firstRow="1" w:lastRow="0" w:firstColumn="1" w:lastColumn="0" w:noHBand="0" w:noVBand="1"/>
            </w:tblPr>
            <w:tblGrid>
              <w:gridCol w:w="4313"/>
            </w:tblGrid>
            <w:tr w:rsidR="00F9399B" w14:paraId="51871285" w14:textId="77777777">
              <w:tc>
                <w:tcPr>
                  <w:tcW w:w="0" w:type="auto"/>
                  <w:tcMar>
                    <w:top w:w="0" w:type="auto"/>
                    <w:bottom w:w="0" w:type="auto"/>
                  </w:tcMar>
                </w:tcPr>
                <w:p w14:paraId="00BC43F1" w14:textId="77777777" w:rsidR="00F9399B" w:rsidRDefault="0055301D">
                  <w:r>
                    <w:rPr>
                      <w:rFonts w:ascii="Arial" w:hAnsi="Arial" w:cs="Arial"/>
                      <w:color w:val="000000"/>
                      <w:position w:val="-2"/>
                      <w:sz w:val="18"/>
                      <w:szCs w:val="18"/>
                    </w:rPr>
                    <w:t xml:space="preserve">V primeru, da ponudnik ne bo pravilno izpolnil zahtevanih obrazcev in priložil ustreznih dokazil, ga naročnik v tem delu ne bo pozival k dopolnitvi ponudbe. V tem primeru bo ponudnik za predmetni </w:t>
                  </w: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 prejel 0 točk.</w:t>
                  </w:r>
                </w:p>
              </w:tc>
            </w:tr>
          </w:tbl>
          <w:p w14:paraId="45DE6B55" w14:textId="77777777" w:rsidR="00F9399B" w:rsidRDefault="00F9399B"/>
          <w:tbl>
            <w:tblPr>
              <w:tblStyle w:val="NormalTablePHPDOCX"/>
              <w:tblW w:w="0" w:type="auto"/>
              <w:tblLook w:val="04A0" w:firstRow="1" w:lastRow="0" w:firstColumn="1" w:lastColumn="0" w:noHBand="0" w:noVBand="1"/>
            </w:tblPr>
            <w:tblGrid>
              <w:gridCol w:w="4313"/>
            </w:tblGrid>
            <w:tr w:rsidR="00F9399B" w14:paraId="26055DC2" w14:textId="77777777">
              <w:tc>
                <w:tcPr>
                  <w:tcW w:w="0" w:type="auto"/>
                  <w:tcMar>
                    <w:top w:w="0" w:type="auto"/>
                    <w:bottom w:w="0" w:type="auto"/>
                  </w:tcMar>
                </w:tcPr>
                <w:p w14:paraId="00C87A38" w14:textId="77777777" w:rsidR="00F9399B" w:rsidRDefault="0055301D">
                  <w:r>
                    <w:rPr>
                      <w:rFonts w:ascii="Arial" w:hAnsi="Arial" w:cs="Arial"/>
                      <w:color w:val="000000"/>
                      <w:position w:val="-2"/>
                      <w:sz w:val="18"/>
                      <w:szCs w:val="18"/>
                    </w:rPr>
                    <w:t>Ponudnik lahko izkazovanje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2« izkaže tudi s predložitvijo referenc kadrov </w:t>
                  </w:r>
                  <w:proofErr w:type="spellStart"/>
                  <w:r>
                    <w:rPr>
                      <w:rFonts w:ascii="Arial" w:hAnsi="Arial" w:cs="Arial"/>
                      <w:color w:val="000000"/>
                      <w:position w:val="-2"/>
                      <w:sz w:val="18"/>
                      <w:szCs w:val="18"/>
                    </w:rPr>
                    <w:t>soponudnikov</w:t>
                  </w:r>
                  <w:proofErr w:type="spellEnd"/>
                  <w:r>
                    <w:rPr>
                      <w:rFonts w:ascii="Arial" w:hAnsi="Arial" w:cs="Arial"/>
                      <w:color w:val="000000"/>
                      <w:position w:val="-2"/>
                      <w:sz w:val="18"/>
                      <w:szCs w:val="18"/>
                    </w:rPr>
                    <w:t xml:space="preserve"> ali podizvajalcev, za katere veljajo enake zahteve, in bodo dejansko sodelovali pri izvedbi predmetnega javnega naročila.</w:t>
                  </w:r>
                </w:p>
              </w:tc>
            </w:tr>
          </w:tbl>
          <w:p w14:paraId="36EAA3C9" w14:textId="77777777" w:rsidR="00F9399B" w:rsidRDefault="00F9399B"/>
        </w:tc>
      </w:tr>
      <w:tr w:rsidR="00F9399B" w14:paraId="6A2D1FE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5282B" w14:textId="77777777" w:rsidR="00F9399B" w:rsidRDefault="0055301D">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2CD05" w14:textId="77777777" w:rsidR="00F9399B" w:rsidRDefault="0055301D">
            <w:r>
              <w:rPr>
                <w:rFonts w:ascii="Arial" w:hAnsi="Arial" w:cs="Arial"/>
                <w:color w:val="000000"/>
                <w:position w:val="-2"/>
                <w:sz w:val="18"/>
                <w:szCs w:val="18"/>
              </w:rPr>
              <w:t>Rok izvedbe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10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FF2A9" w14:textId="162B6CE5" w:rsidR="00F9399B" w:rsidRDefault="0055301D">
            <w:pPr>
              <w:spacing w:before="135" w:after="135"/>
              <w:jc w:val="both"/>
              <w:textAlignment w:val="center"/>
            </w:pPr>
            <w:r>
              <w:rPr>
                <w:rFonts w:ascii="Arial" w:hAnsi="Arial" w:cs="Arial"/>
                <w:color w:val="000000"/>
                <w:position w:val="-2"/>
                <w:sz w:val="18"/>
                <w:szCs w:val="18"/>
              </w:rPr>
              <w:t>Predvide</w:t>
            </w:r>
            <w:r w:rsidR="00C06DDA">
              <w:rPr>
                <w:rFonts w:ascii="Arial" w:hAnsi="Arial" w:cs="Arial"/>
                <w:color w:val="000000"/>
                <w:position w:val="-2"/>
                <w:sz w:val="18"/>
                <w:szCs w:val="18"/>
              </w:rPr>
              <w:t>n</w:t>
            </w:r>
            <w:r>
              <w:rPr>
                <w:rFonts w:ascii="Arial" w:hAnsi="Arial" w:cs="Arial"/>
                <w:color w:val="000000"/>
                <w:position w:val="-2"/>
                <w:sz w:val="18"/>
                <w:szCs w:val="18"/>
              </w:rPr>
              <w:t xml:space="preserve"> rok za izdelavo in predajo PZI je 120 dni od podpisa pogodbe</w:t>
            </w:r>
            <w:r w:rsidR="00C06DDA">
              <w:rPr>
                <w:rFonts w:ascii="Arial" w:hAnsi="Arial" w:cs="Arial"/>
                <w:color w:val="000000"/>
                <w:position w:val="-2"/>
                <w:sz w:val="18"/>
                <w:szCs w:val="18"/>
              </w:rPr>
              <w:t xml:space="preserve"> obeh pogodbenih strank</w:t>
            </w:r>
            <w:r>
              <w:rPr>
                <w:rFonts w:ascii="Arial" w:hAnsi="Arial" w:cs="Arial"/>
                <w:color w:val="000000"/>
                <w:position w:val="-2"/>
                <w:sz w:val="18"/>
                <w:szCs w:val="18"/>
              </w:rPr>
              <w:t>. Ponudniki, ki bod</w:t>
            </w:r>
            <w:r w:rsidR="00C06DDA">
              <w:rPr>
                <w:rFonts w:ascii="Arial" w:hAnsi="Arial" w:cs="Arial"/>
                <w:color w:val="000000"/>
                <w:position w:val="-2"/>
                <w:sz w:val="18"/>
                <w:szCs w:val="18"/>
              </w:rPr>
              <w:t>o zagotovili krajši rok izvedbe, in sicer</w:t>
            </w:r>
            <w:r>
              <w:rPr>
                <w:rFonts w:ascii="Arial" w:hAnsi="Arial" w:cs="Arial"/>
                <w:color w:val="000000"/>
                <w:position w:val="-2"/>
                <w:sz w:val="18"/>
                <w:szCs w:val="18"/>
              </w:rPr>
              <w:t xml:space="preserve"> 100 dni od podpisa pogodbe </w:t>
            </w:r>
            <w:r w:rsidR="00C06DDA">
              <w:rPr>
                <w:rFonts w:ascii="Arial" w:hAnsi="Arial" w:cs="Arial"/>
                <w:color w:val="000000"/>
                <w:position w:val="-2"/>
                <w:sz w:val="18"/>
                <w:szCs w:val="18"/>
              </w:rPr>
              <w:t xml:space="preserve">obeh pogodbenih strank </w:t>
            </w:r>
            <w:r>
              <w:rPr>
                <w:rFonts w:ascii="Arial" w:hAnsi="Arial" w:cs="Arial"/>
                <w:color w:val="000000"/>
                <w:position w:val="-2"/>
                <w:sz w:val="18"/>
                <w:szCs w:val="18"/>
              </w:rPr>
              <w:t xml:space="preserve">za izdelavo in predajo PZI, bodo v 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prejeli 10 točk. Preostali ponudniki bodo za predmetni </w:t>
            </w: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 prejeli 0 točk. </w:t>
            </w:r>
          </w:p>
        </w:tc>
      </w:tr>
    </w:tbl>
    <w:p w14:paraId="602E9B77" w14:textId="77777777" w:rsidR="00F9399B" w:rsidRDefault="0055301D">
      <w:pPr>
        <w:spacing w:before="225" w:after="225" w:line="240" w:lineRule="auto"/>
        <w:jc w:val="both"/>
      </w:pPr>
      <w:r>
        <w:rPr>
          <w:rFonts w:ascii="Arial" w:hAnsi="Arial" w:cs="Arial"/>
          <w:color w:val="000000"/>
          <w:sz w:val="18"/>
          <w:szCs w:val="18"/>
        </w:rPr>
        <w:t>Naročnik bo izbral ponudnika, ki bo po spodnji formuli dosegel najvišje število točk (</w:t>
      </w:r>
      <w:proofErr w:type="spellStart"/>
      <w:r>
        <w:rPr>
          <w:rFonts w:ascii="Arial" w:hAnsi="Arial" w:cs="Arial"/>
          <w:color w:val="000000"/>
          <w:sz w:val="18"/>
          <w:szCs w:val="18"/>
        </w:rPr>
        <w:t>max</w:t>
      </w:r>
      <w:proofErr w:type="spellEnd"/>
      <w:r>
        <w:rPr>
          <w:rFonts w:ascii="Arial" w:hAnsi="Arial" w:cs="Arial"/>
          <w:color w:val="000000"/>
          <w:sz w:val="18"/>
          <w:szCs w:val="18"/>
        </w:rPr>
        <w:t>. število točk = 100 točk).</w:t>
      </w:r>
    </w:p>
    <w:p w14:paraId="770F124C" w14:textId="77777777" w:rsidR="00F9399B" w:rsidRDefault="0055301D">
      <w:pPr>
        <w:spacing w:before="225" w:after="225" w:line="240" w:lineRule="auto"/>
        <w:jc w:val="center"/>
      </w:pPr>
      <w:r>
        <w:rPr>
          <w:rFonts w:ascii="Arial" w:hAnsi="Arial" w:cs="Arial"/>
          <w:b/>
          <w:bCs/>
          <w:color w:val="000000"/>
          <w:sz w:val="18"/>
          <w:szCs w:val="18"/>
        </w:rPr>
        <w:t xml:space="preserve">Št. točk = </w:t>
      </w:r>
      <w:proofErr w:type="spellStart"/>
      <w:r>
        <w:rPr>
          <w:rFonts w:ascii="Arial" w:hAnsi="Arial" w:cs="Arial"/>
          <w:b/>
          <w:bCs/>
          <w:color w:val="000000"/>
          <w:sz w:val="18"/>
          <w:szCs w:val="18"/>
        </w:rPr>
        <w:t>Ponder</w:t>
      </w:r>
      <w:proofErr w:type="spellEnd"/>
      <w:r>
        <w:rPr>
          <w:rFonts w:ascii="Arial" w:hAnsi="Arial" w:cs="Arial"/>
          <w:b/>
          <w:bCs/>
          <w:color w:val="000000"/>
          <w:sz w:val="18"/>
          <w:szCs w:val="18"/>
        </w:rPr>
        <w:t xml:space="preserve"> 1 + </w:t>
      </w:r>
      <w:proofErr w:type="spellStart"/>
      <w:r>
        <w:rPr>
          <w:rFonts w:ascii="Arial" w:hAnsi="Arial" w:cs="Arial"/>
          <w:b/>
          <w:bCs/>
          <w:color w:val="000000"/>
          <w:sz w:val="18"/>
          <w:szCs w:val="18"/>
        </w:rPr>
        <w:t>Ponder</w:t>
      </w:r>
      <w:proofErr w:type="spellEnd"/>
      <w:r>
        <w:rPr>
          <w:rFonts w:ascii="Arial" w:hAnsi="Arial" w:cs="Arial"/>
          <w:b/>
          <w:bCs/>
          <w:color w:val="000000"/>
          <w:sz w:val="18"/>
          <w:szCs w:val="18"/>
        </w:rPr>
        <w:t xml:space="preserve"> 2 + </w:t>
      </w:r>
      <w:proofErr w:type="spellStart"/>
      <w:r>
        <w:rPr>
          <w:rFonts w:ascii="Arial" w:hAnsi="Arial" w:cs="Arial"/>
          <w:b/>
          <w:bCs/>
          <w:color w:val="000000"/>
          <w:sz w:val="18"/>
          <w:szCs w:val="18"/>
        </w:rPr>
        <w:t>Ponder</w:t>
      </w:r>
      <w:proofErr w:type="spellEnd"/>
      <w:r>
        <w:rPr>
          <w:rFonts w:ascii="Arial" w:hAnsi="Arial" w:cs="Arial"/>
          <w:b/>
          <w:bCs/>
          <w:color w:val="000000"/>
          <w:sz w:val="18"/>
          <w:szCs w:val="18"/>
        </w:rPr>
        <w:t xml:space="preserve"> 3</w:t>
      </w:r>
    </w:p>
    <w:p w14:paraId="183DE74C" w14:textId="77777777" w:rsidR="00F9399B" w:rsidRDefault="0055301D">
      <w:pPr>
        <w:spacing w:before="225" w:after="225" w:line="240" w:lineRule="auto"/>
        <w:jc w:val="both"/>
      </w:pPr>
      <w:r>
        <w:rPr>
          <w:rFonts w:ascii="Arial" w:hAnsi="Arial" w:cs="Arial"/>
          <w:color w:val="000000"/>
          <w:sz w:val="18"/>
          <w:szCs w:val="18"/>
        </w:rPr>
        <w:t>V primeru po točkah enakovrednih ponudb se upošteva izračun točk na decimalke natančno.</w:t>
      </w:r>
    </w:p>
    <w:p w14:paraId="19DF017D" w14:textId="77777777" w:rsidR="00F9399B" w:rsidRDefault="0055301D">
      <w:pPr>
        <w:spacing w:before="225" w:after="225" w:line="240" w:lineRule="auto"/>
        <w:jc w:val="both"/>
      </w:pPr>
      <w:r>
        <w:rPr>
          <w:rFonts w:ascii="Arial" w:hAnsi="Arial" w:cs="Arial"/>
          <w:color w:val="000000"/>
          <w:sz w:val="18"/>
          <w:szCs w:val="18"/>
        </w:rPr>
        <w:t xml:space="preserve">V primeru, da so ponudbe še vedno enakovredne, se upošteva ponudba z najnižjo ponujeno ceno pri </w:t>
      </w:r>
      <w:proofErr w:type="spellStart"/>
      <w:r>
        <w:rPr>
          <w:rFonts w:ascii="Arial" w:hAnsi="Arial" w:cs="Arial"/>
          <w:color w:val="000000"/>
          <w:sz w:val="18"/>
          <w:szCs w:val="18"/>
        </w:rPr>
        <w:t>Ponderju</w:t>
      </w:r>
      <w:proofErr w:type="spellEnd"/>
      <w:r>
        <w:rPr>
          <w:rFonts w:ascii="Arial" w:hAnsi="Arial" w:cs="Arial"/>
          <w:color w:val="000000"/>
          <w:sz w:val="18"/>
          <w:szCs w:val="18"/>
        </w:rPr>
        <w:t xml:space="preserve"> 1. </w:t>
      </w:r>
    </w:p>
    <w:p w14:paraId="1B48D8B4" w14:textId="77777777" w:rsidR="00F9399B" w:rsidRDefault="0055301D">
      <w:pPr>
        <w:spacing w:before="225" w:after="225" w:line="240" w:lineRule="auto"/>
        <w:jc w:val="both"/>
      </w:pPr>
      <w:r>
        <w:rPr>
          <w:rFonts w:ascii="Arial" w:hAnsi="Arial" w:cs="Arial"/>
          <w:color w:val="000000"/>
          <w:sz w:val="18"/>
          <w:szCs w:val="18"/>
        </w:rPr>
        <w:t>V primeru, da so ponudbe še vedno enakovredne, se s temi ponudbami izvede javni žreb.</w:t>
      </w:r>
    </w:p>
    <w:p w14:paraId="36E8F469" w14:textId="77777777" w:rsidR="00F9399B" w:rsidRDefault="00F9399B">
      <w:pPr>
        <w:sectPr w:rsidR="00F9399B" w:rsidSect="00D931BF">
          <w:pgSz w:w="11906" w:h="16838"/>
          <w:pgMar w:top="1418" w:right="1418" w:bottom="1418" w:left="1418" w:header="567" w:footer="680" w:gutter="0"/>
          <w:cols w:space="708"/>
          <w:docGrid w:linePitch="360"/>
        </w:sectPr>
      </w:pPr>
    </w:p>
    <w:p w14:paraId="21F521B5" w14:textId="77777777" w:rsidR="006975C6" w:rsidRPr="00563971" w:rsidRDefault="0055301D" w:rsidP="0055301D">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41AF41F" w14:textId="77777777" w:rsidR="00F9399B" w:rsidRDefault="0055301D">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9141B29" w14:textId="77777777" w:rsidR="00F9399B" w:rsidRDefault="0055301D">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F9399B" w14:paraId="7DCC75E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362BBD4" w14:textId="77777777" w:rsidR="00F9399B" w:rsidRDefault="0055301D">
            <w:r>
              <w:rPr>
                <w:rFonts w:ascii="Arial" w:hAnsi="Arial" w:cs="Arial"/>
                <w:color w:val="FFFFFF"/>
                <w:position w:val="-2"/>
                <w:sz w:val="18"/>
                <w:szCs w:val="18"/>
              </w:rPr>
              <w:t>Razlogi za izključitev</w:t>
            </w:r>
          </w:p>
        </w:tc>
      </w:tr>
    </w:tbl>
    <w:p w14:paraId="27D3059E"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18871B1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8B3FF5" w14:textId="77777777" w:rsidR="00F9399B" w:rsidRDefault="0055301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197BC" w14:textId="77777777" w:rsidR="00F9399B" w:rsidRDefault="0055301D">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65C6D931" w14:textId="77777777" w:rsidR="00F9399B" w:rsidRDefault="0055301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9399B" w14:paraId="2ABCD8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74FF2"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2C3CB" w14:textId="77777777" w:rsidR="00F9399B" w:rsidRDefault="0055301D">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B8E0428" w14:textId="77777777" w:rsidR="00F9399B" w:rsidRDefault="0055301D">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12426254" w14:textId="77777777" w:rsidR="00F9399B" w:rsidRDefault="0055301D">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17C2E44B" w14:textId="77777777" w:rsidR="00F9399B" w:rsidRDefault="0055301D">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F9399B" w14:paraId="12749A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7BCDE"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5605F" w14:textId="77777777" w:rsidR="00F9399B" w:rsidRDefault="0055301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96F008A" w14:textId="77777777" w:rsidR="00F9399B" w:rsidRDefault="0055301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9399B" w14:paraId="6E2080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58C8B" w14:textId="77777777" w:rsidR="00F9399B" w:rsidRDefault="0055301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CD60D3"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3A085E90" w14:textId="77777777" w:rsidR="00F9399B" w:rsidRDefault="0055301D">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F9399B" w14:paraId="666FE3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08EF2"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8C6A2"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14692446" w14:textId="77777777" w:rsidR="00F9399B" w:rsidRDefault="0055301D">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p w14:paraId="20A148BB" w14:textId="77777777" w:rsidR="00F9399B" w:rsidRDefault="0055301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D720774"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5EDA2FB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A94CE79" w14:textId="77777777" w:rsidR="00F9399B" w:rsidRDefault="0055301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1CFFF" w14:textId="77777777" w:rsidR="00F9399B" w:rsidRDefault="0055301D">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2B5553E3" w14:textId="77777777" w:rsidR="00F9399B" w:rsidRDefault="0055301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037FF4AC" w14:textId="77777777" w:rsidR="00F9399B" w:rsidRDefault="0055301D">
            <w:pPr>
              <w:spacing w:before="135" w:after="135"/>
              <w:jc w:val="both"/>
              <w:textAlignment w:val="center"/>
            </w:pPr>
            <w:r>
              <w:rPr>
                <w:rFonts w:ascii="Arial" w:hAnsi="Arial" w:cs="Arial"/>
                <w:i/>
                <w:iCs/>
                <w:color w:val="000000"/>
                <w:position w:val="-2"/>
                <w:sz w:val="18"/>
                <w:szCs w:val="18"/>
              </w:rPr>
              <w:t>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ali preverjanja znaša 50 eurov ali več ali če na dan oddaje vloge ali preverjanja ta subjekt ni imel predloženih vseh obračunov davčnih odtegljajev za dohodke iz delovnega razmerja za obdobje zadnjih petih let do dne oddaje vloge, se dovoli popravni mehanizem v skladu z drugim odstavkom 38. člena Zakona o interventnih ukrepih za omilitev in odpravo posledic epidemije COVID-19 (Uradni list št. 80/2020, v nadaljevanju: ZIUOOPE). Naročnik v tem primeru določi primeren rok, v katerem mora gospodarski subjekt obveznosti izpolniti, ta rok pa ne sme biti daljši od 30 dni.</w:t>
            </w:r>
          </w:p>
        </w:tc>
      </w:tr>
      <w:tr w:rsidR="00F9399B" w14:paraId="11B71E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57963"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EB91D"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 ali ESPD.</w:t>
            </w:r>
          </w:p>
          <w:p w14:paraId="5F40419C" w14:textId="77777777" w:rsidR="00F9399B" w:rsidRDefault="0055301D">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F21E0BA" w14:textId="77777777" w:rsidR="00F9399B" w:rsidRDefault="0055301D">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F9399B" w14:paraId="3120D2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45A48" w14:textId="77777777" w:rsidR="00F9399B" w:rsidRDefault="0055301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85219" w14:textId="77777777" w:rsidR="00F9399B" w:rsidRDefault="0055301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1D27008" w14:textId="77777777" w:rsidR="00F9399B" w:rsidRDefault="0055301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9399B" w14:paraId="6762E6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2D71C"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33D90"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1C9DA8D6"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w:t>
            </w:r>
          </w:p>
        </w:tc>
      </w:tr>
      <w:tr w:rsidR="00F9399B" w14:paraId="146D7F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AA3B1"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D69736"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2173F19F" w14:textId="77777777" w:rsidR="00F9399B" w:rsidRDefault="0055301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809361A" w14:textId="77777777" w:rsidR="00F9399B" w:rsidRDefault="0055301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7BC707F"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42BD86C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334A42F" w14:textId="77777777" w:rsidR="00F9399B" w:rsidRDefault="0055301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B7611" w14:textId="77777777" w:rsidR="00F9399B" w:rsidRDefault="0055301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423D3F98" w14:textId="77777777" w:rsidR="00F9399B" w:rsidRDefault="0055301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9399B" w14:paraId="3D3051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78076"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833B6"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 ali ESPD.</w:t>
            </w:r>
          </w:p>
          <w:p w14:paraId="3624CF45" w14:textId="77777777" w:rsidR="00F9399B" w:rsidRDefault="0055301D">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F9399B" w14:paraId="55DE1C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6ED4A"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9DD5C" w14:textId="77777777" w:rsidR="00F9399B" w:rsidRDefault="0055301D">
            <w:pPr>
              <w:spacing w:before="135" w:after="135"/>
              <w:jc w:val="both"/>
              <w:textAlignment w:val="center"/>
            </w:pPr>
            <w:r>
              <w:rPr>
                <w:rFonts w:ascii="Arial" w:hAnsi="Arial" w:cs="Arial"/>
                <w:color w:val="000000"/>
                <w:position w:val="-2"/>
                <w:sz w:val="18"/>
                <w:szCs w:val="18"/>
              </w:rPr>
              <w:t>/</w:t>
            </w:r>
          </w:p>
        </w:tc>
      </w:tr>
      <w:tr w:rsidR="00F9399B" w14:paraId="185657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5F065"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42843"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62595673"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w:t>
            </w:r>
          </w:p>
        </w:tc>
      </w:tr>
      <w:tr w:rsidR="00F9399B" w14:paraId="470318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67EB3"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76DB3"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5068293E" w14:textId="77777777" w:rsidR="00F9399B" w:rsidRDefault="0055301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CD84BF2"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09EFCBE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0E65B7A" w14:textId="77777777" w:rsidR="00F9399B" w:rsidRDefault="0055301D">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04BFC" w14:textId="77777777" w:rsidR="00F9399B" w:rsidRDefault="0055301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7FD558" w14:textId="77777777" w:rsidR="00F9399B" w:rsidRDefault="0055301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4A285FCB" w14:textId="77777777" w:rsidR="00F9399B" w:rsidRDefault="0055301D">
            <w:pPr>
              <w:spacing w:before="135" w:after="135"/>
              <w:jc w:val="both"/>
              <w:textAlignment w:val="center"/>
            </w:pPr>
            <w:r>
              <w:rPr>
                <w:rFonts w:ascii="Arial" w:hAnsi="Arial" w:cs="Arial"/>
                <w:i/>
                <w:iCs/>
                <w:color w:val="000000"/>
                <w:position w:val="-2"/>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F9399B" w14:paraId="052E4F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D6E79"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3FBD6"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 ali ESPD.</w:t>
            </w:r>
          </w:p>
          <w:p w14:paraId="49511F74" w14:textId="77777777" w:rsidR="00F9399B" w:rsidRDefault="0055301D">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8306F65" w14:textId="77777777" w:rsidR="00F9399B" w:rsidRDefault="0055301D">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F9399B" w14:paraId="1533F9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685B0"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3A453" w14:textId="77777777" w:rsidR="00F9399B" w:rsidRDefault="0055301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9399B" w14:paraId="7E76B2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57AD7"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63EA2"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70DD8CFD"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w:t>
            </w:r>
          </w:p>
        </w:tc>
      </w:tr>
      <w:tr w:rsidR="00F9399B" w14:paraId="100291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43A6D"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622F73"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46C35666" w14:textId="77777777" w:rsidR="00F9399B" w:rsidRDefault="0055301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ED65834" w14:textId="77777777" w:rsidR="00F9399B" w:rsidRDefault="0055301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4DA2B65B"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1C15655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63AB08D" w14:textId="77777777" w:rsidR="00F9399B" w:rsidRDefault="0055301D">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Postopek zaradi insolventnosti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3F5DA"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F9399B" w14:paraId="1B115C91" w14:textId="77777777">
              <w:tc>
                <w:tcPr>
                  <w:tcW w:w="0" w:type="auto"/>
                  <w:tcMar>
                    <w:top w:w="0" w:type="auto"/>
                    <w:bottom w:w="0" w:type="auto"/>
                  </w:tcMar>
                </w:tcPr>
                <w:p w14:paraId="7B4B83EF" w14:textId="77777777" w:rsidR="00F9399B" w:rsidRDefault="0055301D">
                  <w:r>
                    <w:rPr>
                      <w:rFonts w:ascii="Arial" w:hAnsi="Arial" w:cs="Arial"/>
                      <w:color w:val="000000"/>
                      <w:position w:val="-2"/>
                      <w:sz w:val="18"/>
                      <w:szCs w:val="18"/>
                    </w:rPr>
                    <w:t xml:space="preserve">Naročnik bo iz sodelovanja v postopku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w:t>
                  </w:r>
                  <w:r>
                    <w:rPr>
                      <w:rFonts w:ascii="Arial" w:hAnsi="Arial" w:cs="Arial"/>
                      <w:color w:val="000000"/>
                      <w:position w:val="-2"/>
                      <w:sz w:val="18"/>
                      <w:szCs w:val="18"/>
                    </w:rPr>
                    <w:lastRenderedPageBreak/>
                    <w:t>ustavljene, ali če se je v skladu s predpisi druge države nad njim začel postopek ali pa je nastal položaj z enakimi pravnimi posledicami.</w:t>
                  </w:r>
                </w:p>
              </w:tc>
            </w:tr>
          </w:tbl>
          <w:p w14:paraId="0418DA28" w14:textId="77777777" w:rsidR="00F9399B" w:rsidRDefault="00F9399B"/>
          <w:tbl>
            <w:tblPr>
              <w:tblStyle w:val="NormalTablePHPDOCX"/>
              <w:tblW w:w="0" w:type="auto"/>
              <w:tblLook w:val="04A0" w:firstRow="1" w:lastRow="0" w:firstColumn="1" w:lastColumn="0" w:noHBand="0" w:noVBand="1"/>
            </w:tblPr>
            <w:tblGrid>
              <w:gridCol w:w="7224"/>
            </w:tblGrid>
            <w:tr w:rsidR="00F9399B" w14:paraId="6C7FA07E" w14:textId="77777777">
              <w:tc>
                <w:tcPr>
                  <w:tcW w:w="0" w:type="auto"/>
                  <w:tcMar>
                    <w:top w:w="0" w:type="auto"/>
                    <w:bottom w:w="0" w:type="auto"/>
                  </w:tcMar>
                </w:tcPr>
                <w:p w14:paraId="4875DBD7" w14:textId="77777777" w:rsidR="00F9399B" w:rsidRDefault="0055301D">
                  <w:r>
                    <w:rPr>
                      <w:rFonts w:ascii="Arial" w:hAnsi="Arial" w:cs="Arial"/>
                      <w:color w:val="000000"/>
                      <w:position w:val="-2"/>
                      <w:sz w:val="18"/>
                      <w:szCs w:val="18"/>
                    </w:rPr>
                    <w:t>Naročnik se lahko odloči, da iz postopka javnega naročanja ne izključi gospodarskega subjekta, pri katerem je sodišče pravnomočno odločilo o potrditvi prisilne poravnave.</w:t>
                  </w:r>
                </w:p>
              </w:tc>
            </w:tr>
          </w:tbl>
          <w:p w14:paraId="773CF65C" w14:textId="77777777" w:rsidR="00F9399B" w:rsidRDefault="00F9399B"/>
          <w:tbl>
            <w:tblPr>
              <w:tblStyle w:val="NormalTablePHPDOCX"/>
              <w:tblW w:w="0" w:type="auto"/>
              <w:tblLook w:val="04A0" w:firstRow="1" w:lastRow="0" w:firstColumn="1" w:lastColumn="0" w:noHBand="0" w:noVBand="1"/>
            </w:tblPr>
            <w:tblGrid>
              <w:gridCol w:w="7224"/>
            </w:tblGrid>
            <w:tr w:rsidR="00F9399B" w14:paraId="16148F30" w14:textId="77777777">
              <w:tc>
                <w:tcPr>
                  <w:tcW w:w="0" w:type="auto"/>
                  <w:tcMar>
                    <w:top w:w="0" w:type="auto"/>
                    <w:bottom w:w="0" w:type="auto"/>
                  </w:tcMar>
                </w:tcPr>
                <w:p w14:paraId="78C41989" w14:textId="77777777" w:rsidR="00F9399B" w:rsidRDefault="0055301D">
                  <w:r>
                    <w:rPr>
                      <w:rFonts w:ascii="Arial" w:hAnsi="Arial" w:cs="Arial"/>
                      <w:color w:val="000000"/>
                      <w:position w:val="-2"/>
                      <w:sz w:val="18"/>
                      <w:szCs w:val="18"/>
                    </w:rPr>
                    <w:t>Naročnik bo iz postopka javnega naročanja kadar koli v postopku izključil gospodarski subjekt, če se izkaže, da je pred ali med postopkom javnega naročanja ta</w:t>
                  </w:r>
                </w:p>
              </w:tc>
            </w:tr>
          </w:tbl>
          <w:p w14:paraId="2DC5E600" w14:textId="77777777" w:rsidR="00F9399B" w:rsidRDefault="00F9399B"/>
        </w:tc>
      </w:tr>
      <w:tr w:rsidR="00F9399B" w14:paraId="5E39D3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E990B" w14:textId="77777777" w:rsidR="00F9399B" w:rsidRDefault="0055301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2294B"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 ali obrazec ESPD.</w:t>
            </w:r>
          </w:p>
          <w:p w14:paraId="5916E41B" w14:textId="77777777" w:rsidR="00F9399B" w:rsidRDefault="0055301D">
            <w:pPr>
              <w:spacing w:before="135" w:after="135"/>
              <w:jc w:val="both"/>
              <w:textAlignment w:val="center"/>
            </w:pPr>
            <w:r>
              <w:rPr>
                <w:rFonts w:ascii="Arial" w:hAnsi="Arial" w:cs="Arial"/>
                <w:color w:val="000000"/>
                <w:position w:val="-2"/>
                <w:sz w:val="18"/>
                <w:szCs w:val="18"/>
              </w:rPr>
              <w:t xml:space="preserve">Naročnik bo </w:t>
            </w:r>
            <w:proofErr w:type="spellStart"/>
            <w:r>
              <w:rPr>
                <w:rFonts w:ascii="Arial" w:hAnsi="Arial" w:cs="Arial"/>
                <w:color w:val="000000"/>
                <w:position w:val="-2"/>
                <w:sz w:val="18"/>
                <w:szCs w:val="18"/>
              </w:rPr>
              <w:t>izpoljnjevanje</w:t>
            </w:r>
            <w:proofErr w:type="spellEnd"/>
            <w:r>
              <w:rPr>
                <w:rFonts w:ascii="Arial" w:hAnsi="Arial" w:cs="Arial"/>
                <w:color w:val="000000"/>
                <w:position w:val="-2"/>
                <w:sz w:val="18"/>
                <w:szCs w:val="18"/>
              </w:rPr>
              <w:t xml:space="preserve"> navedenega pogoja preveril v uradnih evidencah in registrih.</w:t>
            </w:r>
          </w:p>
        </w:tc>
      </w:tr>
      <w:tr w:rsidR="00F9399B" w14:paraId="2C7EDE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25B22"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F1725"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5029"/>
            </w:tblGrid>
            <w:tr w:rsidR="00F9399B" w14:paraId="25E3DB50" w14:textId="77777777">
              <w:tc>
                <w:tcPr>
                  <w:tcW w:w="0" w:type="auto"/>
                  <w:tcMar>
                    <w:top w:w="0" w:type="auto"/>
                    <w:bottom w:w="0" w:type="auto"/>
                  </w:tcMar>
                </w:tcPr>
                <w:p w14:paraId="7037C094" w14:textId="77777777" w:rsidR="00F9399B" w:rsidRDefault="0055301D">
                  <w:r>
                    <w:rPr>
                      <w:rFonts w:ascii="Arial" w:hAnsi="Arial" w:cs="Arial"/>
                      <w:color w:val="000000"/>
                      <w:position w:val="-2"/>
                      <w:sz w:val="18"/>
                      <w:szCs w:val="18"/>
                      <w:u w:val="single"/>
                    </w:rPr>
                    <w:t>Gospodarski subjekti, ki nimajo sedeža v Republiki Sloveniji:</w:t>
                  </w:r>
                </w:p>
              </w:tc>
            </w:tr>
          </w:tbl>
          <w:p w14:paraId="3161551E" w14:textId="77777777" w:rsidR="00F9399B" w:rsidRDefault="00F9399B"/>
          <w:tbl>
            <w:tblPr>
              <w:tblStyle w:val="NormalTablePHPDOCX"/>
              <w:tblW w:w="0" w:type="auto"/>
              <w:tblLook w:val="04A0" w:firstRow="1" w:lastRow="0" w:firstColumn="1" w:lastColumn="0" w:noHBand="0" w:noVBand="1"/>
            </w:tblPr>
            <w:tblGrid>
              <w:gridCol w:w="7224"/>
            </w:tblGrid>
            <w:tr w:rsidR="00F9399B" w14:paraId="104572BD" w14:textId="77777777">
              <w:tc>
                <w:tcPr>
                  <w:tcW w:w="0" w:type="auto"/>
                  <w:tcMar>
                    <w:top w:w="0" w:type="auto"/>
                    <w:bottom w:w="0" w:type="auto"/>
                  </w:tcMar>
                </w:tcPr>
                <w:p w14:paraId="7E0B3D8E" w14:textId="77777777" w:rsidR="00F9399B" w:rsidRDefault="0055301D">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bl>
          <w:p w14:paraId="534F83C4" w14:textId="77777777" w:rsidR="00F9399B" w:rsidRDefault="00F9399B"/>
        </w:tc>
      </w:tr>
      <w:tr w:rsidR="00F9399B" w14:paraId="07B2F2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ACEB6"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8D968"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40C95AF3"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w:t>
            </w:r>
          </w:p>
        </w:tc>
      </w:tr>
      <w:tr w:rsidR="00F9399B" w14:paraId="5EAB46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FF400"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09106"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052851C0" w14:textId="77777777" w:rsidR="00F9399B" w:rsidRDefault="0055301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6D4D98F" w14:textId="77777777" w:rsidR="00F9399B" w:rsidRDefault="0055301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BC03AF7" w14:textId="77777777" w:rsidR="00F9399B" w:rsidRDefault="00F9399B"/>
    <w:tbl>
      <w:tblPr>
        <w:tblStyle w:val="NormalTablePHPDOCX"/>
        <w:tblW w:w="2500" w:type="pct"/>
        <w:tblInd w:w="108" w:type="dxa"/>
        <w:tblLook w:val="04A0" w:firstRow="1" w:lastRow="0" w:firstColumn="1" w:lastColumn="0" w:noHBand="0" w:noVBand="1"/>
      </w:tblPr>
      <w:tblGrid>
        <w:gridCol w:w="4504"/>
      </w:tblGrid>
      <w:tr w:rsidR="00F9399B" w14:paraId="2F1DD695"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8A2F856" w14:textId="77777777" w:rsidR="00F9399B" w:rsidRDefault="0055301D">
            <w:r>
              <w:rPr>
                <w:rFonts w:ascii="Arial" w:hAnsi="Arial" w:cs="Arial"/>
                <w:color w:val="FFFFFF"/>
                <w:position w:val="-2"/>
                <w:sz w:val="18"/>
                <w:szCs w:val="18"/>
              </w:rPr>
              <w:t>Poslovna in finančna sposobnost</w:t>
            </w:r>
          </w:p>
        </w:tc>
      </w:tr>
    </w:tbl>
    <w:p w14:paraId="26BDD5B7"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421B8B3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BBCA12D" w14:textId="77777777" w:rsidR="00F9399B" w:rsidRDefault="0055301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Letni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01110" w14:textId="77777777" w:rsidR="00F9399B" w:rsidRDefault="0055301D">
            <w:pPr>
              <w:spacing w:before="135" w:after="135"/>
              <w:jc w:val="both"/>
              <w:textAlignment w:val="center"/>
            </w:pPr>
            <w:r>
              <w:rPr>
                <w:rFonts w:ascii="Arial" w:hAnsi="Arial" w:cs="Arial"/>
                <w:color w:val="000000"/>
                <w:position w:val="-2"/>
                <w:sz w:val="18"/>
                <w:szCs w:val="18"/>
              </w:rPr>
              <w:t>Ponudnik oziroma skupina ponudnikov mora izkazati, da je imela čiste prihodke od prodaje v zadnjih treh poslovnih letih (upoštevajo se leta 2018, 2019 in 2020) v višini najmanj 300.000,00 EUR za posamezno poslovno leto. V kolikor ponudnik posluje krajše obdobje od zahtevanega, se upošteva pogoj sorazmerno glede na obdobje poslovanja.</w:t>
            </w:r>
          </w:p>
        </w:tc>
      </w:tr>
      <w:tr w:rsidR="00F9399B" w14:paraId="1F240F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8DFA7"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8CA42" w14:textId="77777777" w:rsidR="00F9399B" w:rsidRDefault="0055301D">
            <w:pPr>
              <w:spacing w:before="135" w:after="135"/>
              <w:jc w:val="both"/>
              <w:textAlignment w:val="center"/>
            </w:pPr>
            <w:r>
              <w:rPr>
                <w:rFonts w:ascii="Arial" w:hAnsi="Arial" w:cs="Arial"/>
                <w:color w:val="000000"/>
                <w:position w:val="-2"/>
                <w:sz w:val="18"/>
                <w:szCs w:val="18"/>
              </w:rPr>
              <w:t>Letni računovodski izkazi za zadnja tri zaključena poslovna leta pred rokom za predložitev ponudbe ali adekvatno dokazilo iz katerega izhajajo navedeni podatki (kot na primer S.BON-1/P).</w:t>
            </w:r>
          </w:p>
        </w:tc>
      </w:tr>
      <w:tr w:rsidR="00F9399B" w14:paraId="6B47F8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2C2CA" w14:textId="77777777" w:rsidR="00F9399B" w:rsidRDefault="0055301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7A8CE" w14:textId="77777777" w:rsidR="00F9399B" w:rsidRDefault="0055301D">
            <w:pPr>
              <w:jc w:val="both"/>
              <w:textAlignment w:val="center"/>
            </w:pPr>
            <w:r>
              <w:rPr>
                <w:rFonts w:ascii="Arial" w:hAnsi="Arial" w:cs="Arial"/>
                <w:color w:val="000000"/>
                <w:position w:val="-2"/>
                <w:sz w:val="18"/>
                <w:szCs w:val="18"/>
              </w:rPr>
              <w:t> </w:t>
            </w:r>
          </w:p>
          <w:p w14:paraId="6103D67A" w14:textId="77777777" w:rsidR="00F9399B" w:rsidRDefault="0055301D">
            <w:r>
              <w:rPr>
                <w:rFonts w:ascii="Arial" w:hAnsi="Arial" w:cs="Arial"/>
                <w:color w:val="000000"/>
                <w:position w:val="-2"/>
                <w:sz w:val="18"/>
                <w:szCs w:val="18"/>
              </w:rPr>
              <w:t xml:space="preserve"> /</w:t>
            </w:r>
          </w:p>
        </w:tc>
      </w:tr>
      <w:tr w:rsidR="00F9399B" w14:paraId="1E286E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3EBE4"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D51FC"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03DF0751" w14:textId="77777777" w:rsidR="00F9399B" w:rsidRDefault="0055301D">
            <w:pPr>
              <w:spacing w:before="135" w:after="135"/>
              <w:jc w:val="both"/>
              <w:textAlignment w:val="center"/>
            </w:pPr>
            <w:r>
              <w:rPr>
                <w:rFonts w:ascii="Arial" w:hAnsi="Arial" w:cs="Arial"/>
                <w:color w:val="000000"/>
                <w:position w:val="-2"/>
                <w:sz w:val="18"/>
                <w:szCs w:val="18"/>
              </w:rPr>
              <w:t>Partnerji morajo predložiti dokazila, ki so zahtevana za ponudnika.</w:t>
            </w:r>
          </w:p>
        </w:tc>
      </w:tr>
      <w:tr w:rsidR="00F9399B" w14:paraId="58628F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4D617"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5EF38" w14:textId="77777777" w:rsidR="00F9399B" w:rsidRDefault="0055301D">
            <w:pPr>
              <w:spacing w:before="135" w:after="135"/>
              <w:jc w:val="both"/>
              <w:textAlignment w:val="center"/>
            </w:pPr>
            <w:r>
              <w:rPr>
                <w:rFonts w:ascii="Arial" w:hAnsi="Arial" w:cs="Arial"/>
                <w:color w:val="000000"/>
                <w:position w:val="-2"/>
                <w:sz w:val="18"/>
                <w:szCs w:val="18"/>
              </w:rPr>
              <w:t>NI POTREBNO izpolnjevati pogoja</w:t>
            </w:r>
          </w:p>
          <w:p w14:paraId="3CB72065" w14:textId="77777777" w:rsidR="00F9399B" w:rsidRDefault="0055301D">
            <w:pPr>
              <w:jc w:val="both"/>
              <w:textAlignment w:val="center"/>
            </w:pPr>
            <w:r>
              <w:rPr>
                <w:rFonts w:ascii="Arial" w:hAnsi="Arial" w:cs="Arial"/>
                <w:color w:val="000000"/>
                <w:position w:val="-2"/>
                <w:sz w:val="18"/>
                <w:szCs w:val="18"/>
              </w:rPr>
              <w:t> </w:t>
            </w:r>
          </w:p>
        </w:tc>
      </w:tr>
    </w:tbl>
    <w:p w14:paraId="5827B594"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5289453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66DE2AF" w14:textId="77777777" w:rsidR="00F9399B" w:rsidRDefault="0055301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E06FA" w14:textId="77777777" w:rsidR="00F9399B" w:rsidRDefault="0055301D">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97E6F87" w14:textId="77777777" w:rsidR="00F9399B" w:rsidRDefault="0055301D">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F9399B" w14:paraId="6BAE48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3036A6"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D73F2" w14:textId="77777777" w:rsidR="00F9399B" w:rsidRDefault="0055301D">
            <w:pPr>
              <w:spacing w:before="135" w:after="135"/>
              <w:jc w:val="both"/>
              <w:textAlignment w:val="center"/>
            </w:pPr>
            <w:r>
              <w:rPr>
                <w:rFonts w:ascii="Arial" w:hAnsi="Arial" w:cs="Arial"/>
                <w:color w:val="000000"/>
                <w:position w:val="-2"/>
                <w:sz w:val="18"/>
                <w:szCs w:val="18"/>
              </w:rPr>
              <w:t>Izpolnjen in podpisan Obrazec  KROVNA IZJAVA ali ESPD.</w:t>
            </w:r>
          </w:p>
          <w:p w14:paraId="0C45C549" w14:textId="77777777" w:rsidR="00F9399B" w:rsidRDefault="0055301D">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F9399B" w14:paraId="30BD1C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0EB55"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0E648" w14:textId="77777777" w:rsidR="00F9399B" w:rsidRDefault="0055301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52F4027" w14:textId="77777777" w:rsidR="00F9399B" w:rsidRDefault="0055301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F9399B" w14:paraId="33E237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93E7F"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F83C7"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435F2383" w14:textId="77777777" w:rsidR="00F9399B" w:rsidRDefault="0055301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F9399B" w14:paraId="1C63C8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BCEB7"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5E5B3"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2D39C5BE" w14:textId="77777777" w:rsidR="00F9399B" w:rsidRDefault="0055301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B217563"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0AF210B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DA11FA6" w14:textId="77777777" w:rsidR="00F9399B" w:rsidRDefault="0055301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 xml:space="preserve">Izpolnjevanje </w:t>
            </w:r>
            <w:r>
              <w:rPr>
                <w:rFonts w:ascii="Arial" w:hAnsi="Arial" w:cs="Arial"/>
                <w:b/>
                <w:bCs/>
                <w:color w:val="FFFFFF"/>
                <w:position w:val="-2"/>
                <w:sz w:val="18"/>
                <w:szCs w:val="18"/>
              </w:rPr>
              <w:lastRenderedPageBreak/>
              <w:t>pogojev za projektanta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7DE1F" w14:textId="77777777" w:rsidR="00F9399B" w:rsidRDefault="0055301D">
            <w:pPr>
              <w:jc w:val="both"/>
              <w:textAlignment w:val="center"/>
            </w:pPr>
            <w:r>
              <w:rPr>
                <w:rFonts w:ascii="Arial" w:hAnsi="Arial" w:cs="Arial"/>
                <w:color w:val="000000"/>
                <w:position w:val="-2"/>
                <w:sz w:val="18"/>
                <w:szCs w:val="18"/>
              </w:rPr>
              <w:lastRenderedPageBreak/>
              <w:t> </w:t>
            </w:r>
          </w:p>
          <w:tbl>
            <w:tblPr>
              <w:tblStyle w:val="NormalTablePHPDOCX"/>
              <w:tblW w:w="0" w:type="auto"/>
              <w:tblLook w:val="04A0" w:firstRow="1" w:lastRow="0" w:firstColumn="1" w:lastColumn="0" w:noHBand="0" w:noVBand="1"/>
            </w:tblPr>
            <w:tblGrid>
              <w:gridCol w:w="7224"/>
            </w:tblGrid>
            <w:tr w:rsidR="00F9399B" w14:paraId="76FA6130" w14:textId="77777777">
              <w:tc>
                <w:tcPr>
                  <w:tcW w:w="0" w:type="auto"/>
                  <w:tcMar>
                    <w:top w:w="0" w:type="auto"/>
                    <w:bottom w:w="0" w:type="auto"/>
                  </w:tcMar>
                </w:tcPr>
                <w:p w14:paraId="55213BA7" w14:textId="77777777" w:rsidR="00F9399B" w:rsidRDefault="0055301D">
                  <w:r>
                    <w:rPr>
                      <w:rFonts w:ascii="Arial" w:hAnsi="Arial" w:cs="Arial"/>
                      <w:color w:val="000000"/>
                      <w:position w:val="-2"/>
                      <w:sz w:val="18"/>
                      <w:szCs w:val="18"/>
                    </w:rPr>
                    <w:lastRenderedPageBreak/>
                    <w:t>Gospodarski subjekt s sedežem v Republiki Sloveniji mora izpolnjevati vse zahtevane pogoje za projektanta, kot jih določata veljavni Gradbeni zakon in Zakon o arhitekturni in inženirski dejavnosti.</w:t>
                  </w:r>
                </w:p>
              </w:tc>
            </w:tr>
          </w:tbl>
          <w:p w14:paraId="7E6F6160" w14:textId="77777777" w:rsidR="00F9399B" w:rsidRDefault="00F9399B"/>
          <w:tbl>
            <w:tblPr>
              <w:tblStyle w:val="NormalTablePHPDOCX"/>
              <w:tblW w:w="0" w:type="auto"/>
              <w:tblLook w:val="04A0" w:firstRow="1" w:lastRow="0" w:firstColumn="1" w:lastColumn="0" w:noHBand="0" w:noVBand="1"/>
            </w:tblPr>
            <w:tblGrid>
              <w:gridCol w:w="7224"/>
            </w:tblGrid>
            <w:tr w:rsidR="00F9399B" w14:paraId="61B408CE" w14:textId="77777777">
              <w:tc>
                <w:tcPr>
                  <w:tcW w:w="0" w:type="auto"/>
                  <w:tcMar>
                    <w:top w:w="0" w:type="auto"/>
                    <w:bottom w:w="0" w:type="auto"/>
                  </w:tcMar>
                </w:tcPr>
                <w:p w14:paraId="11F7924B" w14:textId="77777777" w:rsidR="00F9399B" w:rsidRDefault="0055301D">
                  <w:r>
                    <w:rPr>
                      <w:rFonts w:ascii="Arial" w:hAnsi="Arial" w:cs="Arial"/>
                      <w:color w:val="000000"/>
                      <w:position w:val="-2"/>
                      <w:sz w:val="18"/>
                      <w:szCs w:val="18"/>
                    </w:rPr>
                    <w:t>Gospodarski subjekt s sedežem v državah članicah Evropske unije, Evropskega gospodarskega prostora in Švicarske konfederacije ali s sedežem v državi, s katero je sklenjen ustrezen mednarodni sporazum, mora izpolnjevati pogoje za zakonito opravljanje dejavnosti, ki je predmet javnega naročila (projektiranje), v državi sedeža.</w:t>
                  </w:r>
                </w:p>
              </w:tc>
            </w:tr>
          </w:tbl>
          <w:p w14:paraId="52C2C491" w14:textId="77777777" w:rsidR="00F9399B" w:rsidRDefault="00F9399B"/>
          <w:tbl>
            <w:tblPr>
              <w:tblStyle w:val="NormalTablePHPDOCX"/>
              <w:tblW w:w="0" w:type="auto"/>
              <w:tblLook w:val="04A0" w:firstRow="1" w:lastRow="0" w:firstColumn="1" w:lastColumn="0" w:noHBand="0" w:noVBand="1"/>
            </w:tblPr>
            <w:tblGrid>
              <w:gridCol w:w="7224"/>
            </w:tblGrid>
            <w:tr w:rsidR="00F9399B" w14:paraId="19178F56" w14:textId="77777777">
              <w:tc>
                <w:tcPr>
                  <w:tcW w:w="0" w:type="auto"/>
                  <w:tcMar>
                    <w:top w:w="0" w:type="auto"/>
                    <w:bottom w:w="0" w:type="auto"/>
                  </w:tcMar>
                </w:tcPr>
                <w:p w14:paraId="14FBC093" w14:textId="77777777" w:rsidR="00F9399B" w:rsidRDefault="0055301D">
                  <w:r>
                    <w:rPr>
                      <w:rFonts w:ascii="Arial" w:hAnsi="Arial" w:cs="Arial"/>
                      <w:color w:val="000000"/>
                      <w:position w:val="-2"/>
                      <w:sz w:val="18"/>
                      <w:szCs w:val="18"/>
                    </w:rPr>
                    <w:t>Gospodarski subjekt s sedežem v državi, ki ni navedena v predhodnih dveh odstavkih, mora izpolnjevati pogoje za zakonito opravljanje dejavnosti, ki je predmet javnega naročila (projektiranje), v državi sedeža, pri čemer lahko ponudnik opravlja storitve v Republiki Sloveniji le, če je izpolnjen pogoj materialne vzajemnosti.</w:t>
                  </w:r>
                </w:p>
              </w:tc>
            </w:tr>
          </w:tbl>
          <w:p w14:paraId="37E2981B" w14:textId="77777777" w:rsidR="00F9399B" w:rsidRDefault="00F9399B"/>
        </w:tc>
      </w:tr>
      <w:tr w:rsidR="00F9399B" w14:paraId="050D10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6F15B" w14:textId="77777777" w:rsidR="00F9399B" w:rsidRDefault="0055301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5D321"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929"/>
            </w:tblGrid>
            <w:tr w:rsidR="00F9399B" w14:paraId="16FAC263" w14:textId="77777777">
              <w:tc>
                <w:tcPr>
                  <w:tcW w:w="0" w:type="auto"/>
                  <w:tcMar>
                    <w:top w:w="0" w:type="auto"/>
                    <w:bottom w:w="0" w:type="auto"/>
                  </w:tcMar>
                </w:tcPr>
                <w:p w14:paraId="31514CC4" w14:textId="77777777" w:rsidR="00F9399B" w:rsidRDefault="0055301D">
                  <w:r>
                    <w:rPr>
                      <w:rFonts w:ascii="Arial" w:hAnsi="Arial" w:cs="Arial"/>
                      <w:color w:val="000000"/>
                      <w:position w:val="-2"/>
                      <w:sz w:val="18"/>
                      <w:szCs w:val="18"/>
                    </w:rPr>
                    <w:t>Izpolnjen in podpisan Obrazec KROVNA IZJAVA ali ESPD.</w:t>
                  </w:r>
                </w:p>
              </w:tc>
            </w:tr>
          </w:tbl>
          <w:p w14:paraId="2D0018DF" w14:textId="77777777" w:rsidR="00F9399B" w:rsidRDefault="00F9399B"/>
          <w:tbl>
            <w:tblPr>
              <w:tblStyle w:val="NormalTablePHPDOCX"/>
              <w:tblW w:w="0" w:type="auto"/>
              <w:tblLook w:val="04A0" w:firstRow="1" w:lastRow="0" w:firstColumn="1" w:lastColumn="0" w:noHBand="0" w:noVBand="1"/>
            </w:tblPr>
            <w:tblGrid>
              <w:gridCol w:w="7224"/>
            </w:tblGrid>
            <w:tr w:rsidR="00F9399B" w14:paraId="265AFA54" w14:textId="77777777">
              <w:tc>
                <w:tcPr>
                  <w:tcW w:w="0" w:type="auto"/>
                  <w:tcMar>
                    <w:top w:w="0" w:type="auto"/>
                    <w:bottom w:w="0" w:type="auto"/>
                  </w:tcMar>
                </w:tcPr>
                <w:p w14:paraId="77C6F2BB" w14:textId="77777777" w:rsidR="00F9399B" w:rsidRDefault="0055301D">
                  <w:r>
                    <w:rPr>
                      <w:rFonts w:ascii="Arial" w:hAnsi="Arial" w:cs="Arial"/>
                      <w:color w:val="000000"/>
                      <w:position w:val="-2"/>
                      <w:sz w:val="18"/>
                      <w:szCs w:val="18"/>
                    </w:rPr>
                    <w:t>Naročnik lahko izpolnjevanje navedenega pogoja preveri v uradnih registrih in evidencah.</w:t>
                  </w:r>
                </w:p>
              </w:tc>
            </w:tr>
          </w:tbl>
          <w:p w14:paraId="0B422EE0" w14:textId="77777777" w:rsidR="00F9399B" w:rsidRDefault="00F9399B"/>
        </w:tc>
      </w:tr>
      <w:tr w:rsidR="00F9399B" w14:paraId="4B14C0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949C0"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F2AA8"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F9399B" w14:paraId="1F6C43A7" w14:textId="77777777">
              <w:tc>
                <w:tcPr>
                  <w:tcW w:w="0" w:type="auto"/>
                  <w:tcMar>
                    <w:top w:w="0" w:type="auto"/>
                    <w:bottom w:w="0" w:type="auto"/>
                  </w:tcMar>
                </w:tcPr>
                <w:p w14:paraId="3FA45C0D" w14:textId="77777777" w:rsidR="00F9399B" w:rsidRDefault="0055301D">
                  <w:r>
                    <w:rPr>
                      <w:rFonts w:ascii="Arial" w:hAnsi="Arial" w:cs="Arial"/>
                      <w:color w:val="000000"/>
                      <w:position w:val="-2"/>
                      <w:sz w:val="18"/>
                      <w:szCs w:val="18"/>
                    </w:rPr>
                    <w:t>Gospodarski subjekt s sedežem v državah članicah Evropske unije, Evropskega gospodarskega prostora in Švicarske konfederacije ali s sedežem v državi, s katero je sklenjen ustrezen mednarodni sporazum, izpolnjevanje pogoja dokazuje s potrdilom, ki ga izda pristojen organ v državi sedeža.</w:t>
                  </w:r>
                </w:p>
              </w:tc>
            </w:tr>
          </w:tbl>
          <w:p w14:paraId="176C2AD9" w14:textId="77777777" w:rsidR="00F9399B" w:rsidRDefault="00F9399B"/>
          <w:tbl>
            <w:tblPr>
              <w:tblStyle w:val="NormalTablePHPDOCX"/>
              <w:tblW w:w="0" w:type="auto"/>
              <w:tblLook w:val="04A0" w:firstRow="1" w:lastRow="0" w:firstColumn="1" w:lastColumn="0" w:noHBand="0" w:noVBand="1"/>
            </w:tblPr>
            <w:tblGrid>
              <w:gridCol w:w="7224"/>
            </w:tblGrid>
            <w:tr w:rsidR="00F9399B" w14:paraId="4649346C" w14:textId="77777777">
              <w:tc>
                <w:tcPr>
                  <w:tcW w:w="0" w:type="auto"/>
                  <w:tcMar>
                    <w:top w:w="0" w:type="auto"/>
                    <w:bottom w:w="0" w:type="auto"/>
                  </w:tcMar>
                </w:tcPr>
                <w:p w14:paraId="2BB47DC2" w14:textId="77777777" w:rsidR="00F9399B" w:rsidRDefault="0055301D">
                  <w:r>
                    <w:rPr>
                      <w:rFonts w:ascii="Arial" w:hAnsi="Arial" w:cs="Arial"/>
                      <w:color w:val="000000"/>
                      <w:position w:val="-2"/>
                      <w:sz w:val="18"/>
                      <w:szCs w:val="18"/>
                    </w:rPr>
                    <w:t>Gospodarski subjekt s sedežem v državi, ki ni navedena v predhodnem odstavku kot dokazilo ali je pogoj izpolnjen in na kakšen način je izpolnjen, predloži ustrezno potrdilo, ki ga izda pristojen organ v državi sedeža. Ali je izpolnjen pogoj materialne vzajemnosti bo v vsakokratnem primeru preveril naročnik sam pri pristojnih organih.</w:t>
                  </w:r>
                </w:p>
              </w:tc>
            </w:tr>
          </w:tbl>
          <w:p w14:paraId="016CEEE0" w14:textId="77777777" w:rsidR="00F9399B" w:rsidRDefault="00F9399B"/>
        </w:tc>
      </w:tr>
      <w:tr w:rsidR="00F9399B" w14:paraId="54E5D2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8A52A"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5454E"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32507D5B" w14:textId="77777777" w:rsidR="00F9399B" w:rsidRDefault="0055301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F9399B" w14:paraId="7A8AA4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C8FBBA"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DBAC8" w14:textId="77777777" w:rsidR="00F9399B" w:rsidRDefault="0055301D">
            <w:pPr>
              <w:spacing w:before="135" w:after="135"/>
              <w:jc w:val="both"/>
              <w:textAlignment w:val="center"/>
            </w:pPr>
            <w:r>
              <w:rPr>
                <w:rFonts w:ascii="Arial" w:hAnsi="Arial" w:cs="Arial"/>
                <w:color w:val="000000"/>
                <w:position w:val="-2"/>
                <w:sz w:val="18"/>
                <w:szCs w:val="18"/>
              </w:rPr>
              <w:t>MORAJO izpolnjevati pogoj</w:t>
            </w:r>
          </w:p>
          <w:p w14:paraId="08A34494" w14:textId="77777777" w:rsidR="00F9399B" w:rsidRDefault="0055301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3E5022B" w14:textId="77777777" w:rsidR="00F9399B" w:rsidRDefault="00F9399B"/>
    <w:tbl>
      <w:tblPr>
        <w:tblStyle w:val="NormalTablePHPDOCX"/>
        <w:tblW w:w="2500" w:type="pct"/>
        <w:tblInd w:w="108" w:type="dxa"/>
        <w:tblLook w:val="04A0" w:firstRow="1" w:lastRow="0" w:firstColumn="1" w:lastColumn="0" w:noHBand="0" w:noVBand="1"/>
      </w:tblPr>
      <w:tblGrid>
        <w:gridCol w:w="4504"/>
      </w:tblGrid>
      <w:tr w:rsidR="00F9399B" w14:paraId="1AE4F01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390F3C6" w14:textId="77777777" w:rsidR="00F9399B" w:rsidRDefault="0055301D">
            <w:r>
              <w:rPr>
                <w:rFonts w:ascii="Arial" w:hAnsi="Arial" w:cs="Arial"/>
                <w:color w:val="FFFFFF"/>
                <w:position w:val="-2"/>
                <w:sz w:val="18"/>
                <w:szCs w:val="18"/>
              </w:rPr>
              <w:t>Tehnična sposobnost</w:t>
            </w:r>
          </w:p>
        </w:tc>
      </w:tr>
    </w:tbl>
    <w:p w14:paraId="5BDA5679"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6202A17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23456CB" w14:textId="77777777" w:rsidR="00F9399B" w:rsidRDefault="0055301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286BC" w14:textId="7E0B59F4" w:rsidR="00F9399B" w:rsidRDefault="0055301D">
            <w:pPr>
              <w:spacing w:before="135" w:after="135"/>
              <w:jc w:val="both"/>
              <w:textAlignment w:val="center"/>
            </w:pPr>
            <w:r>
              <w:rPr>
                <w:rFonts w:ascii="Arial" w:hAnsi="Arial" w:cs="Arial"/>
                <w:color w:val="000000"/>
                <w:position w:val="-2"/>
                <w:sz w:val="18"/>
                <w:szCs w:val="18"/>
              </w:rPr>
              <w:t>Gospodarski subjekt, ki nastopa v ponudbi, je v obdobju zadnjih petih (5) letih pred objavo tega naročila na Portalu javnih naročil, izvedel:</w:t>
            </w:r>
          </w:p>
          <w:p w14:paraId="4F279DBB" w14:textId="77777777" w:rsidR="00F9399B" w:rsidRDefault="0055301D">
            <w:pPr>
              <w:spacing w:before="135" w:after="135"/>
              <w:jc w:val="both"/>
              <w:textAlignment w:val="center"/>
            </w:pPr>
            <w:r>
              <w:rPr>
                <w:rFonts w:ascii="Arial" w:hAnsi="Arial" w:cs="Arial"/>
                <w:color w:val="000000"/>
                <w:position w:val="-2"/>
                <w:sz w:val="18"/>
                <w:szCs w:val="18"/>
              </w:rPr>
              <w:lastRenderedPageBreak/>
              <w:t>- najmanj 1 (eno) istovrstno storitev projektiranja za objekt klasifikacije CC-SI 11302 – Stanovanjske stavbe za posebne družbene skupine, z bruto tlorisno kvadraturo najmanj 5.000 m2, in</w:t>
            </w:r>
          </w:p>
          <w:p w14:paraId="3DDAFB0E" w14:textId="77777777" w:rsidR="00F9399B" w:rsidRDefault="0055301D">
            <w:pPr>
              <w:spacing w:before="135" w:after="135"/>
              <w:jc w:val="both"/>
              <w:textAlignment w:val="center"/>
            </w:pPr>
            <w:r>
              <w:rPr>
                <w:rFonts w:ascii="Arial" w:hAnsi="Arial" w:cs="Arial"/>
                <w:color w:val="000000"/>
                <w:position w:val="-2"/>
                <w:sz w:val="18"/>
                <w:szCs w:val="18"/>
              </w:rPr>
              <w:t>- najmanj 1 (eno) istovrstno storitev projektiranja za objekt klasifikacije CC-SI 11220 – Tri- in večstanovanjske stavbe, z bruto tlorisno kvadraturo najmanj 3.000 m2.</w:t>
            </w:r>
          </w:p>
          <w:p w14:paraId="14DE260D" w14:textId="77777777" w:rsidR="00F9399B" w:rsidRDefault="0055301D">
            <w:pPr>
              <w:spacing w:before="135" w:after="135"/>
              <w:jc w:val="both"/>
              <w:textAlignment w:val="center"/>
            </w:pPr>
            <w:r>
              <w:rPr>
                <w:rFonts w:ascii="Arial" w:hAnsi="Arial" w:cs="Arial"/>
                <w:color w:val="000000"/>
                <w:position w:val="-2"/>
                <w:sz w:val="18"/>
                <w:szCs w:val="18"/>
              </w:rPr>
              <w:t>Kot istovrstna storitev s področja predmeta tega javnega naročila šteje najmanj izdelava PZI.</w:t>
            </w:r>
          </w:p>
          <w:p w14:paraId="29666BA9" w14:textId="1089ADA5" w:rsidR="00F9399B" w:rsidRDefault="0055301D">
            <w:pPr>
              <w:spacing w:before="135" w:after="135"/>
              <w:jc w:val="both"/>
              <w:textAlignment w:val="center"/>
            </w:pPr>
            <w:r>
              <w:rPr>
                <w:rFonts w:ascii="Arial" w:hAnsi="Arial" w:cs="Arial"/>
                <w:color w:val="000000"/>
                <w:position w:val="-2"/>
                <w:sz w:val="18"/>
                <w:szCs w:val="18"/>
              </w:rPr>
              <w:t xml:space="preserve">Kot ustrezni referenčni posli bodo šteti tisti posli, kjer je bilo za objekt pridobljeno </w:t>
            </w:r>
            <w:r w:rsidRPr="006C6032">
              <w:rPr>
                <w:rFonts w:ascii="Arial" w:hAnsi="Arial" w:cs="Arial"/>
                <w:b/>
                <w:bCs/>
                <w:color w:val="000000"/>
                <w:position w:val="-2"/>
                <w:sz w:val="18"/>
                <w:szCs w:val="18"/>
              </w:rPr>
              <w:t xml:space="preserve">pravnomočno </w:t>
            </w:r>
            <w:r w:rsidR="00DA571C" w:rsidRPr="006C6032">
              <w:rPr>
                <w:rFonts w:ascii="Arial" w:hAnsi="Arial" w:cs="Arial"/>
                <w:b/>
                <w:bCs/>
                <w:color w:val="000000"/>
                <w:position w:val="-2"/>
                <w:sz w:val="18"/>
                <w:szCs w:val="18"/>
              </w:rPr>
              <w:t xml:space="preserve">gradbeno dovoljenje ali </w:t>
            </w:r>
            <w:r w:rsidRPr="006C6032">
              <w:rPr>
                <w:rFonts w:ascii="Arial" w:hAnsi="Arial" w:cs="Arial"/>
                <w:b/>
                <w:bCs/>
                <w:color w:val="000000"/>
                <w:position w:val="-2"/>
                <w:sz w:val="18"/>
                <w:szCs w:val="18"/>
              </w:rPr>
              <w:t>uporabno dovoljenje</w:t>
            </w:r>
            <w:r>
              <w:rPr>
                <w:rFonts w:ascii="Arial" w:hAnsi="Arial" w:cs="Arial"/>
                <w:color w:val="000000"/>
                <w:position w:val="-2"/>
                <w:sz w:val="18"/>
                <w:szCs w:val="18"/>
              </w:rPr>
              <w:t xml:space="preserve"> in sicer je morala pravnomočnost nastopiti v obdobju znotraj zadnjih petih (5) letih pred objavo predmetnega javnega naročila na portalu javnih naročil.</w:t>
            </w:r>
          </w:p>
          <w:p w14:paraId="593CE8F1" w14:textId="77777777" w:rsidR="00F9399B" w:rsidRDefault="0055301D">
            <w:pPr>
              <w:spacing w:before="135" w:after="135"/>
              <w:jc w:val="both"/>
              <w:textAlignment w:val="center"/>
            </w:pPr>
            <w:r>
              <w:rPr>
                <w:rFonts w:ascii="Arial" w:hAnsi="Arial" w:cs="Arial"/>
                <w:color w:val="000000"/>
                <w:position w:val="-2"/>
                <w:sz w:val="18"/>
                <w:szCs w:val="18"/>
              </w:rPr>
              <w:t xml:space="preserve">Gospodarski subjekt, ki navede posamezno referenco, je moral v okviru referenčnega dela nastopati kot glavni izvajalec (vodilni partner) ali izvajalec (partner) v skupnem nastopu (partnerski nastop, </w:t>
            </w:r>
            <w:proofErr w:type="spellStart"/>
            <w:r>
              <w:rPr>
                <w:rFonts w:ascii="Arial" w:hAnsi="Arial" w:cs="Arial"/>
                <w:color w:val="000000"/>
                <w:position w:val="-2"/>
                <w:sz w:val="18"/>
                <w:szCs w:val="18"/>
              </w:rPr>
              <w:t>joint</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venture</w:t>
            </w:r>
            <w:proofErr w:type="spellEnd"/>
            <w:r>
              <w:rPr>
                <w:rFonts w:ascii="Arial" w:hAnsi="Arial" w:cs="Arial"/>
                <w:color w:val="000000"/>
                <w:position w:val="-2"/>
                <w:sz w:val="18"/>
                <w:szCs w:val="18"/>
              </w:rPr>
              <w:t>).</w:t>
            </w:r>
          </w:p>
          <w:p w14:paraId="10C14862" w14:textId="77777777" w:rsidR="00F9399B" w:rsidRDefault="0055301D">
            <w:pPr>
              <w:spacing w:before="135" w:after="135"/>
              <w:jc w:val="both"/>
              <w:textAlignment w:val="center"/>
            </w:pPr>
            <w:r>
              <w:rPr>
                <w:rFonts w:ascii="Arial" w:hAnsi="Arial" w:cs="Arial"/>
                <w:color w:val="000000"/>
                <w:position w:val="-2"/>
                <w:sz w:val="18"/>
                <w:szCs w:val="18"/>
              </w:rPr>
              <w:t>Smiselno zaključenih poslov, ki so bili opravljeni kot en posel, gospodarski subjekti ne smejo deliti.</w:t>
            </w:r>
          </w:p>
        </w:tc>
      </w:tr>
      <w:tr w:rsidR="00F9399B" w14:paraId="7A9DBD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9C946" w14:textId="77777777" w:rsidR="00F9399B" w:rsidRDefault="0055301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B30E3"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6500"/>
            </w:tblGrid>
            <w:tr w:rsidR="00F9399B" w14:paraId="34B8715B" w14:textId="77777777">
              <w:tc>
                <w:tcPr>
                  <w:tcW w:w="0" w:type="auto"/>
                  <w:tcMar>
                    <w:top w:w="0" w:type="auto"/>
                    <w:bottom w:w="0" w:type="auto"/>
                  </w:tcMar>
                </w:tcPr>
                <w:p w14:paraId="287F3F9F" w14:textId="77777777" w:rsidR="00F9399B" w:rsidRDefault="0055301D">
                  <w:r>
                    <w:rPr>
                      <w:rFonts w:ascii="Arial" w:hAnsi="Arial" w:cs="Arial"/>
                      <w:color w:val="000000"/>
                      <w:position w:val="-2"/>
                      <w:sz w:val="18"/>
                      <w:szCs w:val="18"/>
                    </w:rPr>
                    <w:t>Gospodarski subjekt izpolni obrazec Referenčna lista gospodarskega subjekta.</w:t>
                  </w:r>
                </w:p>
              </w:tc>
            </w:tr>
          </w:tbl>
          <w:p w14:paraId="22E18B8C" w14:textId="77777777" w:rsidR="00F9399B" w:rsidRDefault="00F9399B"/>
          <w:tbl>
            <w:tblPr>
              <w:tblStyle w:val="NormalTablePHPDOCX"/>
              <w:tblW w:w="0" w:type="auto"/>
              <w:tblLook w:val="04A0" w:firstRow="1" w:lastRow="0" w:firstColumn="1" w:lastColumn="0" w:noHBand="0" w:noVBand="1"/>
            </w:tblPr>
            <w:tblGrid>
              <w:gridCol w:w="7224"/>
            </w:tblGrid>
            <w:tr w:rsidR="00F9399B" w14:paraId="165FBA0F" w14:textId="77777777">
              <w:tc>
                <w:tcPr>
                  <w:tcW w:w="0" w:type="auto"/>
                  <w:tcMar>
                    <w:top w:w="0" w:type="auto"/>
                    <w:bottom w:w="0" w:type="auto"/>
                  </w:tcMar>
                </w:tcPr>
                <w:p w14:paraId="41B34B62" w14:textId="77777777" w:rsidR="00F9399B" w:rsidRDefault="0055301D">
                  <w:r>
                    <w:rPr>
                      <w:rFonts w:ascii="Arial" w:hAnsi="Arial" w:cs="Arial"/>
                      <w:color w:val="000000"/>
                      <w:position w:val="-2"/>
                      <w:sz w:val="18"/>
                      <w:szCs w:val="18"/>
                    </w:rPr>
                    <w:t>V fazi oddaje ponudbe naročnik ne zahteva predložitev referenčnih potrdil o dobro opravljenem delu, potrjenih s strani investitorja (naročnika) posameznega posla, lahko pa jih ponudniki vseeno predložijo. Naročnik si pridržuje pravico naknadno v fazi pregledovanja in ocenjevanja ponudb ponudnike pozvati k predložitvi navedenih referenčnih potrdil.</w:t>
                  </w:r>
                </w:p>
              </w:tc>
            </w:tr>
          </w:tbl>
          <w:p w14:paraId="7171818D" w14:textId="77777777" w:rsidR="00F9399B" w:rsidRDefault="00F9399B"/>
          <w:tbl>
            <w:tblPr>
              <w:tblStyle w:val="NormalTablePHPDOCX"/>
              <w:tblW w:w="0" w:type="auto"/>
              <w:tblLook w:val="04A0" w:firstRow="1" w:lastRow="0" w:firstColumn="1" w:lastColumn="0" w:noHBand="0" w:noVBand="1"/>
            </w:tblPr>
            <w:tblGrid>
              <w:gridCol w:w="7224"/>
            </w:tblGrid>
            <w:tr w:rsidR="00F9399B" w14:paraId="228B46F4" w14:textId="77777777">
              <w:tc>
                <w:tcPr>
                  <w:tcW w:w="0" w:type="auto"/>
                  <w:tcMar>
                    <w:top w:w="0" w:type="auto"/>
                    <w:bottom w:w="0" w:type="auto"/>
                  </w:tcMar>
                </w:tcPr>
                <w:p w14:paraId="2A83EF97" w14:textId="77777777" w:rsidR="00F9399B" w:rsidRDefault="0055301D">
                  <w:r>
                    <w:rPr>
                      <w:rFonts w:ascii="Arial" w:hAnsi="Arial" w:cs="Arial"/>
                      <w:color w:val="000000"/>
                      <w:position w:val="-2"/>
                      <w:sz w:val="18"/>
                      <w:szCs w:val="18"/>
                    </w:rPr>
                    <w:t>Referenčna potrdila, če jih ponudniki vseeno predložijo že v ponudbi, so lahko ali na obrazcu, ki je sestavni del te razpisne dokumentacije ali pa na referenčnem potrdilu, ki vsebuje najmanj vse podatke, ki jih vsebuje omenjeni obrazec.</w:t>
                  </w:r>
                </w:p>
              </w:tc>
            </w:tr>
          </w:tbl>
          <w:p w14:paraId="542DC2F9" w14:textId="77777777" w:rsidR="00F9399B" w:rsidRDefault="00F9399B"/>
        </w:tc>
      </w:tr>
      <w:tr w:rsidR="00F9399B" w14:paraId="018467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A9DD5"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5A3F5"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F9399B" w14:paraId="07498483" w14:textId="77777777">
              <w:tc>
                <w:tcPr>
                  <w:tcW w:w="0" w:type="auto"/>
                  <w:tcMar>
                    <w:top w:w="0" w:type="auto"/>
                    <w:bottom w:w="0" w:type="auto"/>
                  </w:tcMar>
                </w:tcPr>
                <w:p w14:paraId="326FD4F5" w14:textId="77777777" w:rsidR="00F9399B" w:rsidRDefault="0055301D">
                  <w:r>
                    <w:rPr>
                      <w:rFonts w:ascii="Arial" w:hAnsi="Arial" w:cs="Arial"/>
                      <w:color w:val="000000"/>
                      <w:position w:val="-2"/>
                      <w:sz w:val="18"/>
                      <w:szCs w:val="18"/>
                    </w:rPr>
                    <w:t>Reference, ki ne bodo vpisane v zahtevani obrazec se pri pregledu ponudbe za namen ugotovitve izpolnjevanja pogoja ne bodo upoštevale. Če bo iz dokumentacije (spiska referenc) razvidno, da gospodarski subjekt referenčnega pogoja ne izpolnjuje, bo naročnik štel, da gospodarski subjekt zahtevanih referenc nima in gospodarskega subjekta ne bo pozival k predložitvi dodatnih referenc.</w:t>
                  </w:r>
                </w:p>
              </w:tc>
            </w:tr>
          </w:tbl>
          <w:p w14:paraId="2A6D5056" w14:textId="77777777" w:rsidR="00F9399B" w:rsidRDefault="00F9399B"/>
          <w:tbl>
            <w:tblPr>
              <w:tblStyle w:val="NormalTablePHPDOCX"/>
              <w:tblW w:w="0" w:type="auto"/>
              <w:tblLook w:val="04A0" w:firstRow="1" w:lastRow="0" w:firstColumn="1" w:lastColumn="0" w:noHBand="0" w:noVBand="1"/>
            </w:tblPr>
            <w:tblGrid>
              <w:gridCol w:w="7224"/>
            </w:tblGrid>
            <w:tr w:rsidR="00F9399B" w14:paraId="75F1979D" w14:textId="77777777">
              <w:tc>
                <w:tcPr>
                  <w:tcW w:w="0" w:type="auto"/>
                  <w:tcMar>
                    <w:top w:w="0" w:type="auto"/>
                    <w:bottom w:w="0" w:type="auto"/>
                  </w:tcMar>
                </w:tcPr>
                <w:p w14:paraId="3EAFB64E" w14:textId="77777777" w:rsidR="00F9399B" w:rsidRDefault="0055301D">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bl>
          <w:p w14:paraId="5052549A" w14:textId="77777777" w:rsidR="00F9399B" w:rsidRDefault="00F9399B"/>
        </w:tc>
      </w:tr>
      <w:tr w:rsidR="00F9399B" w14:paraId="0BE0C6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14F8A"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533C8" w14:textId="77777777" w:rsidR="00F9399B" w:rsidRDefault="0055301D">
            <w:pPr>
              <w:spacing w:before="135" w:after="135"/>
              <w:jc w:val="both"/>
              <w:textAlignment w:val="center"/>
            </w:pPr>
            <w:r>
              <w:rPr>
                <w:rFonts w:ascii="Arial" w:hAnsi="Arial" w:cs="Arial"/>
                <w:color w:val="000000"/>
                <w:position w:val="-2"/>
                <w:sz w:val="18"/>
                <w:szCs w:val="18"/>
              </w:rPr>
              <w:t>KUMULATIVNO izpolnjevanje pogoja</w:t>
            </w:r>
          </w:p>
          <w:p w14:paraId="44304C02" w14:textId="77777777" w:rsidR="00F9399B" w:rsidRDefault="0055301D">
            <w:pPr>
              <w:spacing w:before="135" w:after="135"/>
              <w:jc w:val="both"/>
              <w:textAlignment w:val="center"/>
            </w:pPr>
            <w:r>
              <w:rPr>
                <w:rFonts w:ascii="Arial" w:hAnsi="Arial" w:cs="Arial"/>
                <w:color w:val="000000"/>
                <w:position w:val="-2"/>
                <w:sz w:val="18"/>
                <w:szCs w:val="18"/>
              </w:rPr>
              <w:t>Pogoj lahko izkaže tudi partner v primeru skupne ponudbe, v kolikor je dejansko izvedel istovrstno storitev, zahtevano v pogoju, in bo pri predmetnem javnem naročilu tudi prevzel v izvedbo te storitve.</w:t>
            </w:r>
          </w:p>
        </w:tc>
      </w:tr>
      <w:tr w:rsidR="00F9399B" w14:paraId="2B4308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C2045"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ECE95" w14:textId="77777777" w:rsidR="00F9399B" w:rsidRDefault="0055301D">
            <w:pPr>
              <w:spacing w:before="135" w:after="135"/>
              <w:jc w:val="both"/>
              <w:textAlignment w:val="center"/>
            </w:pPr>
            <w:r>
              <w:rPr>
                <w:rFonts w:ascii="Arial" w:hAnsi="Arial" w:cs="Arial"/>
                <w:color w:val="000000"/>
                <w:position w:val="-2"/>
                <w:sz w:val="18"/>
                <w:szCs w:val="18"/>
              </w:rPr>
              <w:t>KUMULATIVNO izpolnjevanje pogoja</w:t>
            </w:r>
          </w:p>
          <w:p w14:paraId="6E1809F6" w14:textId="77777777" w:rsidR="00F9399B" w:rsidRDefault="0055301D">
            <w:pPr>
              <w:spacing w:before="135" w:after="135"/>
              <w:jc w:val="both"/>
              <w:textAlignment w:val="center"/>
            </w:pPr>
            <w:r>
              <w:rPr>
                <w:rFonts w:ascii="Arial" w:hAnsi="Arial" w:cs="Arial"/>
                <w:color w:val="000000"/>
                <w:position w:val="-2"/>
                <w:sz w:val="18"/>
                <w:szCs w:val="18"/>
              </w:rPr>
              <w:lastRenderedPageBreak/>
              <w:t>Pogoj lahko izkaže tudi podizvajalec v primeru nastopa s podizvajalci, v kolikor je dejansko izvedel istovrstno storitev, zahtevano v pogoju, in bo pri predmetnem javnem naročilu tudi prevzel v izvedbo te storitve.</w:t>
            </w:r>
          </w:p>
        </w:tc>
      </w:tr>
    </w:tbl>
    <w:p w14:paraId="45A6D9FF"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73721EB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05DF68" w14:textId="77777777" w:rsidR="00F9399B" w:rsidRDefault="0055301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Kadrovska sestava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87577" w14:textId="77777777" w:rsidR="00F9399B" w:rsidRDefault="0055301D">
            <w:pPr>
              <w:spacing w:before="135" w:after="135"/>
              <w:jc w:val="both"/>
              <w:textAlignment w:val="center"/>
            </w:pPr>
            <w:r>
              <w:rPr>
                <w:rFonts w:ascii="Arial" w:hAnsi="Arial" w:cs="Arial"/>
                <w:color w:val="000000"/>
                <w:position w:val="-2"/>
                <w:sz w:val="18"/>
                <w:szCs w:val="18"/>
              </w:rPr>
              <w:t>Gospodarski subjekt, ki nastopa v ponudbi, ima za izvajanje razpisanih storitev na voljo zadostne kadrovske kapacitete.</w:t>
            </w:r>
          </w:p>
          <w:p w14:paraId="3D9F4A85" w14:textId="77777777" w:rsidR="00F9399B" w:rsidRDefault="0055301D">
            <w:pPr>
              <w:spacing w:before="135" w:after="135"/>
              <w:jc w:val="both"/>
              <w:textAlignment w:val="center"/>
            </w:pPr>
            <w:r>
              <w:rPr>
                <w:rFonts w:ascii="Arial" w:hAnsi="Arial" w:cs="Arial"/>
                <w:color w:val="000000"/>
                <w:position w:val="-2"/>
                <w:sz w:val="18"/>
                <w:szCs w:val="18"/>
              </w:rPr>
              <w:t>Gospodarski subjekt mora v ponudbi nominirati najmanj naslednji usposobljen kader:</w:t>
            </w:r>
          </w:p>
          <w:p w14:paraId="22FAA690" w14:textId="77777777" w:rsidR="00F9399B" w:rsidRDefault="0055301D">
            <w:pPr>
              <w:spacing w:before="135" w:after="135"/>
              <w:jc w:val="both"/>
              <w:textAlignment w:val="center"/>
            </w:pPr>
            <w:r>
              <w:rPr>
                <w:rFonts w:ascii="Arial" w:hAnsi="Arial" w:cs="Arial"/>
                <w:color w:val="000000"/>
                <w:position w:val="-2"/>
                <w:sz w:val="18"/>
                <w:szCs w:val="18"/>
              </w:rPr>
              <w:t>- enega vodjo projekta,</w:t>
            </w:r>
          </w:p>
          <w:p w14:paraId="04D4986A" w14:textId="77777777" w:rsidR="00F9399B" w:rsidRDefault="0055301D">
            <w:pPr>
              <w:spacing w:before="135" w:after="135"/>
              <w:jc w:val="both"/>
              <w:textAlignment w:val="center"/>
            </w:pPr>
            <w:r>
              <w:rPr>
                <w:rFonts w:ascii="Arial" w:hAnsi="Arial" w:cs="Arial"/>
                <w:color w:val="000000"/>
                <w:position w:val="-2"/>
                <w:sz w:val="18"/>
                <w:szCs w:val="18"/>
              </w:rPr>
              <w:t>- enega pooblaščenega arhitekta,</w:t>
            </w:r>
          </w:p>
          <w:p w14:paraId="6AE7D387" w14:textId="77777777" w:rsidR="00F9399B" w:rsidRDefault="0055301D">
            <w:pPr>
              <w:spacing w:before="135" w:after="135"/>
              <w:jc w:val="both"/>
              <w:textAlignment w:val="center"/>
            </w:pPr>
            <w:r>
              <w:rPr>
                <w:rFonts w:ascii="Arial" w:hAnsi="Arial" w:cs="Arial"/>
                <w:color w:val="000000"/>
                <w:position w:val="-2"/>
                <w:sz w:val="18"/>
                <w:szCs w:val="18"/>
              </w:rPr>
              <w:t>- enega pooblaščenega inženirja s področja gradbeništva za strokovno področje gradbene stroke za izdelavo načrtov konstrukcij stavb,</w:t>
            </w:r>
          </w:p>
          <w:p w14:paraId="5AAAC4A6" w14:textId="77777777" w:rsidR="00F9399B" w:rsidRDefault="0055301D">
            <w:pPr>
              <w:spacing w:before="135" w:after="135"/>
              <w:jc w:val="both"/>
              <w:textAlignment w:val="center"/>
            </w:pPr>
            <w:r>
              <w:rPr>
                <w:rFonts w:ascii="Arial" w:hAnsi="Arial" w:cs="Arial"/>
                <w:color w:val="000000"/>
                <w:position w:val="-2"/>
                <w:sz w:val="18"/>
                <w:szCs w:val="18"/>
              </w:rPr>
              <w:t>- enega pooblaščenega inženirja s področja elektrotehnike,</w:t>
            </w:r>
          </w:p>
          <w:p w14:paraId="6446EFA4" w14:textId="77777777" w:rsidR="00F9399B" w:rsidRDefault="0055301D">
            <w:pPr>
              <w:spacing w:before="135" w:after="135"/>
              <w:jc w:val="both"/>
              <w:textAlignment w:val="center"/>
            </w:pPr>
            <w:r>
              <w:rPr>
                <w:rFonts w:ascii="Arial" w:hAnsi="Arial" w:cs="Arial"/>
                <w:color w:val="000000"/>
                <w:position w:val="-2"/>
                <w:sz w:val="18"/>
                <w:szCs w:val="18"/>
              </w:rPr>
              <w:t>- enega pooblaščenega inženirja s področja strojništva.</w:t>
            </w:r>
          </w:p>
          <w:p w14:paraId="10645088" w14:textId="77777777" w:rsidR="00F9399B" w:rsidRDefault="0055301D">
            <w:pPr>
              <w:spacing w:before="135" w:after="135"/>
              <w:jc w:val="both"/>
              <w:textAlignment w:val="center"/>
            </w:pPr>
            <w:r>
              <w:rPr>
                <w:rFonts w:ascii="Arial" w:hAnsi="Arial" w:cs="Arial"/>
                <w:color w:val="000000"/>
                <w:position w:val="-2"/>
                <w:sz w:val="18"/>
                <w:szCs w:val="18"/>
              </w:rPr>
              <w:t>Vsi nominirani kadri morajo izpolnjevati pogoje iz veljavne gradbene zakonodaje (Gradbeni zakon-GZ in Zakon o arhitekturni in inženirski dejavnosti-ZAID).</w:t>
            </w:r>
          </w:p>
        </w:tc>
      </w:tr>
      <w:tr w:rsidR="00F9399B" w14:paraId="080105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20E60" w14:textId="77777777" w:rsidR="00F9399B" w:rsidRDefault="0055301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E7149"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F9399B" w14:paraId="6B193CD1" w14:textId="77777777">
              <w:tc>
                <w:tcPr>
                  <w:tcW w:w="0" w:type="auto"/>
                  <w:tcMar>
                    <w:top w:w="0" w:type="auto"/>
                    <w:bottom w:w="0" w:type="auto"/>
                  </w:tcMar>
                </w:tcPr>
                <w:p w14:paraId="340CD377" w14:textId="77777777" w:rsidR="00F9399B" w:rsidRDefault="0055301D">
                  <w:r>
                    <w:rPr>
                      <w:rFonts w:ascii="Arial" w:hAnsi="Arial" w:cs="Arial"/>
                      <w:color w:val="000000"/>
                      <w:position w:val="-2"/>
                      <w:sz w:val="18"/>
                      <w:szCs w:val="18"/>
                    </w:rPr>
                    <w:t>Gospodarski subjekt izpolnjevanje pogoja dokazuje z izpolnitvijo obrazca Seznam kadrov</w:t>
                  </w:r>
                </w:p>
              </w:tc>
            </w:tr>
          </w:tbl>
          <w:p w14:paraId="423F0DCB" w14:textId="77777777" w:rsidR="00F9399B" w:rsidRDefault="00F9399B"/>
        </w:tc>
      </w:tr>
      <w:tr w:rsidR="00F9399B" w14:paraId="65F018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D457E"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FB7EE" w14:textId="77777777" w:rsidR="00F9399B" w:rsidRDefault="0055301D">
            <w:pPr>
              <w:spacing w:before="135" w:after="135"/>
              <w:jc w:val="both"/>
              <w:textAlignment w:val="center"/>
            </w:pPr>
            <w:r>
              <w:rPr>
                <w:rFonts w:ascii="Arial" w:hAnsi="Arial" w:cs="Arial"/>
                <w:color w:val="000000"/>
                <w:position w:val="-2"/>
                <w:sz w:val="18"/>
                <w:szCs w:val="18"/>
              </w:rPr>
              <w:t>/</w:t>
            </w:r>
          </w:p>
        </w:tc>
      </w:tr>
      <w:tr w:rsidR="00F9399B" w14:paraId="642E2C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4F378"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D2A71" w14:textId="77777777" w:rsidR="00F9399B" w:rsidRDefault="0055301D">
            <w:pPr>
              <w:spacing w:before="135" w:after="135"/>
              <w:jc w:val="both"/>
              <w:textAlignment w:val="center"/>
            </w:pPr>
            <w:r>
              <w:rPr>
                <w:rFonts w:ascii="Arial" w:hAnsi="Arial" w:cs="Arial"/>
                <w:color w:val="000000"/>
                <w:position w:val="-2"/>
                <w:sz w:val="18"/>
                <w:szCs w:val="18"/>
              </w:rPr>
              <w:t>KUMULATIVNO izpolnjevanje pogoja</w:t>
            </w:r>
          </w:p>
          <w:p w14:paraId="093227D1" w14:textId="77777777" w:rsidR="00F9399B" w:rsidRDefault="0055301D">
            <w:pPr>
              <w:jc w:val="both"/>
              <w:textAlignment w:val="center"/>
            </w:pPr>
            <w:r>
              <w:rPr>
                <w:rFonts w:ascii="Arial" w:hAnsi="Arial" w:cs="Arial"/>
                <w:color w:val="000000"/>
                <w:position w:val="-2"/>
                <w:sz w:val="18"/>
                <w:szCs w:val="18"/>
              </w:rPr>
              <w:t> </w:t>
            </w:r>
          </w:p>
        </w:tc>
      </w:tr>
      <w:tr w:rsidR="00F9399B" w14:paraId="15D85B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117AF"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68052" w14:textId="77777777" w:rsidR="00F9399B" w:rsidRDefault="0055301D">
            <w:pPr>
              <w:spacing w:before="135" w:after="135"/>
              <w:jc w:val="both"/>
              <w:textAlignment w:val="center"/>
            </w:pPr>
            <w:r>
              <w:rPr>
                <w:rFonts w:ascii="Arial" w:hAnsi="Arial" w:cs="Arial"/>
                <w:color w:val="000000"/>
                <w:position w:val="-2"/>
                <w:sz w:val="18"/>
                <w:szCs w:val="18"/>
              </w:rPr>
              <w:t>KUMULATIVNO izpolnjevanje pogoja</w:t>
            </w:r>
          </w:p>
          <w:p w14:paraId="7195AB45" w14:textId="77777777" w:rsidR="00F9399B" w:rsidRDefault="0055301D">
            <w:pPr>
              <w:jc w:val="both"/>
              <w:textAlignment w:val="center"/>
            </w:pPr>
            <w:r>
              <w:rPr>
                <w:rFonts w:ascii="Arial" w:hAnsi="Arial" w:cs="Arial"/>
                <w:color w:val="000000"/>
                <w:position w:val="-2"/>
                <w:sz w:val="18"/>
                <w:szCs w:val="18"/>
              </w:rPr>
              <w:t> </w:t>
            </w:r>
          </w:p>
        </w:tc>
      </w:tr>
    </w:tbl>
    <w:p w14:paraId="284D1422" w14:textId="77777777" w:rsidR="00F9399B" w:rsidRDefault="00F9399B"/>
    <w:tbl>
      <w:tblPr>
        <w:tblStyle w:val="NormalTablePHPDOCX"/>
        <w:tblW w:w="9300" w:type="dxa"/>
        <w:tblInd w:w="108" w:type="dxa"/>
        <w:tblLook w:val="04A0" w:firstRow="1" w:lastRow="0" w:firstColumn="1" w:lastColumn="0" w:noHBand="0" w:noVBand="1"/>
      </w:tblPr>
      <w:tblGrid>
        <w:gridCol w:w="1860"/>
        <w:gridCol w:w="7440"/>
      </w:tblGrid>
      <w:tr w:rsidR="00F9399B" w14:paraId="3633140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00A2A6E" w14:textId="77777777" w:rsidR="00F9399B" w:rsidRDefault="0055301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Vodja projekta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A7BC8" w14:textId="77777777" w:rsidR="00F9399B" w:rsidRDefault="0055301D">
            <w:pPr>
              <w:spacing w:before="135" w:after="135"/>
              <w:jc w:val="both"/>
              <w:textAlignment w:val="center"/>
            </w:pPr>
            <w:r>
              <w:rPr>
                <w:rFonts w:ascii="Arial" w:hAnsi="Arial" w:cs="Arial"/>
                <w:color w:val="000000"/>
                <w:position w:val="-2"/>
                <w:sz w:val="18"/>
                <w:szCs w:val="18"/>
              </w:rPr>
              <w:t>Gospodarski subjekt mora nominirati enega vodjo projekta (prej: odgovorni vodja projekta), ki izpolnjuje pogoje v skladu z Gradbenim zakonom (prej: Zakonom o graditvi objektov).</w:t>
            </w:r>
          </w:p>
          <w:p w14:paraId="5A3B5583" w14:textId="77777777" w:rsidR="00F9399B" w:rsidRDefault="0055301D">
            <w:pPr>
              <w:spacing w:before="135" w:after="135"/>
              <w:jc w:val="both"/>
              <w:textAlignment w:val="center"/>
            </w:pPr>
            <w:r>
              <w:rPr>
                <w:rFonts w:ascii="Arial" w:hAnsi="Arial" w:cs="Arial"/>
                <w:color w:val="000000"/>
                <w:position w:val="-2"/>
                <w:sz w:val="18"/>
                <w:szCs w:val="18"/>
              </w:rPr>
              <w:t>Vodja projekta mora izkazati, da je v obdobju zadnjih pet (5) let pred objavo predmetnega javnega naročila na Portalu javnih naročil kvalitetno, strokovno in v skladu s pogodbenimi določili opravljal funkcijo vodje projekta (prej: odgovornega vodje projekta) pri izvedbi vsaj enega (1) istovrstnega referenčnega posla.</w:t>
            </w:r>
          </w:p>
          <w:p w14:paraId="314C62B9" w14:textId="769E57B7" w:rsidR="00F9399B" w:rsidRDefault="0055301D">
            <w:pPr>
              <w:spacing w:before="135" w:after="135"/>
              <w:jc w:val="both"/>
              <w:textAlignment w:val="center"/>
            </w:pPr>
            <w:r>
              <w:rPr>
                <w:rFonts w:ascii="Arial" w:hAnsi="Arial" w:cs="Arial"/>
                <w:color w:val="000000"/>
                <w:position w:val="-2"/>
                <w:sz w:val="18"/>
                <w:szCs w:val="18"/>
              </w:rPr>
              <w:t>Kot istovrstni referenčni posel bo naročnik štel izdelavo PZI za objekt klasifikacije CC-SI 11 - Stanovanjske stavbe z bruto tlorisno kvadraturo objekta najmanj 3.000 m2.</w:t>
            </w:r>
          </w:p>
          <w:p w14:paraId="5A742EC5" w14:textId="7EB34743" w:rsidR="00F9399B" w:rsidRDefault="0055301D">
            <w:pPr>
              <w:spacing w:before="135" w:after="135"/>
              <w:jc w:val="both"/>
              <w:textAlignment w:val="center"/>
            </w:pPr>
            <w:r>
              <w:rPr>
                <w:rFonts w:ascii="Arial" w:hAnsi="Arial" w:cs="Arial"/>
                <w:color w:val="000000"/>
                <w:position w:val="-2"/>
                <w:sz w:val="18"/>
                <w:szCs w:val="18"/>
              </w:rPr>
              <w:t xml:space="preserve">Kot ustrezni referenčni posli bodo šteti tisti posli, kjer je bilo za objekt pridobljeno </w:t>
            </w:r>
            <w:r w:rsidRPr="00C156CA">
              <w:rPr>
                <w:rFonts w:ascii="Arial" w:hAnsi="Arial" w:cs="Arial"/>
                <w:b/>
                <w:bCs/>
                <w:color w:val="000000"/>
                <w:position w:val="-2"/>
                <w:sz w:val="18"/>
                <w:szCs w:val="18"/>
              </w:rPr>
              <w:t xml:space="preserve">pravnomočno </w:t>
            </w:r>
            <w:r w:rsidR="00C156CA" w:rsidRPr="00C156CA">
              <w:rPr>
                <w:rFonts w:ascii="Arial" w:hAnsi="Arial" w:cs="Arial"/>
                <w:b/>
                <w:bCs/>
                <w:color w:val="000000"/>
                <w:position w:val="-2"/>
                <w:sz w:val="18"/>
                <w:szCs w:val="18"/>
              </w:rPr>
              <w:t xml:space="preserve">gradbeno ali </w:t>
            </w:r>
            <w:r w:rsidRPr="00C156CA">
              <w:rPr>
                <w:rFonts w:ascii="Arial" w:hAnsi="Arial" w:cs="Arial"/>
                <w:b/>
                <w:bCs/>
                <w:color w:val="000000"/>
                <w:position w:val="-2"/>
                <w:sz w:val="18"/>
                <w:szCs w:val="18"/>
              </w:rPr>
              <w:t>uporabno dovoljenje</w:t>
            </w:r>
            <w:r>
              <w:rPr>
                <w:rFonts w:ascii="Arial" w:hAnsi="Arial" w:cs="Arial"/>
                <w:color w:val="000000"/>
                <w:position w:val="-2"/>
                <w:sz w:val="18"/>
                <w:szCs w:val="18"/>
              </w:rPr>
              <w:t xml:space="preserve"> in sicer je morala pravnomočnost </w:t>
            </w:r>
            <w:r>
              <w:rPr>
                <w:rFonts w:ascii="Arial" w:hAnsi="Arial" w:cs="Arial"/>
                <w:color w:val="000000"/>
                <w:position w:val="-2"/>
                <w:sz w:val="18"/>
                <w:szCs w:val="18"/>
              </w:rPr>
              <w:lastRenderedPageBreak/>
              <w:t>nastopiti v obdobju znotraj zadnjih petih (5) let pred objavo predmetnega javnega naročila na portalu javnih naročil. </w:t>
            </w:r>
          </w:p>
        </w:tc>
      </w:tr>
      <w:tr w:rsidR="00F9399B" w14:paraId="2B82A4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54AC7" w14:textId="77777777" w:rsidR="00F9399B" w:rsidRDefault="0055301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2B17F"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5669"/>
            </w:tblGrid>
            <w:tr w:rsidR="00F9399B" w14:paraId="17567BF7" w14:textId="77777777">
              <w:tc>
                <w:tcPr>
                  <w:tcW w:w="0" w:type="auto"/>
                  <w:tcMar>
                    <w:top w:w="0" w:type="auto"/>
                    <w:bottom w:w="0" w:type="auto"/>
                  </w:tcMar>
                </w:tcPr>
                <w:p w14:paraId="174042FC" w14:textId="77777777" w:rsidR="00F9399B" w:rsidRDefault="0055301D">
                  <w:r>
                    <w:rPr>
                      <w:rFonts w:ascii="Arial" w:hAnsi="Arial" w:cs="Arial"/>
                      <w:color w:val="000000"/>
                      <w:position w:val="-2"/>
                      <w:sz w:val="18"/>
                      <w:szCs w:val="18"/>
                    </w:rPr>
                    <w:t>Gospodarski subjekt izpolni obrazec Referenčna lista vodje projekta.</w:t>
                  </w:r>
                </w:p>
              </w:tc>
            </w:tr>
          </w:tbl>
          <w:p w14:paraId="6BDE71F8" w14:textId="77777777" w:rsidR="00F9399B" w:rsidRDefault="00F9399B"/>
          <w:tbl>
            <w:tblPr>
              <w:tblStyle w:val="NormalTablePHPDOCX"/>
              <w:tblW w:w="0" w:type="auto"/>
              <w:tblLook w:val="04A0" w:firstRow="1" w:lastRow="0" w:firstColumn="1" w:lastColumn="0" w:noHBand="0" w:noVBand="1"/>
            </w:tblPr>
            <w:tblGrid>
              <w:gridCol w:w="7224"/>
            </w:tblGrid>
            <w:tr w:rsidR="00F9399B" w14:paraId="24A1DE66" w14:textId="77777777">
              <w:tc>
                <w:tcPr>
                  <w:tcW w:w="0" w:type="auto"/>
                  <w:tcMar>
                    <w:top w:w="0" w:type="auto"/>
                    <w:bottom w:w="0" w:type="auto"/>
                  </w:tcMar>
                </w:tcPr>
                <w:p w14:paraId="4FC71C9F" w14:textId="77777777" w:rsidR="00F9399B" w:rsidRDefault="0055301D">
                  <w:r>
                    <w:rPr>
                      <w:rFonts w:ascii="Arial" w:hAnsi="Arial" w:cs="Arial"/>
                      <w:color w:val="000000"/>
                      <w:position w:val="-2"/>
                      <w:sz w:val="18"/>
                      <w:szCs w:val="18"/>
                    </w:rPr>
                    <w:t>V fazi oddaje ponudbe naročnik ne zahteva predložitev referenčnih potrdil o dobro opravljenem delu kadra, potrjenih s strani investitorja (naročnika) posameznega posla, lahko pa jih ponudniki vseeno predložijo. Naročnik si pridržuje pravico naknadno v fazi pregledovanja in ocenjevanja ponudb ponudnike pozvati k predložitvi navedenih referenčnih potrdil.</w:t>
                  </w:r>
                </w:p>
              </w:tc>
            </w:tr>
          </w:tbl>
          <w:p w14:paraId="70DDB256" w14:textId="77777777" w:rsidR="00F9399B" w:rsidRDefault="00F9399B"/>
          <w:tbl>
            <w:tblPr>
              <w:tblStyle w:val="NormalTablePHPDOCX"/>
              <w:tblW w:w="0" w:type="auto"/>
              <w:tblLook w:val="04A0" w:firstRow="1" w:lastRow="0" w:firstColumn="1" w:lastColumn="0" w:noHBand="0" w:noVBand="1"/>
            </w:tblPr>
            <w:tblGrid>
              <w:gridCol w:w="7224"/>
            </w:tblGrid>
            <w:tr w:rsidR="00F9399B" w14:paraId="6458D8A8" w14:textId="77777777">
              <w:tc>
                <w:tcPr>
                  <w:tcW w:w="0" w:type="auto"/>
                  <w:tcMar>
                    <w:top w:w="0" w:type="auto"/>
                    <w:bottom w:w="0" w:type="auto"/>
                  </w:tcMar>
                </w:tcPr>
                <w:p w14:paraId="040F91CB" w14:textId="77777777" w:rsidR="00F9399B" w:rsidRDefault="0055301D">
                  <w:r>
                    <w:rPr>
                      <w:rFonts w:ascii="Arial" w:hAnsi="Arial" w:cs="Arial"/>
                      <w:color w:val="000000"/>
                      <w:position w:val="-2"/>
                      <w:sz w:val="18"/>
                      <w:szCs w:val="18"/>
                    </w:rPr>
                    <w:t>Referenčna potrdila, če jih ponudniki vseeno predložijo že v ponudbi, so lahko ali na obrazcu, ki je sestavni del te razpisne dokumentacije ali pa na referenčnem potrdilu, ki vsebuje najmanj vse podatke, ki jih vsebuje omenjeni obrazec.</w:t>
                  </w:r>
                </w:p>
              </w:tc>
            </w:tr>
          </w:tbl>
          <w:p w14:paraId="3F7CA2E9" w14:textId="77777777" w:rsidR="00F9399B" w:rsidRDefault="00F9399B"/>
        </w:tc>
      </w:tr>
      <w:tr w:rsidR="00F9399B" w14:paraId="7E9BDD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CC25F" w14:textId="77777777" w:rsidR="00F9399B" w:rsidRDefault="0055301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99F7D" w14:textId="77777777" w:rsidR="00F9399B" w:rsidRDefault="0055301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F9399B" w14:paraId="737EE373" w14:textId="77777777">
              <w:tc>
                <w:tcPr>
                  <w:tcW w:w="0" w:type="auto"/>
                  <w:tcMar>
                    <w:top w:w="0" w:type="auto"/>
                    <w:bottom w:w="0" w:type="auto"/>
                  </w:tcMar>
                </w:tcPr>
                <w:p w14:paraId="3398443F" w14:textId="77777777" w:rsidR="00F9399B" w:rsidRDefault="0055301D">
                  <w:r>
                    <w:rPr>
                      <w:rFonts w:ascii="Arial" w:hAnsi="Arial" w:cs="Arial"/>
                      <w:color w:val="000000"/>
                      <w:position w:val="-2"/>
                      <w:sz w:val="18"/>
                      <w:szCs w:val="18"/>
                    </w:rPr>
                    <w:t>Reference, ki ne bodo vpisane v zahtevani obrazec se pri pregledu ponudbe za namen ugotovitve izpolnjevanja pogoja ne bodo upoštevale. Če bo iz dokumentacije (spiska referenc) razvidno, da gospodarski subjekt referenčnega pogoja ne izpolnjuje, bo naročnik štel, da gospodarski subjekt zahtevanih referenc nima in gospodarskega subjekta ne bo pozival k predložitvi dodatnih referenc.</w:t>
                  </w:r>
                </w:p>
              </w:tc>
            </w:tr>
          </w:tbl>
          <w:p w14:paraId="65E8A651" w14:textId="77777777" w:rsidR="00F9399B" w:rsidRDefault="00F9399B"/>
          <w:tbl>
            <w:tblPr>
              <w:tblStyle w:val="NormalTablePHPDOCX"/>
              <w:tblW w:w="0" w:type="auto"/>
              <w:tblLook w:val="04A0" w:firstRow="1" w:lastRow="0" w:firstColumn="1" w:lastColumn="0" w:noHBand="0" w:noVBand="1"/>
            </w:tblPr>
            <w:tblGrid>
              <w:gridCol w:w="7224"/>
            </w:tblGrid>
            <w:tr w:rsidR="00F9399B" w14:paraId="497B3B2B" w14:textId="77777777">
              <w:tc>
                <w:tcPr>
                  <w:tcW w:w="0" w:type="auto"/>
                  <w:tcMar>
                    <w:top w:w="0" w:type="auto"/>
                    <w:bottom w:w="0" w:type="auto"/>
                  </w:tcMar>
                </w:tcPr>
                <w:p w14:paraId="29414EDD" w14:textId="77777777" w:rsidR="00F9399B" w:rsidRDefault="0055301D">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bl>
          <w:p w14:paraId="1799B405" w14:textId="77777777" w:rsidR="00F9399B" w:rsidRDefault="00F9399B"/>
        </w:tc>
      </w:tr>
      <w:tr w:rsidR="00F9399B" w14:paraId="69BC2C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37EED" w14:textId="77777777" w:rsidR="00F9399B" w:rsidRDefault="0055301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91E8C" w14:textId="77777777" w:rsidR="00F9399B" w:rsidRDefault="0055301D">
            <w:pPr>
              <w:spacing w:before="135" w:after="135"/>
              <w:jc w:val="both"/>
              <w:textAlignment w:val="center"/>
            </w:pPr>
            <w:r>
              <w:rPr>
                <w:rFonts w:ascii="Arial" w:hAnsi="Arial" w:cs="Arial"/>
                <w:color w:val="000000"/>
                <w:position w:val="-2"/>
                <w:sz w:val="18"/>
                <w:szCs w:val="18"/>
              </w:rPr>
              <w:t>KUMULATIVNO izpolnjevanje pogoja</w:t>
            </w:r>
          </w:p>
          <w:p w14:paraId="1E95892C" w14:textId="77777777" w:rsidR="00F9399B" w:rsidRDefault="0055301D">
            <w:pPr>
              <w:jc w:val="both"/>
              <w:textAlignment w:val="center"/>
            </w:pPr>
            <w:r>
              <w:rPr>
                <w:rFonts w:ascii="Arial" w:hAnsi="Arial" w:cs="Arial"/>
                <w:color w:val="000000"/>
                <w:position w:val="-2"/>
                <w:sz w:val="18"/>
                <w:szCs w:val="18"/>
              </w:rPr>
              <w:t> </w:t>
            </w:r>
          </w:p>
        </w:tc>
      </w:tr>
      <w:tr w:rsidR="00F9399B" w14:paraId="0ED921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7EC30" w14:textId="77777777" w:rsidR="00F9399B" w:rsidRDefault="0055301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DF2E" w14:textId="77777777" w:rsidR="00F9399B" w:rsidRDefault="0055301D">
            <w:pPr>
              <w:spacing w:before="135" w:after="135"/>
              <w:jc w:val="both"/>
              <w:textAlignment w:val="center"/>
            </w:pPr>
            <w:r>
              <w:rPr>
                <w:rFonts w:ascii="Arial" w:hAnsi="Arial" w:cs="Arial"/>
                <w:color w:val="000000"/>
                <w:position w:val="-2"/>
                <w:sz w:val="18"/>
                <w:szCs w:val="18"/>
              </w:rPr>
              <w:t>KUMULATIVNO izpolnjevanje pogoja</w:t>
            </w:r>
          </w:p>
          <w:p w14:paraId="507AB75C" w14:textId="77777777" w:rsidR="00F9399B" w:rsidRDefault="0055301D">
            <w:pPr>
              <w:jc w:val="both"/>
              <w:textAlignment w:val="center"/>
            </w:pPr>
            <w:r>
              <w:rPr>
                <w:rFonts w:ascii="Arial" w:hAnsi="Arial" w:cs="Arial"/>
                <w:color w:val="000000"/>
                <w:position w:val="-2"/>
                <w:sz w:val="18"/>
                <w:szCs w:val="18"/>
              </w:rPr>
              <w:t> </w:t>
            </w:r>
          </w:p>
        </w:tc>
      </w:tr>
    </w:tbl>
    <w:p w14:paraId="3AE65C74" w14:textId="77777777" w:rsidR="00F9399B" w:rsidRDefault="00F9399B">
      <w:pPr>
        <w:sectPr w:rsidR="00F9399B" w:rsidSect="00D931BF">
          <w:pgSz w:w="11906" w:h="16838"/>
          <w:pgMar w:top="1418" w:right="1418" w:bottom="1418" w:left="1418" w:header="567" w:footer="680" w:gutter="0"/>
          <w:cols w:space="708"/>
          <w:docGrid w:linePitch="360"/>
        </w:sectPr>
      </w:pPr>
    </w:p>
    <w:p w14:paraId="32758FC7" w14:textId="77777777" w:rsidR="0055301D" w:rsidRPr="00141928" w:rsidRDefault="0055301D" w:rsidP="0055301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F9399B" w14:paraId="69A72543" w14:textId="77777777">
        <w:tc>
          <w:tcPr>
            <w:tcW w:w="0" w:type="auto"/>
            <w:shd w:val="clear" w:color="auto" w:fill="000000"/>
            <w:tcMar>
              <w:top w:w="150" w:type="dxa"/>
              <w:bottom w:w="150" w:type="dxa"/>
            </w:tcMar>
            <w:vAlign w:val="center"/>
          </w:tcPr>
          <w:p w14:paraId="6319A3A0" w14:textId="77777777" w:rsidR="00F9399B" w:rsidRDefault="0055301D">
            <w:pPr>
              <w:jc w:val="center"/>
            </w:pPr>
            <w:r>
              <w:rPr>
                <w:rFonts w:ascii="Arial" w:hAnsi="Arial" w:cs="Arial"/>
                <w:b/>
                <w:bCs/>
                <w:color w:val="FFFFFF"/>
                <w:position w:val="-2"/>
                <w:sz w:val="18"/>
                <w:szCs w:val="18"/>
                <w:shd w:val="clear" w:color="auto" w:fill="000000"/>
              </w:rPr>
              <w:t>Zavarovanje za dobro izvedbo v fazi priprave projektne dokumentacije</w:t>
            </w:r>
          </w:p>
        </w:tc>
      </w:tr>
    </w:tbl>
    <w:p w14:paraId="4C4D6A02" w14:textId="754697DC" w:rsidR="00F9399B" w:rsidRDefault="0055301D">
      <w:pPr>
        <w:spacing w:before="225" w:after="225" w:line="240" w:lineRule="auto"/>
        <w:jc w:val="both"/>
      </w:pPr>
      <w:r>
        <w:rPr>
          <w:rFonts w:ascii="Arial" w:hAnsi="Arial" w:cs="Arial"/>
          <w:color w:val="000000"/>
          <w:sz w:val="18"/>
          <w:szCs w:val="18"/>
        </w:rPr>
        <w:t>Instrument zavarovanja: menica</w:t>
      </w:r>
      <w:r w:rsidR="008211C0">
        <w:rPr>
          <w:rFonts w:ascii="Arial" w:hAnsi="Arial" w:cs="Arial"/>
          <w:color w:val="000000"/>
          <w:sz w:val="18"/>
          <w:szCs w:val="18"/>
        </w:rPr>
        <w:t xml:space="preserve"> z menično izjavo</w:t>
      </w:r>
    </w:p>
    <w:p w14:paraId="50E8B36E" w14:textId="77777777" w:rsidR="00F9399B" w:rsidRDefault="0055301D">
      <w:pPr>
        <w:spacing w:before="225" w:after="225" w:line="240" w:lineRule="auto"/>
        <w:jc w:val="both"/>
      </w:pPr>
      <w:r>
        <w:rPr>
          <w:rFonts w:ascii="Arial" w:hAnsi="Arial" w:cs="Arial"/>
          <w:color w:val="000000"/>
          <w:sz w:val="18"/>
          <w:szCs w:val="18"/>
        </w:rPr>
        <w:t>Višina zavarovanja: najmanj 10,00 % pogodbene vrednosti z DDV</w:t>
      </w:r>
    </w:p>
    <w:p w14:paraId="0A386199" w14:textId="346FFEA2" w:rsidR="00F9399B" w:rsidRDefault="0055301D">
      <w:pPr>
        <w:spacing w:before="225" w:after="225" w:line="240" w:lineRule="auto"/>
        <w:jc w:val="both"/>
      </w:pPr>
      <w:r>
        <w:rPr>
          <w:rFonts w:ascii="Arial" w:hAnsi="Arial" w:cs="Arial"/>
          <w:color w:val="000000"/>
          <w:sz w:val="18"/>
          <w:szCs w:val="18"/>
        </w:rPr>
        <w:t xml:space="preserve">Čas veljavnosti: najmanj 90 dni od </w:t>
      </w:r>
      <w:r w:rsidR="008211C0">
        <w:rPr>
          <w:rFonts w:ascii="Arial" w:hAnsi="Arial" w:cs="Arial"/>
          <w:color w:val="000000"/>
          <w:sz w:val="18"/>
          <w:szCs w:val="18"/>
        </w:rPr>
        <w:t>izteka roka vseh pogodbenih obveznosti</w:t>
      </w:r>
      <w:r w:rsidR="00C06DDA">
        <w:rPr>
          <w:rFonts w:ascii="Arial" w:hAnsi="Arial" w:cs="Arial"/>
          <w:color w:val="000000"/>
          <w:sz w:val="18"/>
          <w:szCs w:val="18"/>
        </w:rPr>
        <w:t>, vključno s projektantskim nadzorom</w:t>
      </w:r>
    </w:p>
    <w:p w14:paraId="3004EDDE" w14:textId="77777777" w:rsidR="00F9399B" w:rsidRDefault="0055301D">
      <w:pPr>
        <w:spacing w:before="225" w:after="225" w:line="240" w:lineRule="auto"/>
        <w:jc w:val="both"/>
      </w:pPr>
      <w:r>
        <w:rPr>
          <w:rFonts w:ascii="Arial" w:hAnsi="Arial" w:cs="Arial"/>
          <w:color w:val="000000"/>
          <w:sz w:val="18"/>
          <w:szCs w:val="18"/>
        </w:rPr>
        <w:t>Zahtevanje dokazila: zahteva se dokazilo v ponudbi</w:t>
      </w:r>
    </w:p>
    <w:p w14:paraId="48263BD5" w14:textId="77777777" w:rsidR="00F9399B" w:rsidRDefault="0055301D">
      <w:pPr>
        <w:spacing w:before="225" w:after="225" w:line="240" w:lineRule="auto"/>
        <w:jc w:val="both"/>
      </w:pPr>
      <w:r>
        <w:rPr>
          <w:rFonts w:ascii="Arial" w:hAnsi="Arial" w:cs="Arial"/>
          <w:color w:val="000000"/>
          <w:sz w:val="18"/>
          <w:szCs w:val="18"/>
        </w:rPr>
        <w:t>Dokazovanje:  </w:t>
      </w:r>
    </w:p>
    <w:p w14:paraId="7DD24094" w14:textId="245CDF6C" w:rsidR="00F9399B" w:rsidRDefault="0055301D">
      <w:pPr>
        <w:spacing w:before="225" w:after="225" w:line="240" w:lineRule="auto"/>
        <w:jc w:val="both"/>
      </w:pPr>
      <w:r>
        <w:rPr>
          <w:rFonts w:ascii="Arial" w:hAnsi="Arial" w:cs="Arial"/>
          <w:color w:val="000000"/>
          <w:sz w:val="18"/>
          <w:szCs w:val="18"/>
        </w:rPr>
        <w:t>parafiran obrazec Vzorec men</w:t>
      </w:r>
      <w:r w:rsidR="008211C0">
        <w:rPr>
          <w:rFonts w:ascii="Arial" w:hAnsi="Arial" w:cs="Arial"/>
          <w:color w:val="000000"/>
          <w:sz w:val="18"/>
          <w:szCs w:val="18"/>
        </w:rPr>
        <w:t>i</w:t>
      </w:r>
      <w:r>
        <w:rPr>
          <w:rFonts w:ascii="Arial" w:hAnsi="Arial" w:cs="Arial"/>
          <w:color w:val="000000"/>
          <w:sz w:val="18"/>
          <w:szCs w:val="18"/>
        </w:rPr>
        <w:t>čne izjave za dobro izvedbo</w:t>
      </w:r>
    </w:p>
    <w:tbl>
      <w:tblPr>
        <w:tblStyle w:val="NormalTablePHPDOCX"/>
        <w:tblW w:w="2500" w:type="pct"/>
        <w:tblInd w:w="108" w:type="dxa"/>
        <w:tblLook w:val="04A0" w:firstRow="1" w:lastRow="0" w:firstColumn="1" w:lastColumn="0" w:noHBand="0" w:noVBand="1"/>
      </w:tblPr>
      <w:tblGrid>
        <w:gridCol w:w="4535"/>
      </w:tblGrid>
      <w:tr w:rsidR="00F9399B" w14:paraId="719724E0" w14:textId="77777777">
        <w:tc>
          <w:tcPr>
            <w:tcW w:w="0" w:type="auto"/>
            <w:shd w:val="clear" w:color="auto" w:fill="000000"/>
            <w:tcMar>
              <w:top w:w="150" w:type="dxa"/>
              <w:bottom w:w="150" w:type="dxa"/>
            </w:tcMar>
            <w:vAlign w:val="center"/>
          </w:tcPr>
          <w:p w14:paraId="060464AE" w14:textId="77777777" w:rsidR="00F9399B" w:rsidRDefault="0055301D">
            <w:pPr>
              <w:jc w:val="center"/>
            </w:pPr>
            <w:r>
              <w:rPr>
                <w:rFonts w:ascii="Arial" w:hAnsi="Arial" w:cs="Arial"/>
                <w:b/>
                <w:bCs/>
                <w:color w:val="FFFFFF"/>
                <w:position w:val="-2"/>
                <w:sz w:val="18"/>
                <w:szCs w:val="18"/>
                <w:shd w:val="clear" w:color="auto" w:fill="000000"/>
              </w:rPr>
              <w:t>Zavarovanje projektantske odgovornosti</w:t>
            </w:r>
          </w:p>
        </w:tc>
      </w:tr>
    </w:tbl>
    <w:p w14:paraId="4E6E9205" w14:textId="5A792BEE" w:rsidR="00F9399B" w:rsidRDefault="0055301D">
      <w:pPr>
        <w:spacing w:before="225" w:after="225" w:line="240" w:lineRule="auto"/>
        <w:jc w:val="both"/>
      </w:pPr>
      <w:r>
        <w:rPr>
          <w:rFonts w:ascii="Arial" w:hAnsi="Arial" w:cs="Arial"/>
          <w:color w:val="000000"/>
          <w:sz w:val="18"/>
          <w:szCs w:val="18"/>
        </w:rPr>
        <w:t>Višina zavarovanja: najmanj 50.000,00 EUR</w:t>
      </w:r>
      <w:r w:rsidR="008211C0">
        <w:rPr>
          <w:rFonts w:ascii="Arial" w:hAnsi="Arial" w:cs="Arial"/>
          <w:color w:val="000000"/>
          <w:sz w:val="18"/>
          <w:szCs w:val="18"/>
        </w:rPr>
        <w:t>/letno</w:t>
      </w:r>
    </w:p>
    <w:p w14:paraId="02E4B258" w14:textId="77777777" w:rsidR="00F9399B" w:rsidRDefault="0055301D">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1A9A9C5C" w14:textId="77777777" w:rsidR="00F9399B" w:rsidRDefault="0055301D">
      <w:pPr>
        <w:spacing w:before="225" w:after="225" w:line="240" w:lineRule="auto"/>
        <w:jc w:val="both"/>
      </w:pPr>
      <w:r>
        <w:rPr>
          <w:rFonts w:ascii="Arial" w:hAnsi="Arial" w:cs="Arial"/>
          <w:color w:val="000000"/>
          <w:sz w:val="18"/>
          <w:szCs w:val="18"/>
        </w:rPr>
        <w:t>Zahtevano zavarovanje je skladno s 15. členom Zakona o arhitekturni in inženirski dejavnosti (Uradni list RS, št. 61/17).</w:t>
      </w:r>
    </w:p>
    <w:p w14:paraId="386D265A" w14:textId="77777777" w:rsidR="00F9399B" w:rsidRDefault="00F9399B">
      <w:pPr>
        <w:sectPr w:rsidR="00F9399B" w:rsidSect="00D931BF">
          <w:pgSz w:w="11906" w:h="16838"/>
          <w:pgMar w:top="1418" w:right="1418" w:bottom="1418" w:left="1418" w:header="567" w:footer="680" w:gutter="0"/>
          <w:cols w:space="708"/>
          <w:docGrid w:linePitch="360"/>
        </w:sectPr>
      </w:pPr>
    </w:p>
    <w:p w14:paraId="4E652CA0" w14:textId="77777777" w:rsidR="0055301D" w:rsidRPr="00A207D9" w:rsidRDefault="0055301D" w:rsidP="0055301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A6DDF7A" w14:textId="77777777" w:rsidR="0055301D" w:rsidRDefault="0055301D" w:rsidP="0055301D">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F9399B" w14:paraId="4FCED02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4230DA3" w14:textId="77777777" w:rsidR="00F9399B" w:rsidRDefault="0055301D">
            <w:r>
              <w:rPr>
                <w:rFonts w:ascii="Arial" w:hAnsi="Arial" w:cs="Arial"/>
                <w:b/>
                <w:bCs/>
                <w:color w:val="000000"/>
                <w:position w:val="-2"/>
                <w:sz w:val="18"/>
                <w:szCs w:val="18"/>
                <w:shd w:val="clear" w:color="auto" w:fill="FFFFFF"/>
              </w:rPr>
              <w:t>Splošne specifikacije</w:t>
            </w:r>
          </w:p>
        </w:tc>
      </w:tr>
    </w:tbl>
    <w:p w14:paraId="4C151D66" w14:textId="77777777" w:rsidR="00F9399B" w:rsidRDefault="0055301D">
      <w:pPr>
        <w:spacing w:before="225" w:after="225" w:line="240" w:lineRule="auto"/>
        <w:jc w:val="both"/>
      </w:pPr>
      <w:r>
        <w:rPr>
          <w:rFonts w:ascii="Arial" w:hAnsi="Arial" w:cs="Arial"/>
          <w:color w:val="000000"/>
          <w:sz w:val="18"/>
          <w:szCs w:val="18"/>
        </w:rPr>
        <w:t>Predmet javnega naročila je izdelava projektne dokumentacije, ki obsega naslednje:</w:t>
      </w:r>
    </w:p>
    <w:p w14:paraId="61159DBB" w14:textId="77777777" w:rsidR="00F9399B" w:rsidRDefault="0055301D">
      <w:pPr>
        <w:spacing w:before="225" w:after="225" w:line="240" w:lineRule="auto"/>
        <w:jc w:val="both"/>
      </w:pPr>
      <w:r>
        <w:rPr>
          <w:rFonts w:ascii="Arial" w:hAnsi="Arial" w:cs="Arial"/>
          <w:color w:val="000000"/>
          <w:sz w:val="18"/>
          <w:szCs w:val="18"/>
        </w:rPr>
        <w:t>- projekt za izvedbo, s popisom gradbeno obrtniških in instalacijskih del ter projektantsko oceno (PZI),</w:t>
      </w:r>
    </w:p>
    <w:p w14:paraId="1550FA4F" w14:textId="77777777" w:rsidR="00F9399B" w:rsidRDefault="0055301D">
      <w:pPr>
        <w:spacing w:before="225" w:after="225" w:line="240" w:lineRule="auto"/>
        <w:jc w:val="both"/>
      </w:pPr>
      <w:r>
        <w:rPr>
          <w:rFonts w:ascii="Arial" w:hAnsi="Arial" w:cs="Arial"/>
          <w:color w:val="000000"/>
          <w:sz w:val="18"/>
          <w:szCs w:val="18"/>
        </w:rPr>
        <w:t>- projektantski nadzor,</w:t>
      </w:r>
    </w:p>
    <w:p w14:paraId="244C48C1" w14:textId="77777777" w:rsidR="00F9399B" w:rsidRDefault="0055301D">
      <w:pPr>
        <w:spacing w:before="225" w:after="225" w:line="240" w:lineRule="auto"/>
        <w:jc w:val="both"/>
      </w:pPr>
      <w:r>
        <w:rPr>
          <w:rFonts w:ascii="Arial" w:hAnsi="Arial" w:cs="Arial"/>
          <w:color w:val="000000"/>
          <w:sz w:val="18"/>
          <w:szCs w:val="18"/>
        </w:rPr>
        <w:t>- sodelovanje pri tehničnem pregledu.</w:t>
      </w:r>
    </w:p>
    <w:p w14:paraId="1D8FC6EB" w14:textId="00D5A705" w:rsidR="00F9399B" w:rsidRPr="00D6061F" w:rsidRDefault="0055301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 naročila je podrobneje opisan v Projektni nalogi </w:t>
      </w:r>
      <w:r w:rsidR="00D6061F">
        <w:rPr>
          <w:rFonts w:ascii="Arial" w:hAnsi="Arial" w:cs="Arial"/>
          <w:color w:val="000000"/>
          <w:sz w:val="18"/>
          <w:szCs w:val="18"/>
        </w:rPr>
        <w:t xml:space="preserve">za izdelavo projektne dokumentacije za novogradnjo objekta DUP enota Žabjak in IZP izdelovalca </w:t>
      </w:r>
      <w:proofErr w:type="spellStart"/>
      <w:r w:rsidR="00D6061F">
        <w:rPr>
          <w:rFonts w:ascii="Arial" w:hAnsi="Arial" w:cs="Arial"/>
          <w:color w:val="000000"/>
          <w:sz w:val="18"/>
          <w:szCs w:val="18"/>
        </w:rPr>
        <w:t>Abiro</w:t>
      </w:r>
      <w:proofErr w:type="spellEnd"/>
      <w:r w:rsidR="00D6061F">
        <w:rPr>
          <w:rFonts w:ascii="Arial" w:hAnsi="Arial" w:cs="Arial"/>
          <w:color w:val="000000"/>
          <w:sz w:val="18"/>
          <w:szCs w:val="18"/>
        </w:rPr>
        <w:t xml:space="preserve"> d.o.o., avgust 2020, v relevantnem delu</w:t>
      </w:r>
      <w:r>
        <w:rPr>
          <w:rFonts w:ascii="Arial" w:hAnsi="Arial" w:cs="Arial"/>
          <w:color w:val="000000"/>
          <w:sz w:val="18"/>
          <w:szCs w:val="18"/>
        </w:rPr>
        <w:t xml:space="preserve">, ki </w:t>
      </w:r>
      <w:r w:rsidR="00D6061F">
        <w:rPr>
          <w:rFonts w:ascii="Arial" w:hAnsi="Arial" w:cs="Arial"/>
          <w:color w:val="000000"/>
          <w:sz w:val="18"/>
          <w:szCs w:val="18"/>
        </w:rPr>
        <w:t>sta</w:t>
      </w:r>
      <w:r>
        <w:rPr>
          <w:rFonts w:ascii="Arial" w:hAnsi="Arial" w:cs="Arial"/>
          <w:color w:val="000000"/>
          <w:sz w:val="18"/>
          <w:szCs w:val="18"/>
        </w:rPr>
        <w:t xml:space="preserve"> priloga in sestavni del predmetne razpisne dokumentacije.</w:t>
      </w:r>
    </w:p>
    <w:p w14:paraId="2FCEDEB1" w14:textId="1F75221E" w:rsidR="00F9399B" w:rsidRDefault="0055301D">
      <w:pPr>
        <w:spacing w:before="225" w:after="225" w:line="240" w:lineRule="auto"/>
        <w:jc w:val="both"/>
      </w:pPr>
      <w:r>
        <w:rPr>
          <w:rFonts w:ascii="Arial" w:hAnsi="Arial" w:cs="Arial"/>
          <w:color w:val="000000"/>
          <w:sz w:val="18"/>
          <w:szCs w:val="18"/>
        </w:rPr>
        <w:t xml:space="preserve">V skladu s projektno nalogo je rok za izdelavo dokumentacije PZI 120 (oz. 100 dni, v kolikor ponudnik v okviru meril za izbiro najugodnejšega ponudnika </w:t>
      </w:r>
      <w:r w:rsidR="00C06DDA">
        <w:rPr>
          <w:rFonts w:ascii="Arial" w:hAnsi="Arial" w:cs="Arial"/>
          <w:color w:val="000000"/>
          <w:sz w:val="18"/>
          <w:szCs w:val="18"/>
        </w:rPr>
        <w:t xml:space="preserve">zagotovi </w:t>
      </w:r>
      <w:r>
        <w:rPr>
          <w:rFonts w:ascii="Arial" w:hAnsi="Arial" w:cs="Arial"/>
          <w:color w:val="000000"/>
          <w:sz w:val="18"/>
          <w:szCs w:val="18"/>
        </w:rPr>
        <w:t>rok za izdelavo PZI 100 dni od podpisa pogodbe).</w:t>
      </w:r>
    </w:p>
    <w:p w14:paraId="461445A4" w14:textId="728219CB" w:rsidR="00D6061F" w:rsidRDefault="00D6061F">
      <w:pPr>
        <w:sectPr w:rsidR="00D6061F" w:rsidSect="00D931BF">
          <w:pgSz w:w="11906" w:h="16838"/>
          <w:pgMar w:top="1418" w:right="1418" w:bottom="1418" w:left="1418" w:header="567" w:footer="680" w:gutter="0"/>
          <w:cols w:space="708"/>
          <w:docGrid w:linePitch="360"/>
        </w:sectPr>
      </w:pPr>
    </w:p>
    <w:p w14:paraId="12C0749B" w14:textId="77777777" w:rsidR="0055301D" w:rsidRPr="00A17BFF" w:rsidRDefault="0055301D" w:rsidP="0055301D">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C46117B" w14:textId="77777777" w:rsidR="0055301D" w:rsidRPr="00A17BFF" w:rsidRDefault="0055301D" w:rsidP="0055301D">
      <w:pPr>
        <w:pStyle w:val="Paragraf"/>
        <w:rPr>
          <w:rFonts w:ascii="Arial" w:hAnsi="Arial" w:cs="Arial"/>
        </w:rPr>
      </w:pPr>
    </w:p>
    <w:p w14:paraId="27199E36" w14:textId="77777777" w:rsidR="00F9399B" w:rsidRDefault="0055301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CD74148" w14:textId="77777777" w:rsidR="00F9399B" w:rsidRDefault="0055301D">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08F01B76" w14:textId="77777777" w:rsidR="00F9399B" w:rsidRDefault="0055301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E5A2919" w14:textId="77777777" w:rsidR="00F9399B" w:rsidRDefault="0055301D">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3E79CDD" w14:textId="77777777" w:rsidR="0055301D" w:rsidRPr="00A17BFF" w:rsidRDefault="0055301D" w:rsidP="0055301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9399B" w14:paraId="58F783C4"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779C2FF" w14:textId="77777777" w:rsidR="00F9399B" w:rsidRDefault="0055301D">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3A7C04" w14:textId="77777777" w:rsidR="00F9399B" w:rsidRDefault="0055301D">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B474F4" w14:textId="77777777" w:rsidR="00F9399B" w:rsidRDefault="0055301D">
            <w:pPr>
              <w:jc w:val="center"/>
            </w:pPr>
            <w:r>
              <w:rPr>
                <w:rFonts w:ascii="Arial" w:hAnsi="Arial" w:cs="Arial"/>
                <w:b/>
                <w:bCs/>
                <w:color w:val="000000"/>
                <w:position w:val="-3"/>
                <w:sz w:val="20"/>
                <w:szCs w:val="20"/>
                <w:shd w:val="clear" w:color="auto" w:fill="AAAAAA"/>
              </w:rPr>
              <w:t>Opombe</w:t>
            </w:r>
          </w:p>
        </w:tc>
      </w:tr>
      <w:tr w:rsidR="00F9399B" w14:paraId="28A7D1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6C8DA" w14:textId="77777777" w:rsidR="00F9399B" w:rsidRDefault="0055301D">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41416" w14:textId="77777777" w:rsidR="00F9399B" w:rsidRDefault="0055301D">
            <w:r>
              <w:rPr>
                <w:rFonts w:ascii="Arial" w:hAnsi="Arial" w:cs="Arial"/>
                <w:color w:val="000000"/>
                <w:position w:val="-2"/>
                <w:sz w:val="18"/>
                <w:szCs w:val="18"/>
              </w:rPr>
              <w:t>Ponudba</w:t>
            </w:r>
          </w:p>
          <w:p w14:paraId="56134F02"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AD05A" w14:textId="77777777" w:rsidR="00F9399B" w:rsidRDefault="0055301D">
            <w:pPr>
              <w:spacing w:before="135" w:after="135"/>
              <w:jc w:val="both"/>
              <w:textAlignment w:val="center"/>
            </w:pPr>
            <w:r>
              <w:rPr>
                <w:rFonts w:ascii="Arial" w:hAnsi="Arial" w:cs="Arial"/>
                <w:color w:val="000000"/>
                <w:position w:val="-2"/>
                <w:sz w:val="18"/>
                <w:szCs w:val="18"/>
              </w:rPr>
              <w:t>Izpolnjen, podpisan in žigosan. Dokument pri elektronski oddaji ponudb naložiti v aplikaciji e-JN v razdelek "ostale priloge".</w:t>
            </w:r>
          </w:p>
        </w:tc>
      </w:tr>
      <w:tr w:rsidR="00F9399B" w14:paraId="75AFAFE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38C2B" w14:textId="77777777" w:rsidR="00F9399B" w:rsidRDefault="0055301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53A7F" w14:textId="77777777" w:rsidR="00F9399B" w:rsidRDefault="0055301D">
            <w:r>
              <w:rPr>
                <w:rFonts w:ascii="Arial" w:hAnsi="Arial" w:cs="Arial"/>
                <w:color w:val="000000"/>
                <w:position w:val="-2"/>
                <w:sz w:val="18"/>
                <w:szCs w:val="18"/>
              </w:rPr>
              <w:t>Ponudbeni predračun</w:t>
            </w:r>
          </w:p>
          <w:p w14:paraId="13D1CAB1"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4C468" w14:textId="54475F50" w:rsidR="00F9399B" w:rsidRDefault="0055301D">
            <w:pPr>
              <w:spacing w:before="135" w:after="135"/>
              <w:jc w:val="both"/>
              <w:textAlignment w:val="center"/>
            </w:pPr>
            <w:r>
              <w:rPr>
                <w:rFonts w:ascii="Arial" w:hAnsi="Arial" w:cs="Arial"/>
                <w:color w:val="000000"/>
                <w:position w:val="-2"/>
                <w:sz w:val="18"/>
                <w:szCs w:val="18"/>
              </w:rPr>
              <w:t>Izpolnjen, podpisan in žigosan. Ponudnik pripne obrazec v aplikaciji e-JN v razdelek »Predračun«.</w:t>
            </w:r>
          </w:p>
        </w:tc>
      </w:tr>
      <w:tr w:rsidR="00F9399B" w14:paraId="4024B6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C474C" w14:textId="77777777" w:rsidR="00F9399B" w:rsidRDefault="0055301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81DBB" w14:textId="77777777" w:rsidR="00F9399B" w:rsidRDefault="0055301D">
            <w:r>
              <w:rPr>
                <w:rFonts w:ascii="Arial" w:hAnsi="Arial" w:cs="Arial"/>
                <w:color w:val="000000"/>
                <w:position w:val="-2"/>
                <w:sz w:val="18"/>
                <w:szCs w:val="18"/>
              </w:rPr>
              <w:t>Krovna izjava</w:t>
            </w:r>
          </w:p>
          <w:p w14:paraId="35A950CC"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D6EFD"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3BE7A153"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3E97BE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7D4C44" w14:textId="77777777" w:rsidR="00F9399B" w:rsidRDefault="0055301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3BA3F" w14:textId="77777777" w:rsidR="00F9399B" w:rsidRDefault="0055301D">
            <w:r>
              <w:rPr>
                <w:rFonts w:ascii="Arial" w:hAnsi="Arial" w:cs="Arial"/>
                <w:color w:val="000000"/>
                <w:position w:val="-2"/>
                <w:sz w:val="18"/>
                <w:szCs w:val="18"/>
              </w:rPr>
              <w:t>ESPD</w:t>
            </w:r>
          </w:p>
          <w:p w14:paraId="6B6CF227"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2B854" w14:textId="77777777" w:rsidR="00F9399B" w:rsidRDefault="0055301D">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p w14:paraId="10B65997"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1813F8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6AE2D" w14:textId="77777777" w:rsidR="00F9399B" w:rsidRDefault="0055301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4CC03" w14:textId="77777777" w:rsidR="00F9399B" w:rsidRDefault="0055301D">
            <w:r>
              <w:rPr>
                <w:rFonts w:ascii="Arial" w:hAnsi="Arial" w:cs="Arial"/>
                <w:color w:val="000000"/>
                <w:position w:val="-2"/>
                <w:sz w:val="18"/>
                <w:szCs w:val="18"/>
              </w:rPr>
              <w:t>Izjava gospodarskega subjekta in pooblastilo za pridobitev podatkov iz kazenske evidence</w:t>
            </w:r>
          </w:p>
          <w:p w14:paraId="51A37CDC"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9E1D0"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18588C88"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43C9869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0D35B" w14:textId="77777777" w:rsidR="00F9399B" w:rsidRDefault="0055301D">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93DD2" w14:textId="77777777" w:rsidR="00F9399B" w:rsidRDefault="0055301D">
            <w:r>
              <w:rPr>
                <w:rFonts w:ascii="Arial" w:hAnsi="Arial" w:cs="Arial"/>
                <w:color w:val="000000"/>
                <w:position w:val="-2"/>
                <w:sz w:val="18"/>
                <w:szCs w:val="18"/>
              </w:rPr>
              <w:t>Izjava članov organov in zastopnikov gospodarskega subjekta in pooblastilo za pridobitev podatkov iz kazenske evidence</w:t>
            </w:r>
          </w:p>
          <w:p w14:paraId="41A5937B"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A8A2" w14:textId="77777777" w:rsidR="00F9399B" w:rsidRDefault="0055301D">
            <w:pPr>
              <w:spacing w:before="135" w:after="135"/>
              <w:jc w:val="both"/>
              <w:textAlignment w:val="center"/>
            </w:pPr>
            <w:r>
              <w:rPr>
                <w:rFonts w:ascii="Arial" w:hAnsi="Arial" w:cs="Arial"/>
                <w:color w:val="000000"/>
                <w:position w:val="-2"/>
                <w:sz w:val="18"/>
                <w:szCs w:val="18"/>
              </w:rPr>
              <w:t>Izpolnjen, podpisan in žigosan. </w:t>
            </w:r>
          </w:p>
          <w:p w14:paraId="0EAD0541" w14:textId="77777777" w:rsidR="00F9399B" w:rsidRDefault="0055301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p w14:paraId="1EAF3D25"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542B1D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C1F27" w14:textId="77777777" w:rsidR="00F9399B" w:rsidRDefault="0055301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3D0AC" w14:textId="77777777" w:rsidR="00F9399B" w:rsidRDefault="0055301D">
            <w:r>
              <w:rPr>
                <w:rFonts w:ascii="Arial" w:hAnsi="Arial" w:cs="Arial"/>
                <w:color w:val="000000"/>
                <w:position w:val="-2"/>
                <w:sz w:val="18"/>
                <w:szCs w:val="18"/>
              </w:rPr>
              <w:t>Referenčna lista gospodarskega subjekta</w:t>
            </w:r>
          </w:p>
          <w:p w14:paraId="71E8FE1E"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9C87A" w14:textId="77777777" w:rsidR="00F9399B" w:rsidRDefault="0055301D">
            <w:pPr>
              <w:spacing w:before="135" w:after="135"/>
              <w:jc w:val="both"/>
              <w:textAlignment w:val="center"/>
            </w:pPr>
            <w:r>
              <w:rPr>
                <w:rFonts w:ascii="Arial" w:hAnsi="Arial" w:cs="Arial"/>
                <w:color w:val="000000"/>
                <w:position w:val="-2"/>
                <w:sz w:val="18"/>
                <w:szCs w:val="18"/>
              </w:rPr>
              <w:t>Izpolnjen, podpisan, žigosan.</w:t>
            </w:r>
          </w:p>
          <w:p w14:paraId="7F3CA24B"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47C060B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27E63" w14:textId="77777777" w:rsidR="00F9399B" w:rsidRDefault="0055301D">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74A46" w14:textId="77777777" w:rsidR="00F9399B" w:rsidRDefault="0055301D">
            <w:r>
              <w:rPr>
                <w:rFonts w:ascii="Arial" w:hAnsi="Arial" w:cs="Arial"/>
                <w:color w:val="000000"/>
                <w:position w:val="-2"/>
                <w:sz w:val="18"/>
                <w:szCs w:val="18"/>
              </w:rPr>
              <w:t>Potrdilo o dobro opravljenem delu</w:t>
            </w:r>
          </w:p>
          <w:p w14:paraId="3E391CA6"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CCF25" w14:textId="77777777" w:rsidR="00F9399B" w:rsidRDefault="0055301D">
            <w:pPr>
              <w:spacing w:before="135" w:after="135"/>
              <w:jc w:val="both"/>
              <w:textAlignment w:val="center"/>
            </w:pPr>
            <w:r>
              <w:rPr>
                <w:rFonts w:ascii="Arial" w:hAnsi="Arial" w:cs="Arial"/>
                <w:color w:val="000000"/>
                <w:position w:val="-2"/>
                <w:sz w:val="18"/>
                <w:szCs w:val="18"/>
              </w:rPr>
              <w:t>Izpolnjen, potrjen s strani naročnika posla.</w:t>
            </w:r>
          </w:p>
          <w:p w14:paraId="76737E47"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7390C1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ABD6C" w14:textId="77777777" w:rsidR="00F9399B" w:rsidRDefault="0055301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19E84" w14:textId="77777777" w:rsidR="00F9399B" w:rsidRDefault="0055301D">
            <w:r>
              <w:rPr>
                <w:rFonts w:ascii="Arial" w:hAnsi="Arial" w:cs="Arial"/>
                <w:color w:val="000000"/>
                <w:position w:val="-2"/>
                <w:sz w:val="18"/>
                <w:szCs w:val="18"/>
              </w:rPr>
              <w:t>Seznam kadrov</w:t>
            </w:r>
          </w:p>
          <w:p w14:paraId="363B1654"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46F55"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57BFC90C"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49BC76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B8E04" w14:textId="77777777" w:rsidR="00F9399B" w:rsidRDefault="0055301D">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3F3DD" w14:textId="77777777" w:rsidR="00F9399B" w:rsidRDefault="0055301D">
            <w:r>
              <w:rPr>
                <w:rFonts w:ascii="Arial" w:hAnsi="Arial" w:cs="Arial"/>
                <w:color w:val="000000"/>
                <w:position w:val="-2"/>
                <w:sz w:val="18"/>
                <w:szCs w:val="18"/>
              </w:rPr>
              <w:t>Potrdilo o dobro opravljenem delu nominiranih kadrov</w:t>
            </w:r>
          </w:p>
          <w:p w14:paraId="041F38E9"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6EB08" w14:textId="77777777" w:rsidR="00F9399B" w:rsidRDefault="0055301D">
            <w:pPr>
              <w:spacing w:before="135" w:after="135"/>
              <w:jc w:val="both"/>
              <w:textAlignment w:val="center"/>
            </w:pPr>
            <w:r>
              <w:rPr>
                <w:rFonts w:ascii="Arial" w:hAnsi="Arial" w:cs="Arial"/>
                <w:color w:val="000000"/>
                <w:position w:val="-2"/>
                <w:sz w:val="18"/>
                <w:szCs w:val="18"/>
              </w:rPr>
              <w:t>Izpolnjen, potrjen s strani naročnika posla.</w:t>
            </w:r>
          </w:p>
          <w:p w14:paraId="1C036814"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4CF7DBD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6E432" w14:textId="77777777" w:rsidR="00F9399B" w:rsidRDefault="0055301D">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D3465" w14:textId="77777777" w:rsidR="00F9399B" w:rsidRDefault="0055301D">
            <w:r>
              <w:rPr>
                <w:rFonts w:ascii="Arial" w:hAnsi="Arial" w:cs="Arial"/>
                <w:color w:val="000000"/>
                <w:position w:val="-2"/>
                <w:sz w:val="18"/>
                <w:szCs w:val="18"/>
              </w:rPr>
              <w:t>Referenčna lista vodje projekta</w:t>
            </w:r>
          </w:p>
          <w:p w14:paraId="5A0FE58D"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62A6A" w14:textId="45C9F27D" w:rsidR="00F9399B" w:rsidRDefault="0055301D">
            <w:pPr>
              <w:spacing w:before="135" w:after="135"/>
              <w:jc w:val="both"/>
              <w:textAlignment w:val="center"/>
            </w:pPr>
            <w:r>
              <w:rPr>
                <w:rFonts w:ascii="Arial" w:hAnsi="Arial" w:cs="Arial"/>
                <w:color w:val="000000"/>
                <w:position w:val="-2"/>
                <w:sz w:val="18"/>
                <w:szCs w:val="18"/>
              </w:rPr>
              <w:t>Izpolnj</w:t>
            </w:r>
            <w:r w:rsidR="004F07E5">
              <w:rPr>
                <w:rFonts w:ascii="Arial" w:hAnsi="Arial" w:cs="Arial"/>
                <w:color w:val="000000"/>
                <w:position w:val="-2"/>
                <w:sz w:val="18"/>
                <w:szCs w:val="18"/>
              </w:rPr>
              <w:t>e</w:t>
            </w:r>
            <w:r>
              <w:rPr>
                <w:rFonts w:ascii="Arial" w:hAnsi="Arial" w:cs="Arial"/>
                <w:color w:val="000000"/>
                <w:position w:val="-2"/>
                <w:sz w:val="18"/>
                <w:szCs w:val="18"/>
              </w:rPr>
              <w:t>n, podpisan in žigosan.</w:t>
            </w:r>
          </w:p>
          <w:p w14:paraId="4EF5F654"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4B8E3AE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9B373" w14:textId="77777777" w:rsidR="00F9399B" w:rsidRDefault="0055301D">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635A4" w14:textId="77777777" w:rsidR="00F9399B" w:rsidRDefault="0055301D">
            <w:r>
              <w:rPr>
                <w:rFonts w:ascii="Arial" w:hAnsi="Arial" w:cs="Arial"/>
                <w:color w:val="000000"/>
                <w:position w:val="-2"/>
                <w:sz w:val="18"/>
                <w:szCs w:val="18"/>
              </w:rPr>
              <w:t>Reference kadrov (obrazec za izkazovanje merila -</w:t>
            </w: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p w14:paraId="1AE4BFE1"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1D269"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5F11DE69"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5C3D2D2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7C608" w14:textId="77777777" w:rsidR="00F9399B" w:rsidRDefault="0055301D">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4E743" w14:textId="77777777" w:rsidR="00F9399B" w:rsidRDefault="0055301D">
            <w:r>
              <w:rPr>
                <w:rFonts w:ascii="Arial" w:hAnsi="Arial" w:cs="Arial"/>
                <w:color w:val="000000"/>
                <w:position w:val="-2"/>
                <w:sz w:val="18"/>
                <w:szCs w:val="18"/>
              </w:rPr>
              <w:t>Vzorec menične izjave za dobro izvedbo</w:t>
            </w:r>
          </w:p>
          <w:p w14:paraId="0158E4B0"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9E444" w14:textId="77777777" w:rsidR="00F9399B" w:rsidRDefault="0055301D">
            <w:pPr>
              <w:spacing w:before="135" w:after="135"/>
              <w:jc w:val="both"/>
              <w:textAlignment w:val="center"/>
            </w:pPr>
            <w:r>
              <w:rPr>
                <w:rFonts w:ascii="Arial" w:hAnsi="Arial" w:cs="Arial"/>
                <w:color w:val="000000"/>
                <w:position w:val="-2"/>
                <w:sz w:val="18"/>
                <w:szCs w:val="18"/>
              </w:rPr>
              <w:t>Parafiran.</w:t>
            </w:r>
          </w:p>
          <w:p w14:paraId="0FC6E49E" w14:textId="77777777" w:rsidR="00F9399B" w:rsidRDefault="0055301D">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tc>
      </w:tr>
      <w:tr w:rsidR="00F9399B" w14:paraId="5BC9E24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A345E" w14:textId="77777777" w:rsidR="00F9399B" w:rsidRDefault="0055301D">
            <w:r>
              <w:rPr>
                <w:rFonts w:ascii="Arial" w:hAnsi="Arial" w:cs="Arial"/>
                <w:color w:val="000000"/>
                <w:position w:val="-2"/>
                <w:sz w:val="18"/>
                <w:szCs w:val="18"/>
              </w:rPr>
              <w:lastRenderedPageBreak/>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7D602" w14:textId="77777777" w:rsidR="00F9399B" w:rsidRDefault="0055301D">
            <w:r>
              <w:rPr>
                <w:rFonts w:ascii="Arial" w:hAnsi="Arial" w:cs="Arial"/>
                <w:color w:val="000000"/>
                <w:position w:val="-2"/>
                <w:sz w:val="18"/>
                <w:szCs w:val="18"/>
              </w:rPr>
              <w:t>Izjava zastopnika podizvajalca v zvezi z izpolnjevanjem obveznih pogojev za podizvajalce</w:t>
            </w:r>
          </w:p>
          <w:p w14:paraId="3599FF17"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BF290"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63F57D04"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5645D8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AF092" w14:textId="77777777" w:rsidR="00F9399B" w:rsidRDefault="0055301D">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BFA04" w14:textId="77777777" w:rsidR="00F9399B" w:rsidRDefault="0055301D">
            <w:r>
              <w:rPr>
                <w:rFonts w:ascii="Arial" w:hAnsi="Arial" w:cs="Arial"/>
                <w:color w:val="000000"/>
                <w:position w:val="-2"/>
                <w:sz w:val="18"/>
                <w:szCs w:val="18"/>
              </w:rPr>
              <w:t>Izjava podizvajalca</w:t>
            </w:r>
          </w:p>
          <w:p w14:paraId="72E3315C"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98252"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69394CD8"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1B57FB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145C6" w14:textId="77777777" w:rsidR="00F9399B" w:rsidRDefault="0055301D">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EAA54" w14:textId="77777777" w:rsidR="00F9399B" w:rsidRDefault="0055301D">
            <w:r>
              <w:rPr>
                <w:rFonts w:ascii="Arial" w:hAnsi="Arial" w:cs="Arial"/>
                <w:color w:val="000000"/>
                <w:position w:val="-2"/>
                <w:sz w:val="18"/>
                <w:szCs w:val="18"/>
              </w:rPr>
              <w:t>Izjava o nastopu s podizvajalci</w:t>
            </w:r>
          </w:p>
          <w:p w14:paraId="6CB9137B"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D5404" w14:textId="77777777" w:rsidR="00F9399B" w:rsidRDefault="0055301D">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p w14:paraId="4CFCDA85"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4BFD39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B3FC0" w14:textId="77777777" w:rsidR="00F9399B" w:rsidRDefault="0055301D">
            <w:r>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95A34" w14:textId="77777777" w:rsidR="00F9399B" w:rsidRDefault="0055301D">
            <w:r>
              <w:rPr>
                <w:rFonts w:ascii="Arial" w:hAnsi="Arial" w:cs="Arial"/>
                <w:color w:val="000000"/>
                <w:position w:val="-2"/>
                <w:sz w:val="18"/>
                <w:szCs w:val="18"/>
              </w:rPr>
              <w:t>Izjava o lastniških deležih</w:t>
            </w:r>
          </w:p>
          <w:p w14:paraId="67F6523B"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D9D5D" w14:textId="77777777" w:rsidR="00F9399B" w:rsidRDefault="0055301D">
            <w:pPr>
              <w:spacing w:before="135" w:after="135"/>
              <w:jc w:val="both"/>
              <w:textAlignment w:val="center"/>
            </w:pPr>
            <w:r>
              <w:rPr>
                <w:rFonts w:ascii="Arial" w:hAnsi="Arial" w:cs="Arial"/>
                <w:color w:val="000000"/>
                <w:position w:val="-2"/>
                <w:sz w:val="18"/>
                <w:szCs w:val="18"/>
              </w:rPr>
              <w:t>Izpolnjen, podpisan in žigosan.</w:t>
            </w:r>
          </w:p>
          <w:p w14:paraId="584AE342"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F9399B" w14:paraId="31BF89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6C019" w14:textId="77777777" w:rsidR="00F9399B" w:rsidRDefault="0055301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44FA1" w14:textId="77777777" w:rsidR="00F9399B" w:rsidRDefault="0055301D">
            <w:r>
              <w:rPr>
                <w:rFonts w:ascii="Arial" w:hAnsi="Arial" w:cs="Arial"/>
                <w:color w:val="000000"/>
                <w:position w:val="-2"/>
                <w:sz w:val="18"/>
                <w:szCs w:val="18"/>
              </w:rPr>
              <w:t>Vzorec pogodbe: Pogodba o izvedbi storitev - enkratna storitev - splošna.</w:t>
            </w:r>
          </w:p>
          <w:p w14:paraId="36EFB772" w14:textId="77777777" w:rsidR="00F9399B" w:rsidRDefault="00F939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D4FBB" w14:textId="77777777" w:rsidR="00F9399B" w:rsidRDefault="0055301D">
            <w:pPr>
              <w:spacing w:before="135" w:after="135"/>
              <w:jc w:val="both"/>
              <w:textAlignment w:val="center"/>
            </w:pPr>
            <w:r>
              <w:rPr>
                <w:rFonts w:ascii="Arial" w:hAnsi="Arial" w:cs="Arial"/>
                <w:color w:val="000000"/>
                <w:position w:val="-2"/>
                <w:sz w:val="18"/>
                <w:szCs w:val="18"/>
              </w:rPr>
              <w:t>Parafiran, podpisan in žigosan.</w:t>
            </w:r>
          </w:p>
          <w:p w14:paraId="07C87F12" w14:textId="77777777" w:rsidR="00F9399B" w:rsidRDefault="0055301D">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8211C0" w14:paraId="03030D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3668D" w14:textId="23138011" w:rsidR="008211C0" w:rsidRDefault="008211C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1FF05" w14:textId="3AD76F1B" w:rsidR="008211C0" w:rsidRDefault="008211C0">
            <w:pPr>
              <w:rPr>
                <w:rFonts w:ascii="Arial" w:hAnsi="Arial" w:cs="Arial"/>
                <w:color w:val="000000"/>
                <w:position w:val="-2"/>
                <w:sz w:val="18"/>
                <w:szCs w:val="18"/>
              </w:rPr>
            </w:pPr>
            <w:r>
              <w:rPr>
                <w:rFonts w:ascii="Arial" w:hAnsi="Arial" w:cs="Arial"/>
                <w:color w:val="000000"/>
                <w:position w:val="-2"/>
                <w:sz w:val="18"/>
                <w:szCs w:val="18"/>
              </w:rPr>
              <w:t xml:space="preserve">Projektna naloga za izdelavo projektne dokumentacije in projektantski nadzor za novogradnjo objekta DUP – Žabjak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0535F" w14:textId="3D0FD687" w:rsidR="008211C0" w:rsidRPr="008211C0" w:rsidRDefault="008211C0" w:rsidP="008211C0">
            <w:pPr>
              <w:spacing w:before="225" w:after="225"/>
              <w:jc w:val="both"/>
              <w:rPr>
                <w:rFonts w:ascii="Arial" w:hAnsi="Arial" w:cs="Arial"/>
                <w:sz w:val="18"/>
                <w:szCs w:val="18"/>
              </w:rPr>
            </w:pPr>
            <w:r w:rsidRPr="008211C0">
              <w:rPr>
                <w:rFonts w:ascii="Arial" w:hAnsi="Arial" w:cs="Arial"/>
                <w:sz w:val="18"/>
                <w:szCs w:val="18"/>
              </w:rPr>
              <w:t>Parafiran</w:t>
            </w:r>
          </w:p>
          <w:p w14:paraId="4EB14DD0" w14:textId="75CE228B" w:rsidR="008211C0" w:rsidRDefault="008211C0" w:rsidP="008211C0">
            <w:pPr>
              <w:spacing w:before="135" w:after="135"/>
              <w:jc w:val="both"/>
              <w:textAlignment w:val="center"/>
              <w:rPr>
                <w:rFonts w:ascii="Arial" w:hAnsi="Arial" w:cs="Arial"/>
                <w:color w:val="000000"/>
                <w:position w:val="-2"/>
                <w:sz w:val="18"/>
                <w:szCs w:val="18"/>
              </w:rPr>
            </w:pPr>
          </w:p>
        </w:tc>
      </w:tr>
    </w:tbl>
    <w:p w14:paraId="1C0F2F18" w14:textId="77777777" w:rsidR="00F9399B" w:rsidRDefault="00F9399B">
      <w:pPr>
        <w:sectPr w:rsidR="00F9399B" w:rsidSect="00D931BF">
          <w:pgSz w:w="11906" w:h="16838"/>
          <w:pgMar w:top="1418" w:right="1418" w:bottom="1418" w:left="1418" w:header="567" w:footer="680" w:gutter="0"/>
          <w:cols w:space="708"/>
          <w:docGrid w:linePitch="360"/>
        </w:sectPr>
      </w:pPr>
    </w:p>
    <w:p w14:paraId="0D8E6425"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w:t>
      </w:r>
    </w:p>
    <w:p w14:paraId="2AA48A4D" w14:textId="77777777" w:rsidR="0055301D" w:rsidRPr="00252358" w:rsidRDefault="0055301D" w:rsidP="0055301D"/>
    <w:p w14:paraId="055A81EB"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C36D4F5" w14:textId="77777777" w:rsidR="0055301D" w:rsidRDefault="0055301D" w:rsidP="0055301D">
      <w:pPr>
        <w:spacing w:after="120"/>
        <w:rPr>
          <w:rFonts w:ascii="Arial" w:hAnsi="Arial" w:cs="Arial"/>
        </w:rPr>
      </w:pPr>
    </w:p>
    <w:p w14:paraId="5E94AADF" w14:textId="77777777" w:rsidR="00F9399B" w:rsidRDefault="0055301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Izdelava projektne dokumentacije za gradnjo enote Doma upokojencev Ptuj - Žabjak</w:t>
      </w:r>
      <w:r>
        <w:rPr>
          <w:rFonts w:ascii="Arial" w:hAnsi="Arial" w:cs="Arial"/>
          <w:color w:val="000000"/>
          <w:sz w:val="18"/>
          <w:szCs w:val="18"/>
        </w:rPr>
        <w:t>« dajemo ponudbo, kot sledi:</w:t>
      </w:r>
    </w:p>
    <w:p w14:paraId="086C0E33" w14:textId="77777777" w:rsidR="00F9399B" w:rsidRDefault="0055301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9399B" w14:paraId="068861B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95E32" w14:textId="77777777" w:rsidR="00F9399B" w:rsidRDefault="0055301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F6953" w14:textId="77777777" w:rsidR="00F9399B" w:rsidRDefault="0055301D">
            <w:r>
              <w:rPr>
                <w:rFonts w:ascii="Arial" w:hAnsi="Arial" w:cs="Arial"/>
                <w:color w:val="000000"/>
                <w:position w:val="-2"/>
                <w:sz w:val="18"/>
                <w:szCs w:val="18"/>
              </w:rPr>
              <w:t> </w:t>
            </w:r>
          </w:p>
        </w:tc>
      </w:tr>
      <w:tr w:rsidR="00F9399B" w14:paraId="292462A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1A0ED6" w14:textId="77777777" w:rsidR="00F9399B" w:rsidRDefault="0055301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801A8" w14:textId="77777777" w:rsidR="00F9399B" w:rsidRDefault="0055301D">
            <w:r>
              <w:rPr>
                <w:rFonts w:ascii="Arial" w:hAnsi="Arial" w:cs="Arial"/>
                <w:color w:val="000000"/>
                <w:position w:val="-2"/>
                <w:sz w:val="18"/>
                <w:szCs w:val="18"/>
              </w:rPr>
              <w:t> </w:t>
            </w:r>
          </w:p>
        </w:tc>
      </w:tr>
    </w:tbl>
    <w:p w14:paraId="73EA35C0" w14:textId="77777777" w:rsidR="00F9399B" w:rsidRDefault="0055301D">
      <w:pPr>
        <w:spacing w:before="225" w:after="225" w:line="240" w:lineRule="auto"/>
        <w:jc w:val="both"/>
      </w:pPr>
      <w:r>
        <w:rPr>
          <w:rFonts w:ascii="Arial" w:hAnsi="Arial" w:cs="Arial"/>
          <w:color w:val="000000"/>
          <w:sz w:val="18"/>
          <w:szCs w:val="18"/>
        </w:rPr>
        <w:t>Ponudbo oddajamo (ustrezno označite):</w:t>
      </w:r>
    </w:p>
    <w:p w14:paraId="7B1CFBB6" w14:textId="77777777" w:rsidR="00F9399B" w:rsidRDefault="0055301D">
      <w:pPr>
        <w:spacing w:before="225" w:after="225" w:line="240" w:lineRule="auto"/>
        <w:jc w:val="both"/>
      </w:pPr>
      <w:r>
        <w:fldChar w:fldCharType="begin">
          <w:ffData>
            <w:name w:val="cbox1607d553877248"/>
            <w:enabled/>
            <w:calcOnExit w:val="0"/>
            <w:checkBox>
              <w:sizeAuto/>
              <w:default w:val="0"/>
            </w:checkBox>
          </w:ffData>
        </w:fldChar>
      </w:r>
      <w:bookmarkStart w:id="0" w:name="cbox1607d553877248"/>
      <w:r>
        <w:instrText xml:space="preserve"> FORMCHECKBOX </w:instrText>
      </w:r>
      <w:r w:rsidR="00601372">
        <w:fldChar w:fldCharType="separate"/>
      </w:r>
      <w:r>
        <w:fldChar w:fldCharType="end"/>
      </w:r>
      <w:bookmarkEnd w:id="0"/>
      <w:r>
        <w:rPr>
          <w:rFonts w:ascii="Arial" w:hAnsi="Arial" w:cs="Arial"/>
          <w:color w:val="000000"/>
          <w:sz w:val="18"/>
          <w:szCs w:val="18"/>
        </w:rPr>
        <w:t> samostojno</w:t>
      </w:r>
    </w:p>
    <w:p w14:paraId="21F163CA" w14:textId="77777777" w:rsidR="00F9399B" w:rsidRDefault="0055301D">
      <w:pPr>
        <w:spacing w:before="225" w:after="225" w:line="240" w:lineRule="auto"/>
        <w:jc w:val="both"/>
      </w:pPr>
      <w:r>
        <w:fldChar w:fldCharType="begin">
          <w:ffData>
            <w:name w:val="cbox1607d553877692"/>
            <w:enabled/>
            <w:calcOnExit w:val="0"/>
            <w:checkBox>
              <w:sizeAuto/>
              <w:default w:val="0"/>
            </w:checkBox>
          </w:ffData>
        </w:fldChar>
      </w:r>
      <w:bookmarkStart w:id="1" w:name="cbox1607d553877692"/>
      <w:r>
        <w:instrText xml:space="preserve"> FORMCHECKBOX </w:instrText>
      </w:r>
      <w:r w:rsidR="00601372">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48DFACC" w14:textId="77777777" w:rsidR="00F9399B" w:rsidRDefault="0055301D">
      <w:pPr>
        <w:spacing w:before="225" w:after="225" w:line="240" w:lineRule="auto"/>
        <w:jc w:val="both"/>
      </w:pPr>
      <w:r>
        <w:fldChar w:fldCharType="begin">
          <w:ffData>
            <w:name w:val="cbox1607d553877abd"/>
            <w:enabled/>
            <w:calcOnExit w:val="0"/>
            <w:checkBox>
              <w:sizeAuto/>
              <w:default w:val="0"/>
            </w:checkBox>
          </w:ffData>
        </w:fldChar>
      </w:r>
      <w:bookmarkStart w:id="2" w:name="cbox1607d553877abd"/>
      <w:r>
        <w:instrText xml:space="preserve"> FORMCHECKBOX </w:instrText>
      </w:r>
      <w:r w:rsidR="00601372">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5DB49B7" w14:textId="77777777" w:rsidR="00F9399B" w:rsidRDefault="0055301D">
      <w:pPr>
        <w:spacing w:before="225" w:after="225" w:line="240" w:lineRule="auto"/>
        <w:jc w:val="both"/>
      </w:pPr>
      <w:r>
        <w:fldChar w:fldCharType="begin">
          <w:ffData>
            <w:name w:val="cbox1607d553877f11"/>
            <w:enabled/>
            <w:calcOnExit w:val="0"/>
            <w:checkBox>
              <w:sizeAuto/>
              <w:default w:val="0"/>
            </w:checkBox>
          </w:ffData>
        </w:fldChar>
      </w:r>
      <w:bookmarkStart w:id="3" w:name="cbox1607d553877f11"/>
      <w:r>
        <w:instrText xml:space="preserve"> FORMCHECKBOX </w:instrText>
      </w:r>
      <w:r w:rsidR="00601372">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8A7B0A6" w14:textId="77777777" w:rsidR="00F9399B" w:rsidRDefault="0055301D">
      <w:pPr>
        <w:spacing w:before="225" w:after="225" w:line="240" w:lineRule="auto"/>
        <w:jc w:val="both"/>
      </w:pPr>
      <w:r>
        <w:rPr>
          <w:rFonts w:ascii="Arial" w:hAnsi="Arial" w:cs="Arial"/>
          <w:color w:val="000000"/>
          <w:sz w:val="18"/>
          <w:szCs w:val="18"/>
        </w:rPr>
        <w:t> </w:t>
      </w:r>
    </w:p>
    <w:p w14:paraId="74308880" w14:textId="77777777" w:rsidR="00F9399B" w:rsidRDefault="0055301D">
      <w:pPr>
        <w:spacing w:before="225" w:after="225" w:line="240" w:lineRule="auto"/>
        <w:jc w:val="both"/>
      </w:pPr>
      <w:r>
        <w:rPr>
          <w:rFonts w:ascii="Arial" w:hAnsi="Arial" w:cs="Arial"/>
          <w:b/>
          <w:bCs/>
          <w:color w:val="000000"/>
          <w:sz w:val="18"/>
          <w:szCs w:val="18"/>
        </w:rPr>
        <w:t>II. Rok veljavnosti ponudb</w:t>
      </w:r>
      <w:r>
        <w:rPr>
          <w:rFonts w:ascii="Arial" w:hAnsi="Arial" w:cs="Arial"/>
          <w:color w:val="000000"/>
          <w:sz w:val="18"/>
          <w:szCs w:val="18"/>
        </w:rPr>
        <w:t>e </w:t>
      </w:r>
    </w:p>
    <w:p w14:paraId="04F1792F" w14:textId="77777777" w:rsidR="00F9399B" w:rsidRDefault="0055301D">
      <w:pPr>
        <w:spacing w:before="225" w:after="225" w:line="240" w:lineRule="auto"/>
        <w:jc w:val="both"/>
      </w:pPr>
      <w:r>
        <w:rPr>
          <w:rFonts w:ascii="Arial" w:hAnsi="Arial" w:cs="Arial"/>
          <w:color w:val="000000"/>
          <w:sz w:val="18"/>
          <w:szCs w:val="18"/>
        </w:rPr>
        <w:t>Ponudba velja najmanj 90 dni od roka za predložitev ponudb.</w:t>
      </w:r>
    </w:p>
    <w:p w14:paraId="3EC2BC18" w14:textId="77777777" w:rsidR="00F9399B" w:rsidRDefault="0055301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FB6AB27" w14:textId="77777777" w:rsidR="00F9399B" w:rsidRDefault="0055301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III. Podatki o plačilu </w:t>
      </w:r>
    </w:p>
    <w:p w14:paraId="2DD0C71E" w14:textId="77777777" w:rsidR="00F9399B" w:rsidRDefault="0055301D">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3D739C78" w14:textId="77777777" w:rsidR="00F9399B" w:rsidRDefault="0055301D">
      <w:pPr>
        <w:spacing w:before="225" w:after="225" w:line="240" w:lineRule="auto"/>
        <w:jc w:val="both"/>
      </w:pPr>
      <w:r>
        <w:rPr>
          <w:rFonts w:ascii="Arial" w:hAnsi="Arial" w:cs="Arial"/>
          <w:color w:val="000000"/>
          <w:sz w:val="18"/>
          <w:szCs w:val="18"/>
        </w:rPr>
        <w:b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74687E1" w14:textId="77777777" w:rsidR="00F9399B" w:rsidRDefault="0055301D">
      <w:pPr>
        <w:spacing w:before="225" w:after="225" w:line="240" w:lineRule="auto"/>
        <w:jc w:val="both"/>
      </w:pPr>
      <w:r>
        <w:rPr>
          <w:rFonts w:ascii="Arial" w:hAnsi="Arial" w:cs="Arial"/>
          <w:color w:val="000000"/>
          <w:sz w:val="18"/>
          <w:szCs w:val="18"/>
        </w:rPr>
        <w:br/>
        <w:t>Strinjamo se, da naročnik ni zavezan sprejeti nobene od ponudb, ki jih je prejel, ter da v primeru odstopa naročnika od oddaje javnega naročila ne bodo povrnjeni ponudniku nobeni stroški v zvezi z izdelavo ponudb.</w:t>
      </w:r>
    </w:p>
    <w:p w14:paraId="07D785E1" w14:textId="77777777" w:rsidR="00F9399B" w:rsidRDefault="0055301D">
      <w:pPr>
        <w:spacing w:before="225" w:after="225" w:line="240" w:lineRule="auto"/>
        <w:jc w:val="both"/>
      </w:pPr>
      <w:r>
        <w:rPr>
          <w:rFonts w:ascii="Arial" w:hAnsi="Arial" w:cs="Arial"/>
          <w:color w:val="000000"/>
          <w:sz w:val="18"/>
          <w:szCs w:val="18"/>
        </w:rPr>
        <w:t> </w:t>
      </w:r>
    </w:p>
    <w:p w14:paraId="7237B29F" w14:textId="77777777" w:rsidR="00F9399B" w:rsidRDefault="0055301D">
      <w:pPr>
        <w:pageBreakBefore/>
        <w:spacing w:before="225" w:after="225" w:line="240" w:lineRule="auto"/>
        <w:jc w:val="both"/>
      </w:pPr>
      <w:r>
        <w:rPr>
          <w:rFonts w:ascii="Arial" w:hAnsi="Arial" w:cs="Arial"/>
          <w:b/>
          <w:bCs/>
          <w:color w:val="000000"/>
          <w:sz w:val="18"/>
          <w:szCs w:val="18"/>
        </w:rPr>
        <w:lastRenderedPageBreak/>
        <w:t>IV.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F9399B" w14:paraId="2B81867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C6C34" w14:textId="77777777" w:rsidR="00F9399B" w:rsidRDefault="0055301D">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FD35" w14:textId="77777777" w:rsidR="00F9399B" w:rsidRDefault="0055301D">
            <w:r>
              <w:rPr>
                <w:rFonts w:ascii="Arial" w:hAnsi="Arial" w:cs="Arial"/>
                <w:color w:val="000000"/>
                <w:position w:val="-2"/>
                <w:sz w:val="18"/>
                <w:szCs w:val="18"/>
              </w:rPr>
              <w:t> </w:t>
            </w:r>
          </w:p>
        </w:tc>
      </w:tr>
      <w:tr w:rsidR="00F9399B" w14:paraId="3BA5B49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103D27" w14:textId="77777777" w:rsidR="00F9399B" w:rsidRDefault="0055301D">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6C44E" w14:textId="77777777" w:rsidR="00F9399B" w:rsidRDefault="0055301D">
            <w:r>
              <w:rPr>
                <w:rFonts w:ascii="Arial" w:hAnsi="Arial" w:cs="Arial"/>
                <w:color w:val="000000"/>
                <w:position w:val="-2"/>
                <w:sz w:val="18"/>
                <w:szCs w:val="18"/>
              </w:rPr>
              <w:t> </w:t>
            </w:r>
          </w:p>
        </w:tc>
      </w:tr>
      <w:tr w:rsidR="00F9399B" w14:paraId="31EC00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0DA692" w14:textId="77777777" w:rsidR="00F9399B" w:rsidRDefault="0055301D">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BC2534" w14:textId="77777777" w:rsidR="00F9399B" w:rsidRDefault="0055301D">
            <w:r>
              <w:rPr>
                <w:rFonts w:ascii="Arial" w:hAnsi="Arial" w:cs="Arial"/>
                <w:color w:val="000000"/>
                <w:position w:val="-2"/>
                <w:sz w:val="18"/>
                <w:szCs w:val="18"/>
              </w:rPr>
              <w:t> </w:t>
            </w:r>
          </w:p>
        </w:tc>
      </w:tr>
      <w:tr w:rsidR="00F9399B" w14:paraId="488816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DCFD34" w14:textId="77777777" w:rsidR="00F9399B" w:rsidRDefault="0055301D">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A9CA4" w14:textId="77777777" w:rsidR="00F9399B" w:rsidRDefault="0055301D">
            <w:r>
              <w:rPr>
                <w:rFonts w:ascii="Arial" w:hAnsi="Arial" w:cs="Arial"/>
                <w:color w:val="000000"/>
                <w:position w:val="-2"/>
                <w:sz w:val="18"/>
                <w:szCs w:val="18"/>
              </w:rPr>
              <w:t> </w:t>
            </w:r>
          </w:p>
        </w:tc>
      </w:tr>
      <w:tr w:rsidR="00F9399B" w14:paraId="1BBFABC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233F1" w14:textId="77777777" w:rsidR="00F9399B" w:rsidRDefault="0055301D">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F709B" w14:textId="77777777" w:rsidR="00F9399B" w:rsidRDefault="0055301D">
            <w:r>
              <w:rPr>
                <w:rFonts w:ascii="Arial" w:hAnsi="Arial" w:cs="Arial"/>
                <w:color w:val="000000"/>
                <w:position w:val="-2"/>
                <w:sz w:val="18"/>
                <w:szCs w:val="18"/>
              </w:rPr>
              <w:t> </w:t>
            </w:r>
          </w:p>
        </w:tc>
      </w:tr>
      <w:tr w:rsidR="00F9399B" w14:paraId="7599EE7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2E8182" w14:textId="77777777" w:rsidR="00F9399B" w:rsidRDefault="0055301D">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B2E3E" w14:textId="77777777" w:rsidR="00F9399B" w:rsidRDefault="0055301D">
            <w:r>
              <w:rPr>
                <w:rFonts w:ascii="Arial" w:hAnsi="Arial" w:cs="Arial"/>
                <w:color w:val="000000"/>
                <w:position w:val="-2"/>
                <w:sz w:val="18"/>
                <w:szCs w:val="18"/>
              </w:rPr>
              <w:t> </w:t>
            </w:r>
          </w:p>
        </w:tc>
      </w:tr>
      <w:tr w:rsidR="00F9399B" w14:paraId="1F57DD8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5D50CD" w14:textId="77777777" w:rsidR="00F9399B" w:rsidRDefault="0055301D">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183BD" w14:textId="77777777" w:rsidR="00F9399B" w:rsidRDefault="0055301D">
            <w:r>
              <w:rPr>
                <w:rFonts w:ascii="Arial" w:hAnsi="Arial" w:cs="Arial"/>
                <w:color w:val="000000"/>
                <w:position w:val="-2"/>
                <w:sz w:val="18"/>
                <w:szCs w:val="18"/>
              </w:rPr>
              <w:t> </w:t>
            </w:r>
          </w:p>
        </w:tc>
      </w:tr>
      <w:tr w:rsidR="00F9399B" w14:paraId="7B1D97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D94A73" w14:textId="77777777" w:rsidR="00F9399B" w:rsidRDefault="0055301D">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9D42E" w14:textId="77777777" w:rsidR="00F9399B" w:rsidRDefault="0055301D">
            <w:r>
              <w:rPr>
                <w:rFonts w:ascii="Arial" w:hAnsi="Arial" w:cs="Arial"/>
                <w:color w:val="000000"/>
                <w:position w:val="-2"/>
                <w:sz w:val="18"/>
                <w:szCs w:val="18"/>
              </w:rPr>
              <w:t> </w:t>
            </w:r>
          </w:p>
        </w:tc>
      </w:tr>
      <w:tr w:rsidR="00F9399B" w14:paraId="01AA1B2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FF7A5" w14:textId="77777777" w:rsidR="00F9399B" w:rsidRDefault="0055301D">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C51C7" w14:textId="77777777" w:rsidR="00F9399B" w:rsidRDefault="0055301D">
            <w:r>
              <w:rPr>
                <w:rFonts w:ascii="Arial" w:hAnsi="Arial" w:cs="Arial"/>
                <w:color w:val="000000"/>
                <w:position w:val="-2"/>
                <w:sz w:val="18"/>
                <w:szCs w:val="18"/>
              </w:rPr>
              <w:t> </w:t>
            </w:r>
          </w:p>
        </w:tc>
      </w:tr>
      <w:tr w:rsidR="00F9399B" w14:paraId="6A34CA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E09B87" w14:textId="77777777" w:rsidR="00F9399B" w:rsidRDefault="0055301D">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B8D9E" w14:textId="77777777" w:rsidR="00F9399B" w:rsidRDefault="0055301D">
            <w:r>
              <w:rPr>
                <w:rFonts w:ascii="Arial" w:hAnsi="Arial" w:cs="Arial"/>
                <w:color w:val="000000"/>
                <w:position w:val="-2"/>
                <w:sz w:val="18"/>
                <w:szCs w:val="18"/>
              </w:rPr>
              <w:t> </w:t>
            </w:r>
          </w:p>
        </w:tc>
      </w:tr>
      <w:tr w:rsidR="00F9399B" w14:paraId="279D9F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40E482" w14:textId="77777777" w:rsidR="00F9399B" w:rsidRDefault="0055301D">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AF31F" w14:textId="77777777" w:rsidR="00F9399B" w:rsidRDefault="0055301D">
            <w:r>
              <w:rPr>
                <w:rFonts w:ascii="Arial" w:hAnsi="Arial" w:cs="Arial"/>
                <w:color w:val="000000"/>
                <w:position w:val="-2"/>
                <w:sz w:val="18"/>
                <w:szCs w:val="18"/>
              </w:rPr>
              <w:t> </w:t>
            </w:r>
          </w:p>
        </w:tc>
      </w:tr>
      <w:tr w:rsidR="00F9399B" w14:paraId="532B6B3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0E86F2" w14:textId="77777777" w:rsidR="00F9399B" w:rsidRDefault="0055301D">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BD5F1" w14:textId="77777777" w:rsidR="00F9399B" w:rsidRDefault="0055301D">
            <w:r>
              <w:rPr>
                <w:rFonts w:ascii="Arial" w:hAnsi="Arial" w:cs="Arial"/>
                <w:color w:val="000000"/>
                <w:position w:val="-2"/>
                <w:sz w:val="18"/>
                <w:szCs w:val="18"/>
              </w:rPr>
              <w:t> </w:t>
            </w:r>
          </w:p>
        </w:tc>
      </w:tr>
      <w:tr w:rsidR="00F9399B" w14:paraId="75DF8C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BC45B0" w14:textId="77777777" w:rsidR="00F9399B" w:rsidRDefault="0055301D">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CA59B0" w14:textId="77777777" w:rsidR="00F9399B" w:rsidRDefault="0055301D">
            <w:r>
              <w:rPr>
                <w:rFonts w:ascii="Arial" w:hAnsi="Arial" w:cs="Arial"/>
                <w:color w:val="000000"/>
                <w:position w:val="-2"/>
                <w:sz w:val="18"/>
                <w:szCs w:val="18"/>
              </w:rPr>
              <w:t> </w:t>
            </w:r>
          </w:p>
        </w:tc>
      </w:tr>
    </w:tbl>
    <w:p w14:paraId="1C137E5D" w14:textId="77777777" w:rsidR="00F9399B" w:rsidRDefault="00F9399B"/>
    <w:tbl>
      <w:tblPr>
        <w:tblStyle w:val="NormalTablePHPDOCX"/>
        <w:tblW w:w="8745" w:type="dxa"/>
        <w:tblInd w:w="108" w:type="dxa"/>
        <w:tblLook w:val="04A0" w:firstRow="1" w:lastRow="0" w:firstColumn="1" w:lastColumn="0" w:noHBand="0" w:noVBand="1"/>
      </w:tblPr>
      <w:tblGrid>
        <w:gridCol w:w="4080"/>
        <w:gridCol w:w="4665"/>
      </w:tblGrid>
      <w:tr w:rsidR="00F9399B" w14:paraId="5CF8D697" w14:textId="77777777">
        <w:tc>
          <w:tcPr>
            <w:tcW w:w="4080" w:type="dxa"/>
            <w:gridSpan w:val="2"/>
            <w:tcMar>
              <w:top w:w="75" w:type="dxa"/>
              <w:bottom w:w="75" w:type="dxa"/>
            </w:tcMar>
            <w:vAlign w:val="center"/>
          </w:tcPr>
          <w:p w14:paraId="32E381D7" w14:textId="77777777" w:rsidR="00F9399B" w:rsidRDefault="0055301D">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F9399B" w14:paraId="3B4B246E" w14:textId="77777777">
        <w:tc>
          <w:tcPr>
            <w:tcW w:w="4080" w:type="dxa"/>
            <w:tcMar>
              <w:top w:w="75" w:type="dxa"/>
              <w:bottom w:w="75" w:type="dxa"/>
            </w:tcMar>
            <w:vAlign w:val="center"/>
          </w:tcPr>
          <w:p w14:paraId="514D559E"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1EDA646B" w14:textId="77777777" w:rsidR="00F9399B" w:rsidRDefault="0055301D">
            <w:pPr>
              <w:jc w:val="center"/>
            </w:pPr>
            <w:r>
              <w:rPr>
                <w:rFonts w:ascii="Arial" w:hAnsi="Arial" w:cs="Arial"/>
                <w:color w:val="000000"/>
                <w:position w:val="-2"/>
                <w:sz w:val="18"/>
                <w:szCs w:val="18"/>
              </w:rPr>
              <w:t>Ime in priimek: _____________________</w:t>
            </w:r>
          </w:p>
        </w:tc>
      </w:tr>
      <w:tr w:rsidR="00F9399B" w14:paraId="3C31ED40" w14:textId="77777777">
        <w:tc>
          <w:tcPr>
            <w:tcW w:w="4080" w:type="dxa"/>
            <w:tcMar>
              <w:top w:w="75" w:type="dxa"/>
              <w:bottom w:w="75" w:type="dxa"/>
            </w:tcMar>
            <w:vAlign w:val="center"/>
          </w:tcPr>
          <w:p w14:paraId="4CC15558"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2FF3F274" w14:textId="77777777" w:rsidR="00F9399B" w:rsidRDefault="00F9399B"/>
          <w:p w14:paraId="3CA90BAE" w14:textId="77777777" w:rsidR="00F9399B" w:rsidRDefault="0055301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2677E53" w14:textId="77777777" w:rsidR="00F9399B" w:rsidRDefault="0055301D">
      <w:pPr>
        <w:spacing w:before="225" w:after="225" w:line="240" w:lineRule="auto"/>
        <w:jc w:val="both"/>
        <w:sectPr w:rsidR="00F9399B" w:rsidSect="0055301D">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37661A55"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2</w:t>
      </w:r>
    </w:p>
    <w:p w14:paraId="630D0319" w14:textId="77777777" w:rsidR="0055301D" w:rsidRPr="00252358" w:rsidRDefault="0055301D" w:rsidP="0055301D"/>
    <w:p w14:paraId="053CB638"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0527378C" w14:textId="3482BF79" w:rsidR="0055301D" w:rsidRDefault="00E60470" w:rsidP="0055301D">
      <w:pPr>
        <w:spacing w:after="120"/>
        <w:rPr>
          <w:rFonts w:ascii="Arial" w:hAnsi="Arial" w:cs="Arial"/>
        </w:rPr>
      </w:pPr>
      <w:r w:rsidRPr="00E60470">
        <w:rPr>
          <w:rFonts w:ascii="Arial" w:hAnsi="Arial" w:cs="Arial"/>
          <w:sz w:val="18"/>
          <w:szCs w:val="18"/>
        </w:rPr>
        <w:t>Na osnovi povabila za javno naročilo</w:t>
      </w:r>
      <w:r>
        <w:rPr>
          <w:rFonts w:ascii="Arial" w:hAnsi="Arial" w:cs="Arial"/>
        </w:rPr>
        <w:t xml:space="preserve"> »</w:t>
      </w:r>
      <w:r>
        <w:rPr>
          <w:rFonts w:ascii="Arial" w:hAnsi="Arial" w:cs="Arial"/>
          <w:b/>
          <w:bCs/>
          <w:color w:val="000000"/>
          <w:sz w:val="18"/>
          <w:szCs w:val="18"/>
        </w:rPr>
        <w:t>Izdelava projektne dokumentacije za gradnjo enote Doma upokojencev Ptuj – Žabjak«</w:t>
      </w:r>
    </w:p>
    <w:p w14:paraId="4C8AA7FC" w14:textId="46B80E78" w:rsidR="00F9399B" w:rsidRDefault="0055301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 Ponudbena cena </w:t>
      </w:r>
      <w:r w:rsidR="00E60470">
        <w:rPr>
          <w:rFonts w:ascii="Arial" w:hAnsi="Arial" w:cs="Arial"/>
          <w:b/>
          <w:bCs/>
          <w:color w:val="000000"/>
          <w:sz w:val="18"/>
          <w:szCs w:val="18"/>
        </w:rPr>
        <w:t>(</w:t>
      </w:r>
      <w:proofErr w:type="spellStart"/>
      <w:r w:rsidR="00E60470">
        <w:rPr>
          <w:rFonts w:ascii="Arial" w:hAnsi="Arial" w:cs="Arial"/>
          <w:b/>
          <w:bCs/>
          <w:color w:val="000000"/>
          <w:sz w:val="18"/>
          <w:szCs w:val="18"/>
        </w:rPr>
        <w:t>ponder</w:t>
      </w:r>
      <w:proofErr w:type="spellEnd"/>
      <w:r w:rsidR="00E60470">
        <w:rPr>
          <w:rFonts w:ascii="Arial" w:hAnsi="Arial" w:cs="Arial"/>
          <w:b/>
          <w:bCs/>
          <w:color w:val="000000"/>
          <w:sz w:val="18"/>
          <w:szCs w:val="18"/>
        </w:rPr>
        <w:t xml:space="preserve"> 1)</w:t>
      </w:r>
    </w:p>
    <w:tbl>
      <w:tblPr>
        <w:tblStyle w:val="TableGridPHPDOCX"/>
        <w:tblW w:w="881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60"/>
        <w:gridCol w:w="1985"/>
        <w:gridCol w:w="1701"/>
        <w:gridCol w:w="2268"/>
      </w:tblGrid>
      <w:tr w:rsidR="00E60470" w14:paraId="2C783F11" w14:textId="77777777" w:rsidTr="00E60470">
        <w:tc>
          <w:tcPr>
            <w:tcW w:w="286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5B5C3D" w14:textId="77777777" w:rsidR="00E60470" w:rsidRDefault="00E60470">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Postavka</w:t>
            </w:r>
          </w:p>
        </w:tc>
        <w:tc>
          <w:tcPr>
            <w:tcW w:w="19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B216B5" w14:textId="77777777" w:rsidR="00E60470" w:rsidRDefault="00E60470">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Vrednost brez DDV</w:t>
            </w:r>
          </w:p>
        </w:tc>
        <w:tc>
          <w:tcPr>
            <w:tcW w:w="170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1DE323" w14:textId="30451BF0" w:rsidR="00E60470" w:rsidRDefault="00E60470">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DDV v % in EUR</w:t>
            </w:r>
          </w:p>
        </w:tc>
        <w:tc>
          <w:tcPr>
            <w:tcW w:w="226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9F9732" w14:textId="77777777" w:rsidR="00E60470" w:rsidRDefault="00E60470">
            <w:pPr>
              <w:shd w:val="clear" w:color="auto" w:fill="D1D1D1"/>
              <w:spacing w:before="135" w:after="135"/>
              <w:jc w:val="center"/>
              <w:textAlignment w:val="center"/>
            </w:pPr>
            <w:r>
              <w:rPr>
                <w:rFonts w:ascii="Arial" w:hAnsi="Arial" w:cs="Arial"/>
                <w:b/>
                <w:bCs/>
                <w:color w:val="000000"/>
                <w:position w:val="-2"/>
                <w:sz w:val="18"/>
                <w:szCs w:val="18"/>
                <w:shd w:val="clear" w:color="auto" w:fill="D1D1D1"/>
              </w:rPr>
              <w:t>Vrednost z DDV</w:t>
            </w:r>
          </w:p>
        </w:tc>
      </w:tr>
      <w:tr w:rsidR="00E60470" w14:paraId="4ED9161A" w14:textId="77777777" w:rsidTr="00E60470">
        <w:tc>
          <w:tcPr>
            <w:tcW w:w="2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84A37" w14:textId="41933E4D" w:rsidR="00E60470" w:rsidRDefault="00E60470">
            <w:pPr>
              <w:spacing w:before="135" w:after="135"/>
              <w:jc w:val="right"/>
              <w:textAlignment w:val="center"/>
            </w:pPr>
            <w:r>
              <w:rPr>
                <w:rFonts w:ascii="Arial" w:hAnsi="Arial" w:cs="Arial"/>
                <w:color w:val="000000"/>
                <w:position w:val="-2"/>
                <w:sz w:val="18"/>
                <w:szCs w:val="18"/>
              </w:rPr>
              <w:t xml:space="preserve">Izdelava projektne dokumentacije za gradnjo enote Doma upokojencev Ptuj </w:t>
            </w:r>
            <w:r w:rsidR="003857D3">
              <w:rPr>
                <w:rFonts w:ascii="Arial" w:hAnsi="Arial" w:cs="Arial"/>
                <w:color w:val="000000"/>
                <w:position w:val="-2"/>
                <w:sz w:val="18"/>
                <w:szCs w:val="18"/>
              </w:rPr>
              <w:t>–</w:t>
            </w:r>
            <w:r>
              <w:rPr>
                <w:rFonts w:ascii="Arial" w:hAnsi="Arial" w:cs="Arial"/>
                <w:color w:val="000000"/>
                <w:position w:val="-2"/>
                <w:sz w:val="18"/>
                <w:szCs w:val="18"/>
              </w:rPr>
              <w:t xml:space="preserve"> Žabjak</w:t>
            </w:r>
            <w:r w:rsidR="003857D3">
              <w:rPr>
                <w:rFonts w:ascii="Arial" w:hAnsi="Arial" w:cs="Arial"/>
                <w:color w:val="000000"/>
                <w:position w:val="-2"/>
                <w:sz w:val="18"/>
                <w:szCs w:val="18"/>
              </w:rPr>
              <w:t>*</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07344" w14:textId="77777777" w:rsidR="00E60470" w:rsidRDefault="00E60470">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2CBFF" w14:textId="77777777" w:rsidR="00E60470" w:rsidRDefault="00E60470">
            <w:pPr>
              <w:spacing w:before="135" w:after="135"/>
              <w:jc w:val="both"/>
              <w:textAlignment w:val="center"/>
            </w:pPr>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18DCBD" w14:textId="77777777" w:rsidR="00E60470" w:rsidRDefault="00E60470">
            <w:pPr>
              <w:spacing w:before="135" w:after="135"/>
              <w:jc w:val="both"/>
              <w:textAlignment w:val="center"/>
            </w:pPr>
            <w:r>
              <w:rPr>
                <w:rFonts w:ascii="Arial" w:hAnsi="Arial" w:cs="Arial"/>
                <w:color w:val="000000"/>
                <w:position w:val="-2"/>
                <w:sz w:val="18"/>
                <w:szCs w:val="18"/>
              </w:rPr>
              <w:t> </w:t>
            </w:r>
          </w:p>
        </w:tc>
      </w:tr>
      <w:tr w:rsidR="00E60470" w14:paraId="1E22B802" w14:textId="77777777" w:rsidTr="00E60470">
        <w:tc>
          <w:tcPr>
            <w:tcW w:w="2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1BC4F" w14:textId="77777777" w:rsidR="00E60470" w:rsidRDefault="00E60470">
            <w:pPr>
              <w:spacing w:before="135" w:after="135"/>
              <w:jc w:val="right"/>
              <w:textAlignment w:val="center"/>
            </w:pPr>
            <w:r>
              <w:rPr>
                <w:rFonts w:ascii="Arial" w:hAnsi="Arial" w:cs="Arial"/>
                <w:b/>
                <w:bCs/>
                <w:color w:val="000000"/>
                <w:position w:val="-2"/>
                <w:sz w:val="18"/>
                <w:szCs w:val="18"/>
              </w:rPr>
              <w:t>Skupaj</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4AFB0" w14:textId="77777777" w:rsidR="00E60470" w:rsidRDefault="00E60470">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54C342" w14:textId="77777777" w:rsidR="00E60470" w:rsidRDefault="00E60470">
            <w:pPr>
              <w:spacing w:before="135" w:after="135"/>
              <w:jc w:val="both"/>
              <w:textAlignment w:val="center"/>
            </w:pPr>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3B063" w14:textId="77777777" w:rsidR="00E60470" w:rsidRDefault="00E60470">
            <w:pPr>
              <w:spacing w:before="135" w:after="135"/>
              <w:jc w:val="both"/>
              <w:textAlignment w:val="center"/>
            </w:pPr>
            <w:r>
              <w:rPr>
                <w:rFonts w:ascii="Arial" w:hAnsi="Arial" w:cs="Arial"/>
                <w:color w:val="000000"/>
                <w:position w:val="-2"/>
                <w:sz w:val="18"/>
                <w:szCs w:val="18"/>
              </w:rPr>
              <w:t> </w:t>
            </w:r>
          </w:p>
        </w:tc>
      </w:tr>
    </w:tbl>
    <w:p w14:paraId="0360F628" w14:textId="449D48E3" w:rsidR="003857D3" w:rsidRPr="003857D3" w:rsidRDefault="003857D3" w:rsidP="003857D3">
      <w:pPr>
        <w:spacing w:before="225" w:after="225" w:line="240" w:lineRule="auto"/>
        <w:jc w:val="both"/>
        <w:rPr>
          <w:rFonts w:ascii="Arial" w:hAnsi="Arial" w:cs="Arial"/>
          <w:color w:val="000000"/>
          <w:sz w:val="18"/>
          <w:szCs w:val="18"/>
        </w:rPr>
      </w:pPr>
      <w:r>
        <w:rPr>
          <w:rFonts w:ascii="Arial" w:hAnsi="Arial" w:cs="Arial"/>
          <w:color w:val="000000"/>
          <w:sz w:val="18"/>
          <w:szCs w:val="18"/>
        </w:rPr>
        <w:t>*</w:t>
      </w:r>
      <w:r w:rsidRPr="003857D3">
        <w:rPr>
          <w:rFonts w:ascii="Arial" w:hAnsi="Arial" w:cs="Arial"/>
          <w:color w:val="000000"/>
          <w:sz w:val="18"/>
          <w:szCs w:val="18"/>
        </w:rPr>
        <w:t>10% pogodbene vrednosti</w:t>
      </w:r>
      <w:r>
        <w:rPr>
          <w:rFonts w:ascii="Arial" w:hAnsi="Arial" w:cs="Arial"/>
          <w:color w:val="000000"/>
          <w:sz w:val="18"/>
          <w:szCs w:val="18"/>
        </w:rPr>
        <w:t xml:space="preserve"> predstavlja vrednost storitev projektantskega nadzora, s čimer ponudniki z oddajo ponudbe izrecno soglašajo.</w:t>
      </w:r>
    </w:p>
    <w:p w14:paraId="7288B64C" w14:textId="48C9DE46" w:rsidR="00F9399B" w:rsidRDefault="0055301D">
      <w:pPr>
        <w:spacing w:before="225" w:after="225" w:line="240" w:lineRule="auto"/>
        <w:jc w:val="both"/>
      </w:pPr>
      <w:r>
        <w:rPr>
          <w:rFonts w:ascii="Arial" w:hAnsi="Arial" w:cs="Arial"/>
          <w:color w:val="000000"/>
          <w:sz w:val="18"/>
          <w:szCs w:val="18"/>
        </w:rPr>
        <w:t> Izjavljamo, da so v ponudbeno ceno vključeni vsi stroški in vsa dela, ki niso posebej navedena v specifikaciji ponudbe in so predmet javnega naročila v skladu z opisom v Projektni nalogi.</w:t>
      </w:r>
    </w:p>
    <w:p w14:paraId="01C67C1F" w14:textId="77777777" w:rsidR="00F9399B" w:rsidRDefault="0055301D">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w:t>
      </w:r>
    </w:p>
    <w:p w14:paraId="36946424" w14:textId="77777777" w:rsidR="00F9399B" w:rsidRDefault="0055301D">
      <w:pPr>
        <w:spacing w:before="225" w:after="225" w:line="240" w:lineRule="auto"/>
        <w:jc w:val="both"/>
      </w:pPr>
      <w:r>
        <w:rPr>
          <w:rFonts w:ascii="Arial" w:hAnsi="Arial" w:cs="Arial"/>
          <w:color w:val="000000"/>
          <w:sz w:val="18"/>
          <w:szCs w:val="18"/>
        </w:rPr>
        <w:t>Ponudba velja najmanj 90 dni od roka za predložitev ponudb.</w:t>
      </w:r>
    </w:p>
    <w:p w14:paraId="75D2795E" w14:textId="77777777" w:rsidR="00F9399B" w:rsidRDefault="0055301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686F626" w14:textId="77777777" w:rsidR="00F9399B" w:rsidRDefault="0055301D">
      <w:pPr>
        <w:spacing w:before="225" w:after="225" w:line="240" w:lineRule="auto"/>
        <w:jc w:val="both"/>
      </w:pPr>
      <w:r>
        <w:rPr>
          <w:rFonts w:ascii="Arial" w:hAnsi="Arial" w:cs="Arial"/>
          <w:b/>
          <w:bCs/>
          <w:color w:val="000000"/>
          <w:sz w:val="18"/>
          <w:szCs w:val="18"/>
        </w:rPr>
        <w:t>II. Usposobljenost kadra (</w:t>
      </w:r>
      <w:proofErr w:type="spellStart"/>
      <w:r>
        <w:rPr>
          <w:rFonts w:ascii="Arial" w:hAnsi="Arial" w:cs="Arial"/>
          <w:b/>
          <w:bCs/>
          <w:color w:val="000000"/>
          <w:sz w:val="18"/>
          <w:szCs w:val="18"/>
        </w:rPr>
        <w:t>Ponder</w:t>
      </w:r>
      <w:proofErr w:type="spellEnd"/>
      <w:r>
        <w:rPr>
          <w:rFonts w:ascii="Arial" w:hAnsi="Arial" w:cs="Arial"/>
          <w:b/>
          <w:bCs/>
          <w:color w:val="000000"/>
          <w:sz w:val="18"/>
          <w:szCs w:val="18"/>
        </w:rPr>
        <w:t xml:space="preserve"> 2):</w:t>
      </w:r>
    </w:p>
    <w:p w14:paraId="1B8CD97C" w14:textId="1FAADD73" w:rsidR="00F9399B" w:rsidRDefault="0055301D">
      <w:pPr>
        <w:spacing w:before="225" w:after="225" w:line="240" w:lineRule="auto"/>
        <w:jc w:val="both"/>
      </w:pPr>
      <w:r>
        <w:rPr>
          <w:rFonts w:ascii="Arial" w:hAnsi="Arial" w:cs="Arial"/>
          <w:color w:val="000000"/>
          <w:sz w:val="18"/>
          <w:szCs w:val="18"/>
        </w:rPr>
        <w:t xml:space="preserve"> Ponudnik v skladu z zahtevami naročnika v okviru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2 v poglavju Merila priglaša naslednje reference:</w:t>
      </w:r>
    </w:p>
    <w:p w14:paraId="29008133" w14:textId="77777777" w:rsidR="00E60470" w:rsidRDefault="0055301D">
      <w:pPr>
        <w:spacing w:before="225" w:after="225" w:line="240" w:lineRule="auto"/>
        <w:jc w:val="both"/>
      </w:pPr>
      <w:r>
        <w:rPr>
          <w:rFonts w:ascii="Arial" w:hAnsi="Arial" w:cs="Arial"/>
          <w:color w:val="000000"/>
          <w:sz w:val="18"/>
          <w:szCs w:val="18"/>
        </w:rPr>
        <w:t> </w:t>
      </w:r>
    </w:p>
    <w:tbl>
      <w:tblPr>
        <w:tblStyle w:val="Tabelamrea"/>
        <w:tblW w:w="0" w:type="auto"/>
        <w:tblLayout w:type="fixed"/>
        <w:tblLook w:val="04A0" w:firstRow="1" w:lastRow="0" w:firstColumn="1" w:lastColumn="0" w:noHBand="0" w:noVBand="1"/>
      </w:tblPr>
      <w:tblGrid>
        <w:gridCol w:w="3020"/>
        <w:gridCol w:w="1370"/>
        <w:gridCol w:w="4670"/>
      </w:tblGrid>
      <w:tr w:rsidR="00B05F0E" w14:paraId="31762B08" w14:textId="77777777" w:rsidTr="00B05F0E">
        <w:tc>
          <w:tcPr>
            <w:tcW w:w="3020" w:type="dxa"/>
          </w:tcPr>
          <w:p w14:paraId="49337E18" w14:textId="2084E4A4" w:rsidR="00E60470" w:rsidRDefault="00E60470" w:rsidP="00B05F0E">
            <w:pPr>
              <w:spacing w:before="225" w:after="225"/>
              <w:jc w:val="both"/>
            </w:pPr>
            <w:r>
              <w:rPr>
                <w:rFonts w:ascii="Arial" w:hAnsi="Arial" w:cs="Arial"/>
                <w:color w:val="000000"/>
                <w:sz w:val="18"/>
                <w:szCs w:val="18"/>
              </w:rPr>
              <w:t xml:space="preserve">Za kader  </w:t>
            </w:r>
            <w:r w:rsidR="003857D3">
              <w:rPr>
                <w:rFonts w:ascii="Arial" w:hAnsi="Arial" w:cs="Arial"/>
                <w:color w:val="000000"/>
                <w:sz w:val="18"/>
                <w:szCs w:val="18"/>
              </w:rPr>
              <w:t xml:space="preserve">(vpiše se ime in priimek </w:t>
            </w:r>
            <w:proofErr w:type="spellStart"/>
            <w:r w:rsidR="003857D3">
              <w:rPr>
                <w:rFonts w:ascii="Arial" w:hAnsi="Arial" w:cs="Arial"/>
                <w:color w:val="000000"/>
                <w:sz w:val="18"/>
                <w:szCs w:val="18"/>
              </w:rPr>
              <w:t>kadra,št</w:t>
            </w:r>
            <w:proofErr w:type="spellEnd"/>
            <w:r w:rsidR="003857D3">
              <w:rPr>
                <w:rFonts w:ascii="Arial" w:hAnsi="Arial" w:cs="Arial"/>
                <w:color w:val="000000"/>
                <w:sz w:val="18"/>
                <w:szCs w:val="18"/>
              </w:rPr>
              <w:t>. vpisa v IZS ter naziv delodajalca)</w:t>
            </w:r>
            <w:r>
              <w:rPr>
                <w:rFonts w:ascii="Arial" w:hAnsi="Arial" w:cs="Arial"/>
                <w:color w:val="000000"/>
                <w:sz w:val="18"/>
                <w:szCs w:val="18"/>
              </w:rPr>
              <w:t xml:space="preserve">                                          </w:t>
            </w:r>
          </w:p>
        </w:tc>
        <w:tc>
          <w:tcPr>
            <w:tcW w:w="1370" w:type="dxa"/>
          </w:tcPr>
          <w:p w14:paraId="5779418C" w14:textId="2FB1A995" w:rsidR="00E60470" w:rsidRDefault="00E60470">
            <w:pPr>
              <w:spacing w:before="225" w:after="225"/>
              <w:jc w:val="both"/>
            </w:pPr>
            <w:r>
              <w:rPr>
                <w:rFonts w:ascii="Arial" w:hAnsi="Arial" w:cs="Arial"/>
                <w:color w:val="000000"/>
                <w:sz w:val="18"/>
                <w:szCs w:val="18"/>
              </w:rPr>
              <w:t>Št. priglašenih referenc       </w:t>
            </w:r>
          </w:p>
        </w:tc>
        <w:tc>
          <w:tcPr>
            <w:tcW w:w="4670" w:type="dxa"/>
          </w:tcPr>
          <w:p w14:paraId="61D4881A" w14:textId="2AEB159B" w:rsidR="00E60470" w:rsidRPr="00E60470" w:rsidRDefault="00E60470">
            <w:pPr>
              <w:spacing w:before="225" w:after="225"/>
              <w:jc w:val="both"/>
              <w:rPr>
                <w:rFonts w:ascii="Arial" w:hAnsi="Arial" w:cs="Arial"/>
                <w:sz w:val="18"/>
                <w:szCs w:val="18"/>
              </w:rPr>
            </w:pPr>
            <w:r w:rsidRPr="00E60470">
              <w:rPr>
                <w:rFonts w:ascii="Arial" w:hAnsi="Arial" w:cs="Arial"/>
                <w:sz w:val="18"/>
                <w:szCs w:val="18"/>
              </w:rPr>
              <w:t>Naziv reference objekta</w:t>
            </w:r>
            <w:r w:rsidR="00B05F0E">
              <w:rPr>
                <w:rFonts w:ascii="Arial" w:hAnsi="Arial" w:cs="Arial"/>
                <w:sz w:val="18"/>
                <w:szCs w:val="18"/>
              </w:rPr>
              <w:t xml:space="preserve"> z glavnimi karakteristikami, ki jih je potrebno izkazati za </w:t>
            </w:r>
            <w:proofErr w:type="spellStart"/>
            <w:r w:rsidR="00B05F0E">
              <w:rPr>
                <w:rFonts w:ascii="Arial" w:hAnsi="Arial" w:cs="Arial"/>
                <w:sz w:val="18"/>
                <w:szCs w:val="18"/>
              </w:rPr>
              <w:t>ponder</w:t>
            </w:r>
            <w:proofErr w:type="spellEnd"/>
            <w:r w:rsidR="00B05F0E">
              <w:rPr>
                <w:rFonts w:ascii="Arial" w:hAnsi="Arial" w:cs="Arial"/>
                <w:sz w:val="18"/>
                <w:szCs w:val="18"/>
              </w:rPr>
              <w:t xml:space="preserve"> 2 ter funkcija, ki jo je kader opravljal na referenčnem deli</w:t>
            </w:r>
          </w:p>
        </w:tc>
      </w:tr>
      <w:tr w:rsidR="00B05F0E" w:rsidRPr="00E60470" w14:paraId="3CA2D0BF" w14:textId="77777777" w:rsidTr="00B05F0E">
        <w:tc>
          <w:tcPr>
            <w:tcW w:w="3020" w:type="dxa"/>
          </w:tcPr>
          <w:p w14:paraId="40CBD9E3" w14:textId="77777777" w:rsidR="00B05F0E" w:rsidRDefault="00E60470">
            <w:pPr>
              <w:spacing w:before="225" w:after="225"/>
              <w:jc w:val="both"/>
              <w:rPr>
                <w:rFonts w:ascii="Arial" w:hAnsi="Arial" w:cs="Arial"/>
                <w:color w:val="000000"/>
                <w:sz w:val="18"/>
                <w:szCs w:val="18"/>
              </w:rPr>
            </w:pPr>
            <w:r>
              <w:rPr>
                <w:rFonts w:ascii="Arial" w:hAnsi="Arial" w:cs="Arial"/>
                <w:color w:val="000000"/>
                <w:sz w:val="18"/>
                <w:szCs w:val="18"/>
              </w:rPr>
              <w:t>pooblaščeni arhitekt</w:t>
            </w:r>
          </w:p>
          <w:p w14:paraId="1D5DA6BA" w14:textId="465DDDBB" w:rsidR="00E60470" w:rsidRDefault="00B05F0E">
            <w:pPr>
              <w:spacing w:before="225" w:after="225"/>
              <w:jc w:val="both"/>
            </w:pPr>
            <w:r>
              <w:rPr>
                <w:rFonts w:ascii="Arial" w:hAnsi="Arial" w:cs="Arial"/>
                <w:color w:val="000000"/>
                <w:sz w:val="18"/>
                <w:szCs w:val="18"/>
              </w:rPr>
              <w:t>__________________________</w:t>
            </w:r>
            <w:r w:rsidR="00E60470">
              <w:rPr>
                <w:rFonts w:ascii="Arial" w:hAnsi="Arial" w:cs="Arial"/>
                <w:color w:val="000000"/>
                <w:sz w:val="18"/>
                <w:szCs w:val="18"/>
              </w:rPr>
              <w:t xml:space="preserve">                                                                         </w:t>
            </w:r>
          </w:p>
        </w:tc>
        <w:tc>
          <w:tcPr>
            <w:tcW w:w="1370" w:type="dxa"/>
          </w:tcPr>
          <w:p w14:paraId="2CD1F8BA" w14:textId="77777777" w:rsidR="00E60470" w:rsidRDefault="00E60470">
            <w:pPr>
              <w:spacing w:before="225" w:after="225"/>
              <w:jc w:val="both"/>
            </w:pPr>
          </w:p>
        </w:tc>
        <w:tc>
          <w:tcPr>
            <w:tcW w:w="4670" w:type="dxa"/>
          </w:tcPr>
          <w:p w14:paraId="07388D0E" w14:textId="2965A46A" w:rsidR="00E60470" w:rsidRPr="004E101E" w:rsidRDefault="004E101E" w:rsidP="004E101E">
            <w:pPr>
              <w:spacing w:before="225" w:after="225"/>
              <w:jc w:val="both"/>
              <w:rPr>
                <w:rFonts w:ascii="Arial" w:hAnsi="Arial" w:cs="Arial"/>
                <w:sz w:val="18"/>
                <w:szCs w:val="18"/>
              </w:rPr>
            </w:pPr>
            <w:r>
              <w:rPr>
                <w:rFonts w:ascii="Arial" w:hAnsi="Arial" w:cs="Arial"/>
                <w:sz w:val="18"/>
                <w:szCs w:val="18"/>
              </w:rPr>
              <w:t>1.______</w:t>
            </w:r>
            <w:r w:rsidR="00B05F0E">
              <w:rPr>
                <w:rFonts w:ascii="Arial" w:hAnsi="Arial" w:cs="Arial"/>
                <w:sz w:val="18"/>
                <w:szCs w:val="18"/>
              </w:rPr>
              <w:t>_________________________</w:t>
            </w:r>
            <w:r>
              <w:rPr>
                <w:rFonts w:ascii="Arial" w:hAnsi="Arial" w:cs="Arial"/>
                <w:sz w:val="18"/>
                <w:szCs w:val="18"/>
              </w:rPr>
              <w:t>______</w:t>
            </w:r>
            <w:r w:rsidR="00E60470" w:rsidRPr="004E101E">
              <w:rPr>
                <w:rFonts w:ascii="Arial" w:hAnsi="Arial" w:cs="Arial"/>
                <w:sz w:val="18"/>
                <w:szCs w:val="18"/>
              </w:rPr>
              <w:t>____</w:t>
            </w:r>
          </w:p>
          <w:p w14:paraId="0E3FB22B" w14:textId="6316556E" w:rsidR="00E60470" w:rsidRPr="004E101E" w:rsidRDefault="004E101E" w:rsidP="004E101E">
            <w:pPr>
              <w:spacing w:before="225" w:after="225"/>
              <w:jc w:val="both"/>
              <w:rPr>
                <w:rFonts w:ascii="Arial" w:hAnsi="Arial" w:cs="Arial"/>
                <w:sz w:val="18"/>
                <w:szCs w:val="18"/>
              </w:rPr>
            </w:pPr>
            <w:r>
              <w:rPr>
                <w:rFonts w:ascii="Arial" w:hAnsi="Arial" w:cs="Arial"/>
                <w:sz w:val="18"/>
                <w:szCs w:val="18"/>
              </w:rPr>
              <w:t>2._____</w:t>
            </w:r>
            <w:r w:rsidR="00B05F0E">
              <w:rPr>
                <w:rFonts w:ascii="Arial" w:hAnsi="Arial" w:cs="Arial"/>
                <w:sz w:val="18"/>
                <w:szCs w:val="18"/>
              </w:rPr>
              <w:t>__________________________</w:t>
            </w:r>
            <w:r>
              <w:rPr>
                <w:rFonts w:ascii="Arial" w:hAnsi="Arial" w:cs="Arial"/>
                <w:sz w:val="18"/>
                <w:szCs w:val="18"/>
              </w:rPr>
              <w:t>______</w:t>
            </w:r>
            <w:r w:rsidR="00E60470" w:rsidRPr="004E101E">
              <w:rPr>
                <w:rFonts w:ascii="Arial" w:hAnsi="Arial" w:cs="Arial"/>
                <w:sz w:val="18"/>
                <w:szCs w:val="18"/>
              </w:rPr>
              <w:t>____</w:t>
            </w:r>
          </w:p>
        </w:tc>
      </w:tr>
      <w:tr w:rsidR="00B05F0E" w14:paraId="7C04F339" w14:textId="77777777" w:rsidTr="00B05F0E">
        <w:tc>
          <w:tcPr>
            <w:tcW w:w="3020" w:type="dxa"/>
          </w:tcPr>
          <w:p w14:paraId="515E3664" w14:textId="77777777" w:rsidR="00B05F0E" w:rsidRDefault="00E60470" w:rsidP="00E60470">
            <w:pPr>
              <w:spacing w:before="225" w:after="225"/>
              <w:rPr>
                <w:rFonts w:ascii="Arial" w:hAnsi="Arial" w:cs="Arial"/>
                <w:color w:val="000000"/>
                <w:sz w:val="18"/>
                <w:szCs w:val="18"/>
              </w:rPr>
            </w:pPr>
            <w:r>
              <w:rPr>
                <w:rFonts w:ascii="Arial" w:hAnsi="Arial" w:cs="Arial"/>
                <w:color w:val="000000"/>
                <w:sz w:val="18"/>
                <w:szCs w:val="18"/>
              </w:rPr>
              <w:t>pooblaščeni inženir s področja gradbeništva za strokovno področje gradbene stroke za izdelavo</w:t>
            </w:r>
            <w:r w:rsidR="004E101E">
              <w:rPr>
                <w:rFonts w:ascii="Arial" w:hAnsi="Arial" w:cs="Arial"/>
                <w:color w:val="000000"/>
                <w:sz w:val="18"/>
                <w:szCs w:val="18"/>
              </w:rPr>
              <w:t xml:space="preserve"> </w:t>
            </w:r>
            <w:r>
              <w:rPr>
                <w:rFonts w:ascii="Arial" w:hAnsi="Arial" w:cs="Arial"/>
                <w:color w:val="000000"/>
                <w:sz w:val="18"/>
                <w:szCs w:val="18"/>
              </w:rPr>
              <w:t>načrtov konstrukcij</w:t>
            </w:r>
            <w:r w:rsidR="004E101E">
              <w:rPr>
                <w:rFonts w:ascii="Arial" w:hAnsi="Arial" w:cs="Arial"/>
                <w:color w:val="000000"/>
                <w:sz w:val="18"/>
                <w:szCs w:val="18"/>
              </w:rPr>
              <w:t xml:space="preserve"> </w:t>
            </w:r>
            <w:r>
              <w:rPr>
                <w:rFonts w:ascii="Arial" w:hAnsi="Arial" w:cs="Arial"/>
                <w:color w:val="000000"/>
                <w:sz w:val="18"/>
                <w:szCs w:val="18"/>
              </w:rPr>
              <w:t xml:space="preserve">stavb  </w:t>
            </w:r>
          </w:p>
          <w:p w14:paraId="531D6C86" w14:textId="77777777" w:rsidR="00B05F0E" w:rsidRDefault="00B05F0E" w:rsidP="00E60470">
            <w:pPr>
              <w:spacing w:before="225" w:after="225"/>
              <w:rPr>
                <w:rFonts w:ascii="Arial" w:hAnsi="Arial" w:cs="Arial"/>
                <w:color w:val="000000"/>
                <w:sz w:val="18"/>
                <w:szCs w:val="18"/>
              </w:rPr>
            </w:pPr>
          </w:p>
          <w:p w14:paraId="4D2F00E9" w14:textId="195A9476" w:rsidR="00E60470" w:rsidRPr="00E60470" w:rsidRDefault="00B05F0E" w:rsidP="00E60470">
            <w:pPr>
              <w:spacing w:before="225" w:after="225"/>
              <w:rPr>
                <w:rFonts w:ascii="Arial" w:hAnsi="Arial" w:cs="Arial"/>
                <w:color w:val="000000"/>
                <w:sz w:val="18"/>
                <w:szCs w:val="18"/>
              </w:rPr>
            </w:pPr>
            <w:r>
              <w:rPr>
                <w:rFonts w:ascii="Arial" w:hAnsi="Arial" w:cs="Arial"/>
                <w:color w:val="000000"/>
                <w:sz w:val="18"/>
                <w:szCs w:val="18"/>
              </w:rPr>
              <w:t>__________________________</w:t>
            </w:r>
            <w:r w:rsidR="00E60470">
              <w:rPr>
                <w:rFonts w:ascii="Arial" w:hAnsi="Arial" w:cs="Arial"/>
                <w:color w:val="000000"/>
                <w:sz w:val="18"/>
                <w:szCs w:val="18"/>
              </w:rPr>
              <w:t>                                                                                                </w:t>
            </w:r>
          </w:p>
        </w:tc>
        <w:tc>
          <w:tcPr>
            <w:tcW w:w="1370" w:type="dxa"/>
          </w:tcPr>
          <w:p w14:paraId="1F42B61A" w14:textId="77777777" w:rsidR="00E60470" w:rsidRDefault="00E60470">
            <w:pPr>
              <w:spacing w:before="225" w:after="225"/>
              <w:jc w:val="both"/>
            </w:pPr>
          </w:p>
        </w:tc>
        <w:tc>
          <w:tcPr>
            <w:tcW w:w="4670" w:type="dxa"/>
          </w:tcPr>
          <w:p w14:paraId="7D998C2C" w14:textId="1DB3318C" w:rsidR="004E101E" w:rsidRPr="004E101E" w:rsidRDefault="004E101E" w:rsidP="004E101E">
            <w:pPr>
              <w:spacing w:before="225" w:after="225"/>
              <w:jc w:val="both"/>
              <w:rPr>
                <w:rFonts w:ascii="Arial" w:hAnsi="Arial" w:cs="Arial"/>
                <w:sz w:val="18"/>
                <w:szCs w:val="18"/>
              </w:rPr>
            </w:pPr>
            <w:r w:rsidRPr="004E101E">
              <w:rPr>
                <w:rFonts w:ascii="Arial" w:hAnsi="Arial" w:cs="Arial"/>
                <w:sz w:val="18"/>
                <w:szCs w:val="18"/>
              </w:rPr>
              <w:t>1.</w:t>
            </w:r>
            <w:r>
              <w:rPr>
                <w:rFonts w:ascii="Arial" w:hAnsi="Arial" w:cs="Arial"/>
                <w:sz w:val="18"/>
                <w:szCs w:val="18"/>
              </w:rPr>
              <w:t>_____</w:t>
            </w:r>
            <w:r w:rsidR="00B05F0E">
              <w:rPr>
                <w:rFonts w:ascii="Arial" w:hAnsi="Arial" w:cs="Arial"/>
                <w:sz w:val="18"/>
                <w:szCs w:val="18"/>
              </w:rPr>
              <w:t>_________________________</w:t>
            </w:r>
            <w:r>
              <w:rPr>
                <w:rFonts w:ascii="Arial" w:hAnsi="Arial" w:cs="Arial"/>
                <w:sz w:val="18"/>
                <w:szCs w:val="18"/>
              </w:rPr>
              <w:t>_______</w:t>
            </w:r>
            <w:r w:rsidRPr="004E101E">
              <w:rPr>
                <w:rFonts w:ascii="Arial" w:hAnsi="Arial" w:cs="Arial"/>
                <w:sz w:val="18"/>
                <w:szCs w:val="18"/>
              </w:rPr>
              <w:t>____</w:t>
            </w:r>
          </w:p>
          <w:p w14:paraId="38E50595" w14:textId="6FECB40A" w:rsidR="004E101E" w:rsidRPr="004E101E" w:rsidRDefault="004E101E" w:rsidP="004E101E">
            <w:pPr>
              <w:spacing w:before="225" w:after="225"/>
              <w:jc w:val="both"/>
              <w:rPr>
                <w:rFonts w:ascii="Arial" w:hAnsi="Arial" w:cs="Arial"/>
                <w:sz w:val="18"/>
                <w:szCs w:val="18"/>
              </w:rPr>
            </w:pPr>
            <w:r w:rsidRPr="004E101E">
              <w:rPr>
                <w:rFonts w:ascii="Arial" w:hAnsi="Arial" w:cs="Arial"/>
                <w:sz w:val="18"/>
                <w:szCs w:val="18"/>
              </w:rPr>
              <w:t>2</w:t>
            </w:r>
            <w:r>
              <w:rPr>
                <w:rFonts w:ascii="Arial" w:hAnsi="Arial" w:cs="Arial"/>
                <w:sz w:val="18"/>
                <w:szCs w:val="18"/>
              </w:rPr>
              <w:t>.___</w:t>
            </w:r>
            <w:r w:rsidR="00B05F0E">
              <w:rPr>
                <w:rFonts w:ascii="Arial" w:hAnsi="Arial" w:cs="Arial"/>
                <w:sz w:val="18"/>
                <w:szCs w:val="18"/>
              </w:rPr>
              <w:t>___________________________</w:t>
            </w:r>
            <w:r>
              <w:rPr>
                <w:rFonts w:ascii="Arial" w:hAnsi="Arial" w:cs="Arial"/>
                <w:sz w:val="18"/>
                <w:szCs w:val="18"/>
              </w:rPr>
              <w:t>_________</w:t>
            </w:r>
            <w:r w:rsidRPr="004E101E">
              <w:rPr>
                <w:rFonts w:ascii="Arial" w:hAnsi="Arial" w:cs="Arial"/>
                <w:sz w:val="18"/>
                <w:szCs w:val="18"/>
              </w:rPr>
              <w:t>___</w:t>
            </w:r>
          </w:p>
          <w:p w14:paraId="5D50B38C" w14:textId="77777777" w:rsidR="00E60470" w:rsidRDefault="00E60470">
            <w:pPr>
              <w:spacing w:before="225" w:after="225"/>
              <w:jc w:val="both"/>
            </w:pPr>
          </w:p>
        </w:tc>
      </w:tr>
      <w:tr w:rsidR="00B05F0E" w14:paraId="0DD8DADA" w14:textId="77777777" w:rsidTr="00B05F0E">
        <w:tc>
          <w:tcPr>
            <w:tcW w:w="3020" w:type="dxa"/>
          </w:tcPr>
          <w:p w14:paraId="009BA203" w14:textId="77777777" w:rsidR="00B05F0E" w:rsidRDefault="00E60470">
            <w:pPr>
              <w:spacing w:before="225" w:after="225"/>
              <w:jc w:val="both"/>
              <w:rPr>
                <w:rFonts w:ascii="Arial" w:hAnsi="Arial" w:cs="Arial"/>
                <w:color w:val="000000"/>
                <w:sz w:val="18"/>
                <w:szCs w:val="18"/>
              </w:rPr>
            </w:pPr>
            <w:r>
              <w:rPr>
                <w:rFonts w:ascii="Arial" w:hAnsi="Arial" w:cs="Arial"/>
                <w:color w:val="000000"/>
                <w:sz w:val="18"/>
                <w:szCs w:val="18"/>
              </w:rPr>
              <w:lastRenderedPageBreak/>
              <w:t>pooblaščeni inženir s področja elektrotehnike   </w:t>
            </w:r>
          </w:p>
          <w:p w14:paraId="64F3CB17" w14:textId="31EBE815" w:rsidR="00E60470" w:rsidRDefault="00B05F0E">
            <w:pPr>
              <w:spacing w:before="225" w:after="225"/>
              <w:jc w:val="both"/>
            </w:pPr>
            <w:r>
              <w:rPr>
                <w:rFonts w:ascii="Arial" w:hAnsi="Arial" w:cs="Arial"/>
                <w:color w:val="000000"/>
                <w:sz w:val="18"/>
                <w:szCs w:val="18"/>
              </w:rPr>
              <w:t>___________________________</w:t>
            </w:r>
            <w:r w:rsidR="00E60470">
              <w:rPr>
                <w:rFonts w:ascii="Arial" w:hAnsi="Arial" w:cs="Arial"/>
                <w:color w:val="000000"/>
                <w:sz w:val="18"/>
                <w:szCs w:val="18"/>
              </w:rPr>
              <w:t xml:space="preserve">                                 </w:t>
            </w:r>
          </w:p>
        </w:tc>
        <w:tc>
          <w:tcPr>
            <w:tcW w:w="1370" w:type="dxa"/>
          </w:tcPr>
          <w:p w14:paraId="77C31515" w14:textId="77777777" w:rsidR="00E60470" w:rsidRDefault="00E60470">
            <w:pPr>
              <w:spacing w:before="225" w:after="225"/>
              <w:jc w:val="both"/>
            </w:pPr>
          </w:p>
        </w:tc>
        <w:tc>
          <w:tcPr>
            <w:tcW w:w="4670" w:type="dxa"/>
          </w:tcPr>
          <w:p w14:paraId="1DE4CC67" w14:textId="1B7ECE2F" w:rsidR="004E101E" w:rsidRPr="004E101E" w:rsidRDefault="004E101E" w:rsidP="004E101E">
            <w:pPr>
              <w:spacing w:before="225" w:after="225"/>
              <w:jc w:val="both"/>
              <w:rPr>
                <w:rFonts w:ascii="Arial" w:hAnsi="Arial" w:cs="Arial"/>
                <w:sz w:val="18"/>
                <w:szCs w:val="18"/>
              </w:rPr>
            </w:pPr>
            <w:r w:rsidRPr="004E101E">
              <w:rPr>
                <w:rFonts w:ascii="Arial" w:hAnsi="Arial" w:cs="Arial"/>
                <w:sz w:val="18"/>
                <w:szCs w:val="18"/>
              </w:rPr>
              <w:t>1.</w:t>
            </w:r>
            <w:r>
              <w:rPr>
                <w:rFonts w:ascii="Arial" w:hAnsi="Arial" w:cs="Arial"/>
                <w:sz w:val="18"/>
                <w:szCs w:val="18"/>
              </w:rPr>
              <w:t>___________</w:t>
            </w:r>
            <w:r w:rsidR="00B05F0E">
              <w:rPr>
                <w:rFonts w:ascii="Arial" w:hAnsi="Arial" w:cs="Arial"/>
                <w:sz w:val="18"/>
                <w:szCs w:val="18"/>
              </w:rPr>
              <w:t>_________________________</w:t>
            </w:r>
            <w:r>
              <w:rPr>
                <w:rFonts w:ascii="Arial" w:hAnsi="Arial" w:cs="Arial"/>
                <w:sz w:val="18"/>
                <w:szCs w:val="18"/>
              </w:rPr>
              <w:t>_</w:t>
            </w:r>
            <w:r w:rsidRPr="004E101E">
              <w:rPr>
                <w:rFonts w:ascii="Arial" w:hAnsi="Arial" w:cs="Arial"/>
                <w:sz w:val="18"/>
                <w:szCs w:val="18"/>
              </w:rPr>
              <w:t>____</w:t>
            </w:r>
          </w:p>
          <w:p w14:paraId="120CBDC5" w14:textId="44919622" w:rsidR="00E60470" w:rsidRPr="004E101E" w:rsidRDefault="004E101E" w:rsidP="004E101E">
            <w:pPr>
              <w:spacing w:before="225" w:after="225"/>
              <w:jc w:val="both"/>
              <w:rPr>
                <w:rFonts w:ascii="Arial" w:hAnsi="Arial" w:cs="Arial"/>
                <w:sz w:val="18"/>
                <w:szCs w:val="18"/>
              </w:rPr>
            </w:pPr>
            <w:r w:rsidRPr="004E101E">
              <w:rPr>
                <w:rFonts w:ascii="Arial" w:hAnsi="Arial" w:cs="Arial"/>
                <w:sz w:val="18"/>
                <w:szCs w:val="18"/>
              </w:rPr>
              <w:t>2</w:t>
            </w:r>
            <w:r>
              <w:rPr>
                <w:rFonts w:ascii="Arial" w:hAnsi="Arial" w:cs="Arial"/>
                <w:sz w:val="18"/>
                <w:szCs w:val="18"/>
              </w:rPr>
              <w:t>.____________</w:t>
            </w:r>
            <w:r w:rsidR="00B05F0E">
              <w:rPr>
                <w:rFonts w:ascii="Arial" w:hAnsi="Arial" w:cs="Arial"/>
                <w:sz w:val="18"/>
                <w:szCs w:val="18"/>
              </w:rPr>
              <w:t>_________________________</w:t>
            </w:r>
            <w:r>
              <w:rPr>
                <w:rFonts w:ascii="Arial" w:hAnsi="Arial" w:cs="Arial"/>
                <w:sz w:val="18"/>
                <w:szCs w:val="18"/>
              </w:rPr>
              <w:t>__</w:t>
            </w:r>
            <w:r w:rsidRPr="004E101E">
              <w:rPr>
                <w:rFonts w:ascii="Arial" w:hAnsi="Arial" w:cs="Arial"/>
                <w:sz w:val="18"/>
                <w:szCs w:val="18"/>
              </w:rPr>
              <w:t>__</w:t>
            </w:r>
          </w:p>
        </w:tc>
      </w:tr>
      <w:tr w:rsidR="00B05F0E" w14:paraId="03E68342" w14:textId="77777777" w:rsidTr="00B05F0E">
        <w:tc>
          <w:tcPr>
            <w:tcW w:w="3020" w:type="dxa"/>
          </w:tcPr>
          <w:p w14:paraId="54E6DBC4" w14:textId="77777777" w:rsidR="00B05F0E" w:rsidRDefault="00E60470" w:rsidP="00E60470">
            <w:pPr>
              <w:spacing w:before="225" w:after="225"/>
              <w:rPr>
                <w:rFonts w:ascii="Arial" w:hAnsi="Arial" w:cs="Arial"/>
                <w:color w:val="000000"/>
                <w:sz w:val="18"/>
                <w:szCs w:val="18"/>
              </w:rPr>
            </w:pPr>
            <w:r>
              <w:rPr>
                <w:rFonts w:ascii="Arial" w:hAnsi="Arial" w:cs="Arial"/>
                <w:color w:val="000000"/>
                <w:sz w:val="18"/>
                <w:szCs w:val="18"/>
              </w:rPr>
              <w:t>pooblaščeni inženir s področja strojništva </w:t>
            </w:r>
          </w:p>
          <w:p w14:paraId="53509E15" w14:textId="641CE927" w:rsidR="00E60470" w:rsidRDefault="00B05F0E" w:rsidP="00E60470">
            <w:pPr>
              <w:spacing w:before="225" w:after="225"/>
            </w:pPr>
            <w:r>
              <w:rPr>
                <w:rFonts w:ascii="Arial" w:hAnsi="Arial" w:cs="Arial"/>
                <w:color w:val="000000"/>
                <w:sz w:val="18"/>
                <w:szCs w:val="18"/>
              </w:rPr>
              <w:t>____________________________</w:t>
            </w:r>
            <w:r w:rsidR="00E60470">
              <w:rPr>
                <w:rFonts w:ascii="Arial" w:hAnsi="Arial" w:cs="Arial"/>
                <w:color w:val="000000"/>
                <w:sz w:val="18"/>
                <w:szCs w:val="18"/>
              </w:rPr>
              <w:t xml:space="preserve">                                                           </w:t>
            </w:r>
          </w:p>
        </w:tc>
        <w:tc>
          <w:tcPr>
            <w:tcW w:w="1370" w:type="dxa"/>
          </w:tcPr>
          <w:p w14:paraId="56CD7101" w14:textId="77777777" w:rsidR="00E60470" w:rsidRDefault="00E60470">
            <w:pPr>
              <w:spacing w:before="225" w:after="225"/>
              <w:jc w:val="both"/>
            </w:pPr>
          </w:p>
        </w:tc>
        <w:tc>
          <w:tcPr>
            <w:tcW w:w="4670" w:type="dxa"/>
          </w:tcPr>
          <w:p w14:paraId="38304179" w14:textId="0F3796A2" w:rsidR="00E60470" w:rsidRPr="004E101E" w:rsidRDefault="004E101E" w:rsidP="004E101E">
            <w:pPr>
              <w:spacing w:before="225" w:after="225"/>
              <w:jc w:val="both"/>
              <w:rPr>
                <w:rFonts w:ascii="Arial" w:hAnsi="Arial" w:cs="Arial"/>
                <w:sz w:val="18"/>
                <w:szCs w:val="18"/>
              </w:rPr>
            </w:pPr>
            <w:r w:rsidRPr="004E101E">
              <w:rPr>
                <w:rFonts w:ascii="Arial" w:hAnsi="Arial" w:cs="Arial"/>
                <w:sz w:val="18"/>
                <w:szCs w:val="18"/>
              </w:rPr>
              <w:t>1._________</w:t>
            </w:r>
            <w:r w:rsidR="00B05F0E">
              <w:rPr>
                <w:rFonts w:ascii="Arial" w:hAnsi="Arial" w:cs="Arial"/>
                <w:sz w:val="18"/>
                <w:szCs w:val="18"/>
              </w:rPr>
              <w:t>____________________________</w:t>
            </w:r>
            <w:r w:rsidRPr="004E101E">
              <w:rPr>
                <w:rFonts w:ascii="Arial" w:hAnsi="Arial" w:cs="Arial"/>
                <w:sz w:val="18"/>
                <w:szCs w:val="18"/>
              </w:rPr>
              <w:t xml:space="preserve">____ </w:t>
            </w:r>
          </w:p>
          <w:p w14:paraId="22752A5A" w14:textId="5124BF33" w:rsidR="004E101E" w:rsidRDefault="004E101E" w:rsidP="004E101E">
            <w:pPr>
              <w:spacing w:before="225" w:after="225"/>
              <w:jc w:val="both"/>
            </w:pPr>
            <w:r w:rsidRPr="004E101E">
              <w:rPr>
                <w:rFonts w:ascii="Arial" w:hAnsi="Arial" w:cs="Arial"/>
                <w:sz w:val="18"/>
                <w:szCs w:val="18"/>
              </w:rPr>
              <w:t>2.________</w:t>
            </w:r>
            <w:r w:rsidR="00B05F0E">
              <w:rPr>
                <w:rFonts w:ascii="Arial" w:hAnsi="Arial" w:cs="Arial"/>
                <w:sz w:val="18"/>
                <w:szCs w:val="18"/>
              </w:rPr>
              <w:t>____________________________</w:t>
            </w:r>
            <w:r w:rsidRPr="004E101E">
              <w:rPr>
                <w:rFonts w:ascii="Arial" w:hAnsi="Arial" w:cs="Arial"/>
                <w:sz w:val="18"/>
                <w:szCs w:val="18"/>
              </w:rPr>
              <w:t>_____</w:t>
            </w:r>
          </w:p>
        </w:tc>
      </w:tr>
    </w:tbl>
    <w:p w14:paraId="56F3C696" w14:textId="77777777" w:rsidR="00F9399B" w:rsidRDefault="0055301D">
      <w:pPr>
        <w:spacing w:before="225" w:after="225" w:line="240" w:lineRule="auto"/>
        <w:jc w:val="both"/>
      </w:pPr>
      <w:r>
        <w:rPr>
          <w:rFonts w:ascii="Arial" w:hAnsi="Arial" w:cs="Arial"/>
          <w:color w:val="000000"/>
          <w:sz w:val="18"/>
          <w:szCs w:val="18"/>
        </w:rPr>
        <w:t> </w:t>
      </w:r>
    </w:p>
    <w:p w14:paraId="61165D01" w14:textId="77777777" w:rsidR="00F9399B" w:rsidRDefault="0055301D">
      <w:pPr>
        <w:spacing w:before="225" w:after="225" w:line="240" w:lineRule="auto"/>
        <w:jc w:val="both"/>
      </w:pPr>
      <w:r>
        <w:rPr>
          <w:rFonts w:ascii="Arial" w:hAnsi="Arial" w:cs="Arial"/>
          <w:color w:val="000000"/>
          <w:sz w:val="18"/>
          <w:szCs w:val="18"/>
        </w:rPr>
        <w:t> </w:t>
      </w:r>
    </w:p>
    <w:p w14:paraId="7F9DA3AF" w14:textId="3FEDE40F" w:rsidR="00F9399B" w:rsidRDefault="0055301D" w:rsidP="004E101E">
      <w:pPr>
        <w:spacing w:before="225" w:after="225" w:line="240" w:lineRule="auto"/>
        <w:jc w:val="both"/>
      </w:pPr>
      <w:r>
        <w:rPr>
          <w:rFonts w:ascii="Arial" w:hAnsi="Arial" w:cs="Arial"/>
          <w:b/>
          <w:bCs/>
          <w:color w:val="000000"/>
          <w:sz w:val="18"/>
          <w:szCs w:val="18"/>
        </w:rPr>
        <w:t>III. Rok izvedbe del (</w:t>
      </w:r>
      <w:proofErr w:type="spellStart"/>
      <w:r>
        <w:rPr>
          <w:rFonts w:ascii="Arial" w:hAnsi="Arial" w:cs="Arial"/>
          <w:b/>
          <w:bCs/>
          <w:color w:val="000000"/>
          <w:sz w:val="18"/>
          <w:szCs w:val="18"/>
        </w:rPr>
        <w:t>ponder</w:t>
      </w:r>
      <w:proofErr w:type="spellEnd"/>
      <w:r>
        <w:rPr>
          <w:rFonts w:ascii="Arial" w:hAnsi="Arial" w:cs="Arial"/>
          <w:b/>
          <w:bCs/>
          <w:color w:val="000000"/>
          <w:sz w:val="18"/>
          <w:szCs w:val="18"/>
        </w:rPr>
        <w:t xml:space="preserve"> 3)</w:t>
      </w:r>
      <w:r w:rsidR="004E101E">
        <w:rPr>
          <w:rFonts w:ascii="Arial" w:hAnsi="Arial" w:cs="Arial"/>
          <w:b/>
          <w:bCs/>
          <w:color w:val="000000"/>
          <w:sz w:val="18"/>
          <w:szCs w:val="18"/>
        </w:rPr>
        <w:t>:</w:t>
      </w:r>
    </w:p>
    <w:p w14:paraId="5D9D7772" w14:textId="77874B43" w:rsidR="00F9399B" w:rsidRDefault="0055301D" w:rsidP="004E101E">
      <w:pPr>
        <w:pBdr>
          <w:top w:val="single" w:sz="4" w:space="1" w:color="auto"/>
          <w:left w:val="single" w:sz="4" w:space="1" w:color="auto"/>
          <w:bottom w:val="single" w:sz="4" w:space="1" w:color="auto"/>
          <w:right w:val="single" w:sz="4" w:space="1" w:color="auto"/>
          <w:between w:val="single" w:sz="4" w:space="1" w:color="auto"/>
          <w:bar w:val="single" w:sz="4"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ponudnik nudi rok izvedbe 120 dni od podpisa pogodbe</w:t>
      </w:r>
      <w:r w:rsidR="004E101E">
        <w:rPr>
          <w:rFonts w:ascii="Arial" w:hAnsi="Arial" w:cs="Arial"/>
          <w:color w:val="000000"/>
          <w:sz w:val="18"/>
          <w:szCs w:val="18"/>
        </w:rPr>
        <w:t xml:space="preserve">                                                         DA       NE        *</w:t>
      </w:r>
    </w:p>
    <w:p w14:paraId="6DD2CDDD" w14:textId="39593AE1" w:rsidR="00F9399B" w:rsidRPr="00292C6E" w:rsidRDefault="004E101E" w:rsidP="004E101E">
      <w:pPr>
        <w:pBdr>
          <w:top w:val="single" w:sz="4" w:space="1" w:color="auto"/>
          <w:left w:val="single" w:sz="4" w:space="1" w:color="auto"/>
          <w:bottom w:val="single" w:sz="4" w:space="1" w:color="auto"/>
          <w:right w:val="single" w:sz="4" w:space="1" w:color="auto"/>
          <w:between w:val="single" w:sz="4" w:space="1" w:color="auto"/>
          <w:bar w:val="single" w:sz="4" w:color="auto"/>
        </w:pBdr>
        <w:spacing w:before="225" w:after="225" w:line="240" w:lineRule="auto"/>
        <w:jc w:val="both"/>
      </w:pPr>
      <w:r>
        <w:rPr>
          <w:rFonts w:ascii="Arial" w:hAnsi="Arial" w:cs="Arial"/>
          <w:color w:val="000000"/>
          <w:sz w:val="18"/>
          <w:szCs w:val="18"/>
        </w:rPr>
        <w:t>ponudnik nudi rok izvedbe 100 dni od podpisa pogodbe                                                         DA       NE         *</w:t>
      </w:r>
    </w:p>
    <w:p w14:paraId="36B7184C" w14:textId="20F6DBC1" w:rsidR="00292C6E" w:rsidRDefault="00292C6E" w:rsidP="00292C6E">
      <w:pPr>
        <w:rPr>
          <w:rFonts w:ascii="Arial" w:hAnsi="Arial" w:cs="Arial"/>
          <w:color w:val="000000"/>
          <w:sz w:val="18"/>
          <w:szCs w:val="18"/>
        </w:rPr>
      </w:pPr>
      <w:r w:rsidRPr="00292C6E">
        <w:rPr>
          <w:rFonts w:ascii="Arial" w:hAnsi="Arial" w:cs="Arial"/>
          <w:color w:val="000000"/>
          <w:sz w:val="18"/>
          <w:szCs w:val="18"/>
        </w:rPr>
        <w:t>*ponudnik naj ustrezno obkroži</w:t>
      </w:r>
    </w:p>
    <w:p w14:paraId="127A7C3C" w14:textId="77777777" w:rsidR="00292C6E" w:rsidRDefault="00292C6E" w:rsidP="00292C6E">
      <w:pPr>
        <w:rPr>
          <w:rFonts w:ascii="Arial" w:hAnsi="Arial" w:cs="Arial"/>
          <w:color w:val="000000"/>
          <w:sz w:val="18"/>
          <w:szCs w:val="18"/>
        </w:rPr>
      </w:pPr>
    </w:p>
    <w:p w14:paraId="17E8C9B0" w14:textId="292BDAED" w:rsidR="00292C6E" w:rsidRPr="00292C6E" w:rsidRDefault="00292C6E" w:rsidP="00292C6E">
      <w:pPr>
        <w:sectPr w:rsidR="00292C6E" w:rsidRPr="00292C6E" w:rsidSect="0055301D">
          <w:footerReference w:type="default" r:id="rId13"/>
          <w:pgSz w:w="11906" w:h="16838"/>
          <w:pgMar w:top="1418" w:right="1418" w:bottom="1418" w:left="1418" w:header="567" w:footer="596" w:gutter="0"/>
          <w:cols w:space="708"/>
          <w:docGrid w:linePitch="360"/>
        </w:sectPr>
      </w:pPr>
    </w:p>
    <w:p w14:paraId="588E11D2"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3</w:t>
      </w:r>
    </w:p>
    <w:p w14:paraId="5D4E778F" w14:textId="77777777" w:rsidR="0055301D" w:rsidRPr="00252358" w:rsidRDefault="0055301D" w:rsidP="0055301D"/>
    <w:p w14:paraId="264D93B9"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928F3D5" w14:textId="77777777" w:rsidR="0055301D" w:rsidRDefault="0055301D" w:rsidP="0055301D">
      <w:pPr>
        <w:spacing w:after="120"/>
        <w:rPr>
          <w:rFonts w:ascii="Arial" w:hAnsi="Arial" w:cs="Arial"/>
        </w:rPr>
      </w:pPr>
    </w:p>
    <w:p w14:paraId="031EDAC5" w14:textId="77777777" w:rsidR="00F9399B" w:rsidRDefault="0055301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Izdelava projektne dokumentacije za gradnjo enote Doma upokojencev Ptuj - Žabjak</w:t>
      </w:r>
      <w:r>
        <w:rPr>
          <w:rFonts w:ascii="Arial" w:hAnsi="Arial" w:cs="Arial"/>
          <w:color w:val="000000"/>
          <w:sz w:val="18"/>
          <w:szCs w:val="18"/>
        </w:rPr>
        <w:t>«,</w:t>
      </w:r>
    </w:p>
    <w:p w14:paraId="51BB675F" w14:textId="77777777" w:rsidR="00F9399B" w:rsidRDefault="0055301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D797D02" w14:textId="77777777" w:rsidR="00F9399B" w:rsidRDefault="0055301D">
      <w:pPr>
        <w:spacing w:before="225" w:after="225" w:line="240" w:lineRule="auto"/>
        <w:jc w:val="both"/>
      </w:pPr>
      <w:r>
        <w:rPr>
          <w:rFonts w:ascii="Arial" w:hAnsi="Arial" w:cs="Arial"/>
          <w:i/>
          <w:iCs/>
          <w:color w:val="000000"/>
          <w:sz w:val="18"/>
          <w:szCs w:val="18"/>
        </w:rPr>
        <w:t>(naziv ponudnika, partnerja v skupni ponudbi)</w:t>
      </w:r>
    </w:p>
    <w:p w14:paraId="58BD89DF" w14:textId="77777777" w:rsidR="00F9399B" w:rsidRDefault="0055301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F9399B" w14:paraId="34500B6B" w14:textId="77777777">
        <w:tc>
          <w:tcPr>
            <w:tcW w:w="0" w:type="auto"/>
            <w:tcMar>
              <w:top w:w="0" w:type="auto"/>
              <w:bottom w:w="0" w:type="auto"/>
            </w:tcMar>
          </w:tcPr>
          <w:p w14:paraId="7A5F092C"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AEFE308"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FE58219"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BCCAE8"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FC0E73F"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67421DE"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0443483"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39F70F7"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6BD7260"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CD97AA8"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E435833"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89B55D8"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A393DF3"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10A5E21"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5CA0370"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1F2A573"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4C1E45F"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D63082C"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B3D5CF8"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C247FE5"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F4B39F4"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3FAFD3D"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projektna skupina izpolnjuje zahteve, navedene v okviru pogoja "odgovorni vodja projekta in odgovorni projektant ter organizacija projektne skupine";</w:t>
            </w:r>
          </w:p>
          <w:p w14:paraId="5ED1DE75" w14:textId="77777777" w:rsidR="00F9399B" w:rsidRDefault="0055301D" w:rsidP="00171703">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DD2C456" w14:textId="77777777" w:rsidR="00F9399B" w:rsidRDefault="0055301D">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F9399B" w14:paraId="48FF4FA0" w14:textId="77777777">
        <w:tc>
          <w:tcPr>
            <w:tcW w:w="0" w:type="auto"/>
            <w:tcMar>
              <w:top w:w="0" w:type="auto"/>
              <w:bottom w:w="0" w:type="auto"/>
            </w:tcMar>
          </w:tcPr>
          <w:p w14:paraId="19C3077D"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A02FDC8"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FCEC46A"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A51D96C"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010EBF95"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D86536"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1AF974B"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84BF2F3"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4B41638"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BC50FD4"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1FCF54F"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05BA182"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64FA87B" w14:textId="77777777" w:rsidR="00F9399B" w:rsidRDefault="0055301D" w:rsidP="00171703">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59E864B" w14:textId="77777777" w:rsidR="00F9399B" w:rsidRDefault="0055301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D92A491" w14:textId="77777777" w:rsidR="00F9399B" w:rsidRDefault="0055301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Izdelava projektne dokumentacije za gradnjo enote Doma upokojencev Ptuj - Žabjak, objavljen na Portalu javnih naročil pod številko JN____/_________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6DC026CA" w14:textId="77777777" w:rsidR="00F9399B" w:rsidRDefault="0055301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399B" w14:paraId="6388D175" w14:textId="77777777">
        <w:tc>
          <w:tcPr>
            <w:tcW w:w="2500" w:type="pct"/>
            <w:tcMar>
              <w:top w:w="75" w:type="dxa"/>
              <w:bottom w:w="75" w:type="dxa"/>
            </w:tcMar>
            <w:vAlign w:val="center"/>
          </w:tcPr>
          <w:p w14:paraId="7F9D0499"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45C64D1B" w14:textId="77777777" w:rsidR="00F9399B" w:rsidRDefault="0055301D">
            <w:r>
              <w:rPr>
                <w:rFonts w:ascii="Arial" w:hAnsi="Arial" w:cs="Arial"/>
                <w:color w:val="000000"/>
                <w:position w:val="-2"/>
                <w:sz w:val="18"/>
                <w:szCs w:val="18"/>
              </w:rPr>
              <w:t>Ime in priimek: _____________________</w:t>
            </w:r>
          </w:p>
        </w:tc>
      </w:tr>
      <w:tr w:rsidR="00F9399B" w14:paraId="1DD2CD48" w14:textId="77777777">
        <w:tc>
          <w:tcPr>
            <w:tcW w:w="2500" w:type="pct"/>
            <w:tcMar>
              <w:top w:w="75" w:type="dxa"/>
              <w:bottom w:w="75" w:type="dxa"/>
            </w:tcMar>
            <w:vAlign w:val="center"/>
          </w:tcPr>
          <w:p w14:paraId="12D86EBE"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141D1E75" w14:textId="77777777" w:rsidR="00F9399B" w:rsidRDefault="00F9399B"/>
          <w:p w14:paraId="3C262128" w14:textId="77777777" w:rsidR="00F9399B" w:rsidRDefault="0055301D">
            <w:pPr>
              <w:jc w:val="center"/>
            </w:pPr>
            <w:r>
              <w:rPr>
                <w:rFonts w:ascii="Arial" w:hAnsi="Arial" w:cs="Arial"/>
                <w:color w:val="A9A9A9"/>
                <w:position w:val="-2"/>
                <w:sz w:val="18"/>
                <w:szCs w:val="18"/>
              </w:rPr>
              <w:t>(žig in podpis)</w:t>
            </w:r>
          </w:p>
        </w:tc>
      </w:tr>
    </w:tbl>
    <w:p w14:paraId="3B19FD27" w14:textId="77777777" w:rsidR="00F9399B" w:rsidRDefault="0055301D">
      <w:pPr>
        <w:spacing w:before="225" w:after="225" w:line="240" w:lineRule="auto"/>
        <w:jc w:val="both"/>
      </w:pPr>
      <w:r>
        <w:rPr>
          <w:rFonts w:ascii="Arial" w:hAnsi="Arial" w:cs="Arial"/>
          <w:color w:val="000000"/>
          <w:sz w:val="18"/>
          <w:szCs w:val="18"/>
        </w:rPr>
        <w:t> </w:t>
      </w:r>
    </w:p>
    <w:p w14:paraId="6F118B45" w14:textId="77777777" w:rsidR="00F9399B" w:rsidRDefault="00F9399B">
      <w:pPr>
        <w:sectPr w:rsidR="00F9399B" w:rsidSect="0055301D">
          <w:footerReference w:type="default" r:id="rId14"/>
          <w:pgSz w:w="11906" w:h="16838"/>
          <w:pgMar w:top="1418" w:right="1418" w:bottom="1418" w:left="1418" w:header="567" w:footer="596" w:gutter="0"/>
          <w:cols w:space="708"/>
          <w:docGrid w:linePitch="360"/>
        </w:sectPr>
      </w:pPr>
    </w:p>
    <w:p w14:paraId="0F18C88F"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4</w:t>
      </w:r>
    </w:p>
    <w:p w14:paraId="44D2DE68" w14:textId="77777777" w:rsidR="0055301D" w:rsidRPr="00252358" w:rsidRDefault="0055301D" w:rsidP="0055301D"/>
    <w:p w14:paraId="68AB080E"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460FDD8" w14:textId="77777777" w:rsidR="0055301D" w:rsidRDefault="0055301D" w:rsidP="0055301D">
      <w:pPr>
        <w:spacing w:after="120"/>
        <w:rPr>
          <w:rFonts w:ascii="Arial" w:hAnsi="Arial" w:cs="Arial"/>
        </w:rPr>
      </w:pPr>
    </w:p>
    <w:p w14:paraId="17F70B82" w14:textId="77777777" w:rsidR="00F9399B" w:rsidRDefault="0055301D">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B812B00" w14:textId="77777777" w:rsidR="00F9399B" w:rsidRDefault="0055301D">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255BA8B8" w14:textId="77777777" w:rsidR="00F9399B" w:rsidRDefault="0055301D">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48646F4A" w14:textId="77777777" w:rsidR="00F9399B" w:rsidRDefault="00F9399B">
      <w:pPr>
        <w:sectPr w:rsidR="00F9399B" w:rsidSect="0055301D">
          <w:footerReference w:type="default" r:id="rId15"/>
          <w:pgSz w:w="11906" w:h="16838"/>
          <w:pgMar w:top="1418" w:right="1418" w:bottom="1418" w:left="1418" w:header="567" w:footer="596" w:gutter="0"/>
          <w:cols w:space="708"/>
          <w:docGrid w:linePitch="360"/>
        </w:sectPr>
      </w:pPr>
    </w:p>
    <w:p w14:paraId="500E388F"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5</w:t>
      </w:r>
    </w:p>
    <w:p w14:paraId="4C9C9526" w14:textId="77777777" w:rsidR="0055301D" w:rsidRPr="00252358" w:rsidRDefault="0055301D" w:rsidP="0055301D"/>
    <w:p w14:paraId="2E12AC6C"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D6D6801" w14:textId="77777777" w:rsidR="0055301D" w:rsidRDefault="0055301D" w:rsidP="0055301D">
      <w:pPr>
        <w:spacing w:after="120"/>
        <w:rPr>
          <w:rFonts w:ascii="Arial" w:hAnsi="Arial" w:cs="Arial"/>
        </w:rPr>
      </w:pPr>
    </w:p>
    <w:p w14:paraId="093BADC2" w14:textId="77777777" w:rsidR="00F9399B" w:rsidRDefault="0055301D">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F9399B" w14:paraId="1466B3E6" w14:textId="77777777">
        <w:tc>
          <w:tcPr>
            <w:tcW w:w="0" w:type="auto"/>
            <w:tcMar>
              <w:top w:w="0" w:type="auto"/>
              <w:bottom w:w="0" w:type="auto"/>
            </w:tcMar>
          </w:tcPr>
          <w:p w14:paraId="51859237" w14:textId="77777777" w:rsidR="00F9399B" w:rsidRDefault="0055301D" w:rsidP="00171703">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C471E4D" w14:textId="77777777" w:rsidR="00F9399B" w:rsidRDefault="0055301D" w:rsidP="00171703">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F622D0B" w14:textId="77777777" w:rsidR="00F9399B" w:rsidRDefault="0055301D" w:rsidP="00171703">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3103B2C" w14:textId="77777777" w:rsidR="00F9399B" w:rsidRDefault="0055301D">
      <w:pPr>
        <w:spacing w:before="225" w:after="225" w:line="240" w:lineRule="auto"/>
        <w:jc w:val="center"/>
      </w:pPr>
      <w:r>
        <w:rPr>
          <w:rFonts w:ascii="Arial" w:hAnsi="Arial" w:cs="Arial"/>
          <w:b/>
          <w:bCs/>
          <w:color w:val="000000"/>
          <w:sz w:val="21"/>
          <w:szCs w:val="21"/>
        </w:rPr>
        <w:t>POOBLASTILO</w:t>
      </w:r>
    </w:p>
    <w:p w14:paraId="60BADECC" w14:textId="77777777" w:rsidR="00F9399B" w:rsidRDefault="0055301D">
      <w:pPr>
        <w:spacing w:before="225" w:after="225" w:line="240" w:lineRule="auto"/>
        <w:jc w:val="both"/>
      </w:pPr>
      <w:r>
        <w:rPr>
          <w:rFonts w:ascii="Arial" w:hAnsi="Arial" w:cs="Arial"/>
          <w:color w:val="000000"/>
          <w:sz w:val="18"/>
          <w:szCs w:val="18"/>
        </w:rPr>
        <w:t xml:space="preserve">Pooblaščamo naročnika DOM UPOKOJENCEV </w:t>
      </w:r>
      <w:proofErr w:type="spellStart"/>
      <w:r>
        <w:rPr>
          <w:rFonts w:ascii="Arial" w:hAnsi="Arial" w:cs="Arial"/>
          <w:color w:val="000000"/>
          <w:sz w:val="18"/>
          <w:szCs w:val="18"/>
        </w:rPr>
        <w:t>PTUJ,Volkmerjeva</w:t>
      </w:r>
      <w:proofErr w:type="spellEnd"/>
      <w:r>
        <w:rPr>
          <w:rFonts w:ascii="Arial" w:hAnsi="Arial" w:cs="Arial"/>
          <w:color w:val="000000"/>
          <w:sz w:val="18"/>
          <w:szCs w:val="18"/>
        </w:rPr>
        <w:t xml:space="preserve">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9399B" w14:paraId="1255026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233D0" w14:textId="77777777" w:rsidR="00F9399B" w:rsidRDefault="0055301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AAE7E" w14:textId="77777777" w:rsidR="00F9399B" w:rsidRDefault="0055301D">
            <w:r>
              <w:rPr>
                <w:rFonts w:ascii="Arial" w:hAnsi="Arial" w:cs="Arial"/>
                <w:color w:val="000000"/>
                <w:position w:val="-2"/>
                <w:sz w:val="18"/>
                <w:szCs w:val="18"/>
              </w:rPr>
              <w:t> </w:t>
            </w:r>
          </w:p>
        </w:tc>
      </w:tr>
      <w:tr w:rsidR="00F9399B" w14:paraId="600C32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49C8D0" w14:textId="77777777" w:rsidR="00F9399B" w:rsidRDefault="0055301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9B186" w14:textId="77777777" w:rsidR="00F9399B" w:rsidRDefault="0055301D">
            <w:r>
              <w:rPr>
                <w:rFonts w:ascii="Arial" w:hAnsi="Arial" w:cs="Arial"/>
                <w:color w:val="000000"/>
                <w:position w:val="-2"/>
                <w:sz w:val="18"/>
                <w:szCs w:val="18"/>
              </w:rPr>
              <w:t> </w:t>
            </w:r>
          </w:p>
        </w:tc>
      </w:tr>
      <w:tr w:rsidR="00F9399B" w14:paraId="178D96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C7DBB" w14:textId="77777777" w:rsidR="00F9399B" w:rsidRDefault="0055301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051C4" w14:textId="77777777" w:rsidR="00F9399B" w:rsidRDefault="0055301D">
            <w:r>
              <w:rPr>
                <w:rFonts w:ascii="Arial" w:hAnsi="Arial" w:cs="Arial"/>
                <w:color w:val="000000"/>
                <w:position w:val="-2"/>
                <w:sz w:val="18"/>
                <w:szCs w:val="18"/>
              </w:rPr>
              <w:t> </w:t>
            </w:r>
          </w:p>
        </w:tc>
      </w:tr>
      <w:tr w:rsidR="00F9399B" w14:paraId="163C56A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C38137" w14:textId="77777777" w:rsidR="00F9399B" w:rsidRDefault="0055301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0EFCD" w14:textId="77777777" w:rsidR="00F9399B" w:rsidRDefault="0055301D">
            <w:r>
              <w:rPr>
                <w:rFonts w:ascii="Arial" w:hAnsi="Arial" w:cs="Arial"/>
                <w:color w:val="000000"/>
                <w:position w:val="-2"/>
                <w:sz w:val="18"/>
                <w:szCs w:val="18"/>
              </w:rPr>
              <w:t> </w:t>
            </w:r>
          </w:p>
        </w:tc>
      </w:tr>
      <w:tr w:rsidR="00F9399B" w14:paraId="2F044E6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41916" w14:textId="77777777" w:rsidR="00F9399B" w:rsidRDefault="0055301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3161E" w14:textId="77777777" w:rsidR="00F9399B" w:rsidRDefault="0055301D">
            <w:r>
              <w:rPr>
                <w:rFonts w:ascii="Arial" w:hAnsi="Arial" w:cs="Arial"/>
                <w:color w:val="000000"/>
                <w:position w:val="-2"/>
                <w:sz w:val="18"/>
                <w:szCs w:val="18"/>
              </w:rPr>
              <w:t> </w:t>
            </w:r>
          </w:p>
        </w:tc>
      </w:tr>
    </w:tbl>
    <w:p w14:paraId="534150B0" w14:textId="77777777" w:rsidR="00F9399B" w:rsidRDefault="0055301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399B" w14:paraId="5027C80A" w14:textId="77777777">
        <w:tc>
          <w:tcPr>
            <w:tcW w:w="2500" w:type="pct"/>
            <w:tcMar>
              <w:top w:w="75" w:type="dxa"/>
              <w:bottom w:w="75" w:type="dxa"/>
            </w:tcMar>
            <w:vAlign w:val="center"/>
          </w:tcPr>
          <w:p w14:paraId="0BC14669"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10B6CECA" w14:textId="77777777" w:rsidR="00F9399B" w:rsidRDefault="0055301D">
            <w:r>
              <w:rPr>
                <w:rFonts w:ascii="Arial" w:hAnsi="Arial" w:cs="Arial"/>
                <w:color w:val="000000"/>
                <w:position w:val="-2"/>
                <w:sz w:val="18"/>
                <w:szCs w:val="18"/>
              </w:rPr>
              <w:t>Ime in priimek: _____________________</w:t>
            </w:r>
          </w:p>
        </w:tc>
      </w:tr>
      <w:tr w:rsidR="00F9399B" w14:paraId="236225BB" w14:textId="77777777">
        <w:tc>
          <w:tcPr>
            <w:tcW w:w="2500" w:type="pct"/>
            <w:tcMar>
              <w:top w:w="75" w:type="dxa"/>
              <w:bottom w:w="75" w:type="dxa"/>
            </w:tcMar>
            <w:vAlign w:val="center"/>
          </w:tcPr>
          <w:p w14:paraId="21320B5D"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17EABF90" w14:textId="77777777" w:rsidR="00F9399B" w:rsidRDefault="00F9399B"/>
          <w:p w14:paraId="23C3A373" w14:textId="77777777" w:rsidR="00F9399B" w:rsidRDefault="0055301D">
            <w:pPr>
              <w:jc w:val="center"/>
            </w:pPr>
            <w:r>
              <w:rPr>
                <w:rFonts w:ascii="Arial" w:hAnsi="Arial" w:cs="Arial"/>
                <w:color w:val="A9A9A9"/>
                <w:position w:val="-2"/>
                <w:sz w:val="18"/>
                <w:szCs w:val="18"/>
              </w:rPr>
              <w:t>(žig in podpis)</w:t>
            </w:r>
          </w:p>
        </w:tc>
      </w:tr>
    </w:tbl>
    <w:p w14:paraId="074E3E32" w14:textId="77777777" w:rsidR="00F9399B" w:rsidRDefault="0055301D">
      <w:pPr>
        <w:spacing w:before="225" w:after="225" w:line="240" w:lineRule="auto"/>
        <w:jc w:val="both"/>
      </w:pPr>
      <w:r>
        <w:rPr>
          <w:rFonts w:ascii="Arial" w:hAnsi="Arial" w:cs="Arial"/>
          <w:color w:val="000000"/>
          <w:sz w:val="18"/>
          <w:szCs w:val="18"/>
        </w:rPr>
        <w:t> </w:t>
      </w:r>
    </w:p>
    <w:p w14:paraId="5FB4ADAC" w14:textId="77777777" w:rsidR="00F9399B" w:rsidRDefault="0055301D">
      <w:pPr>
        <w:spacing w:before="225" w:after="225" w:line="240" w:lineRule="auto"/>
        <w:jc w:val="both"/>
      </w:pPr>
      <w:r>
        <w:rPr>
          <w:rFonts w:ascii="Arial" w:hAnsi="Arial" w:cs="Arial"/>
          <w:color w:val="000000"/>
          <w:sz w:val="18"/>
          <w:szCs w:val="18"/>
        </w:rPr>
        <w:t> </w:t>
      </w:r>
    </w:p>
    <w:p w14:paraId="31779174" w14:textId="77777777" w:rsidR="00F9399B" w:rsidRDefault="0055301D">
      <w:pPr>
        <w:spacing w:before="225" w:after="225" w:line="240" w:lineRule="auto"/>
        <w:jc w:val="both"/>
      </w:pPr>
      <w:r>
        <w:rPr>
          <w:rFonts w:ascii="Arial" w:hAnsi="Arial" w:cs="Arial"/>
          <w:color w:val="000000"/>
          <w:sz w:val="18"/>
          <w:szCs w:val="18"/>
        </w:rPr>
        <w:t> </w:t>
      </w:r>
    </w:p>
    <w:p w14:paraId="5313CD2E" w14:textId="77777777" w:rsidR="00F9399B" w:rsidRDefault="00F9399B">
      <w:pPr>
        <w:sectPr w:rsidR="00F9399B" w:rsidSect="0055301D">
          <w:footerReference w:type="default" r:id="rId16"/>
          <w:pgSz w:w="11906" w:h="16838"/>
          <w:pgMar w:top="1418" w:right="1418" w:bottom="1418" w:left="1418" w:header="567" w:footer="596" w:gutter="0"/>
          <w:cols w:space="708"/>
          <w:docGrid w:linePitch="360"/>
        </w:sectPr>
      </w:pPr>
    </w:p>
    <w:p w14:paraId="39B346D6"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6</w:t>
      </w:r>
    </w:p>
    <w:p w14:paraId="2DB15383" w14:textId="77777777" w:rsidR="0055301D" w:rsidRPr="00252358" w:rsidRDefault="0055301D" w:rsidP="0055301D"/>
    <w:p w14:paraId="06DDA548"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001A62B9" w14:textId="77777777" w:rsidR="0055301D" w:rsidRDefault="0055301D" w:rsidP="0055301D">
      <w:pPr>
        <w:spacing w:after="120"/>
        <w:rPr>
          <w:rFonts w:ascii="Arial" w:hAnsi="Arial" w:cs="Arial"/>
        </w:rPr>
      </w:pPr>
    </w:p>
    <w:p w14:paraId="0F4A0317" w14:textId="77777777" w:rsidR="00F9399B" w:rsidRDefault="0055301D">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F9399B" w14:paraId="11ED3A82" w14:textId="77777777">
        <w:tc>
          <w:tcPr>
            <w:tcW w:w="0" w:type="auto"/>
            <w:tcMar>
              <w:top w:w="0" w:type="auto"/>
              <w:bottom w:w="0" w:type="auto"/>
            </w:tcMar>
          </w:tcPr>
          <w:p w14:paraId="25653F75" w14:textId="77777777" w:rsidR="00F9399B" w:rsidRDefault="0055301D" w:rsidP="00171703">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84032E5" w14:textId="77777777" w:rsidR="00F9399B" w:rsidRDefault="0055301D" w:rsidP="00171703">
            <w:pPr>
              <w:numPr>
                <w:ilvl w:val="0"/>
                <w:numId w:val="2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4EA535C" w14:textId="77777777" w:rsidR="00F9399B" w:rsidRDefault="0055301D">
      <w:pPr>
        <w:spacing w:before="225" w:after="225" w:line="240" w:lineRule="auto"/>
        <w:jc w:val="center"/>
      </w:pPr>
      <w:r>
        <w:rPr>
          <w:rFonts w:ascii="Arial" w:hAnsi="Arial" w:cs="Arial"/>
          <w:b/>
          <w:bCs/>
          <w:color w:val="000000"/>
          <w:sz w:val="21"/>
          <w:szCs w:val="21"/>
        </w:rPr>
        <w:t>POOBLASTILO</w:t>
      </w:r>
    </w:p>
    <w:p w14:paraId="3C8CCADC" w14:textId="77777777" w:rsidR="00F9399B" w:rsidRDefault="0055301D">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DOM UPOKOJENCEV </w:t>
      </w:r>
      <w:proofErr w:type="spellStart"/>
      <w:r>
        <w:rPr>
          <w:rFonts w:ascii="Arial" w:hAnsi="Arial" w:cs="Arial"/>
          <w:b/>
          <w:bCs/>
          <w:color w:val="000000"/>
          <w:sz w:val="18"/>
          <w:szCs w:val="18"/>
        </w:rPr>
        <w:t>PTUJ,Volkmerjeva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F9399B" w14:paraId="768D088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F3CFB" w14:textId="77777777" w:rsidR="00F9399B" w:rsidRDefault="0055301D">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E3219A" w14:textId="77777777" w:rsidR="00F9399B" w:rsidRDefault="0055301D">
            <w:r>
              <w:rPr>
                <w:rFonts w:ascii="Arial" w:hAnsi="Arial" w:cs="Arial"/>
                <w:color w:val="000000"/>
                <w:position w:val="-2"/>
                <w:sz w:val="18"/>
                <w:szCs w:val="18"/>
              </w:rPr>
              <w:t> </w:t>
            </w:r>
          </w:p>
        </w:tc>
      </w:tr>
      <w:tr w:rsidR="00F9399B" w14:paraId="003084E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D2DBD" w14:textId="77777777" w:rsidR="00F9399B" w:rsidRDefault="0055301D">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06788" w14:textId="77777777" w:rsidR="00F9399B" w:rsidRDefault="0055301D">
            <w:r>
              <w:rPr>
                <w:rFonts w:ascii="Arial" w:hAnsi="Arial" w:cs="Arial"/>
                <w:color w:val="000000"/>
                <w:position w:val="-2"/>
                <w:sz w:val="18"/>
                <w:szCs w:val="18"/>
              </w:rPr>
              <w:t> </w:t>
            </w:r>
          </w:p>
        </w:tc>
      </w:tr>
      <w:tr w:rsidR="00F9399B" w14:paraId="174756F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76A1B" w14:textId="77777777" w:rsidR="00F9399B" w:rsidRDefault="0055301D">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E85FE" w14:textId="77777777" w:rsidR="00F9399B" w:rsidRDefault="0055301D">
            <w:r>
              <w:rPr>
                <w:rFonts w:ascii="Arial" w:hAnsi="Arial" w:cs="Arial"/>
                <w:color w:val="000000"/>
                <w:position w:val="-2"/>
                <w:sz w:val="18"/>
                <w:szCs w:val="18"/>
              </w:rPr>
              <w:t> </w:t>
            </w:r>
          </w:p>
        </w:tc>
      </w:tr>
      <w:tr w:rsidR="00F9399B" w14:paraId="3ED2007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0E92D" w14:textId="77777777" w:rsidR="00F9399B" w:rsidRDefault="0055301D">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E1ED8" w14:textId="77777777" w:rsidR="00F9399B" w:rsidRDefault="0055301D">
            <w:r>
              <w:rPr>
                <w:rFonts w:ascii="Arial" w:hAnsi="Arial" w:cs="Arial"/>
                <w:color w:val="000000"/>
                <w:position w:val="-2"/>
                <w:sz w:val="18"/>
                <w:szCs w:val="18"/>
              </w:rPr>
              <w:t> </w:t>
            </w:r>
          </w:p>
        </w:tc>
      </w:tr>
      <w:tr w:rsidR="00F9399B" w14:paraId="466DDA7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981D8" w14:textId="77777777" w:rsidR="00F9399B" w:rsidRDefault="0055301D">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70B6A" w14:textId="77777777" w:rsidR="00F9399B" w:rsidRDefault="0055301D">
            <w:r>
              <w:rPr>
                <w:rFonts w:ascii="Arial" w:hAnsi="Arial" w:cs="Arial"/>
                <w:color w:val="000000"/>
                <w:position w:val="-2"/>
                <w:sz w:val="18"/>
                <w:szCs w:val="18"/>
              </w:rPr>
              <w:t> </w:t>
            </w:r>
          </w:p>
        </w:tc>
      </w:tr>
      <w:tr w:rsidR="00F9399B" w14:paraId="3C4D446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2017B" w14:textId="77777777" w:rsidR="00F9399B" w:rsidRDefault="0055301D">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FC31E" w14:textId="77777777" w:rsidR="00F9399B" w:rsidRDefault="0055301D">
            <w:r>
              <w:rPr>
                <w:rFonts w:ascii="Arial" w:hAnsi="Arial" w:cs="Arial"/>
                <w:color w:val="000000"/>
                <w:position w:val="-2"/>
                <w:sz w:val="18"/>
                <w:szCs w:val="18"/>
              </w:rPr>
              <w:t> </w:t>
            </w:r>
          </w:p>
        </w:tc>
      </w:tr>
      <w:tr w:rsidR="00F9399B" w14:paraId="024EB44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693B6" w14:textId="77777777" w:rsidR="00F9399B" w:rsidRDefault="0055301D">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D9AF6" w14:textId="77777777" w:rsidR="00F9399B" w:rsidRDefault="0055301D">
            <w:r>
              <w:rPr>
                <w:rFonts w:ascii="Arial" w:hAnsi="Arial" w:cs="Arial"/>
                <w:color w:val="000000"/>
                <w:position w:val="-2"/>
                <w:sz w:val="18"/>
                <w:szCs w:val="18"/>
              </w:rPr>
              <w:t> </w:t>
            </w:r>
          </w:p>
        </w:tc>
      </w:tr>
      <w:tr w:rsidR="00F9399B" w14:paraId="30B566A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794CA" w14:textId="77777777" w:rsidR="00F9399B" w:rsidRDefault="0055301D">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3C04F" w14:textId="77777777" w:rsidR="00F9399B" w:rsidRDefault="0055301D">
            <w:r>
              <w:rPr>
                <w:rFonts w:ascii="Arial" w:hAnsi="Arial" w:cs="Arial"/>
                <w:color w:val="000000"/>
                <w:position w:val="-2"/>
                <w:sz w:val="18"/>
                <w:szCs w:val="18"/>
              </w:rPr>
              <w:t> </w:t>
            </w:r>
          </w:p>
        </w:tc>
      </w:tr>
    </w:tbl>
    <w:p w14:paraId="3A2FC0E0" w14:textId="77777777" w:rsidR="00F9399B" w:rsidRDefault="0055301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399B" w14:paraId="400DA8A8" w14:textId="77777777">
        <w:tc>
          <w:tcPr>
            <w:tcW w:w="2500" w:type="pct"/>
            <w:tcMar>
              <w:top w:w="75" w:type="dxa"/>
              <w:bottom w:w="75" w:type="dxa"/>
            </w:tcMar>
            <w:vAlign w:val="center"/>
          </w:tcPr>
          <w:p w14:paraId="550731A8"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1008E389" w14:textId="77777777" w:rsidR="00F9399B" w:rsidRDefault="0055301D">
            <w:r>
              <w:rPr>
                <w:rFonts w:ascii="Arial" w:hAnsi="Arial" w:cs="Arial"/>
                <w:color w:val="000000"/>
                <w:position w:val="-2"/>
                <w:sz w:val="18"/>
                <w:szCs w:val="18"/>
              </w:rPr>
              <w:t>Ime in priimek: _____________________</w:t>
            </w:r>
          </w:p>
        </w:tc>
      </w:tr>
      <w:tr w:rsidR="00F9399B" w14:paraId="0177D4E1" w14:textId="77777777">
        <w:tc>
          <w:tcPr>
            <w:tcW w:w="2500" w:type="pct"/>
            <w:tcMar>
              <w:top w:w="75" w:type="dxa"/>
              <w:bottom w:w="75" w:type="dxa"/>
            </w:tcMar>
            <w:vAlign w:val="center"/>
          </w:tcPr>
          <w:p w14:paraId="670BFD1C"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51FA1155" w14:textId="77777777" w:rsidR="00F9399B" w:rsidRDefault="0055301D">
            <w:pPr>
              <w:jc w:val="center"/>
            </w:pPr>
            <w:r>
              <w:rPr>
                <w:rFonts w:ascii="Arial" w:hAnsi="Arial" w:cs="Arial"/>
                <w:color w:val="A9A9A9"/>
                <w:position w:val="-2"/>
                <w:sz w:val="18"/>
                <w:szCs w:val="18"/>
              </w:rPr>
              <w:t>(podpis)</w:t>
            </w:r>
          </w:p>
        </w:tc>
      </w:tr>
    </w:tbl>
    <w:p w14:paraId="6D2E7DE6" w14:textId="77777777" w:rsidR="00F9399B" w:rsidRDefault="0055301D">
      <w:pPr>
        <w:spacing w:before="225" w:after="225" w:line="240" w:lineRule="auto"/>
        <w:jc w:val="both"/>
      </w:pPr>
      <w:r>
        <w:rPr>
          <w:rFonts w:ascii="Arial" w:hAnsi="Arial" w:cs="Arial"/>
          <w:color w:val="000000"/>
          <w:sz w:val="18"/>
          <w:szCs w:val="18"/>
        </w:rPr>
        <w:t> </w:t>
      </w:r>
    </w:p>
    <w:p w14:paraId="2BA0C94F" w14:textId="77777777" w:rsidR="00F9399B" w:rsidRDefault="0055301D">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257982A" w14:textId="77777777" w:rsidR="00F9399B" w:rsidRDefault="0055301D">
      <w:pPr>
        <w:spacing w:before="225" w:after="225" w:line="240" w:lineRule="auto"/>
        <w:jc w:val="both"/>
      </w:pPr>
      <w:r>
        <w:rPr>
          <w:rFonts w:ascii="Arial" w:hAnsi="Arial" w:cs="Arial"/>
          <w:color w:val="000000"/>
          <w:sz w:val="18"/>
          <w:szCs w:val="18"/>
        </w:rPr>
        <w:t> </w:t>
      </w:r>
    </w:p>
    <w:p w14:paraId="05757381" w14:textId="77777777" w:rsidR="00F9399B" w:rsidRDefault="00F9399B">
      <w:pPr>
        <w:sectPr w:rsidR="00F9399B" w:rsidSect="0055301D">
          <w:footerReference w:type="default" r:id="rId17"/>
          <w:pgSz w:w="11906" w:h="16838"/>
          <w:pgMar w:top="1418" w:right="1418" w:bottom="1418" w:left="1418" w:header="567" w:footer="596" w:gutter="0"/>
          <w:cols w:space="708"/>
          <w:docGrid w:linePitch="360"/>
        </w:sectPr>
      </w:pPr>
    </w:p>
    <w:p w14:paraId="05DCD317"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7</w:t>
      </w:r>
    </w:p>
    <w:p w14:paraId="039AC7D1" w14:textId="77777777" w:rsidR="0055301D" w:rsidRPr="00252358" w:rsidRDefault="0055301D" w:rsidP="0055301D"/>
    <w:p w14:paraId="63F041B7"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315EA71" w14:textId="77777777" w:rsidR="0055301D" w:rsidRDefault="0055301D" w:rsidP="0055301D">
      <w:pPr>
        <w:spacing w:after="120"/>
        <w:rPr>
          <w:rFonts w:ascii="Arial" w:hAnsi="Arial" w:cs="Arial"/>
        </w:rPr>
      </w:pPr>
    </w:p>
    <w:p w14:paraId="4ACFA62D" w14:textId="77777777" w:rsidR="00F9399B" w:rsidRDefault="0055301D">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66"/>
        <w:gridCol w:w="1749"/>
        <w:gridCol w:w="1382"/>
        <w:gridCol w:w="1147"/>
        <w:gridCol w:w="1495"/>
        <w:gridCol w:w="1561"/>
        <w:gridCol w:w="1044"/>
      </w:tblGrid>
      <w:tr w:rsidR="00F9399B" w14:paraId="0868CEF2"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26DDDF" w14:textId="77777777" w:rsidR="00F9399B" w:rsidRDefault="0055301D">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1A7F77" w14:textId="77777777" w:rsidR="00F9399B" w:rsidRDefault="0055301D">
            <w:pPr>
              <w:jc w:val="center"/>
            </w:pPr>
            <w:r>
              <w:rPr>
                <w:rFonts w:ascii="Arial" w:hAnsi="Arial" w:cs="Arial"/>
                <w:b/>
                <w:bCs/>
                <w:color w:val="000000"/>
                <w:position w:val="-2"/>
                <w:sz w:val="18"/>
                <w:szCs w:val="18"/>
                <w:shd w:val="clear" w:color="auto" w:fill="CCCCCC"/>
              </w:rPr>
              <w:t>Naročnik/investitor</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98CEB3" w14:textId="77777777" w:rsidR="00F9399B" w:rsidRDefault="0055301D">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4D3E7408" w14:textId="77777777" w:rsidR="00F9399B" w:rsidRDefault="0055301D">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 (ponudnik navede najmanj ali je bilo izvedeno projektiranje na nivoju PZI, klasifikacijo stavbe po CC-SI in bruto tlorisno kvadraturo projektiranega objekta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F629ED" w14:textId="77777777" w:rsidR="00F9399B" w:rsidRDefault="0055301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B34CD4" w14:textId="6FBAE976" w:rsidR="00F9399B" w:rsidRDefault="0055301D">
            <w:pPr>
              <w:jc w:val="center"/>
            </w:pPr>
            <w:r>
              <w:rPr>
                <w:rFonts w:ascii="Arial" w:hAnsi="Arial" w:cs="Arial"/>
                <w:b/>
                <w:bCs/>
                <w:color w:val="000000"/>
                <w:position w:val="-2"/>
                <w:sz w:val="18"/>
                <w:szCs w:val="18"/>
                <w:shd w:val="clear" w:color="auto" w:fill="CCCCCC"/>
              </w:rPr>
              <w:t xml:space="preserve">Pravnomočnost </w:t>
            </w:r>
            <w:r w:rsidR="00C156CA">
              <w:rPr>
                <w:rFonts w:ascii="Arial" w:hAnsi="Arial" w:cs="Arial"/>
                <w:b/>
                <w:bCs/>
                <w:color w:val="000000"/>
                <w:position w:val="-2"/>
                <w:sz w:val="18"/>
                <w:szCs w:val="18"/>
                <w:shd w:val="clear" w:color="auto" w:fill="CCCCCC"/>
              </w:rPr>
              <w:t xml:space="preserve">gradbenega ali </w:t>
            </w:r>
            <w:r>
              <w:rPr>
                <w:rFonts w:ascii="Arial" w:hAnsi="Arial" w:cs="Arial"/>
                <w:b/>
                <w:bCs/>
                <w:color w:val="000000"/>
                <w:position w:val="-2"/>
                <w:sz w:val="18"/>
                <w:szCs w:val="18"/>
                <w:shd w:val="clear" w:color="auto" w:fill="CCCCCC"/>
              </w:rPr>
              <w:t>uporabnega dovoljenja za referenčni objekt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9731DC" w14:textId="77777777" w:rsidR="00F9399B" w:rsidRDefault="0055301D">
            <w:pPr>
              <w:jc w:val="center"/>
            </w:pPr>
            <w:r>
              <w:rPr>
                <w:rFonts w:ascii="Arial" w:hAnsi="Arial" w:cs="Arial"/>
                <w:b/>
                <w:bCs/>
                <w:color w:val="000000"/>
                <w:position w:val="-2"/>
                <w:sz w:val="18"/>
                <w:szCs w:val="18"/>
                <w:shd w:val="clear" w:color="auto" w:fill="CCCCCC"/>
              </w:rPr>
              <w:t>Vloga izvajalca pri projektiranju (izvajalec/vodilni partner/partner)</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60C4C0" w14:textId="77777777" w:rsidR="00F9399B" w:rsidRDefault="0055301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9399B" w14:paraId="064D199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7E18C" w14:textId="77777777" w:rsidR="00F9399B" w:rsidRDefault="0055301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48435"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0E8FB"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6A53F"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E4757"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3AC58"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7A0B5" w14:textId="77777777" w:rsidR="00F9399B" w:rsidRDefault="0055301D">
            <w:r>
              <w:rPr>
                <w:rFonts w:ascii="Arial" w:hAnsi="Arial" w:cs="Arial"/>
                <w:color w:val="000000"/>
                <w:position w:val="-2"/>
                <w:sz w:val="18"/>
                <w:szCs w:val="18"/>
              </w:rPr>
              <w:t> </w:t>
            </w:r>
          </w:p>
        </w:tc>
      </w:tr>
      <w:tr w:rsidR="00F9399B" w14:paraId="3FF81D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BADE4" w14:textId="77777777" w:rsidR="00F9399B" w:rsidRDefault="0055301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ADD38"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F57B91"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25BCC"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46B9"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E0817"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92EE0" w14:textId="77777777" w:rsidR="00F9399B" w:rsidRDefault="0055301D">
            <w:r>
              <w:rPr>
                <w:rFonts w:ascii="Arial" w:hAnsi="Arial" w:cs="Arial"/>
                <w:color w:val="000000"/>
                <w:position w:val="-2"/>
                <w:sz w:val="18"/>
                <w:szCs w:val="18"/>
              </w:rPr>
              <w:t> </w:t>
            </w:r>
          </w:p>
        </w:tc>
      </w:tr>
      <w:tr w:rsidR="00F9399B" w14:paraId="65EAE25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E13E5" w14:textId="77777777" w:rsidR="00F9399B" w:rsidRDefault="0055301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E122D"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C4E52"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570F0"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A762A"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3EDF8"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D0C3A" w14:textId="77777777" w:rsidR="00F9399B" w:rsidRDefault="0055301D">
            <w:r>
              <w:rPr>
                <w:rFonts w:ascii="Arial" w:hAnsi="Arial" w:cs="Arial"/>
                <w:color w:val="000000"/>
                <w:position w:val="-2"/>
                <w:sz w:val="18"/>
                <w:szCs w:val="18"/>
              </w:rPr>
              <w:t> </w:t>
            </w:r>
          </w:p>
        </w:tc>
      </w:tr>
      <w:tr w:rsidR="00F9399B" w14:paraId="57BF3D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9F234" w14:textId="77777777" w:rsidR="00F9399B" w:rsidRDefault="0055301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DA37C"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5A9C8"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4F4069"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6E56C"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C1BA7" w14:textId="77777777" w:rsidR="00F9399B" w:rsidRDefault="0055301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DB115" w14:textId="77777777" w:rsidR="00F9399B" w:rsidRDefault="0055301D">
            <w:r>
              <w:rPr>
                <w:rFonts w:ascii="Arial" w:hAnsi="Arial" w:cs="Arial"/>
                <w:color w:val="000000"/>
                <w:position w:val="-2"/>
                <w:sz w:val="18"/>
                <w:szCs w:val="18"/>
              </w:rPr>
              <w:t> </w:t>
            </w:r>
          </w:p>
        </w:tc>
      </w:tr>
    </w:tbl>
    <w:p w14:paraId="5E9B03A6" w14:textId="77777777" w:rsidR="00F9399B" w:rsidRDefault="0055301D">
      <w:pPr>
        <w:spacing w:before="225" w:after="225" w:line="240" w:lineRule="auto"/>
        <w:jc w:val="both"/>
      </w:pPr>
      <w:r>
        <w:rPr>
          <w:rFonts w:ascii="Arial" w:hAnsi="Arial" w:cs="Arial"/>
          <w:color w:val="000000"/>
          <w:sz w:val="18"/>
          <w:szCs w:val="18"/>
        </w:rPr>
        <w:t> </w:t>
      </w:r>
    </w:p>
    <w:p w14:paraId="7BE7CD65" w14:textId="77777777" w:rsidR="00F9399B" w:rsidRDefault="0055301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6BF9095" w14:textId="77777777" w:rsidR="00F9399B" w:rsidRDefault="00F9399B">
      <w:pPr>
        <w:sectPr w:rsidR="00F9399B" w:rsidSect="0055301D">
          <w:footerReference w:type="default" r:id="rId18"/>
          <w:pgSz w:w="11906" w:h="16838"/>
          <w:pgMar w:top="1418" w:right="1418" w:bottom="1418" w:left="1418" w:header="567" w:footer="596" w:gutter="0"/>
          <w:cols w:space="708"/>
          <w:docGrid w:linePitch="360"/>
        </w:sectPr>
      </w:pPr>
    </w:p>
    <w:p w14:paraId="7E1A6563"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8</w:t>
      </w:r>
    </w:p>
    <w:p w14:paraId="55B08F2F" w14:textId="77777777" w:rsidR="0055301D" w:rsidRPr="00252358" w:rsidRDefault="0055301D" w:rsidP="0055301D"/>
    <w:p w14:paraId="7171E09A"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61CD112" w14:textId="77777777" w:rsidR="00F9399B" w:rsidRDefault="0055301D">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A8D5A6E" w14:textId="77777777" w:rsidR="00F9399B" w:rsidRDefault="0055301D">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BD32552" w14:textId="77777777" w:rsidR="00F9399B" w:rsidRDefault="0055301D">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F9399B" w14:paraId="4CCEFA9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4BA230" w14:textId="77777777" w:rsidR="00F9399B" w:rsidRDefault="0055301D">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99FEC1" w14:textId="77777777" w:rsidR="00F9399B" w:rsidRDefault="0055301D">
            <w:r>
              <w:rPr>
                <w:rFonts w:ascii="Arial" w:hAnsi="Arial" w:cs="Arial"/>
                <w:color w:val="000000"/>
                <w:position w:val="-2"/>
                <w:sz w:val="18"/>
                <w:szCs w:val="18"/>
                <w:shd w:val="clear" w:color="auto" w:fill="FFFFFF"/>
              </w:rPr>
              <w:t> </w:t>
            </w:r>
          </w:p>
        </w:tc>
      </w:tr>
      <w:tr w:rsidR="00F9399B" w14:paraId="6482685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6F7F51" w14:textId="77777777" w:rsidR="00F9399B" w:rsidRDefault="0055301D">
            <w:pPr>
              <w:jc w:val="right"/>
            </w:pPr>
            <w:r>
              <w:rPr>
                <w:rFonts w:ascii="Arial" w:hAnsi="Arial" w:cs="Arial"/>
                <w:color w:val="000000"/>
                <w:position w:val="-2"/>
                <w:sz w:val="18"/>
                <w:szCs w:val="18"/>
                <w:shd w:val="clear" w:color="auto" w:fill="FFFFFF"/>
              </w:rPr>
              <w:t>v vlogi (izvajalec/vodilni partner/partner)</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741CD2" w14:textId="77777777" w:rsidR="00F9399B" w:rsidRDefault="0055301D">
            <w:r>
              <w:rPr>
                <w:rFonts w:ascii="Arial" w:hAnsi="Arial" w:cs="Arial"/>
                <w:color w:val="000000"/>
                <w:position w:val="-2"/>
                <w:sz w:val="18"/>
                <w:szCs w:val="18"/>
                <w:shd w:val="clear" w:color="auto" w:fill="FFFFFF"/>
              </w:rPr>
              <w:t> </w:t>
            </w:r>
          </w:p>
        </w:tc>
      </w:tr>
      <w:tr w:rsidR="00F9399B" w14:paraId="00B74F6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E90F4A" w14:textId="77777777" w:rsidR="00F9399B" w:rsidRDefault="0055301D">
            <w:pPr>
              <w:jc w:val="right"/>
            </w:pPr>
            <w:r>
              <w:rPr>
                <w:rFonts w:ascii="Arial" w:hAnsi="Arial" w:cs="Arial"/>
                <w:color w:val="000000"/>
                <w:position w:val="-2"/>
                <w:sz w:val="18"/>
                <w:szCs w:val="18"/>
                <w:shd w:val="clear" w:color="auto" w:fill="FFFFFF"/>
              </w:rPr>
              <w:t>izvedel naslednja pogodbena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FC9399" w14:textId="77777777" w:rsidR="00F9399B" w:rsidRDefault="0055301D">
            <w:r>
              <w:rPr>
                <w:rFonts w:ascii="Arial" w:hAnsi="Arial" w:cs="Arial"/>
                <w:color w:val="000000"/>
                <w:position w:val="-2"/>
                <w:sz w:val="18"/>
                <w:szCs w:val="18"/>
                <w:shd w:val="clear" w:color="auto" w:fill="FFFFFF"/>
              </w:rPr>
              <w:t> </w:t>
            </w:r>
          </w:p>
        </w:tc>
      </w:tr>
      <w:tr w:rsidR="00F9399B" w14:paraId="6279D25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6D7E15" w14:textId="77777777" w:rsidR="00F9399B" w:rsidRDefault="0055301D">
            <w:pPr>
              <w:jc w:val="right"/>
            </w:pPr>
            <w:r>
              <w:rPr>
                <w:rFonts w:ascii="Arial" w:hAnsi="Arial" w:cs="Arial"/>
                <w:color w:val="000000"/>
                <w:position w:val="-2"/>
                <w:sz w:val="18"/>
                <w:szCs w:val="18"/>
                <w:shd w:val="clear" w:color="auto" w:fill="FFFFFF"/>
              </w:rPr>
              <w:t>po pogodbi z nazivom in številko, z dne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8A9B6F" w14:textId="77777777" w:rsidR="00F9399B" w:rsidRDefault="0055301D">
            <w:r>
              <w:rPr>
                <w:rFonts w:ascii="Arial" w:hAnsi="Arial" w:cs="Arial"/>
                <w:color w:val="000000"/>
                <w:position w:val="-2"/>
                <w:sz w:val="18"/>
                <w:szCs w:val="18"/>
                <w:shd w:val="clear" w:color="auto" w:fill="FFFFFF"/>
              </w:rPr>
              <w:t> </w:t>
            </w:r>
          </w:p>
        </w:tc>
      </w:tr>
      <w:tr w:rsidR="00F9399B" w14:paraId="070023C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865F9D" w14:textId="77777777" w:rsidR="00F9399B" w:rsidRDefault="0055301D">
            <w:pPr>
              <w:jc w:val="right"/>
            </w:pPr>
            <w:r>
              <w:rPr>
                <w:rFonts w:ascii="Arial" w:hAnsi="Arial" w:cs="Arial"/>
                <w:color w:val="000000"/>
                <w:position w:val="-2"/>
                <w:sz w:val="18"/>
                <w:szCs w:val="18"/>
                <w:shd w:val="clear" w:color="auto" w:fill="FFFFFF"/>
              </w:rPr>
              <w:t>v obdobju od - 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0F0359" w14:textId="77777777" w:rsidR="00F9399B" w:rsidRDefault="0055301D">
            <w:r>
              <w:rPr>
                <w:rFonts w:ascii="Arial" w:hAnsi="Arial" w:cs="Arial"/>
                <w:color w:val="000000"/>
                <w:position w:val="-2"/>
                <w:sz w:val="18"/>
                <w:szCs w:val="18"/>
                <w:shd w:val="clear" w:color="auto" w:fill="FFFFFF"/>
              </w:rPr>
              <w:t> </w:t>
            </w:r>
          </w:p>
        </w:tc>
      </w:tr>
      <w:tr w:rsidR="00F9399B" w14:paraId="55591FC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6A71B3" w14:textId="1C0EFD30" w:rsidR="00F9399B" w:rsidRDefault="0055301D">
            <w:pPr>
              <w:jc w:val="right"/>
            </w:pPr>
            <w:r>
              <w:rPr>
                <w:rFonts w:ascii="Arial" w:hAnsi="Arial" w:cs="Arial"/>
                <w:color w:val="000000"/>
                <w:position w:val="-2"/>
                <w:sz w:val="18"/>
                <w:szCs w:val="18"/>
                <w:shd w:val="clear" w:color="auto" w:fill="FFFFFF"/>
              </w:rPr>
              <w:t xml:space="preserve">datum nastopa pravnomočnosti </w:t>
            </w:r>
            <w:r w:rsidR="00C156CA">
              <w:rPr>
                <w:rFonts w:ascii="Arial" w:hAnsi="Arial" w:cs="Arial"/>
                <w:color w:val="000000"/>
                <w:position w:val="-2"/>
                <w:sz w:val="18"/>
                <w:szCs w:val="18"/>
                <w:shd w:val="clear" w:color="auto" w:fill="FFFFFF"/>
              </w:rPr>
              <w:t xml:space="preserve">gradbenega ali </w:t>
            </w:r>
            <w:r>
              <w:rPr>
                <w:rFonts w:ascii="Arial" w:hAnsi="Arial" w:cs="Arial"/>
                <w:color w:val="000000"/>
                <w:position w:val="-2"/>
                <w:sz w:val="18"/>
                <w:szCs w:val="18"/>
                <w:shd w:val="clear" w:color="auto" w:fill="FFFFFF"/>
              </w:rPr>
              <w:t>uporabnega dovoljenja za referenčni objekt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98AE07" w14:textId="77777777" w:rsidR="00F9399B" w:rsidRDefault="0055301D">
            <w:r>
              <w:rPr>
                <w:rFonts w:ascii="Arial" w:hAnsi="Arial" w:cs="Arial"/>
                <w:color w:val="000000"/>
                <w:position w:val="-2"/>
                <w:sz w:val="18"/>
                <w:szCs w:val="18"/>
                <w:shd w:val="clear" w:color="auto" w:fill="FFFFFF"/>
              </w:rPr>
              <w:t> </w:t>
            </w:r>
          </w:p>
        </w:tc>
      </w:tr>
      <w:tr w:rsidR="00F9399B" w14:paraId="304772A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240774" w14:textId="208E0E7C" w:rsidR="00F9399B" w:rsidRDefault="0055301D">
            <w:pPr>
              <w:jc w:val="right"/>
            </w:pPr>
            <w:r>
              <w:rPr>
                <w:rFonts w:ascii="Arial" w:hAnsi="Arial" w:cs="Arial"/>
                <w:color w:val="000000"/>
                <w:position w:val="-2"/>
                <w:sz w:val="18"/>
                <w:szCs w:val="18"/>
                <w:shd w:val="clear" w:color="auto" w:fill="FFFFFF"/>
              </w:rPr>
              <w:t>izvedel sledeči obseg del (</w:t>
            </w:r>
            <w:r w:rsidR="0038493D">
              <w:rPr>
                <w:rFonts w:ascii="Arial" w:hAnsi="Arial" w:cs="Arial"/>
                <w:color w:val="000000"/>
                <w:position w:val="-2"/>
                <w:sz w:val="18"/>
                <w:szCs w:val="18"/>
                <w:shd w:val="clear" w:color="auto" w:fill="FFFFFF"/>
              </w:rPr>
              <w:t>vrsta izdelane projektne dokumentacije</w:t>
            </w:r>
            <w:r>
              <w:rPr>
                <w:rFonts w:ascii="Arial" w:hAnsi="Arial" w:cs="Arial"/>
                <w:color w:val="000000"/>
                <w:position w:val="-2"/>
                <w:sz w:val="18"/>
                <w:szCs w:val="18"/>
                <w:shd w:val="clear" w:color="auto" w:fill="FFFFFF"/>
              </w:rPr>
              <w: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3ECCE7" w14:textId="77777777" w:rsidR="00F9399B" w:rsidRDefault="0055301D">
            <w:r>
              <w:rPr>
                <w:rFonts w:ascii="Arial" w:hAnsi="Arial" w:cs="Arial"/>
                <w:color w:val="000000"/>
                <w:position w:val="-2"/>
                <w:sz w:val="18"/>
                <w:szCs w:val="18"/>
                <w:shd w:val="clear" w:color="auto" w:fill="FFFFFF"/>
              </w:rPr>
              <w:t> </w:t>
            </w:r>
          </w:p>
        </w:tc>
      </w:tr>
      <w:tr w:rsidR="00F9399B" w14:paraId="622634C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05C450" w14:textId="77777777" w:rsidR="00F9399B" w:rsidRDefault="0055301D">
            <w:pPr>
              <w:jc w:val="right"/>
            </w:pPr>
            <w:r>
              <w:rPr>
                <w:rFonts w:ascii="Arial" w:hAnsi="Arial" w:cs="Arial"/>
                <w:color w:val="000000"/>
                <w:position w:val="-2"/>
                <w:sz w:val="18"/>
                <w:szCs w:val="18"/>
                <w:shd w:val="clear" w:color="auto" w:fill="FFFFFF"/>
              </w:rPr>
              <w:t>klasifikacija projektiranja objekta po CC-SI</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48F686" w14:textId="77777777" w:rsidR="00F9399B" w:rsidRDefault="0055301D">
            <w:r>
              <w:rPr>
                <w:rFonts w:ascii="Arial" w:hAnsi="Arial" w:cs="Arial"/>
                <w:color w:val="000000"/>
                <w:position w:val="-2"/>
                <w:sz w:val="18"/>
                <w:szCs w:val="18"/>
                <w:shd w:val="clear" w:color="auto" w:fill="FFFFFF"/>
              </w:rPr>
              <w:t> </w:t>
            </w:r>
          </w:p>
        </w:tc>
      </w:tr>
      <w:tr w:rsidR="00F9399B" w14:paraId="64D451E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C324FB" w14:textId="77777777" w:rsidR="00F9399B" w:rsidRDefault="0055301D">
            <w:pPr>
              <w:jc w:val="right"/>
            </w:pPr>
            <w:r>
              <w:rPr>
                <w:rFonts w:ascii="Arial" w:hAnsi="Arial" w:cs="Arial"/>
                <w:color w:val="000000"/>
                <w:position w:val="-2"/>
                <w:sz w:val="18"/>
                <w:szCs w:val="18"/>
                <w:shd w:val="clear" w:color="auto" w:fill="FFFFFF"/>
              </w:rPr>
              <w:t>bruto tlorisna kvadratura projektiranega objekta</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6EB2F5" w14:textId="77777777" w:rsidR="00F9399B" w:rsidRDefault="0055301D">
            <w:r>
              <w:rPr>
                <w:rFonts w:ascii="Arial" w:hAnsi="Arial" w:cs="Arial"/>
                <w:color w:val="000000"/>
                <w:position w:val="-2"/>
                <w:sz w:val="18"/>
                <w:szCs w:val="18"/>
                <w:shd w:val="clear" w:color="auto" w:fill="FFFFFF"/>
              </w:rPr>
              <w:t> </w:t>
            </w:r>
          </w:p>
        </w:tc>
      </w:tr>
    </w:tbl>
    <w:p w14:paraId="7BC79ECA" w14:textId="1952DFD1" w:rsidR="00F9399B" w:rsidRDefault="0055301D">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9399B" w14:paraId="3B8B76EA" w14:textId="77777777">
        <w:tc>
          <w:tcPr>
            <w:tcW w:w="3195" w:type="dxa"/>
            <w:shd w:val="clear" w:color="auto" w:fill="FFFFFF"/>
            <w:tcMar>
              <w:top w:w="75" w:type="dxa"/>
              <w:bottom w:w="75" w:type="dxa"/>
            </w:tcMar>
            <w:vAlign w:val="center"/>
          </w:tcPr>
          <w:p w14:paraId="3423A046" w14:textId="77777777" w:rsidR="00F9399B" w:rsidRDefault="0055301D">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55C85EB1" w14:textId="77777777" w:rsidR="00F9399B" w:rsidRDefault="0055301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2E58E29" w14:textId="77777777" w:rsidR="00F9399B" w:rsidRDefault="0055301D">
            <w:r>
              <w:rPr>
                <w:rFonts w:ascii="Arial" w:hAnsi="Arial" w:cs="Arial"/>
                <w:color w:val="000000"/>
                <w:position w:val="-2"/>
                <w:sz w:val="18"/>
                <w:szCs w:val="18"/>
                <w:shd w:val="clear" w:color="auto" w:fill="FFFFFF"/>
              </w:rPr>
              <w:t> </w:t>
            </w:r>
          </w:p>
        </w:tc>
      </w:tr>
      <w:tr w:rsidR="00F9399B" w14:paraId="14ABB452" w14:textId="77777777">
        <w:tc>
          <w:tcPr>
            <w:tcW w:w="3195" w:type="dxa"/>
            <w:shd w:val="clear" w:color="auto" w:fill="FFFFFF"/>
            <w:tcMar>
              <w:top w:w="75" w:type="dxa"/>
              <w:bottom w:w="75" w:type="dxa"/>
            </w:tcMar>
            <w:vAlign w:val="center"/>
          </w:tcPr>
          <w:p w14:paraId="705DB571" w14:textId="77777777" w:rsidR="00F9399B" w:rsidRDefault="0055301D">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6069700" w14:textId="77777777" w:rsidR="00F9399B" w:rsidRDefault="0055301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5DBCB04" w14:textId="77777777" w:rsidR="00F9399B" w:rsidRDefault="00F9399B"/>
          <w:p w14:paraId="6C08477F" w14:textId="77777777" w:rsidR="00F9399B" w:rsidRDefault="0055301D">
            <w:pPr>
              <w:jc w:val="center"/>
            </w:pPr>
            <w:r>
              <w:rPr>
                <w:rFonts w:ascii="Arial" w:hAnsi="Arial" w:cs="Arial"/>
                <w:color w:val="A9A9A9"/>
                <w:position w:val="-2"/>
                <w:sz w:val="18"/>
                <w:szCs w:val="18"/>
                <w:shd w:val="clear" w:color="auto" w:fill="FFFFFF"/>
              </w:rPr>
              <w:t>(žig in podpis)</w:t>
            </w:r>
          </w:p>
        </w:tc>
      </w:tr>
    </w:tbl>
    <w:p w14:paraId="1A3177E5" w14:textId="77777777" w:rsidR="00F9399B" w:rsidRDefault="0055301D">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9399B" w14:paraId="5D080485" w14:textId="77777777">
        <w:tc>
          <w:tcPr>
            <w:tcW w:w="0" w:type="auto"/>
            <w:tcMar>
              <w:top w:w="0" w:type="auto"/>
              <w:bottom w:w="0" w:type="auto"/>
            </w:tcMar>
          </w:tcPr>
          <w:p w14:paraId="76D15851" w14:textId="77777777" w:rsidR="00F9399B" w:rsidRDefault="0055301D" w:rsidP="00171703">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58360A3E" w14:textId="77777777" w:rsidR="00F9399B" w:rsidRDefault="0055301D" w:rsidP="00171703">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C33DF3D" w14:textId="77777777" w:rsidR="00F9399B" w:rsidRDefault="0055301D" w:rsidP="00171703">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7A24899" w14:textId="77777777" w:rsidR="00F9399B" w:rsidRDefault="00F9399B">
      <w:pPr>
        <w:sectPr w:rsidR="00F9399B" w:rsidSect="0055301D">
          <w:footerReference w:type="default" r:id="rId19"/>
          <w:pgSz w:w="11906" w:h="16838"/>
          <w:pgMar w:top="1418" w:right="1418" w:bottom="1418" w:left="1418" w:header="567" w:footer="596" w:gutter="0"/>
          <w:cols w:space="708"/>
          <w:docGrid w:linePitch="360"/>
        </w:sectPr>
      </w:pPr>
    </w:p>
    <w:p w14:paraId="47C7C6BC"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9</w:t>
      </w:r>
    </w:p>
    <w:p w14:paraId="561FFA21" w14:textId="77777777" w:rsidR="0055301D" w:rsidRPr="00252358" w:rsidRDefault="0055301D" w:rsidP="0055301D"/>
    <w:p w14:paraId="23CBAA0B"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57472A9B" w14:textId="77777777" w:rsidR="0055301D" w:rsidRDefault="0055301D" w:rsidP="0055301D">
      <w:pPr>
        <w:spacing w:after="120"/>
        <w:rPr>
          <w:rFonts w:ascii="Arial" w:hAnsi="Arial" w:cs="Arial"/>
        </w:rPr>
      </w:pPr>
    </w:p>
    <w:p w14:paraId="603A6881" w14:textId="77777777" w:rsidR="00F9399B" w:rsidRDefault="0055301D">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73"/>
        <w:gridCol w:w="2462"/>
        <w:gridCol w:w="2175"/>
        <w:gridCol w:w="3242"/>
      </w:tblGrid>
      <w:tr w:rsidR="00F9399B" w14:paraId="4853BD44"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BC801CB" w14:textId="77777777" w:rsidR="00F9399B" w:rsidRDefault="0055301D">
            <w:pPr>
              <w:jc w:val="center"/>
            </w:pPr>
            <w:r>
              <w:rPr>
                <w:rFonts w:ascii="Arial" w:hAnsi="Arial" w:cs="Arial"/>
                <w:b/>
                <w:bCs/>
                <w:color w:val="000000"/>
                <w:position w:val="-2"/>
                <w:sz w:val="18"/>
                <w:szCs w:val="18"/>
                <w:shd w:val="clear" w:color="auto" w:fill="D1D1D1"/>
              </w:rPr>
              <w:t> </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2F995ED" w14:textId="77777777" w:rsidR="00F9399B" w:rsidRDefault="0055301D">
            <w:pPr>
              <w:jc w:val="center"/>
            </w:pPr>
            <w:r>
              <w:rPr>
                <w:rFonts w:ascii="Arial" w:hAnsi="Arial" w:cs="Arial"/>
                <w:b/>
                <w:bCs/>
                <w:color w:val="000000"/>
                <w:position w:val="-2"/>
                <w:sz w:val="18"/>
                <w:szCs w:val="18"/>
                <w:shd w:val="clear" w:color="auto" w:fill="D1D1D1"/>
              </w:rPr>
              <w:t>vodja projekta</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BF95C05" w14:textId="77777777" w:rsidR="00F9399B" w:rsidRDefault="0055301D">
            <w:pPr>
              <w:jc w:val="center"/>
            </w:pPr>
            <w:r>
              <w:rPr>
                <w:rFonts w:ascii="Arial" w:hAnsi="Arial" w:cs="Arial"/>
                <w:b/>
                <w:bCs/>
                <w:color w:val="000000"/>
                <w:position w:val="-2"/>
                <w:sz w:val="18"/>
                <w:szCs w:val="18"/>
                <w:shd w:val="clear" w:color="auto" w:fill="D1D1D1"/>
              </w:rPr>
              <w:t> </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684C0B20" w14:textId="77777777" w:rsidR="00F9399B" w:rsidRDefault="0055301D">
            <w:pPr>
              <w:jc w:val="center"/>
            </w:pPr>
            <w:r>
              <w:rPr>
                <w:rFonts w:ascii="Arial" w:hAnsi="Arial" w:cs="Arial"/>
                <w:b/>
                <w:bCs/>
                <w:color w:val="000000"/>
                <w:position w:val="-2"/>
                <w:sz w:val="18"/>
                <w:szCs w:val="18"/>
                <w:shd w:val="clear" w:color="auto" w:fill="D1D1D1"/>
              </w:rPr>
              <w:t> </w:t>
            </w:r>
          </w:p>
        </w:tc>
      </w:tr>
      <w:tr w:rsidR="00F9399B" w14:paraId="5BAFFD26"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F90B018" w14:textId="77777777" w:rsidR="00F9399B" w:rsidRDefault="0055301D">
            <w:pPr>
              <w:jc w:val="center"/>
            </w:pPr>
            <w:r>
              <w:rPr>
                <w:rFonts w:ascii="Arial" w:hAnsi="Arial" w:cs="Arial"/>
                <w:b/>
                <w:bCs/>
                <w:color w:val="000000"/>
                <w:position w:val="-2"/>
                <w:sz w:val="18"/>
                <w:szCs w:val="18"/>
                <w:shd w:val="clear" w:color="auto" w:fill="D1D1D1"/>
              </w:rPr>
              <w:t>Ime in priimek</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C0731D" w14:textId="77777777" w:rsidR="00F9399B" w:rsidRDefault="0055301D">
            <w:pPr>
              <w:jc w:val="center"/>
            </w:pPr>
            <w:r>
              <w:rPr>
                <w:rFonts w:ascii="Arial" w:hAnsi="Arial" w:cs="Arial"/>
                <w:b/>
                <w:bCs/>
                <w:color w:val="000000"/>
                <w:position w:val="-2"/>
                <w:sz w:val="18"/>
                <w:szCs w:val="18"/>
                <w:shd w:val="clear" w:color="auto" w:fill="D1D1D1"/>
              </w:rPr>
              <w:t>zaposlen pri </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0D1D09" w14:textId="77777777" w:rsidR="00F9399B" w:rsidRDefault="0055301D">
            <w:pPr>
              <w:jc w:val="center"/>
            </w:pPr>
            <w:r>
              <w:rPr>
                <w:rFonts w:ascii="Arial" w:hAnsi="Arial" w:cs="Arial"/>
                <w:b/>
                <w:bCs/>
                <w:color w:val="000000"/>
                <w:position w:val="-2"/>
                <w:sz w:val="18"/>
                <w:szCs w:val="18"/>
                <w:shd w:val="clear" w:color="auto" w:fill="D1D1D1"/>
              </w:rPr>
              <w:t>vloga pri izvedbi naročila</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1FEC10" w14:textId="77777777" w:rsidR="00F9399B" w:rsidRDefault="0055301D">
            <w:pPr>
              <w:jc w:val="center"/>
            </w:pPr>
            <w:r>
              <w:rPr>
                <w:rFonts w:ascii="Arial" w:hAnsi="Arial" w:cs="Arial"/>
                <w:b/>
                <w:bCs/>
                <w:color w:val="000000"/>
                <w:position w:val="-2"/>
                <w:sz w:val="18"/>
                <w:szCs w:val="18"/>
                <w:shd w:val="clear" w:color="auto" w:fill="D1D1D1"/>
              </w:rPr>
              <w:t>Izpolnjuje pogoje po veljavni gradbeni zakonodaji (ustrezno označi)</w:t>
            </w:r>
          </w:p>
        </w:tc>
      </w:tr>
      <w:tr w:rsidR="00F9399B" w14:paraId="0BDC4EA6"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F84C2"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4B3CE" w14:textId="77777777" w:rsidR="00F9399B" w:rsidRDefault="0055301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2E1EB"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1C66B" w14:textId="77777777" w:rsidR="00F9399B" w:rsidRDefault="0055301D">
            <w:pPr>
              <w:spacing w:before="135" w:after="135"/>
              <w:jc w:val="both"/>
              <w:textAlignment w:val="center"/>
            </w:pPr>
            <w:r>
              <w:rPr>
                <w:rFonts w:ascii="Arial" w:hAnsi="Arial" w:cs="Arial"/>
                <w:color w:val="000000"/>
                <w:position w:val="-2"/>
                <w:sz w:val="18"/>
                <w:szCs w:val="18"/>
              </w:rPr>
              <w:t>DA</w:t>
            </w:r>
          </w:p>
          <w:p w14:paraId="1695CCBE" w14:textId="77777777" w:rsidR="00F9399B" w:rsidRDefault="0055301D">
            <w:pPr>
              <w:spacing w:before="135" w:after="135"/>
              <w:jc w:val="both"/>
              <w:textAlignment w:val="center"/>
            </w:pPr>
            <w:r>
              <w:rPr>
                <w:rFonts w:ascii="Arial" w:hAnsi="Arial" w:cs="Arial"/>
                <w:color w:val="000000"/>
                <w:position w:val="-2"/>
                <w:sz w:val="18"/>
                <w:szCs w:val="18"/>
              </w:rPr>
              <w:t>NE</w:t>
            </w:r>
          </w:p>
        </w:tc>
      </w:tr>
      <w:tr w:rsidR="00F9399B" w14:paraId="154A81E9"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DC1DD92"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15DE469" w14:textId="77777777" w:rsidR="00F9399B" w:rsidRDefault="0055301D">
            <w:r>
              <w:rPr>
                <w:rFonts w:ascii="Arial" w:hAnsi="Arial" w:cs="Arial"/>
                <w:color w:val="000000"/>
                <w:position w:val="-2"/>
                <w:sz w:val="18"/>
                <w:szCs w:val="18"/>
              </w:rPr>
              <w:t>pooblaščeni arhitekt</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A1056B9"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FDBFB74" w14:textId="77777777" w:rsidR="00F9399B" w:rsidRDefault="0055301D">
            <w:r>
              <w:rPr>
                <w:rFonts w:ascii="Arial" w:hAnsi="Arial" w:cs="Arial"/>
                <w:color w:val="000000"/>
                <w:position w:val="-2"/>
                <w:sz w:val="18"/>
                <w:szCs w:val="18"/>
              </w:rPr>
              <w:t> </w:t>
            </w:r>
          </w:p>
        </w:tc>
      </w:tr>
      <w:tr w:rsidR="00F9399B" w14:paraId="35A74CBF"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66668948" w14:textId="77777777" w:rsidR="00F9399B" w:rsidRDefault="0055301D">
            <w:pPr>
              <w:jc w:val="center"/>
            </w:pPr>
            <w:r>
              <w:rPr>
                <w:rFonts w:ascii="Arial" w:hAnsi="Arial" w:cs="Arial"/>
                <w:color w:val="000000"/>
                <w:position w:val="-2"/>
                <w:sz w:val="18"/>
                <w:szCs w:val="18"/>
                <w:shd w:val="clear" w:color="auto" w:fill="D1D1D1"/>
              </w:rPr>
              <w:t>Ime in priimek</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6AD6D7F" w14:textId="77777777" w:rsidR="00F9399B" w:rsidRDefault="0055301D">
            <w:r>
              <w:rPr>
                <w:rFonts w:ascii="Arial" w:hAnsi="Arial" w:cs="Arial"/>
                <w:color w:val="000000"/>
                <w:position w:val="-2"/>
                <w:sz w:val="18"/>
                <w:szCs w:val="18"/>
              </w:rPr>
              <w:t>zaposlen pri</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64E488D" w14:textId="77777777" w:rsidR="00F9399B" w:rsidRDefault="0055301D">
            <w:r>
              <w:rPr>
                <w:rFonts w:ascii="Arial" w:hAnsi="Arial" w:cs="Arial"/>
                <w:color w:val="000000"/>
                <w:position w:val="-2"/>
                <w:sz w:val="18"/>
                <w:szCs w:val="18"/>
              </w:rPr>
              <w:t>vloga pri izvedbi naročila</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4421187" w14:textId="77777777" w:rsidR="00F9399B" w:rsidRDefault="0055301D">
            <w:pPr>
              <w:jc w:val="center"/>
            </w:pPr>
            <w:r>
              <w:rPr>
                <w:rFonts w:ascii="Arial" w:hAnsi="Arial" w:cs="Arial"/>
                <w:color w:val="000000"/>
                <w:position w:val="-2"/>
                <w:sz w:val="18"/>
                <w:szCs w:val="18"/>
                <w:shd w:val="clear" w:color="auto" w:fill="D1D1D1"/>
              </w:rPr>
              <w:t>Izpolnjuje pogoje po veljavni gradbeni zakonodaji (ustrezno označi)</w:t>
            </w:r>
          </w:p>
        </w:tc>
      </w:tr>
      <w:tr w:rsidR="00F9399B" w14:paraId="4CB9F802"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81A05"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B1B76" w14:textId="77777777" w:rsidR="00F9399B" w:rsidRDefault="0055301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98291"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2C286" w14:textId="77777777" w:rsidR="00F9399B" w:rsidRDefault="0055301D">
            <w:pPr>
              <w:spacing w:before="135" w:after="135"/>
              <w:jc w:val="both"/>
              <w:textAlignment w:val="center"/>
            </w:pPr>
            <w:r>
              <w:rPr>
                <w:rFonts w:ascii="Arial" w:hAnsi="Arial" w:cs="Arial"/>
                <w:color w:val="000000"/>
                <w:position w:val="-2"/>
                <w:sz w:val="18"/>
                <w:szCs w:val="18"/>
              </w:rPr>
              <w:t>DA</w:t>
            </w:r>
          </w:p>
          <w:p w14:paraId="65AD8451" w14:textId="77777777" w:rsidR="00F9399B" w:rsidRDefault="0055301D">
            <w:pPr>
              <w:spacing w:before="135" w:after="135"/>
              <w:jc w:val="both"/>
              <w:textAlignment w:val="center"/>
            </w:pPr>
            <w:r>
              <w:rPr>
                <w:rFonts w:ascii="Arial" w:hAnsi="Arial" w:cs="Arial"/>
                <w:color w:val="000000"/>
                <w:position w:val="-2"/>
                <w:sz w:val="18"/>
                <w:szCs w:val="18"/>
              </w:rPr>
              <w:t>NE</w:t>
            </w:r>
          </w:p>
        </w:tc>
      </w:tr>
      <w:tr w:rsidR="00F9399B" w14:paraId="26DF8648"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56C43BD"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56F696C" w14:textId="77777777" w:rsidR="00F9399B" w:rsidRDefault="0055301D">
            <w:r>
              <w:rPr>
                <w:rFonts w:ascii="Arial" w:hAnsi="Arial" w:cs="Arial"/>
                <w:color w:val="000000"/>
                <w:position w:val="-2"/>
                <w:sz w:val="18"/>
                <w:szCs w:val="18"/>
              </w:rPr>
              <w:t>Pooblaščeni inženir s področja gradbeništva za strokovno področje gradbene stroke za izdelavo načrtov konstrukcij stavb</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2C442D"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3405A93" w14:textId="77777777" w:rsidR="00F9399B" w:rsidRDefault="0055301D">
            <w:r>
              <w:rPr>
                <w:rFonts w:ascii="Arial" w:hAnsi="Arial" w:cs="Arial"/>
                <w:color w:val="000000"/>
                <w:position w:val="-2"/>
                <w:sz w:val="18"/>
                <w:szCs w:val="18"/>
              </w:rPr>
              <w:t> </w:t>
            </w:r>
          </w:p>
        </w:tc>
      </w:tr>
      <w:tr w:rsidR="00F9399B" w14:paraId="6F847675"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682F3991" w14:textId="77777777" w:rsidR="00F9399B" w:rsidRDefault="0055301D">
            <w:r>
              <w:rPr>
                <w:rFonts w:ascii="Arial" w:hAnsi="Arial" w:cs="Arial"/>
                <w:color w:val="000000"/>
                <w:position w:val="-2"/>
                <w:sz w:val="18"/>
                <w:szCs w:val="18"/>
              </w:rPr>
              <w:t>ime in priimek</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6C05F77" w14:textId="77777777" w:rsidR="00F9399B" w:rsidRDefault="0055301D">
            <w:r>
              <w:rPr>
                <w:rFonts w:ascii="Arial" w:hAnsi="Arial" w:cs="Arial"/>
                <w:color w:val="000000"/>
                <w:position w:val="-2"/>
                <w:sz w:val="18"/>
                <w:szCs w:val="18"/>
              </w:rPr>
              <w:t>zaposlen pri</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D1B58BB" w14:textId="77777777" w:rsidR="00F9399B" w:rsidRDefault="0055301D">
            <w:r>
              <w:rPr>
                <w:rFonts w:ascii="Arial" w:hAnsi="Arial" w:cs="Arial"/>
                <w:color w:val="000000"/>
                <w:position w:val="-2"/>
                <w:sz w:val="18"/>
                <w:szCs w:val="18"/>
              </w:rPr>
              <w:t>vloga pri izvedbi naročila</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D27EB8E" w14:textId="77777777" w:rsidR="00F9399B" w:rsidRDefault="0055301D">
            <w:pPr>
              <w:jc w:val="center"/>
            </w:pPr>
            <w:r>
              <w:rPr>
                <w:rFonts w:ascii="Arial" w:hAnsi="Arial" w:cs="Arial"/>
                <w:color w:val="000000"/>
                <w:position w:val="-2"/>
                <w:sz w:val="18"/>
                <w:szCs w:val="18"/>
                <w:shd w:val="clear" w:color="auto" w:fill="D1D1D1"/>
              </w:rPr>
              <w:t>Izpolnjuje pogoje po veljavni gradbeni zakonodaji (ustrezno označi)</w:t>
            </w:r>
          </w:p>
        </w:tc>
      </w:tr>
      <w:tr w:rsidR="00F9399B" w14:paraId="619625DD"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15878"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BD812" w14:textId="77777777" w:rsidR="00F9399B" w:rsidRDefault="0055301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D1AA2"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3887F" w14:textId="77777777" w:rsidR="00F9399B" w:rsidRDefault="0055301D">
            <w:pPr>
              <w:spacing w:before="135" w:after="135"/>
              <w:jc w:val="both"/>
              <w:textAlignment w:val="center"/>
            </w:pPr>
            <w:r>
              <w:rPr>
                <w:rFonts w:ascii="Arial" w:hAnsi="Arial" w:cs="Arial"/>
                <w:color w:val="000000"/>
                <w:position w:val="-2"/>
                <w:sz w:val="18"/>
                <w:szCs w:val="18"/>
              </w:rPr>
              <w:t>DA</w:t>
            </w:r>
          </w:p>
          <w:p w14:paraId="46987390" w14:textId="77777777" w:rsidR="00F9399B" w:rsidRDefault="0055301D">
            <w:pPr>
              <w:spacing w:before="135" w:after="135"/>
              <w:jc w:val="both"/>
              <w:textAlignment w:val="center"/>
            </w:pPr>
            <w:r>
              <w:rPr>
                <w:rFonts w:ascii="Arial" w:hAnsi="Arial" w:cs="Arial"/>
                <w:color w:val="000000"/>
                <w:position w:val="-2"/>
                <w:sz w:val="18"/>
                <w:szCs w:val="18"/>
              </w:rPr>
              <w:t>NE</w:t>
            </w:r>
          </w:p>
        </w:tc>
      </w:tr>
      <w:tr w:rsidR="00F9399B" w14:paraId="5A787D32"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8378539"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64FEB1CC" w14:textId="77777777" w:rsidR="00F9399B" w:rsidRDefault="0055301D">
            <w:r>
              <w:rPr>
                <w:rFonts w:ascii="Arial" w:hAnsi="Arial" w:cs="Arial"/>
                <w:color w:val="000000"/>
                <w:position w:val="-2"/>
                <w:sz w:val="18"/>
                <w:szCs w:val="18"/>
              </w:rPr>
              <w:t>Pooblaščeni inženir s področja elektrotehnike</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9F7D400"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38CC543" w14:textId="77777777" w:rsidR="00F9399B" w:rsidRDefault="0055301D">
            <w:r>
              <w:rPr>
                <w:rFonts w:ascii="Arial" w:hAnsi="Arial" w:cs="Arial"/>
                <w:color w:val="000000"/>
                <w:position w:val="-2"/>
                <w:sz w:val="18"/>
                <w:szCs w:val="18"/>
              </w:rPr>
              <w:t> </w:t>
            </w:r>
          </w:p>
        </w:tc>
      </w:tr>
      <w:tr w:rsidR="00F9399B" w14:paraId="2AF02F95"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B67C98B" w14:textId="77777777" w:rsidR="00F9399B" w:rsidRDefault="0055301D">
            <w:r>
              <w:rPr>
                <w:rFonts w:ascii="Arial" w:hAnsi="Arial" w:cs="Arial"/>
                <w:color w:val="000000"/>
                <w:position w:val="-2"/>
                <w:sz w:val="18"/>
                <w:szCs w:val="18"/>
              </w:rPr>
              <w:t>ime in priimek</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7ABC64B" w14:textId="77777777" w:rsidR="00F9399B" w:rsidRDefault="0055301D">
            <w:r>
              <w:rPr>
                <w:rFonts w:ascii="Arial" w:hAnsi="Arial" w:cs="Arial"/>
                <w:color w:val="000000"/>
                <w:position w:val="-2"/>
                <w:sz w:val="18"/>
                <w:szCs w:val="18"/>
              </w:rPr>
              <w:t>zaposlen pri</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3E2FB32" w14:textId="77777777" w:rsidR="00F9399B" w:rsidRDefault="0055301D">
            <w:r>
              <w:rPr>
                <w:rFonts w:ascii="Arial" w:hAnsi="Arial" w:cs="Arial"/>
                <w:color w:val="000000"/>
                <w:position w:val="-2"/>
                <w:sz w:val="18"/>
                <w:szCs w:val="18"/>
              </w:rPr>
              <w:t>vloga pri izvedbi naročila</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5CB7FBC" w14:textId="77777777" w:rsidR="00F9399B" w:rsidRDefault="0055301D">
            <w:pPr>
              <w:jc w:val="center"/>
            </w:pPr>
            <w:r>
              <w:rPr>
                <w:rFonts w:ascii="Arial" w:hAnsi="Arial" w:cs="Arial"/>
                <w:color w:val="000000"/>
                <w:position w:val="-2"/>
                <w:sz w:val="18"/>
                <w:szCs w:val="18"/>
                <w:shd w:val="clear" w:color="auto" w:fill="D1D1D1"/>
              </w:rPr>
              <w:t>Izpolnjuje pogoje po veljavni gradbeni zakonodaji (ustrezno označi)</w:t>
            </w:r>
          </w:p>
        </w:tc>
      </w:tr>
      <w:tr w:rsidR="00F9399B" w14:paraId="1ADDE9D2"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2A43"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842F4" w14:textId="77777777" w:rsidR="00F9399B" w:rsidRDefault="0055301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D52B8"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B5302" w14:textId="77777777" w:rsidR="00F9399B" w:rsidRDefault="0055301D">
            <w:pPr>
              <w:spacing w:before="135" w:after="135"/>
              <w:jc w:val="both"/>
              <w:textAlignment w:val="center"/>
            </w:pPr>
            <w:r>
              <w:rPr>
                <w:rFonts w:ascii="Arial" w:hAnsi="Arial" w:cs="Arial"/>
                <w:color w:val="000000"/>
                <w:position w:val="-2"/>
                <w:sz w:val="18"/>
                <w:szCs w:val="18"/>
              </w:rPr>
              <w:t>DA</w:t>
            </w:r>
          </w:p>
          <w:p w14:paraId="270C3870" w14:textId="77777777" w:rsidR="00F9399B" w:rsidRDefault="0055301D">
            <w:pPr>
              <w:spacing w:before="135" w:after="135"/>
              <w:jc w:val="both"/>
              <w:textAlignment w:val="center"/>
            </w:pPr>
            <w:r>
              <w:rPr>
                <w:rFonts w:ascii="Arial" w:hAnsi="Arial" w:cs="Arial"/>
                <w:color w:val="000000"/>
                <w:position w:val="-2"/>
                <w:sz w:val="18"/>
                <w:szCs w:val="18"/>
              </w:rPr>
              <w:t>NE</w:t>
            </w:r>
          </w:p>
        </w:tc>
      </w:tr>
      <w:tr w:rsidR="00F9399B" w14:paraId="3E85BFD9"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5FDB8E" w14:textId="77777777" w:rsidR="00F9399B" w:rsidRDefault="0055301D">
            <w:r>
              <w:rPr>
                <w:rFonts w:ascii="Arial" w:hAnsi="Arial" w:cs="Arial"/>
                <w:color w:val="000000"/>
                <w:position w:val="-2"/>
                <w:sz w:val="18"/>
                <w:szCs w:val="18"/>
              </w:rPr>
              <w:lastRenderedPageBreak/>
              <w:t> </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76AE40" w14:textId="77777777" w:rsidR="00F9399B" w:rsidRDefault="0055301D">
            <w:r>
              <w:rPr>
                <w:rFonts w:ascii="Arial" w:hAnsi="Arial" w:cs="Arial"/>
                <w:color w:val="000000"/>
                <w:position w:val="-2"/>
                <w:sz w:val="18"/>
                <w:szCs w:val="18"/>
              </w:rPr>
              <w:t>Pooblaščeni inženir s področja strojništva</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A07BB05"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59E8CA0" w14:textId="77777777" w:rsidR="00F9399B" w:rsidRDefault="0055301D">
            <w:r>
              <w:rPr>
                <w:rFonts w:ascii="Arial" w:hAnsi="Arial" w:cs="Arial"/>
                <w:color w:val="000000"/>
                <w:position w:val="-2"/>
                <w:sz w:val="18"/>
                <w:szCs w:val="18"/>
              </w:rPr>
              <w:t> </w:t>
            </w:r>
          </w:p>
        </w:tc>
      </w:tr>
      <w:tr w:rsidR="00F9399B" w14:paraId="31EAA8D7" w14:textId="77777777" w:rsidTr="00436BA0">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C1DCCFD" w14:textId="77777777" w:rsidR="00F9399B" w:rsidRDefault="0055301D">
            <w:r>
              <w:rPr>
                <w:rFonts w:ascii="Arial" w:hAnsi="Arial" w:cs="Arial"/>
                <w:color w:val="000000"/>
                <w:position w:val="-2"/>
                <w:sz w:val="18"/>
                <w:szCs w:val="18"/>
              </w:rPr>
              <w:t>ime in priimek</w:t>
            </w:r>
          </w:p>
        </w:tc>
        <w:tc>
          <w:tcPr>
            <w:tcW w:w="18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E4DC1A2" w14:textId="77777777" w:rsidR="00F9399B" w:rsidRDefault="0055301D">
            <w:r>
              <w:rPr>
                <w:rFonts w:ascii="Arial" w:hAnsi="Arial" w:cs="Arial"/>
                <w:color w:val="000000"/>
                <w:position w:val="-2"/>
                <w:sz w:val="18"/>
                <w:szCs w:val="18"/>
              </w:rPr>
              <w:t>zaposlen pri</w:t>
            </w:r>
          </w:p>
        </w:tc>
        <w:tc>
          <w:tcPr>
            <w:tcW w:w="159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80A0E69" w14:textId="77777777" w:rsidR="00F9399B" w:rsidRDefault="0055301D">
            <w:r>
              <w:rPr>
                <w:rFonts w:ascii="Arial" w:hAnsi="Arial" w:cs="Arial"/>
                <w:color w:val="000000"/>
                <w:position w:val="-2"/>
                <w:sz w:val="18"/>
                <w:szCs w:val="18"/>
              </w:rPr>
              <w:t>vloga pri izvedbi naročila</w:t>
            </w:r>
          </w:p>
        </w:tc>
        <w:tc>
          <w:tcPr>
            <w:tcW w:w="237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4D7B295" w14:textId="77777777" w:rsidR="00F9399B" w:rsidRDefault="0055301D">
            <w:pPr>
              <w:jc w:val="center"/>
            </w:pPr>
            <w:r>
              <w:rPr>
                <w:rFonts w:ascii="Arial" w:hAnsi="Arial" w:cs="Arial"/>
                <w:color w:val="000000"/>
                <w:position w:val="-2"/>
                <w:sz w:val="18"/>
                <w:szCs w:val="18"/>
                <w:shd w:val="clear" w:color="auto" w:fill="D1D1D1"/>
              </w:rPr>
              <w:t>Izpolnjuje pogoje po veljavni gradbeni zakonodaji (ustrezno označi)</w:t>
            </w:r>
          </w:p>
        </w:tc>
      </w:tr>
      <w:tr w:rsidR="00F9399B" w14:paraId="335DE834"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081D" w14:textId="77777777" w:rsidR="00F9399B" w:rsidRDefault="0055301D">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0095D" w14:textId="77777777" w:rsidR="00F9399B" w:rsidRDefault="0055301D">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423E7" w14:textId="77777777" w:rsidR="00F9399B" w:rsidRDefault="0055301D">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23D25" w14:textId="77777777" w:rsidR="00F9399B" w:rsidRDefault="0055301D">
            <w:pPr>
              <w:spacing w:before="135" w:after="135"/>
              <w:jc w:val="both"/>
              <w:textAlignment w:val="center"/>
            </w:pPr>
            <w:r>
              <w:rPr>
                <w:rFonts w:ascii="Arial" w:hAnsi="Arial" w:cs="Arial"/>
                <w:color w:val="000000"/>
                <w:position w:val="-2"/>
                <w:sz w:val="18"/>
                <w:szCs w:val="18"/>
              </w:rPr>
              <w:t>DA</w:t>
            </w:r>
          </w:p>
          <w:p w14:paraId="69B08151" w14:textId="77777777" w:rsidR="00F9399B" w:rsidRDefault="0055301D">
            <w:pPr>
              <w:spacing w:before="135" w:after="135"/>
              <w:jc w:val="both"/>
              <w:textAlignment w:val="center"/>
            </w:pPr>
            <w:r>
              <w:rPr>
                <w:rFonts w:ascii="Arial" w:hAnsi="Arial" w:cs="Arial"/>
                <w:color w:val="000000"/>
                <w:position w:val="-2"/>
                <w:sz w:val="18"/>
                <w:szCs w:val="18"/>
              </w:rPr>
              <w:t>NE</w:t>
            </w:r>
          </w:p>
        </w:tc>
      </w:tr>
    </w:tbl>
    <w:p w14:paraId="34A1DC52" w14:textId="77777777" w:rsidR="00F9399B" w:rsidRDefault="0055301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9399B" w14:paraId="6E2156D8" w14:textId="77777777">
        <w:tc>
          <w:tcPr>
            <w:tcW w:w="4080" w:type="dxa"/>
            <w:tcMar>
              <w:top w:w="75" w:type="dxa"/>
              <w:bottom w:w="75" w:type="dxa"/>
            </w:tcMar>
            <w:vAlign w:val="center"/>
          </w:tcPr>
          <w:p w14:paraId="408E0FEE"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2505E4A5" w14:textId="77777777" w:rsidR="00F9399B" w:rsidRDefault="0055301D">
            <w:pPr>
              <w:jc w:val="center"/>
            </w:pPr>
            <w:r>
              <w:rPr>
                <w:rFonts w:ascii="Arial" w:hAnsi="Arial" w:cs="Arial"/>
                <w:color w:val="000000"/>
                <w:position w:val="-2"/>
                <w:sz w:val="18"/>
                <w:szCs w:val="18"/>
              </w:rPr>
              <w:t>Ime in priimek: _____________________</w:t>
            </w:r>
          </w:p>
        </w:tc>
      </w:tr>
      <w:tr w:rsidR="00F9399B" w14:paraId="1661B4AF" w14:textId="77777777">
        <w:tc>
          <w:tcPr>
            <w:tcW w:w="4080" w:type="dxa"/>
            <w:tcMar>
              <w:top w:w="75" w:type="dxa"/>
              <w:bottom w:w="75" w:type="dxa"/>
            </w:tcMar>
            <w:vAlign w:val="center"/>
          </w:tcPr>
          <w:p w14:paraId="100D928F"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73BC359D" w14:textId="77777777" w:rsidR="00F9399B" w:rsidRDefault="0055301D">
            <w:pPr>
              <w:jc w:val="center"/>
            </w:pPr>
            <w:r>
              <w:rPr>
                <w:rFonts w:ascii="Arial" w:hAnsi="Arial" w:cs="Arial"/>
                <w:color w:val="000000"/>
                <w:position w:val="-2"/>
                <w:sz w:val="18"/>
                <w:szCs w:val="18"/>
              </w:rPr>
              <w:t>(žig in podpis)</w:t>
            </w:r>
          </w:p>
        </w:tc>
      </w:tr>
    </w:tbl>
    <w:p w14:paraId="3D5D5FBD" w14:textId="77777777" w:rsidR="00F9399B" w:rsidRDefault="00F9399B">
      <w:pPr>
        <w:sectPr w:rsidR="00F9399B" w:rsidSect="0055301D">
          <w:footerReference w:type="default" r:id="rId20"/>
          <w:pgSz w:w="11906" w:h="16838"/>
          <w:pgMar w:top="1418" w:right="1418" w:bottom="1418" w:left="1418" w:header="567" w:footer="596" w:gutter="0"/>
          <w:cols w:space="708"/>
          <w:docGrid w:linePitch="360"/>
        </w:sectPr>
      </w:pPr>
    </w:p>
    <w:p w14:paraId="422E980C"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10</w:t>
      </w:r>
    </w:p>
    <w:p w14:paraId="108BDBA7" w14:textId="77777777" w:rsidR="0055301D" w:rsidRPr="00252358" w:rsidRDefault="0055301D" w:rsidP="0055301D"/>
    <w:p w14:paraId="60766098" w14:textId="53C4E869"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delu </w:t>
      </w:r>
      <w:r w:rsidR="00DF60AB">
        <w:rPr>
          <w:rFonts w:ascii="Arial" w:hAnsi="Arial" w:cs="Arial"/>
        </w:rPr>
        <w:t xml:space="preserve">vodje projekta in za merilo </w:t>
      </w:r>
      <w:r>
        <w:rPr>
          <w:rFonts w:ascii="Arial" w:hAnsi="Arial" w:cs="Arial"/>
        </w:rPr>
        <w:t>nominiranih kadrov</w:t>
      </w:r>
    </w:p>
    <w:p w14:paraId="0666C3B5" w14:textId="77777777" w:rsidR="00F9399B" w:rsidRDefault="0055301D">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2F6EA0CA" w14:textId="77777777" w:rsidR="00F9399B" w:rsidRDefault="0055301D">
      <w:pPr>
        <w:spacing w:before="225" w:after="225" w:line="240" w:lineRule="auto"/>
        <w:jc w:val="both"/>
      </w:pPr>
      <w:r>
        <w:rPr>
          <w:rFonts w:ascii="Arial" w:hAnsi="Arial" w:cs="Arial"/>
          <w:color w:val="000000"/>
          <w:sz w:val="18"/>
          <w:szCs w:val="18"/>
        </w:rPr>
        <w:t> </w:t>
      </w:r>
    </w:p>
    <w:p w14:paraId="421B3B67" w14:textId="77777777" w:rsidR="00F9399B" w:rsidRDefault="0055301D">
      <w:pPr>
        <w:spacing w:before="225" w:after="225" w:line="240" w:lineRule="auto"/>
        <w:jc w:val="center"/>
      </w:pPr>
      <w:r>
        <w:rPr>
          <w:rFonts w:ascii="Arial" w:hAnsi="Arial" w:cs="Arial"/>
          <w:b/>
          <w:bCs/>
          <w:color w:val="000000"/>
          <w:sz w:val="21"/>
          <w:szCs w:val="21"/>
        </w:rPr>
        <w:t>IZJAVA - POTRDILO REFERENCE ZA KADRE</w:t>
      </w:r>
    </w:p>
    <w:p w14:paraId="2B662D35" w14:textId="13BA70EF" w:rsidR="00F9399B" w:rsidRDefault="0055301D" w:rsidP="00E15DFA">
      <w:pPr>
        <w:spacing w:before="225" w:after="225" w:line="240" w:lineRule="auto"/>
        <w:jc w:val="center"/>
      </w:pPr>
      <w:r>
        <w:rPr>
          <w:rFonts w:ascii="Arial" w:hAnsi="Arial" w:cs="Arial"/>
          <w:color w:val="000000"/>
          <w:sz w:val="18"/>
          <w:szCs w:val="18"/>
        </w:rPr>
        <w:t> 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F9399B" w14:paraId="03553CF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0560" w14:textId="77777777" w:rsidR="00F9399B" w:rsidRDefault="0055301D">
            <w:pPr>
              <w:jc w:val="right"/>
            </w:pPr>
            <w:r>
              <w:rPr>
                <w:rFonts w:ascii="Arial" w:hAnsi="Arial" w:cs="Arial"/>
                <w:color w:val="000000"/>
                <w:position w:val="-2"/>
                <w:sz w:val="18"/>
                <w:szCs w:val="18"/>
              </w:rPr>
              <w:t>nominiran kader (ime in priimek), vloga pri izvedbi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7F36B" w14:textId="77777777" w:rsidR="00F9399B" w:rsidRDefault="0055301D">
            <w:pPr>
              <w:spacing w:before="135" w:after="135"/>
              <w:jc w:val="both"/>
              <w:textAlignment w:val="center"/>
            </w:pPr>
            <w:r>
              <w:rPr>
                <w:rFonts w:ascii="Arial" w:hAnsi="Arial" w:cs="Arial"/>
                <w:color w:val="000000"/>
                <w:position w:val="-2"/>
                <w:sz w:val="18"/>
                <w:szCs w:val="18"/>
              </w:rPr>
              <w:t>ime in priimek kadra: ______________________ </w:t>
            </w:r>
          </w:p>
          <w:p w14:paraId="58FFC2E5" w14:textId="77777777" w:rsidR="00F9399B" w:rsidRDefault="0055301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vloga pri izvedbi del: ______________________</w:t>
            </w:r>
            <w:r w:rsidR="00DF60AB">
              <w:rPr>
                <w:rFonts w:ascii="Arial" w:hAnsi="Arial" w:cs="Arial"/>
                <w:color w:val="000000"/>
                <w:position w:val="-2"/>
                <w:sz w:val="18"/>
                <w:szCs w:val="18"/>
              </w:rPr>
              <w:t xml:space="preserve"> </w:t>
            </w:r>
          </w:p>
          <w:p w14:paraId="02988C09" w14:textId="77777777" w:rsidR="00DF60AB" w:rsidRPr="00DF60AB" w:rsidRDefault="00DF60AB">
            <w:pPr>
              <w:spacing w:before="135" w:after="135"/>
              <w:jc w:val="both"/>
              <w:textAlignment w:val="center"/>
              <w:rPr>
                <w:rFonts w:ascii="Arial" w:hAnsi="Arial" w:cs="Arial"/>
                <w:sz w:val="18"/>
                <w:szCs w:val="18"/>
              </w:rPr>
            </w:pPr>
            <w:r w:rsidRPr="00DF60AB">
              <w:rPr>
                <w:rFonts w:ascii="Arial" w:hAnsi="Arial" w:cs="Arial"/>
                <w:sz w:val="18"/>
                <w:szCs w:val="18"/>
              </w:rPr>
              <w:t>nominiran za namen točkovanja v okviru meril</w:t>
            </w:r>
          </w:p>
          <w:p w14:paraId="1862048C" w14:textId="623F9661" w:rsidR="00DF60AB" w:rsidRPr="00DF60AB" w:rsidRDefault="00DF60AB">
            <w:pPr>
              <w:spacing w:before="135" w:after="135"/>
              <w:jc w:val="both"/>
              <w:textAlignment w:val="center"/>
              <w:rPr>
                <w:u w:val="single"/>
              </w:rPr>
            </w:pPr>
            <w:r w:rsidRPr="00DF60AB">
              <w:rPr>
                <w:rFonts w:ascii="Arial" w:hAnsi="Arial" w:cs="Arial"/>
                <w:sz w:val="18"/>
                <w:szCs w:val="18"/>
                <w:u w:val="single"/>
              </w:rPr>
              <w:t xml:space="preserve">da </w:t>
            </w:r>
            <w:r>
              <w:rPr>
                <w:rFonts w:ascii="Arial" w:hAnsi="Arial" w:cs="Arial"/>
                <w:sz w:val="18"/>
                <w:szCs w:val="18"/>
                <w:u w:val="single"/>
              </w:rPr>
              <w:t xml:space="preserve">     </w:t>
            </w:r>
            <w:r w:rsidRPr="00DF60AB">
              <w:rPr>
                <w:rFonts w:ascii="Arial" w:hAnsi="Arial" w:cs="Arial"/>
                <w:sz w:val="18"/>
                <w:szCs w:val="18"/>
                <w:u w:val="single"/>
              </w:rPr>
              <w:t>ne</w:t>
            </w:r>
            <w:r>
              <w:rPr>
                <w:rFonts w:ascii="Arial" w:hAnsi="Arial" w:cs="Arial"/>
                <w:sz w:val="18"/>
                <w:szCs w:val="18"/>
                <w:u w:val="single"/>
              </w:rPr>
              <w:t xml:space="preserve">                      </w:t>
            </w:r>
            <w:r w:rsidRPr="00DF60AB">
              <w:rPr>
                <w:rFonts w:ascii="Arial" w:hAnsi="Arial" w:cs="Arial"/>
                <w:sz w:val="18"/>
                <w:szCs w:val="18"/>
                <w:u w:val="single"/>
              </w:rPr>
              <w:t xml:space="preserve"> </w:t>
            </w:r>
            <w:r>
              <w:rPr>
                <w:rFonts w:ascii="Arial" w:hAnsi="Arial" w:cs="Arial"/>
                <w:sz w:val="18"/>
                <w:szCs w:val="18"/>
                <w:u w:val="single"/>
              </w:rPr>
              <w:t>(</w:t>
            </w:r>
            <w:r w:rsidRPr="00DF60AB">
              <w:rPr>
                <w:rFonts w:ascii="Arial" w:hAnsi="Arial" w:cs="Arial"/>
                <w:sz w:val="18"/>
                <w:szCs w:val="18"/>
                <w:u w:val="single"/>
              </w:rPr>
              <w:t>obkroži</w:t>
            </w:r>
            <w:r>
              <w:rPr>
                <w:rFonts w:ascii="Arial" w:hAnsi="Arial" w:cs="Arial"/>
                <w:sz w:val="18"/>
                <w:szCs w:val="18"/>
                <w:u w:val="single"/>
              </w:rPr>
              <w:t>)</w:t>
            </w:r>
          </w:p>
        </w:tc>
      </w:tr>
      <w:tr w:rsidR="00F9399B" w14:paraId="515F6657"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0F8100" w14:textId="61F02A50" w:rsidR="00F9399B" w:rsidRDefault="0055301D">
            <w:pPr>
              <w:jc w:val="right"/>
            </w:pPr>
            <w:r>
              <w:rPr>
                <w:rFonts w:ascii="Arial" w:hAnsi="Arial" w:cs="Arial"/>
                <w:color w:val="000000"/>
                <w:position w:val="-2"/>
                <w:sz w:val="18"/>
                <w:szCs w:val="18"/>
              </w:rPr>
              <w:t xml:space="preserve">izvedel naslednja dela (točen opis izvedenih </w:t>
            </w:r>
            <w:r w:rsidR="00DF60AB">
              <w:rPr>
                <w:rFonts w:ascii="Arial" w:hAnsi="Arial" w:cs="Arial"/>
                <w:color w:val="000000"/>
                <w:position w:val="-2"/>
                <w:sz w:val="18"/>
                <w:szCs w:val="18"/>
              </w:rPr>
              <w:t>storitev glede na karakteristike iz referenčnega pogoja</w:t>
            </w:r>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D4D797" w14:textId="77777777" w:rsidR="00F9399B" w:rsidRDefault="0055301D">
            <w:r>
              <w:rPr>
                <w:rFonts w:ascii="Arial" w:hAnsi="Arial" w:cs="Arial"/>
                <w:color w:val="000000"/>
                <w:position w:val="-2"/>
                <w:sz w:val="18"/>
                <w:szCs w:val="18"/>
              </w:rPr>
              <w:t> </w:t>
            </w:r>
          </w:p>
        </w:tc>
      </w:tr>
      <w:tr w:rsidR="00DF60AB" w14:paraId="042CD81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C96FD" w14:textId="43B7BB43" w:rsidR="00DF60AB" w:rsidRDefault="00DF60AB">
            <w:pPr>
              <w:jc w:val="right"/>
              <w:rPr>
                <w:rFonts w:ascii="Arial" w:hAnsi="Arial" w:cs="Arial"/>
                <w:color w:val="000000"/>
                <w:position w:val="-2"/>
                <w:sz w:val="18"/>
                <w:szCs w:val="18"/>
              </w:rPr>
            </w:pPr>
            <w:r>
              <w:rPr>
                <w:rFonts w:ascii="Arial" w:hAnsi="Arial" w:cs="Arial"/>
                <w:color w:val="000000"/>
                <w:position w:val="-2"/>
                <w:sz w:val="18"/>
                <w:szCs w:val="18"/>
              </w:rPr>
              <w:t>Klasifikacija objekta po CC-SI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91A90" w14:textId="77777777" w:rsidR="00DF60AB" w:rsidRDefault="00DF60AB">
            <w:pPr>
              <w:rPr>
                <w:rFonts w:ascii="Arial" w:hAnsi="Arial" w:cs="Arial"/>
                <w:color w:val="000000"/>
                <w:position w:val="-2"/>
                <w:sz w:val="18"/>
                <w:szCs w:val="18"/>
              </w:rPr>
            </w:pPr>
          </w:p>
        </w:tc>
      </w:tr>
      <w:tr w:rsidR="00F9399B" w14:paraId="194F15ED"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5F112" w14:textId="77777777" w:rsidR="00F9399B" w:rsidRDefault="0055301D">
            <w:pPr>
              <w:jc w:val="right"/>
            </w:pPr>
            <w:r>
              <w:rPr>
                <w:rFonts w:ascii="Arial" w:hAnsi="Arial" w:cs="Arial"/>
                <w:color w:val="000000"/>
                <w:position w:val="-2"/>
                <w:sz w:val="18"/>
                <w:szCs w:val="18"/>
              </w:rPr>
              <w:t>po pogodbi z nazivom in številko, sklenjeni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14BC" w14:textId="77777777" w:rsidR="00F9399B" w:rsidRDefault="0055301D">
            <w:pPr>
              <w:spacing w:before="135" w:after="135"/>
              <w:jc w:val="both"/>
              <w:textAlignment w:val="center"/>
            </w:pPr>
            <w:r>
              <w:rPr>
                <w:rFonts w:ascii="Arial" w:hAnsi="Arial" w:cs="Arial"/>
                <w:color w:val="000000"/>
                <w:position w:val="-2"/>
                <w:sz w:val="18"/>
                <w:szCs w:val="18"/>
              </w:rPr>
              <w:t>naziv pogodbe: ______________________________ </w:t>
            </w:r>
          </w:p>
          <w:p w14:paraId="2F4E37EE" w14:textId="77777777" w:rsidR="00F9399B" w:rsidRDefault="0055301D">
            <w:pPr>
              <w:spacing w:before="135" w:after="135"/>
              <w:jc w:val="both"/>
              <w:textAlignment w:val="center"/>
            </w:pPr>
            <w:r>
              <w:rPr>
                <w:rFonts w:ascii="Arial" w:hAnsi="Arial" w:cs="Arial"/>
                <w:color w:val="000000"/>
                <w:position w:val="-2"/>
                <w:sz w:val="18"/>
                <w:szCs w:val="18"/>
              </w:rPr>
              <w:t>št. pogodbe: _________________________________ </w:t>
            </w:r>
          </w:p>
          <w:p w14:paraId="66C471D0" w14:textId="77777777" w:rsidR="00F9399B" w:rsidRDefault="0055301D">
            <w:pPr>
              <w:spacing w:before="135" w:after="135"/>
              <w:jc w:val="both"/>
              <w:textAlignment w:val="center"/>
            </w:pPr>
            <w:r>
              <w:rPr>
                <w:rFonts w:ascii="Arial" w:hAnsi="Arial" w:cs="Arial"/>
                <w:color w:val="000000"/>
                <w:position w:val="-2"/>
                <w:sz w:val="18"/>
                <w:szCs w:val="18"/>
              </w:rPr>
              <w:t>datum sklenitve: _____________________________ </w:t>
            </w:r>
          </w:p>
        </w:tc>
      </w:tr>
      <w:tr w:rsidR="00F9399B" w14:paraId="3500C925"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8E504" w14:textId="77777777" w:rsidR="00F9399B" w:rsidRDefault="0055301D">
            <w:pPr>
              <w:jc w:val="right"/>
            </w:pPr>
            <w:r>
              <w:rPr>
                <w:rFonts w:ascii="Arial" w:hAnsi="Arial" w:cs="Arial"/>
                <w:color w:val="000000"/>
                <w:position w:val="-2"/>
                <w:sz w:val="18"/>
                <w:szCs w:val="18"/>
              </w:rPr>
              <w:t>v obdobju od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67B9C" w14:textId="77777777" w:rsidR="00F9399B" w:rsidRDefault="0055301D">
            <w:r>
              <w:rPr>
                <w:rFonts w:ascii="Arial" w:hAnsi="Arial" w:cs="Arial"/>
                <w:color w:val="000000"/>
                <w:position w:val="-2"/>
                <w:sz w:val="18"/>
                <w:szCs w:val="18"/>
              </w:rPr>
              <w:t> </w:t>
            </w:r>
          </w:p>
        </w:tc>
      </w:tr>
      <w:tr w:rsidR="00F9399B" w14:paraId="1FD1CBA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15021" w14:textId="77777777" w:rsidR="00F9399B" w:rsidRDefault="0055301D">
            <w:pPr>
              <w:jc w:val="right"/>
            </w:pPr>
            <w:r>
              <w:rPr>
                <w:rFonts w:ascii="Arial" w:hAnsi="Arial" w:cs="Arial"/>
                <w:color w:val="000000"/>
                <w:position w:val="-2"/>
                <w:sz w:val="18"/>
                <w:szCs w:val="18"/>
              </w:rPr>
              <w:t>v vrednosti naročila brez / 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BEAF6" w14:textId="77777777" w:rsidR="00F9399B" w:rsidRDefault="0055301D">
            <w:r>
              <w:rPr>
                <w:rFonts w:ascii="Arial" w:hAnsi="Arial" w:cs="Arial"/>
                <w:color w:val="000000"/>
                <w:position w:val="-2"/>
                <w:sz w:val="18"/>
                <w:szCs w:val="18"/>
              </w:rPr>
              <w:t> </w:t>
            </w:r>
          </w:p>
        </w:tc>
      </w:tr>
      <w:tr w:rsidR="00F9399B" w14:paraId="1BFB5385"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E181C" w14:textId="0367F436" w:rsidR="00F9399B" w:rsidRDefault="0055301D">
            <w:pPr>
              <w:jc w:val="right"/>
            </w:pPr>
            <w:r>
              <w:rPr>
                <w:rFonts w:ascii="Arial" w:hAnsi="Arial" w:cs="Arial"/>
                <w:color w:val="000000"/>
                <w:position w:val="-2"/>
                <w:sz w:val="18"/>
                <w:szCs w:val="18"/>
              </w:rPr>
              <w:t xml:space="preserve">datum nastopa pravnomočnosti </w:t>
            </w:r>
            <w:r w:rsidR="00C156CA">
              <w:rPr>
                <w:rFonts w:ascii="Arial" w:hAnsi="Arial" w:cs="Arial"/>
                <w:color w:val="000000"/>
                <w:position w:val="-2"/>
                <w:sz w:val="18"/>
                <w:szCs w:val="18"/>
              </w:rPr>
              <w:t xml:space="preserve">gradbenega ali </w:t>
            </w:r>
            <w:r>
              <w:rPr>
                <w:rFonts w:ascii="Arial" w:hAnsi="Arial" w:cs="Arial"/>
                <w:color w:val="000000"/>
                <w:position w:val="-2"/>
                <w:sz w:val="18"/>
                <w:szCs w:val="18"/>
              </w:rPr>
              <w:t>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FD997" w14:textId="77777777" w:rsidR="00F9399B" w:rsidRDefault="0055301D">
            <w:r>
              <w:rPr>
                <w:rFonts w:ascii="Arial" w:hAnsi="Arial" w:cs="Arial"/>
                <w:color w:val="000000"/>
                <w:position w:val="-2"/>
                <w:sz w:val="18"/>
                <w:szCs w:val="18"/>
              </w:rPr>
              <w:t> </w:t>
            </w:r>
          </w:p>
        </w:tc>
      </w:tr>
      <w:tr w:rsidR="00F9399B" w14:paraId="6842D46A"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FCABE" w14:textId="77777777" w:rsidR="00F9399B" w:rsidRDefault="0055301D">
            <w:pPr>
              <w:jc w:val="right"/>
            </w:pPr>
            <w:r>
              <w:rPr>
                <w:rFonts w:ascii="Arial" w:hAnsi="Arial" w:cs="Arial"/>
                <w:color w:val="000000"/>
                <w:position w:val="-2"/>
                <w:sz w:val="18"/>
                <w:szCs w:val="18"/>
              </w:rPr>
              <w:t>bruto tlorisna kvadratura objekta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1A20E" w14:textId="77777777" w:rsidR="00F9399B" w:rsidRDefault="0055301D">
            <w:r>
              <w:rPr>
                <w:rFonts w:ascii="Arial" w:hAnsi="Arial" w:cs="Arial"/>
                <w:color w:val="000000"/>
                <w:position w:val="-2"/>
                <w:sz w:val="18"/>
                <w:szCs w:val="18"/>
              </w:rPr>
              <w:t> </w:t>
            </w:r>
          </w:p>
        </w:tc>
      </w:tr>
    </w:tbl>
    <w:p w14:paraId="1CE6C906" w14:textId="728B448E" w:rsidR="00F9399B" w:rsidRDefault="0055301D">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F9399B" w14:paraId="0815AAD8" w14:textId="77777777">
        <w:tc>
          <w:tcPr>
            <w:tcW w:w="2325" w:type="dxa"/>
            <w:tcMar>
              <w:top w:w="75" w:type="dxa"/>
              <w:bottom w:w="75" w:type="dxa"/>
            </w:tcMar>
            <w:vAlign w:val="center"/>
          </w:tcPr>
          <w:p w14:paraId="5CBAB881" w14:textId="77777777" w:rsidR="00F9399B" w:rsidRDefault="0055301D">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02451817"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2FB9DB0F" w14:textId="77777777" w:rsidR="00F9399B" w:rsidRDefault="0055301D">
            <w:r>
              <w:rPr>
                <w:rFonts w:ascii="Arial" w:hAnsi="Arial" w:cs="Arial"/>
                <w:color w:val="000000"/>
                <w:position w:val="-2"/>
                <w:sz w:val="18"/>
                <w:szCs w:val="18"/>
              </w:rPr>
              <w:t> </w:t>
            </w:r>
          </w:p>
        </w:tc>
      </w:tr>
      <w:tr w:rsidR="00F9399B" w14:paraId="7DC2429C" w14:textId="77777777">
        <w:tc>
          <w:tcPr>
            <w:tcW w:w="2325" w:type="dxa"/>
            <w:tcMar>
              <w:top w:w="75" w:type="dxa"/>
              <w:bottom w:w="75" w:type="dxa"/>
            </w:tcMar>
            <w:vAlign w:val="center"/>
          </w:tcPr>
          <w:p w14:paraId="4247C329" w14:textId="77777777" w:rsidR="00F9399B" w:rsidRDefault="0055301D">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5616D98E"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45A4F860" w14:textId="77777777" w:rsidR="00F9399B" w:rsidRDefault="00F9399B"/>
          <w:p w14:paraId="64D941E8" w14:textId="77777777" w:rsidR="00F9399B" w:rsidRDefault="0055301D">
            <w:pPr>
              <w:jc w:val="center"/>
            </w:pPr>
            <w:r>
              <w:rPr>
                <w:rFonts w:ascii="Arial" w:hAnsi="Arial" w:cs="Arial"/>
                <w:color w:val="A9A9A9"/>
                <w:position w:val="-2"/>
                <w:sz w:val="18"/>
                <w:szCs w:val="18"/>
              </w:rPr>
              <w:t>(žig in podpis)</w:t>
            </w:r>
          </w:p>
        </w:tc>
      </w:tr>
    </w:tbl>
    <w:p w14:paraId="20825901" w14:textId="77777777" w:rsidR="00F9399B" w:rsidRDefault="0055301D">
      <w:pPr>
        <w:spacing w:before="225" w:after="225" w:line="240" w:lineRule="auto"/>
        <w:jc w:val="both"/>
      </w:pPr>
      <w:r>
        <w:rPr>
          <w:rFonts w:ascii="Arial" w:hAnsi="Arial" w:cs="Arial"/>
          <w:color w:val="000000"/>
          <w:sz w:val="18"/>
          <w:szCs w:val="18"/>
        </w:rPr>
        <w:t> </w:t>
      </w:r>
    </w:p>
    <w:p w14:paraId="439D386E" w14:textId="77777777" w:rsidR="00F9399B" w:rsidRDefault="0055301D">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F9399B" w14:paraId="504BC7EC" w14:textId="77777777">
        <w:tc>
          <w:tcPr>
            <w:tcW w:w="0" w:type="auto"/>
            <w:tcMar>
              <w:top w:w="0" w:type="auto"/>
              <w:bottom w:w="0" w:type="auto"/>
            </w:tcMar>
          </w:tcPr>
          <w:p w14:paraId="018AAF3A" w14:textId="77777777" w:rsidR="00F9399B" w:rsidRDefault="0055301D" w:rsidP="00171703">
            <w:pPr>
              <w:numPr>
                <w:ilvl w:val="0"/>
                <w:numId w:val="23"/>
              </w:numPr>
              <w:rPr>
                <w:rFonts w:ascii="Arial" w:hAnsi="Arial" w:cs="Arial"/>
                <w:color w:val="000000"/>
                <w:sz w:val="18"/>
                <w:szCs w:val="18"/>
              </w:rPr>
            </w:pPr>
            <w:r>
              <w:rPr>
                <w:rFonts w:ascii="Arial" w:hAnsi="Arial" w:cs="Arial"/>
                <w:i/>
                <w:iCs/>
                <w:color w:val="000000"/>
                <w:sz w:val="18"/>
                <w:szCs w:val="18"/>
              </w:rPr>
              <w:lastRenderedPageBreak/>
              <w:t>Naročnik bo upošteval izključno že zaključene posle.</w:t>
            </w:r>
          </w:p>
          <w:p w14:paraId="407100B0" w14:textId="77777777" w:rsidR="00F9399B" w:rsidRDefault="0055301D" w:rsidP="00171703">
            <w:pPr>
              <w:numPr>
                <w:ilvl w:val="0"/>
                <w:numId w:val="23"/>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A3437C1" w14:textId="77777777" w:rsidR="00F9399B" w:rsidRDefault="0055301D" w:rsidP="00171703">
            <w:pPr>
              <w:numPr>
                <w:ilvl w:val="0"/>
                <w:numId w:val="23"/>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0641764A" w14:textId="77777777" w:rsidR="00F9399B" w:rsidRDefault="00F9399B">
      <w:pPr>
        <w:sectPr w:rsidR="00F9399B" w:rsidSect="0055301D">
          <w:footerReference w:type="default" r:id="rId21"/>
          <w:pgSz w:w="11906" w:h="16838"/>
          <w:pgMar w:top="1418" w:right="1418" w:bottom="1418" w:left="1418" w:header="567" w:footer="596" w:gutter="0"/>
          <w:cols w:space="708"/>
          <w:docGrid w:linePitch="360"/>
        </w:sectPr>
      </w:pPr>
    </w:p>
    <w:p w14:paraId="1863A849"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11</w:t>
      </w:r>
    </w:p>
    <w:p w14:paraId="423BC339" w14:textId="77777777" w:rsidR="0055301D" w:rsidRPr="00252358" w:rsidRDefault="0055301D" w:rsidP="0055301D"/>
    <w:p w14:paraId="09BD3F39"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projekta</w:t>
      </w:r>
    </w:p>
    <w:p w14:paraId="3C2F1532" w14:textId="77777777" w:rsidR="0055301D" w:rsidRDefault="0055301D" w:rsidP="0055301D">
      <w:pPr>
        <w:spacing w:after="120"/>
        <w:rPr>
          <w:rFonts w:ascii="Arial" w:hAnsi="Arial" w:cs="Arial"/>
        </w:rPr>
      </w:pPr>
    </w:p>
    <w:p w14:paraId="754CEE6F" w14:textId="77777777" w:rsidR="00F9399B" w:rsidRDefault="0055301D">
      <w:pPr>
        <w:spacing w:before="225" w:after="225" w:line="240" w:lineRule="auto"/>
        <w:jc w:val="both"/>
      </w:pPr>
      <w:r>
        <w:rPr>
          <w:rFonts w:ascii="Arial" w:hAnsi="Arial" w:cs="Arial"/>
          <w:color w:val="000000"/>
          <w:sz w:val="18"/>
          <w:szCs w:val="18"/>
        </w:rPr>
        <w:t>Spodaj podpisani zastopnik gospodarskega subjekta  ________________________________________ pod materialno in kazensko odgovornostjo izjavljam, da je imenovani vodja projekta ______________________ kot vodja projekta/odgovorni vodja projekta nastopal pri sledečih referenčnih projektih:</w:t>
      </w:r>
    </w:p>
    <w:p w14:paraId="23641F46" w14:textId="77777777" w:rsidR="00F9399B" w:rsidRDefault="0055301D">
      <w:pPr>
        <w:spacing w:before="225" w:after="225" w:line="240" w:lineRule="auto"/>
        <w:jc w:val="both"/>
      </w:pPr>
      <w:r>
        <w:rPr>
          <w:rFonts w:ascii="Arial" w:hAnsi="Arial" w:cs="Arial"/>
          <w:color w:val="000000"/>
          <w:sz w:val="18"/>
          <w:szCs w:val="18"/>
        </w:rPr>
        <w:t> </w:t>
      </w:r>
    </w:p>
    <w:p w14:paraId="53107926" w14:textId="77777777" w:rsidR="00F9399B" w:rsidRDefault="0055301D">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20"/>
        <w:gridCol w:w="1874"/>
        <w:gridCol w:w="2070"/>
        <w:gridCol w:w="1387"/>
        <w:gridCol w:w="1566"/>
        <w:gridCol w:w="1335"/>
      </w:tblGrid>
      <w:tr w:rsidR="00F9399B" w14:paraId="6057900D" w14:textId="77777777">
        <w:tc>
          <w:tcPr>
            <w:tcW w:w="9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493E7" w14:textId="77777777" w:rsidR="00F9399B" w:rsidRDefault="0055301D">
            <w:pPr>
              <w:spacing w:before="135" w:after="135"/>
              <w:jc w:val="both"/>
              <w:textAlignment w:val="center"/>
            </w:pPr>
            <w:proofErr w:type="spellStart"/>
            <w:r>
              <w:rPr>
                <w:rFonts w:ascii="Arial" w:hAnsi="Arial" w:cs="Arial"/>
                <w:color w:val="000000"/>
                <w:position w:val="-2"/>
                <w:sz w:val="18"/>
                <w:szCs w:val="18"/>
              </w:rPr>
              <w:t>Zap.št</w:t>
            </w:r>
            <w:proofErr w:type="spellEnd"/>
            <w:r>
              <w:rPr>
                <w:rFonts w:ascii="Arial" w:hAnsi="Arial" w:cs="Arial"/>
                <w:color w:val="000000"/>
                <w:position w:val="-2"/>
                <w:sz w:val="18"/>
                <w:szCs w:val="18"/>
              </w:rPr>
              <w:t>.</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AACA60" w14:textId="77777777" w:rsidR="00F9399B" w:rsidRDefault="0055301D">
            <w:pPr>
              <w:spacing w:before="135" w:after="135"/>
              <w:jc w:val="both"/>
              <w:textAlignment w:val="center"/>
            </w:pPr>
            <w:r>
              <w:rPr>
                <w:rFonts w:ascii="Arial" w:hAnsi="Arial" w:cs="Arial"/>
                <w:color w:val="000000"/>
                <w:position w:val="-2"/>
                <w:sz w:val="18"/>
                <w:szCs w:val="18"/>
              </w:rPr>
              <w:t>Referenčni naročnik/investitor (naziv, naslov)</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2AD54" w14:textId="6F68894A" w:rsidR="00F9399B" w:rsidRDefault="0055301D">
            <w:pPr>
              <w:spacing w:before="135" w:after="135"/>
              <w:jc w:val="both"/>
              <w:textAlignment w:val="center"/>
            </w:pPr>
            <w:r>
              <w:rPr>
                <w:rFonts w:ascii="Arial" w:hAnsi="Arial" w:cs="Arial"/>
                <w:color w:val="000000"/>
                <w:position w:val="-2"/>
                <w:sz w:val="18"/>
                <w:szCs w:val="18"/>
              </w:rPr>
              <w:t>Predmet pogodbe (ponudnik navede najmanj ali je bilo izvedeno projektiranje na nivoji PZI in PID in klasifikacijo stavbe po CC-SI in bruto tlorisno kvadraturo projektiranega objekta)</w:t>
            </w:r>
          </w:p>
        </w:tc>
        <w:tc>
          <w:tcPr>
            <w:tcW w:w="18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602AF0" w14:textId="77777777" w:rsidR="00F9399B" w:rsidRDefault="0055301D">
            <w:pPr>
              <w:spacing w:before="135" w:after="135"/>
              <w:jc w:val="both"/>
              <w:textAlignment w:val="center"/>
            </w:pPr>
            <w:r>
              <w:rPr>
                <w:rFonts w:ascii="Arial" w:hAnsi="Arial" w:cs="Arial"/>
                <w:color w:val="000000"/>
                <w:position w:val="-2"/>
                <w:sz w:val="18"/>
                <w:szCs w:val="18"/>
              </w:rPr>
              <w:t>Čas realizacije (od meseca/leto do meseca/leto)</w:t>
            </w:r>
          </w:p>
        </w:tc>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5BEE3C" w14:textId="5F8DBB5B" w:rsidR="00F9399B" w:rsidRDefault="0055301D">
            <w:pPr>
              <w:spacing w:before="135" w:after="135"/>
              <w:jc w:val="both"/>
              <w:textAlignment w:val="center"/>
            </w:pPr>
            <w:r>
              <w:rPr>
                <w:rFonts w:ascii="Arial" w:hAnsi="Arial" w:cs="Arial"/>
                <w:color w:val="000000"/>
                <w:position w:val="-2"/>
                <w:sz w:val="18"/>
                <w:szCs w:val="18"/>
              </w:rPr>
              <w:t xml:space="preserve">Pravnomočnost </w:t>
            </w:r>
            <w:r w:rsidR="00C156CA">
              <w:rPr>
                <w:rFonts w:ascii="Arial" w:hAnsi="Arial" w:cs="Arial"/>
                <w:color w:val="000000"/>
                <w:position w:val="-2"/>
                <w:sz w:val="18"/>
                <w:szCs w:val="18"/>
              </w:rPr>
              <w:t xml:space="preserve">gradbenega ali </w:t>
            </w:r>
            <w:r>
              <w:rPr>
                <w:rFonts w:ascii="Arial" w:hAnsi="Arial" w:cs="Arial"/>
                <w:color w:val="000000"/>
                <w:position w:val="-2"/>
                <w:sz w:val="18"/>
                <w:szCs w:val="18"/>
              </w:rPr>
              <w:t>uporabnega dovoljenja za objekt</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CF64B6" w14:textId="77777777" w:rsidR="00F9399B" w:rsidRDefault="0055301D">
            <w:pPr>
              <w:spacing w:before="135" w:after="135"/>
              <w:jc w:val="both"/>
              <w:textAlignment w:val="center"/>
            </w:pPr>
            <w:r>
              <w:rPr>
                <w:rFonts w:ascii="Arial" w:hAnsi="Arial" w:cs="Arial"/>
                <w:color w:val="000000"/>
                <w:position w:val="-2"/>
                <w:sz w:val="18"/>
                <w:szCs w:val="18"/>
              </w:rPr>
              <w:t>Kontaktna oseba pri naročniku (ime in priimek ter telefon in naslov e-pošte)</w:t>
            </w:r>
          </w:p>
        </w:tc>
      </w:tr>
      <w:tr w:rsidR="00F9399B" w14:paraId="2F8DDE83" w14:textId="77777777">
        <w:tc>
          <w:tcPr>
            <w:tcW w:w="9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E3F2E" w14:textId="77777777" w:rsidR="00F9399B" w:rsidRDefault="0055301D">
            <w:pPr>
              <w:spacing w:before="135" w:after="135"/>
              <w:jc w:val="both"/>
              <w:textAlignment w:val="center"/>
            </w:pPr>
            <w:r>
              <w:rPr>
                <w:rFonts w:ascii="Arial" w:hAnsi="Arial" w:cs="Arial"/>
                <w:color w:val="000000"/>
                <w:position w:val="-2"/>
                <w:sz w:val="18"/>
                <w:szCs w:val="18"/>
              </w:rPr>
              <w:t> </w:t>
            </w:r>
          </w:p>
          <w:p w14:paraId="610A963C" w14:textId="77777777" w:rsidR="00F9399B" w:rsidRDefault="0055301D">
            <w:pPr>
              <w:spacing w:before="135" w:after="135"/>
              <w:jc w:val="both"/>
              <w:textAlignment w:val="center"/>
            </w:pPr>
            <w:r>
              <w:rPr>
                <w:rFonts w:ascii="Arial" w:hAnsi="Arial" w:cs="Arial"/>
                <w:color w:val="000000"/>
                <w:position w:val="-2"/>
                <w:sz w:val="18"/>
                <w:szCs w:val="18"/>
              </w:rPr>
              <w:t>1.</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2636C"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1D0818"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18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CC3CE3"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8A4D5"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86D73" w14:textId="77777777" w:rsidR="00F9399B" w:rsidRDefault="0055301D">
            <w:pPr>
              <w:spacing w:before="135" w:after="135"/>
              <w:jc w:val="both"/>
              <w:textAlignment w:val="center"/>
            </w:pPr>
            <w:r>
              <w:rPr>
                <w:rFonts w:ascii="Arial" w:hAnsi="Arial" w:cs="Arial"/>
                <w:color w:val="000000"/>
                <w:position w:val="-2"/>
                <w:sz w:val="18"/>
                <w:szCs w:val="18"/>
              </w:rPr>
              <w:t> </w:t>
            </w:r>
          </w:p>
          <w:p w14:paraId="00BBA81A" w14:textId="77777777" w:rsidR="00F9399B" w:rsidRDefault="0055301D">
            <w:pPr>
              <w:spacing w:before="135" w:after="135"/>
              <w:jc w:val="both"/>
              <w:textAlignment w:val="center"/>
            </w:pPr>
            <w:r>
              <w:rPr>
                <w:rFonts w:ascii="Arial" w:hAnsi="Arial" w:cs="Arial"/>
                <w:color w:val="000000"/>
                <w:position w:val="-2"/>
                <w:sz w:val="18"/>
                <w:szCs w:val="18"/>
              </w:rPr>
              <w:t> </w:t>
            </w:r>
          </w:p>
          <w:p w14:paraId="3A2CA053" w14:textId="77777777" w:rsidR="00F9399B" w:rsidRDefault="0055301D">
            <w:pPr>
              <w:spacing w:before="135" w:after="135"/>
              <w:jc w:val="both"/>
              <w:textAlignment w:val="center"/>
            </w:pPr>
            <w:r>
              <w:rPr>
                <w:rFonts w:ascii="Arial" w:hAnsi="Arial" w:cs="Arial"/>
                <w:color w:val="000000"/>
                <w:position w:val="-2"/>
                <w:sz w:val="18"/>
                <w:szCs w:val="18"/>
              </w:rPr>
              <w:t> </w:t>
            </w:r>
          </w:p>
          <w:p w14:paraId="5D0F5071"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709E0ACC" w14:textId="77777777" w:rsidR="00F9399B" w:rsidRDefault="0055301D">
      <w:pPr>
        <w:spacing w:before="225" w:after="225" w:line="240" w:lineRule="auto"/>
        <w:jc w:val="both"/>
      </w:pPr>
      <w:r>
        <w:rPr>
          <w:rFonts w:ascii="Arial" w:hAnsi="Arial" w:cs="Arial"/>
          <w:color w:val="000000"/>
          <w:sz w:val="18"/>
          <w:szCs w:val="18"/>
        </w:rPr>
        <w:t> </w:t>
      </w:r>
    </w:p>
    <w:p w14:paraId="7A1131B0" w14:textId="77777777" w:rsidR="00F9399B" w:rsidRDefault="0055301D">
      <w:pPr>
        <w:spacing w:before="225" w:after="225" w:line="240" w:lineRule="auto"/>
        <w:jc w:val="both"/>
      </w:pPr>
      <w:r>
        <w:rPr>
          <w:rFonts w:ascii="Arial" w:hAnsi="Arial" w:cs="Arial"/>
          <w:color w:val="000000"/>
          <w:sz w:val="18"/>
          <w:szCs w:val="18"/>
          <w:u w:val="single"/>
        </w:rPr>
        <w:t>Opomba:</w:t>
      </w:r>
    </w:p>
    <w:p w14:paraId="00AC1744" w14:textId="77777777" w:rsidR="00F9399B" w:rsidRDefault="0055301D">
      <w:pPr>
        <w:spacing w:before="225" w:after="225" w:line="240" w:lineRule="auto"/>
        <w:jc w:val="both"/>
      </w:pPr>
      <w:r>
        <w:rPr>
          <w:rFonts w:ascii="Arial" w:hAnsi="Arial" w:cs="Arial"/>
          <w:i/>
          <w:iCs/>
          <w:color w:val="000000"/>
          <w:sz w:val="18"/>
          <w:szCs w:val="18"/>
        </w:rPr>
        <w:t>V primeru več referenc se tabeli ustrezno dodajo vrstice.</w:t>
      </w:r>
    </w:p>
    <w:p w14:paraId="65053596" w14:textId="77777777" w:rsidR="00F9399B" w:rsidRDefault="0055301D">
      <w:pPr>
        <w:spacing w:before="225" w:after="225" w:line="240" w:lineRule="auto"/>
        <w:jc w:val="both"/>
      </w:pPr>
      <w:r>
        <w:rPr>
          <w:rFonts w:ascii="Arial" w:hAnsi="Arial" w:cs="Arial"/>
          <w:color w:val="000000"/>
          <w:sz w:val="18"/>
          <w:szCs w:val="18"/>
        </w:rPr>
        <w:t> </w:t>
      </w:r>
    </w:p>
    <w:p w14:paraId="13E5A9F1" w14:textId="77777777" w:rsidR="00F9399B" w:rsidRDefault="0055301D">
      <w:pPr>
        <w:spacing w:before="225" w:after="225" w:line="240" w:lineRule="auto"/>
        <w:jc w:val="both"/>
      </w:pPr>
      <w:r>
        <w:rPr>
          <w:rFonts w:ascii="Arial" w:hAnsi="Arial" w:cs="Arial"/>
          <w:color w:val="000000"/>
          <w:sz w:val="18"/>
          <w:szCs w:val="18"/>
        </w:rPr>
        <w:t>Kraj in datum:                                                                        Ime in priimek:____________________________</w:t>
      </w:r>
    </w:p>
    <w:p w14:paraId="6CB53773" w14:textId="77777777" w:rsidR="00F9399B" w:rsidRDefault="0055301D">
      <w:pPr>
        <w:spacing w:before="225" w:after="225" w:line="240" w:lineRule="auto"/>
        <w:jc w:val="both"/>
      </w:pPr>
      <w:r>
        <w:rPr>
          <w:rFonts w:ascii="Arial" w:hAnsi="Arial" w:cs="Arial"/>
          <w:color w:val="000000"/>
          <w:sz w:val="18"/>
          <w:szCs w:val="18"/>
        </w:rPr>
        <w:t>                                                                                                                                                                                                                                                                                                       (žig in podpis)</w:t>
      </w:r>
    </w:p>
    <w:p w14:paraId="7F1D19C1" w14:textId="77777777" w:rsidR="00F9399B" w:rsidRDefault="00F9399B">
      <w:pPr>
        <w:sectPr w:rsidR="00F9399B" w:rsidSect="0055301D">
          <w:footerReference w:type="default" r:id="rId22"/>
          <w:pgSz w:w="11906" w:h="16838"/>
          <w:pgMar w:top="1418" w:right="1418" w:bottom="1418" w:left="1418" w:header="567" w:footer="596" w:gutter="0"/>
          <w:cols w:space="708"/>
          <w:docGrid w:linePitch="360"/>
        </w:sectPr>
      </w:pPr>
    </w:p>
    <w:p w14:paraId="1A71FF5F"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12</w:t>
      </w:r>
    </w:p>
    <w:p w14:paraId="225E958A" w14:textId="77777777" w:rsidR="0055301D" w:rsidRPr="00252358" w:rsidRDefault="0055301D" w:rsidP="0055301D"/>
    <w:p w14:paraId="219B8130"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Reference kadrov (obrazec za izkazovanje merila -</w:t>
      </w:r>
      <w:proofErr w:type="spellStart"/>
      <w:r>
        <w:rPr>
          <w:rFonts w:ascii="Arial" w:hAnsi="Arial" w:cs="Arial"/>
        </w:rPr>
        <w:t>ponder</w:t>
      </w:r>
      <w:proofErr w:type="spellEnd"/>
      <w:r>
        <w:rPr>
          <w:rFonts w:ascii="Arial" w:hAnsi="Arial" w:cs="Arial"/>
        </w:rPr>
        <w:t xml:space="preserve"> 2)</w:t>
      </w:r>
    </w:p>
    <w:p w14:paraId="65B7CECD" w14:textId="77777777" w:rsidR="0055301D" w:rsidRDefault="0055301D" w:rsidP="0055301D">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745"/>
      </w:tblGrid>
      <w:tr w:rsidR="00F9399B" w14:paraId="17DA5D56"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5696F" w14:textId="77777777" w:rsidR="00F9399B" w:rsidRDefault="0055301D">
            <w:pPr>
              <w:spacing w:before="135" w:after="135"/>
              <w:jc w:val="both"/>
              <w:textAlignment w:val="center"/>
            </w:pPr>
            <w:r>
              <w:rPr>
                <w:rFonts w:ascii="Arial" w:hAnsi="Arial" w:cs="Arial"/>
                <w:color w:val="000000"/>
                <w:position w:val="-2"/>
                <w:sz w:val="18"/>
                <w:szCs w:val="18"/>
              </w:rPr>
              <w:t> </w:t>
            </w:r>
          </w:p>
          <w:p w14:paraId="342AB4CC" w14:textId="77777777" w:rsidR="00F9399B" w:rsidRDefault="0055301D">
            <w:pPr>
              <w:spacing w:before="135" w:after="135"/>
              <w:jc w:val="both"/>
              <w:textAlignment w:val="center"/>
            </w:pPr>
            <w:r>
              <w:rPr>
                <w:rFonts w:ascii="Arial" w:hAnsi="Arial" w:cs="Arial"/>
                <w:color w:val="000000"/>
                <w:position w:val="-2"/>
                <w:sz w:val="18"/>
                <w:szCs w:val="18"/>
              </w:rPr>
              <w:t>Kader 1:</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56"/>
              <w:gridCol w:w="6155"/>
            </w:tblGrid>
            <w:tr w:rsidR="00F9399B" w14:paraId="50D632AA"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66B80B" w14:textId="77777777" w:rsidR="00F9399B" w:rsidRDefault="0055301D">
                  <w:pPr>
                    <w:spacing w:before="135" w:after="135"/>
                    <w:jc w:val="both"/>
                    <w:textAlignment w:val="center"/>
                  </w:pPr>
                  <w:r>
                    <w:rPr>
                      <w:rFonts w:ascii="Arial" w:hAnsi="Arial" w:cs="Arial"/>
                      <w:color w:val="000000"/>
                      <w:position w:val="-2"/>
                      <w:sz w:val="18"/>
                      <w:szCs w:val="18"/>
                    </w:rPr>
                    <w:t>Ime in priimek</w:t>
                  </w:r>
                </w:p>
                <w:p w14:paraId="30AF7835" w14:textId="77777777" w:rsidR="00F9399B" w:rsidRDefault="0055301D">
                  <w:pPr>
                    <w:spacing w:before="135" w:after="135"/>
                    <w:jc w:val="both"/>
                    <w:textAlignment w:val="center"/>
                  </w:pPr>
                  <w:r>
                    <w:rPr>
                      <w:rFonts w:ascii="Arial" w:hAnsi="Arial" w:cs="Arial"/>
                      <w:color w:val="000000"/>
                      <w:position w:val="-2"/>
                      <w:sz w:val="18"/>
                      <w:szCs w:val="18"/>
                    </w:rPr>
                    <w:t>Nominiranega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A3468B"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6A3655B4"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27A60" w14:textId="77777777" w:rsidR="00F9399B" w:rsidRDefault="0055301D">
                  <w:pPr>
                    <w:spacing w:before="135" w:after="135"/>
                    <w:jc w:val="both"/>
                    <w:textAlignment w:val="center"/>
                  </w:pPr>
                  <w:r>
                    <w:rPr>
                      <w:rFonts w:ascii="Arial" w:hAnsi="Arial" w:cs="Arial"/>
                      <w:color w:val="000000"/>
                      <w:position w:val="-2"/>
                      <w:sz w:val="18"/>
                      <w:szCs w:val="18"/>
                    </w:rPr>
                    <w:t>Vloga nominiranega kadra pri izvedbi referenčne storitve</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D8DD1"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0E975AAD"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82BEDF" w14:textId="77777777" w:rsidR="00F9399B" w:rsidRDefault="0055301D">
                  <w:pPr>
                    <w:spacing w:before="135" w:after="135"/>
                    <w:jc w:val="both"/>
                    <w:textAlignment w:val="center"/>
                  </w:pPr>
                  <w:r>
                    <w:rPr>
                      <w:rFonts w:ascii="Arial" w:hAnsi="Arial" w:cs="Arial"/>
                      <w:color w:val="000000"/>
                      <w:position w:val="-2"/>
                      <w:sz w:val="18"/>
                      <w:szCs w:val="18"/>
                    </w:rPr>
                    <w:t>Referenčni naročnik/investitor (naziv, naslov)</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13ABE"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238B4058"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E558B" w14:textId="77777777" w:rsidR="00F9399B" w:rsidRDefault="0055301D">
                  <w:pPr>
                    <w:spacing w:before="135" w:after="135"/>
                    <w:jc w:val="both"/>
                    <w:textAlignment w:val="center"/>
                  </w:pPr>
                  <w:r>
                    <w:rPr>
                      <w:rFonts w:ascii="Arial" w:hAnsi="Arial" w:cs="Arial"/>
                      <w:color w:val="000000"/>
                      <w:position w:val="-2"/>
                      <w:sz w:val="18"/>
                      <w:szCs w:val="18"/>
                    </w:rPr>
                    <w:t>Obdobje izvedbe storitev (mesec, leto: od – do)</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4A644"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3A5A5CD2"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027F1" w14:textId="77777777" w:rsidR="00F9399B" w:rsidRDefault="0055301D">
                  <w:pPr>
                    <w:spacing w:before="135" w:after="135"/>
                    <w:jc w:val="both"/>
                    <w:textAlignment w:val="center"/>
                  </w:pPr>
                  <w:r>
                    <w:rPr>
                      <w:rFonts w:ascii="Arial" w:hAnsi="Arial" w:cs="Arial"/>
                      <w:color w:val="000000"/>
                      <w:position w:val="-2"/>
                      <w:sz w:val="18"/>
                      <w:szCs w:val="18"/>
                    </w:rPr>
                    <w:t>Opis izvedenih del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91654"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55682BEE"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7C8FE" w14:textId="44DF68F7" w:rsidR="00F9399B" w:rsidRDefault="0055301D">
                  <w:pPr>
                    <w:spacing w:before="135" w:after="135"/>
                    <w:jc w:val="both"/>
                    <w:textAlignment w:val="center"/>
                  </w:pPr>
                  <w:r>
                    <w:rPr>
                      <w:rFonts w:ascii="Arial" w:hAnsi="Arial" w:cs="Arial"/>
                      <w:color w:val="000000"/>
                      <w:position w:val="-2"/>
                      <w:sz w:val="18"/>
                      <w:szCs w:val="18"/>
                    </w:rPr>
                    <w:t xml:space="preserve">Pravnomočnost </w:t>
                  </w:r>
                  <w:r w:rsidR="00C156CA">
                    <w:rPr>
                      <w:rFonts w:ascii="Arial" w:hAnsi="Arial" w:cs="Arial"/>
                      <w:color w:val="000000"/>
                      <w:position w:val="-2"/>
                      <w:sz w:val="18"/>
                      <w:szCs w:val="18"/>
                    </w:rPr>
                    <w:t xml:space="preserve">gradbenega ali </w:t>
                  </w:r>
                  <w:r>
                    <w:rPr>
                      <w:rFonts w:ascii="Arial" w:hAnsi="Arial" w:cs="Arial"/>
                      <w:color w:val="000000"/>
                      <w:position w:val="-2"/>
                      <w:sz w:val="18"/>
                      <w:szCs w:val="18"/>
                    </w:rPr>
                    <w:t>uporabnega dovoljenja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D696E9"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30A11AFE"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6A27A6" w14:textId="77777777" w:rsidR="00F9399B" w:rsidRDefault="0055301D">
                  <w:pPr>
                    <w:spacing w:before="135" w:after="135"/>
                    <w:jc w:val="both"/>
                    <w:textAlignment w:val="center"/>
                  </w:pPr>
                  <w:r>
                    <w:rPr>
                      <w:rFonts w:ascii="Arial" w:hAnsi="Arial" w:cs="Arial"/>
                      <w:color w:val="000000"/>
                      <w:position w:val="-2"/>
                      <w:sz w:val="18"/>
                      <w:szCs w:val="18"/>
                    </w:rPr>
                    <w:t>CC-SI klasifikacija objekta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7FCB25"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2F953FDE" w14:textId="77777777" w:rsidR="00F9399B" w:rsidRDefault="00F9399B"/>
          <w:p w14:paraId="0BBFE6F7" w14:textId="77777777" w:rsidR="00F9399B" w:rsidRDefault="0055301D">
            <w:pPr>
              <w:spacing w:before="135" w:after="135"/>
              <w:jc w:val="both"/>
              <w:textAlignment w:val="center"/>
            </w:pPr>
            <w:r>
              <w:rPr>
                <w:rFonts w:ascii="Arial" w:hAnsi="Arial" w:cs="Arial"/>
                <w:color w:val="000000"/>
                <w:position w:val="-2"/>
                <w:sz w:val="18"/>
                <w:szCs w:val="18"/>
              </w:rPr>
              <w:t> </w:t>
            </w:r>
          </w:p>
          <w:p w14:paraId="5C0C57DD" w14:textId="77777777" w:rsidR="00F9399B" w:rsidRDefault="0055301D">
            <w:pPr>
              <w:spacing w:before="135" w:after="135"/>
              <w:jc w:val="both"/>
              <w:textAlignment w:val="center"/>
            </w:pPr>
            <w:r>
              <w:rPr>
                <w:rFonts w:ascii="Arial" w:hAnsi="Arial" w:cs="Arial"/>
                <w:color w:val="000000"/>
                <w:position w:val="-2"/>
                <w:sz w:val="18"/>
                <w:szCs w:val="18"/>
              </w:rPr>
              <w:t> </w:t>
            </w:r>
          </w:p>
          <w:p w14:paraId="609393B9" w14:textId="77777777" w:rsidR="00F9399B" w:rsidRDefault="0055301D">
            <w:pPr>
              <w:spacing w:before="135" w:after="135"/>
              <w:jc w:val="both"/>
              <w:textAlignment w:val="center"/>
            </w:pPr>
            <w:r>
              <w:rPr>
                <w:rFonts w:ascii="Arial" w:hAnsi="Arial" w:cs="Arial"/>
                <w:color w:val="000000"/>
                <w:position w:val="-2"/>
                <w:sz w:val="18"/>
                <w:szCs w:val="18"/>
              </w:rPr>
              <w:t>Kader 2:</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56"/>
              <w:gridCol w:w="6155"/>
            </w:tblGrid>
            <w:tr w:rsidR="00F9399B" w14:paraId="020806C7"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970344" w14:textId="77777777" w:rsidR="00F9399B" w:rsidRDefault="0055301D">
                  <w:pPr>
                    <w:spacing w:before="135" w:after="135"/>
                    <w:jc w:val="both"/>
                    <w:textAlignment w:val="center"/>
                  </w:pPr>
                  <w:r>
                    <w:rPr>
                      <w:rFonts w:ascii="Arial" w:hAnsi="Arial" w:cs="Arial"/>
                      <w:color w:val="000000"/>
                      <w:position w:val="-2"/>
                      <w:sz w:val="18"/>
                      <w:szCs w:val="18"/>
                    </w:rPr>
                    <w:t>Ime in priimek</w:t>
                  </w:r>
                </w:p>
                <w:p w14:paraId="7465001F" w14:textId="77777777" w:rsidR="00F9399B" w:rsidRDefault="0055301D">
                  <w:pPr>
                    <w:spacing w:before="135" w:after="135"/>
                    <w:jc w:val="both"/>
                    <w:textAlignment w:val="center"/>
                  </w:pPr>
                  <w:r>
                    <w:rPr>
                      <w:rFonts w:ascii="Arial" w:hAnsi="Arial" w:cs="Arial"/>
                      <w:color w:val="000000"/>
                      <w:position w:val="-2"/>
                      <w:sz w:val="18"/>
                      <w:szCs w:val="18"/>
                    </w:rPr>
                    <w:t>Nominiranega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C29CD8"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58EF9D68"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8C0E3" w14:textId="77777777" w:rsidR="00F9399B" w:rsidRDefault="0055301D">
                  <w:pPr>
                    <w:spacing w:before="135" w:after="135"/>
                    <w:jc w:val="both"/>
                    <w:textAlignment w:val="center"/>
                  </w:pPr>
                  <w:r>
                    <w:rPr>
                      <w:rFonts w:ascii="Arial" w:hAnsi="Arial" w:cs="Arial"/>
                      <w:color w:val="000000"/>
                      <w:position w:val="-2"/>
                      <w:sz w:val="18"/>
                      <w:szCs w:val="18"/>
                    </w:rPr>
                    <w:t>Vloga nominiranega kadra pri izvedbi referenčne storitve</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C679C"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7D2D0799"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69637" w14:textId="77777777" w:rsidR="00F9399B" w:rsidRDefault="0055301D">
                  <w:pPr>
                    <w:spacing w:before="135" w:after="135"/>
                    <w:jc w:val="both"/>
                    <w:textAlignment w:val="center"/>
                  </w:pPr>
                  <w:r>
                    <w:rPr>
                      <w:rFonts w:ascii="Arial" w:hAnsi="Arial" w:cs="Arial"/>
                      <w:color w:val="000000"/>
                      <w:position w:val="-2"/>
                      <w:sz w:val="18"/>
                      <w:szCs w:val="18"/>
                    </w:rPr>
                    <w:t>Referenčni naročnik/investitor (naziv, naslov)</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DAA5A"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3EC5F073"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96EAB" w14:textId="77777777" w:rsidR="00F9399B" w:rsidRDefault="0055301D">
                  <w:pPr>
                    <w:spacing w:before="135" w:after="135"/>
                    <w:jc w:val="both"/>
                    <w:textAlignment w:val="center"/>
                  </w:pPr>
                  <w:r>
                    <w:rPr>
                      <w:rFonts w:ascii="Arial" w:hAnsi="Arial" w:cs="Arial"/>
                      <w:color w:val="000000"/>
                      <w:position w:val="-2"/>
                      <w:sz w:val="18"/>
                      <w:szCs w:val="18"/>
                    </w:rPr>
                    <w:lastRenderedPageBreak/>
                    <w:t>Obdobje izvedbe storitev (mesec, leto: od – do)</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77A27"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4C051AB7"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A65427" w14:textId="77777777" w:rsidR="00F9399B" w:rsidRDefault="0055301D">
                  <w:pPr>
                    <w:spacing w:before="135" w:after="135"/>
                    <w:jc w:val="both"/>
                    <w:textAlignment w:val="center"/>
                  </w:pPr>
                  <w:r>
                    <w:rPr>
                      <w:rFonts w:ascii="Arial" w:hAnsi="Arial" w:cs="Arial"/>
                      <w:color w:val="000000"/>
                      <w:position w:val="-2"/>
                      <w:sz w:val="18"/>
                      <w:szCs w:val="18"/>
                    </w:rPr>
                    <w:t>Opis izvedenih del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F736FB"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614D2433"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DECF05" w14:textId="033F4213" w:rsidR="00F9399B" w:rsidRDefault="0055301D">
                  <w:pPr>
                    <w:spacing w:before="135" w:after="135"/>
                    <w:jc w:val="both"/>
                    <w:textAlignment w:val="center"/>
                  </w:pPr>
                  <w:r>
                    <w:rPr>
                      <w:rFonts w:ascii="Arial" w:hAnsi="Arial" w:cs="Arial"/>
                      <w:color w:val="000000"/>
                      <w:position w:val="-2"/>
                      <w:sz w:val="18"/>
                      <w:szCs w:val="18"/>
                    </w:rPr>
                    <w:t>Pravnomočnost</w:t>
                  </w:r>
                  <w:r w:rsidR="00C156CA">
                    <w:rPr>
                      <w:rFonts w:ascii="Arial" w:hAnsi="Arial" w:cs="Arial"/>
                      <w:color w:val="000000"/>
                      <w:position w:val="-2"/>
                      <w:sz w:val="18"/>
                      <w:szCs w:val="18"/>
                    </w:rPr>
                    <w:t xml:space="preserve"> gradbenega ali </w:t>
                  </w:r>
                  <w:r>
                    <w:rPr>
                      <w:rFonts w:ascii="Arial" w:hAnsi="Arial" w:cs="Arial"/>
                      <w:color w:val="000000"/>
                      <w:position w:val="-2"/>
                      <w:sz w:val="18"/>
                      <w:szCs w:val="18"/>
                    </w:rPr>
                    <w:t xml:space="preserve"> uporabnega dovoljenja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B8EC46"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7AFA51C5"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2B282" w14:textId="77777777" w:rsidR="00F9399B" w:rsidRDefault="0055301D">
                  <w:pPr>
                    <w:spacing w:before="135" w:after="135"/>
                    <w:jc w:val="both"/>
                    <w:textAlignment w:val="center"/>
                  </w:pPr>
                  <w:r>
                    <w:rPr>
                      <w:rFonts w:ascii="Arial" w:hAnsi="Arial" w:cs="Arial"/>
                      <w:color w:val="000000"/>
                      <w:position w:val="-2"/>
                      <w:sz w:val="18"/>
                      <w:szCs w:val="18"/>
                    </w:rPr>
                    <w:t>CC-SI klasifikacija objekta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71A57"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701FEE6C" w14:textId="77777777" w:rsidR="00F9399B" w:rsidRDefault="00F9399B"/>
          <w:p w14:paraId="140A88D1" w14:textId="77777777" w:rsidR="00F9399B" w:rsidRDefault="0055301D">
            <w:pPr>
              <w:spacing w:before="135" w:after="135"/>
              <w:jc w:val="both"/>
              <w:textAlignment w:val="center"/>
            </w:pPr>
            <w:r>
              <w:rPr>
                <w:rFonts w:ascii="Arial" w:hAnsi="Arial" w:cs="Arial"/>
                <w:color w:val="000000"/>
                <w:position w:val="-2"/>
                <w:sz w:val="18"/>
                <w:szCs w:val="18"/>
              </w:rPr>
              <w:t> </w:t>
            </w:r>
          </w:p>
          <w:p w14:paraId="732F7CD5" w14:textId="77777777" w:rsidR="00F9399B" w:rsidRDefault="0055301D">
            <w:pPr>
              <w:spacing w:before="135" w:after="135"/>
              <w:jc w:val="both"/>
              <w:textAlignment w:val="center"/>
            </w:pPr>
            <w:r>
              <w:rPr>
                <w:rFonts w:ascii="Arial" w:hAnsi="Arial" w:cs="Arial"/>
                <w:color w:val="000000"/>
                <w:position w:val="-2"/>
                <w:sz w:val="18"/>
                <w:szCs w:val="18"/>
              </w:rPr>
              <w:t> </w:t>
            </w:r>
          </w:p>
          <w:p w14:paraId="7FD4FF72" w14:textId="77777777" w:rsidR="00F9399B" w:rsidRDefault="0055301D">
            <w:pPr>
              <w:spacing w:before="135" w:after="135"/>
              <w:jc w:val="both"/>
              <w:textAlignment w:val="center"/>
            </w:pPr>
            <w:r>
              <w:rPr>
                <w:rFonts w:ascii="Arial" w:hAnsi="Arial" w:cs="Arial"/>
                <w:color w:val="000000"/>
                <w:position w:val="-2"/>
                <w:sz w:val="18"/>
                <w:szCs w:val="18"/>
              </w:rPr>
              <w:t>Kader 3:</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56"/>
              <w:gridCol w:w="6155"/>
            </w:tblGrid>
            <w:tr w:rsidR="00F9399B" w14:paraId="082E21FB"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B339" w14:textId="77777777" w:rsidR="00F9399B" w:rsidRDefault="0055301D">
                  <w:pPr>
                    <w:spacing w:before="135" w:after="135"/>
                    <w:jc w:val="both"/>
                    <w:textAlignment w:val="center"/>
                  </w:pPr>
                  <w:r>
                    <w:rPr>
                      <w:rFonts w:ascii="Arial" w:hAnsi="Arial" w:cs="Arial"/>
                      <w:color w:val="000000"/>
                      <w:position w:val="-2"/>
                      <w:sz w:val="18"/>
                      <w:szCs w:val="18"/>
                    </w:rPr>
                    <w:t>Ime in priimek</w:t>
                  </w:r>
                </w:p>
                <w:p w14:paraId="4AE06075" w14:textId="77777777" w:rsidR="00F9399B" w:rsidRDefault="0055301D">
                  <w:pPr>
                    <w:spacing w:before="135" w:after="135"/>
                    <w:jc w:val="both"/>
                    <w:textAlignment w:val="center"/>
                  </w:pPr>
                  <w:r>
                    <w:rPr>
                      <w:rFonts w:ascii="Arial" w:hAnsi="Arial" w:cs="Arial"/>
                      <w:color w:val="000000"/>
                      <w:position w:val="-2"/>
                      <w:sz w:val="18"/>
                      <w:szCs w:val="18"/>
                    </w:rPr>
                    <w:t>Nominiranega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E13EAD"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4823A789"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DA5753" w14:textId="77777777" w:rsidR="00F9399B" w:rsidRDefault="0055301D">
                  <w:pPr>
                    <w:spacing w:before="135" w:after="135"/>
                    <w:jc w:val="both"/>
                    <w:textAlignment w:val="center"/>
                  </w:pPr>
                  <w:r>
                    <w:rPr>
                      <w:rFonts w:ascii="Arial" w:hAnsi="Arial" w:cs="Arial"/>
                      <w:color w:val="000000"/>
                      <w:position w:val="-2"/>
                      <w:sz w:val="18"/>
                      <w:szCs w:val="18"/>
                    </w:rPr>
                    <w:t>Vloga nominiranega kadra pri izvedbi referenčne storitve</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4ED63"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252FFD99"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F11EE" w14:textId="77777777" w:rsidR="00F9399B" w:rsidRDefault="0055301D">
                  <w:pPr>
                    <w:spacing w:before="135" w:after="135"/>
                    <w:jc w:val="both"/>
                    <w:textAlignment w:val="center"/>
                  </w:pPr>
                  <w:r>
                    <w:rPr>
                      <w:rFonts w:ascii="Arial" w:hAnsi="Arial" w:cs="Arial"/>
                      <w:color w:val="000000"/>
                      <w:position w:val="-2"/>
                      <w:sz w:val="18"/>
                      <w:szCs w:val="18"/>
                    </w:rPr>
                    <w:t>Referenčni naročnik/investitor (naziv, naslov)</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FA529"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4D81BFC9"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20990B" w14:textId="77777777" w:rsidR="00F9399B" w:rsidRDefault="0055301D">
                  <w:pPr>
                    <w:spacing w:before="135" w:after="135"/>
                    <w:jc w:val="both"/>
                    <w:textAlignment w:val="center"/>
                  </w:pPr>
                  <w:r>
                    <w:rPr>
                      <w:rFonts w:ascii="Arial" w:hAnsi="Arial" w:cs="Arial"/>
                      <w:color w:val="000000"/>
                      <w:position w:val="-2"/>
                      <w:sz w:val="18"/>
                      <w:szCs w:val="18"/>
                    </w:rPr>
                    <w:t>Obdobje izvedbe storitev (mesec, leto: od – do)</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9C1942"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0EF50E2F"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74E73" w14:textId="77777777" w:rsidR="00F9399B" w:rsidRDefault="0055301D">
                  <w:pPr>
                    <w:spacing w:before="135" w:after="135"/>
                    <w:jc w:val="both"/>
                    <w:textAlignment w:val="center"/>
                  </w:pPr>
                  <w:r>
                    <w:rPr>
                      <w:rFonts w:ascii="Arial" w:hAnsi="Arial" w:cs="Arial"/>
                      <w:color w:val="000000"/>
                      <w:position w:val="-2"/>
                      <w:sz w:val="18"/>
                      <w:szCs w:val="18"/>
                    </w:rPr>
                    <w:t>Opis izvedenih del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794FBD"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09559B35"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2DD2C0" w14:textId="37914449" w:rsidR="00F9399B" w:rsidRDefault="0055301D">
                  <w:pPr>
                    <w:spacing w:before="135" w:after="135"/>
                    <w:jc w:val="both"/>
                    <w:textAlignment w:val="center"/>
                  </w:pPr>
                  <w:r>
                    <w:rPr>
                      <w:rFonts w:ascii="Arial" w:hAnsi="Arial" w:cs="Arial"/>
                      <w:color w:val="000000"/>
                      <w:position w:val="-2"/>
                      <w:sz w:val="18"/>
                      <w:szCs w:val="18"/>
                    </w:rPr>
                    <w:t xml:space="preserve">Pravnomočnost </w:t>
                  </w:r>
                  <w:r w:rsidR="00C156CA">
                    <w:rPr>
                      <w:rFonts w:ascii="Arial" w:hAnsi="Arial" w:cs="Arial"/>
                      <w:color w:val="000000"/>
                      <w:position w:val="-2"/>
                      <w:sz w:val="18"/>
                      <w:szCs w:val="18"/>
                    </w:rPr>
                    <w:t xml:space="preserve">gradbenega ali </w:t>
                  </w:r>
                  <w:r>
                    <w:rPr>
                      <w:rFonts w:ascii="Arial" w:hAnsi="Arial" w:cs="Arial"/>
                      <w:color w:val="000000"/>
                      <w:position w:val="-2"/>
                      <w:sz w:val="18"/>
                      <w:szCs w:val="18"/>
                    </w:rPr>
                    <w:t>uporabnega dovoljenja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FAF9FF"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3B676BAD"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300590" w14:textId="77777777" w:rsidR="00F9399B" w:rsidRDefault="0055301D">
                  <w:pPr>
                    <w:spacing w:before="135" w:after="135"/>
                    <w:jc w:val="both"/>
                    <w:textAlignment w:val="center"/>
                  </w:pPr>
                  <w:r>
                    <w:rPr>
                      <w:rFonts w:ascii="Arial" w:hAnsi="Arial" w:cs="Arial"/>
                      <w:color w:val="000000"/>
                      <w:position w:val="-2"/>
                      <w:sz w:val="18"/>
                      <w:szCs w:val="18"/>
                    </w:rPr>
                    <w:t>CC-SI klasifikacija objekta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23FD4"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099AA684" w14:textId="77777777" w:rsidR="00F9399B" w:rsidRDefault="00F9399B"/>
          <w:p w14:paraId="0CF2C131" w14:textId="77777777" w:rsidR="00F9399B" w:rsidRDefault="0055301D">
            <w:pPr>
              <w:spacing w:before="135" w:after="135"/>
              <w:jc w:val="both"/>
              <w:textAlignment w:val="center"/>
            </w:pPr>
            <w:r>
              <w:rPr>
                <w:rFonts w:ascii="Arial" w:hAnsi="Arial" w:cs="Arial"/>
                <w:color w:val="000000"/>
                <w:position w:val="-2"/>
                <w:sz w:val="18"/>
                <w:szCs w:val="18"/>
              </w:rPr>
              <w:t> </w:t>
            </w:r>
          </w:p>
          <w:p w14:paraId="57EA20DC" w14:textId="77777777" w:rsidR="00F9399B" w:rsidRDefault="0055301D">
            <w:pPr>
              <w:spacing w:before="135" w:after="135"/>
              <w:jc w:val="both"/>
              <w:textAlignment w:val="center"/>
            </w:pPr>
            <w:r>
              <w:rPr>
                <w:rFonts w:ascii="Arial" w:hAnsi="Arial" w:cs="Arial"/>
                <w:color w:val="000000"/>
                <w:position w:val="-2"/>
                <w:sz w:val="18"/>
                <w:szCs w:val="18"/>
              </w:rPr>
              <w:t> </w:t>
            </w:r>
          </w:p>
          <w:p w14:paraId="4BFB6A45" w14:textId="77777777" w:rsidR="00F9399B" w:rsidRDefault="0055301D">
            <w:pPr>
              <w:spacing w:before="135" w:after="135"/>
              <w:jc w:val="both"/>
              <w:textAlignment w:val="center"/>
            </w:pPr>
            <w:r>
              <w:rPr>
                <w:rFonts w:ascii="Arial" w:hAnsi="Arial" w:cs="Arial"/>
                <w:color w:val="000000"/>
                <w:position w:val="-2"/>
                <w:sz w:val="18"/>
                <w:szCs w:val="18"/>
              </w:rPr>
              <w:t>Kader 4:</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56"/>
              <w:gridCol w:w="6155"/>
            </w:tblGrid>
            <w:tr w:rsidR="00F9399B" w14:paraId="1E6D8300"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28A473" w14:textId="77777777" w:rsidR="00F9399B" w:rsidRDefault="0055301D">
                  <w:pPr>
                    <w:spacing w:before="135" w:after="135"/>
                    <w:jc w:val="both"/>
                    <w:textAlignment w:val="center"/>
                  </w:pPr>
                  <w:r>
                    <w:rPr>
                      <w:rFonts w:ascii="Arial" w:hAnsi="Arial" w:cs="Arial"/>
                      <w:color w:val="000000"/>
                      <w:position w:val="-2"/>
                      <w:sz w:val="18"/>
                      <w:szCs w:val="18"/>
                    </w:rPr>
                    <w:t>Ime in priimek</w:t>
                  </w:r>
                </w:p>
                <w:p w14:paraId="3D3978EA" w14:textId="77777777" w:rsidR="00F9399B" w:rsidRDefault="0055301D">
                  <w:pPr>
                    <w:spacing w:before="135" w:after="135"/>
                    <w:jc w:val="both"/>
                    <w:textAlignment w:val="center"/>
                  </w:pPr>
                  <w:r>
                    <w:rPr>
                      <w:rFonts w:ascii="Arial" w:hAnsi="Arial" w:cs="Arial"/>
                      <w:color w:val="000000"/>
                      <w:position w:val="-2"/>
                      <w:sz w:val="18"/>
                      <w:szCs w:val="18"/>
                    </w:rPr>
                    <w:t>Nominiranega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07821"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780C2317"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4757E3" w14:textId="77777777" w:rsidR="00F9399B" w:rsidRDefault="0055301D">
                  <w:pPr>
                    <w:spacing w:before="135" w:after="135"/>
                    <w:jc w:val="both"/>
                    <w:textAlignment w:val="center"/>
                  </w:pPr>
                  <w:r>
                    <w:rPr>
                      <w:rFonts w:ascii="Arial" w:hAnsi="Arial" w:cs="Arial"/>
                      <w:color w:val="000000"/>
                      <w:position w:val="-2"/>
                      <w:sz w:val="18"/>
                      <w:szCs w:val="18"/>
                    </w:rPr>
                    <w:t>Vloga nominiranega kadra pri izvedbi referenčne storitve</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0384D8"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547D2813"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AB1448" w14:textId="77777777" w:rsidR="00F9399B" w:rsidRDefault="0055301D">
                  <w:pPr>
                    <w:spacing w:before="135" w:after="135"/>
                    <w:jc w:val="both"/>
                    <w:textAlignment w:val="center"/>
                  </w:pPr>
                  <w:r>
                    <w:rPr>
                      <w:rFonts w:ascii="Arial" w:hAnsi="Arial" w:cs="Arial"/>
                      <w:color w:val="000000"/>
                      <w:position w:val="-2"/>
                      <w:sz w:val="18"/>
                      <w:szCs w:val="18"/>
                    </w:rPr>
                    <w:lastRenderedPageBreak/>
                    <w:t>Referenčni naročnik/investitor (naziv, naslov)</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5C96D"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25B71055"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733B2" w14:textId="77777777" w:rsidR="00F9399B" w:rsidRDefault="0055301D">
                  <w:pPr>
                    <w:spacing w:before="135" w:after="135"/>
                    <w:jc w:val="both"/>
                    <w:textAlignment w:val="center"/>
                  </w:pPr>
                  <w:r>
                    <w:rPr>
                      <w:rFonts w:ascii="Arial" w:hAnsi="Arial" w:cs="Arial"/>
                      <w:color w:val="000000"/>
                      <w:position w:val="-2"/>
                      <w:sz w:val="18"/>
                      <w:szCs w:val="18"/>
                    </w:rPr>
                    <w:t>Obdobje izvedbe storitev (mesec, leto: od – do)</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728DA"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50784DC6"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FA5E3F" w14:textId="77777777" w:rsidR="00F9399B" w:rsidRDefault="0055301D">
                  <w:pPr>
                    <w:spacing w:before="135" w:after="135"/>
                    <w:jc w:val="both"/>
                    <w:textAlignment w:val="center"/>
                  </w:pPr>
                  <w:r>
                    <w:rPr>
                      <w:rFonts w:ascii="Arial" w:hAnsi="Arial" w:cs="Arial"/>
                      <w:color w:val="000000"/>
                      <w:position w:val="-2"/>
                      <w:sz w:val="18"/>
                      <w:szCs w:val="18"/>
                    </w:rPr>
                    <w:t>Opis izvedenih del kadra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FEA120"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201B5F04"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C763A" w14:textId="389C6CF7" w:rsidR="00F9399B" w:rsidRDefault="0055301D">
                  <w:pPr>
                    <w:spacing w:before="135" w:after="135"/>
                    <w:jc w:val="both"/>
                    <w:textAlignment w:val="center"/>
                  </w:pPr>
                  <w:r>
                    <w:rPr>
                      <w:rFonts w:ascii="Arial" w:hAnsi="Arial" w:cs="Arial"/>
                      <w:color w:val="000000"/>
                      <w:position w:val="-2"/>
                      <w:sz w:val="18"/>
                      <w:szCs w:val="18"/>
                    </w:rPr>
                    <w:t xml:space="preserve">Pravnomočnost </w:t>
                  </w:r>
                  <w:r w:rsidR="00C156CA">
                    <w:rPr>
                      <w:rFonts w:ascii="Arial" w:hAnsi="Arial" w:cs="Arial"/>
                      <w:color w:val="000000"/>
                      <w:position w:val="-2"/>
                      <w:sz w:val="18"/>
                      <w:szCs w:val="18"/>
                    </w:rPr>
                    <w:t xml:space="preserve">gradbenega ali </w:t>
                  </w:r>
                  <w:r>
                    <w:rPr>
                      <w:rFonts w:ascii="Arial" w:hAnsi="Arial" w:cs="Arial"/>
                      <w:color w:val="000000"/>
                      <w:position w:val="-2"/>
                      <w:sz w:val="18"/>
                      <w:szCs w:val="18"/>
                    </w:rPr>
                    <w:t>uporabnega dovoljenja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06BFB"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0CA2320E" w14:textId="77777777">
              <w:tc>
                <w:tcPr>
                  <w:tcW w:w="2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8E655" w14:textId="77777777" w:rsidR="00F9399B" w:rsidRDefault="0055301D">
                  <w:pPr>
                    <w:spacing w:before="135" w:after="135"/>
                    <w:jc w:val="both"/>
                    <w:textAlignment w:val="center"/>
                  </w:pPr>
                  <w:r>
                    <w:rPr>
                      <w:rFonts w:ascii="Arial" w:hAnsi="Arial" w:cs="Arial"/>
                      <w:color w:val="000000"/>
                      <w:position w:val="-2"/>
                      <w:sz w:val="18"/>
                      <w:szCs w:val="18"/>
                    </w:rPr>
                    <w:t>CC-SI klasifikacija objekta</w:t>
                  </w:r>
                </w:p>
              </w:tc>
              <w:tc>
                <w:tcPr>
                  <w:tcW w:w="6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492877"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4566E7E0" w14:textId="77777777" w:rsidR="00F9399B" w:rsidRDefault="00F9399B"/>
        </w:tc>
      </w:tr>
    </w:tbl>
    <w:p w14:paraId="2F3B615E" w14:textId="77777777" w:rsidR="00F9399B" w:rsidRDefault="0055301D">
      <w:pPr>
        <w:spacing w:before="225" w:after="225" w:line="240" w:lineRule="auto"/>
        <w:jc w:val="both"/>
      </w:pPr>
      <w:r>
        <w:rPr>
          <w:rFonts w:ascii="Arial" w:hAnsi="Arial" w:cs="Arial"/>
          <w:color w:val="000000"/>
          <w:sz w:val="18"/>
          <w:szCs w:val="18"/>
        </w:rPr>
        <w:lastRenderedPageBreak/>
        <w:t> </w:t>
      </w:r>
    </w:p>
    <w:p w14:paraId="141324AC" w14:textId="77777777" w:rsidR="00F9399B" w:rsidRDefault="0055301D">
      <w:pPr>
        <w:spacing w:before="225" w:after="225" w:line="240" w:lineRule="auto"/>
        <w:jc w:val="both"/>
      </w:pPr>
      <w:r>
        <w:rPr>
          <w:rFonts w:ascii="Arial" w:hAnsi="Arial" w:cs="Arial"/>
          <w:color w:val="000000"/>
          <w:sz w:val="18"/>
          <w:szCs w:val="18"/>
        </w:rPr>
        <w:t> </w:t>
      </w:r>
    </w:p>
    <w:p w14:paraId="3D72A5F0" w14:textId="77777777" w:rsidR="00F9399B" w:rsidRDefault="0055301D">
      <w:pPr>
        <w:spacing w:before="225" w:after="225" w:line="240" w:lineRule="auto"/>
        <w:jc w:val="both"/>
      </w:pP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tbl>
      <w:tblPr>
        <w:tblStyle w:val="NormalTablePHPDOCX"/>
        <w:tblW w:w="8745" w:type="dxa"/>
        <w:tblInd w:w="108" w:type="dxa"/>
        <w:tblLook w:val="04A0" w:firstRow="1" w:lastRow="0" w:firstColumn="1" w:lastColumn="0" w:noHBand="0" w:noVBand="1"/>
      </w:tblPr>
      <w:tblGrid>
        <w:gridCol w:w="4080"/>
        <w:gridCol w:w="4665"/>
      </w:tblGrid>
      <w:tr w:rsidR="00F9399B" w14:paraId="3178725E" w14:textId="77777777">
        <w:tc>
          <w:tcPr>
            <w:tcW w:w="4080" w:type="dxa"/>
            <w:tcMar>
              <w:top w:w="75" w:type="dxa"/>
              <w:bottom w:w="75" w:type="dxa"/>
            </w:tcMar>
            <w:vAlign w:val="center"/>
          </w:tcPr>
          <w:p w14:paraId="7254BEA7"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3822FE09" w14:textId="77777777" w:rsidR="00F9399B" w:rsidRDefault="0055301D">
            <w:r>
              <w:rPr>
                <w:rFonts w:ascii="Arial" w:hAnsi="Arial" w:cs="Arial"/>
                <w:color w:val="000000"/>
                <w:position w:val="-2"/>
                <w:sz w:val="18"/>
                <w:szCs w:val="18"/>
              </w:rPr>
              <w:t>Ime in priimek: _____________________</w:t>
            </w:r>
          </w:p>
        </w:tc>
      </w:tr>
      <w:tr w:rsidR="00F9399B" w14:paraId="656546F9" w14:textId="77777777">
        <w:tc>
          <w:tcPr>
            <w:tcW w:w="4080" w:type="dxa"/>
            <w:tcMar>
              <w:top w:w="75" w:type="dxa"/>
              <w:bottom w:w="75" w:type="dxa"/>
            </w:tcMar>
            <w:vAlign w:val="center"/>
          </w:tcPr>
          <w:p w14:paraId="74C8447B"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41F815B3" w14:textId="77777777" w:rsidR="00F9399B" w:rsidRDefault="0055301D">
            <w:pPr>
              <w:jc w:val="center"/>
            </w:pPr>
            <w:r>
              <w:rPr>
                <w:rFonts w:ascii="Arial" w:hAnsi="Arial" w:cs="Arial"/>
                <w:color w:val="A9A9A9"/>
                <w:position w:val="-2"/>
                <w:sz w:val="18"/>
                <w:szCs w:val="18"/>
              </w:rPr>
              <w:t>(žig in podpis)</w:t>
            </w:r>
          </w:p>
        </w:tc>
      </w:tr>
    </w:tbl>
    <w:p w14:paraId="79609B37" w14:textId="77777777" w:rsidR="00F9399B" w:rsidRDefault="00F9399B">
      <w:pPr>
        <w:sectPr w:rsidR="00F9399B" w:rsidSect="0055301D">
          <w:footerReference w:type="default" r:id="rId23"/>
          <w:pgSz w:w="11906" w:h="16838"/>
          <w:pgMar w:top="1418" w:right="1418" w:bottom="1418" w:left="1418" w:header="567" w:footer="596" w:gutter="0"/>
          <w:cols w:space="708"/>
          <w:docGrid w:linePitch="360"/>
        </w:sectPr>
      </w:pPr>
    </w:p>
    <w:p w14:paraId="0A2F883E"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13</w:t>
      </w:r>
    </w:p>
    <w:p w14:paraId="5C8A5E5B" w14:textId="77777777" w:rsidR="0055301D" w:rsidRPr="00252358" w:rsidRDefault="0055301D" w:rsidP="0055301D"/>
    <w:p w14:paraId="4352ACDD"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5BE7206" w14:textId="77777777" w:rsidR="0055301D" w:rsidRDefault="0055301D" w:rsidP="0055301D">
      <w:pPr>
        <w:spacing w:after="120"/>
        <w:rPr>
          <w:rFonts w:ascii="Arial" w:hAnsi="Arial" w:cs="Arial"/>
        </w:rPr>
      </w:pPr>
    </w:p>
    <w:p w14:paraId="062944EC" w14:textId="77777777" w:rsidR="00F9399B" w:rsidRDefault="0055301D">
      <w:pPr>
        <w:spacing w:before="225" w:after="225" w:line="240" w:lineRule="auto"/>
        <w:jc w:val="center"/>
      </w:pPr>
      <w:r>
        <w:rPr>
          <w:rFonts w:ascii="Arial" w:hAnsi="Arial" w:cs="Arial"/>
          <w:b/>
          <w:bCs/>
          <w:color w:val="000000"/>
          <w:sz w:val="24"/>
          <w:szCs w:val="24"/>
        </w:rPr>
        <w:t>MENIČNA IZJAVA</w:t>
      </w:r>
    </w:p>
    <w:p w14:paraId="7845C50F" w14:textId="77777777" w:rsidR="00F9399B" w:rsidRDefault="0055301D">
      <w:pPr>
        <w:spacing w:before="225" w:after="225" w:line="240" w:lineRule="auto"/>
        <w:jc w:val="center"/>
      </w:pPr>
      <w:r>
        <w:rPr>
          <w:rFonts w:ascii="Arial" w:hAnsi="Arial" w:cs="Arial"/>
          <w:color w:val="000000"/>
          <w:sz w:val="21"/>
          <w:szCs w:val="21"/>
        </w:rPr>
        <w:t>s pooblastilom za izpolnitev in unovčenje menice</w:t>
      </w:r>
    </w:p>
    <w:p w14:paraId="27A5BA8D" w14:textId="77777777" w:rsidR="00F9399B" w:rsidRDefault="0055301D">
      <w:pPr>
        <w:spacing w:before="225" w:after="225" w:line="240" w:lineRule="auto"/>
        <w:jc w:val="both"/>
      </w:pPr>
      <w:r>
        <w:rPr>
          <w:rFonts w:ascii="Arial" w:hAnsi="Arial" w:cs="Arial"/>
          <w:color w:val="000000"/>
          <w:sz w:val="18"/>
          <w:szCs w:val="18"/>
        </w:rPr>
        <w:t> </w:t>
      </w:r>
    </w:p>
    <w:p w14:paraId="1BF26E7E" w14:textId="77777777" w:rsidR="00F9399B" w:rsidRDefault="0055301D">
      <w:pPr>
        <w:spacing w:before="225" w:after="225" w:line="240" w:lineRule="auto"/>
        <w:jc w:val="both"/>
      </w:pPr>
      <w:r>
        <w:rPr>
          <w:rFonts w:ascii="Arial" w:hAnsi="Arial" w:cs="Arial"/>
          <w:color w:val="000000"/>
          <w:sz w:val="18"/>
          <w:szCs w:val="18"/>
        </w:rPr>
        <w:t xml:space="preserve">Naročniku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E85A540" w14:textId="77777777" w:rsidR="00F9399B" w:rsidRDefault="0055301D">
      <w:pPr>
        <w:spacing w:before="225" w:after="225" w:line="240" w:lineRule="auto"/>
        <w:jc w:val="both"/>
      </w:pPr>
      <w:r>
        <w:rPr>
          <w:rFonts w:ascii="Arial" w:hAnsi="Arial" w:cs="Arial"/>
          <w:b/>
          <w:bCs/>
          <w:color w:val="000000"/>
          <w:sz w:val="18"/>
          <w:szCs w:val="18"/>
        </w:rPr>
        <w:t>Izdelava projektne dokumentacije za gradnjo enote Doma upokojencev Ptuj - Žabjak</w:t>
      </w:r>
    </w:p>
    <w:p w14:paraId="28215B0C" w14:textId="77777777" w:rsidR="00F9399B" w:rsidRDefault="0055301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2AEAA30" w14:textId="77777777" w:rsidR="00F9399B" w:rsidRDefault="0055301D">
      <w:pPr>
        <w:spacing w:before="225" w:after="225" w:line="240" w:lineRule="auto"/>
        <w:jc w:val="both"/>
      </w:pPr>
      <w:r>
        <w:rPr>
          <w:rFonts w:ascii="Arial" w:hAnsi="Arial" w:cs="Arial"/>
          <w:color w:val="000000"/>
          <w:sz w:val="18"/>
          <w:szCs w:val="18"/>
        </w:rPr>
        <w:t> </w:t>
      </w:r>
    </w:p>
    <w:p w14:paraId="21C3AA36" w14:textId="77777777" w:rsidR="00F9399B" w:rsidRDefault="0055301D">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6A65AAFD" w14:textId="77777777" w:rsidR="00F9399B" w:rsidRDefault="0055301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95D8FCA" w14:textId="77777777" w:rsidR="00F9399B" w:rsidRDefault="0055301D">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5621717" w14:textId="77777777" w:rsidR="00F9399B" w:rsidRDefault="0055301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F1CBDF9" w14:textId="77777777" w:rsidR="00F9399B" w:rsidRDefault="0055301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CB0D399" w14:textId="77777777" w:rsidR="00F9399B" w:rsidRDefault="0055301D">
      <w:pPr>
        <w:spacing w:before="225" w:after="225" w:line="240" w:lineRule="auto"/>
        <w:jc w:val="both"/>
      </w:pPr>
      <w:r>
        <w:rPr>
          <w:rFonts w:ascii="Arial" w:hAnsi="Arial" w:cs="Arial"/>
          <w:color w:val="000000"/>
          <w:sz w:val="18"/>
          <w:szCs w:val="18"/>
        </w:rPr>
        <w:t> </w:t>
      </w:r>
    </w:p>
    <w:p w14:paraId="46B25BC4" w14:textId="77777777" w:rsidR="00F9399B" w:rsidRDefault="0055301D">
      <w:pPr>
        <w:spacing w:before="225" w:after="225" w:line="240" w:lineRule="auto"/>
        <w:jc w:val="both"/>
      </w:pPr>
      <w:r>
        <w:rPr>
          <w:rFonts w:ascii="Arial" w:hAnsi="Arial" w:cs="Arial"/>
          <w:color w:val="000000"/>
          <w:sz w:val="18"/>
          <w:szCs w:val="18"/>
        </w:rPr>
        <w:t>Priloga: </w:t>
      </w:r>
    </w:p>
    <w:p w14:paraId="4377371C" w14:textId="77777777" w:rsidR="00F9399B" w:rsidRDefault="0055301D">
      <w:pPr>
        <w:spacing w:before="225" w:after="225" w:line="240" w:lineRule="auto"/>
        <w:jc w:val="both"/>
      </w:pPr>
      <w:r>
        <w:rPr>
          <w:rFonts w:ascii="Arial" w:hAnsi="Arial" w:cs="Arial"/>
          <w:color w:val="000000"/>
          <w:sz w:val="18"/>
          <w:szCs w:val="18"/>
        </w:rPr>
        <w:t>- bianco menica, podpisana in žigosana</w:t>
      </w:r>
    </w:p>
    <w:p w14:paraId="4F89FCE5" w14:textId="77777777" w:rsidR="00F9399B" w:rsidRDefault="0055301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399B" w14:paraId="67946B6F" w14:textId="77777777">
        <w:tc>
          <w:tcPr>
            <w:tcW w:w="2500" w:type="pct"/>
            <w:tcMar>
              <w:top w:w="75" w:type="dxa"/>
              <w:bottom w:w="75" w:type="dxa"/>
            </w:tcMar>
            <w:vAlign w:val="center"/>
          </w:tcPr>
          <w:p w14:paraId="7BB7C138" w14:textId="77777777" w:rsidR="00F9399B" w:rsidRDefault="0055301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37C6DFD" w14:textId="77777777" w:rsidR="00F9399B" w:rsidRDefault="0055301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F9399B" w14:paraId="6CEA2BC5" w14:textId="77777777">
        <w:tc>
          <w:tcPr>
            <w:tcW w:w="2500" w:type="pct"/>
            <w:tcMar>
              <w:top w:w="75" w:type="dxa"/>
              <w:bottom w:w="75" w:type="dxa"/>
            </w:tcMar>
            <w:vAlign w:val="center"/>
          </w:tcPr>
          <w:p w14:paraId="43EA6A13" w14:textId="77777777" w:rsidR="00F9399B" w:rsidRDefault="0055301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2F43232" w14:textId="77777777" w:rsidR="00F9399B" w:rsidRDefault="00F9399B"/>
          <w:p w14:paraId="3D367318" w14:textId="77777777" w:rsidR="00F9399B" w:rsidRDefault="0055301D">
            <w:pPr>
              <w:jc w:val="center"/>
            </w:pPr>
            <w:r>
              <w:rPr>
                <w:rFonts w:ascii="Arial" w:hAnsi="Arial" w:cs="Arial"/>
                <w:color w:val="A9A9A9"/>
                <w:position w:val="-2"/>
                <w:sz w:val="18"/>
                <w:szCs w:val="18"/>
              </w:rPr>
              <w:t>(žig in podpis)</w:t>
            </w:r>
          </w:p>
        </w:tc>
      </w:tr>
    </w:tbl>
    <w:p w14:paraId="6E9E0C6A" w14:textId="77777777" w:rsidR="00F9399B" w:rsidRDefault="0055301D">
      <w:pPr>
        <w:spacing w:before="225" w:after="225" w:line="240" w:lineRule="auto"/>
        <w:jc w:val="both"/>
      </w:pPr>
      <w:r>
        <w:rPr>
          <w:rFonts w:ascii="Arial" w:hAnsi="Arial" w:cs="Arial"/>
          <w:color w:val="000000"/>
          <w:sz w:val="18"/>
          <w:szCs w:val="18"/>
        </w:rPr>
        <w:t> </w:t>
      </w:r>
    </w:p>
    <w:p w14:paraId="404F356B" w14:textId="77777777" w:rsidR="00F9399B" w:rsidRDefault="0055301D">
      <w:pPr>
        <w:spacing w:before="225" w:after="225" w:line="240" w:lineRule="auto"/>
        <w:jc w:val="both"/>
      </w:pPr>
      <w:r>
        <w:rPr>
          <w:rFonts w:ascii="Arial" w:hAnsi="Arial" w:cs="Arial"/>
          <w:color w:val="000000"/>
          <w:sz w:val="18"/>
          <w:szCs w:val="18"/>
        </w:rPr>
        <w:t> </w:t>
      </w:r>
    </w:p>
    <w:p w14:paraId="39C12DE7" w14:textId="77777777" w:rsidR="00F9399B" w:rsidRDefault="00F9399B">
      <w:pPr>
        <w:sectPr w:rsidR="00F9399B" w:rsidSect="0055301D">
          <w:footerReference w:type="default" r:id="rId24"/>
          <w:pgSz w:w="11906" w:h="16838"/>
          <w:pgMar w:top="1418" w:right="1418" w:bottom="1418" w:left="1418" w:header="567" w:footer="596" w:gutter="0"/>
          <w:cols w:space="708"/>
          <w:docGrid w:linePitch="360"/>
        </w:sectPr>
      </w:pPr>
    </w:p>
    <w:p w14:paraId="0E0935E8" w14:textId="63D20394" w:rsidR="0055301D" w:rsidRPr="00E15DFA" w:rsidRDefault="0055301D" w:rsidP="00E15DFA">
      <w:pPr>
        <w:spacing w:after="0"/>
        <w:jc w:val="right"/>
        <w:rPr>
          <w:rFonts w:ascii="Arial" w:hAnsi="Arial" w:cs="Arial"/>
          <w:sz w:val="18"/>
          <w:szCs w:val="18"/>
        </w:rPr>
      </w:pPr>
      <w:r w:rsidRPr="00590863">
        <w:rPr>
          <w:rFonts w:ascii="Arial" w:hAnsi="Arial" w:cs="Arial"/>
          <w:sz w:val="18"/>
          <w:szCs w:val="18"/>
        </w:rPr>
        <w:lastRenderedPageBreak/>
        <w:t>Obrazec št: 14</w:t>
      </w:r>
    </w:p>
    <w:p w14:paraId="1265B9BC"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D6B37C6" w14:textId="77777777" w:rsidR="00F9399B" w:rsidRDefault="0055301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5477A07" w14:textId="77777777" w:rsidR="00F9399B" w:rsidRDefault="0055301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9399B" w14:paraId="5A3BF703" w14:textId="77777777">
        <w:tc>
          <w:tcPr>
            <w:tcW w:w="0" w:type="auto"/>
            <w:tcMar>
              <w:top w:w="0" w:type="auto"/>
              <w:bottom w:w="0" w:type="auto"/>
            </w:tcMar>
          </w:tcPr>
          <w:p w14:paraId="122122E1"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C43DE64"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2B77532"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0317FB53"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A1151E1"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57EFD75"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3CE3E61" w14:textId="77777777" w:rsidR="00F9399B" w:rsidRDefault="0055301D" w:rsidP="00171703">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9801DE2" w14:textId="77777777" w:rsidR="00F9399B" w:rsidRDefault="0055301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307413D" w14:textId="77777777" w:rsidR="00F9399B" w:rsidRDefault="0055301D">
      <w:pPr>
        <w:spacing w:before="225" w:after="225" w:line="240" w:lineRule="auto"/>
        <w:jc w:val="center"/>
      </w:pPr>
      <w:r>
        <w:rPr>
          <w:rFonts w:ascii="Arial" w:hAnsi="Arial" w:cs="Arial"/>
          <w:b/>
          <w:bCs/>
          <w:color w:val="000000"/>
          <w:sz w:val="21"/>
          <w:szCs w:val="21"/>
        </w:rPr>
        <w:t>in</w:t>
      </w:r>
    </w:p>
    <w:p w14:paraId="585EAEB4" w14:textId="77777777" w:rsidR="00F9399B" w:rsidRDefault="0055301D">
      <w:pPr>
        <w:spacing w:before="225" w:after="225" w:line="240" w:lineRule="auto"/>
        <w:jc w:val="center"/>
      </w:pPr>
      <w:r>
        <w:rPr>
          <w:rFonts w:ascii="Arial" w:hAnsi="Arial" w:cs="Arial"/>
          <w:b/>
          <w:bCs/>
          <w:color w:val="000000"/>
          <w:sz w:val="21"/>
          <w:szCs w:val="21"/>
        </w:rPr>
        <w:t>POOBLASTILO</w:t>
      </w:r>
    </w:p>
    <w:p w14:paraId="43611EA9" w14:textId="77777777" w:rsidR="00F9399B" w:rsidRDefault="0055301D">
      <w:pPr>
        <w:spacing w:before="225" w:after="225" w:line="240" w:lineRule="auto"/>
        <w:jc w:val="both"/>
      </w:pPr>
      <w:r>
        <w:rPr>
          <w:rFonts w:ascii="Arial" w:hAnsi="Arial" w:cs="Arial"/>
          <w:color w:val="000000"/>
          <w:sz w:val="18"/>
          <w:szCs w:val="18"/>
        </w:rPr>
        <w:t xml:space="preserve">Pooblaščamo naročnika DOM UPOKOJENCEV </w:t>
      </w:r>
      <w:proofErr w:type="spellStart"/>
      <w:r>
        <w:rPr>
          <w:rFonts w:ascii="Arial" w:hAnsi="Arial" w:cs="Arial"/>
          <w:color w:val="000000"/>
          <w:sz w:val="18"/>
          <w:szCs w:val="18"/>
        </w:rPr>
        <w:t>PTUJ,Volkmerjeva</w:t>
      </w:r>
      <w:proofErr w:type="spellEnd"/>
      <w:r>
        <w:rPr>
          <w:rFonts w:ascii="Arial" w:hAnsi="Arial" w:cs="Arial"/>
          <w:color w:val="000000"/>
          <w:sz w:val="18"/>
          <w:szCs w:val="18"/>
        </w:rPr>
        <w:t xml:space="preserve"> cesta 10, 2250 PTUJ,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F9399B" w14:paraId="052B1BD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2091D" w14:textId="77777777" w:rsidR="00F9399B" w:rsidRDefault="0055301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4A7EE" w14:textId="77777777" w:rsidR="00F9399B" w:rsidRDefault="0055301D">
            <w:r>
              <w:rPr>
                <w:rFonts w:ascii="Arial" w:hAnsi="Arial" w:cs="Arial"/>
                <w:color w:val="000000"/>
                <w:position w:val="-2"/>
                <w:sz w:val="18"/>
                <w:szCs w:val="18"/>
              </w:rPr>
              <w:t> </w:t>
            </w:r>
          </w:p>
        </w:tc>
      </w:tr>
      <w:tr w:rsidR="00F9399B" w14:paraId="6BEEDB6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71044" w14:textId="77777777" w:rsidR="00F9399B" w:rsidRDefault="0055301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7FDC3" w14:textId="77777777" w:rsidR="00F9399B" w:rsidRDefault="0055301D">
            <w:r>
              <w:rPr>
                <w:rFonts w:ascii="Arial" w:hAnsi="Arial" w:cs="Arial"/>
                <w:color w:val="000000"/>
                <w:position w:val="-2"/>
                <w:sz w:val="18"/>
                <w:szCs w:val="18"/>
              </w:rPr>
              <w:t> </w:t>
            </w:r>
          </w:p>
        </w:tc>
      </w:tr>
      <w:tr w:rsidR="00F9399B" w14:paraId="3169EE7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32B9F" w14:textId="77777777" w:rsidR="00F9399B" w:rsidRDefault="0055301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D57B2" w14:textId="77777777" w:rsidR="00F9399B" w:rsidRDefault="0055301D">
            <w:r>
              <w:rPr>
                <w:rFonts w:ascii="Arial" w:hAnsi="Arial" w:cs="Arial"/>
                <w:color w:val="000000"/>
                <w:position w:val="-2"/>
                <w:sz w:val="18"/>
                <w:szCs w:val="18"/>
              </w:rPr>
              <w:t> </w:t>
            </w:r>
          </w:p>
        </w:tc>
      </w:tr>
      <w:tr w:rsidR="00F9399B" w14:paraId="1ABE510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E9B9B" w14:textId="77777777" w:rsidR="00F9399B" w:rsidRDefault="0055301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4689F" w14:textId="77777777" w:rsidR="00F9399B" w:rsidRDefault="0055301D">
            <w:r>
              <w:rPr>
                <w:rFonts w:ascii="Arial" w:hAnsi="Arial" w:cs="Arial"/>
                <w:color w:val="000000"/>
                <w:position w:val="-2"/>
                <w:sz w:val="18"/>
                <w:szCs w:val="18"/>
              </w:rPr>
              <w:t> </w:t>
            </w:r>
          </w:p>
        </w:tc>
      </w:tr>
      <w:tr w:rsidR="00F9399B" w14:paraId="043AF4A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7A5BB" w14:textId="77777777" w:rsidR="00F9399B" w:rsidRDefault="0055301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DBA24" w14:textId="77777777" w:rsidR="00F9399B" w:rsidRDefault="0055301D">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F9399B" w14:paraId="32F8B691" w14:textId="77777777">
        <w:tc>
          <w:tcPr>
            <w:tcW w:w="4080" w:type="dxa"/>
            <w:tcMar>
              <w:top w:w="75" w:type="dxa"/>
              <w:bottom w:w="75" w:type="dxa"/>
            </w:tcMar>
            <w:vAlign w:val="center"/>
          </w:tcPr>
          <w:p w14:paraId="03C8623C"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396D58E9" w14:textId="77777777" w:rsidR="00F9399B" w:rsidRDefault="0055301D">
            <w:r>
              <w:rPr>
                <w:rFonts w:ascii="Arial" w:hAnsi="Arial" w:cs="Arial"/>
                <w:color w:val="000000"/>
                <w:position w:val="-2"/>
                <w:sz w:val="18"/>
                <w:szCs w:val="18"/>
              </w:rPr>
              <w:t>Ime in priimek: _____________________</w:t>
            </w:r>
          </w:p>
        </w:tc>
      </w:tr>
      <w:tr w:rsidR="00F9399B" w14:paraId="33199DC9" w14:textId="77777777">
        <w:tc>
          <w:tcPr>
            <w:tcW w:w="4080" w:type="dxa"/>
            <w:tcMar>
              <w:top w:w="75" w:type="dxa"/>
              <w:bottom w:w="75" w:type="dxa"/>
            </w:tcMar>
            <w:vAlign w:val="center"/>
          </w:tcPr>
          <w:p w14:paraId="0A809CF0"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031168E0" w14:textId="77777777" w:rsidR="00F9399B" w:rsidRDefault="00F9399B"/>
          <w:p w14:paraId="4DF10A01" w14:textId="77777777" w:rsidR="00F9399B" w:rsidRDefault="0055301D">
            <w:pPr>
              <w:jc w:val="center"/>
            </w:pPr>
            <w:r>
              <w:rPr>
                <w:rFonts w:ascii="Arial" w:hAnsi="Arial" w:cs="Arial"/>
                <w:color w:val="A9A9A9"/>
                <w:position w:val="-2"/>
                <w:sz w:val="18"/>
                <w:szCs w:val="18"/>
              </w:rPr>
              <w:t>(žig in podpis)</w:t>
            </w:r>
          </w:p>
        </w:tc>
      </w:tr>
    </w:tbl>
    <w:p w14:paraId="791C8728" w14:textId="257763EA" w:rsidR="00F9399B" w:rsidRDefault="00F9399B" w:rsidP="00E15DFA">
      <w:pPr>
        <w:spacing w:before="225" w:after="225" w:line="240" w:lineRule="auto"/>
        <w:jc w:val="both"/>
        <w:sectPr w:rsidR="00F9399B" w:rsidSect="0055301D">
          <w:footerReference w:type="default" r:id="rId25"/>
          <w:pgSz w:w="11906" w:h="16838"/>
          <w:pgMar w:top="1418" w:right="1418" w:bottom="1418" w:left="1418" w:header="567" w:footer="596" w:gutter="0"/>
          <w:cols w:space="708"/>
          <w:docGrid w:linePitch="360"/>
        </w:sectPr>
      </w:pPr>
    </w:p>
    <w:p w14:paraId="567A1280"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15</w:t>
      </w:r>
    </w:p>
    <w:p w14:paraId="242493D7" w14:textId="77777777" w:rsidR="0055301D" w:rsidRPr="00252358" w:rsidRDefault="0055301D" w:rsidP="0055301D"/>
    <w:p w14:paraId="2A4862B1"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5FEF3FF" w14:textId="77777777" w:rsidR="0055301D" w:rsidRDefault="0055301D" w:rsidP="0055301D">
      <w:pPr>
        <w:spacing w:after="120"/>
        <w:rPr>
          <w:rFonts w:ascii="Arial" w:hAnsi="Arial" w:cs="Arial"/>
        </w:rPr>
      </w:pPr>
    </w:p>
    <w:p w14:paraId="10E3535C" w14:textId="77777777" w:rsidR="00F9399B" w:rsidRDefault="0055301D">
      <w:pPr>
        <w:spacing w:before="225" w:after="225" w:line="240" w:lineRule="auto"/>
        <w:jc w:val="both"/>
      </w:pPr>
      <w:r>
        <w:rPr>
          <w:rFonts w:ascii="Arial" w:hAnsi="Arial" w:cs="Arial"/>
          <w:color w:val="000000"/>
          <w:sz w:val="18"/>
          <w:szCs w:val="18"/>
        </w:rPr>
        <w:t>V zvezi z javnim naročilom »Izdelava projektne dokumentacije za gradnjo enote Doma upokojencev Ptuj - Žabjak«,</w:t>
      </w:r>
    </w:p>
    <w:p w14:paraId="7C019C1A" w14:textId="77777777" w:rsidR="00F9399B" w:rsidRDefault="0055301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4CE8DAD" w14:textId="77777777" w:rsidR="00F9399B" w:rsidRDefault="0055301D">
      <w:pPr>
        <w:spacing w:before="225" w:after="225" w:line="240" w:lineRule="auto"/>
        <w:jc w:val="both"/>
      </w:pPr>
      <w:r>
        <w:rPr>
          <w:rFonts w:ascii="Arial" w:hAnsi="Arial" w:cs="Arial"/>
          <w:color w:val="000000"/>
          <w:sz w:val="18"/>
          <w:szCs w:val="18"/>
        </w:rPr>
        <w:t>Izjavljamo (ustrezno označi):</w:t>
      </w:r>
    </w:p>
    <w:p w14:paraId="631E05FB" w14:textId="77777777" w:rsidR="00F9399B" w:rsidRDefault="0055301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1D849C0" w14:textId="77777777" w:rsidR="00F9399B" w:rsidRDefault="0055301D">
      <w:pPr>
        <w:spacing w:before="225" w:after="225" w:line="240" w:lineRule="auto"/>
        <w:jc w:val="both"/>
      </w:pPr>
      <w:r>
        <w:rPr>
          <w:rFonts w:ascii="Arial" w:hAnsi="Arial" w:cs="Arial"/>
          <w:color w:val="000000"/>
          <w:sz w:val="18"/>
          <w:szCs w:val="18"/>
        </w:rPr>
        <w:t>[   ] NE zahtevamo izvedbe neposrednih plačil.</w:t>
      </w:r>
    </w:p>
    <w:p w14:paraId="3191FCE1" w14:textId="77777777" w:rsidR="00F9399B" w:rsidRDefault="0055301D">
      <w:pPr>
        <w:spacing w:before="225" w:after="225" w:line="240" w:lineRule="auto"/>
        <w:jc w:val="both"/>
      </w:pPr>
      <w:r>
        <w:rPr>
          <w:rFonts w:ascii="Arial" w:hAnsi="Arial" w:cs="Arial"/>
          <w:color w:val="000000"/>
          <w:sz w:val="18"/>
          <w:szCs w:val="18"/>
        </w:rPr>
        <w:t> </w:t>
      </w:r>
    </w:p>
    <w:p w14:paraId="489F0B12" w14:textId="77777777" w:rsidR="00F9399B" w:rsidRDefault="0055301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9399B" w14:paraId="32BF0D69" w14:textId="77777777">
        <w:tc>
          <w:tcPr>
            <w:tcW w:w="4080" w:type="dxa"/>
            <w:tcMar>
              <w:top w:w="75" w:type="dxa"/>
              <w:bottom w:w="75" w:type="dxa"/>
            </w:tcMar>
            <w:vAlign w:val="center"/>
          </w:tcPr>
          <w:p w14:paraId="18788862"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6314DF15" w14:textId="77777777" w:rsidR="00F9399B" w:rsidRDefault="0055301D">
            <w:r>
              <w:rPr>
                <w:rFonts w:ascii="Arial" w:hAnsi="Arial" w:cs="Arial"/>
                <w:color w:val="000000"/>
                <w:position w:val="-2"/>
                <w:sz w:val="18"/>
                <w:szCs w:val="18"/>
              </w:rPr>
              <w:t>Ime in priimek: _____________________</w:t>
            </w:r>
          </w:p>
        </w:tc>
      </w:tr>
      <w:tr w:rsidR="00F9399B" w14:paraId="7AFE6E89" w14:textId="77777777">
        <w:tc>
          <w:tcPr>
            <w:tcW w:w="4080" w:type="dxa"/>
            <w:tcMar>
              <w:top w:w="75" w:type="dxa"/>
              <w:bottom w:w="75" w:type="dxa"/>
            </w:tcMar>
            <w:vAlign w:val="center"/>
          </w:tcPr>
          <w:p w14:paraId="66723462"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46507921" w14:textId="77777777" w:rsidR="00F9399B" w:rsidRDefault="00F9399B"/>
          <w:p w14:paraId="1843C58D" w14:textId="77777777" w:rsidR="00F9399B" w:rsidRDefault="0055301D">
            <w:pPr>
              <w:jc w:val="center"/>
            </w:pPr>
            <w:r>
              <w:rPr>
                <w:rFonts w:ascii="Arial" w:hAnsi="Arial" w:cs="Arial"/>
                <w:color w:val="A9A9A9"/>
                <w:position w:val="-2"/>
                <w:sz w:val="18"/>
                <w:szCs w:val="18"/>
              </w:rPr>
              <w:t>(žig in podpis)</w:t>
            </w:r>
          </w:p>
        </w:tc>
      </w:tr>
    </w:tbl>
    <w:p w14:paraId="0DE38671" w14:textId="77777777" w:rsidR="00F9399B" w:rsidRDefault="0055301D">
      <w:pPr>
        <w:spacing w:before="225" w:after="225" w:line="240" w:lineRule="auto"/>
        <w:jc w:val="both"/>
      </w:pPr>
      <w:r>
        <w:rPr>
          <w:rFonts w:ascii="Arial" w:hAnsi="Arial" w:cs="Arial"/>
          <w:color w:val="000000"/>
          <w:sz w:val="18"/>
          <w:szCs w:val="18"/>
        </w:rPr>
        <w:t> </w:t>
      </w:r>
    </w:p>
    <w:p w14:paraId="6CA95C83" w14:textId="77777777" w:rsidR="00F9399B" w:rsidRDefault="0055301D">
      <w:pPr>
        <w:spacing w:before="225" w:after="225" w:line="240" w:lineRule="auto"/>
        <w:jc w:val="both"/>
      </w:pPr>
      <w:r>
        <w:rPr>
          <w:rFonts w:ascii="Arial" w:hAnsi="Arial" w:cs="Arial"/>
          <w:color w:val="000000"/>
          <w:sz w:val="18"/>
          <w:szCs w:val="18"/>
        </w:rPr>
        <w:t> </w:t>
      </w:r>
    </w:p>
    <w:p w14:paraId="384F0806" w14:textId="77777777" w:rsidR="00F9399B" w:rsidRDefault="0055301D">
      <w:pPr>
        <w:spacing w:before="225" w:after="225" w:line="240" w:lineRule="auto"/>
        <w:jc w:val="both"/>
      </w:pPr>
      <w:r>
        <w:rPr>
          <w:rFonts w:ascii="Arial" w:hAnsi="Arial" w:cs="Arial"/>
          <w:color w:val="000000"/>
          <w:sz w:val="18"/>
          <w:szCs w:val="18"/>
        </w:rPr>
        <w:t> </w:t>
      </w:r>
    </w:p>
    <w:p w14:paraId="4AF3A087" w14:textId="77777777" w:rsidR="00F9399B" w:rsidRDefault="0055301D">
      <w:pPr>
        <w:spacing w:before="225" w:after="225" w:line="240" w:lineRule="auto"/>
        <w:jc w:val="both"/>
      </w:pPr>
      <w:r>
        <w:rPr>
          <w:rFonts w:ascii="Arial" w:hAnsi="Arial" w:cs="Arial"/>
          <w:b/>
          <w:bCs/>
          <w:i/>
          <w:iCs/>
          <w:color w:val="000000"/>
          <w:sz w:val="18"/>
          <w:szCs w:val="18"/>
          <w:u w:val="single"/>
        </w:rPr>
        <w:t>Opomba:</w:t>
      </w:r>
    </w:p>
    <w:p w14:paraId="7F62266B" w14:textId="77777777" w:rsidR="00F9399B" w:rsidRDefault="0055301D">
      <w:pPr>
        <w:spacing w:before="225" w:after="225" w:line="240" w:lineRule="auto"/>
        <w:jc w:val="both"/>
      </w:pPr>
      <w:r>
        <w:rPr>
          <w:rFonts w:ascii="Arial" w:hAnsi="Arial" w:cs="Arial"/>
          <w:i/>
          <w:iCs/>
          <w:color w:val="000000"/>
          <w:sz w:val="18"/>
          <w:szCs w:val="18"/>
        </w:rPr>
        <w:t>V primeru večjega števila podizvajalcev se obrazec fotokopira.</w:t>
      </w:r>
    </w:p>
    <w:p w14:paraId="7368CCBB" w14:textId="77777777" w:rsidR="00F9399B" w:rsidRDefault="00F9399B">
      <w:pPr>
        <w:sectPr w:rsidR="00F9399B" w:rsidSect="0055301D">
          <w:footerReference w:type="default" r:id="rId26"/>
          <w:pgSz w:w="11906" w:h="16838"/>
          <w:pgMar w:top="1418" w:right="1418" w:bottom="1418" w:left="1418" w:header="567" w:footer="596" w:gutter="0"/>
          <w:cols w:space="708"/>
          <w:docGrid w:linePitch="360"/>
        </w:sectPr>
      </w:pPr>
    </w:p>
    <w:p w14:paraId="16831780"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16</w:t>
      </w:r>
    </w:p>
    <w:p w14:paraId="3E293CD4" w14:textId="77777777" w:rsidR="0055301D" w:rsidRPr="00252358" w:rsidRDefault="0055301D" w:rsidP="0055301D"/>
    <w:p w14:paraId="4F0F54C0"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332B62" w14:textId="77777777" w:rsidR="0055301D" w:rsidRDefault="0055301D" w:rsidP="0055301D">
      <w:pPr>
        <w:spacing w:after="120"/>
        <w:rPr>
          <w:rFonts w:ascii="Arial" w:hAnsi="Arial" w:cs="Arial"/>
        </w:rPr>
      </w:pPr>
    </w:p>
    <w:p w14:paraId="38141C14" w14:textId="77777777" w:rsidR="00F9399B" w:rsidRDefault="0055301D">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Izdelava projektne dokumentacije za gradnjo enote Doma upokojencev Ptuj - Žabjak</w:t>
      </w:r>
      <w:r>
        <w:rPr>
          <w:rFonts w:ascii="Arial" w:hAnsi="Arial" w:cs="Arial"/>
          <w:color w:val="000000"/>
          <w:sz w:val="18"/>
          <w:szCs w:val="18"/>
        </w:rPr>
        <w:t>«,</w:t>
      </w:r>
    </w:p>
    <w:p w14:paraId="7685FE0F" w14:textId="77777777" w:rsidR="00F9399B" w:rsidRDefault="0055301D">
      <w:pPr>
        <w:spacing w:before="225" w:after="225" w:line="240" w:lineRule="auto"/>
        <w:jc w:val="both"/>
      </w:pPr>
      <w:r>
        <w:rPr>
          <w:rFonts w:ascii="Arial" w:hAnsi="Arial" w:cs="Arial"/>
          <w:color w:val="000000"/>
          <w:sz w:val="18"/>
          <w:szCs w:val="18"/>
        </w:rPr>
        <w:t>izjavljamo, da (ustrezno označi in izpolni):</w:t>
      </w:r>
    </w:p>
    <w:p w14:paraId="0D707AA4" w14:textId="77777777" w:rsidR="00F9399B" w:rsidRDefault="0055301D">
      <w:pPr>
        <w:spacing w:before="225" w:after="225" w:line="240" w:lineRule="auto"/>
        <w:jc w:val="both"/>
      </w:pPr>
      <w:r>
        <w:rPr>
          <w:rFonts w:ascii="Arial" w:hAnsi="Arial" w:cs="Arial"/>
          <w:b/>
          <w:bCs/>
          <w:color w:val="000000"/>
          <w:sz w:val="18"/>
          <w:szCs w:val="18"/>
        </w:rPr>
        <w:t>[   ] ne nastopamo s podizvajalci</w:t>
      </w:r>
    </w:p>
    <w:p w14:paraId="2F1D9C5A" w14:textId="77777777" w:rsidR="00F9399B" w:rsidRDefault="0055301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9399B" w14:paraId="40FBF1C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E03FA12" w14:textId="77777777" w:rsidR="00F9399B" w:rsidRDefault="0055301D">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9D420F" w14:textId="77777777" w:rsidR="00F9399B" w:rsidRDefault="0055301D">
            <w:r>
              <w:rPr>
                <w:rFonts w:ascii="Arial" w:hAnsi="Arial" w:cs="Arial"/>
                <w:color w:val="000000"/>
                <w:position w:val="-2"/>
                <w:sz w:val="18"/>
                <w:szCs w:val="18"/>
              </w:rPr>
              <w:t> </w:t>
            </w:r>
          </w:p>
        </w:tc>
      </w:tr>
      <w:tr w:rsidR="00F9399B" w14:paraId="20A1555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77E95E" w14:textId="77777777" w:rsidR="00F9399B" w:rsidRDefault="0055301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406ED9" w14:textId="77777777" w:rsidR="00F9399B" w:rsidRDefault="0055301D">
            <w:pPr>
              <w:spacing w:before="135" w:after="135"/>
              <w:jc w:val="both"/>
              <w:textAlignment w:val="center"/>
            </w:pPr>
            <w:r>
              <w:rPr>
                <w:rFonts w:ascii="Arial" w:hAnsi="Arial" w:cs="Arial"/>
                <w:color w:val="000000"/>
                <w:position w:val="-2"/>
                <w:sz w:val="18"/>
                <w:szCs w:val="18"/>
              </w:rPr>
              <w:t>Opis del, ki jih bo izvedel podizvajalec:</w:t>
            </w:r>
          </w:p>
          <w:p w14:paraId="25E96169" w14:textId="77777777" w:rsidR="00F9399B" w:rsidRDefault="0055301D">
            <w:pPr>
              <w:spacing w:before="135" w:after="135"/>
              <w:jc w:val="both"/>
              <w:textAlignment w:val="center"/>
            </w:pPr>
            <w:r>
              <w:rPr>
                <w:rFonts w:ascii="Arial" w:hAnsi="Arial" w:cs="Arial"/>
                <w:color w:val="000000"/>
                <w:position w:val="-2"/>
                <w:sz w:val="18"/>
                <w:szCs w:val="18"/>
              </w:rPr>
              <w:t> </w:t>
            </w:r>
          </w:p>
          <w:p w14:paraId="054AC62D" w14:textId="77777777" w:rsidR="00F9399B" w:rsidRDefault="0055301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9399B" w14:paraId="1D5E165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53856D" w14:textId="77777777" w:rsidR="00F9399B" w:rsidRDefault="0055301D">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32A7D9" w14:textId="77777777" w:rsidR="00F9399B" w:rsidRDefault="0055301D">
            <w:r>
              <w:rPr>
                <w:rFonts w:ascii="Arial" w:hAnsi="Arial" w:cs="Arial"/>
                <w:color w:val="000000"/>
                <w:position w:val="-2"/>
                <w:sz w:val="18"/>
                <w:szCs w:val="18"/>
              </w:rPr>
              <w:t> </w:t>
            </w:r>
          </w:p>
        </w:tc>
      </w:tr>
      <w:tr w:rsidR="00F9399B" w14:paraId="48EC943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D8BA74D" w14:textId="77777777" w:rsidR="00F9399B" w:rsidRDefault="0055301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9E0872" w14:textId="77777777" w:rsidR="00F9399B" w:rsidRDefault="0055301D">
            <w:pPr>
              <w:spacing w:before="135" w:after="135"/>
              <w:jc w:val="both"/>
              <w:textAlignment w:val="center"/>
            </w:pPr>
            <w:r>
              <w:rPr>
                <w:rFonts w:ascii="Arial" w:hAnsi="Arial" w:cs="Arial"/>
                <w:color w:val="000000"/>
                <w:position w:val="-2"/>
                <w:sz w:val="18"/>
                <w:szCs w:val="18"/>
              </w:rPr>
              <w:t>Opis del, ki jih bo izvedel podizvajalec:</w:t>
            </w:r>
          </w:p>
          <w:p w14:paraId="16B6BE3B" w14:textId="77777777" w:rsidR="00F9399B" w:rsidRDefault="0055301D">
            <w:pPr>
              <w:spacing w:before="135" w:after="135"/>
              <w:jc w:val="both"/>
              <w:textAlignment w:val="center"/>
            </w:pPr>
            <w:r>
              <w:rPr>
                <w:rFonts w:ascii="Arial" w:hAnsi="Arial" w:cs="Arial"/>
                <w:color w:val="000000"/>
                <w:position w:val="-2"/>
                <w:sz w:val="18"/>
                <w:szCs w:val="18"/>
              </w:rPr>
              <w:t> </w:t>
            </w:r>
          </w:p>
          <w:p w14:paraId="7BAC957A" w14:textId="77777777" w:rsidR="00F9399B" w:rsidRDefault="0055301D">
            <w:pPr>
              <w:spacing w:before="135" w:after="135"/>
              <w:jc w:val="both"/>
              <w:textAlignment w:val="center"/>
            </w:pPr>
            <w:r>
              <w:rPr>
                <w:rFonts w:ascii="Arial" w:hAnsi="Arial" w:cs="Arial"/>
                <w:color w:val="000000"/>
                <w:position w:val="-2"/>
                <w:sz w:val="18"/>
                <w:szCs w:val="18"/>
              </w:rPr>
              <w:t>% končne ponudbe vrednosti, ki jo bo izvedel podizvajalec: ____</w:t>
            </w:r>
          </w:p>
          <w:p w14:paraId="26EF646E"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36FF1464" w14:textId="77777777" w:rsidR="00F9399B" w:rsidRDefault="0055301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2BE1751" w14:textId="77777777" w:rsidR="00F9399B" w:rsidRDefault="0055301D">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F9399B" w14:paraId="30726EBD" w14:textId="77777777">
        <w:tc>
          <w:tcPr>
            <w:tcW w:w="4080" w:type="dxa"/>
            <w:tcMar>
              <w:top w:w="135" w:type="dxa"/>
              <w:bottom w:w="135" w:type="dxa"/>
            </w:tcMar>
            <w:vAlign w:val="center"/>
          </w:tcPr>
          <w:p w14:paraId="01917A36" w14:textId="77777777" w:rsidR="00F9399B" w:rsidRDefault="0055301D">
            <w:r>
              <w:rPr>
                <w:rFonts w:ascii="Arial" w:hAnsi="Arial" w:cs="Arial"/>
                <w:color w:val="000000"/>
                <w:position w:val="-2"/>
                <w:sz w:val="18"/>
                <w:szCs w:val="18"/>
              </w:rPr>
              <w:t>Kraj in datum:</w:t>
            </w:r>
          </w:p>
        </w:tc>
        <w:tc>
          <w:tcPr>
            <w:tcW w:w="0" w:type="auto"/>
            <w:tcMar>
              <w:top w:w="135" w:type="dxa"/>
              <w:bottom w:w="135" w:type="dxa"/>
            </w:tcMar>
            <w:vAlign w:val="center"/>
          </w:tcPr>
          <w:p w14:paraId="450A1FCA" w14:textId="77777777" w:rsidR="00F9399B" w:rsidRDefault="0055301D">
            <w:r>
              <w:rPr>
                <w:rFonts w:ascii="Arial" w:hAnsi="Arial" w:cs="Arial"/>
                <w:color w:val="000000"/>
                <w:position w:val="-2"/>
                <w:sz w:val="18"/>
                <w:szCs w:val="18"/>
              </w:rPr>
              <w:t>Ime in priimek: _____________________</w:t>
            </w:r>
          </w:p>
        </w:tc>
      </w:tr>
      <w:tr w:rsidR="00F9399B" w14:paraId="3A63DBE1" w14:textId="77777777">
        <w:tc>
          <w:tcPr>
            <w:tcW w:w="4080" w:type="dxa"/>
            <w:tcMar>
              <w:top w:w="135" w:type="dxa"/>
              <w:bottom w:w="135" w:type="dxa"/>
            </w:tcMar>
            <w:vAlign w:val="center"/>
          </w:tcPr>
          <w:p w14:paraId="310F0C3F" w14:textId="77777777" w:rsidR="00F9399B" w:rsidRDefault="0055301D">
            <w:r>
              <w:rPr>
                <w:rFonts w:ascii="Arial" w:hAnsi="Arial" w:cs="Arial"/>
                <w:color w:val="000000"/>
                <w:position w:val="-2"/>
                <w:sz w:val="18"/>
                <w:szCs w:val="18"/>
              </w:rPr>
              <w:t> </w:t>
            </w:r>
          </w:p>
        </w:tc>
        <w:tc>
          <w:tcPr>
            <w:tcW w:w="0" w:type="auto"/>
            <w:tcMar>
              <w:top w:w="135" w:type="dxa"/>
              <w:bottom w:w="135" w:type="dxa"/>
            </w:tcMar>
            <w:vAlign w:val="center"/>
          </w:tcPr>
          <w:p w14:paraId="2955A095" w14:textId="77777777" w:rsidR="00F9399B" w:rsidRDefault="00F9399B"/>
          <w:p w14:paraId="54FE49D9" w14:textId="77777777" w:rsidR="00F9399B" w:rsidRDefault="0055301D">
            <w:pPr>
              <w:jc w:val="center"/>
            </w:pPr>
            <w:r>
              <w:rPr>
                <w:rFonts w:ascii="Arial" w:hAnsi="Arial" w:cs="Arial"/>
                <w:color w:val="A9A9A9"/>
                <w:position w:val="-2"/>
                <w:sz w:val="18"/>
                <w:szCs w:val="18"/>
              </w:rPr>
              <w:t>(žig in podpis)</w:t>
            </w:r>
          </w:p>
        </w:tc>
      </w:tr>
    </w:tbl>
    <w:p w14:paraId="23F71C9C" w14:textId="77777777" w:rsidR="00F9399B" w:rsidRDefault="0055301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5A11464A" w14:textId="77777777" w:rsidR="00F9399B" w:rsidRDefault="00F9399B">
      <w:pPr>
        <w:sectPr w:rsidR="00F9399B" w:rsidSect="0055301D">
          <w:footerReference w:type="default" r:id="rId27"/>
          <w:pgSz w:w="11906" w:h="16838"/>
          <w:pgMar w:top="1418" w:right="1418" w:bottom="1418" w:left="1418" w:header="567" w:footer="596" w:gutter="0"/>
          <w:cols w:space="708"/>
          <w:docGrid w:linePitch="360"/>
        </w:sectPr>
      </w:pPr>
    </w:p>
    <w:p w14:paraId="63C278DF" w14:textId="77777777" w:rsidR="0055301D" w:rsidRPr="00590863" w:rsidRDefault="0055301D" w:rsidP="0055301D">
      <w:pPr>
        <w:spacing w:after="0"/>
        <w:jc w:val="right"/>
        <w:rPr>
          <w:rFonts w:ascii="Arial" w:hAnsi="Arial" w:cs="Arial"/>
          <w:sz w:val="18"/>
          <w:szCs w:val="18"/>
        </w:rPr>
      </w:pPr>
      <w:r w:rsidRPr="00590863">
        <w:rPr>
          <w:rFonts w:ascii="Arial" w:hAnsi="Arial" w:cs="Arial"/>
          <w:sz w:val="18"/>
          <w:szCs w:val="18"/>
        </w:rPr>
        <w:lastRenderedPageBreak/>
        <w:t>Obrazec št: 17</w:t>
      </w:r>
    </w:p>
    <w:p w14:paraId="36A3E3BF" w14:textId="77777777" w:rsidR="0055301D" w:rsidRPr="00252358" w:rsidRDefault="0055301D" w:rsidP="0055301D"/>
    <w:p w14:paraId="4864DCF8" w14:textId="77777777" w:rsidR="0055301D" w:rsidRDefault="0055301D" w:rsidP="005530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07DF3FA" w14:textId="77777777" w:rsidR="0055301D" w:rsidRDefault="0055301D" w:rsidP="0055301D">
      <w:pPr>
        <w:spacing w:after="120"/>
        <w:rPr>
          <w:rFonts w:ascii="Arial" w:hAnsi="Arial" w:cs="Arial"/>
        </w:rPr>
      </w:pPr>
    </w:p>
    <w:p w14:paraId="5B05AE83" w14:textId="77777777" w:rsidR="00F9399B" w:rsidRDefault="0055301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404B8A0" w14:textId="77777777" w:rsidR="00F9399B" w:rsidRDefault="0055301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9399B" w14:paraId="32CE8A4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B8E38" w14:textId="77777777" w:rsidR="00F9399B" w:rsidRDefault="0055301D">
            <w:pPr>
              <w:spacing w:before="135" w:after="135"/>
              <w:jc w:val="both"/>
              <w:textAlignment w:val="center"/>
            </w:pPr>
            <w:r>
              <w:rPr>
                <w:rFonts w:ascii="Arial" w:hAnsi="Arial" w:cs="Arial"/>
                <w:b/>
                <w:bCs/>
                <w:color w:val="000000"/>
                <w:position w:val="-2"/>
                <w:sz w:val="18"/>
                <w:szCs w:val="18"/>
              </w:rPr>
              <w:t>Ime in priimek</w:t>
            </w:r>
          </w:p>
          <w:p w14:paraId="55FBC7BE" w14:textId="77777777" w:rsidR="00F9399B" w:rsidRDefault="0055301D">
            <w:pPr>
              <w:spacing w:before="135" w:after="135"/>
              <w:jc w:val="both"/>
              <w:textAlignment w:val="center"/>
            </w:pPr>
            <w:r>
              <w:rPr>
                <w:rFonts w:ascii="Arial" w:hAnsi="Arial" w:cs="Arial"/>
                <w:b/>
                <w:bCs/>
                <w:color w:val="000000"/>
                <w:position w:val="-2"/>
                <w:sz w:val="18"/>
                <w:szCs w:val="18"/>
              </w:rPr>
              <w:t>ali</w:t>
            </w:r>
          </w:p>
          <w:p w14:paraId="372AB637" w14:textId="77777777" w:rsidR="00F9399B" w:rsidRDefault="0055301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D2EEC" w14:textId="77777777" w:rsidR="00F9399B" w:rsidRDefault="0055301D">
            <w:pPr>
              <w:spacing w:before="135" w:after="135"/>
              <w:jc w:val="both"/>
              <w:textAlignment w:val="center"/>
            </w:pPr>
            <w:r>
              <w:rPr>
                <w:rFonts w:ascii="Arial" w:hAnsi="Arial" w:cs="Arial"/>
                <w:b/>
                <w:bCs/>
                <w:color w:val="000000"/>
                <w:position w:val="-2"/>
                <w:sz w:val="18"/>
                <w:szCs w:val="18"/>
              </w:rPr>
              <w:t>Naslov prebivališča</w:t>
            </w:r>
          </w:p>
          <w:p w14:paraId="351E16DC" w14:textId="77777777" w:rsidR="00F9399B" w:rsidRDefault="0055301D">
            <w:pPr>
              <w:spacing w:before="135" w:after="135"/>
              <w:jc w:val="both"/>
              <w:textAlignment w:val="center"/>
            </w:pPr>
            <w:r>
              <w:rPr>
                <w:rFonts w:ascii="Arial" w:hAnsi="Arial" w:cs="Arial"/>
                <w:b/>
                <w:bCs/>
                <w:color w:val="000000"/>
                <w:position w:val="-2"/>
                <w:sz w:val="18"/>
                <w:szCs w:val="18"/>
              </w:rPr>
              <w:t>ali</w:t>
            </w:r>
          </w:p>
          <w:p w14:paraId="5E5FCAF7" w14:textId="77777777" w:rsidR="00F9399B" w:rsidRDefault="0055301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FA45CB" w14:textId="77777777" w:rsidR="00F9399B" w:rsidRDefault="0055301D">
            <w:pPr>
              <w:spacing w:before="135" w:after="135"/>
              <w:jc w:val="both"/>
              <w:textAlignment w:val="center"/>
            </w:pPr>
            <w:r>
              <w:rPr>
                <w:rFonts w:ascii="Arial" w:hAnsi="Arial" w:cs="Arial"/>
                <w:b/>
                <w:bCs/>
                <w:color w:val="000000"/>
                <w:position w:val="-2"/>
                <w:sz w:val="18"/>
                <w:szCs w:val="18"/>
              </w:rPr>
              <w:t>Delež lastništva</w:t>
            </w:r>
          </w:p>
          <w:p w14:paraId="6B542AF9" w14:textId="77777777" w:rsidR="00F9399B" w:rsidRDefault="0055301D">
            <w:pPr>
              <w:spacing w:before="135" w:after="135"/>
              <w:jc w:val="both"/>
              <w:textAlignment w:val="center"/>
            </w:pPr>
            <w:r>
              <w:rPr>
                <w:rFonts w:ascii="Arial" w:hAnsi="Arial" w:cs="Arial"/>
                <w:b/>
                <w:bCs/>
                <w:color w:val="000000"/>
                <w:position w:val="-2"/>
                <w:sz w:val="18"/>
                <w:szCs w:val="18"/>
              </w:rPr>
              <w:t>ali</w:t>
            </w:r>
          </w:p>
          <w:p w14:paraId="1701956F" w14:textId="77777777" w:rsidR="00F9399B" w:rsidRDefault="0055301D">
            <w:pPr>
              <w:spacing w:before="135" w:after="135"/>
              <w:jc w:val="both"/>
              <w:textAlignment w:val="center"/>
            </w:pPr>
            <w:r>
              <w:rPr>
                <w:rFonts w:ascii="Arial" w:hAnsi="Arial" w:cs="Arial"/>
                <w:b/>
                <w:bCs/>
                <w:color w:val="000000"/>
                <w:position w:val="-2"/>
                <w:sz w:val="18"/>
                <w:szCs w:val="18"/>
              </w:rPr>
              <w:t>Delež lastništva gospodarskega subjekta</w:t>
            </w:r>
          </w:p>
        </w:tc>
      </w:tr>
      <w:tr w:rsidR="00F9399B" w14:paraId="602A830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9BC685"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1BB867"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7E2A54"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5CD4202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07077"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765E3"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AC9B71"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66B5169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18946"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C22DC"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2495C"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330697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300288"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DE0248"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A6D0F"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1EE7C11D" w14:textId="77777777" w:rsidR="00F9399B" w:rsidRDefault="0055301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9399B" w14:paraId="2DFB453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84256" w14:textId="77777777" w:rsidR="00F9399B" w:rsidRDefault="0055301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5BE0C" w14:textId="77777777" w:rsidR="00F9399B" w:rsidRDefault="0055301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8C647" w14:textId="77777777" w:rsidR="00F9399B" w:rsidRDefault="0055301D">
            <w:pPr>
              <w:spacing w:before="135" w:after="135"/>
              <w:jc w:val="both"/>
              <w:textAlignment w:val="center"/>
            </w:pPr>
            <w:r>
              <w:rPr>
                <w:rFonts w:ascii="Arial" w:hAnsi="Arial" w:cs="Arial"/>
                <w:b/>
                <w:bCs/>
                <w:color w:val="000000"/>
                <w:position w:val="-2"/>
                <w:sz w:val="18"/>
                <w:szCs w:val="18"/>
              </w:rPr>
              <w:t>Delež lastništva gospodarskega subjekta</w:t>
            </w:r>
          </w:p>
        </w:tc>
      </w:tr>
      <w:tr w:rsidR="00F9399B" w14:paraId="7FD5C7A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9A59DF"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6772A"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C62DBE"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216A10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597EFA"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91BE7"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05A04"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68FBF9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17A317"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8B181"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E56FD" w14:textId="77777777" w:rsidR="00F9399B" w:rsidRDefault="0055301D">
            <w:pPr>
              <w:spacing w:before="135" w:after="135"/>
              <w:jc w:val="both"/>
              <w:textAlignment w:val="center"/>
            </w:pPr>
            <w:r>
              <w:rPr>
                <w:rFonts w:ascii="Arial" w:hAnsi="Arial" w:cs="Arial"/>
                <w:color w:val="000000"/>
                <w:position w:val="-2"/>
                <w:sz w:val="18"/>
                <w:szCs w:val="18"/>
              </w:rPr>
              <w:t> </w:t>
            </w:r>
          </w:p>
        </w:tc>
      </w:tr>
      <w:tr w:rsidR="00F9399B" w14:paraId="73089A7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9CE2C7"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4C2C3" w14:textId="77777777" w:rsidR="00F9399B" w:rsidRDefault="0055301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07DD8" w14:textId="77777777" w:rsidR="00F9399B" w:rsidRDefault="0055301D">
            <w:pPr>
              <w:spacing w:before="135" w:after="135"/>
              <w:jc w:val="both"/>
              <w:textAlignment w:val="center"/>
            </w:pPr>
            <w:r>
              <w:rPr>
                <w:rFonts w:ascii="Arial" w:hAnsi="Arial" w:cs="Arial"/>
                <w:color w:val="000000"/>
                <w:position w:val="-2"/>
                <w:sz w:val="18"/>
                <w:szCs w:val="18"/>
              </w:rPr>
              <w:t> </w:t>
            </w:r>
          </w:p>
        </w:tc>
      </w:tr>
    </w:tbl>
    <w:p w14:paraId="2C1B9124" w14:textId="77777777" w:rsidR="00F9399B" w:rsidRDefault="0055301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9399B" w14:paraId="4FC0A481" w14:textId="77777777">
        <w:tc>
          <w:tcPr>
            <w:tcW w:w="4080" w:type="dxa"/>
            <w:tcMar>
              <w:top w:w="75" w:type="dxa"/>
              <w:bottom w:w="75" w:type="dxa"/>
            </w:tcMar>
            <w:vAlign w:val="center"/>
          </w:tcPr>
          <w:p w14:paraId="389BE2ED" w14:textId="77777777" w:rsidR="00F9399B" w:rsidRDefault="0055301D">
            <w:r>
              <w:rPr>
                <w:rFonts w:ascii="Arial" w:hAnsi="Arial" w:cs="Arial"/>
                <w:color w:val="000000"/>
                <w:position w:val="-2"/>
                <w:sz w:val="18"/>
                <w:szCs w:val="18"/>
              </w:rPr>
              <w:t>Kraj in datum:</w:t>
            </w:r>
          </w:p>
        </w:tc>
        <w:tc>
          <w:tcPr>
            <w:tcW w:w="0" w:type="auto"/>
            <w:tcMar>
              <w:top w:w="75" w:type="dxa"/>
              <w:bottom w:w="75" w:type="dxa"/>
            </w:tcMar>
            <w:vAlign w:val="center"/>
          </w:tcPr>
          <w:p w14:paraId="4F5D7790" w14:textId="77777777" w:rsidR="00F9399B" w:rsidRDefault="0055301D">
            <w:r>
              <w:rPr>
                <w:rFonts w:ascii="Arial" w:hAnsi="Arial" w:cs="Arial"/>
                <w:color w:val="000000"/>
                <w:position w:val="-2"/>
                <w:sz w:val="18"/>
                <w:szCs w:val="18"/>
              </w:rPr>
              <w:t>Ime in priimek: _____________________</w:t>
            </w:r>
          </w:p>
        </w:tc>
      </w:tr>
      <w:tr w:rsidR="00F9399B" w14:paraId="5BC094CA" w14:textId="77777777">
        <w:tc>
          <w:tcPr>
            <w:tcW w:w="4080" w:type="dxa"/>
            <w:tcMar>
              <w:top w:w="75" w:type="dxa"/>
              <w:bottom w:w="75" w:type="dxa"/>
            </w:tcMar>
            <w:vAlign w:val="center"/>
          </w:tcPr>
          <w:p w14:paraId="2C73D6DC" w14:textId="77777777" w:rsidR="00F9399B" w:rsidRDefault="0055301D">
            <w:r>
              <w:rPr>
                <w:rFonts w:ascii="Arial" w:hAnsi="Arial" w:cs="Arial"/>
                <w:color w:val="000000"/>
                <w:position w:val="-2"/>
                <w:sz w:val="18"/>
                <w:szCs w:val="18"/>
              </w:rPr>
              <w:t> </w:t>
            </w:r>
          </w:p>
        </w:tc>
        <w:tc>
          <w:tcPr>
            <w:tcW w:w="0" w:type="auto"/>
            <w:tcMar>
              <w:top w:w="75" w:type="dxa"/>
              <w:bottom w:w="75" w:type="dxa"/>
            </w:tcMar>
            <w:vAlign w:val="center"/>
          </w:tcPr>
          <w:p w14:paraId="73068245" w14:textId="77777777" w:rsidR="00F9399B" w:rsidRDefault="0055301D">
            <w:pPr>
              <w:jc w:val="center"/>
            </w:pPr>
            <w:r>
              <w:rPr>
                <w:rFonts w:ascii="Arial" w:hAnsi="Arial" w:cs="Arial"/>
                <w:color w:val="000000"/>
                <w:position w:val="-2"/>
                <w:sz w:val="18"/>
                <w:szCs w:val="18"/>
              </w:rPr>
              <w:t>(žig in podpis)</w:t>
            </w:r>
          </w:p>
        </w:tc>
      </w:tr>
    </w:tbl>
    <w:p w14:paraId="0618EFD0" w14:textId="77777777" w:rsidR="00F9399B" w:rsidRDefault="0055301D">
      <w:pPr>
        <w:spacing w:before="225" w:after="225" w:line="240" w:lineRule="auto"/>
        <w:jc w:val="both"/>
      </w:pPr>
      <w:r>
        <w:rPr>
          <w:rFonts w:ascii="Arial" w:hAnsi="Arial" w:cs="Arial"/>
          <w:color w:val="000000"/>
          <w:sz w:val="18"/>
          <w:szCs w:val="18"/>
        </w:rPr>
        <w:t> </w:t>
      </w:r>
    </w:p>
    <w:p w14:paraId="05B4BDA8" w14:textId="77777777" w:rsidR="00F9399B" w:rsidRDefault="0055301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1DC8743" w14:textId="77777777" w:rsidR="00F9399B" w:rsidRDefault="00F9399B">
      <w:pPr>
        <w:sectPr w:rsidR="00F9399B" w:rsidSect="0055301D">
          <w:footerReference w:type="default" r:id="rId28"/>
          <w:pgSz w:w="11906" w:h="16838"/>
          <w:pgMar w:top="1418" w:right="1418" w:bottom="1418" w:left="1418" w:header="567" w:footer="596" w:gutter="0"/>
          <w:cols w:space="708"/>
          <w:docGrid w:linePitch="360"/>
        </w:sectPr>
      </w:pPr>
    </w:p>
    <w:p w14:paraId="043DD5C8" w14:textId="77777777" w:rsidR="0055301D" w:rsidRPr="00116091" w:rsidRDefault="0055301D" w:rsidP="0055301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33F153A" w14:textId="77777777" w:rsidR="0055301D" w:rsidRDefault="0055301D" w:rsidP="0055301D">
      <w:pPr>
        <w:rPr>
          <w:rFonts w:ascii="Arial" w:hAnsi="Arial" w:cs="Arial"/>
        </w:rPr>
      </w:pPr>
    </w:p>
    <w:p w14:paraId="361E2C0D" w14:textId="2DD38EB1" w:rsidR="00F9399B" w:rsidRDefault="0055301D">
      <w:pPr>
        <w:spacing w:before="224" w:after="224" w:line="240" w:lineRule="auto"/>
        <w:jc w:val="center"/>
        <w:outlineLvl w:val="1"/>
      </w:pPr>
      <w:r>
        <w:rPr>
          <w:rFonts w:ascii="Arial" w:hAnsi="Arial" w:cs="Arial"/>
          <w:b/>
          <w:bCs/>
          <w:color w:val="000000"/>
          <w:sz w:val="27"/>
          <w:szCs w:val="27"/>
        </w:rPr>
        <w:t xml:space="preserve">POGODBA O IZVEDBI </w:t>
      </w:r>
      <w:r w:rsidR="00391804">
        <w:rPr>
          <w:rFonts w:ascii="Arial" w:hAnsi="Arial" w:cs="Arial"/>
          <w:b/>
          <w:bCs/>
          <w:color w:val="000000"/>
          <w:sz w:val="27"/>
          <w:szCs w:val="27"/>
        </w:rPr>
        <w:t xml:space="preserve">PROJEKTANTSKIH </w:t>
      </w:r>
      <w:r>
        <w:rPr>
          <w:rFonts w:ascii="Arial" w:hAnsi="Arial" w:cs="Arial"/>
          <w:b/>
          <w:bCs/>
          <w:color w:val="000000"/>
          <w:sz w:val="27"/>
          <w:szCs w:val="27"/>
        </w:rPr>
        <w:t>STORITEV</w:t>
      </w:r>
    </w:p>
    <w:p w14:paraId="3E8CBF0C" w14:textId="77777777" w:rsidR="00F9399B" w:rsidRDefault="0055301D">
      <w:pPr>
        <w:spacing w:before="225" w:after="225" w:line="240" w:lineRule="auto"/>
        <w:jc w:val="center"/>
      </w:pPr>
      <w:r>
        <w:rPr>
          <w:rFonts w:ascii="Arial" w:hAnsi="Arial" w:cs="Arial"/>
          <w:color w:val="000000"/>
          <w:sz w:val="18"/>
          <w:szCs w:val="18"/>
        </w:rPr>
        <w:t>sklenjena med</w:t>
      </w:r>
    </w:p>
    <w:p w14:paraId="3889FE69" w14:textId="77777777" w:rsidR="00F9399B" w:rsidRDefault="0055301D">
      <w:pPr>
        <w:spacing w:after="0" w:line="240" w:lineRule="auto"/>
      </w:pPr>
      <w:r>
        <w:rPr>
          <w:rFonts w:ascii="Arial" w:hAnsi="Arial" w:cs="Arial"/>
          <w:b/>
          <w:bCs/>
          <w:color w:val="000000"/>
          <w:sz w:val="18"/>
          <w:szCs w:val="18"/>
        </w:rPr>
        <w:t xml:space="preserve">NAROČNIKOM: 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F9399B" w14:paraId="662B2465" w14:textId="77777777">
        <w:tc>
          <w:tcPr>
            <w:tcW w:w="3300" w:type="dxa"/>
            <w:tcMar>
              <w:top w:w="0" w:type="auto"/>
              <w:bottom w:w="0" w:type="auto"/>
            </w:tcMar>
            <w:vAlign w:val="center"/>
          </w:tcPr>
          <w:p w14:paraId="20F1CDD3" w14:textId="77777777" w:rsidR="00F9399B" w:rsidRDefault="0055301D">
            <w:r>
              <w:rPr>
                <w:rFonts w:ascii="Arial" w:hAnsi="Arial" w:cs="Arial"/>
                <w:color w:val="000000"/>
                <w:position w:val="-2"/>
                <w:sz w:val="18"/>
                <w:szCs w:val="18"/>
              </w:rPr>
              <w:t>Matična številka:</w:t>
            </w:r>
          </w:p>
        </w:tc>
        <w:tc>
          <w:tcPr>
            <w:tcW w:w="0" w:type="auto"/>
            <w:tcMar>
              <w:top w:w="0" w:type="auto"/>
              <w:bottom w:w="0" w:type="auto"/>
            </w:tcMar>
            <w:vAlign w:val="center"/>
          </w:tcPr>
          <w:p w14:paraId="7771DCA9" w14:textId="77777777" w:rsidR="00F9399B" w:rsidRDefault="0055301D">
            <w:r>
              <w:rPr>
                <w:rFonts w:ascii="Arial" w:hAnsi="Arial" w:cs="Arial"/>
                <w:color w:val="000000"/>
                <w:position w:val="-2"/>
                <w:sz w:val="18"/>
                <w:szCs w:val="18"/>
              </w:rPr>
              <w:t>5050618000</w:t>
            </w:r>
          </w:p>
        </w:tc>
      </w:tr>
      <w:tr w:rsidR="00F9399B" w14:paraId="089A47FD" w14:textId="77777777">
        <w:tc>
          <w:tcPr>
            <w:tcW w:w="3300" w:type="dxa"/>
            <w:tcMar>
              <w:top w:w="0" w:type="auto"/>
              <w:bottom w:w="0" w:type="auto"/>
            </w:tcMar>
            <w:vAlign w:val="center"/>
          </w:tcPr>
          <w:p w14:paraId="20203134" w14:textId="77777777" w:rsidR="00F9399B" w:rsidRDefault="0055301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E0C4AB2" w14:textId="77777777" w:rsidR="00F9399B" w:rsidRDefault="0055301D">
            <w:r>
              <w:rPr>
                <w:rFonts w:ascii="Arial" w:hAnsi="Arial" w:cs="Arial"/>
                <w:color w:val="000000"/>
                <w:position w:val="-2"/>
                <w:sz w:val="18"/>
                <w:szCs w:val="18"/>
              </w:rPr>
              <w:t>SI 83684921</w:t>
            </w:r>
          </w:p>
        </w:tc>
      </w:tr>
      <w:tr w:rsidR="00F9399B" w14:paraId="39C9161F" w14:textId="77777777">
        <w:tc>
          <w:tcPr>
            <w:tcW w:w="3300" w:type="dxa"/>
            <w:tcMar>
              <w:top w:w="0" w:type="auto"/>
              <w:bottom w:w="0" w:type="auto"/>
            </w:tcMar>
            <w:vAlign w:val="center"/>
          </w:tcPr>
          <w:p w14:paraId="21C866AA" w14:textId="77777777" w:rsidR="00F9399B" w:rsidRDefault="0055301D">
            <w:r>
              <w:rPr>
                <w:rFonts w:ascii="Arial" w:hAnsi="Arial" w:cs="Arial"/>
                <w:color w:val="000000"/>
                <w:position w:val="-2"/>
                <w:sz w:val="18"/>
                <w:szCs w:val="18"/>
              </w:rPr>
              <w:t>Transakcijski račun (TRR):</w:t>
            </w:r>
          </w:p>
        </w:tc>
        <w:tc>
          <w:tcPr>
            <w:tcW w:w="0" w:type="auto"/>
            <w:tcMar>
              <w:top w:w="0" w:type="auto"/>
              <w:bottom w:w="0" w:type="auto"/>
            </w:tcMar>
            <w:vAlign w:val="center"/>
          </w:tcPr>
          <w:p w14:paraId="2017529D" w14:textId="77777777" w:rsidR="00F9399B" w:rsidRDefault="0055301D">
            <w:r>
              <w:rPr>
                <w:rFonts w:ascii="Arial" w:hAnsi="Arial" w:cs="Arial"/>
                <w:color w:val="000000"/>
                <w:position w:val="-2"/>
                <w:sz w:val="18"/>
                <w:szCs w:val="18"/>
              </w:rPr>
              <w:t>SI56 0110 0603 0268 097</w:t>
            </w:r>
          </w:p>
        </w:tc>
      </w:tr>
    </w:tbl>
    <w:p w14:paraId="726268DE" w14:textId="77777777" w:rsidR="00F9399B" w:rsidRDefault="00F9399B"/>
    <w:p w14:paraId="445E0309" w14:textId="77777777" w:rsidR="00F9399B" w:rsidRDefault="0055301D">
      <w:pPr>
        <w:spacing w:before="225" w:after="225" w:line="240" w:lineRule="auto"/>
        <w:jc w:val="center"/>
      </w:pPr>
      <w:r>
        <w:rPr>
          <w:rFonts w:ascii="Arial" w:hAnsi="Arial" w:cs="Arial"/>
          <w:color w:val="000000"/>
          <w:sz w:val="18"/>
          <w:szCs w:val="18"/>
        </w:rPr>
        <w:t>in</w:t>
      </w:r>
    </w:p>
    <w:p w14:paraId="65A749CF" w14:textId="77777777" w:rsidR="00F9399B" w:rsidRDefault="0055301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9399B" w14:paraId="5C3A4D56" w14:textId="77777777">
        <w:tc>
          <w:tcPr>
            <w:tcW w:w="3300" w:type="dxa"/>
            <w:tcMar>
              <w:top w:w="0" w:type="auto"/>
              <w:bottom w:w="0" w:type="auto"/>
            </w:tcMar>
            <w:vAlign w:val="center"/>
          </w:tcPr>
          <w:p w14:paraId="5DC7665C" w14:textId="77777777" w:rsidR="00F9399B" w:rsidRDefault="0055301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5AEC14C" w14:textId="77777777" w:rsidR="00F9399B" w:rsidRDefault="0055301D">
            <w:r>
              <w:rPr>
                <w:rFonts w:ascii="Arial" w:hAnsi="Arial" w:cs="Arial"/>
                <w:color w:val="000000"/>
                <w:position w:val="-2"/>
                <w:sz w:val="18"/>
                <w:szCs w:val="18"/>
              </w:rPr>
              <w:t> </w:t>
            </w:r>
          </w:p>
        </w:tc>
      </w:tr>
      <w:tr w:rsidR="00F9399B" w14:paraId="6999045C" w14:textId="77777777">
        <w:tc>
          <w:tcPr>
            <w:tcW w:w="3300" w:type="dxa"/>
            <w:tcMar>
              <w:top w:w="0" w:type="auto"/>
              <w:bottom w:w="0" w:type="auto"/>
            </w:tcMar>
            <w:vAlign w:val="center"/>
          </w:tcPr>
          <w:p w14:paraId="43B5B615" w14:textId="77777777" w:rsidR="00F9399B" w:rsidRDefault="0055301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D17154D" w14:textId="77777777" w:rsidR="00F9399B" w:rsidRDefault="0055301D">
            <w:r>
              <w:rPr>
                <w:rFonts w:ascii="Arial" w:hAnsi="Arial" w:cs="Arial"/>
                <w:color w:val="000000"/>
                <w:position w:val="-2"/>
                <w:sz w:val="18"/>
                <w:szCs w:val="18"/>
              </w:rPr>
              <w:t> </w:t>
            </w:r>
          </w:p>
        </w:tc>
      </w:tr>
      <w:tr w:rsidR="00F9399B" w14:paraId="1592F273" w14:textId="77777777">
        <w:tc>
          <w:tcPr>
            <w:tcW w:w="3300" w:type="dxa"/>
            <w:tcMar>
              <w:top w:w="0" w:type="auto"/>
              <w:bottom w:w="0" w:type="auto"/>
            </w:tcMar>
            <w:vAlign w:val="center"/>
          </w:tcPr>
          <w:p w14:paraId="2E493203" w14:textId="77777777" w:rsidR="00F9399B" w:rsidRDefault="0055301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91068D8" w14:textId="77777777" w:rsidR="00F9399B" w:rsidRDefault="0055301D">
            <w:r>
              <w:rPr>
                <w:rFonts w:ascii="Arial" w:hAnsi="Arial" w:cs="Arial"/>
                <w:color w:val="000000"/>
                <w:position w:val="-2"/>
                <w:sz w:val="18"/>
                <w:szCs w:val="18"/>
              </w:rPr>
              <w:t> </w:t>
            </w:r>
          </w:p>
        </w:tc>
      </w:tr>
    </w:tbl>
    <w:p w14:paraId="416BE04C" w14:textId="77777777" w:rsidR="00F9399B" w:rsidRDefault="0055301D">
      <w:pPr>
        <w:spacing w:before="225" w:after="225" w:line="240" w:lineRule="auto"/>
        <w:jc w:val="both"/>
      </w:pPr>
      <w:r>
        <w:rPr>
          <w:rFonts w:ascii="Arial" w:hAnsi="Arial" w:cs="Arial"/>
          <w:color w:val="000000"/>
          <w:sz w:val="18"/>
          <w:szCs w:val="18"/>
        </w:rPr>
        <w:t> </w:t>
      </w:r>
    </w:p>
    <w:p w14:paraId="62889820" w14:textId="77777777" w:rsidR="00F9399B" w:rsidRDefault="0055301D">
      <w:pPr>
        <w:spacing w:before="225" w:after="225" w:line="240" w:lineRule="auto"/>
        <w:jc w:val="both"/>
      </w:pPr>
      <w:r>
        <w:rPr>
          <w:rFonts w:ascii="Arial" w:hAnsi="Arial" w:cs="Arial"/>
          <w:b/>
          <w:bCs/>
          <w:color w:val="000000"/>
          <w:sz w:val="18"/>
          <w:szCs w:val="18"/>
        </w:rPr>
        <w:t>I. UVODNE DOLOČBE</w:t>
      </w:r>
    </w:p>
    <w:p w14:paraId="2D40FFA2" w14:textId="77777777" w:rsidR="00F9399B" w:rsidRDefault="0055301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9399B" w14:paraId="6194A098" w14:textId="77777777">
        <w:tc>
          <w:tcPr>
            <w:tcW w:w="0" w:type="auto"/>
            <w:tcMar>
              <w:top w:w="0" w:type="auto"/>
              <w:bottom w:w="0" w:type="auto"/>
            </w:tcMar>
          </w:tcPr>
          <w:p w14:paraId="319BB4EE" w14:textId="77777777" w:rsidR="00F9399B" w:rsidRDefault="0055301D">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F9399B" w14:paraId="0C439E1E" w14:textId="77777777">
              <w:tc>
                <w:tcPr>
                  <w:tcW w:w="0" w:type="auto"/>
                  <w:tcMar>
                    <w:top w:w="0" w:type="auto"/>
                    <w:bottom w:w="0" w:type="auto"/>
                  </w:tcMar>
                </w:tcPr>
                <w:p w14:paraId="3D78E873" w14:textId="77777777" w:rsidR="00F9399B" w:rsidRDefault="0055301D" w:rsidP="00171703">
                  <w:pPr>
                    <w:numPr>
                      <w:ilvl w:val="0"/>
                      <w:numId w:val="2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27A6362" w14:textId="77777777" w:rsidR="00F9399B" w:rsidRDefault="0055301D" w:rsidP="00171703">
                  <w:pPr>
                    <w:numPr>
                      <w:ilvl w:val="0"/>
                      <w:numId w:val="25"/>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19158D83" w14:textId="77777777" w:rsidR="00F9399B" w:rsidRDefault="00F9399B"/>
          <w:p w14:paraId="6AE29F4C" w14:textId="1BC58A3F" w:rsidR="00F9399B" w:rsidRDefault="0055301D">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r w:rsidR="00391804">
              <w:rPr>
                <w:rFonts w:ascii="Arial" w:hAnsi="Arial" w:cs="Arial"/>
                <w:color w:val="000000"/>
                <w:sz w:val="18"/>
                <w:szCs w:val="18"/>
              </w:rPr>
              <w:t xml:space="preserve"> in da je naročnik investitor gradnje novega objekta Doma upokojencev Ptuj-Žabjak.</w:t>
            </w:r>
          </w:p>
          <w:p w14:paraId="462A5892" w14:textId="77777777" w:rsidR="00F9399B" w:rsidRDefault="00F9399B"/>
        </w:tc>
      </w:tr>
    </w:tbl>
    <w:p w14:paraId="1DE1D2F8" w14:textId="77777777" w:rsidR="00F9399B" w:rsidRDefault="0055301D">
      <w:pPr>
        <w:spacing w:before="225" w:after="225" w:line="240" w:lineRule="auto"/>
        <w:jc w:val="both"/>
      </w:pPr>
      <w:r>
        <w:rPr>
          <w:rFonts w:ascii="Arial" w:hAnsi="Arial" w:cs="Arial"/>
          <w:b/>
          <w:bCs/>
          <w:color w:val="000000"/>
          <w:sz w:val="18"/>
          <w:szCs w:val="18"/>
        </w:rPr>
        <w:t>II. PREDMET POGODBE</w:t>
      </w:r>
    </w:p>
    <w:p w14:paraId="7B672F35" w14:textId="77777777" w:rsidR="00F9399B" w:rsidRDefault="0055301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9399B" w14:paraId="3205995B" w14:textId="77777777">
        <w:tc>
          <w:tcPr>
            <w:tcW w:w="0" w:type="auto"/>
            <w:tcMar>
              <w:top w:w="0" w:type="auto"/>
              <w:bottom w:w="0" w:type="auto"/>
            </w:tcMar>
          </w:tcPr>
          <w:p w14:paraId="408B1085" w14:textId="77777777" w:rsidR="00F9399B" w:rsidRDefault="0055301D">
            <w:pPr>
              <w:spacing w:before="225" w:after="225"/>
              <w:jc w:val="both"/>
            </w:pPr>
            <w:r>
              <w:rPr>
                <w:rFonts w:ascii="Arial" w:hAnsi="Arial" w:cs="Arial"/>
                <w:color w:val="000000"/>
                <w:sz w:val="18"/>
                <w:szCs w:val="18"/>
              </w:rPr>
              <w:t>S to pogodbo naročnik oddaja, izvajalec pa prevzema v izvedbo storitev '</w:t>
            </w:r>
            <w:r>
              <w:rPr>
                <w:rFonts w:ascii="Arial" w:hAnsi="Arial" w:cs="Arial"/>
                <w:b/>
                <w:bCs/>
                <w:color w:val="000000"/>
                <w:sz w:val="18"/>
                <w:szCs w:val="18"/>
              </w:rPr>
              <w:t>Izdelava projektne dokumentacije za gradnjo enote Doma upokojencev Ptuj - Žabjak'</w:t>
            </w:r>
            <w:r>
              <w:rPr>
                <w:rFonts w:ascii="Arial" w:hAnsi="Arial" w:cs="Arial"/>
                <w:color w:val="000000"/>
                <w:sz w:val="18"/>
                <w:szCs w:val="18"/>
              </w:rPr>
              <w:t> v skladu z določili Gradbenega zakona, Pravilnika o podrobnejši vsebini dokumentacije in obrazcih, povezanih z graditvijo objektov oz. po določilih gradbenih predpisov in njihovih podzakonskih aktov,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1BD90623" w14:textId="77777777" w:rsidR="00F9399B" w:rsidRDefault="0055301D">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F9399B" w14:paraId="1D22BD10" w14:textId="77777777">
        <w:tc>
          <w:tcPr>
            <w:tcW w:w="0" w:type="auto"/>
            <w:tcMar>
              <w:top w:w="0" w:type="auto"/>
              <w:bottom w:w="0" w:type="auto"/>
            </w:tcMar>
          </w:tcPr>
          <w:p w14:paraId="6FCD2A87" w14:textId="77777777" w:rsidR="00F9399B" w:rsidRDefault="0055301D">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F9399B" w14:paraId="61DB608A" w14:textId="77777777">
              <w:tc>
                <w:tcPr>
                  <w:tcW w:w="0" w:type="auto"/>
                  <w:tcMar>
                    <w:top w:w="0" w:type="auto"/>
                    <w:bottom w:w="0" w:type="auto"/>
                  </w:tcMar>
                </w:tcPr>
                <w:p w14:paraId="2CE577A1" w14:textId="77777777" w:rsidR="00F9399B" w:rsidRDefault="0055301D" w:rsidP="00171703">
                  <w:pPr>
                    <w:numPr>
                      <w:ilvl w:val="0"/>
                      <w:numId w:val="27"/>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A2B1541" w14:textId="77777777" w:rsidR="00F9399B" w:rsidRDefault="0055301D" w:rsidP="00171703">
                  <w:pPr>
                    <w:numPr>
                      <w:ilvl w:val="0"/>
                      <w:numId w:val="27"/>
                    </w:numPr>
                    <w:jc w:val="both"/>
                    <w:rPr>
                      <w:rFonts w:ascii="Arial" w:hAnsi="Arial" w:cs="Arial"/>
                      <w:color w:val="000000"/>
                      <w:sz w:val="18"/>
                      <w:szCs w:val="18"/>
                    </w:rPr>
                  </w:pPr>
                  <w:r>
                    <w:rPr>
                      <w:rFonts w:ascii="Arial" w:hAnsi="Arial" w:cs="Arial"/>
                      <w:color w:val="000000"/>
                      <w:sz w:val="18"/>
                      <w:szCs w:val="18"/>
                    </w:rPr>
                    <w:lastRenderedPageBreak/>
                    <w:t>Razpisna dokumentacija naročnika v postopku številka __________.</w:t>
                  </w:r>
                </w:p>
              </w:tc>
            </w:tr>
          </w:tbl>
          <w:p w14:paraId="381366C6" w14:textId="77777777" w:rsidR="00F9399B" w:rsidRDefault="00F9399B"/>
          <w:p w14:paraId="5B5A8F32" w14:textId="77777777" w:rsidR="00F9399B" w:rsidRDefault="0055301D">
            <w:pPr>
              <w:spacing w:before="225" w:after="225"/>
              <w:jc w:val="both"/>
            </w:pPr>
            <w:r>
              <w:rPr>
                <w:rFonts w:ascii="Arial" w:hAnsi="Arial" w:cs="Arial"/>
                <w:color w:val="000000"/>
                <w:sz w:val="18"/>
                <w:szCs w:val="18"/>
              </w:rPr>
              <w:t>Predmetni dokumenti so priloga in sestavni del te pogodbe.</w:t>
            </w:r>
          </w:p>
          <w:p w14:paraId="3C346621" w14:textId="77777777" w:rsidR="00F9399B" w:rsidRDefault="0055301D">
            <w:pPr>
              <w:spacing w:before="225" w:after="225"/>
              <w:jc w:val="both"/>
            </w:pPr>
            <w:r>
              <w:rPr>
                <w:rFonts w:ascii="Arial" w:hAnsi="Arial" w:cs="Arial"/>
                <w:color w:val="000000"/>
                <w:sz w:val="18"/>
                <w:szCs w:val="18"/>
              </w:rPr>
              <w:t>Predmet pogodbe so naslednje storitve:</w:t>
            </w:r>
          </w:p>
          <w:p w14:paraId="413EC838" w14:textId="77777777" w:rsidR="00F9399B" w:rsidRDefault="0055301D">
            <w:pPr>
              <w:spacing w:before="225" w:after="225"/>
              <w:jc w:val="both"/>
            </w:pPr>
            <w:r>
              <w:rPr>
                <w:rFonts w:ascii="Arial" w:hAnsi="Arial" w:cs="Arial"/>
                <w:color w:val="000000"/>
                <w:sz w:val="18"/>
                <w:szCs w:val="18"/>
              </w:rPr>
              <w:t>- projekt za izvedbo, s popisom gradbeno obrtniških in instalacijskih del ter projektantsko oceno (PZI),</w:t>
            </w:r>
          </w:p>
          <w:p w14:paraId="6587E405" w14:textId="45370534" w:rsidR="00F9399B" w:rsidRPr="00466DBE" w:rsidRDefault="0055301D">
            <w:pPr>
              <w:spacing w:before="225" w:after="225"/>
              <w:jc w:val="both"/>
              <w:rPr>
                <w:rFonts w:ascii="Arial" w:hAnsi="Arial" w:cs="Arial"/>
                <w:color w:val="000000"/>
                <w:sz w:val="18"/>
                <w:szCs w:val="18"/>
              </w:rPr>
            </w:pPr>
            <w:r>
              <w:rPr>
                <w:rFonts w:ascii="Arial" w:hAnsi="Arial" w:cs="Arial"/>
                <w:color w:val="000000"/>
                <w:sz w:val="18"/>
                <w:szCs w:val="18"/>
              </w:rPr>
              <w:t xml:space="preserve">- </w:t>
            </w:r>
            <w:r w:rsidRPr="00466DBE">
              <w:rPr>
                <w:rFonts w:ascii="Arial" w:hAnsi="Arial" w:cs="Arial"/>
                <w:color w:val="000000"/>
                <w:sz w:val="18"/>
                <w:szCs w:val="18"/>
              </w:rPr>
              <w:t>sodelovanje pri tehničnem pregledu</w:t>
            </w:r>
            <w:r w:rsidR="00391804" w:rsidRPr="00466DBE">
              <w:rPr>
                <w:rFonts w:ascii="Arial" w:hAnsi="Arial" w:cs="Arial"/>
                <w:color w:val="000000"/>
                <w:sz w:val="18"/>
                <w:szCs w:val="18"/>
              </w:rPr>
              <w:t>,</w:t>
            </w:r>
          </w:p>
          <w:p w14:paraId="6ACF7401" w14:textId="35B4DDEC" w:rsidR="00391804" w:rsidRPr="00466DBE" w:rsidRDefault="00391804">
            <w:pPr>
              <w:spacing w:before="225" w:after="225"/>
              <w:jc w:val="both"/>
              <w:rPr>
                <w:rFonts w:ascii="Arial" w:hAnsi="Arial" w:cs="Arial"/>
                <w:sz w:val="18"/>
                <w:szCs w:val="18"/>
              </w:rPr>
            </w:pPr>
            <w:r w:rsidRPr="00466DBE">
              <w:t xml:space="preserve">- </w:t>
            </w:r>
            <w:r w:rsidRPr="00466DBE">
              <w:rPr>
                <w:rFonts w:ascii="Arial" w:hAnsi="Arial" w:cs="Arial"/>
                <w:sz w:val="18"/>
                <w:szCs w:val="18"/>
              </w:rPr>
              <w:t>projektantski nadzor.</w:t>
            </w:r>
          </w:p>
          <w:p w14:paraId="76B289B6" w14:textId="74D41DC2" w:rsidR="00391804" w:rsidRPr="00391804" w:rsidRDefault="00391804">
            <w:pPr>
              <w:spacing w:before="225" w:after="225"/>
              <w:jc w:val="both"/>
              <w:rPr>
                <w:rFonts w:ascii="Arial" w:hAnsi="Arial" w:cs="Arial"/>
                <w:sz w:val="18"/>
                <w:szCs w:val="18"/>
              </w:rPr>
            </w:pPr>
            <w:r w:rsidRPr="00081B9B">
              <w:rPr>
                <w:rFonts w:ascii="Arial" w:hAnsi="Arial" w:cs="Arial"/>
                <w:sz w:val="18"/>
                <w:szCs w:val="18"/>
              </w:rPr>
              <w:t>Podrobneje so storitve opisane v projektni nalogi</w:t>
            </w:r>
            <w:r w:rsidR="00081B9B" w:rsidRPr="00081B9B">
              <w:rPr>
                <w:rFonts w:ascii="Arial" w:hAnsi="Arial" w:cs="Arial"/>
                <w:sz w:val="18"/>
                <w:szCs w:val="18"/>
              </w:rPr>
              <w:t xml:space="preserve">, </w:t>
            </w:r>
            <w:r w:rsidRPr="00081B9B">
              <w:rPr>
                <w:rFonts w:ascii="Arial" w:hAnsi="Arial" w:cs="Arial"/>
                <w:sz w:val="18"/>
                <w:szCs w:val="18"/>
              </w:rPr>
              <w:t>ki je sestavni del razpisne dokumentacije naročnika in te pogodbe.</w:t>
            </w:r>
          </w:p>
          <w:p w14:paraId="29437D18" w14:textId="77777777" w:rsidR="00F9399B" w:rsidRDefault="0055301D">
            <w:pPr>
              <w:spacing w:before="225" w:after="225"/>
              <w:jc w:val="both"/>
            </w:pPr>
            <w:r>
              <w:rPr>
                <w:rFonts w:ascii="Arial" w:hAnsi="Arial" w:cs="Arial"/>
                <w:color w:val="000000"/>
                <w:sz w:val="18"/>
                <w:szCs w:val="18"/>
              </w:rPr>
              <w:t>Iz projektne dokumentacije mora biti razvidno izpolnjevanje bistvenih zahtev skladno z veljavno zakonodajo, izpolnjevaje dodatnih zahtev naročnika, podanih s to projektno nalogo ter natančen opis materialov, izdelkov in naprav, ki bodo vgrajene v objekt.</w:t>
            </w:r>
          </w:p>
        </w:tc>
      </w:tr>
    </w:tbl>
    <w:p w14:paraId="58BBE341" w14:textId="77777777" w:rsidR="00F9399B" w:rsidRDefault="0055301D">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F9399B" w14:paraId="07C9B044" w14:textId="77777777">
        <w:tc>
          <w:tcPr>
            <w:tcW w:w="0" w:type="auto"/>
            <w:tcMar>
              <w:top w:w="0" w:type="auto"/>
              <w:bottom w:w="0" w:type="auto"/>
            </w:tcMar>
          </w:tcPr>
          <w:p w14:paraId="3B0A29A7" w14:textId="77777777" w:rsidR="00F9399B" w:rsidRDefault="0055301D">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dodatne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0FECBADF" w14:textId="77777777" w:rsidR="00F9399B" w:rsidRDefault="0055301D">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5F7BDD78" w14:textId="77777777" w:rsidR="00F9399B" w:rsidRDefault="0055301D">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F9399B" w14:paraId="09735C03" w14:textId="77777777">
        <w:tc>
          <w:tcPr>
            <w:tcW w:w="0" w:type="auto"/>
            <w:tcMar>
              <w:top w:w="0" w:type="auto"/>
              <w:bottom w:w="0" w:type="auto"/>
            </w:tcMar>
          </w:tcPr>
          <w:p w14:paraId="2DEC2A59" w14:textId="77777777" w:rsidR="00F9399B" w:rsidRDefault="0055301D">
            <w:pPr>
              <w:spacing w:before="225" w:after="225"/>
              <w:jc w:val="both"/>
            </w:pPr>
            <w:r>
              <w:rPr>
                <w:rFonts w:ascii="Arial" w:hAnsi="Arial" w:cs="Arial"/>
                <w:color w:val="000000"/>
                <w:sz w:val="18"/>
                <w:szCs w:val="18"/>
              </w:rPr>
              <w:t>Izvajalec s podpisom te pogodbe potrjuje, da je v celoti seznanjen z obsegom in zahtevnostjo pogodbenih storitev ter z lokacijo in objektom, kjer se bodo pogodbene storitve izvajale.</w:t>
            </w:r>
          </w:p>
          <w:p w14:paraId="5821656F" w14:textId="77777777" w:rsidR="00F9399B" w:rsidRDefault="0055301D">
            <w:pPr>
              <w:spacing w:before="225" w:after="225"/>
              <w:jc w:val="both"/>
            </w:pPr>
            <w:r>
              <w:rPr>
                <w:rFonts w:ascii="Arial" w:hAnsi="Arial" w:cs="Arial"/>
                <w:color w:val="000000"/>
                <w:sz w:val="18"/>
                <w:szCs w:val="18"/>
              </w:rPr>
              <w:t>Izvajalec zagotavlja, da bo pogodbene storitve opravil pravilno in kvalitetno po pravilih stroke, v skladu z veljavnimi predpisi, tehničnimi navodili in priporočili ter normativi.</w:t>
            </w:r>
          </w:p>
          <w:p w14:paraId="143D29A5" w14:textId="77777777" w:rsidR="00F9399B" w:rsidRDefault="0055301D">
            <w:pPr>
              <w:spacing w:before="225" w:after="225"/>
              <w:jc w:val="both"/>
            </w:pPr>
            <w:r>
              <w:rPr>
                <w:rFonts w:ascii="Arial" w:hAnsi="Arial" w:cs="Arial"/>
                <w:color w:val="000000"/>
                <w:sz w:val="18"/>
                <w:szCs w:val="18"/>
              </w:rPr>
              <w:t>Izvajalec bo pogodbene storitve izvajal s strokovno usposobljenimi delavci in podizvajalci. Seznam ključnih delavcev oz. podizvajalcev je sestavni del te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14:paraId="299D93FE" w14:textId="77777777" w:rsidR="00F9399B" w:rsidRDefault="0055301D">
      <w:pPr>
        <w:spacing w:before="225" w:after="225" w:line="240" w:lineRule="auto"/>
        <w:jc w:val="both"/>
      </w:pPr>
      <w:r>
        <w:rPr>
          <w:rFonts w:ascii="Arial" w:hAnsi="Arial" w:cs="Arial"/>
          <w:b/>
          <w:bCs/>
          <w:color w:val="000000"/>
          <w:sz w:val="18"/>
          <w:szCs w:val="18"/>
        </w:rPr>
        <w:t>III. POGODBENA CENA IN PLAČILNI POGOJI</w:t>
      </w:r>
    </w:p>
    <w:p w14:paraId="1D4333E5" w14:textId="77777777" w:rsidR="00F9399B" w:rsidRDefault="0055301D">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F9399B" w14:paraId="540D5F3D" w14:textId="77777777">
        <w:tc>
          <w:tcPr>
            <w:tcW w:w="0" w:type="auto"/>
            <w:tcMar>
              <w:top w:w="0" w:type="auto"/>
              <w:bottom w:w="0" w:type="auto"/>
            </w:tcMar>
          </w:tcPr>
          <w:p w14:paraId="362A89A5" w14:textId="77777777" w:rsidR="00F9399B" w:rsidRDefault="0055301D">
            <w:pPr>
              <w:spacing w:before="225" w:after="225"/>
              <w:jc w:val="both"/>
            </w:pPr>
            <w:r>
              <w:rPr>
                <w:rFonts w:ascii="Arial" w:hAnsi="Arial" w:cs="Arial"/>
                <w:color w:val="000000"/>
                <w:sz w:val="18"/>
                <w:szCs w:val="18"/>
              </w:rPr>
              <w:t>Pogodbena vrednost del je dogovorjena na osnovi ponudbe izvajalca in znaša:</w:t>
            </w:r>
          </w:p>
          <w:p w14:paraId="18EF544A" w14:textId="77777777" w:rsidR="00F9399B" w:rsidRDefault="0055301D">
            <w:pPr>
              <w:spacing w:before="225" w:after="225"/>
              <w:jc w:val="both"/>
            </w:pPr>
            <w:r>
              <w:rPr>
                <w:rFonts w:ascii="Arial" w:hAnsi="Arial" w:cs="Arial"/>
                <w:color w:val="000000"/>
                <w:sz w:val="18"/>
                <w:szCs w:val="18"/>
              </w:rPr>
              <w:t>Vrednost brez davka na dodano vrednost (DDV): ____________ EUR</w:t>
            </w:r>
          </w:p>
          <w:p w14:paraId="30814A17" w14:textId="77777777" w:rsidR="00F9399B" w:rsidRDefault="0055301D">
            <w:pPr>
              <w:spacing w:before="225" w:after="225"/>
              <w:jc w:val="both"/>
            </w:pPr>
            <w:r>
              <w:rPr>
                <w:rFonts w:ascii="Arial" w:hAnsi="Arial" w:cs="Arial"/>
                <w:color w:val="000000"/>
                <w:sz w:val="18"/>
                <w:szCs w:val="18"/>
              </w:rPr>
              <w:t>Davek na dodano vrednost (DDV): __________________ EUR</w:t>
            </w:r>
          </w:p>
          <w:p w14:paraId="6B041877" w14:textId="77777777" w:rsidR="00F9399B" w:rsidRDefault="0055301D">
            <w:pPr>
              <w:spacing w:before="225" w:after="225"/>
              <w:jc w:val="both"/>
            </w:pPr>
            <w:r>
              <w:rPr>
                <w:rFonts w:ascii="Arial" w:hAnsi="Arial" w:cs="Arial"/>
                <w:color w:val="000000"/>
                <w:sz w:val="18"/>
                <w:szCs w:val="18"/>
              </w:rPr>
              <w:t>Pogodbena vrednost vključno z davkom na dodano vrednost (DDV): _________________ EUR</w:t>
            </w:r>
          </w:p>
          <w:p w14:paraId="172B6B58" w14:textId="77777777" w:rsidR="00F9399B" w:rsidRDefault="00F9399B">
            <w:pPr>
              <w:spacing w:before="225" w:after="225"/>
              <w:jc w:val="both"/>
            </w:pPr>
          </w:p>
          <w:p w14:paraId="77C1C7D6" w14:textId="77777777" w:rsidR="00F9399B" w:rsidRDefault="0055301D">
            <w:pPr>
              <w:spacing w:before="225" w:after="225"/>
              <w:jc w:val="both"/>
            </w:pPr>
            <w:r>
              <w:rPr>
                <w:rFonts w:ascii="Arial" w:hAnsi="Arial" w:cs="Arial"/>
                <w:color w:val="000000"/>
                <w:sz w:val="18"/>
                <w:szCs w:val="18"/>
              </w:rPr>
              <w:lastRenderedPageBreak/>
              <w:t xml:space="preserve">Pogodbena cena je fiksna in </w:t>
            </w:r>
            <w:proofErr w:type="spellStart"/>
            <w:r>
              <w:rPr>
                <w:rFonts w:ascii="Arial" w:hAnsi="Arial" w:cs="Arial"/>
                <w:color w:val="000000"/>
                <w:sz w:val="18"/>
                <w:szCs w:val="18"/>
              </w:rPr>
              <w:t>nespremenjljiva</w:t>
            </w:r>
            <w:proofErr w:type="spellEnd"/>
            <w:r>
              <w:rPr>
                <w:rFonts w:ascii="Arial" w:hAnsi="Arial" w:cs="Arial"/>
                <w:color w:val="000000"/>
                <w:sz w:val="18"/>
                <w:szCs w:val="18"/>
              </w:rPr>
              <w:t xml:space="preserve"> do </w:t>
            </w:r>
            <w:proofErr w:type="spellStart"/>
            <w:r>
              <w:rPr>
                <w:rFonts w:ascii="Arial" w:hAnsi="Arial" w:cs="Arial"/>
                <w:color w:val="000000"/>
                <w:sz w:val="18"/>
                <w:szCs w:val="18"/>
              </w:rPr>
              <w:t>monca</w:t>
            </w:r>
            <w:proofErr w:type="spellEnd"/>
            <w:r>
              <w:rPr>
                <w:rFonts w:ascii="Arial" w:hAnsi="Arial" w:cs="Arial"/>
                <w:color w:val="000000"/>
                <w:sz w:val="18"/>
                <w:szCs w:val="18"/>
              </w:rPr>
              <w:t xml:space="preserve"> izvedbe del po tej pogodbi ter zajema vse elemente cene, vključno s popusti, davkom na dodano vrednost in drugimi povezanimi stroški do predaje vse delov dokumentacije (vključno z aktivnimi oblikami) ter ostalih storitev.</w:t>
            </w:r>
          </w:p>
          <w:p w14:paraId="3A602AA9" w14:textId="224D05FA" w:rsidR="00F9399B" w:rsidRDefault="0055301D">
            <w:pPr>
              <w:spacing w:before="225" w:after="225"/>
              <w:jc w:val="both"/>
            </w:pPr>
            <w:r>
              <w:rPr>
                <w:rFonts w:ascii="Arial" w:hAnsi="Arial" w:cs="Arial"/>
                <w:color w:val="000000"/>
                <w:sz w:val="18"/>
                <w:szCs w:val="18"/>
              </w:rPr>
              <w:t>Sredstva za izvedbo naročila so zagotovljena</w:t>
            </w:r>
            <w:r w:rsidR="00391804">
              <w:rPr>
                <w:rFonts w:ascii="Arial" w:hAnsi="Arial" w:cs="Arial"/>
                <w:color w:val="000000"/>
                <w:sz w:val="18"/>
                <w:szCs w:val="18"/>
              </w:rPr>
              <w:t xml:space="preserve"> v finančnem načrtu naročnika za leto 2021.</w:t>
            </w:r>
          </w:p>
          <w:p w14:paraId="1651662C" w14:textId="77777777" w:rsidR="00F9399B" w:rsidRDefault="0055301D">
            <w:pPr>
              <w:spacing w:before="225" w:after="225"/>
              <w:jc w:val="both"/>
            </w:pPr>
            <w:r>
              <w:rPr>
                <w:rFonts w:ascii="Arial" w:hAnsi="Arial" w:cs="Arial"/>
                <w:color w:val="000000"/>
                <w:sz w:val="18"/>
                <w:szCs w:val="18"/>
              </w:rPr>
              <w:t>Predmet naročila sofinancirata Republika Slovenija, Ministrstvo za delo, družino, socialne zadeve in enake možnosti in Evropska Unija iz Evropskega sklada za regionalni razvoj.</w:t>
            </w:r>
          </w:p>
          <w:p w14:paraId="05602238" w14:textId="77777777" w:rsidR="00F9399B" w:rsidRDefault="00F9399B">
            <w:pPr>
              <w:spacing w:before="225" w:after="225"/>
              <w:jc w:val="both"/>
            </w:pPr>
          </w:p>
        </w:tc>
      </w:tr>
    </w:tbl>
    <w:p w14:paraId="200B7709" w14:textId="77777777" w:rsidR="00F9399B" w:rsidRDefault="0055301D">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F9399B" w:rsidRPr="00391804" w14:paraId="27413698" w14:textId="77777777">
        <w:tc>
          <w:tcPr>
            <w:tcW w:w="0" w:type="auto"/>
            <w:tcMar>
              <w:top w:w="0" w:type="auto"/>
              <w:bottom w:w="0" w:type="auto"/>
            </w:tcMar>
          </w:tcPr>
          <w:p w14:paraId="72E25FDF" w14:textId="77777777" w:rsidR="00F9399B" w:rsidRPr="00391804" w:rsidRDefault="0055301D">
            <w:pPr>
              <w:spacing w:before="225" w:after="225"/>
              <w:jc w:val="both"/>
            </w:pPr>
            <w:r w:rsidRPr="00391804">
              <w:rPr>
                <w:rFonts w:ascii="Arial" w:hAnsi="Arial" w:cs="Arial"/>
                <w:sz w:val="18"/>
                <w:szCs w:val="18"/>
              </w:rPr>
              <w:t>Izvajalec izda naročniku račun v osmih (8) dneh po opravljeni storitvi. Izvajalec izstavi račun v elektronski obliki (</w:t>
            </w:r>
            <w:proofErr w:type="spellStart"/>
            <w:r w:rsidRPr="00391804">
              <w:rPr>
                <w:rFonts w:ascii="Arial" w:hAnsi="Arial" w:cs="Arial"/>
                <w:sz w:val="18"/>
                <w:szCs w:val="18"/>
              </w:rPr>
              <w:t>eRačun</w:t>
            </w:r>
            <w:proofErr w:type="spellEnd"/>
            <w:r w:rsidRPr="00391804">
              <w:rPr>
                <w:rFonts w:ascii="Arial" w:hAnsi="Arial" w:cs="Arial"/>
                <w:sz w:val="18"/>
                <w:szCs w:val="18"/>
              </w:rPr>
              <w:t xml:space="preserve">) preko spletnega portala </w:t>
            </w:r>
            <w:proofErr w:type="spellStart"/>
            <w:r w:rsidRPr="00391804">
              <w:rPr>
                <w:rFonts w:ascii="Arial" w:hAnsi="Arial" w:cs="Arial"/>
                <w:sz w:val="18"/>
                <w:szCs w:val="18"/>
              </w:rPr>
              <w:t>UJPnet</w:t>
            </w:r>
            <w:proofErr w:type="spellEnd"/>
            <w:r w:rsidRPr="00391804">
              <w:rPr>
                <w:rFonts w:ascii="Arial" w:hAnsi="Arial" w:cs="Arial"/>
                <w:sz w:val="18"/>
                <w:szCs w:val="18"/>
              </w:rPr>
              <w:t xml:space="preserve">. Kot uradni prejem računa se šteje datum vnosa računa v sistem </w:t>
            </w:r>
            <w:proofErr w:type="spellStart"/>
            <w:r w:rsidRPr="00391804">
              <w:rPr>
                <w:rFonts w:ascii="Arial" w:hAnsi="Arial" w:cs="Arial"/>
                <w:sz w:val="18"/>
                <w:szCs w:val="18"/>
              </w:rPr>
              <w:t>UJPnet</w:t>
            </w:r>
            <w:proofErr w:type="spellEnd"/>
            <w:r w:rsidRPr="00391804">
              <w:rPr>
                <w:rFonts w:ascii="Arial" w:hAnsi="Arial" w:cs="Arial"/>
                <w:sz w:val="18"/>
                <w:szCs w:val="18"/>
              </w:rPr>
              <w:t>.</w:t>
            </w:r>
          </w:p>
          <w:p w14:paraId="7184D26A" w14:textId="7A9187DC" w:rsidR="00F9399B" w:rsidRPr="00391804" w:rsidRDefault="0055301D">
            <w:pPr>
              <w:spacing w:before="225" w:after="225"/>
              <w:jc w:val="both"/>
              <w:rPr>
                <w:rFonts w:ascii="Arial" w:hAnsi="Arial" w:cs="Arial"/>
                <w:sz w:val="18"/>
                <w:szCs w:val="18"/>
              </w:rPr>
            </w:pPr>
            <w:r w:rsidRPr="00391804">
              <w:rPr>
                <w:rFonts w:ascii="Arial" w:hAnsi="Arial" w:cs="Arial"/>
                <w:sz w:val="18"/>
                <w:szCs w:val="18"/>
              </w:rPr>
              <w:t xml:space="preserve">Izvajalec bo račun izstavil v višini do 90% pogodbene vrednosti po </w:t>
            </w:r>
            <w:r w:rsidR="00391804" w:rsidRPr="00391804">
              <w:rPr>
                <w:rFonts w:ascii="Arial" w:hAnsi="Arial" w:cs="Arial"/>
                <w:sz w:val="18"/>
                <w:szCs w:val="18"/>
              </w:rPr>
              <w:t xml:space="preserve">naročnikovi </w:t>
            </w:r>
            <w:r w:rsidRPr="00391804">
              <w:rPr>
                <w:rFonts w:ascii="Arial" w:hAnsi="Arial" w:cs="Arial"/>
                <w:sz w:val="18"/>
                <w:szCs w:val="18"/>
              </w:rPr>
              <w:t xml:space="preserve">potrditvi </w:t>
            </w:r>
            <w:r w:rsidR="00391804" w:rsidRPr="00391804">
              <w:rPr>
                <w:rFonts w:ascii="Arial" w:hAnsi="Arial" w:cs="Arial"/>
                <w:sz w:val="18"/>
                <w:szCs w:val="18"/>
              </w:rPr>
              <w:t xml:space="preserve">in predaji končnih verzij </w:t>
            </w:r>
            <w:r w:rsidRPr="00391804">
              <w:rPr>
                <w:rFonts w:ascii="Arial" w:hAnsi="Arial" w:cs="Arial"/>
                <w:sz w:val="18"/>
                <w:szCs w:val="18"/>
              </w:rPr>
              <w:t>PZI</w:t>
            </w:r>
            <w:r w:rsidR="00391804" w:rsidRPr="00391804">
              <w:rPr>
                <w:rFonts w:ascii="Arial" w:hAnsi="Arial" w:cs="Arial"/>
                <w:sz w:val="18"/>
                <w:szCs w:val="18"/>
              </w:rPr>
              <w:t>. Za projektantski nadzor izvajalec izstavi račun na podlagi mesečnih računov skladno z napredovanjem del izvajalca gradnje (v odstotku izvedenih del gradnje), potrjenih s strani naročnika, pri čemer skupna vrednost vseh izdanih situacij</w:t>
            </w:r>
            <w:r w:rsidR="00466DBE">
              <w:rPr>
                <w:rFonts w:ascii="Arial" w:hAnsi="Arial" w:cs="Arial"/>
                <w:sz w:val="18"/>
                <w:szCs w:val="18"/>
              </w:rPr>
              <w:t xml:space="preserve"> za storitve projektantskega nadzora</w:t>
            </w:r>
            <w:r w:rsidR="00391804" w:rsidRPr="00391804">
              <w:rPr>
                <w:rFonts w:ascii="Arial" w:hAnsi="Arial" w:cs="Arial"/>
                <w:sz w:val="18"/>
                <w:szCs w:val="18"/>
              </w:rPr>
              <w:t xml:space="preserve"> ne sme presegati 10% pogodbene vrednosti.</w:t>
            </w:r>
          </w:p>
          <w:p w14:paraId="190FBBB3" w14:textId="77777777" w:rsidR="00F9399B" w:rsidRPr="00391804" w:rsidRDefault="0055301D">
            <w:pPr>
              <w:spacing w:before="225" w:after="225"/>
              <w:jc w:val="both"/>
            </w:pPr>
            <w:r w:rsidRPr="00391804">
              <w:rPr>
                <w:rFonts w:ascii="Arial" w:hAnsi="Arial" w:cs="Arial"/>
                <w:sz w:val="18"/>
                <w:szCs w:val="18"/>
              </w:rPr>
              <w:t>V kolikor naročnik računa ne zavrne v roku 8 delovnih dni od prejema, se račun šteje za potrjenega.</w:t>
            </w:r>
          </w:p>
          <w:p w14:paraId="0BA07F52" w14:textId="77777777" w:rsidR="00F9399B" w:rsidRPr="00391804" w:rsidRDefault="0055301D">
            <w:pPr>
              <w:spacing w:before="225" w:after="225"/>
              <w:jc w:val="both"/>
            </w:pPr>
            <w:r w:rsidRPr="00391804">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BD83BD7" w14:textId="77777777" w:rsidR="00F9399B" w:rsidRDefault="0055301D">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F9399B" w14:paraId="019AB195" w14:textId="77777777">
        <w:tc>
          <w:tcPr>
            <w:tcW w:w="0" w:type="auto"/>
            <w:tcMar>
              <w:top w:w="0" w:type="auto"/>
              <w:bottom w:w="0" w:type="auto"/>
            </w:tcMar>
          </w:tcPr>
          <w:p w14:paraId="017C59B0" w14:textId="77777777" w:rsidR="00F9399B" w:rsidRDefault="0055301D">
            <w:pPr>
              <w:spacing w:before="225" w:after="225"/>
              <w:jc w:val="both"/>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14:paraId="1A89595B" w14:textId="77777777" w:rsidR="00F9399B" w:rsidRDefault="00F9399B">
            <w:pPr>
              <w:spacing w:before="225" w:after="225"/>
              <w:jc w:val="both"/>
            </w:pPr>
          </w:p>
          <w:p w14:paraId="2235B62D" w14:textId="77777777" w:rsidR="00F9399B" w:rsidRDefault="0055301D">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269B5911" w14:textId="77777777" w:rsidR="00F9399B" w:rsidRDefault="0055301D">
      <w:pPr>
        <w:spacing w:before="225" w:after="225" w:line="240" w:lineRule="auto"/>
        <w:jc w:val="both"/>
      </w:pPr>
      <w:r>
        <w:rPr>
          <w:rFonts w:ascii="Arial" w:hAnsi="Arial" w:cs="Arial"/>
          <w:b/>
          <w:bCs/>
          <w:color w:val="000000"/>
          <w:sz w:val="18"/>
          <w:szCs w:val="18"/>
        </w:rPr>
        <w:t>IV. IZVEDBENI ROKI</w:t>
      </w:r>
    </w:p>
    <w:p w14:paraId="30B4984A" w14:textId="77777777" w:rsidR="00F9399B" w:rsidRDefault="0055301D">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F9399B" w14:paraId="2FBFC22F" w14:textId="77777777">
        <w:tc>
          <w:tcPr>
            <w:tcW w:w="0" w:type="auto"/>
            <w:tcMar>
              <w:top w:w="0" w:type="auto"/>
              <w:bottom w:w="0" w:type="auto"/>
            </w:tcMar>
          </w:tcPr>
          <w:p w14:paraId="11BFC871" w14:textId="30AF1323" w:rsidR="00391804" w:rsidRDefault="0055301D">
            <w:pPr>
              <w:spacing w:before="225" w:after="225"/>
              <w:jc w:val="both"/>
              <w:rPr>
                <w:rFonts w:ascii="Arial" w:hAnsi="Arial" w:cs="Arial"/>
                <w:color w:val="000000"/>
                <w:sz w:val="18"/>
                <w:szCs w:val="18"/>
              </w:rPr>
            </w:pPr>
            <w:r>
              <w:rPr>
                <w:rFonts w:ascii="Arial" w:hAnsi="Arial" w:cs="Arial"/>
                <w:color w:val="000000"/>
                <w:sz w:val="18"/>
                <w:szCs w:val="18"/>
              </w:rPr>
              <w:t xml:space="preserve">Izvajalec se zaveže z </w:t>
            </w:r>
            <w:proofErr w:type="spellStart"/>
            <w:r>
              <w:rPr>
                <w:rFonts w:ascii="Arial" w:hAnsi="Arial" w:cs="Arial"/>
                <w:color w:val="000000"/>
                <w:sz w:val="18"/>
                <w:szCs w:val="18"/>
              </w:rPr>
              <w:t>deli,ki</w:t>
            </w:r>
            <w:proofErr w:type="spellEnd"/>
            <w:r>
              <w:rPr>
                <w:rFonts w:ascii="Arial" w:hAnsi="Arial" w:cs="Arial"/>
                <w:color w:val="000000"/>
                <w:sz w:val="18"/>
                <w:szCs w:val="18"/>
              </w:rPr>
              <w:t xml:space="preserve"> so predmet te pogodbe, pričeti takoj po podpisu pogodbe in jih izvajati ter končati </w:t>
            </w:r>
            <w:r w:rsidR="00391804">
              <w:rPr>
                <w:rFonts w:ascii="Arial" w:hAnsi="Arial" w:cs="Arial"/>
                <w:color w:val="000000"/>
                <w:sz w:val="18"/>
                <w:szCs w:val="18"/>
              </w:rPr>
              <w:t>v pogodbenem roku, ki znaša ______ dni od podpisa pogodbe s strani obeh pogodbenih strank.</w:t>
            </w:r>
          </w:p>
          <w:p w14:paraId="1B431192" w14:textId="5B528E3C" w:rsidR="00F9399B" w:rsidRPr="00391804" w:rsidRDefault="00391804">
            <w:pPr>
              <w:spacing w:before="225" w:after="225"/>
              <w:jc w:val="both"/>
              <w:rPr>
                <w:rFonts w:ascii="Arial" w:hAnsi="Arial" w:cs="Arial"/>
                <w:color w:val="000000"/>
                <w:sz w:val="18"/>
                <w:szCs w:val="18"/>
              </w:rPr>
            </w:pPr>
            <w:r>
              <w:rPr>
                <w:rFonts w:ascii="Arial" w:hAnsi="Arial" w:cs="Arial"/>
                <w:color w:val="000000"/>
                <w:sz w:val="18"/>
                <w:szCs w:val="18"/>
              </w:rPr>
              <w:t xml:space="preserve">Izvajalec je dolžan naročniku pred iztekom roka predati v predogled izdelano dokumentacijo. </w:t>
            </w:r>
            <w:r w:rsidR="0055301D">
              <w:rPr>
                <w:rFonts w:ascii="Arial" w:hAnsi="Arial" w:cs="Arial"/>
                <w:color w:val="000000"/>
                <w:sz w:val="18"/>
                <w:szCs w:val="18"/>
              </w:rPr>
              <w:t>Naročnik je dolžan v roku 10 koledarskih dni podati pisne pripombe oz. potrditev predane projektne dokumentacije</w:t>
            </w:r>
            <w:r>
              <w:rPr>
                <w:rFonts w:ascii="Arial" w:hAnsi="Arial" w:cs="Arial"/>
                <w:color w:val="000000"/>
                <w:sz w:val="18"/>
                <w:szCs w:val="18"/>
              </w:rPr>
              <w:t>, ki jih je izvajalec dolžan obravnavati in podati končno verzijo naročniku v okviru pogodbenega roka iz prvega odstavka tega člena.</w:t>
            </w:r>
          </w:p>
          <w:p w14:paraId="7705DAD6" w14:textId="77777777" w:rsidR="00F9399B" w:rsidRDefault="0055301D">
            <w:pPr>
              <w:spacing w:before="225" w:after="225"/>
              <w:jc w:val="both"/>
            </w:pPr>
            <w:r>
              <w:rPr>
                <w:rFonts w:ascii="Arial" w:hAnsi="Arial" w:cs="Arial"/>
                <w:color w:val="000000"/>
                <w:sz w:val="18"/>
                <w:szCs w:val="18"/>
              </w:rPr>
              <w:t xml:space="preserve">Izvajalec se zavezuje, da bo dela po potrebi </w:t>
            </w:r>
            <w:proofErr w:type="spellStart"/>
            <w:r>
              <w:rPr>
                <w:rFonts w:ascii="Arial" w:hAnsi="Arial" w:cs="Arial"/>
                <w:color w:val="000000"/>
                <w:sz w:val="18"/>
                <w:szCs w:val="18"/>
              </w:rPr>
              <w:t>izvajalc</w:t>
            </w:r>
            <w:proofErr w:type="spellEnd"/>
            <w:r>
              <w:rPr>
                <w:rFonts w:ascii="Arial" w:hAnsi="Arial" w:cs="Arial"/>
                <w:color w:val="000000"/>
                <w:sz w:val="18"/>
                <w:szCs w:val="18"/>
              </w:rPr>
              <w:t xml:space="preserve"> tudi izven običajnega delovnega časa, ne da bi za to zahteval posebna denarna nadomestila.</w:t>
            </w:r>
          </w:p>
          <w:p w14:paraId="36A94AEA" w14:textId="09278DC9" w:rsidR="00F9399B" w:rsidRDefault="0055301D">
            <w:pPr>
              <w:spacing w:before="225" w:after="225"/>
              <w:jc w:val="both"/>
            </w:pPr>
            <w:r>
              <w:rPr>
                <w:rFonts w:ascii="Arial" w:hAnsi="Arial" w:cs="Arial"/>
                <w:color w:val="000000"/>
                <w:sz w:val="18"/>
                <w:szCs w:val="18"/>
              </w:rPr>
              <w:t xml:space="preserve">Roki se lahko spremenijo le v primeru, če po sklenitvi pogodbe nastopijo okoliščine, ki jih izvajalec ni mogel preprečiti, ne odpraviti in se jim tudi ne izogniti, spremenjene roke pa mora potrditi naročnik. </w:t>
            </w:r>
          </w:p>
          <w:p w14:paraId="17ABC090" w14:textId="77777777" w:rsidR="00F9399B" w:rsidRDefault="0055301D">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p w14:paraId="330707B7" w14:textId="77777777" w:rsidR="00F9399B" w:rsidRDefault="0055301D">
            <w:pPr>
              <w:spacing w:before="225" w:after="225"/>
              <w:jc w:val="both"/>
            </w:pPr>
            <w:r>
              <w:rPr>
                <w:rFonts w:ascii="Arial" w:hAnsi="Arial" w:cs="Arial"/>
                <w:color w:val="000000"/>
                <w:sz w:val="18"/>
                <w:szCs w:val="18"/>
              </w:rPr>
              <w:lastRenderedPageBreak/>
              <w:t>V primeru kakršnegakoli podaljšanja pogodbeno dogovorjenega roka izvajalec ni upravičen do povišanja pogodbene vrednosti.</w:t>
            </w:r>
          </w:p>
        </w:tc>
      </w:tr>
    </w:tbl>
    <w:p w14:paraId="6A896295" w14:textId="77777777" w:rsidR="00F9399B" w:rsidRDefault="0055301D">
      <w:pPr>
        <w:spacing w:before="225" w:after="225" w:line="240" w:lineRule="auto"/>
        <w:jc w:val="both"/>
      </w:pPr>
      <w:r>
        <w:rPr>
          <w:rFonts w:ascii="Arial" w:hAnsi="Arial" w:cs="Arial"/>
          <w:b/>
          <w:bCs/>
          <w:color w:val="000000"/>
          <w:sz w:val="18"/>
          <w:szCs w:val="18"/>
        </w:rPr>
        <w:lastRenderedPageBreak/>
        <w:t>V. PODIZVAJALCI</w:t>
      </w:r>
    </w:p>
    <w:p w14:paraId="3397E258" w14:textId="77777777" w:rsidR="00F9399B" w:rsidRDefault="0055301D">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F9399B" w14:paraId="1BD252DD" w14:textId="77777777">
        <w:tc>
          <w:tcPr>
            <w:tcW w:w="0" w:type="auto"/>
            <w:tcMar>
              <w:top w:w="0" w:type="auto"/>
              <w:bottom w:w="0" w:type="auto"/>
            </w:tcMar>
          </w:tcPr>
          <w:p w14:paraId="64D3193E" w14:textId="77777777" w:rsidR="00F9399B" w:rsidRDefault="0055301D">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9399B" w14:paraId="28DB7A0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7C401C" w14:textId="77777777" w:rsidR="00F9399B" w:rsidRDefault="0055301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B42AD1" w14:textId="77777777" w:rsidR="00F9399B" w:rsidRDefault="00F9399B"/>
              </w:tc>
            </w:tr>
            <w:tr w:rsidR="00F9399B" w14:paraId="7E2CC03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E634AB" w14:textId="77777777" w:rsidR="00F9399B" w:rsidRDefault="0055301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87F45D5" w14:textId="77777777" w:rsidR="00F9399B" w:rsidRDefault="0055301D">
                  <w:pPr>
                    <w:spacing w:before="135" w:after="135"/>
                    <w:jc w:val="both"/>
                    <w:textAlignment w:val="center"/>
                  </w:pPr>
                  <w:r>
                    <w:rPr>
                      <w:rFonts w:ascii="Arial" w:hAnsi="Arial" w:cs="Arial"/>
                      <w:color w:val="000000"/>
                      <w:position w:val="-2"/>
                      <w:sz w:val="18"/>
                      <w:szCs w:val="18"/>
                    </w:rPr>
                    <w:t>Opis del, ki jih bo izvedel podizvajalec:</w:t>
                  </w:r>
                </w:p>
                <w:p w14:paraId="55A6E1AE" w14:textId="77777777" w:rsidR="00F9399B" w:rsidRDefault="0055301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9399B" w14:paraId="46E0319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D7601E" w14:textId="77777777" w:rsidR="00F9399B" w:rsidRDefault="0055301D">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28F19DF" w14:textId="77777777" w:rsidR="00F9399B" w:rsidRDefault="00F9399B"/>
              </w:tc>
            </w:tr>
            <w:tr w:rsidR="00F9399B" w14:paraId="30F196F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DC3752" w14:textId="77777777" w:rsidR="00F9399B" w:rsidRDefault="0055301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4302C2" w14:textId="77777777" w:rsidR="00F9399B" w:rsidRDefault="0055301D">
                  <w:pPr>
                    <w:spacing w:before="135" w:after="135"/>
                    <w:jc w:val="both"/>
                    <w:textAlignment w:val="center"/>
                  </w:pPr>
                  <w:r>
                    <w:rPr>
                      <w:rFonts w:ascii="Arial" w:hAnsi="Arial" w:cs="Arial"/>
                      <w:color w:val="000000"/>
                      <w:position w:val="-2"/>
                      <w:sz w:val="18"/>
                      <w:szCs w:val="18"/>
                    </w:rPr>
                    <w:t>Opis del, ki jih bo izvedel podizvajalec:</w:t>
                  </w:r>
                </w:p>
                <w:p w14:paraId="5DCD8845" w14:textId="77777777" w:rsidR="00F9399B" w:rsidRDefault="0055301D">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F391151" w14:textId="77777777" w:rsidR="00F9399B" w:rsidRDefault="00F9399B"/>
          <w:p w14:paraId="0B5A21E0" w14:textId="77777777" w:rsidR="00F9399B" w:rsidRDefault="0055301D">
            <w:pPr>
              <w:spacing w:before="225" w:after="225"/>
              <w:jc w:val="both"/>
            </w:pPr>
            <w:r>
              <w:rPr>
                <w:rFonts w:ascii="Arial" w:hAnsi="Arial" w:cs="Arial"/>
                <w:i/>
                <w:iCs/>
                <w:color w:val="000000"/>
                <w:sz w:val="18"/>
                <w:szCs w:val="18"/>
              </w:rPr>
              <w:br/>
              <w:t>Opomba:</w:t>
            </w:r>
            <w:r>
              <w:rPr>
                <w:rFonts w:ascii="Arial" w:hAnsi="Arial" w:cs="Arial"/>
                <w:i/>
                <w:iCs/>
                <w:color w:val="000000"/>
                <w:sz w:val="18"/>
                <w:szCs w:val="18"/>
              </w:rPr>
              <w:br/>
              <w:t>V KOLIKOR PONUDNIK NE NASTOPA S PODIZVAJALCI SE RAZDELEK IZBRIŠE</w:t>
            </w:r>
          </w:p>
        </w:tc>
      </w:tr>
    </w:tbl>
    <w:p w14:paraId="6EC19C82" w14:textId="77777777" w:rsidR="00F9399B" w:rsidRDefault="0055301D">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F9399B" w14:paraId="389D05EB" w14:textId="77777777">
        <w:tc>
          <w:tcPr>
            <w:tcW w:w="0" w:type="auto"/>
            <w:tcMar>
              <w:top w:w="0" w:type="auto"/>
              <w:bottom w:w="0" w:type="auto"/>
            </w:tcMar>
          </w:tcPr>
          <w:p w14:paraId="149E1839" w14:textId="77777777" w:rsidR="00F9399B" w:rsidRDefault="0055301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013F2E4" w14:textId="77777777" w:rsidR="00F9399B" w:rsidRDefault="0055301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9399B" w14:paraId="6A682FD5" w14:textId="77777777">
              <w:tc>
                <w:tcPr>
                  <w:tcW w:w="0" w:type="auto"/>
                  <w:tcMar>
                    <w:top w:w="0" w:type="auto"/>
                    <w:bottom w:w="0" w:type="auto"/>
                  </w:tcMar>
                </w:tcPr>
                <w:p w14:paraId="6859C06F" w14:textId="77777777" w:rsidR="00F9399B" w:rsidRDefault="0055301D" w:rsidP="00171703">
                  <w:pPr>
                    <w:numPr>
                      <w:ilvl w:val="0"/>
                      <w:numId w:val="2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6385796" w14:textId="77777777" w:rsidR="00F9399B" w:rsidRDefault="0055301D" w:rsidP="00171703">
                  <w:pPr>
                    <w:numPr>
                      <w:ilvl w:val="0"/>
                      <w:numId w:val="2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A84F999" w14:textId="77777777" w:rsidR="00F9399B" w:rsidRDefault="0055301D" w:rsidP="00171703">
                  <w:pPr>
                    <w:numPr>
                      <w:ilvl w:val="0"/>
                      <w:numId w:val="2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9FFE2A2" w14:textId="77777777" w:rsidR="00F9399B" w:rsidRDefault="00F9399B"/>
          <w:p w14:paraId="28A63C0B" w14:textId="77777777" w:rsidR="00F9399B" w:rsidRDefault="0055301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C5A27A6" w14:textId="77777777" w:rsidR="00F9399B" w:rsidRDefault="0055301D">
            <w:pPr>
              <w:spacing w:before="225" w:after="225"/>
              <w:jc w:val="both"/>
            </w:pPr>
            <w:r>
              <w:rPr>
                <w:rFonts w:ascii="Arial" w:hAnsi="Arial" w:cs="Arial"/>
                <w:color w:val="000000"/>
                <w:sz w:val="18"/>
                <w:szCs w:val="18"/>
              </w:rPr>
              <w:t>Naročnik si pridržuje pravico, da od izvajalca zahteva na vpogled in potrditev konkretnih pogodb, ki jih bo izvajalec podpisal s svojimi podizvajalci.</w:t>
            </w:r>
          </w:p>
          <w:p w14:paraId="79AFC0E0" w14:textId="77777777" w:rsidR="00F9399B" w:rsidRDefault="0055301D">
            <w:pPr>
              <w:spacing w:before="225" w:after="225"/>
              <w:jc w:val="both"/>
            </w:pPr>
            <w:r>
              <w:rPr>
                <w:rFonts w:ascii="Arial" w:hAnsi="Arial" w:cs="Arial"/>
                <w:color w:val="000000"/>
                <w:sz w:val="18"/>
                <w:szCs w:val="18"/>
              </w:rPr>
              <w:t>Plačila podizvajalcem se izvedejo v rokih in na enak način kot velja za plačila izvajalcu.</w:t>
            </w:r>
          </w:p>
          <w:p w14:paraId="66874CB4" w14:textId="77777777" w:rsidR="00F9399B" w:rsidRDefault="0055301D">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14:paraId="6F9694FE" w14:textId="77777777" w:rsidR="00F9399B" w:rsidRDefault="0055301D">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EDEBAEC" w14:textId="77777777" w:rsidR="00F9399B" w:rsidRDefault="0055301D">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p w14:paraId="41B5EA3E" w14:textId="77777777" w:rsidR="00F9399B" w:rsidRDefault="0055301D">
            <w:pPr>
              <w:spacing w:before="225" w:after="225"/>
              <w:jc w:val="both"/>
            </w:pPr>
            <w:r>
              <w:rPr>
                <w:rFonts w:ascii="Arial" w:hAnsi="Arial" w:cs="Arial"/>
                <w:color w:val="000000"/>
                <w:sz w:val="18"/>
                <w:szCs w:val="18"/>
              </w:rPr>
              <w:t>Naročnik plača podizvajalcu za opravljena dela po tem, ko izvajalec potrdi račun podizvajalca in ga skupaj s svojimi računi brez odlašanja posreduje naročniku.</w:t>
            </w:r>
          </w:p>
          <w:p w14:paraId="7AE825C2" w14:textId="77777777" w:rsidR="00F9399B" w:rsidRDefault="0055301D">
            <w:pPr>
              <w:spacing w:before="225" w:after="225"/>
              <w:jc w:val="both"/>
            </w:pPr>
            <w:r>
              <w:rPr>
                <w:rFonts w:ascii="Arial" w:hAnsi="Arial" w:cs="Arial"/>
                <w:color w:val="000000"/>
                <w:sz w:val="18"/>
                <w:szCs w:val="18"/>
              </w:rPr>
              <w:t>V primeru delne potrditve računa podizvajalca s strani glavnega izvajalca ali nadzornika, plača naročnik podizvajalcu nesporen del računa podizvajalca.</w:t>
            </w:r>
          </w:p>
          <w:p w14:paraId="36FD907E" w14:textId="77777777" w:rsidR="00F9399B" w:rsidRDefault="00F9399B">
            <w:pPr>
              <w:spacing w:before="225" w:after="225"/>
              <w:jc w:val="both"/>
            </w:pPr>
          </w:p>
        </w:tc>
      </w:tr>
    </w:tbl>
    <w:p w14:paraId="7AF8E188" w14:textId="77777777" w:rsidR="00F9399B" w:rsidRDefault="0055301D">
      <w:pPr>
        <w:spacing w:before="225" w:after="225" w:line="240" w:lineRule="auto"/>
        <w:jc w:val="both"/>
      </w:pPr>
      <w:r>
        <w:rPr>
          <w:rFonts w:ascii="Arial" w:hAnsi="Arial" w:cs="Arial"/>
          <w:b/>
          <w:bCs/>
          <w:color w:val="000000"/>
          <w:sz w:val="18"/>
          <w:szCs w:val="18"/>
        </w:rPr>
        <w:lastRenderedPageBreak/>
        <w:t>VI. OBVEZNOSTI NAROČNIKA</w:t>
      </w:r>
    </w:p>
    <w:p w14:paraId="38F12474" w14:textId="77777777" w:rsidR="00F9399B" w:rsidRDefault="0055301D">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F9399B" w14:paraId="6F1C55AF" w14:textId="77777777">
        <w:tc>
          <w:tcPr>
            <w:tcW w:w="0" w:type="auto"/>
            <w:tcMar>
              <w:top w:w="0" w:type="auto"/>
              <w:bottom w:w="0" w:type="auto"/>
            </w:tcMar>
          </w:tcPr>
          <w:p w14:paraId="16104E56" w14:textId="77777777" w:rsidR="00F9399B" w:rsidRDefault="0055301D">
            <w:pPr>
              <w:spacing w:before="225" w:after="225"/>
              <w:jc w:val="both"/>
            </w:pPr>
            <w:r>
              <w:rPr>
                <w:rFonts w:ascii="Arial" w:hAnsi="Arial" w:cs="Arial"/>
                <w:color w:val="000000"/>
                <w:sz w:val="18"/>
                <w:szCs w:val="18"/>
              </w:rPr>
              <w:t>Naročnik se zavezuje poravnati pogodbeno ceno za pravilno izvedbo storitev na podlagi te pogodbe.</w:t>
            </w:r>
          </w:p>
          <w:p w14:paraId="0A99E4B4" w14:textId="77777777" w:rsidR="00F9399B" w:rsidRDefault="00F9399B">
            <w:pPr>
              <w:spacing w:before="225" w:after="225"/>
              <w:jc w:val="both"/>
            </w:pPr>
          </w:p>
          <w:p w14:paraId="4CE78E5A" w14:textId="77777777" w:rsidR="00F9399B" w:rsidRDefault="0055301D">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6A4CFF0A" w14:textId="77777777" w:rsidR="00F9399B" w:rsidRDefault="0055301D">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Prav tako se naročnik zavezuje, da bo pravočasno obveščal izvajalca o vseh spremembah in na novo nastalih situacijah, ki bi lahko imele vpliv na izvršitev prevzetih obveznosti s strani izvajalca.</w:t>
            </w:r>
          </w:p>
          <w:p w14:paraId="26E11580" w14:textId="77777777" w:rsidR="00F9399B" w:rsidRDefault="0055301D">
            <w:pPr>
              <w:spacing w:before="225" w:after="225"/>
              <w:jc w:val="both"/>
            </w:pPr>
            <w:r>
              <w:rPr>
                <w:rFonts w:ascii="Arial" w:hAnsi="Arial" w:cs="Arial"/>
                <w:color w:val="000000"/>
                <w:sz w:val="18"/>
                <w:szCs w:val="18"/>
              </w:rPr>
              <w:t>Nadalje se naročnik zavezuje izvajalcu dati na razpolago vso dokumentacijo in informacije s katerimi razpolaga in so potrebni za realizacijo investicije.</w:t>
            </w:r>
          </w:p>
          <w:p w14:paraId="24029470" w14:textId="77777777" w:rsidR="00F9399B" w:rsidRDefault="0055301D">
            <w:pPr>
              <w:spacing w:before="225" w:after="225"/>
              <w:jc w:val="both"/>
            </w:pPr>
            <w:r>
              <w:rPr>
                <w:rFonts w:ascii="Arial" w:hAnsi="Arial" w:cs="Arial"/>
                <w:color w:val="000000"/>
                <w:sz w:val="18"/>
                <w:szCs w:val="18"/>
              </w:rPr>
              <w:t>Naročnik bo v času izdelave projektne dokumentacije sodeloval s pooblaščenim predstavnikom izvajalca. </w:t>
            </w:r>
          </w:p>
          <w:p w14:paraId="1205445D" w14:textId="77777777" w:rsidR="00F9399B" w:rsidRDefault="0055301D">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2D1019BB" w14:textId="77777777" w:rsidR="00F9399B" w:rsidRDefault="0055301D">
      <w:pPr>
        <w:spacing w:before="225" w:after="225" w:line="240" w:lineRule="auto"/>
        <w:jc w:val="both"/>
      </w:pPr>
      <w:r>
        <w:rPr>
          <w:rFonts w:ascii="Arial" w:hAnsi="Arial" w:cs="Arial"/>
          <w:b/>
          <w:bCs/>
          <w:color w:val="000000"/>
          <w:sz w:val="18"/>
          <w:szCs w:val="18"/>
        </w:rPr>
        <w:t>VII. OBVEZNOSTI IZVAJALCA</w:t>
      </w:r>
    </w:p>
    <w:p w14:paraId="5DB7D7D9" w14:textId="77777777" w:rsidR="00F9399B" w:rsidRDefault="0055301D">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F9399B" w14:paraId="4AB2E7AF" w14:textId="77777777">
        <w:tc>
          <w:tcPr>
            <w:tcW w:w="0" w:type="auto"/>
            <w:tcMar>
              <w:top w:w="0" w:type="auto"/>
              <w:bottom w:w="0" w:type="auto"/>
            </w:tcMar>
          </w:tcPr>
          <w:p w14:paraId="70E09385" w14:textId="77777777" w:rsidR="00F9399B" w:rsidRDefault="0055301D">
            <w:pPr>
              <w:spacing w:before="225" w:after="225"/>
              <w:jc w:val="both"/>
            </w:pPr>
            <w:r>
              <w:rPr>
                <w:rFonts w:ascii="Arial" w:hAnsi="Arial" w:cs="Arial"/>
                <w:color w:val="000000"/>
                <w:sz w:val="18"/>
                <w:szCs w:val="18"/>
              </w:rPr>
              <w:t>Izvajalec se obvezuje:</w:t>
            </w:r>
          </w:p>
          <w:tbl>
            <w:tblPr>
              <w:tblStyle w:val="NormalTablePHPDOCX"/>
              <w:tblW w:w="0" w:type="auto"/>
              <w:tblLook w:val="04A0" w:firstRow="1" w:lastRow="0" w:firstColumn="1" w:lastColumn="0" w:noHBand="0" w:noVBand="1"/>
            </w:tblPr>
            <w:tblGrid>
              <w:gridCol w:w="8746"/>
            </w:tblGrid>
            <w:tr w:rsidR="00F9399B" w14:paraId="7020C546" w14:textId="77777777">
              <w:tc>
                <w:tcPr>
                  <w:tcW w:w="0" w:type="auto"/>
                  <w:tcMar>
                    <w:top w:w="0" w:type="auto"/>
                    <w:bottom w:w="0" w:type="auto"/>
                  </w:tcMar>
                </w:tcPr>
                <w:p w14:paraId="72884089" w14:textId="77777777" w:rsidR="00F9399B" w:rsidRDefault="0055301D">
                  <w:pPr>
                    <w:jc w:val="both"/>
                  </w:pPr>
                  <w:r>
                    <w:rPr>
                      <w:rFonts w:ascii="Arial" w:hAnsi="Arial" w:cs="Arial"/>
                      <w:color w:val="000000"/>
                      <w:sz w:val="18"/>
                      <w:szCs w:val="18"/>
                    </w:rPr>
                    <w:lastRenderedPageBreak/>
                    <w:t>1. pogodbeno dogovorjeno delo opraviti vestno, pošteno in skladno s to pogodbo, predmetno razpisno dokumentacijo, njegovo ponudbo št. __________________, veljavnim predpisi in pravili stroke;</w:t>
                  </w:r>
                </w:p>
              </w:tc>
            </w:tr>
          </w:tbl>
          <w:p w14:paraId="343CF1DC" w14:textId="77777777" w:rsidR="00F9399B" w:rsidRDefault="00F9399B"/>
          <w:tbl>
            <w:tblPr>
              <w:tblStyle w:val="NormalTablePHPDOCX"/>
              <w:tblW w:w="0" w:type="auto"/>
              <w:tblLook w:val="04A0" w:firstRow="1" w:lastRow="0" w:firstColumn="1" w:lastColumn="0" w:noHBand="0" w:noVBand="1"/>
            </w:tblPr>
            <w:tblGrid>
              <w:gridCol w:w="8746"/>
            </w:tblGrid>
            <w:tr w:rsidR="00F9399B" w14:paraId="18D4ADEE" w14:textId="77777777">
              <w:tc>
                <w:tcPr>
                  <w:tcW w:w="0" w:type="auto"/>
                  <w:tcMar>
                    <w:top w:w="0" w:type="auto"/>
                    <w:bottom w:w="0" w:type="auto"/>
                  </w:tcMar>
                </w:tcPr>
                <w:p w14:paraId="21176043" w14:textId="77777777" w:rsidR="00F9399B" w:rsidRDefault="0055301D">
                  <w:pPr>
                    <w:jc w:val="both"/>
                  </w:pPr>
                  <w:r>
                    <w:rPr>
                      <w:rFonts w:ascii="Arial" w:hAnsi="Arial" w:cs="Arial"/>
                      <w:color w:val="000000"/>
                      <w:sz w:val="18"/>
                      <w:szCs w:val="18"/>
                    </w:rPr>
                    <w:t>2. da bo hkrati priložil tudi kopijo zavarovalne police s katero ima zavarovano svojo odgovornost za škodo, ki bi utegnila nastati investitorju in tretjim osebam v zvezi z opravljanjem izvajalčeve dejavnosti, ki jo opravlja, vse skladno z minimalnimi pogoji 15. člena ZAID in da izvajalec predmetno zavarovanje vzdrževal ves čas trajanja izvedbe del.</w:t>
                  </w:r>
                </w:p>
              </w:tc>
            </w:tr>
          </w:tbl>
          <w:p w14:paraId="322130CB" w14:textId="77777777" w:rsidR="00F9399B" w:rsidRDefault="00F9399B"/>
          <w:tbl>
            <w:tblPr>
              <w:tblStyle w:val="NormalTablePHPDOCX"/>
              <w:tblW w:w="0" w:type="auto"/>
              <w:tblLook w:val="04A0" w:firstRow="1" w:lastRow="0" w:firstColumn="1" w:lastColumn="0" w:noHBand="0" w:noVBand="1"/>
            </w:tblPr>
            <w:tblGrid>
              <w:gridCol w:w="6010"/>
            </w:tblGrid>
            <w:tr w:rsidR="00F9399B" w14:paraId="11F9F448" w14:textId="77777777">
              <w:tc>
                <w:tcPr>
                  <w:tcW w:w="0" w:type="auto"/>
                  <w:tcMar>
                    <w:top w:w="0" w:type="auto"/>
                    <w:bottom w:w="0" w:type="auto"/>
                  </w:tcMar>
                </w:tcPr>
                <w:p w14:paraId="3E59B177" w14:textId="77777777" w:rsidR="00F9399B" w:rsidRDefault="0055301D">
                  <w:pPr>
                    <w:jc w:val="both"/>
                  </w:pPr>
                  <w:r>
                    <w:rPr>
                      <w:rFonts w:ascii="Arial" w:hAnsi="Arial" w:cs="Arial"/>
                      <w:color w:val="000000"/>
                      <w:sz w:val="18"/>
                      <w:szCs w:val="18"/>
                    </w:rPr>
                    <w:t>3. da bo sodeloval pri uskladitvi pogodbenih obveznosti z vsemi izvajalci;</w:t>
                  </w:r>
                </w:p>
              </w:tc>
            </w:tr>
          </w:tbl>
          <w:p w14:paraId="3D1D1DA9" w14:textId="77777777" w:rsidR="00F9399B" w:rsidRDefault="00F9399B"/>
          <w:tbl>
            <w:tblPr>
              <w:tblStyle w:val="NormalTablePHPDOCX"/>
              <w:tblW w:w="0" w:type="auto"/>
              <w:tblLook w:val="04A0" w:firstRow="1" w:lastRow="0" w:firstColumn="1" w:lastColumn="0" w:noHBand="0" w:noVBand="1"/>
            </w:tblPr>
            <w:tblGrid>
              <w:gridCol w:w="8746"/>
            </w:tblGrid>
            <w:tr w:rsidR="00F9399B" w14:paraId="40D2A2DD" w14:textId="77777777">
              <w:tc>
                <w:tcPr>
                  <w:tcW w:w="0" w:type="auto"/>
                  <w:tcMar>
                    <w:top w:w="0" w:type="auto"/>
                    <w:bottom w:w="0" w:type="auto"/>
                  </w:tcMar>
                </w:tcPr>
                <w:p w14:paraId="2107BC61" w14:textId="1C65FF93" w:rsidR="00F9399B" w:rsidRDefault="0055301D">
                  <w:pPr>
                    <w:jc w:val="both"/>
                  </w:pPr>
                  <w:r>
                    <w:rPr>
                      <w:rFonts w:ascii="Arial" w:hAnsi="Arial" w:cs="Arial"/>
                      <w:color w:val="000000"/>
                      <w:sz w:val="18"/>
                      <w:szCs w:val="18"/>
                    </w:rPr>
                    <w:t>4. da bo nemudoma popravil morebitne s strani naročnika ugotovljene napake</w:t>
                  </w:r>
                  <w:r w:rsidR="00391804">
                    <w:rPr>
                      <w:rFonts w:ascii="Arial" w:hAnsi="Arial" w:cs="Arial"/>
                      <w:color w:val="000000"/>
                      <w:sz w:val="18"/>
                      <w:szCs w:val="18"/>
                    </w:rPr>
                    <w:t xml:space="preserve"> in naročniku podal pojasnila na morebitna vprašanja ter uskladil dokumentacijo z danimi komentarji naročnika;</w:t>
                  </w:r>
                </w:p>
              </w:tc>
            </w:tr>
          </w:tbl>
          <w:p w14:paraId="6BBED904" w14:textId="77777777" w:rsidR="00F9399B" w:rsidRDefault="00F9399B"/>
          <w:tbl>
            <w:tblPr>
              <w:tblStyle w:val="NormalTablePHPDOCX"/>
              <w:tblW w:w="0" w:type="auto"/>
              <w:tblLook w:val="04A0" w:firstRow="1" w:lastRow="0" w:firstColumn="1" w:lastColumn="0" w:noHBand="0" w:noVBand="1"/>
            </w:tblPr>
            <w:tblGrid>
              <w:gridCol w:w="8746"/>
            </w:tblGrid>
            <w:tr w:rsidR="00F9399B" w14:paraId="56F73617" w14:textId="77777777">
              <w:tc>
                <w:tcPr>
                  <w:tcW w:w="0" w:type="auto"/>
                  <w:tcMar>
                    <w:top w:w="0" w:type="auto"/>
                    <w:bottom w:w="0" w:type="auto"/>
                  </w:tcMar>
                </w:tcPr>
                <w:p w14:paraId="13985B67" w14:textId="77777777" w:rsidR="00F9399B" w:rsidRDefault="0055301D">
                  <w:pPr>
                    <w:jc w:val="both"/>
                  </w:pPr>
                  <w:r>
                    <w:rPr>
                      <w:rFonts w:ascii="Arial" w:hAnsi="Arial" w:cs="Arial"/>
                      <w:color w:val="000000"/>
                      <w:sz w:val="18"/>
                      <w:szCs w:val="18"/>
                    </w:rPr>
                    <w:t>5. redno udeleževati sestankov, ki jih sklicuje naročnik oz. njegov pooblaščeni zastopnik, predstavnik naročnika in nadzornik;</w:t>
                  </w:r>
                </w:p>
              </w:tc>
            </w:tr>
          </w:tbl>
          <w:p w14:paraId="64E2E89E" w14:textId="77777777" w:rsidR="00F9399B" w:rsidRDefault="00F9399B"/>
          <w:tbl>
            <w:tblPr>
              <w:tblStyle w:val="NormalTablePHPDOCX"/>
              <w:tblW w:w="0" w:type="auto"/>
              <w:tblLook w:val="04A0" w:firstRow="1" w:lastRow="0" w:firstColumn="1" w:lastColumn="0" w:noHBand="0" w:noVBand="1"/>
            </w:tblPr>
            <w:tblGrid>
              <w:gridCol w:w="5800"/>
            </w:tblGrid>
            <w:tr w:rsidR="00F9399B" w14:paraId="3C6CA86E" w14:textId="77777777">
              <w:tc>
                <w:tcPr>
                  <w:tcW w:w="0" w:type="auto"/>
                  <w:tcMar>
                    <w:top w:w="0" w:type="auto"/>
                    <w:bottom w:w="0" w:type="auto"/>
                  </w:tcMar>
                </w:tcPr>
                <w:p w14:paraId="7002F48D" w14:textId="77777777" w:rsidR="00F9399B" w:rsidRDefault="0055301D">
                  <w:pPr>
                    <w:jc w:val="both"/>
                  </w:pPr>
                  <w:r>
                    <w:rPr>
                      <w:rFonts w:ascii="Arial" w:hAnsi="Arial" w:cs="Arial"/>
                      <w:color w:val="000000"/>
                      <w:sz w:val="18"/>
                      <w:szCs w:val="18"/>
                    </w:rPr>
                    <w:t>6. redno dostavljati poročila o napredovanju del na zahtevo naročnika;</w:t>
                  </w:r>
                </w:p>
              </w:tc>
            </w:tr>
          </w:tbl>
          <w:p w14:paraId="2F864A52" w14:textId="77777777" w:rsidR="00F9399B" w:rsidRDefault="00F9399B"/>
          <w:tbl>
            <w:tblPr>
              <w:tblStyle w:val="NormalTablePHPDOCX"/>
              <w:tblW w:w="0" w:type="auto"/>
              <w:tblLook w:val="04A0" w:firstRow="1" w:lastRow="0" w:firstColumn="1" w:lastColumn="0" w:noHBand="0" w:noVBand="1"/>
            </w:tblPr>
            <w:tblGrid>
              <w:gridCol w:w="8746"/>
            </w:tblGrid>
            <w:tr w:rsidR="00F9399B" w14:paraId="57040042" w14:textId="77777777">
              <w:tc>
                <w:tcPr>
                  <w:tcW w:w="0" w:type="auto"/>
                  <w:tcMar>
                    <w:top w:w="0" w:type="auto"/>
                    <w:bottom w:w="0" w:type="auto"/>
                  </w:tcMar>
                </w:tcPr>
                <w:p w14:paraId="4DDDF4C5" w14:textId="77777777" w:rsidR="00F9399B" w:rsidRDefault="0055301D">
                  <w:pPr>
                    <w:jc w:val="both"/>
                  </w:pPr>
                  <w:r>
                    <w:rPr>
                      <w:rFonts w:ascii="Arial" w:hAnsi="Arial" w:cs="Arial"/>
                      <w:color w:val="000000"/>
                      <w:sz w:val="18"/>
                      <w:szCs w:val="18"/>
                    </w:rPr>
                    <w:t xml:space="preserve">7. da bo v celotnem procesu deloval v skladu z veljavno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zakonodajo in tehnološkimi postopki, običaji in prakso, predvidel ekološko prijazne materiale, uporabljal okolju prijazno tehnologijo, določila veljavne Uredbe o zelenem javnem naročanju ter upoštevanje standardov za dostop za invalidne osebe ali standarde za gradbene objekte, namenjene vsem uporabnikom;</w:t>
                  </w:r>
                </w:p>
              </w:tc>
            </w:tr>
          </w:tbl>
          <w:p w14:paraId="4F8AC3E2" w14:textId="77777777" w:rsidR="00F9399B" w:rsidRDefault="00F9399B"/>
          <w:tbl>
            <w:tblPr>
              <w:tblStyle w:val="NormalTablePHPDOCX"/>
              <w:tblW w:w="0" w:type="auto"/>
              <w:tblLook w:val="04A0" w:firstRow="1" w:lastRow="0" w:firstColumn="1" w:lastColumn="0" w:noHBand="0" w:noVBand="1"/>
            </w:tblPr>
            <w:tblGrid>
              <w:gridCol w:w="8746"/>
            </w:tblGrid>
            <w:tr w:rsidR="00F9399B" w14:paraId="501D641D" w14:textId="77777777">
              <w:tc>
                <w:tcPr>
                  <w:tcW w:w="0" w:type="auto"/>
                  <w:tcMar>
                    <w:top w:w="0" w:type="auto"/>
                    <w:bottom w:w="0" w:type="auto"/>
                  </w:tcMar>
                </w:tcPr>
                <w:p w14:paraId="1989A220" w14:textId="77777777" w:rsidR="00F9399B" w:rsidRDefault="0055301D">
                  <w:pPr>
                    <w:jc w:val="both"/>
                  </w:pPr>
                  <w:r>
                    <w:rPr>
                      <w:rFonts w:ascii="Arial" w:hAnsi="Arial" w:cs="Arial"/>
                      <w:color w:val="000000"/>
                      <w:sz w:val="18"/>
                      <w:szCs w:val="18"/>
                    </w:rPr>
                    <w:t>8. 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tc>
            </w:tr>
          </w:tbl>
          <w:p w14:paraId="1296991C" w14:textId="77777777" w:rsidR="00F9399B" w:rsidRDefault="00F9399B"/>
          <w:tbl>
            <w:tblPr>
              <w:tblStyle w:val="NormalTablePHPDOCX"/>
              <w:tblW w:w="0" w:type="auto"/>
              <w:tblLook w:val="04A0" w:firstRow="1" w:lastRow="0" w:firstColumn="1" w:lastColumn="0" w:noHBand="0" w:noVBand="1"/>
            </w:tblPr>
            <w:tblGrid>
              <w:gridCol w:w="8746"/>
            </w:tblGrid>
            <w:tr w:rsidR="00F9399B" w14:paraId="619C56EA" w14:textId="77777777">
              <w:tc>
                <w:tcPr>
                  <w:tcW w:w="0" w:type="auto"/>
                  <w:tcMar>
                    <w:top w:w="0" w:type="auto"/>
                    <w:bottom w:w="0" w:type="auto"/>
                  </w:tcMar>
                </w:tcPr>
                <w:p w14:paraId="367C8237" w14:textId="77777777" w:rsidR="00F9399B" w:rsidRDefault="0055301D">
                  <w:pPr>
                    <w:jc w:val="both"/>
                  </w:pPr>
                  <w:r>
                    <w:rPr>
                      <w:rFonts w:ascii="Arial" w:hAnsi="Arial" w:cs="Arial"/>
                      <w:color w:val="000000"/>
                      <w:sz w:val="18"/>
                      <w:szCs w:val="18"/>
                    </w:rPr>
                    <w:t>9. da bo vodil vse s predpisi določene evidence in listine transparentno in pregledno ter zagotovil evidentiranje in hrambo dokumentov na način, ki zagotavlja ustrezno revizijsko sled;</w:t>
                  </w:r>
                </w:p>
              </w:tc>
            </w:tr>
          </w:tbl>
          <w:p w14:paraId="45BF2E2B" w14:textId="77777777" w:rsidR="00F9399B" w:rsidRDefault="00F9399B"/>
          <w:tbl>
            <w:tblPr>
              <w:tblStyle w:val="NormalTablePHPDOCX"/>
              <w:tblW w:w="0" w:type="auto"/>
              <w:tblLook w:val="04A0" w:firstRow="1" w:lastRow="0" w:firstColumn="1" w:lastColumn="0" w:noHBand="0" w:noVBand="1"/>
            </w:tblPr>
            <w:tblGrid>
              <w:gridCol w:w="8746"/>
            </w:tblGrid>
            <w:tr w:rsidR="00F9399B" w14:paraId="0682327E" w14:textId="77777777">
              <w:tc>
                <w:tcPr>
                  <w:tcW w:w="0" w:type="auto"/>
                  <w:tcMar>
                    <w:top w:w="0" w:type="auto"/>
                    <w:bottom w:w="0" w:type="auto"/>
                  </w:tcMar>
                </w:tcPr>
                <w:p w14:paraId="525AF552" w14:textId="77777777" w:rsidR="00F9399B" w:rsidRDefault="0055301D">
                  <w:pPr>
                    <w:jc w:val="both"/>
                  </w:pPr>
                  <w:r>
                    <w:rPr>
                      <w:rFonts w:ascii="Arial" w:hAnsi="Arial" w:cs="Arial"/>
                      <w:color w:val="000000"/>
                      <w:sz w:val="18"/>
                      <w:szCs w:val="18"/>
                    </w:rPr>
                    <w:t>10. da bo naročniku, pooblaščenim delavcem organa, pristojnega za lokalno samoupravo in regionalno politiko, pooblaščenim delavcem ministrstva, pooblaščenim osebam Računskega sodišča ter drugim pristojnim organom omogočil dostop do fizičnih rezultatov projekta ter dokumentacije, vezane na projekt in vpogled vanjo; izvajal ukrepe, ki jih v svojih poročilih določijo kontrolni in nadzorni organi in poročal o izvedenih ukrepih naročniku;</w:t>
                  </w:r>
                </w:p>
              </w:tc>
            </w:tr>
          </w:tbl>
          <w:p w14:paraId="4BD7CE3C" w14:textId="77777777" w:rsidR="00F9399B" w:rsidRDefault="00F9399B"/>
          <w:tbl>
            <w:tblPr>
              <w:tblStyle w:val="NormalTablePHPDOCX"/>
              <w:tblW w:w="0" w:type="auto"/>
              <w:tblLook w:val="04A0" w:firstRow="1" w:lastRow="0" w:firstColumn="1" w:lastColumn="0" w:noHBand="0" w:noVBand="1"/>
            </w:tblPr>
            <w:tblGrid>
              <w:gridCol w:w="8746"/>
            </w:tblGrid>
            <w:tr w:rsidR="00F9399B" w14:paraId="422EB042" w14:textId="77777777">
              <w:tc>
                <w:tcPr>
                  <w:tcW w:w="0" w:type="auto"/>
                  <w:tcMar>
                    <w:top w:w="0" w:type="auto"/>
                    <w:bottom w:w="0" w:type="auto"/>
                  </w:tcMar>
                </w:tcPr>
                <w:p w14:paraId="310FB20F" w14:textId="77777777" w:rsidR="00F9399B" w:rsidRDefault="0055301D">
                  <w:pPr>
                    <w:jc w:val="both"/>
                  </w:pPr>
                  <w:r>
                    <w:rPr>
                      <w:rFonts w:ascii="Arial" w:hAnsi="Arial" w:cs="Arial"/>
                      <w:color w:val="000000"/>
                      <w:sz w:val="18"/>
                      <w:szCs w:val="18"/>
                    </w:rPr>
                    <w:t>11. da bo izpolnjeval vse druge zahteve naročnika, ki izhajajo iz relevantne zakonodaje ali navodil, če je to potrebno;</w:t>
                  </w:r>
                </w:p>
              </w:tc>
            </w:tr>
          </w:tbl>
          <w:p w14:paraId="142CA068" w14:textId="77777777" w:rsidR="00F9399B" w:rsidRDefault="00F9399B"/>
          <w:tbl>
            <w:tblPr>
              <w:tblStyle w:val="NormalTablePHPDOCX"/>
              <w:tblW w:w="0" w:type="auto"/>
              <w:tblLook w:val="04A0" w:firstRow="1" w:lastRow="0" w:firstColumn="1" w:lastColumn="0" w:noHBand="0" w:noVBand="1"/>
            </w:tblPr>
            <w:tblGrid>
              <w:gridCol w:w="8746"/>
            </w:tblGrid>
            <w:tr w:rsidR="00F9399B" w14:paraId="51EF488B" w14:textId="77777777">
              <w:tc>
                <w:tcPr>
                  <w:tcW w:w="0" w:type="auto"/>
                  <w:tcMar>
                    <w:top w:w="0" w:type="auto"/>
                    <w:bottom w:w="0" w:type="auto"/>
                  </w:tcMar>
                </w:tcPr>
                <w:p w14:paraId="0F1273C0" w14:textId="77777777" w:rsidR="00F9399B" w:rsidRDefault="0055301D">
                  <w:pPr>
                    <w:jc w:val="both"/>
                  </w:pPr>
                  <w:r>
                    <w:rPr>
                      <w:rFonts w:ascii="Arial" w:hAnsi="Arial" w:cs="Arial"/>
                      <w:color w:val="000000"/>
                      <w:sz w:val="18"/>
                      <w:szCs w:val="18"/>
                    </w:rPr>
                    <w:t>12. da bo poročal o napredku pri izvajanju del na vsak pisni poziv naročnika v vsebini in obsegu, ki jo določi naročnik;</w:t>
                  </w:r>
                </w:p>
              </w:tc>
            </w:tr>
          </w:tbl>
          <w:p w14:paraId="63BED463" w14:textId="77777777" w:rsidR="00F9399B" w:rsidRDefault="00F9399B"/>
          <w:tbl>
            <w:tblPr>
              <w:tblStyle w:val="NormalTablePHPDOCX"/>
              <w:tblW w:w="0" w:type="auto"/>
              <w:tblLook w:val="04A0" w:firstRow="1" w:lastRow="0" w:firstColumn="1" w:lastColumn="0" w:noHBand="0" w:noVBand="1"/>
            </w:tblPr>
            <w:tblGrid>
              <w:gridCol w:w="8746"/>
            </w:tblGrid>
            <w:tr w:rsidR="00F9399B" w14:paraId="6FEB933D" w14:textId="77777777">
              <w:tc>
                <w:tcPr>
                  <w:tcW w:w="0" w:type="auto"/>
                  <w:tcMar>
                    <w:top w:w="0" w:type="auto"/>
                    <w:bottom w:w="0" w:type="auto"/>
                  </w:tcMar>
                </w:tcPr>
                <w:p w14:paraId="2AE6B647" w14:textId="77777777" w:rsidR="00F9399B" w:rsidRDefault="0055301D">
                  <w:pPr>
                    <w:jc w:val="both"/>
                  </w:pPr>
                  <w:r>
                    <w:rPr>
                      <w:rFonts w:ascii="Arial" w:hAnsi="Arial" w:cs="Arial"/>
                      <w:color w:val="000000"/>
                      <w:sz w:val="18"/>
                      <w:szCs w:val="18"/>
                    </w:rPr>
                    <w:t>13. da bo na podlagi 3. člena te pogodbe določene naloge in aktivnosti za naročnika izvedel tudi po izdelavi in predaji projektne dokumentacije, v kolikor bi se to izkazalo za potrebno;</w:t>
                  </w:r>
                </w:p>
              </w:tc>
            </w:tr>
          </w:tbl>
          <w:p w14:paraId="3B7C7602" w14:textId="77777777" w:rsidR="00F9399B" w:rsidRDefault="00F9399B"/>
          <w:tbl>
            <w:tblPr>
              <w:tblStyle w:val="NormalTablePHPDOCX"/>
              <w:tblW w:w="0" w:type="auto"/>
              <w:tblLook w:val="04A0" w:firstRow="1" w:lastRow="0" w:firstColumn="1" w:lastColumn="0" w:noHBand="0" w:noVBand="1"/>
            </w:tblPr>
            <w:tblGrid>
              <w:gridCol w:w="8746"/>
            </w:tblGrid>
            <w:tr w:rsidR="00F9399B" w14:paraId="04867ECD" w14:textId="77777777">
              <w:tc>
                <w:tcPr>
                  <w:tcW w:w="0" w:type="auto"/>
                  <w:tcMar>
                    <w:top w:w="0" w:type="auto"/>
                    <w:bottom w:w="0" w:type="auto"/>
                  </w:tcMar>
                </w:tcPr>
                <w:p w14:paraId="30C80577" w14:textId="77777777" w:rsidR="00F9399B" w:rsidRDefault="0055301D">
                  <w:pPr>
                    <w:jc w:val="both"/>
                  </w:pPr>
                  <w:r>
                    <w:rPr>
                      <w:rFonts w:ascii="Arial" w:hAnsi="Arial" w:cs="Arial"/>
                      <w:color w:val="000000"/>
                      <w:sz w:val="18"/>
                      <w:szCs w:val="18"/>
                    </w:rPr>
                    <w:t>14. 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tc>
            </w:tr>
          </w:tbl>
          <w:p w14:paraId="36BB2669" w14:textId="77777777" w:rsidR="00F9399B" w:rsidRDefault="00F9399B"/>
          <w:tbl>
            <w:tblPr>
              <w:tblStyle w:val="NormalTablePHPDOCX"/>
              <w:tblW w:w="0" w:type="auto"/>
              <w:tblLook w:val="04A0" w:firstRow="1" w:lastRow="0" w:firstColumn="1" w:lastColumn="0" w:noHBand="0" w:noVBand="1"/>
            </w:tblPr>
            <w:tblGrid>
              <w:gridCol w:w="8746"/>
            </w:tblGrid>
            <w:tr w:rsidR="00F9399B" w14:paraId="2FA07882" w14:textId="77777777">
              <w:tc>
                <w:tcPr>
                  <w:tcW w:w="0" w:type="auto"/>
                  <w:tcMar>
                    <w:top w:w="0" w:type="auto"/>
                    <w:bottom w:w="0" w:type="auto"/>
                  </w:tcMar>
                </w:tcPr>
                <w:p w14:paraId="44BD5CDE" w14:textId="77777777" w:rsidR="00F9399B" w:rsidRDefault="0055301D">
                  <w:pPr>
                    <w:jc w:val="both"/>
                  </w:pPr>
                  <w:r>
                    <w:rPr>
                      <w:rFonts w:ascii="Arial" w:hAnsi="Arial" w:cs="Arial"/>
                      <w:color w:val="000000"/>
                      <w:sz w:val="18"/>
                      <w:szCs w:val="18"/>
                    </w:rPr>
                    <w:t xml:space="preserve">15. naročniku in njegovemu pooblaščencu ter revizorjem oziroma recenzentom ob morebitni izvedbi recenzije dovolil in omogočil vsebinski nadzor nad usklajenostjo projektnih rešitev s projektno nalogo, razpisno dokumentacijo, prostorsko dokumentacijo, projektnimi pogoji in soglasji </w:t>
                  </w:r>
                  <w:proofErr w:type="spellStart"/>
                  <w:r>
                    <w:rPr>
                      <w:rFonts w:ascii="Arial" w:hAnsi="Arial" w:cs="Arial"/>
                      <w:color w:val="000000"/>
                      <w:sz w:val="18"/>
                      <w:szCs w:val="18"/>
                    </w:rPr>
                    <w:t>soglasodajalcev</w:t>
                  </w:r>
                  <w:proofErr w:type="spellEnd"/>
                  <w:r>
                    <w:rPr>
                      <w:rFonts w:ascii="Arial" w:hAnsi="Arial" w:cs="Arial"/>
                      <w:color w:val="000000"/>
                      <w:sz w:val="18"/>
                      <w:szCs w:val="18"/>
                    </w:rPr>
                    <w:t xml:space="preserve"> pri vseh vrstah in fazah projektne dokumentacije, in to ves čas izdelave;</w:t>
                  </w:r>
                </w:p>
              </w:tc>
            </w:tr>
          </w:tbl>
          <w:p w14:paraId="3A3BCE1F" w14:textId="77777777" w:rsidR="00F9399B" w:rsidRDefault="00F9399B"/>
          <w:tbl>
            <w:tblPr>
              <w:tblStyle w:val="NormalTablePHPDOCX"/>
              <w:tblW w:w="0" w:type="auto"/>
              <w:tblLook w:val="04A0" w:firstRow="1" w:lastRow="0" w:firstColumn="1" w:lastColumn="0" w:noHBand="0" w:noVBand="1"/>
            </w:tblPr>
            <w:tblGrid>
              <w:gridCol w:w="8746"/>
            </w:tblGrid>
            <w:tr w:rsidR="00F9399B" w14:paraId="19FD6761" w14:textId="77777777">
              <w:tc>
                <w:tcPr>
                  <w:tcW w:w="0" w:type="auto"/>
                  <w:tcMar>
                    <w:top w:w="0" w:type="auto"/>
                    <w:bottom w:w="0" w:type="auto"/>
                  </w:tcMar>
                </w:tcPr>
                <w:p w14:paraId="235F4C43" w14:textId="77777777" w:rsidR="00F9399B" w:rsidRDefault="0055301D">
                  <w:pPr>
                    <w:jc w:val="both"/>
                  </w:pPr>
                  <w:r>
                    <w:rPr>
                      <w:rFonts w:ascii="Arial" w:hAnsi="Arial" w:cs="Arial"/>
                      <w:color w:val="000000"/>
                      <w:sz w:val="18"/>
                      <w:szCs w:val="18"/>
                    </w:rPr>
                    <w:t>16. pri izdelavi projektne dokumentacije upošteval upravičene pripombe naročnika in njegovega pooblaščenca, revidentov in recenzentov ter jih tudi odpravil brez nadomestila stroškov;</w:t>
                  </w:r>
                </w:p>
              </w:tc>
            </w:tr>
          </w:tbl>
          <w:p w14:paraId="2973C131" w14:textId="77777777" w:rsidR="00F9399B" w:rsidRDefault="00F9399B"/>
          <w:tbl>
            <w:tblPr>
              <w:tblStyle w:val="NormalTablePHPDOCX"/>
              <w:tblW w:w="0" w:type="auto"/>
              <w:tblLook w:val="04A0" w:firstRow="1" w:lastRow="0" w:firstColumn="1" w:lastColumn="0" w:noHBand="0" w:noVBand="1"/>
            </w:tblPr>
            <w:tblGrid>
              <w:gridCol w:w="8746"/>
            </w:tblGrid>
            <w:tr w:rsidR="00F9399B" w14:paraId="6E82F961" w14:textId="77777777">
              <w:tc>
                <w:tcPr>
                  <w:tcW w:w="0" w:type="auto"/>
                  <w:tcMar>
                    <w:top w:w="0" w:type="auto"/>
                    <w:bottom w:w="0" w:type="auto"/>
                  </w:tcMar>
                </w:tcPr>
                <w:p w14:paraId="58C73D2E" w14:textId="77777777" w:rsidR="00F9399B" w:rsidRDefault="0055301D">
                  <w:pPr>
                    <w:jc w:val="both"/>
                  </w:pPr>
                  <w:r>
                    <w:rPr>
                      <w:rFonts w:ascii="Arial" w:hAnsi="Arial" w:cs="Arial"/>
                      <w:color w:val="000000"/>
                      <w:sz w:val="18"/>
                      <w:szCs w:val="18"/>
                    </w:rPr>
                    <w:lastRenderedPageBreak/>
                    <w:t>17. pripravil pisne odgovore na vprašanja mogočih ponudnikov, ko bo naročnik objavil razpis za izbor izvajalca gradbenih, obrtniških in inštalacijskih del in opreme,</w:t>
                  </w:r>
                </w:p>
              </w:tc>
            </w:tr>
          </w:tbl>
          <w:p w14:paraId="31A5FF1E" w14:textId="77777777" w:rsidR="00F9399B" w:rsidRDefault="00F9399B"/>
          <w:tbl>
            <w:tblPr>
              <w:tblStyle w:val="NormalTablePHPDOCX"/>
              <w:tblW w:w="0" w:type="auto"/>
              <w:tblLook w:val="04A0" w:firstRow="1" w:lastRow="0" w:firstColumn="1" w:lastColumn="0" w:noHBand="0" w:noVBand="1"/>
            </w:tblPr>
            <w:tblGrid>
              <w:gridCol w:w="8746"/>
            </w:tblGrid>
            <w:tr w:rsidR="00F9399B" w14:paraId="49CB799D" w14:textId="77777777">
              <w:tc>
                <w:tcPr>
                  <w:tcW w:w="0" w:type="auto"/>
                  <w:tcMar>
                    <w:top w:w="0" w:type="auto"/>
                    <w:bottom w:w="0" w:type="auto"/>
                  </w:tcMar>
                </w:tcPr>
                <w:p w14:paraId="4838E58F" w14:textId="77777777" w:rsidR="00F9399B" w:rsidRDefault="0055301D">
                  <w:pPr>
                    <w:jc w:val="both"/>
                  </w:pPr>
                  <w:r>
                    <w:rPr>
                      <w:rFonts w:ascii="Arial" w:hAnsi="Arial" w:cs="Arial"/>
                      <w:color w:val="000000"/>
                      <w:sz w:val="18"/>
                      <w:szCs w:val="18"/>
                    </w:rPr>
                    <w:t>18. sodeloval pri pregledu in ocenjevanju ponudb, prispelih na podlagi javnega naročila za izbor  izvajalca gradbenih, obrtniških in inštalacijskih del in opreme.</w:t>
                  </w:r>
                </w:p>
              </w:tc>
            </w:tr>
          </w:tbl>
          <w:p w14:paraId="1E054DA2" w14:textId="77777777" w:rsidR="00F9399B" w:rsidRDefault="00F9399B"/>
          <w:tbl>
            <w:tblPr>
              <w:tblStyle w:val="NormalTablePHPDOCX"/>
              <w:tblW w:w="0" w:type="auto"/>
              <w:tblLook w:val="04A0" w:firstRow="1" w:lastRow="0" w:firstColumn="1" w:lastColumn="0" w:noHBand="0" w:noVBand="1"/>
            </w:tblPr>
            <w:tblGrid>
              <w:gridCol w:w="8746"/>
            </w:tblGrid>
            <w:tr w:rsidR="00F9399B" w14:paraId="6849D9C6" w14:textId="77777777">
              <w:tc>
                <w:tcPr>
                  <w:tcW w:w="0" w:type="auto"/>
                  <w:tcMar>
                    <w:top w:w="0" w:type="auto"/>
                    <w:bottom w:w="0" w:type="auto"/>
                  </w:tcMar>
                </w:tcPr>
                <w:p w14:paraId="4C801246" w14:textId="77777777" w:rsidR="00F9399B" w:rsidRDefault="0055301D">
                  <w:pPr>
                    <w:jc w:val="both"/>
                  </w:pPr>
                  <w:r>
                    <w:rPr>
                      <w:rFonts w:ascii="Arial" w:hAnsi="Arial" w:cs="Arial"/>
                      <w:color w:val="000000"/>
                      <w:sz w:val="18"/>
                      <w:szCs w:val="18"/>
                    </w:rPr>
                    <w:t>Celotna projektna dokumentacija mora biti izdelana v slovenskem jeziku in v digitalni obliki in ne sme biti kodirana ali kako drugače zaščitena pred razmnoževanjem, kopiranjem in mora biti pripravljena za nadaljnjo obdelavo.</w:t>
                  </w:r>
                </w:p>
              </w:tc>
            </w:tr>
          </w:tbl>
          <w:p w14:paraId="743472AB" w14:textId="77777777" w:rsidR="00F9399B" w:rsidRDefault="00F9399B"/>
          <w:tbl>
            <w:tblPr>
              <w:tblStyle w:val="NormalTablePHPDOCX"/>
              <w:tblW w:w="0" w:type="auto"/>
              <w:tblLook w:val="04A0" w:firstRow="1" w:lastRow="0" w:firstColumn="1" w:lastColumn="0" w:noHBand="0" w:noVBand="1"/>
            </w:tblPr>
            <w:tblGrid>
              <w:gridCol w:w="8746"/>
            </w:tblGrid>
            <w:tr w:rsidR="00F9399B" w14:paraId="35AC35BF" w14:textId="77777777">
              <w:tc>
                <w:tcPr>
                  <w:tcW w:w="0" w:type="auto"/>
                  <w:tcMar>
                    <w:top w:w="0" w:type="auto"/>
                    <w:bottom w:w="0" w:type="auto"/>
                  </w:tcMar>
                </w:tcPr>
                <w:p w14:paraId="1B1FFFFC" w14:textId="051EB059" w:rsidR="00F9399B" w:rsidRDefault="0055301D">
                  <w:pPr>
                    <w:jc w:val="both"/>
                  </w:pPr>
                  <w:r>
                    <w:rPr>
                      <w:rFonts w:ascii="Arial" w:hAnsi="Arial" w:cs="Arial"/>
                      <w:color w:val="000000"/>
                      <w:sz w:val="18"/>
                      <w:szCs w:val="18"/>
                    </w:rPr>
                    <w:t>Naročniku mora biti dokumentacija v celoti predana v 6 (šestih) tiskanih izvodih in 2 (dveh) digitalnih izvodih (formati besedila PDF, Word in Excel, ter formati načrtov PDF in DWG) na USB mediju</w:t>
                  </w:r>
                  <w:r w:rsidR="00391804">
                    <w:rPr>
                      <w:rFonts w:ascii="Arial" w:hAnsi="Arial" w:cs="Arial"/>
                      <w:color w:val="000000"/>
                      <w:sz w:val="18"/>
                      <w:szCs w:val="18"/>
                    </w:rPr>
                    <w:t>, pri čemer se osnutek dokumentacije preda naročniku v 1 tiskanem in digitalnem izvodu.</w:t>
                  </w:r>
                </w:p>
              </w:tc>
            </w:tr>
          </w:tbl>
          <w:p w14:paraId="2A96BA01" w14:textId="77777777" w:rsidR="00F9399B" w:rsidRDefault="00F9399B"/>
          <w:tbl>
            <w:tblPr>
              <w:tblStyle w:val="NormalTablePHPDOCX"/>
              <w:tblW w:w="0" w:type="auto"/>
              <w:tblLook w:val="04A0" w:firstRow="1" w:lastRow="0" w:firstColumn="1" w:lastColumn="0" w:noHBand="0" w:noVBand="1"/>
            </w:tblPr>
            <w:tblGrid>
              <w:gridCol w:w="8746"/>
            </w:tblGrid>
            <w:tr w:rsidR="00F9399B" w14:paraId="561C58BD" w14:textId="77777777">
              <w:tc>
                <w:tcPr>
                  <w:tcW w:w="0" w:type="auto"/>
                  <w:tcMar>
                    <w:top w:w="0" w:type="auto"/>
                    <w:bottom w:w="0" w:type="auto"/>
                  </w:tcMar>
                </w:tcPr>
                <w:p w14:paraId="736A7521" w14:textId="77777777" w:rsidR="00F9399B" w:rsidRDefault="0055301D">
                  <w:pPr>
                    <w:jc w:val="both"/>
                  </w:pPr>
                  <w:r>
                    <w:rPr>
                      <w:rFonts w:ascii="Arial" w:hAnsi="Arial" w:cs="Arial"/>
                      <w:color w:val="000000"/>
                      <w:sz w:val="18"/>
                      <w:szCs w:val="18"/>
                    </w:rPr>
                    <w:t>Projekti, ki bodo izdelani v zgoraj navedenih digitalnih oblikah morajo pri nadaljevanju projektiranja omogočati izmenjavo podatkov in uporabo le-teh v fazi PID.</w:t>
                  </w:r>
                </w:p>
              </w:tc>
            </w:tr>
          </w:tbl>
          <w:p w14:paraId="18853E47" w14:textId="77777777" w:rsidR="00F9399B" w:rsidRDefault="00F9399B"/>
        </w:tc>
      </w:tr>
    </w:tbl>
    <w:p w14:paraId="4C6EFFC3" w14:textId="77777777" w:rsidR="00F9399B" w:rsidRDefault="0055301D">
      <w:pPr>
        <w:spacing w:before="225" w:after="225" w:line="240" w:lineRule="auto"/>
        <w:jc w:val="both"/>
      </w:pPr>
      <w:r>
        <w:rPr>
          <w:rFonts w:ascii="Arial" w:hAnsi="Arial" w:cs="Arial"/>
          <w:b/>
          <w:bCs/>
          <w:color w:val="000000"/>
          <w:sz w:val="18"/>
          <w:szCs w:val="18"/>
        </w:rPr>
        <w:lastRenderedPageBreak/>
        <w:t>VIII. PREDSTAVNIKI PO POGODBI</w:t>
      </w:r>
    </w:p>
    <w:p w14:paraId="5956B7DA" w14:textId="77777777" w:rsidR="00F9399B" w:rsidRDefault="0055301D">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F9399B" w14:paraId="1BA3E597" w14:textId="77777777">
        <w:tc>
          <w:tcPr>
            <w:tcW w:w="0" w:type="auto"/>
            <w:tcMar>
              <w:top w:w="0" w:type="auto"/>
              <w:bottom w:w="0" w:type="auto"/>
            </w:tcMar>
          </w:tcPr>
          <w:p w14:paraId="6ED80221" w14:textId="77777777" w:rsidR="00F9399B" w:rsidRDefault="0055301D">
            <w:pPr>
              <w:spacing w:before="225" w:after="225"/>
              <w:jc w:val="both"/>
            </w:pPr>
            <w:r>
              <w:rPr>
                <w:rFonts w:ascii="Arial" w:hAnsi="Arial" w:cs="Arial"/>
                <w:color w:val="000000"/>
                <w:sz w:val="18"/>
                <w:szCs w:val="18"/>
              </w:rPr>
              <w:t>Pogodbeni stranki bosta pri izvajanju te pogodbe zastopala pooblaščena predstavnika:</w:t>
            </w:r>
          </w:p>
          <w:p w14:paraId="6FD6A751" w14:textId="77777777" w:rsidR="00F9399B" w:rsidRDefault="0055301D">
            <w:pPr>
              <w:spacing w:before="225" w:after="225"/>
              <w:jc w:val="both"/>
            </w:pPr>
            <w:r>
              <w:rPr>
                <w:rFonts w:ascii="Arial" w:hAnsi="Arial" w:cs="Arial"/>
                <w:color w:val="000000"/>
                <w:sz w:val="18"/>
                <w:szCs w:val="18"/>
              </w:rPr>
              <w:t>za naročnika: ___________________________</w:t>
            </w:r>
          </w:p>
          <w:p w14:paraId="18DDCE08" w14:textId="77777777" w:rsidR="00F9399B" w:rsidRDefault="0055301D">
            <w:pPr>
              <w:spacing w:before="225" w:after="225"/>
              <w:jc w:val="both"/>
            </w:pPr>
            <w:r>
              <w:rPr>
                <w:rFonts w:ascii="Arial" w:hAnsi="Arial" w:cs="Arial"/>
                <w:color w:val="000000"/>
                <w:sz w:val="18"/>
                <w:szCs w:val="18"/>
              </w:rPr>
              <w:t>za izvajalca: ___________________________</w:t>
            </w:r>
          </w:p>
          <w:p w14:paraId="1035C946" w14:textId="77777777" w:rsidR="00F9399B" w:rsidRDefault="0055301D">
            <w:pPr>
              <w:spacing w:before="225" w:after="225"/>
              <w:jc w:val="both"/>
            </w:pPr>
            <w:r>
              <w:rPr>
                <w:rFonts w:ascii="Arial" w:hAnsi="Arial" w:cs="Arial"/>
                <w:color w:val="000000"/>
                <w:sz w:val="18"/>
                <w:szCs w:val="18"/>
              </w:rPr>
              <w:t>Odgovorni projektanti za posamezne dele projektne dokumentacije:</w:t>
            </w:r>
          </w:p>
          <w:p w14:paraId="7A773707" w14:textId="77777777" w:rsidR="00F9399B" w:rsidRDefault="0055301D">
            <w:pPr>
              <w:spacing w:before="225" w:after="225"/>
              <w:jc w:val="both"/>
            </w:pPr>
            <w:r>
              <w:rPr>
                <w:rFonts w:ascii="Arial" w:hAnsi="Arial" w:cs="Arial"/>
                <w:color w:val="000000"/>
                <w:sz w:val="18"/>
                <w:szCs w:val="18"/>
              </w:rPr>
              <w:t>vodja projekta: ___________________________</w:t>
            </w:r>
          </w:p>
          <w:p w14:paraId="4A86F503" w14:textId="77777777" w:rsidR="00F9399B" w:rsidRDefault="0055301D">
            <w:pPr>
              <w:spacing w:before="225" w:after="225"/>
              <w:jc w:val="both"/>
            </w:pPr>
            <w:proofErr w:type="spellStart"/>
            <w:r>
              <w:rPr>
                <w:rFonts w:ascii="Arial" w:hAnsi="Arial" w:cs="Arial"/>
                <w:color w:val="000000"/>
                <w:sz w:val="18"/>
                <w:szCs w:val="18"/>
              </w:rPr>
              <w:t>poobllaščeni</w:t>
            </w:r>
            <w:proofErr w:type="spellEnd"/>
            <w:r>
              <w:rPr>
                <w:rFonts w:ascii="Arial" w:hAnsi="Arial" w:cs="Arial"/>
                <w:color w:val="000000"/>
                <w:sz w:val="18"/>
                <w:szCs w:val="18"/>
              </w:rPr>
              <w:t xml:space="preserve"> arhitekt: __________________________</w:t>
            </w:r>
          </w:p>
          <w:p w14:paraId="36725C77" w14:textId="77777777" w:rsidR="00F9399B" w:rsidRDefault="0055301D">
            <w:pPr>
              <w:spacing w:before="225" w:after="225"/>
              <w:jc w:val="both"/>
            </w:pPr>
            <w:r>
              <w:rPr>
                <w:rFonts w:ascii="Arial" w:hAnsi="Arial" w:cs="Arial"/>
                <w:color w:val="000000"/>
                <w:sz w:val="18"/>
                <w:szCs w:val="18"/>
              </w:rPr>
              <w:t>pooblaščeni inženir s področja gradbeništva za strokovno področje gradbene stroke za izdelavo načrtov konstrukcij stavb: ________________________________ </w:t>
            </w:r>
          </w:p>
          <w:p w14:paraId="5C521C0B" w14:textId="77777777" w:rsidR="00F9399B" w:rsidRDefault="0055301D">
            <w:pPr>
              <w:spacing w:before="225" w:after="225"/>
              <w:jc w:val="both"/>
            </w:pPr>
            <w:r>
              <w:rPr>
                <w:rFonts w:ascii="Arial" w:hAnsi="Arial" w:cs="Arial"/>
                <w:color w:val="000000"/>
                <w:sz w:val="18"/>
                <w:szCs w:val="18"/>
              </w:rPr>
              <w:t>pooblaščeni inženir s področja elektrotehnike: ____________________</w:t>
            </w:r>
          </w:p>
          <w:p w14:paraId="550AB187" w14:textId="77777777" w:rsidR="00F9399B" w:rsidRDefault="0055301D">
            <w:pPr>
              <w:spacing w:before="225" w:after="225"/>
              <w:jc w:val="both"/>
            </w:pPr>
            <w:r>
              <w:rPr>
                <w:rFonts w:ascii="Arial" w:hAnsi="Arial" w:cs="Arial"/>
                <w:color w:val="000000"/>
                <w:sz w:val="18"/>
                <w:szCs w:val="18"/>
              </w:rPr>
              <w:t>pooblaščeni inženir s področja strojništva: _______________________ </w:t>
            </w:r>
          </w:p>
          <w:p w14:paraId="16497897" w14:textId="77777777" w:rsidR="00F9399B" w:rsidRDefault="0055301D">
            <w:pPr>
              <w:spacing w:before="225" w:after="225"/>
              <w:jc w:val="both"/>
            </w:pPr>
            <w:r>
              <w:rPr>
                <w:rFonts w:ascii="Arial" w:hAnsi="Arial" w:cs="Arial"/>
                <w:color w:val="000000"/>
                <w:sz w:val="18"/>
                <w:szCs w:val="18"/>
              </w:rPr>
              <w:t>Nihče od navedenih predstavnikov oz. odgovornih oseb, inženirjev se ne sme zamenjati brez predhodnega pisnega soglasja naročnika.</w:t>
            </w:r>
          </w:p>
        </w:tc>
      </w:tr>
    </w:tbl>
    <w:p w14:paraId="79AB9630" w14:textId="77777777" w:rsidR="00F9399B" w:rsidRDefault="0055301D">
      <w:pPr>
        <w:spacing w:before="225" w:after="225" w:line="240" w:lineRule="auto"/>
        <w:jc w:val="both"/>
      </w:pPr>
      <w:r>
        <w:rPr>
          <w:rFonts w:ascii="Arial" w:hAnsi="Arial" w:cs="Arial"/>
          <w:b/>
          <w:bCs/>
          <w:color w:val="000000"/>
          <w:sz w:val="18"/>
          <w:szCs w:val="18"/>
        </w:rPr>
        <w:t>IX. POGODBENA KAZEN</w:t>
      </w:r>
    </w:p>
    <w:p w14:paraId="46ADA274" w14:textId="77777777" w:rsidR="00F9399B" w:rsidRDefault="0055301D">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F9399B" w14:paraId="5103EEEC" w14:textId="77777777">
        <w:tc>
          <w:tcPr>
            <w:tcW w:w="0" w:type="auto"/>
            <w:tcMar>
              <w:top w:w="0" w:type="auto"/>
              <w:bottom w:w="0" w:type="auto"/>
            </w:tcMar>
          </w:tcPr>
          <w:p w14:paraId="0E3E0F17" w14:textId="77777777" w:rsidR="00F9399B" w:rsidRDefault="0055301D">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7DD59BC0" w14:textId="77777777" w:rsidR="00F9399B" w:rsidRDefault="0055301D">
            <w:pPr>
              <w:spacing w:before="225" w:after="225"/>
              <w:jc w:val="both"/>
            </w:pPr>
            <w:r>
              <w:rPr>
                <w:rFonts w:ascii="Arial" w:hAnsi="Arial" w:cs="Arial"/>
                <w:color w:val="000000"/>
                <w:sz w:val="18"/>
                <w:szCs w:val="18"/>
              </w:rPr>
              <w:t>Pogodbena kazen se obračuna pri plačilu za opravljeno storitev.</w:t>
            </w:r>
          </w:p>
          <w:p w14:paraId="06C51003" w14:textId="77777777" w:rsidR="00F9399B" w:rsidRDefault="0055301D">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EF1B78B" w14:textId="77777777" w:rsidR="00F9399B" w:rsidRDefault="0055301D">
      <w:pPr>
        <w:spacing w:before="225" w:after="225" w:line="240" w:lineRule="auto"/>
        <w:jc w:val="both"/>
      </w:pPr>
      <w:r>
        <w:rPr>
          <w:rFonts w:ascii="Arial" w:hAnsi="Arial" w:cs="Arial"/>
          <w:b/>
          <w:bCs/>
          <w:color w:val="000000"/>
          <w:sz w:val="18"/>
          <w:szCs w:val="18"/>
        </w:rPr>
        <w:t>X. ZAVAROVANJE POSLA</w:t>
      </w:r>
    </w:p>
    <w:p w14:paraId="3A1B00E0" w14:textId="77777777" w:rsidR="00F9399B" w:rsidRDefault="0055301D">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Ind w:w="108" w:type="dxa"/>
        <w:tblLook w:val="04A0" w:firstRow="1" w:lastRow="0" w:firstColumn="1" w:lastColumn="0" w:noHBand="0" w:noVBand="1"/>
      </w:tblPr>
      <w:tblGrid>
        <w:gridCol w:w="8962"/>
      </w:tblGrid>
      <w:tr w:rsidR="00F9399B" w14:paraId="1BDB58FD" w14:textId="77777777">
        <w:tc>
          <w:tcPr>
            <w:tcW w:w="0" w:type="auto"/>
            <w:tcMar>
              <w:top w:w="0" w:type="auto"/>
              <w:bottom w:w="0" w:type="auto"/>
            </w:tcMar>
          </w:tcPr>
          <w:p w14:paraId="38FD5FC0" w14:textId="77777777" w:rsidR="00F9399B" w:rsidRDefault="0055301D">
            <w:pPr>
              <w:spacing w:before="225" w:after="225"/>
              <w:jc w:val="both"/>
            </w:pPr>
            <w:r>
              <w:rPr>
                <w:rFonts w:ascii="Arial" w:hAnsi="Arial" w:cs="Arial"/>
                <w:color w:val="000000"/>
                <w:sz w:val="18"/>
                <w:szCs w:val="18"/>
              </w:rPr>
              <w:t>ZAVAROVANJE ZA DOBRO IZVEDBO</w:t>
            </w:r>
          </w:p>
          <w:p w14:paraId="6B4F2270" w14:textId="77777777" w:rsidR="00F9399B" w:rsidRDefault="0055301D">
            <w:pPr>
              <w:spacing w:before="225" w:after="225"/>
              <w:jc w:val="both"/>
            </w:pPr>
            <w:r>
              <w:rPr>
                <w:rFonts w:ascii="Arial" w:hAnsi="Arial" w:cs="Arial"/>
                <w:color w:val="000000"/>
                <w:sz w:val="18"/>
                <w:szCs w:val="18"/>
              </w:rPr>
              <w:t>Instrument zavarovanja: _____________</w:t>
            </w:r>
          </w:p>
          <w:p w14:paraId="55E90CC9" w14:textId="77777777" w:rsidR="00F9399B" w:rsidRDefault="0055301D">
            <w:pPr>
              <w:spacing w:before="225" w:after="225"/>
              <w:jc w:val="both"/>
            </w:pPr>
            <w:r>
              <w:rPr>
                <w:rFonts w:ascii="Arial" w:hAnsi="Arial" w:cs="Arial"/>
                <w:color w:val="000000"/>
                <w:sz w:val="18"/>
                <w:szCs w:val="18"/>
              </w:rPr>
              <w:t>Višina zavarovanja: _____________</w:t>
            </w:r>
          </w:p>
          <w:p w14:paraId="689C5CA6" w14:textId="77777777" w:rsidR="00F9399B" w:rsidRDefault="0055301D">
            <w:pPr>
              <w:spacing w:before="225" w:after="225"/>
              <w:jc w:val="both"/>
            </w:pPr>
            <w:r>
              <w:rPr>
                <w:rFonts w:ascii="Arial" w:hAnsi="Arial" w:cs="Arial"/>
                <w:color w:val="000000"/>
                <w:sz w:val="18"/>
                <w:szCs w:val="18"/>
              </w:rPr>
              <w:t>Čas veljavnosti: _____________</w:t>
            </w:r>
          </w:p>
          <w:p w14:paraId="519B4025" w14:textId="77777777" w:rsidR="00F9399B" w:rsidRDefault="0055301D">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BF89E3D" w14:textId="77777777" w:rsidR="00F9399B" w:rsidRDefault="0055301D">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8F198AF" w14:textId="77777777" w:rsidR="00F9399B" w:rsidRDefault="0055301D">
      <w:pPr>
        <w:spacing w:before="225" w:after="225" w:line="240" w:lineRule="auto"/>
        <w:jc w:val="both"/>
      </w:pPr>
      <w:r>
        <w:rPr>
          <w:rFonts w:ascii="Arial" w:hAnsi="Arial" w:cs="Arial"/>
          <w:b/>
          <w:bCs/>
          <w:color w:val="000000"/>
          <w:sz w:val="18"/>
          <w:szCs w:val="18"/>
        </w:rPr>
        <w:t>XI. ODSTOP OD POGODBE</w:t>
      </w:r>
    </w:p>
    <w:p w14:paraId="777B42F1" w14:textId="77777777" w:rsidR="00F9399B" w:rsidRDefault="0055301D">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F9399B" w14:paraId="70E56680" w14:textId="77777777">
        <w:tc>
          <w:tcPr>
            <w:tcW w:w="0" w:type="auto"/>
            <w:tcMar>
              <w:top w:w="0" w:type="auto"/>
              <w:bottom w:w="0" w:type="auto"/>
            </w:tcMar>
          </w:tcPr>
          <w:p w14:paraId="4EC421CB" w14:textId="77777777" w:rsidR="00F9399B" w:rsidRDefault="0055301D">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5514788" w14:textId="77777777" w:rsidR="00F9399B" w:rsidRDefault="0055301D">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F9399B" w14:paraId="5CAD8B83" w14:textId="77777777">
              <w:tc>
                <w:tcPr>
                  <w:tcW w:w="0" w:type="auto"/>
                  <w:tcMar>
                    <w:top w:w="0" w:type="auto"/>
                    <w:bottom w:w="0" w:type="auto"/>
                  </w:tcMar>
                </w:tcPr>
                <w:p w14:paraId="2A31FDA1" w14:textId="77777777" w:rsidR="00F9399B" w:rsidRDefault="0055301D" w:rsidP="00171703">
                  <w:pPr>
                    <w:numPr>
                      <w:ilvl w:val="0"/>
                      <w:numId w:val="2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ADBDF6E" w14:textId="77777777" w:rsidR="00F9399B" w:rsidRDefault="0055301D" w:rsidP="00171703">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01765EA" w14:textId="77777777" w:rsidR="00F9399B" w:rsidRDefault="0055301D" w:rsidP="00171703">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8CE01B3" w14:textId="77777777" w:rsidR="00F9399B" w:rsidRDefault="00F9399B"/>
          <w:p w14:paraId="6223F316" w14:textId="77777777" w:rsidR="00F9399B" w:rsidRDefault="0055301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F9399B" w14:paraId="5B78EEC4" w14:textId="77777777">
              <w:tc>
                <w:tcPr>
                  <w:tcW w:w="0" w:type="auto"/>
                  <w:tcMar>
                    <w:top w:w="0" w:type="auto"/>
                    <w:bottom w:w="0" w:type="auto"/>
                  </w:tcMar>
                </w:tcPr>
                <w:p w14:paraId="183182A3" w14:textId="77777777" w:rsidR="00F9399B" w:rsidRDefault="0055301D" w:rsidP="00171703">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E6D736B" w14:textId="77777777" w:rsidR="00F9399B" w:rsidRDefault="0055301D" w:rsidP="00171703">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7F19F4D" w14:textId="77777777" w:rsidR="00F9399B" w:rsidRDefault="0055301D" w:rsidP="00171703">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96CABF8" w14:textId="77777777" w:rsidR="00F9399B" w:rsidRDefault="00F9399B"/>
          <w:p w14:paraId="690E2FF8" w14:textId="77777777" w:rsidR="00F9399B" w:rsidRDefault="0055301D">
            <w:pPr>
              <w:spacing w:before="225" w:after="225"/>
              <w:jc w:val="both"/>
            </w:pPr>
            <w:r>
              <w:rPr>
                <w:rFonts w:ascii="Arial" w:hAnsi="Arial" w:cs="Arial"/>
                <w:color w:val="000000"/>
                <w:sz w:val="18"/>
                <w:szCs w:val="18"/>
              </w:rPr>
              <w:t>Odstop od pogodbe učinkuje z dnem, ko izvajalec prejme pisno izjavo naročnika o odstopu.</w:t>
            </w:r>
          </w:p>
          <w:p w14:paraId="605325FE" w14:textId="77777777" w:rsidR="00F9399B" w:rsidRDefault="0055301D">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B9A258D" w14:textId="77777777" w:rsidR="00F9399B" w:rsidRDefault="0055301D">
      <w:pPr>
        <w:spacing w:before="225" w:after="225" w:line="240" w:lineRule="auto"/>
        <w:jc w:val="both"/>
      </w:pPr>
      <w:r>
        <w:rPr>
          <w:rFonts w:ascii="Arial" w:hAnsi="Arial" w:cs="Arial"/>
          <w:b/>
          <w:bCs/>
          <w:color w:val="000000"/>
          <w:sz w:val="18"/>
          <w:szCs w:val="18"/>
        </w:rPr>
        <w:t>XII. SOCIALNA KLAVZULA IN RAZVEZNI POGOJ</w:t>
      </w:r>
    </w:p>
    <w:p w14:paraId="539F5F2C" w14:textId="77777777" w:rsidR="00F9399B" w:rsidRDefault="0055301D">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F9399B" w14:paraId="1FE5444C" w14:textId="77777777">
        <w:tc>
          <w:tcPr>
            <w:tcW w:w="0" w:type="auto"/>
            <w:tcMar>
              <w:top w:w="0" w:type="auto"/>
              <w:bottom w:w="0" w:type="auto"/>
            </w:tcMar>
          </w:tcPr>
          <w:p w14:paraId="241309BB" w14:textId="77777777" w:rsidR="00F9399B" w:rsidRDefault="0055301D">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sz w:val="18"/>
                <w:szCs w:val="18"/>
              </w:rPr>
              <w:lastRenderedPageBreak/>
              <w:t>delovnega razmerja ali v zvezi z zaposlovanjem na črno in za kateri mu je bila s pravnomočno odločitvijo ali več pravnomočnimi odločitvami izrečena globa za prekršek.</w:t>
            </w:r>
          </w:p>
          <w:p w14:paraId="0969103F" w14:textId="77777777" w:rsidR="00F9399B" w:rsidRDefault="0055301D">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EA0F50A" w14:textId="77777777" w:rsidR="00F9399B" w:rsidRDefault="0055301D">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3979CBE9" w14:textId="77777777" w:rsidR="00F9399B" w:rsidRDefault="0055301D">
      <w:pPr>
        <w:spacing w:before="225" w:after="225" w:line="240" w:lineRule="auto"/>
        <w:jc w:val="both"/>
      </w:pPr>
      <w:r>
        <w:rPr>
          <w:rFonts w:ascii="Arial" w:hAnsi="Arial" w:cs="Arial"/>
          <w:b/>
          <w:bCs/>
          <w:color w:val="000000"/>
          <w:sz w:val="18"/>
          <w:szCs w:val="18"/>
        </w:rPr>
        <w:lastRenderedPageBreak/>
        <w:t>XIII. AVTORSKE PRAVICE</w:t>
      </w:r>
    </w:p>
    <w:p w14:paraId="10907B3F" w14:textId="77777777" w:rsidR="00F9399B" w:rsidRDefault="0055301D">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F9399B" w14:paraId="2BA0D543" w14:textId="77777777">
        <w:tc>
          <w:tcPr>
            <w:tcW w:w="0" w:type="auto"/>
            <w:tcMar>
              <w:top w:w="0" w:type="auto"/>
              <w:bottom w:w="0" w:type="auto"/>
            </w:tcMar>
          </w:tcPr>
          <w:p w14:paraId="11D4CBF3" w14:textId="77777777" w:rsidR="00F9399B" w:rsidRDefault="0055301D">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14:paraId="542236B8" w14:textId="77777777" w:rsidR="00F9399B" w:rsidRDefault="0055301D">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F9399B" w14:paraId="120BFF19" w14:textId="77777777">
        <w:tc>
          <w:tcPr>
            <w:tcW w:w="0" w:type="auto"/>
            <w:tcMar>
              <w:top w:w="0" w:type="auto"/>
              <w:bottom w:w="0" w:type="auto"/>
            </w:tcMar>
          </w:tcPr>
          <w:p w14:paraId="3F9A0058" w14:textId="77777777" w:rsidR="00F9399B" w:rsidRDefault="0055301D">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71460E5D" w14:textId="77777777" w:rsidR="00F9399B" w:rsidRDefault="0055301D">
      <w:pPr>
        <w:spacing w:before="225" w:after="225" w:line="240" w:lineRule="auto"/>
        <w:jc w:val="both"/>
      </w:pPr>
      <w:r>
        <w:rPr>
          <w:rFonts w:ascii="Arial" w:hAnsi="Arial" w:cs="Arial"/>
          <w:b/>
          <w:bCs/>
          <w:color w:val="000000"/>
          <w:sz w:val="18"/>
          <w:szCs w:val="18"/>
        </w:rPr>
        <w:t>XIV. POSLOVNA SKRIVNOST</w:t>
      </w:r>
    </w:p>
    <w:p w14:paraId="27A1ED0A" w14:textId="77777777" w:rsidR="00F9399B" w:rsidRDefault="0055301D">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F9399B" w14:paraId="0ED481CE" w14:textId="77777777">
        <w:tc>
          <w:tcPr>
            <w:tcW w:w="0" w:type="auto"/>
            <w:tcMar>
              <w:top w:w="0" w:type="auto"/>
              <w:bottom w:w="0" w:type="auto"/>
            </w:tcMar>
          </w:tcPr>
          <w:p w14:paraId="0A0F57CD" w14:textId="77777777" w:rsidR="00F9399B" w:rsidRDefault="0055301D">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09A80BAC" w14:textId="77777777" w:rsidR="00F9399B" w:rsidRDefault="0055301D">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098477C8" w14:textId="77777777" w:rsidR="00F9399B" w:rsidRDefault="0055301D">
      <w:pPr>
        <w:spacing w:before="225" w:after="225" w:line="240" w:lineRule="auto"/>
        <w:jc w:val="both"/>
      </w:pPr>
      <w:r>
        <w:rPr>
          <w:rFonts w:ascii="Arial" w:hAnsi="Arial" w:cs="Arial"/>
          <w:b/>
          <w:bCs/>
          <w:color w:val="000000"/>
          <w:sz w:val="18"/>
          <w:szCs w:val="18"/>
        </w:rPr>
        <w:t>XV. REVIZIJSKA SLED</w:t>
      </w:r>
    </w:p>
    <w:p w14:paraId="39F3F31F" w14:textId="77777777" w:rsidR="00F9399B" w:rsidRDefault="0055301D">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F9399B" w14:paraId="1A125348" w14:textId="77777777">
        <w:tc>
          <w:tcPr>
            <w:tcW w:w="0" w:type="auto"/>
            <w:tcMar>
              <w:top w:w="0" w:type="auto"/>
              <w:bottom w:w="0" w:type="auto"/>
            </w:tcMar>
          </w:tcPr>
          <w:p w14:paraId="5EC2C054" w14:textId="77777777" w:rsidR="00F9399B" w:rsidRDefault="0055301D">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70594F13" w14:textId="77777777" w:rsidR="00F9399B" w:rsidRDefault="0055301D">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2D3B6FB5" w14:textId="77777777" w:rsidR="00F9399B" w:rsidRDefault="0055301D">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5C394A7E" w14:textId="77777777" w:rsidR="00F9399B" w:rsidRDefault="0055301D">
            <w:pPr>
              <w:spacing w:before="225" w:after="225"/>
              <w:jc w:val="both"/>
            </w:pPr>
            <w:r>
              <w:rPr>
                <w:rFonts w:ascii="Arial" w:hAnsi="Arial" w:cs="Arial"/>
                <w:color w:val="000000"/>
                <w:sz w:val="18"/>
                <w:szCs w:val="18"/>
              </w:rPr>
              <w:lastRenderedPageBreak/>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CEBB884" w14:textId="77777777" w:rsidR="00F9399B" w:rsidRDefault="0055301D">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C11B4E4" w14:textId="77777777" w:rsidR="00F9399B" w:rsidRDefault="0055301D">
      <w:pPr>
        <w:spacing w:before="225" w:after="225" w:line="240" w:lineRule="auto"/>
        <w:jc w:val="both"/>
      </w:pPr>
      <w:r>
        <w:rPr>
          <w:rFonts w:ascii="Arial" w:hAnsi="Arial" w:cs="Arial"/>
          <w:b/>
          <w:bCs/>
          <w:color w:val="000000"/>
          <w:sz w:val="18"/>
          <w:szCs w:val="18"/>
        </w:rPr>
        <w:lastRenderedPageBreak/>
        <w:t>XVI. PROTIKORUPCIJSKA KLAVZULA</w:t>
      </w:r>
    </w:p>
    <w:p w14:paraId="5E557075" w14:textId="77777777" w:rsidR="00F9399B" w:rsidRDefault="0055301D">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F9399B" w14:paraId="17DC099E" w14:textId="77777777">
        <w:tc>
          <w:tcPr>
            <w:tcW w:w="0" w:type="auto"/>
            <w:tcMar>
              <w:top w:w="0" w:type="auto"/>
              <w:bottom w:w="0" w:type="auto"/>
            </w:tcMar>
          </w:tcPr>
          <w:p w14:paraId="0EC82C59" w14:textId="77777777" w:rsidR="00F9399B" w:rsidRDefault="0055301D">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F9399B" w14:paraId="6C7A4102" w14:textId="77777777">
              <w:tc>
                <w:tcPr>
                  <w:tcW w:w="0" w:type="auto"/>
                  <w:tcMar>
                    <w:top w:w="0" w:type="auto"/>
                    <w:bottom w:w="0" w:type="auto"/>
                  </w:tcMar>
                </w:tcPr>
                <w:p w14:paraId="3059FEC4" w14:textId="77777777" w:rsidR="00F9399B" w:rsidRDefault="0055301D" w:rsidP="00171703">
                  <w:pPr>
                    <w:numPr>
                      <w:ilvl w:val="0"/>
                      <w:numId w:val="31"/>
                    </w:numPr>
                    <w:jc w:val="both"/>
                    <w:rPr>
                      <w:rFonts w:ascii="Arial" w:hAnsi="Arial" w:cs="Arial"/>
                      <w:color w:val="000000"/>
                      <w:sz w:val="18"/>
                      <w:szCs w:val="18"/>
                    </w:rPr>
                  </w:pPr>
                  <w:r>
                    <w:rPr>
                      <w:rFonts w:ascii="Arial" w:hAnsi="Arial" w:cs="Arial"/>
                      <w:color w:val="000000"/>
                      <w:sz w:val="18"/>
                      <w:szCs w:val="18"/>
                    </w:rPr>
                    <w:t>pridobitev posla ali</w:t>
                  </w:r>
                </w:p>
                <w:p w14:paraId="078F7408" w14:textId="77777777" w:rsidR="00F9399B" w:rsidRDefault="0055301D" w:rsidP="00171703">
                  <w:pPr>
                    <w:numPr>
                      <w:ilvl w:val="0"/>
                      <w:numId w:val="3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5630DAE" w14:textId="77777777" w:rsidR="00F9399B" w:rsidRDefault="0055301D" w:rsidP="00171703">
                  <w:pPr>
                    <w:numPr>
                      <w:ilvl w:val="0"/>
                      <w:numId w:val="3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4109D95" w14:textId="77777777" w:rsidR="00F9399B" w:rsidRDefault="0055301D" w:rsidP="00171703">
                  <w:pPr>
                    <w:numPr>
                      <w:ilvl w:val="0"/>
                      <w:numId w:val="3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91CC870" w14:textId="77777777" w:rsidR="00F9399B" w:rsidRDefault="00F9399B"/>
          <w:p w14:paraId="50423AF1" w14:textId="77777777" w:rsidR="00F9399B" w:rsidRDefault="0055301D">
            <w:pPr>
              <w:spacing w:before="225" w:after="225"/>
              <w:jc w:val="both"/>
            </w:pPr>
            <w:r>
              <w:rPr>
                <w:rFonts w:ascii="Arial" w:hAnsi="Arial" w:cs="Arial"/>
                <w:color w:val="000000"/>
                <w:sz w:val="18"/>
                <w:szCs w:val="18"/>
              </w:rPr>
              <w:t>je pogodba nična.</w:t>
            </w:r>
          </w:p>
        </w:tc>
      </w:tr>
    </w:tbl>
    <w:p w14:paraId="6F69B29C" w14:textId="77777777" w:rsidR="00F9399B" w:rsidRDefault="0055301D">
      <w:pPr>
        <w:spacing w:before="225" w:after="225" w:line="240" w:lineRule="auto"/>
        <w:jc w:val="both"/>
      </w:pPr>
      <w:r>
        <w:rPr>
          <w:rFonts w:ascii="Arial" w:hAnsi="Arial" w:cs="Arial"/>
          <w:b/>
          <w:bCs/>
          <w:color w:val="000000"/>
          <w:sz w:val="18"/>
          <w:szCs w:val="18"/>
        </w:rPr>
        <w:t>XVII. REŠEVANJE SPOROV</w:t>
      </w:r>
    </w:p>
    <w:p w14:paraId="44F5FE10" w14:textId="77777777" w:rsidR="00F9399B" w:rsidRDefault="0055301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F9399B" w14:paraId="7521BB71" w14:textId="77777777">
        <w:tc>
          <w:tcPr>
            <w:tcW w:w="0" w:type="auto"/>
            <w:tcMar>
              <w:top w:w="0" w:type="auto"/>
              <w:bottom w:w="0" w:type="auto"/>
            </w:tcMar>
          </w:tcPr>
          <w:p w14:paraId="2C207B2A" w14:textId="77777777" w:rsidR="00F9399B" w:rsidRDefault="0055301D">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A20DF4E" w14:textId="77777777" w:rsidR="00F9399B" w:rsidRDefault="0055301D">
      <w:pPr>
        <w:spacing w:before="225" w:after="225" w:line="240" w:lineRule="auto"/>
        <w:jc w:val="both"/>
      </w:pPr>
      <w:r>
        <w:rPr>
          <w:rFonts w:ascii="Arial" w:hAnsi="Arial" w:cs="Arial"/>
          <w:b/>
          <w:bCs/>
          <w:color w:val="000000"/>
          <w:sz w:val="18"/>
          <w:szCs w:val="18"/>
        </w:rPr>
        <w:t>XVIII. KONČNE DOLOČBE</w:t>
      </w:r>
    </w:p>
    <w:p w14:paraId="4A23738D" w14:textId="77777777" w:rsidR="00F9399B" w:rsidRDefault="0055301D">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F9399B" w14:paraId="12A8ACD2" w14:textId="77777777">
        <w:tc>
          <w:tcPr>
            <w:tcW w:w="0" w:type="auto"/>
            <w:tcMar>
              <w:top w:w="0" w:type="auto"/>
              <w:bottom w:w="0" w:type="auto"/>
            </w:tcMar>
          </w:tcPr>
          <w:p w14:paraId="4D14B540" w14:textId="5C8991D9" w:rsidR="00F9399B" w:rsidRDefault="0055301D">
            <w:pPr>
              <w:spacing w:before="225" w:after="225"/>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iz </w:t>
            </w:r>
            <w:r w:rsidR="009B4B10">
              <w:rPr>
                <w:rFonts w:ascii="Arial" w:hAnsi="Arial" w:cs="Arial"/>
                <w:color w:val="000000"/>
                <w:sz w:val="18"/>
                <w:szCs w:val="18"/>
              </w:rPr>
              <w:t xml:space="preserve">16. </w:t>
            </w:r>
            <w:r>
              <w:rPr>
                <w:rFonts w:ascii="Arial" w:hAnsi="Arial" w:cs="Arial"/>
                <w:color w:val="000000"/>
                <w:sz w:val="18"/>
                <w:szCs w:val="18"/>
              </w:rPr>
              <w:t>člena te pogodbe.</w:t>
            </w:r>
          </w:p>
          <w:p w14:paraId="2E7A279A" w14:textId="77777777" w:rsidR="00F9399B" w:rsidRDefault="0055301D">
            <w:pPr>
              <w:spacing w:before="225" w:after="225"/>
              <w:jc w:val="both"/>
            </w:pPr>
            <w:r>
              <w:rPr>
                <w:rFonts w:ascii="Arial" w:hAnsi="Arial" w:cs="Arial"/>
                <w:color w:val="000000"/>
                <w:sz w:val="18"/>
                <w:szCs w:val="18"/>
              </w:rPr>
              <w:t>Pogodba se lahko spremeni ali dopolni s pisnim dodatkom, ki ga sprejmeta in podpišeta obe stranki.</w:t>
            </w:r>
          </w:p>
          <w:p w14:paraId="1F4E0023" w14:textId="77777777" w:rsidR="00F9399B" w:rsidRDefault="0055301D">
            <w:pPr>
              <w:spacing w:before="225" w:after="225"/>
              <w:jc w:val="both"/>
            </w:pPr>
            <w:r>
              <w:rPr>
                <w:rFonts w:ascii="Arial" w:hAnsi="Arial" w:cs="Arial"/>
                <w:color w:val="000000"/>
                <w:sz w:val="18"/>
                <w:szCs w:val="18"/>
              </w:rPr>
              <w:t>Za razmerja, ki jih predmetna pogodba ne ureja, veljajo določbe zakona, ki ureja obligacijska razmerja.</w:t>
            </w:r>
          </w:p>
          <w:p w14:paraId="0E67F33E" w14:textId="77777777" w:rsidR="00F9399B" w:rsidRDefault="0055301D">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4EB51A9" w14:textId="77777777" w:rsidR="00F9399B" w:rsidRDefault="0055301D">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BFAA165" w14:textId="77777777" w:rsidR="00F9399B" w:rsidRDefault="0055301D">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F9399B" w14:paraId="0D58D123" w14:textId="77777777">
        <w:tc>
          <w:tcPr>
            <w:tcW w:w="0" w:type="auto"/>
            <w:tcMar>
              <w:top w:w="0" w:type="auto"/>
              <w:bottom w:w="0" w:type="auto"/>
            </w:tcMar>
          </w:tcPr>
          <w:p w14:paraId="090E86DF" w14:textId="77777777" w:rsidR="00F9399B" w:rsidRDefault="0055301D">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235BE111" w14:textId="77777777" w:rsidR="00F9399B" w:rsidRDefault="0055301D">
      <w:pPr>
        <w:spacing w:before="975" w:after="225" w:line="240" w:lineRule="auto"/>
        <w:jc w:val="both"/>
      </w:pPr>
      <w:r>
        <w:rPr>
          <w:rFonts w:ascii="Arial" w:hAnsi="Arial" w:cs="Arial"/>
          <w:color w:val="000000"/>
          <w:sz w:val="18"/>
          <w:szCs w:val="18"/>
        </w:rPr>
        <w:lastRenderedPageBreak/>
        <w:t>V/na ________________, dne ________________</w:t>
      </w:r>
    </w:p>
    <w:sectPr w:rsidR="00F9399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A4247" w14:textId="77777777" w:rsidR="00601372" w:rsidRDefault="00601372" w:rsidP="006975C6">
      <w:pPr>
        <w:spacing w:after="0" w:line="240" w:lineRule="auto"/>
      </w:pPr>
      <w:r>
        <w:separator/>
      </w:r>
    </w:p>
  </w:endnote>
  <w:endnote w:type="continuationSeparator" w:id="0">
    <w:p w14:paraId="52761249" w14:textId="77777777" w:rsidR="00601372" w:rsidRDefault="0060137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FA5CC" w14:textId="77777777" w:rsidR="001D6B63" w:rsidRDefault="001D6B63"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79A46" w14:textId="77777777" w:rsidR="001D6B63" w:rsidRDefault="001D6B63" w:rsidP="0055301D">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C99E" w14:textId="77777777" w:rsidR="001D6B63" w:rsidRDefault="001D6B63" w:rsidP="0055301D">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48410" w14:textId="77777777" w:rsidR="001D6B63" w:rsidRDefault="001D6B63" w:rsidP="0055301D">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F7433" w14:textId="77777777" w:rsidR="001D6B63" w:rsidRDefault="001D6B63" w:rsidP="0055301D">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6BBAB" w14:textId="77777777" w:rsidR="001D6B63" w:rsidRDefault="001D6B63" w:rsidP="0055301D">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14342" w14:textId="77777777" w:rsidR="001D6B63" w:rsidRDefault="001D6B63" w:rsidP="0055301D">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676F" w14:textId="77777777" w:rsidR="001D6B63" w:rsidRDefault="001D6B63" w:rsidP="0055301D">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83DBB" w14:textId="77777777" w:rsidR="001D6B63" w:rsidRDefault="001D6B63" w:rsidP="0055301D">
    <w:pPr>
      <w:pStyle w:val="Noga"/>
      <w:tabs>
        <w:tab w:val="left" w:pos="3301"/>
      </w:tabs>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13B12" w14:textId="77777777" w:rsidR="001D6B63" w:rsidRDefault="001D6B63" w:rsidP="0055301D">
    <w:pPr>
      <w:pStyle w:val="Noga"/>
      <w:tabs>
        <w:tab w:val="left" w:pos="3301"/>
      </w:tabs>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715CF" w14:textId="77777777" w:rsidR="001D6B63" w:rsidRDefault="001D6B63" w:rsidP="0055301D">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B22E6" w14:textId="77777777" w:rsidR="001D6B63" w:rsidRPr="006F1DA5" w:rsidRDefault="00601372" w:rsidP="0055301D">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1D6B63" w:rsidRPr="006F1DA5">
          <w:rPr>
            <w:rFonts w:ascii="Arial" w:hAnsi="Arial" w:cs="Arial"/>
          </w:rPr>
          <w:fldChar w:fldCharType="begin"/>
        </w:r>
        <w:r w:rsidR="001D6B63" w:rsidRPr="006F1DA5">
          <w:rPr>
            <w:rFonts w:ascii="Arial" w:hAnsi="Arial" w:cs="Arial"/>
          </w:rPr>
          <w:instrText xml:space="preserve"> PAGE   \* MERGEFORMAT </w:instrText>
        </w:r>
        <w:r w:rsidR="001D6B63" w:rsidRPr="006F1DA5">
          <w:rPr>
            <w:rFonts w:ascii="Arial" w:hAnsi="Arial" w:cs="Arial"/>
          </w:rPr>
          <w:fldChar w:fldCharType="separate"/>
        </w:r>
        <w:r w:rsidR="001D6B63">
          <w:rPr>
            <w:rFonts w:ascii="Arial" w:hAnsi="Arial" w:cs="Arial"/>
            <w:noProof/>
          </w:rPr>
          <w:t>1</w:t>
        </w:r>
        <w:r w:rsidR="001D6B63" w:rsidRPr="006F1DA5">
          <w:rPr>
            <w:rFonts w:ascii="Arial" w:hAnsi="Arial" w:cs="Arial"/>
            <w:noProof/>
          </w:rPr>
          <w:fldChar w:fldCharType="end"/>
        </w:r>
      </w:sdtContent>
    </w:sdt>
  </w:p>
  <w:p w14:paraId="6236B129" w14:textId="1AAAE356" w:rsidR="001D6B63" w:rsidRDefault="00D6061F" w:rsidP="00D6061F">
    <w:pPr>
      <w:pStyle w:val="Noga"/>
      <w:tabs>
        <w:tab w:val="left" w:pos="1440"/>
      </w:tabs>
      <w:jc w:val="center"/>
    </w:pPr>
    <w:r>
      <w:rPr>
        <w:rFonts w:ascii="Arial" w:hAnsi="Arial" w:cs="Arial"/>
        <w:b/>
        <w:noProof/>
        <w:color w:val="000000" w:themeColor="text1"/>
        <w:lang w:val="en-US"/>
      </w:rPr>
      <w:drawing>
        <wp:inline distT="0" distB="0" distL="0" distR="0" wp14:anchorId="141E0D55" wp14:editId="5FF23B30">
          <wp:extent cx="2532893" cy="768098"/>
          <wp:effectExtent l="0" t="0" r="0" b="0"/>
          <wp:docPr id="5"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89C1" w14:textId="77777777" w:rsidR="001D6B63" w:rsidRDefault="001D6B63" w:rsidP="0055301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CA691" w14:textId="77777777" w:rsidR="001D6B63" w:rsidRDefault="001D6B63" w:rsidP="0055301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2A101" w14:textId="77777777" w:rsidR="001D6B63" w:rsidRDefault="001D6B63" w:rsidP="0055301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7E560" w14:textId="77777777" w:rsidR="001D6B63" w:rsidRDefault="001D6B63" w:rsidP="0055301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A3BCF" w14:textId="77777777" w:rsidR="001D6B63" w:rsidRDefault="001D6B63" w:rsidP="0055301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2D0D" w14:textId="77777777" w:rsidR="001D6B63" w:rsidRDefault="001D6B63" w:rsidP="0055301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12AF5" w14:textId="77777777" w:rsidR="001D6B63" w:rsidRDefault="001D6B63" w:rsidP="0055301D">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506C" w14:textId="77777777" w:rsidR="00601372" w:rsidRDefault="00601372" w:rsidP="006975C6">
      <w:pPr>
        <w:spacing w:after="0" w:line="240" w:lineRule="auto"/>
      </w:pPr>
      <w:r>
        <w:separator/>
      </w:r>
    </w:p>
  </w:footnote>
  <w:footnote w:type="continuationSeparator" w:id="0">
    <w:p w14:paraId="36DB5BF8" w14:textId="77777777" w:rsidR="00601372" w:rsidRDefault="0060137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20"/>
      <w:gridCol w:w="4116"/>
    </w:tblGrid>
    <w:tr w:rsidR="001D6B63" w:rsidRPr="006F1DA5" w14:paraId="6BCC1AC3" w14:textId="77777777" w:rsidTr="0055301D">
      <w:trPr>
        <w:trHeight w:val="1268"/>
      </w:trPr>
      <w:tc>
        <w:tcPr>
          <w:tcW w:w="1668" w:type="dxa"/>
        </w:tcPr>
        <w:p w14:paraId="63D15F7C" w14:textId="77777777" w:rsidR="001D6B63" w:rsidRPr="006F1DA5" w:rsidRDefault="001D6B63" w:rsidP="0055301D">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2FB29F0" wp14:editId="2884DE6A">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2490A16" w14:textId="77777777" w:rsidR="001D6B63" w:rsidRPr="006F1DA5" w:rsidRDefault="001D6B63" w:rsidP="0055301D">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7714D95D" w14:textId="77777777" w:rsidR="001D6B63" w:rsidRPr="006F1DA5" w:rsidRDefault="001D6B63" w:rsidP="0055301D">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14:paraId="75E3A9DC" w14:textId="77777777" w:rsidR="001D6B63" w:rsidRPr="006F1DA5" w:rsidRDefault="001D6B63" w:rsidP="0055301D">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39F85E79" w14:textId="77777777" w:rsidR="001D6B63" w:rsidRPr="006F1DA5" w:rsidRDefault="001D6B63" w:rsidP="0055301D">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084D240C" w14:textId="77777777" w:rsidR="001D6B63" w:rsidRPr="006F1DA5" w:rsidRDefault="001D6B63" w:rsidP="0055301D">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14:paraId="126C9CE8" w14:textId="77777777" w:rsidR="001D6B63" w:rsidRPr="006F1DA5" w:rsidRDefault="001D6B63" w:rsidP="0055301D">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C5556A9" wp14:editId="40EA562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02BAAAC" w14:textId="77777777" w:rsidR="001D6B63" w:rsidRDefault="001D6B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2"/>
      <w:gridCol w:w="3269"/>
      <w:gridCol w:w="4209"/>
    </w:tblGrid>
    <w:tr w:rsidR="001D6B63" w:rsidRPr="006F1DA5" w14:paraId="1A847239" w14:textId="77777777" w:rsidTr="00B169F3">
      <w:trPr>
        <w:trHeight w:val="1268"/>
      </w:trPr>
      <w:tc>
        <w:tcPr>
          <w:tcW w:w="1668" w:type="dxa"/>
        </w:tcPr>
        <w:p w14:paraId="3A268B0E" w14:textId="77777777" w:rsidR="001D6B63" w:rsidRPr="006F1DA5" w:rsidRDefault="001D6B6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8F8F2CE" wp14:editId="0187CFB6">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3B1760B" w14:textId="77777777" w:rsidR="001D6B63" w:rsidRPr="006F1DA5" w:rsidRDefault="001D6B6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7A0A7BA7" w14:textId="77777777" w:rsidR="001D6B63" w:rsidRPr="006F1DA5" w:rsidRDefault="001D6B63" w:rsidP="00FB3258">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14:paraId="7F36B904" w14:textId="77777777" w:rsidR="001D6B63" w:rsidRPr="006F1DA5" w:rsidRDefault="001D6B6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7164B853" w14:textId="77777777" w:rsidR="001D6B63" w:rsidRPr="006F1DA5" w:rsidRDefault="001D6B6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40003B51" w14:textId="77777777" w:rsidR="001D6B63" w:rsidRPr="006F1DA5" w:rsidRDefault="001D6B63"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14:paraId="63F0734E" w14:textId="77777777" w:rsidR="001D6B63" w:rsidRPr="006F1DA5" w:rsidRDefault="001D6B63"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2382ACB" wp14:editId="4FCE97FF">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61EA3FC" w14:textId="77777777" w:rsidR="001D6B63" w:rsidRPr="006F1DA5" w:rsidRDefault="001D6B6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B360D7"/>
    <w:multiLevelType w:val="multilevel"/>
    <w:tmpl w:val="DC74D1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CD3B78"/>
    <w:multiLevelType w:val="hybridMultilevel"/>
    <w:tmpl w:val="0550512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5D9041B"/>
    <w:multiLevelType w:val="hybridMultilevel"/>
    <w:tmpl w:val="76700EB8"/>
    <w:lvl w:ilvl="0" w:tplc="96583C0E">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852250"/>
    <w:multiLevelType w:val="hybridMultilevel"/>
    <w:tmpl w:val="89AAAD88"/>
    <w:lvl w:ilvl="0" w:tplc="B46ABAD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
  </w:num>
  <w:num w:numId="34">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81B9B"/>
    <w:rsid w:val="00097F4A"/>
    <w:rsid w:val="000C5527"/>
    <w:rsid w:val="000D088F"/>
    <w:rsid w:val="000D72C8"/>
    <w:rsid w:val="000E76C6"/>
    <w:rsid w:val="00127127"/>
    <w:rsid w:val="00134892"/>
    <w:rsid w:val="00171703"/>
    <w:rsid w:val="001D6B63"/>
    <w:rsid w:val="00204EDB"/>
    <w:rsid w:val="00230ED3"/>
    <w:rsid w:val="002634AA"/>
    <w:rsid w:val="00292C6E"/>
    <w:rsid w:val="002D58B5"/>
    <w:rsid w:val="00316E31"/>
    <w:rsid w:val="003221E8"/>
    <w:rsid w:val="0033249E"/>
    <w:rsid w:val="00337E4D"/>
    <w:rsid w:val="00343395"/>
    <w:rsid w:val="00345DD3"/>
    <w:rsid w:val="0038493D"/>
    <w:rsid w:val="003857D3"/>
    <w:rsid w:val="00391804"/>
    <w:rsid w:val="003A1AA2"/>
    <w:rsid w:val="00436BA0"/>
    <w:rsid w:val="00440113"/>
    <w:rsid w:val="00466DBE"/>
    <w:rsid w:val="004702FB"/>
    <w:rsid w:val="00471503"/>
    <w:rsid w:val="0049479E"/>
    <w:rsid w:val="004D2F9F"/>
    <w:rsid w:val="004E101E"/>
    <w:rsid w:val="004F07E5"/>
    <w:rsid w:val="004F2927"/>
    <w:rsid w:val="0052142A"/>
    <w:rsid w:val="0053510E"/>
    <w:rsid w:val="005423BF"/>
    <w:rsid w:val="0055301D"/>
    <w:rsid w:val="00581C6E"/>
    <w:rsid w:val="005B6195"/>
    <w:rsid w:val="00601372"/>
    <w:rsid w:val="006347C3"/>
    <w:rsid w:val="006819B2"/>
    <w:rsid w:val="006975C6"/>
    <w:rsid w:val="006A5918"/>
    <w:rsid w:val="006B2936"/>
    <w:rsid w:val="006C6032"/>
    <w:rsid w:val="006F1DA5"/>
    <w:rsid w:val="007109D5"/>
    <w:rsid w:val="00785F39"/>
    <w:rsid w:val="007C3EA0"/>
    <w:rsid w:val="007D277B"/>
    <w:rsid w:val="007D6FB3"/>
    <w:rsid w:val="007E0E83"/>
    <w:rsid w:val="008030CE"/>
    <w:rsid w:val="008211C0"/>
    <w:rsid w:val="008278F5"/>
    <w:rsid w:val="00865811"/>
    <w:rsid w:val="008B72CE"/>
    <w:rsid w:val="00930868"/>
    <w:rsid w:val="0095299A"/>
    <w:rsid w:val="00960022"/>
    <w:rsid w:val="009B4B10"/>
    <w:rsid w:val="00A52459"/>
    <w:rsid w:val="00AF7FB0"/>
    <w:rsid w:val="00B05771"/>
    <w:rsid w:val="00B05F0E"/>
    <w:rsid w:val="00B169F3"/>
    <w:rsid w:val="00B757D1"/>
    <w:rsid w:val="00B93434"/>
    <w:rsid w:val="00BC2D61"/>
    <w:rsid w:val="00C02EF0"/>
    <w:rsid w:val="00C06DDA"/>
    <w:rsid w:val="00C125C6"/>
    <w:rsid w:val="00C156CA"/>
    <w:rsid w:val="00C24613"/>
    <w:rsid w:val="00C315C9"/>
    <w:rsid w:val="00C4793C"/>
    <w:rsid w:val="00C52810"/>
    <w:rsid w:val="00C9629F"/>
    <w:rsid w:val="00CD6E25"/>
    <w:rsid w:val="00D379CF"/>
    <w:rsid w:val="00D55DCB"/>
    <w:rsid w:val="00D6061F"/>
    <w:rsid w:val="00D60A0B"/>
    <w:rsid w:val="00D60D15"/>
    <w:rsid w:val="00D7467F"/>
    <w:rsid w:val="00D931BF"/>
    <w:rsid w:val="00DA571C"/>
    <w:rsid w:val="00DD2FA1"/>
    <w:rsid w:val="00DF60AB"/>
    <w:rsid w:val="00E15DFA"/>
    <w:rsid w:val="00E4363F"/>
    <w:rsid w:val="00E55B9D"/>
    <w:rsid w:val="00E60470"/>
    <w:rsid w:val="00E855A2"/>
    <w:rsid w:val="00ED41BC"/>
    <w:rsid w:val="00EF3AE5"/>
    <w:rsid w:val="00F21DDE"/>
    <w:rsid w:val="00F624B2"/>
    <w:rsid w:val="00F851F3"/>
    <w:rsid w:val="00F9399B"/>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521E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Naslov11">
    <w:name w:val="Naslov 11"/>
    <w:basedOn w:val="Navaden"/>
    <w:uiPriority w:val="1"/>
    <w:qFormat/>
    <w:rsid w:val="00D6061F"/>
    <w:pPr>
      <w:widowControl w:val="0"/>
      <w:spacing w:after="0" w:line="240" w:lineRule="auto"/>
      <w:ind w:left="836" w:hanging="360"/>
      <w:outlineLvl w:val="1"/>
    </w:pPr>
    <w:rPr>
      <w:rFonts w:ascii="Calibri" w:eastAsia="Calibri" w:hAnsi="Calibri"/>
      <w:b/>
      <w:bCs/>
      <w:lang w:val="en-US"/>
    </w:rPr>
  </w:style>
  <w:style w:type="paragraph" w:styleId="Telobesedila">
    <w:name w:val="Body Text"/>
    <w:basedOn w:val="Navaden"/>
    <w:link w:val="TelobesedilaZnak"/>
    <w:uiPriority w:val="1"/>
    <w:qFormat/>
    <w:rsid w:val="00D6061F"/>
    <w:pPr>
      <w:widowControl w:val="0"/>
      <w:spacing w:after="0" w:line="240" w:lineRule="auto"/>
      <w:ind w:left="1196" w:hanging="360"/>
    </w:pPr>
    <w:rPr>
      <w:rFonts w:ascii="Calibri" w:eastAsia="Calibri" w:hAnsi="Calibri"/>
      <w:lang w:val="en-US"/>
    </w:rPr>
  </w:style>
  <w:style w:type="character" w:customStyle="1" w:styleId="TelobesedilaZnak">
    <w:name w:val="Telo besedila Znak"/>
    <w:basedOn w:val="Privzetapisavaodstavka"/>
    <w:link w:val="Telobesedila"/>
    <w:uiPriority w:val="1"/>
    <w:rsid w:val="00D6061F"/>
    <w:rPr>
      <w:rFonts w:ascii="Calibri" w:eastAsia="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66</Pages>
  <Words>20136</Words>
  <Characters>114780</Characters>
  <Application>Microsoft Office Word</Application>
  <DocSecurity>0</DocSecurity>
  <Lines>956</Lines>
  <Paragraphs>269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8</cp:revision>
  <dcterms:created xsi:type="dcterms:W3CDTF">2021-05-26T18:57:00Z</dcterms:created>
  <dcterms:modified xsi:type="dcterms:W3CDTF">2021-05-27T06:25:00Z</dcterms:modified>
</cp:coreProperties>
</file>