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1193F" w14:textId="55D8EBEE" w:rsidR="002A2505" w:rsidRDefault="000F3713" w:rsidP="00420C82">
      <w:pPr>
        <w:rPr>
          <w:rFonts w:ascii="Arial" w:hAnsi="Arial" w:cs="Arial"/>
          <w:color w:val="000000"/>
          <w:sz w:val="18"/>
          <w:szCs w:val="18"/>
        </w:rPr>
      </w:pPr>
      <w:r>
        <w:rPr>
          <w:rFonts w:ascii="Times New Roman" w:hAnsi="Times New Roman" w:cs="Times New Roman"/>
          <w:noProof/>
          <w:sz w:val="18"/>
          <w:lang w:eastAsia="sl-SI"/>
        </w:rPr>
        <w:t xml:space="preserve">                      </w:t>
      </w:r>
    </w:p>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Hlk72336342"/>
      <w:bookmarkStart w:id="1" w:name="_Hlk72336354"/>
      <w:r w:rsidRPr="000B7E57">
        <w:rPr>
          <w:rFonts w:ascii="Arial" w:hAnsi="Arial" w:cs="Arial"/>
          <w:color w:val="FFFFFF" w:themeColor="background1"/>
          <w:szCs w:val="26"/>
        </w:rPr>
        <w:t>Vsebina ponudbene dokumentacije</w:t>
      </w:r>
    </w:p>
    <w:bookmarkEnd w:id="0"/>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w:t>
      </w:r>
      <w:bookmarkEnd w:id="1"/>
      <w:r w:rsidRPr="00546145">
        <w:rPr>
          <w:rFonts w:ascii="Arial" w:hAnsi="Arial" w:cs="Arial"/>
          <w:sz w:val="18"/>
          <w:szCs w:val="18"/>
        </w:rPr>
        <w:t>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9B2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p w14:paraId="63AA0A1E"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3E67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p w14:paraId="0C8E332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2" w:name="_Hlk32422435"/>
            <w:r w:rsidRPr="00860FE4">
              <w:rPr>
                <w:rFonts w:ascii="Arial" w:hAnsi="Arial" w:cs="Arial"/>
                <w:sz w:val="18"/>
                <w:szCs w:val="18"/>
              </w:rPr>
              <w:t>Menična izjava za dobro izvedbo pogodbenih obveznosti</w:t>
            </w:r>
          </w:p>
          <w:bookmarkEnd w:id="2"/>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D1272F" w:rsidRPr="00860FE4" w14:paraId="6D067B07"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67449" w14:textId="2C44E7E5" w:rsidR="00D1272F" w:rsidRPr="00860FE4" w:rsidRDefault="00D1272F" w:rsidP="00182B0C">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7EFC8" w14:textId="4FEAE5CB" w:rsidR="00D1272F" w:rsidRPr="00860FE4" w:rsidRDefault="003144A6" w:rsidP="00182B0C">
            <w:pPr>
              <w:rPr>
                <w:rFonts w:ascii="Arial" w:hAnsi="Arial" w:cs="Arial"/>
                <w:sz w:val="18"/>
                <w:szCs w:val="18"/>
              </w:rPr>
            </w:pPr>
            <w:r w:rsidRPr="003144A6">
              <w:rPr>
                <w:rFonts w:ascii="Arial" w:hAnsi="Arial" w:cs="Arial"/>
                <w:sz w:val="18"/>
                <w:szCs w:val="18"/>
              </w:rPr>
              <w:t>Izjava o zagotavljanju primernih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6AEA3" w14:textId="466305D9" w:rsidR="00D1272F" w:rsidRPr="00860FE4" w:rsidRDefault="003144A6" w:rsidP="00182B0C">
            <w:pPr>
              <w:rPr>
                <w:rFonts w:ascii="Arial" w:hAnsi="Arial" w:cs="Arial"/>
                <w:sz w:val="18"/>
                <w:szCs w:val="18"/>
              </w:rPr>
            </w:pPr>
            <w:r w:rsidRPr="003144A6">
              <w:rPr>
                <w:rFonts w:ascii="Arial" w:hAnsi="Arial" w:cs="Arial"/>
                <w:sz w:val="18"/>
                <w:szCs w:val="18"/>
              </w:rPr>
              <w:t>Izpolnjen</w:t>
            </w:r>
            <w:r>
              <w:rPr>
                <w:rFonts w:ascii="Arial" w:hAnsi="Arial" w:cs="Arial"/>
                <w:sz w:val="18"/>
                <w:szCs w:val="18"/>
              </w:rPr>
              <w:t>a</w:t>
            </w:r>
            <w:r w:rsidRPr="003144A6">
              <w:rPr>
                <w:rFonts w:ascii="Arial" w:hAnsi="Arial" w:cs="Arial"/>
                <w:sz w:val="18"/>
                <w:szCs w:val="18"/>
              </w:rPr>
              <w:t>, podpisan</w:t>
            </w:r>
            <w:r>
              <w:rPr>
                <w:rFonts w:ascii="Arial" w:hAnsi="Arial" w:cs="Arial"/>
                <w:sz w:val="18"/>
                <w:szCs w:val="18"/>
              </w:rPr>
              <w:t>a</w:t>
            </w:r>
            <w:r w:rsidRPr="003144A6">
              <w:rPr>
                <w:rFonts w:ascii="Arial" w:hAnsi="Arial" w:cs="Arial"/>
                <w:sz w:val="18"/>
                <w:szCs w:val="18"/>
              </w:rPr>
              <w:t xml:space="preserve"> in žigosan</w:t>
            </w:r>
            <w:r>
              <w:rPr>
                <w:rFonts w:ascii="Arial" w:hAnsi="Arial" w:cs="Arial"/>
                <w:sz w:val="18"/>
                <w:szCs w:val="18"/>
              </w:rPr>
              <w:t>a</w:t>
            </w:r>
            <w:r w:rsidRPr="003144A6">
              <w:rPr>
                <w:rFonts w:ascii="Arial" w:hAnsi="Arial" w:cs="Arial"/>
                <w:sz w:val="18"/>
                <w:szCs w:val="18"/>
              </w:rPr>
              <w:t>.</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7300BC0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42C731D0"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D1272F">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333975C9"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w:t>
            </w:r>
            <w:r w:rsidR="00D1272F">
              <w:rPr>
                <w:rFonts w:ascii="Arial" w:hAnsi="Arial" w:cs="Arial"/>
                <w:sz w:val="18"/>
                <w:szCs w:val="18"/>
              </w:rPr>
              <w:t xml:space="preserve">, </w:t>
            </w:r>
            <w:r w:rsidRPr="00860FE4">
              <w:rPr>
                <w:rFonts w:ascii="Arial" w:hAnsi="Arial" w:cs="Arial"/>
                <w:sz w:val="18"/>
                <w:szCs w:val="18"/>
              </w:rPr>
              <w:t>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7E25DFB3"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3" w:name="_Hlk32927159"/>
      <w:r w:rsidRPr="00167B6B">
        <w:rPr>
          <w:rFonts w:ascii="Arial" w:hAnsi="Arial" w:cs="Arial"/>
          <w:b/>
          <w:bCs/>
          <w:color w:val="000000"/>
          <w:sz w:val="18"/>
          <w:szCs w:val="18"/>
        </w:rPr>
        <w:t>»</w:t>
      </w:r>
      <w:bookmarkStart w:id="4" w:name="_Hlk32928430"/>
      <w:r w:rsidR="00EF0361" w:rsidRPr="00EF0361">
        <w:rPr>
          <w:rFonts w:ascii="Arial" w:hAnsi="Arial" w:cs="Arial"/>
          <w:b/>
          <w:bCs/>
          <w:color w:val="000000"/>
          <w:sz w:val="18"/>
          <w:szCs w:val="18"/>
        </w:rPr>
        <w:t>Prevoz šolskih otrok ob pouka prostih dneh za obdobje 2021-2024</w:t>
      </w:r>
      <w:r w:rsidRPr="00167B6B">
        <w:rPr>
          <w:rFonts w:ascii="Arial" w:hAnsi="Arial" w:cs="Arial"/>
          <w:b/>
          <w:bCs/>
          <w:color w:val="000000"/>
          <w:sz w:val="18"/>
          <w:szCs w:val="18"/>
        </w:rPr>
        <w:t>«</w:t>
      </w:r>
      <w:bookmarkEnd w:id="4"/>
      <w:r>
        <w:rPr>
          <w:rFonts w:ascii="Arial" w:hAnsi="Arial" w:cs="Arial"/>
          <w:color w:val="000000"/>
          <w:sz w:val="18"/>
          <w:szCs w:val="18"/>
        </w:rPr>
        <w:t xml:space="preserve"> </w:t>
      </w:r>
      <w:bookmarkEnd w:id="3"/>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5" w:name="cbox1597eb9af70fc5"/>
      <w:r>
        <w:instrText xml:space="preserve"> FORMCHECKBOX </w:instrText>
      </w:r>
      <w:r w:rsidR="005062BF">
        <w:fldChar w:fldCharType="separate"/>
      </w:r>
      <w:r>
        <w:fldChar w:fldCharType="end"/>
      </w:r>
      <w:bookmarkEnd w:id="5"/>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6" w:name="cbox1597eb9af711fa"/>
      <w:r>
        <w:instrText xml:space="preserve"> FORMCHECKBOX </w:instrText>
      </w:r>
      <w:r w:rsidR="005062BF">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7" w:name="cbox1597eb9af71425"/>
      <w:r>
        <w:instrText xml:space="preserve"> FORMCHECKBOX </w:instrText>
      </w:r>
      <w:r w:rsidR="005062BF">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8" w:name="cbox1597eb9af71651"/>
      <w:r>
        <w:instrText xml:space="preserve"> FORMCHECKBOX </w:instrText>
      </w:r>
      <w:r w:rsidR="005062BF">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1953AFE2" w14:textId="77777777" w:rsidR="00194C27" w:rsidRDefault="00194C27" w:rsidP="0006765A">
      <w:pPr>
        <w:spacing w:before="225" w:after="225" w:line="240" w:lineRule="auto"/>
        <w:jc w:val="both"/>
        <w:rPr>
          <w:rFonts w:ascii="Arial" w:hAnsi="Arial" w:cs="Arial"/>
          <w:color w:val="000000"/>
          <w:sz w:val="18"/>
          <w:szCs w:val="18"/>
        </w:rPr>
      </w:pPr>
    </w:p>
    <w:p w14:paraId="1B20D1C2" w14:textId="5BBD97E0" w:rsidR="00194C27" w:rsidRPr="00194C27" w:rsidRDefault="00EF0361" w:rsidP="00194C27">
      <w:pPr>
        <w:keepNext/>
        <w:keepLines/>
        <w:numPr>
          <w:ilvl w:val="0"/>
          <w:numId w:val="22"/>
        </w:numPr>
        <w:spacing w:after="0" w:line="240" w:lineRule="auto"/>
        <w:contextualSpacing/>
        <w:jc w:val="both"/>
        <w:rPr>
          <w:rFonts w:ascii="Arial" w:hAnsi="Arial" w:cs="Arial"/>
          <w:sz w:val="18"/>
          <w:szCs w:val="18"/>
        </w:rPr>
      </w:pPr>
      <w:r>
        <w:rPr>
          <w:rFonts w:ascii="Arial" w:hAnsi="Arial" w:cs="Arial"/>
          <w:b/>
          <w:sz w:val="18"/>
          <w:szCs w:val="18"/>
        </w:rPr>
        <w:t>PONUDBENA CENA</w:t>
      </w:r>
      <w:r w:rsidR="00194C27" w:rsidRPr="00194C27">
        <w:rPr>
          <w:rFonts w:ascii="Arial" w:hAnsi="Arial" w:cs="Arial"/>
          <w:b/>
          <w:sz w:val="18"/>
          <w:szCs w:val="18"/>
        </w:rPr>
        <w:t xml:space="preserve"> </w:t>
      </w:r>
    </w:p>
    <w:p w14:paraId="551BADEE" w14:textId="77777777" w:rsidR="00194C27" w:rsidRPr="000A01C6" w:rsidRDefault="00194C27" w:rsidP="00194C27">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21EC74FB" w14:textId="77777777" w:rsidR="00194C27" w:rsidRPr="000A01C6" w:rsidRDefault="00194C27" w:rsidP="00194C27">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Style w:val="NormalTablePHPDOCX"/>
        <w:tblW w:w="8950" w:type="dxa"/>
        <w:tblInd w:w="108" w:type="dxa"/>
        <w:tblLook w:val="04A0" w:firstRow="1" w:lastRow="0" w:firstColumn="1" w:lastColumn="0" w:noHBand="0" w:noVBand="1"/>
      </w:tblPr>
      <w:tblGrid>
        <w:gridCol w:w="1223"/>
        <w:gridCol w:w="2418"/>
        <w:gridCol w:w="1525"/>
        <w:gridCol w:w="1525"/>
        <w:gridCol w:w="703"/>
        <w:gridCol w:w="1556"/>
      </w:tblGrid>
      <w:tr w:rsidR="00C32F81" w14:paraId="6CE7F256"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27915" w14:textId="77777777" w:rsidR="00C32F81" w:rsidRDefault="00C32F81" w:rsidP="00C32F81">
            <w:pPr>
              <w:jc w:val="center"/>
            </w:pPr>
            <w:r>
              <w:rPr>
                <w:rFonts w:ascii="Arial" w:hAnsi="Arial" w:cs="Arial"/>
                <w:b/>
                <w:bCs/>
                <w:color w:val="000000"/>
                <w:position w:val="-2"/>
                <w:sz w:val="18"/>
                <w:szCs w:val="18"/>
                <w:shd w:val="clear" w:color="auto" w:fill="D1D1D1"/>
              </w:rPr>
              <w:t>Oznaka sklopa</w:t>
            </w:r>
          </w:p>
        </w:tc>
        <w:tc>
          <w:tcPr>
            <w:tcW w:w="13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BBD67F" w14:textId="77777777" w:rsidR="00C32F81" w:rsidRDefault="00C32F81" w:rsidP="00C32F81">
            <w:pPr>
              <w:jc w:val="center"/>
            </w:pPr>
            <w:r>
              <w:rPr>
                <w:rFonts w:ascii="Arial" w:hAnsi="Arial" w:cs="Arial"/>
                <w:b/>
                <w:bCs/>
                <w:color w:val="000000"/>
                <w:position w:val="-2"/>
                <w:sz w:val="18"/>
                <w:szCs w:val="18"/>
                <w:shd w:val="clear" w:color="auto" w:fill="D1D1D1"/>
              </w:rPr>
              <w:t>Naziv sklopa</w:t>
            </w:r>
          </w:p>
        </w:tc>
        <w:tc>
          <w:tcPr>
            <w:tcW w:w="85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FDC64BE" w14:textId="4E849F8A" w:rsidR="00C32F81" w:rsidRPr="00C32F81" w:rsidRDefault="00C32F81" w:rsidP="00C32F8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Kilometrina</w:t>
            </w:r>
            <w:r w:rsidR="005974AA">
              <w:rPr>
                <w:rFonts w:ascii="Arial" w:hAnsi="Arial" w:cs="Arial"/>
                <w:b/>
                <w:bCs/>
                <w:color w:val="000000"/>
                <w:position w:val="-2"/>
                <w:sz w:val="18"/>
                <w:szCs w:val="18"/>
                <w:shd w:val="clear" w:color="auto" w:fill="D1D1D1"/>
              </w:rPr>
              <w:t>*</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20A500" w14:textId="10A5B34E" w:rsidR="00C32F81" w:rsidRDefault="00C32F81" w:rsidP="00C32F81">
            <w:pPr>
              <w:jc w:val="center"/>
            </w:pPr>
            <w:r w:rsidRPr="00C32F81">
              <w:rPr>
                <w:rFonts w:ascii="Arial" w:hAnsi="Arial" w:cs="Arial"/>
                <w:b/>
                <w:bCs/>
                <w:color w:val="000000"/>
                <w:position w:val="-2"/>
                <w:sz w:val="18"/>
                <w:szCs w:val="18"/>
                <w:shd w:val="clear" w:color="auto" w:fill="D1D1D1"/>
              </w:rPr>
              <w:t>Cena na kilometer</w:t>
            </w:r>
          </w:p>
        </w:tc>
        <w:tc>
          <w:tcPr>
            <w:tcW w:w="3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6AE4B" w14:textId="1204745A" w:rsidR="00C32F81" w:rsidRDefault="00C32F81" w:rsidP="00C32F81">
            <w:pPr>
              <w:jc w:val="center"/>
            </w:pPr>
            <w:r>
              <w:rPr>
                <w:rFonts w:ascii="Arial" w:hAnsi="Arial" w:cs="Arial"/>
                <w:b/>
                <w:bCs/>
                <w:color w:val="000000"/>
                <w:position w:val="-2"/>
                <w:sz w:val="18"/>
                <w:szCs w:val="18"/>
                <w:shd w:val="clear" w:color="auto" w:fill="D1D1D1"/>
              </w:rPr>
              <w:t>DDV</w:t>
            </w:r>
          </w:p>
        </w:tc>
        <w:tc>
          <w:tcPr>
            <w:tcW w:w="8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393D0D" w14:textId="77777777" w:rsidR="00C32F81" w:rsidRDefault="00C32F81" w:rsidP="00C32F81">
            <w:pPr>
              <w:jc w:val="center"/>
            </w:pPr>
            <w:r>
              <w:rPr>
                <w:rFonts w:ascii="Arial" w:hAnsi="Arial" w:cs="Arial"/>
                <w:b/>
                <w:bCs/>
                <w:color w:val="000000"/>
                <w:position w:val="-2"/>
                <w:sz w:val="18"/>
                <w:szCs w:val="18"/>
                <w:shd w:val="clear" w:color="auto" w:fill="D1D1D1"/>
              </w:rPr>
              <w:t>Skupna p</w:t>
            </w:r>
            <w:r w:rsidRPr="004425C6">
              <w:rPr>
                <w:rFonts w:ascii="Arial" w:hAnsi="Arial" w:cs="Arial"/>
                <w:b/>
                <w:bCs/>
                <w:color w:val="000000"/>
                <w:position w:val="-2"/>
                <w:sz w:val="18"/>
                <w:szCs w:val="18"/>
                <w:shd w:val="clear" w:color="auto" w:fill="D1D1D1"/>
              </w:rPr>
              <w:t>onudbena vrednost z DDV za ocenjeno količino</w:t>
            </w:r>
          </w:p>
        </w:tc>
      </w:tr>
      <w:tr w:rsidR="00DA5008" w14:paraId="4A32CBAE" w14:textId="77777777" w:rsidTr="00DA5008">
        <w:tc>
          <w:tcPr>
            <w:tcW w:w="683" w:type="pct"/>
            <w:vMerge w:val="restart"/>
            <w:tcBorders>
              <w:top w:val="single" w:sz="5" w:space="0" w:color="000000"/>
              <w:left w:val="single" w:sz="5" w:space="0" w:color="000000"/>
              <w:right w:val="single" w:sz="5" w:space="0" w:color="000000"/>
            </w:tcBorders>
            <w:tcMar>
              <w:top w:w="135" w:type="dxa"/>
              <w:bottom w:w="135" w:type="dxa"/>
            </w:tcMar>
            <w:vAlign w:val="center"/>
          </w:tcPr>
          <w:p w14:paraId="5EA9E4FD" w14:textId="17301FEB" w:rsidR="00DA5008" w:rsidRDefault="00DA5008"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01F80EE" w14:textId="77777777" w:rsidR="00DA5008" w:rsidRDefault="00DA5008" w:rsidP="007B6B06">
            <w:pPr>
              <w:jc w:val="both"/>
              <w:rPr>
                <w:rFonts w:ascii="Arial" w:hAnsi="Arial" w:cs="Arial"/>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Pr>
                <w:rFonts w:ascii="Arial" w:hAnsi="Arial" w:cs="Arial"/>
                <w:color w:val="000000"/>
                <w:position w:val="-2"/>
                <w:sz w:val="18"/>
                <w:szCs w:val="18"/>
              </w:rPr>
              <w:t xml:space="preserve"> </w:t>
            </w:r>
          </w:p>
          <w:p w14:paraId="36C29F05" w14:textId="02995A07" w:rsidR="00DA5008" w:rsidRPr="00C70CA2" w:rsidRDefault="00DA5008" w:rsidP="007B6B06">
            <w:pPr>
              <w:jc w:val="both"/>
              <w:rPr>
                <w:rFonts w:ascii="Arial" w:hAnsi="Arial" w:cs="Arial"/>
                <w:color w:val="000000"/>
                <w:position w:val="-2"/>
                <w:sz w:val="18"/>
                <w:szCs w:val="18"/>
              </w:rPr>
            </w:pPr>
            <w:r w:rsidRPr="00DA5008">
              <w:rPr>
                <w:rFonts w:ascii="Arial" w:hAnsi="Arial" w:cs="Arial"/>
                <w:color w:val="000000"/>
                <w:position w:val="-2"/>
                <w:sz w:val="18"/>
                <w:szCs w:val="18"/>
              </w:rPr>
              <w:t>VIPAVA (CIRIUS) – VOLČJA DRAGA – ŠEMPETER – LOJE – TOLMIN</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8E44D67" w14:textId="77777777" w:rsidR="00DA5008" w:rsidRDefault="00DA5008" w:rsidP="00DA5008">
            <w:pPr>
              <w:jc w:val="center"/>
              <w:rPr>
                <w:rFonts w:ascii="Arial" w:hAnsi="Arial" w:cs="Arial"/>
                <w:color w:val="000000"/>
                <w:position w:val="-2"/>
                <w:sz w:val="18"/>
                <w:szCs w:val="18"/>
              </w:rPr>
            </w:pPr>
          </w:p>
          <w:p w14:paraId="42554F43" w14:textId="77777777" w:rsidR="00DA5008" w:rsidRDefault="00DA5008" w:rsidP="00DA5008">
            <w:pPr>
              <w:jc w:val="center"/>
              <w:rPr>
                <w:rFonts w:ascii="Arial" w:hAnsi="Arial" w:cs="Arial"/>
                <w:color w:val="000000"/>
                <w:position w:val="-2"/>
                <w:sz w:val="18"/>
                <w:szCs w:val="18"/>
              </w:rPr>
            </w:pPr>
          </w:p>
          <w:p w14:paraId="635B45E0" w14:textId="34216128" w:rsidR="00DA5008" w:rsidRDefault="00DA5008" w:rsidP="00DA5008">
            <w:pPr>
              <w:jc w:val="center"/>
              <w:rPr>
                <w:rFonts w:ascii="Arial" w:hAnsi="Arial" w:cs="Arial"/>
                <w:color w:val="000000"/>
                <w:position w:val="-2"/>
                <w:sz w:val="18"/>
                <w:szCs w:val="18"/>
              </w:rPr>
            </w:pPr>
            <w:r>
              <w:rPr>
                <w:rFonts w:ascii="Arial" w:hAnsi="Arial" w:cs="Arial"/>
                <w:color w:val="000000"/>
                <w:position w:val="-2"/>
                <w:sz w:val="18"/>
                <w:szCs w:val="18"/>
              </w:rPr>
              <w:t>95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49205" w14:textId="77777777" w:rsidR="00DA5008" w:rsidRDefault="00DA5008"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9605" w14:textId="77777777" w:rsidR="00DA5008" w:rsidRDefault="00DA5008"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20D3D" w14:textId="77777777" w:rsidR="00DA5008" w:rsidRDefault="00DA5008" w:rsidP="007B6B06">
            <w:pPr>
              <w:rPr>
                <w:rFonts w:ascii="Arial" w:hAnsi="Arial" w:cs="Arial"/>
                <w:color w:val="000000"/>
                <w:position w:val="-2"/>
                <w:sz w:val="18"/>
                <w:szCs w:val="18"/>
              </w:rPr>
            </w:pPr>
          </w:p>
        </w:tc>
      </w:tr>
      <w:tr w:rsidR="00DA5008" w14:paraId="79C8D59F" w14:textId="77777777" w:rsidTr="00DA5008">
        <w:tc>
          <w:tcPr>
            <w:tcW w:w="683" w:type="pct"/>
            <w:vMerge/>
            <w:tcBorders>
              <w:left w:val="single" w:sz="5" w:space="0" w:color="000000"/>
              <w:bottom w:val="single" w:sz="5" w:space="0" w:color="000000"/>
              <w:right w:val="single" w:sz="5" w:space="0" w:color="000000"/>
            </w:tcBorders>
            <w:tcMar>
              <w:top w:w="135" w:type="dxa"/>
              <w:bottom w:w="135" w:type="dxa"/>
            </w:tcMar>
            <w:vAlign w:val="center"/>
          </w:tcPr>
          <w:p w14:paraId="037843A4" w14:textId="77777777" w:rsidR="00DA5008" w:rsidRDefault="00DA5008" w:rsidP="007B6B06">
            <w:pPr>
              <w:jc w:val="right"/>
              <w:rPr>
                <w:rFonts w:ascii="Arial" w:hAnsi="Arial" w:cs="Arial"/>
                <w:color w:val="222222"/>
                <w:position w:val="-2"/>
                <w:sz w:val="18"/>
                <w:szCs w:val="18"/>
                <w:shd w:val="clear" w:color="auto" w:fill="FFFFFF"/>
              </w:rPr>
            </w:pP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92A2B0B" w14:textId="77777777" w:rsidR="00DA5008" w:rsidRDefault="00DA5008" w:rsidP="00DA5008">
            <w:pPr>
              <w:jc w:val="both"/>
              <w:rPr>
                <w:rFonts w:ascii="Arial" w:hAnsi="Arial" w:cs="Arial"/>
                <w:b/>
                <w:bCs/>
                <w:color w:val="000000"/>
                <w:position w:val="-2"/>
                <w:sz w:val="18"/>
                <w:szCs w:val="18"/>
              </w:rPr>
            </w:pPr>
            <w:r w:rsidRPr="00DA5008">
              <w:rPr>
                <w:rFonts w:ascii="Arial" w:hAnsi="Arial" w:cs="Arial"/>
                <w:b/>
                <w:bCs/>
                <w:color w:val="000000"/>
                <w:position w:val="-2"/>
                <w:sz w:val="18"/>
                <w:szCs w:val="18"/>
              </w:rPr>
              <w:t>Relacija</w:t>
            </w:r>
            <w:r>
              <w:rPr>
                <w:rFonts w:ascii="Arial" w:hAnsi="Arial" w:cs="Arial"/>
                <w:b/>
                <w:bCs/>
                <w:color w:val="000000"/>
                <w:position w:val="-2"/>
                <w:sz w:val="18"/>
                <w:szCs w:val="18"/>
              </w:rPr>
              <w:t>:</w:t>
            </w:r>
            <w:r w:rsidRPr="00DA5008">
              <w:rPr>
                <w:rFonts w:ascii="Arial" w:hAnsi="Arial" w:cs="Arial"/>
                <w:b/>
                <w:bCs/>
                <w:color w:val="000000"/>
                <w:position w:val="-2"/>
                <w:sz w:val="18"/>
                <w:szCs w:val="18"/>
              </w:rPr>
              <w:t xml:space="preserve"> </w:t>
            </w:r>
          </w:p>
          <w:p w14:paraId="37C79224" w14:textId="24B99CC2" w:rsidR="00DA5008" w:rsidRPr="00C70CA2" w:rsidRDefault="00DA5008" w:rsidP="00DA5008">
            <w:pPr>
              <w:jc w:val="both"/>
              <w:rPr>
                <w:rFonts w:ascii="Arial" w:hAnsi="Arial" w:cs="Arial"/>
                <w:color w:val="000000"/>
                <w:position w:val="-2"/>
                <w:sz w:val="18"/>
                <w:szCs w:val="18"/>
              </w:rPr>
            </w:pPr>
            <w:r w:rsidRPr="00DA5008">
              <w:rPr>
                <w:rFonts w:ascii="Arial" w:hAnsi="Arial" w:cs="Arial"/>
                <w:color w:val="000000"/>
                <w:position w:val="-2"/>
                <w:sz w:val="18"/>
                <w:szCs w:val="18"/>
              </w:rPr>
              <w:t>VIPAVA (CIRIUS) – VOLČJA DRAGA – ŠEMPETER</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BDED154" w14:textId="77777777" w:rsidR="00DA5008" w:rsidRDefault="00DA5008" w:rsidP="00DA5008">
            <w:pPr>
              <w:jc w:val="center"/>
              <w:rPr>
                <w:rFonts w:ascii="Arial" w:hAnsi="Arial" w:cs="Arial"/>
                <w:color w:val="000000"/>
                <w:position w:val="-2"/>
                <w:sz w:val="18"/>
                <w:szCs w:val="18"/>
              </w:rPr>
            </w:pPr>
          </w:p>
          <w:p w14:paraId="7E3E4551" w14:textId="7159D47B" w:rsidR="00DA5008" w:rsidRDefault="00DA5008" w:rsidP="00DA5008">
            <w:pPr>
              <w:jc w:val="center"/>
              <w:rPr>
                <w:rFonts w:ascii="Arial" w:hAnsi="Arial" w:cs="Arial"/>
                <w:color w:val="000000"/>
                <w:position w:val="-2"/>
                <w:sz w:val="18"/>
                <w:szCs w:val="18"/>
              </w:rPr>
            </w:pPr>
            <w:r>
              <w:rPr>
                <w:rFonts w:ascii="Arial" w:hAnsi="Arial" w:cs="Arial"/>
                <w:color w:val="000000"/>
                <w:position w:val="-2"/>
                <w:sz w:val="18"/>
                <w:szCs w:val="18"/>
              </w:rPr>
              <w:t>32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63740" w14:textId="77777777" w:rsidR="00DA5008" w:rsidRDefault="00DA5008"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71C9" w14:textId="77777777" w:rsidR="00DA5008" w:rsidRDefault="00DA5008"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3F632" w14:textId="77777777" w:rsidR="00DA5008" w:rsidRDefault="00DA5008" w:rsidP="007B6B06">
            <w:pPr>
              <w:rPr>
                <w:rFonts w:ascii="Arial" w:hAnsi="Arial" w:cs="Arial"/>
                <w:color w:val="000000"/>
                <w:position w:val="-2"/>
                <w:sz w:val="18"/>
                <w:szCs w:val="18"/>
              </w:rPr>
            </w:pPr>
          </w:p>
        </w:tc>
      </w:tr>
      <w:tr w:rsidR="00C32F81" w14:paraId="20BF12C4"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2F96E" w14:textId="77777777"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55A7DAFC" w14:textId="1673D4B4" w:rsidR="00C32F81" w:rsidRDefault="00C32F81" w:rsidP="007B6B06">
            <w:pPr>
              <w:jc w:val="both"/>
              <w:rPr>
                <w:sz w:val="18"/>
                <w:szCs w:val="18"/>
              </w:rPr>
            </w:pPr>
            <w:r w:rsidRPr="00C70CA2">
              <w:rPr>
                <w:rFonts w:ascii="Arial" w:hAnsi="Arial" w:cs="Arial"/>
                <w:color w:val="000000"/>
                <w:position w:val="-2"/>
                <w:sz w:val="18"/>
                <w:szCs w:val="18"/>
              </w:rPr>
              <w:t xml:space="preserve">NOVO MESTO </w:t>
            </w:r>
            <w:r>
              <w:rPr>
                <w:rFonts w:ascii="Arial" w:hAnsi="Arial" w:cs="Arial"/>
                <w:color w:val="000000"/>
                <w:position w:val="-2"/>
                <w:sz w:val="18"/>
                <w:szCs w:val="18"/>
              </w:rPr>
              <w:t>–</w:t>
            </w:r>
            <w:r w:rsidRPr="00C70CA2">
              <w:rPr>
                <w:rFonts w:ascii="Arial" w:hAnsi="Arial" w:cs="Arial"/>
                <w:color w:val="000000"/>
                <w:position w:val="-2"/>
                <w:sz w:val="18"/>
                <w:szCs w:val="18"/>
              </w:rPr>
              <w:t xml:space="preserve"> ŠENTJERNEJ</w:t>
            </w:r>
            <w:r>
              <w:rPr>
                <w:rFonts w:ascii="Arial" w:hAnsi="Arial" w:cs="Arial"/>
                <w:color w:val="000000"/>
                <w:position w:val="-2"/>
                <w:sz w:val="18"/>
                <w:szCs w:val="18"/>
              </w:rPr>
              <w:t xml:space="preserve">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1B5D0DA0" w14:textId="20D7A266" w:rsidR="00C32F81" w:rsidRDefault="00DA5008" w:rsidP="00DA5008">
            <w:pPr>
              <w:jc w:val="center"/>
              <w:rPr>
                <w:rFonts w:ascii="Arial" w:hAnsi="Arial" w:cs="Arial"/>
                <w:color w:val="000000"/>
                <w:position w:val="-2"/>
                <w:sz w:val="18"/>
                <w:szCs w:val="18"/>
              </w:rPr>
            </w:pPr>
            <w:r>
              <w:rPr>
                <w:rFonts w:ascii="Arial" w:hAnsi="Arial" w:cs="Arial"/>
                <w:color w:val="000000"/>
                <w:position w:val="-2"/>
                <w:sz w:val="18"/>
                <w:szCs w:val="18"/>
              </w:rPr>
              <w:t>178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8D036" w14:textId="0738713E"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87937" w14:textId="6254CCA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0567" w14:textId="77777777" w:rsidR="00C32F81" w:rsidRDefault="00C32F81" w:rsidP="007B6B06">
            <w:pPr>
              <w:rPr>
                <w:rFonts w:ascii="Arial" w:hAnsi="Arial" w:cs="Arial"/>
                <w:color w:val="000000"/>
                <w:position w:val="-2"/>
                <w:sz w:val="18"/>
                <w:szCs w:val="18"/>
              </w:rPr>
            </w:pPr>
          </w:p>
        </w:tc>
      </w:tr>
      <w:tr w:rsidR="00C32F81" w14:paraId="4EC6CF17"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F9D96" w14:textId="10752D15"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649D3325" w14:textId="74B3BCDA" w:rsidR="00C32F81" w:rsidRPr="00BC1F1E" w:rsidRDefault="00C32F81" w:rsidP="007B6B06">
            <w:pPr>
              <w:jc w:val="both"/>
            </w:pPr>
            <w:r>
              <w:rPr>
                <w:rFonts w:ascii="Arial" w:hAnsi="Arial" w:cs="Arial"/>
                <w:color w:val="000000"/>
                <w:position w:val="-2"/>
                <w:sz w:val="18"/>
                <w:szCs w:val="18"/>
              </w:rPr>
              <w:t xml:space="preserve">IZOLA – PORTOROŽ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4BA1AA0C" w14:textId="60857288" w:rsidR="00C32F81" w:rsidRDefault="00DA5008" w:rsidP="00DA5008">
            <w:pPr>
              <w:jc w:val="center"/>
              <w:rPr>
                <w:rFonts w:ascii="Arial" w:hAnsi="Arial" w:cs="Arial"/>
                <w:color w:val="000000"/>
                <w:position w:val="-2"/>
                <w:sz w:val="18"/>
                <w:szCs w:val="18"/>
              </w:rPr>
            </w:pPr>
            <w:r>
              <w:rPr>
                <w:rFonts w:ascii="Arial" w:hAnsi="Arial" w:cs="Arial"/>
                <w:color w:val="000000"/>
                <w:position w:val="-2"/>
                <w:sz w:val="18"/>
                <w:szCs w:val="18"/>
              </w:rPr>
              <w:t>85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0005C" w14:textId="5BE06C25"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AB52B" w14:textId="0E1885BD"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51440" w14:textId="77777777" w:rsidR="00C32F81" w:rsidRDefault="00C32F81" w:rsidP="007B6B06">
            <w:pPr>
              <w:rPr>
                <w:rFonts w:ascii="Arial" w:hAnsi="Arial" w:cs="Arial"/>
                <w:color w:val="000000"/>
                <w:position w:val="-2"/>
                <w:sz w:val="18"/>
                <w:szCs w:val="18"/>
              </w:rPr>
            </w:pPr>
          </w:p>
        </w:tc>
      </w:tr>
      <w:tr w:rsidR="00C32F81" w14:paraId="7414FB0B"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A26D9" w14:textId="4C6CFA08"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0C713FB5" w14:textId="2E60F1A1" w:rsidR="00C32F81" w:rsidRPr="00BC1F1E" w:rsidRDefault="00C32F81" w:rsidP="007B6B06">
            <w:pPr>
              <w:jc w:val="both"/>
            </w:pPr>
            <w:r>
              <w:rPr>
                <w:rFonts w:ascii="Arial" w:hAnsi="Arial" w:cs="Arial"/>
                <w:color w:val="000000"/>
                <w:position w:val="-2"/>
                <w:sz w:val="18"/>
                <w:szCs w:val="18"/>
              </w:rPr>
              <w:t>CERKNICA</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2EB4BB9D" w14:textId="70826F8D" w:rsidR="00C32F81" w:rsidRDefault="005974AA" w:rsidP="00DA5008">
            <w:pPr>
              <w:jc w:val="center"/>
              <w:rPr>
                <w:rFonts w:ascii="Arial" w:hAnsi="Arial" w:cs="Arial"/>
                <w:color w:val="000000"/>
                <w:position w:val="-2"/>
                <w:sz w:val="18"/>
                <w:szCs w:val="18"/>
              </w:rPr>
            </w:pPr>
            <w:r>
              <w:rPr>
                <w:rFonts w:ascii="Arial" w:hAnsi="Arial" w:cs="Arial"/>
                <w:color w:val="000000"/>
                <w:position w:val="-2"/>
                <w:sz w:val="18"/>
                <w:szCs w:val="18"/>
              </w:rPr>
              <w:t>44,10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B361" w14:textId="140569B3"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F8C05" w14:textId="76238D53"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B785B" w14:textId="77777777" w:rsidR="00C32F81" w:rsidRDefault="00C32F81" w:rsidP="007B6B06">
            <w:pPr>
              <w:rPr>
                <w:rFonts w:ascii="Arial" w:hAnsi="Arial" w:cs="Arial"/>
                <w:color w:val="000000"/>
                <w:position w:val="-2"/>
                <w:sz w:val="18"/>
                <w:szCs w:val="18"/>
              </w:rPr>
            </w:pPr>
          </w:p>
        </w:tc>
      </w:tr>
      <w:tr w:rsidR="00C32F81" w14:paraId="279BC733" w14:textId="77777777" w:rsidTr="00DA5008">
        <w:tc>
          <w:tcPr>
            <w:tcW w:w="6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4D4C9" w14:textId="0025A2F6" w:rsidR="00C32F81" w:rsidRDefault="00C32F81" w:rsidP="007B6B0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351" w:type="pct"/>
            <w:tcBorders>
              <w:top w:val="single" w:sz="4" w:space="0" w:color="auto"/>
              <w:left w:val="single" w:sz="4" w:space="0" w:color="auto"/>
              <w:bottom w:val="single" w:sz="4" w:space="0" w:color="auto"/>
              <w:right w:val="single" w:sz="4" w:space="0" w:color="auto"/>
            </w:tcBorders>
            <w:tcMar>
              <w:top w:w="135" w:type="dxa"/>
              <w:bottom w:w="135" w:type="dxa"/>
            </w:tcMar>
          </w:tcPr>
          <w:p w14:paraId="4A642518" w14:textId="58227FD5" w:rsidR="00C32F81" w:rsidRPr="00BC1F1E" w:rsidRDefault="00C32F81" w:rsidP="007B6B06">
            <w:pPr>
              <w:jc w:val="both"/>
            </w:pPr>
            <w:r>
              <w:rPr>
                <w:rFonts w:ascii="Arial" w:hAnsi="Arial" w:cs="Arial"/>
                <w:color w:val="000000"/>
                <w:position w:val="-2"/>
                <w:sz w:val="18"/>
                <w:szCs w:val="18"/>
              </w:rPr>
              <w:t xml:space="preserve">VRHNIKA – LJUBLJANA – TRBOVLJE – DOBOVEC </w:t>
            </w:r>
          </w:p>
        </w:tc>
        <w:tc>
          <w:tcPr>
            <w:tcW w:w="852" w:type="pct"/>
            <w:tcBorders>
              <w:top w:val="single" w:sz="5" w:space="0" w:color="000000"/>
              <w:left w:val="single" w:sz="5" w:space="0" w:color="000000"/>
              <w:bottom w:val="single" w:sz="5" w:space="0" w:color="000000"/>
              <w:right w:val="single" w:sz="5" w:space="0" w:color="000000"/>
            </w:tcBorders>
            <w:shd w:val="clear" w:color="auto" w:fill="auto"/>
          </w:tcPr>
          <w:p w14:paraId="7BAF60A6" w14:textId="063C3331" w:rsidR="00C32F81" w:rsidRDefault="005974AA" w:rsidP="005974AA">
            <w:pPr>
              <w:jc w:val="center"/>
              <w:rPr>
                <w:rFonts w:ascii="Arial" w:hAnsi="Arial" w:cs="Arial"/>
                <w:color w:val="000000"/>
                <w:position w:val="-2"/>
                <w:sz w:val="18"/>
                <w:szCs w:val="18"/>
              </w:rPr>
            </w:pPr>
            <w:r>
              <w:rPr>
                <w:rFonts w:ascii="Arial" w:hAnsi="Arial" w:cs="Arial"/>
                <w:color w:val="000000"/>
                <w:position w:val="-2"/>
                <w:sz w:val="18"/>
                <w:szCs w:val="18"/>
              </w:rPr>
              <w:t>161 km</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F024" w14:textId="668E49BA" w:rsidR="00C32F81" w:rsidRDefault="00C32F81" w:rsidP="007B6B06">
            <w:pPr>
              <w:rPr>
                <w:rFonts w:ascii="Arial" w:hAnsi="Arial" w:cs="Arial"/>
                <w:color w:val="000000"/>
                <w:position w:val="-2"/>
                <w:sz w:val="18"/>
                <w:szCs w:val="18"/>
              </w:rPr>
            </w:pPr>
          </w:p>
        </w:tc>
        <w:tc>
          <w:tcPr>
            <w:tcW w:w="3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CA0E5" w14:textId="6BAD9464" w:rsidR="00C32F81" w:rsidRDefault="00C32F81" w:rsidP="007B6B06">
            <w:pPr>
              <w:rPr>
                <w:rFonts w:ascii="Arial" w:hAnsi="Arial" w:cs="Arial"/>
                <w:color w:val="000000"/>
                <w:position w:val="-2"/>
                <w:sz w:val="18"/>
                <w:szCs w:val="18"/>
              </w:rPr>
            </w:pPr>
          </w:p>
        </w:tc>
        <w:tc>
          <w:tcPr>
            <w:tcW w:w="8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548F0" w14:textId="77777777" w:rsidR="00C32F81" w:rsidRDefault="00C32F81" w:rsidP="007B6B06">
            <w:pPr>
              <w:rPr>
                <w:rFonts w:ascii="Arial" w:hAnsi="Arial" w:cs="Arial"/>
                <w:color w:val="000000"/>
                <w:position w:val="-2"/>
                <w:sz w:val="18"/>
                <w:szCs w:val="18"/>
              </w:rPr>
            </w:pPr>
          </w:p>
        </w:tc>
      </w:tr>
      <w:tr w:rsidR="00C32F81" w14:paraId="4C01293F"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FB494" w14:textId="77777777" w:rsidR="00C32F81" w:rsidRDefault="00C32F81" w:rsidP="00F92596">
            <w:pPr>
              <w:jc w:val="right"/>
            </w:pPr>
            <w:bookmarkStart w:id="9" w:name="_Hlk72412843"/>
            <w:r>
              <w:rPr>
                <w:rFonts w:ascii="Arial" w:hAnsi="Arial" w:cs="Arial"/>
                <w:b/>
                <w:bCs/>
                <w:color w:val="000000"/>
                <w:position w:val="-2"/>
                <w:sz w:val="18"/>
                <w:szCs w:val="18"/>
                <w:shd w:val="clear" w:color="auto" w:fill="CCCCCC"/>
              </w:rPr>
              <w:t>Skupaj</w:t>
            </w:r>
          </w:p>
        </w:tc>
        <w:tc>
          <w:tcPr>
            <w:tcW w:w="13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F87A0"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tcPr>
          <w:p w14:paraId="4C8A1A6C" w14:textId="77777777" w:rsidR="00C32F81" w:rsidRDefault="00C32F81" w:rsidP="00F92596"/>
        </w:tc>
        <w:tc>
          <w:tcPr>
            <w:tcW w:w="85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2FA9D" w14:textId="121BB8B8" w:rsidR="00C32F81" w:rsidRDefault="00C32F81" w:rsidP="00F92596"/>
        </w:tc>
        <w:tc>
          <w:tcPr>
            <w:tcW w:w="3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552BAE" w14:textId="35A63CBE"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99976" w14:textId="77777777" w:rsidR="00C32F81" w:rsidRDefault="00C32F81" w:rsidP="00F92596"/>
        </w:tc>
      </w:tr>
      <w:bookmarkEnd w:id="9"/>
      <w:tr w:rsidR="00C32F81" w14:paraId="7F635D01" w14:textId="77777777" w:rsidTr="00C32F81">
        <w:tc>
          <w:tcPr>
            <w:tcW w:w="6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F2EE" w14:textId="3B924893" w:rsidR="00C32F81" w:rsidRDefault="00C32F81" w:rsidP="00C32F81">
            <w:r>
              <w:rPr>
                <w:rFonts w:ascii="Arial" w:hAnsi="Arial" w:cs="Arial"/>
                <w:b/>
                <w:bCs/>
                <w:color w:val="000000"/>
                <w:position w:val="-2"/>
                <w:sz w:val="18"/>
                <w:szCs w:val="18"/>
                <w:shd w:val="clear" w:color="auto" w:fill="CCCCCC"/>
              </w:rPr>
              <w:lastRenderedPageBreak/>
              <w:t>Skupaj za celotno obdobje (3 leta)</w:t>
            </w:r>
          </w:p>
        </w:tc>
        <w:tc>
          <w:tcPr>
            <w:tcW w:w="3447" w:type="pct"/>
            <w:gridSpan w:val="4"/>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7DDE6E" w14:textId="77777777" w:rsidR="00C32F81" w:rsidRDefault="00C32F81" w:rsidP="00F92596"/>
        </w:tc>
        <w:tc>
          <w:tcPr>
            <w:tcW w:w="8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CB1EA5" w14:textId="77777777" w:rsidR="00C32F81" w:rsidRDefault="00C32F81" w:rsidP="00F92596"/>
        </w:tc>
      </w:tr>
    </w:tbl>
    <w:p w14:paraId="64C7318D" w14:textId="18E3BDFB" w:rsidR="005974AA" w:rsidRPr="005974AA" w:rsidRDefault="005974AA" w:rsidP="005974AA">
      <w:pPr>
        <w:keepNext/>
        <w:keepLines/>
        <w:spacing w:after="0" w:line="240" w:lineRule="auto"/>
        <w:jc w:val="both"/>
        <w:rPr>
          <w:rFonts w:ascii="Tahoma" w:hAnsi="Tahoma" w:cs="Tahoma"/>
        </w:rPr>
      </w:pPr>
      <w:r w:rsidRPr="005974AA">
        <w:rPr>
          <w:rFonts w:ascii="Tahoma" w:hAnsi="Tahoma" w:cs="Tahoma"/>
        </w:rPr>
        <w:t>*</w:t>
      </w:r>
      <w:r>
        <w:rPr>
          <w:rFonts w:ascii="Tahoma" w:hAnsi="Tahoma" w:cs="Tahoma"/>
        </w:rPr>
        <w:t xml:space="preserve"> </w:t>
      </w:r>
      <w:r w:rsidRPr="005974AA">
        <w:rPr>
          <w:rFonts w:ascii="Tahoma" w:hAnsi="Tahoma" w:cs="Tahoma"/>
          <w:sz w:val="16"/>
          <w:szCs w:val="16"/>
        </w:rPr>
        <w:t>kilometrina v eno smer</w:t>
      </w:r>
    </w:p>
    <w:p w14:paraId="73A2C90D" w14:textId="77777777" w:rsidR="00C32F81" w:rsidRDefault="00C32F81" w:rsidP="00194C27">
      <w:pPr>
        <w:keepNext/>
        <w:keepLines/>
        <w:spacing w:after="0" w:line="240" w:lineRule="auto"/>
        <w:jc w:val="both"/>
        <w:rPr>
          <w:rFonts w:ascii="Tahoma" w:hAnsi="Tahoma" w:cs="Tahoma"/>
        </w:rPr>
      </w:pPr>
    </w:p>
    <w:p w14:paraId="30645BB9" w14:textId="6BEEF650" w:rsidR="00C50D42" w:rsidRPr="00194C27" w:rsidRDefault="000E73FE" w:rsidP="00194C27">
      <w:pPr>
        <w:pStyle w:val="Odstavekseznama"/>
        <w:numPr>
          <w:ilvl w:val="0"/>
          <w:numId w:val="22"/>
        </w:numPr>
        <w:spacing w:before="225" w:after="225" w:line="240" w:lineRule="auto"/>
        <w:jc w:val="both"/>
        <w:rPr>
          <w:rFonts w:ascii="Arial" w:hAnsi="Arial" w:cs="Arial"/>
          <w:color w:val="000000"/>
          <w:sz w:val="18"/>
          <w:szCs w:val="18"/>
        </w:rPr>
      </w:pPr>
      <w:r w:rsidRPr="00194C27">
        <w:rPr>
          <w:rFonts w:ascii="Arial" w:hAnsi="Arial" w:cs="Arial"/>
          <w:b/>
          <w:bCs/>
          <w:color w:val="000000"/>
          <w:sz w:val="18"/>
          <w:szCs w:val="18"/>
        </w:rPr>
        <w:t>Rok veljavnosti ponudb</w:t>
      </w:r>
      <w:r w:rsidRPr="00194C27">
        <w:rPr>
          <w:rFonts w:ascii="Arial" w:hAnsi="Arial" w:cs="Arial"/>
          <w:color w:val="000000"/>
          <w:sz w:val="18"/>
          <w:szCs w:val="18"/>
        </w:rPr>
        <w:t>e </w:t>
      </w:r>
    </w:p>
    <w:p w14:paraId="56D90232" w14:textId="36617800" w:rsidR="0084141A" w:rsidRDefault="000E73FE" w:rsidP="00C50D42">
      <w:pPr>
        <w:spacing w:before="225" w:after="225" w:line="240" w:lineRule="auto"/>
        <w:jc w:val="both"/>
        <w:rPr>
          <w:rFonts w:ascii="Arial" w:hAnsi="Arial" w:cs="Arial"/>
          <w:color w:val="000000"/>
          <w:sz w:val="18"/>
          <w:szCs w:val="18"/>
        </w:rPr>
      </w:pPr>
      <w:r w:rsidRPr="00C50D42">
        <w:rPr>
          <w:rFonts w:ascii="Arial" w:hAnsi="Arial" w:cs="Arial"/>
          <w:color w:val="000000"/>
          <w:sz w:val="18"/>
          <w:szCs w:val="18"/>
        </w:rPr>
        <w:t xml:space="preserve">Ponudba velja </w:t>
      </w:r>
      <w:r w:rsidR="00046493" w:rsidRPr="00C50D42">
        <w:rPr>
          <w:rFonts w:ascii="Arial" w:hAnsi="Arial" w:cs="Arial"/>
          <w:color w:val="000000"/>
          <w:sz w:val="18"/>
          <w:szCs w:val="18"/>
        </w:rPr>
        <w:t>do</w:t>
      </w:r>
      <w:r w:rsidR="00A3318A" w:rsidRPr="00C50D42">
        <w:rPr>
          <w:rFonts w:ascii="Arial" w:hAnsi="Arial" w:cs="Arial"/>
          <w:color w:val="000000"/>
          <w:sz w:val="18"/>
          <w:szCs w:val="18"/>
        </w:rPr>
        <w:t xml:space="preserve"> </w:t>
      </w:r>
      <w:r w:rsidR="007B6B06">
        <w:rPr>
          <w:rFonts w:ascii="Arial" w:hAnsi="Arial" w:cs="Arial"/>
          <w:color w:val="000000"/>
          <w:sz w:val="18"/>
          <w:szCs w:val="18"/>
        </w:rPr>
        <w:t>31.08.2021</w:t>
      </w:r>
      <w:r w:rsidR="007651DB" w:rsidRPr="00C50D42">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042F22BC" w14:textId="544575E2" w:rsidR="00194C27" w:rsidRDefault="00194C27" w:rsidP="00C50D42">
      <w:pPr>
        <w:spacing w:before="225" w:after="225" w:line="240" w:lineRule="auto"/>
        <w:jc w:val="both"/>
        <w:rPr>
          <w:rFonts w:ascii="Arial" w:hAnsi="Arial" w:cs="Arial"/>
          <w:color w:val="000000"/>
          <w:sz w:val="18"/>
          <w:szCs w:val="18"/>
        </w:rPr>
      </w:pPr>
    </w:p>
    <w:p w14:paraId="07C84FCC" w14:textId="77777777" w:rsidR="007B6B06" w:rsidRPr="00C50D42" w:rsidRDefault="007B6B06" w:rsidP="00C50D42">
      <w:pPr>
        <w:spacing w:before="225" w:after="225" w:line="240" w:lineRule="auto"/>
        <w:jc w:val="both"/>
        <w:rPr>
          <w:rFonts w:ascii="Arial" w:hAnsi="Arial" w:cs="Arial"/>
          <w:color w:val="000000"/>
          <w:sz w:val="18"/>
          <w:szCs w:val="18"/>
        </w:rPr>
      </w:pP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52C4095D" w:rsidR="00226973" w:rsidRPr="0006765A" w:rsidRDefault="00E66AEF">
      <w:pPr>
        <w:spacing w:before="225" w:after="225" w:line="240" w:lineRule="auto"/>
        <w:jc w:val="both"/>
        <w:rPr>
          <w:rFonts w:ascii="Arial" w:hAnsi="Arial" w:cs="Arial"/>
          <w:color w:val="000000"/>
          <w:sz w:val="18"/>
          <w:szCs w:val="18"/>
        </w:rPr>
      </w:pPr>
      <w:r w:rsidRPr="0006765A">
        <w:rPr>
          <w:rFonts w:ascii="Arial" w:hAnsi="Arial" w:cs="Arial"/>
          <w:color w:val="000000"/>
          <w:sz w:val="18"/>
          <w:szCs w:val="18"/>
        </w:rPr>
        <w:t>Rok plačila je 30 dni od izstavitve e-računa, e-račune pa dobavitelji izdajajo zbirno 1 x mesečno, in sicer 1 zbiren e-račun.</w:t>
      </w:r>
      <w:r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bookmarkStart w:id="10" w:name="_Hlk33011222"/>
      <w:r w:rsidRPr="00590863">
        <w:rPr>
          <w:rFonts w:ascii="Arial" w:hAnsi="Arial" w:cs="Arial"/>
          <w:sz w:val="18"/>
          <w:szCs w:val="18"/>
        </w:rPr>
        <w:t>Obrazec št: 2</w:t>
      </w:r>
    </w:p>
    <w:bookmarkEnd w:id="10"/>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Hlk32927637"/>
      <w:r>
        <w:rPr>
          <w:rFonts w:ascii="Arial" w:hAnsi="Arial" w:cs="Arial"/>
        </w:rPr>
        <w:t>Krovna izjava</w:t>
      </w:r>
    </w:p>
    <w:p w14:paraId="352108D7" w14:textId="6614738E" w:rsidR="0084141A" w:rsidRDefault="000E73FE">
      <w:pPr>
        <w:spacing w:before="225" w:after="225" w:line="240" w:lineRule="auto"/>
        <w:jc w:val="both"/>
      </w:pPr>
      <w:bookmarkStart w:id="12" w:name="_Hlk33102863"/>
      <w:bookmarkStart w:id="13" w:name="_Hlk33011253"/>
      <w:bookmarkEnd w:id="11"/>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7B6B06" w:rsidRPr="007B6B06">
        <w:rPr>
          <w:rFonts w:ascii="Arial" w:hAnsi="Arial" w:cs="Arial"/>
          <w:b/>
          <w:bCs/>
          <w:color w:val="000000"/>
          <w:sz w:val="18"/>
          <w:szCs w:val="18"/>
        </w:rPr>
        <w:t>Prevoz šolskih otrok ob pouka prostih dneh za obdobje 2021-2024</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bookmarkEnd w:id="12"/>
    <w:bookmarkEnd w:id="13"/>
    <w:p w14:paraId="2A83CA50" w14:textId="77777777" w:rsidR="007B6B06" w:rsidRDefault="007B6B06" w:rsidP="007B6B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CF52160" w14:textId="77777777" w:rsidR="007B6B06" w:rsidRDefault="007B6B06" w:rsidP="007B6B06">
      <w:pPr>
        <w:spacing w:before="225" w:after="225" w:line="240" w:lineRule="auto"/>
        <w:jc w:val="both"/>
      </w:pPr>
      <w:r>
        <w:rPr>
          <w:rFonts w:ascii="Arial" w:hAnsi="Arial" w:cs="Arial"/>
          <w:i/>
          <w:iCs/>
          <w:color w:val="000000"/>
          <w:sz w:val="18"/>
          <w:szCs w:val="18"/>
        </w:rPr>
        <w:t>(naziv ponudnika, partnerja v skupni ponudbi)</w:t>
      </w:r>
    </w:p>
    <w:p w14:paraId="030E3034" w14:textId="77777777" w:rsidR="007B6B06" w:rsidRPr="00BC1F1E" w:rsidRDefault="007B6B06" w:rsidP="007B6B06">
      <w:pPr>
        <w:spacing w:before="225" w:after="225" w:line="240" w:lineRule="auto"/>
        <w:jc w:val="both"/>
        <w:rPr>
          <w:rFonts w:ascii="Arial" w:hAnsi="Arial" w:cs="Arial"/>
          <w:color w:val="000000"/>
          <w:sz w:val="18"/>
          <w:szCs w:val="18"/>
        </w:rPr>
      </w:pPr>
      <w:r w:rsidRPr="00BC1F1E">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7B6B06" w:rsidRPr="00BC1F1E" w14:paraId="502BED6D" w14:textId="77777777" w:rsidTr="00F92596">
        <w:tc>
          <w:tcPr>
            <w:tcW w:w="0" w:type="auto"/>
            <w:shd w:val="clear" w:color="auto" w:fill="auto"/>
            <w:tcMar>
              <w:top w:w="0" w:type="auto"/>
              <w:bottom w:w="0" w:type="auto"/>
            </w:tcMar>
          </w:tcPr>
          <w:p w14:paraId="525BE393"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vse kopije dokumentov, ki so priloženi ponudbi, ustrezajo originalom;</w:t>
            </w:r>
          </w:p>
          <w:p w14:paraId="2A367072"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584A16E"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C31AE89"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90192BD"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smo pri pripravi ponudbe in bomo pri izvajanju pogodbe spoštovali obveznosti, ki izhajajo iz predpisov o varstvu pri delu, zaposlovanju in delovnih pogojih ter vse veljave predpise v Republiki Sloveniji;</w:t>
            </w:r>
          </w:p>
          <w:p w14:paraId="3C6735C0"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smo zanesljiv ponudnik, sposoben upravljanja, z izkušnjami, ugledom in zaposlenimi, ki so sposobni in usposobljeni izvesti razpisana dela, ter da razpolagamo z zadostnimi tehničnimi in kadrovskimi zmogljivostmi za izvedbo javnega naročila;</w:t>
            </w:r>
          </w:p>
          <w:p w14:paraId="5E85DF77"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bomo vsa zahtevana dela oz. storitve izvajali strokovno in kvalitetno po pravilih stroke v skladu z veljavnimi predpisi (zakoni, pravilniki, standardi, tehničnimi soglasji), tehničnimi navodili, priporočili in normativi ter okoljevarstvenimi predpisi;</w:t>
            </w:r>
          </w:p>
          <w:p w14:paraId="50DAB477"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 xml:space="preserve">ponudnik razpolaga z licencami za prevoz potnikov v cestnem prometu, pri čemer morajo biti licence veljavne za vsak prevoz in ves čas pogodbe.  </w:t>
            </w:r>
          </w:p>
          <w:p w14:paraId="714A2A12"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bomo javno naročilo izvajali s strokovno usposobljenimi delavci oziroma kadrom;</w:t>
            </w:r>
          </w:p>
          <w:p w14:paraId="453CE382"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bomo v primeru zamenjave priglašenih podizvajalcev ali priglašenih kadrov pred njihovo menjavo pridobili pisno soglasje naročnika;</w:t>
            </w:r>
          </w:p>
          <w:p w14:paraId="4BF0CC84"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bomo v primeru uvedbe novih podizvajalcev, ki niso priglašeni v ponudbi, predhodno pridobili pisno soglasje naročnika;</w:t>
            </w:r>
          </w:p>
          <w:p w14:paraId="6FE2B912"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bodo vsi novi podizvajalci, ki niso navedeni v ponudbi, izpolnjevali vse naročnikove pogoje, ki jih morajo izpolnjevati podizvajalci;</w:t>
            </w:r>
          </w:p>
          <w:p w14:paraId="67E2CE90"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1B613A"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bodo vsi zamenjani kadri ob morebitni menjavi izpolnjevali kadrovske pogoje, ki jih je določil naročnik v razpisni dokumentaciji;</w:t>
            </w:r>
          </w:p>
          <w:p w14:paraId="4C6DABA9"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65F5814"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bomo predložili vsa zahtevana zavarovanja posla;</w:t>
            </w:r>
          </w:p>
          <w:p w14:paraId="32C2AE0A"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smo ob izdelavi ponudbe pregledali vso razpoložljivo razpisno dokumentacijo;</w:t>
            </w:r>
          </w:p>
          <w:p w14:paraId="719B8701"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smo v celoti seznanjeni z vso relevantno zakonodajo, ki se upošteva pri oddaji tega javnega naročila;</w:t>
            </w:r>
          </w:p>
          <w:p w14:paraId="7697153D" w14:textId="77777777" w:rsidR="007B6B06" w:rsidRPr="00BC1F1E" w:rsidRDefault="007B6B06" w:rsidP="007B6B06">
            <w:pPr>
              <w:numPr>
                <w:ilvl w:val="0"/>
                <w:numId w:val="41"/>
              </w:numPr>
              <w:spacing w:after="0" w:line="240" w:lineRule="auto"/>
              <w:jc w:val="both"/>
              <w:rPr>
                <w:rFonts w:ascii="Arial" w:hAnsi="Arial" w:cs="Arial"/>
                <w:color w:val="000000"/>
                <w:sz w:val="18"/>
                <w:szCs w:val="18"/>
              </w:rPr>
            </w:pPr>
            <w:r w:rsidRPr="00BC1F1E">
              <w:rPr>
                <w:rFonts w:ascii="Arial" w:hAnsi="Arial" w:cs="Arial"/>
                <w:color w:val="000000"/>
                <w:sz w:val="18"/>
                <w:szCs w:val="18"/>
              </w:rPr>
              <w:t>smo v celoti seznanjeni z obsegom in zahtevnostjo javnega naročila;</w:t>
            </w:r>
          </w:p>
          <w:p w14:paraId="1D16CA4F"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t>bomo vse prevzete obveznosti izpolnili v predpisani količini, kvaliteti in rokih, kot to izhaja iz razpisne dokumentacije za oddajo tega javnega naročila;</w:t>
            </w:r>
          </w:p>
          <w:p w14:paraId="0E5C0A00"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t>zagotavljamo, da bodo prevozi izvedeni skladno z veljavno zakonodajo, izključno z usposobljenimi vozniki, da imamo zadostno število usposobljenih voznikov in zadostno število vozil z licenco;</w:t>
            </w:r>
          </w:p>
          <w:p w14:paraId="7BF8588B"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t xml:space="preserve">ponudnik razpolaga z licencami za prevoz potnikov v cestnem prometu, pri čemer morajo biti licence veljavne za vsak prevoz in ves čas pogodbe; </w:t>
            </w:r>
          </w:p>
          <w:p w14:paraId="0169D5B2"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t>smo pri sestavi ponudbe upoštevali obveznosti do svojih morebitnih podizvajalcev;</w:t>
            </w:r>
          </w:p>
          <w:p w14:paraId="5437B141"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t xml:space="preserve">za nas ne obstaja absolutna prepoved poslovanja z naročnikom, kot izhaja iz 35. člena </w:t>
            </w:r>
            <w:proofErr w:type="spellStart"/>
            <w:r w:rsidRPr="00BC1F1E">
              <w:rPr>
                <w:rFonts w:ascii="Arial" w:hAnsi="Arial" w:cs="Arial"/>
                <w:color w:val="000000"/>
                <w:sz w:val="18"/>
                <w:szCs w:val="18"/>
              </w:rPr>
              <w:t>ZIntPK</w:t>
            </w:r>
            <w:proofErr w:type="spellEnd"/>
            <w:r w:rsidRPr="00BC1F1E">
              <w:rPr>
                <w:rFonts w:ascii="Arial" w:hAnsi="Arial" w:cs="Arial"/>
                <w:color w:val="000000"/>
                <w:sz w:val="18"/>
                <w:szCs w:val="18"/>
              </w:rPr>
              <w:t>;</w:t>
            </w:r>
          </w:p>
          <w:p w14:paraId="7797EF2A" w14:textId="77777777" w:rsidR="007B6B06" w:rsidRPr="00BC1F1E" w:rsidRDefault="007B6B06" w:rsidP="007B6B06">
            <w:pPr>
              <w:numPr>
                <w:ilvl w:val="0"/>
                <w:numId w:val="42"/>
              </w:numPr>
              <w:spacing w:after="0" w:line="240" w:lineRule="auto"/>
              <w:jc w:val="both"/>
              <w:rPr>
                <w:rFonts w:ascii="Arial" w:hAnsi="Arial" w:cs="Arial"/>
                <w:color w:val="000000"/>
                <w:sz w:val="18"/>
                <w:szCs w:val="18"/>
              </w:rPr>
            </w:pPr>
            <w:r w:rsidRPr="00BC1F1E">
              <w:rPr>
                <w:rFonts w:ascii="Arial" w:hAnsi="Arial" w:cs="Arial"/>
                <w:color w:val="000000"/>
                <w:sz w:val="18"/>
                <w:szCs w:val="18"/>
              </w:rPr>
              <w:lastRenderedPageBreak/>
              <w:t>so navedeni podatki v ponudbi in prilogah resnični in verodostojni.</w:t>
            </w:r>
          </w:p>
          <w:p w14:paraId="1ABF20C9" w14:textId="77777777" w:rsidR="007B6B06" w:rsidRPr="00BC1F1E" w:rsidRDefault="007B6B06" w:rsidP="00F92596">
            <w:pPr>
              <w:spacing w:after="0" w:line="240" w:lineRule="auto"/>
              <w:jc w:val="both"/>
              <w:rPr>
                <w:rFonts w:ascii="Arial" w:hAnsi="Arial" w:cs="Arial"/>
                <w:color w:val="000000"/>
                <w:sz w:val="18"/>
                <w:szCs w:val="18"/>
              </w:rPr>
            </w:pPr>
          </w:p>
          <w:p w14:paraId="315982AE" w14:textId="77777777" w:rsidR="007B6B06" w:rsidRPr="00BC1F1E" w:rsidRDefault="007B6B06" w:rsidP="00F92596">
            <w:pPr>
              <w:pageBreakBefore/>
              <w:spacing w:before="225" w:after="225" w:line="240" w:lineRule="auto"/>
              <w:jc w:val="both"/>
              <w:rPr>
                <w:rFonts w:ascii="Arial" w:hAnsi="Arial" w:cs="Arial"/>
                <w:color w:val="000000"/>
                <w:sz w:val="18"/>
                <w:szCs w:val="18"/>
              </w:rPr>
            </w:pPr>
            <w:r w:rsidRPr="00BC1F1E">
              <w:rPr>
                <w:rFonts w:ascii="Arial" w:hAnsi="Arial" w:cs="Arial"/>
                <w:color w:val="000000"/>
                <w:sz w:val="18"/>
                <w:szCs w:val="18"/>
              </w:rPr>
              <w:t>Izjavljamo, da izpolnjujemo naslednje obvezne pogoje skladno z zakonskimi zahtevami in zahtevami naročnika:</w:t>
            </w:r>
          </w:p>
          <w:p w14:paraId="51F727E0"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imamo dovoljenje za opravljanje dejavnosti, ki je predmet javnega naročila,</w:t>
            </w:r>
          </w:p>
          <w:p w14:paraId="11C18DFA"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smo vpisani v poklicni oziroma poslovni register v državi sedeža,</w:t>
            </w:r>
          </w:p>
          <w:p w14:paraId="49705BE1"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nismo bili pravnomočno obsojeni zaradi storitve kaznivega dejanja naštetega v prvem odstavku 75. člena ZJN-3,</w:t>
            </w:r>
          </w:p>
          <w:p w14:paraId="76819915"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nismo izločeni iz postopkov javnih naročil zaradi uvrstitve v evidenco gospodarskih subjektov z negativnimi referencami,</w:t>
            </w:r>
          </w:p>
          <w:p w14:paraId="64DAAC5E"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4138829"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 xml:space="preserve">na dan oddaje ponudbe ali prijave nimamo </w:t>
            </w:r>
            <w:proofErr w:type="spellStart"/>
            <w:r w:rsidRPr="00BC1F1E">
              <w:rPr>
                <w:rFonts w:ascii="Arial" w:hAnsi="Arial" w:cs="Arial"/>
                <w:color w:val="000000"/>
                <w:sz w:val="18"/>
                <w:szCs w:val="18"/>
              </w:rPr>
              <w:t>nepredloženih</w:t>
            </w:r>
            <w:proofErr w:type="spellEnd"/>
            <w:r w:rsidRPr="00BC1F1E">
              <w:rPr>
                <w:rFonts w:ascii="Arial" w:hAnsi="Arial" w:cs="Arial"/>
                <w:color w:val="000000"/>
                <w:sz w:val="18"/>
                <w:szCs w:val="18"/>
              </w:rPr>
              <w:t xml:space="preserve"> obračunov davčnih odtegljajev za dohodke iz delovnega razmerja za obdobje zadnjih petih let do dne oddaje ponudbe ali prijave,</w:t>
            </w:r>
          </w:p>
          <w:p w14:paraId="6C5B69F4"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9FCA669"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z drugimi gospodarskimi subjekti nismo sklenili dogovora, katerega cilj ali učinek je preprečevati, omejevati ali izkrivljati konkurenco,</w:t>
            </w:r>
          </w:p>
          <w:p w14:paraId="08E37139" w14:textId="6559D733" w:rsidR="007B6B06" w:rsidRPr="00F240EF" w:rsidRDefault="007B6B06" w:rsidP="00F240EF">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da bomo imeli ves čas trajanja pogodbe sklenjeno zavarovanje odgovornosti proti tretji osebi in zavarovanje za materialno škodo, ki se nanaša na opravljanje storitev prevoza potnikov v cestnem prometu. Zagotavljamo, da bomo naročniku izročili kopijo zavarovalne police za odgovornost proti tretji osebi in zavarovalne police za materialno škodo, v kolikor bi jo naročnik zahteval,</w:t>
            </w:r>
          </w:p>
          <w:p w14:paraId="35EF72BA" w14:textId="6F476256" w:rsidR="00D1272F" w:rsidRPr="00D1272F" w:rsidRDefault="00D1272F" w:rsidP="00D1272F">
            <w:pPr>
              <w:numPr>
                <w:ilvl w:val="0"/>
                <w:numId w:val="43"/>
              </w:numPr>
              <w:spacing w:after="0" w:line="240" w:lineRule="auto"/>
              <w:jc w:val="both"/>
              <w:rPr>
                <w:rFonts w:ascii="Arial" w:hAnsi="Arial" w:cs="Arial"/>
                <w:color w:val="000000"/>
                <w:sz w:val="18"/>
                <w:szCs w:val="18"/>
              </w:rPr>
            </w:pPr>
            <w:r w:rsidRPr="00D1272F">
              <w:rPr>
                <w:rFonts w:ascii="Arial" w:hAnsi="Arial" w:cs="Arial"/>
                <w:color w:val="000000"/>
                <w:sz w:val="18"/>
                <w:szCs w:val="18"/>
              </w:rPr>
              <w:t>razpolaga</w:t>
            </w:r>
            <w:r>
              <w:rPr>
                <w:rFonts w:ascii="Arial" w:hAnsi="Arial" w:cs="Arial"/>
                <w:color w:val="000000"/>
                <w:sz w:val="18"/>
                <w:szCs w:val="18"/>
              </w:rPr>
              <w:t>mo</w:t>
            </w:r>
            <w:r w:rsidRPr="00D1272F">
              <w:rPr>
                <w:rFonts w:ascii="Arial" w:hAnsi="Arial" w:cs="Arial"/>
                <w:color w:val="000000"/>
                <w:sz w:val="18"/>
                <w:szCs w:val="18"/>
              </w:rPr>
              <w:t xml:space="preserve"> s finančnimi zmogljivostmi za izvedbo javnega naročila ter izpolnjuje</w:t>
            </w:r>
            <w:r>
              <w:rPr>
                <w:rFonts w:ascii="Arial" w:hAnsi="Arial" w:cs="Arial"/>
                <w:color w:val="000000"/>
                <w:sz w:val="18"/>
                <w:szCs w:val="18"/>
              </w:rPr>
              <w:t>mo</w:t>
            </w:r>
            <w:r w:rsidRPr="00D1272F">
              <w:rPr>
                <w:rFonts w:ascii="Arial" w:hAnsi="Arial" w:cs="Arial"/>
                <w:color w:val="000000"/>
                <w:sz w:val="18"/>
                <w:szCs w:val="18"/>
              </w:rPr>
              <w:t xml:space="preserve"> vse pogoje iz 21. člena  Zakon o prevozih v cestnem prometu (Uradni list RS, št. 6/16, s spremembami in dopolnitvami; v nadaljevanju ZPCP-2).</w:t>
            </w:r>
          </w:p>
          <w:p w14:paraId="1B4664DB" w14:textId="79023F9C" w:rsidR="00D1272F" w:rsidRDefault="00D1272F" w:rsidP="00D1272F">
            <w:pPr>
              <w:numPr>
                <w:ilvl w:val="0"/>
                <w:numId w:val="43"/>
              </w:numPr>
              <w:spacing w:after="0" w:line="240" w:lineRule="auto"/>
              <w:jc w:val="both"/>
              <w:rPr>
                <w:rFonts w:ascii="Arial" w:hAnsi="Arial" w:cs="Arial"/>
                <w:color w:val="000000"/>
                <w:sz w:val="18"/>
                <w:szCs w:val="18"/>
              </w:rPr>
            </w:pPr>
            <w:r w:rsidRPr="00D1272F">
              <w:rPr>
                <w:rFonts w:ascii="Arial" w:hAnsi="Arial" w:cs="Arial"/>
                <w:color w:val="000000"/>
                <w:sz w:val="18"/>
                <w:szCs w:val="18"/>
              </w:rPr>
              <w:t xml:space="preserve">svoje storitve </w:t>
            </w:r>
            <w:r>
              <w:rPr>
                <w:rFonts w:ascii="Arial" w:hAnsi="Arial" w:cs="Arial"/>
                <w:color w:val="000000"/>
                <w:sz w:val="18"/>
                <w:szCs w:val="18"/>
              </w:rPr>
              <w:t xml:space="preserve">bomo </w:t>
            </w:r>
            <w:r w:rsidRPr="00D1272F">
              <w:rPr>
                <w:rFonts w:ascii="Arial" w:hAnsi="Arial" w:cs="Arial"/>
                <w:color w:val="000000"/>
                <w:sz w:val="18"/>
                <w:szCs w:val="18"/>
              </w:rPr>
              <w:t>opravljal</w:t>
            </w:r>
            <w:r>
              <w:rPr>
                <w:rFonts w:ascii="Arial" w:hAnsi="Arial" w:cs="Arial"/>
                <w:color w:val="000000"/>
                <w:sz w:val="18"/>
                <w:szCs w:val="18"/>
              </w:rPr>
              <w:t>i</w:t>
            </w:r>
            <w:r w:rsidRPr="00D1272F">
              <w:rPr>
                <w:rFonts w:ascii="Arial" w:hAnsi="Arial" w:cs="Arial"/>
                <w:color w:val="000000"/>
                <w:sz w:val="18"/>
                <w:szCs w:val="18"/>
              </w:rPr>
              <w:t xml:space="preserve"> skladno z določili ZPCP-2, Pravilnikom o oznakah in opremi vozil, s katerimi se opravljajo prevozi v cestnem prometu (Uradni list RS, št. 1/08 s spremembami in dopolnitvami).</w:t>
            </w:r>
          </w:p>
          <w:p w14:paraId="670175DC" w14:textId="77777777" w:rsidR="007B6B06"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nismo bili s pravnomočno sodbo v katerikoli državi obsojeni za prestopek v zvezi s poklicnim ravnanjem,</w:t>
            </w:r>
          </w:p>
          <w:p w14:paraId="3E1368F1" w14:textId="77777777" w:rsidR="007B6B06"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pri dajanju informacij v tem ali predhodnih postopkih, nismo namerno podali zavajajoče razlage ali teh informacij nismo zagotovili,</w:t>
            </w:r>
          </w:p>
          <w:p w14:paraId="09ADAE3C" w14:textId="77777777" w:rsidR="007B6B06" w:rsidRPr="00BC1F1E" w:rsidRDefault="007B6B06" w:rsidP="007B6B06">
            <w:pPr>
              <w:numPr>
                <w:ilvl w:val="0"/>
                <w:numId w:val="43"/>
              </w:numPr>
              <w:spacing w:after="0" w:line="240" w:lineRule="auto"/>
              <w:jc w:val="both"/>
              <w:rPr>
                <w:rFonts w:ascii="Arial" w:hAnsi="Arial" w:cs="Arial"/>
                <w:color w:val="000000"/>
                <w:sz w:val="18"/>
                <w:szCs w:val="18"/>
              </w:rPr>
            </w:pPr>
            <w:r w:rsidRPr="00BC1F1E">
              <w:rPr>
                <w:rFonts w:ascii="Arial" w:hAnsi="Arial" w:cs="Arial"/>
                <w:color w:val="000000"/>
                <w:sz w:val="18"/>
                <w:szCs w:val="18"/>
              </w:rPr>
              <w:t>izpolnjujemo vse ostale pogoje za izvedbo naročila, ki jih določa razpisna dokumentacija.</w:t>
            </w:r>
          </w:p>
          <w:p w14:paraId="6701EE9D" w14:textId="77777777" w:rsidR="007B6B06" w:rsidRPr="00BC1F1E" w:rsidRDefault="007B6B06" w:rsidP="00F92596">
            <w:pPr>
              <w:spacing w:after="0" w:line="240" w:lineRule="auto"/>
              <w:jc w:val="both"/>
              <w:rPr>
                <w:rFonts w:ascii="Arial" w:hAnsi="Arial" w:cs="Arial"/>
                <w:color w:val="000000"/>
                <w:sz w:val="18"/>
                <w:szCs w:val="18"/>
              </w:rPr>
            </w:pP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4"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4"/>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outlineLvl w:val="0"/>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67EC671E" w:rsidR="00AD47D6" w:rsidRPr="00AD47D6" w:rsidRDefault="00AD47D6" w:rsidP="00AD47D6">
      <w:pPr>
        <w:spacing w:before="225" w:after="225" w:line="240" w:lineRule="auto"/>
        <w:jc w:val="both"/>
        <w:rPr>
          <w:rFonts w:ascii="Arial" w:hAnsi="Arial" w:cs="Arial"/>
          <w:b/>
          <w:bCs/>
          <w:color w:val="000000"/>
          <w:sz w:val="18"/>
          <w:szCs w:val="18"/>
        </w:rPr>
      </w:pPr>
      <w:bookmarkStart w:id="15" w:name="_Hlk60902138"/>
      <w:bookmarkStart w:id="16" w:name="_Hlk72410589"/>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bookmarkStart w:id="17" w:name="_Hlk72410292"/>
      <w:r w:rsidR="00D1272F" w:rsidRPr="00D1272F">
        <w:rPr>
          <w:rFonts w:ascii="Arial" w:hAnsi="Arial" w:cs="Arial"/>
          <w:b/>
          <w:bCs/>
          <w:color w:val="000000"/>
          <w:sz w:val="18"/>
          <w:szCs w:val="18"/>
        </w:rPr>
        <w:t>Prevoz šolskih otrok ob pouka prostih dneh za obdobje 2021-2024</w:t>
      </w:r>
      <w:bookmarkEnd w:id="17"/>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5"/>
    <w:p w14:paraId="7E2C27E0" w14:textId="77777777" w:rsidR="00AD47D6" w:rsidRDefault="00AD47D6" w:rsidP="00AD47D6">
      <w:pPr>
        <w:rPr>
          <w:rFonts w:ascii="Arial" w:hAnsi="Arial" w:cs="Arial"/>
          <w:color w:val="000000"/>
          <w:sz w:val="18"/>
          <w:szCs w:val="18"/>
        </w:rPr>
      </w:pPr>
    </w:p>
    <w:p w14:paraId="1C717C6A" w14:textId="3193DC28"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bookmarkEnd w:id="16"/>
      <w:r>
        <w:rPr>
          <w:rFonts w:ascii="Arial" w:hAnsi="Arial" w:cs="Arial"/>
          <w:color w:val="000000"/>
          <w:sz w:val="18"/>
          <w:szCs w:val="18"/>
        </w:rPr>
        <w:t>je</w:t>
      </w:r>
      <w:r w:rsidR="000E04E6" w:rsidRPr="00EC3B4F">
        <w:rPr>
          <w:rFonts w:ascii="Arial" w:hAnsi="Arial" w:cs="Arial"/>
          <w:color w:val="000000"/>
          <w:sz w:val="18"/>
          <w:szCs w:val="18"/>
        </w:rPr>
        <w:t xml:space="preserve"> </w:t>
      </w:r>
      <w:r w:rsidR="00D1272F" w:rsidRPr="00D1272F">
        <w:rPr>
          <w:rFonts w:ascii="Arial" w:hAnsi="Arial" w:cs="Arial"/>
          <w:color w:val="000000"/>
          <w:sz w:val="18"/>
          <w:szCs w:val="18"/>
        </w:rPr>
        <w:t>v zadnjih treh letih upoštevaje obdobje od objave predmetnega javnega naročila, izvajal ali izvaja storitev prevoza otrok za vsaj enega (1) javnega naročnika, ne glede na sklop, na katerega se prijavlja.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8" w:name="_Hlk60904052"/>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8"/>
    </w:tbl>
    <w:p w14:paraId="437A72C5" w14:textId="77777777" w:rsidR="00873E82" w:rsidRDefault="00873E82" w:rsidP="00B76281">
      <w:pPr>
        <w:jc w:val="right"/>
      </w:pPr>
    </w:p>
    <w:p w14:paraId="34277E19" w14:textId="77777777" w:rsidR="00873E82" w:rsidRDefault="00873E82">
      <w:r>
        <w:br w:type="page"/>
      </w:r>
    </w:p>
    <w:p w14:paraId="65F8B518" w14:textId="1C530B14" w:rsidR="00867DAB" w:rsidRPr="00590863" w:rsidRDefault="00867DAB" w:rsidP="00867DA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BA525E5"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867DAB">
        <w:rPr>
          <w:rFonts w:ascii="Arial" w:hAnsi="Arial" w:cs="Arial"/>
          <w:b/>
          <w:sz w:val="18"/>
          <w:szCs w:val="18"/>
        </w:rPr>
        <w:t>Center za izobraževanje, rehabilitacijo in usposabljanje Vipava, Vojkova ulica 33, 5271 Vipava</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19" w:name="_Hlk60905142"/>
      <w:r w:rsidRPr="00590863">
        <w:rPr>
          <w:rFonts w:ascii="Arial" w:hAnsi="Arial" w:cs="Arial"/>
          <w:sz w:val="18"/>
          <w:szCs w:val="18"/>
        </w:rPr>
        <w:lastRenderedPageBreak/>
        <w:t>Obrazec št: 4</w:t>
      </w:r>
    </w:p>
    <w:bookmarkEnd w:id="19"/>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B9DEB3E"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Center za izobraževanje, rehabilitacijo in usposabljanje Vipava, Vojkova ulica 33, 5271 Vipava</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955BA47"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20" w:name="_Hlk33011094"/>
      <w:r w:rsidR="00E807DF" w:rsidRPr="00A4001A">
        <w:rPr>
          <w:rFonts w:ascii="Arial" w:hAnsi="Arial" w:cs="Arial"/>
          <w:iCs/>
          <w:color w:val="000000"/>
          <w:sz w:val="18"/>
          <w:szCs w:val="18"/>
        </w:rPr>
        <w:t xml:space="preserve">po javnem razpisu </w:t>
      </w:r>
      <w:bookmarkStart w:id="21" w:name="_Hlk501441185"/>
      <w:r w:rsidR="00B76281" w:rsidRPr="00B76281">
        <w:rPr>
          <w:rFonts w:ascii="Arial" w:hAnsi="Arial" w:cs="Arial"/>
          <w:b/>
          <w:bCs/>
          <w:iCs/>
          <w:color w:val="000000"/>
          <w:sz w:val="18"/>
          <w:szCs w:val="18"/>
        </w:rPr>
        <w:t>»</w:t>
      </w:r>
      <w:r w:rsidR="00D1272F" w:rsidRPr="00D1272F">
        <w:rPr>
          <w:rFonts w:ascii="Arial" w:hAnsi="Arial" w:cs="Arial"/>
          <w:b/>
          <w:bCs/>
          <w:color w:val="000000"/>
          <w:sz w:val="18"/>
          <w:szCs w:val="18"/>
        </w:rPr>
        <w:t>Prevoz šolskih otrok ob pouka prostih dneh za obdobje 2021-2024</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20"/>
      <w:r w:rsidR="00867DAB">
        <w:rPr>
          <w:rFonts w:ascii="Arial" w:hAnsi="Arial" w:cs="Arial"/>
          <w:iCs/>
          <w:color w:val="000000"/>
          <w:sz w:val="18"/>
          <w:szCs w:val="18"/>
        </w:rPr>
        <w:t>1</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22" w:name="_Hlk32481429"/>
      <w:r w:rsidR="008A30E7" w:rsidRPr="00B9193D">
        <w:rPr>
          <w:rFonts w:ascii="Arial" w:hAnsi="Arial" w:cs="Arial"/>
          <w:color w:val="000000"/>
          <w:sz w:val="18"/>
          <w:szCs w:val="18"/>
        </w:rPr>
        <w:t>še trideset (30) dni po preteku veljavnosti okvirnega sporazuma</w:t>
      </w:r>
      <w:bookmarkEnd w:id="22"/>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21"/>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0ACE8F32"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23" w:name="_Hlk32928655"/>
      <w:r w:rsidRPr="00B76281">
        <w:rPr>
          <w:rFonts w:ascii="Arial" w:eastAsia="Calibri" w:hAnsi="Arial" w:cs="Arial"/>
          <w:b/>
          <w:sz w:val="18"/>
          <w:szCs w:val="18"/>
        </w:rPr>
        <w:t>»</w:t>
      </w:r>
      <w:r w:rsidR="00D1272F" w:rsidRPr="00D1272F">
        <w:rPr>
          <w:rFonts w:ascii="Arial" w:hAnsi="Arial" w:cs="Arial"/>
          <w:b/>
          <w:color w:val="000000"/>
          <w:sz w:val="18"/>
          <w:szCs w:val="18"/>
        </w:rPr>
        <w:t>Prevoz šolskih otrok ob pouka prostih dneh za obdobje 2021-2024</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23"/>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F2C1DC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4"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4"/>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27CF9435"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Center za izobraževanje, rehabilitacijo in usposabljanje Vipava, Vojkova ulica 33, 5271 Vipava</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D262999"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3144A6" w:rsidRPr="003144A6">
        <w:rPr>
          <w:rFonts w:ascii="Arial" w:hAnsi="Arial" w:cs="Arial"/>
          <w:b/>
          <w:color w:val="000000"/>
          <w:sz w:val="18"/>
          <w:szCs w:val="18"/>
        </w:rPr>
        <w:t>Prevoz šolskih otrok ob pouka prostih dneh za obdobje 2021-2024</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E79AF9C"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5" w:name="_Hlk32928828"/>
      <w:r w:rsidR="00D1272F" w:rsidRPr="00D1272F">
        <w:rPr>
          <w:rFonts w:ascii="Arial" w:hAnsi="Arial" w:cs="Arial"/>
          <w:b/>
          <w:color w:val="000000"/>
          <w:sz w:val="18"/>
          <w:szCs w:val="18"/>
        </w:rPr>
        <w:t>Prevoz šolskih otrok ob pouka prostih dneh za obdobje 2021-2024</w:t>
      </w:r>
      <w:r w:rsidR="00B76281" w:rsidRPr="00B76281">
        <w:rPr>
          <w:rFonts w:ascii="Arial" w:eastAsia="Calibri" w:hAnsi="Arial" w:cs="Arial"/>
          <w:b/>
          <w:sz w:val="18"/>
          <w:szCs w:val="18"/>
        </w:rPr>
        <w:t>«</w:t>
      </w:r>
      <w:bookmarkEnd w:id="25"/>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bookmarkStart w:id="26" w:name="_Hlk72410425"/>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27" w:name="_Hlk512503225"/>
      <w:r>
        <w:rPr>
          <w:rFonts w:ascii="Arial" w:hAnsi="Arial" w:cs="Arial"/>
        </w:rPr>
        <w:t>Izjava o lastniških deležih</w:t>
      </w:r>
    </w:p>
    <w:bookmarkEnd w:id="2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8"/>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bookmarkEnd w:id="26"/>
    <w:p w14:paraId="3177E841" w14:textId="68038FA5" w:rsidR="00D1272F" w:rsidRPr="00590863" w:rsidRDefault="00D1272F" w:rsidP="00D1272F">
      <w:pPr>
        <w:spacing w:after="0"/>
        <w:jc w:val="right"/>
        <w:rPr>
          <w:rFonts w:ascii="Arial" w:hAnsi="Arial" w:cs="Arial"/>
          <w:sz w:val="18"/>
          <w:szCs w:val="18"/>
        </w:rPr>
      </w:pPr>
      <w:r>
        <w:rPr>
          <w:rFonts w:ascii="Arial" w:hAnsi="Arial" w:cs="Arial"/>
          <w:sz w:val="18"/>
          <w:szCs w:val="18"/>
        </w:rPr>
        <w:lastRenderedPageBreak/>
        <w:t>Obrazec št: 10</w:t>
      </w:r>
    </w:p>
    <w:p w14:paraId="6015C261" w14:textId="77777777" w:rsidR="00D1272F" w:rsidRPr="00252358" w:rsidRDefault="00D1272F" w:rsidP="00D1272F"/>
    <w:p w14:paraId="3DCEE8FE" w14:textId="3132AAC5" w:rsidR="00D1272F" w:rsidRDefault="00D1272F" w:rsidP="00D127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D1272F">
        <w:rPr>
          <w:rFonts w:ascii="Arial" w:hAnsi="Arial" w:cs="Arial"/>
        </w:rPr>
        <w:t>o zagotavljanju primernih vozil</w:t>
      </w:r>
    </w:p>
    <w:p w14:paraId="45CD2560" w14:textId="77777777" w:rsidR="00D1272F" w:rsidRDefault="00D1272F" w:rsidP="00D1272F">
      <w:pPr>
        <w:rPr>
          <w:rFonts w:ascii="Arial" w:hAnsi="Arial" w:cs="Arial"/>
        </w:rPr>
      </w:pPr>
    </w:p>
    <w:p w14:paraId="6EBFF1B9" w14:textId="77777777" w:rsidR="00D1272F" w:rsidRPr="00AD47D6" w:rsidRDefault="00D1272F" w:rsidP="00D1272F">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Pr="00D1272F">
        <w:rPr>
          <w:rFonts w:ascii="Arial" w:hAnsi="Arial" w:cs="Arial"/>
          <w:b/>
          <w:bCs/>
          <w:color w:val="000000"/>
          <w:sz w:val="18"/>
          <w:szCs w:val="18"/>
        </w:rPr>
        <w:t>Prevoz šolskih otrok ob pouka prostih dneh za obdobje 2021-2024</w:t>
      </w:r>
      <w:r w:rsidRPr="00167B6B">
        <w:rPr>
          <w:rFonts w:ascii="Arial" w:hAnsi="Arial" w:cs="Arial"/>
          <w:b/>
          <w:bCs/>
          <w:color w:val="000000"/>
          <w:sz w:val="18"/>
          <w:szCs w:val="18"/>
        </w:rPr>
        <w:t>«</w:t>
      </w:r>
    </w:p>
    <w:p w14:paraId="54A93387" w14:textId="77777777" w:rsidR="00D1272F" w:rsidRDefault="00D1272F" w:rsidP="00D1272F">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2A9C7A" w14:textId="77777777" w:rsidR="00D1272F" w:rsidRDefault="00D1272F" w:rsidP="00D1272F">
      <w:pPr>
        <w:spacing w:after="0" w:line="240" w:lineRule="auto"/>
        <w:jc w:val="both"/>
      </w:pPr>
      <w:r>
        <w:rPr>
          <w:rFonts w:ascii="Arial" w:hAnsi="Arial" w:cs="Arial"/>
          <w:i/>
          <w:iCs/>
          <w:color w:val="000000"/>
          <w:sz w:val="18"/>
          <w:szCs w:val="18"/>
        </w:rPr>
        <w:t>(naziv ponudnika, partnerja v skupni ponudbi)</w:t>
      </w:r>
    </w:p>
    <w:p w14:paraId="4FC1FDBD" w14:textId="77777777" w:rsidR="00D1272F" w:rsidRDefault="00D1272F" w:rsidP="00D1272F">
      <w:pPr>
        <w:rPr>
          <w:rFonts w:ascii="Arial" w:hAnsi="Arial" w:cs="Arial"/>
          <w:color w:val="000000"/>
          <w:sz w:val="18"/>
          <w:szCs w:val="18"/>
        </w:rPr>
      </w:pPr>
    </w:p>
    <w:p w14:paraId="37960B13" w14:textId="0100FCC4" w:rsidR="00D1272F" w:rsidRDefault="00D1272F" w:rsidP="00D1272F">
      <w:pPr>
        <w:spacing w:before="225" w:after="225" w:line="240" w:lineRule="auto"/>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da</w:t>
      </w:r>
      <w:r>
        <w:rPr>
          <w:rFonts w:ascii="Arial" w:hAnsi="Arial" w:cs="Arial"/>
          <w:color w:val="000000"/>
          <w:sz w:val="18"/>
          <w:szCs w:val="18"/>
        </w:rPr>
        <w:t xml:space="preserve"> zagotavljamo:</w:t>
      </w:r>
    </w:p>
    <w:p w14:paraId="3E704A2B" w14:textId="77777777" w:rsidR="00D1272F" w:rsidRPr="006059D4" w:rsidRDefault="00D1272F" w:rsidP="00D1272F">
      <w:pPr>
        <w:pStyle w:val="Odstavekseznama"/>
        <w:numPr>
          <w:ilvl w:val="0"/>
          <w:numId w:val="37"/>
        </w:numPr>
        <w:spacing w:before="135" w:after="135"/>
        <w:jc w:val="both"/>
        <w:textAlignment w:val="center"/>
        <w:rPr>
          <w:rFonts w:ascii="Arial" w:hAnsi="Arial" w:cs="Arial"/>
          <w:color w:val="000000"/>
          <w:position w:val="-2"/>
          <w:sz w:val="18"/>
          <w:szCs w:val="18"/>
        </w:rPr>
      </w:pPr>
      <w:r w:rsidRPr="006059D4">
        <w:rPr>
          <w:rFonts w:ascii="Arial" w:hAnsi="Arial" w:cs="Arial"/>
          <w:color w:val="000000"/>
          <w:position w:val="-2"/>
          <w:sz w:val="18"/>
          <w:szCs w:val="18"/>
        </w:rPr>
        <w:t>novejša vozila (najmanj EURO 5) – ponudnik bo na poziv naročnika to dokazal s predložitvijo ustrezne tehnične dokumentacije in homologacije;</w:t>
      </w:r>
    </w:p>
    <w:p w14:paraId="74DA3972" w14:textId="77777777" w:rsidR="00D1272F" w:rsidRPr="006059D4" w:rsidRDefault="00D1272F" w:rsidP="00D1272F">
      <w:pPr>
        <w:pStyle w:val="Odstavekseznama"/>
        <w:numPr>
          <w:ilvl w:val="0"/>
          <w:numId w:val="37"/>
        </w:numPr>
        <w:spacing w:before="135" w:after="135"/>
        <w:jc w:val="both"/>
        <w:textAlignment w:val="center"/>
      </w:pPr>
      <w:r w:rsidRPr="006059D4">
        <w:rPr>
          <w:rFonts w:ascii="Arial" w:hAnsi="Arial" w:cs="Arial"/>
          <w:color w:val="000000"/>
          <w:position w:val="-2"/>
          <w:sz w:val="18"/>
          <w:szCs w:val="18"/>
        </w:rPr>
        <w:t>ustrezno število in velikost vozila za prevoz otrok glede na sklop in predvideno šolsko leto 2021 – 2024 (odvisno od vpisa in izpisa otrok)</w:t>
      </w:r>
      <w:r>
        <w:rPr>
          <w:rFonts w:ascii="Arial" w:hAnsi="Arial" w:cs="Arial"/>
          <w:color w:val="000000"/>
          <w:position w:val="-2"/>
          <w:sz w:val="18"/>
          <w:szCs w:val="18"/>
        </w:rPr>
        <w:t>;</w:t>
      </w:r>
    </w:p>
    <w:p w14:paraId="127B5505" w14:textId="77777777" w:rsidR="00D1272F" w:rsidRPr="00D1272F"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nadomestno vozilo oz. nadomestnega voznika v primeru okvare vozila ali odsotnosti voznika;</w:t>
      </w:r>
    </w:p>
    <w:p w14:paraId="4BC5C81E" w14:textId="5FFBCB80" w:rsidR="00D1272F" w:rsidRPr="008658DD" w:rsidRDefault="00D1272F" w:rsidP="00D1272F">
      <w:pPr>
        <w:pStyle w:val="Odstavekseznama"/>
        <w:numPr>
          <w:ilvl w:val="0"/>
          <w:numId w:val="37"/>
        </w:numPr>
        <w:spacing w:before="135" w:after="135"/>
        <w:jc w:val="both"/>
        <w:textAlignment w:val="center"/>
      </w:pPr>
      <w:r>
        <w:rPr>
          <w:rFonts w:ascii="Arial" w:hAnsi="Arial" w:cs="Arial"/>
          <w:color w:val="000000"/>
          <w:position w:val="-2"/>
          <w:sz w:val="18"/>
          <w:szCs w:val="18"/>
        </w:rPr>
        <w:t xml:space="preserve">da so </w:t>
      </w:r>
      <w:r w:rsidRPr="00D1272F">
        <w:rPr>
          <w:rFonts w:ascii="Arial" w:hAnsi="Arial" w:cs="Arial"/>
          <w:color w:val="000000"/>
          <w:position w:val="-2"/>
          <w:sz w:val="18"/>
          <w:szCs w:val="18"/>
        </w:rPr>
        <w:t>vozila prilagojena za prevoz učencev s posebnimi potrebami, z varnostnimi H-pasovi, klančino oziroma stransko pomično stopnico za invalidske vozičke, ki je homologirana, ter vso dodatno opremo v skladu z veljavnimi predpisi s predmetnega področja.</w:t>
      </w:r>
    </w:p>
    <w:p w14:paraId="59BAE17D" w14:textId="55632FF1" w:rsidR="008658DD" w:rsidRDefault="008658DD" w:rsidP="008658DD">
      <w:pPr>
        <w:spacing w:before="135" w:after="135"/>
        <w:jc w:val="both"/>
        <w:textAlignment w:val="center"/>
      </w:pPr>
    </w:p>
    <w:p w14:paraId="59331DA5" w14:textId="77777777" w:rsidR="008658DD" w:rsidRDefault="008658DD" w:rsidP="008658DD">
      <w:pPr>
        <w:spacing w:before="135" w:after="135"/>
        <w:jc w:val="both"/>
        <w:textAlignment w:val="center"/>
      </w:pPr>
    </w:p>
    <w:tbl>
      <w:tblPr>
        <w:tblStyle w:val="NormalTablePHPDOCX"/>
        <w:tblW w:w="8745" w:type="dxa"/>
        <w:tblInd w:w="108" w:type="dxa"/>
        <w:tblLook w:val="04A0" w:firstRow="1" w:lastRow="0" w:firstColumn="1" w:lastColumn="0" w:noHBand="0" w:noVBand="1"/>
      </w:tblPr>
      <w:tblGrid>
        <w:gridCol w:w="4080"/>
        <w:gridCol w:w="4665"/>
      </w:tblGrid>
      <w:tr w:rsidR="00D1272F" w14:paraId="1D857E2A" w14:textId="77777777" w:rsidTr="00F92596">
        <w:tc>
          <w:tcPr>
            <w:tcW w:w="4080" w:type="dxa"/>
            <w:tcMar>
              <w:top w:w="75" w:type="dxa"/>
              <w:bottom w:w="75" w:type="dxa"/>
            </w:tcMar>
            <w:vAlign w:val="center"/>
          </w:tcPr>
          <w:p w14:paraId="1233ACE0" w14:textId="77777777" w:rsidR="00D1272F" w:rsidRDefault="00D1272F" w:rsidP="00F92596">
            <w:r>
              <w:rPr>
                <w:rFonts w:ascii="Arial" w:hAnsi="Arial" w:cs="Arial"/>
                <w:color w:val="000000"/>
                <w:position w:val="-2"/>
                <w:sz w:val="18"/>
                <w:szCs w:val="18"/>
              </w:rPr>
              <w:t>Kraj in datum:</w:t>
            </w:r>
          </w:p>
        </w:tc>
        <w:tc>
          <w:tcPr>
            <w:tcW w:w="0" w:type="auto"/>
            <w:tcMar>
              <w:top w:w="75" w:type="dxa"/>
              <w:bottom w:w="75" w:type="dxa"/>
            </w:tcMar>
            <w:vAlign w:val="center"/>
          </w:tcPr>
          <w:p w14:paraId="637BC01A" w14:textId="77777777" w:rsidR="00D1272F" w:rsidRDefault="00D1272F" w:rsidP="00F92596">
            <w:r>
              <w:rPr>
                <w:rFonts w:ascii="Arial" w:hAnsi="Arial" w:cs="Arial"/>
                <w:color w:val="000000"/>
                <w:position w:val="-2"/>
                <w:sz w:val="18"/>
                <w:szCs w:val="18"/>
              </w:rPr>
              <w:t>Ime in priimek: _____________________</w:t>
            </w:r>
          </w:p>
        </w:tc>
      </w:tr>
      <w:tr w:rsidR="00D1272F" w14:paraId="58EC0CFC" w14:textId="77777777" w:rsidTr="00F92596">
        <w:tc>
          <w:tcPr>
            <w:tcW w:w="4080" w:type="dxa"/>
            <w:tcMar>
              <w:top w:w="75" w:type="dxa"/>
              <w:bottom w:w="75" w:type="dxa"/>
            </w:tcMar>
            <w:vAlign w:val="center"/>
          </w:tcPr>
          <w:p w14:paraId="2545C722" w14:textId="77777777" w:rsidR="00D1272F" w:rsidRDefault="00D1272F" w:rsidP="00F92596">
            <w:r>
              <w:rPr>
                <w:rFonts w:ascii="Arial" w:hAnsi="Arial" w:cs="Arial"/>
                <w:color w:val="000000"/>
                <w:position w:val="-2"/>
                <w:sz w:val="18"/>
                <w:szCs w:val="18"/>
              </w:rPr>
              <w:t> </w:t>
            </w:r>
          </w:p>
        </w:tc>
        <w:tc>
          <w:tcPr>
            <w:tcW w:w="0" w:type="auto"/>
            <w:tcMar>
              <w:top w:w="75" w:type="dxa"/>
              <w:bottom w:w="75" w:type="dxa"/>
            </w:tcMar>
            <w:vAlign w:val="center"/>
          </w:tcPr>
          <w:p w14:paraId="00F52DD6" w14:textId="77777777" w:rsidR="00D1272F" w:rsidRDefault="00D1272F" w:rsidP="00F92596">
            <w:pPr>
              <w:jc w:val="center"/>
            </w:pPr>
            <w:r>
              <w:rPr>
                <w:rFonts w:ascii="Arial" w:hAnsi="Arial" w:cs="Arial"/>
                <w:color w:val="000000"/>
                <w:position w:val="-2"/>
                <w:sz w:val="18"/>
                <w:szCs w:val="18"/>
              </w:rPr>
              <w:t>(žig in podpis)</w:t>
            </w:r>
          </w:p>
        </w:tc>
      </w:tr>
    </w:tbl>
    <w:p w14:paraId="72BAF9C2" w14:textId="77777777" w:rsidR="00D1272F" w:rsidRDefault="00D1272F" w:rsidP="00D1272F">
      <w:pPr>
        <w:spacing w:before="225" w:after="225" w:line="240" w:lineRule="auto"/>
        <w:jc w:val="both"/>
      </w:pPr>
    </w:p>
    <w:p w14:paraId="0A0C8775" w14:textId="1F26113A" w:rsidR="00D1272F" w:rsidRDefault="008658DD" w:rsidP="00D1272F">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OBVEZNA PRILOGA</w:t>
      </w:r>
      <w:r w:rsidR="00D1272F">
        <w:rPr>
          <w:rFonts w:ascii="Arial" w:hAnsi="Arial" w:cs="Arial"/>
          <w:b/>
          <w:bCs/>
          <w:i/>
          <w:iCs/>
          <w:color w:val="000000"/>
          <w:sz w:val="18"/>
          <w:szCs w:val="18"/>
          <w:u w:val="single"/>
        </w:rPr>
        <w:t>:</w:t>
      </w:r>
      <w:r w:rsidR="00D1272F">
        <w:rPr>
          <w:rFonts w:ascii="Arial" w:hAnsi="Arial" w:cs="Arial"/>
          <w:i/>
          <w:iCs/>
          <w:color w:val="000000"/>
          <w:sz w:val="18"/>
          <w:szCs w:val="18"/>
        </w:rPr>
        <w:t xml:space="preserve"> </w:t>
      </w:r>
      <w:r>
        <w:rPr>
          <w:rFonts w:ascii="Arial" w:hAnsi="Arial" w:cs="Arial"/>
          <w:i/>
          <w:iCs/>
          <w:color w:val="000000"/>
          <w:sz w:val="18"/>
          <w:szCs w:val="18"/>
        </w:rPr>
        <w:t>S</w:t>
      </w:r>
      <w:r w:rsidRPr="008658DD">
        <w:rPr>
          <w:rFonts w:ascii="Arial" w:hAnsi="Arial" w:cs="Arial"/>
          <w:i/>
          <w:iCs/>
          <w:color w:val="000000"/>
          <w:sz w:val="18"/>
          <w:szCs w:val="18"/>
        </w:rPr>
        <w:t>eznam vozil za relacije po posameznih sklopih, na katere se ponudnik prijavlja.</w:t>
      </w:r>
    </w:p>
    <w:p w14:paraId="1DB55046" w14:textId="77777777" w:rsidR="00D1272F" w:rsidRDefault="00D1272F" w:rsidP="00D1272F">
      <w:pPr>
        <w:rPr>
          <w:rFonts w:ascii="Arial" w:hAnsi="Arial" w:cs="Arial"/>
          <w:i/>
          <w:iCs/>
          <w:color w:val="000000"/>
          <w:sz w:val="18"/>
          <w:szCs w:val="18"/>
        </w:rPr>
      </w:pPr>
      <w:r>
        <w:rPr>
          <w:rFonts w:ascii="Arial" w:hAnsi="Arial" w:cs="Arial"/>
          <w:i/>
          <w:iCs/>
          <w:color w:val="000000"/>
          <w:sz w:val="18"/>
          <w:szCs w:val="18"/>
        </w:rPr>
        <w:br w:type="page"/>
      </w:r>
    </w:p>
    <w:p w14:paraId="1F91B5EC" w14:textId="5EA6FA0F"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D1272F">
        <w:rPr>
          <w:rFonts w:ascii="Tahoma" w:hAnsi="Tahoma" w:cs="Tahoma"/>
          <w:color w:val="000000"/>
          <w:sz w:val="18"/>
          <w:szCs w:val="18"/>
        </w:rPr>
        <w:t>1</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9"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B8A4B5E" w:rsidR="00DD25D6" w:rsidRPr="00DD25D6" w:rsidRDefault="004E3A80" w:rsidP="00DD25D6">
      <w:pPr>
        <w:spacing w:after="0" w:line="240" w:lineRule="auto"/>
        <w:jc w:val="both"/>
        <w:rPr>
          <w:rFonts w:ascii="Arial" w:eastAsia="Times New Roman" w:hAnsi="Arial" w:cs="Arial"/>
          <w:color w:val="000000"/>
          <w:sz w:val="18"/>
          <w:szCs w:val="18"/>
          <w:lang w:eastAsia="sl-SI"/>
        </w:rPr>
      </w:pPr>
      <w:r>
        <w:rPr>
          <w:rFonts w:ascii="Arial" w:hAnsi="Arial" w:cs="Arial"/>
          <w:b/>
          <w:sz w:val="18"/>
          <w:szCs w:val="18"/>
        </w:rPr>
        <w:t>Center za izobraževanje, rehabilitacijo in usposabljanje Vipava, Vojkova ulica 33, 5271 Vipava</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sidRPr="000F584D">
        <w:rPr>
          <w:rFonts w:ascii="Arial" w:eastAsia="Times New Roman" w:hAnsi="Arial" w:cs="Arial"/>
          <w:sz w:val="18"/>
          <w:szCs w:val="18"/>
          <w:lang w:eastAsia="sl-SI"/>
        </w:rPr>
        <w:t>38503034</w:t>
      </w:r>
      <w:r w:rsidR="004742A4" w:rsidRPr="000F584D">
        <w:rPr>
          <w:rFonts w:ascii="Arial" w:eastAsia="Times New Roman" w:hAnsi="Arial" w:cs="Arial"/>
          <w:sz w:val="18"/>
          <w:szCs w:val="18"/>
          <w:lang w:eastAsia="sl-SI"/>
        </w:rPr>
        <w:t xml:space="preserve">, matična številka: </w:t>
      </w:r>
      <w:r w:rsidRPr="000F584D">
        <w:rPr>
          <w:rFonts w:ascii="Arial" w:eastAsia="Times New Roman" w:hAnsi="Arial" w:cs="Arial"/>
          <w:sz w:val="18"/>
          <w:szCs w:val="18"/>
          <w:lang w:eastAsia="sl-SI"/>
        </w:rPr>
        <w:t>5049695000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6C4B45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w:t>
      </w:r>
      <w:r w:rsidR="00FF60E6">
        <w:rPr>
          <w:rFonts w:ascii="Arial" w:eastAsia="Times New Roman" w:hAnsi="Arial" w:cs="Arial"/>
          <w:b/>
          <w:bCs/>
          <w:color w:val="000000"/>
          <w:sz w:val="18"/>
          <w:szCs w:val="18"/>
          <w:lang w:eastAsia="sl-SI"/>
        </w:rPr>
        <w:t>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0F66EA81" w14:textId="77777777" w:rsidR="008658DD"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o </w:t>
      </w:r>
      <w:r w:rsidR="008658DD">
        <w:rPr>
          <w:rFonts w:ascii="Arial" w:eastAsia="Times New Roman" w:hAnsi="Arial" w:cs="Arial"/>
          <w:b/>
          <w:sz w:val="18"/>
          <w:szCs w:val="18"/>
          <w:lang w:eastAsia="sl-SI"/>
        </w:rPr>
        <w:t xml:space="preserve">izvajanju storitve </w:t>
      </w:r>
    </w:p>
    <w:p w14:paraId="2AC515A7" w14:textId="48528C32" w:rsidR="00A40797"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w:t>
      </w:r>
      <w:bookmarkStart w:id="30" w:name="_Hlk72410824"/>
      <w:r w:rsidRPr="008658DD">
        <w:rPr>
          <w:rFonts w:ascii="Arial" w:eastAsia="Times New Roman" w:hAnsi="Arial" w:cs="Arial"/>
          <w:b/>
          <w:sz w:val="18"/>
          <w:szCs w:val="18"/>
          <w:lang w:eastAsia="sl-SI"/>
        </w:rPr>
        <w:t>Prevoz šolskih otrok ob pouka prostih dneh za obdobje 2021-2024</w:t>
      </w:r>
      <w:bookmarkEnd w:id="30"/>
      <w:r>
        <w:rPr>
          <w:rFonts w:ascii="Arial" w:eastAsia="Times New Roman" w:hAnsi="Arial" w:cs="Arial"/>
          <w:b/>
          <w:sz w:val="18"/>
          <w:szCs w:val="18"/>
          <w:lang w:eastAsia="sl-SI"/>
        </w:rPr>
        <w:t>«</w:t>
      </w:r>
    </w:p>
    <w:p w14:paraId="21D93701" w14:textId="251FD6DD" w:rsidR="008658DD" w:rsidRDefault="008658DD" w:rsidP="00DD25D6">
      <w:pPr>
        <w:spacing w:after="0" w:line="240" w:lineRule="auto"/>
        <w:jc w:val="center"/>
        <w:rPr>
          <w:rFonts w:ascii="Arial" w:eastAsia="Times New Roman" w:hAnsi="Arial" w:cs="Arial"/>
          <w:b/>
          <w:sz w:val="18"/>
          <w:szCs w:val="18"/>
          <w:lang w:eastAsia="sl-SI"/>
        </w:rPr>
      </w:pPr>
    </w:p>
    <w:p w14:paraId="6A922D7D" w14:textId="3879AC58" w:rsidR="00331855" w:rsidRDefault="008658DD"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72BC9950"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8658DD" w:rsidRPr="008658DD">
        <w:rPr>
          <w:rFonts w:ascii="Arial" w:eastAsia="Times New Roman" w:hAnsi="Arial" w:cs="Arial"/>
          <w:color w:val="000000"/>
          <w:sz w:val="18"/>
          <w:szCs w:val="18"/>
          <w:lang w:eastAsia="sl-SI"/>
        </w:rPr>
        <w:t xml:space="preserve">po odprtem postopku skladno s 40. členom </w:t>
      </w:r>
      <w:r w:rsidRPr="00167B6B">
        <w:rPr>
          <w:rFonts w:ascii="Arial" w:eastAsia="Times New Roman" w:hAnsi="Arial" w:cs="Arial"/>
          <w:color w:val="000000"/>
          <w:sz w:val="18"/>
          <w:szCs w:val="18"/>
          <w:lang w:eastAsia="sl-SI"/>
        </w:rPr>
        <w:t xml:space="preserve">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8658DD" w:rsidRPr="008658DD">
        <w:rPr>
          <w:rFonts w:ascii="Arial" w:eastAsia="Times New Roman" w:hAnsi="Arial" w:cs="Arial"/>
          <w:b/>
          <w:bCs/>
          <w:color w:val="000000"/>
          <w:sz w:val="18"/>
          <w:szCs w:val="18"/>
          <w:lang w:eastAsia="sl-SI"/>
        </w:rPr>
        <w:t>Prevoz šolskih otrok ob pouka prostih dneh za obdobje 2021-2024</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42FA5FE" w14:textId="77777777" w:rsidR="00111F1E" w:rsidRPr="00167B6B" w:rsidRDefault="00111F1E" w:rsidP="00111F1E">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52FFB965" w14:textId="77777777" w:rsidR="00111F1E" w:rsidRPr="00167B6B" w:rsidRDefault="00111F1E" w:rsidP="00111F1E">
      <w:pPr>
        <w:tabs>
          <w:tab w:val="left" w:pos="567"/>
        </w:tabs>
        <w:spacing w:after="0" w:line="240" w:lineRule="auto"/>
        <w:ind w:left="720"/>
        <w:contextualSpacing/>
        <w:rPr>
          <w:rFonts w:ascii="Arial" w:eastAsia="Times New Roman" w:hAnsi="Arial" w:cs="Arial"/>
          <w:b/>
          <w:bCs/>
          <w:sz w:val="18"/>
          <w:szCs w:val="18"/>
          <w:lang w:eastAsia="sl-SI"/>
        </w:rPr>
      </w:pPr>
    </w:p>
    <w:p w14:paraId="37783368" w14:textId="797DE3F9"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w:t>
      </w:r>
      <w:r w:rsidR="008658DD">
        <w:rPr>
          <w:rFonts w:ascii="Arial" w:eastAsia="Times New Roman" w:hAnsi="Arial" w:cs="Arial"/>
          <w:bCs/>
          <w:sz w:val="18"/>
          <w:szCs w:val="18"/>
          <w:lang w:eastAsia="sl-SI"/>
        </w:rPr>
        <w:t>šestintrideset</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w:t>
      </w:r>
      <w:r w:rsidR="008658DD">
        <w:rPr>
          <w:rFonts w:ascii="Arial" w:eastAsia="Times New Roman" w:hAnsi="Arial" w:cs="Arial"/>
          <w:bCs/>
          <w:sz w:val="18"/>
          <w:szCs w:val="18"/>
          <w:lang w:eastAsia="sl-SI"/>
        </w:rPr>
        <w:t>36</w:t>
      </w:r>
      <w:r w:rsidRPr="00167B6B">
        <w:rPr>
          <w:rFonts w:ascii="Arial" w:eastAsia="Times New Roman" w:hAnsi="Arial" w:cs="Arial"/>
          <w:bCs/>
          <w:sz w:val="18"/>
          <w:szCs w:val="18"/>
          <w:lang w:eastAsia="sl-SI"/>
        </w:rPr>
        <w:t xml:space="preserve">) mesecev, in sicer od </w:t>
      </w:r>
      <w:r w:rsidR="008658DD">
        <w:rPr>
          <w:rFonts w:ascii="Arial" w:eastAsia="Times New Roman" w:hAnsi="Arial" w:cs="Arial"/>
          <w:bCs/>
          <w:sz w:val="18"/>
          <w:szCs w:val="18"/>
          <w:lang w:eastAsia="sl-SI"/>
        </w:rPr>
        <w:t>01.09</w:t>
      </w:r>
      <w:r w:rsidRPr="00167B6B">
        <w:rPr>
          <w:rFonts w:ascii="Arial" w:eastAsia="Times New Roman" w:hAnsi="Arial" w:cs="Arial"/>
          <w:bCs/>
          <w:sz w:val="18"/>
          <w:szCs w:val="18"/>
          <w:lang w:eastAsia="sl-SI"/>
        </w:rPr>
        <w:t>.202</w:t>
      </w:r>
      <w:r>
        <w:rPr>
          <w:rFonts w:ascii="Arial" w:eastAsia="Times New Roman" w:hAnsi="Arial" w:cs="Arial"/>
          <w:bCs/>
          <w:sz w:val="18"/>
          <w:szCs w:val="18"/>
          <w:lang w:eastAsia="sl-SI"/>
        </w:rPr>
        <w:t>1</w:t>
      </w:r>
      <w:r w:rsidRPr="00167B6B">
        <w:rPr>
          <w:rFonts w:ascii="Arial" w:eastAsia="Times New Roman" w:hAnsi="Arial" w:cs="Arial"/>
          <w:bCs/>
          <w:sz w:val="18"/>
          <w:szCs w:val="18"/>
          <w:lang w:eastAsia="sl-SI"/>
        </w:rPr>
        <w:t xml:space="preserve"> do </w:t>
      </w:r>
      <w:r w:rsidR="008658DD">
        <w:rPr>
          <w:rFonts w:ascii="Arial" w:eastAsia="Times New Roman" w:hAnsi="Arial" w:cs="Arial"/>
          <w:bCs/>
          <w:sz w:val="18"/>
          <w:szCs w:val="18"/>
          <w:lang w:eastAsia="sl-SI"/>
        </w:rPr>
        <w:t>31.08.2024</w:t>
      </w:r>
      <w:r>
        <w:rPr>
          <w:rFonts w:ascii="Arial" w:eastAsia="Times New Roman" w:hAnsi="Arial" w:cs="Arial"/>
          <w:bCs/>
          <w:sz w:val="18"/>
          <w:szCs w:val="18"/>
          <w:lang w:eastAsia="sl-SI"/>
        </w:rPr>
        <w:t>.</w:t>
      </w:r>
    </w:p>
    <w:p w14:paraId="1958DCD9" w14:textId="77777777" w:rsidR="00111F1E" w:rsidRPr="00167B6B" w:rsidRDefault="00111F1E" w:rsidP="00111F1E">
      <w:pPr>
        <w:spacing w:after="0" w:line="240" w:lineRule="auto"/>
        <w:jc w:val="both"/>
        <w:rPr>
          <w:rFonts w:ascii="Arial" w:eastAsia="Times New Roman" w:hAnsi="Arial" w:cs="Arial"/>
          <w:bCs/>
          <w:sz w:val="18"/>
          <w:szCs w:val="18"/>
          <w:lang w:eastAsia="sl-SI"/>
        </w:rPr>
      </w:pPr>
    </w:p>
    <w:p w14:paraId="57C44853"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20177EF5" w14:textId="77777777" w:rsidR="00111F1E" w:rsidRPr="00167B6B" w:rsidRDefault="00111F1E" w:rsidP="00111F1E">
      <w:pPr>
        <w:spacing w:after="0" w:line="240" w:lineRule="auto"/>
        <w:jc w:val="both"/>
        <w:rPr>
          <w:rFonts w:ascii="Arial" w:eastAsia="Times New Roman" w:hAnsi="Arial" w:cs="Arial"/>
          <w:b/>
          <w:sz w:val="18"/>
          <w:szCs w:val="18"/>
          <w:lang w:eastAsia="sl-SI"/>
        </w:rPr>
      </w:pPr>
    </w:p>
    <w:p w14:paraId="406E4409" w14:textId="77777777" w:rsidR="00111F1E" w:rsidRPr="00167B6B" w:rsidRDefault="00111F1E" w:rsidP="00111F1E">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134EE9A" w14:textId="77777777"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20F13DCA" w:rsidR="00111F1E" w:rsidRPr="00167B6B" w:rsidRDefault="00111F1E" w:rsidP="008658DD">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8658DD">
        <w:rPr>
          <w:rFonts w:ascii="Arial" w:eastAsia="Times New Roman" w:hAnsi="Arial" w:cs="Arial"/>
          <w:bCs/>
          <w:sz w:val="18"/>
          <w:szCs w:val="18"/>
          <w:lang w:eastAsia="sl-SI"/>
        </w:rPr>
        <w:t xml:space="preserve">izvajanja storitve </w:t>
      </w:r>
      <w:r w:rsidR="008658DD" w:rsidRPr="008658DD">
        <w:rPr>
          <w:rFonts w:ascii="Arial" w:eastAsia="Times New Roman" w:hAnsi="Arial" w:cs="Arial"/>
          <w:bCs/>
          <w:sz w:val="18"/>
          <w:szCs w:val="18"/>
          <w:lang w:eastAsia="sl-SI"/>
        </w:rPr>
        <w:t>»Prevoz šolskih otrok ob pouka prostih dneh za obdobje 2021-2024«</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r w:rsidR="008658DD">
        <w:rPr>
          <w:rFonts w:ascii="Arial" w:eastAsia="Times New Roman" w:hAnsi="Arial" w:cs="Arial"/>
          <w:bCs/>
          <w:sz w:val="18"/>
          <w:szCs w:val="18"/>
          <w:lang w:eastAsia="sl-SI"/>
        </w:rPr>
        <w:t xml:space="preserve"> za sklop ________________</w:t>
      </w:r>
      <w:r w:rsidRPr="00167B6B">
        <w:rPr>
          <w:rFonts w:ascii="Arial" w:eastAsia="Times New Roman" w:hAnsi="Arial" w:cs="Arial"/>
          <w:bCs/>
          <w:sz w:val="18"/>
          <w:szCs w:val="18"/>
          <w:lang w:eastAsia="sl-SI"/>
        </w:rPr>
        <w:t>.</w:t>
      </w:r>
    </w:p>
    <w:p w14:paraId="26A6F36D" w14:textId="77777777" w:rsidR="00111F1E" w:rsidRPr="00167B6B" w:rsidRDefault="00111F1E" w:rsidP="008658DD">
      <w:pPr>
        <w:spacing w:after="0" w:line="240" w:lineRule="auto"/>
        <w:jc w:val="both"/>
        <w:rPr>
          <w:rFonts w:ascii="Arial" w:eastAsia="Times New Roman" w:hAnsi="Arial" w:cs="Arial"/>
          <w:bCs/>
          <w:sz w:val="18"/>
          <w:szCs w:val="18"/>
          <w:lang w:eastAsia="sl-SI"/>
        </w:rPr>
      </w:pPr>
    </w:p>
    <w:p w14:paraId="02BE12C2" w14:textId="3F05B669" w:rsidR="00111F1E" w:rsidRPr="00167B6B" w:rsidRDefault="00FA59EF" w:rsidP="008658DD">
      <w:pPr>
        <w:spacing w:after="0" w:line="240" w:lineRule="auto"/>
        <w:jc w:val="both"/>
        <w:rPr>
          <w:rFonts w:ascii="Arial" w:eastAsia="Times New Roman" w:hAnsi="Arial" w:cs="Arial"/>
          <w:bCs/>
          <w:sz w:val="18"/>
          <w:szCs w:val="18"/>
          <w:lang w:eastAsia="sl-SI"/>
        </w:rPr>
      </w:pPr>
      <w:r w:rsidRPr="00FA59EF">
        <w:rPr>
          <w:rFonts w:ascii="Arial" w:eastAsia="Times New Roman" w:hAnsi="Arial" w:cs="Arial"/>
          <w:bCs/>
          <w:sz w:val="18"/>
          <w:szCs w:val="18"/>
          <w:lang w:eastAsia="sl-SI"/>
        </w:rPr>
        <w:t xml:space="preserve">S </w:t>
      </w:r>
      <w:r>
        <w:rPr>
          <w:rFonts w:ascii="Arial" w:eastAsia="Times New Roman" w:hAnsi="Arial" w:cs="Arial"/>
          <w:bCs/>
          <w:sz w:val="18"/>
          <w:szCs w:val="18"/>
          <w:lang w:eastAsia="sl-SI"/>
        </w:rPr>
        <w:t>to pogodbo</w:t>
      </w:r>
      <w:r w:rsidRPr="00FA59EF">
        <w:rPr>
          <w:rFonts w:ascii="Arial" w:eastAsia="Times New Roman" w:hAnsi="Arial" w:cs="Arial"/>
          <w:bCs/>
          <w:sz w:val="18"/>
          <w:szCs w:val="18"/>
          <w:lang w:eastAsia="sl-SI"/>
        </w:rPr>
        <w:t xml:space="preserve"> se izvajalec zavezuje, da bo v skladu z objavljenimi prevoznimi pogoji, prepeljal potnike (</w:t>
      </w:r>
      <w:proofErr w:type="spellStart"/>
      <w:r w:rsidRPr="00FA59EF">
        <w:rPr>
          <w:rFonts w:ascii="Arial" w:eastAsia="Times New Roman" w:hAnsi="Arial" w:cs="Arial"/>
          <w:bCs/>
          <w:sz w:val="18"/>
          <w:szCs w:val="18"/>
          <w:lang w:eastAsia="sl-SI"/>
        </w:rPr>
        <w:t>t.i</w:t>
      </w:r>
      <w:proofErr w:type="spellEnd"/>
      <w:r w:rsidRPr="00FA59EF">
        <w:rPr>
          <w:rFonts w:ascii="Arial" w:eastAsia="Times New Roman" w:hAnsi="Arial" w:cs="Arial"/>
          <w:bCs/>
          <w:sz w:val="18"/>
          <w:szCs w:val="18"/>
          <w:lang w:eastAsia="sl-SI"/>
        </w:rPr>
        <w:t xml:space="preserve">. skupino otrok), od odhodnih do namembnih krajev, ki </w:t>
      </w:r>
      <w:r>
        <w:rPr>
          <w:rFonts w:ascii="Arial" w:eastAsia="Times New Roman" w:hAnsi="Arial" w:cs="Arial"/>
          <w:bCs/>
          <w:sz w:val="18"/>
          <w:szCs w:val="18"/>
          <w:lang w:eastAsia="sl-SI"/>
        </w:rPr>
        <w:t>so določeni s to pogodbo,</w:t>
      </w:r>
      <w:r w:rsidRPr="00FA59EF">
        <w:rPr>
          <w:rFonts w:ascii="Arial" w:eastAsia="Times New Roman" w:hAnsi="Arial" w:cs="Arial"/>
          <w:bCs/>
          <w:sz w:val="18"/>
          <w:szCs w:val="18"/>
          <w:lang w:eastAsia="sl-SI"/>
        </w:rPr>
        <w:t xml:space="preserve"> in sicer varno, pravočasno, z udobnostmi in higienskimi pogoji, ki so običajni v cestnem prevozu, naročnik pa mu bo plačal prevoznino, ki je določena v izvajalčevem predračunu. </w:t>
      </w: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180B03C4" w14:textId="77777777" w:rsidR="00111F1E"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2507A564" w14:textId="378011D6" w:rsidR="00111F1E" w:rsidRDefault="00FA59EF"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Prevozi bodo praviloma potekali ob petkih, nedeljah oziroma ponedeljkih, ob dogovorjenem urniku, na relacijah, ki so dogovorjene s to pogodbo. Prevozi se bodo morali opraviti tudi ob drugih dnevih v tednu, v kolikor bi bilo to potrebno zaradi šolskih počitnic, praznikov. Vmesne postaje na relacijah, natančne relacije in ure za prihod v zavod in ure za odhod iz zavod</w:t>
      </w:r>
      <w:r w:rsidR="00BC2BA7">
        <w:rPr>
          <w:rFonts w:ascii="Arial" w:eastAsia="Times New Roman" w:hAnsi="Arial" w:cs="Arial"/>
          <w:sz w:val="18"/>
          <w:szCs w:val="18"/>
          <w:lang w:eastAsia="sl-SI"/>
        </w:rPr>
        <w:t>a naročnik in prevoznik dogovorita ob podpisu te pogodbe kot prilogo k tej pogodbi in nato pred začetkom vsakega šolskega leta oziroma po potrebi. Izvajalec kje dolžan na podlagi zahteve naročnika izvesti dnevno štetje potnikov, v obdobju, ki ga zahteva naročnik.</w:t>
      </w:r>
    </w:p>
    <w:p w14:paraId="47391390" w14:textId="73B04676"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C8C2430" w14:textId="62E1DA18"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Glede na potrebe naročnika bo izvajalec opravil tudi predhodno dogovorjene dodatne prevoze otrok. Naročnik in izvajalec se izrecno dogovorita, da so navedene relacije prevozov okvirne in naročnik ni odškodninsko ali kakorkoli odgovoren zaradi nedoseganja v razpisni dokumentaciji predvidenih količin prevozov na posamezni relaciji.</w:t>
      </w:r>
    </w:p>
    <w:p w14:paraId="0D78BF76" w14:textId="6C55C531"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17AD2E7" w14:textId="7534C85F"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Naročnik si pridržuje pravico do spremembe relacije in voznih redov, če se spreminjajo potrebe naročnika. Obseg relacij ali posamezna relacija se tekom izvajanja tega sporazuma lahko spremeni, tako po obsegu, kot po številu potrebnih izvedb. Skladno s potrebami naročnika, šolskim koledarjem, številom otrok, ki se vozijo ali drugi dejavniki, ki vplivajo na izvedbo prevozov.</w:t>
      </w:r>
    </w:p>
    <w:p w14:paraId="04F7EB3D" w14:textId="3608270D" w:rsidR="00BC2BA7"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71CEF7C9" w14:textId="2453B9F5" w:rsidR="00BC2BA7" w:rsidRPr="00E00331" w:rsidRDefault="00BC2BA7" w:rsidP="00111F1E">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 primeru da ne bi več ostajala potreba otrok na relaciji, ki je predmet pogodbe, ta pogodba preneha veljati na tej relaciji.</w:t>
      </w:r>
    </w:p>
    <w:p w14:paraId="3160AB98"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64A3BDE2" w14:textId="77777777" w:rsidR="00111F1E" w:rsidRDefault="00111F1E" w:rsidP="00111F1E">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78B874DE" w14:textId="77777777" w:rsidR="00111F1E"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7686CD2" w14:textId="77777777" w:rsidR="00111F1E" w:rsidRDefault="00111F1E" w:rsidP="00111F1E">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4A409A" w14:textId="5F68EE2A"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Okvirna pogodbena vrednost za </w:t>
      </w:r>
      <w:r w:rsidR="00C32F81">
        <w:rPr>
          <w:rFonts w:ascii="Arial" w:eastAsia="Times New Roman" w:hAnsi="Arial" w:cs="Arial"/>
          <w:sz w:val="18"/>
          <w:szCs w:val="18"/>
          <w:lang w:eastAsia="sl-SI"/>
        </w:rPr>
        <w:t>celotno trajanje pogodbe za storitev prevoza in spremstva za sklop ____________ znaša ______________________ EUR brez DDV</w:t>
      </w:r>
      <w:r w:rsidRPr="00167B6B">
        <w:rPr>
          <w:rFonts w:ascii="Arial" w:eastAsia="Times New Roman" w:hAnsi="Arial" w:cs="Arial"/>
          <w:sz w:val="18"/>
          <w:szCs w:val="18"/>
          <w:lang w:eastAsia="sl-SI"/>
        </w:rPr>
        <w:t>:</w:t>
      </w:r>
    </w:p>
    <w:p w14:paraId="616FD4CE" w14:textId="704E26F9" w:rsidR="00111F1E" w:rsidRDefault="00111F1E"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3A07E3" w14:textId="298B497E"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na kilometer za relacijo ______________________ znaša ____________ brez DDV.</w:t>
      </w:r>
    </w:p>
    <w:p w14:paraId="5F8F3346" w14:textId="13AEEFBB"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392F909B" w14:textId="6385EBA3"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Cena vsebuje stroške za prevoz v obe smeri in je fiksna za ves čas trajanja pogodbe.</w:t>
      </w:r>
    </w:p>
    <w:p w14:paraId="23ADB4E4" w14:textId="5A015F26"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01AC2A39" w14:textId="52AD48EA" w:rsidR="00C32F81" w:rsidRDefault="00C32F81"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Vrednost novega obsega storitev po tej pogodbi se izračuna na podlagi cen, ki veljajo po tej pogodbi</w:t>
      </w:r>
      <w:r w:rsidR="00535C7D">
        <w:rPr>
          <w:rFonts w:ascii="Arial" w:eastAsia="Times New Roman" w:hAnsi="Arial" w:cs="Arial"/>
          <w:sz w:val="18"/>
          <w:szCs w:val="18"/>
          <w:lang w:eastAsia="sl-SI"/>
        </w:rPr>
        <w:t>, upoštevaje obseg sprememb, ki lahko predstavljajo skrajšanje ali podaljšanje relacij, zmanjšanje ali povečanje števila izvedbe relacij, razdružitev, ukinitev ali uvedbo relacij.</w:t>
      </w:r>
    </w:p>
    <w:p w14:paraId="5CD31744" w14:textId="293078E0" w:rsidR="00535C7D"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p>
    <w:p w14:paraId="4399F5CD" w14:textId="0C4E88FE" w:rsidR="00535C7D" w:rsidRPr="00167B6B" w:rsidRDefault="00535C7D" w:rsidP="00C32F81">
      <w:pPr>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Sprememba relacije na predstavlja uvedba dodatnih postajališč oziroma prevzemnih in/ali oddajnih mest otrok v kraju, ki je že opredeljena v relaciji tega sporazuma.</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55C0536A"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Pr="00167B6B">
        <w:rPr>
          <w:rFonts w:ascii="Arial" w:eastAsia="Times New Roman" w:hAnsi="Arial" w:cs="Arial"/>
          <w:sz w:val="18"/>
          <w:szCs w:val="18"/>
          <w:lang w:eastAsia="sl-SI"/>
        </w:rPr>
        <w:t>Račun se izstavi v obliki e-računa.</w:t>
      </w:r>
    </w:p>
    <w:p w14:paraId="4E4CFAA6" w14:textId="77777777" w:rsidR="00111F1E" w:rsidRPr="00167B6B" w:rsidRDefault="00111F1E" w:rsidP="00111F1E">
      <w:pPr>
        <w:autoSpaceDE w:val="0"/>
        <w:autoSpaceDN w:val="0"/>
        <w:adjustRightInd w:val="0"/>
        <w:spacing w:after="0" w:line="240" w:lineRule="auto"/>
        <w:ind w:left="720"/>
        <w:contextualSpacing/>
        <w:rPr>
          <w:rFonts w:ascii="Arial" w:eastAsia="Times New Roman" w:hAnsi="Arial" w:cs="Arial"/>
          <w:sz w:val="18"/>
          <w:szCs w:val="18"/>
          <w:lang w:eastAsia="sl-SI"/>
        </w:rPr>
      </w:pPr>
    </w:p>
    <w:p w14:paraId="7A3896C8" w14:textId="77777777" w:rsidR="00111F1E" w:rsidRPr="00167B6B" w:rsidRDefault="00111F1E" w:rsidP="00111F1E">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Pr="00167B6B">
        <w:rPr>
          <w:rFonts w:ascii="Arial" w:eastAsia="Times New Roman" w:hAnsi="Arial" w:cs="Arial"/>
          <w:b/>
          <w:sz w:val="18"/>
          <w:szCs w:val="18"/>
          <w:lang w:eastAsia="sl-SI"/>
        </w:rPr>
        <w:t>. člen</w:t>
      </w:r>
    </w:p>
    <w:p w14:paraId="65391273"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985BBC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A821171" w14:textId="54771F63" w:rsidR="00111F1E" w:rsidRDefault="00111F1E" w:rsidP="00111F1E">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prvi poziv«.</w:t>
      </w:r>
    </w:p>
    <w:p w14:paraId="71152D48" w14:textId="77777777" w:rsidR="000F584D" w:rsidRPr="00167B6B" w:rsidRDefault="000F584D" w:rsidP="00111F1E">
      <w:pPr>
        <w:spacing w:after="0" w:line="240" w:lineRule="auto"/>
        <w:jc w:val="both"/>
        <w:rPr>
          <w:rFonts w:ascii="Arial" w:hAnsi="Arial" w:cs="Arial"/>
          <w:color w:val="000000"/>
          <w:sz w:val="18"/>
          <w:szCs w:val="18"/>
        </w:rPr>
      </w:pPr>
    </w:p>
    <w:p w14:paraId="6AE40CD1" w14:textId="77777777" w:rsidR="00111F1E" w:rsidRPr="00DA62CA" w:rsidRDefault="00111F1E" w:rsidP="00111F1E">
      <w:pPr>
        <w:spacing w:after="0" w:line="240" w:lineRule="auto"/>
        <w:jc w:val="both"/>
        <w:rPr>
          <w:rFonts w:ascii="Arial" w:hAnsi="Arial" w:cs="Arial"/>
          <w:color w:val="000000"/>
          <w:sz w:val="18"/>
          <w:szCs w:val="18"/>
        </w:rPr>
      </w:pPr>
      <w:r w:rsidRPr="00167B6B">
        <w:rPr>
          <w:rFonts w:ascii="Arial" w:hAnsi="Arial" w:cs="Arial"/>
          <w:color w:val="000000"/>
          <w:sz w:val="18"/>
          <w:szCs w:val="18"/>
        </w:rPr>
        <w:lastRenderedPageBreak/>
        <w:t>V kolikor bodo nastale okoliščine, ki bodo zahtevale unovčitev finančnega zavarovanja za dobro izvedbo pogodbenih obveznosti, bo naročnik le-to un</w:t>
      </w:r>
      <w:r>
        <w:rPr>
          <w:rFonts w:ascii="Arial" w:hAnsi="Arial" w:cs="Arial"/>
          <w:color w:val="000000"/>
          <w:sz w:val="18"/>
          <w:szCs w:val="18"/>
        </w:rPr>
        <w:t>ovčil.</w:t>
      </w:r>
    </w:p>
    <w:p w14:paraId="49CC9600"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48A3636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2850DD"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Pr="00167B6B">
        <w:rPr>
          <w:rFonts w:ascii="Arial" w:eastAsia="Times New Roman" w:hAnsi="Arial" w:cs="Arial"/>
          <w:b/>
          <w:bCs/>
          <w:sz w:val="18"/>
          <w:szCs w:val="18"/>
          <w:lang w:eastAsia="sl-SI"/>
        </w:rPr>
        <w:t>. člen</w:t>
      </w:r>
    </w:p>
    <w:p w14:paraId="08B2F2D9" w14:textId="496125C0"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w:t>
      </w:r>
      <w:r w:rsidR="00535C7D">
        <w:rPr>
          <w:rFonts w:ascii="Arial" w:eastAsia="Times New Roman" w:hAnsi="Arial" w:cs="Arial"/>
          <w:b/>
          <w:bCs/>
          <w:sz w:val="18"/>
          <w:szCs w:val="18"/>
          <w:lang w:eastAsia="sl-SI"/>
        </w:rPr>
        <w:t>Odgovornost naročnika</w:t>
      </w:r>
      <w:r w:rsidRPr="00167B6B">
        <w:rPr>
          <w:rFonts w:ascii="Arial" w:eastAsia="Times New Roman" w:hAnsi="Arial" w:cs="Arial"/>
          <w:b/>
          <w:bCs/>
          <w:sz w:val="18"/>
          <w:szCs w:val="18"/>
          <w:lang w:eastAsia="sl-SI"/>
        </w:rPr>
        <w:t>)</w:t>
      </w:r>
    </w:p>
    <w:p w14:paraId="541B2A0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7DECFA" w14:textId="77777777" w:rsidR="00535C7D" w:rsidRPr="009D2030" w:rsidRDefault="00535C7D" w:rsidP="00535C7D">
      <w:pPr>
        <w:spacing w:before="225" w:after="225" w:line="240" w:lineRule="auto"/>
        <w:jc w:val="both"/>
        <w:rPr>
          <w:rFonts w:ascii="Arial" w:hAnsi="Arial" w:cs="Arial"/>
          <w:bCs/>
          <w:color w:val="000000"/>
          <w:sz w:val="18"/>
          <w:szCs w:val="18"/>
        </w:rPr>
      </w:pPr>
      <w:r w:rsidRPr="00AF76DB">
        <w:rPr>
          <w:rFonts w:ascii="Arial" w:hAnsi="Arial" w:cs="Arial"/>
          <w:bCs/>
          <w:color w:val="000000"/>
          <w:sz w:val="18"/>
          <w:szCs w:val="18"/>
        </w:rPr>
        <w:t>Naročnik je dolžan takoj po podpisu pogodbe za izvajanje storitev iz 2. sklopa posredovati izvajalcu seznam otrok, ki bodo potrebovali prevoz na relaciji Bišče ter veljavni vozni red. Naročnik in izvajalec bosta v roku dveh mesecev od začetka veljavnosti te pogodbe, ob morebitnem odstopanju od dejanskih potreb, uskladila seznam vozačev in vozni red.</w:t>
      </w:r>
    </w:p>
    <w:p w14:paraId="2983A7A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7E1BC5BE" w14:textId="0C35B1C4" w:rsidR="00111F1E" w:rsidRPr="00167B6B" w:rsidRDefault="00535C7D" w:rsidP="00111F1E">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(Odgovornost izvajalca</w:t>
      </w:r>
      <w:r w:rsidR="00111F1E" w:rsidRPr="00167B6B">
        <w:rPr>
          <w:rFonts w:ascii="Arial" w:eastAsia="Times New Roman" w:hAnsi="Arial" w:cs="Arial"/>
          <w:b/>
          <w:bCs/>
          <w:sz w:val="18"/>
          <w:szCs w:val="18"/>
          <w:lang w:eastAsia="sl-SI"/>
        </w:rPr>
        <w:t>)</w:t>
      </w:r>
    </w:p>
    <w:p w14:paraId="0A7E15B2"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p>
    <w:p w14:paraId="79714AE2"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Izvajalec se zavezuje, da bo prevzete prevoze opravljal vestno in kvalitetno, v skladu z vsemi veljavnim predpisi in standardi, predvsem:</w:t>
      </w:r>
    </w:p>
    <w:p w14:paraId="0A52AAA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opravlja prevoze skladno z Zakonom o varnosti cestnega prometa in drugimi predpisi, ki urejajo poslovanje avtobusnega prevoznika, </w:t>
      </w:r>
    </w:p>
    <w:p w14:paraId="20698789"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izpolnjuje vse pogoje iz Pravilnika o pogojih, ki jih morajo izpolnjevati vozila in vozniki vozil, s katerimi se prevažajo skupine otrok,</w:t>
      </w:r>
    </w:p>
    <w:p w14:paraId="0B815576"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prevozi opravljeni s tehnično brezhibnimi vozili, ki bodo imeli opravljene vse preglede in bodo opremljeni in nadzorovani skladno z veljavnimi predpisi, </w:t>
      </w:r>
    </w:p>
    <w:p w14:paraId="7BB8364D"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prevoze opravljali vozniki, ki izpolnjujejo predpisane pogoje in bodo psihofizično sposobni zagotoviti varno in nemoteno izvedbo posameznega prevoza, </w:t>
      </w:r>
    </w:p>
    <w:p w14:paraId="65082F24" w14:textId="6DA75883"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na prevoze razporejeni taki vozniki, ki so sposobnosti zagotoviti ustrezno komunikacijo in imajo primeren odnos do </w:t>
      </w:r>
      <w:r>
        <w:rPr>
          <w:rFonts w:ascii="Arial" w:hAnsi="Arial" w:cs="Arial"/>
          <w:sz w:val="18"/>
          <w:szCs w:val="18"/>
        </w:rPr>
        <w:t>otrok</w:t>
      </w:r>
      <w:r w:rsidRPr="009D2030">
        <w:rPr>
          <w:rFonts w:ascii="Arial" w:hAnsi="Arial" w:cs="Arial"/>
          <w:sz w:val="18"/>
          <w:szCs w:val="18"/>
        </w:rPr>
        <w:t>,</w:t>
      </w:r>
    </w:p>
    <w:p w14:paraId="06056BFF"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za prevoze zagotavlja klimatizirana vozila, </w:t>
      </w:r>
    </w:p>
    <w:p w14:paraId="190CC90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za prevoze na daljših relacijah zagotavlja visoko kakovostna, komfortna in tehnično brezhibna vozila,</w:t>
      </w:r>
    </w:p>
    <w:p w14:paraId="1A894F57"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glede na relacijo zagotovi vse ustrezne pogoje, ki omogočajo izvedbo prevoza, </w:t>
      </w:r>
    </w:p>
    <w:p w14:paraId="4883A645" w14:textId="77777777"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da bodo sedeži v avtobusih/kombijih opremljeni </w:t>
      </w:r>
      <w:r w:rsidRPr="00700231">
        <w:rPr>
          <w:rFonts w:ascii="Arial" w:hAnsi="Arial" w:cs="Arial"/>
          <w:sz w:val="18"/>
          <w:szCs w:val="18"/>
        </w:rPr>
        <w:t>z varnostnimi H-pasovi, klančino oziroma stransko pomično stopnico za invalidske vozičke, ki je homologirana, ter vso dodatno opremo v skladu z veljavnimi predpisi s predmetnega področja</w:t>
      </w:r>
      <w:r w:rsidRPr="009D2030">
        <w:rPr>
          <w:rFonts w:ascii="Arial" w:hAnsi="Arial" w:cs="Arial"/>
          <w:sz w:val="18"/>
          <w:szCs w:val="18"/>
        </w:rPr>
        <w:t>,</w:t>
      </w:r>
    </w:p>
    <w:p w14:paraId="20B573C1" w14:textId="47FB81E4" w:rsidR="00700231" w:rsidRPr="009D2030" w:rsidRDefault="00700231" w:rsidP="00700231">
      <w:pPr>
        <w:numPr>
          <w:ilvl w:val="0"/>
          <w:numId w:val="44"/>
        </w:numPr>
        <w:spacing w:after="0" w:line="240" w:lineRule="auto"/>
        <w:jc w:val="both"/>
        <w:rPr>
          <w:rFonts w:ascii="Arial" w:hAnsi="Arial" w:cs="Arial"/>
          <w:sz w:val="18"/>
          <w:szCs w:val="18"/>
        </w:rPr>
      </w:pPr>
      <w:r>
        <w:rPr>
          <w:rFonts w:ascii="Arial" w:hAnsi="Arial" w:cs="Arial"/>
          <w:sz w:val="18"/>
          <w:szCs w:val="18"/>
        </w:rPr>
        <w:t>da bosta voznik in spremljevalec nudila potrebno pomoč pri vstopanju in izstopanju iz vozila, še posebej gibalno oviranim otrokom,</w:t>
      </w:r>
      <w:r w:rsidRPr="009D2030">
        <w:rPr>
          <w:rFonts w:ascii="Arial" w:hAnsi="Arial" w:cs="Arial"/>
          <w:sz w:val="18"/>
          <w:szCs w:val="18"/>
        </w:rPr>
        <w:t xml:space="preserve"> </w:t>
      </w:r>
    </w:p>
    <w:p w14:paraId="6C2680F6" w14:textId="45DD1C48" w:rsidR="00700231"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da pri izvedbi posameznega prevoza zagotovi ustrezno zavarovanje in varnost potnikov in prtljage.</w:t>
      </w:r>
    </w:p>
    <w:p w14:paraId="4E92C248" w14:textId="6F3432F9" w:rsidR="00700231" w:rsidRDefault="00700231" w:rsidP="00700231">
      <w:pPr>
        <w:spacing w:after="0" w:line="240" w:lineRule="auto"/>
        <w:jc w:val="both"/>
        <w:rPr>
          <w:rFonts w:ascii="Arial" w:hAnsi="Arial" w:cs="Arial"/>
          <w:sz w:val="18"/>
          <w:szCs w:val="18"/>
        </w:rPr>
      </w:pPr>
    </w:p>
    <w:p w14:paraId="192A2EA0"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se zavezuje, da bo v primeru okvare vozila med vožnjo oz. v času, ko bi moral vožnjo opravljati, na lastne stroške poskrbel za drugo vozilo in morebitno škodo, ki bi s tem nastala, naročniku na njegovo zahtevo tudi poravnal. </w:t>
      </w:r>
    </w:p>
    <w:p w14:paraId="024B821A" w14:textId="77777777" w:rsidR="00700231" w:rsidRPr="009D2030" w:rsidRDefault="00700231" w:rsidP="00700231">
      <w:pPr>
        <w:spacing w:after="0" w:line="240" w:lineRule="auto"/>
        <w:jc w:val="both"/>
        <w:rPr>
          <w:rFonts w:ascii="Arial" w:hAnsi="Arial" w:cs="Arial"/>
          <w:sz w:val="18"/>
          <w:szCs w:val="18"/>
        </w:rPr>
      </w:pPr>
    </w:p>
    <w:p w14:paraId="25CAC7FC"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Izvajalec je dolžan poskrbeti, da je vozilo vedno čisto in urejeno. Vozilo, s katerim se v cestnem prometu prevaža skupina otrok, mora imeti: </w:t>
      </w:r>
    </w:p>
    <w:p w14:paraId="6F66CC4A"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napravo, ki med zaviranjem preprečuje blokiranje koles, </w:t>
      </w:r>
    </w:p>
    <w:p w14:paraId="55B81723"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 xml:space="preserve">električno ali hidravlično ojačan krmilni mehanizem (naprava za upravljanje vozila), </w:t>
      </w:r>
    </w:p>
    <w:p w14:paraId="125C750E" w14:textId="77777777" w:rsidR="00700231" w:rsidRPr="009D2030" w:rsidRDefault="00700231" w:rsidP="00700231">
      <w:pPr>
        <w:numPr>
          <w:ilvl w:val="0"/>
          <w:numId w:val="44"/>
        </w:numPr>
        <w:spacing w:after="0" w:line="240" w:lineRule="auto"/>
        <w:jc w:val="both"/>
        <w:rPr>
          <w:rFonts w:ascii="Arial" w:hAnsi="Arial" w:cs="Arial"/>
          <w:sz w:val="18"/>
          <w:szCs w:val="18"/>
        </w:rPr>
      </w:pPr>
      <w:r w:rsidRPr="009D2030">
        <w:rPr>
          <w:rFonts w:ascii="Arial" w:hAnsi="Arial" w:cs="Arial"/>
          <w:sz w:val="18"/>
          <w:szCs w:val="18"/>
        </w:rPr>
        <w:t>zapisovalno opremo v cestnih prevozih (tahograf).</w:t>
      </w:r>
    </w:p>
    <w:p w14:paraId="00035DAD" w14:textId="77777777" w:rsidR="00700231" w:rsidRPr="009D2030" w:rsidRDefault="00700231" w:rsidP="00700231">
      <w:pPr>
        <w:spacing w:after="0" w:line="240" w:lineRule="auto"/>
        <w:jc w:val="both"/>
        <w:rPr>
          <w:rFonts w:ascii="Arial" w:hAnsi="Arial" w:cs="Arial"/>
          <w:sz w:val="18"/>
          <w:szCs w:val="18"/>
        </w:rPr>
      </w:pPr>
    </w:p>
    <w:p w14:paraId="1C2D632F"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Vozilo, s katerim se v cestnem prometu vozi skupina otrok, mora biti označeno s predpisanim znakom. </w:t>
      </w:r>
    </w:p>
    <w:p w14:paraId="1442B16F" w14:textId="77777777" w:rsidR="00700231" w:rsidRPr="009D2030" w:rsidRDefault="00700231" w:rsidP="00700231">
      <w:pPr>
        <w:spacing w:after="0" w:line="240" w:lineRule="auto"/>
        <w:jc w:val="both"/>
        <w:rPr>
          <w:rFonts w:ascii="Arial" w:hAnsi="Arial" w:cs="Arial"/>
          <w:sz w:val="18"/>
          <w:szCs w:val="18"/>
        </w:rPr>
      </w:pPr>
    </w:p>
    <w:p w14:paraId="5D9DA8D5" w14:textId="77777777" w:rsidR="00700231" w:rsidRPr="009D2030" w:rsidRDefault="00700231" w:rsidP="00700231">
      <w:pPr>
        <w:spacing w:after="0" w:line="240" w:lineRule="auto"/>
        <w:jc w:val="both"/>
        <w:rPr>
          <w:rFonts w:ascii="Arial" w:hAnsi="Arial" w:cs="Arial"/>
          <w:sz w:val="18"/>
          <w:szCs w:val="18"/>
        </w:rPr>
      </w:pPr>
      <w:r w:rsidRPr="009D2030">
        <w:rPr>
          <w:rFonts w:ascii="Arial" w:hAnsi="Arial" w:cs="Arial"/>
          <w:sz w:val="18"/>
          <w:szCs w:val="18"/>
        </w:rPr>
        <w:t xml:space="preserve">Vsa nova vozila, ki so kupljena po dodelitvi naročila in se uporabljalo pri izvajanju storitve za naročnika, morajo biti skladna z zahtevami Uredbe o zelenem javnem naročanju. </w:t>
      </w:r>
    </w:p>
    <w:p w14:paraId="4BB2AFAF" w14:textId="77777777" w:rsidR="00111F1E" w:rsidRPr="00167B6B"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31B8B582" w14:textId="77777777" w:rsidR="00111F1E" w:rsidRPr="00167B6B" w:rsidRDefault="00111F1E" w:rsidP="00111F1E">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16180163"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9F79F9"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lastRenderedPageBreak/>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442ABC9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16B2F2C1"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A17914E" w14:textId="252E4A35"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7BE1AA2B" w14:textId="1B4A287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12. člen</w:t>
      </w:r>
    </w:p>
    <w:p w14:paraId="473564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666FF521"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01BEE2B"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7A8CD92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2ECF7CBE"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68F14CBA"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6CC072AF"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DFCA248" w14:textId="4FEA5DA0"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p>
    <w:p w14:paraId="6D16A92D" w14:textId="45375EA9" w:rsidR="00700231" w:rsidRDefault="00700231"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soglašata, da lahko naročnik odstopi od pogodbe, če:</w:t>
      </w:r>
    </w:p>
    <w:p w14:paraId="78375913" w14:textId="0AF2952E" w:rsidR="00700231"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izgubi licenco za prevoz potnikov v cestnem prometu,</w:t>
      </w:r>
    </w:p>
    <w:p w14:paraId="1751B717" w14:textId="2144930E"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trikrat v času trajanja te pogodbe ne opravi prevoza otrok,</w:t>
      </w:r>
    </w:p>
    <w:p w14:paraId="5ECA476B" w14:textId="1CC87A0F"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izvaja rednih prevozov otrok na relacijah in ob času, ki je določen s to pogodbo ali glede na dogovor z naročnikom,</w:t>
      </w:r>
    </w:p>
    <w:p w14:paraId="51FF5CFA" w14:textId="611DDA6C"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upošteva reklamacij naročnika,</w:t>
      </w:r>
    </w:p>
    <w:p w14:paraId="515156CC" w14:textId="7FE4E3EB"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tehnično brezhibnega vozila opremljenega z napravami in opremo v skladu z veljavnimi predpisi,</w:t>
      </w:r>
    </w:p>
    <w:p w14:paraId="0B089BD8" w14:textId="649C2250" w:rsid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ne zagotovi voznika oziroma  spremljevalca, skladno s pogoji iz razpisne dokumentacije,</w:t>
      </w:r>
    </w:p>
    <w:p w14:paraId="54DD3B64" w14:textId="545CA4F0" w:rsidR="001C4D5A" w:rsidRPr="001C4D5A" w:rsidRDefault="001C4D5A" w:rsidP="001C4D5A">
      <w:pPr>
        <w:pStyle w:val="Odstavekseznama"/>
        <w:numPr>
          <w:ilvl w:val="0"/>
          <w:numId w:val="44"/>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prevoznik samovoljno poveča ceno prevoza.</w:t>
      </w:r>
    </w:p>
    <w:p w14:paraId="47B417D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303ECD8" w14:textId="27225FC3" w:rsidR="00111F1E" w:rsidRPr="00167B6B" w:rsidRDefault="00111F1E" w:rsidP="00111F1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Vsaka od pogodbenih strank lahko odpove to pogodbo </w:t>
      </w:r>
      <w:r w:rsidR="00700231">
        <w:rPr>
          <w:rFonts w:ascii="Arial" w:eastAsia="Times New Roman" w:hAnsi="Arial" w:cs="Arial"/>
          <w:sz w:val="18"/>
          <w:szCs w:val="18"/>
          <w:lang w:eastAsia="sl-SI"/>
        </w:rPr>
        <w:t>s</w:t>
      </w:r>
      <w:r>
        <w:rPr>
          <w:rFonts w:ascii="Arial" w:eastAsia="Times New Roman" w:hAnsi="Arial" w:cs="Arial"/>
          <w:sz w:val="18"/>
          <w:szCs w:val="18"/>
          <w:lang w:eastAsia="sl-SI"/>
        </w:rPr>
        <w:t xml:space="preserve"> </w:t>
      </w:r>
      <w:r w:rsidR="00700231">
        <w:rPr>
          <w:rFonts w:ascii="Arial" w:eastAsia="Times New Roman" w:hAnsi="Arial" w:cs="Arial"/>
          <w:sz w:val="18"/>
          <w:szCs w:val="18"/>
          <w:lang w:eastAsia="sl-SI"/>
        </w:rPr>
        <w:t>trimesečnim</w:t>
      </w:r>
      <w:r>
        <w:rPr>
          <w:rFonts w:ascii="Arial" w:eastAsia="Times New Roman" w:hAnsi="Arial" w:cs="Arial"/>
          <w:sz w:val="18"/>
          <w:szCs w:val="18"/>
          <w:lang w:eastAsia="sl-SI"/>
        </w:rPr>
        <w:t xml:space="preserve"> odpovednim rokom s priporočenim pismom po pošti. Odpovedni rok začne teči z dnem prejema poštne pošiljke.</w:t>
      </w:r>
    </w:p>
    <w:p w14:paraId="28A214D4" w14:textId="77777777" w:rsidR="00111F1E"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13AC3674"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50B1B138"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4BE88A35"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7A927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459BEDB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09FC0DD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 xml:space="preserve">Skrbnik pogodbe in kontaktna oseba na strani naročnika je </w:t>
      </w:r>
      <w:r w:rsidR="000F584D">
        <w:rPr>
          <w:rFonts w:ascii="Arial" w:eastAsia="Times New Roman" w:hAnsi="Arial" w:cs="Arial"/>
          <w:sz w:val="18"/>
          <w:szCs w:val="18"/>
          <w:lang w:eastAsia="sl-SI"/>
        </w:rPr>
        <w:t>_______________</w:t>
      </w:r>
      <w:r w:rsidRPr="00167B6B">
        <w:rPr>
          <w:rFonts w:ascii="Arial" w:eastAsia="Times New Roman" w:hAnsi="Arial" w:cs="Arial"/>
          <w:bCs/>
          <w:sz w:val="18"/>
          <w:szCs w:val="18"/>
          <w:lang w:eastAsia="sl-SI"/>
        </w:rPr>
        <w:t>.</w:t>
      </w:r>
    </w:p>
    <w:p w14:paraId="3859499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7A6E7908"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7B261D04"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00341F10" w14:textId="77777777" w:rsidR="00111F1E" w:rsidRPr="00167B6B"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52B4976D"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D71EC1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51ADB7F8" w14:textId="77777777" w:rsidR="00502924" w:rsidRDefault="00502924" w:rsidP="00DD25D6">
      <w:pPr>
        <w:spacing w:after="0" w:line="240" w:lineRule="auto"/>
        <w:rPr>
          <w:rFonts w:ascii="Arial" w:eastAsia="Times New Roman" w:hAnsi="Arial" w:cs="Arial"/>
          <w:sz w:val="18"/>
          <w:szCs w:val="18"/>
          <w:lang w:eastAsia="sl-SI"/>
        </w:rPr>
      </w:pPr>
      <w:proofErr w:type="spellStart"/>
      <w:r>
        <w:rPr>
          <w:rFonts w:ascii="Arial" w:eastAsia="Times New Roman" w:hAnsi="Arial" w:cs="Arial"/>
          <w:sz w:val="18"/>
          <w:szCs w:val="18"/>
          <w:lang w:eastAsia="sl-SI"/>
        </w:rPr>
        <w:t>Cirius</w:t>
      </w:r>
      <w:proofErr w:type="spellEnd"/>
      <w:r>
        <w:rPr>
          <w:rFonts w:ascii="Arial" w:eastAsia="Times New Roman" w:hAnsi="Arial" w:cs="Arial"/>
          <w:sz w:val="18"/>
          <w:szCs w:val="18"/>
          <w:lang w:eastAsia="sl-SI"/>
        </w:rPr>
        <w:t xml:space="preserve"> Vipava</w:t>
      </w:r>
    </w:p>
    <w:p w14:paraId="0AF35E29" w14:textId="3BE229B6" w:rsidR="00DD25D6" w:rsidRPr="00DD25D6" w:rsidRDefault="00502924" w:rsidP="00DD25D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Alojzij Adamič</w:t>
      </w:r>
      <w:r w:rsidR="00F829F3">
        <w:rPr>
          <w:rFonts w:ascii="Arial" w:eastAsia="Times New Roman" w:hAnsi="Arial" w:cs="Arial"/>
          <w:bCs/>
          <w:sz w:val="18"/>
          <w:szCs w:val="18"/>
          <w:lang w:eastAsia="sl-SI"/>
        </w:rPr>
        <w:t>, ravnatelj</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9"/>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7FA4" w14:textId="77777777" w:rsidR="005062BF" w:rsidRDefault="005062BF" w:rsidP="006975C6">
      <w:pPr>
        <w:spacing w:after="0" w:line="240" w:lineRule="auto"/>
      </w:pPr>
      <w:r>
        <w:separator/>
      </w:r>
    </w:p>
  </w:endnote>
  <w:endnote w:type="continuationSeparator" w:id="0">
    <w:p w14:paraId="1E6AB24E" w14:textId="77777777" w:rsidR="005062BF" w:rsidRDefault="005062B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F92596" w:rsidRDefault="00F92596"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C758176" w:rsidR="00F92596" w:rsidRPr="006F1DA5" w:rsidRDefault="00F92596"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D3972">
          <w:rPr>
            <w:rFonts w:ascii="Arial" w:hAnsi="Arial" w:cs="Arial"/>
            <w:noProof/>
          </w:rPr>
          <w:t>26</w:t>
        </w:r>
        <w:r w:rsidRPr="006F1DA5">
          <w:rPr>
            <w:rFonts w:ascii="Arial" w:hAnsi="Arial" w:cs="Arial"/>
            <w:noProof/>
          </w:rPr>
          <w:fldChar w:fldCharType="end"/>
        </w:r>
      </w:p>
    </w:sdtContent>
  </w:sdt>
  <w:p w14:paraId="5ACFDF11" w14:textId="77777777" w:rsidR="00F92596" w:rsidRDefault="00F9259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F92596" w:rsidRDefault="00F92596"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F92596" w:rsidRDefault="00F92596"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F92596" w:rsidRDefault="00F92596"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F92596" w:rsidRDefault="00F92596"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F92596" w:rsidRDefault="00F92596"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F92596" w:rsidRDefault="00F92596"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F92596" w:rsidRDefault="00F92596"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86CCC" w14:textId="77777777" w:rsidR="005062BF" w:rsidRDefault="005062BF" w:rsidP="006975C6">
      <w:pPr>
        <w:spacing w:after="0" w:line="240" w:lineRule="auto"/>
      </w:pPr>
      <w:r>
        <w:separator/>
      </w:r>
    </w:p>
  </w:footnote>
  <w:footnote w:type="continuationSeparator" w:id="0">
    <w:p w14:paraId="6485600E" w14:textId="77777777" w:rsidR="005062BF" w:rsidRDefault="005062B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F92596" w:rsidRPr="00BA0AF0" w:rsidRDefault="00F92596"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782DD7"/>
    <w:multiLevelType w:val="hybridMultilevel"/>
    <w:tmpl w:val="BA94494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E496D97C">
      <w:start w:val="1"/>
      <w:numFmt w:val="bullet"/>
      <w:lvlText w:val="o"/>
      <w:lvlJc w:val="left"/>
      <w:pPr>
        <w:ind w:left="1440" w:hanging="360"/>
      </w:pPr>
      <w:rPr>
        <w:rFonts w:ascii="Courier New" w:hAnsi="Courier New" w:cs="Courier New" w:hint="default"/>
      </w:rPr>
    </w:lvl>
    <w:lvl w:ilvl="2" w:tplc="FAA05B6C">
      <w:start w:val="1"/>
      <w:numFmt w:val="bullet"/>
      <w:lvlText w:val=""/>
      <w:lvlJc w:val="left"/>
      <w:pPr>
        <w:ind w:left="2160" w:hanging="360"/>
      </w:pPr>
      <w:rPr>
        <w:rFonts w:ascii="Wingdings" w:hAnsi="Wingdings" w:cs="Wingdings" w:hint="default"/>
      </w:rPr>
    </w:lvl>
    <w:lvl w:ilvl="3" w:tplc="A2BC9326">
      <w:start w:val="1"/>
      <w:numFmt w:val="bullet"/>
      <w:lvlText w:val=""/>
      <w:lvlJc w:val="left"/>
      <w:pPr>
        <w:ind w:left="2880" w:hanging="360"/>
      </w:pPr>
      <w:rPr>
        <w:rFonts w:ascii="Symbol" w:hAnsi="Symbol" w:cs="Symbol" w:hint="default"/>
      </w:rPr>
    </w:lvl>
    <w:lvl w:ilvl="4" w:tplc="8688A80C">
      <w:start w:val="1"/>
      <w:numFmt w:val="bullet"/>
      <w:lvlText w:val="o"/>
      <w:lvlJc w:val="left"/>
      <w:pPr>
        <w:ind w:left="3600" w:hanging="360"/>
      </w:pPr>
      <w:rPr>
        <w:rFonts w:ascii="Courier New" w:hAnsi="Courier New" w:cs="Courier New" w:hint="default"/>
      </w:rPr>
    </w:lvl>
    <w:lvl w:ilvl="5" w:tplc="48900E2E">
      <w:start w:val="1"/>
      <w:numFmt w:val="bullet"/>
      <w:lvlText w:val=""/>
      <w:lvlJc w:val="left"/>
      <w:pPr>
        <w:ind w:left="4320" w:hanging="360"/>
      </w:pPr>
      <w:rPr>
        <w:rFonts w:ascii="Wingdings" w:hAnsi="Wingdings" w:cs="Wingdings" w:hint="default"/>
      </w:rPr>
    </w:lvl>
    <w:lvl w:ilvl="6" w:tplc="47F03426">
      <w:start w:val="1"/>
      <w:numFmt w:val="bullet"/>
      <w:lvlText w:val=""/>
      <w:lvlJc w:val="left"/>
      <w:pPr>
        <w:ind w:left="5040" w:hanging="360"/>
      </w:pPr>
      <w:rPr>
        <w:rFonts w:ascii="Symbol" w:hAnsi="Symbol" w:cs="Symbol" w:hint="default"/>
      </w:rPr>
    </w:lvl>
    <w:lvl w:ilvl="7" w:tplc="E4760E12">
      <w:start w:val="1"/>
      <w:numFmt w:val="bullet"/>
      <w:lvlText w:val="o"/>
      <w:lvlJc w:val="left"/>
      <w:pPr>
        <w:ind w:left="5760" w:hanging="360"/>
      </w:pPr>
      <w:rPr>
        <w:rFonts w:ascii="Courier New" w:hAnsi="Courier New" w:cs="Courier New" w:hint="default"/>
      </w:rPr>
    </w:lvl>
    <w:lvl w:ilvl="8" w:tplc="3022ED0C">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2A00912"/>
    <w:multiLevelType w:val="hybridMultilevel"/>
    <w:tmpl w:val="5A48027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961F1C"/>
    <w:multiLevelType w:val="hybridMultilevel"/>
    <w:tmpl w:val="554E0210"/>
    <w:lvl w:ilvl="0" w:tplc="E7BA562E">
      <w:start w:val="7"/>
      <w:numFmt w:val="bullet"/>
      <w:lvlText w:val="-"/>
      <w:lvlJc w:val="left"/>
      <w:pPr>
        <w:ind w:left="720" w:hanging="360"/>
      </w:pPr>
      <w:rPr>
        <w:rFonts w:ascii="Bookman Old Style" w:eastAsia="Calibri"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BDD44D4"/>
    <w:multiLevelType w:val="hybridMultilevel"/>
    <w:tmpl w:val="24E24B7A"/>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8496956"/>
    <w:multiLevelType w:val="hybridMultilevel"/>
    <w:tmpl w:val="CA40A65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24"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3"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5"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C36030"/>
    <w:multiLevelType w:val="hybridMultilevel"/>
    <w:tmpl w:val="AFA84B58"/>
    <w:lvl w:ilvl="0" w:tplc="424E30CA">
      <w:start w:val="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E2635A"/>
    <w:multiLevelType w:val="hybridMultilevel"/>
    <w:tmpl w:val="9D44C6D6"/>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0F42AA4">
      <w:start w:val="1"/>
      <w:numFmt w:val="bullet"/>
      <w:lvlText w:val="o"/>
      <w:lvlJc w:val="left"/>
      <w:pPr>
        <w:ind w:left="1440" w:hanging="360"/>
      </w:pPr>
      <w:rPr>
        <w:rFonts w:ascii="Courier New" w:hAnsi="Courier New" w:cs="Courier New" w:hint="default"/>
      </w:rPr>
    </w:lvl>
    <w:lvl w:ilvl="2" w:tplc="57944848">
      <w:start w:val="1"/>
      <w:numFmt w:val="bullet"/>
      <w:lvlText w:val=""/>
      <w:lvlJc w:val="left"/>
      <w:pPr>
        <w:ind w:left="2160" w:hanging="360"/>
      </w:pPr>
      <w:rPr>
        <w:rFonts w:ascii="Wingdings" w:hAnsi="Wingdings" w:cs="Wingdings" w:hint="default"/>
      </w:rPr>
    </w:lvl>
    <w:lvl w:ilvl="3" w:tplc="51D27B46">
      <w:start w:val="1"/>
      <w:numFmt w:val="bullet"/>
      <w:lvlText w:val=""/>
      <w:lvlJc w:val="left"/>
      <w:pPr>
        <w:ind w:left="2880" w:hanging="360"/>
      </w:pPr>
      <w:rPr>
        <w:rFonts w:ascii="Symbol" w:hAnsi="Symbol" w:cs="Symbol" w:hint="default"/>
      </w:rPr>
    </w:lvl>
    <w:lvl w:ilvl="4" w:tplc="8BA24C54">
      <w:start w:val="1"/>
      <w:numFmt w:val="bullet"/>
      <w:lvlText w:val="o"/>
      <w:lvlJc w:val="left"/>
      <w:pPr>
        <w:ind w:left="3600" w:hanging="360"/>
      </w:pPr>
      <w:rPr>
        <w:rFonts w:ascii="Courier New" w:hAnsi="Courier New" w:cs="Courier New" w:hint="default"/>
      </w:rPr>
    </w:lvl>
    <w:lvl w:ilvl="5" w:tplc="8C8C5ACE">
      <w:start w:val="1"/>
      <w:numFmt w:val="bullet"/>
      <w:lvlText w:val=""/>
      <w:lvlJc w:val="left"/>
      <w:pPr>
        <w:ind w:left="4320" w:hanging="360"/>
      </w:pPr>
      <w:rPr>
        <w:rFonts w:ascii="Wingdings" w:hAnsi="Wingdings" w:cs="Wingdings" w:hint="default"/>
      </w:rPr>
    </w:lvl>
    <w:lvl w:ilvl="6" w:tplc="0AC698B4">
      <w:start w:val="1"/>
      <w:numFmt w:val="bullet"/>
      <w:lvlText w:val=""/>
      <w:lvlJc w:val="left"/>
      <w:pPr>
        <w:ind w:left="5040" w:hanging="360"/>
      </w:pPr>
      <w:rPr>
        <w:rFonts w:ascii="Symbol" w:hAnsi="Symbol" w:cs="Symbol" w:hint="default"/>
      </w:rPr>
    </w:lvl>
    <w:lvl w:ilvl="7" w:tplc="B0CAA382">
      <w:start w:val="1"/>
      <w:numFmt w:val="bullet"/>
      <w:lvlText w:val="o"/>
      <w:lvlJc w:val="left"/>
      <w:pPr>
        <w:ind w:left="5760" w:hanging="360"/>
      </w:pPr>
      <w:rPr>
        <w:rFonts w:ascii="Courier New" w:hAnsi="Courier New" w:cs="Courier New" w:hint="default"/>
      </w:rPr>
    </w:lvl>
    <w:lvl w:ilvl="8" w:tplc="56C2AE2E">
      <w:start w:val="1"/>
      <w:numFmt w:val="bullet"/>
      <w:lvlText w:val=""/>
      <w:lvlJc w:val="left"/>
      <w:pPr>
        <w:ind w:left="6480" w:hanging="360"/>
      </w:pPr>
      <w:rPr>
        <w:rFonts w:ascii="Wingdings" w:hAnsi="Wingdings" w:cs="Wingdings" w:hint="default"/>
      </w:rPr>
    </w:lvl>
  </w:abstractNum>
  <w:abstractNum w:abstractNumId="41"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abstractNumId w:val="22"/>
  </w:num>
  <w:num w:numId="2">
    <w:abstractNumId w:val="4"/>
  </w:num>
  <w:num w:numId="3">
    <w:abstractNumId w:val="3"/>
  </w:num>
  <w:num w:numId="4">
    <w:abstractNumId w:val="25"/>
  </w:num>
  <w:num w:numId="5">
    <w:abstractNumId w:val="12"/>
  </w:num>
  <w:num w:numId="6">
    <w:abstractNumId w:val="21"/>
  </w:num>
  <w:num w:numId="7">
    <w:abstractNumId w:val="17"/>
  </w:num>
  <w:num w:numId="8">
    <w:abstractNumId w:val="43"/>
  </w:num>
  <w:num w:numId="9">
    <w:abstractNumId w:val="10"/>
  </w:num>
  <w:num w:numId="10">
    <w:abstractNumId w:val="32"/>
  </w:num>
  <w:num w:numId="11">
    <w:abstractNumId w:val="34"/>
  </w:num>
  <w:num w:numId="12">
    <w:abstractNumId w:val="6"/>
  </w:num>
  <w:num w:numId="13">
    <w:abstractNumId w:val="9"/>
  </w:num>
  <w:num w:numId="14">
    <w:abstractNumId w:val="7"/>
  </w:num>
  <w:num w:numId="15">
    <w:abstractNumId w:val="35"/>
  </w:num>
  <w:num w:numId="16">
    <w:abstractNumId w:val="39"/>
  </w:num>
  <w:num w:numId="17">
    <w:abstractNumId w:val="31"/>
  </w:num>
  <w:num w:numId="18">
    <w:abstractNumId w:val="24"/>
  </w:num>
  <w:num w:numId="19">
    <w:abstractNumId w:val="26"/>
  </w:num>
  <w:num w:numId="20">
    <w:abstractNumId w:val="30"/>
  </w:num>
  <w:num w:numId="21">
    <w:abstractNumId w:val="41"/>
  </w:num>
  <w:num w:numId="22">
    <w:abstractNumId w:val="33"/>
  </w:num>
  <w:num w:numId="23">
    <w:abstractNumId w:val="14"/>
  </w:num>
  <w:num w:numId="24">
    <w:abstractNumId w:val="16"/>
  </w:num>
  <w:num w:numId="25">
    <w:abstractNumId w:val="19"/>
  </w:num>
  <w:num w:numId="26">
    <w:abstractNumId w:val="29"/>
  </w:num>
  <w:num w:numId="27">
    <w:abstractNumId w:val="36"/>
  </w:num>
  <w:num w:numId="28">
    <w:abstractNumId w:val="0"/>
  </w:num>
  <w:num w:numId="29">
    <w:abstractNumId w:val="2"/>
  </w:num>
  <w:num w:numId="30">
    <w:abstractNumId w:val="28"/>
  </w:num>
  <w:num w:numId="31">
    <w:abstractNumId w:val="1"/>
  </w:num>
  <w:num w:numId="32">
    <w:abstractNumId w:val="8"/>
  </w:num>
  <w:num w:numId="33">
    <w:abstractNumId w:val="20"/>
  </w:num>
  <w:num w:numId="34">
    <w:abstractNumId w:val="42"/>
  </w:num>
  <w:num w:numId="35">
    <w:abstractNumId w:val="38"/>
  </w:num>
  <w:num w:numId="36">
    <w:abstractNumId w:val="15"/>
  </w:num>
  <w:num w:numId="37">
    <w:abstractNumId w:val="18"/>
  </w:num>
  <w:num w:numId="38">
    <w:abstractNumId w:val="37"/>
  </w:num>
  <w:num w:numId="39">
    <w:abstractNumId w:val="11"/>
  </w:num>
  <w:num w:numId="40">
    <w:abstractNumId w:val="27"/>
  </w:num>
  <w:num w:numId="41">
    <w:abstractNumId w:val="23"/>
  </w:num>
  <w:num w:numId="42">
    <w:abstractNumId w:val="40"/>
  </w:num>
  <w:num w:numId="43">
    <w:abstractNumId w:val="5"/>
  </w:num>
  <w:num w:numId="44">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6643"/>
    <w:rsid w:val="000771AC"/>
    <w:rsid w:val="0008431E"/>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584D"/>
    <w:rsid w:val="000F7B0A"/>
    <w:rsid w:val="001011E2"/>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4D5A"/>
    <w:rsid w:val="001C5203"/>
    <w:rsid w:val="001C6AFD"/>
    <w:rsid w:val="001D0598"/>
    <w:rsid w:val="001D7150"/>
    <w:rsid w:val="001E3D03"/>
    <w:rsid w:val="001E5435"/>
    <w:rsid w:val="001E6018"/>
    <w:rsid w:val="001F11C6"/>
    <w:rsid w:val="001F11D0"/>
    <w:rsid w:val="001F2643"/>
    <w:rsid w:val="001F5386"/>
    <w:rsid w:val="001F5FD8"/>
    <w:rsid w:val="001F72D0"/>
    <w:rsid w:val="001F7761"/>
    <w:rsid w:val="00204EDB"/>
    <w:rsid w:val="00205646"/>
    <w:rsid w:val="00210A38"/>
    <w:rsid w:val="00210F0B"/>
    <w:rsid w:val="002110F9"/>
    <w:rsid w:val="0022089D"/>
    <w:rsid w:val="00220BBB"/>
    <w:rsid w:val="00222D15"/>
    <w:rsid w:val="00226973"/>
    <w:rsid w:val="002312D3"/>
    <w:rsid w:val="002332D2"/>
    <w:rsid w:val="00236146"/>
    <w:rsid w:val="00246422"/>
    <w:rsid w:val="00246641"/>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2505"/>
    <w:rsid w:val="002A5D7F"/>
    <w:rsid w:val="002A7180"/>
    <w:rsid w:val="002B2E09"/>
    <w:rsid w:val="002C2BB6"/>
    <w:rsid w:val="002C782B"/>
    <w:rsid w:val="002D0B81"/>
    <w:rsid w:val="002D16C6"/>
    <w:rsid w:val="002D26E6"/>
    <w:rsid w:val="002D3368"/>
    <w:rsid w:val="002D58B5"/>
    <w:rsid w:val="002F0BE9"/>
    <w:rsid w:val="00304053"/>
    <w:rsid w:val="003144A6"/>
    <w:rsid w:val="00314C32"/>
    <w:rsid w:val="003163EA"/>
    <w:rsid w:val="0032510B"/>
    <w:rsid w:val="0032603C"/>
    <w:rsid w:val="00331855"/>
    <w:rsid w:val="0033249E"/>
    <w:rsid w:val="00337882"/>
    <w:rsid w:val="00337E4D"/>
    <w:rsid w:val="00343395"/>
    <w:rsid w:val="003451DB"/>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7E52"/>
    <w:rsid w:val="0040217E"/>
    <w:rsid w:val="00414085"/>
    <w:rsid w:val="00417F55"/>
    <w:rsid w:val="00420C82"/>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D7A0C"/>
    <w:rsid w:val="004E0C24"/>
    <w:rsid w:val="004E2A61"/>
    <w:rsid w:val="004E3A80"/>
    <w:rsid w:val="004F2927"/>
    <w:rsid w:val="004F6D95"/>
    <w:rsid w:val="004F76E3"/>
    <w:rsid w:val="0050166E"/>
    <w:rsid w:val="0050208A"/>
    <w:rsid w:val="00502924"/>
    <w:rsid w:val="005062BF"/>
    <w:rsid w:val="0051146A"/>
    <w:rsid w:val="005116E9"/>
    <w:rsid w:val="00512F92"/>
    <w:rsid w:val="0051414E"/>
    <w:rsid w:val="00516F3F"/>
    <w:rsid w:val="00520848"/>
    <w:rsid w:val="0052142A"/>
    <w:rsid w:val="00527FBB"/>
    <w:rsid w:val="00530814"/>
    <w:rsid w:val="00534DD3"/>
    <w:rsid w:val="0053510E"/>
    <w:rsid w:val="00535C7D"/>
    <w:rsid w:val="005423BF"/>
    <w:rsid w:val="00542CCA"/>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974AA"/>
    <w:rsid w:val="005A6B32"/>
    <w:rsid w:val="005A72E0"/>
    <w:rsid w:val="005B1C0F"/>
    <w:rsid w:val="005B6195"/>
    <w:rsid w:val="005B6A3D"/>
    <w:rsid w:val="005B6BD4"/>
    <w:rsid w:val="005B7C6D"/>
    <w:rsid w:val="005C3C80"/>
    <w:rsid w:val="005C43DC"/>
    <w:rsid w:val="005D262B"/>
    <w:rsid w:val="005D3972"/>
    <w:rsid w:val="005D606C"/>
    <w:rsid w:val="005F7AFB"/>
    <w:rsid w:val="00601528"/>
    <w:rsid w:val="006059D4"/>
    <w:rsid w:val="00611C76"/>
    <w:rsid w:val="00612471"/>
    <w:rsid w:val="006139A7"/>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B5780"/>
    <w:rsid w:val="006D37C2"/>
    <w:rsid w:val="006D4B75"/>
    <w:rsid w:val="006D75DE"/>
    <w:rsid w:val="006D7BB0"/>
    <w:rsid w:val="006E026A"/>
    <w:rsid w:val="006E3195"/>
    <w:rsid w:val="006E4105"/>
    <w:rsid w:val="006E5AC5"/>
    <w:rsid w:val="006F035E"/>
    <w:rsid w:val="006F1DA5"/>
    <w:rsid w:val="006F313A"/>
    <w:rsid w:val="006F4C34"/>
    <w:rsid w:val="00700231"/>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391C"/>
    <w:rsid w:val="007641C0"/>
    <w:rsid w:val="007651DB"/>
    <w:rsid w:val="0076594C"/>
    <w:rsid w:val="007710BE"/>
    <w:rsid w:val="0077407D"/>
    <w:rsid w:val="00785F39"/>
    <w:rsid w:val="007912DB"/>
    <w:rsid w:val="00793793"/>
    <w:rsid w:val="007960F5"/>
    <w:rsid w:val="007A3639"/>
    <w:rsid w:val="007B5219"/>
    <w:rsid w:val="007B52EB"/>
    <w:rsid w:val="007B6B06"/>
    <w:rsid w:val="007C3EA0"/>
    <w:rsid w:val="007D6FB3"/>
    <w:rsid w:val="007E0E83"/>
    <w:rsid w:val="007E4767"/>
    <w:rsid w:val="007E5B92"/>
    <w:rsid w:val="007E6677"/>
    <w:rsid w:val="007F0B8D"/>
    <w:rsid w:val="007F42EA"/>
    <w:rsid w:val="00801F81"/>
    <w:rsid w:val="00804747"/>
    <w:rsid w:val="0081029A"/>
    <w:rsid w:val="008208BE"/>
    <w:rsid w:val="008264B7"/>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58DD"/>
    <w:rsid w:val="008662B3"/>
    <w:rsid w:val="00867769"/>
    <w:rsid w:val="00867DAB"/>
    <w:rsid w:val="00873E82"/>
    <w:rsid w:val="00874652"/>
    <w:rsid w:val="0087536D"/>
    <w:rsid w:val="00876A30"/>
    <w:rsid w:val="00876FF6"/>
    <w:rsid w:val="0088698C"/>
    <w:rsid w:val="00887E53"/>
    <w:rsid w:val="008914F4"/>
    <w:rsid w:val="008943EC"/>
    <w:rsid w:val="008978D4"/>
    <w:rsid w:val="008A008F"/>
    <w:rsid w:val="008A12D4"/>
    <w:rsid w:val="008A30E7"/>
    <w:rsid w:val="008A3697"/>
    <w:rsid w:val="008B3BC6"/>
    <w:rsid w:val="008B4143"/>
    <w:rsid w:val="008B72CE"/>
    <w:rsid w:val="008B7905"/>
    <w:rsid w:val="008D0741"/>
    <w:rsid w:val="008D14B9"/>
    <w:rsid w:val="008D20B3"/>
    <w:rsid w:val="008D22B2"/>
    <w:rsid w:val="008D2DCD"/>
    <w:rsid w:val="008D58B9"/>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6DCF"/>
    <w:rsid w:val="009B6FA3"/>
    <w:rsid w:val="009D0B6B"/>
    <w:rsid w:val="009D5EA4"/>
    <w:rsid w:val="009D7A22"/>
    <w:rsid w:val="009E214E"/>
    <w:rsid w:val="009E7E51"/>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4ECC"/>
    <w:rsid w:val="00AB5F0F"/>
    <w:rsid w:val="00AC0622"/>
    <w:rsid w:val="00AC1297"/>
    <w:rsid w:val="00AC4FBC"/>
    <w:rsid w:val="00AD292A"/>
    <w:rsid w:val="00AD469C"/>
    <w:rsid w:val="00AD47D6"/>
    <w:rsid w:val="00AF1C0D"/>
    <w:rsid w:val="00AF36DA"/>
    <w:rsid w:val="00AF451C"/>
    <w:rsid w:val="00AF6B61"/>
    <w:rsid w:val="00AF7FB0"/>
    <w:rsid w:val="00AF7FF9"/>
    <w:rsid w:val="00B03882"/>
    <w:rsid w:val="00B04ED9"/>
    <w:rsid w:val="00B05760"/>
    <w:rsid w:val="00B05771"/>
    <w:rsid w:val="00B14B09"/>
    <w:rsid w:val="00B169F3"/>
    <w:rsid w:val="00B2338C"/>
    <w:rsid w:val="00B25D36"/>
    <w:rsid w:val="00B35942"/>
    <w:rsid w:val="00B35D88"/>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BA7"/>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2F81"/>
    <w:rsid w:val="00C34656"/>
    <w:rsid w:val="00C40152"/>
    <w:rsid w:val="00C430E8"/>
    <w:rsid w:val="00C4634F"/>
    <w:rsid w:val="00C4793C"/>
    <w:rsid w:val="00C50D42"/>
    <w:rsid w:val="00C55D29"/>
    <w:rsid w:val="00C56373"/>
    <w:rsid w:val="00C64255"/>
    <w:rsid w:val="00C65C1F"/>
    <w:rsid w:val="00C70CA2"/>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F38DC"/>
    <w:rsid w:val="00CF52BB"/>
    <w:rsid w:val="00D00E6F"/>
    <w:rsid w:val="00D02BAC"/>
    <w:rsid w:val="00D0323B"/>
    <w:rsid w:val="00D1040E"/>
    <w:rsid w:val="00D1108A"/>
    <w:rsid w:val="00D1272F"/>
    <w:rsid w:val="00D24E73"/>
    <w:rsid w:val="00D3178C"/>
    <w:rsid w:val="00D32291"/>
    <w:rsid w:val="00D32894"/>
    <w:rsid w:val="00D32BAD"/>
    <w:rsid w:val="00D379CF"/>
    <w:rsid w:val="00D401DC"/>
    <w:rsid w:val="00D425A0"/>
    <w:rsid w:val="00D42C31"/>
    <w:rsid w:val="00D443D7"/>
    <w:rsid w:val="00D45079"/>
    <w:rsid w:val="00D46EA4"/>
    <w:rsid w:val="00D47018"/>
    <w:rsid w:val="00D501B1"/>
    <w:rsid w:val="00D505EF"/>
    <w:rsid w:val="00D53E85"/>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5008"/>
    <w:rsid w:val="00DA62CA"/>
    <w:rsid w:val="00DA74CC"/>
    <w:rsid w:val="00DB38D8"/>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40A"/>
    <w:rsid w:val="00E66AEF"/>
    <w:rsid w:val="00E717BE"/>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C1958"/>
    <w:rsid w:val="00EC5847"/>
    <w:rsid w:val="00ED41BC"/>
    <w:rsid w:val="00ED4814"/>
    <w:rsid w:val="00EE4A56"/>
    <w:rsid w:val="00EE5A8F"/>
    <w:rsid w:val="00EF0361"/>
    <w:rsid w:val="00EF35BE"/>
    <w:rsid w:val="00EF3AE5"/>
    <w:rsid w:val="00EF76E1"/>
    <w:rsid w:val="00F01E0C"/>
    <w:rsid w:val="00F02C99"/>
    <w:rsid w:val="00F16441"/>
    <w:rsid w:val="00F16647"/>
    <w:rsid w:val="00F17F0F"/>
    <w:rsid w:val="00F22B99"/>
    <w:rsid w:val="00F240EF"/>
    <w:rsid w:val="00F30B46"/>
    <w:rsid w:val="00F37E45"/>
    <w:rsid w:val="00F42737"/>
    <w:rsid w:val="00F427B5"/>
    <w:rsid w:val="00F45A82"/>
    <w:rsid w:val="00F55723"/>
    <w:rsid w:val="00F660A1"/>
    <w:rsid w:val="00F7078C"/>
    <w:rsid w:val="00F76F87"/>
    <w:rsid w:val="00F776A0"/>
    <w:rsid w:val="00F8109A"/>
    <w:rsid w:val="00F829F3"/>
    <w:rsid w:val="00F83F3C"/>
    <w:rsid w:val="00F84396"/>
    <w:rsid w:val="00F851F3"/>
    <w:rsid w:val="00F92596"/>
    <w:rsid w:val="00FA1DBE"/>
    <w:rsid w:val="00FA59EF"/>
    <w:rsid w:val="00FB2BA3"/>
    <w:rsid w:val="00FB2D6A"/>
    <w:rsid w:val="00FB2FD2"/>
    <w:rsid w:val="00FB3258"/>
    <w:rsid w:val="00FB6593"/>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72F"/>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paragraph" w:customStyle="1" w:styleId="Default">
    <w:name w:val="Default"/>
    <w:rsid w:val="004D7A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6E45-BA02-47C0-AF25-DFD638DC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5692</Words>
  <Characters>32451</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2021-06-02T10:48:00Z</cp:lastPrinted>
  <dcterms:created xsi:type="dcterms:W3CDTF">2021-06-02T11:52:00Z</dcterms:created>
  <dcterms:modified xsi:type="dcterms:W3CDTF">2021-06-02T11:52:00Z</dcterms:modified>
</cp:coreProperties>
</file>