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9B931" w14:textId="77777777" w:rsidR="00706BDD" w:rsidRPr="000B7E57" w:rsidRDefault="000E73FE" w:rsidP="000B7E57">
      <w:pPr>
        <w:pStyle w:val="Naslov1"/>
        <w:pBdr>
          <w:top w:val="single" w:sz="24" w:space="1" w:color="FABF8F" w:themeColor="accent6" w:themeTint="99"/>
          <w:left w:val="single" w:sz="24" w:space="4" w:color="FABF8F" w:themeColor="accent6" w:themeTint="99"/>
          <w:bottom w:val="single" w:sz="24" w:space="1" w:color="FABF8F" w:themeColor="accent6" w:themeTint="99"/>
          <w:right w:val="single" w:sz="24" w:space="4" w:color="FABF8F" w:themeColor="accent6" w:themeTint="99"/>
        </w:pBdr>
        <w:shd w:val="clear" w:color="auto" w:fill="FABF8F" w:themeFill="accent6" w:themeFillTint="99"/>
        <w:tabs>
          <w:tab w:val="left" w:pos="6510"/>
        </w:tabs>
        <w:ind w:left="1985"/>
        <w:rPr>
          <w:rFonts w:ascii="Arial" w:hAnsi="Arial" w:cs="Arial"/>
          <w:color w:val="FFFFFF" w:themeColor="background1"/>
          <w:szCs w:val="26"/>
        </w:rPr>
      </w:pPr>
      <w:r w:rsidRPr="000B7E57">
        <w:rPr>
          <w:rFonts w:ascii="Arial" w:hAnsi="Arial" w:cs="Arial"/>
          <w:color w:val="FFFFFF" w:themeColor="background1"/>
          <w:szCs w:val="26"/>
        </w:rPr>
        <w:t>Vsebina ponudbene dokumentacije</w:t>
      </w:r>
    </w:p>
    <w:p w14:paraId="57F25B2D" w14:textId="77777777" w:rsidR="00706BDD" w:rsidRPr="00A17BFF" w:rsidRDefault="00706BDD" w:rsidP="00706BDD">
      <w:pPr>
        <w:pStyle w:val="Paragraf"/>
        <w:rPr>
          <w:rFonts w:ascii="Arial" w:hAnsi="Arial" w:cs="Arial"/>
        </w:rPr>
      </w:pPr>
    </w:p>
    <w:p w14:paraId="07A0A70A" w14:textId="77777777" w:rsidR="0084141A" w:rsidRDefault="000E73FE">
      <w:pPr>
        <w:spacing w:before="225" w:after="225" w:line="240" w:lineRule="auto"/>
        <w:jc w:val="both"/>
      </w:pPr>
      <w:r>
        <w:rPr>
          <w:rFonts w:ascii="Arial" w:hAnsi="Arial" w:cs="Arial"/>
          <w:color w:val="000000"/>
          <w:sz w:val="18"/>
          <w:szCs w:val="18"/>
        </w:rPr>
        <w:t>Ponudbeno dokumentacijo sestavljajo spodaj našteti dokumenti, ki morajo po vsebini in obliki ustrezati obrazcem in drugim navodilom iz razpisne dokumentacije, torej mora biti ponudba izdelana v skladu z zahtevami naročnika, podpisana in žigosana, kjer je to označeno.</w:t>
      </w:r>
    </w:p>
    <w:p w14:paraId="3934EE5E" w14:textId="777777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Navedeni dokumenti morajo biti izpolnjeni, kot to zahtevajo navodila obrazca ali to iz njihovega besedila izhaja. V primeru, če ponudnik posameznega zahtevanega dokumenta ne predloži (oziroma ga ne predloži na poziv naročnika, če je takšen poziv mogoč na podlagi določil ZJN-3), ali pa bo predloženi dokument v nasprotju z zahtevami razpisne dokumentacije, bo naročnik tako ponudbo zavrnil kot nedopustno.</w:t>
      </w:r>
    </w:p>
    <w:p w14:paraId="37DC4DF4" w14:textId="6FF0FCB2" w:rsidR="00546145" w:rsidRPr="00546145" w:rsidRDefault="00546145">
      <w:pPr>
        <w:spacing w:before="225" w:after="225" w:line="240" w:lineRule="auto"/>
        <w:jc w:val="both"/>
        <w:rPr>
          <w:rFonts w:ascii="Arial" w:hAnsi="Arial" w:cs="Arial"/>
          <w:sz w:val="18"/>
          <w:szCs w:val="18"/>
        </w:rPr>
      </w:pPr>
      <w:r w:rsidRPr="00546145">
        <w:rPr>
          <w:rFonts w:ascii="Arial" w:hAnsi="Arial" w:cs="Arial"/>
          <w:sz w:val="18"/>
          <w:szCs w:val="18"/>
        </w:rPr>
        <w:t>V primeru, da ponudni</w:t>
      </w:r>
      <w:r>
        <w:rPr>
          <w:rFonts w:ascii="Arial" w:hAnsi="Arial" w:cs="Arial"/>
          <w:sz w:val="18"/>
          <w:szCs w:val="18"/>
        </w:rPr>
        <w:t>k ne nastopa s podizvajalci, obrazca št. 6 in 7</w:t>
      </w:r>
      <w:r w:rsidRPr="00546145">
        <w:rPr>
          <w:rFonts w:ascii="Arial" w:hAnsi="Arial" w:cs="Arial"/>
          <w:sz w:val="18"/>
          <w:szCs w:val="18"/>
        </w:rPr>
        <w:t xml:space="preserve"> ne rabi izpolniti in priložiti k ponudbeni dokumentaciji. V tem primeru izpolni le obrazec št. 8 – Izjava o nastopu s podizvajalci, kjer ustrezno označi, da ne nastopa s podizvajalci</w:t>
      </w:r>
    </w:p>
    <w:p w14:paraId="0B1B1C79" w14:textId="77777777" w:rsidR="00546145" w:rsidRPr="00546145" w:rsidRDefault="000E73FE" w:rsidP="00546145">
      <w:pPr>
        <w:spacing w:before="225" w:after="0" w:line="240" w:lineRule="auto"/>
        <w:jc w:val="both"/>
        <w:rPr>
          <w:rFonts w:ascii="Arial" w:hAnsi="Arial" w:cs="Arial"/>
          <w:b/>
          <w:color w:val="000000"/>
          <w:sz w:val="18"/>
          <w:szCs w:val="18"/>
        </w:rPr>
      </w:pPr>
      <w:r w:rsidRPr="00546145">
        <w:rPr>
          <w:rFonts w:ascii="Arial" w:hAnsi="Arial" w:cs="Arial"/>
          <w:color w:val="000000"/>
          <w:sz w:val="18"/>
          <w:szCs w:val="18"/>
        </w:rPr>
        <w:t xml:space="preserve">Zaželeno je, da so zahtevani dokumenti zloženi po spodaj navedenem vrstnem redu. </w:t>
      </w:r>
      <w:r w:rsidR="0064050F" w:rsidRPr="00546145">
        <w:rPr>
          <w:rFonts w:ascii="Arial" w:hAnsi="Arial" w:cs="Arial"/>
          <w:b/>
          <w:color w:val="000000"/>
          <w:sz w:val="18"/>
          <w:szCs w:val="18"/>
        </w:rPr>
        <w:t>Dokumente na Portalu e-JN naložite v razdelke, in sicer</w:t>
      </w:r>
      <w:r w:rsidR="00546145" w:rsidRPr="00546145">
        <w:rPr>
          <w:rFonts w:ascii="Arial" w:hAnsi="Arial" w:cs="Arial"/>
          <w:b/>
          <w:color w:val="000000"/>
          <w:sz w:val="18"/>
          <w:szCs w:val="18"/>
        </w:rPr>
        <w:t>:</w:t>
      </w:r>
    </w:p>
    <w:p w14:paraId="1AEE04F0" w14:textId="22400157" w:rsidR="00546145" w:rsidRPr="00546145" w:rsidRDefault="00546145" w:rsidP="006372AE">
      <w:pPr>
        <w:pStyle w:val="Odstavekseznama"/>
        <w:numPr>
          <w:ilvl w:val="0"/>
          <w:numId w:val="16"/>
        </w:numPr>
        <w:spacing w:after="0" w:line="240" w:lineRule="auto"/>
        <w:ind w:left="760" w:hanging="357"/>
        <w:jc w:val="both"/>
      </w:pPr>
      <w:r>
        <w:rPr>
          <w:rFonts w:ascii="Arial" w:hAnsi="Arial" w:cs="Arial"/>
          <w:b/>
          <w:color w:val="000000"/>
          <w:sz w:val="18"/>
          <w:szCs w:val="18"/>
        </w:rPr>
        <w:t>dokumente</w:t>
      </w:r>
      <w:r w:rsidR="0064050F" w:rsidRPr="00546145">
        <w:rPr>
          <w:rFonts w:ascii="Arial" w:hAnsi="Arial" w:cs="Arial"/>
          <w:b/>
          <w:color w:val="000000"/>
          <w:sz w:val="18"/>
          <w:szCs w:val="18"/>
        </w:rPr>
        <w:t xml:space="preserve"> od </w:t>
      </w:r>
      <w:r w:rsidR="007E6677" w:rsidRPr="00546145">
        <w:rPr>
          <w:rFonts w:ascii="Arial" w:hAnsi="Arial" w:cs="Arial"/>
          <w:b/>
          <w:color w:val="000000"/>
          <w:sz w:val="18"/>
          <w:szCs w:val="18"/>
        </w:rPr>
        <w:t>1a</w:t>
      </w:r>
      <w:r w:rsidR="0064050F" w:rsidRPr="00546145">
        <w:rPr>
          <w:rFonts w:ascii="Arial" w:hAnsi="Arial" w:cs="Arial"/>
          <w:b/>
          <w:color w:val="000000"/>
          <w:sz w:val="18"/>
          <w:szCs w:val="18"/>
        </w:rPr>
        <w:t>-</w:t>
      </w:r>
      <w:r w:rsidR="000B302B" w:rsidRPr="00546145">
        <w:rPr>
          <w:rFonts w:ascii="Arial" w:hAnsi="Arial" w:cs="Arial"/>
          <w:b/>
          <w:color w:val="000000"/>
          <w:sz w:val="18"/>
          <w:szCs w:val="18"/>
        </w:rPr>
        <w:t>1</w:t>
      </w:r>
      <w:r>
        <w:rPr>
          <w:rFonts w:ascii="Arial" w:hAnsi="Arial" w:cs="Arial"/>
          <w:b/>
          <w:color w:val="000000"/>
          <w:sz w:val="18"/>
          <w:szCs w:val="18"/>
        </w:rPr>
        <w:t>1</w:t>
      </w:r>
      <w:r w:rsidR="00E66AEF" w:rsidRPr="00546145">
        <w:rPr>
          <w:rFonts w:ascii="Arial" w:hAnsi="Arial" w:cs="Arial"/>
          <w:b/>
          <w:color w:val="000000"/>
          <w:sz w:val="18"/>
          <w:szCs w:val="18"/>
        </w:rPr>
        <w:t xml:space="preserve"> </w:t>
      </w:r>
      <w:r w:rsidR="000B302B" w:rsidRPr="00546145">
        <w:rPr>
          <w:rFonts w:ascii="Arial" w:hAnsi="Arial" w:cs="Arial"/>
          <w:b/>
          <w:color w:val="000000"/>
          <w:sz w:val="18"/>
          <w:szCs w:val="18"/>
        </w:rPr>
        <w:t xml:space="preserve">v razdelek DRUGE PRILOGE, </w:t>
      </w:r>
    </w:p>
    <w:p w14:paraId="12E1A386" w14:textId="77777777" w:rsidR="00546145" w:rsidRPr="00546145" w:rsidRDefault="000B302B" w:rsidP="006372AE">
      <w:pPr>
        <w:pStyle w:val="Odstavekseznama"/>
        <w:numPr>
          <w:ilvl w:val="0"/>
          <w:numId w:val="16"/>
        </w:numPr>
        <w:spacing w:before="225" w:after="225" w:line="240" w:lineRule="auto"/>
        <w:jc w:val="both"/>
      </w:pPr>
      <w:r w:rsidRPr="00546145">
        <w:rPr>
          <w:rFonts w:ascii="Arial" w:hAnsi="Arial" w:cs="Arial"/>
          <w:b/>
          <w:color w:val="000000"/>
          <w:sz w:val="18"/>
          <w:szCs w:val="18"/>
        </w:rPr>
        <w:t xml:space="preserve">obrazec </w:t>
      </w:r>
      <w:r w:rsidR="007E6677" w:rsidRPr="00546145">
        <w:rPr>
          <w:rFonts w:ascii="Arial" w:hAnsi="Arial" w:cs="Arial"/>
          <w:b/>
          <w:color w:val="000000"/>
          <w:sz w:val="18"/>
          <w:szCs w:val="18"/>
        </w:rPr>
        <w:t>št. 1 Ponudba</w:t>
      </w:r>
      <w:r w:rsidRPr="00546145">
        <w:rPr>
          <w:rFonts w:ascii="Arial" w:hAnsi="Arial" w:cs="Arial"/>
          <w:b/>
          <w:color w:val="000000"/>
          <w:sz w:val="18"/>
          <w:szCs w:val="18"/>
        </w:rPr>
        <w:t xml:space="preserve"> v razdelek PREDRAČUN in </w:t>
      </w:r>
    </w:p>
    <w:p w14:paraId="3EA96DC8" w14:textId="754AF988" w:rsidR="0084141A" w:rsidRPr="00546145" w:rsidRDefault="000B302B" w:rsidP="006372AE">
      <w:pPr>
        <w:pStyle w:val="Odstavekseznama"/>
        <w:numPr>
          <w:ilvl w:val="0"/>
          <w:numId w:val="16"/>
        </w:numPr>
        <w:spacing w:before="225" w:after="225" w:line="240" w:lineRule="auto"/>
        <w:jc w:val="both"/>
      </w:pPr>
      <w:r w:rsidRPr="00546145">
        <w:rPr>
          <w:rFonts w:ascii="Arial" w:hAnsi="Arial" w:cs="Arial"/>
          <w:b/>
          <w:color w:val="000000"/>
          <w:sz w:val="18"/>
          <w:szCs w:val="18"/>
        </w:rPr>
        <w:t>obrazec ESPD v razdelek ESPD</w:t>
      </w:r>
      <w:r w:rsidRPr="00546145">
        <w:t xml:space="preserve">. </w:t>
      </w:r>
    </w:p>
    <w:p w14:paraId="04E55F23" w14:textId="77777777" w:rsidR="00706BDD" w:rsidRPr="008A30E7" w:rsidRDefault="00706BDD" w:rsidP="00706BDD">
      <w:pPr>
        <w:pStyle w:val="Paragraf"/>
        <w:jc w:val="both"/>
        <w:rPr>
          <w:rFonts w:ascii="Arial" w:hAnsi="Arial" w:cs="Arial"/>
        </w:rPr>
      </w:pP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006"/>
        <w:gridCol w:w="4702"/>
        <w:gridCol w:w="3344"/>
      </w:tblGrid>
      <w:tr w:rsidR="0084141A" w:rsidRPr="008A30E7" w14:paraId="3F965A7F" w14:textId="77777777" w:rsidTr="000F7B0A">
        <w:tc>
          <w:tcPr>
            <w:tcW w:w="556"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6E7F6E25" w14:textId="77777777" w:rsidR="0084141A" w:rsidRPr="008A30E7" w:rsidRDefault="000E73FE">
            <w:pPr>
              <w:jc w:val="center"/>
            </w:pPr>
            <w:r w:rsidRPr="008A30E7">
              <w:rPr>
                <w:rFonts w:ascii="Arial" w:hAnsi="Arial" w:cs="Arial"/>
                <w:b/>
                <w:bCs/>
                <w:color w:val="000000"/>
                <w:position w:val="-3"/>
                <w:shd w:val="clear" w:color="auto" w:fill="AAAAAA"/>
              </w:rPr>
              <w:t>Obrazec</w:t>
            </w:r>
          </w:p>
        </w:tc>
        <w:tc>
          <w:tcPr>
            <w:tcW w:w="259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29B176A2" w14:textId="77777777" w:rsidR="0084141A" w:rsidRPr="008A30E7" w:rsidRDefault="000E73FE">
            <w:pPr>
              <w:jc w:val="center"/>
            </w:pPr>
            <w:r w:rsidRPr="008A30E7">
              <w:rPr>
                <w:rFonts w:ascii="Arial" w:hAnsi="Arial" w:cs="Arial"/>
                <w:b/>
                <w:bCs/>
                <w:color w:val="000000"/>
                <w:position w:val="-3"/>
                <w:shd w:val="clear" w:color="auto" w:fill="AAAAAA"/>
              </w:rPr>
              <w:t>Naziv</w:t>
            </w:r>
          </w:p>
        </w:tc>
        <w:tc>
          <w:tcPr>
            <w:tcW w:w="1847" w:type="pct"/>
            <w:tcBorders>
              <w:top w:val="inset" w:sz="7" w:space="0" w:color="000000"/>
              <w:left w:val="inset" w:sz="7" w:space="0" w:color="000000"/>
              <w:bottom w:val="inset" w:sz="7" w:space="0" w:color="000000"/>
              <w:right w:val="inset" w:sz="7" w:space="0" w:color="000000"/>
            </w:tcBorders>
            <w:shd w:val="clear" w:color="auto" w:fill="AAAAAA"/>
            <w:tcMar>
              <w:top w:w="150" w:type="dxa"/>
              <w:bottom w:w="150" w:type="dxa"/>
            </w:tcMar>
            <w:vAlign w:val="center"/>
          </w:tcPr>
          <w:p w14:paraId="1820DBA0" w14:textId="77777777" w:rsidR="0084141A" w:rsidRPr="008A30E7" w:rsidRDefault="000E73FE">
            <w:pPr>
              <w:jc w:val="center"/>
            </w:pPr>
            <w:r w:rsidRPr="008A30E7">
              <w:rPr>
                <w:rFonts w:ascii="Arial" w:hAnsi="Arial" w:cs="Arial"/>
                <w:b/>
                <w:bCs/>
                <w:color w:val="000000"/>
                <w:position w:val="-3"/>
                <w:shd w:val="clear" w:color="auto" w:fill="AAAAAA"/>
              </w:rPr>
              <w:t>Opombe</w:t>
            </w:r>
          </w:p>
        </w:tc>
      </w:tr>
      <w:tr w:rsidR="0084141A" w:rsidRPr="008A30E7" w14:paraId="32016F3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1A9E05" w14:textId="77777777" w:rsidR="0084141A" w:rsidRPr="00546145" w:rsidRDefault="000E73FE">
            <w:r w:rsidRPr="00546145">
              <w:rPr>
                <w:rFonts w:ascii="Arial" w:hAnsi="Arial" w:cs="Arial"/>
                <w:color w:val="000000"/>
                <w:position w:val="-2"/>
                <w:sz w:val="18"/>
                <w:szCs w:val="18"/>
              </w:rPr>
              <w:t>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62CDE2A" w14:textId="77777777" w:rsidR="0084141A" w:rsidRPr="00546145" w:rsidRDefault="000E73FE">
            <w:r w:rsidRPr="00546145">
              <w:rPr>
                <w:rFonts w:ascii="Arial" w:hAnsi="Arial" w:cs="Arial"/>
                <w:color w:val="000000"/>
                <w:position w:val="-2"/>
                <w:sz w:val="18"/>
                <w:szCs w:val="18"/>
              </w:rPr>
              <w:t>Ponudba</w:t>
            </w:r>
          </w:p>
          <w:p w14:paraId="4253BB83" w14:textId="77777777" w:rsidR="0084141A" w:rsidRPr="00546145"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4D6AA8" w14:textId="77777777" w:rsidR="0084141A" w:rsidRPr="008A30E7" w:rsidRDefault="000E73FE">
            <w:pPr>
              <w:spacing w:before="135" w:after="135"/>
              <w:jc w:val="both"/>
              <w:textAlignment w:val="center"/>
            </w:pPr>
            <w:r w:rsidRPr="00546145">
              <w:rPr>
                <w:rFonts w:ascii="Arial" w:hAnsi="Arial" w:cs="Arial"/>
                <w:color w:val="000000"/>
                <w:position w:val="-2"/>
                <w:sz w:val="18"/>
                <w:szCs w:val="18"/>
              </w:rPr>
              <w:t>Izpolnjen, podpisan in žigosan.</w:t>
            </w:r>
          </w:p>
        </w:tc>
      </w:tr>
      <w:tr w:rsidR="007E6677" w:rsidRPr="008A30E7" w14:paraId="600F7AD6" w14:textId="77777777" w:rsidTr="004A2A62">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20E40CE9" w14:textId="407213F2"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1a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67D01937" w14:textId="6388CD9F" w:rsidR="007E6677" w:rsidRPr="008A30E7" w:rsidRDefault="007E6677" w:rsidP="007E6677">
            <w:pPr>
              <w:rPr>
                <w:rFonts w:ascii="Arial" w:hAnsi="Arial" w:cs="Arial"/>
                <w:color w:val="000000"/>
                <w:position w:val="-2"/>
                <w:sz w:val="18"/>
                <w:szCs w:val="18"/>
              </w:rPr>
            </w:pPr>
            <w:r w:rsidRPr="008A30E7">
              <w:rPr>
                <w:rFonts w:ascii="Arial" w:hAnsi="Arial" w:cs="Arial"/>
                <w:color w:val="000000"/>
                <w:position w:val="-2"/>
                <w:sz w:val="18"/>
                <w:szCs w:val="18"/>
              </w:rPr>
              <w:t>Podatki o ponudniku</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tcPr>
          <w:p w14:paraId="35643344" w14:textId="12453524" w:rsidR="007E6677" w:rsidRPr="008A30E7" w:rsidRDefault="007E6677" w:rsidP="007E6677">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84141A" w:rsidRPr="008A30E7" w14:paraId="25867758"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C1590E9" w14:textId="77777777" w:rsidR="0084141A" w:rsidRPr="008A30E7" w:rsidRDefault="000E73FE">
            <w:r w:rsidRPr="008A30E7">
              <w:rPr>
                <w:rFonts w:ascii="Arial" w:hAnsi="Arial" w:cs="Arial"/>
                <w:color w:val="000000"/>
                <w:position w:val="-2"/>
                <w:sz w:val="18"/>
                <w:szCs w:val="18"/>
              </w:rPr>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265305B" w14:textId="2396B002" w:rsidR="0084141A" w:rsidRPr="008A30E7" w:rsidRDefault="000E73FE">
            <w:r w:rsidRPr="008A30E7">
              <w:rPr>
                <w:rFonts w:ascii="Arial" w:hAnsi="Arial" w:cs="Arial"/>
                <w:color w:val="000000"/>
                <w:position w:val="-2"/>
                <w:sz w:val="18"/>
                <w:szCs w:val="18"/>
              </w:rPr>
              <w:t>Krovna izjava</w:t>
            </w:r>
            <w:r w:rsidR="00B05760" w:rsidRPr="008A30E7">
              <w:rPr>
                <w:rFonts w:ascii="Arial" w:hAnsi="Arial" w:cs="Arial"/>
                <w:color w:val="000000"/>
                <w:position w:val="-2"/>
                <w:sz w:val="18"/>
                <w:szCs w:val="18"/>
              </w:rPr>
              <w:t xml:space="preserve"> </w:t>
            </w:r>
          </w:p>
          <w:p w14:paraId="5EFCFAAF"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29ED6F"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E0EE03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9D3167" w14:textId="77777777" w:rsidR="0084141A" w:rsidRPr="008A30E7" w:rsidRDefault="000E73FE">
            <w:r w:rsidRPr="008A30E7">
              <w:rPr>
                <w:rFonts w:ascii="Arial" w:hAnsi="Arial" w:cs="Arial"/>
                <w:color w:val="000000"/>
                <w:position w:val="-2"/>
                <w:sz w:val="18"/>
                <w:szCs w:val="18"/>
              </w:rPr>
              <w:t>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37D0C5E" w14:textId="672D20EB" w:rsidR="0084141A" w:rsidRPr="008A30E7" w:rsidRDefault="000E73FE">
            <w:r w:rsidRPr="008A30E7">
              <w:rPr>
                <w:rFonts w:ascii="Arial" w:hAnsi="Arial" w:cs="Arial"/>
                <w:color w:val="000000"/>
                <w:position w:val="-2"/>
                <w:sz w:val="18"/>
                <w:szCs w:val="18"/>
              </w:rPr>
              <w:t>Izjava gospodarskega subjekta in pooblastilo za pridobitev podatkov iz kazenske evidence</w:t>
            </w:r>
            <w:r w:rsidR="00B05760" w:rsidRPr="008A30E7">
              <w:rPr>
                <w:rFonts w:ascii="Arial" w:hAnsi="Arial" w:cs="Arial"/>
                <w:color w:val="000000"/>
                <w:position w:val="-2"/>
                <w:sz w:val="18"/>
                <w:szCs w:val="18"/>
              </w:rPr>
              <w:t xml:space="preserve"> </w:t>
            </w:r>
          </w:p>
          <w:p w14:paraId="7F5044B7"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5692720"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84141A" w:rsidRPr="008A30E7" w14:paraId="6DEF450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BBBDBBE" w14:textId="77777777" w:rsidR="0084141A" w:rsidRPr="008A30E7" w:rsidRDefault="000E73FE">
            <w:r w:rsidRPr="008A30E7">
              <w:rPr>
                <w:rFonts w:ascii="Arial" w:hAnsi="Arial" w:cs="Arial"/>
                <w:color w:val="000000"/>
                <w:position w:val="-2"/>
                <w:sz w:val="18"/>
                <w:szCs w:val="18"/>
              </w:rPr>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0E9F25A" w14:textId="77777777" w:rsidR="0084141A" w:rsidRPr="008A30E7" w:rsidRDefault="000E73FE">
            <w:r w:rsidRPr="008A30E7">
              <w:rPr>
                <w:rFonts w:ascii="Arial" w:hAnsi="Arial" w:cs="Arial"/>
                <w:color w:val="000000"/>
                <w:position w:val="-2"/>
                <w:sz w:val="18"/>
                <w:szCs w:val="18"/>
              </w:rPr>
              <w:t>Izjava članov organov in zastopnikov gospodarskega subjekta in pooblastilo za pridobitev podatkov iz kazenske evidence</w:t>
            </w:r>
          </w:p>
          <w:p w14:paraId="2A031082" w14:textId="77777777" w:rsidR="0084141A" w:rsidRPr="008A30E7" w:rsidRDefault="0084141A"/>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29D0C57" w14:textId="77777777" w:rsidR="0084141A" w:rsidRPr="008A30E7" w:rsidRDefault="000E73FE">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936508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9F67300" w14:textId="38F7A875" w:rsidR="00E807DF" w:rsidRPr="008A30E7" w:rsidRDefault="00E807DF" w:rsidP="00E807DF">
            <w:r w:rsidRPr="008A30E7">
              <w:t>5</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BB6EFC9" w14:textId="5D27EE20" w:rsidR="00E807DF" w:rsidRPr="008A30E7" w:rsidRDefault="00B91561" w:rsidP="00E807DF">
            <w:r w:rsidRPr="00B91561">
              <w:rPr>
                <w:rFonts w:ascii="Arial" w:hAnsi="Arial" w:cs="Arial"/>
                <w:color w:val="000000"/>
                <w:position w:val="-2"/>
                <w:sz w:val="18"/>
                <w:szCs w:val="18"/>
              </w:rPr>
              <w:t>Zavarovanje za resnost ponudbe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19B4B5" w14:textId="6EF09599" w:rsidR="00E807DF" w:rsidRPr="008A30E7" w:rsidRDefault="00B91561" w:rsidP="00E807DF">
            <w:pPr>
              <w:spacing w:before="135" w:after="135"/>
              <w:jc w:val="both"/>
              <w:textAlignment w:val="center"/>
            </w:pPr>
            <w:r w:rsidRPr="00B91561">
              <w:rPr>
                <w:rFonts w:ascii="Arial" w:hAnsi="Arial" w:cs="Arial"/>
                <w:color w:val="000000"/>
                <w:position w:val="-2"/>
                <w:sz w:val="18"/>
                <w:szCs w:val="18"/>
              </w:rPr>
              <w:t>Izpolnjen, podpisan in žigosan.</w:t>
            </w:r>
          </w:p>
        </w:tc>
      </w:tr>
      <w:tr w:rsidR="00E807DF" w:rsidRPr="008A30E7" w14:paraId="542082A6"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60B1136" w14:textId="60E8B157" w:rsidR="00E807DF" w:rsidRPr="008A30E7" w:rsidRDefault="00E807DF" w:rsidP="00E807DF">
            <w:r w:rsidRPr="008A30E7">
              <w:t>6</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A03A42" w14:textId="76D8B3FD" w:rsidR="00E807DF" w:rsidRPr="008A30E7" w:rsidRDefault="00E807DF" w:rsidP="00E807DF">
            <w:r w:rsidRPr="008A30E7">
              <w:rPr>
                <w:rFonts w:ascii="Arial" w:hAnsi="Arial" w:cs="Arial"/>
                <w:color w:val="000000"/>
                <w:position w:val="-2"/>
                <w:sz w:val="18"/>
                <w:szCs w:val="18"/>
              </w:rPr>
              <w:t xml:space="preserve">Izjava zastopnika podizvajalca v zvezi z izpolnjevanjem obveznih pogojev za podizvajalce </w:t>
            </w:r>
          </w:p>
          <w:p w14:paraId="7AE7B031"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55F4D2D"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1989547C"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E410932" w14:textId="1977EA63" w:rsidR="00E807DF" w:rsidRPr="008A30E7" w:rsidRDefault="00E807DF" w:rsidP="00E807DF">
            <w:r w:rsidRPr="008A30E7">
              <w:t>7</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0ABCC6" w14:textId="77777777" w:rsidR="00E807DF" w:rsidRPr="008A30E7" w:rsidRDefault="00E807DF" w:rsidP="00E807DF">
            <w:r w:rsidRPr="008A30E7">
              <w:rPr>
                <w:rFonts w:ascii="Arial" w:hAnsi="Arial" w:cs="Arial"/>
                <w:color w:val="000000"/>
                <w:position w:val="-2"/>
                <w:sz w:val="18"/>
                <w:szCs w:val="18"/>
              </w:rPr>
              <w:t>Izjava podizvajalca</w:t>
            </w:r>
          </w:p>
          <w:p w14:paraId="56F8CA46"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174D12C"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6275A15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7AE82C" w14:textId="3846BB13" w:rsidR="00E807DF" w:rsidRPr="008A30E7" w:rsidRDefault="00E807DF" w:rsidP="00E807DF">
            <w:r w:rsidRPr="008A30E7">
              <w:lastRenderedPageBreak/>
              <w:t>8</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A29B2A2" w14:textId="77777777" w:rsidR="00E807DF" w:rsidRPr="008A30E7" w:rsidRDefault="00E807DF" w:rsidP="00E807DF">
            <w:r w:rsidRPr="008A30E7">
              <w:rPr>
                <w:rFonts w:ascii="Arial" w:hAnsi="Arial" w:cs="Arial"/>
                <w:color w:val="000000"/>
                <w:position w:val="-2"/>
                <w:sz w:val="18"/>
                <w:szCs w:val="18"/>
              </w:rPr>
              <w:t>Izjava o nastopu s podizvajalci</w:t>
            </w:r>
          </w:p>
          <w:p w14:paraId="6CB6B1BD"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7CD850A"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03FDD772"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BB0568" w14:textId="4762EAF4" w:rsidR="00E807DF" w:rsidRPr="008A30E7" w:rsidRDefault="00E807DF" w:rsidP="00E807DF">
            <w:r w:rsidRPr="008A30E7">
              <w:t>9</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2CB4439" w14:textId="77777777" w:rsidR="00E807DF" w:rsidRPr="008A30E7" w:rsidRDefault="00E807DF" w:rsidP="00E807DF">
            <w:r w:rsidRPr="008A30E7">
              <w:rPr>
                <w:rFonts w:ascii="Arial" w:hAnsi="Arial" w:cs="Arial"/>
                <w:color w:val="000000"/>
                <w:position w:val="-2"/>
                <w:sz w:val="18"/>
                <w:szCs w:val="18"/>
              </w:rPr>
              <w:t>Izjava o lastniških deležih</w:t>
            </w:r>
          </w:p>
          <w:p w14:paraId="4B04DF3A" w14:textId="77777777" w:rsidR="00E807DF" w:rsidRPr="008A30E7" w:rsidRDefault="00E807DF" w:rsidP="00E807DF"/>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4F48779" w14:textId="77777777" w:rsidR="00E807DF" w:rsidRPr="008A30E7" w:rsidRDefault="00E807DF" w:rsidP="00E807DF">
            <w:pPr>
              <w:spacing w:before="135" w:after="135"/>
              <w:jc w:val="both"/>
              <w:textAlignment w:val="center"/>
            </w:pPr>
            <w:r w:rsidRPr="008A30E7">
              <w:rPr>
                <w:rFonts w:ascii="Arial" w:hAnsi="Arial" w:cs="Arial"/>
                <w:color w:val="000000"/>
                <w:position w:val="-2"/>
                <w:sz w:val="18"/>
                <w:szCs w:val="18"/>
              </w:rPr>
              <w:t>Izpolnjen, podpisan in žigosan</w:t>
            </w:r>
          </w:p>
        </w:tc>
      </w:tr>
      <w:tr w:rsidR="00E807DF" w:rsidRPr="008A30E7" w14:paraId="3E53F9D4"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1E9108D" w14:textId="02F38D51" w:rsidR="00E807DF" w:rsidRPr="008A30E7" w:rsidRDefault="00E807DF" w:rsidP="00E807DF">
            <w:r w:rsidRPr="008A30E7">
              <w:t>1</w:t>
            </w:r>
            <w:r w:rsidR="00E66AEF" w:rsidRPr="008A30E7">
              <w:t>0</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52CC8BD" w14:textId="29F142CE" w:rsidR="00E807DF" w:rsidRPr="008A30E7" w:rsidRDefault="00E7292A" w:rsidP="00E807DF">
            <w:pPr>
              <w:rPr>
                <w:rFonts w:ascii="Arial" w:hAnsi="Arial" w:cs="Arial"/>
                <w:color w:val="000000"/>
                <w:position w:val="-2"/>
                <w:sz w:val="18"/>
                <w:szCs w:val="18"/>
              </w:rPr>
            </w:pPr>
            <w:r>
              <w:rPr>
                <w:rFonts w:ascii="Arial" w:hAnsi="Arial" w:cs="Arial"/>
                <w:color w:val="000000"/>
                <w:position w:val="-2"/>
                <w:sz w:val="18"/>
                <w:szCs w:val="18"/>
              </w:rPr>
              <w:t>Seznam storitev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1DDA7F" w14:textId="77777777" w:rsidR="00E807DF" w:rsidRPr="008A30E7" w:rsidRDefault="00E807DF" w:rsidP="00E807DF">
            <w:pPr>
              <w:spacing w:before="135" w:after="135"/>
              <w:jc w:val="both"/>
              <w:textAlignment w:val="center"/>
              <w:rPr>
                <w:rFonts w:ascii="Arial" w:hAnsi="Arial" w:cs="Arial"/>
                <w:color w:val="000000"/>
                <w:position w:val="-2"/>
                <w:sz w:val="18"/>
                <w:szCs w:val="18"/>
              </w:rPr>
            </w:pPr>
            <w:r w:rsidRPr="008A30E7">
              <w:rPr>
                <w:rFonts w:ascii="Arial" w:hAnsi="Arial" w:cs="Arial"/>
                <w:color w:val="000000"/>
                <w:position w:val="-2"/>
                <w:sz w:val="18"/>
                <w:szCs w:val="18"/>
              </w:rPr>
              <w:t>Izpolnjen, podpisan in žigosan</w:t>
            </w:r>
          </w:p>
        </w:tc>
      </w:tr>
      <w:tr w:rsidR="00E7292A" w:rsidRPr="008A30E7" w14:paraId="46508D4D"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69743D2" w14:textId="74958C43" w:rsidR="00E7292A" w:rsidRPr="008A30E7" w:rsidRDefault="00E7292A" w:rsidP="00E807DF">
            <w:r>
              <w:t>11</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411901A" w14:textId="1F93998A" w:rsidR="00E7292A" w:rsidRDefault="00E7292A" w:rsidP="00E807DF">
            <w:pPr>
              <w:rPr>
                <w:rFonts w:ascii="Arial" w:hAnsi="Arial" w:cs="Arial"/>
                <w:color w:val="000000"/>
                <w:position w:val="-2"/>
                <w:sz w:val="18"/>
                <w:szCs w:val="18"/>
              </w:rPr>
            </w:pPr>
            <w:r>
              <w:rPr>
                <w:rFonts w:ascii="Arial" w:hAnsi="Arial" w:cs="Arial"/>
                <w:color w:val="000000"/>
                <w:position w:val="-2"/>
                <w:sz w:val="18"/>
                <w:szCs w:val="18"/>
              </w:rPr>
              <w:t>Izjava o prevzemu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D213DA" w14:textId="590F3944" w:rsidR="00E7292A" w:rsidRPr="008A30E7" w:rsidRDefault="00E7292A" w:rsidP="00E807DF">
            <w:pPr>
              <w:spacing w:before="135" w:after="135"/>
              <w:jc w:val="both"/>
              <w:textAlignment w:val="center"/>
              <w:rPr>
                <w:rFonts w:ascii="Arial" w:hAnsi="Arial" w:cs="Arial"/>
                <w:color w:val="000000"/>
                <w:position w:val="-2"/>
                <w:sz w:val="18"/>
                <w:szCs w:val="18"/>
              </w:rPr>
            </w:pPr>
            <w:r w:rsidRPr="00E7292A">
              <w:rPr>
                <w:rFonts w:ascii="Arial" w:hAnsi="Arial" w:cs="Arial"/>
                <w:color w:val="000000"/>
                <w:position w:val="-2"/>
                <w:sz w:val="18"/>
                <w:szCs w:val="18"/>
              </w:rPr>
              <w:t>Izpolnjen, podpisan in žigosan</w:t>
            </w:r>
          </w:p>
        </w:tc>
      </w:tr>
      <w:tr w:rsidR="00E807DF" w:rsidRPr="008A30E7" w14:paraId="325955AF"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6DABE1" w14:textId="0F780400" w:rsidR="00E807DF" w:rsidRPr="008A30E7" w:rsidRDefault="00E807DF" w:rsidP="00E807DF">
            <w:r w:rsidRPr="008A30E7">
              <w:t>1</w:t>
            </w:r>
            <w:r w:rsidR="00E7292A">
              <w:t>2</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467A950" w14:textId="5EE75F96" w:rsidR="00E807DF" w:rsidRPr="008A30E7" w:rsidRDefault="006A6363" w:rsidP="00E807DF">
            <w:pPr>
              <w:rPr>
                <w:rFonts w:ascii="Arial" w:hAnsi="Arial" w:cs="Arial"/>
                <w:color w:val="000000"/>
                <w:position w:val="-2"/>
                <w:sz w:val="18"/>
                <w:szCs w:val="18"/>
              </w:rPr>
            </w:pPr>
            <w:r>
              <w:rPr>
                <w:rFonts w:ascii="Arial" w:hAnsi="Arial" w:cs="Arial"/>
                <w:color w:val="000000"/>
                <w:position w:val="-2"/>
                <w:sz w:val="18"/>
                <w:szCs w:val="18"/>
              </w:rPr>
              <w:t>Pogodba o izvajanju storitve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7D71BFC" w14:textId="73C1AF1D" w:rsidR="00E807DF" w:rsidRPr="008A30E7" w:rsidRDefault="00546145" w:rsidP="00E807DF">
            <w:pPr>
              <w:spacing w:before="135" w:after="135"/>
              <w:jc w:val="both"/>
              <w:textAlignment w:val="center"/>
              <w:rPr>
                <w:rFonts w:ascii="Arial" w:hAnsi="Arial" w:cs="Arial"/>
                <w:color w:val="000000"/>
                <w:position w:val="-2"/>
                <w:sz w:val="18"/>
                <w:szCs w:val="18"/>
              </w:rPr>
            </w:pPr>
            <w:r w:rsidRPr="00546145">
              <w:rPr>
                <w:rFonts w:ascii="Arial" w:hAnsi="Arial" w:cs="Arial"/>
                <w:color w:val="000000"/>
                <w:position w:val="-2"/>
                <w:sz w:val="18"/>
                <w:szCs w:val="18"/>
              </w:rPr>
              <w:t>Parafiran.</w:t>
            </w:r>
          </w:p>
        </w:tc>
      </w:tr>
      <w:tr w:rsidR="00E7292A" w:rsidRPr="008A30E7" w14:paraId="6F8B6AC1"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0AFD0F2" w14:textId="4684B43E" w:rsidR="00E7292A" w:rsidRPr="008A30E7" w:rsidRDefault="00E7292A" w:rsidP="00E807DF">
            <w:r>
              <w:t>13</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EFB301" w14:textId="105CBF18" w:rsidR="00E7292A" w:rsidRDefault="00E7292A" w:rsidP="00E807DF">
            <w:pPr>
              <w:rPr>
                <w:rFonts w:ascii="Arial" w:hAnsi="Arial" w:cs="Arial"/>
                <w:color w:val="000000"/>
                <w:position w:val="-2"/>
                <w:sz w:val="18"/>
                <w:szCs w:val="18"/>
              </w:rPr>
            </w:pPr>
            <w:r>
              <w:rPr>
                <w:rFonts w:ascii="Arial" w:hAnsi="Arial" w:cs="Arial"/>
                <w:color w:val="000000"/>
                <w:position w:val="-2"/>
                <w:sz w:val="18"/>
                <w:szCs w:val="18"/>
              </w:rPr>
              <w:t>Sporazum o prevzemu delavcev</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DB2CDBC" w14:textId="78BDAEEC" w:rsidR="00E7292A" w:rsidRPr="00546145" w:rsidRDefault="00E7292A" w:rsidP="00E807DF">
            <w:pPr>
              <w:spacing w:before="135" w:after="135"/>
              <w:jc w:val="both"/>
              <w:textAlignment w:val="center"/>
              <w:rPr>
                <w:rFonts w:ascii="Arial" w:hAnsi="Arial" w:cs="Arial"/>
                <w:color w:val="000000"/>
                <w:position w:val="-2"/>
                <w:sz w:val="18"/>
                <w:szCs w:val="18"/>
              </w:rPr>
            </w:pPr>
            <w:r>
              <w:rPr>
                <w:rFonts w:ascii="Arial" w:hAnsi="Arial" w:cs="Arial"/>
                <w:color w:val="000000"/>
                <w:position w:val="-2"/>
                <w:sz w:val="18"/>
                <w:szCs w:val="18"/>
              </w:rPr>
              <w:t>Parafiran.</w:t>
            </w:r>
          </w:p>
        </w:tc>
      </w:tr>
      <w:tr w:rsidR="00E807DF" w14:paraId="2B95346B" w14:textId="77777777">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E51F90B" w14:textId="5213CE96" w:rsidR="00E807DF" w:rsidRPr="008A30E7" w:rsidRDefault="00E807DF" w:rsidP="00E807DF">
            <w:r w:rsidRPr="008A30E7">
              <w:t>1</w:t>
            </w:r>
            <w:r w:rsidR="00E7292A">
              <w:t>4</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384A493" w14:textId="36258205" w:rsidR="00E807DF" w:rsidRPr="008A30E7" w:rsidRDefault="00546145" w:rsidP="00E807DF">
            <w:r>
              <w:rPr>
                <w:rFonts w:ascii="Arial" w:hAnsi="Arial" w:cs="Arial"/>
                <w:color w:val="000000"/>
                <w:position w:val="-2"/>
                <w:sz w:val="18"/>
                <w:szCs w:val="18"/>
              </w:rPr>
              <w:t>ESPD obrazec</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2AA5540" w14:textId="26E4049C" w:rsidR="00E9115D" w:rsidRPr="00297165" w:rsidRDefault="00297165" w:rsidP="00E9115D">
            <w:pPr>
              <w:spacing w:before="135" w:after="135"/>
              <w:jc w:val="both"/>
              <w:textAlignment w:val="center"/>
              <w:rPr>
                <w:rFonts w:ascii="Arial" w:hAnsi="Arial" w:cs="Arial"/>
                <w:sz w:val="18"/>
                <w:szCs w:val="18"/>
              </w:rPr>
            </w:pPr>
            <w:r w:rsidRPr="00297165">
              <w:rPr>
                <w:rFonts w:ascii="Arial" w:hAnsi="Arial" w:cs="Arial"/>
                <w:sz w:val="18"/>
                <w:szCs w:val="18"/>
              </w:rPr>
              <w:t>Izpolnjen</w:t>
            </w:r>
            <w:r w:rsidR="00E9115D">
              <w:rPr>
                <w:rFonts w:ascii="Arial" w:hAnsi="Arial" w:cs="Arial"/>
                <w:sz w:val="18"/>
                <w:szCs w:val="18"/>
              </w:rPr>
              <w:t xml:space="preserve"> in elektronsko podpisan ESPD v </w:t>
            </w:r>
            <w:proofErr w:type="spellStart"/>
            <w:r w:rsidR="00E9115D">
              <w:rPr>
                <w:rFonts w:ascii="Arial" w:hAnsi="Arial" w:cs="Arial"/>
                <w:sz w:val="18"/>
                <w:szCs w:val="18"/>
              </w:rPr>
              <w:t>xml</w:t>
            </w:r>
            <w:proofErr w:type="spellEnd"/>
            <w:r w:rsidR="00E9115D">
              <w:rPr>
                <w:rFonts w:ascii="Arial" w:hAnsi="Arial" w:cs="Arial"/>
                <w:sz w:val="18"/>
                <w:szCs w:val="18"/>
              </w:rPr>
              <w:t xml:space="preserve">. obliki ali nepodpisan </w:t>
            </w:r>
            <w:r w:rsidR="00E9115D" w:rsidRPr="00E9115D">
              <w:rPr>
                <w:rFonts w:ascii="Arial" w:hAnsi="Arial" w:cs="Arial"/>
                <w:sz w:val="18"/>
                <w:szCs w:val="18"/>
              </w:rPr>
              <w:t xml:space="preserve"> ESPD v </w:t>
            </w:r>
            <w:proofErr w:type="spellStart"/>
            <w:r w:rsidR="00E9115D" w:rsidRPr="00E9115D">
              <w:rPr>
                <w:rFonts w:ascii="Arial" w:hAnsi="Arial" w:cs="Arial"/>
                <w:sz w:val="18"/>
                <w:szCs w:val="18"/>
              </w:rPr>
              <w:t>xml</w:t>
            </w:r>
            <w:proofErr w:type="spellEnd"/>
            <w:r w:rsidR="00E9115D" w:rsidRPr="00E9115D">
              <w:rPr>
                <w:rFonts w:ascii="Arial" w:hAnsi="Arial" w:cs="Arial"/>
                <w:sz w:val="18"/>
                <w:szCs w:val="18"/>
              </w:rPr>
              <w:t>. obliki, pri čemer se v</w:t>
            </w:r>
            <w:r w:rsidR="00E9115D">
              <w:rPr>
                <w:rFonts w:ascii="Arial" w:hAnsi="Arial" w:cs="Arial"/>
                <w:sz w:val="18"/>
                <w:szCs w:val="18"/>
              </w:rPr>
              <w:t xml:space="preserve"> </w:t>
            </w:r>
            <w:r w:rsidR="00E9115D" w:rsidRPr="00E9115D">
              <w:rPr>
                <w:rFonts w:ascii="Arial" w:hAnsi="Arial" w:cs="Arial"/>
                <w:sz w:val="18"/>
                <w:szCs w:val="18"/>
              </w:rPr>
              <w:t>slednjem primeru v skladu Splošnimi pogoji uporabe informacijskega sistema e-JN šteje, da je</w:t>
            </w:r>
            <w:r w:rsidR="00E9115D">
              <w:rPr>
                <w:rFonts w:ascii="Arial" w:hAnsi="Arial" w:cs="Arial"/>
                <w:sz w:val="18"/>
                <w:szCs w:val="18"/>
              </w:rPr>
              <w:t xml:space="preserve"> </w:t>
            </w:r>
            <w:r w:rsidR="00E9115D" w:rsidRPr="00E9115D">
              <w:rPr>
                <w:rFonts w:ascii="Arial" w:hAnsi="Arial" w:cs="Arial"/>
                <w:sz w:val="18"/>
                <w:szCs w:val="18"/>
              </w:rPr>
              <w:t>oddan pravno zavezujoč dokument, ki ima enako veljavnost kot podpisan.</w:t>
            </w:r>
          </w:p>
        </w:tc>
      </w:tr>
    </w:tbl>
    <w:p w14:paraId="1608C13E" w14:textId="77777777" w:rsidR="0084141A" w:rsidRDefault="0084141A"/>
    <w:p w14:paraId="7ED66E59" w14:textId="77777777" w:rsidR="00B05760" w:rsidRDefault="00B05760">
      <w:pPr>
        <w:sectPr w:rsidR="00B05760" w:rsidSect="00D82CC3">
          <w:footerReference w:type="default" r:id="rId8"/>
          <w:pgSz w:w="11906" w:h="16838"/>
          <w:pgMar w:top="1418" w:right="1418" w:bottom="1418" w:left="1418" w:header="567" w:footer="680" w:gutter="0"/>
          <w:cols w:space="708"/>
          <w:docGrid w:linePitch="360"/>
        </w:sectPr>
      </w:pPr>
    </w:p>
    <w:p w14:paraId="0354596D" w14:textId="4D6CD924" w:rsidR="00706BDD"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1</w:t>
      </w:r>
    </w:p>
    <w:p w14:paraId="63D318EF" w14:textId="34708761" w:rsidR="00464601" w:rsidRDefault="00464601" w:rsidP="00706BDD">
      <w:pPr>
        <w:spacing w:after="0"/>
        <w:jc w:val="right"/>
        <w:rPr>
          <w:rFonts w:ascii="Arial" w:hAnsi="Arial" w:cs="Arial"/>
          <w:sz w:val="18"/>
          <w:szCs w:val="18"/>
        </w:rPr>
      </w:pPr>
    </w:p>
    <w:p w14:paraId="5C06660F" w14:textId="77777777" w:rsidR="00464601" w:rsidRPr="00590863" w:rsidRDefault="00464601" w:rsidP="00706BDD">
      <w:pPr>
        <w:spacing w:after="0"/>
        <w:jc w:val="right"/>
        <w:rPr>
          <w:rFonts w:ascii="Arial" w:hAnsi="Arial" w:cs="Arial"/>
          <w:sz w:val="18"/>
          <w:szCs w:val="18"/>
        </w:rPr>
      </w:pPr>
    </w:p>
    <w:p w14:paraId="0E0ECE8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Ponudba</w:t>
      </w:r>
    </w:p>
    <w:p w14:paraId="6915260B" w14:textId="77777777" w:rsidR="00706BDD" w:rsidRDefault="00706BDD" w:rsidP="00706BDD">
      <w:pPr>
        <w:rPr>
          <w:rFonts w:ascii="Arial" w:hAnsi="Arial" w:cs="Arial"/>
        </w:rPr>
      </w:pPr>
    </w:p>
    <w:p w14:paraId="6B616583" w14:textId="0B0F9749" w:rsidR="0084141A" w:rsidRDefault="000E73FE">
      <w:pPr>
        <w:spacing w:before="225" w:after="225" w:line="240" w:lineRule="auto"/>
        <w:jc w:val="both"/>
      </w:pPr>
      <w:r>
        <w:rPr>
          <w:rFonts w:ascii="Arial" w:hAnsi="Arial" w:cs="Arial"/>
          <w:color w:val="000000"/>
          <w:sz w:val="18"/>
          <w:szCs w:val="18"/>
        </w:rPr>
        <w:t>Na osnovi povabila za naročilo »</w:t>
      </w:r>
      <w:r w:rsidR="00816A6E" w:rsidRPr="00816A6E">
        <w:rPr>
          <w:rFonts w:ascii="Arial" w:hAnsi="Arial" w:cs="Arial"/>
          <w:b/>
          <w:bCs/>
          <w:color w:val="000000"/>
          <w:sz w:val="18"/>
          <w:szCs w:val="18"/>
        </w:rPr>
        <w:t>Izvajanje prehranskih storitev v šolski kuhinji Osnovne šole Dolenjske Toplice</w:t>
      </w:r>
      <w:r w:rsidRPr="00942482">
        <w:rPr>
          <w:rFonts w:ascii="Arial" w:hAnsi="Arial" w:cs="Arial"/>
          <w:color w:val="000000"/>
          <w:sz w:val="18"/>
          <w:szCs w:val="18"/>
        </w:rPr>
        <w:t>«</w:t>
      </w:r>
      <w:r>
        <w:rPr>
          <w:rFonts w:ascii="Arial" w:hAnsi="Arial" w:cs="Arial"/>
          <w:color w:val="000000"/>
          <w:sz w:val="18"/>
          <w:szCs w:val="18"/>
        </w:rPr>
        <w:t xml:space="preserve"> dajemo ponudbo, kot sledi:</w:t>
      </w:r>
    </w:p>
    <w:p w14:paraId="1280338D" w14:textId="77777777" w:rsidR="0084141A" w:rsidRDefault="000E73FE">
      <w:pPr>
        <w:spacing w:before="225" w:after="225" w:line="240" w:lineRule="auto"/>
        <w:jc w:val="both"/>
      </w:pPr>
      <w:r>
        <w:rPr>
          <w:rFonts w:ascii="Arial" w:hAnsi="Arial" w:cs="Arial"/>
          <w:b/>
          <w:bCs/>
          <w:color w:val="000000"/>
          <w:sz w:val="18"/>
          <w:szCs w:val="18"/>
        </w:rPr>
        <w:t>I. Ponudba številka:</w:t>
      </w:r>
      <w:r>
        <w:rPr>
          <w:rFonts w:ascii="Arial" w:hAnsi="Arial" w:cs="Arial"/>
          <w:color w:val="000000"/>
          <w:sz w:val="18"/>
          <w:szCs w:val="18"/>
        </w:rPr>
        <w:t> </w:t>
      </w:r>
      <w:r>
        <w:rPr>
          <w:rFonts w:ascii="Arial" w:hAnsi="Arial" w:cs="Arial"/>
          <w:color w:val="000000"/>
          <w:sz w:val="18"/>
          <w:szCs w:val="18"/>
          <w:u w:val="single"/>
        </w:rPr>
        <w:t>_______________</w:t>
      </w:r>
    </w:p>
    <w:tbl>
      <w:tblPr>
        <w:tblStyle w:val="NormalTablePHPDOCX"/>
        <w:tblW w:w="8670" w:type="dxa"/>
        <w:tblInd w:w="108" w:type="dxa"/>
        <w:tblLook w:val="04A0" w:firstRow="1" w:lastRow="0" w:firstColumn="1" w:lastColumn="0" w:noHBand="0" w:noVBand="1"/>
      </w:tblPr>
      <w:tblGrid>
        <w:gridCol w:w="2385"/>
        <w:gridCol w:w="6285"/>
      </w:tblGrid>
      <w:tr w:rsidR="0084141A" w14:paraId="31ECA0CB"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B465D7F" w14:textId="77777777" w:rsidR="0084141A" w:rsidRDefault="000E73FE">
            <w:pPr>
              <w:jc w:val="right"/>
            </w:pPr>
            <w:r>
              <w:rPr>
                <w:rFonts w:ascii="Arial" w:hAnsi="Arial" w:cs="Arial"/>
                <w:b/>
                <w:bCs/>
                <w:color w:val="000000"/>
                <w:position w:val="-2"/>
                <w:sz w:val="18"/>
                <w:szCs w:val="18"/>
                <w:shd w:val="clear" w:color="auto" w:fill="CCCCCC"/>
              </w:rPr>
              <w:t>NAZIV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57DB099" w14:textId="77777777" w:rsidR="0084141A" w:rsidRDefault="000E73FE">
            <w:r>
              <w:rPr>
                <w:rFonts w:ascii="Arial" w:hAnsi="Arial" w:cs="Arial"/>
                <w:color w:val="000000"/>
                <w:position w:val="-2"/>
                <w:sz w:val="18"/>
                <w:szCs w:val="18"/>
              </w:rPr>
              <w:t> </w:t>
            </w:r>
          </w:p>
        </w:tc>
      </w:tr>
      <w:tr w:rsidR="0084141A" w14:paraId="1916937A" w14:textId="77777777">
        <w:tc>
          <w:tcPr>
            <w:tcW w:w="2220"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DE162F6" w14:textId="77777777" w:rsidR="0084141A" w:rsidRDefault="000E73FE">
            <w:pPr>
              <w:jc w:val="right"/>
            </w:pPr>
            <w:r>
              <w:rPr>
                <w:rFonts w:ascii="Arial" w:hAnsi="Arial" w:cs="Arial"/>
                <w:b/>
                <w:bCs/>
                <w:color w:val="000000"/>
                <w:position w:val="-2"/>
                <w:sz w:val="18"/>
                <w:szCs w:val="18"/>
                <w:shd w:val="clear" w:color="auto" w:fill="CCCCCC"/>
              </w:rPr>
              <w:t>NASLOV PONUDNIKA:</w:t>
            </w:r>
          </w:p>
        </w:tc>
        <w:tc>
          <w:tcPr>
            <w:tcW w:w="585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9E61B1" w14:textId="77777777" w:rsidR="0084141A" w:rsidRDefault="000E73FE">
            <w:r>
              <w:rPr>
                <w:rFonts w:ascii="Arial" w:hAnsi="Arial" w:cs="Arial"/>
                <w:color w:val="000000"/>
                <w:position w:val="-2"/>
                <w:sz w:val="18"/>
                <w:szCs w:val="18"/>
              </w:rPr>
              <w:t> </w:t>
            </w:r>
          </w:p>
        </w:tc>
      </w:tr>
    </w:tbl>
    <w:p w14:paraId="12247070" w14:textId="631E1C77" w:rsidR="0084141A" w:rsidRDefault="000E73FE">
      <w:pPr>
        <w:spacing w:before="225" w:after="225" w:line="240" w:lineRule="auto"/>
        <w:jc w:val="both"/>
        <w:rPr>
          <w:rFonts w:ascii="Arial" w:hAnsi="Arial" w:cs="Arial"/>
          <w:color w:val="000000"/>
          <w:sz w:val="18"/>
          <w:szCs w:val="18"/>
        </w:rPr>
      </w:pPr>
      <w:r>
        <w:rPr>
          <w:rFonts w:ascii="Arial" w:hAnsi="Arial" w:cs="Arial"/>
          <w:color w:val="000000"/>
          <w:sz w:val="18"/>
          <w:szCs w:val="18"/>
        </w:rPr>
        <w:t>Ponudbo oddajamo (ustrezno označite):</w:t>
      </w:r>
    </w:p>
    <w:p w14:paraId="1536E5B6" w14:textId="2FF93D5C" w:rsidR="00586186" w:rsidRDefault="00586186" w:rsidP="006372AE">
      <w:pPr>
        <w:pStyle w:val="Odstavekseznama"/>
        <w:numPr>
          <w:ilvl w:val="0"/>
          <w:numId w:val="14"/>
        </w:numPr>
        <w:spacing w:before="225" w:after="225" w:line="240" w:lineRule="auto"/>
        <w:jc w:val="both"/>
        <w:rPr>
          <w:rFonts w:ascii="Arial" w:hAnsi="Arial" w:cs="Arial"/>
          <w:color w:val="000000"/>
          <w:sz w:val="18"/>
          <w:szCs w:val="18"/>
        </w:rPr>
      </w:pPr>
      <w:r w:rsidRPr="00586186">
        <w:rPr>
          <w:rFonts w:ascii="Arial" w:hAnsi="Arial" w:cs="Arial"/>
          <w:color w:val="000000"/>
          <w:sz w:val="18"/>
          <w:szCs w:val="18"/>
        </w:rPr>
        <w:t>za celotno naročilo</w:t>
      </w:r>
    </w:p>
    <w:p w14:paraId="07B3AFB8" w14:textId="77777777" w:rsidR="00586186" w:rsidRDefault="00586186" w:rsidP="00586186">
      <w:pPr>
        <w:pStyle w:val="Odstavekseznama"/>
        <w:spacing w:before="225" w:after="225" w:line="240" w:lineRule="auto"/>
        <w:jc w:val="both"/>
        <w:rPr>
          <w:rFonts w:ascii="Arial" w:hAnsi="Arial" w:cs="Arial"/>
          <w:color w:val="000000"/>
          <w:sz w:val="18"/>
          <w:szCs w:val="18"/>
        </w:rPr>
      </w:pPr>
    </w:p>
    <w:p w14:paraId="13782680" w14:textId="7334234E" w:rsidR="00586186" w:rsidRPr="00586186" w:rsidRDefault="00586186" w:rsidP="006372AE">
      <w:pPr>
        <w:pStyle w:val="Odstavekseznama"/>
        <w:numPr>
          <w:ilvl w:val="0"/>
          <w:numId w:val="14"/>
        </w:numPr>
        <w:spacing w:before="225" w:after="225" w:line="240" w:lineRule="auto"/>
        <w:jc w:val="both"/>
        <w:rPr>
          <w:rFonts w:ascii="Arial" w:hAnsi="Arial" w:cs="Arial"/>
          <w:color w:val="000000"/>
          <w:sz w:val="18"/>
          <w:szCs w:val="18"/>
        </w:rPr>
      </w:pPr>
      <w:r>
        <w:rPr>
          <w:rFonts w:ascii="Arial" w:hAnsi="Arial" w:cs="Arial"/>
          <w:color w:val="000000"/>
          <w:sz w:val="18"/>
          <w:szCs w:val="18"/>
        </w:rPr>
        <w:t>za sklope št. _____________________</w:t>
      </w:r>
    </w:p>
    <w:p w14:paraId="1AFA263F" w14:textId="77777777" w:rsidR="0084141A" w:rsidRDefault="000E73FE">
      <w:pPr>
        <w:spacing w:before="225" w:after="225" w:line="240" w:lineRule="auto"/>
        <w:jc w:val="both"/>
      </w:pPr>
      <w:r>
        <w:fldChar w:fldCharType="begin">
          <w:ffData>
            <w:name w:val="cbox1597eb9af70fc5"/>
            <w:enabled/>
            <w:calcOnExit w:val="0"/>
            <w:checkBox>
              <w:sizeAuto/>
              <w:default w:val="0"/>
            </w:checkBox>
          </w:ffData>
        </w:fldChar>
      </w:r>
      <w:bookmarkStart w:id="0" w:name="cbox1597eb9af70fc5"/>
      <w:r>
        <w:instrText xml:space="preserve"> FORMCHECKBOX </w:instrText>
      </w:r>
      <w:r w:rsidR="00EC1227">
        <w:fldChar w:fldCharType="separate"/>
      </w:r>
      <w:r>
        <w:fldChar w:fldCharType="end"/>
      </w:r>
      <w:bookmarkEnd w:id="0"/>
      <w:r>
        <w:rPr>
          <w:rFonts w:ascii="Arial" w:hAnsi="Arial" w:cs="Arial"/>
          <w:color w:val="000000"/>
          <w:sz w:val="18"/>
          <w:szCs w:val="18"/>
        </w:rPr>
        <w:t> samostojno</w:t>
      </w:r>
    </w:p>
    <w:p w14:paraId="099A0326" w14:textId="77777777" w:rsidR="0084141A" w:rsidRDefault="000E73FE">
      <w:pPr>
        <w:spacing w:before="225" w:after="225" w:line="240" w:lineRule="auto"/>
        <w:jc w:val="both"/>
      </w:pPr>
      <w:r>
        <w:fldChar w:fldCharType="begin">
          <w:ffData>
            <w:name w:val="cbox1597eb9af711fa"/>
            <w:enabled/>
            <w:calcOnExit w:val="0"/>
            <w:checkBox>
              <w:sizeAuto/>
              <w:default w:val="0"/>
            </w:checkBox>
          </w:ffData>
        </w:fldChar>
      </w:r>
      <w:bookmarkStart w:id="1" w:name="cbox1597eb9af711fa"/>
      <w:r>
        <w:instrText xml:space="preserve"> FORMCHECKBOX </w:instrText>
      </w:r>
      <w:r w:rsidR="00EC1227">
        <w:fldChar w:fldCharType="separate"/>
      </w:r>
      <w:r>
        <w:fldChar w:fldCharType="end"/>
      </w:r>
      <w:bookmarkEnd w:id="1"/>
      <w:r>
        <w:rPr>
          <w:rFonts w:ascii="Arial" w:hAnsi="Arial" w:cs="Arial"/>
          <w:color w:val="000000"/>
          <w:sz w:val="18"/>
          <w:szCs w:val="18"/>
        </w:rPr>
        <w:t> z naslednjimi partnerji (navedite samo firme): ___________________________________</w:t>
      </w:r>
    </w:p>
    <w:p w14:paraId="74778E7C" w14:textId="77777777" w:rsidR="0084141A" w:rsidRDefault="000E73FE">
      <w:pPr>
        <w:spacing w:before="225" w:after="225" w:line="240" w:lineRule="auto"/>
        <w:jc w:val="both"/>
      </w:pPr>
      <w:r>
        <w:fldChar w:fldCharType="begin">
          <w:ffData>
            <w:name w:val="cbox1597eb9af71425"/>
            <w:enabled/>
            <w:calcOnExit w:val="0"/>
            <w:checkBox>
              <w:sizeAuto/>
              <w:default w:val="0"/>
            </w:checkBox>
          </w:ffData>
        </w:fldChar>
      </w:r>
      <w:bookmarkStart w:id="2" w:name="cbox1597eb9af71425"/>
      <w:r>
        <w:instrText xml:space="preserve"> FORMCHECKBOX </w:instrText>
      </w:r>
      <w:r w:rsidR="00EC1227">
        <w:fldChar w:fldCharType="separate"/>
      </w:r>
      <w:r>
        <w:fldChar w:fldCharType="end"/>
      </w:r>
      <w:bookmarkEnd w:id="2"/>
      <w:r>
        <w:rPr>
          <w:rFonts w:ascii="Arial" w:hAnsi="Arial" w:cs="Arial"/>
          <w:color w:val="000000"/>
          <w:sz w:val="18"/>
          <w:szCs w:val="18"/>
        </w:rPr>
        <w:t> z naslednjimi podizvajalci (navedite samo firme): ________________________________</w:t>
      </w:r>
    </w:p>
    <w:p w14:paraId="29A22867" w14:textId="1DEB59E9" w:rsidR="0084141A" w:rsidRDefault="000E73FE">
      <w:pPr>
        <w:spacing w:before="225" w:after="225" w:line="240" w:lineRule="auto"/>
        <w:jc w:val="both"/>
        <w:rPr>
          <w:rFonts w:ascii="Arial" w:hAnsi="Arial" w:cs="Arial"/>
          <w:color w:val="000000"/>
          <w:sz w:val="18"/>
          <w:szCs w:val="18"/>
        </w:rPr>
      </w:pPr>
      <w:r>
        <w:fldChar w:fldCharType="begin">
          <w:ffData>
            <w:name w:val="cbox1597eb9af71651"/>
            <w:enabled/>
            <w:calcOnExit w:val="0"/>
            <w:checkBox>
              <w:sizeAuto/>
              <w:default w:val="0"/>
            </w:checkBox>
          </w:ffData>
        </w:fldChar>
      </w:r>
      <w:bookmarkStart w:id="3" w:name="cbox1597eb9af71651"/>
      <w:r>
        <w:instrText xml:space="preserve"> FORMCHECKBOX </w:instrText>
      </w:r>
      <w:r w:rsidR="00EC1227">
        <w:fldChar w:fldCharType="separate"/>
      </w:r>
      <w:r>
        <w:fldChar w:fldCharType="end"/>
      </w:r>
      <w:bookmarkEnd w:id="3"/>
      <w:r>
        <w:rPr>
          <w:rFonts w:ascii="Arial" w:hAnsi="Arial" w:cs="Arial"/>
          <w:color w:val="000000"/>
          <w:sz w:val="18"/>
          <w:szCs w:val="18"/>
        </w:rPr>
        <w:t>  z uporabo zmogljivosti naslednjih subjektov (navedite samo firme): _____________________________</w:t>
      </w:r>
    </w:p>
    <w:p w14:paraId="20D51296" w14:textId="6C8AEB0D" w:rsidR="004425C6" w:rsidRPr="00A01F5C" w:rsidRDefault="00586186">
      <w:pPr>
        <w:spacing w:before="225" w:after="225" w:line="240" w:lineRule="auto"/>
        <w:jc w:val="both"/>
        <w:rPr>
          <w:rFonts w:ascii="Arial" w:hAnsi="Arial" w:cs="Arial"/>
          <w:b/>
          <w:bCs/>
          <w:color w:val="000000"/>
          <w:sz w:val="18"/>
          <w:szCs w:val="18"/>
        </w:rPr>
      </w:pPr>
      <w:r>
        <w:rPr>
          <w:rFonts w:ascii="Arial" w:hAnsi="Arial" w:cs="Arial"/>
          <w:color w:val="000000"/>
          <w:sz w:val="18"/>
          <w:szCs w:val="18"/>
        </w:rPr>
        <w:t xml:space="preserve"> </w:t>
      </w:r>
      <w:r w:rsidR="000E73FE">
        <w:rPr>
          <w:rFonts w:ascii="Arial" w:hAnsi="Arial" w:cs="Arial"/>
          <w:color w:val="000000"/>
          <w:sz w:val="18"/>
          <w:szCs w:val="18"/>
        </w:rPr>
        <w:t> </w:t>
      </w:r>
      <w:r w:rsidR="000E73FE">
        <w:rPr>
          <w:rFonts w:ascii="Arial" w:hAnsi="Arial" w:cs="Arial"/>
          <w:b/>
          <w:bCs/>
          <w:color w:val="000000"/>
          <w:sz w:val="18"/>
          <w:szCs w:val="18"/>
        </w:rPr>
        <w:t>II. Ponudbena cena </w:t>
      </w:r>
    </w:p>
    <w:tbl>
      <w:tblPr>
        <w:tblStyle w:val="NormalTablePHPDOCX"/>
        <w:tblW w:w="9809" w:type="dxa"/>
        <w:tblInd w:w="108" w:type="dxa"/>
        <w:tblLook w:val="04A0" w:firstRow="1" w:lastRow="0" w:firstColumn="1" w:lastColumn="0" w:noHBand="0" w:noVBand="1"/>
      </w:tblPr>
      <w:tblGrid>
        <w:gridCol w:w="1587"/>
        <w:gridCol w:w="1441"/>
        <w:gridCol w:w="1811"/>
        <w:gridCol w:w="1717"/>
        <w:gridCol w:w="1407"/>
        <w:gridCol w:w="1846"/>
      </w:tblGrid>
      <w:tr w:rsidR="006A6363" w14:paraId="62E74275" w14:textId="3F093CC4" w:rsidTr="006A6363">
        <w:tc>
          <w:tcPr>
            <w:tcW w:w="809"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665EA26" w14:textId="3BD5A7CA" w:rsidR="006A6363" w:rsidRPr="006A6363" w:rsidRDefault="006A6363">
            <w:pPr>
              <w:jc w:val="center"/>
              <w:rPr>
                <w:b/>
                <w:bCs/>
              </w:rPr>
            </w:pPr>
            <w:r w:rsidRPr="006A6363">
              <w:rPr>
                <w:b/>
                <w:bCs/>
              </w:rPr>
              <w:t>Vrsta obroka</w:t>
            </w:r>
          </w:p>
        </w:tc>
        <w:tc>
          <w:tcPr>
            <w:tcW w:w="73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D49608" w14:textId="70D708C2" w:rsidR="006A6363" w:rsidRDefault="006A6363">
            <w:pPr>
              <w:jc w:val="center"/>
            </w:pPr>
            <w:r w:rsidRPr="006A6363">
              <w:rPr>
                <w:rFonts w:ascii="Arial" w:hAnsi="Arial" w:cs="Arial"/>
                <w:b/>
                <w:bCs/>
                <w:color w:val="000000"/>
                <w:position w:val="-2"/>
                <w:sz w:val="18"/>
                <w:szCs w:val="18"/>
                <w:shd w:val="clear" w:color="auto" w:fill="D1D1D1"/>
              </w:rPr>
              <w:t>PONUDBENA CENA ZA EN OBROK</w:t>
            </w:r>
          </w:p>
        </w:tc>
        <w:tc>
          <w:tcPr>
            <w:tcW w:w="923" w:type="pct"/>
            <w:tcBorders>
              <w:top w:val="single" w:sz="5" w:space="0" w:color="000000"/>
              <w:left w:val="single" w:sz="5" w:space="0" w:color="000000"/>
              <w:bottom w:val="single" w:sz="5" w:space="0" w:color="000000"/>
              <w:right w:val="single" w:sz="5" w:space="0" w:color="000000"/>
            </w:tcBorders>
            <w:shd w:val="clear" w:color="auto" w:fill="D1D1D1"/>
          </w:tcPr>
          <w:p w14:paraId="174ED762" w14:textId="77777777" w:rsidR="006A6363" w:rsidRPr="006A6363" w:rsidRDefault="006A6363" w:rsidP="006A6363">
            <w:pPr>
              <w:jc w:val="center"/>
              <w:rPr>
                <w:rFonts w:ascii="Arial" w:hAnsi="Arial" w:cs="Arial"/>
                <w:b/>
                <w:bCs/>
                <w:color w:val="000000"/>
                <w:position w:val="-2"/>
                <w:sz w:val="18"/>
                <w:szCs w:val="18"/>
                <w:shd w:val="clear" w:color="auto" w:fill="D1D1D1"/>
              </w:rPr>
            </w:pPr>
            <w:r w:rsidRPr="006A6363">
              <w:rPr>
                <w:rFonts w:ascii="Arial" w:hAnsi="Arial" w:cs="Arial"/>
                <w:b/>
                <w:bCs/>
                <w:color w:val="000000"/>
                <w:position w:val="-2"/>
                <w:sz w:val="18"/>
                <w:szCs w:val="18"/>
                <w:shd w:val="clear" w:color="auto" w:fill="D1D1D1"/>
              </w:rPr>
              <w:t xml:space="preserve">PREDVIDENO </w:t>
            </w:r>
          </w:p>
          <w:p w14:paraId="46A97815" w14:textId="77777777" w:rsidR="006A6363" w:rsidRPr="006A6363" w:rsidRDefault="006A6363" w:rsidP="006A6363">
            <w:pPr>
              <w:jc w:val="center"/>
              <w:rPr>
                <w:rFonts w:ascii="Arial" w:hAnsi="Arial" w:cs="Arial"/>
                <w:b/>
                <w:bCs/>
                <w:color w:val="000000"/>
                <w:position w:val="-2"/>
                <w:sz w:val="18"/>
                <w:szCs w:val="18"/>
                <w:shd w:val="clear" w:color="auto" w:fill="D1D1D1"/>
              </w:rPr>
            </w:pPr>
            <w:r w:rsidRPr="006A6363">
              <w:rPr>
                <w:rFonts w:ascii="Arial" w:hAnsi="Arial" w:cs="Arial"/>
                <w:b/>
                <w:bCs/>
                <w:color w:val="000000"/>
                <w:position w:val="-2"/>
                <w:sz w:val="18"/>
                <w:szCs w:val="18"/>
                <w:shd w:val="clear" w:color="auto" w:fill="D1D1D1"/>
              </w:rPr>
              <w:t xml:space="preserve">ŠTEVILO DNI </w:t>
            </w:r>
          </w:p>
          <w:p w14:paraId="6E70A148" w14:textId="77777777" w:rsidR="006A6363" w:rsidRPr="006A6363" w:rsidRDefault="006A6363" w:rsidP="006A6363">
            <w:pPr>
              <w:jc w:val="center"/>
              <w:rPr>
                <w:rFonts w:ascii="Arial" w:hAnsi="Arial" w:cs="Arial"/>
                <w:b/>
                <w:bCs/>
                <w:color w:val="000000"/>
                <w:position w:val="-2"/>
                <w:sz w:val="18"/>
                <w:szCs w:val="18"/>
                <w:shd w:val="clear" w:color="auto" w:fill="D1D1D1"/>
              </w:rPr>
            </w:pPr>
            <w:r w:rsidRPr="006A6363">
              <w:rPr>
                <w:rFonts w:ascii="Arial" w:hAnsi="Arial" w:cs="Arial"/>
                <w:b/>
                <w:bCs/>
                <w:color w:val="000000"/>
                <w:position w:val="-2"/>
                <w:sz w:val="18"/>
                <w:szCs w:val="18"/>
                <w:shd w:val="clear" w:color="auto" w:fill="D1D1D1"/>
              </w:rPr>
              <w:t>IZVAJANJE VZGOJNOIZO</w:t>
            </w:r>
          </w:p>
          <w:p w14:paraId="71E83752" w14:textId="77777777" w:rsidR="006A6363" w:rsidRPr="006A6363" w:rsidRDefault="006A6363" w:rsidP="006A6363">
            <w:pPr>
              <w:jc w:val="center"/>
              <w:rPr>
                <w:rFonts w:ascii="Arial" w:hAnsi="Arial" w:cs="Arial"/>
                <w:b/>
                <w:bCs/>
                <w:color w:val="000000"/>
                <w:position w:val="-2"/>
                <w:sz w:val="18"/>
                <w:szCs w:val="18"/>
                <w:shd w:val="clear" w:color="auto" w:fill="D1D1D1"/>
              </w:rPr>
            </w:pPr>
            <w:r w:rsidRPr="006A6363">
              <w:rPr>
                <w:rFonts w:ascii="Arial" w:hAnsi="Arial" w:cs="Arial"/>
                <w:b/>
                <w:bCs/>
                <w:color w:val="000000"/>
                <w:position w:val="-2"/>
                <w:sz w:val="18"/>
                <w:szCs w:val="18"/>
                <w:shd w:val="clear" w:color="auto" w:fill="D1D1D1"/>
              </w:rPr>
              <w:t xml:space="preserve">BRAŽEVALNEGA PROGRAMA ZA </w:t>
            </w:r>
          </w:p>
          <w:p w14:paraId="7510D914" w14:textId="749F41D7" w:rsidR="006A6363" w:rsidRPr="004425C6" w:rsidRDefault="006A6363" w:rsidP="006A6363">
            <w:pPr>
              <w:jc w:val="center"/>
              <w:rPr>
                <w:rFonts w:ascii="Arial" w:hAnsi="Arial" w:cs="Arial"/>
                <w:b/>
                <w:bCs/>
                <w:color w:val="000000"/>
                <w:position w:val="-2"/>
                <w:sz w:val="18"/>
                <w:szCs w:val="18"/>
                <w:shd w:val="clear" w:color="auto" w:fill="D1D1D1"/>
              </w:rPr>
            </w:pPr>
            <w:r w:rsidRPr="006A6363">
              <w:rPr>
                <w:rFonts w:ascii="Arial" w:hAnsi="Arial" w:cs="Arial"/>
                <w:b/>
                <w:bCs/>
                <w:color w:val="000000"/>
                <w:position w:val="-2"/>
                <w:sz w:val="18"/>
                <w:szCs w:val="18"/>
                <w:shd w:val="clear" w:color="auto" w:fill="D1D1D1"/>
              </w:rPr>
              <w:t>ENO LETO</w:t>
            </w:r>
          </w:p>
        </w:tc>
        <w:tc>
          <w:tcPr>
            <w:tcW w:w="875"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581662A" w14:textId="77777777" w:rsidR="006A6363" w:rsidRPr="006A6363" w:rsidRDefault="006A6363" w:rsidP="006A6363">
            <w:pPr>
              <w:jc w:val="center"/>
              <w:rPr>
                <w:rFonts w:ascii="Arial" w:hAnsi="Arial" w:cs="Arial"/>
                <w:b/>
                <w:sz w:val="18"/>
                <w:szCs w:val="18"/>
              </w:rPr>
            </w:pPr>
            <w:r w:rsidRPr="006A6363">
              <w:rPr>
                <w:rFonts w:ascii="Arial" w:hAnsi="Arial" w:cs="Arial"/>
                <w:b/>
                <w:sz w:val="18"/>
                <w:szCs w:val="18"/>
              </w:rPr>
              <w:t xml:space="preserve">PREDVIDENO </w:t>
            </w:r>
          </w:p>
          <w:p w14:paraId="50391B92" w14:textId="77777777" w:rsidR="006A6363" w:rsidRPr="006A6363" w:rsidRDefault="006A6363" w:rsidP="006A6363">
            <w:pPr>
              <w:jc w:val="center"/>
              <w:rPr>
                <w:rFonts w:ascii="Arial" w:hAnsi="Arial" w:cs="Arial"/>
                <w:b/>
                <w:sz w:val="18"/>
                <w:szCs w:val="18"/>
              </w:rPr>
            </w:pPr>
            <w:r w:rsidRPr="006A6363">
              <w:rPr>
                <w:rFonts w:ascii="Arial" w:hAnsi="Arial" w:cs="Arial"/>
                <w:b/>
                <w:sz w:val="18"/>
                <w:szCs w:val="18"/>
              </w:rPr>
              <w:t xml:space="preserve">ŠTEVILO DNI </w:t>
            </w:r>
          </w:p>
          <w:p w14:paraId="39E3805D" w14:textId="77777777" w:rsidR="006A6363" w:rsidRPr="006A6363" w:rsidRDefault="006A6363" w:rsidP="006A6363">
            <w:pPr>
              <w:jc w:val="center"/>
              <w:rPr>
                <w:rFonts w:ascii="Arial" w:hAnsi="Arial" w:cs="Arial"/>
                <w:b/>
                <w:sz w:val="18"/>
                <w:szCs w:val="18"/>
              </w:rPr>
            </w:pPr>
            <w:r w:rsidRPr="006A6363">
              <w:rPr>
                <w:rFonts w:ascii="Arial" w:hAnsi="Arial" w:cs="Arial"/>
                <w:b/>
                <w:sz w:val="18"/>
                <w:szCs w:val="18"/>
              </w:rPr>
              <w:t>IZVAJANJE VZGOJNOIZO</w:t>
            </w:r>
          </w:p>
          <w:p w14:paraId="67C03ED5" w14:textId="77777777" w:rsidR="006A6363" w:rsidRPr="006A6363" w:rsidRDefault="006A6363" w:rsidP="006A6363">
            <w:pPr>
              <w:jc w:val="center"/>
              <w:rPr>
                <w:rFonts w:ascii="Arial" w:hAnsi="Arial" w:cs="Arial"/>
                <w:b/>
                <w:sz w:val="18"/>
                <w:szCs w:val="18"/>
              </w:rPr>
            </w:pPr>
            <w:r w:rsidRPr="006A6363">
              <w:rPr>
                <w:rFonts w:ascii="Arial" w:hAnsi="Arial" w:cs="Arial"/>
                <w:b/>
                <w:sz w:val="18"/>
                <w:szCs w:val="18"/>
              </w:rPr>
              <w:t xml:space="preserve">BRAŽEVALNEGA PROGRAMA ZA </w:t>
            </w:r>
          </w:p>
          <w:p w14:paraId="6C8CB620" w14:textId="5537636B" w:rsidR="006A6363" w:rsidRPr="008A30E7" w:rsidRDefault="006A6363" w:rsidP="006A6363">
            <w:pPr>
              <w:jc w:val="center"/>
              <w:rPr>
                <w:rFonts w:ascii="Arial" w:hAnsi="Arial" w:cs="Arial"/>
                <w:b/>
              </w:rPr>
            </w:pPr>
            <w:r w:rsidRPr="006A6363">
              <w:rPr>
                <w:rFonts w:ascii="Arial" w:hAnsi="Arial" w:cs="Arial"/>
                <w:b/>
                <w:sz w:val="18"/>
                <w:szCs w:val="18"/>
              </w:rPr>
              <w:t>TRI LETA</w:t>
            </w:r>
          </w:p>
        </w:tc>
        <w:tc>
          <w:tcPr>
            <w:tcW w:w="717" w:type="pct"/>
            <w:tcBorders>
              <w:top w:val="single" w:sz="5" w:space="0" w:color="000000"/>
              <w:left w:val="single" w:sz="5" w:space="0" w:color="000000"/>
              <w:bottom w:val="single" w:sz="5" w:space="0" w:color="000000"/>
              <w:right w:val="single" w:sz="5" w:space="0" w:color="000000"/>
            </w:tcBorders>
            <w:shd w:val="clear" w:color="auto" w:fill="D1D1D1"/>
          </w:tcPr>
          <w:p w14:paraId="17A36C21" w14:textId="362F46A9" w:rsidR="006A6363" w:rsidRPr="006A6363" w:rsidRDefault="006A6363">
            <w:pPr>
              <w:jc w:val="center"/>
              <w:rPr>
                <w:rFonts w:ascii="Arial" w:hAnsi="Arial" w:cs="Arial"/>
                <w:b/>
                <w:sz w:val="18"/>
                <w:szCs w:val="18"/>
              </w:rPr>
            </w:pPr>
            <w:r w:rsidRPr="006A6363">
              <w:rPr>
                <w:rFonts w:ascii="Arial" w:hAnsi="Arial" w:cs="Arial"/>
                <w:b/>
                <w:sz w:val="18"/>
                <w:szCs w:val="18"/>
              </w:rPr>
              <w:t>PREDVIDENO ŠTEVILO ABONENTOV DNEVNO</w:t>
            </w:r>
          </w:p>
        </w:tc>
        <w:tc>
          <w:tcPr>
            <w:tcW w:w="941" w:type="pct"/>
            <w:tcBorders>
              <w:top w:val="single" w:sz="5" w:space="0" w:color="000000"/>
              <w:left w:val="single" w:sz="5" w:space="0" w:color="000000"/>
              <w:bottom w:val="single" w:sz="5" w:space="0" w:color="000000"/>
              <w:right w:val="single" w:sz="5" w:space="0" w:color="000000"/>
            </w:tcBorders>
            <w:shd w:val="clear" w:color="auto" w:fill="D1D1D1"/>
          </w:tcPr>
          <w:p w14:paraId="2EFC7B80" w14:textId="77777777" w:rsidR="006A6363" w:rsidRPr="006A6363" w:rsidRDefault="006A6363" w:rsidP="006A6363">
            <w:pPr>
              <w:jc w:val="center"/>
              <w:rPr>
                <w:rFonts w:ascii="Arial" w:hAnsi="Arial" w:cs="Arial"/>
                <w:b/>
                <w:sz w:val="18"/>
                <w:szCs w:val="18"/>
              </w:rPr>
            </w:pPr>
            <w:r w:rsidRPr="006A6363">
              <w:rPr>
                <w:rFonts w:ascii="Arial" w:hAnsi="Arial" w:cs="Arial"/>
                <w:b/>
                <w:sz w:val="18"/>
                <w:szCs w:val="18"/>
              </w:rPr>
              <w:t xml:space="preserve">PONUDBENA </w:t>
            </w:r>
          </w:p>
          <w:p w14:paraId="0E3C2B92" w14:textId="77777777" w:rsidR="006A6363" w:rsidRDefault="006A6363" w:rsidP="006A6363">
            <w:pPr>
              <w:jc w:val="center"/>
              <w:rPr>
                <w:rFonts w:ascii="Arial" w:hAnsi="Arial" w:cs="Arial"/>
                <w:b/>
                <w:sz w:val="18"/>
                <w:szCs w:val="18"/>
              </w:rPr>
            </w:pPr>
            <w:r w:rsidRPr="006A6363">
              <w:rPr>
                <w:rFonts w:ascii="Arial" w:hAnsi="Arial" w:cs="Arial"/>
                <w:b/>
                <w:sz w:val="18"/>
                <w:szCs w:val="18"/>
              </w:rPr>
              <w:t xml:space="preserve">CENA ZA </w:t>
            </w:r>
          </w:p>
          <w:p w14:paraId="606CF66E" w14:textId="145D5B0A" w:rsidR="006A6363" w:rsidRPr="006A6363" w:rsidRDefault="006A6363" w:rsidP="006A6363">
            <w:pPr>
              <w:jc w:val="center"/>
              <w:rPr>
                <w:rFonts w:ascii="Arial" w:hAnsi="Arial" w:cs="Arial"/>
                <w:b/>
                <w:sz w:val="18"/>
                <w:szCs w:val="18"/>
              </w:rPr>
            </w:pPr>
            <w:r w:rsidRPr="006A6363">
              <w:rPr>
                <w:rFonts w:ascii="Arial" w:hAnsi="Arial" w:cs="Arial"/>
                <w:b/>
                <w:sz w:val="18"/>
                <w:szCs w:val="18"/>
              </w:rPr>
              <w:t>CELOTNO RAZPISANO OBDOBJE IN RAZPISANO KOLIČINO</w:t>
            </w:r>
          </w:p>
        </w:tc>
      </w:tr>
      <w:tr w:rsidR="006A6363" w:rsidRPr="008A30E7" w14:paraId="5C94AA19" w14:textId="77777777"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4673D879" w14:textId="165A9656"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t>1.</w:t>
            </w:r>
          </w:p>
        </w:tc>
        <w:tc>
          <w:tcPr>
            <w:tcW w:w="735" w:type="pct"/>
            <w:tcMar>
              <w:top w:w="135" w:type="dxa"/>
              <w:bottom w:w="135" w:type="dxa"/>
            </w:tcMar>
            <w:vAlign w:val="center"/>
          </w:tcPr>
          <w:p w14:paraId="65447A03" w14:textId="163CB80A" w:rsidR="006A6363" w:rsidRPr="00BD4C0D" w:rsidRDefault="006A6363" w:rsidP="00942482">
            <w:r>
              <w:t>2.</w:t>
            </w:r>
          </w:p>
        </w:tc>
        <w:tc>
          <w:tcPr>
            <w:tcW w:w="923" w:type="pct"/>
          </w:tcPr>
          <w:p w14:paraId="0F09C00D" w14:textId="1B9DCADD" w:rsidR="006A6363" w:rsidRPr="008A30E7" w:rsidRDefault="006A6363" w:rsidP="00942482">
            <w:r>
              <w:t>3.</w:t>
            </w:r>
          </w:p>
        </w:tc>
        <w:tc>
          <w:tcPr>
            <w:tcW w:w="875" w:type="pct"/>
          </w:tcPr>
          <w:p w14:paraId="041968FA" w14:textId="2E94E694" w:rsidR="006A6363" w:rsidRPr="008A30E7" w:rsidRDefault="006A6363" w:rsidP="00942482">
            <w:r>
              <w:t>4.</w:t>
            </w:r>
          </w:p>
        </w:tc>
        <w:tc>
          <w:tcPr>
            <w:tcW w:w="717" w:type="pct"/>
          </w:tcPr>
          <w:p w14:paraId="5DDCDF6A" w14:textId="78055467" w:rsidR="006A6363" w:rsidRPr="008A30E7" w:rsidRDefault="006A6363" w:rsidP="00942482">
            <w:r>
              <w:t>5.</w:t>
            </w:r>
          </w:p>
        </w:tc>
        <w:tc>
          <w:tcPr>
            <w:tcW w:w="941" w:type="pct"/>
          </w:tcPr>
          <w:p w14:paraId="7D73BFDE" w14:textId="690CA968" w:rsidR="006A6363" w:rsidRPr="008A30E7" w:rsidRDefault="006A6363" w:rsidP="00942482">
            <w:r>
              <w:t>2x4x5</w:t>
            </w:r>
          </w:p>
        </w:tc>
      </w:tr>
      <w:tr w:rsidR="006A6363" w:rsidRPr="008A30E7" w14:paraId="666E0B63" w14:textId="4F36C1E3"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6EDE2C8C" w14:textId="02E1B089" w:rsidR="006A6363" w:rsidRPr="00942482" w:rsidRDefault="006A6363" w:rsidP="00942482">
            <w:r>
              <w:t>ZAJTRK</w:t>
            </w:r>
          </w:p>
        </w:tc>
        <w:tc>
          <w:tcPr>
            <w:tcW w:w="735" w:type="pct"/>
            <w:tcMar>
              <w:top w:w="135" w:type="dxa"/>
              <w:bottom w:w="135" w:type="dxa"/>
            </w:tcMar>
            <w:vAlign w:val="center"/>
          </w:tcPr>
          <w:p w14:paraId="5C5FE8AD" w14:textId="25CBF2F8" w:rsidR="006A6363" w:rsidRPr="00376387" w:rsidRDefault="006A6363" w:rsidP="00942482">
            <w:pPr>
              <w:rPr>
                <w:highlight w:val="yellow"/>
              </w:rPr>
            </w:pPr>
          </w:p>
        </w:tc>
        <w:tc>
          <w:tcPr>
            <w:tcW w:w="923" w:type="pct"/>
          </w:tcPr>
          <w:p w14:paraId="10465C35" w14:textId="77777777" w:rsidR="006A6363" w:rsidRPr="008A30E7" w:rsidRDefault="006A6363" w:rsidP="00942482"/>
        </w:tc>
        <w:tc>
          <w:tcPr>
            <w:tcW w:w="875" w:type="pct"/>
          </w:tcPr>
          <w:p w14:paraId="0BDBEEB8" w14:textId="77777777" w:rsidR="006A6363" w:rsidRPr="008A30E7" w:rsidRDefault="006A6363" w:rsidP="00942482"/>
        </w:tc>
        <w:tc>
          <w:tcPr>
            <w:tcW w:w="717" w:type="pct"/>
          </w:tcPr>
          <w:p w14:paraId="5881AA5E" w14:textId="77777777" w:rsidR="006A6363" w:rsidRPr="008A30E7" w:rsidRDefault="006A6363" w:rsidP="00942482"/>
        </w:tc>
        <w:tc>
          <w:tcPr>
            <w:tcW w:w="941" w:type="pct"/>
          </w:tcPr>
          <w:p w14:paraId="02B8F8D6" w14:textId="77777777" w:rsidR="006A6363" w:rsidRPr="008A30E7" w:rsidRDefault="006A6363" w:rsidP="00942482"/>
        </w:tc>
      </w:tr>
      <w:tr w:rsidR="006A6363" w:rsidRPr="008A30E7" w14:paraId="1BBF3C1E" w14:textId="0D2ED547"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26B7CD4D" w14:textId="5D73099E"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t>DOPOLDANSKA MALICA ŠOLA</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744BD1DF" w14:textId="60924174" w:rsidR="006A6363" w:rsidRPr="00376387" w:rsidRDefault="006A6363"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60473ACD" w14:textId="77777777" w:rsidR="006A6363" w:rsidRPr="008A30E7" w:rsidRDefault="006A6363"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34823BF4" w14:textId="77777777" w:rsidR="006A6363" w:rsidRPr="008A30E7" w:rsidRDefault="006A6363"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03D6F0CA" w14:textId="77777777" w:rsidR="006A6363" w:rsidRPr="008A30E7" w:rsidRDefault="006A6363"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58B8CCBA" w14:textId="77777777" w:rsidR="006A6363" w:rsidRPr="008A30E7" w:rsidRDefault="006A6363" w:rsidP="00942482">
            <w:pPr>
              <w:rPr>
                <w:rFonts w:ascii="Arial" w:hAnsi="Arial" w:cs="Arial"/>
                <w:color w:val="000000"/>
                <w:position w:val="-2"/>
                <w:sz w:val="18"/>
                <w:szCs w:val="18"/>
              </w:rPr>
            </w:pPr>
          </w:p>
        </w:tc>
      </w:tr>
      <w:tr w:rsidR="006A6363" w:rsidRPr="008A30E7" w14:paraId="526070A3" w14:textId="4492D46D"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rPr>
          <w:trHeight w:val="436"/>
        </w:trPr>
        <w:tc>
          <w:tcPr>
            <w:tcW w:w="809" w:type="pct"/>
            <w:tcMar>
              <w:top w:w="135" w:type="dxa"/>
              <w:bottom w:w="135" w:type="dxa"/>
            </w:tcMar>
            <w:vAlign w:val="center"/>
          </w:tcPr>
          <w:p w14:paraId="12721827" w14:textId="1F3BF4CD"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t>DOPOLDANSKA MALICA VRTEC</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3E154E0F" w14:textId="65E5F048" w:rsidR="006A6363" w:rsidRPr="00376387" w:rsidRDefault="006A6363"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67628B32" w14:textId="77777777" w:rsidR="006A6363" w:rsidRPr="008A30E7" w:rsidRDefault="006A6363"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3353DB40" w14:textId="77777777" w:rsidR="006A6363" w:rsidRPr="008A30E7" w:rsidRDefault="006A6363"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1ED40E5A" w14:textId="77777777" w:rsidR="006A6363" w:rsidRPr="008A30E7" w:rsidRDefault="006A6363"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4FEC347C" w14:textId="77777777" w:rsidR="006A6363" w:rsidRPr="008A30E7" w:rsidRDefault="006A6363" w:rsidP="00942482">
            <w:pPr>
              <w:rPr>
                <w:rFonts w:ascii="Arial" w:hAnsi="Arial" w:cs="Arial"/>
                <w:color w:val="000000"/>
                <w:position w:val="-2"/>
                <w:sz w:val="18"/>
                <w:szCs w:val="18"/>
              </w:rPr>
            </w:pPr>
          </w:p>
        </w:tc>
      </w:tr>
      <w:tr w:rsidR="006A6363" w:rsidRPr="008A30E7" w14:paraId="365CDBB2" w14:textId="33A65F8D"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58CDF93A" w14:textId="1ACEB512"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t>MALICA ZAPOSLENI</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70DF0201" w14:textId="413FDEA3" w:rsidR="006A6363" w:rsidRPr="00376387" w:rsidRDefault="006A6363"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1B02F612" w14:textId="77777777" w:rsidR="006A6363" w:rsidRPr="008A30E7" w:rsidRDefault="006A6363"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5E6CDE98" w14:textId="77777777" w:rsidR="006A6363" w:rsidRPr="008A30E7" w:rsidRDefault="006A6363"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0B1E9C93" w14:textId="77777777" w:rsidR="006A6363" w:rsidRPr="008A30E7" w:rsidRDefault="006A6363"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10AC6A49" w14:textId="77777777" w:rsidR="006A6363" w:rsidRPr="008A30E7" w:rsidRDefault="006A6363" w:rsidP="00942482">
            <w:pPr>
              <w:rPr>
                <w:rFonts w:ascii="Arial" w:hAnsi="Arial" w:cs="Arial"/>
                <w:color w:val="000000"/>
                <w:position w:val="-2"/>
                <w:sz w:val="18"/>
                <w:szCs w:val="18"/>
              </w:rPr>
            </w:pPr>
          </w:p>
        </w:tc>
      </w:tr>
      <w:tr w:rsidR="006A6363" w:rsidRPr="008A30E7" w14:paraId="5F1E5D08" w14:textId="41761FA0"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236514E8" w14:textId="59FB056B"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t>KOSILO 1. – 5. RAZRED</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77DFC891" w14:textId="4A4CDCF2" w:rsidR="006A6363" w:rsidRPr="00376387" w:rsidRDefault="006A6363"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274D640B" w14:textId="77777777" w:rsidR="006A6363" w:rsidRPr="008A30E7" w:rsidRDefault="006A6363"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67F608B8" w14:textId="77777777" w:rsidR="006A6363" w:rsidRPr="008A30E7" w:rsidRDefault="006A6363"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570412C1" w14:textId="77777777" w:rsidR="006A6363" w:rsidRPr="008A30E7" w:rsidRDefault="006A6363"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6BA8244D" w14:textId="77777777" w:rsidR="006A6363" w:rsidRPr="008A30E7" w:rsidRDefault="006A6363" w:rsidP="00942482">
            <w:pPr>
              <w:rPr>
                <w:rFonts w:ascii="Arial" w:hAnsi="Arial" w:cs="Arial"/>
                <w:color w:val="000000"/>
                <w:position w:val="-2"/>
                <w:sz w:val="18"/>
                <w:szCs w:val="18"/>
              </w:rPr>
            </w:pPr>
          </w:p>
        </w:tc>
      </w:tr>
      <w:tr w:rsidR="006A6363" w:rsidRPr="008A30E7" w14:paraId="677DEC11" w14:textId="2C857C62"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2AE3ED93" w14:textId="41792E22"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lastRenderedPageBreak/>
              <w:t>KOSILO 6. – 9. RAZRED</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051DE8F0" w14:textId="01C4FF91" w:rsidR="006A6363" w:rsidRPr="00376387" w:rsidRDefault="006A6363"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2B8A47FA" w14:textId="77777777" w:rsidR="006A6363" w:rsidRPr="008A30E7" w:rsidRDefault="006A6363"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39FA554F" w14:textId="77777777" w:rsidR="006A6363" w:rsidRPr="008A30E7" w:rsidRDefault="006A6363"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6ECA4D4B" w14:textId="77777777" w:rsidR="006A6363" w:rsidRPr="008A30E7" w:rsidRDefault="006A6363"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18019059" w14:textId="77777777" w:rsidR="006A6363" w:rsidRPr="008A30E7" w:rsidRDefault="006A6363" w:rsidP="00942482">
            <w:pPr>
              <w:rPr>
                <w:rFonts w:ascii="Arial" w:hAnsi="Arial" w:cs="Arial"/>
                <w:color w:val="000000"/>
                <w:position w:val="-2"/>
                <w:sz w:val="18"/>
                <w:szCs w:val="18"/>
              </w:rPr>
            </w:pPr>
          </w:p>
        </w:tc>
      </w:tr>
      <w:tr w:rsidR="006A6363" w:rsidRPr="008A30E7" w14:paraId="191A3714" w14:textId="0F0B6A85"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64D640CF" w14:textId="593A717B"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t>KOSILO VRTEC</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0A812FFA" w14:textId="7D8D145F" w:rsidR="006A6363" w:rsidRPr="00376387" w:rsidRDefault="006A6363"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2E3C6E44" w14:textId="77777777" w:rsidR="006A6363" w:rsidRPr="008A30E7" w:rsidRDefault="006A6363"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5DBDF5DB" w14:textId="77777777" w:rsidR="006A6363" w:rsidRPr="008A30E7" w:rsidRDefault="006A6363"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52CCD803" w14:textId="77777777" w:rsidR="006A6363" w:rsidRPr="008A30E7" w:rsidRDefault="006A6363"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44022F08" w14:textId="77777777" w:rsidR="006A6363" w:rsidRPr="008A30E7" w:rsidRDefault="006A6363" w:rsidP="00942482">
            <w:pPr>
              <w:rPr>
                <w:rFonts w:ascii="Arial" w:hAnsi="Arial" w:cs="Arial"/>
                <w:color w:val="000000"/>
                <w:position w:val="-2"/>
                <w:sz w:val="18"/>
                <w:szCs w:val="18"/>
              </w:rPr>
            </w:pPr>
          </w:p>
        </w:tc>
      </w:tr>
      <w:tr w:rsidR="006A6363" w:rsidRPr="008A30E7" w14:paraId="5779CD41" w14:textId="22D32105"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1DBFC905" w14:textId="0E3A9D6E"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t>KOSILO ZAPOSLENI</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618F749E" w14:textId="6C658169" w:rsidR="006A6363" w:rsidRPr="00376387" w:rsidRDefault="006A6363"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56C7D2A8" w14:textId="77777777" w:rsidR="006A6363" w:rsidRPr="008A30E7" w:rsidRDefault="006A6363"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6806F51A" w14:textId="77777777" w:rsidR="006A6363" w:rsidRPr="008A30E7" w:rsidRDefault="006A6363"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4F4FC7FC" w14:textId="77777777" w:rsidR="006A6363" w:rsidRPr="008A30E7" w:rsidRDefault="006A6363"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18A691DD" w14:textId="77777777" w:rsidR="006A6363" w:rsidRPr="008A30E7" w:rsidRDefault="006A6363" w:rsidP="00942482">
            <w:pPr>
              <w:rPr>
                <w:rFonts w:ascii="Arial" w:hAnsi="Arial" w:cs="Arial"/>
                <w:color w:val="000000"/>
                <w:position w:val="-2"/>
                <w:sz w:val="18"/>
                <w:szCs w:val="18"/>
              </w:rPr>
            </w:pPr>
          </w:p>
        </w:tc>
      </w:tr>
      <w:tr w:rsidR="006A6363" w:rsidRPr="008A30E7" w14:paraId="71F277EB" w14:textId="493684FB"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76C41A1D" w14:textId="00941F3F"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t>POPOLDANSKA MALICA VRTEC</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5C2AD321" w14:textId="4D7F602B" w:rsidR="006A6363" w:rsidRPr="00376387" w:rsidRDefault="006A6363"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737A108F" w14:textId="77777777" w:rsidR="006A6363" w:rsidRPr="008A30E7" w:rsidRDefault="006A6363"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0834BE51" w14:textId="77777777" w:rsidR="006A6363" w:rsidRPr="008A30E7" w:rsidRDefault="006A6363"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259FC106" w14:textId="77777777" w:rsidR="006A6363" w:rsidRPr="008A30E7" w:rsidRDefault="006A6363"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4B9865C7" w14:textId="77777777" w:rsidR="006A6363" w:rsidRPr="008A30E7" w:rsidRDefault="006A6363" w:rsidP="00942482">
            <w:pPr>
              <w:rPr>
                <w:rFonts w:ascii="Arial" w:hAnsi="Arial" w:cs="Arial"/>
                <w:color w:val="000000"/>
                <w:position w:val="-2"/>
                <w:sz w:val="18"/>
                <w:szCs w:val="18"/>
              </w:rPr>
            </w:pPr>
          </w:p>
        </w:tc>
      </w:tr>
      <w:tr w:rsidR="006A6363" w:rsidRPr="008A30E7" w14:paraId="6EA62758" w14:textId="30855FE8"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7DEF77E4" w14:textId="711A3BE4" w:rsidR="006A6363" w:rsidRPr="00942482" w:rsidRDefault="006A6363" w:rsidP="00942482">
            <w:pPr>
              <w:rPr>
                <w:rFonts w:ascii="Arial" w:hAnsi="Arial" w:cs="Arial"/>
                <w:color w:val="000000"/>
                <w:position w:val="-2"/>
                <w:sz w:val="18"/>
                <w:szCs w:val="18"/>
              </w:rPr>
            </w:pPr>
            <w:r>
              <w:rPr>
                <w:rFonts w:ascii="Arial" w:hAnsi="Arial" w:cs="Arial"/>
                <w:color w:val="000000"/>
                <w:position w:val="-2"/>
                <w:sz w:val="18"/>
                <w:szCs w:val="18"/>
              </w:rPr>
              <w:t>POPOLDANSKA MALICA ŠOLA</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66D75A0A" w14:textId="167881E8" w:rsidR="006A6363" w:rsidRPr="00376387" w:rsidRDefault="006A6363"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4CC5A1F2" w14:textId="77777777" w:rsidR="006A6363" w:rsidRPr="008A30E7" w:rsidRDefault="006A6363"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454F6B1C" w14:textId="77777777" w:rsidR="006A6363" w:rsidRPr="008A30E7" w:rsidRDefault="006A6363"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739A8472" w14:textId="77777777" w:rsidR="006A6363" w:rsidRPr="008A30E7" w:rsidRDefault="006A6363"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07BD0E3E" w14:textId="77777777" w:rsidR="006A6363" w:rsidRPr="008A30E7" w:rsidRDefault="006A6363" w:rsidP="00942482">
            <w:pPr>
              <w:rPr>
                <w:rFonts w:ascii="Arial" w:hAnsi="Arial" w:cs="Arial"/>
                <w:color w:val="000000"/>
                <w:position w:val="-2"/>
                <w:sz w:val="18"/>
                <w:szCs w:val="18"/>
              </w:rPr>
            </w:pPr>
          </w:p>
        </w:tc>
      </w:tr>
      <w:tr w:rsidR="00B91561" w:rsidRPr="008A30E7" w14:paraId="73030BEA" w14:textId="77777777" w:rsidTr="006A6363">
        <w:tblPrEx>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Ex>
        <w:tc>
          <w:tcPr>
            <w:tcW w:w="809" w:type="pct"/>
            <w:tcMar>
              <w:top w:w="135" w:type="dxa"/>
              <w:bottom w:w="135" w:type="dxa"/>
            </w:tcMar>
            <w:vAlign w:val="center"/>
          </w:tcPr>
          <w:p w14:paraId="56B0577B" w14:textId="51764005" w:rsidR="00B91561" w:rsidRDefault="00B91561" w:rsidP="00942482">
            <w:pPr>
              <w:rPr>
                <w:rFonts w:ascii="Arial" w:hAnsi="Arial" w:cs="Arial"/>
                <w:color w:val="000000"/>
                <w:position w:val="-2"/>
                <w:sz w:val="18"/>
                <w:szCs w:val="18"/>
              </w:rPr>
            </w:pPr>
            <w:r>
              <w:rPr>
                <w:rFonts w:ascii="Arial" w:hAnsi="Arial" w:cs="Arial"/>
                <w:color w:val="000000"/>
                <w:position w:val="-2"/>
                <w:sz w:val="18"/>
                <w:szCs w:val="18"/>
              </w:rPr>
              <w:t>KOSILO ZUNANJI UPORABNIKI</w:t>
            </w:r>
          </w:p>
        </w:tc>
        <w:tc>
          <w:tcPr>
            <w:tcW w:w="735" w:type="pct"/>
            <w:tcBorders>
              <w:top w:val="single" w:sz="4" w:space="0" w:color="auto"/>
              <w:left w:val="single" w:sz="4" w:space="0" w:color="auto"/>
              <w:bottom w:val="single" w:sz="4" w:space="0" w:color="auto"/>
              <w:right w:val="single" w:sz="4" w:space="0" w:color="auto"/>
            </w:tcBorders>
            <w:tcMar>
              <w:top w:w="135" w:type="dxa"/>
              <w:bottom w:w="135" w:type="dxa"/>
            </w:tcMar>
          </w:tcPr>
          <w:p w14:paraId="4618DD3B" w14:textId="77777777" w:rsidR="00B91561" w:rsidRPr="00376387" w:rsidRDefault="00B91561" w:rsidP="00942482">
            <w:pPr>
              <w:rPr>
                <w:rFonts w:ascii="Arial" w:hAnsi="Arial" w:cs="Arial"/>
                <w:color w:val="000000"/>
                <w:position w:val="-2"/>
                <w:sz w:val="18"/>
                <w:szCs w:val="18"/>
                <w:highlight w:val="yellow"/>
              </w:rPr>
            </w:pPr>
          </w:p>
        </w:tc>
        <w:tc>
          <w:tcPr>
            <w:tcW w:w="923" w:type="pct"/>
            <w:tcBorders>
              <w:top w:val="single" w:sz="4" w:space="0" w:color="auto"/>
              <w:left w:val="single" w:sz="4" w:space="0" w:color="auto"/>
              <w:bottom w:val="single" w:sz="4" w:space="0" w:color="auto"/>
              <w:right w:val="single" w:sz="4" w:space="0" w:color="auto"/>
            </w:tcBorders>
          </w:tcPr>
          <w:p w14:paraId="42EBE837" w14:textId="77777777" w:rsidR="00B91561" w:rsidRPr="008A30E7" w:rsidRDefault="00B91561" w:rsidP="00942482">
            <w:pPr>
              <w:rPr>
                <w:rFonts w:ascii="Arial" w:hAnsi="Arial" w:cs="Arial"/>
                <w:color w:val="000000"/>
                <w:position w:val="-2"/>
                <w:sz w:val="18"/>
                <w:szCs w:val="18"/>
              </w:rPr>
            </w:pPr>
          </w:p>
        </w:tc>
        <w:tc>
          <w:tcPr>
            <w:tcW w:w="875" w:type="pct"/>
            <w:tcBorders>
              <w:top w:val="single" w:sz="4" w:space="0" w:color="auto"/>
              <w:left w:val="single" w:sz="4" w:space="0" w:color="auto"/>
              <w:bottom w:val="single" w:sz="4" w:space="0" w:color="auto"/>
              <w:right w:val="single" w:sz="4" w:space="0" w:color="auto"/>
            </w:tcBorders>
          </w:tcPr>
          <w:p w14:paraId="6F386044" w14:textId="77777777" w:rsidR="00B91561" w:rsidRPr="008A30E7" w:rsidRDefault="00B91561" w:rsidP="00942482">
            <w:pPr>
              <w:rPr>
                <w:rFonts w:ascii="Arial" w:hAnsi="Arial" w:cs="Arial"/>
                <w:color w:val="000000"/>
                <w:position w:val="-2"/>
                <w:sz w:val="18"/>
                <w:szCs w:val="18"/>
              </w:rPr>
            </w:pPr>
          </w:p>
        </w:tc>
        <w:tc>
          <w:tcPr>
            <w:tcW w:w="717" w:type="pct"/>
            <w:tcBorders>
              <w:top w:val="single" w:sz="4" w:space="0" w:color="auto"/>
              <w:left w:val="single" w:sz="4" w:space="0" w:color="auto"/>
              <w:bottom w:val="single" w:sz="4" w:space="0" w:color="auto"/>
              <w:right w:val="single" w:sz="4" w:space="0" w:color="auto"/>
            </w:tcBorders>
          </w:tcPr>
          <w:p w14:paraId="60D20C2F" w14:textId="77777777" w:rsidR="00B91561" w:rsidRPr="008A30E7" w:rsidRDefault="00B91561" w:rsidP="00942482">
            <w:pPr>
              <w:rPr>
                <w:rFonts w:ascii="Arial" w:hAnsi="Arial" w:cs="Arial"/>
                <w:color w:val="000000"/>
                <w:position w:val="-2"/>
                <w:sz w:val="18"/>
                <w:szCs w:val="18"/>
              </w:rPr>
            </w:pPr>
          </w:p>
        </w:tc>
        <w:tc>
          <w:tcPr>
            <w:tcW w:w="941" w:type="pct"/>
            <w:tcBorders>
              <w:top w:val="single" w:sz="4" w:space="0" w:color="auto"/>
              <w:left w:val="single" w:sz="4" w:space="0" w:color="auto"/>
              <w:bottom w:val="single" w:sz="4" w:space="0" w:color="auto"/>
              <w:right w:val="single" w:sz="4" w:space="0" w:color="auto"/>
            </w:tcBorders>
          </w:tcPr>
          <w:p w14:paraId="752A4E19" w14:textId="77777777" w:rsidR="00B91561" w:rsidRPr="008A30E7" w:rsidRDefault="00B91561" w:rsidP="00942482">
            <w:pPr>
              <w:rPr>
                <w:rFonts w:ascii="Arial" w:hAnsi="Arial" w:cs="Arial"/>
                <w:color w:val="000000"/>
                <w:position w:val="-2"/>
                <w:sz w:val="18"/>
                <w:szCs w:val="18"/>
              </w:rPr>
            </w:pPr>
          </w:p>
        </w:tc>
      </w:tr>
      <w:tr w:rsidR="006A6363" w14:paraId="5652562C" w14:textId="7248625C" w:rsidTr="00816A6E">
        <w:tc>
          <w:tcPr>
            <w:tcW w:w="809"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432FEA" w14:textId="77777777" w:rsidR="006A6363" w:rsidRPr="00376387" w:rsidRDefault="006A6363">
            <w:pPr>
              <w:jc w:val="right"/>
              <w:rPr>
                <w:highlight w:val="yellow"/>
              </w:rPr>
            </w:pPr>
            <w:r w:rsidRPr="00942482">
              <w:rPr>
                <w:rFonts w:ascii="Arial" w:hAnsi="Arial" w:cs="Arial"/>
                <w:b/>
                <w:bCs/>
                <w:color w:val="000000"/>
                <w:position w:val="-2"/>
                <w:sz w:val="18"/>
                <w:szCs w:val="18"/>
                <w:shd w:val="clear" w:color="auto" w:fill="CCCCCC"/>
              </w:rPr>
              <w:t>Skupaj</w:t>
            </w:r>
          </w:p>
        </w:tc>
        <w:tc>
          <w:tcPr>
            <w:tcW w:w="735"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Mar>
              <w:top w:w="135" w:type="dxa"/>
              <w:bottom w:w="135" w:type="dxa"/>
            </w:tcMar>
            <w:vAlign w:val="center"/>
          </w:tcPr>
          <w:p w14:paraId="15922D21" w14:textId="77777777" w:rsidR="006A6363" w:rsidRPr="00376387" w:rsidRDefault="006A6363">
            <w:pPr>
              <w:rPr>
                <w:highlight w:val="yellow"/>
              </w:rPr>
            </w:pPr>
          </w:p>
        </w:tc>
        <w:tc>
          <w:tcPr>
            <w:tcW w:w="923"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60AF0D1F" w14:textId="77777777" w:rsidR="006A6363" w:rsidRDefault="006A6363"/>
        </w:tc>
        <w:tc>
          <w:tcPr>
            <w:tcW w:w="875"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03C8D561" w14:textId="77777777" w:rsidR="006A6363" w:rsidRDefault="006A6363"/>
        </w:tc>
        <w:tc>
          <w:tcPr>
            <w:tcW w:w="717" w:type="pct"/>
            <w:tcBorders>
              <w:top w:val="single" w:sz="5" w:space="0" w:color="000000"/>
              <w:left w:val="single" w:sz="5" w:space="0" w:color="000000"/>
              <w:bottom w:val="single" w:sz="5" w:space="0" w:color="000000"/>
              <w:right w:val="single" w:sz="5" w:space="0" w:color="000000"/>
            </w:tcBorders>
            <w:shd w:val="clear" w:color="auto" w:fill="BFBFBF" w:themeFill="background1" w:themeFillShade="BF"/>
          </w:tcPr>
          <w:p w14:paraId="2475A019" w14:textId="77777777" w:rsidR="006A6363" w:rsidRDefault="006A6363"/>
        </w:tc>
        <w:tc>
          <w:tcPr>
            <w:tcW w:w="941" w:type="pct"/>
            <w:tcBorders>
              <w:top w:val="single" w:sz="5" w:space="0" w:color="000000"/>
              <w:left w:val="single" w:sz="5" w:space="0" w:color="000000"/>
              <w:bottom w:val="single" w:sz="5" w:space="0" w:color="000000"/>
              <w:right w:val="single" w:sz="5" w:space="0" w:color="000000"/>
            </w:tcBorders>
          </w:tcPr>
          <w:p w14:paraId="5DF24C9F" w14:textId="77777777" w:rsidR="006A6363" w:rsidRDefault="006A6363"/>
        </w:tc>
      </w:tr>
    </w:tbl>
    <w:p w14:paraId="3E17FAC8" w14:textId="77777777" w:rsidR="00376387" w:rsidRDefault="000E73FE">
      <w:pPr>
        <w:spacing w:before="225" w:after="225" w:line="240" w:lineRule="auto"/>
        <w:jc w:val="both"/>
        <w:rPr>
          <w:rFonts w:ascii="Arial" w:hAnsi="Arial" w:cs="Arial"/>
          <w:color w:val="000000"/>
          <w:sz w:val="18"/>
          <w:szCs w:val="18"/>
        </w:rPr>
      </w:pPr>
      <w:r>
        <w:rPr>
          <w:rFonts w:ascii="Arial" w:hAnsi="Arial" w:cs="Arial"/>
          <w:b/>
          <w:bCs/>
          <w:color w:val="000000"/>
          <w:sz w:val="18"/>
          <w:szCs w:val="18"/>
        </w:rPr>
        <w:t>III. Rok veljavnosti ponudb</w:t>
      </w:r>
      <w:r>
        <w:rPr>
          <w:rFonts w:ascii="Arial" w:hAnsi="Arial" w:cs="Arial"/>
          <w:color w:val="000000"/>
          <w:sz w:val="18"/>
          <w:szCs w:val="18"/>
        </w:rPr>
        <w:t>e </w:t>
      </w:r>
    </w:p>
    <w:p w14:paraId="124AB39B" w14:textId="2E07A8A0" w:rsidR="0084141A" w:rsidRDefault="000E73FE">
      <w:pPr>
        <w:spacing w:before="225" w:after="225" w:line="240" w:lineRule="auto"/>
        <w:jc w:val="both"/>
      </w:pPr>
      <w:r>
        <w:rPr>
          <w:rFonts w:ascii="Arial" w:hAnsi="Arial" w:cs="Arial"/>
          <w:color w:val="000000"/>
          <w:sz w:val="18"/>
          <w:szCs w:val="18"/>
        </w:rPr>
        <w:t xml:space="preserve">Ponudba velja </w:t>
      </w:r>
      <w:r w:rsidR="00046493">
        <w:rPr>
          <w:rFonts w:ascii="Arial" w:hAnsi="Arial" w:cs="Arial"/>
          <w:color w:val="000000"/>
          <w:sz w:val="18"/>
          <w:szCs w:val="18"/>
        </w:rPr>
        <w:t>do</w:t>
      </w:r>
      <w:r w:rsidR="00A3318A">
        <w:rPr>
          <w:rFonts w:ascii="Arial" w:hAnsi="Arial" w:cs="Arial"/>
          <w:color w:val="000000"/>
          <w:sz w:val="18"/>
          <w:szCs w:val="18"/>
        </w:rPr>
        <w:t xml:space="preserve"> </w:t>
      </w:r>
      <w:r w:rsidR="00942482" w:rsidRPr="00942482">
        <w:rPr>
          <w:rFonts w:ascii="Arial" w:hAnsi="Arial" w:cs="Arial"/>
          <w:color w:val="000000"/>
          <w:sz w:val="18"/>
          <w:szCs w:val="18"/>
        </w:rPr>
        <w:t>31.</w:t>
      </w:r>
      <w:r w:rsidR="00816A6E">
        <w:rPr>
          <w:rFonts w:ascii="Arial" w:hAnsi="Arial" w:cs="Arial"/>
          <w:color w:val="000000"/>
          <w:sz w:val="18"/>
          <w:szCs w:val="18"/>
        </w:rPr>
        <w:t>08</w:t>
      </w:r>
      <w:r w:rsidR="00942482" w:rsidRPr="00942482">
        <w:rPr>
          <w:rFonts w:ascii="Arial" w:hAnsi="Arial" w:cs="Arial"/>
          <w:color w:val="000000"/>
          <w:sz w:val="18"/>
          <w:szCs w:val="18"/>
        </w:rPr>
        <w:t>.2021</w:t>
      </w:r>
      <w:r w:rsidR="007651DB" w:rsidRPr="00942482">
        <w:rPr>
          <w:rFonts w:ascii="Arial" w:hAnsi="Arial" w:cs="Arial"/>
          <w:color w:val="000000"/>
          <w:sz w:val="18"/>
          <w:szCs w:val="18"/>
        </w:rPr>
        <w:t>.</w:t>
      </w:r>
    </w:p>
    <w:p w14:paraId="56D90232" w14:textId="77777777" w:rsidR="0084141A" w:rsidRDefault="000E73FE">
      <w:pPr>
        <w:spacing w:before="225" w:after="225" w:line="240" w:lineRule="auto"/>
        <w:jc w:val="both"/>
      </w:pPr>
      <w:r>
        <w:rPr>
          <w:rFonts w:ascii="Arial" w:hAnsi="Arial" w:cs="Arial"/>
          <w:color w:val="000000"/>
          <w:sz w:val="18"/>
          <w:szCs w:val="18"/>
        </w:rPr>
        <w:t>Ponudba mora biti veljavna najmanj do navedenega roka. Prekratka veljavnost ponudbe pomeni razlog za zavrnitev ponudbe.</w:t>
      </w:r>
    </w:p>
    <w:p w14:paraId="5E361D8A" w14:textId="45FD0ED0" w:rsidR="0084141A" w:rsidRDefault="000E73FE">
      <w:pPr>
        <w:spacing w:before="225" w:after="225" w:line="240" w:lineRule="auto"/>
        <w:jc w:val="both"/>
      </w:pPr>
      <w:r>
        <w:rPr>
          <w:rFonts w:ascii="Arial" w:hAnsi="Arial" w:cs="Arial"/>
          <w:b/>
          <w:bCs/>
          <w:color w:val="000000"/>
          <w:sz w:val="18"/>
          <w:szCs w:val="18"/>
        </w:rPr>
        <w:t>IV. Podatki o plačilu </w:t>
      </w:r>
    </w:p>
    <w:p w14:paraId="22088EE4" w14:textId="25E565A6" w:rsidR="00226973" w:rsidRPr="00586186" w:rsidRDefault="00E66AEF">
      <w:pPr>
        <w:spacing w:before="225" w:after="225" w:line="240" w:lineRule="auto"/>
        <w:jc w:val="both"/>
        <w:rPr>
          <w:rFonts w:ascii="Arial" w:hAnsi="Arial" w:cs="Arial"/>
          <w:color w:val="000000"/>
          <w:sz w:val="18"/>
          <w:szCs w:val="18"/>
        </w:rPr>
      </w:pPr>
      <w:r w:rsidRPr="00E66AEF">
        <w:rPr>
          <w:rFonts w:ascii="Arial" w:hAnsi="Arial" w:cs="Arial"/>
          <w:color w:val="000000"/>
          <w:sz w:val="18"/>
          <w:szCs w:val="18"/>
        </w:rPr>
        <w:t xml:space="preserve">Rok plačila je 30 dni od izstavitve e-računa, </w:t>
      </w:r>
      <w:bookmarkStart w:id="4" w:name="_Hlk53731591"/>
      <w:r w:rsidRPr="00E66AEF">
        <w:rPr>
          <w:rFonts w:ascii="Arial" w:hAnsi="Arial" w:cs="Arial"/>
          <w:color w:val="000000"/>
          <w:sz w:val="18"/>
          <w:szCs w:val="18"/>
        </w:rPr>
        <w:t>e-račune pa dobavitelji izdajajo zbirno 1 x mesečno, in sicer 1 zbiren e-račun</w:t>
      </w:r>
      <w:r>
        <w:rPr>
          <w:rFonts w:ascii="Arial" w:hAnsi="Arial" w:cs="Arial"/>
          <w:color w:val="000000"/>
          <w:sz w:val="18"/>
          <w:szCs w:val="18"/>
        </w:rPr>
        <w:t>.</w:t>
      </w:r>
    </w:p>
    <w:tbl>
      <w:tblPr>
        <w:tblStyle w:val="NormalTablePHPDOCX"/>
        <w:tblW w:w="8745" w:type="dxa"/>
        <w:tblInd w:w="108" w:type="dxa"/>
        <w:tblLook w:val="04A0" w:firstRow="1" w:lastRow="0" w:firstColumn="1" w:lastColumn="0" w:noHBand="0" w:noVBand="1"/>
      </w:tblPr>
      <w:tblGrid>
        <w:gridCol w:w="4080"/>
        <w:gridCol w:w="4665"/>
      </w:tblGrid>
      <w:tr w:rsidR="0084141A" w14:paraId="6C954E76" w14:textId="77777777" w:rsidTr="007E6677">
        <w:tc>
          <w:tcPr>
            <w:tcW w:w="4080" w:type="dxa"/>
            <w:tcMar>
              <w:top w:w="75" w:type="dxa"/>
              <w:bottom w:w="75" w:type="dxa"/>
            </w:tcMar>
            <w:vAlign w:val="center"/>
          </w:tcPr>
          <w:bookmarkEnd w:id="4"/>
          <w:p w14:paraId="785CC868"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14684B25" w14:textId="77777777" w:rsidR="008A30E7" w:rsidRDefault="008A30E7">
            <w:pPr>
              <w:jc w:val="center"/>
              <w:rPr>
                <w:rFonts w:ascii="Arial" w:hAnsi="Arial" w:cs="Arial"/>
                <w:color w:val="000000"/>
                <w:position w:val="-2"/>
                <w:sz w:val="18"/>
                <w:szCs w:val="18"/>
              </w:rPr>
            </w:pPr>
          </w:p>
          <w:p w14:paraId="00178C02" w14:textId="77777777" w:rsidR="008A30E7" w:rsidRDefault="008A30E7">
            <w:pPr>
              <w:jc w:val="center"/>
              <w:rPr>
                <w:rFonts w:ascii="Arial" w:hAnsi="Arial" w:cs="Arial"/>
                <w:color w:val="000000"/>
                <w:position w:val="-2"/>
                <w:sz w:val="18"/>
                <w:szCs w:val="18"/>
              </w:rPr>
            </w:pPr>
          </w:p>
          <w:p w14:paraId="1A814734" w14:textId="77777777" w:rsidR="0084141A" w:rsidRDefault="000E73FE">
            <w:pPr>
              <w:jc w:val="center"/>
            </w:pPr>
            <w:r>
              <w:rPr>
                <w:rFonts w:ascii="Arial" w:hAnsi="Arial" w:cs="Arial"/>
                <w:color w:val="000000"/>
                <w:position w:val="-2"/>
                <w:sz w:val="18"/>
                <w:szCs w:val="18"/>
              </w:rPr>
              <w:t>Ime in priimek: _____________________</w:t>
            </w:r>
          </w:p>
        </w:tc>
      </w:tr>
      <w:tr w:rsidR="0084141A" w14:paraId="20C00F51" w14:textId="77777777" w:rsidTr="007E6677">
        <w:tc>
          <w:tcPr>
            <w:tcW w:w="4080" w:type="dxa"/>
            <w:tcMar>
              <w:top w:w="75" w:type="dxa"/>
              <w:bottom w:w="75" w:type="dxa"/>
            </w:tcMar>
            <w:vAlign w:val="center"/>
          </w:tcPr>
          <w:p w14:paraId="36EFE407"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572E27F7" w14:textId="77777777" w:rsidR="0084141A" w:rsidRDefault="000E73FE">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3184F13" w14:textId="77777777" w:rsidR="0084141A" w:rsidRDefault="0084141A">
      <w:pPr>
        <w:sectPr w:rsidR="0084141A" w:rsidSect="00D82CC3">
          <w:footerReference w:type="default" r:id="rId9"/>
          <w:pgSz w:w="11906" w:h="16838"/>
          <w:pgMar w:top="1418" w:right="1418" w:bottom="1418" w:left="1418" w:header="567" w:footer="596" w:gutter="0"/>
          <w:cols w:space="708"/>
          <w:docGrid w:linePitch="360"/>
        </w:sectPr>
      </w:pPr>
    </w:p>
    <w:p w14:paraId="517D1E39" w14:textId="77777777" w:rsidR="007E6677" w:rsidRDefault="007E6677" w:rsidP="007E6677">
      <w:pPr>
        <w:spacing w:after="0"/>
        <w:rPr>
          <w:rFonts w:ascii="Arial" w:hAnsi="Arial" w:cs="Arial"/>
          <w:sz w:val="18"/>
          <w:szCs w:val="18"/>
        </w:rPr>
      </w:pPr>
    </w:p>
    <w:p w14:paraId="1A2681B9" w14:textId="0133B3A9" w:rsidR="007E6677" w:rsidRPr="004624AA" w:rsidRDefault="007E6677" w:rsidP="007E6677">
      <w:pPr>
        <w:spacing w:after="0"/>
        <w:jc w:val="right"/>
        <w:rPr>
          <w:rFonts w:ascii="Arial" w:hAnsi="Arial" w:cs="Arial"/>
          <w:sz w:val="18"/>
          <w:szCs w:val="18"/>
        </w:rPr>
      </w:pPr>
      <w:r w:rsidRPr="004624AA">
        <w:rPr>
          <w:rFonts w:ascii="Arial" w:hAnsi="Arial" w:cs="Arial"/>
          <w:sz w:val="18"/>
          <w:szCs w:val="18"/>
        </w:rPr>
        <w:t>Obrazec št:</w:t>
      </w:r>
      <w:r>
        <w:rPr>
          <w:rFonts w:ascii="Arial" w:hAnsi="Arial" w:cs="Arial"/>
          <w:sz w:val="18"/>
          <w:szCs w:val="18"/>
        </w:rPr>
        <w:t>1a</w:t>
      </w:r>
    </w:p>
    <w:p w14:paraId="524B5718" w14:textId="77777777" w:rsidR="007E6677" w:rsidRPr="004624AA" w:rsidRDefault="007E6677" w:rsidP="007E6677"/>
    <w:p w14:paraId="2F591919" w14:textId="77777777" w:rsidR="007E6677" w:rsidRPr="004624AA" w:rsidRDefault="007E6677" w:rsidP="007E6677">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Pr>
          <w:rFonts w:ascii="Arial" w:eastAsiaTheme="majorEastAsia" w:hAnsi="Arial" w:cs="Arial"/>
          <w:color w:val="365F91" w:themeColor="accent1" w:themeShade="BF"/>
          <w:sz w:val="32"/>
          <w:szCs w:val="32"/>
        </w:rPr>
        <w:t>Podatki o ponudniku</w:t>
      </w:r>
    </w:p>
    <w:p w14:paraId="0824A4B5" w14:textId="77777777" w:rsidR="007E6677" w:rsidRDefault="007E6677" w:rsidP="007E6677">
      <w:pPr>
        <w:rPr>
          <w:rFonts w:ascii="Arial" w:hAnsi="Arial" w:cs="Arial"/>
          <w:sz w:val="18"/>
          <w:szCs w:val="18"/>
        </w:rPr>
      </w:pPr>
    </w:p>
    <w:p w14:paraId="00CF7851" w14:textId="77777777" w:rsidR="007E6677" w:rsidRDefault="007E6677" w:rsidP="007E6677">
      <w:pPr>
        <w:rPr>
          <w:rFonts w:ascii="Arial" w:hAnsi="Arial" w:cs="Arial"/>
          <w:sz w:val="18"/>
          <w:szCs w:val="18"/>
        </w:rPr>
      </w:pPr>
    </w:p>
    <w:tbl>
      <w:tblPr>
        <w:tblStyle w:val="NormalTablePHPDOCX"/>
        <w:tblW w:w="8745" w:type="dxa"/>
        <w:tblInd w:w="102" w:type="dxa"/>
        <w:shd w:val="clear" w:color="auto" w:fill="CCCCCC"/>
        <w:tblLook w:val="04A0" w:firstRow="1" w:lastRow="0" w:firstColumn="1" w:lastColumn="0" w:noHBand="0" w:noVBand="1"/>
      </w:tblPr>
      <w:tblGrid>
        <w:gridCol w:w="6"/>
        <w:gridCol w:w="3194"/>
        <w:gridCol w:w="880"/>
        <w:gridCol w:w="4281"/>
        <w:gridCol w:w="384"/>
      </w:tblGrid>
      <w:tr w:rsidR="007E6677" w14:paraId="2C78D17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47769F" w14:textId="77777777" w:rsidR="007E6677" w:rsidRDefault="007E6677" w:rsidP="004A2A62">
            <w:pPr>
              <w:jc w:val="right"/>
            </w:pPr>
            <w:r>
              <w:rPr>
                <w:rFonts w:ascii="Arial" w:hAnsi="Arial" w:cs="Arial"/>
                <w:b/>
                <w:bCs/>
                <w:color w:val="000000"/>
                <w:position w:val="-2"/>
                <w:sz w:val="18"/>
                <w:szCs w:val="18"/>
                <w:shd w:val="clear" w:color="auto" w:fill="CCCCCC"/>
              </w:rPr>
              <w:t>KONTAKTNA OSEBA: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A9E7844" w14:textId="77777777" w:rsidR="007E6677" w:rsidRDefault="007E6677" w:rsidP="004A2A62">
            <w:r>
              <w:rPr>
                <w:rFonts w:ascii="Arial" w:hAnsi="Arial" w:cs="Arial"/>
                <w:color w:val="000000"/>
                <w:position w:val="-2"/>
                <w:sz w:val="18"/>
                <w:szCs w:val="18"/>
              </w:rPr>
              <w:t> </w:t>
            </w:r>
          </w:p>
        </w:tc>
      </w:tr>
      <w:tr w:rsidR="007E6677" w14:paraId="797B7C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2095F2F" w14:textId="77777777" w:rsidR="007E6677" w:rsidRDefault="007E6677" w:rsidP="004A2A62">
            <w:pPr>
              <w:jc w:val="right"/>
            </w:pPr>
            <w:r>
              <w:rPr>
                <w:rFonts w:ascii="Arial" w:hAnsi="Arial" w:cs="Arial"/>
                <w:b/>
                <w:bCs/>
                <w:color w:val="000000"/>
                <w:position w:val="-2"/>
                <w:sz w:val="18"/>
                <w:szCs w:val="18"/>
                <w:shd w:val="clear" w:color="auto" w:fill="CCCCCC"/>
              </w:rPr>
              <w:t>E-POŠTA KONTAKTNE OSEBE:</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955F73" w14:textId="77777777" w:rsidR="007E6677" w:rsidRDefault="007E6677" w:rsidP="004A2A62">
            <w:r>
              <w:rPr>
                <w:rFonts w:ascii="Arial" w:hAnsi="Arial" w:cs="Arial"/>
                <w:color w:val="000000"/>
                <w:position w:val="-2"/>
                <w:sz w:val="18"/>
                <w:szCs w:val="18"/>
              </w:rPr>
              <w:t> </w:t>
            </w:r>
          </w:p>
        </w:tc>
      </w:tr>
      <w:tr w:rsidR="007E6677" w14:paraId="185E3A0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5C27F5" w14:textId="77777777" w:rsidR="007E6677" w:rsidRDefault="007E6677" w:rsidP="004A2A62">
            <w:pPr>
              <w:jc w:val="right"/>
            </w:pPr>
            <w:r>
              <w:rPr>
                <w:rFonts w:ascii="Arial" w:hAnsi="Arial" w:cs="Arial"/>
                <w:b/>
                <w:bCs/>
                <w:color w:val="000000"/>
                <w:position w:val="-2"/>
                <w:sz w:val="18"/>
                <w:szCs w:val="18"/>
                <w:shd w:val="clear" w:color="auto" w:fill="CCCCCC"/>
              </w:rPr>
              <w:t>TELEFON:</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775AC43" w14:textId="77777777" w:rsidR="007E6677" w:rsidRDefault="007E6677" w:rsidP="004A2A62">
            <w:r>
              <w:rPr>
                <w:rFonts w:ascii="Arial" w:hAnsi="Arial" w:cs="Arial"/>
                <w:color w:val="000000"/>
                <w:position w:val="-2"/>
                <w:sz w:val="18"/>
                <w:szCs w:val="18"/>
              </w:rPr>
              <w:t> </w:t>
            </w:r>
          </w:p>
        </w:tc>
      </w:tr>
      <w:tr w:rsidR="007E6677" w14:paraId="6A57954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1E57835" w14:textId="77777777" w:rsidR="007E6677" w:rsidRDefault="007E6677" w:rsidP="004A2A62">
            <w:pPr>
              <w:jc w:val="right"/>
            </w:pPr>
            <w:r>
              <w:rPr>
                <w:rFonts w:ascii="Arial" w:hAnsi="Arial" w:cs="Arial"/>
                <w:b/>
                <w:bCs/>
                <w:color w:val="000000"/>
                <w:position w:val="-2"/>
                <w:sz w:val="18"/>
                <w:szCs w:val="18"/>
                <w:shd w:val="clear" w:color="auto" w:fill="CCCCCC"/>
              </w:rPr>
              <w:t>ID ZA DDV: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B417CA6" w14:textId="77777777" w:rsidR="007E6677" w:rsidRDefault="007E6677" w:rsidP="004A2A62">
            <w:r>
              <w:rPr>
                <w:rFonts w:ascii="Arial" w:hAnsi="Arial" w:cs="Arial"/>
                <w:color w:val="000000"/>
                <w:position w:val="-2"/>
                <w:sz w:val="18"/>
                <w:szCs w:val="18"/>
              </w:rPr>
              <w:t> </w:t>
            </w:r>
          </w:p>
        </w:tc>
      </w:tr>
      <w:tr w:rsidR="007E6677" w14:paraId="22D3BE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D071F6F" w14:textId="77777777" w:rsidR="007E6677" w:rsidRDefault="007E6677" w:rsidP="004A2A62">
            <w:pPr>
              <w:jc w:val="right"/>
            </w:pPr>
            <w:r>
              <w:rPr>
                <w:rFonts w:ascii="Arial" w:hAnsi="Arial" w:cs="Arial"/>
                <w:b/>
                <w:bCs/>
                <w:color w:val="000000"/>
                <w:position w:val="-2"/>
                <w:sz w:val="18"/>
                <w:szCs w:val="18"/>
                <w:shd w:val="clear" w:color="auto" w:fill="CCCCCC"/>
              </w:rPr>
              <w:t>PRISTOJNI FINANČNI URAD: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4DC036" w14:textId="77777777" w:rsidR="007E6677" w:rsidRDefault="007E6677" w:rsidP="004A2A62">
            <w:r>
              <w:rPr>
                <w:rFonts w:ascii="Arial" w:hAnsi="Arial" w:cs="Arial"/>
                <w:color w:val="000000"/>
                <w:position w:val="-2"/>
                <w:sz w:val="18"/>
                <w:szCs w:val="18"/>
              </w:rPr>
              <w:t> </w:t>
            </w:r>
          </w:p>
        </w:tc>
      </w:tr>
      <w:tr w:rsidR="007E6677" w14:paraId="53C30D2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317152" w14:textId="77777777" w:rsidR="007E6677" w:rsidRDefault="007E6677" w:rsidP="004A2A62">
            <w:pPr>
              <w:jc w:val="right"/>
            </w:pPr>
            <w:r>
              <w:rPr>
                <w:rFonts w:ascii="Arial" w:hAnsi="Arial" w:cs="Arial"/>
                <w:b/>
                <w:bCs/>
                <w:color w:val="000000"/>
                <w:position w:val="-2"/>
                <w:sz w:val="18"/>
                <w:szCs w:val="18"/>
                <w:shd w:val="clear" w:color="auto" w:fill="CCCCCC"/>
              </w:rPr>
              <w:t>MATIČNA ŠTEVILKA: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D52A42" w14:textId="77777777" w:rsidR="007E6677" w:rsidRDefault="007E6677" w:rsidP="004A2A62">
            <w:r>
              <w:rPr>
                <w:rFonts w:ascii="Arial" w:hAnsi="Arial" w:cs="Arial"/>
                <w:color w:val="000000"/>
                <w:position w:val="-2"/>
                <w:sz w:val="18"/>
                <w:szCs w:val="18"/>
              </w:rPr>
              <w:t> </w:t>
            </w:r>
          </w:p>
        </w:tc>
      </w:tr>
      <w:tr w:rsidR="007E6677" w14:paraId="2F70B0AB"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CDC6FA6" w14:textId="77777777" w:rsidR="007E6677" w:rsidRDefault="007E6677" w:rsidP="004A2A62">
            <w:pPr>
              <w:jc w:val="right"/>
            </w:pPr>
            <w:r>
              <w:rPr>
                <w:rFonts w:ascii="Arial" w:hAnsi="Arial" w:cs="Arial"/>
                <w:b/>
                <w:bCs/>
                <w:color w:val="000000"/>
                <w:position w:val="-2"/>
                <w:sz w:val="18"/>
                <w:szCs w:val="18"/>
                <w:shd w:val="clear" w:color="auto" w:fill="CCCCCC"/>
              </w:rPr>
              <w:t>ŠTEVILKE TRANSAKCIJSKIH RAČUNOV:</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FB43562" w14:textId="77777777" w:rsidR="007E6677" w:rsidRDefault="007E6677" w:rsidP="004A2A62">
            <w:r>
              <w:rPr>
                <w:rFonts w:ascii="Arial" w:hAnsi="Arial" w:cs="Arial"/>
                <w:color w:val="000000"/>
                <w:position w:val="-2"/>
                <w:sz w:val="18"/>
                <w:szCs w:val="18"/>
              </w:rPr>
              <w:t> </w:t>
            </w:r>
          </w:p>
        </w:tc>
      </w:tr>
      <w:tr w:rsidR="007E6677" w14:paraId="1A20B20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11364F37" w14:textId="77777777" w:rsidR="007E6677" w:rsidRDefault="007E6677" w:rsidP="004A2A62">
            <w:pPr>
              <w:jc w:val="right"/>
            </w:pPr>
            <w:r>
              <w:rPr>
                <w:rFonts w:ascii="Arial" w:hAnsi="Arial" w:cs="Arial"/>
                <w:b/>
                <w:bCs/>
                <w:color w:val="000000"/>
                <w:position w:val="-2"/>
                <w:sz w:val="18"/>
                <w:szCs w:val="18"/>
                <w:shd w:val="clear" w:color="auto" w:fill="CCCCCC"/>
              </w:rPr>
              <w:t>POOBLAŠČENA OSEBA ZA PODPIS PONUDBE IN SPORAZUMA: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B89A235" w14:textId="77777777" w:rsidR="007E6677" w:rsidRDefault="007E6677" w:rsidP="004A2A62">
            <w:r>
              <w:rPr>
                <w:rFonts w:ascii="Arial" w:hAnsi="Arial" w:cs="Arial"/>
                <w:color w:val="000000"/>
                <w:position w:val="-2"/>
                <w:sz w:val="18"/>
                <w:szCs w:val="18"/>
              </w:rPr>
              <w:t> </w:t>
            </w:r>
          </w:p>
        </w:tc>
      </w:tr>
      <w:tr w:rsidR="007E6677" w14:paraId="4725684C"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35BA504" w14:textId="77777777" w:rsidR="007E6677" w:rsidRDefault="007E6677" w:rsidP="004A2A62">
            <w:pPr>
              <w:jc w:val="right"/>
            </w:pPr>
            <w:r>
              <w:rPr>
                <w:rFonts w:ascii="Arial" w:hAnsi="Arial" w:cs="Arial"/>
                <w:b/>
                <w:bCs/>
                <w:color w:val="000000"/>
                <w:position w:val="-2"/>
                <w:sz w:val="18"/>
                <w:szCs w:val="18"/>
                <w:shd w:val="clear" w:color="auto" w:fill="CCCCCC"/>
              </w:rPr>
              <w:t>RAZVRSTITEV DRUŽBE PO ZGD:</w:t>
            </w:r>
            <w:r>
              <w:rPr>
                <w:rFonts w:ascii="Arial" w:hAnsi="Arial" w:cs="Arial"/>
                <w:i/>
                <w:iCs/>
                <w:color w:val="000000"/>
                <w:position w:val="-2"/>
                <w:sz w:val="18"/>
                <w:szCs w:val="18"/>
                <w:shd w:val="clear" w:color="auto" w:fill="CCCCCC"/>
              </w:rPr>
              <w:br/>
              <w:t>(mikro, majhna, srednja ali velika družba)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DD673CE" w14:textId="77777777" w:rsidR="007E6677" w:rsidRDefault="007E6677" w:rsidP="004A2A62">
            <w:r>
              <w:rPr>
                <w:rFonts w:ascii="Arial" w:hAnsi="Arial" w:cs="Arial"/>
                <w:color w:val="000000"/>
                <w:position w:val="-2"/>
                <w:sz w:val="18"/>
                <w:szCs w:val="18"/>
              </w:rPr>
              <w:t> </w:t>
            </w:r>
          </w:p>
        </w:tc>
      </w:tr>
      <w:tr w:rsidR="007E6677" w14:paraId="583D22B7"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1F09E0" w14:textId="77777777" w:rsidR="007E6677" w:rsidRDefault="007E6677" w:rsidP="004A2A62">
            <w:pPr>
              <w:jc w:val="right"/>
            </w:pPr>
            <w:r>
              <w:rPr>
                <w:rFonts w:ascii="Arial" w:hAnsi="Arial" w:cs="Arial"/>
                <w:b/>
                <w:bCs/>
                <w:color w:val="000000"/>
                <w:position w:val="-2"/>
                <w:sz w:val="18"/>
                <w:szCs w:val="18"/>
                <w:shd w:val="clear" w:color="auto" w:fill="CCCCCC"/>
              </w:rPr>
              <w:t>ČLANI UPRAVNEGA IN VODSTVENEGA ORGANA </w:t>
            </w:r>
            <w:r>
              <w:rPr>
                <w:rFonts w:ascii="Arial" w:hAnsi="Arial" w:cs="Arial"/>
                <w:color w:val="000000"/>
                <w:position w:val="-2"/>
                <w:sz w:val="18"/>
                <w:szCs w:val="18"/>
                <w:shd w:val="clear" w:color="auto" w:fill="CCCCCC"/>
              </w:rPr>
              <w:t>(npr. zakoniti zastopniki, člani uprave, ipd.)*</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ECA76D2" w14:textId="77777777" w:rsidR="007E6677" w:rsidRDefault="007E6677" w:rsidP="004A2A62">
            <w:r>
              <w:rPr>
                <w:rFonts w:ascii="Arial" w:hAnsi="Arial" w:cs="Arial"/>
                <w:color w:val="000000"/>
                <w:position w:val="-2"/>
                <w:sz w:val="18"/>
                <w:szCs w:val="18"/>
              </w:rPr>
              <w:t> </w:t>
            </w:r>
          </w:p>
        </w:tc>
      </w:tr>
      <w:tr w:rsidR="007E6677" w14:paraId="6509CE1A"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C69B650" w14:textId="77777777" w:rsidR="007E6677" w:rsidRDefault="007E6677" w:rsidP="004A2A62">
            <w:pPr>
              <w:jc w:val="right"/>
            </w:pPr>
            <w:r>
              <w:rPr>
                <w:rFonts w:ascii="Arial" w:hAnsi="Arial" w:cs="Arial"/>
                <w:b/>
                <w:bCs/>
                <w:color w:val="000000"/>
                <w:position w:val="-2"/>
                <w:sz w:val="18"/>
                <w:szCs w:val="18"/>
                <w:shd w:val="clear" w:color="auto" w:fill="CCCCCC"/>
              </w:rPr>
              <w:t>ČLANI NADZORNEGA ORGANA </w:t>
            </w:r>
            <w:r>
              <w:rPr>
                <w:rFonts w:ascii="Arial" w:hAnsi="Arial" w:cs="Arial"/>
                <w:color w:val="000000"/>
                <w:position w:val="-2"/>
                <w:sz w:val="18"/>
                <w:szCs w:val="18"/>
                <w:shd w:val="clear" w:color="auto" w:fill="CCCCCC"/>
              </w:rPr>
              <w:t>(če ga gospodarski subjekt ima)*</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83E58B" w14:textId="77777777" w:rsidR="007E6677" w:rsidRDefault="007E6677" w:rsidP="004A2A62">
            <w:r>
              <w:rPr>
                <w:rFonts w:ascii="Arial" w:hAnsi="Arial" w:cs="Arial"/>
                <w:color w:val="000000"/>
                <w:position w:val="-2"/>
                <w:sz w:val="18"/>
                <w:szCs w:val="18"/>
              </w:rPr>
              <w:t> </w:t>
            </w:r>
          </w:p>
        </w:tc>
      </w:tr>
      <w:tr w:rsidR="007E6677" w14:paraId="2B2BB9A5"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3495A9" w14:textId="77777777" w:rsidR="007E6677" w:rsidRDefault="007E6677" w:rsidP="004A2A62">
            <w:pPr>
              <w:jc w:val="right"/>
            </w:pPr>
            <w:r>
              <w:rPr>
                <w:rFonts w:ascii="Arial" w:hAnsi="Arial" w:cs="Arial"/>
                <w:b/>
                <w:bCs/>
                <w:color w:val="000000"/>
                <w:position w:val="-2"/>
                <w:sz w:val="18"/>
                <w:szCs w:val="18"/>
                <w:shd w:val="clear" w:color="auto" w:fill="CCCCCC"/>
              </w:rPr>
              <w:t>POOBLAŠČENCI ZA ZASTOPANJE, ODLOČANJE ALI NADZOR </w:t>
            </w:r>
            <w:r>
              <w:rPr>
                <w:rFonts w:ascii="Arial" w:hAnsi="Arial" w:cs="Arial"/>
                <w:color w:val="000000"/>
                <w:position w:val="-2"/>
                <w:sz w:val="18"/>
                <w:szCs w:val="18"/>
                <w:shd w:val="clear" w:color="auto" w:fill="CCCCCC"/>
              </w:rPr>
              <w:t>(npr. prokuristi)*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05E428C" w14:textId="77777777" w:rsidR="007E6677" w:rsidRDefault="007E6677" w:rsidP="004A2A62">
            <w:r>
              <w:rPr>
                <w:rFonts w:ascii="Arial" w:hAnsi="Arial" w:cs="Arial"/>
                <w:color w:val="000000"/>
                <w:position w:val="-2"/>
                <w:sz w:val="18"/>
                <w:szCs w:val="18"/>
              </w:rPr>
              <w:t> </w:t>
            </w:r>
          </w:p>
        </w:tc>
      </w:tr>
      <w:tr w:rsidR="007E6677" w14:paraId="0A49141F" w14:textId="77777777" w:rsidTr="004A2A62">
        <w:trPr>
          <w:gridBefore w:val="1"/>
          <w:gridAfter w:val="1"/>
          <w:wBefore w:w="6" w:type="dxa"/>
          <w:wAfter w:w="384" w:type="dxa"/>
        </w:trPr>
        <w:tc>
          <w:tcPr>
            <w:tcW w:w="3194" w:type="dxa"/>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77DBF0A" w14:textId="77777777" w:rsidR="007E6677" w:rsidRDefault="007E6677" w:rsidP="004A2A62">
            <w:pPr>
              <w:jc w:val="right"/>
            </w:pPr>
            <w:r>
              <w:rPr>
                <w:rFonts w:ascii="Arial" w:hAnsi="Arial" w:cs="Arial"/>
                <w:b/>
                <w:bCs/>
                <w:color w:val="000000"/>
                <w:position w:val="-2"/>
                <w:sz w:val="18"/>
                <w:szCs w:val="18"/>
                <w:shd w:val="clear" w:color="auto" w:fill="CCCCCC"/>
              </w:rPr>
              <w:t>POOBLAŠČENA OSEBA ZA VROČANJE:</w:t>
            </w:r>
            <w:r>
              <w:rPr>
                <w:rFonts w:ascii="Arial" w:hAnsi="Arial" w:cs="Arial"/>
                <w:i/>
                <w:iCs/>
                <w:color w:val="000000"/>
                <w:position w:val="-2"/>
                <w:sz w:val="18"/>
                <w:szCs w:val="18"/>
                <w:shd w:val="clear" w:color="auto" w:fill="CCCCCC"/>
              </w:rPr>
              <w:br/>
              <w:t>Ime in priimek, ulica in hišna številka, kraj v Republiki Sloveniji </w:t>
            </w:r>
            <w:r>
              <w:rPr>
                <w:rFonts w:ascii="Arial" w:hAnsi="Arial" w:cs="Arial"/>
                <w:i/>
                <w:iCs/>
                <w:color w:val="000000"/>
                <w:position w:val="-2"/>
                <w:sz w:val="18"/>
                <w:szCs w:val="18"/>
                <w:shd w:val="clear" w:color="auto" w:fill="CCCCCC"/>
              </w:rPr>
              <w:br/>
              <w:t>(izpolni ponudnik, ki nima sedeža v Republiki Sloveniji)</w:t>
            </w:r>
          </w:p>
        </w:tc>
        <w:tc>
          <w:tcPr>
            <w:tcW w:w="5161" w:type="dxa"/>
            <w:gridSpan w:val="2"/>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E16C324" w14:textId="77777777" w:rsidR="007E6677" w:rsidRDefault="007E6677" w:rsidP="004A2A62">
            <w:r>
              <w:rPr>
                <w:rFonts w:ascii="Arial" w:hAnsi="Arial" w:cs="Arial"/>
                <w:color w:val="000000"/>
                <w:position w:val="-2"/>
                <w:sz w:val="18"/>
                <w:szCs w:val="18"/>
              </w:rPr>
              <w:t> </w:t>
            </w:r>
          </w:p>
        </w:tc>
      </w:tr>
      <w:tr w:rsidR="007E6677" w14:paraId="79205402" w14:textId="77777777" w:rsidTr="004A2A62">
        <w:tblPrEx>
          <w:shd w:val="clear" w:color="auto" w:fill="auto"/>
        </w:tblPrEx>
        <w:tc>
          <w:tcPr>
            <w:tcW w:w="8745" w:type="dxa"/>
            <w:gridSpan w:val="5"/>
            <w:tcMar>
              <w:top w:w="75" w:type="dxa"/>
              <w:bottom w:w="75" w:type="dxa"/>
            </w:tcMar>
            <w:vAlign w:val="center"/>
          </w:tcPr>
          <w:p w14:paraId="3095AD26" w14:textId="77777777" w:rsidR="007E6677" w:rsidRDefault="007E6677" w:rsidP="004A2A62">
            <w:pPr>
              <w:spacing w:before="135" w:after="135"/>
              <w:jc w:val="both"/>
              <w:textAlignment w:val="center"/>
            </w:pPr>
            <w:r>
              <w:rPr>
                <w:rFonts w:ascii="Arial" w:hAnsi="Arial" w:cs="Arial"/>
                <w:color w:val="000000"/>
                <w:position w:val="-2"/>
                <w:sz w:val="18"/>
                <w:szCs w:val="18"/>
              </w:rPr>
              <w:t>*za navedene osebe je potrebno predložiti pooblastila za preverjanje podatkov v Kazenski evidenci </w:t>
            </w:r>
          </w:p>
        </w:tc>
      </w:tr>
      <w:tr w:rsidR="007E6677" w14:paraId="56418DCF" w14:textId="77777777" w:rsidTr="004A2A62">
        <w:tblPrEx>
          <w:shd w:val="clear" w:color="auto" w:fill="auto"/>
        </w:tblPrEx>
        <w:tc>
          <w:tcPr>
            <w:tcW w:w="4080" w:type="dxa"/>
            <w:gridSpan w:val="3"/>
            <w:tcMar>
              <w:top w:w="75" w:type="dxa"/>
              <w:bottom w:w="75" w:type="dxa"/>
            </w:tcMar>
            <w:vAlign w:val="center"/>
          </w:tcPr>
          <w:p w14:paraId="6843BC52" w14:textId="77777777" w:rsidR="007E6677" w:rsidRDefault="007E6677" w:rsidP="004A2A62">
            <w:r>
              <w:rPr>
                <w:rFonts w:ascii="Arial" w:hAnsi="Arial" w:cs="Arial"/>
                <w:color w:val="000000"/>
                <w:position w:val="-2"/>
                <w:sz w:val="18"/>
                <w:szCs w:val="18"/>
              </w:rPr>
              <w:t>Kraj in datum:</w:t>
            </w:r>
          </w:p>
        </w:tc>
        <w:tc>
          <w:tcPr>
            <w:tcW w:w="0" w:type="auto"/>
            <w:gridSpan w:val="2"/>
            <w:tcMar>
              <w:top w:w="75" w:type="dxa"/>
              <w:bottom w:w="75" w:type="dxa"/>
            </w:tcMar>
            <w:vAlign w:val="center"/>
          </w:tcPr>
          <w:p w14:paraId="099C8FB3" w14:textId="77777777" w:rsidR="007E6677" w:rsidRDefault="007E6677" w:rsidP="004A2A62">
            <w:pPr>
              <w:jc w:val="center"/>
            </w:pPr>
            <w:r>
              <w:rPr>
                <w:rFonts w:ascii="Arial" w:hAnsi="Arial" w:cs="Arial"/>
                <w:color w:val="000000"/>
                <w:position w:val="-2"/>
                <w:sz w:val="18"/>
                <w:szCs w:val="18"/>
              </w:rPr>
              <w:t>Ime in priimek: _____________________</w:t>
            </w:r>
          </w:p>
        </w:tc>
      </w:tr>
      <w:tr w:rsidR="007E6677" w14:paraId="5B7D4A11" w14:textId="77777777" w:rsidTr="004A2A62">
        <w:tblPrEx>
          <w:shd w:val="clear" w:color="auto" w:fill="auto"/>
        </w:tblPrEx>
        <w:tc>
          <w:tcPr>
            <w:tcW w:w="4080" w:type="dxa"/>
            <w:gridSpan w:val="3"/>
            <w:tcMar>
              <w:top w:w="75" w:type="dxa"/>
              <w:bottom w:w="75" w:type="dxa"/>
            </w:tcMar>
            <w:vAlign w:val="center"/>
          </w:tcPr>
          <w:p w14:paraId="2BEA187D" w14:textId="77777777" w:rsidR="007E6677" w:rsidRDefault="007E6677" w:rsidP="004A2A62">
            <w:r>
              <w:rPr>
                <w:rFonts w:ascii="Arial" w:hAnsi="Arial" w:cs="Arial"/>
                <w:color w:val="000000"/>
                <w:position w:val="-2"/>
                <w:sz w:val="18"/>
                <w:szCs w:val="18"/>
              </w:rPr>
              <w:t> </w:t>
            </w:r>
          </w:p>
        </w:tc>
        <w:tc>
          <w:tcPr>
            <w:tcW w:w="0" w:type="auto"/>
            <w:gridSpan w:val="2"/>
            <w:tcMar>
              <w:top w:w="75" w:type="dxa"/>
              <w:bottom w:w="75" w:type="dxa"/>
            </w:tcMar>
            <w:vAlign w:val="center"/>
          </w:tcPr>
          <w:p w14:paraId="4EBA4887" w14:textId="77777777" w:rsidR="007E6677" w:rsidRDefault="007E6677" w:rsidP="004A2A62">
            <w:pPr>
              <w:jc w:val="center"/>
            </w:pPr>
            <w:r>
              <w:rPr>
                <w:rFonts w:ascii="Arial" w:hAnsi="Arial" w:cs="Arial"/>
                <w:color w:val="000000"/>
                <w:position w:val="-2"/>
                <w:sz w:val="18"/>
                <w:szCs w:val="18"/>
              </w:rPr>
              <w:t xml:space="preserve"> (žig in podpis)</w:t>
            </w:r>
            <w:r>
              <w:rPr>
                <w:rFonts w:ascii="Arial" w:hAnsi="Arial" w:cs="Arial"/>
                <w:color w:val="000000"/>
                <w:position w:val="-2"/>
                <w:sz w:val="18"/>
                <w:szCs w:val="18"/>
              </w:rPr>
              <w:br/>
              <w:t> </w:t>
            </w:r>
          </w:p>
        </w:tc>
      </w:tr>
    </w:tbl>
    <w:p w14:paraId="0BD2FC5A" w14:textId="37801CB3" w:rsidR="007E6677" w:rsidRDefault="007E6677" w:rsidP="007E6677">
      <w:pPr>
        <w:rPr>
          <w:rFonts w:ascii="Arial" w:hAnsi="Arial" w:cs="Arial"/>
          <w:sz w:val="18"/>
          <w:szCs w:val="18"/>
        </w:rPr>
      </w:pPr>
      <w:r>
        <w:rPr>
          <w:rFonts w:ascii="Arial" w:hAnsi="Arial" w:cs="Arial"/>
          <w:sz w:val="18"/>
          <w:szCs w:val="18"/>
        </w:rPr>
        <w:br w:type="page"/>
      </w:r>
    </w:p>
    <w:p w14:paraId="664B4296" w14:textId="77777777" w:rsidR="007E6677" w:rsidRDefault="007E6677" w:rsidP="00706BDD">
      <w:pPr>
        <w:spacing w:after="0"/>
        <w:jc w:val="right"/>
        <w:rPr>
          <w:rFonts w:ascii="Arial" w:hAnsi="Arial" w:cs="Arial"/>
          <w:sz w:val="18"/>
          <w:szCs w:val="18"/>
        </w:rPr>
      </w:pPr>
    </w:p>
    <w:p w14:paraId="569E4BAA" w14:textId="3827B4AE"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t>Obrazec št: 2</w:t>
      </w:r>
    </w:p>
    <w:p w14:paraId="11C9A8B5" w14:textId="77777777" w:rsidR="00706BDD" w:rsidRPr="00252358" w:rsidRDefault="00706BDD" w:rsidP="00706BDD"/>
    <w:p w14:paraId="0059DA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Krovna izjava</w:t>
      </w:r>
    </w:p>
    <w:p w14:paraId="352108D7" w14:textId="6D40C823" w:rsidR="0084141A" w:rsidRDefault="000E73FE">
      <w:pPr>
        <w:spacing w:before="225" w:after="225" w:line="240" w:lineRule="auto"/>
        <w:jc w:val="both"/>
      </w:pPr>
      <w:r>
        <w:rPr>
          <w:rFonts w:ascii="Arial" w:hAnsi="Arial" w:cs="Arial"/>
          <w:color w:val="000000"/>
          <w:sz w:val="18"/>
          <w:szCs w:val="18"/>
        </w:rPr>
        <w:t xml:space="preserve">V zvezi z javnim naročilom </w:t>
      </w:r>
      <w:r w:rsidR="000B7E57" w:rsidRPr="00816A6E">
        <w:rPr>
          <w:rFonts w:ascii="Arial" w:hAnsi="Arial" w:cs="Arial"/>
          <w:color w:val="000000"/>
          <w:sz w:val="18"/>
          <w:szCs w:val="18"/>
        </w:rPr>
        <w:t>»</w:t>
      </w:r>
      <w:r w:rsidR="00816A6E" w:rsidRPr="00816A6E">
        <w:rPr>
          <w:rFonts w:ascii="Arial" w:hAnsi="Arial" w:cs="Arial"/>
          <w:b/>
          <w:bCs/>
          <w:color w:val="000000"/>
          <w:sz w:val="18"/>
          <w:szCs w:val="18"/>
        </w:rPr>
        <w:t>Izvajanje prehranskih storitev v šolski kuhinji Osnovne šole Dolenjske Toplice</w:t>
      </w:r>
      <w:r w:rsidR="000B7E57" w:rsidRPr="00942482">
        <w:rPr>
          <w:rFonts w:ascii="Arial" w:hAnsi="Arial" w:cs="Arial"/>
          <w:color w:val="000000"/>
          <w:sz w:val="18"/>
          <w:szCs w:val="18"/>
        </w:rPr>
        <w:t>«</w:t>
      </w:r>
    </w:p>
    <w:p w14:paraId="4F5CF714" w14:textId="77777777" w:rsidR="0084141A" w:rsidRDefault="000E73FE">
      <w:pPr>
        <w:spacing w:before="225" w:after="225" w:line="240" w:lineRule="auto"/>
        <w:jc w:val="both"/>
      </w:pPr>
      <w:r>
        <w:rPr>
          <w:rFonts w:ascii="Arial" w:hAnsi="Arial" w:cs="Arial"/>
          <w:color w:val="000000"/>
          <w:sz w:val="18"/>
          <w:szCs w:val="18"/>
          <w:u w:val="single"/>
        </w:rPr>
        <w:t>____________________________________</w:t>
      </w:r>
      <w:r>
        <w:rPr>
          <w:rFonts w:ascii="Arial" w:hAnsi="Arial" w:cs="Arial"/>
          <w:color w:val="000000"/>
          <w:sz w:val="18"/>
          <w:szCs w:val="18"/>
        </w:rPr>
        <w:t>,</w:t>
      </w:r>
    </w:p>
    <w:p w14:paraId="3C7F978D" w14:textId="77777777" w:rsidR="0084141A" w:rsidRDefault="000E73FE">
      <w:pPr>
        <w:spacing w:before="225" w:after="225" w:line="240" w:lineRule="auto"/>
        <w:jc w:val="both"/>
      </w:pPr>
      <w:r>
        <w:rPr>
          <w:rFonts w:ascii="Arial" w:hAnsi="Arial" w:cs="Arial"/>
          <w:i/>
          <w:iCs/>
          <w:color w:val="000000"/>
          <w:sz w:val="18"/>
          <w:szCs w:val="18"/>
        </w:rPr>
        <w:t>(naziv ponudnika, partnerja v skupni ponudbi)</w:t>
      </w:r>
    </w:p>
    <w:p w14:paraId="05E5DB89" w14:textId="77777777" w:rsidR="0084141A" w:rsidRDefault="000E73FE">
      <w:pPr>
        <w:spacing w:before="225" w:after="225" w:line="240" w:lineRule="auto"/>
        <w:jc w:val="both"/>
      </w:pPr>
      <w:r>
        <w:rPr>
          <w:rFonts w:ascii="Arial" w:hAnsi="Arial" w:cs="Arial"/>
          <w:color w:val="000000"/>
          <w:sz w:val="18"/>
          <w:szCs w:val="18"/>
        </w:rPr>
        <w:t>s polno odgovornostjo izjavljamo, da:</w:t>
      </w:r>
    </w:p>
    <w:tbl>
      <w:tblPr>
        <w:tblStyle w:val="NormalTablePHPDOCX"/>
        <w:tblW w:w="0" w:type="auto"/>
        <w:tblInd w:w="108" w:type="dxa"/>
        <w:tblLook w:val="04A0" w:firstRow="1" w:lastRow="0" w:firstColumn="1" w:lastColumn="0" w:noHBand="0" w:noVBand="1"/>
      </w:tblPr>
      <w:tblGrid>
        <w:gridCol w:w="8962"/>
      </w:tblGrid>
      <w:tr w:rsidR="0084141A" w14:paraId="1C5DB952" w14:textId="77777777">
        <w:tc>
          <w:tcPr>
            <w:tcW w:w="0" w:type="auto"/>
            <w:tcMar>
              <w:top w:w="0" w:type="auto"/>
              <w:bottom w:w="0" w:type="auto"/>
            </w:tcMar>
          </w:tcPr>
          <w:p w14:paraId="5E23CC0B"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kopije dokumentov, ki so priloženi ponudbi, ustrezajo originalom;</w:t>
            </w:r>
          </w:p>
          <w:p w14:paraId="1E57A175"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ne bomo imeli do naročnika predmetnega razpisa nobenega odškodninskega zahtevka, če ne bomo izbrani kot najugodnejši ponudnik, oz. da v primeru ustavitve postopka, zavrnitve vseh ponudb ali odstopa od izvedbe javnega naročila ne bomo zahtevali povrnitve nobenih stroškov, ki smo jih imeli s pripravo ponudbene dokumentacije;</w:t>
            </w:r>
          </w:p>
          <w:p w14:paraId="22D9C8B7"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vse navedbe iz ponudbe ustrezajo dejanskemu stanju - ponudnik naročniku daje pooblastilo, da jih preveri pri pristojnih organih, za kar bomo na naročnikovo zahtevo predložili ustrezna pooblastila, če jih bo ta zahteval;</w:t>
            </w:r>
          </w:p>
          <w:p w14:paraId="17F5EBB3" w14:textId="1579433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v celoti sprejemamo pogoje javnega razpisa in vse pogoje, navedene v razpisni dokumentaciji, pod katerimi dajemo svojo ponudbo, ter soglašamo, da bodo ti pogoji v celoti sestavni del </w:t>
            </w:r>
            <w:r w:rsidR="0090724D">
              <w:rPr>
                <w:rFonts w:ascii="Arial" w:hAnsi="Arial" w:cs="Arial"/>
                <w:color w:val="000000"/>
                <w:sz w:val="18"/>
                <w:szCs w:val="18"/>
              </w:rPr>
              <w:t>sporazuma</w:t>
            </w:r>
            <w:r>
              <w:rPr>
                <w:rFonts w:ascii="Arial" w:hAnsi="Arial" w:cs="Arial"/>
                <w:color w:val="000000"/>
                <w:sz w:val="18"/>
                <w:szCs w:val="18"/>
              </w:rPr>
              <w:t>;</w:t>
            </w:r>
          </w:p>
          <w:p w14:paraId="505FF5FD" w14:textId="1AE58779"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smo pri pripravi ponudbe in bomo pri izvajanju </w:t>
            </w:r>
            <w:r w:rsidR="0090724D">
              <w:rPr>
                <w:rFonts w:ascii="Arial" w:hAnsi="Arial" w:cs="Arial"/>
                <w:color w:val="000000"/>
                <w:sz w:val="18"/>
                <w:szCs w:val="18"/>
              </w:rPr>
              <w:t>sporazuma</w:t>
            </w:r>
            <w:r>
              <w:rPr>
                <w:rFonts w:ascii="Arial" w:hAnsi="Arial" w:cs="Arial"/>
                <w:color w:val="000000"/>
                <w:sz w:val="18"/>
                <w:szCs w:val="18"/>
              </w:rPr>
              <w:t xml:space="preserve"> spoštovali obveznosti, ki izhajajo iz predpisov o varstvu pri delu, zaposlovanju in delovnih pogojih, veljavnih v Republiki Sloveniji;</w:t>
            </w:r>
          </w:p>
          <w:p w14:paraId="0C6CBB16" w14:textId="11B8360A"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zanesljiv ponudnik, sposoben upravljanja, z izkušnjami</w:t>
            </w:r>
            <w:r w:rsidR="00586186">
              <w:rPr>
                <w:rFonts w:ascii="Arial" w:hAnsi="Arial" w:cs="Arial"/>
                <w:color w:val="000000"/>
                <w:sz w:val="18"/>
                <w:szCs w:val="18"/>
              </w:rPr>
              <w:t xml:space="preserve">, </w:t>
            </w:r>
            <w:r>
              <w:rPr>
                <w:rFonts w:ascii="Arial" w:hAnsi="Arial" w:cs="Arial"/>
                <w:color w:val="000000"/>
                <w:sz w:val="18"/>
                <w:szCs w:val="18"/>
              </w:rPr>
              <w:t xml:space="preserve">ugledom in zaposlenimi, ki so sposobni izvesti </w:t>
            </w:r>
            <w:r w:rsidR="00586186">
              <w:rPr>
                <w:rFonts w:ascii="Arial" w:hAnsi="Arial" w:cs="Arial"/>
                <w:color w:val="000000"/>
                <w:sz w:val="18"/>
                <w:szCs w:val="18"/>
              </w:rPr>
              <w:t>zahteve iz javnega naročila</w:t>
            </w:r>
            <w:r>
              <w:rPr>
                <w:rFonts w:ascii="Arial" w:hAnsi="Arial" w:cs="Arial"/>
                <w:color w:val="000000"/>
                <w:sz w:val="18"/>
                <w:szCs w:val="18"/>
              </w:rPr>
              <w:t>;</w:t>
            </w:r>
          </w:p>
          <w:p w14:paraId="0ECEA932"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zamenjave priglašenih podizvajalcev ali priglašenih kadrov pred njihovo menjavo pridobili pisno soglasje naročnika;</w:t>
            </w:r>
          </w:p>
          <w:p w14:paraId="293DA8D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 primeru uvedbe novih podizvajalcev, ki niso priglašeni v ponudbi, predhodno pridobili pisno soglasje naročnika;</w:t>
            </w:r>
          </w:p>
          <w:p w14:paraId="3D8363D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niso navedeni v ponudbi, izpolnjevali vse naročnikove pogoje, ki jih morajo izpolnjevati podizvajalci;</w:t>
            </w:r>
          </w:p>
          <w:p w14:paraId="74996B1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bodo vsi novi podizvajalci, ki bodo zamenjali priglašene podizvajalce, na katere kapacitete se je ponudnik skliceval pri oddaji ponudbe, zagotavljali najmanj kapacitete v enakem obsegu oziroma najmanj v obsegu, ki bi zadoščal za priznanje usposobljenosti, če bi bili te podizvajalci navedeni v sami ponudbi namesto podizvajalcev, ki jih zamenjujejo;</w:t>
            </w:r>
          </w:p>
          <w:p w14:paraId="6464B554" w14:textId="0B9C49CC"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se v celoti strinjamo in sprejemamo pogoje naročnika, navedene v tej razpisni dokumentaciji, da po njih dajemo svojo ponudbo za </w:t>
            </w:r>
            <w:r w:rsidR="00586186">
              <w:rPr>
                <w:rFonts w:ascii="Arial" w:hAnsi="Arial" w:cs="Arial"/>
                <w:color w:val="000000"/>
                <w:sz w:val="18"/>
                <w:szCs w:val="18"/>
              </w:rPr>
              <w:t>izdelke v posameznih sklopih</w:t>
            </w:r>
            <w:r>
              <w:rPr>
                <w:rFonts w:ascii="Arial" w:hAnsi="Arial" w:cs="Arial"/>
                <w:color w:val="000000"/>
                <w:sz w:val="18"/>
                <w:szCs w:val="18"/>
              </w:rPr>
              <w:t xml:space="preserve"> ter da pod navedenimi pogoji pristopamo k izvedbi predmeta javnega naročila;</w:t>
            </w:r>
          </w:p>
          <w:p w14:paraId="068D3CF9"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predložili vsa zahtevana zavarovanja posla;</w:t>
            </w:r>
          </w:p>
          <w:p w14:paraId="7368CDA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ob izdelavi ponudbe pregledali vso razpoložljivo razpisno dokumentacijo;</w:t>
            </w:r>
          </w:p>
          <w:p w14:paraId="16A79961"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vso relevantno zakonodajo, ki se upošteva pri oddaji tega javnega naročila;</w:t>
            </w:r>
          </w:p>
          <w:p w14:paraId="36B3D9CF"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v celoti seznanjeni z obsegom in zahtevnostjo javnega naročila;</w:t>
            </w:r>
          </w:p>
          <w:p w14:paraId="2CB79D3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bomo vse prevzete obveznosti izpolnili v predpisani količini, kvaliteti in rokih, kot to izhaja iz razpisne dokumentacije za oddajo tega javnega naročila;</w:t>
            </w:r>
          </w:p>
          <w:p w14:paraId="1B15FCC0"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smo pri sestavi ponudbe upoštevali obveznosti do svojih morebitnih podizvajalcev;</w:t>
            </w:r>
          </w:p>
          <w:p w14:paraId="358E2213"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 xml:space="preserve">za nas ne obstaja absolutna prepoved poslovanja z naročnikom, kot izhaja iz 35. člena </w:t>
            </w:r>
            <w:proofErr w:type="spellStart"/>
            <w:r>
              <w:rPr>
                <w:rFonts w:ascii="Arial" w:hAnsi="Arial" w:cs="Arial"/>
                <w:color w:val="000000"/>
                <w:sz w:val="18"/>
                <w:szCs w:val="18"/>
              </w:rPr>
              <w:t>ZIntPK</w:t>
            </w:r>
            <w:proofErr w:type="spellEnd"/>
            <w:r>
              <w:rPr>
                <w:rFonts w:ascii="Arial" w:hAnsi="Arial" w:cs="Arial"/>
                <w:color w:val="000000"/>
                <w:sz w:val="18"/>
                <w:szCs w:val="18"/>
              </w:rPr>
              <w:t>;</w:t>
            </w:r>
          </w:p>
          <w:p w14:paraId="28BE01F4" w14:textId="77777777" w:rsidR="0084141A" w:rsidRDefault="000E73FE" w:rsidP="00AF7FF9">
            <w:pPr>
              <w:numPr>
                <w:ilvl w:val="0"/>
                <w:numId w:val="8"/>
              </w:numPr>
              <w:jc w:val="both"/>
              <w:rPr>
                <w:rFonts w:ascii="Arial" w:hAnsi="Arial" w:cs="Arial"/>
                <w:color w:val="000000"/>
                <w:sz w:val="18"/>
                <w:szCs w:val="18"/>
              </w:rPr>
            </w:pPr>
            <w:r>
              <w:rPr>
                <w:rFonts w:ascii="Arial" w:hAnsi="Arial" w:cs="Arial"/>
                <w:color w:val="000000"/>
                <w:sz w:val="18"/>
                <w:szCs w:val="18"/>
              </w:rPr>
              <w:t>so navedeni podatki v ponudbi in prilogah resnični in verodostojni.</w:t>
            </w:r>
          </w:p>
        </w:tc>
      </w:tr>
    </w:tbl>
    <w:p w14:paraId="529B43CC" w14:textId="77777777" w:rsidR="0084141A" w:rsidRDefault="000E73FE">
      <w:pPr>
        <w:pageBreakBefore/>
        <w:spacing w:before="225" w:after="225" w:line="240" w:lineRule="auto"/>
        <w:jc w:val="both"/>
      </w:pPr>
      <w:r>
        <w:rPr>
          <w:rFonts w:ascii="Arial" w:hAnsi="Arial" w:cs="Arial"/>
          <w:color w:val="000000"/>
          <w:sz w:val="18"/>
          <w:szCs w:val="18"/>
        </w:rPr>
        <w:lastRenderedPageBreak/>
        <w:t>Izjavljamo, da izpolnjujemo naslednje obvezne pogoje skladno z zakonskimi zahtevami in zahtevami naročnika:</w:t>
      </w:r>
    </w:p>
    <w:tbl>
      <w:tblPr>
        <w:tblStyle w:val="NormalTablePHPDOCX"/>
        <w:tblW w:w="0" w:type="auto"/>
        <w:tblInd w:w="108" w:type="dxa"/>
        <w:tblLook w:val="04A0" w:firstRow="1" w:lastRow="0" w:firstColumn="1" w:lastColumn="0" w:noHBand="0" w:noVBand="1"/>
      </w:tblPr>
      <w:tblGrid>
        <w:gridCol w:w="8962"/>
      </w:tblGrid>
      <w:tr w:rsidR="0084141A" w14:paraId="4245B0A7" w14:textId="77777777">
        <w:tc>
          <w:tcPr>
            <w:tcW w:w="0" w:type="auto"/>
            <w:tcMar>
              <w:top w:w="0" w:type="auto"/>
              <w:bottom w:w="0" w:type="auto"/>
            </w:tcMar>
          </w:tcPr>
          <w:p w14:paraId="2984CE1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imamo dovoljenje za opravljanje dejavnosti, ki je predmet javnega naročila,</w:t>
            </w:r>
          </w:p>
          <w:p w14:paraId="66E402AD"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5447A66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pravnomočno obsojeni zaradi storitve kaznivega dejanja naštetega v prvem odstavku 75. člena ZJN-3,</w:t>
            </w:r>
          </w:p>
          <w:p w14:paraId="5BC6908F"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izločeni iz postopkov javnih naročil zaradi uvrstitve v evidenco gospodarskih subjektov z negativnimi referencami,</w:t>
            </w:r>
          </w:p>
          <w:p w14:paraId="6BA4961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nimamo na dan, ko je bila oddana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241DD508" w14:textId="36D3595D"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5182404" w14:textId="13D1E72E" w:rsidR="001F72D0" w:rsidRDefault="001F72D0" w:rsidP="00AF7FF9">
            <w:pPr>
              <w:numPr>
                <w:ilvl w:val="0"/>
                <w:numId w:val="9"/>
              </w:numPr>
              <w:jc w:val="both"/>
              <w:rPr>
                <w:rFonts w:ascii="Arial" w:hAnsi="Arial" w:cs="Arial"/>
                <w:color w:val="000000"/>
                <w:sz w:val="18"/>
                <w:szCs w:val="18"/>
              </w:rPr>
            </w:pPr>
            <w:r>
              <w:rPr>
                <w:rFonts w:ascii="Arial" w:hAnsi="Arial" w:cs="Arial"/>
                <w:color w:val="000000"/>
                <w:sz w:val="18"/>
                <w:szCs w:val="18"/>
              </w:rPr>
              <w:t xml:space="preserve">v zadnjih 6 mesecih </w:t>
            </w:r>
            <w:r w:rsidRPr="001F72D0">
              <w:rPr>
                <w:rFonts w:ascii="Arial" w:hAnsi="Arial" w:cs="Arial"/>
                <w:color w:val="000000"/>
                <w:sz w:val="18"/>
                <w:szCs w:val="18"/>
              </w:rPr>
              <w:t xml:space="preserve">noben od </w:t>
            </w:r>
            <w:r>
              <w:rPr>
                <w:rFonts w:ascii="Arial" w:hAnsi="Arial" w:cs="Arial"/>
                <w:color w:val="000000"/>
                <w:sz w:val="18"/>
                <w:szCs w:val="18"/>
              </w:rPr>
              <w:t>naših</w:t>
            </w:r>
            <w:r w:rsidRPr="001F72D0">
              <w:rPr>
                <w:rFonts w:ascii="Arial" w:hAnsi="Arial" w:cs="Arial"/>
                <w:color w:val="000000"/>
                <w:sz w:val="18"/>
                <w:szCs w:val="18"/>
              </w:rPr>
              <w:t xml:space="preserve"> odprtih transakcijskih računov</w:t>
            </w:r>
            <w:r>
              <w:rPr>
                <w:rFonts w:ascii="Arial" w:hAnsi="Arial" w:cs="Arial"/>
                <w:color w:val="000000"/>
                <w:sz w:val="18"/>
                <w:szCs w:val="18"/>
              </w:rPr>
              <w:t xml:space="preserve"> ni bil blokiran </w:t>
            </w:r>
            <w:r w:rsidRPr="001F72D0">
              <w:rPr>
                <w:rFonts w:ascii="Arial" w:hAnsi="Arial" w:cs="Arial"/>
                <w:color w:val="000000"/>
                <w:sz w:val="18"/>
                <w:szCs w:val="18"/>
              </w:rPr>
              <w:t>iz razloga neporavnanih obveznosti iz davčnega naslova, zakonskega naslova ali naslova sodnih izvršb za več kot pet dni skupaj</w:t>
            </w:r>
            <w:r>
              <w:rPr>
                <w:rFonts w:ascii="Arial" w:hAnsi="Arial" w:cs="Arial"/>
                <w:color w:val="000000"/>
                <w:sz w:val="18"/>
                <w:szCs w:val="18"/>
              </w:rPr>
              <w:t>,</w:t>
            </w:r>
          </w:p>
          <w:p w14:paraId="27825911"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v zadnjih treh letih pred potekom roka za oddajo ponudb ni bila s pravnomočno odločbo pristojnega organa Republike Slovenije ali druge države članice ali tretje države dvakrat izrečena globa zaradi prekrška v zvezi s plačilom za delo,</w:t>
            </w:r>
          </w:p>
          <w:p w14:paraId="4E9FADC0"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z drugimi gospodarskimi subjekti nismo sklenili dogovora, katerega cilj ali učinek je preprečevati, omejevati ali izkrivljati konkurenco,</w:t>
            </w:r>
          </w:p>
          <w:p w14:paraId="5ED99104"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nismo bili s pravnomočno sodbo v katerikoli državi obsojeni za prestopek v zvezi s poklicnim ravnanjem,</w:t>
            </w:r>
          </w:p>
          <w:p w14:paraId="5B9D205E"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pri dajanju informacij v tem ali predhodnih postopkih, nismo namerno podali zavajajoče razlage ali teh informacij nismo zagotovili,</w:t>
            </w:r>
          </w:p>
          <w:p w14:paraId="35EF8ECA" w14:textId="77777777" w:rsidR="0084141A" w:rsidRDefault="000E73FE" w:rsidP="00AF7FF9">
            <w:pPr>
              <w:numPr>
                <w:ilvl w:val="0"/>
                <w:numId w:val="9"/>
              </w:numPr>
              <w:jc w:val="both"/>
              <w:rPr>
                <w:rFonts w:ascii="Arial" w:hAnsi="Arial" w:cs="Arial"/>
                <w:color w:val="000000"/>
                <w:sz w:val="18"/>
                <w:szCs w:val="18"/>
              </w:rPr>
            </w:pPr>
            <w:r>
              <w:rPr>
                <w:rFonts w:ascii="Arial" w:hAnsi="Arial" w:cs="Arial"/>
                <w:color w:val="000000"/>
                <w:sz w:val="18"/>
                <w:szCs w:val="18"/>
              </w:rPr>
              <w:t>izpolnjujemo vse ostale pogoje za izvedbo naročila, ki jih določa razpisna dokumentacija.</w:t>
            </w:r>
          </w:p>
        </w:tc>
      </w:tr>
    </w:tbl>
    <w:p w14:paraId="0696C546"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7EA3158"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068B4165" w14:textId="77777777">
        <w:tc>
          <w:tcPr>
            <w:tcW w:w="2500" w:type="pct"/>
            <w:tcMar>
              <w:top w:w="75" w:type="dxa"/>
              <w:bottom w:w="75" w:type="dxa"/>
            </w:tcMar>
            <w:vAlign w:val="center"/>
          </w:tcPr>
          <w:p w14:paraId="4E73DFB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4E5AA57B" w14:textId="77777777" w:rsidR="0084141A" w:rsidRDefault="000E73FE">
            <w:r>
              <w:rPr>
                <w:rFonts w:ascii="Arial" w:hAnsi="Arial" w:cs="Arial"/>
                <w:color w:val="000000"/>
                <w:position w:val="-2"/>
                <w:sz w:val="18"/>
                <w:szCs w:val="18"/>
              </w:rPr>
              <w:t>Ime in priimek: _____________________</w:t>
            </w:r>
          </w:p>
        </w:tc>
      </w:tr>
      <w:tr w:rsidR="0084141A" w14:paraId="37DB84D7" w14:textId="77777777">
        <w:tc>
          <w:tcPr>
            <w:tcW w:w="2500" w:type="pct"/>
            <w:tcMar>
              <w:top w:w="75" w:type="dxa"/>
              <w:bottom w:w="75" w:type="dxa"/>
            </w:tcMar>
            <w:vAlign w:val="center"/>
          </w:tcPr>
          <w:p w14:paraId="27586DC6"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0678139C" w14:textId="77777777" w:rsidR="0084141A" w:rsidRDefault="0084141A"/>
          <w:p w14:paraId="4794F082" w14:textId="77777777" w:rsidR="0084141A" w:rsidRDefault="000E73FE">
            <w:pPr>
              <w:jc w:val="center"/>
            </w:pPr>
            <w:r>
              <w:rPr>
                <w:rFonts w:ascii="Arial" w:hAnsi="Arial" w:cs="Arial"/>
                <w:color w:val="A9A9A9"/>
                <w:position w:val="-2"/>
                <w:sz w:val="18"/>
                <w:szCs w:val="18"/>
              </w:rPr>
              <w:t>(žig in podpis)</w:t>
            </w:r>
          </w:p>
        </w:tc>
      </w:tr>
    </w:tbl>
    <w:p w14:paraId="7B840F3B" w14:textId="77777777" w:rsidR="0084141A" w:rsidRDefault="000E73FE">
      <w:pPr>
        <w:spacing w:before="225" w:after="225" w:line="240" w:lineRule="auto"/>
        <w:jc w:val="both"/>
      </w:pPr>
      <w:r>
        <w:rPr>
          <w:rFonts w:ascii="Arial" w:hAnsi="Arial" w:cs="Arial"/>
          <w:color w:val="000000"/>
          <w:sz w:val="18"/>
          <w:szCs w:val="18"/>
        </w:rPr>
        <w:t> </w:t>
      </w:r>
    </w:p>
    <w:p w14:paraId="1449568D" w14:textId="77777777" w:rsidR="0084141A" w:rsidRDefault="0084141A">
      <w:pPr>
        <w:sectPr w:rsidR="0084141A" w:rsidSect="00D82CC3">
          <w:footerReference w:type="default" r:id="rId10"/>
          <w:pgSz w:w="11906" w:h="16838"/>
          <w:pgMar w:top="1418" w:right="1418" w:bottom="1418" w:left="1418" w:header="567" w:footer="596" w:gutter="0"/>
          <w:cols w:space="708"/>
          <w:docGrid w:linePitch="360"/>
        </w:sectPr>
      </w:pPr>
    </w:p>
    <w:p w14:paraId="5C8A2C79"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3</w:t>
      </w:r>
    </w:p>
    <w:p w14:paraId="3BD90236" w14:textId="77777777" w:rsidR="00706BDD" w:rsidRPr="00252358" w:rsidRDefault="00706BDD" w:rsidP="00706BDD"/>
    <w:p w14:paraId="0F36ACC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gospodarskega subjekta in pooblastilo za pridobitev podatkov iz kazenske evidence</w:t>
      </w:r>
    </w:p>
    <w:p w14:paraId="3F9036D9" w14:textId="77777777" w:rsidR="00706BDD" w:rsidRDefault="00706BDD" w:rsidP="00706BDD">
      <w:pPr>
        <w:rPr>
          <w:rFonts w:ascii="Arial" w:hAnsi="Arial" w:cs="Arial"/>
        </w:rPr>
      </w:pPr>
    </w:p>
    <w:p w14:paraId="1A94FEC6" w14:textId="77777777" w:rsidR="0084141A" w:rsidRDefault="000E73FE">
      <w:pPr>
        <w:spacing w:before="225" w:after="225" w:line="240" w:lineRule="auto"/>
        <w:jc w:val="both"/>
      </w:pPr>
      <w:r>
        <w:rPr>
          <w:rFonts w:ascii="Arial" w:hAnsi="Arial" w:cs="Arial"/>
          <w:color w:val="000000"/>
          <w:sz w:val="18"/>
          <w:szCs w:val="18"/>
        </w:rPr>
        <w:t xml:space="preserve">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 xml:space="preserve">(Firma), </w:t>
      </w:r>
      <w:r>
        <w:rPr>
          <w:rFonts w:ascii="Arial" w:hAnsi="Arial" w:cs="Arial"/>
          <w:color w:val="000000"/>
          <w:sz w:val="18"/>
          <w:szCs w:val="18"/>
          <w:u w:val="single"/>
        </w:rPr>
        <w:t>_________________</w:t>
      </w:r>
      <w:r>
        <w:rPr>
          <w:rFonts w:ascii="Arial" w:hAnsi="Arial" w:cs="Arial"/>
          <w:color w:val="000000"/>
          <w:sz w:val="18"/>
          <w:szCs w:val="18"/>
        </w:rPr>
        <w:t xml:space="preserve">(Naslov), matična številka: </w:t>
      </w:r>
      <w:r>
        <w:rPr>
          <w:rFonts w:ascii="Arial" w:hAnsi="Arial" w:cs="Arial"/>
          <w:color w:val="000000"/>
          <w:sz w:val="18"/>
          <w:szCs w:val="18"/>
          <w:u w:val="single"/>
        </w:rPr>
        <w:t>_______________</w:t>
      </w:r>
      <w:r>
        <w:rPr>
          <w:rFonts w:ascii="Arial" w:hAnsi="Arial" w:cs="Arial"/>
          <w:color w:val="000000"/>
          <w:sz w:val="18"/>
          <w:szCs w:val="18"/>
        </w:rPr>
        <w:t xml:space="preserve"> ni bila pravnomočno obsojena zaradi kaznivih dejanj, ki so našteta v prvem odstavku 75. člena ZJN-3. Obenem izjavljamo, da:</w:t>
      </w:r>
    </w:p>
    <w:tbl>
      <w:tblPr>
        <w:tblStyle w:val="NormalTablePHPDOCX"/>
        <w:tblW w:w="0" w:type="auto"/>
        <w:tblInd w:w="108" w:type="dxa"/>
        <w:tblLook w:val="04A0" w:firstRow="1" w:lastRow="0" w:firstColumn="1" w:lastColumn="0" w:noHBand="0" w:noVBand="1"/>
      </w:tblPr>
      <w:tblGrid>
        <w:gridCol w:w="8962"/>
      </w:tblGrid>
      <w:tr w:rsidR="0084141A" w14:paraId="0AB75975" w14:textId="77777777">
        <w:tc>
          <w:tcPr>
            <w:tcW w:w="0" w:type="auto"/>
            <w:tcMar>
              <w:top w:w="0" w:type="auto"/>
              <w:bottom w:w="0" w:type="auto"/>
            </w:tcMar>
          </w:tcPr>
          <w:p w14:paraId="60FEA089"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236180DD"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E9950A2" w14:textId="77777777" w:rsidR="0084141A" w:rsidRDefault="000E73FE" w:rsidP="00AF7FF9">
            <w:pPr>
              <w:numPr>
                <w:ilvl w:val="0"/>
                <w:numId w:val="10"/>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36EF81B2" w14:textId="77777777" w:rsidR="0084141A" w:rsidRDefault="000E73FE">
      <w:pPr>
        <w:spacing w:before="225" w:after="225" w:line="240" w:lineRule="auto"/>
        <w:jc w:val="center"/>
      </w:pPr>
      <w:r>
        <w:rPr>
          <w:rFonts w:ascii="Arial" w:hAnsi="Arial" w:cs="Arial"/>
          <w:b/>
          <w:bCs/>
          <w:color w:val="000000"/>
          <w:sz w:val="21"/>
          <w:szCs w:val="21"/>
        </w:rPr>
        <w:t>POOBLASTILO</w:t>
      </w:r>
    </w:p>
    <w:p w14:paraId="1D4F593E" w14:textId="5006CDAE" w:rsidR="0084141A" w:rsidRDefault="000E73FE">
      <w:pPr>
        <w:spacing w:before="225" w:after="225" w:line="240" w:lineRule="auto"/>
        <w:jc w:val="both"/>
      </w:pPr>
      <w:r>
        <w:rPr>
          <w:rFonts w:ascii="Arial" w:hAnsi="Arial" w:cs="Arial"/>
          <w:color w:val="000000"/>
          <w:sz w:val="18"/>
          <w:szCs w:val="18"/>
        </w:rPr>
        <w:t xml:space="preserve">Pooblaščamo naročnika </w:t>
      </w:r>
      <w:r w:rsidR="00816A6E" w:rsidRPr="00816A6E">
        <w:rPr>
          <w:rFonts w:ascii="Arial" w:hAnsi="Arial" w:cs="Arial"/>
          <w:b/>
          <w:sz w:val="18"/>
          <w:szCs w:val="18"/>
        </w:rPr>
        <w:t>Osnovna šola Dolenjske Toplice, Pionirska cesta 35, 8350 Dolenjske Toplice</w:t>
      </w:r>
      <w:r w:rsidRPr="00BB4D96">
        <w:rPr>
          <w:rFonts w:ascii="Arial" w:hAnsi="Arial" w:cs="Arial"/>
          <w:b/>
          <w:color w:val="000000"/>
          <w:sz w:val="18"/>
          <w:szCs w:val="18"/>
        </w:rPr>
        <w:t>,</w:t>
      </w:r>
      <w:r>
        <w:rPr>
          <w:rFonts w:ascii="Arial" w:hAnsi="Arial" w:cs="Arial"/>
          <w:color w:val="000000"/>
          <w:sz w:val="18"/>
          <w:szCs w:val="18"/>
        </w:rPr>
        <w:t xml:space="preserve"> da za potrebe preverjanja izpolnjevanja pogojev v postopku javnega naročila od Ministrstva za pravosodje pridobi potrdilo iz kazenske evidence in evidence o prekrških.</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39F30957"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81F4F42"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4303F24" w14:textId="77777777" w:rsidR="0084141A" w:rsidRDefault="000E73FE">
            <w:r>
              <w:rPr>
                <w:rFonts w:ascii="Arial" w:hAnsi="Arial" w:cs="Arial"/>
                <w:color w:val="000000"/>
                <w:position w:val="-2"/>
                <w:sz w:val="18"/>
                <w:szCs w:val="18"/>
              </w:rPr>
              <w:t> </w:t>
            </w:r>
          </w:p>
        </w:tc>
      </w:tr>
      <w:tr w:rsidR="0084141A" w14:paraId="2956BAA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BA3076"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E2013F" w14:textId="77777777" w:rsidR="0084141A" w:rsidRDefault="000E73FE">
            <w:r>
              <w:rPr>
                <w:rFonts w:ascii="Arial" w:hAnsi="Arial" w:cs="Arial"/>
                <w:color w:val="000000"/>
                <w:position w:val="-2"/>
                <w:sz w:val="18"/>
                <w:szCs w:val="18"/>
              </w:rPr>
              <w:t> </w:t>
            </w:r>
          </w:p>
        </w:tc>
      </w:tr>
      <w:tr w:rsidR="0084141A" w14:paraId="10A115B0"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F449B85"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0F3641" w14:textId="77777777" w:rsidR="0084141A" w:rsidRDefault="000E73FE">
            <w:r>
              <w:rPr>
                <w:rFonts w:ascii="Arial" w:hAnsi="Arial" w:cs="Arial"/>
                <w:color w:val="000000"/>
                <w:position w:val="-2"/>
                <w:sz w:val="18"/>
                <w:szCs w:val="18"/>
              </w:rPr>
              <w:t> </w:t>
            </w:r>
          </w:p>
        </w:tc>
      </w:tr>
      <w:tr w:rsidR="0084141A" w14:paraId="234D10E5"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EC9ABA6"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9CAC74F" w14:textId="77777777" w:rsidR="0084141A" w:rsidRDefault="000E73FE">
            <w:r>
              <w:rPr>
                <w:rFonts w:ascii="Arial" w:hAnsi="Arial" w:cs="Arial"/>
                <w:color w:val="000000"/>
                <w:position w:val="-2"/>
                <w:sz w:val="18"/>
                <w:szCs w:val="18"/>
              </w:rPr>
              <w:t> </w:t>
            </w:r>
          </w:p>
        </w:tc>
      </w:tr>
      <w:tr w:rsidR="0084141A" w14:paraId="21E53F16"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E8DE9F2"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4D111" w14:textId="77777777" w:rsidR="0084141A" w:rsidRDefault="000E73FE">
            <w:r>
              <w:rPr>
                <w:rFonts w:ascii="Arial" w:hAnsi="Arial" w:cs="Arial"/>
                <w:color w:val="000000"/>
                <w:position w:val="-2"/>
                <w:sz w:val="18"/>
                <w:szCs w:val="18"/>
              </w:rPr>
              <w:t> </w:t>
            </w:r>
          </w:p>
        </w:tc>
      </w:tr>
    </w:tbl>
    <w:p w14:paraId="72B1F486"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7056C8AE" w14:textId="77777777">
        <w:tc>
          <w:tcPr>
            <w:tcW w:w="2500" w:type="pct"/>
            <w:tcMar>
              <w:top w:w="75" w:type="dxa"/>
              <w:bottom w:w="75" w:type="dxa"/>
            </w:tcMar>
            <w:vAlign w:val="center"/>
          </w:tcPr>
          <w:p w14:paraId="2FFEA819"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5783A4D1" w14:textId="77777777" w:rsidR="0084141A" w:rsidRDefault="000E73FE">
            <w:r>
              <w:rPr>
                <w:rFonts w:ascii="Arial" w:hAnsi="Arial" w:cs="Arial"/>
                <w:color w:val="000000"/>
                <w:position w:val="-2"/>
                <w:sz w:val="18"/>
                <w:szCs w:val="18"/>
              </w:rPr>
              <w:t>Ime in priimek: _____________________</w:t>
            </w:r>
          </w:p>
        </w:tc>
      </w:tr>
      <w:tr w:rsidR="0084141A" w14:paraId="7BD94083" w14:textId="77777777">
        <w:tc>
          <w:tcPr>
            <w:tcW w:w="2500" w:type="pct"/>
            <w:tcMar>
              <w:top w:w="75" w:type="dxa"/>
              <w:bottom w:w="75" w:type="dxa"/>
            </w:tcMar>
            <w:vAlign w:val="center"/>
          </w:tcPr>
          <w:p w14:paraId="4C5DA47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F7C0AD4" w14:textId="77777777" w:rsidR="0084141A" w:rsidRDefault="0084141A"/>
          <w:p w14:paraId="14B8426E" w14:textId="77777777" w:rsidR="0084141A" w:rsidRDefault="000E73FE">
            <w:pPr>
              <w:jc w:val="center"/>
            </w:pPr>
            <w:r>
              <w:rPr>
                <w:rFonts w:ascii="Arial" w:hAnsi="Arial" w:cs="Arial"/>
                <w:color w:val="A9A9A9"/>
                <w:position w:val="-2"/>
                <w:sz w:val="18"/>
                <w:szCs w:val="18"/>
              </w:rPr>
              <w:t>(žig in podpis)</w:t>
            </w:r>
          </w:p>
        </w:tc>
      </w:tr>
    </w:tbl>
    <w:p w14:paraId="588CD787" w14:textId="77777777" w:rsidR="0084141A" w:rsidRDefault="000E73FE">
      <w:pPr>
        <w:spacing w:before="225" w:after="225" w:line="240" w:lineRule="auto"/>
        <w:jc w:val="both"/>
      </w:pPr>
      <w:r>
        <w:rPr>
          <w:rFonts w:ascii="Arial" w:hAnsi="Arial" w:cs="Arial"/>
          <w:color w:val="000000"/>
          <w:sz w:val="18"/>
          <w:szCs w:val="18"/>
        </w:rPr>
        <w:t> </w:t>
      </w:r>
    </w:p>
    <w:p w14:paraId="48F0C8FB" w14:textId="77777777" w:rsidR="0084141A" w:rsidRDefault="000E73FE">
      <w:pPr>
        <w:spacing w:before="225" w:after="225" w:line="240" w:lineRule="auto"/>
        <w:jc w:val="both"/>
      </w:pPr>
      <w:r>
        <w:rPr>
          <w:rFonts w:ascii="Arial" w:hAnsi="Arial" w:cs="Arial"/>
          <w:color w:val="000000"/>
          <w:sz w:val="18"/>
          <w:szCs w:val="18"/>
        </w:rPr>
        <w:t> </w:t>
      </w:r>
    </w:p>
    <w:p w14:paraId="585B2491" w14:textId="77777777" w:rsidR="0084141A" w:rsidRDefault="0084141A">
      <w:pPr>
        <w:sectPr w:rsidR="0084141A" w:rsidSect="00D82CC3">
          <w:footerReference w:type="default" r:id="rId11"/>
          <w:pgSz w:w="11906" w:h="16838"/>
          <w:pgMar w:top="1418" w:right="1418" w:bottom="1418" w:left="1418" w:header="567" w:footer="596" w:gutter="0"/>
          <w:cols w:space="708"/>
          <w:docGrid w:linePitch="360"/>
        </w:sectPr>
      </w:pPr>
    </w:p>
    <w:p w14:paraId="3B96B148" w14:textId="77777777"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 4</w:t>
      </w:r>
    </w:p>
    <w:p w14:paraId="1F1BF27F" w14:textId="77777777" w:rsidR="00706BDD" w:rsidRPr="00252358" w:rsidRDefault="00706BDD" w:rsidP="00706BDD"/>
    <w:p w14:paraId="4A724DE7" w14:textId="67291BF4" w:rsidR="00706BDD" w:rsidRDefault="000E73FE" w:rsidP="000F7B0A">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članov organov in zastopnikov gospodarskega subjekta in pooblastilo za pridobitev podatkov iz kazenske evidence</w:t>
      </w:r>
    </w:p>
    <w:p w14:paraId="1E236CA3"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 da nisem bil/a pravnomočno obsojen/a zaradi kaznivih dejanj, ki so opredeljena v prvem odstavku 75. člena ZJN-3. Obenem izjavljam, da:</w:t>
      </w:r>
    </w:p>
    <w:tbl>
      <w:tblPr>
        <w:tblStyle w:val="NormalTablePHPDOCX"/>
        <w:tblW w:w="0" w:type="auto"/>
        <w:tblInd w:w="108" w:type="dxa"/>
        <w:tblLook w:val="04A0" w:firstRow="1" w:lastRow="0" w:firstColumn="1" w:lastColumn="0" w:noHBand="0" w:noVBand="1"/>
      </w:tblPr>
      <w:tblGrid>
        <w:gridCol w:w="8962"/>
      </w:tblGrid>
      <w:tr w:rsidR="0084141A" w14:paraId="6F76C43C" w14:textId="77777777">
        <w:tc>
          <w:tcPr>
            <w:tcW w:w="0" w:type="auto"/>
            <w:tcMar>
              <w:top w:w="0" w:type="auto"/>
              <w:bottom w:w="0" w:type="auto"/>
            </w:tcMar>
          </w:tcPr>
          <w:p w14:paraId="500B7B43"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w:t>
            </w:r>
          </w:p>
          <w:p w14:paraId="63848F35" w14:textId="77777777" w:rsidR="0084141A" w:rsidRDefault="000E73FE" w:rsidP="00AF7FF9">
            <w:pPr>
              <w:numPr>
                <w:ilvl w:val="0"/>
                <w:numId w:val="11"/>
              </w:numPr>
              <w:jc w:val="both"/>
              <w:rPr>
                <w:rFonts w:ascii="Arial" w:hAnsi="Arial" w:cs="Arial"/>
                <w:color w:val="000000"/>
                <w:sz w:val="18"/>
                <w:szCs w:val="18"/>
              </w:rPr>
            </w:pPr>
            <w:r>
              <w:rPr>
                <w:rFonts w:ascii="Arial" w:hAnsi="Arial" w:cs="Arial"/>
                <w:color w:val="000000"/>
                <w:sz w:val="18"/>
                <w:szCs w:val="18"/>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3A5325C9" w14:textId="77777777" w:rsidR="0084141A" w:rsidRDefault="000E73FE">
      <w:pPr>
        <w:spacing w:before="225" w:after="225" w:line="240" w:lineRule="auto"/>
        <w:jc w:val="center"/>
      </w:pPr>
      <w:r>
        <w:rPr>
          <w:rFonts w:ascii="Arial" w:hAnsi="Arial" w:cs="Arial"/>
          <w:b/>
          <w:bCs/>
          <w:color w:val="000000"/>
          <w:sz w:val="21"/>
          <w:szCs w:val="21"/>
        </w:rPr>
        <w:t>POOBLASTILO</w:t>
      </w:r>
    </w:p>
    <w:p w14:paraId="22DD70C1" w14:textId="18D22F69" w:rsidR="0084141A" w:rsidRDefault="000E73FE">
      <w:pPr>
        <w:spacing w:before="225" w:after="225" w:line="240" w:lineRule="auto"/>
        <w:jc w:val="both"/>
      </w:pPr>
      <w:r>
        <w:rPr>
          <w:rFonts w:ascii="Arial" w:hAnsi="Arial" w:cs="Arial"/>
          <w:color w:val="000000"/>
          <w:sz w:val="18"/>
          <w:szCs w:val="18"/>
        </w:rPr>
        <w:t xml:space="preserve">Spodaj podpisani pooblaščam naročnika </w:t>
      </w:r>
      <w:bookmarkStart w:id="5" w:name="_Hlk32479480"/>
      <w:r w:rsidR="00816A6E" w:rsidRPr="00816A6E">
        <w:rPr>
          <w:rFonts w:ascii="Arial" w:hAnsi="Arial" w:cs="Arial"/>
          <w:b/>
          <w:sz w:val="18"/>
          <w:szCs w:val="18"/>
        </w:rPr>
        <w:t>Osnovna šola Dolenjske Toplice, Pionirska cesta 35, 8350 Dolenjske Toplice</w:t>
      </w:r>
      <w:r w:rsidRPr="00652CA5">
        <w:rPr>
          <w:rFonts w:ascii="Arial" w:hAnsi="Arial" w:cs="Arial"/>
          <w:b/>
          <w:color w:val="000000"/>
          <w:sz w:val="18"/>
          <w:szCs w:val="18"/>
        </w:rPr>
        <w:t>,</w:t>
      </w:r>
      <w:bookmarkEnd w:id="5"/>
      <w:r>
        <w:rPr>
          <w:rFonts w:ascii="Arial" w:hAnsi="Arial" w:cs="Arial"/>
          <w:color w:val="000000"/>
          <w:sz w:val="18"/>
          <w:szCs w:val="18"/>
        </w:rPr>
        <w:t xml:space="preserve"> da za potrebe preverjanja izpolnjevanja pogojev v postopku javnega naročila od Ministrstva za pravosodje pridobi potrdilo iz kazenske evidence. Moji osebni podatki so naslednji:</w:t>
      </w:r>
    </w:p>
    <w:tbl>
      <w:tblPr>
        <w:tblStyle w:val="NormalTablePHPDOCX"/>
        <w:tblW w:w="5000" w:type="pct"/>
        <w:tblInd w:w="108" w:type="dxa"/>
        <w:tblLook w:val="04A0" w:firstRow="1" w:lastRow="0" w:firstColumn="1" w:lastColumn="0" w:noHBand="0" w:noVBand="1"/>
      </w:tblPr>
      <w:tblGrid>
        <w:gridCol w:w="3270"/>
        <w:gridCol w:w="5788"/>
      </w:tblGrid>
      <w:tr w:rsidR="0084141A" w14:paraId="3EF4FF8D"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43B62B3" w14:textId="77777777" w:rsidR="0084141A" w:rsidRDefault="000E73FE">
            <w:pPr>
              <w:jc w:val="right"/>
            </w:pPr>
            <w:r>
              <w:rPr>
                <w:rFonts w:ascii="Arial" w:hAnsi="Arial" w:cs="Arial"/>
                <w:color w:val="000000"/>
                <w:position w:val="-2"/>
                <w:sz w:val="18"/>
                <w:szCs w:val="18"/>
              </w:rPr>
              <w:t>Ime in priimek:</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546248D" w14:textId="77777777" w:rsidR="0084141A" w:rsidRDefault="000E73FE">
            <w:r>
              <w:rPr>
                <w:rFonts w:ascii="Arial" w:hAnsi="Arial" w:cs="Arial"/>
                <w:color w:val="000000"/>
                <w:position w:val="-2"/>
                <w:sz w:val="18"/>
                <w:szCs w:val="18"/>
              </w:rPr>
              <w:t> </w:t>
            </w:r>
          </w:p>
        </w:tc>
      </w:tr>
      <w:tr w:rsidR="0084141A" w14:paraId="04362C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7FCA541" w14:textId="77777777" w:rsidR="0084141A" w:rsidRDefault="000E73FE">
            <w:pPr>
              <w:jc w:val="right"/>
            </w:pPr>
            <w:r>
              <w:rPr>
                <w:rFonts w:ascii="Arial" w:hAnsi="Arial" w:cs="Arial"/>
                <w:color w:val="000000"/>
                <w:position w:val="-2"/>
                <w:sz w:val="18"/>
                <w:szCs w:val="18"/>
              </w:rPr>
              <w:t>Funkcija v gospodarskem subjektu:</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25C9112" w14:textId="77777777" w:rsidR="0084141A" w:rsidRDefault="000E73FE">
            <w:r>
              <w:rPr>
                <w:rFonts w:ascii="Arial" w:hAnsi="Arial" w:cs="Arial"/>
                <w:color w:val="000000"/>
                <w:position w:val="-2"/>
                <w:sz w:val="18"/>
                <w:szCs w:val="18"/>
              </w:rPr>
              <w:t> </w:t>
            </w:r>
          </w:p>
        </w:tc>
      </w:tr>
      <w:tr w:rsidR="0084141A" w14:paraId="7B8720D5"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D66E561" w14:textId="77777777" w:rsidR="0084141A" w:rsidRDefault="000E73FE">
            <w:pPr>
              <w:jc w:val="right"/>
            </w:pPr>
            <w:r>
              <w:rPr>
                <w:rFonts w:ascii="Arial" w:hAnsi="Arial" w:cs="Arial"/>
                <w:color w:val="000000"/>
                <w:position w:val="-2"/>
                <w:sz w:val="18"/>
                <w:szCs w:val="18"/>
              </w:rPr>
              <w:t>EMŠO: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F7A8D2F" w14:textId="77777777" w:rsidR="0084141A" w:rsidRDefault="000E73FE">
            <w:r>
              <w:rPr>
                <w:rFonts w:ascii="Arial" w:hAnsi="Arial" w:cs="Arial"/>
                <w:color w:val="000000"/>
                <w:position w:val="-2"/>
                <w:sz w:val="18"/>
                <w:szCs w:val="18"/>
              </w:rPr>
              <w:t> </w:t>
            </w:r>
          </w:p>
        </w:tc>
      </w:tr>
      <w:tr w:rsidR="0084141A" w14:paraId="6FB0B8F2"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A0386A4" w14:textId="77777777" w:rsidR="0084141A" w:rsidRDefault="000E73FE">
            <w:pPr>
              <w:jc w:val="right"/>
            </w:pPr>
            <w:r>
              <w:rPr>
                <w:rFonts w:ascii="Arial" w:hAnsi="Arial" w:cs="Arial"/>
                <w:color w:val="000000"/>
                <w:position w:val="-2"/>
                <w:sz w:val="18"/>
                <w:szCs w:val="18"/>
              </w:rPr>
              <w:t>Kraj in država rojstva: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450ED69" w14:textId="77777777" w:rsidR="0084141A" w:rsidRDefault="000E73FE">
            <w:r>
              <w:rPr>
                <w:rFonts w:ascii="Arial" w:hAnsi="Arial" w:cs="Arial"/>
                <w:color w:val="000000"/>
                <w:position w:val="-2"/>
                <w:sz w:val="18"/>
                <w:szCs w:val="18"/>
              </w:rPr>
              <w:t> </w:t>
            </w:r>
          </w:p>
        </w:tc>
      </w:tr>
      <w:tr w:rsidR="0084141A" w14:paraId="4DB2115C"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9B41A04" w14:textId="77777777" w:rsidR="0084141A" w:rsidRDefault="000E73FE">
            <w:pPr>
              <w:jc w:val="right"/>
            </w:pPr>
            <w:r>
              <w:rPr>
                <w:rFonts w:ascii="Arial" w:hAnsi="Arial" w:cs="Arial"/>
                <w:color w:val="000000"/>
                <w:position w:val="-2"/>
                <w:sz w:val="18"/>
                <w:szCs w:val="18"/>
              </w:rPr>
              <w:t>Naslov stalnega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D570044" w14:textId="77777777" w:rsidR="0084141A" w:rsidRDefault="000E73FE">
            <w:r>
              <w:rPr>
                <w:rFonts w:ascii="Arial" w:hAnsi="Arial" w:cs="Arial"/>
                <w:color w:val="000000"/>
                <w:position w:val="-2"/>
                <w:sz w:val="18"/>
                <w:szCs w:val="18"/>
              </w:rPr>
              <w:t> </w:t>
            </w:r>
          </w:p>
        </w:tc>
      </w:tr>
      <w:tr w:rsidR="0084141A" w14:paraId="53958AC4"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350DC66" w14:textId="77777777" w:rsidR="0084141A" w:rsidRDefault="000E73FE">
            <w:pPr>
              <w:jc w:val="right"/>
            </w:pPr>
            <w:r>
              <w:rPr>
                <w:rFonts w:ascii="Arial" w:hAnsi="Arial" w:cs="Arial"/>
                <w:color w:val="000000"/>
                <w:position w:val="-2"/>
                <w:sz w:val="18"/>
                <w:szCs w:val="18"/>
              </w:rPr>
              <w:t>Naslov začasnega prebivališča:</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10241710" w14:textId="77777777" w:rsidR="0084141A" w:rsidRDefault="000E73FE">
            <w:r>
              <w:rPr>
                <w:rFonts w:ascii="Arial" w:hAnsi="Arial" w:cs="Arial"/>
                <w:color w:val="000000"/>
                <w:position w:val="-2"/>
                <w:sz w:val="18"/>
                <w:szCs w:val="18"/>
              </w:rPr>
              <w:t> </w:t>
            </w:r>
          </w:p>
        </w:tc>
      </w:tr>
      <w:tr w:rsidR="0084141A" w14:paraId="695E4DE0"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AF965C2" w14:textId="77777777" w:rsidR="0084141A" w:rsidRDefault="000E73FE">
            <w:pPr>
              <w:jc w:val="right"/>
            </w:pPr>
            <w:r>
              <w:rPr>
                <w:rFonts w:ascii="Arial" w:hAnsi="Arial" w:cs="Arial"/>
                <w:color w:val="000000"/>
                <w:position w:val="-2"/>
                <w:sz w:val="18"/>
                <w:szCs w:val="18"/>
              </w:rPr>
              <w:t>Državljanstvo:</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CC1942D" w14:textId="77777777" w:rsidR="0084141A" w:rsidRDefault="000E73FE">
            <w:r>
              <w:rPr>
                <w:rFonts w:ascii="Arial" w:hAnsi="Arial" w:cs="Arial"/>
                <w:color w:val="000000"/>
                <w:position w:val="-2"/>
                <w:sz w:val="18"/>
                <w:szCs w:val="18"/>
              </w:rPr>
              <w:t> </w:t>
            </w:r>
          </w:p>
        </w:tc>
      </w:tr>
      <w:tr w:rsidR="0084141A" w14:paraId="62AAB1CF" w14:textId="77777777">
        <w:tc>
          <w:tcPr>
            <w:tcW w:w="2940"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1DE67CF" w14:textId="77777777" w:rsidR="0084141A" w:rsidRDefault="000E73FE">
            <w:pPr>
              <w:jc w:val="right"/>
            </w:pPr>
            <w:r>
              <w:rPr>
                <w:rFonts w:ascii="Arial" w:hAnsi="Arial" w:cs="Arial"/>
                <w:color w:val="000000"/>
                <w:position w:val="-2"/>
                <w:sz w:val="18"/>
                <w:szCs w:val="18"/>
              </w:rPr>
              <w:t>Moj prejšnji priimek se glasi:</w:t>
            </w:r>
          </w:p>
        </w:tc>
        <w:tc>
          <w:tcPr>
            <w:tcW w:w="5205" w:type="dxa"/>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C415D72" w14:textId="77777777" w:rsidR="0084141A" w:rsidRDefault="000E73FE">
            <w:r>
              <w:rPr>
                <w:rFonts w:ascii="Arial" w:hAnsi="Arial" w:cs="Arial"/>
                <w:color w:val="000000"/>
                <w:position w:val="-2"/>
                <w:sz w:val="18"/>
                <w:szCs w:val="18"/>
              </w:rPr>
              <w:t> </w:t>
            </w:r>
          </w:p>
        </w:tc>
      </w:tr>
    </w:tbl>
    <w:p w14:paraId="49743268" w14:textId="3A5A018D" w:rsidR="0084141A" w:rsidRDefault="0084141A">
      <w:pPr>
        <w:spacing w:before="225" w:after="225" w:line="240" w:lineRule="auto"/>
        <w:jc w:val="both"/>
      </w:pPr>
    </w:p>
    <w:tbl>
      <w:tblPr>
        <w:tblStyle w:val="NormalTablePHPDOCX"/>
        <w:tblW w:w="5000" w:type="pct"/>
        <w:tblInd w:w="108" w:type="dxa"/>
        <w:tblLook w:val="04A0" w:firstRow="1" w:lastRow="0" w:firstColumn="1" w:lastColumn="0" w:noHBand="0" w:noVBand="1"/>
      </w:tblPr>
      <w:tblGrid>
        <w:gridCol w:w="4535"/>
        <w:gridCol w:w="4535"/>
      </w:tblGrid>
      <w:tr w:rsidR="0084141A" w14:paraId="646E8907" w14:textId="77777777">
        <w:tc>
          <w:tcPr>
            <w:tcW w:w="2500" w:type="pct"/>
            <w:tcMar>
              <w:top w:w="75" w:type="dxa"/>
              <w:bottom w:w="75" w:type="dxa"/>
            </w:tcMar>
            <w:vAlign w:val="center"/>
          </w:tcPr>
          <w:p w14:paraId="09BEA251"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7165AB6E" w14:textId="77777777" w:rsidR="0084141A" w:rsidRDefault="000E73FE">
            <w:r>
              <w:rPr>
                <w:rFonts w:ascii="Arial" w:hAnsi="Arial" w:cs="Arial"/>
                <w:color w:val="000000"/>
                <w:position w:val="-2"/>
                <w:sz w:val="18"/>
                <w:szCs w:val="18"/>
              </w:rPr>
              <w:t>Ime in priimek: _____________________</w:t>
            </w:r>
          </w:p>
        </w:tc>
      </w:tr>
      <w:tr w:rsidR="0084141A" w14:paraId="614FAC3D" w14:textId="77777777">
        <w:tc>
          <w:tcPr>
            <w:tcW w:w="2500" w:type="pct"/>
            <w:tcMar>
              <w:top w:w="75" w:type="dxa"/>
              <w:bottom w:w="75" w:type="dxa"/>
            </w:tcMar>
            <w:vAlign w:val="center"/>
          </w:tcPr>
          <w:p w14:paraId="7F8BCB4C"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3103292F" w14:textId="77777777" w:rsidR="0084141A" w:rsidRDefault="000E73FE">
            <w:pPr>
              <w:jc w:val="center"/>
            </w:pPr>
            <w:r>
              <w:rPr>
                <w:rFonts w:ascii="Arial" w:hAnsi="Arial" w:cs="Arial"/>
                <w:color w:val="A9A9A9"/>
                <w:position w:val="-2"/>
                <w:sz w:val="18"/>
                <w:szCs w:val="18"/>
              </w:rPr>
              <w:t>(podpis)</w:t>
            </w:r>
          </w:p>
        </w:tc>
      </w:tr>
    </w:tbl>
    <w:p w14:paraId="0E28269E" w14:textId="77777777" w:rsidR="0084141A" w:rsidRDefault="0084141A">
      <w:pPr>
        <w:sectPr w:rsidR="0084141A" w:rsidSect="00D82CC3">
          <w:footerReference w:type="default" r:id="rId12"/>
          <w:pgSz w:w="11906" w:h="16838"/>
          <w:pgMar w:top="1418" w:right="1418" w:bottom="1418" w:left="1418" w:header="567" w:footer="596" w:gutter="0"/>
          <w:cols w:space="708"/>
          <w:docGrid w:linePitch="360"/>
        </w:sectPr>
      </w:pPr>
    </w:p>
    <w:p w14:paraId="57743CDF" w14:textId="64F38C00" w:rsidR="00706BDD" w:rsidRPr="00590863" w:rsidRDefault="000E73FE" w:rsidP="00706BDD">
      <w:pPr>
        <w:spacing w:after="0"/>
        <w:jc w:val="right"/>
        <w:rPr>
          <w:rFonts w:ascii="Arial" w:hAnsi="Arial" w:cs="Arial"/>
          <w:sz w:val="18"/>
          <w:szCs w:val="18"/>
        </w:rPr>
      </w:pPr>
      <w:r w:rsidRPr="00590863">
        <w:rPr>
          <w:rFonts w:ascii="Arial" w:hAnsi="Arial" w:cs="Arial"/>
          <w:sz w:val="18"/>
          <w:szCs w:val="18"/>
        </w:rPr>
        <w:lastRenderedPageBreak/>
        <w:t>Obrazec št:</w:t>
      </w:r>
      <w:r w:rsidR="000F7B0A">
        <w:rPr>
          <w:rFonts w:ascii="Arial" w:hAnsi="Arial" w:cs="Arial"/>
          <w:sz w:val="18"/>
          <w:szCs w:val="18"/>
        </w:rPr>
        <w:t xml:space="preserve"> </w:t>
      </w:r>
      <w:r w:rsidR="00DD25D6">
        <w:rPr>
          <w:rFonts w:ascii="Arial" w:hAnsi="Arial" w:cs="Arial"/>
          <w:sz w:val="18"/>
          <w:szCs w:val="18"/>
        </w:rPr>
        <w:t>5</w:t>
      </w:r>
    </w:p>
    <w:p w14:paraId="215020E3" w14:textId="77777777" w:rsidR="00706BDD" w:rsidRPr="00252358" w:rsidRDefault="00706BDD" w:rsidP="00706BDD"/>
    <w:p w14:paraId="1A0A7132" w14:textId="100FCCE3" w:rsidR="00706BDD" w:rsidRDefault="00816A6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Zavarovanje za resnost ponudbe</w:t>
      </w:r>
    </w:p>
    <w:p w14:paraId="1DA53EA4" w14:textId="77777777" w:rsidR="00706BDD" w:rsidRDefault="00706BDD" w:rsidP="00706BDD">
      <w:pPr>
        <w:rPr>
          <w:rFonts w:ascii="Arial" w:hAnsi="Arial" w:cs="Arial"/>
        </w:rPr>
      </w:pPr>
    </w:p>
    <w:p w14:paraId="62D2F4EE" w14:textId="0C755E91" w:rsidR="00E807DF" w:rsidRPr="00E807DF" w:rsidRDefault="00E807DF" w:rsidP="00E807DF">
      <w:pPr>
        <w:spacing w:before="225" w:after="225" w:line="240" w:lineRule="auto"/>
        <w:jc w:val="both"/>
        <w:rPr>
          <w:rFonts w:ascii="Arial" w:hAnsi="Arial" w:cs="Arial"/>
          <w:i/>
          <w:iCs/>
          <w:color w:val="000000"/>
          <w:sz w:val="18"/>
          <w:szCs w:val="18"/>
        </w:rPr>
      </w:pPr>
      <w:r w:rsidRPr="00E807DF">
        <w:rPr>
          <w:rFonts w:ascii="Arial" w:hAnsi="Arial" w:cs="Arial"/>
          <w:i/>
          <w:iCs/>
          <w:color w:val="000000"/>
          <w:sz w:val="18"/>
          <w:szCs w:val="18"/>
        </w:rPr>
        <w:tab/>
      </w:r>
    </w:p>
    <w:p w14:paraId="0CF22380" w14:textId="77777777" w:rsidR="00816A6E" w:rsidRPr="00816A6E" w:rsidRDefault="00816A6E" w:rsidP="00816A6E">
      <w:pPr>
        <w:jc w:val="both"/>
        <w:rPr>
          <w:rFonts w:ascii="Arial" w:hAnsi="Arial" w:cs="Arial"/>
          <w:iCs/>
          <w:color w:val="000000"/>
          <w:sz w:val="18"/>
          <w:szCs w:val="18"/>
        </w:rPr>
      </w:pPr>
      <w:r w:rsidRPr="00816A6E">
        <w:rPr>
          <w:rFonts w:ascii="Arial" w:hAnsi="Arial" w:cs="Arial"/>
          <w:iCs/>
          <w:color w:val="000000"/>
          <w:sz w:val="18"/>
          <w:szCs w:val="18"/>
        </w:rPr>
        <w:t xml:space="preserve">Finančno zavarovanje za resnost ponudbe – pooblastilo za unovčenje bianco menice </w:t>
      </w:r>
    </w:p>
    <w:p w14:paraId="404892FB" w14:textId="77777777" w:rsidR="00816A6E" w:rsidRPr="00816A6E" w:rsidRDefault="00816A6E" w:rsidP="00816A6E">
      <w:pPr>
        <w:jc w:val="both"/>
        <w:rPr>
          <w:rFonts w:ascii="Arial" w:hAnsi="Arial" w:cs="Arial"/>
          <w:iCs/>
          <w:color w:val="000000"/>
          <w:sz w:val="18"/>
          <w:szCs w:val="18"/>
        </w:rPr>
      </w:pPr>
    </w:p>
    <w:p w14:paraId="3B3B8AD7" w14:textId="21302B54" w:rsidR="00816A6E" w:rsidRPr="00816A6E" w:rsidRDefault="00816A6E" w:rsidP="00816A6E">
      <w:pPr>
        <w:jc w:val="both"/>
        <w:rPr>
          <w:rFonts w:ascii="Arial" w:hAnsi="Arial" w:cs="Arial"/>
          <w:iCs/>
          <w:color w:val="000000"/>
          <w:sz w:val="18"/>
          <w:szCs w:val="18"/>
        </w:rPr>
      </w:pPr>
      <w:r w:rsidRPr="00816A6E">
        <w:rPr>
          <w:rFonts w:ascii="Arial" w:hAnsi="Arial" w:cs="Arial"/>
          <w:iCs/>
          <w:color w:val="000000"/>
          <w:sz w:val="18"/>
          <w:szCs w:val="18"/>
        </w:rPr>
        <w:t>V skladu s pogoji javnega razpisa za “</w:t>
      </w:r>
      <w:r w:rsidRPr="00816A6E">
        <w:t xml:space="preserve"> </w:t>
      </w:r>
      <w:r w:rsidRPr="00816A6E">
        <w:rPr>
          <w:rFonts w:ascii="Arial" w:hAnsi="Arial" w:cs="Arial"/>
          <w:iCs/>
          <w:color w:val="000000"/>
          <w:sz w:val="18"/>
          <w:szCs w:val="18"/>
        </w:rPr>
        <w:t>Izvajanje prehranskih storitev v šolski kuhinji Osnovne šole Dolenjske Toplice”  je ponudnik dolžan za resnost svoje ponudbe naročniku  izročiti eno (1) bianco menico, na kateri je podpisana pooblaščena oseba:</w:t>
      </w:r>
    </w:p>
    <w:p w14:paraId="764A23E8" w14:textId="77777777" w:rsidR="00816A6E" w:rsidRPr="00816A6E" w:rsidRDefault="00816A6E" w:rsidP="00816A6E">
      <w:pPr>
        <w:jc w:val="both"/>
        <w:rPr>
          <w:rFonts w:ascii="Arial" w:hAnsi="Arial" w:cs="Arial"/>
          <w:iCs/>
          <w:color w:val="000000"/>
          <w:sz w:val="18"/>
          <w:szCs w:val="18"/>
        </w:rPr>
      </w:pPr>
    </w:p>
    <w:p w14:paraId="15507844" w14:textId="77777777" w:rsidR="00816A6E" w:rsidRPr="00816A6E" w:rsidRDefault="00816A6E" w:rsidP="00816A6E">
      <w:pPr>
        <w:jc w:val="both"/>
        <w:rPr>
          <w:rFonts w:ascii="Arial" w:hAnsi="Arial" w:cs="Arial"/>
          <w:iCs/>
          <w:color w:val="000000"/>
          <w:sz w:val="18"/>
          <w:szCs w:val="18"/>
        </w:rPr>
      </w:pPr>
    </w:p>
    <w:p w14:paraId="4B227B48" w14:textId="77777777" w:rsidR="00816A6E" w:rsidRPr="00816A6E" w:rsidRDefault="00816A6E" w:rsidP="00816A6E">
      <w:pPr>
        <w:jc w:val="both"/>
        <w:rPr>
          <w:rFonts w:ascii="Arial" w:hAnsi="Arial" w:cs="Arial"/>
          <w:iCs/>
          <w:color w:val="000000"/>
          <w:sz w:val="18"/>
          <w:szCs w:val="18"/>
        </w:rPr>
      </w:pPr>
      <w:r w:rsidRPr="00816A6E">
        <w:rPr>
          <w:rFonts w:ascii="Arial" w:hAnsi="Arial" w:cs="Arial"/>
          <w:iCs/>
          <w:color w:val="000000"/>
          <w:sz w:val="18"/>
          <w:szCs w:val="18"/>
        </w:rPr>
        <w:t xml:space="preserve">_____________________________________ </w:t>
      </w:r>
      <w:r w:rsidRPr="00816A6E">
        <w:rPr>
          <w:rFonts w:ascii="Arial" w:hAnsi="Arial" w:cs="Arial"/>
          <w:iCs/>
          <w:color w:val="000000"/>
          <w:sz w:val="18"/>
          <w:szCs w:val="18"/>
        </w:rPr>
        <w:tab/>
        <w:t>_____________________________</w:t>
      </w:r>
    </w:p>
    <w:p w14:paraId="04E043F0" w14:textId="22DA9E86" w:rsidR="00816A6E" w:rsidRPr="00816A6E" w:rsidRDefault="00816A6E" w:rsidP="00816A6E">
      <w:pPr>
        <w:jc w:val="both"/>
        <w:rPr>
          <w:rFonts w:ascii="Arial" w:hAnsi="Arial" w:cs="Arial"/>
          <w:iCs/>
          <w:color w:val="000000"/>
          <w:sz w:val="18"/>
          <w:szCs w:val="18"/>
        </w:rPr>
      </w:pPr>
      <w:r w:rsidRPr="00816A6E">
        <w:rPr>
          <w:rFonts w:ascii="Arial" w:hAnsi="Arial" w:cs="Arial"/>
          <w:iCs/>
          <w:color w:val="000000"/>
          <w:sz w:val="18"/>
          <w:szCs w:val="18"/>
        </w:rPr>
        <w:tab/>
        <w:t>(ime in priimek)</w:t>
      </w:r>
      <w:r w:rsidRPr="00816A6E">
        <w:rPr>
          <w:rFonts w:ascii="Arial" w:hAnsi="Arial" w:cs="Arial"/>
          <w:iCs/>
          <w:color w:val="000000"/>
          <w:sz w:val="18"/>
          <w:szCs w:val="18"/>
        </w:rPr>
        <w:tab/>
      </w:r>
      <w:r>
        <w:rPr>
          <w:rFonts w:ascii="Arial" w:hAnsi="Arial" w:cs="Arial"/>
          <w:iCs/>
          <w:color w:val="000000"/>
          <w:sz w:val="18"/>
          <w:szCs w:val="18"/>
        </w:rPr>
        <w:t xml:space="preserve">                                          </w:t>
      </w:r>
      <w:r w:rsidRPr="00816A6E">
        <w:rPr>
          <w:rFonts w:ascii="Arial" w:hAnsi="Arial" w:cs="Arial"/>
          <w:iCs/>
          <w:color w:val="000000"/>
          <w:sz w:val="18"/>
          <w:szCs w:val="18"/>
        </w:rPr>
        <w:t>(podpis pooblaščene osebe)</w:t>
      </w:r>
    </w:p>
    <w:p w14:paraId="6FF390B6" w14:textId="77777777" w:rsidR="00816A6E" w:rsidRPr="00816A6E" w:rsidRDefault="00816A6E" w:rsidP="00816A6E">
      <w:pPr>
        <w:jc w:val="both"/>
        <w:rPr>
          <w:rFonts w:ascii="Arial" w:hAnsi="Arial" w:cs="Arial"/>
          <w:iCs/>
          <w:color w:val="000000"/>
          <w:sz w:val="18"/>
          <w:szCs w:val="18"/>
        </w:rPr>
      </w:pPr>
    </w:p>
    <w:p w14:paraId="6E038708" w14:textId="15FDD0FE" w:rsidR="00816A6E" w:rsidRPr="00816A6E" w:rsidRDefault="00816A6E" w:rsidP="00816A6E">
      <w:pPr>
        <w:jc w:val="both"/>
        <w:rPr>
          <w:rFonts w:ascii="Arial" w:hAnsi="Arial" w:cs="Arial"/>
          <w:iCs/>
          <w:color w:val="000000"/>
          <w:sz w:val="18"/>
          <w:szCs w:val="18"/>
        </w:rPr>
      </w:pPr>
      <w:r w:rsidRPr="00816A6E">
        <w:rPr>
          <w:rFonts w:ascii="Arial" w:hAnsi="Arial" w:cs="Arial"/>
          <w:iCs/>
          <w:color w:val="000000"/>
          <w:sz w:val="18"/>
          <w:szCs w:val="18"/>
        </w:rPr>
        <w:t>Osnovno šolo Dolenjske Toplice, Pionirska cesta 35, 8350 Dolenjske Toplice,  pooblaščamo, da izpolni bianco menico v višini 10 % naše ponudbene vrednosti, to je znesek ______________EUR (z besedo: _________________________________00/100) in da izpolni vse druge sestavne dele menice, ki niso izpolnjeni ter uporabi menico za izterjavo obveznosti naslednjih primerih:</w:t>
      </w:r>
    </w:p>
    <w:p w14:paraId="186033EC" w14:textId="77777777" w:rsidR="00816A6E" w:rsidRPr="00816A6E" w:rsidRDefault="00816A6E" w:rsidP="006372AE">
      <w:pPr>
        <w:pStyle w:val="Odstavekseznama"/>
        <w:numPr>
          <w:ilvl w:val="0"/>
          <w:numId w:val="20"/>
        </w:numPr>
        <w:jc w:val="both"/>
        <w:rPr>
          <w:rFonts w:ascii="Arial" w:hAnsi="Arial" w:cs="Arial"/>
          <w:iCs/>
          <w:color w:val="000000"/>
          <w:sz w:val="18"/>
          <w:szCs w:val="18"/>
        </w:rPr>
      </w:pPr>
      <w:r w:rsidRPr="00816A6E">
        <w:rPr>
          <w:rFonts w:ascii="Arial" w:hAnsi="Arial" w:cs="Arial"/>
          <w:iCs/>
          <w:color w:val="000000"/>
          <w:sz w:val="18"/>
          <w:szCs w:val="18"/>
        </w:rPr>
        <w:t>če kot ponudnik umaknemo ali spremenimo ponudbo v času njene veljavnosti, navedene v ponudbi ali</w:t>
      </w:r>
    </w:p>
    <w:p w14:paraId="3DB49B82" w14:textId="77777777" w:rsidR="00816A6E" w:rsidRPr="00816A6E" w:rsidRDefault="00816A6E" w:rsidP="006372AE">
      <w:pPr>
        <w:pStyle w:val="Odstavekseznama"/>
        <w:numPr>
          <w:ilvl w:val="0"/>
          <w:numId w:val="20"/>
        </w:numPr>
        <w:jc w:val="both"/>
        <w:rPr>
          <w:rFonts w:ascii="Arial" w:hAnsi="Arial" w:cs="Arial"/>
          <w:iCs/>
          <w:color w:val="000000"/>
          <w:sz w:val="18"/>
          <w:szCs w:val="18"/>
        </w:rPr>
      </w:pPr>
      <w:r w:rsidRPr="00816A6E">
        <w:rPr>
          <w:rFonts w:ascii="Arial" w:hAnsi="Arial" w:cs="Arial"/>
          <w:iCs/>
          <w:color w:val="000000"/>
          <w:sz w:val="18"/>
          <w:szCs w:val="18"/>
        </w:rPr>
        <w:t>če kot ponudnik, ki ga je naročnik v času veljavnosti ponudbe obvestil o sprejetju njegove ponudbe:</w:t>
      </w:r>
    </w:p>
    <w:p w14:paraId="54BE9B99" w14:textId="77777777" w:rsidR="00816A6E" w:rsidRPr="00816A6E" w:rsidRDefault="00816A6E" w:rsidP="006372AE">
      <w:pPr>
        <w:pStyle w:val="Odstavekseznama"/>
        <w:numPr>
          <w:ilvl w:val="0"/>
          <w:numId w:val="20"/>
        </w:numPr>
        <w:jc w:val="both"/>
        <w:rPr>
          <w:rFonts w:ascii="Arial" w:hAnsi="Arial" w:cs="Arial"/>
          <w:iCs/>
          <w:color w:val="000000"/>
          <w:sz w:val="18"/>
          <w:szCs w:val="18"/>
        </w:rPr>
      </w:pPr>
      <w:r w:rsidRPr="00816A6E">
        <w:rPr>
          <w:rFonts w:ascii="Arial" w:hAnsi="Arial" w:cs="Arial"/>
          <w:iCs/>
          <w:color w:val="000000"/>
          <w:sz w:val="18"/>
          <w:szCs w:val="18"/>
        </w:rPr>
        <w:t>ne izpolnimo  ali zavrnemo sklenitev pogodbe v skladu z določbami navodil ponudniku ali</w:t>
      </w:r>
    </w:p>
    <w:p w14:paraId="2F642076" w14:textId="77777777" w:rsidR="00816A6E" w:rsidRPr="00816A6E" w:rsidRDefault="00816A6E" w:rsidP="006372AE">
      <w:pPr>
        <w:pStyle w:val="Odstavekseznama"/>
        <w:numPr>
          <w:ilvl w:val="0"/>
          <w:numId w:val="20"/>
        </w:numPr>
        <w:jc w:val="both"/>
        <w:rPr>
          <w:rFonts w:ascii="Arial" w:hAnsi="Arial" w:cs="Arial"/>
          <w:iCs/>
          <w:color w:val="000000"/>
          <w:sz w:val="18"/>
          <w:szCs w:val="18"/>
        </w:rPr>
      </w:pPr>
      <w:r w:rsidRPr="00816A6E">
        <w:rPr>
          <w:rFonts w:ascii="Arial" w:hAnsi="Arial" w:cs="Arial"/>
          <w:iCs/>
          <w:color w:val="000000"/>
          <w:sz w:val="18"/>
          <w:szCs w:val="18"/>
        </w:rPr>
        <w:t>ne predložimo ali zavrnemo predložitev finančnega zavarovanja za dobro izvedbo posla v skladu z določbami navodil ponudnikom.</w:t>
      </w:r>
    </w:p>
    <w:p w14:paraId="2F3E2D94" w14:textId="77777777" w:rsidR="00816A6E" w:rsidRPr="00816A6E" w:rsidRDefault="00816A6E" w:rsidP="00816A6E">
      <w:pPr>
        <w:jc w:val="both"/>
        <w:rPr>
          <w:rFonts w:ascii="Arial" w:hAnsi="Arial" w:cs="Arial"/>
          <w:iCs/>
          <w:color w:val="000000"/>
          <w:sz w:val="18"/>
          <w:szCs w:val="18"/>
        </w:rPr>
      </w:pPr>
    </w:p>
    <w:p w14:paraId="7F675104" w14:textId="77777777" w:rsidR="00816A6E" w:rsidRPr="00816A6E" w:rsidRDefault="00816A6E" w:rsidP="00816A6E">
      <w:pPr>
        <w:jc w:val="both"/>
        <w:rPr>
          <w:rFonts w:ascii="Arial" w:hAnsi="Arial" w:cs="Arial"/>
          <w:iCs/>
          <w:color w:val="000000"/>
          <w:sz w:val="18"/>
          <w:szCs w:val="18"/>
        </w:rPr>
      </w:pPr>
      <w:r w:rsidRPr="00816A6E">
        <w:rPr>
          <w:rFonts w:ascii="Arial" w:hAnsi="Arial" w:cs="Arial"/>
          <w:iCs/>
          <w:color w:val="000000"/>
          <w:sz w:val="18"/>
          <w:szCs w:val="18"/>
        </w:rPr>
        <w:t>Izdajatelj izrecno potrjuje in soglaša, da velja to pooblastilo in bianco podpisana menica tudi v primeru spremembe pooblaščenega podpisnika izdajatelja.</w:t>
      </w:r>
    </w:p>
    <w:p w14:paraId="399C06E2" w14:textId="77777777" w:rsidR="00816A6E" w:rsidRPr="00816A6E" w:rsidRDefault="00816A6E" w:rsidP="00816A6E">
      <w:pPr>
        <w:jc w:val="both"/>
        <w:rPr>
          <w:rFonts w:ascii="Arial" w:hAnsi="Arial" w:cs="Arial"/>
          <w:iCs/>
          <w:color w:val="000000"/>
          <w:sz w:val="18"/>
          <w:szCs w:val="18"/>
        </w:rPr>
      </w:pPr>
    </w:p>
    <w:p w14:paraId="4C70CC31" w14:textId="23699AD5" w:rsidR="00816A6E" w:rsidRPr="00816A6E" w:rsidRDefault="00816A6E" w:rsidP="00816A6E">
      <w:pPr>
        <w:jc w:val="both"/>
        <w:rPr>
          <w:rFonts w:ascii="Arial" w:hAnsi="Arial" w:cs="Arial"/>
          <w:iCs/>
          <w:color w:val="000000"/>
          <w:sz w:val="18"/>
          <w:szCs w:val="18"/>
        </w:rPr>
      </w:pPr>
      <w:r w:rsidRPr="00816A6E">
        <w:rPr>
          <w:rFonts w:ascii="Arial" w:hAnsi="Arial" w:cs="Arial"/>
          <w:iCs/>
          <w:color w:val="000000"/>
          <w:sz w:val="18"/>
          <w:szCs w:val="18"/>
        </w:rPr>
        <w:t>Pooblaščamo Osnovno šolo Dolenjske Toplice, Pionirska cesta 35, 8350 Dolenjske Toplice, da menico domicilira pri _____________________________(BANKA), ki vodi naš transakcijski račun št. _________________________ ali pri katerikoli drugi osebi, ki vodi katerikoli drug račun izdajatelja menice, v katerega breme je možno poplačilo te menice, v skladu z vsakokrat veljavnimi predpisi.</w:t>
      </w:r>
    </w:p>
    <w:p w14:paraId="1E566146" w14:textId="37D3DF07" w:rsidR="00816A6E" w:rsidRDefault="00816A6E" w:rsidP="00816A6E">
      <w:pPr>
        <w:jc w:val="both"/>
        <w:rPr>
          <w:rFonts w:ascii="Arial" w:hAnsi="Arial" w:cs="Arial"/>
          <w:iCs/>
          <w:color w:val="000000"/>
          <w:sz w:val="18"/>
          <w:szCs w:val="18"/>
        </w:rPr>
      </w:pPr>
      <w:r w:rsidRPr="00816A6E">
        <w:rPr>
          <w:rFonts w:ascii="Arial" w:hAnsi="Arial" w:cs="Arial"/>
          <w:iCs/>
          <w:color w:val="000000"/>
          <w:sz w:val="18"/>
          <w:szCs w:val="18"/>
        </w:rPr>
        <w:t xml:space="preserve">To ponujeno finančno zavarovanje za resnost ponudbe velja </w:t>
      </w:r>
      <w:r>
        <w:rPr>
          <w:rFonts w:ascii="Arial" w:hAnsi="Arial" w:cs="Arial"/>
          <w:iCs/>
          <w:color w:val="000000"/>
          <w:sz w:val="18"/>
          <w:szCs w:val="18"/>
        </w:rPr>
        <w:t>do 31.08.2021</w:t>
      </w:r>
      <w:r w:rsidRPr="00816A6E">
        <w:rPr>
          <w:rFonts w:ascii="Arial" w:hAnsi="Arial" w:cs="Arial"/>
          <w:iCs/>
          <w:color w:val="000000"/>
          <w:sz w:val="18"/>
          <w:szCs w:val="18"/>
        </w:rPr>
        <w:t xml:space="preserve">.  </w:t>
      </w:r>
    </w:p>
    <w:p w14:paraId="561FE183" w14:textId="201B53DB" w:rsidR="00816A6E" w:rsidRDefault="00816A6E" w:rsidP="00816A6E">
      <w:pPr>
        <w:jc w:val="both"/>
        <w:rPr>
          <w:rFonts w:ascii="Arial" w:hAnsi="Arial" w:cs="Arial"/>
          <w:iCs/>
          <w:color w:val="000000"/>
          <w:sz w:val="18"/>
          <w:szCs w:val="18"/>
        </w:rPr>
      </w:pPr>
    </w:p>
    <w:p w14:paraId="536CB64C" w14:textId="0C9A753A" w:rsidR="00816A6E" w:rsidRDefault="00816A6E" w:rsidP="00816A6E">
      <w:pPr>
        <w:jc w:val="both"/>
        <w:rPr>
          <w:rFonts w:ascii="Arial" w:hAnsi="Arial" w:cs="Arial"/>
          <w:iCs/>
          <w:color w:val="000000"/>
          <w:sz w:val="18"/>
          <w:szCs w:val="18"/>
        </w:rPr>
      </w:pPr>
    </w:p>
    <w:p w14:paraId="1C8FEFF7" w14:textId="2493B96A" w:rsidR="00816A6E" w:rsidRDefault="00816A6E" w:rsidP="00816A6E">
      <w:pPr>
        <w:jc w:val="both"/>
        <w:rPr>
          <w:rFonts w:ascii="Arial" w:hAnsi="Arial" w:cs="Arial"/>
          <w:iCs/>
          <w:color w:val="000000"/>
          <w:sz w:val="18"/>
          <w:szCs w:val="18"/>
        </w:rPr>
      </w:pPr>
      <w:r>
        <w:rPr>
          <w:rFonts w:ascii="Arial" w:hAnsi="Arial" w:cs="Arial"/>
          <w:iCs/>
          <w:color w:val="000000"/>
          <w:sz w:val="18"/>
          <w:szCs w:val="18"/>
        </w:rPr>
        <w:t>Kraj in datum: ______________________                                                      Podpis pooblaščene osebe:</w:t>
      </w:r>
    </w:p>
    <w:p w14:paraId="523CE68E" w14:textId="0565C7A1" w:rsidR="00816A6E" w:rsidRDefault="00816A6E" w:rsidP="00816A6E">
      <w:pPr>
        <w:jc w:val="both"/>
        <w:rPr>
          <w:rFonts w:ascii="Arial" w:hAnsi="Arial" w:cs="Arial"/>
          <w:iCs/>
          <w:color w:val="000000"/>
          <w:sz w:val="18"/>
          <w:szCs w:val="18"/>
        </w:rPr>
      </w:pPr>
    </w:p>
    <w:p w14:paraId="2CA83080" w14:textId="6BAE5CE0" w:rsidR="00816A6E" w:rsidRPr="00816A6E" w:rsidRDefault="00816A6E" w:rsidP="00816A6E">
      <w:pPr>
        <w:jc w:val="both"/>
        <w:rPr>
          <w:rFonts w:ascii="Arial" w:hAnsi="Arial" w:cs="Arial"/>
          <w:iCs/>
          <w:color w:val="000000"/>
          <w:sz w:val="18"/>
          <w:szCs w:val="18"/>
        </w:rPr>
      </w:pPr>
      <w:r>
        <w:rPr>
          <w:rFonts w:ascii="Arial" w:hAnsi="Arial" w:cs="Arial"/>
          <w:iCs/>
          <w:color w:val="000000"/>
          <w:sz w:val="18"/>
          <w:szCs w:val="18"/>
        </w:rPr>
        <w:t xml:space="preserve">                                                                                                                _________________________________</w:t>
      </w:r>
    </w:p>
    <w:p w14:paraId="08D08268" w14:textId="77777777" w:rsidR="00FA1DBE" w:rsidRDefault="00FA1DBE" w:rsidP="00FA1DBE">
      <w:pPr>
        <w:rPr>
          <w:rFonts w:ascii="Arial" w:hAnsi="Arial" w:cs="Arial"/>
          <w:i/>
          <w:iCs/>
          <w:color w:val="000000"/>
          <w:sz w:val="18"/>
          <w:szCs w:val="18"/>
        </w:rPr>
      </w:pPr>
    </w:p>
    <w:p w14:paraId="03CBCB28" w14:textId="77777777" w:rsidR="00816A6E" w:rsidRDefault="00816A6E" w:rsidP="00FA1DBE">
      <w:pPr>
        <w:rPr>
          <w:rFonts w:ascii="Arial" w:hAnsi="Arial" w:cs="Arial"/>
          <w:i/>
          <w:iCs/>
          <w:color w:val="000000"/>
          <w:sz w:val="18"/>
          <w:szCs w:val="18"/>
        </w:rPr>
      </w:pPr>
    </w:p>
    <w:p w14:paraId="1D198068" w14:textId="77777777" w:rsidR="00816A6E" w:rsidRDefault="00816A6E" w:rsidP="00FA1DBE">
      <w:pPr>
        <w:rPr>
          <w:rFonts w:ascii="Arial" w:hAnsi="Arial" w:cs="Arial"/>
          <w:i/>
          <w:iCs/>
          <w:color w:val="000000"/>
          <w:sz w:val="18"/>
          <w:szCs w:val="18"/>
        </w:rPr>
      </w:pPr>
    </w:p>
    <w:p w14:paraId="42EC3F03" w14:textId="010F1DB8" w:rsidR="00816A6E" w:rsidRPr="00816A6E" w:rsidRDefault="00816A6E" w:rsidP="00FA1DBE">
      <w:pPr>
        <w:rPr>
          <w:rFonts w:ascii="Arial" w:hAnsi="Arial" w:cs="Arial"/>
          <w:i/>
          <w:iCs/>
          <w:color w:val="000000"/>
          <w:sz w:val="18"/>
          <w:szCs w:val="18"/>
        </w:rPr>
        <w:sectPr w:rsidR="00816A6E" w:rsidRPr="00816A6E" w:rsidSect="00D82CC3">
          <w:footerReference w:type="default" r:id="rId13"/>
          <w:pgSz w:w="11906" w:h="16838"/>
          <w:pgMar w:top="1418" w:right="1418" w:bottom="1418" w:left="1418" w:header="567" w:footer="596" w:gutter="0"/>
          <w:cols w:space="708"/>
          <w:docGrid w:linePitch="360"/>
        </w:sectPr>
      </w:pPr>
      <w:r>
        <w:rPr>
          <w:rFonts w:ascii="Arial" w:hAnsi="Arial" w:cs="Arial"/>
          <w:i/>
          <w:iCs/>
          <w:color w:val="000000"/>
          <w:sz w:val="18"/>
          <w:szCs w:val="18"/>
        </w:rPr>
        <w:t>Priloga: bianco menica</w:t>
      </w:r>
    </w:p>
    <w:p w14:paraId="743AF14F" w14:textId="62F797B4"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6</w:t>
      </w:r>
    </w:p>
    <w:p w14:paraId="14485478" w14:textId="77777777" w:rsidR="00706BDD" w:rsidRPr="00252358" w:rsidRDefault="00706BDD" w:rsidP="00706BDD"/>
    <w:p w14:paraId="35DD414F"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zastopnika podizvajalca v zvezi z izpolnjevanjem obveznih pogojev za podizvajalce</w:t>
      </w:r>
    </w:p>
    <w:p w14:paraId="041F32A5" w14:textId="77777777" w:rsidR="00706BDD" w:rsidRDefault="00706BDD" w:rsidP="00706BDD">
      <w:pPr>
        <w:rPr>
          <w:rFonts w:ascii="Arial" w:hAnsi="Arial" w:cs="Arial"/>
        </w:rPr>
      </w:pPr>
    </w:p>
    <w:p w14:paraId="3BE6873C" w14:textId="77777777" w:rsidR="0084141A" w:rsidRDefault="000E73FE">
      <w:pPr>
        <w:spacing w:before="225" w:after="225" w:line="240" w:lineRule="auto"/>
        <w:jc w:val="both"/>
      </w:pPr>
      <w:r>
        <w:rPr>
          <w:rFonts w:ascii="Arial" w:hAnsi="Arial" w:cs="Arial"/>
          <w:color w:val="000000"/>
          <w:sz w:val="18"/>
          <w:szCs w:val="18"/>
        </w:rPr>
        <w:t>Pod kazensko in materialno odgovornostjo izjavljamo, da naša družba, </w:t>
      </w:r>
      <w:r>
        <w:rPr>
          <w:rFonts w:ascii="Arial" w:hAnsi="Arial" w:cs="Arial"/>
          <w:color w:val="000000"/>
          <w:sz w:val="18"/>
          <w:szCs w:val="18"/>
          <w:u w:val="single"/>
        </w:rPr>
        <w:t>_______________</w:t>
      </w:r>
      <w:r>
        <w:rPr>
          <w:rFonts w:ascii="Arial" w:hAnsi="Arial" w:cs="Arial"/>
          <w:color w:val="000000"/>
          <w:sz w:val="18"/>
          <w:szCs w:val="18"/>
        </w:rPr>
        <w:t>(Firma), </w:t>
      </w:r>
      <w:r>
        <w:rPr>
          <w:rFonts w:ascii="Arial" w:hAnsi="Arial" w:cs="Arial"/>
          <w:color w:val="000000"/>
          <w:sz w:val="18"/>
          <w:szCs w:val="18"/>
          <w:u w:val="single"/>
        </w:rPr>
        <w:t>_________________</w:t>
      </w:r>
      <w:r>
        <w:rPr>
          <w:rFonts w:ascii="Arial" w:hAnsi="Arial" w:cs="Arial"/>
          <w:color w:val="000000"/>
          <w:sz w:val="18"/>
          <w:szCs w:val="18"/>
        </w:rPr>
        <w:t>(Naslov), matična številka: </w:t>
      </w:r>
      <w:r>
        <w:rPr>
          <w:rFonts w:ascii="Arial" w:hAnsi="Arial" w:cs="Arial"/>
          <w:color w:val="000000"/>
          <w:sz w:val="18"/>
          <w:szCs w:val="18"/>
          <w:u w:val="single"/>
        </w:rPr>
        <w:t>_______________</w:t>
      </w:r>
      <w:r>
        <w:rPr>
          <w:rFonts w:ascii="Arial" w:hAnsi="Arial" w:cs="Arial"/>
          <w:color w:val="000000"/>
          <w:sz w:val="18"/>
          <w:szCs w:val="18"/>
        </w:rPr>
        <w:t> ni bila pravnomočno obsojena zaradi kaznivih dejanj, ki so našteta v prvem odstavku 75. člena ZJN-3.</w:t>
      </w:r>
    </w:p>
    <w:p w14:paraId="15DED17B" w14:textId="77777777" w:rsidR="0084141A" w:rsidRDefault="000E73FE">
      <w:pPr>
        <w:spacing w:before="225" w:after="225" w:line="240" w:lineRule="auto"/>
        <w:jc w:val="both"/>
      </w:pPr>
      <w:r>
        <w:rPr>
          <w:rFonts w:ascii="Arial" w:hAnsi="Arial" w:cs="Arial"/>
          <w:color w:val="000000"/>
          <w:sz w:val="18"/>
          <w:szCs w:val="18"/>
        </w:rPr>
        <w:t>Obenem izjavljamo, da:</w:t>
      </w:r>
    </w:p>
    <w:tbl>
      <w:tblPr>
        <w:tblStyle w:val="NormalTablePHPDOCX"/>
        <w:tblW w:w="0" w:type="auto"/>
        <w:tblInd w:w="108" w:type="dxa"/>
        <w:tblLook w:val="04A0" w:firstRow="1" w:lastRow="0" w:firstColumn="1" w:lastColumn="0" w:noHBand="0" w:noVBand="1"/>
      </w:tblPr>
      <w:tblGrid>
        <w:gridCol w:w="8962"/>
      </w:tblGrid>
      <w:tr w:rsidR="0084141A" w14:paraId="7B02454E" w14:textId="77777777">
        <w:tc>
          <w:tcPr>
            <w:tcW w:w="0" w:type="auto"/>
            <w:tcMar>
              <w:top w:w="0" w:type="auto"/>
              <w:bottom w:w="0" w:type="auto"/>
            </w:tcMar>
          </w:tcPr>
          <w:p w14:paraId="20171681"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nimamo na dan, ko je bila oddana prijava oziroma ponudba, v skladu s predpisi države, v kateri imamo sedež, zapadlih, neplačanih obveznih dajatev in drugih denarnih nedavčnih obveznosti v skladu z zakonom, ki ureja finančno upravo, ki jih pobira davčni organ v skladu s predpisi države, v vrednosti 50 EUR ali več,</w:t>
            </w:r>
          </w:p>
          <w:p w14:paraId="30C71CE5"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 xml:space="preserve">na dan oddaje ponudbe ali prijave nimamo </w:t>
            </w:r>
            <w:proofErr w:type="spellStart"/>
            <w:r>
              <w:rPr>
                <w:rFonts w:ascii="Arial" w:hAnsi="Arial" w:cs="Arial"/>
                <w:color w:val="000000"/>
                <w:sz w:val="18"/>
                <w:szCs w:val="18"/>
              </w:rPr>
              <w:t>nepredloženih</w:t>
            </w:r>
            <w:proofErr w:type="spellEnd"/>
            <w:r>
              <w:rPr>
                <w:rFonts w:ascii="Arial" w:hAnsi="Arial" w:cs="Arial"/>
                <w:color w:val="000000"/>
                <w:sz w:val="18"/>
                <w:szCs w:val="18"/>
              </w:rPr>
              <w:t xml:space="preserve"> obračunov davčnih odtegljajev za dohodke iz delovnega razmerja za obdobje zadnjih petih let do dne oddaje ponudbe ali prijave,</w:t>
            </w:r>
          </w:p>
          <w:p w14:paraId="61AC4259"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 dan, ko poteče rok za oddajo ponudb ali prijav, nismo izločeni iz postopkov oddaje javnih naročil zaradi uvrstitve v evidenco gospodarskih subjektov z negativnimi referencami,</w:t>
            </w:r>
          </w:p>
          <w:p w14:paraId="287A4346"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nam v zadnjih treh letih pred potekom roka za oddajo ponudb oziroma prijav s pravnomočno odločbo pristojnega organa Republike Slovenije ali druge države članice ali tretje države ni bila dvakrat izrečena globa zaradi prekrška v zvezi s plačilom za delo,</w:t>
            </w:r>
          </w:p>
          <w:p w14:paraId="7573A054"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smo vpisani v poklicni oziroma poslovni register v državi sedeža,</w:t>
            </w:r>
          </w:p>
          <w:p w14:paraId="6FDAB6CA"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lahko naročnik sam pridobi potrdila, ki se nanašajo na zgoraj navedeno iz uradnih evidenc, ki jih vodijo državni organi, organi lokalnih skupnosti ali nosilci javnih pooblastil, predvsem potrdila iz Kazenske evidence in evidence o izdanih odločbah o prekrških,</w:t>
            </w:r>
          </w:p>
          <w:p w14:paraId="34A36263" w14:textId="77777777" w:rsidR="0084141A" w:rsidRDefault="000E73FE" w:rsidP="00AF7FF9">
            <w:pPr>
              <w:numPr>
                <w:ilvl w:val="0"/>
                <w:numId w:val="12"/>
              </w:numPr>
              <w:jc w:val="both"/>
              <w:rPr>
                <w:rFonts w:ascii="Arial" w:hAnsi="Arial" w:cs="Arial"/>
                <w:color w:val="000000"/>
                <w:sz w:val="18"/>
                <w:szCs w:val="18"/>
              </w:rPr>
            </w:pPr>
            <w:r>
              <w:rPr>
                <w:rFonts w:ascii="Arial" w:hAnsi="Arial" w:cs="Arial"/>
                <w:color w:val="000000"/>
                <w:sz w:val="18"/>
                <w:szCs w:val="18"/>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29BD45" w14:textId="77777777" w:rsidR="0084141A" w:rsidRDefault="000E73FE">
      <w:pPr>
        <w:spacing w:before="225" w:after="225" w:line="240" w:lineRule="auto"/>
        <w:jc w:val="both"/>
      </w:pPr>
      <w:r>
        <w:rPr>
          <w:rFonts w:ascii="Arial" w:hAnsi="Arial" w:cs="Arial"/>
          <w:color w:val="000000"/>
          <w:sz w:val="18"/>
          <w:szCs w:val="18"/>
          <w:u w:val="single"/>
        </w:rPr>
        <w:t>S podpisom te izjave izjavljamo, da izpolnjujemo vse pogoje iz razpisne dokumentacije, za katere je navedeno, da se izpolnjevanje izkazuje s podpisom te izjave!</w:t>
      </w:r>
    </w:p>
    <w:p w14:paraId="594EC453" w14:textId="77777777" w:rsidR="0084141A" w:rsidRDefault="000E73FE">
      <w:pPr>
        <w:spacing w:before="225" w:after="225" w:line="240" w:lineRule="auto"/>
        <w:jc w:val="center"/>
      </w:pPr>
      <w:r>
        <w:rPr>
          <w:rFonts w:ascii="Arial" w:hAnsi="Arial" w:cs="Arial"/>
          <w:b/>
          <w:bCs/>
          <w:color w:val="000000"/>
          <w:sz w:val="21"/>
          <w:szCs w:val="21"/>
        </w:rPr>
        <w:t>in</w:t>
      </w:r>
    </w:p>
    <w:p w14:paraId="3DCE9033" w14:textId="77777777" w:rsidR="0084141A" w:rsidRDefault="000E73FE">
      <w:pPr>
        <w:spacing w:before="225" w:after="225" w:line="240" w:lineRule="auto"/>
        <w:jc w:val="center"/>
      </w:pPr>
      <w:r>
        <w:rPr>
          <w:rFonts w:ascii="Arial" w:hAnsi="Arial" w:cs="Arial"/>
          <w:b/>
          <w:bCs/>
          <w:color w:val="000000"/>
          <w:sz w:val="21"/>
          <w:szCs w:val="21"/>
        </w:rPr>
        <w:t>POOBLASTILO</w:t>
      </w:r>
    </w:p>
    <w:p w14:paraId="387ECB85" w14:textId="6A13CBF2" w:rsidR="0084141A" w:rsidRDefault="000E73FE">
      <w:pPr>
        <w:spacing w:before="225" w:after="225" w:line="240" w:lineRule="auto"/>
        <w:jc w:val="both"/>
      </w:pPr>
      <w:r>
        <w:rPr>
          <w:rFonts w:ascii="Arial" w:hAnsi="Arial" w:cs="Arial"/>
          <w:color w:val="000000"/>
          <w:sz w:val="18"/>
          <w:szCs w:val="18"/>
        </w:rPr>
        <w:t>Pooblaščamo naročnika</w:t>
      </w:r>
      <w:r w:rsidR="00546145" w:rsidRPr="00546145">
        <w:rPr>
          <w:rFonts w:ascii="Arial" w:hAnsi="Arial" w:cs="Arial"/>
          <w:b/>
          <w:sz w:val="18"/>
          <w:szCs w:val="18"/>
        </w:rPr>
        <w:t xml:space="preserve"> </w:t>
      </w:r>
      <w:r w:rsidR="00816A6E" w:rsidRPr="00816A6E">
        <w:rPr>
          <w:rFonts w:ascii="Arial" w:hAnsi="Arial" w:cs="Arial"/>
          <w:b/>
          <w:sz w:val="18"/>
          <w:szCs w:val="18"/>
        </w:rPr>
        <w:t>Osnovna šola Dolenjske Toplice, Pionirska cesta 35, 8350 Dolenjske Toplice</w:t>
      </w:r>
      <w:r w:rsidR="00546145" w:rsidRPr="008A30E7">
        <w:rPr>
          <w:rFonts w:ascii="Arial" w:hAnsi="Arial" w:cs="Arial"/>
          <w:b/>
          <w:color w:val="000000"/>
          <w:sz w:val="18"/>
          <w:szCs w:val="18"/>
        </w:rPr>
        <w:t>,</w:t>
      </w:r>
      <w:r w:rsidR="00546145">
        <w:rPr>
          <w:rFonts w:ascii="Arial" w:hAnsi="Arial" w:cs="Arial"/>
          <w:b/>
          <w:color w:val="000000"/>
          <w:sz w:val="18"/>
          <w:szCs w:val="18"/>
        </w:rPr>
        <w:t xml:space="preserve"> </w:t>
      </w:r>
      <w:r>
        <w:rPr>
          <w:rFonts w:ascii="Arial" w:hAnsi="Arial" w:cs="Arial"/>
          <w:color w:val="000000"/>
          <w:sz w:val="18"/>
          <w:szCs w:val="18"/>
        </w:rPr>
        <w:t>da za potrebe preverjanja izpolnjevanja pogojev v postopku javnega naročila od pristojnih organov pridobi potrdila o izpolnjevanju zgoraj navedenih pogojev.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716"/>
        <w:gridCol w:w="6336"/>
      </w:tblGrid>
      <w:tr w:rsidR="0084141A" w14:paraId="0406CBCF"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5282BB" w14:textId="77777777" w:rsidR="0084141A" w:rsidRDefault="000E73FE">
            <w:pPr>
              <w:jc w:val="right"/>
            </w:pPr>
            <w:r>
              <w:rPr>
                <w:rFonts w:ascii="Arial" w:hAnsi="Arial" w:cs="Arial"/>
                <w:color w:val="000000"/>
                <w:position w:val="-2"/>
                <w:sz w:val="18"/>
                <w:szCs w:val="18"/>
              </w:rPr>
              <w:t>Polno ime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6E42D5" w14:textId="77777777" w:rsidR="0084141A" w:rsidRDefault="000E73FE">
            <w:r>
              <w:rPr>
                <w:rFonts w:ascii="Arial" w:hAnsi="Arial" w:cs="Arial"/>
                <w:color w:val="000000"/>
                <w:position w:val="-2"/>
                <w:sz w:val="18"/>
                <w:szCs w:val="18"/>
              </w:rPr>
              <w:t> </w:t>
            </w:r>
          </w:p>
        </w:tc>
      </w:tr>
      <w:tr w:rsidR="0084141A" w14:paraId="14EF59C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3C5834B" w14:textId="77777777" w:rsidR="0084141A" w:rsidRDefault="000E73FE">
            <w:pPr>
              <w:jc w:val="right"/>
            </w:pPr>
            <w:r>
              <w:rPr>
                <w:rFonts w:ascii="Arial" w:hAnsi="Arial" w:cs="Arial"/>
                <w:color w:val="000000"/>
                <w:position w:val="-2"/>
                <w:sz w:val="18"/>
                <w:szCs w:val="18"/>
              </w:rPr>
              <w:t>Sedež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B4A857A" w14:textId="77777777" w:rsidR="0084141A" w:rsidRDefault="000E73FE">
            <w:r>
              <w:rPr>
                <w:rFonts w:ascii="Arial" w:hAnsi="Arial" w:cs="Arial"/>
                <w:color w:val="000000"/>
                <w:position w:val="-2"/>
                <w:sz w:val="18"/>
                <w:szCs w:val="18"/>
              </w:rPr>
              <w:t> </w:t>
            </w:r>
          </w:p>
        </w:tc>
      </w:tr>
      <w:tr w:rsidR="0084141A" w14:paraId="498F4EAA"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D534969" w14:textId="77777777" w:rsidR="0084141A" w:rsidRDefault="000E73FE">
            <w:pPr>
              <w:jc w:val="right"/>
            </w:pPr>
            <w:r>
              <w:rPr>
                <w:rFonts w:ascii="Arial" w:hAnsi="Arial" w:cs="Arial"/>
                <w:color w:val="000000"/>
                <w:position w:val="-2"/>
                <w:sz w:val="18"/>
                <w:szCs w:val="18"/>
              </w:rPr>
              <w:t>Številka vpisa v sodni register (št. vložka):</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F340421" w14:textId="77777777" w:rsidR="0084141A" w:rsidRDefault="000E73FE">
            <w:r>
              <w:rPr>
                <w:rFonts w:ascii="Arial" w:hAnsi="Arial" w:cs="Arial"/>
                <w:color w:val="000000"/>
                <w:position w:val="-2"/>
                <w:sz w:val="18"/>
                <w:szCs w:val="18"/>
              </w:rPr>
              <w:t> </w:t>
            </w:r>
          </w:p>
        </w:tc>
      </w:tr>
      <w:tr w:rsidR="0084141A" w14:paraId="489922E3"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9C9A015" w14:textId="77777777" w:rsidR="0084141A" w:rsidRDefault="000E73FE">
            <w:pPr>
              <w:jc w:val="right"/>
            </w:pPr>
            <w:r>
              <w:rPr>
                <w:rFonts w:ascii="Arial" w:hAnsi="Arial" w:cs="Arial"/>
                <w:color w:val="000000"/>
                <w:position w:val="-2"/>
                <w:sz w:val="18"/>
                <w:szCs w:val="18"/>
              </w:rPr>
              <w:t>Matična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70F14AD" w14:textId="77777777" w:rsidR="0084141A" w:rsidRDefault="000E73FE">
            <w:r>
              <w:rPr>
                <w:rFonts w:ascii="Arial" w:hAnsi="Arial" w:cs="Arial"/>
                <w:color w:val="000000"/>
                <w:position w:val="-2"/>
                <w:sz w:val="18"/>
                <w:szCs w:val="18"/>
              </w:rPr>
              <w:t> </w:t>
            </w:r>
          </w:p>
        </w:tc>
      </w:tr>
      <w:tr w:rsidR="0084141A" w14:paraId="09DD2289" w14:textId="77777777">
        <w:tc>
          <w:tcPr>
            <w:tcW w:w="1500"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5DC49D7" w14:textId="77777777" w:rsidR="0084141A" w:rsidRDefault="000E73FE">
            <w:pPr>
              <w:jc w:val="right"/>
            </w:pPr>
            <w:r>
              <w:rPr>
                <w:rFonts w:ascii="Arial" w:hAnsi="Arial" w:cs="Arial"/>
                <w:color w:val="000000"/>
                <w:position w:val="-2"/>
                <w:sz w:val="18"/>
                <w:szCs w:val="18"/>
              </w:rPr>
              <w:t>Davčna številka družbe:</w:t>
            </w:r>
          </w:p>
        </w:tc>
        <w:tc>
          <w:tcPr>
            <w:tcW w:w="0" w:type="auto"/>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F097BBE" w14:textId="77777777" w:rsidR="0084141A" w:rsidRDefault="000E73FE">
            <w:r>
              <w:rPr>
                <w:rFonts w:ascii="Arial" w:hAnsi="Arial" w:cs="Arial"/>
                <w:color w:val="000000"/>
                <w:position w:val="-2"/>
                <w:sz w:val="18"/>
                <w:szCs w:val="18"/>
              </w:rPr>
              <w:t> </w:t>
            </w:r>
          </w:p>
        </w:tc>
      </w:tr>
    </w:tbl>
    <w:tbl>
      <w:tblPr>
        <w:tblStyle w:val="NormalTablePHPDOCX"/>
        <w:tblW w:w="5000" w:type="pct"/>
        <w:tblInd w:w="108" w:type="dxa"/>
        <w:tblLook w:val="04A0" w:firstRow="1" w:lastRow="0" w:firstColumn="1" w:lastColumn="0" w:noHBand="0" w:noVBand="1"/>
      </w:tblPr>
      <w:tblGrid>
        <w:gridCol w:w="4535"/>
        <w:gridCol w:w="4535"/>
      </w:tblGrid>
      <w:tr w:rsidR="0084141A" w14:paraId="45918C01" w14:textId="77777777">
        <w:tc>
          <w:tcPr>
            <w:tcW w:w="2500" w:type="pct"/>
            <w:tcMar>
              <w:top w:w="75" w:type="dxa"/>
              <w:bottom w:w="75" w:type="dxa"/>
            </w:tcMar>
            <w:vAlign w:val="center"/>
          </w:tcPr>
          <w:p w14:paraId="0915AC2B" w14:textId="77777777" w:rsidR="00DD25D6" w:rsidRDefault="000E73FE">
            <w:pPr>
              <w:rPr>
                <w:rFonts w:ascii="Arial" w:hAnsi="Arial" w:cs="Arial"/>
                <w:color w:val="000000"/>
                <w:sz w:val="18"/>
                <w:szCs w:val="18"/>
              </w:rPr>
            </w:pPr>
            <w:r>
              <w:rPr>
                <w:rFonts w:ascii="Arial" w:hAnsi="Arial" w:cs="Arial"/>
                <w:color w:val="000000"/>
                <w:sz w:val="18"/>
                <w:szCs w:val="18"/>
              </w:rPr>
              <w:t> </w:t>
            </w:r>
          </w:p>
          <w:p w14:paraId="438A84B9" w14:textId="4A891C76"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4128553" w14:textId="77777777" w:rsidR="0084141A" w:rsidRDefault="000E73FE">
            <w:r>
              <w:rPr>
                <w:rFonts w:ascii="Arial" w:hAnsi="Arial" w:cs="Arial"/>
                <w:color w:val="000000"/>
                <w:position w:val="-2"/>
                <w:sz w:val="18"/>
                <w:szCs w:val="18"/>
              </w:rPr>
              <w:t>Ime in priimek: _____________________</w:t>
            </w:r>
          </w:p>
        </w:tc>
      </w:tr>
      <w:tr w:rsidR="0084141A" w14:paraId="02AAA824" w14:textId="77777777">
        <w:tc>
          <w:tcPr>
            <w:tcW w:w="2500" w:type="pct"/>
            <w:tcMar>
              <w:top w:w="75" w:type="dxa"/>
              <w:bottom w:w="75" w:type="dxa"/>
            </w:tcMar>
            <w:vAlign w:val="center"/>
          </w:tcPr>
          <w:p w14:paraId="7BB4EDCF"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67140A2B" w14:textId="77777777" w:rsidR="0084141A" w:rsidRDefault="0084141A"/>
          <w:p w14:paraId="06D70A16" w14:textId="77777777" w:rsidR="0084141A" w:rsidRDefault="000E73FE">
            <w:pPr>
              <w:jc w:val="center"/>
            </w:pPr>
            <w:r>
              <w:rPr>
                <w:rFonts w:ascii="Arial" w:hAnsi="Arial" w:cs="Arial"/>
                <w:color w:val="A9A9A9"/>
                <w:position w:val="-2"/>
                <w:sz w:val="18"/>
                <w:szCs w:val="18"/>
              </w:rPr>
              <w:t>(žig in podpis)</w:t>
            </w:r>
          </w:p>
        </w:tc>
      </w:tr>
    </w:tbl>
    <w:p w14:paraId="68011EC1" w14:textId="77777777" w:rsidR="0084141A" w:rsidRDefault="000E73FE">
      <w:pPr>
        <w:spacing w:before="225" w:after="225" w:line="240" w:lineRule="auto"/>
        <w:jc w:val="both"/>
      </w:pPr>
      <w:r>
        <w:rPr>
          <w:rFonts w:ascii="Arial" w:hAnsi="Arial" w:cs="Arial"/>
          <w:color w:val="000000"/>
          <w:sz w:val="18"/>
          <w:szCs w:val="18"/>
        </w:rPr>
        <w:lastRenderedPageBreak/>
        <w:t> </w:t>
      </w:r>
    </w:p>
    <w:p w14:paraId="70F6C1CD" w14:textId="2D172C9B" w:rsidR="00706BDD" w:rsidRPr="00590863" w:rsidRDefault="001E5435" w:rsidP="00706BDD">
      <w:pPr>
        <w:spacing w:after="0"/>
        <w:jc w:val="right"/>
        <w:rPr>
          <w:rFonts w:ascii="Arial" w:hAnsi="Arial" w:cs="Arial"/>
          <w:sz w:val="18"/>
          <w:szCs w:val="18"/>
        </w:rPr>
      </w:pPr>
      <w:r>
        <w:rPr>
          <w:rFonts w:ascii="Arial" w:hAnsi="Arial" w:cs="Arial"/>
          <w:sz w:val="18"/>
          <w:szCs w:val="18"/>
        </w:rPr>
        <w:t>O</w:t>
      </w:r>
      <w:r w:rsidR="000F7B0A">
        <w:rPr>
          <w:rFonts w:ascii="Arial" w:hAnsi="Arial" w:cs="Arial"/>
          <w:sz w:val="18"/>
          <w:szCs w:val="18"/>
        </w:rPr>
        <w:t xml:space="preserve">brazec št: </w:t>
      </w:r>
      <w:r w:rsidR="00DD25D6">
        <w:rPr>
          <w:rFonts w:ascii="Arial" w:hAnsi="Arial" w:cs="Arial"/>
          <w:sz w:val="18"/>
          <w:szCs w:val="18"/>
        </w:rPr>
        <w:t>7</w:t>
      </w:r>
    </w:p>
    <w:p w14:paraId="4575D035" w14:textId="77777777" w:rsidR="00706BDD" w:rsidRPr="00252358" w:rsidRDefault="00706BDD" w:rsidP="00706BDD"/>
    <w:p w14:paraId="53C1491C"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podizvajalca</w:t>
      </w:r>
    </w:p>
    <w:p w14:paraId="391E986E" w14:textId="77777777" w:rsidR="00706BDD" w:rsidRDefault="00706BDD" w:rsidP="00706BDD">
      <w:pPr>
        <w:rPr>
          <w:rFonts w:ascii="Arial" w:hAnsi="Arial" w:cs="Arial"/>
        </w:rPr>
      </w:pPr>
    </w:p>
    <w:p w14:paraId="65CA84F5" w14:textId="36FEDE6B" w:rsidR="0084141A" w:rsidRDefault="000E73FE">
      <w:pPr>
        <w:spacing w:before="225" w:after="225" w:line="240" w:lineRule="auto"/>
        <w:jc w:val="both"/>
      </w:pPr>
      <w:r>
        <w:rPr>
          <w:rFonts w:ascii="Arial" w:hAnsi="Arial" w:cs="Arial"/>
          <w:color w:val="000000"/>
          <w:sz w:val="18"/>
          <w:szCs w:val="18"/>
        </w:rPr>
        <w:t>V zvezi z javnim naročilom »</w:t>
      </w:r>
      <w:r w:rsidR="00816A6E" w:rsidRPr="00816A6E">
        <w:rPr>
          <w:rFonts w:ascii="Arial" w:hAnsi="Arial" w:cs="Arial"/>
          <w:b/>
          <w:color w:val="000000"/>
          <w:sz w:val="18"/>
          <w:szCs w:val="18"/>
        </w:rPr>
        <w:t>Izvajanje prehranskih storitev v šolski kuhinji Osnovne šole Dolenjske Toplice</w:t>
      </w:r>
      <w:r w:rsidRPr="00652CA5">
        <w:rPr>
          <w:rFonts w:ascii="Arial" w:hAnsi="Arial" w:cs="Arial"/>
          <w:color w:val="000000"/>
          <w:sz w:val="18"/>
          <w:szCs w:val="18"/>
        </w:rPr>
        <w:t>«</w:t>
      </w:r>
      <w:r w:rsidRPr="00816A6E">
        <w:rPr>
          <w:rFonts w:ascii="Arial" w:hAnsi="Arial" w:cs="Arial"/>
          <w:color w:val="000000"/>
          <w:sz w:val="18"/>
          <w:szCs w:val="18"/>
        </w:rPr>
        <w:t>,</w:t>
      </w:r>
    </w:p>
    <w:p w14:paraId="255B9268" w14:textId="77777777" w:rsidR="0084141A" w:rsidRDefault="000E73FE">
      <w:pPr>
        <w:spacing w:before="225" w:after="225" w:line="240" w:lineRule="auto"/>
        <w:jc w:val="both"/>
      </w:pPr>
      <w:r>
        <w:rPr>
          <w:rFonts w:ascii="Arial" w:hAnsi="Arial" w:cs="Arial"/>
          <w:color w:val="000000"/>
          <w:sz w:val="18"/>
          <w:szCs w:val="18"/>
        </w:rPr>
        <w:t>izjavljamo, da bomo v primeru izbire gospodarskega subjekta sodelovali pri izvedbi predmeta javnega naročila z deli v vrednosti _______________ EUR v skladu z razpisnimi pogoji.</w:t>
      </w:r>
    </w:p>
    <w:p w14:paraId="450C6CBC" w14:textId="77777777" w:rsidR="0084141A" w:rsidRDefault="000E73FE">
      <w:pPr>
        <w:spacing w:before="225" w:after="225" w:line="240" w:lineRule="auto"/>
        <w:jc w:val="both"/>
      </w:pPr>
      <w:r>
        <w:rPr>
          <w:rFonts w:ascii="Arial" w:hAnsi="Arial" w:cs="Arial"/>
          <w:color w:val="000000"/>
          <w:sz w:val="18"/>
          <w:szCs w:val="18"/>
        </w:rPr>
        <w:t>Izjavljamo (ustrezno označi):</w:t>
      </w:r>
    </w:p>
    <w:p w14:paraId="08B430AE" w14:textId="77777777" w:rsidR="0084141A" w:rsidRDefault="000E73FE">
      <w:pPr>
        <w:spacing w:before="225" w:after="225" w:line="240" w:lineRule="auto"/>
        <w:jc w:val="both"/>
      </w:pPr>
      <w:r>
        <w:rPr>
          <w:rFonts w:ascii="Arial" w:hAnsi="Arial" w:cs="Arial"/>
          <w:color w:val="000000"/>
          <w:sz w:val="18"/>
          <w:szCs w:val="18"/>
        </w:rPr>
        <w:t>[   ] DA zahtevamo izvedbo neposrednih plačil, in zato podajamo soglasje, da sme naročnik namesto glavnega izvajalca poravnati obveznosti glavnega izvajalca, ki nastanejo pri izvajanju javnega naročila do nas kot podizvajalca.</w:t>
      </w:r>
    </w:p>
    <w:p w14:paraId="03BC4886" w14:textId="77777777" w:rsidR="0084141A" w:rsidRDefault="000E73FE">
      <w:pPr>
        <w:spacing w:before="225" w:after="225" w:line="240" w:lineRule="auto"/>
        <w:jc w:val="both"/>
      </w:pPr>
      <w:r>
        <w:rPr>
          <w:rFonts w:ascii="Arial" w:hAnsi="Arial" w:cs="Arial"/>
          <w:color w:val="000000"/>
          <w:sz w:val="18"/>
          <w:szCs w:val="18"/>
        </w:rPr>
        <w:t>[   ] NE zahtevamo izvedbe neposrednih plačil.</w:t>
      </w:r>
    </w:p>
    <w:p w14:paraId="6936F0D4" w14:textId="77777777" w:rsidR="0084141A" w:rsidRDefault="000E73FE">
      <w:pPr>
        <w:spacing w:before="225" w:after="225" w:line="240" w:lineRule="auto"/>
        <w:jc w:val="both"/>
      </w:pPr>
      <w:r>
        <w:rPr>
          <w:rFonts w:ascii="Arial" w:hAnsi="Arial" w:cs="Arial"/>
          <w:color w:val="000000"/>
          <w:sz w:val="18"/>
          <w:szCs w:val="18"/>
        </w:rPr>
        <w:t> </w:t>
      </w:r>
    </w:p>
    <w:p w14:paraId="7BC1DF09"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5000" w:type="pct"/>
        <w:tblInd w:w="108" w:type="dxa"/>
        <w:tblLook w:val="04A0" w:firstRow="1" w:lastRow="0" w:firstColumn="1" w:lastColumn="0" w:noHBand="0" w:noVBand="1"/>
      </w:tblPr>
      <w:tblGrid>
        <w:gridCol w:w="4535"/>
        <w:gridCol w:w="4535"/>
      </w:tblGrid>
      <w:tr w:rsidR="0084141A" w14:paraId="357BC96B" w14:textId="77777777">
        <w:tc>
          <w:tcPr>
            <w:tcW w:w="2500" w:type="pct"/>
            <w:tcMar>
              <w:top w:w="75" w:type="dxa"/>
              <w:bottom w:w="75" w:type="dxa"/>
            </w:tcMar>
            <w:vAlign w:val="center"/>
          </w:tcPr>
          <w:p w14:paraId="57965D4C" w14:textId="77777777" w:rsidR="0084141A" w:rsidRDefault="000E73FE">
            <w:r>
              <w:rPr>
                <w:rFonts w:ascii="Arial" w:hAnsi="Arial" w:cs="Arial"/>
                <w:color w:val="000000"/>
                <w:position w:val="-2"/>
                <w:sz w:val="18"/>
                <w:szCs w:val="18"/>
              </w:rPr>
              <w:t>Kraj in datum:</w:t>
            </w:r>
          </w:p>
        </w:tc>
        <w:tc>
          <w:tcPr>
            <w:tcW w:w="0" w:type="auto"/>
            <w:tcMar>
              <w:top w:w="75" w:type="dxa"/>
              <w:bottom w:w="75" w:type="dxa"/>
            </w:tcMar>
            <w:vAlign w:val="center"/>
          </w:tcPr>
          <w:p w14:paraId="3E85FE5B" w14:textId="77777777" w:rsidR="0084141A" w:rsidRDefault="000E73FE">
            <w:r>
              <w:rPr>
                <w:rFonts w:ascii="Arial" w:hAnsi="Arial" w:cs="Arial"/>
                <w:color w:val="000000"/>
                <w:position w:val="-2"/>
                <w:sz w:val="18"/>
                <w:szCs w:val="18"/>
              </w:rPr>
              <w:t>Ime in priimek: _____________________</w:t>
            </w:r>
          </w:p>
        </w:tc>
      </w:tr>
      <w:tr w:rsidR="0084141A" w14:paraId="36322793" w14:textId="77777777">
        <w:tc>
          <w:tcPr>
            <w:tcW w:w="2500" w:type="pct"/>
            <w:tcMar>
              <w:top w:w="75" w:type="dxa"/>
              <w:bottom w:w="75" w:type="dxa"/>
            </w:tcMar>
            <w:vAlign w:val="center"/>
          </w:tcPr>
          <w:p w14:paraId="68EAD7F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146C5DF3" w14:textId="77777777" w:rsidR="0084141A" w:rsidRDefault="0084141A"/>
          <w:p w14:paraId="1C5CFBBC" w14:textId="77777777" w:rsidR="0084141A" w:rsidRDefault="000E73FE">
            <w:pPr>
              <w:jc w:val="center"/>
            </w:pPr>
            <w:r>
              <w:rPr>
                <w:rFonts w:ascii="Arial" w:hAnsi="Arial" w:cs="Arial"/>
                <w:color w:val="A9A9A9"/>
                <w:position w:val="-2"/>
                <w:sz w:val="18"/>
                <w:szCs w:val="18"/>
              </w:rPr>
              <w:t>(žig in podpis)</w:t>
            </w:r>
          </w:p>
        </w:tc>
      </w:tr>
    </w:tbl>
    <w:p w14:paraId="3D2508CC" w14:textId="77777777" w:rsidR="0084141A" w:rsidRDefault="000E73FE">
      <w:pPr>
        <w:spacing w:before="225" w:after="225" w:line="240" w:lineRule="auto"/>
        <w:jc w:val="both"/>
      </w:pPr>
      <w:r>
        <w:rPr>
          <w:rFonts w:ascii="Arial" w:hAnsi="Arial" w:cs="Arial"/>
          <w:color w:val="000000"/>
          <w:sz w:val="18"/>
          <w:szCs w:val="18"/>
        </w:rPr>
        <w:t> </w:t>
      </w:r>
    </w:p>
    <w:p w14:paraId="50CF3E25" w14:textId="77777777" w:rsidR="0084141A" w:rsidRDefault="000E73FE">
      <w:pPr>
        <w:spacing w:before="225" w:after="225" w:line="240" w:lineRule="auto"/>
        <w:jc w:val="both"/>
      </w:pPr>
      <w:r>
        <w:rPr>
          <w:rFonts w:ascii="Arial" w:hAnsi="Arial" w:cs="Arial"/>
          <w:color w:val="000000"/>
          <w:sz w:val="18"/>
          <w:szCs w:val="18"/>
        </w:rPr>
        <w:t> </w:t>
      </w:r>
    </w:p>
    <w:p w14:paraId="398FE895" w14:textId="77777777" w:rsidR="0084141A" w:rsidRDefault="000E73FE">
      <w:pPr>
        <w:spacing w:before="225" w:after="225" w:line="240" w:lineRule="auto"/>
        <w:jc w:val="both"/>
      </w:pPr>
      <w:r>
        <w:rPr>
          <w:rFonts w:ascii="Arial" w:hAnsi="Arial" w:cs="Arial"/>
          <w:color w:val="000000"/>
          <w:sz w:val="18"/>
          <w:szCs w:val="18"/>
        </w:rPr>
        <w:t> </w:t>
      </w:r>
    </w:p>
    <w:p w14:paraId="60DA7F7B" w14:textId="77777777" w:rsidR="0084141A" w:rsidRDefault="000E73FE">
      <w:pPr>
        <w:spacing w:before="225" w:after="225" w:line="240" w:lineRule="auto"/>
        <w:jc w:val="both"/>
      </w:pPr>
      <w:r>
        <w:rPr>
          <w:rFonts w:ascii="Arial" w:hAnsi="Arial" w:cs="Arial"/>
          <w:b/>
          <w:bCs/>
          <w:i/>
          <w:iCs/>
          <w:color w:val="000000"/>
          <w:sz w:val="18"/>
          <w:szCs w:val="18"/>
          <w:u w:val="single"/>
        </w:rPr>
        <w:t>Opomba:</w:t>
      </w:r>
    </w:p>
    <w:p w14:paraId="2855A714" w14:textId="78F761A3" w:rsidR="00546145" w:rsidRDefault="000E73FE" w:rsidP="00546145">
      <w:pPr>
        <w:spacing w:before="225" w:after="225" w:line="240" w:lineRule="auto"/>
        <w:jc w:val="both"/>
      </w:pPr>
      <w:r>
        <w:rPr>
          <w:rFonts w:ascii="Arial" w:hAnsi="Arial" w:cs="Arial"/>
          <w:i/>
          <w:iCs/>
          <w:color w:val="000000"/>
          <w:sz w:val="18"/>
          <w:szCs w:val="18"/>
        </w:rPr>
        <w:t>V primeru večjega števila podizvajalcev se obrazec fotokopira.</w:t>
      </w:r>
    </w:p>
    <w:p w14:paraId="4569A3F9" w14:textId="36215590" w:rsidR="00546145" w:rsidRPr="00546145" w:rsidRDefault="00546145" w:rsidP="00546145">
      <w:pPr>
        <w:spacing w:before="225" w:after="225" w:line="240" w:lineRule="auto"/>
        <w:jc w:val="both"/>
        <w:rPr>
          <w:rFonts w:ascii="Arial" w:hAnsi="Arial" w:cs="Arial"/>
          <w:sz w:val="18"/>
          <w:szCs w:val="18"/>
        </w:rPr>
      </w:pPr>
      <w:r w:rsidRPr="00546145">
        <w:rPr>
          <w:rFonts w:ascii="Arial" w:hAnsi="Arial" w:cs="Arial"/>
          <w:sz w:val="18"/>
          <w:szCs w:val="18"/>
        </w:rPr>
        <w:t xml:space="preserve">. </w:t>
      </w:r>
    </w:p>
    <w:p w14:paraId="00C467BE" w14:textId="1989D7DF" w:rsidR="00546145" w:rsidRDefault="00546145" w:rsidP="00546145">
      <w:pPr>
        <w:spacing w:before="225" w:after="225" w:line="240" w:lineRule="auto"/>
        <w:jc w:val="both"/>
        <w:sectPr w:rsidR="00546145" w:rsidSect="00D82CC3">
          <w:footerReference w:type="default" r:id="rId14"/>
          <w:pgSz w:w="11906" w:h="16838"/>
          <w:pgMar w:top="1418" w:right="1418" w:bottom="1418" w:left="1418" w:header="567" w:footer="596" w:gutter="0"/>
          <w:cols w:space="708"/>
          <w:docGrid w:linePitch="360"/>
        </w:sectPr>
      </w:pPr>
    </w:p>
    <w:p w14:paraId="64DF1331" w14:textId="68E4819C"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8</w:t>
      </w:r>
    </w:p>
    <w:p w14:paraId="5CF03E07" w14:textId="77777777" w:rsidR="00706BDD" w:rsidRPr="00252358" w:rsidRDefault="00706BDD" w:rsidP="00706BDD"/>
    <w:p w14:paraId="07887CB8"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r>
        <w:rPr>
          <w:rFonts w:ascii="Arial" w:hAnsi="Arial" w:cs="Arial"/>
        </w:rPr>
        <w:t>Izjava o nastopu s podizvajalci</w:t>
      </w:r>
    </w:p>
    <w:p w14:paraId="1A256115" w14:textId="77777777" w:rsidR="00706BDD" w:rsidRDefault="00706BDD" w:rsidP="00706BDD">
      <w:pPr>
        <w:rPr>
          <w:rFonts w:ascii="Arial" w:hAnsi="Arial" w:cs="Arial"/>
        </w:rPr>
      </w:pPr>
    </w:p>
    <w:p w14:paraId="270A2BFC" w14:textId="544BCF43" w:rsidR="0084141A" w:rsidRDefault="000E73FE">
      <w:pPr>
        <w:spacing w:before="225" w:after="225" w:line="240" w:lineRule="auto"/>
        <w:jc w:val="both"/>
      </w:pPr>
      <w:r>
        <w:rPr>
          <w:rFonts w:ascii="Arial" w:hAnsi="Arial" w:cs="Arial"/>
          <w:color w:val="000000"/>
          <w:sz w:val="18"/>
          <w:szCs w:val="18"/>
        </w:rPr>
        <w:t xml:space="preserve">Pri izvedbi javnega naročila </w:t>
      </w:r>
      <w:r w:rsidRPr="00652CA5">
        <w:rPr>
          <w:rFonts w:ascii="Arial" w:hAnsi="Arial" w:cs="Arial"/>
          <w:color w:val="000000"/>
          <w:sz w:val="18"/>
          <w:szCs w:val="18"/>
        </w:rPr>
        <w:t>»</w:t>
      </w:r>
      <w:r w:rsidR="00816A6E" w:rsidRPr="00816A6E">
        <w:rPr>
          <w:rFonts w:ascii="Arial" w:hAnsi="Arial" w:cs="Arial"/>
          <w:b/>
          <w:bCs/>
          <w:color w:val="000000"/>
          <w:sz w:val="18"/>
          <w:szCs w:val="18"/>
        </w:rPr>
        <w:t>Izvajanje prehranskih storitev v šolski kuhinji Osnovne šole Dolenjske Toplice</w:t>
      </w:r>
      <w:r w:rsidRPr="00652CA5">
        <w:rPr>
          <w:rFonts w:ascii="Arial" w:hAnsi="Arial" w:cs="Arial"/>
          <w:color w:val="000000"/>
          <w:sz w:val="18"/>
          <w:szCs w:val="18"/>
        </w:rPr>
        <w:t>«,</w:t>
      </w:r>
    </w:p>
    <w:p w14:paraId="4C4635B8" w14:textId="77777777" w:rsidR="0084141A" w:rsidRDefault="000E73FE">
      <w:pPr>
        <w:spacing w:before="225" w:after="225" w:line="240" w:lineRule="auto"/>
        <w:jc w:val="both"/>
      </w:pPr>
      <w:r>
        <w:rPr>
          <w:rFonts w:ascii="Arial" w:hAnsi="Arial" w:cs="Arial"/>
          <w:color w:val="000000"/>
          <w:sz w:val="18"/>
          <w:szCs w:val="18"/>
        </w:rPr>
        <w:t>izjavljamo, da (ustrezno označi in izpolni):</w:t>
      </w:r>
    </w:p>
    <w:p w14:paraId="3C879F26" w14:textId="77777777" w:rsidR="0084141A" w:rsidRDefault="000E73FE">
      <w:pPr>
        <w:spacing w:before="225" w:after="225" w:line="240" w:lineRule="auto"/>
        <w:jc w:val="both"/>
      </w:pPr>
      <w:r>
        <w:rPr>
          <w:rFonts w:ascii="Arial" w:hAnsi="Arial" w:cs="Arial"/>
          <w:b/>
          <w:bCs/>
          <w:color w:val="000000"/>
          <w:sz w:val="18"/>
          <w:szCs w:val="18"/>
        </w:rPr>
        <w:t>[   ] ne nastopamo s podizvajalci</w:t>
      </w:r>
    </w:p>
    <w:p w14:paraId="39F13D56" w14:textId="77777777" w:rsidR="0084141A" w:rsidRDefault="000E73FE">
      <w:pPr>
        <w:spacing w:before="225" w:after="225" w:line="240" w:lineRule="auto"/>
        <w:jc w:val="both"/>
      </w:pPr>
      <w:r>
        <w:rPr>
          <w:rFonts w:ascii="Arial" w:hAnsi="Arial" w:cs="Arial"/>
          <w:b/>
          <w:bCs/>
          <w:color w:val="000000"/>
          <w:sz w:val="18"/>
          <w:szCs w:val="18"/>
        </w:rPr>
        <w:t>[   ] nastopamo z naslednjimi podizvajalci:</w:t>
      </w:r>
    </w:p>
    <w:tbl>
      <w:tblPr>
        <w:tblStyle w:val="TableGridPHPDOCX"/>
        <w:tblW w:w="8430" w:type="dxa"/>
        <w:tblCellSpacing w:w="15" w:type="dxa"/>
        <w:tblInd w:w="155"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2033"/>
        <w:gridCol w:w="6397"/>
      </w:tblGrid>
      <w:tr w:rsidR="0084141A" w14:paraId="11774E23"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6CADF7C" w14:textId="77777777" w:rsidR="0084141A" w:rsidRDefault="000E73FE">
            <w:pPr>
              <w:jc w:val="right"/>
            </w:pPr>
            <w:r>
              <w:rPr>
                <w:rFonts w:ascii="Arial" w:hAnsi="Arial" w:cs="Arial"/>
                <w:b/>
                <w:bCs/>
                <w:color w:val="000000"/>
                <w:position w:val="-2"/>
                <w:sz w:val="18"/>
                <w:szCs w:val="18"/>
                <w:shd w:val="clear" w:color="auto" w:fill="D1D1D1"/>
              </w:rPr>
              <w:t>Podizvajalec 1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5FEC90AE" w14:textId="77777777" w:rsidR="0084141A" w:rsidRDefault="000E73FE">
            <w:r>
              <w:rPr>
                <w:rFonts w:ascii="Arial" w:hAnsi="Arial" w:cs="Arial"/>
                <w:color w:val="000000"/>
                <w:position w:val="-2"/>
                <w:sz w:val="18"/>
                <w:szCs w:val="18"/>
              </w:rPr>
              <w:t> </w:t>
            </w:r>
          </w:p>
        </w:tc>
      </w:tr>
      <w:tr w:rsidR="0084141A" w14:paraId="607E9CB5"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28FD4FE9"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18EF6428"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32E20316" w14:textId="77777777" w:rsidR="0084141A" w:rsidRDefault="000E73FE">
            <w:pPr>
              <w:spacing w:before="135" w:after="135"/>
              <w:jc w:val="both"/>
              <w:textAlignment w:val="center"/>
            </w:pPr>
            <w:r>
              <w:rPr>
                <w:rFonts w:ascii="Arial" w:hAnsi="Arial" w:cs="Arial"/>
                <w:color w:val="000000"/>
                <w:position w:val="-2"/>
                <w:sz w:val="18"/>
                <w:szCs w:val="18"/>
              </w:rPr>
              <w:t> </w:t>
            </w:r>
          </w:p>
          <w:p w14:paraId="239D3172"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tc>
      </w:tr>
      <w:tr w:rsidR="0084141A" w14:paraId="04CCCB82"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744EB1BA" w14:textId="77777777" w:rsidR="0084141A" w:rsidRDefault="000E73FE">
            <w:pPr>
              <w:jc w:val="right"/>
            </w:pPr>
            <w:r>
              <w:rPr>
                <w:rFonts w:ascii="Arial" w:hAnsi="Arial" w:cs="Arial"/>
                <w:b/>
                <w:bCs/>
                <w:color w:val="000000"/>
                <w:position w:val="-2"/>
                <w:sz w:val="18"/>
                <w:szCs w:val="18"/>
                <w:shd w:val="clear" w:color="auto" w:fill="D1D1D1"/>
              </w:rPr>
              <w:t>Podizvajalec 2 (firma, naslov):</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0A0534F2" w14:textId="77777777" w:rsidR="0084141A" w:rsidRDefault="000E73FE">
            <w:r>
              <w:rPr>
                <w:rFonts w:ascii="Arial" w:hAnsi="Arial" w:cs="Arial"/>
                <w:color w:val="000000"/>
                <w:position w:val="-2"/>
                <w:sz w:val="18"/>
                <w:szCs w:val="18"/>
              </w:rPr>
              <w:t> </w:t>
            </w:r>
          </w:p>
        </w:tc>
      </w:tr>
      <w:tr w:rsidR="0084141A" w14:paraId="53DA946A" w14:textId="77777777">
        <w:trPr>
          <w:tblCellSpacing w:w="15" w:type="dxa"/>
        </w:trPr>
        <w:tc>
          <w:tcPr>
            <w:tcW w:w="1740" w:type="dxa"/>
            <w:tcBorders>
              <w:top w:val="inset" w:sz="7" w:space="0" w:color="000000"/>
              <w:left w:val="inset" w:sz="7" w:space="0" w:color="000000"/>
              <w:bottom w:val="inset" w:sz="7" w:space="0" w:color="000000"/>
              <w:right w:val="inset" w:sz="7" w:space="0" w:color="000000"/>
            </w:tcBorders>
            <w:shd w:val="clear" w:color="auto" w:fill="D1D1D1"/>
            <w:tcMar>
              <w:top w:w="135" w:type="dxa"/>
              <w:bottom w:w="135" w:type="dxa"/>
            </w:tcMar>
            <w:vAlign w:val="center"/>
          </w:tcPr>
          <w:p w14:paraId="3FA7F86B" w14:textId="77777777" w:rsidR="0084141A" w:rsidRDefault="000E73FE">
            <w:pPr>
              <w:jc w:val="right"/>
            </w:pPr>
            <w:r>
              <w:rPr>
                <w:rFonts w:ascii="Arial" w:hAnsi="Arial" w:cs="Arial"/>
                <w:b/>
                <w:bCs/>
                <w:color w:val="000000"/>
                <w:position w:val="-2"/>
                <w:sz w:val="18"/>
                <w:szCs w:val="18"/>
                <w:shd w:val="clear" w:color="auto" w:fill="D1D1D1"/>
              </w:rPr>
              <w:t>VRSTA DEL (predmet, količina):</w:t>
            </w:r>
          </w:p>
        </w:tc>
        <w:tc>
          <w:tcPr>
            <w:tcW w:w="6105" w:type="dxa"/>
            <w:tcBorders>
              <w:top w:val="inset" w:sz="7" w:space="0" w:color="000000"/>
              <w:left w:val="inset" w:sz="7" w:space="0" w:color="000000"/>
              <w:bottom w:val="inset" w:sz="7" w:space="0" w:color="000000"/>
              <w:right w:val="inset" w:sz="7" w:space="0" w:color="000000"/>
            </w:tcBorders>
            <w:tcMar>
              <w:top w:w="15" w:type="dxa"/>
              <w:bottom w:w="15" w:type="dxa"/>
            </w:tcMar>
            <w:vAlign w:val="center"/>
          </w:tcPr>
          <w:p w14:paraId="29F1F192" w14:textId="77777777" w:rsidR="0084141A" w:rsidRDefault="000E73FE">
            <w:pPr>
              <w:spacing w:before="135" w:after="135"/>
              <w:jc w:val="both"/>
              <w:textAlignment w:val="center"/>
            </w:pPr>
            <w:r>
              <w:rPr>
                <w:rFonts w:ascii="Arial" w:hAnsi="Arial" w:cs="Arial"/>
                <w:color w:val="000000"/>
                <w:position w:val="-2"/>
                <w:sz w:val="18"/>
                <w:szCs w:val="18"/>
              </w:rPr>
              <w:t>Opis del, ki jih bo izvedel podizvajalec:</w:t>
            </w:r>
          </w:p>
          <w:p w14:paraId="41CD3991" w14:textId="77777777" w:rsidR="0084141A" w:rsidRDefault="000E73FE">
            <w:pPr>
              <w:spacing w:before="135" w:after="135"/>
              <w:jc w:val="both"/>
              <w:textAlignment w:val="center"/>
            </w:pPr>
            <w:r>
              <w:rPr>
                <w:rFonts w:ascii="Arial" w:hAnsi="Arial" w:cs="Arial"/>
                <w:color w:val="000000"/>
                <w:position w:val="-2"/>
                <w:sz w:val="18"/>
                <w:szCs w:val="18"/>
              </w:rPr>
              <w:t> </w:t>
            </w:r>
          </w:p>
          <w:p w14:paraId="79264D1C" w14:textId="77777777" w:rsidR="0084141A" w:rsidRDefault="000E73FE">
            <w:pPr>
              <w:spacing w:before="135" w:after="135"/>
              <w:jc w:val="both"/>
              <w:textAlignment w:val="center"/>
            </w:pPr>
            <w:r>
              <w:rPr>
                <w:rFonts w:ascii="Arial" w:hAnsi="Arial" w:cs="Arial"/>
                <w:color w:val="000000"/>
                <w:position w:val="-2"/>
                <w:sz w:val="18"/>
                <w:szCs w:val="18"/>
              </w:rPr>
              <w:t>% končne ponudbe vrednosti, ki jo bo izvedel podizvajalec: ____</w:t>
            </w:r>
          </w:p>
          <w:p w14:paraId="4D69186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037C94A8" w14:textId="515FE720" w:rsidR="0084141A" w:rsidRDefault="000E73FE">
      <w:pPr>
        <w:spacing w:before="225" w:after="225" w:line="240" w:lineRule="auto"/>
        <w:jc w:val="both"/>
      </w:pPr>
      <w:r>
        <w:rPr>
          <w:rFonts w:ascii="Arial" w:hAnsi="Arial" w:cs="Arial"/>
          <w:color w:val="000000"/>
          <w:sz w:val="18"/>
          <w:szCs w:val="18"/>
        </w:rPr>
        <w:t xml:space="preserve">Izjavljamo, da bomo ob morebitni zamenjavi podizvajalca ali uvedbi novega podizvajalca, ki ni priglašen v ponudbeni/prijavni dokumentaciji, predhodno pridobili pisno soglasje naročnika. Seznanjeni smo z dejstvom, da ima naročnik, če ponudnik ne bo priglasil vseh podizvajalcev, iz tega razloga pravico krivdno odpovedati sklenjen </w:t>
      </w:r>
      <w:r w:rsidR="0090724D">
        <w:rPr>
          <w:rFonts w:ascii="Arial" w:hAnsi="Arial" w:cs="Arial"/>
          <w:color w:val="000000"/>
          <w:sz w:val="18"/>
          <w:szCs w:val="18"/>
        </w:rPr>
        <w:t>okvirni sporazum</w:t>
      </w:r>
      <w:r>
        <w:rPr>
          <w:rFonts w:ascii="Arial" w:hAnsi="Arial" w:cs="Arial"/>
          <w:color w:val="000000"/>
          <w:sz w:val="18"/>
          <w:szCs w:val="18"/>
        </w:rPr>
        <w:t>, če naknadno ugotovi, da ponudnik nastopa s podizvajalci ali s podizvajalci, ki jih ponudnik ni priglasil.</w:t>
      </w:r>
    </w:p>
    <w:p w14:paraId="5D5FA4F5" w14:textId="77777777" w:rsidR="0084141A" w:rsidRDefault="000E73FE">
      <w:pPr>
        <w:spacing w:before="225" w:after="225" w:line="240" w:lineRule="auto"/>
        <w:jc w:val="both"/>
      </w:pPr>
      <w:r>
        <w:rPr>
          <w:rFonts w:ascii="Arial" w:hAnsi="Arial" w:cs="Arial"/>
          <w:color w:val="000000"/>
          <w:sz w:val="18"/>
          <w:szCs w:val="18"/>
        </w:rPr>
        <w:t> </w:t>
      </w:r>
    </w:p>
    <w:tbl>
      <w:tblPr>
        <w:tblStyle w:val="NormalTablePHPDOCX"/>
        <w:tblW w:w="8745" w:type="dxa"/>
        <w:tblInd w:w="108" w:type="dxa"/>
        <w:tblLook w:val="04A0" w:firstRow="1" w:lastRow="0" w:firstColumn="1" w:lastColumn="0" w:noHBand="0" w:noVBand="1"/>
      </w:tblPr>
      <w:tblGrid>
        <w:gridCol w:w="4080"/>
        <w:gridCol w:w="4665"/>
      </w:tblGrid>
      <w:tr w:rsidR="0084141A" w14:paraId="2480E35C" w14:textId="77777777">
        <w:tc>
          <w:tcPr>
            <w:tcW w:w="4080" w:type="dxa"/>
            <w:tcMar>
              <w:top w:w="135" w:type="dxa"/>
              <w:bottom w:w="135" w:type="dxa"/>
            </w:tcMar>
            <w:vAlign w:val="center"/>
          </w:tcPr>
          <w:p w14:paraId="39482020" w14:textId="77777777" w:rsidR="0084141A" w:rsidRDefault="000E73FE">
            <w:r>
              <w:rPr>
                <w:rFonts w:ascii="Arial" w:hAnsi="Arial" w:cs="Arial"/>
                <w:color w:val="000000"/>
                <w:position w:val="-2"/>
                <w:sz w:val="18"/>
                <w:szCs w:val="18"/>
              </w:rPr>
              <w:t>Kraj in datum:</w:t>
            </w:r>
          </w:p>
        </w:tc>
        <w:tc>
          <w:tcPr>
            <w:tcW w:w="0" w:type="auto"/>
            <w:tcMar>
              <w:top w:w="135" w:type="dxa"/>
              <w:bottom w:w="135" w:type="dxa"/>
            </w:tcMar>
            <w:vAlign w:val="center"/>
          </w:tcPr>
          <w:p w14:paraId="1F052C4A" w14:textId="77777777" w:rsidR="0084141A" w:rsidRDefault="000E73FE">
            <w:r>
              <w:rPr>
                <w:rFonts w:ascii="Arial" w:hAnsi="Arial" w:cs="Arial"/>
                <w:color w:val="000000"/>
                <w:position w:val="-2"/>
                <w:sz w:val="18"/>
                <w:szCs w:val="18"/>
              </w:rPr>
              <w:t>Ime in priimek: _____________________</w:t>
            </w:r>
          </w:p>
        </w:tc>
      </w:tr>
      <w:tr w:rsidR="0084141A" w14:paraId="5BEAD79B" w14:textId="77777777">
        <w:tc>
          <w:tcPr>
            <w:tcW w:w="4080" w:type="dxa"/>
            <w:tcMar>
              <w:top w:w="135" w:type="dxa"/>
              <w:bottom w:w="135" w:type="dxa"/>
            </w:tcMar>
            <w:vAlign w:val="center"/>
          </w:tcPr>
          <w:p w14:paraId="7F9EF70B" w14:textId="77777777" w:rsidR="0084141A" w:rsidRDefault="000E73FE">
            <w:r>
              <w:rPr>
                <w:rFonts w:ascii="Arial" w:hAnsi="Arial" w:cs="Arial"/>
                <w:color w:val="000000"/>
                <w:position w:val="-2"/>
                <w:sz w:val="18"/>
                <w:szCs w:val="18"/>
              </w:rPr>
              <w:t> </w:t>
            </w:r>
          </w:p>
        </w:tc>
        <w:tc>
          <w:tcPr>
            <w:tcW w:w="0" w:type="auto"/>
            <w:tcMar>
              <w:top w:w="135" w:type="dxa"/>
              <w:bottom w:w="135" w:type="dxa"/>
            </w:tcMar>
            <w:vAlign w:val="center"/>
          </w:tcPr>
          <w:p w14:paraId="10784ACC" w14:textId="77777777" w:rsidR="0084141A" w:rsidRDefault="0084141A"/>
          <w:p w14:paraId="71DA39DD" w14:textId="77777777" w:rsidR="0084141A" w:rsidRDefault="000E73FE">
            <w:pPr>
              <w:jc w:val="center"/>
            </w:pPr>
            <w:r>
              <w:rPr>
                <w:rFonts w:ascii="Arial" w:hAnsi="Arial" w:cs="Arial"/>
                <w:color w:val="A9A9A9"/>
                <w:position w:val="-2"/>
                <w:sz w:val="18"/>
                <w:szCs w:val="18"/>
              </w:rPr>
              <w:t>(žig in podpis)</w:t>
            </w:r>
          </w:p>
        </w:tc>
      </w:tr>
    </w:tbl>
    <w:p w14:paraId="5B5E4D1E" w14:textId="77777777" w:rsidR="0084141A" w:rsidRDefault="000E73FE">
      <w:pPr>
        <w:spacing w:before="225" w:after="225" w:line="240" w:lineRule="auto"/>
        <w:jc w:val="both"/>
      </w:pPr>
      <w:r>
        <w:rPr>
          <w:rFonts w:ascii="Arial" w:hAnsi="Arial" w:cs="Arial"/>
          <w:i/>
          <w:iCs/>
          <w:color w:val="000000"/>
          <w:sz w:val="18"/>
          <w:szCs w:val="18"/>
          <w:u w:val="single"/>
        </w:rPr>
        <w:t>Opomba: </w:t>
      </w:r>
      <w:r>
        <w:rPr>
          <w:rFonts w:ascii="Arial" w:hAnsi="Arial" w:cs="Arial"/>
          <w:i/>
          <w:iCs/>
          <w:color w:val="000000"/>
          <w:sz w:val="18"/>
          <w:szCs w:val="18"/>
        </w:rPr>
        <w:br/>
        <w:t>V primeru, da ponudnik nastopa z več podizvajalci, se obrazec ustrezno razmnoži.</w:t>
      </w:r>
    </w:p>
    <w:p w14:paraId="4BC162BF" w14:textId="77777777" w:rsidR="0084141A" w:rsidRDefault="0084141A">
      <w:pPr>
        <w:sectPr w:rsidR="0084141A" w:rsidSect="00D82CC3">
          <w:footerReference w:type="default" r:id="rId15"/>
          <w:pgSz w:w="11906" w:h="16838"/>
          <w:pgMar w:top="1418" w:right="1418" w:bottom="1418" w:left="1418" w:header="567" w:footer="596" w:gutter="0"/>
          <w:cols w:space="708"/>
          <w:docGrid w:linePitch="360"/>
        </w:sectPr>
      </w:pPr>
    </w:p>
    <w:p w14:paraId="54F613F9" w14:textId="6158E261" w:rsidR="00706BDD" w:rsidRPr="00590863" w:rsidRDefault="000F7B0A" w:rsidP="00706BDD">
      <w:pPr>
        <w:spacing w:after="0"/>
        <w:jc w:val="right"/>
        <w:rPr>
          <w:rFonts w:ascii="Arial" w:hAnsi="Arial" w:cs="Arial"/>
          <w:sz w:val="18"/>
          <w:szCs w:val="18"/>
        </w:rPr>
      </w:pPr>
      <w:r>
        <w:rPr>
          <w:rFonts w:ascii="Arial" w:hAnsi="Arial" w:cs="Arial"/>
          <w:sz w:val="18"/>
          <w:szCs w:val="18"/>
        </w:rPr>
        <w:lastRenderedPageBreak/>
        <w:t xml:space="preserve">Obrazec št: </w:t>
      </w:r>
      <w:r w:rsidR="00DD25D6">
        <w:rPr>
          <w:rFonts w:ascii="Arial" w:hAnsi="Arial" w:cs="Arial"/>
          <w:sz w:val="18"/>
          <w:szCs w:val="18"/>
        </w:rPr>
        <w:t>9</w:t>
      </w:r>
    </w:p>
    <w:p w14:paraId="7F692872" w14:textId="77777777" w:rsidR="00706BDD" w:rsidRPr="00252358" w:rsidRDefault="00706BDD" w:rsidP="00706BDD"/>
    <w:p w14:paraId="00419A53" w14:textId="77777777" w:rsidR="00706BDD" w:rsidRDefault="000E73FE" w:rsidP="00706BDD">
      <w:pPr>
        <w:pStyle w:val="Naslov1"/>
        <w:pBdr>
          <w:top w:val="single" w:sz="36" w:space="1" w:color="7EFF09"/>
          <w:left w:val="single" w:sz="36" w:space="5" w:color="7EFF09"/>
          <w:bottom w:val="single" w:sz="36" w:space="1" w:color="7EFF09"/>
          <w:right w:val="single" w:sz="36" w:space="4" w:color="7EFF09"/>
        </w:pBdr>
        <w:shd w:val="clear" w:color="auto" w:fill="7BF949"/>
        <w:spacing w:before="0" w:after="120"/>
        <w:ind w:left="1985"/>
        <w:rPr>
          <w:rFonts w:ascii="Arial" w:hAnsi="Arial" w:cs="Arial"/>
        </w:rPr>
      </w:pPr>
      <w:bookmarkStart w:id="6" w:name="_Hlk512503225"/>
      <w:r>
        <w:rPr>
          <w:rFonts w:ascii="Arial" w:hAnsi="Arial" w:cs="Arial"/>
        </w:rPr>
        <w:t>Izjava o lastniških deležih</w:t>
      </w:r>
    </w:p>
    <w:bookmarkEnd w:id="6"/>
    <w:p w14:paraId="6FCA0DD5" w14:textId="77777777" w:rsidR="00706BDD" w:rsidRDefault="00706BDD" w:rsidP="00706BDD">
      <w:pPr>
        <w:rPr>
          <w:rFonts w:ascii="Arial" w:hAnsi="Arial" w:cs="Arial"/>
        </w:rPr>
      </w:pPr>
    </w:p>
    <w:p w14:paraId="3581A09D" w14:textId="77777777" w:rsidR="0084141A" w:rsidRDefault="000E73FE">
      <w:pPr>
        <w:spacing w:before="225" w:after="225" w:line="240" w:lineRule="auto"/>
        <w:jc w:val="both"/>
      </w:pPr>
      <w:r>
        <w:rPr>
          <w:rFonts w:ascii="Arial" w:hAnsi="Arial" w:cs="Arial"/>
          <w:color w:val="000000"/>
          <w:sz w:val="18"/>
          <w:szCs w:val="18"/>
        </w:rPr>
        <w:t>Skladno z določili 14. člena Zakona o integriteti in preprečevanju korupcije spodaj podpisani zakoniti zastopnik gospodarskega subjekta:</w:t>
      </w:r>
    </w:p>
    <w:p w14:paraId="48FB6F0B" w14:textId="77777777" w:rsidR="0084141A" w:rsidRDefault="000E73FE">
      <w:pPr>
        <w:spacing w:before="225" w:after="225" w:line="240" w:lineRule="auto"/>
        <w:jc w:val="both"/>
      </w:pPr>
      <w:r>
        <w:rPr>
          <w:rFonts w:ascii="Arial" w:hAnsi="Arial" w:cs="Arial"/>
          <w:color w:val="000000"/>
          <w:sz w:val="18"/>
          <w:szCs w:val="18"/>
        </w:rPr>
        <w:t>- izjavljam, da so družbeniki gospodarskega subjekta (podatki o udeležbi fizičnih in pravnih oseb v lastništvu gospodarskega subjekta, vključno z udeležbo tihih družbenikov):</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0572BFAE"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0DFC1D3" w14:textId="77777777" w:rsidR="0084141A" w:rsidRDefault="000E73FE">
            <w:pPr>
              <w:spacing w:before="135" w:after="135"/>
              <w:jc w:val="both"/>
              <w:textAlignment w:val="center"/>
            </w:pPr>
            <w:r>
              <w:rPr>
                <w:rFonts w:ascii="Arial" w:hAnsi="Arial" w:cs="Arial"/>
                <w:b/>
                <w:bCs/>
                <w:color w:val="000000"/>
                <w:position w:val="-2"/>
                <w:sz w:val="18"/>
                <w:szCs w:val="18"/>
              </w:rPr>
              <w:t>Ime in priimek</w:t>
            </w:r>
          </w:p>
          <w:p w14:paraId="531BAAC5"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67732FCA" w14:textId="77777777" w:rsidR="0084141A" w:rsidRDefault="000E73FE">
            <w:pPr>
              <w:spacing w:before="135" w:after="135"/>
              <w:jc w:val="both"/>
              <w:textAlignment w:val="center"/>
            </w:pPr>
            <w:r>
              <w:rPr>
                <w:rFonts w:ascii="Arial" w:hAnsi="Arial" w:cs="Arial"/>
                <w:b/>
                <w:bCs/>
                <w:color w:val="000000"/>
                <w:position w:val="-2"/>
                <w:sz w:val="18"/>
                <w:szCs w:val="18"/>
              </w:rPr>
              <w:t>Firma in sedež pravne osebe</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8FD4B9F" w14:textId="77777777" w:rsidR="0084141A" w:rsidRDefault="000E73FE">
            <w:pPr>
              <w:spacing w:before="135" w:after="135"/>
              <w:jc w:val="both"/>
              <w:textAlignment w:val="center"/>
            </w:pPr>
            <w:r>
              <w:rPr>
                <w:rFonts w:ascii="Arial" w:hAnsi="Arial" w:cs="Arial"/>
                <w:b/>
                <w:bCs/>
                <w:color w:val="000000"/>
                <w:position w:val="-2"/>
                <w:sz w:val="18"/>
                <w:szCs w:val="18"/>
              </w:rPr>
              <w:t>Naslov prebivališča</w:t>
            </w:r>
          </w:p>
          <w:p w14:paraId="384AFA8A"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2F7A4990"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164F375" w14:textId="77777777" w:rsidR="0084141A" w:rsidRDefault="000E73FE">
            <w:pPr>
              <w:spacing w:before="135" w:after="135"/>
              <w:jc w:val="both"/>
              <w:textAlignment w:val="center"/>
            </w:pPr>
            <w:r>
              <w:rPr>
                <w:rFonts w:ascii="Arial" w:hAnsi="Arial" w:cs="Arial"/>
                <w:b/>
                <w:bCs/>
                <w:color w:val="000000"/>
                <w:position w:val="-2"/>
                <w:sz w:val="18"/>
                <w:szCs w:val="18"/>
              </w:rPr>
              <w:t>Delež lastništva</w:t>
            </w:r>
          </w:p>
          <w:p w14:paraId="18DC7053" w14:textId="77777777" w:rsidR="0084141A" w:rsidRDefault="000E73FE">
            <w:pPr>
              <w:spacing w:before="135" w:after="135"/>
              <w:jc w:val="both"/>
              <w:textAlignment w:val="center"/>
            </w:pPr>
            <w:r>
              <w:rPr>
                <w:rFonts w:ascii="Arial" w:hAnsi="Arial" w:cs="Arial"/>
                <w:b/>
                <w:bCs/>
                <w:color w:val="000000"/>
                <w:position w:val="-2"/>
                <w:sz w:val="18"/>
                <w:szCs w:val="18"/>
              </w:rPr>
              <w:t>ali</w:t>
            </w:r>
          </w:p>
          <w:p w14:paraId="5BCDE90F"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54CAD756"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E301C2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36B3CE0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AF359D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26ABA5C3"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4B3E19A"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3E27EE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32A3E7A"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60A62B5C"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220302B5"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88B9D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F2885E9"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664AD" w14:textId="77777777">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1DA61F4"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1ECBF4F"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2835"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74023B"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79D1397B" w14:textId="77777777" w:rsidR="0084141A" w:rsidRDefault="000E73FE">
      <w:pPr>
        <w:spacing w:before="225" w:after="225" w:line="240" w:lineRule="auto"/>
        <w:jc w:val="both"/>
      </w:pPr>
      <w:r>
        <w:rPr>
          <w:rFonts w:ascii="Arial" w:hAnsi="Arial" w:cs="Arial"/>
          <w:color w:val="000000"/>
          <w:sz w:val="18"/>
          <w:szCs w:val="18"/>
        </w:rPr>
        <w:t>- izjavljam,  da so gospodarski subjekti za katere se glede na določbe zakona, ki ureja gospodarske družbe, šteje, da so povezane družbe z gospodarskim subjektom</w:t>
      </w:r>
    </w:p>
    <w:tbl>
      <w:tblPr>
        <w:tblStyle w:val="TableGridPHPDOCX"/>
        <w:tblW w:w="5000" w:type="pct"/>
        <w:tblInd w:w="108"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018"/>
        <w:gridCol w:w="3017"/>
        <w:gridCol w:w="3017"/>
      </w:tblGrid>
      <w:tr w:rsidR="0084141A" w14:paraId="7CE0B756"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6A970E9B" w14:textId="77777777" w:rsidR="0084141A" w:rsidRDefault="000E73FE">
            <w:pPr>
              <w:spacing w:before="135" w:after="135"/>
              <w:jc w:val="both"/>
              <w:textAlignment w:val="center"/>
            </w:pPr>
            <w:r>
              <w:rPr>
                <w:rFonts w:ascii="Arial" w:hAnsi="Arial" w:cs="Arial"/>
                <w:b/>
                <w:bCs/>
                <w:color w:val="000000"/>
                <w:position w:val="-2"/>
                <w:sz w:val="18"/>
                <w:szCs w:val="18"/>
              </w:rPr>
              <w:t>Firma in sedež</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01831F1" w14:textId="77777777" w:rsidR="0084141A" w:rsidRDefault="000E73FE">
            <w:pPr>
              <w:spacing w:before="135" w:after="135"/>
              <w:jc w:val="both"/>
              <w:textAlignment w:val="center"/>
            </w:pPr>
            <w:r>
              <w:rPr>
                <w:rFonts w:ascii="Arial" w:hAnsi="Arial" w:cs="Arial"/>
                <w:b/>
                <w:bCs/>
                <w:color w:val="000000"/>
                <w:position w:val="-2"/>
                <w:sz w:val="18"/>
                <w:szCs w:val="18"/>
              </w:rPr>
              <w:t>Davčna in matična številka</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7B40B806" w14:textId="77777777" w:rsidR="0084141A" w:rsidRDefault="000E73FE">
            <w:pPr>
              <w:spacing w:before="135" w:after="135"/>
              <w:jc w:val="both"/>
              <w:textAlignment w:val="center"/>
            </w:pPr>
            <w:r>
              <w:rPr>
                <w:rFonts w:ascii="Arial" w:hAnsi="Arial" w:cs="Arial"/>
                <w:b/>
                <w:bCs/>
                <w:color w:val="000000"/>
                <w:position w:val="-2"/>
                <w:sz w:val="18"/>
                <w:szCs w:val="18"/>
              </w:rPr>
              <w:t>Delež lastništva gospodarskega subjekta</w:t>
            </w:r>
          </w:p>
        </w:tc>
      </w:tr>
      <w:tr w:rsidR="0084141A" w14:paraId="302CD01D"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3E65381"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61E600B"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575A38"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A1F3C23"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238C419"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6C7CB93"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09D98DBD" w14:textId="77777777" w:rsidR="0084141A" w:rsidRDefault="000E73FE">
            <w:pPr>
              <w:spacing w:before="135" w:after="135"/>
              <w:jc w:val="both"/>
              <w:textAlignment w:val="center"/>
            </w:pPr>
            <w:r>
              <w:rPr>
                <w:rFonts w:ascii="Arial" w:hAnsi="Arial" w:cs="Arial"/>
                <w:color w:val="000000"/>
                <w:position w:val="-2"/>
                <w:sz w:val="18"/>
                <w:szCs w:val="18"/>
              </w:rPr>
              <w:t> </w:t>
            </w:r>
          </w:p>
        </w:tc>
      </w:tr>
      <w:tr w:rsidR="0084141A" w14:paraId="77891C4A" w14:textId="77777777" w:rsidTr="000F7B0A">
        <w:tc>
          <w:tcPr>
            <w:tcW w:w="3018"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1B52F89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59166AE0" w14:textId="77777777" w:rsidR="0084141A" w:rsidRDefault="000E73FE">
            <w:pPr>
              <w:spacing w:before="135" w:after="135"/>
              <w:jc w:val="both"/>
              <w:textAlignment w:val="center"/>
            </w:pPr>
            <w:r>
              <w:rPr>
                <w:rFonts w:ascii="Arial" w:hAnsi="Arial" w:cs="Arial"/>
                <w:color w:val="000000"/>
                <w:position w:val="-2"/>
                <w:sz w:val="18"/>
                <w:szCs w:val="18"/>
              </w:rPr>
              <w:t> </w:t>
            </w:r>
          </w:p>
        </w:tc>
        <w:tc>
          <w:tcPr>
            <w:tcW w:w="3017" w:type="dxa"/>
            <w:tcBorders>
              <w:top w:val="inset" w:sz="7" w:space="0" w:color="000000"/>
              <w:left w:val="inset" w:sz="7" w:space="0" w:color="000000"/>
              <w:bottom w:val="inset" w:sz="7" w:space="0" w:color="000000"/>
              <w:right w:val="inset" w:sz="7" w:space="0" w:color="000000"/>
            </w:tcBorders>
            <w:tcMar>
              <w:top w:w="0" w:type="auto"/>
              <w:bottom w:w="0" w:type="auto"/>
            </w:tcMar>
            <w:vAlign w:val="center"/>
          </w:tcPr>
          <w:p w14:paraId="4C0F06EA" w14:textId="77777777" w:rsidR="0084141A" w:rsidRDefault="000E73FE">
            <w:pPr>
              <w:spacing w:before="135" w:after="135"/>
              <w:jc w:val="both"/>
              <w:textAlignment w:val="center"/>
            </w:pPr>
            <w:r>
              <w:rPr>
                <w:rFonts w:ascii="Arial" w:hAnsi="Arial" w:cs="Arial"/>
                <w:color w:val="000000"/>
                <w:position w:val="-2"/>
                <w:sz w:val="18"/>
                <w:szCs w:val="18"/>
              </w:rPr>
              <w:t> </w:t>
            </w:r>
          </w:p>
        </w:tc>
      </w:tr>
    </w:tbl>
    <w:p w14:paraId="346B1756" w14:textId="77777777" w:rsidR="0084141A" w:rsidRDefault="000E73FE">
      <w:pPr>
        <w:spacing w:before="225" w:after="225" w:line="240" w:lineRule="auto"/>
        <w:jc w:val="both"/>
      </w:pPr>
      <w:r>
        <w:rPr>
          <w:rFonts w:ascii="Arial" w:hAnsi="Arial" w:cs="Arial"/>
          <w:color w:val="000000"/>
          <w:sz w:val="18"/>
          <w:szCs w:val="18"/>
        </w:rPr>
        <w:t>oziroma v kolikor v zgornji tabeli ni naveden noben gospodarski subjekt izjavljam, da ne obstajajo gospodarski subjekti, ki se skladno z določili zakona, ki ureja gospodarske družbe, štejejo za povezane družbe z gospodarskim subjektom.</w:t>
      </w:r>
    </w:p>
    <w:tbl>
      <w:tblPr>
        <w:tblStyle w:val="NormalTablePHPDOCX"/>
        <w:tblW w:w="8745" w:type="dxa"/>
        <w:tblInd w:w="108" w:type="dxa"/>
        <w:tblLook w:val="04A0" w:firstRow="1" w:lastRow="0" w:firstColumn="1" w:lastColumn="0" w:noHBand="0" w:noVBand="1"/>
      </w:tblPr>
      <w:tblGrid>
        <w:gridCol w:w="4080"/>
        <w:gridCol w:w="4665"/>
      </w:tblGrid>
      <w:tr w:rsidR="0084141A" w14:paraId="7D2B4A1D" w14:textId="77777777">
        <w:tc>
          <w:tcPr>
            <w:tcW w:w="4080" w:type="dxa"/>
            <w:tcMar>
              <w:top w:w="75" w:type="dxa"/>
              <w:bottom w:w="75" w:type="dxa"/>
            </w:tcMar>
            <w:vAlign w:val="center"/>
          </w:tcPr>
          <w:p w14:paraId="0B6B207A" w14:textId="77777777" w:rsidR="0084141A" w:rsidRDefault="000E73FE">
            <w:bookmarkStart w:id="7" w:name="_Hlk512503466"/>
            <w:r>
              <w:rPr>
                <w:rFonts w:ascii="Arial" w:hAnsi="Arial" w:cs="Arial"/>
                <w:color w:val="000000"/>
                <w:position w:val="-2"/>
                <w:sz w:val="18"/>
                <w:szCs w:val="18"/>
              </w:rPr>
              <w:t>Kraj in datum:</w:t>
            </w:r>
          </w:p>
        </w:tc>
        <w:tc>
          <w:tcPr>
            <w:tcW w:w="0" w:type="auto"/>
            <w:tcMar>
              <w:top w:w="75" w:type="dxa"/>
              <w:bottom w:w="75" w:type="dxa"/>
            </w:tcMar>
            <w:vAlign w:val="center"/>
          </w:tcPr>
          <w:p w14:paraId="27C9A0D1" w14:textId="77777777" w:rsidR="0084141A" w:rsidRDefault="000E73FE">
            <w:r>
              <w:rPr>
                <w:rFonts w:ascii="Arial" w:hAnsi="Arial" w:cs="Arial"/>
                <w:color w:val="000000"/>
                <w:position w:val="-2"/>
                <w:sz w:val="18"/>
                <w:szCs w:val="18"/>
              </w:rPr>
              <w:t>Ime in priimek: _____________________</w:t>
            </w:r>
          </w:p>
        </w:tc>
      </w:tr>
      <w:tr w:rsidR="0084141A" w14:paraId="7533F1F7" w14:textId="77777777">
        <w:tc>
          <w:tcPr>
            <w:tcW w:w="4080" w:type="dxa"/>
            <w:tcMar>
              <w:top w:w="75" w:type="dxa"/>
              <w:bottom w:w="75" w:type="dxa"/>
            </w:tcMar>
            <w:vAlign w:val="center"/>
          </w:tcPr>
          <w:p w14:paraId="00C732B9" w14:textId="77777777" w:rsidR="0084141A" w:rsidRDefault="000E73FE">
            <w:r>
              <w:rPr>
                <w:rFonts w:ascii="Arial" w:hAnsi="Arial" w:cs="Arial"/>
                <w:color w:val="000000"/>
                <w:position w:val="-2"/>
                <w:sz w:val="18"/>
                <w:szCs w:val="18"/>
              </w:rPr>
              <w:t> </w:t>
            </w:r>
          </w:p>
        </w:tc>
        <w:tc>
          <w:tcPr>
            <w:tcW w:w="0" w:type="auto"/>
            <w:tcMar>
              <w:top w:w="75" w:type="dxa"/>
              <w:bottom w:w="75" w:type="dxa"/>
            </w:tcMar>
            <w:vAlign w:val="center"/>
          </w:tcPr>
          <w:p w14:paraId="74F1A42B" w14:textId="77777777" w:rsidR="0084141A" w:rsidRDefault="000E73FE">
            <w:pPr>
              <w:jc w:val="center"/>
            </w:pPr>
            <w:r>
              <w:rPr>
                <w:rFonts w:ascii="Arial" w:hAnsi="Arial" w:cs="Arial"/>
                <w:color w:val="000000"/>
                <w:position w:val="-2"/>
                <w:sz w:val="18"/>
                <w:szCs w:val="18"/>
              </w:rPr>
              <w:t>(žig in podpis)</w:t>
            </w:r>
          </w:p>
        </w:tc>
      </w:tr>
      <w:bookmarkEnd w:id="7"/>
    </w:tbl>
    <w:p w14:paraId="64D68F22" w14:textId="06EB0397" w:rsidR="0084141A" w:rsidRDefault="0084141A">
      <w:pPr>
        <w:spacing w:before="225" w:after="225" w:line="240" w:lineRule="auto"/>
        <w:jc w:val="both"/>
      </w:pPr>
    </w:p>
    <w:p w14:paraId="163DF5AD" w14:textId="043CFFFF" w:rsidR="0084141A" w:rsidRDefault="000E73FE">
      <w:pPr>
        <w:spacing w:before="225" w:after="225" w:line="240" w:lineRule="auto"/>
        <w:jc w:val="both"/>
        <w:rPr>
          <w:rFonts w:ascii="Arial" w:hAnsi="Arial" w:cs="Arial"/>
          <w:i/>
          <w:iCs/>
          <w:color w:val="000000"/>
          <w:sz w:val="18"/>
          <w:szCs w:val="18"/>
        </w:rPr>
      </w:pPr>
      <w:r>
        <w:rPr>
          <w:rFonts w:ascii="Arial" w:hAnsi="Arial" w:cs="Arial"/>
          <w:b/>
          <w:bCs/>
          <w:i/>
          <w:iCs/>
          <w:color w:val="000000"/>
          <w:sz w:val="18"/>
          <w:szCs w:val="18"/>
          <w:u w:val="single"/>
        </w:rPr>
        <w:t>OPOMBA:</w:t>
      </w:r>
      <w:r>
        <w:rPr>
          <w:rFonts w:ascii="Arial" w:hAnsi="Arial" w:cs="Arial"/>
          <w:i/>
          <w:iCs/>
          <w:color w:val="000000"/>
          <w:sz w:val="18"/>
          <w:szCs w:val="18"/>
        </w:rPr>
        <w:t xml:space="preserve"> V primeru skupnega nastopa več partnerjev, mora vsak izmed partnerjev predložiti to izjavo. V primeru več podatkov, se predloži nov obrazec z navedenimi preostalimi podatki.</w:t>
      </w:r>
    </w:p>
    <w:p w14:paraId="33358CF7" w14:textId="77777777" w:rsidR="00BD1BD2" w:rsidRDefault="00BD1BD2">
      <w:pPr>
        <w:spacing w:before="225" w:after="225" w:line="240" w:lineRule="auto"/>
        <w:jc w:val="both"/>
        <w:rPr>
          <w:rFonts w:ascii="Arial" w:hAnsi="Arial" w:cs="Arial"/>
          <w:i/>
          <w:iCs/>
          <w:color w:val="000000"/>
          <w:sz w:val="18"/>
          <w:szCs w:val="18"/>
        </w:rPr>
      </w:pPr>
    </w:p>
    <w:p w14:paraId="46D3E2D2" w14:textId="49B15F64" w:rsidR="00816A6E" w:rsidRDefault="00816A6E">
      <w:pPr>
        <w:spacing w:before="225" w:after="225" w:line="240" w:lineRule="auto"/>
        <w:jc w:val="both"/>
        <w:rPr>
          <w:rFonts w:ascii="Arial" w:hAnsi="Arial" w:cs="Arial"/>
          <w:i/>
          <w:iCs/>
          <w:color w:val="000000"/>
          <w:sz w:val="18"/>
          <w:szCs w:val="18"/>
        </w:rPr>
      </w:pPr>
    </w:p>
    <w:p w14:paraId="34A555A6" w14:textId="45D37E5F" w:rsidR="00816A6E" w:rsidRDefault="00816A6E">
      <w:pPr>
        <w:spacing w:before="225" w:after="225" w:line="240" w:lineRule="auto"/>
        <w:jc w:val="both"/>
        <w:rPr>
          <w:rFonts w:ascii="Arial" w:hAnsi="Arial" w:cs="Arial"/>
          <w:i/>
          <w:iCs/>
          <w:color w:val="000000"/>
          <w:sz w:val="18"/>
          <w:szCs w:val="18"/>
        </w:rPr>
      </w:pPr>
    </w:p>
    <w:p w14:paraId="5DA3DDC6" w14:textId="4BC2E37F" w:rsidR="00816A6E" w:rsidRPr="00BD1BD2" w:rsidRDefault="00BD1BD2" w:rsidP="00BD1BD2">
      <w:pPr>
        <w:spacing w:before="225" w:after="225" w:line="240" w:lineRule="auto"/>
        <w:jc w:val="right"/>
        <w:rPr>
          <w:rFonts w:ascii="Arial" w:hAnsi="Arial" w:cs="Arial"/>
          <w:color w:val="000000"/>
          <w:sz w:val="18"/>
          <w:szCs w:val="18"/>
        </w:rPr>
      </w:pPr>
      <w:r w:rsidRPr="00BD1BD2">
        <w:rPr>
          <w:rFonts w:ascii="Arial" w:hAnsi="Arial" w:cs="Arial"/>
          <w:color w:val="000000"/>
          <w:sz w:val="18"/>
          <w:szCs w:val="18"/>
        </w:rPr>
        <w:lastRenderedPageBreak/>
        <w:t>Obrazec št. 10</w:t>
      </w:r>
    </w:p>
    <w:p w14:paraId="435ECD36" w14:textId="77777777" w:rsidR="00816A6E" w:rsidRPr="00907ECE" w:rsidRDefault="00816A6E" w:rsidP="00816A6E">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907ECE">
        <w:rPr>
          <w:rFonts w:ascii="Arial" w:eastAsiaTheme="majorEastAsia" w:hAnsi="Arial" w:cs="Arial"/>
          <w:color w:val="365F91" w:themeColor="accent1" w:themeShade="BF"/>
          <w:sz w:val="32"/>
          <w:szCs w:val="32"/>
        </w:rPr>
        <w:t>Seznam opravljenih dobav</w:t>
      </w:r>
    </w:p>
    <w:p w14:paraId="26F36630" w14:textId="77777777" w:rsidR="00816A6E" w:rsidRPr="00907ECE" w:rsidRDefault="00816A6E" w:rsidP="00816A6E"/>
    <w:p w14:paraId="62A4038C" w14:textId="77777777" w:rsidR="00816A6E" w:rsidRDefault="00816A6E" w:rsidP="00816A6E">
      <w:pPr>
        <w:autoSpaceDE w:val="0"/>
        <w:autoSpaceDN w:val="0"/>
        <w:adjustRightInd w:val="0"/>
        <w:jc w:val="both"/>
        <w:rPr>
          <w:rFonts w:ascii="Arial" w:hAnsi="Arial" w:cs="Arial"/>
          <w:color w:val="000000"/>
          <w:sz w:val="18"/>
          <w:szCs w:val="18"/>
        </w:rPr>
      </w:pPr>
    </w:p>
    <w:p w14:paraId="4928EFF8" w14:textId="2EB2E123" w:rsidR="00816A6E" w:rsidRPr="00907ECE" w:rsidRDefault="00816A6E" w:rsidP="00816A6E">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 xml:space="preserve">Izjavljamo, da smo </w:t>
      </w:r>
      <w:r w:rsidR="00BD1BD2" w:rsidRPr="00BD1BD2">
        <w:rPr>
          <w:rFonts w:ascii="Arial" w:hAnsi="Arial" w:cs="Arial"/>
          <w:color w:val="000000"/>
          <w:sz w:val="18"/>
          <w:szCs w:val="18"/>
        </w:rPr>
        <w:t>zadnjih treh (3) let pred objavo tega naročila na Portalu javnih naročil, izvedel najmanj 3 (tri) istovrstne storitve s področja javnega naročila – STORITVE PRIPRAVE HRANE V JAVNIH ZAVODIH</w:t>
      </w:r>
      <w:r w:rsidR="00B91561">
        <w:rPr>
          <w:rFonts w:ascii="Arial" w:hAnsi="Arial" w:cs="Arial"/>
          <w:color w:val="000000"/>
          <w:sz w:val="18"/>
          <w:szCs w:val="18"/>
        </w:rPr>
        <w:t xml:space="preserve">. </w:t>
      </w:r>
      <w:r w:rsidR="00B91561" w:rsidRPr="00B91561">
        <w:rPr>
          <w:rFonts w:ascii="Arial" w:hAnsi="Arial" w:cs="Arial"/>
          <w:b/>
          <w:bCs/>
          <w:color w:val="000000"/>
          <w:sz w:val="18"/>
          <w:szCs w:val="18"/>
        </w:rPr>
        <w:t>Najmanj ena izmed referenc mora izkazovati opravljanje storitev priprave hrane v vrtcu ali šoli.</w:t>
      </w:r>
    </w:p>
    <w:p w14:paraId="428ADC54" w14:textId="77777777" w:rsidR="00816A6E" w:rsidRPr="00907ECE" w:rsidRDefault="00816A6E" w:rsidP="00816A6E">
      <w:pPr>
        <w:widowControl w:val="0"/>
        <w:jc w:val="both"/>
        <w:rPr>
          <w:rFonts w:ascii="Arial" w:hAnsi="Arial" w:cs="Arial"/>
          <w:color w:val="000000"/>
          <w:sz w:val="18"/>
          <w:szCs w:val="18"/>
        </w:rPr>
      </w:pPr>
    </w:p>
    <w:p w14:paraId="6433572F" w14:textId="77777777" w:rsidR="00816A6E" w:rsidRPr="00907ECE" w:rsidRDefault="00816A6E" w:rsidP="00816A6E">
      <w:pPr>
        <w:widowControl w:val="0"/>
        <w:jc w:val="both"/>
        <w:rPr>
          <w:rFonts w:ascii="Arial" w:hAnsi="Arial" w:cs="Arial"/>
          <w:color w:val="000000"/>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06"/>
        <w:gridCol w:w="3402"/>
        <w:gridCol w:w="2332"/>
        <w:gridCol w:w="2220"/>
      </w:tblGrid>
      <w:tr w:rsidR="00816A6E" w:rsidRPr="00907ECE" w14:paraId="360540B5" w14:textId="77777777" w:rsidTr="00C871B8">
        <w:trPr>
          <w:jc w:val="center"/>
        </w:trPr>
        <w:tc>
          <w:tcPr>
            <w:tcW w:w="1106" w:type="dxa"/>
            <w:tcBorders>
              <w:top w:val="single" w:sz="4" w:space="0" w:color="auto"/>
              <w:left w:val="single" w:sz="4" w:space="0" w:color="auto"/>
              <w:bottom w:val="single" w:sz="4" w:space="0" w:color="auto"/>
              <w:right w:val="single" w:sz="4" w:space="0" w:color="auto"/>
            </w:tcBorders>
          </w:tcPr>
          <w:p w14:paraId="20A489A8" w14:textId="77777777" w:rsidR="00816A6E" w:rsidRPr="00907ECE" w:rsidRDefault="00816A6E" w:rsidP="00C871B8">
            <w:pPr>
              <w:widowControl w:val="0"/>
              <w:jc w:val="center"/>
              <w:rPr>
                <w:rFonts w:ascii="Arial" w:hAnsi="Arial" w:cs="Arial"/>
                <w:color w:val="000000"/>
                <w:sz w:val="18"/>
                <w:szCs w:val="18"/>
              </w:rPr>
            </w:pPr>
            <w:r w:rsidRPr="00907ECE">
              <w:rPr>
                <w:rFonts w:ascii="Arial" w:hAnsi="Arial" w:cs="Arial"/>
                <w:color w:val="000000"/>
                <w:sz w:val="18"/>
                <w:szCs w:val="18"/>
              </w:rPr>
              <w:t>Zaporedna št.</w:t>
            </w:r>
          </w:p>
        </w:tc>
        <w:tc>
          <w:tcPr>
            <w:tcW w:w="3402" w:type="dxa"/>
            <w:tcBorders>
              <w:top w:val="single" w:sz="4" w:space="0" w:color="auto"/>
              <w:left w:val="single" w:sz="4" w:space="0" w:color="auto"/>
              <w:bottom w:val="single" w:sz="4" w:space="0" w:color="auto"/>
              <w:right w:val="single" w:sz="4" w:space="0" w:color="auto"/>
            </w:tcBorders>
          </w:tcPr>
          <w:p w14:paraId="6341B4DE" w14:textId="77777777" w:rsidR="00816A6E" w:rsidRPr="00907ECE" w:rsidRDefault="00816A6E" w:rsidP="00C871B8">
            <w:pPr>
              <w:widowControl w:val="0"/>
              <w:jc w:val="center"/>
              <w:rPr>
                <w:rFonts w:ascii="Arial" w:hAnsi="Arial" w:cs="Arial"/>
                <w:color w:val="000000"/>
                <w:sz w:val="18"/>
                <w:szCs w:val="18"/>
              </w:rPr>
            </w:pPr>
            <w:r w:rsidRPr="00907ECE">
              <w:rPr>
                <w:rFonts w:ascii="Arial" w:hAnsi="Arial" w:cs="Arial"/>
                <w:color w:val="000000"/>
                <w:sz w:val="18"/>
                <w:szCs w:val="18"/>
              </w:rPr>
              <w:t>Naročnik</w:t>
            </w:r>
          </w:p>
        </w:tc>
        <w:tc>
          <w:tcPr>
            <w:tcW w:w="2332" w:type="dxa"/>
            <w:tcBorders>
              <w:top w:val="single" w:sz="4" w:space="0" w:color="auto"/>
              <w:left w:val="single" w:sz="4" w:space="0" w:color="auto"/>
              <w:bottom w:val="single" w:sz="4" w:space="0" w:color="auto"/>
              <w:right w:val="single" w:sz="4" w:space="0" w:color="auto"/>
            </w:tcBorders>
          </w:tcPr>
          <w:p w14:paraId="6AC48362" w14:textId="77777777" w:rsidR="00816A6E" w:rsidRPr="00907ECE" w:rsidRDefault="00816A6E" w:rsidP="00C871B8">
            <w:pPr>
              <w:widowControl w:val="0"/>
              <w:jc w:val="center"/>
              <w:rPr>
                <w:rFonts w:ascii="Arial" w:hAnsi="Arial" w:cs="Arial"/>
                <w:color w:val="000000"/>
                <w:sz w:val="18"/>
                <w:szCs w:val="18"/>
              </w:rPr>
            </w:pPr>
            <w:r w:rsidRPr="00907ECE">
              <w:rPr>
                <w:rFonts w:ascii="Arial" w:hAnsi="Arial" w:cs="Arial"/>
                <w:color w:val="000000"/>
                <w:sz w:val="18"/>
                <w:szCs w:val="18"/>
              </w:rPr>
              <w:t>Čas trajanja dobav</w:t>
            </w:r>
          </w:p>
        </w:tc>
        <w:tc>
          <w:tcPr>
            <w:tcW w:w="2220" w:type="dxa"/>
            <w:tcBorders>
              <w:top w:val="single" w:sz="4" w:space="0" w:color="auto"/>
              <w:left w:val="single" w:sz="4" w:space="0" w:color="auto"/>
              <w:bottom w:val="single" w:sz="4" w:space="0" w:color="auto"/>
              <w:right w:val="single" w:sz="4" w:space="0" w:color="auto"/>
            </w:tcBorders>
          </w:tcPr>
          <w:p w14:paraId="0FF14589" w14:textId="77777777" w:rsidR="00816A6E" w:rsidRPr="00907ECE" w:rsidRDefault="00816A6E" w:rsidP="00C871B8">
            <w:pPr>
              <w:widowControl w:val="0"/>
              <w:jc w:val="center"/>
              <w:rPr>
                <w:rFonts w:ascii="Arial" w:hAnsi="Arial" w:cs="Arial"/>
                <w:color w:val="000000"/>
                <w:sz w:val="18"/>
                <w:szCs w:val="18"/>
              </w:rPr>
            </w:pPr>
            <w:r>
              <w:rPr>
                <w:rFonts w:ascii="Arial" w:hAnsi="Arial" w:cs="Arial"/>
                <w:color w:val="000000"/>
                <w:sz w:val="18"/>
                <w:szCs w:val="18"/>
              </w:rPr>
              <w:t xml:space="preserve">Kontaktni podatki osebe </w:t>
            </w:r>
            <w:r w:rsidRPr="004E2AF0">
              <w:rPr>
                <w:rFonts w:ascii="Arial" w:hAnsi="Arial" w:cs="Arial"/>
                <w:color w:val="000000"/>
                <w:sz w:val="16"/>
                <w:szCs w:val="16"/>
              </w:rPr>
              <w:t>pri kateri lahko naročnik preveri resničnost podatkov</w:t>
            </w:r>
          </w:p>
        </w:tc>
      </w:tr>
      <w:tr w:rsidR="00816A6E" w:rsidRPr="00907ECE" w14:paraId="0C04E7E8" w14:textId="77777777" w:rsidTr="00C871B8">
        <w:trPr>
          <w:jc w:val="center"/>
        </w:trPr>
        <w:tc>
          <w:tcPr>
            <w:tcW w:w="1106" w:type="dxa"/>
            <w:tcBorders>
              <w:top w:val="single" w:sz="4" w:space="0" w:color="auto"/>
              <w:left w:val="single" w:sz="4" w:space="0" w:color="auto"/>
              <w:bottom w:val="single" w:sz="4" w:space="0" w:color="auto"/>
              <w:right w:val="single" w:sz="4" w:space="0" w:color="auto"/>
            </w:tcBorders>
          </w:tcPr>
          <w:p w14:paraId="0290327B" w14:textId="77777777" w:rsidR="00816A6E" w:rsidRPr="00907ECE" w:rsidRDefault="00816A6E" w:rsidP="00C871B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70ED3A2D" w14:textId="77777777" w:rsidR="00816A6E" w:rsidRPr="00907ECE" w:rsidRDefault="00816A6E" w:rsidP="00C871B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57DDB19B" w14:textId="77777777" w:rsidR="00816A6E" w:rsidRPr="00907ECE" w:rsidRDefault="00816A6E" w:rsidP="00C871B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6EF36F62" w14:textId="77777777" w:rsidR="00816A6E" w:rsidRPr="00907ECE" w:rsidRDefault="00816A6E" w:rsidP="00C871B8">
            <w:pPr>
              <w:widowControl w:val="0"/>
              <w:jc w:val="both"/>
              <w:rPr>
                <w:rFonts w:ascii="Arial" w:hAnsi="Arial" w:cs="Arial"/>
                <w:color w:val="000000"/>
                <w:sz w:val="18"/>
                <w:szCs w:val="18"/>
              </w:rPr>
            </w:pPr>
          </w:p>
        </w:tc>
      </w:tr>
      <w:tr w:rsidR="00816A6E" w:rsidRPr="00907ECE" w14:paraId="5AADE22C" w14:textId="77777777" w:rsidTr="00C871B8">
        <w:trPr>
          <w:jc w:val="center"/>
        </w:trPr>
        <w:tc>
          <w:tcPr>
            <w:tcW w:w="1106" w:type="dxa"/>
            <w:tcBorders>
              <w:top w:val="single" w:sz="4" w:space="0" w:color="auto"/>
              <w:left w:val="single" w:sz="4" w:space="0" w:color="auto"/>
              <w:bottom w:val="single" w:sz="4" w:space="0" w:color="auto"/>
              <w:right w:val="single" w:sz="4" w:space="0" w:color="auto"/>
            </w:tcBorders>
          </w:tcPr>
          <w:p w14:paraId="334178F0" w14:textId="77777777" w:rsidR="00816A6E" w:rsidRPr="00907ECE" w:rsidRDefault="00816A6E" w:rsidP="00C871B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71C957DD" w14:textId="77777777" w:rsidR="00816A6E" w:rsidRPr="00907ECE" w:rsidRDefault="00816A6E" w:rsidP="00C871B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543CC0D4" w14:textId="77777777" w:rsidR="00816A6E" w:rsidRPr="00907ECE" w:rsidRDefault="00816A6E" w:rsidP="00C871B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39BE757C" w14:textId="77777777" w:rsidR="00816A6E" w:rsidRPr="00907ECE" w:rsidRDefault="00816A6E" w:rsidP="00C871B8">
            <w:pPr>
              <w:widowControl w:val="0"/>
              <w:jc w:val="both"/>
              <w:rPr>
                <w:rFonts w:ascii="Arial" w:hAnsi="Arial" w:cs="Arial"/>
                <w:color w:val="000000"/>
                <w:sz w:val="18"/>
                <w:szCs w:val="18"/>
              </w:rPr>
            </w:pPr>
          </w:p>
        </w:tc>
      </w:tr>
      <w:tr w:rsidR="00816A6E" w:rsidRPr="00907ECE" w14:paraId="7ABDEA46" w14:textId="77777777" w:rsidTr="00C871B8">
        <w:trPr>
          <w:jc w:val="center"/>
        </w:trPr>
        <w:tc>
          <w:tcPr>
            <w:tcW w:w="1106" w:type="dxa"/>
            <w:tcBorders>
              <w:top w:val="single" w:sz="4" w:space="0" w:color="auto"/>
              <w:left w:val="single" w:sz="4" w:space="0" w:color="auto"/>
              <w:bottom w:val="single" w:sz="4" w:space="0" w:color="auto"/>
              <w:right w:val="single" w:sz="4" w:space="0" w:color="auto"/>
            </w:tcBorders>
          </w:tcPr>
          <w:p w14:paraId="5BCAA0CD" w14:textId="77777777" w:rsidR="00816A6E" w:rsidRPr="00907ECE" w:rsidRDefault="00816A6E" w:rsidP="00C871B8">
            <w:pPr>
              <w:widowControl w:val="0"/>
              <w:jc w:val="both"/>
              <w:rPr>
                <w:rFonts w:ascii="Arial" w:hAnsi="Arial" w:cs="Arial"/>
                <w:color w:val="000000"/>
                <w:sz w:val="18"/>
                <w:szCs w:val="18"/>
              </w:rPr>
            </w:pPr>
          </w:p>
        </w:tc>
        <w:tc>
          <w:tcPr>
            <w:tcW w:w="3402" w:type="dxa"/>
            <w:tcBorders>
              <w:top w:val="single" w:sz="4" w:space="0" w:color="auto"/>
              <w:left w:val="single" w:sz="4" w:space="0" w:color="auto"/>
              <w:bottom w:val="single" w:sz="4" w:space="0" w:color="auto"/>
              <w:right w:val="single" w:sz="4" w:space="0" w:color="auto"/>
            </w:tcBorders>
          </w:tcPr>
          <w:p w14:paraId="0787CB1E" w14:textId="77777777" w:rsidR="00816A6E" w:rsidRPr="00907ECE" w:rsidRDefault="00816A6E" w:rsidP="00C871B8">
            <w:pPr>
              <w:widowControl w:val="0"/>
              <w:jc w:val="both"/>
              <w:rPr>
                <w:rFonts w:ascii="Arial" w:hAnsi="Arial" w:cs="Arial"/>
                <w:color w:val="000000"/>
                <w:sz w:val="18"/>
                <w:szCs w:val="18"/>
              </w:rPr>
            </w:pPr>
          </w:p>
        </w:tc>
        <w:tc>
          <w:tcPr>
            <w:tcW w:w="2332" w:type="dxa"/>
            <w:tcBorders>
              <w:top w:val="single" w:sz="4" w:space="0" w:color="auto"/>
              <w:left w:val="single" w:sz="4" w:space="0" w:color="auto"/>
              <w:bottom w:val="single" w:sz="4" w:space="0" w:color="auto"/>
              <w:right w:val="single" w:sz="4" w:space="0" w:color="auto"/>
            </w:tcBorders>
          </w:tcPr>
          <w:p w14:paraId="7F87EDED" w14:textId="77777777" w:rsidR="00816A6E" w:rsidRPr="00907ECE" w:rsidRDefault="00816A6E" w:rsidP="00C871B8">
            <w:pPr>
              <w:widowControl w:val="0"/>
              <w:jc w:val="both"/>
              <w:rPr>
                <w:rFonts w:ascii="Arial" w:hAnsi="Arial" w:cs="Arial"/>
                <w:color w:val="000000"/>
                <w:sz w:val="18"/>
                <w:szCs w:val="18"/>
              </w:rPr>
            </w:pPr>
          </w:p>
        </w:tc>
        <w:tc>
          <w:tcPr>
            <w:tcW w:w="2220" w:type="dxa"/>
            <w:tcBorders>
              <w:top w:val="single" w:sz="4" w:space="0" w:color="auto"/>
              <w:left w:val="single" w:sz="4" w:space="0" w:color="auto"/>
              <w:bottom w:val="single" w:sz="4" w:space="0" w:color="auto"/>
              <w:right w:val="single" w:sz="4" w:space="0" w:color="auto"/>
            </w:tcBorders>
          </w:tcPr>
          <w:p w14:paraId="1CBF8780" w14:textId="77777777" w:rsidR="00816A6E" w:rsidRPr="00907ECE" w:rsidRDefault="00816A6E" w:rsidP="00C871B8">
            <w:pPr>
              <w:widowControl w:val="0"/>
              <w:jc w:val="both"/>
              <w:rPr>
                <w:rFonts w:ascii="Arial" w:hAnsi="Arial" w:cs="Arial"/>
                <w:color w:val="000000"/>
                <w:sz w:val="18"/>
                <w:szCs w:val="18"/>
              </w:rPr>
            </w:pPr>
          </w:p>
        </w:tc>
      </w:tr>
    </w:tbl>
    <w:p w14:paraId="62D18925" w14:textId="77777777" w:rsidR="00816A6E" w:rsidRPr="00907ECE" w:rsidRDefault="00816A6E" w:rsidP="00816A6E">
      <w:pPr>
        <w:widowControl w:val="0"/>
        <w:jc w:val="both"/>
        <w:rPr>
          <w:rFonts w:ascii="Arial" w:hAnsi="Arial" w:cs="Arial"/>
          <w:color w:val="000000"/>
          <w:sz w:val="18"/>
          <w:szCs w:val="18"/>
        </w:rPr>
      </w:pPr>
    </w:p>
    <w:p w14:paraId="1B874B40" w14:textId="77777777" w:rsidR="00816A6E" w:rsidRPr="00907ECE" w:rsidRDefault="00816A6E" w:rsidP="00816A6E">
      <w:pPr>
        <w:widowControl w:val="0"/>
        <w:jc w:val="both"/>
        <w:rPr>
          <w:rFonts w:ascii="Arial" w:hAnsi="Arial" w:cs="Arial"/>
          <w:color w:val="000000"/>
          <w:sz w:val="18"/>
          <w:szCs w:val="18"/>
        </w:rPr>
      </w:pPr>
    </w:p>
    <w:p w14:paraId="305EA4ED" w14:textId="77777777" w:rsidR="00816A6E" w:rsidRPr="00907ECE" w:rsidRDefault="00816A6E" w:rsidP="00816A6E">
      <w:pPr>
        <w:autoSpaceDE w:val="0"/>
        <w:autoSpaceDN w:val="0"/>
        <w:adjustRightInd w:val="0"/>
        <w:jc w:val="both"/>
        <w:rPr>
          <w:rFonts w:ascii="Arial" w:hAnsi="Arial" w:cs="Arial"/>
          <w:color w:val="000000"/>
          <w:sz w:val="18"/>
          <w:szCs w:val="18"/>
        </w:rPr>
      </w:pPr>
      <w:r w:rsidRPr="00907ECE">
        <w:rPr>
          <w:rFonts w:ascii="Arial" w:hAnsi="Arial" w:cs="Arial"/>
          <w:color w:val="000000"/>
          <w:sz w:val="18"/>
          <w:szCs w:val="18"/>
        </w:rPr>
        <w:t>Obenem izjavljamo, da smo ves čas trajanja pogodbe upoštevali zahteve naročnikov in spoštovali pogodbena določila.</w:t>
      </w:r>
    </w:p>
    <w:p w14:paraId="39E9E74C" w14:textId="77777777" w:rsidR="00816A6E" w:rsidRPr="00907ECE" w:rsidRDefault="00816A6E" w:rsidP="00816A6E">
      <w:pPr>
        <w:widowControl w:val="0"/>
        <w:jc w:val="both"/>
        <w:rPr>
          <w:rFonts w:ascii="Arial" w:hAnsi="Arial" w:cs="Arial"/>
          <w:color w:val="000000"/>
          <w:sz w:val="18"/>
          <w:szCs w:val="18"/>
        </w:rPr>
      </w:pPr>
    </w:p>
    <w:p w14:paraId="5D5B2839" w14:textId="77777777" w:rsidR="00816A6E" w:rsidRPr="00907ECE" w:rsidRDefault="00816A6E" w:rsidP="00816A6E">
      <w:pPr>
        <w:jc w:val="both"/>
        <w:rPr>
          <w:rFonts w:ascii="Arial" w:hAnsi="Arial" w:cs="Arial"/>
          <w:color w:val="000000"/>
          <w:sz w:val="18"/>
          <w:szCs w:val="18"/>
        </w:rPr>
      </w:pPr>
      <w:r>
        <w:rPr>
          <w:rFonts w:ascii="Arial" w:hAnsi="Arial" w:cs="Arial"/>
          <w:color w:val="000000"/>
          <w:sz w:val="18"/>
          <w:szCs w:val="18"/>
        </w:rPr>
        <w:t>Naročnik si pridržuje pravico, da reference preveri.</w:t>
      </w:r>
    </w:p>
    <w:p w14:paraId="0D22F5D7" w14:textId="77777777" w:rsidR="00816A6E" w:rsidRPr="00907ECE" w:rsidRDefault="00816A6E" w:rsidP="00816A6E"/>
    <w:p w14:paraId="113DF87F" w14:textId="77777777" w:rsidR="00816A6E" w:rsidRPr="00907ECE" w:rsidRDefault="00816A6E" w:rsidP="00816A6E"/>
    <w:p w14:paraId="1172ED3E" w14:textId="77777777" w:rsidR="00816A6E" w:rsidRPr="00907ECE" w:rsidRDefault="00816A6E" w:rsidP="00816A6E"/>
    <w:p w14:paraId="0104137B" w14:textId="77777777" w:rsidR="00816A6E" w:rsidRPr="00907ECE" w:rsidRDefault="00816A6E" w:rsidP="00816A6E"/>
    <w:tbl>
      <w:tblPr>
        <w:tblStyle w:val="NormalTablePHPDOCX2"/>
        <w:tblW w:w="8745" w:type="dxa"/>
        <w:tblInd w:w="108" w:type="dxa"/>
        <w:tblLook w:val="04A0" w:firstRow="1" w:lastRow="0" w:firstColumn="1" w:lastColumn="0" w:noHBand="0" w:noVBand="1"/>
      </w:tblPr>
      <w:tblGrid>
        <w:gridCol w:w="4080"/>
        <w:gridCol w:w="4665"/>
      </w:tblGrid>
      <w:tr w:rsidR="00816A6E" w:rsidRPr="00907ECE" w14:paraId="67370092" w14:textId="77777777" w:rsidTr="00C871B8">
        <w:tc>
          <w:tcPr>
            <w:tcW w:w="4080" w:type="dxa"/>
            <w:tcMar>
              <w:top w:w="75" w:type="dxa"/>
              <w:bottom w:w="75" w:type="dxa"/>
            </w:tcMar>
            <w:vAlign w:val="center"/>
          </w:tcPr>
          <w:p w14:paraId="146C12C1" w14:textId="77777777" w:rsidR="00816A6E" w:rsidRPr="00907ECE" w:rsidRDefault="00816A6E" w:rsidP="00C871B8">
            <w:r w:rsidRPr="00907ECE">
              <w:rPr>
                <w:rFonts w:ascii="Arial" w:hAnsi="Arial" w:cs="Arial"/>
                <w:color w:val="000000"/>
                <w:position w:val="-2"/>
                <w:sz w:val="18"/>
                <w:szCs w:val="18"/>
              </w:rPr>
              <w:t>Kraj in datum:</w:t>
            </w:r>
          </w:p>
        </w:tc>
        <w:tc>
          <w:tcPr>
            <w:tcW w:w="0" w:type="auto"/>
            <w:tcMar>
              <w:top w:w="75" w:type="dxa"/>
              <w:bottom w:w="75" w:type="dxa"/>
            </w:tcMar>
            <w:vAlign w:val="center"/>
          </w:tcPr>
          <w:p w14:paraId="11182B04" w14:textId="77777777" w:rsidR="00816A6E" w:rsidRPr="00907ECE" w:rsidRDefault="00816A6E" w:rsidP="00C871B8">
            <w:r w:rsidRPr="00907ECE">
              <w:rPr>
                <w:rFonts w:ascii="Arial" w:hAnsi="Arial" w:cs="Arial"/>
                <w:color w:val="000000"/>
                <w:position w:val="-2"/>
                <w:sz w:val="18"/>
                <w:szCs w:val="18"/>
              </w:rPr>
              <w:t>Ime in priimek: _____________________</w:t>
            </w:r>
          </w:p>
        </w:tc>
      </w:tr>
      <w:tr w:rsidR="00816A6E" w:rsidRPr="00907ECE" w14:paraId="2C5AA72D" w14:textId="77777777" w:rsidTr="00C871B8">
        <w:tc>
          <w:tcPr>
            <w:tcW w:w="4080" w:type="dxa"/>
            <w:tcMar>
              <w:top w:w="75" w:type="dxa"/>
              <w:bottom w:w="75" w:type="dxa"/>
            </w:tcMar>
            <w:vAlign w:val="center"/>
          </w:tcPr>
          <w:p w14:paraId="441DC781" w14:textId="77777777" w:rsidR="00816A6E" w:rsidRPr="00907ECE" w:rsidRDefault="00816A6E" w:rsidP="00C871B8">
            <w:r w:rsidRPr="00907ECE">
              <w:rPr>
                <w:rFonts w:ascii="Arial" w:hAnsi="Arial" w:cs="Arial"/>
                <w:color w:val="000000"/>
                <w:position w:val="-2"/>
                <w:sz w:val="18"/>
                <w:szCs w:val="18"/>
              </w:rPr>
              <w:t> </w:t>
            </w:r>
          </w:p>
        </w:tc>
        <w:tc>
          <w:tcPr>
            <w:tcW w:w="0" w:type="auto"/>
            <w:tcMar>
              <w:top w:w="75" w:type="dxa"/>
              <w:bottom w:w="75" w:type="dxa"/>
            </w:tcMar>
            <w:vAlign w:val="center"/>
          </w:tcPr>
          <w:p w14:paraId="457B7595" w14:textId="77777777" w:rsidR="00816A6E" w:rsidRPr="00907ECE" w:rsidRDefault="00816A6E" w:rsidP="00C871B8">
            <w:pPr>
              <w:jc w:val="center"/>
            </w:pPr>
            <w:r w:rsidRPr="00907ECE">
              <w:rPr>
                <w:rFonts w:ascii="Arial" w:hAnsi="Arial" w:cs="Arial"/>
                <w:color w:val="000000"/>
                <w:position w:val="-2"/>
                <w:sz w:val="18"/>
                <w:szCs w:val="18"/>
              </w:rPr>
              <w:t>(žig in podpis)</w:t>
            </w:r>
          </w:p>
        </w:tc>
      </w:tr>
    </w:tbl>
    <w:p w14:paraId="2D8ADD76" w14:textId="77777777" w:rsidR="00816A6E" w:rsidRDefault="00816A6E">
      <w:pPr>
        <w:spacing w:before="225" w:after="225" w:line="240" w:lineRule="auto"/>
        <w:jc w:val="both"/>
      </w:pPr>
    </w:p>
    <w:p w14:paraId="41A5579F" w14:textId="77777777" w:rsidR="0084141A" w:rsidRDefault="0084141A"/>
    <w:p w14:paraId="1A9A9037" w14:textId="77777777" w:rsidR="007651DB" w:rsidRDefault="007651DB"/>
    <w:p w14:paraId="514352A6" w14:textId="77777777" w:rsidR="008978D4" w:rsidRPr="00740182" w:rsidRDefault="008978D4" w:rsidP="00740182">
      <w:pPr>
        <w:spacing w:after="0" w:line="240" w:lineRule="auto"/>
        <w:rPr>
          <w:rFonts w:ascii="Arial" w:eastAsia="Times New Roman" w:hAnsi="Arial" w:cs="Arial"/>
          <w:color w:val="000000"/>
          <w:sz w:val="18"/>
          <w:szCs w:val="18"/>
          <w:lang w:eastAsia="sl-SI"/>
        </w:rPr>
      </w:pPr>
    </w:p>
    <w:p w14:paraId="58A51970" w14:textId="77777777" w:rsidR="0084141A" w:rsidRDefault="0084141A" w:rsidP="00740182"/>
    <w:p w14:paraId="02EEDAB7" w14:textId="77777777" w:rsidR="00BD1BD2" w:rsidRDefault="00BD1BD2" w:rsidP="00740182"/>
    <w:p w14:paraId="35954FCE" w14:textId="77777777" w:rsidR="00BD1BD2" w:rsidRDefault="00BD1BD2" w:rsidP="00740182"/>
    <w:p w14:paraId="31CD6CBA" w14:textId="77777777" w:rsidR="00BD1BD2" w:rsidRDefault="00BD1BD2" w:rsidP="00740182"/>
    <w:p w14:paraId="56C623F8" w14:textId="77777777" w:rsidR="00BD1BD2" w:rsidRDefault="00BD1BD2" w:rsidP="00740182"/>
    <w:p w14:paraId="70024B50" w14:textId="77777777" w:rsidR="00BD1BD2" w:rsidRDefault="00BD1BD2" w:rsidP="00740182"/>
    <w:p w14:paraId="3D38D8AA" w14:textId="77777777" w:rsidR="00BD1BD2" w:rsidRDefault="00BD1BD2" w:rsidP="00740182"/>
    <w:p w14:paraId="5A25169F" w14:textId="77777777" w:rsidR="00BD1BD2" w:rsidRDefault="00BD1BD2" w:rsidP="00740182"/>
    <w:p w14:paraId="5BE1C48D" w14:textId="18E8CF8F" w:rsidR="00BD1BD2" w:rsidRPr="00907ECE" w:rsidRDefault="00BD1BD2" w:rsidP="00BD1BD2">
      <w:pPr>
        <w:jc w:val="right"/>
        <w:rPr>
          <w:rFonts w:ascii="Arial" w:hAnsi="Arial" w:cs="Arial"/>
          <w:sz w:val="18"/>
          <w:szCs w:val="18"/>
        </w:rPr>
      </w:pPr>
      <w:r w:rsidRPr="00907ECE">
        <w:rPr>
          <w:rFonts w:ascii="Arial" w:hAnsi="Arial" w:cs="Arial"/>
          <w:sz w:val="18"/>
          <w:szCs w:val="18"/>
        </w:rPr>
        <w:t>Obrazec št. 1</w:t>
      </w:r>
      <w:r>
        <w:rPr>
          <w:rFonts w:ascii="Arial" w:hAnsi="Arial" w:cs="Arial"/>
          <w:sz w:val="18"/>
          <w:szCs w:val="18"/>
        </w:rPr>
        <w:t>1</w:t>
      </w:r>
    </w:p>
    <w:p w14:paraId="7F3E398C" w14:textId="77777777" w:rsidR="00BD1BD2" w:rsidRPr="00907ECE" w:rsidRDefault="00BD1BD2" w:rsidP="00BD1BD2">
      <w:pPr>
        <w:jc w:val="right"/>
      </w:pPr>
    </w:p>
    <w:p w14:paraId="1132B862" w14:textId="77777777" w:rsidR="00BD1BD2" w:rsidRPr="00907ECE" w:rsidRDefault="00BD1BD2" w:rsidP="00BD1BD2">
      <w:pPr>
        <w:keepNext/>
        <w:keepLines/>
        <w:pBdr>
          <w:top w:val="single" w:sz="36" w:space="1" w:color="7EFF09"/>
          <w:left w:val="single" w:sz="36" w:space="5" w:color="7EFF09"/>
          <w:bottom w:val="single" w:sz="36" w:space="1" w:color="7EFF09"/>
          <w:right w:val="single" w:sz="36" w:space="4" w:color="7EFF09"/>
        </w:pBdr>
        <w:shd w:val="clear" w:color="auto" w:fill="7BF949"/>
        <w:spacing w:line="240" w:lineRule="auto"/>
        <w:ind w:left="1985"/>
        <w:outlineLvl w:val="0"/>
        <w:rPr>
          <w:rFonts w:ascii="Arial" w:eastAsiaTheme="majorEastAsia" w:hAnsi="Arial" w:cs="Arial"/>
          <w:color w:val="365F91" w:themeColor="accent1" w:themeShade="BF"/>
          <w:sz w:val="32"/>
          <w:szCs w:val="32"/>
        </w:rPr>
      </w:pPr>
      <w:r w:rsidRPr="004E2AF0">
        <w:rPr>
          <w:rFonts w:ascii="Arial" w:eastAsiaTheme="majorEastAsia" w:hAnsi="Arial" w:cs="Arial"/>
          <w:color w:val="365F91" w:themeColor="accent1" w:themeShade="BF"/>
          <w:sz w:val="32"/>
          <w:szCs w:val="32"/>
        </w:rPr>
        <w:t>Izjava o prevzemu delavcev</w:t>
      </w:r>
    </w:p>
    <w:p w14:paraId="61D83947" w14:textId="77777777" w:rsidR="00BD1BD2" w:rsidRPr="00907ECE" w:rsidRDefault="00BD1BD2" w:rsidP="00BD1BD2"/>
    <w:p w14:paraId="3F1A430B" w14:textId="77777777" w:rsidR="00BD1BD2" w:rsidRDefault="00BD1BD2" w:rsidP="00BD1BD2">
      <w:pPr>
        <w:widowControl w:val="0"/>
        <w:jc w:val="both"/>
        <w:rPr>
          <w:rFonts w:ascii="Arial" w:hAnsi="Arial" w:cs="Arial"/>
          <w:color w:val="000000"/>
          <w:sz w:val="18"/>
          <w:szCs w:val="18"/>
        </w:rPr>
      </w:pPr>
    </w:p>
    <w:p w14:paraId="6D8AC633" w14:textId="77777777" w:rsidR="00BD1BD2" w:rsidRDefault="00BD1BD2" w:rsidP="00BD1BD2">
      <w:pPr>
        <w:widowControl w:val="0"/>
        <w:jc w:val="both"/>
        <w:rPr>
          <w:rFonts w:ascii="Arial" w:hAnsi="Arial" w:cs="Arial"/>
          <w:color w:val="000000"/>
          <w:sz w:val="18"/>
          <w:szCs w:val="18"/>
        </w:rPr>
      </w:pPr>
    </w:p>
    <w:p w14:paraId="7FE27E1F" w14:textId="1F73BA95" w:rsidR="00BD1BD2" w:rsidRPr="004E2AF0" w:rsidRDefault="00BD1BD2" w:rsidP="00BD1BD2">
      <w:pPr>
        <w:widowControl w:val="0"/>
        <w:jc w:val="both"/>
        <w:rPr>
          <w:rFonts w:ascii="Arial" w:hAnsi="Arial" w:cs="Arial"/>
          <w:color w:val="000000"/>
          <w:sz w:val="18"/>
          <w:szCs w:val="18"/>
        </w:rPr>
      </w:pPr>
      <w:r w:rsidRPr="004E2AF0">
        <w:rPr>
          <w:rFonts w:ascii="Arial" w:hAnsi="Arial" w:cs="Arial"/>
          <w:color w:val="000000"/>
          <w:sz w:val="18"/>
          <w:szCs w:val="18"/>
        </w:rPr>
        <w:t xml:space="preserve">Izjavljamo, da bomo kot del merila </w:t>
      </w:r>
      <w:r w:rsidRPr="008F1A53">
        <w:rPr>
          <w:rFonts w:ascii="Arial" w:hAnsi="Arial" w:cs="Arial"/>
          <w:color w:val="000000"/>
          <w:sz w:val="18"/>
          <w:szCs w:val="18"/>
        </w:rPr>
        <w:t xml:space="preserve">prevzeli </w:t>
      </w:r>
      <w:r w:rsidRPr="00BD1BD2">
        <w:rPr>
          <w:rFonts w:ascii="Arial" w:hAnsi="Arial" w:cs="Arial"/>
          <w:color w:val="000000"/>
          <w:sz w:val="18"/>
          <w:szCs w:val="18"/>
        </w:rPr>
        <w:t>šest (6) delavcev, in sicer 4 za polni delovni čas in 1 za krajši delovni čas ter 1 za krajši delovni čas z odločbo ZPIZ</w:t>
      </w:r>
      <w:r w:rsidRPr="00EB0141">
        <w:rPr>
          <w:rFonts w:ascii="Arial" w:hAnsi="Arial" w:cs="Arial"/>
          <w:color w:val="000000"/>
          <w:sz w:val="18"/>
          <w:szCs w:val="18"/>
        </w:rPr>
        <w:t xml:space="preserve">. </w:t>
      </w:r>
      <w:bookmarkStart w:id="8" w:name="_Hlk8810893"/>
      <w:r w:rsidRPr="00EB0141">
        <w:rPr>
          <w:rFonts w:ascii="Arial" w:hAnsi="Arial" w:cs="Arial"/>
          <w:color w:val="000000"/>
          <w:sz w:val="18"/>
          <w:szCs w:val="18"/>
        </w:rPr>
        <w:t>Ponudnik bo s tem</w:t>
      </w:r>
      <w:r>
        <w:rPr>
          <w:rFonts w:ascii="Arial" w:hAnsi="Arial" w:cs="Arial"/>
          <w:color w:val="000000"/>
          <w:sz w:val="18"/>
          <w:szCs w:val="18"/>
        </w:rPr>
        <w:t>i</w:t>
      </w:r>
      <w:r w:rsidRPr="00EB0141">
        <w:rPr>
          <w:rFonts w:ascii="Arial" w:hAnsi="Arial" w:cs="Arial"/>
          <w:color w:val="000000"/>
          <w:sz w:val="18"/>
          <w:szCs w:val="18"/>
        </w:rPr>
        <w:t xml:space="preserve"> delav</w:t>
      </w:r>
      <w:r>
        <w:rPr>
          <w:rFonts w:ascii="Arial" w:hAnsi="Arial" w:cs="Arial"/>
          <w:color w:val="000000"/>
          <w:sz w:val="18"/>
          <w:szCs w:val="18"/>
        </w:rPr>
        <w:t>ci</w:t>
      </w:r>
      <w:r w:rsidRPr="00EB0141">
        <w:rPr>
          <w:rFonts w:ascii="Arial" w:hAnsi="Arial" w:cs="Arial"/>
          <w:color w:val="000000"/>
          <w:sz w:val="18"/>
          <w:szCs w:val="18"/>
        </w:rPr>
        <w:t xml:space="preserve"> sklenil aneks k pogodbi o zaposlitvi o spremembi delodajalca. </w:t>
      </w:r>
      <w:bookmarkEnd w:id="8"/>
    </w:p>
    <w:p w14:paraId="2F0D652C" w14:textId="77777777" w:rsidR="00BD1BD2" w:rsidRPr="004E2AF0" w:rsidRDefault="00BD1BD2" w:rsidP="00BD1BD2">
      <w:pPr>
        <w:widowControl w:val="0"/>
        <w:jc w:val="both"/>
        <w:rPr>
          <w:rFonts w:ascii="Arial" w:hAnsi="Arial" w:cs="Arial"/>
          <w:color w:val="000000"/>
          <w:sz w:val="18"/>
          <w:szCs w:val="18"/>
        </w:rPr>
      </w:pPr>
    </w:p>
    <w:p w14:paraId="2FEF10D8" w14:textId="455A6DD3" w:rsidR="00BD1BD2" w:rsidRPr="004E2AF0" w:rsidRDefault="00BD1BD2" w:rsidP="00BD1BD2">
      <w:pPr>
        <w:widowControl w:val="0"/>
        <w:jc w:val="both"/>
        <w:rPr>
          <w:rFonts w:ascii="Arial" w:hAnsi="Arial" w:cs="Arial"/>
          <w:color w:val="000000"/>
          <w:sz w:val="18"/>
          <w:szCs w:val="18"/>
        </w:rPr>
      </w:pPr>
      <w:r>
        <w:rPr>
          <w:rFonts w:ascii="Arial" w:hAnsi="Arial" w:cs="Arial"/>
          <w:color w:val="000000"/>
          <w:sz w:val="18"/>
          <w:szCs w:val="18"/>
        </w:rPr>
        <w:t>P</w:t>
      </w:r>
      <w:r w:rsidRPr="004E2AF0">
        <w:rPr>
          <w:rFonts w:ascii="Arial" w:hAnsi="Arial" w:cs="Arial"/>
          <w:color w:val="000000"/>
          <w:sz w:val="18"/>
          <w:szCs w:val="18"/>
        </w:rPr>
        <w:t>revzetim delav</w:t>
      </w:r>
      <w:r>
        <w:rPr>
          <w:rFonts w:ascii="Arial" w:hAnsi="Arial" w:cs="Arial"/>
          <w:color w:val="000000"/>
          <w:sz w:val="18"/>
          <w:szCs w:val="18"/>
        </w:rPr>
        <w:t>cem</w:t>
      </w:r>
      <w:r w:rsidRPr="004E2AF0">
        <w:rPr>
          <w:rFonts w:ascii="Arial" w:hAnsi="Arial" w:cs="Arial"/>
          <w:color w:val="000000"/>
          <w:sz w:val="18"/>
          <w:szCs w:val="18"/>
        </w:rPr>
        <w:t xml:space="preserve"> </w:t>
      </w:r>
      <w:r>
        <w:rPr>
          <w:rFonts w:ascii="Arial" w:hAnsi="Arial" w:cs="Arial"/>
          <w:color w:val="000000"/>
          <w:sz w:val="18"/>
          <w:szCs w:val="18"/>
        </w:rPr>
        <w:t xml:space="preserve">bomo </w:t>
      </w:r>
      <w:r w:rsidRPr="004E2AF0">
        <w:rPr>
          <w:rFonts w:ascii="Arial" w:hAnsi="Arial" w:cs="Arial"/>
          <w:color w:val="000000"/>
          <w:sz w:val="18"/>
          <w:szCs w:val="18"/>
        </w:rPr>
        <w:t>zagotavljati pravice in obveznosti v skladu z veljavno zakonodajo.</w:t>
      </w:r>
    </w:p>
    <w:p w14:paraId="0165E95E" w14:textId="77777777" w:rsidR="00BD1BD2" w:rsidRPr="004E2AF0" w:rsidRDefault="00BD1BD2" w:rsidP="00BD1BD2">
      <w:pPr>
        <w:widowControl w:val="0"/>
        <w:jc w:val="both"/>
        <w:rPr>
          <w:rFonts w:ascii="Arial" w:hAnsi="Arial" w:cs="Arial"/>
          <w:color w:val="000000"/>
          <w:sz w:val="18"/>
          <w:szCs w:val="18"/>
        </w:rPr>
      </w:pPr>
    </w:p>
    <w:p w14:paraId="3DB665C8" w14:textId="77777777" w:rsidR="00BD1BD2" w:rsidRPr="00907ECE" w:rsidRDefault="00BD1BD2" w:rsidP="00BD1BD2">
      <w:pPr>
        <w:widowControl w:val="0"/>
        <w:jc w:val="both"/>
        <w:rPr>
          <w:rFonts w:ascii="Arial" w:hAnsi="Arial" w:cs="Arial"/>
          <w:color w:val="000000"/>
          <w:sz w:val="18"/>
          <w:szCs w:val="18"/>
        </w:rPr>
      </w:pPr>
      <w:r w:rsidRPr="004E2AF0">
        <w:rPr>
          <w:rFonts w:ascii="Arial" w:hAnsi="Arial" w:cs="Arial"/>
          <w:color w:val="000000"/>
          <w:sz w:val="18"/>
          <w:szCs w:val="18"/>
        </w:rPr>
        <w:t>Podrobnejši podatki o zaposlenih se nahajajo v Prilogi 1 te razpisne dokumentacije.</w:t>
      </w:r>
    </w:p>
    <w:p w14:paraId="196B9110" w14:textId="77777777" w:rsidR="00BD1BD2" w:rsidRDefault="00BD1BD2" w:rsidP="00BD1BD2"/>
    <w:p w14:paraId="4EA8C4DD" w14:textId="77777777" w:rsidR="00BD1BD2" w:rsidRPr="00740182" w:rsidRDefault="00BD1BD2" w:rsidP="00BD1BD2">
      <w:pPr>
        <w:spacing w:after="0" w:line="240" w:lineRule="auto"/>
        <w:rPr>
          <w:rFonts w:ascii="Arial" w:eastAsia="Times New Roman" w:hAnsi="Arial" w:cs="Arial"/>
          <w:color w:val="000000"/>
          <w:sz w:val="18"/>
          <w:szCs w:val="18"/>
          <w:lang w:eastAsia="sl-SI"/>
        </w:rPr>
      </w:pPr>
    </w:p>
    <w:p w14:paraId="3B953903" w14:textId="77777777" w:rsidR="00BD1BD2" w:rsidRDefault="00BD1BD2" w:rsidP="00BD1BD2"/>
    <w:p w14:paraId="66B9030D" w14:textId="77777777" w:rsidR="00BD1BD2" w:rsidRDefault="00BD1BD2" w:rsidP="00BD1BD2"/>
    <w:p w14:paraId="62B6F731" w14:textId="77777777" w:rsidR="00BD1BD2" w:rsidRDefault="00BD1BD2" w:rsidP="00BD1BD2"/>
    <w:tbl>
      <w:tblPr>
        <w:tblStyle w:val="NormalTablePHPDOCX2"/>
        <w:tblW w:w="8745" w:type="dxa"/>
        <w:tblInd w:w="108" w:type="dxa"/>
        <w:tblLook w:val="04A0" w:firstRow="1" w:lastRow="0" w:firstColumn="1" w:lastColumn="0" w:noHBand="0" w:noVBand="1"/>
      </w:tblPr>
      <w:tblGrid>
        <w:gridCol w:w="4080"/>
        <w:gridCol w:w="4665"/>
      </w:tblGrid>
      <w:tr w:rsidR="00BD1BD2" w:rsidRPr="00907ECE" w14:paraId="55524289" w14:textId="77777777" w:rsidTr="00C871B8">
        <w:tc>
          <w:tcPr>
            <w:tcW w:w="4080" w:type="dxa"/>
            <w:tcMar>
              <w:top w:w="75" w:type="dxa"/>
              <w:bottom w:w="75" w:type="dxa"/>
            </w:tcMar>
            <w:vAlign w:val="center"/>
          </w:tcPr>
          <w:p w14:paraId="2035FB1A" w14:textId="77777777" w:rsidR="00BD1BD2" w:rsidRPr="00907ECE" w:rsidRDefault="00BD1BD2" w:rsidP="00C871B8">
            <w:r w:rsidRPr="00907ECE">
              <w:rPr>
                <w:rFonts w:ascii="Arial" w:hAnsi="Arial" w:cs="Arial"/>
                <w:color w:val="000000"/>
                <w:position w:val="-2"/>
                <w:sz w:val="18"/>
                <w:szCs w:val="18"/>
              </w:rPr>
              <w:t>Kraj in datum:</w:t>
            </w:r>
          </w:p>
        </w:tc>
        <w:tc>
          <w:tcPr>
            <w:tcW w:w="0" w:type="auto"/>
            <w:tcMar>
              <w:top w:w="75" w:type="dxa"/>
              <w:bottom w:w="75" w:type="dxa"/>
            </w:tcMar>
            <w:vAlign w:val="center"/>
          </w:tcPr>
          <w:p w14:paraId="51EEE84A" w14:textId="77777777" w:rsidR="00BD1BD2" w:rsidRPr="00907ECE" w:rsidRDefault="00BD1BD2" w:rsidP="00C871B8">
            <w:r w:rsidRPr="00907ECE">
              <w:rPr>
                <w:rFonts w:ascii="Arial" w:hAnsi="Arial" w:cs="Arial"/>
                <w:color w:val="000000"/>
                <w:position w:val="-2"/>
                <w:sz w:val="18"/>
                <w:szCs w:val="18"/>
              </w:rPr>
              <w:t>Ime in priimek: _____________________</w:t>
            </w:r>
          </w:p>
        </w:tc>
      </w:tr>
      <w:tr w:rsidR="00BD1BD2" w:rsidRPr="00907ECE" w14:paraId="59A0E9C6" w14:textId="77777777" w:rsidTr="00C871B8">
        <w:tc>
          <w:tcPr>
            <w:tcW w:w="4080" w:type="dxa"/>
            <w:tcMar>
              <w:top w:w="75" w:type="dxa"/>
              <w:bottom w:w="75" w:type="dxa"/>
            </w:tcMar>
            <w:vAlign w:val="center"/>
          </w:tcPr>
          <w:p w14:paraId="4FCF71F0" w14:textId="77777777" w:rsidR="00BD1BD2" w:rsidRPr="00907ECE" w:rsidRDefault="00BD1BD2" w:rsidP="00C871B8">
            <w:r w:rsidRPr="00907ECE">
              <w:rPr>
                <w:rFonts w:ascii="Arial" w:hAnsi="Arial" w:cs="Arial"/>
                <w:color w:val="000000"/>
                <w:position w:val="-2"/>
                <w:sz w:val="18"/>
                <w:szCs w:val="18"/>
              </w:rPr>
              <w:t> </w:t>
            </w:r>
          </w:p>
        </w:tc>
        <w:tc>
          <w:tcPr>
            <w:tcW w:w="0" w:type="auto"/>
            <w:tcMar>
              <w:top w:w="75" w:type="dxa"/>
              <w:bottom w:w="75" w:type="dxa"/>
            </w:tcMar>
            <w:vAlign w:val="center"/>
          </w:tcPr>
          <w:p w14:paraId="6452DACD" w14:textId="77777777" w:rsidR="00BD1BD2" w:rsidRPr="00907ECE" w:rsidRDefault="00BD1BD2" w:rsidP="00C871B8">
            <w:pPr>
              <w:jc w:val="center"/>
            </w:pPr>
            <w:r w:rsidRPr="00907ECE">
              <w:rPr>
                <w:rFonts w:ascii="Arial" w:hAnsi="Arial" w:cs="Arial"/>
                <w:color w:val="000000"/>
                <w:position w:val="-2"/>
                <w:sz w:val="18"/>
                <w:szCs w:val="18"/>
              </w:rPr>
              <w:t>(žig in podpis)</w:t>
            </w:r>
          </w:p>
        </w:tc>
      </w:tr>
    </w:tbl>
    <w:p w14:paraId="7B198113" w14:textId="48DCD004" w:rsidR="00BD1BD2" w:rsidRPr="00740182" w:rsidRDefault="00BD1BD2" w:rsidP="00740182">
      <w:pPr>
        <w:sectPr w:rsidR="00BD1BD2" w:rsidRPr="00740182" w:rsidSect="00D82CC3">
          <w:footerReference w:type="default" r:id="rId16"/>
          <w:pgSz w:w="11906" w:h="16838"/>
          <w:pgMar w:top="1418" w:right="1418" w:bottom="1418" w:left="1418" w:header="567" w:footer="596" w:gutter="0"/>
          <w:cols w:space="708"/>
          <w:docGrid w:linePitch="360"/>
        </w:sectPr>
      </w:pPr>
    </w:p>
    <w:p w14:paraId="04752038" w14:textId="77777777" w:rsidR="00BD1BD2" w:rsidRPr="005734D0" w:rsidRDefault="00BD1BD2" w:rsidP="00BD1BD2">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5734D0">
        <w:rPr>
          <w:rFonts w:ascii="Arial" w:eastAsiaTheme="majorEastAsia" w:hAnsi="Arial" w:cs="Arial"/>
          <w:b/>
          <w:bCs/>
          <w:color w:val="FFFFFF" w:themeColor="background1"/>
          <w:sz w:val="26"/>
          <w:szCs w:val="28"/>
        </w:rPr>
        <w:lastRenderedPageBreak/>
        <w:t>Vzorec pogodbe</w:t>
      </w:r>
    </w:p>
    <w:p w14:paraId="1C61B20D" w14:textId="77777777" w:rsidR="00BD1BD2" w:rsidRPr="005734D0" w:rsidRDefault="00BD1BD2" w:rsidP="00BD1BD2">
      <w:pPr>
        <w:spacing w:after="200" w:line="276" w:lineRule="auto"/>
        <w:rPr>
          <w:rFonts w:ascii="Arial" w:eastAsiaTheme="minorHAnsi" w:hAnsi="Arial" w:cs="Arial"/>
          <w:sz w:val="22"/>
          <w:szCs w:val="22"/>
        </w:rPr>
      </w:pPr>
    </w:p>
    <w:p w14:paraId="6AF86EEB" w14:textId="67DD53B3" w:rsidR="00BD1BD2" w:rsidRDefault="00BD1BD2" w:rsidP="00BD1BD2">
      <w:pPr>
        <w:spacing w:before="224" w:after="224" w:line="240" w:lineRule="auto"/>
        <w:jc w:val="center"/>
        <w:outlineLvl w:val="1"/>
        <w:rPr>
          <w:rFonts w:ascii="Arial" w:eastAsiaTheme="minorHAnsi" w:hAnsi="Arial" w:cs="Arial"/>
          <w:b/>
          <w:bCs/>
          <w:color w:val="000000"/>
          <w:sz w:val="27"/>
          <w:szCs w:val="27"/>
        </w:rPr>
      </w:pPr>
      <w:r>
        <w:rPr>
          <w:rFonts w:ascii="Arial" w:eastAsiaTheme="minorHAnsi" w:hAnsi="Arial" w:cs="Arial"/>
          <w:b/>
          <w:bCs/>
          <w:color w:val="000000"/>
          <w:sz w:val="27"/>
          <w:szCs w:val="27"/>
        </w:rPr>
        <w:t xml:space="preserve">POGODBA O IZVAJANJU </w:t>
      </w:r>
    </w:p>
    <w:p w14:paraId="7121BD34" w14:textId="77777777" w:rsidR="00BD1BD2" w:rsidRDefault="00BD1BD2" w:rsidP="00BD1BD2">
      <w:pPr>
        <w:spacing w:before="225" w:after="225" w:line="240" w:lineRule="auto"/>
        <w:jc w:val="center"/>
        <w:rPr>
          <w:rFonts w:ascii="Arial" w:eastAsiaTheme="minorHAnsi" w:hAnsi="Arial" w:cs="Arial"/>
          <w:b/>
          <w:bCs/>
          <w:color w:val="000000"/>
          <w:sz w:val="27"/>
          <w:szCs w:val="27"/>
        </w:rPr>
      </w:pPr>
      <w:r w:rsidRPr="00BD1BD2">
        <w:rPr>
          <w:rFonts w:ascii="Arial" w:eastAsiaTheme="minorHAnsi" w:hAnsi="Arial" w:cs="Arial"/>
          <w:b/>
          <w:bCs/>
          <w:color w:val="000000"/>
          <w:sz w:val="27"/>
          <w:szCs w:val="27"/>
        </w:rPr>
        <w:t xml:space="preserve">PREHRANSKIH STORITEV V ŠOLSKI KUHINJI OSNOVNE ŠOLE DOLENJSKE TOPLICE </w:t>
      </w:r>
    </w:p>
    <w:p w14:paraId="17D3C317" w14:textId="619375F9" w:rsidR="00BD1BD2" w:rsidRPr="005734D0" w:rsidRDefault="00BD1BD2" w:rsidP="00BD1BD2">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sklenjena med</w:t>
      </w:r>
    </w:p>
    <w:p w14:paraId="31F017BB" w14:textId="0E523A08" w:rsidR="00BD1BD2" w:rsidRPr="005734D0" w:rsidRDefault="00BD1BD2" w:rsidP="00BD1BD2">
      <w:pPr>
        <w:spacing w:after="0" w:line="240" w:lineRule="auto"/>
        <w:rPr>
          <w:rFonts w:ascii="Helvetica" w:eastAsiaTheme="minorHAnsi" w:hAnsi="Helvetica"/>
          <w:sz w:val="22"/>
          <w:szCs w:val="22"/>
        </w:rPr>
      </w:pPr>
      <w:r w:rsidRPr="005734D0">
        <w:rPr>
          <w:rFonts w:ascii="Arial" w:eastAsiaTheme="minorHAnsi" w:hAnsi="Arial" w:cs="Arial"/>
          <w:b/>
          <w:bCs/>
          <w:color w:val="000000"/>
          <w:sz w:val="18"/>
          <w:szCs w:val="18"/>
        </w:rPr>
        <w:t xml:space="preserve">NAROČNIKOM: </w:t>
      </w:r>
      <w:r w:rsidRPr="00BD1BD2">
        <w:rPr>
          <w:rFonts w:ascii="Arial" w:eastAsiaTheme="minorHAnsi" w:hAnsi="Arial" w:cs="Arial"/>
          <w:b/>
          <w:bCs/>
          <w:color w:val="000000"/>
          <w:sz w:val="18"/>
          <w:szCs w:val="18"/>
        </w:rPr>
        <w:t>Osnovna šola Dolenjske Toplice, Pionirska cesta 35, 8350 Dolenjske Toplice</w:t>
      </w:r>
      <w:r w:rsidRPr="005734D0">
        <w:rPr>
          <w:rFonts w:ascii="Arial" w:eastAsiaTheme="minorHAnsi" w:hAnsi="Arial" w:cs="Arial"/>
          <w:b/>
          <w:bCs/>
          <w:color w:val="000000"/>
          <w:sz w:val="18"/>
          <w:szCs w:val="18"/>
        </w:rPr>
        <w:t>,</w:t>
      </w:r>
      <w:r w:rsidRPr="005734D0">
        <w:rPr>
          <w:rFonts w:ascii="Arial" w:eastAsiaTheme="minorHAnsi" w:hAnsi="Arial" w:cs="Arial"/>
          <w:color w:val="000000"/>
          <w:sz w:val="18"/>
          <w:szCs w:val="18"/>
        </w:rPr>
        <w:br/>
        <w:t xml:space="preserve">ki </w:t>
      </w:r>
      <w:r>
        <w:rPr>
          <w:rFonts w:ascii="Arial" w:eastAsiaTheme="minorHAnsi" w:hAnsi="Arial" w:cs="Arial"/>
          <w:color w:val="000000"/>
          <w:sz w:val="18"/>
          <w:szCs w:val="18"/>
        </w:rPr>
        <w:t>jo</w:t>
      </w:r>
      <w:r w:rsidRPr="005734D0">
        <w:rPr>
          <w:rFonts w:ascii="Arial" w:eastAsiaTheme="minorHAnsi" w:hAnsi="Arial" w:cs="Arial"/>
          <w:color w:val="000000"/>
          <w:sz w:val="18"/>
          <w:szCs w:val="18"/>
        </w:rPr>
        <w:t xml:space="preserve"> zastopa </w:t>
      </w:r>
      <w:r>
        <w:rPr>
          <w:rFonts w:ascii="Arial" w:eastAsiaTheme="minorHAnsi" w:hAnsi="Arial" w:cs="Arial"/>
          <w:color w:val="000000"/>
          <w:sz w:val="18"/>
          <w:szCs w:val="18"/>
        </w:rPr>
        <w:t>ravnateljica Andreja Koščak, prof.</w:t>
      </w:r>
      <w:r w:rsidRPr="005734D0">
        <w:rPr>
          <w:rFonts w:ascii="Helvetica" w:eastAsiaTheme="minorHAnsi" w:hAnsi="Helvetica"/>
          <w:sz w:val="22"/>
          <w:szCs w:val="22"/>
        </w:rPr>
        <w:br/>
      </w:r>
    </w:p>
    <w:tbl>
      <w:tblPr>
        <w:tblStyle w:val="NormalTablePHPDOCX4"/>
        <w:tblW w:w="3500" w:type="pct"/>
        <w:tblInd w:w="108" w:type="dxa"/>
        <w:tblLook w:val="04A0" w:firstRow="1" w:lastRow="0" w:firstColumn="1" w:lastColumn="0" w:noHBand="0" w:noVBand="1"/>
      </w:tblPr>
      <w:tblGrid>
        <w:gridCol w:w="3300"/>
        <w:gridCol w:w="3049"/>
      </w:tblGrid>
      <w:tr w:rsidR="00BD1BD2" w:rsidRPr="005734D0" w14:paraId="4CF70C8E" w14:textId="77777777" w:rsidTr="00C871B8">
        <w:tc>
          <w:tcPr>
            <w:tcW w:w="3300" w:type="dxa"/>
            <w:tcMar>
              <w:top w:w="0" w:type="auto"/>
              <w:bottom w:w="0" w:type="auto"/>
            </w:tcMar>
            <w:vAlign w:val="center"/>
          </w:tcPr>
          <w:p w14:paraId="62CB3A9F" w14:textId="77777777" w:rsidR="00BD1BD2" w:rsidRPr="005734D0" w:rsidRDefault="00BD1BD2" w:rsidP="00C871B8">
            <w:pPr>
              <w:rPr>
                <w:rFonts w:ascii="Helvetica" w:hAnsi="Helvetica"/>
              </w:rPr>
            </w:pPr>
            <w:r w:rsidRPr="005734D0">
              <w:rPr>
                <w:rFonts w:ascii="Arial" w:hAnsi="Arial" w:cs="Arial"/>
                <w:color w:val="000000"/>
                <w:position w:val="-2"/>
                <w:sz w:val="18"/>
                <w:szCs w:val="18"/>
              </w:rPr>
              <w:t>Matična številka:</w:t>
            </w:r>
          </w:p>
        </w:tc>
        <w:tc>
          <w:tcPr>
            <w:tcW w:w="0" w:type="auto"/>
            <w:tcMar>
              <w:top w:w="0" w:type="auto"/>
              <w:bottom w:w="0" w:type="auto"/>
            </w:tcMar>
            <w:vAlign w:val="center"/>
          </w:tcPr>
          <w:p w14:paraId="2994CFDD" w14:textId="59337FEE" w:rsidR="00BD1BD2" w:rsidRPr="005734D0" w:rsidRDefault="00BD1BD2" w:rsidP="00C871B8">
            <w:pPr>
              <w:rPr>
                <w:rFonts w:ascii="Helvetica" w:hAnsi="Helvetica"/>
              </w:rPr>
            </w:pPr>
            <w:r>
              <w:rPr>
                <w:rFonts w:ascii="Arial" w:hAnsi="Arial" w:cs="Arial"/>
                <w:color w:val="000000"/>
                <w:position w:val="-2"/>
                <w:sz w:val="18"/>
                <w:szCs w:val="18"/>
              </w:rPr>
              <w:t>______________</w:t>
            </w:r>
          </w:p>
        </w:tc>
      </w:tr>
      <w:tr w:rsidR="00BD1BD2" w:rsidRPr="005734D0" w14:paraId="3A72407F" w14:textId="77777777" w:rsidTr="00C871B8">
        <w:tc>
          <w:tcPr>
            <w:tcW w:w="3300" w:type="dxa"/>
            <w:tcMar>
              <w:top w:w="0" w:type="auto"/>
              <w:bottom w:w="0" w:type="auto"/>
            </w:tcMar>
            <w:vAlign w:val="center"/>
          </w:tcPr>
          <w:p w14:paraId="3CA97110" w14:textId="77777777" w:rsidR="00BD1BD2" w:rsidRPr="005734D0" w:rsidRDefault="00BD1BD2" w:rsidP="00C871B8">
            <w:pPr>
              <w:rPr>
                <w:rFonts w:ascii="Helvetica" w:hAnsi="Helvetica"/>
              </w:rPr>
            </w:pPr>
            <w:r w:rsidRPr="005734D0">
              <w:rPr>
                <w:rFonts w:ascii="Arial" w:hAnsi="Arial" w:cs="Arial"/>
                <w:color w:val="000000"/>
                <w:position w:val="-2"/>
                <w:sz w:val="18"/>
                <w:szCs w:val="18"/>
              </w:rPr>
              <w:t>Identifikacijska številka (ID za DDV):</w:t>
            </w:r>
          </w:p>
        </w:tc>
        <w:tc>
          <w:tcPr>
            <w:tcW w:w="0" w:type="auto"/>
            <w:tcMar>
              <w:top w:w="0" w:type="auto"/>
              <w:bottom w:w="0" w:type="auto"/>
            </w:tcMar>
            <w:vAlign w:val="center"/>
          </w:tcPr>
          <w:p w14:paraId="4B63459C" w14:textId="0386BEFE" w:rsidR="00BD1BD2" w:rsidRPr="005734D0" w:rsidRDefault="00BD1BD2" w:rsidP="00C871B8">
            <w:pPr>
              <w:rPr>
                <w:rFonts w:ascii="Helvetica" w:hAnsi="Helvetica"/>
              </w:rPr>
            </w:pPr>
            <w:r>
              <w:rPr>
                <w:rFonts w:ascii="Arial" w:hAnsi="Arial" w:cs="Arial"/>
                <w:color w:val="000000"/>
                <w:position w:val="-2"/>
                <w:sz w:val="18"/>
                <w:szCs w:val="18"/>
              </w:rPr>
              <w:t>______________</w:t>
            </w:r>
          </w:p>
        </w:tc>
      </w:tr>
      <w:tr w:rsidR="00BD1BD2" w:rsidRPr="005734D0" w14:paraId="418DFF5A" w14:textId="77777777" w:rsidTr="00C871B8">
        <w:tc>
          <w:tcPr>
            <w:tcW w:w="3300" w:type="dxa"/>
            <w:tcMar>
              <w:top w:w="0" w:type="auto"/>
              <w:bottom w:w="0" w:type="auto"/>
            </w:tcMar>
            <w:vAlign w:val="center"/>
          </w:tcPr>
          <w:p w14:paraId="4C212546" w14:textId="77777777" w:rsidR="00BD1BD2" w:rsidRPr="005734D0" w:rsidRDefault="00BD1BD2" w:rsidP="00C871B8">
            <w:pPr>
              <w:rPr>
                <w:rFonts w:ascii="Helvetica" w:hAnsi="Helvetica"/>
              </w:rPr>
            </w:pPr>
            <w:r w:rsidRPr="005734D0">
              <w:rPr>
                <w:rFonts w:ascii="Arial" w:hAnsi="Arial" w:cs="Arial"/>
                <w:color w:val="000000"/>
                <w:position w:val="-2"/>
                <w:sz w:val="18"/>
                <w:szCs w:val="18"/>
              </w:rPr>
              <w:t>Transakcijski račun (TRR):</w:t>
            </w:r>
          </w:p>
        </w:tc>
        <w:tc>
          <w:tcPr>
            <w:tcW w:w="0" w:type="auto"/>
            <w:tcMar>
              <w:top w:w="0" w:type="auto"/>
              <w:bottom w:w="0" w:type="auto"/>
            </w:tcMar>
            <w:vAlign w:val="center"/>
          </w:tcPr>
          <w:p w14:paraId="2E9FBFCE" w14:textId="26180A53" w:rsidR="00BD1BD2" w:rsidRPr="005734D0" w:rsidRDefault="00BD1BD2" w:rsidP="00C871B8">
            <w:pPr>
              <w:rPr>
                <w:rFonts w:ascii="Helvetica" w:hAnsi="Helvetica"/>
              </w:rPr>
            </w:pPr>
            <w:r>
              <w:rPr>
                <w:rFonts w:ascii="Arial" w:hAnsi="Arial" w:cs="Arial"/>
                <w:color w:val="000000"/>
                <w:position w:val="-2"/>
                <w:sz w:val="18"/>
                <w:szCs w:val="18"/>
              </w:rPr>
              <w:t>______________</w:t>
            </w:r>
          </w:p>
        </w:tc>
      </w:tr>
    </w:tbl>
    <w:p w14:paraId="7F89FE67" w14:textId="77777777" w:rsidR="00BD1BD2" w:rsidRPr="005734D0" w:rsidRDefault="00BD1BD2" w:rsidP="00BD1BD2">
      <w:pPr>
        <w:spacing w:after="200" w:line="276" w:lineRule="auto"/>
        <w:rPr>
          <w:rFonts w:ascii="Helvetica" w:eastAsiaTheme="minorHAnsi" w:hAnsi="Helvetica"/>
          <w:sz w:val="22"/>
          <w:szCs w:val="22"/>
        </w:rPr>
      </w:pPr>
    </w:p>
    <w:p w14:paraId="6BF1A608" w14:textId="77777777" w:rsidR="00BD1BD2" w:rsidRPr="005734D0" w:rsidRDefault="00BD1BD2" w:rsidP="00BD1BD2">
      <w:pPr>
        <w:spacing w:before="225" w:after="225" w:line="240" w:lineRule="auto"/>
        <w:jc w:val="center"/>
        <w:rPr>
          <w:rFonts w:ascii="Helvetica" w:eastAsiaTheme="minorHAnsi" w:hAnsi="Helvetica"/>
          <w:sz w:val="22"/>
          <w:szCs w:val="22"/>
        </w:rPr>
      </w:pPr>
      <w:r w:rsidRPr="005734D0">
        <w:rPr>
          <w:rFonts w:ascii="Arial" w:eastAsiaTheme="minorHAnsi" w:hAnsi="Arial" w:cs="Arial"/>
          <w:color w:val="000000"/>
          <w:sz w:val="18"/>
          <w:szCs w:val="18"/>
        </w:rPr>
        <w:t>in</w:t>
      </w:r>
    </w:p>
    <w:p w14:paraId="307B8169" w14:textId="77777777"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IZVAJALCEM: </w:t>
      </w:r>
      <w:r w:rsidRPr="005734D0">
        <w:rPr>
          <w:rFonts w:ascii="Arial" w:eastAsiaTheme="minorHAnsi" w:hAnsi="Arial" w:cs="Arial"/>
          <w:color w:val="000000"/>
          <w:sz w:val="18"/>
          <w:szCs w:val="18"/>
        </w:rPr>
        <w:t>___________________________________,</w:t>
      </w:r>
      <w:r w:rsidRPr="005734D0">
        <w:rPr>
          <w:rFonts w:ascii="Arial" w:eastAsiaTheme="minorHAnsi" w:hAnsi="Arial" w:cs="Arial"/>
          <w:color w:val="000000"/>
          <w:sz w:val="18"/>
          <w:szCs w:val="18"/>
        </w:rPr>
        <w:br/>
        <w:t>ki ga zastopa ___________________________________,</w:t>
      </w:r>
    </w:p>
    <w:tbl>
      <w:tblPr>
        <w:tblStyle w:val="NormalTablePHPDOCX4"/>
        <w:tblW w:w="3500" w:type="pct"/>
        <w:tblInd w:w="108" w:type="dxa"/>
        <w:tblLook w:val="04A0" w:firstRow="1" w:lastRow="0" w:firstColumn="1" w:lastColumn="0" w:noHBand="0" w:noVBand="1"/>
      </w:tblPr>
      <w:tblGrid>
        <w:gridCol w:w="3300"/>
        <w:gridCol w:w="3049"/>
      </w:tblGrid>
      <w:tr w:rsidR="00BD1BD2" w:rsidRPr="005734D0" w14:paraId="7B004BD8" w14:textId="77777777" w:rsidTr="00C871B8">
        <w:tc>
          <w:tcPr>
            <w:tcW w:w="3300" w:type="dxa"/>
            <w:tcMar>
              <w:top w:w="0" w:type="auto"/>
              <w:bottom w:w="0" w:type="auto"/>
            </w:tcMar>
            <w:vAlign w:val="center"/>
          </w:tcPr>
          <w:p w14:paraId="0D206068" w14:textId="77777777" w:rsidR="00BD1BD2" w:rsidRPr="005734D0" w:rsidRDefault="00BD1BD2" w:rsidP="00C871B8">
            <w:pPr>
              <w:rPr>
                <w:rFonts w:ascii="Helvetica" w:hAnsi="Helvetica"/>
              </w:rPr>
            </w:pPr>
            <w:r w:rsidRPr="005734D0">
              <w:rPr>
                <w:rFonts w:ascii="Arial" w:hAnsi="Arial" w:cs="Arial"/>
                <w:color w:val="000000"/>
                <w:position w:val="-2"/>
                <w:sz w:val="18"/>
                <w:szCs w:val="18"/>
              </w:rPr>
              <w:t>Matična številka:</w:t>
            </w:r>
          </w:p>
        </w:tc>
        <w:tc>
          <w:tcPr>
            <w:tcW w:w="0" w:type="auto"/>
            <w:tcBorders>
              <w:bottom w:val="single" w:sz="5" w:space="0" w:color="000000"/>
            </w:tcBorders>
            <w:tcMar>
              <w:top w:w="0" w:type="auto"/>
              <w:bottom w:w="0" w:type="auto"/>
            </w:tcMar>
            <w:vAlign w:val="center"/>
          </w:tcPr>
          <w:p w14:paraId="2E1F1F4B" w14:textId="77777777" w:rsidR="00BD1BD2" w:rsidRPr="005734D0" w:rsidRDefault="00BD1BD2" w:rsidP="00C871B8">
            <w:pPr>
              <w:rPr>
                <w:rFonts w:ascii="Helvetica" w:hAnsi="Helvetica"/>
              </w:rPr>
            </w:pPr>
            <w:r w:rsidRPr="005734D0">
              <w:rPr>
                <w:rFonts w:ascii="Arial" w:hAnsi="Arial" w:cs="Arial"/>
                <w:color w:val="000000"/>
                <w:position w:val="-2"/>
                <w:sz w:val="18"/>
                <w:szCs w:val="18"/>
              </w:rPr>
              <w:t> </w:t>
            </w:r>
          </w:p>
        </w:tc>
      </w:tr>
      <w:tr w:rsidR="00BD1BD2" w:rsidRPr="005734D0" w14:paraId="590EA781" w14:textId="77777777" w:rsidTr="00C871B8">
        <w:tc>
          <w:tcPr>
            <w:tcW w:w="3300" w:type="dxa"/>
            <w:tcMar>
              <w:top w:w="0" w:type="auto"/>
              <w:bottom w:w="0" w:type="auto"/>
            </w:tcMar>
            <w:vAlign w:val="center"/>
          </w:tcPr>
          <w:p w14:paraId="556AA83C" w14:textId="77777777" w:rsidR="00BD1BD2" w:rsidRPr="005734D0" w:rsidRDefault="00BD1BD2" w:rsidP="00C871B8">
            <w:pPr>
              <w:rPr>
                <w:rFonts w:ascii="Helvetica" w:hAnsi="Helvetica"/>
              </w:rPr>
            </w:pPr>
            <w:r w:rsidRPr="005734D0">
              <w:rPr>
                <w:rFonts w:ascii="Arial" w:hAnsi="Arial" w:cs="Arial"/>
                <w:color w:val="000000"/>
                <w:position w:val="-2"/>
                <w:sz w:val="18"/>
                <w:szCs w:val="18"/>
              </w:rPr>
              <w:t>Identifikacijska številka (ID za DDV):</w:t>
            </w:r>
          </w:p>
        </w:tc>
        <w:tc>
          <w:tcPr>
            <w:tcW w:w="0" w:type="auto"/>
            <w:tcBorders>
              <w:bottom w:val="single" w:sz="5" w:space="0" w:color="000000"/>
            </w:tcBorders>
            <w:tcMar>
              <w:top w:w="0" w:type="auto"/>
              <w:bottom w:w="0" w:type="auto"/>
            </w:tcMar>
            <w:vAlign w:val="center"/>
          </w:tcPr>
          <w:p w14:paraId="77C4EEEB" w14:textId="77777777" w:rsidR="00BD1BD2" w:rsidRPr="005734D0" w:rsidRDefault="00BD1BD2" w:rsidP="00C871B8">
            <w:pPr>
              <w:rPr>
                <w:rFonts w:ascii="Helvetica" w:hAnsi="Helvetica"/>
              </w:rPr>
            </w:pPr>
            <w:r w:rsidRPr="005734D0">
              <w:rPr>
                <w:rFonts w:ascii="Arial" w:hAnsi="Arial" w:cs="Arial"/>
                <w:color w:val="000000"/>
                <w:position w:val="-2"/>
                <w:sz w:val="18"/>
                <w:szCs w:val="18"/>
              </w:rPr>
              <w:t> </w:t>
            </w:r>
          </w:p>
        </w:tc>
      </w:tr>
      <w:tr w:rsidR="00BD1BD2" w:rsidRPr="005734D0" w14:paraId="50A1EAD4" w14:textId="77777777" w:rsidTr="00C871B8">
        <w:tc>
          <w:tcPr>
            <w:tcW w:w="3300" w:type="dxa"/>
            <w:tcMar>
              <w:top w:w="0" w:type="auto"/>
              <w:bottom w:w="0" w:type="auto"/>
            </w:tcMar>
            <w:vAlign w:val="center"/>
          </w:tcPr>
          <w:p w14:paraId="223CDCB4" w14:textId="77777777" w:rsidR="00BD1BD2" w:rsidRPr="005734D0" w:rsidRDefault="00BD1BD2" w:rsidP="00C871B8">
            <w:pPr>
              <w:rPr>
                <w:rFonts w:ascii="Helvetica" w:hAnsi="Helvetica"/>
              </w:rPr>
            </w:pPr>
            <w:r w:rsidRPr="005734D0">
              <w:rPr>
                <w:rFonts w:ascii="Arial" w:hAnsi="Arial" w:cs="Arial"/>
                <w:color w:val="000000"/>
                <w:position w:val="-2"/>
                <w:sz w:val="18"/>
                <w:szCs w:val="18"/>
              </w:rPr>
              <w:t>Transakcijski račun (TRR):</w:t>
            </w:r>
          </w:p>
        </w:tc>
        <w:tc>
          <w:tcPr>
            <w:tcW w:w="0" w:type="auto"/>
            <w:tcBorders>
              <w:bottom w:val="single" w:sz="5" w:space="0" w:color="000000"/>
            </w:tcBorders>
            <w:tcMar>
              <w:top w:w="0" w:type="auto"/>
              <w:bottom w:w="0" w:type="auto"/>
            </w:tcMar>
            <w:vAlign w:val="center"/>
          </w:tcPr>
          <w:p w14:paraId="13EB9AE4" w14:textId="77777777" w:rsidR="00BD1BD2" w:rsidRPr="005734D0" w:rsidRDefault="00BD1BD2" w:rsidP="00C871B8">
            <w:pPr>
              <w:rPr>
                <w:rFonts w:ascii="Helvetica" w:hAnsi="Helvetica"/>
              </w:rPr>
            </w:pPr>
            <w:r w:rsidRPr="005734D0">
              <w:rPr>
                <w:rFonts w:ascii="Arial" w:hAnsi="Arial" w:cs="Arial"/>
                <w:color w:val="000000"/>
                <w:position w:val="-2"/>
                <w:sz w:val="18"/>
                <w:szCs w:val="18"/>
              </w:rPr>
              <w:t> </w:t>
            </w:r>
          </w:p>
        </w:tc>
      </w:tr>
    </w:tbl>
    <w:p w14:paraId="6EBAA439" w14:textId="77777777"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t> </w:t>
      </w:r>
    </w:p>
    <w:p w14:paraId="093B1D6A" w14:textId="77777777"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 UVODNE DOLOČBE</w:t>
      </w:r>
    </w:p>
    <w:p w14:paraId="3BE424FA"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 člen</w:t>
      </w:r>
    </w:p>
    <w:tbl>
      <w:tblPr>
        <w:tblStyle w:val="NormalTablePHPDOCX4"/>
        <w:tblW w:w="0" w:type="auto"/>
        <w:tblInd w:w="108" w:type="dxa"/>
        <w:tblLook w:val="04A0" w:firstRow="1" w:lastRow="0" w:firstColumn="1" w:lastColumn="0" w:noHBand="0" w:noVBand="1"/>
      </w:tblPr>
      <w:tblGrid>
        <w:gridCol w:w="8962"/>
      </w:tblGrid>
      <w:tr w:rsidR="00BD1BD2" w:rsidRPr="005734D0" w14:paraId="781C85ED" w14:textId="77777777" w:rsidTr="00C871B8">
        <w:tc>
          <w:tcPr>
            <w:tcW w:w="0" w:type="auto"/>
            <w:tcMar>
              <w:top w:w="0" w:type="auto"/>
              <w:bottom w:w="0" w:type="auto"/>
            </w:tcMar>
          </w:tcPr>
          <w:p w14:paraId="3A6B70E0"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Naročnik in izvajalec ugotavljata, da je bil na osnovi:</w:t>
            </w:r>
          </w:p>
          <w:tbl>
            <w:tblPr>
              <w:tblStyle w:val="NormalTablePHPDOCX4"/>
              <w:tblW w:w="0" w:type="auto"/>
              <w:tblLook w:val="04A0" w:firstRow="1" w:lastRow="0" w:firstColumn="1" w:lastColumn="0" w:noHBand="0" w:noVBand="1"/>
            </w:tblPr>
            <w:tblGrid>
              <w:gridCol w:w="8746"/>
            </w:tblGrid>
            <w:tr w:rsidR="00BD1BD2" w:rsidRPr="005734D0" w14:paraId="5DCC4BF3" w14:textId="77777777" w:rsidTr="00C871B8">
              <w:tc>
                <w:tcPr>
                  <w:tcW w:w="0" w:type="auto"/>
                  <w:tcMar>
                    <w:top w:w="0" w:type="auto"/>
                    <w:bottom w:w="0" w:type="auto"/>
                  </w:tcMar>
                </w:tcPr>
                <w:p w14:paraId="46D603FC" w14:textId="77777777" w:rsidR="00BD1BD2" w:rsidRPr="005734D0" w:rsidRDefault="00BD1BD2" w:rsidP="006372AE">
                  <w:pPr>
                    <w:numPr>
                      <w:ilvl w:val="0"/>
                      <w:numId w:val="21"/>
                    </w:numPr>
                    <w:jc w:val="both"/>
                    <w:rPr>
                      <w:rFonts w:ascii="Arial" w:hAnsi="Arial" w:cs="Arial"/>
                      <w:color w:val="000000"/>
                      <w:sz w:val="18"/>
                      <w:szCs w:val="18"/>
                    </w:rPr>
                  </w:pPr>
                  <w:r w:rsidRPr="005734D0">
                    <w:rPr>
                      <w:rFonts w:ascii="Arial" w:hAnsi="Arial" w:cs="Arial"/>
                      <w:color w:val="000000"/>
                      <w:sz w:val="18"/>
                      <w:szCs w:val="18"/>
                    </w:rPr>
                    <w:t>javnega naročila, objavljenega na Portalu javnih naročil, številka _____________ z dne ___________ in</w:t>
                  </w:r>
                </w:p>
                <w:p w14:paraId="1B63C6BF" w14:textId="77777777" w:rsidR="00BD1BD2" w:rsidRPr="005734D0" w:rsidRDefault="00BD1BD2" w:rsidP="006372AE">
                  <w:pPr>
                    <w:numPr>
                      <w:ilvl w:val="0"/>
                      <w:numId w:val="21"/>
                    </w:numPr>
                    <w:jc w:val="both"/>
                    <w:rPr>
                      <w:rFonts w:ascii="Arial" w:hAnsi="Arial" w:cs="Arial"/>
                      <w:color w:val="000000"/>
                      <w:sz w:val="18"/>
                      <w:szCs w:val="18"/>
                    </w:rPr>
                  </w:pPr>
                  <w:r w:rsidRPr="005734D0">
                    <w:rPr>
                      <w:rFonts w:ascii="Arial" w:hAnsi="Arial" w:cs="Arial"/>
                      <w:color w:val="000000"/>
                      <w:sz w:val="18"/>
                      <w:szCs w:val="18"/>
                    </w:rPr>
                    <w:t>naročnikove odločitve o oddaji naročila javnega naročila številka _____________ z dne _____________,</w:t>
                  </w:r>
                </w:p>
              </w:tc>
            </w:tr>
          </w:tbl>
          <w:p w14:paraId="018A9CD2" w14:textId="77777777" w:rsidR="00BD1BD2" w:rsidRPr="005734D0" w:rsidRDefault="00BD1BD2" w:rsidP="00C871B8">
            <w:pPr>
              <w:rPr>
                <w:rFonts w:ascii="Helvetica" w:hAnsi="Helvetica"/>
              </w:rPr>
            </w:pPr>
          </w:p>
          <w:p w14:paraId="3DAEDB36"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izbran izvajalec kot najugodnejši ponudnik v okviru predmetnega javnega naročila, zaradi česar se sklepa predmetna pogodba.</w:t>
            </w:r>
          </w:p>
        </w:tc>
      </w:tr>
    </w:tbl>
    <w:p w14:paraId="794ABC32" w14:textId="77777777"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 PREDMET POGODBE</w:t>
      </w:r>
    </w:p>
    <w:p w14:paraId="4322C7F8"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 člen</w:t>
      </w:r>
    </w:p>
    <w:tbl>
      <w:tblPr>
        <w:tblStyle w:val="NormalTablePHPDOCX4"/>
        <w:tblW w:w="0" w:type="auto"/>
        <w:tblInd w:w="108" w:type="dxa"/>
        <w:tblLook w:val="04A0" w:firstRow="1" w:lastRow="0" w:firstColumn="1" w:lastColumn="0" w:noHBand="0" w:noVBand="1"/>
      </w:tblPr>
      <w:tblGrid>
        <w:gridCol w:w="8962"/>
      </w:tblGrid>
      <w:tr w:rsidR="00BD1BD2" w:rsidRPr="005734D0" w14:paraId="44E47A0C" w14:textId="77777777" w:rsidTr="00C871B8">
        <w:tc>
          <w:tcPr>
            <w:tcW w:w="0" w:type="auto"/>
            <w:tcMar>
              <w:top w:w="0" w:type="auto"/>
              <w:bottom w:w="0" w:type="auto"/>
            </w:tcMar>
          </w:tcPr>
          <w:p w14:paraId="285E4E09" w14:textId="19E6622F"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 xml:space="preserve">S to pogodbo naročnik oddaja, izvajalec pa prevzema v izvedbo </w:t>
            </w:r>
            <w:r>
              <w:rPr>
                <w:rFonts w:ascii="Arial" w:hAnsi="Arial" w:cs="Arial"/>
                <w:color w:val="000000"/>
                <w:sz w:val="18"/>
                <w:szCs w:val="18"/>
              </w:rPr>
              <w:t>i</w:t>
            </w:r>
            <w:r w:rsidRPr="00BD1BD2">
              <w:rPr>
                <w:rFonts w:ascii="Arial" w:hAnsi="Arial" w:cs="Arial"/>
                <w:color w:val="000000"/>
                <w:sz w:val="18"/>
                <w:szCs w:val="18"/>
              </w:rPr>
              <w:t xml:space="preserve">zvajanje prehranskih storitev v šolski kuhinji Osnovne šole Dolenjske Toplice </w:t>
            </w:r>
            <w:r w:rsidRPr="005734D0">
              <w:rPr>
                <w:rFonts w:ascii="Arial" w:hAnsi="Arial" w:cs="Arial"/>
                <w:color w:val="000000"/>
                <w:sz w:val="18"/>
                <w:szCs w:val="18"/>
              </w:rPr>
              <w:t>skladu s specifikacijami in opredelitvijo iz razpisne dokumentacije in ponudbe, ki predstavljata sestavni del te pogodbe, v kolikor v tej pogodbi ni kaj izrecno drugače urejeno</w:t>
            </w:r>
            <w:r w:rsidRPr="005734D0">
              <w:rPr>
                <w:rFonts w:ascii="Arial" w:hAnsi="Arial" w:cs="Arial"/>
                <w:b/>
                <w:bCs/>
                <w:color w:val="000000"/>
                <w:sz w:val="18"/>
                <w:szCs w:val="18"/>
              </w:rPr>
              <w:t>.</w:t>
            </w:r>
          </w:p>
        </w:tc>
      </w:tr>
    </w:tbl>
    <w:p w14:paraId="0C2B02D7"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3. člen</w:t>
      </w:r>
    </w:p>
    <w:tbl>
      <w:tblPr>
        <w:tblStyle w:val="NormalTablePHPDOCX4"/>
        <w:tblW w:w="0" w:type="auto"/>
        <w:tblInd w:w="108" w:type="dxa"/>
        <w:tblLook w:val="04A0" w:firstRow="1" w:lastRow="0" w:firstColumn="1" w:lastColumn="0" w:noHBand="0" w:noVBand="1"/>
      </w:tblPr>
      <w:tblGrid>
        <w:gridCol w:w="7300"/>
      </w:tblGrid>
      <w:tr w:rsidR="00BD1BD2" w:rsidRPr="005734D0" w14:paraId="7E3FFEE2" w14:textId="77777777" w:rsidTr="00C871B8">
        <w:tc>
          <w:tcPr>
            <w:tcW w:w="0" w:type="auto"/>
            <w:tcMar>
              <w:top w:w="0" w:type="auto"/>
              <w:bottom w:w="0" w:type="auto"/>
            </w:tcMar>
          </w:tcPr>
          <w:p w14:paraId="6918BBD5"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Izvajalec bo vršil prevzeta dela v skladu in v obsegu določenem z naslednjimi dokumenti:</w:t>
            </w:r>
          </w:p>
          <w:tbl>
            <w:tblPr>
              <w:tblStyle w:val="NormalTablePHPDOCX4"/>
              <w:tblW w:w="0" w:type="auto"/>
              <w:tblLook w:val="04A0" w:firstRow="1" w:lastRow="0" w:firstColumn="1" w:lastColumn="0" w:noHBand="0" w:noVBand="1"/>
            </w:tblPr>
            <w:tblGrid>
              <w:gridCol w:w="6400"/>
            </w:tblGrid>
            <w:tr w:rsidR="00BD1BD2" w:rsidRPr="005734D0" w14:paraId="6E5CEBE1" w14:textId="77777777" w:rsidTr="00C871B8">
              <w:tc>
                <w:tcPr>
                  <w:tcW w:w="0" w:type="auto"/>
                  <w:tcMar>
                    <w:top w:w="0" w:type="auto"/>
                    <w:bottom w:w="0" w:type="auto"/>
                  </w:tcMar>
                </w:tcPr>
                <w:p w14:paraId="74EAD063" w14:textId="77777777" w:rsidR="00BD1BD2" w:rsidRPr="005734D0" w:rsidRDefault="00BD1BD2" w:rsidP="006372AE">
                  <w:pPr>
                    <w:numPr>
                      <w:ilvl w:val="0"/>
                      <w:numId w:val="22"/>
                    </w:numPr>
                    <w:jc w:val="both"/>
                    <w:rPr>
                      <w:rFonts w:ascii="Arial" w:hAnsi="Arial" w:cs="Arial"/>
                      <w:color w:val="000000"/>
                      <w:sz w:val="18"/>
                      <w:szCs w:val="18"/>
                    </w:rPr>
                  </w:pPr>
                  <w:r w:rsidRPr="005734D0">
                    <w:rPr>
                      <w:rFonts w:ascii="Arial" w:hAnsi="Arial" w:cs="Arial"/>
                      <w:color w:val="000000"/>
                      <w:sz w:val="18"/>
                      <w:szCs w:val="18"/>
                    </w:rPr>
                    <w:t>Ponudba številka _____________ z dne _______________;</w:t>
                  </w:r>
                </w:p>
                <w:p w14:paraId="6F496963" w14:textId="77777777" w:rsidR="00BD1BD2" w:rsidRPr="005734D0" w:rsidRDefault="00BD1BD2" w:rsidP="006372AE">
                  <w:pPr>
                    <w:numPr>
                      <w:ilvl w:val="0"/>
                      <w:numId w:val="22"/>
                    </w:numPr>
                    <w:jc w:val="both"/>
                    <w:rPr>
                      <w:rFonts w:ascii="Arial" w:hAnsi="Arial" w:cs="Arial"/>
                      <w:color w:val="000000"/>
                      <w:sz w:val="18"/>
                      <w:szCs w:val="18"/>
                    </w:rPr>
                  </w:pPr>
                  <w:r w:rsidRPr="005734D0">
                    <w:rPr>
                      <w:rFonts w:ascii="Arial" w:hAnsi="Arial" w:cs="Arial"/>
                      <w:color w:val="000000"/>
                      <w:sz w:val="18"/>
                      <w:szCs w:val="18"/>
                    </w:rPr>
                    <w:t>Razpisna dokumentacija naročnika v postopku številka __________.</w:t>
                  </w:r>
                </w:p>
              </w:tc>
            </w:tr>
          </w:tbl>
          <w:p w14:paraId="7DD20CBF"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lastRenderedPageBreak/>
              <w:t>Predmetni dokumenti so priloga in sestavni del te pogodbe.</w:t>
            </w:r>
          </w:p>
        </w:tc>
      </w:tr>
    </w:tbl>
    <w:p w14:paraId="78221BE9"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4. člen</w:t>
      </w:r>
    </w:p>
    <w:tbl>
      <w:tblPr>
        <w:tblStyle w:val="NormalTablePHPDOCX4"/>
        <w:tblW w:w="0" w:type="auto"/>
        <w:tblInd w:w="108" w:type="dxa"/>
        <w:tblLook w:val="04A0" w:firstRow="1" w:lastRow="0" w:firstColumn="1" w:lastColumn="0" w:noHBand="0" w:noVBand="1"/>
      </w:tblPr>
      <w:tblGrid>
        <w:gridCol w:w="8962"/>
      </w:tblGrid>
      <w:tr w:rsidR="00BD1BD2" w:rsidRPr="005734D0" w14:paraId="6C65142C" w14:textId="77777777" w:rsidTr="00C871B8">
        <w:tc>
          <w:tcPr>
            <w:tcW w:w="0" w:type="auto"/>
            <w:tcMar>
              <w:top w:w="0" w:type="auto"/>
              <w:bottom w:w="0" w:type="auto"/>
            </w:tcMar>
          </w:tcPr>
          <w:p w14:paraId="0AF3A652" w14:textId="2145EBB7" w:rsidR="00BD1BD2" w:rsidRDefault="00BD1BD2" w:rsidP="00BD1BD2">
            <w:pPr>
              <w:autoSpaceDE w:val="0"/>
              <w:autoSpaceDN w:val="0"/>
              <w:adjustRightInd w:val="0"/>
              <w:jc w:val="both"/>
              <w:rPr>
                <w:rFonts w:ascii="Arial" w:hAnsi="Arial" w:cs="Arial"/>
                <w:color w:val="000000"/>
                <w:sz w:val="18"/>
                <w:szCs w:val="18"/>
              </w:rPr>
            </w:pPr>
            <w:r w:rsidRPr="00BD1BD2">
              <w:rPr>
                <w:rFonts w:ascii="Arial" w:hAnsi="Arial" w:cs="Arial"/>
                <w:color w:val="000000"/>
                <w:sz w:val="18"/>
                <w:szCs w:val="18"/>
              </w:rPr>
              <w:t>Izvajalec bo med trajanjem pogodbe v povprečju vsak delovni dan poskrbel za pripravo:</w:t>
            </w:r>
          </w:p>
          <w:p w14:paraId="1270912B" w14:textId="3EF94EE7" w:rsidR="00BD1BD2" w:rsidRDefault="00BD1BD2" w:rsidP="00BD1BD2">
            <w:pPr>
              <w:autoSpaceDE w:val="0"/>
              <w:autoSpaceDN w:val="0"/>
              <w:adjustRightInd w:val="0"/>
              <w:jc w:val="both"/>
              <w:rPr>
                <w:rFonts w:ascii="Arial" w:hAnsi="Arial" w:cs="Arial"/>
                <w:color w:val="000000"/>
                <w:sz w:val="18"/>
                <w:szCs w:val="18"/>
              </w:rPr>
            </w:pPr>
          </w:p>
          <w:p w14:paraId="7D54C0DE" w14:textId="29B8961B" w:rsidR="00576E17" w:rsidRPr="00576E17" w:rsidRDefault="00576E17" w:rsidP="00BD1BD2">
            <w:pPr>
              <w:autoSpaceDE w:val="0"/>
              <w:autoSpaceDN w:val="0"/>
              <w:adjustRightInd w:val="0"/>
              <w:jc w:val="both"/>
              <w:rPr>
                <w:rFonts w:ascii="Arial" w:hAnsi="Arial" w:cs="Arial"/>
                <w:b/>
                <w:bCs/>
                <w:color w:val="000000"/>
                <w:sz w:val="18"/>
                <w:szCs w:val="18"/>
                <w:u w:val="single"/>
              </w:rPr>
            </w:pPr>
            <w:r w:rsidRPr="00576E17">
              <w:rPr>
                <w:rFonts w:ascii="Arial" w:hAnsi="Arial" w:cs="Arial"/>
                <w:b/>
                <w:bCs/>
                <w:color w:val="000000"/>
                <w:sz w:val="18"/>
                <w:szCs w:val="18"/>
                <w:u w:val="single"/>
              </w:rPr>
              <w:t>ŠOLA:</w:t>
            </w:r>
          </w:p>
          <w:p w14:paraId="0C849FAC" w14:textId="1AB6123A" w:rsidR="00BD1BD2" w:rsidRDefault="00BD1BD2" w:rsidP="00BD1BD2">
            <w:pPr>
              <w:autoSpaceDE w:val="0"/>
              <w:autoSpaceDN w:val="0"/>
              <w:adjustRightInd w:val="0"/>
              <w:jc w:val="both"/>
              <w:rPr>
                <w:rFonts w:ascii="Arial" w:hAnsi="Arial" w:cs="Arial"/>
                <w:color w:val="000000"/>
                <w:sz w:val="18"/>
                <w:szCs w:val="18"/>
              </w:rPr>
            </w:pPr>
            <w:r w:rsidRPr="00BD1BD2">
              <w:rPr>
                <w:rFonts w:ascii="Arial" w:hAnsi="Arial" w:cs="Arial"/>
                <w:color w:val="000000"/>
                <w:sz w:val="18"/>
                <w:szCs w:val="18"/>
              </w:rPr>
              <w:t>1.</w:t>
            </w:r>
            <w:r>
              <w:rPr>
                <w:rFonts w:ascii="Arial" w:hAnsi="Arial" w:cs="Arial"/>
                <w:color w:val="000000"/>
                <w:sz w:val="18"/>
                <w:szCs w:val="18"/>
              </w:rPr>
              <w:t xml:space="preserve"> _______ zajtrkov</w:t>
            </w:r>
            <w:r w:rsidRPr="00BD1BD2">
              <w:rPr>
                <w:rFonts w:ascii="Arial" w:hAnsi="Arial" w:cs="Arial"/>
                <w:color w:val="000000"/>
                <w:sz w:val="18"/>
                <w:szCs w:val="18"/>
              </w:rPr>
              <w:t xml:space="preserve"> </w:t>
            </w:r>
          </w:p>
          <w:p w14:paraId="0020C406" w14:textId="7616FDCF" w:rsidR="00BD1BD2" w:rsidRPr="00BD1BD2" w:rsidRDefault="00BD1BD2" w:rsidP="00BD1BD2">
            <w:pPr>
              <w:autoSpaceDE w:val="0"/>
              <w:autoSpaceDN w:val="0"/>
              <w:adjustRightInd w:val="0"/>
              <w:jc w:val="both"/>
              <w:rPr>
                <w:rFonts w:ascii="Arial" w:hAnsi="Arial" w:cs="Arial"/>
                <w:color w:val="000000"/>
                <w:sz w:val="18"/>
                <w:szCs w:val="18"/>
              </w:rPr>
            </w:pPr>
            <w:r>
              <w:rPr>
                <w:rFonts w:ascii="Arial" w:hAnsi="Arial" w:cs="Arial"/>
                <w:color w:val="000000"/>
                <w:sz w:val="18"/>
                <w:szCs w:val="18"/>
              </w:rPr>
              <w:t>2._______</w:t>
            </w:r>
            <w:r w:rsidRPr="00BD1BD2">
              <w:rPr>
                <w:rFonts w:ascii="Arial" w:hAnsi="Arial" w:cs="Arial"/>
                <w:color w:val="000000"/>
                <w:sz w:val="18"/>
                <w:szCs w:val="18"/>
              </w:rPr>
              <w:t xml:space="preserve"> dopoldanskih malic (od tega </w:t>
            </w:r>
            <w:r>
              <w:rPr>
                <w:rFonts w:ascii="Arial" w:hAnsi="Arial" w:cs="Arial"/>
                <w:color w:val="000000"/>
                <w:sz w:val="18"/>
                <w:szCs w:val="18"/>
              </w:rPr>
              <w:t>______</w:t>
            </w:r>
            <w:r w:rsidRPr="00BD1BD2">
              <w:rPr>
                <w:rFonts w:ascii="Arial" w:hAnsi="Arial" w:cs="Arial"/>
                <w:color w:val="000000"/>
                <w:sz w:val="18"/>
                <w:szCs w:val="18"/>
              </w:rPr>
              <w:t xml:space="preserve"> dietnih malic), </w:t>
            </w:r>
            <w:r>
              <w:rPr>
                <w:rFonts w:ascii="Arial" w:hAnsi="Arial" w:cs="Arial"/>
                <w:color w:val="000000"/>
                <w:sz w:val="18"/>
                <w:szCs w:val="18"/>
              </w:rPr>
              <w:t>______</w:t>
            </w:r>
            <w:r w:rsidRPr="00BD1BD2">
              <w:rPr>
                <w:rFonts w:ascii="Arial" w:hAnsi="Arial" w:cs="Arial"/>
                <w:color w:val="000000"/>
                <w:sz w:val="18"/>
                <w:szCs w:val="18"/>
              </w:rPr>
              <w:t xml:space="preserve"> popoldanski malic, </w:t>
            </w:r>
            <w:r>
              <w:rPr>
                <w:rFonts w:ascii="Arial" w:hAnsi="Arial" w:cs="Arial"/>
                <w:color w:val="000000"/>
                <w:sz w:val="18"/>
                <w:szCs w:val="18"/>
              </w:rPr>
              <w:t>____</w:t>
            </w:r>
            <w:r w:rsidRPr="00BD1BD2">
              <w:rPr>
                <w:rFonts w:ascii="Arial" w:hAnsi="Arial" w:cs="Arial"/>
                <w:color w:val="000000"/>
                <w:sz w:val="18"/>
                <w:szCs w:val="18"/>
              </w:rPr>
              <w:t xml:space="preserve"> malic za</w:t>
            </w:r>
            <w:r>
              <w:rPr>
                <w:rFonts w:ascii="Arial" w:hAnsi="Arial" w:cs="Arial"/>
                <w:color w:val="000000"/>
                <w:sz w:val="18"/>
                <w:szCs w:val="18"/>
              </w:rPr>
              <w:t xml:space="preserve"> </w:t>
            </w:r>
            <w:r w:rsidRPr="00BD1BD2">
              <w:rPr>
                <w:rFonts w:ascii="Arial" w:hAnsi="Arial" w:cs="Arial"/>
                <w:color w:val="000000"/>
                <w:sz w:val="18"/>
                <w:szCs w:val="18"/>
              </w:rPr>
              <w:t>zaposlene delavce naročnika;</w:t>
            </w:r>
          </w:p>
          <w:p w14:paraId="77F2F1F4" w14:textId="5FE16BD2" w:rsidR="00BD1BD2" w:rsidRDefault="00576E17" w:rsidP="00BD1BD2">
            <w:pPr>
              <w:autoSpaceDE w:val="0"/>
              <w:autoSpaceDN w:val="0"/>
              <w:adjustRightInd w:val="0"/>
              <w:jc w:val="both"/>
              <w:rPr>
                <w:rFonts w:ascii="Arial" w:hAnsi="Arial" w:cs="Arial"/>
                <w:color w:val="000000"/>
                <w:sz w:val="18"/>
                <w:szCs w:val="18"/>
              </w:rPr>
            </w:pPr>
            <w:r>
              <w:rPr>
                <w:rFonts w:ascii="Arial" w:hAnsi="Arial" w:cs="Arial"/>
                <w:color w:val="000000"/>
                <w:sz w:val="18"/>
                <w:szCs w:val="18"/>
              </w:rPr>
              <w:t>3</w:t>
            </w:r>
            <w:r w:rsidR="00BD1BD2" w:rsidRPr="00BD1BD2">
              <w:rPr>
                <w:rFonts w:ascii="Arial" w:hAnsi="Arial" w:cs="Arial"/>
                <w:color w:val="000000"/>
                <w:sz w:val="18"/>
                <w:szCs w:val="18"/>
              </w:rPr>
              <w:t xml:space="preserve">. </w:t>
            </w:r>
            <w:r>
              <w:rPr>
                <w:rFonts w:ascii="Arial" w:hAnsi="Arial" w:cs="Arial"/>
                <w:color w:val="000000"/>
                <w:sz w:val="18"/>
                <w:szCs w:val="18"/>
              </w:rPr>
              <w:t>_______</w:t>
            </w:r>
            <w:r w:rsidR="00BD1BD2" w:rsidRPr="00BD1BD2">
              <w:rPr>
                <w:rFonts w:ascii="Arial" w:hAnsi="Arial" w:cs="Arial"/>
                <w:color w:val="000000"/>
                <w:sz w:val="18"/>
                <w:szCs w:val="18"/>
              </w:rPr>
              <w:t xml:space="preserve"> kosil za učence od 1. do 5 razreda, </w:t>
            </w:r>
            <w:r>
              <w:rPr>
                <w:rFonts w:ascii="Arial" w:hAnsi="Arial" w:cs="Arial"/>
                <w:color w:val="000000"/>
                <w:sz w:val="18"/>
                <w:szCs w:val="18"/>
              </w:rPr>
              <w:t>________</w:t>
            </w:r>
            <w:r w:rsidR="00BD1BD2" w:rsidRPr="00BD1BD2">
              <w:rPr>
                <w:rFonts w:ascii="Arial" w:hAnsi="Arial" w:cs="Arial"/>
                <w:color w:val="000000"/>
                <w:sz w:val="18"/>
                <w:szCs w:val="18"/>
              </w:rPr>
              <w:t xml:space="preserve"> kosil za učence od 6. do 9. razreda (od</w:t>
            </w:r>
            <w:r>
              <w:rPr>
                <w:rFonts w:ascii="Arial" w:hAnsi="Arial" w:cs="Arial"/>
                <w:color w:val="000000"/>
                <w:sz w:val="18"/>
                <w:szCs w:val="18"/>
              </w:rPr>
              <w:t xml:space="preserve"> </w:t>
            </w:r>
            <w:r w:rsidR="00BD1BD2" w:rsidRPr="00BD1BD2">
              <w:rPr>
                <w:rFonts w:ascii="Arial" w:hAnsi="Arial" w:cs="Arial"/>
                <w:color w:val="000000"/>
                <w:sz w:val="18"/>
                <w:szCs w:val="18"/>
              </w:rPr>
              <w:t xml:space="preserve">skupnega števila kosil za učence </w:t>
            </w:r>
            <w:r>
              <w:rPr>
                <w:rFonts w:ascii="Arial" w:hAnsi="Arial" w:cs="Arial"/>
                <w:color w:val="000000"/>
                <w:sz w:val="18"/>
                <w:szCs w:val="18"/>
              </w:rPr>
              <w:t>_______</w:t>
            </w:r>
            <w:r w:rsidR="00BD1BD2" w:rsidRPr="00BD1BD2">
              <w:rPr>
                <w:rFonts w:ascii="Arial" w:hAnsi="Arial" w:cs="Arial"/>
                <w:color w:val="000000"/>
                <w:sz w:val="18"/>
                <w:szCs w:val="18"/>
              </w:rPr>
              <w:t xml:space="preserve"> dietnih kosil) in </w:t>
            </w:r>
            <w:r>
              <w:rPr>
                <w:rFonts w:ascii="Arial" w:hAnsi="Arial" w:cs="Arial"/>
                <w:color w:val="000000"/>
                <w:sz w:val="18"/>
                <w:szCs w:val="18"/>
              </w:rPr>
              <w:t xml:space="preserve">____ </w:t>
            </w:r>
            <w:r w:rsidR="00BD1BD2" w:rsidRPr="00BD1BD2">
              <w:rPr>
                <w:rFonts w:ascii="Arial" w:hAnsi="Arial" w:cs="Arial"/>
                <w:color w:val="000000"/>
                <w:sz w:val="18"/>
                <w:szCs w:val="18"/>
              </w:rPr>
              <w:t>kosil za zaposlene delavce naročnika.</w:t>
            </w:r>
          </w:p>
          <w:p w14:paraId="65F251DF" w14:textId="1C3BB826" w:rsidR="00576E17" w:rsidRDefault="00576E17" w:rsidP="00BD1BD2">
            <w:pPr>
              <w:autoSpaceDE w:val="0"/>
              <w:autoSpaceDN w:val="0"/>
              <w:adjustRightInd w:val="0"/>
              <w:jc w:val="both"/>
              <w:rPr>
                <w:rFonts w:ascii="Arial" w:hAnsi="Arial" w:cs="Arial"/>
                <w:color w:val="000000"/>
                <w:sz w:val="18"/>
                <w:szCs w:val="18"/>
              </w:rPr>
            </w:pPr>
          </w:p>
          <w:p w14:paraId="3A143F01" w14:textId="2377C97A" w:rsidR="00576E17" w:rsidRPr="00576E17" w:rsidRDefault="00576E17" w:rsidP="00BD1BD2">
            <w:pPr>
              <w:autoSpaceDE w:val="0"/>
              <w:autoSpaceDN w:val="0"/>
              <w:adjustRightInd w:val="0"/>
              <w:jc w:val="both"/>
              <w:rPr>
                <w:rFonts w:ascii="Arial" w:hAnsi="Arial" w:cs="Arial"/>
                <w:b/>
                <w:bCs/>
                <w:color w:val="000000"/>
                <w:sz w:val="18"/>
                <w:szCs w:val="18"/>
                <w:u w:val="single"/>
              </w:rPr>
            </w:pPr>
            <w:r w:rsidRPr="00576E17">
              <w:rPr>
                <w:rFonts w:ascii="Arial" w:hAnsi="Arial" w:cs="Arial"/>
                <w:b/>
                <w:bCs/>
                <w:color w:val="000000"/>
                <w:sz w:val="18"/>
                <w:szCs w:val="18"/>
                <w:u w:val="single"/>
              </w:rPr>
              <w:t xml:space="preserve">VRTEC: </w:t>
            </w:r>
          </w:p>
          <w:p w14:paraId="5BA9EDD0" w14:textId="77777777" w:rsidR="00576E17" w:rsidRDefault="00576E17" w:rsidP="00576E17">
            <w:pPr>
              <w:autoSpaceDE w:val="0"/>
              <w:autoSpaceDN w:val="0"/>
              <w:adjustRightInd w:val="0"/>
              <w:jc w:val="both"/>
              <w:rPr>
                <w:rFonts w:ascii="Arial" w:hAnsi="Arial" w:cs="Arial"/>
                <w:color w:val="000000"/>
                <w:sz w:val="18"/>
                <w:szCs w:val="18"/>
              </w:rPr>
            </w:pPr>
            <w:r w:rsidRPr="00BD1BD2">
              <w:rPr>
                <w:rFonts w:ascii="Arial" w:hAnsi="Arial" w:cs="Arial"/>
                <w:color w:val="000000"/>
                <w:sz w:val="18"/>
                <w:szCs w:val="18"/>
              </w:rPr>
              <w:t>1.</w:t>
            </w:r>
            <w:r>
              <w:rPr>
                <w:rFonts w:ascii="Arial" w:hAnsi="Arial" w:cs="Arial"/>
                <w:color w:val="000000"/>
                <w:sz w:val="18"/>
                <w:szCs w:val="18"/>
              </w:rPr>
              <w:t xml:space="preserve"> _______ zajtrkov</w:t>
            </w:r>
            <w:r w:rsidRPr="00BD1BD2">
              <w:rPr>
                <w:rFonts w:ascii="Arial" w:hAnsi="Arial" w:cs="Arial"/>
                <w:color w:val="000000"/>
                <w:sz w:val="18"/>
                <w:szCs w:val="18"/>
              </w:rPr>
              <w:t xml:space="preserve"> </w:t>
            </w:r>
          </w:p>
          <w:p w14:paraId="211532A2" w14:textId="77777777" w:rsidR="00576E17" w:rsidRPr="00BD1BD2" w:rsidRDefault="00576E17" w:rsidP="00576E17">
            <w:pPr>
              <w:autoSpaceDE w:val="0"/>
              <w:autoSpaceDN w:val="0"/>
              <w:adjustRightInd w:val="0"/>
              <w:jc w:val="both"/>
              <w:rPr>
                <w:rFonts w:ascii="Arial" w:hAnsi="Arial" w:cs="Arial"/>
                <w:color w:val="000000"/>
                <w:sz w:val="18"/>
                <w:szCs w:val="18"/>
              </w:rPr>
            </w:pPr>
            <w:r>
              <w:rPr>
                <w:rFonts w:ascii="Arial" w:hAnsi="Arial" w:cs="Arial"/>
                <w:color w:val="000000"/>
                <w:sz w:val="18"/>
                <w:szCs w:val="18"/>
              </w:rPr>
              <w:t>2._______</w:t>
            </w:r>
            <w:r w:rsidRPr="00BD1BD2">
              <w:rPr>
                <w:rFonts w:ascii="Arial" w:hAnsi="Arial" w:cs="Arial"/>
                <w:color w:val="000000"/>
                <w:sz w:val="18"/>
                <w:szCs w:val="18"/>
              </w:rPr>
              <w:t xml:space="preserve"> dopoldanskih malic (od tega </w:t>
            </w:r>
            <w:r>
              <w:rPr>
                <w:rFonts w:ascii="Arial" w:hAnsi="Arial" w:cs="Arial"/>
                <w:color w:val="000000"/>
                <w:sz w:val="18"/>
                <w:szCs w:val="18"/>
              </w:rPr>
              <w:t>______</w:t>
            </w:r>
            <w:r w:rsidRPr="00BD1BD2">
              <w:rPr>
                <w:rFonts w:ascii="Arial" w:hAnsi="Arial" w:cs="Arial"/>
                <w:color w:val="000000"/>
                <w:sz w:val="18"/>
                <w:szCs w:val="18"/>
              </w:rPr>
              <w:t xml:space="preserve"> dietnih malic), </w:t>
            </w:r>
            <w:r>
              <w:rPr>
                <w:rFonts w:ascii="Arial" w:hAnsi="Arial" w:cs="Arial"/>
                <w:color w:val="000000"/>
                <w:sz w:val="18"/>
                <w:szCs w:val="18"/>
              </w:rPr>
              <w:t>______</w:t>
            </w:r>
            <w:r w:rsidRPr="00BD1BD2">
              <w:rPr>
                <w:rFonts w:ascii="Arial" w:hAnsi="Arial" w:cs="Arial"/>
                <w:color w:val="000000"/>
                <w:sz w:val="18"/>
                <w:szCs w:val="18"/>
              </w:rPr>
              <w:t xml:space="preserve"> popoldanski malic, </w:t>
            </w:r>
            <w:r>
              <w:rPr>
                <w:rFonts w:ascii="Arial" w:hAnsi="Arial" w:cs="Arial"/>
                <w:color w:val="000000"/>
                <w:sz w:val="18"/>
                <w:szCs w:val="18"/>
              </w:rPr>
              <w:t>____</w:t>
            </w:r>
            <w:r w:rsidRPr="00BD1BD2">
              <w:rPr>
                <w:rFonts w:ascii="Arial" w:hAnsi="Arial" w:cs="Arial"/>
                <w:color w:val="000000"/>
                <w:sz w:val="18"/>
                <w:szCs w:val="18"/>
              </w:rPr>
              <w:t xml:space="preserve"> malic za</w:t>
            </w:r>
            <w:r>
              <w:rPr>
                <w:rFonts w:ascii="Arial" w:hAnsi="Arial" w:cs="Arial"/>
                <w:color w:val="000000"/>
                <w:sz w:val="18"/>
                <w:szCs w:val="18"/>
              </w:rPr>
              <w:t xml:space="preserve"> </w:t>
            </w:r>
            <w:r w:rsidRPr="00BD1BD2">
              <w:rPr>
                <w:rFonts w:ascii="Arial" w:hAnsi="Arial" w:cs="Arial"/>
                <w:color w:val="000000"/>
                <w:sz w:val="18"/>
                <w:szCs w:val="18"/>
              </w:rPr>
              <w:t>zaposlene delavce naročnika;</w:t>
            </w:r>
          </w:p>
          <w:p w14:paraId="4544442C" w14:textId="14771ACB" w:rsidR="00576E17" w:rsidRDefault="00576E17" w:rsidP="00576E17">
            <w:pPr>
              <w:autoSpaceDE w:val="0"/>
              <w:autoSpaceDN w:val="0"/>
              <w:adjustRightInd w:val="0"/>
              <w:jc w:val="both"/>
              <w:rPr>
                <w:rFonts w:ascii="Arial" w:hAnsi="Arial" w:cs="Arial"/>
                <w:color w:val="000000"/>
                <w:sz w:val="18"/>
                <w:szCs w:val="18"/>
              </w:rPr>
            </w:pPr>
            <w:r>
              <w:rPr>
                <w:rFonts w:ascii="Arial" w:hAnsi="Arial" w:cs="Arial"/>
                <w:color w:val="000000"/>
                <w:sz w:val="18"/>
                <w:szCs w:val="18"/>
              </w:rPr>
              <w:t>3</w:t>
            </w:r>
            <w:r w:rsidRPr="00BD1BD2">
              <w:rPr>
                <w:rFonts w:ascii="Arial" w:hAnsi="Arial" w:cs="Arial"/>
                <w:color w:val="000000"/>
                <w:sz w:val="18"/>
                <w:szCs w:val="18"/>
              </w:rPr>
              <w:t xml:space="preserve">. </w:t>
            </w:r>
            <w:r>
              <w:rPr>
                <w:rFonts w:ascii="Arial" w:hAnsi="Arial" w:cs="Arial"/>
                <w:color w:val="000000"/>
                <w:sz w:val="18"/>
                <w:szCs w:val="18"/>
              </w:rPr>
              <w:t>_______</w:t>
            </w:r>
            <w:r w:rsidRPr="00BD1BD2">
              <w:rPr>
                <w:rFonts w:ascii="Arial" w:hAnsi="Arial" w:cs="Arial"/>
                <w:color w:val="000000"/>
                <w:sz w:val="18"/>
                <w:szCs w:val="18"/>
              </w:rPr>
              <w:t xml:space="preserve"> kosil (od</w:t>
            </w:r>
            <w:r>
              <w:rPr>
                <w:rFonts w:ascii="Arial" w:hAnsi="Arial" w:cs="Arial"/>
                <w:color w:val="000000"/>
                <w:sz w:val="18"/>
                <w:szCs w:val="18"/>
              </w:rPr>
              <w:t xml:space="preserve"> tega</w:t>
            </w:r>
            <w:r w:rsidRPr="00BD1BD2">
              <w:rPr>
                <w:rFonts w:ascii="Arial" w:hAnsi="Arial" w:cs="Arial"/>
                <w:color w:val="000000"/>
                <w:sz w:val="18"/>
                <w:szCs w:val="18"/>
              </w:rPr>
              <w:t xml:space="preserve"> </w:t>
            </w:r>
            <w:r>
              <w:rPr>
                <w:rFonts w:ascii="Arial" w:hAnsi="Arial" w:cs="Arial"/>
                <w:color w:val="000000"/>
                <w:sz w:val="18"/>
                <w:szCs w:val="18"/>
              </w:rPr>
              <w:t>_______</w:t>
            </w:r>
            <w:r w:rsidRPr="00BD1BD2">
              <w:rPr>
                <w:rFonts w:ascii="Arial" w:hAnsi="Arial" w:cs="Arial"/>
                <w:color w:val="000000"/>
                <w:sz w:val="18"/>
                <w:szCs w:val="18"/>
              </w:rPr>
              <w:t xml:space="preserve"> dietnih kosil) in </w:t>
            </w:r>
            <w:r>
              <w:rPr>
                <w:rFonts w:ascii="Arial" w:hAnsi="Arial" w:cs="Arial"/>
                <w:color w:val="000000"/>
                <w:sz w:val="18"/>
                <w:szCs w:val="18"/>
              </w:rPr>
              <w:t xml:space="preserve">____ </w:t>
            </w:r>
            <w:r w:rsidRPr="00BD1BD2">
              <w:rPr>
                <w:rFonts w:ascii="Arial" w:hAnsi="Arial" w:cs="Arial"/>
                <w:color w:val="000000"/>
                <w:sz w:val="18"/>
                <w:szCs w:val="18"/>
              </w:rPr>
              <w:t>kosil za zaposlene delavce naročnika.</w:t>
            </w:r>
          </w:p>
          <w:p w14:paraId="0ACBC595" w14:textId="77777777" w:rsidR="00576E17" w:rsidRDefault="00576E17" w:rsidP="00BD1BD2">
            <w:pPr>
              <w:autoSpaceDE w:val="0"/>
              <w:autoSpaceDN w:val="0"/>
              <w:adjustRightInd w:val="0"/>
              <w:jc w:val="both"/>
              <w:rPr>
                <w:rFonts w:ascii="Arial" w:hAnsi="Arial" w:cs="Arial"/>
                <w:color w:val="000000"/>
                <w:sz w:val="18"/>
                <w:szCs w:val="18"/>
              </w:rPr>
            </w:pPr>
          </w:p>
          <w:p w14:paraId="0F8441EA" w14:textId="77777777" w:rsidR="00576E17" w:rsidRDefault="00576E17" w:rsidP="00BD1BD2">
            <w:pPr>
              <w:autoSpaceDE w:val="0"/>
              <w:autoSpaceDN w:val="0"/>
              <w:adjustRightInd w:val="0"/>
              <w:jc w:val="both"/>
              <w:rPr>
                <w:rFonts w:ascii="Arial" w:hAnsi="Arial" w:cs="Arial"/>
                <w:color w:val="000000"/>
                <w:sz w:val="18"/>
                <w:szCs w:val="18"/>
              </w:rPr>
            </w:pPr>
          </w:p>
          <w:p w14:paraId="48A5B268" w14:textId="48341C2E" w:rsidR="00BD1BD2" w:rsidRDefault="00BD1BD2" w:rsidP="00576E17">
            <w:pPr>
              <w:autoSpaceDE w:val="0"/>
              <w:autoSpaceDN w:val="0"/>
              <w:adjustRightInd w:val="0"/>
              <w:jc w:val="both"/>
              <w:rPr>
                <w:rFonts w:ascii="Arial" w:hAnsi="Arial" w:cs="Arial"/>
                <w:color w:val="000000"/>
                <w:sz w:val="18"/>
                <w:szCs w:val="18"/>
              </w:rPr>
            </w:pPr>
            <w:r w:rsidRPr="00BD1BD2">
              <w:rPr>
                <w:rFonts w:ascii="Arial" w:hAnsi="Arial" w:cs="Arial"/>
                <w:color w:val="000000"/>
                <w:sz w:val="18"/>
                <w:szCs w:val="18"/>
              </w:rPr>
              <w:t>Izvajalec bo na podlagi pravočasnega naročila (vsaj tri dni prej) nudil svoje storitve tudi izven</w:t>
            </w:r>
            <w:r w:rsidR="00576E17">
              <w:rPr>
                <w:rFonts w:ascii="Arial" w:hAnsi="Arial" w:cs="Arial"/>
                <w:color w:val="000000"/>
                <w:sz w:val="18"/>
                <w:szCs w:val="18"/>
              </w:rPr>
              <w:t xml:space="preserve"> </w:t>
            </w:r>
            <w:r w:rsidRPr="00BD1BD2">
              <w:rPr>
                <w:rFonts w:ascii="Arial" w:hAnsi="Arial" w:cs="Arial"/>
                <w:color w:val="000000"/>
                <w:sz w:val="18"/>
                <w:szCs w:val="18"/>
              </w:rPr>
              <w:t>delovnega časa (nedelje, prazniki), za kar bo prejel posebno nadomestilo.</w:t>
            </w:r>
          </w:p>
          <w:p w14:paraId="4F95A491" w14:textId="1229E4EF"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Dodatnih storitev, ki niso opredeljene s to pogodbo, izvajalec ne sme opraviti brez predhodnega pisnega soglasja naročnika. Za dodatna storitve, ki bi se izkazale za potrebne šele po sklenitvi te pogodbe, lahko naročnik odda naročilo izvajalcu osnovnega naročila ob upoštevanju določb zakona, ki ureja javno naročanje. Z izvajalcem se v tem primeru sklene dodatek k osnovni pogodbi ali nova pogodba.</w:t>
            </w:r>
          </w:p>
          <w:p w14:paraId="3AD7304F"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Naročnik si pridržuje pravico, da zmanjša obseg razpisanih del, ne da bi zato moral navajati posebne razloge. Naročnik si pridržuje pravico, da poveča obsege del na posameznih postavkah, predvsem takrat, kadar bo to gospodarno in v okviru določil ZJN-3.</w:t>
            </w:r>
          </w:p>
        </w:tc>
      </w:tr>
    </w:tbl>
    <w:p w14:paraId="7CC3D524" w14:textId="77777777"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III. POGODBENA CENA IN PLAČILNI POGOJI</w:t>
      </w:r>
    </w:p>
    <w:p w14:paraId="7FD4BB56"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5. člen</w:t>
      </w:r>
    </w:p>
    <w:tbl>
      <w:tblPr>
        <w:tblStyle w:val="NormalTablePHPDOCX4"/>
        <w:tblW w:w="0" w:type="auto"/>
        <w:tblInd w:w="108" w:type="dxa"/>
        <w:tblLook w:val="04A0" w:firstRow="1" w:lastRow="0" w:firstColumn="1" w:lastColumn="0" w:noHBand="0" w:noVBand="1"/>
      </w:tblPr>
      <w:tblGrid>
        <w:gridCol w:w="8962"/>
      </w:tblGrid>
      <w:tr w:rsidR="00BD1BD2" w:rsidRPr="005734D0" w14:paraId="6410947B" w14:textId="77777777" w:rsidTr="00C871B8">
        <w:tc>
          <w:tcPr>
            <w:tcW w:w="8962" w:type="dxa"/>
            <w:tcMar>
              <w:top w:w="0" w:type="auto"/>
              <w:bottom w:w="0" w:type="auto"/>
            </w:tcMar>
          </w:tcPr>
          <w:p w14:paraId="1F23DCC9" w14:textId="77777777" w:rsidR="00BD1BD2" w:rsidRPr="00576E17" w:rsidRDefault="00BD1BD2" w:rsidP="00C871B8">
            <w:pPr>
              <w:spacing w:before="225" w:after="225"/>
              <w:jc w:val="both"/>
              <w:rPr>
                <w:rFonts w:ascii="Arial" w:hAnsi="Arial" w:cs="Arial"/>
                <w:color w:val="000000"/>
                <w:sz w:val="18"/>
                <w:szCs w:val="18"/>
              </w:rPr>
            </w:pPr>
            <w:r w:rsidRPr="005734D0">
              <w:rPr>
                <w:rFonts w:ascii="Arial" w:hAnsi="Arial" w:cs="Arial"/>
                <w:color w:val="000000"/>
                <w:sz w:val="18"/>
                <w:szCs w:val="18"/>
              </w:rPr>
              <w:t>Pogodbena vrednost del je dogovorjena na osnovi ponudbe izvajalca in je za celotno trajanje pogodbe ocenjena na:</w:t>
            </w:r>
          </w:p>
          <w:p w14:paraId="3DD9DF50" w14:textId="77777777" w:rsidR="00BD1BD2" w:rsidRPr="00576E17" w:rsidRDefault="00BD1BD2" w:rsidP="00C871B8">
            <w:pPr>
              <w:spacing w:before="225" w:after="225"/>
              <w:jc w:val="both"/>
              <w:rPr>
                <w:rFonts w:ascii="Arial" w:hAnsi="Arial" w:cs="Arial"/>
                <w:color w:val="000000"/>
                <w:sz w:val="18"/>
                <w:szCs w:val="18"/>
              </w:rPr>
            </w:pPr>
            <w:r w:rsidRPr="005734D0">
              <w:rPr>
                <w:rFonts w:ascii="Arial" w:hAnsi="Arial" w:cs="Arial"/>
                <w:color w:val="000000"/>
                <w:sz w:val="18"/>
                <w:szCs w:val="18"/>
              </w:rPr>
              <w:t>Vrednost brez davka na dodano vrednost (DDV): ____________ EUR</w:t>
            </w:r>
          </w:p>
          <w:p w14:paraId="6A58E729" w14:textId="77777777" w:rsidR="00BD1BD2" w:rsidRPr="00576E17" w:rsidRDefault="00BD1BD2" w:rsidP="00C871B8">
            <w:pPr>
              <w:spacing w:before="225" w:after="225"/>
              <w:jc w:val="both"/>
              <w:rPr>
                <w:rFonts w:ascii="Arial" w:hAnsi="Arial" w:cs="Arial"/>
                <w:color w:val="000000"/>
                <w:sz w:val="18"/>
                <w:szCs w:val="18"/>
              </w:rPr>
            </w:pPr>
            <w:r w:rsidRPr="005734D0">
              <w:rPr>
                <w:rFonts w:ascii="Arial" w:hAnsi="Arial" w:cs="Arial"/>
                <w:color w:val="000000"/>
                <w:sz w:val="18"/>
                <w:szCs w:val="18"/>
              </w:rPr>
              <w:t>Davek na dodano vrednost (DDV): __________________ EUR</w:t>
            </w:r>
          </w:p>
          <w:p w14:paraId="6FA90DB2" w14:textId="77777777" w:rsidR="00BD1BD2" w:rsidRPr="00576E17" w:rsidRDefault="00BD1BD2" w:rsidP="00C871B8">
            <w:pPr>
              <w:spacing w:before="225" w:after="225"/>
              <w:jc w:val="both"/>
              <w:rPr>
                <w:rFonts w:ascii="Arial" w:hAnsi="Arial" w:cs="Arial"/>
                <w:color w:val="000000"/>
                <w:sz w:val="18"/>
                <w:szCs w:val="18"/>
              </w:rPr>
            </w:pPr>
            <w:r w:rsidRPr="005734D0">
              <w:rPr>
                <w:rFonts w:ascii="Arial" w:hAnsi="Arial" w:cs="Arial"/>
                <w:color w:val="000000"/>
                <w:sz w:val="18"/>
                <w:szCs w:val="18"/>
              </w:rPr>
              <w:t>Pogodbena vrednost vključno z davkom na dodano vrednost (DDV): _________________ EUR</w:t>
            </w:r>
          </w:p>
          <w:p w14:paraId="090746AF" w14:textId="77777777" w:rsidR="00576E17" w:rsidRDefault="00576E17" w:rsidP="00C871B8">
            <w:pPr>
              <w:spacing w:before="225" w:after="225"/>
              <w:jc w:val="both"/>
              <w:rPr>
                <w:rFonts w:ascii="Arial" w:hAnsi="Arial" w:cs="Arial"/>
                <w:color w:val="000000"/>
                <w:sz w:val="18"/>
                <w:szCs w:val="18"/>
              </w:rPr>
            </w:pPr>
            <w:r>
              <w:rPr>
                <w:rFonts w:ascii="Arial" w:hAnsi="Arial" w:cs="Arial"/>
                <w:color w:val="000000"/>
                <w:sz w:val="18"/>
                <w:szCs w:val="18"/>
              </w:rPr>
              <w:t>Predračun, ki je priloga te pogodbe, natančneje določa ceno za posamezni obrok glede na vrsto obroka.</w:t>
            </w:r>
          </w:p>
          <w:p w14:paraId="094E6928" w14:textId="179AF9A5" w:rsidR="00BD1BD2" w:rsidRPr="00576E17" w:rsidRDefault="00576E17" w:rsidP="00576E17">
            <w:pPr>
              <w:autoSpaceDE w:val="0"/>
              <w:autoSpaceDN w:val="0"/>
              <w:adjustRightInd w:val="0"/>
              <w:rPr>
                <w:rFonts w:ascii="Arial" w:hAnsi="Arial" w:cs="Arial"/>
                <w:color w:val="000000"/>
                <w:sz w:val="18"/>
                <w:szCs w:val="18"/>
              </w:rPr>
            </w:pPr>
            <w:r w:rsidRPr="00576E17">
              <w:rPr>
                <w:rFonts w:ascii="Arial" w:hAnsi="Arial" w:cs="Arial"/>
                <w:color w:val="000000"/>
                <w:sz w:val="18"/>
                <w:szCs w:val="18"/>
              </w:rPr>
              <w:t xml:space="preserve">V kolikor se bodo količine iz </w:t>
            </w:r>
            <w:r>
              <w:rPr>
                <w:rFonts w:ascii="Arial" w:hAnsi="Arial" w:cs="Arial"/>
                <w:color w:val="000000"/>
                <w:sz w:val="18"/>
                <w:szCs w:val="18"/>
              </w:rPr>
              <w:t>predračuna</w:t>
            </w:r>
            <w:r w:rsidRPr="00576E17">
              <w:rPr>
                <w:rFonts w:ascii="Arial" w:hAnsi="Arial" w:cs="Arial"/>
                <w:color w:val="000000"/>
                <w:sz w:val="18"/>
                <w:szCs w:val="18"/>
              </w:rPr>
              <w:t>, upoštevajoč skupno število kosil, v</w:t>
            </w:r>
            <w:r>
              <w:rPr>
                <w:rFonts w:ascii="Arial" w:hAnsi="Arial" w:cs="Arial"/>
                <w:color w:val="000000"/>
                <w:sz w:val="18"/>
                <w:szCs w:val="18"/>
              </w:rPr>
              <w:t xml:space="preserve"> </w:t>
            </w:r>
            <w:r w:rsidRPr="00576E17">
              <w:rPr>
                <w:rFonts w:ascii="Arial" w:hAnsi="Arial" w:cs="Arial"/>
                <w:color w:val="000000"/>
                <w:sz w:val="18"/>
                <w:szCs w:val="18"/>
              </w:rPr>
              <w:t>dveh zaporednih mesecih</w:t>
            </w:r>
            <w:r>
              <w:rPr>
                <w:rFonts w:ascii="Arial" w:hAnsi="Arial" w:cs="Arial"/>
                <w:color w:val="000000"/>
                <w:sz w:val="18"/>
                <w:szCs w:val="18"/>
              </w:rPr>
              <w:t xml:space="preserve"> </w:t>
            </w:r>
            <w:r w:rsidRPr="00576E17">
              <w:rPr>
                <w:rFonts w:ascii="Arial" w:hAnsi="Arial" w:cs="Arial"/>
                <w:color w:val="000000"/>
                <w:sz w:val="18"/>
                <w:szCs w:val="18"/>
              </w:rPr>
              <w:t>spremenile za več kot 15% ali se bodo okoliščine iz razpisne</w:t>
            </w:r>
            <w:r>
              <w:rPr>
                <w:rFonts w:ascii="Arial" w:hAnsi="Arial" w:cs="Arial"/>
                <w:color w:val="000000"/>
                <w:sz w:val="18"/>
                <w:szCs w:val="18"/>
              </w:rPr>
              <w:t xml:space="preserve"> </w:t>
            </w:r>
            <w:r w:rsidRPr="00576E17">
              <w:rPr>
                <w:rFonts w:ascii="Arial" w:hAnsi="Arial" w:cs="Arial"/>
                <w:color w:val="000000"/>
                <w:sz w:val="18"/>
                <w:szCs w:val="18"/>
              </w:rPr>
              <w:t>dokumentacije bistveno spremenile (ter bo krivda izvajalca storitve pri tem izključena), je</w:t>
            </w:r>
            <w:r>
              <w:rPr>
                <w:rFonts w:ascii="Arial" w:hAnsi="Arial" w:cs="Arial"/>
                <w:color w:val="000000"/>
                <w:sz w:val="18"/>
                <w:szCs w:val="18"/>
              </w:rPr>
              <w:t xml:space="preserve"> </w:t>
            </w:r>
            <w:r w:rsidRPr="00576E17">
              <w:rPr>
                <w:rFonts w:ascii="Arial" w:hAnsi="Arial" w:cs="Arial"/>
                <w:color w:val="000000"/>
                <w:sz w:val="18"/>
                <w:szCs w:val="18"/>
              </w:rPr>
              <w:t>izvajalec upravičen podati nov pisni predlog cen, upoštevajoč</w:t>
            </w:r>
            <w:r>
              <w:rPr>
                <w:rFonts w:ascii="Arial" w:hAnsi="Arial" w:cs="Arial"/>
                <w:color w:val="000000"/>
                <w:sz w:val="18"/>
                <w:szCs w:val="18"/>
              </w:rPr>
              <w:t xml:space="preserve"> </w:t>
            </w:r>
            <w:r w:rsidRPr="00576E17">
              <w:rPr>
                <w:rFonts w:ascii="Arial" w:hAnsi="Arial" w:cs="Arial"/>
                <w:color w:val="000000"/>
                <w:sz w:val="18"/>
                <w:szCs w:val="18"/>
              </w:rPr>
              <w:t>dejanske količine posameznih</w:t>
            </w:r>
            <w:r>
              <w:rPr>
                <w:rFonts w:ascii="Arial" w:hAnsi="Arial" w:cs="Arial"/>
                <w:color w:val="000000"/>
                <w:sz w:val="18"/>
                <w:szCs w:val="18"/>
              </w:rPr>
              <w:t xml:space="preserve"> </w:t>
            </w:r>
            <w:r w:rsidRPr="00576E17">
              <w:rPr>
                <w:rFonts w:ascii="Arial" w:hAnsi="Arial" w:cs="Arial"/>
                <w:color w:val="000000"/>
                <w:sz w:val="18"/>
                <w:szCs w:val="18"/>
              </w:rPr>
              <w:t>obrokov. Naročnik se mora s predlogom nove cene za kosila strinjati. Nove cene veljajo z</w:t>
            </w:r>
            <w:r>
              <w:rPr>
                <w:rFonts w:ascii="Arial" w:hAnsi="Arial" w:cs="Arial"/>
                <w:color w:val="000000"/>
                <w:sz w:val="18"/>
                <w:szCs w:val="18"/>
              </w:rPr>
              <w:t xml:space="preserve"> </w:t>
            </w:r>
            <w:r w:rsidRPr="00576E17">
              <w:rPr>
                <w:rFonts w:ascii="Arial" w:hAnsi="Arial" w:cs="Arial"/>
                <w:color w:val="000000"/>
                <w:sz w:val="18"/>
                <w:szCs w:val="18"/>
              </w:rPr>
              <w:t>naslednjim mesecem po podaji soglasja naročnika.</w:t>
            </w:r>
          </w:p>
          <w:p w14:paraId="2024CD58" w14:textId="77777777" w:rsidR="00BD1BD2" w:rsidRDefault="00BD1BD2" w:rsidP="00C871B8">
            <w:pPr>
              <w:spacing w:before="225" w:after="225"/>
              <w:jc w:val="both"/>
              <w:rPr>
                <w:rFonts w:ascii="Arial" w:hAnsi="Arial" w:cs="Arial"/>
                <w:color w:val="000000"/>
                <w:sz w:val="18"/>
                <w:szCs w:val="18"/>
              </w:rPr>
            </w:pPr>
            <w:r w:rsidRPr="005734D0">
              <w:rPr>
                <w:rFonts w:ascii="Arial" w:hAnsi="Arial" w:cs="Arial"/>
                <w:color w:val="000000"/>
                <w:sz w:val="18"/>
                <w:szCs w:val="18"/>
              </w:rPr>
              <w:t>Sredstva za izvedbo naročila so zagotovljena</w:t>
            </w:r>
            <w:r>
              <w:rPr>
                <w:rFonts w:ascii="Arial" w:hAnsi="Arial" w:cs="Arial"/>
                <w:color w:val="000000"/>
                <w:sz w:val="18"/>
                <w:szCs w:val="18"/>
              </w:rPr>
              <w:t>.</w:t>
            </w:r>
          </w:p>
          <w:p w14:paraId="0506DD9D" w14:textId="777DEE13" w:rsidR="00576E17" w:rsidRPr="00576E17" w:rsidRDefault="00576E17" w:rsidP="00576E17">
            <w:p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Cene storitev bodo v času trajanja pogodbe fiksne za čas enega leta od začetka izvajanja</w:t>
            </w:r>
            <w:r>
              <w:rPr>
                <w:rFonts w:ascii="Arial" w:hAnsi="Arial" w:cs="Arial"/>
                <w:color w:val="000000"/>
                <w:sz w:val="18"/>
                <w:szCs w:val="18"/>
              </w:rPr>
              <w:t xml:space="preserve"> </w:t>
            </w:r>
            <w:r w:rsidRPr="00576E17">
              <w:rPr>
                <w:rFonts w:ascii="Arial" w:hAnsi="Arial" w:cs="Arial"/>
                <w:color w:val="000000"/>
                <w:sz w:val="18"/>
                <w:szCs w:val="18"/>
              </w:rPr>
              <w:t>storitev. Po preteku enoletnega obdobja se cene lahko spremenijo samo, če se rast stroškov</w:t>
            </w:r>
            <w:r>
              <w:rPr>
                <w:rFonts w:ascii="Arial" w:hAnsi="Arial" w:cs="Arial"/>
                <w:color w:val="000000"/>
                <w:sz w:val="18"/>
                <w:szCs w:val="18"/>
              </w:rPr>
              <w:t xml:space="preserve"> </w:t>
            </w:r>
            <w:r w:rsidRPr="00576E17">
              <w:rPr>
                <w:rFonts w:ascii="Arial" w:hAnsi="Arial" w:cs="Arial"/>
                <w:color w:val="000000"/>
                <w:sz w:val="18"/>
                <w:szCs w:val="18"/>
              </w:rPr>
              <w:t>gostinskih storitev poveča za več kot 5 % in bo to javno objavljeno.</w:t>
            </w:r>
          </w:p>
          <w:p w14:paraId="06A62A6E" w14:textId="77777777" w:rsidR="00576E17" w:rsidRDefault="00576E17" w:rsidP="00576E17">
            <w:pPr>
              <w:autoSpaceDE w:val="0"/>
              <w:autoSpaceDN w:val="0"/>
              <w:adjustRightInd w:val="0"/>
              <w:jc w:val="both"/>
              <w:rPr>
                <w:rFonts w:ascii="Arial" w:hAnsi="Arial" w:cs="Arial"/>
                <w:color w:val="000000"/>
                <w:sz w:val="18"/>
                <w:szCs w:val="18"/>
              </w:rPr>
            </w:pPr>
          </w:p>
          <w:p w14:paraId="06A505CA" w14:textId="72C639B9" w:rsidR="00576E17" w:rsidRPr="00576E17" w:rsidRDefault="00576E17" w:rsidP="00576E17">
            <w:p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Predlog za spremembo cen in dokaze, da je predlog utemeljen, izvajalec naročniku predlaga</w:t>
            </w:r>
            <w:r>
              <w:rPr>
                <w:rFonts w:ascii="Arial" w:hAnsi="Arial" w:cs="Arial"/>
                <w:color w:val="000000"/>
                <w:sz w:val="18"/>
                <w:szCs w:val="18"/>
              </w:rPr>
              <w:t xml:space="preserve"> </w:t>
            </w:r>
            <w:r w:rsidRPr="00576E17">
              <w:rPr>
                <w:rFonts w:ascii="Arial" w:hAnsi="Arial" w:cs="Arial"/>
                <w:color w:val="000000"/>
                <w:sz w:val="18"/>
                <w:szCs w:val="18"/>
              </w:rPr>
              <w:t>pisno, in sicer najkasneje do 31.8. tekočega leta. Naročnik se mora z dvigom cen strinjati, kar</w:t>
            </w:r>
            <w:r>
              <w:rPr>
                <w:rFonts w:ascii="Arial" w:hAnsi="Arial" w:cs="Arial"/>
                <w:color w:val="000000"/>
                <w:sz w:val="18"/>
                <w:szCs w:val="18"/>
              </w:rPr>
              <w:t xml:space="preserve"> </w:t>
            </w:r>
            <w:r w:rsidRPr="00576E17">
              <w:rPr>
                <w:rFonts w:ascii="Arial" w:hAnsi="Arial" w:cs="Arial"/>
                <w:color w:val="000000"/>
                <w:sz w:val="18"/>
                <w:szCs w:val="18"/>
              </w:rPr>
              <w:t>pisno potrdi. V primeru, da se naročnik z dvigom cen strinja, začnejo nove cene veljati s prvim</w:t>
            </w:r>
            <w:r>
              <w:rPr>
                <w:rFonts w:ascii="Arial" w:hAnsi="Arial" w:cs="Arial"/>
                <w:color w:val="000000"/>
                <w:sz w:val="18"/>
                <w:szCs w:val="18"/>
              </w:rPr>
              <w:t xml:space="preserve"> </w:t>
            </w:r>
            <w:r w:rsidRPr="00576E17">
              <w:rPr>
                <w:rFonts w:ascii="Arial" w:hAnsi="Arial" w:cs="Arial"/>
                <w:color w:val="000000"/>
                <w:sz w:val="18"/>
                <w:szCs w:val="18"/>
              </w:rPr>
              <w:t>dnem naslednjega meseca po izdanem naročnikovem soglasju.</w:t>
            </w:r>
          </w:p>
          <w:p w14:paraId="7EC55E87" w14:textId="77777777" w:rsidR="00576E17" w:rsidRDefault="00576E17" w:rsidP="00576E17">
            <w:pPr>
              <w:autoSpaceDE w:val="0"/>
              <w:autoSpaceDN w:val="0"/>
              <w:adjustRightInd w:val="0"/>
              <w:jc w:val="both"/>
              <w:rPr>
                <w:rFonts w:ascii="Arial" w:hAnsi="Arial" w:cs="Arial"/>
                <w:color w:val="000000"/>
                <w:sz w:val="18"/>
                <w:szCs w:val="18"/>
              </w:rPr>
            </w:pPr>
          </w:p>
          <w:p w14:paraId="694596C3" w14:textId="3D9C28BA" w:rsidR="00BD1BD2" w:rsidRDefault="00576E17" w:rsidP="00576E17">
            <w:p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lastRenderedPageBreak/>
              <w:t>Nadaljnja povišanja se lahko izvedejo, ko kumulativno povečanje dogovorjenega indeksa cen</w:t>
            </w:r>
            <w:r>
              <w:rPr>
                <w:rFonts w:ascii="Arial" w:hAnsi="Arial" w:cs="Arial"/>
                <w:color w:val="000000"/>
                <w:sz w:val="18"/>
                <w:szCs w:val="18"/>
              </w:rPr>
              <w:t xml:space="preserve"> </w:t>
            </w:r>
            <w:r w:rsidRPr="00576E17">
              <w:rPr>
                <w:rFonts w:ascii="Arial" w:hAnsi="Arial" w:cs="Arial"/>
                <w:color w:val="000000"/>
                <w:sz w:val="18"/>
                <w:szCs w:val="18"/>
              </w:rPr>
              <w:t>življenjskih potrebščin ponovno preseže 5% vrednosti od zadnjega povišanja denarnih</w:t>
            </w:r>
            <w:r>
              <w:rPr>
                <w:rFonts w:ascii="Arial" w:hAnsi="Arial" w:cs="Arial"/>
                <w:color w:val="000000"/>
                <w:sz w:val="18"/>
                <w:szCs w:val="18"/>
              </w:rPr>
              <w:t xml:space="preserve"> </w:t>
            </w:r>
            <w:r w:rsidRPr="00576E17">
              <w:rPr>
                <w:rFonts w:ascii="Arial" w:hAnsi="Arial" w:cs="Arial"/>
                <w:color w:val="000000"/>
                <w:sz w:val="18"/>
                <w:szCs w:val="18"/>
              </w:rPr>
              <w:t>obveznosti.</w:t>
            </w:r>
          </w:p>
          <w:p w14:paraId="28807B8D" w14:textId="2C98496D" w:rsidR="00576E17" w:rsidRPr="006F1BC0" w:rsidRDefault="00576E17" w:rsidP="00C871B8">
            <w:pPr>
              <w:spacing w:before="225" w:after="225"/>
              <w:jc w:val="both"/>
              <w:rPr>
                <w:rFonts w:ascii="Arial" w:hAnsi="Arial" w:cs="Arial"/>
                <w:color w:val="000000"/>
                <w:sz w:val="18"/>
                <w:szCs w:val="18"/>
              </w:rPr>
            </w:pPr>
          </w:p>
        </w:tc>
      </w:tr>
    </w:tbl>
    <w:p w14:paraId="6B1D1EBA"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6. člen</w:t>
      </w:r>
    </w:p>
    <w:tbl>
      <w:tblPr>
        <w:tblStyle w:val="NormalTablePHPDOCX4"/>
        <w:tblW w:w="0" w:type="auto"/>
        <w:tblInd w:w="108" w:type="dxa"/>
        <w:tblLook w:val="04A0" w:firstRow="1" w:lastRow="0" w:firstColumn="1" w:lastColumn="0" w:noHBand="0" w:noVBand="1"/>
      </w:tblPr>
      <w:tblGrid>
        <w:gridCol w:w="8962"/>
      </w:tblGrid>
      <w:tr w:rsidR="00BD1BD2" w:rsidRPr="005734D0" w14:paraId="5FC84AA7" w14:textId="77777777" w:rsidTr="00C871B8">
        <w:tc>
          <w:tcPr>
            <w:tcW w:w="0" w:type="auto"/>
            <w:tcMar>
              <w:top w:w="0" w:type="auto"/>
              <w:bottom w:w="0" w:type="auto"/>
            </w:tcMar>
          </w:tcPr>
          <w:p w14:paraId="5730C2ED"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Izvajalec izda naročniku račun v osmih (8) dneh od zaključka meseca za storitve izvedene v preteklem mesecu. Izvajalec izstavi račun v elektronski obliki (</w:t>
            </w:r>
            <w:proofErr w:type="spellStart"/>
            <w:r w:rsidRPr="005734D0">
              <w:rPr>
                <w:rFonts w:ascii="Arial" w:hAnsi="Arial" w:cs="Arial"/>
                <w:color w:val="000000"/>
                <w:sz w:val="18"/>
                <w:szCs w:val="18"/>
              </w:rPr>
              <w:t>eRačun</w:t>
            </w:r>
            <w:proofErr w:type="spellEnd"/>
            <w:r w:rsidRPr="005734D0">
              <w:rPr>
                <w:rFonts w:ascii="Arial" w:hAnsi="Arial" w:cs="Arial"/>
                <w:color w:val="000000"/>
                <w:sz w:val="18"/>
                <w:szCs w:val="18"/>
              </w:rPr>
              <w:t xml:space="preserve">) preko spletnega portala </w:t>
            </w:r>
            <w:proofErr w:type="spellStart"/>
            <w:r w:rsidRPr="005734D0">
              <w:rPr>
                <w:rFonts w:ascii="Arial" w:hAnsi="Arial" w:cs="Arial"/>
                <w:color w:val="000000"/>
                <w:sz w:val="18"/>
                <w:szCs w:val="18"/>
              </w:rPr>
              <w:t>UJPnet</w:t>
            </w:r>
            <w:proofErr w:type="spellEnd"/>
            <w:r w:rsidRPr="005734D0">
              <w:rPr>
                <w:rFonts w:ascii="Arial" w:hAnsi="Arial" w:cs="Arial"/>
                <w:color w:val="000000"/>
                <w:sz w:val="18"/>
                <w:szCs w:val="18"/>
              </w:rPr>
              <w:t xml:space="preserve">. Kot uradni prejem računa se šteje datum vnosa računa v sistem </w:t>
            </w:r>
            <w:proofErr w:type="spellStart"/>
            <w:r w:rsidRPr="005734D0">
              <w:rPr>
                <w:rFonts w:ascii="Arial" w:hAnsi="Arial" w:cs="Arial"/>
                <w:color w:val="000000"/>
                <w:sz w:val="18"/>
                <w:szCs w:val="18"/>
              </w:rPr>
              <w:t>UJPnet</w:t>
            </w:r>
            <w:proofErr w:type="spellEnd"/>
            <w:r w:rsidRPr="005734D0">
              <w:rPr>
                <w:rFonts w:ascii="Arial" w:hAnsi="Arial" w:cs="Arial"/>
                <w:color w:val="000000"/>
                <w:sz w:val="18"/>
                <w:szCs w:val="18"/>
              </w:rPr>
              <w:t>.</w:t>
            </w:r>
          </w:p>
          <w:p w14:paraId="04B2D398"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V kolikor naročnik računa ne zavrne v roku 8 delovnih dni od prejema, se račun šteje za potrjenega.</w:t>
            </w:r>
          </w:p>
          <w:p w14:paraId="5B6C2B5C"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Rok plačila začne teči naslednji dan po uradnem prejemu računa. Kot dan plačila oziroma izpolnitve naročnikove obveznosti se šteje dan, ko naročnik izroči nalog za plačilo organizaciji, pri kateri ima svoj račun.</w:t>
            </w:r>
          </w:p>
        </w:tc>
      </w:tr>
    </w:tbl>
    <w:p w14:paraId="21E4C788"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7. člen</w:t>
      </w:r>
    </w:p>
    <w:tbl>
      <w:tblPr>
        <w:tblStyle w:val="NormalTablePHPDOCX4"/>
        <w:tblW w:w="0" w:type="auto"/>
        <w:tblInd w:w="108" w:type="dxa"/>
        <w:tblLook w:val="04A0" w:firstRow="1" w:lastRow="0" w:firstColumn="1" w:lastColumn="0" w:noHBand="0" w:noVBand="1"/>
      </w:tblPr>
      <w:tblGrid>
        <w:gridCol w:w="8962"/>
      </w:tblGrid>
      <w:tr w:rsidR="00BD1BD2" w:rsidRPr="005734D0" w14:paraId="53B1C68D" w14:textId="77777777" w:rsidTr="00C871B8">
        <w:tc>
          <w:tcPr>
            <w:tcW w:w="0" w:type="auto"/>
            <w:tcMar>
              <w:top w:w="0" w:type="auto"/>
              <w:bottom w:w="0" w:type="auto"/>
            </w:tcMar>
          </w:tcPr>
          <w:p w14:paraId="60C75E3B"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Naročnik se zaveže plačati račun 30. dan od prejema računa na poslovni račun izvajalca. Za zamudo pri plačilu storitev je izvajalec upravičen do zaračunavanja zakonitih zamudnih obresti.</w:t>
            </w:r>
          </w:p>
          <w:p w14:paraId="5B76F59E" w14:textId="77777777" w:rsidR="00BD1BD2" w:rsidRDefault="00BD1BD2" w:rsidP="00C871B8">
            <w:pPr>
              <w:spacing w:before="225" w:after="225"/>
              <w:jc w:val="both"/>
              <w:rPr>
                <w:rFonts w:ascii="Arial" w:hAnsi="Arial" w:cs="Arial"/>
                <w:color w:val="000000"/>
                <w:sz w:val="18"/>
                <w:szCs w:val="18"/>
              </w:rPr>
            </w:pPr>
            <w:r w:rsidRPr="005734D0">
              <w:rPr>
                <w:rFonts w:ascii="Arial" w:hAnsi="Arial" w:cs="Arial"/>
                <w:color w:val="000000"/>
                <w:sz w:val="18"/>
                <w:szCs w:val="18"/>
              </w:rPr>
              <w:t>Naročnik bo pravilno izstavljen in potrjen račun poravnal na transakcijski račun izvajalca naveden na računu. V primeru, da TRR ni naveden na računu, se plačilo nakaže na prvi račun naveden pri podatkih o izvajalca.</w:t>
            </w:r>
          </w:p>
          <w:p w14:paraId="7DB995B9" w14:textId="77777777" w:rsidR="00BD1BD2" w:rsidRPr="005734D0" w:rsidRDefault="00BD1BD2" w:rsidP="00C871B8">
            <w:pPr>
              <w:spacing w:before="225" w:after="225"/>
              <w:jc w:val="both"/>
              <w:rPr>
                <w:rFonts w:ascii="Helvetica" w:hAnsi="Helvetica"/>
              </w:rPr>
            </w:pPr>
          </w:p>
        </w:tc>
      </w:tr>
    </w:tbl>
    <w:p w14:paraId="3531B108"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8. člen</w:t>
      </w:r>
    </w:p>
    <w:tbl>
      <w:tblPr>
        <w:tblStyle w:val="NormalTablePHPDOCX4"/>
        <w:tblW w:w="0" w:type="auto"/>
        <w:tblInd w:w="108" w:type="dxa"/>
        <w:tblLook w:val="04A0" w:firstRow="1" w:lastRow="0" w:firstColumn="1" w:lastColumn="0" w:noHBand="0" w:noVBand="1"/>
      </w:tblPr>
      <w:tblGrid>
        <w:gridCol w:w="8962"/>
      </w:tblGrid>
      <w:tr w:rsidR="00BD1BD2" w:rsidRPr="005734D0" w14:paraId="0A21003A" w14:textId="77777777" w:rsidTr="00C871B8">
        <w:tc>
          <w:tcPr>
            <w:tcW w:w="0" w:type="auto"/>
            <w:tcMar>
              <w:top w:w="0" w:type="auto"/>
              <w:bottom w:w="0" w:type="auto"/>
            </w:tcMar>
          </w:tcPr>
          <w:p w14:paraId="7B0F2FD0" w14:textId="36AB83B3" w:rsidR="00576E17" w:rsidRPr="00576E17" w:rsidRDefault="00576E17" w:rsidP="00576E17">
            <w:p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Izvajalec bo med trajanjem pogodbe kril:</w:t>
            </w:r>
          </w:p>
          <w:p w14:paraId="081AE096" w14:textId="22A48AD7" w:rsidR="00BD1BD2" w:rsidRPr="00576E17" w:rsidRDefault="00576E17" w:rsidP="006372AE">
            <w:pPr>
              <w:pStyle w:val="Odstavekseznama"/>
              <w:numPr>
                <w:ilvl w:val="0"/>
                <w:numId w:val="20"/>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 xml:space="preserve">stroške dela prevzetih zaposlenih delavcev pri pripravi malic in kosil (ob upoštevanju določil pogodbe o začasnem prevzemu delavcev naročnik tudi ves čas trajanja pogodbenega razmerja izvajalcu na podlagi predmetne pogodbe nakazilu sredstva ministrstva za šolstvo za 1,37 delavca za pripravo šolskih malic – sredstva ministrstva lahko </w:t>
            </w:r>
            <w:proofErr w:type="spellStart"/>
            <w:r w:rsidRPr="00576E17">
              <w:rPr>
                <w:rFonts w:ascii="Arial" w:hAnsi="Arial" w:cs="Arial"/>
                <w:color w:val="000000"/>
                <w:sz w:val="18"/>
                <w:szCs w:val="18"/>
              </w:rPr>
              <w:t>varirajo</w:t>
            </w:r>
            <w:proofErr w:type="spellEnd"/>
            <w:r w:rsidRPr="00576E17">
              <w:rPr>
                <w:rFonts w:ascii="Arial" w:hAnsi="Arial" w:cs="Arial"/>
                <w:color w:val="000000"/>
                <w:sz w:val="18"/>
                <w:szCs w:val="18"/>
              </w:rPr>
              <w:t>, ker so odvisna od števila pripravljenih malic);</w:t>
            </w:r>
          </w:p>
          <w:p w14:paraId="48ACB3E6" w14:textId="2DF662A6"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živil (vključno transportne, manipulativne in druge stroške, ki so povezani z nabavo</w:t>
            </w:r>
            <w:r>
              <w:rPr>
                <w:rFonts w:ascii="Arial" w:hAnsi="Arial" w:cs="Arial"/>
                <w:color w:val="000000"/>
                <w:sz w:val="18"/>
                <w:szCs w:val="18"/>
              </w:rPr>
              <w:t xml:space="preserve"> </w:t>
            </w:r>
            <w:r w:rsidRPr="00576E17">
              <w:rPr>
                <w:rFonts w:ascii="Arial" w:hAnsi="Arial" w:cs="Arial"/>
                <w:color w:val="000000"/>
                <w:sz w:val="18"/>
                <w:szCs w:val="18"/>
              </w:rPr>
              <w:t>živil);</w:t>
            </w:r>
          </w:p>
          <w:p w14:paraId="247E612A" w14:textId="68723C5F"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čistil in drugega potrošnega materiala,</w:t>
            </w:r>
          </w:p>
          <w:p w14:paraId="1F623D3C" w14:textId="12D63F2E"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mikrobioloških analiz;</w:t>
            </w:r>
          </w:p>
          <w:p w14:paraId="16D3EA63" w14:textId="37AF4695"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internega in zunanjega nadzora higiene in kakovosti;</w:t>
            </w:r>
          </w:p>
          <w:p w14:paraId="5AD3854C" w14:textId="780394C7"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nabave delovnih in zaščitnih sredstev (obleke in čevljev) za delavce v kuhinji;</w:t>
            </w:r>
          </w:p>
          <w:p w14:paraId="7FAD8A53" w14:textId="3991A9F0"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pranja zaščitnih sredstev in ostalega inventarja iz blaga;</w:t>
            </w:r>
          </w:p>
          <w:p w14:paraId="3FA08A90" w14:textId="387EF547"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za strokovno usposabljanje in preglede s področja varstva pri delu,</w:t>
            </w:r>
          </w:p>
          <w:p w14:paraId="0CF08C42" w14:textId="141B51A2"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 xml:space="preserve">stroške pridobitve odločbe za opravljanje </w:t>
            </w:r>
            <w:proofErr w:type="spellStart"/>
            <w:r w:rsidRPr="00576E17">
              <w:rPr>
                <w:rFonts w:ascii="Arial" w:hAnsi="Arial" w:cs="Arial"/>
                <w:color w:val="000000"/>
                <w:sz w:val="18"/>
                <w:szCs w:val="18"/>
              </w:rPr>
              <w:t>stroritve</w:t>
            </w:r>
            <w:proofErr w:type="spellEnd"/>
            <w:r w:rsidRPr="00576E17">
              <w:rPr>
                <w:rFonts w:ascii="Arial" w:hAnsi="Arial" w:cs="Arial"/>
                <w:color w:val="000000"/>
                <w:sz w:val="18"/>
                <w:szCs w:val="18"/>
              </w:rPr>
              <w:t xml:space="preserve"> (obratovalnega dovoljenja);</w:t>
            </w:r>
          </w:p>
          <w:p w14:paraId="03418092" w14:textId="35BEF63A"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odvoza odpadkov hrane;</w:t>
            </w:r>
          </w:p>
          <w:p w14:paraId="02EE042F" w14:textId="535B4542"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stroški ogrevanja v sorazmernem deležu;</w:t>
            </w:r>
          </w:p>
          <w:p w14:paraId="002339D3" w14:textId="1A35201C"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 xml:space="preserve">stroške energentov (voda in plin pavšalno ter elektrika po </w:t>
            </w:r>
            <w:proofErr w:type="spellStart"/>
            <w:r w:rsidRPr="00576E17">
              <w:rPr>
                <w:rFonts w:ascii="Arial" w:hAnsi="Arial" w:cs="Arial"/>
                <w:color w:val="000000"/>
                <w:sz w:val="18"/>
                <w:szCs w:val="18"/>
              </w:rPr>
              <w:t>odčitevalnem</w:t>
            </w:r>
            <w:proofErr w:type="spellEnd"/>
            <w:r w:rsidRPr="00576E17">
              <w:rPr>
                <w:rFonts w:ascii="Arial" w:hAnsi="Arial" w:cs="Arial"/>
                <w:color w:val="000000"/>
                <w:sz w:val="18"/>
                <w:szCs w:val="18"/>
              </w:rPr>
              <w:t xml:space="preserve"> števcu);</w:t>
            </w:r>
          </w:p>
          <w:p w14:paraId="626E0759" w14:textId="4CE84780"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tekočega vzdrževanja opreme in prostorov;</w:t>
            </w:r>
          </w:p>
          <w:p w14:paraId="321CC048" w14:textId="4C5FB1AA"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nadomeščanja drobnega inventarja;</w:t>
            </w:r>
          </w:p>
          <w:p w14:paraId="14096832" w14:textId="31137B38"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stroške telefona v kuhinji (naročnine in porabljenih impulzov).</w:t>
            </w:r>
          </w:p>
          <w:p w14:paraId="35AF7CF7" w14:textId="23CD8C23" w:rsidR="00576E17" w:rsidRPr="00576E17"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 xml:space="preserve">stroške za </w:t>
            </w:r>
            <w:r w:rsidR="00C0125B">
              <w:rPr>
                <w:rFonts w:ascii="Arial" w:hAnsi="Arial" w:cs="Arial"/>
                <w:color w:val="000000"/>
                <w:sz w:val="18"/>
                <w:szCs w:val="18"/>
              </w:rPr>
              <w:t>računovodske</w:t>
            </w:r>
            <w:r w:rsidRPr="00576E17">
              <w:rPr>
                <w:rFonts w:ascii="Arial" w:hAnsi="Arial" w:cs="Arial"/>
                <w:color w:val="000000"/>
                <w:sz w:val="18"/>
                <w:szCs w:val="18"/>
              </w:rPr>
              <w:t xml:space="preserve"> storitve v mesečnem znesku </w:t>
            </w:r>
            <w:r w:rsidR="00C0125B" w:rsidRPr="00C0125B">
              <w:rPr>
                <w:rFonts w:ascii="Arial" w:hAnsi="Arial" w:cs="Arial"/>
                <w:color w:val="000000"/>
                <w:sz w:val="18"/>
                <w:szCs w:val="18"/>
              </w:rPr>
              <w:t xml:space="preserve">360,08 </w:t>
            </w:r>
            <w:r w:rsidRPr="00576E17">
              <w:rPr>
                <w:rFonts w:ascii="Arial" w:hAnsi="Arial" w:cs="Arial"/>
                <w:color w:val="000000"/>
                <w:sz w:val="18"/>
                <w:szCs w:val="18"/>
              </w:rPr>
              <w:t>EUR (brez</w:t>
            </w:r>
            <w:r>
              <w:rPr>
                <w:rFonts w:ascii="Arial" w:hAnsi="Arial" w:cs="Arial"/>
                <w:color w:val="000000"/>
                <w:sz w:val="18"/>
                <w:szCs w:val="18"/>
              </w:rPr>
              <w:t xml:space="preserve"> </w:t>
            </w:r>
            <w:r w:rsidRPr="00576E17">
              <w:rPr>
                <w:rFonts w:ascii="Arial" w:hAnsi="Arial" w:cs="Arial"/>
                <w:color w:val="000000"/>
                <w:sz w:val="18"/>
                <w:szCs w:val="18"/>
              </w:rPr>
              <w:t>DDV), ki se poravnavajo vseh 12 mesecev v posameznem šolskem letu;</w:t>
            </w:r>
          </w:p>
          <w:p w14:paraId="271757B7" w14:textId="77777777" w:rsidR="00C0125B" w:rsidRDefault="00576E17" w:rsidP="006372AE">
            <w:pPr>
              <w:pStyle w:val="Odstavekseznama"/>
              <w:numPr>
                <w:ilvl w:val="0"/>
                <w:numId w:val="29"/>
              </w:num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strošek –najemnino za uporabo prostorov kuhinje 400,00 EUR (brez DDV), najemnino za</w:t>
            </w:r>
            <w:r>
              <w:rPr>
                <w:rFonts w:ascii="Arial" w:hAnsi="Arial" w:cs="Arial"/>
                <w:color w:val="000000"/>
                <w:sz w:val="18"/>
                <w:szCs w:val="18"/>
              </w:rPr>
              <w:t xml:space="preserve"> </w:t>
            </w:r>
            <w:r w:rsidRPr="00576E17">
              <w:rPr>
                <w:rFonts w:ascii="Arial" w:hAnsi="Arial" w:cs="Arial"/>
                <w:color w:val="000000"/>
                <w:sz w:val="18"/>
                <w:szCs w:val="18"/>
              </w:rPr>
              <w:t>uporabo osnovnih sredstev 300,00 EUR (brez DDV), strošek za komunalne storitve</w:t>
            </w:r>
            <w:r>
              <w:rPr>
                <w:rFonts w:ascii="Arial" w:hAnsi="Arial" w:cs="Arial"/>
                <w:color w:val="000000"/>
                <w:sz w:val="18"/>
                <w:szCs w:val="18"/>
              </w:rPr>
              <w:t xml:space="preserve"> </w:t>
            </w:r>
            <w:r w:rsidRPr="00576E17">
              <w:rPr>
                <w:rFonts w:ascii="Arial" w:hAnsi="Arial" w:cs="Arial"/>
                <w:color w:val="000000"/>
                <w:sz w:val="18"/>
                <w:szCs w:val="18"/>
              </w:rPr>
              <w:t>(voda,</w:t>
            </w:r>
            <w:r>
              <w:rPr>
                <w:rFonts w:ascii="Arial" w:hAnsi="Arial" w:cs="Arial"/>
                <w:color w:val="000000"/>
                <w:sz w:val="18"/>
                <w:szCs w:val="18"/>
              </w:rPr>
              <w:t xml:space="preserve"> </w:t>
            </w:r>
            <w:r w:rsidRPr="00576E17">
              <w:rPr>
                <w:rFonts w:ascii="Arial" w:hAnsi="Arial" w:cs="Arial"/>
                <w:color w:val="000000"/>
                <w:sz w:val="18"/>
                <w:szCs w:val="18"/>
              </w:rPr>
              <w:t>kanalščina) 200,00 EUR (brez DDV), vse skupaj v skupnem mesečnem znesku 900,00</w:t>
            </w:r>
            <w:r>
              <w:rPr>
                <w:rFonts w:ascii="Arial" w:hAnsi="Arial" w:cs="Arial"/>
                <w:color w:val="000000"/>
                <w:sz w:val="18"/>
                <w:szCs w:val="18"/>
              </w:rPr>
              <w:t xml:space="preserve"> </w:t>
            </w:r>
            <w:r w:rsidRPr="00576E17">
              <w:rPr>
                <w:rFonts w:ascii="Arial" w:hAnsi="Arial" w:cs="Arial"/>
                <w:color w:val="000000"/>
                <w:sz w:val="18"/>
                <w:szCs w:val="18"/>
              </w:rPr>
              <w:t>EUR (brez vračunanega DDV), ki se poravnavajo vseh 12 mesecev v posameznem šolskem</w:t>
            </w:r>
            <w:r>
              <w:rPr>
                <w:rFonts w:ascii="Arial" w:hAnsi="Arial" w:cs="Arial"/>
                <w:color w:val="000000"/>
                <w:sz w:val="18"/>
                <w:szCs w:val="18"/>
              </w:rPr>
              <w:t xml:space="preserve"> </w:t>
            </w:r>
            <w:r w:rsidRPr="00576E17">
              <w:rPr>
                <w:rFonts w:ascii="Arial" w:hAnsi="Arial" w:cs="Arial"/>
                <w:color w:val="000000"/>
                <w:sz w:val="18"/>
                <w:szCs w:val="18"/>
              </w:rPr>
              <w:t>letu</w:t>
            </w:r>
            <w:r w:rsidR="00C0125B">
              <w:rPr>
                <w:rFonts w:ascii="Arial" w:hAnsi="Arial" w:cs="Arial"/>
                <w:color w:val="000000"/>
                <w:sz w:val="18"/>
                <w:szCs w:val="18"/>
              </w:rPr>
              <w:t>;</w:t>
            </w:r>
          </w:p>
          <w:p w14:paraId="267EE605" w14:textId="71AB24C4" w:rsidR="00576E17" w:rsidRPr="00576E17" w:rsidRDefault="00C0125B" w:rsidP="006372AE">
            <w:pPr>
              <w:pStyle w:val="Odstavekseznama"/>
              <w:numPr>
                <w:ilvl w:val="0"/>
                <w:numId w:val="29"/>
              </w:numPr>
              <w:autoSpaceDE w:val="0"/>
              <w:autoSpaceDN w:val="0"/>
              <w:adjustRightInd w:val="0"/>
              <w:jc w:val="both"/>
              <w:rPr>
                <w:rFonts w:ascii="Arial" w:hAnsi="Arial" w:cs="Arial"/>
                <w:color w:val="000000"/>
                <w:sz w:val="18"/>
                <w:szCs w:val="18"/>
              </w:rPr>
            </w:pPr>
            <w:r>
              <w:rPr>
                <w:rFonts w:ascii="Arial" w:hAnsi="Arial" w:cs="Arial"/>
                <w:color w:val="000000"/>
                <w:sz w:val="18"/>
                <w:szCs w:val="18"/>
              </w:rPr>
              <w:t>strošek</w:t>
            </w:r>
            <w:r w:rsidRPr="00C0125B">
              <w:rPr>
                <w:rFonts w:ascii="Arial" w:hAnsi="Arial" w:cs="Arial"/>
                <w:color w:val="000000"/>
                <w:sz w:val="18"/>
                <w:szCs w:val="18"/>
              </w:rPr>
              <w:t xml:space="preserve"> razvoz</w:t>
            </w:r>
            <w:r>
              <w:rPr>
                <w:rFonts w:ascii="Arial" w:hAnsi="Arial" w:cs="Arial"/>
                <w:color w:val="000000"/>
                <w:sz w:val="18"/>
                <w:szCs w:val="18"/>
              </w:rPr>
              <w:t>a</w:t>
            </w:r>
            <w:r w:rsidRPr="00C0125B">
              <w:rPr>
                <w:rFonts w:ascii="Arial" w:hAnsi="Arial" w:cs="Arial"/>
                <w:color w:val="000000"/>
                <w:sz w:val="18"/>
                <w:szCs w:val="18"/>
              </w:rPr>
              <w:t xml:space="preserve"> kosil</w:t>
            </w:r>
            <w:r>
              <w:rPr>
                <w:rFonts w:ascii="Arial" w:hAnsi="Arial" w:cs="Arial"/>
                <w:color w:val="000000"/>
                <w:sz w:val="18"/>
                <w:szCs w:val="18"/>
              </w:rPr>
              <w:t xml:space="preserve"> zunanjim uporabnikom v </w:t>
            </w:r>
            <w:r w:rsidRPr="00C0125B">
              <w:rPr>
                <w:rFonts w:ascii="Arial" w:hAnsi="Arial" w:cs="Arial"/>
                <w:color w:val="000000"/>
                <w:sz w:val="18"/>
                <w:szCs w:val="18"/>
              </w:rPr>
              <w:t>mesečn</w:t>
            </w:r>
            <w:r>
              <w:rPr>
                <w:rFonts w:ascii="Arial" w:hAnsi="Arial" w:cs="Arial"/>
                <w:color w:val="000000"/>
                <w:sz w:val="18"/>
                <w:szCs w:val="18"/>
              </w:rPr>
              <w:t>em znesku</w:t>
            </w:r>
            <w:r w:rsidRPr="00C0125B">
              <w:rPr>
                <w:rFonts w:ascii="Arial" w:hAnsi="Arial" w:cs="Arial"/>
                <w:color w:val="000000"/>
                <w:sz w:val="18"/>
                <w:szCs w:val="18"/>
              </w:rPr>
              <w:t xml:space="preserve"> 462,19 EUR (brez vračunanega DDV).</w:t>
            </w:r>
          </w:p>
          <w:p w14:paraId="3A9237C7" w14:textId="77777777" w:rsidR="00576E17" w:rsidRDefault="00576E17" w:rsidP="00576E17">
            <w:pPr>
              <w:autoSpaceDE w:val="0"/>
              <w:autoSpaceDN w:val="0"/>
              <w:adjustRightInd w:val="0"/>
              <w:jc w:val="both"/>
              <w:rPr>
                <w:rFonts w:ascii="Arial" w:hAnsi="Arial" w:cs="Arial"/>
                <w:color w:val="000000"/>
                <w:sz w:val="18"/>
                <w:szCs w:val="18"/>
              </w:rPr>
            </w:pPr>
          </w:p>
          <w:p w14:paraId="4FF1CBB7" w14:textId="0961D238" w:rsidR="00576E17" w:rsidRPr="00576E17" w:rsidRDefault="00576E17" w:rsidP="00576E17">
            <w:pPr>
              <w:autoSpaceDE w:val="0"/>
              <w:autoSpaceDN w:val="0"/>
              <w:adjustRightInd w:val="0"/>
              <w:jc w:val="both"/>
              <w:rPr>
                <w:rFonts w:ascii="Arial" w:hAnsi="Arial" w:cs="Arial"/>
                <w:color w:val="000000"/>
                <w:sz w:val="18"/>
                <w:szCs w:val="18"/>
              </w:rPr>
            </w:pPr>
            <w:r w:rsidRPr="00576E17">
              <w:rPr>
                <w:rFonts w:ascii="Arial" w:hAnsi="Arial" w:cs="Arial"/>
                <w:color w:val="000000"/>
                <w:sz w:val="18"/>
                <w:szCs w:val="18"/>
              </w:rPr>
              <w:t>Najemnino, stroške energentov</w:t>
            </w:r>
            <w:r w:rsidR="00C0125B">
              <w:rPr>
                <w:rFonts w:ascii="Arial" w:hAnsi="Arial" w:cs="Arial"/>
                <w:color w:val="000000"/>
                <w:sz w:val="18"/>
                <w:szCs w:val="18"/>
              </w:rPr>
              <w:t xml:space="preserve">, </w:t>
            </w:r>
            <w:r w:rsidRPr="00576E17">
              <w:rPr>
                <w:rFonts w:ascii="Arial" w:hAnsi="Arial" w:cs="Arial"/>
                <w:color w:val="000000"/>
                <w:sz w:val="18"/>
                <w:szCs w:val="18"/>
              </w:rPr>
              <w:t xml:space="preserve">strošek za </w:t>
            </w:r>
            <w:r w:rsidR="00C0125B">
              <w:rPr>
                <w:rFonts w:ascii="Arial" w:hAnsi="Arial" w:cs="Arial"/>
                <w:color w:val="000000"/>
                <w:sz w:val="18"/>
                <w:szCs w:val="18"/>
              </w:rPr>
              <w:t>računovodske</w:t>
            </w:r>
            <w:r w:rsidRPr="00576E17">
              <w:rPr>
                <w:rFonts w:ascii="Arial" w:hAnsi="Arial" w:cs="Arial"/>
                <w:color w:val="000000"/>
                <w:sz w:val="18"/>
                <w:szCs w:val="18"/>
              </w:rPr>
              <w:t xml:space="preserve"> storitve</w:t>
            </w:r>
            <w:r w:rsidR="00C0125B">
              <w:rPr>
                <w:rFonts w:ascii="Arial" w:hAnsi="Arial" w:cs="Arial"/>
                <w:color w:val="000000"/>
                <w:sz w:val="18"/>
                <w:szCs w:val="18"/>
              </w:rPr>
              <w:t xml:space="preserve"> in strošek</w:t>
            </w:r>
            <w:r w:rsidR="00C0125B">
              <w:t xml:space="preserve"> razvoza </w:t>
            </w:r>
            <w:r w:rsidR="00C0125B" w:rsidRPr="00C0125B">
              <w:rPr>
                <w:rFonts w:ascii="Arial" w:hAnsi="Arial" w:cs="Arial"/>
                <w:color w:val="000000"/>
                <w:sz w:val="18"/>
                <w:szCs w:val="18"/>
              </w:rPr>
              <w:t>kosil zunanjim uporabnikom</w:t>
            </w:r>
            <w:r w:rsidR="00C0125B">
              <w:rPr>
                <w:rFonts w:ascii="Arial" w:hAnsi="Arial" w:cs="Arial"/>
                <w:color w:val="000000"/>
                <w:sz w:val="18"/>
                <w:szCs w:val="18"/>
              </w:rPr>
              <w:t xml:space="preserve"> </w:t>
            </w:r>
            <w:r w:rsidRPr="00576E17">
              <w:rPr>
                <w:rFonts w:ascii="Arial" w:hAnsi="Arial" w:cs="Arial"/>
                <w:color w:val="000000"/>
                <w:sz w:val="18"/>
                <w:szCs w:val="18"/>
              </w:rPr>
              <w:t xml:space="preserve"> bo izvajalec</w:t>
            </w:r>
            <w:r>
              <w:rPr>
                <w:rFonts w:ascii="Arial" w:hAnsi="Arial" w:cs="Arial"/>
                <w:color w:val="000000"/>
                <w:sz w:val="18"/>
                <w:szCs w:val="18"/>
              </w:rPr>
              <w:t xml:space="preserve"> </w:t>
            </w:r>
            <w:r w:rsidRPr="00576E17">
              <w:rPr>
                <w:rFonts w:ascii="Arial" w:hAnsi="Arial" w:cs="Arial"/>
                <w:color w:val="000000"/>
                <w:sz w:val="18"/>
                <w:szCs w:val="18"/>
              </w:rPr>
              <w:t xml:space="preserve">plačeval mesečno in sicer na transakcijski račun naročnika št. </w:t>
            </w:r>
            <w:r>
              <w:rPr>
                <w:rFonts w:ascii="Arial" w:hAnsi="Arial" w:cs="Arial"/>
                <w:color w:val="000000"/>
                <w:sz w:val="18"/>
                <w:szCs w:val="18"/>
              </w:rPr>
              <w:t>______________</w:t>
            </w:r>
            <w:r w:rsidRPr="00576E17">
              <w:rPr>
                <w:rFonts w:ascii="Arial" w:hAnsi="Arial" w:cs="Arial"/>
                <w:color w:val="000000"/>
                <w:sz w:val="18"/>
                <w:szCs w:val="18"/>
              </w:rPr>
              <w:t>, oziroma jo</w:t>
            </w:r>
            <w:r>
              <w:rPr>
                <w:rFonts w:ascii="Arial" w:hAnsi="Arial" w:cs="Arial"/>
                <w:color w:val="000000"/>
                <w:sz w:val="18"/>
                <w:szCs w:val="18"/>
              </w:rPr>
              <w:t xml:space="preserve"> </w:t>
            </w:r>
            <w:r w:rsidRPr="00576E17">
              <w:rPr>
                <w:rFonts w:ascii="Arial" w:hAnsi="Arial" w:cs="Arial"/>
                <w:color w:val="000000"/>
                <w:sz w:val="18"/>
                <w:szCs w:val="18"/>
              </w:rPr>
              <w:t>medsebojno kompenziral z računom za izdane prehranske obroke.</w:t>
            </w:r>
          </w:p>
        </w:tc>
      </w:tr>
    </w:tbl>
    <w:p w14:paraId="2F127542" w14:textId="77777777"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 PODIZVAJALCI</w:t>
      </w:r>
    </w:p>
    <w:p w14:paraId="722923B0"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9. člen</w:t>
      </w:r>
    </w:p>
    <w:tbl>
      <w:tblPr>
        <w:tblStyle w:val="NormalTablePHPDOCX4"/>
        <w:tblW w:w="0" w:type="auto"/>
        <w:tblInd w:w="108" w:type="dxa"/>
        <w:tblLook w:val="04A0" w:firstRow="1" w:lastRow="0" w:firstColumn="1" w:lastColumn="0" w:noHBand="0" w:noVBand="1"/>
      </w:tblPr>
      <w:tblGrid>
        <w:gridCol w:w="8658"/>
      </w:tblGrid>
      <w:tr w:rsidR="00BD1BD2" w:rsidRPr="005734D0" w14:paraId="1479A42F" w14:textId="77777777" w:rsidTr="00C871B8">
        <w:tc>
          <w:tcPr>
            <w:tcW w:w="0" w:type="auto"/>
            <w:tcMar>
              <w:top w:w="0" w:type="auto"/>
              <w:bottom w:w="0" w:type="auto"/>
            </w:tcMar>
          </w:tcPr>
          <w:p w14:paraId="2F4B186A"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Izvajalec bo dela izvedel z naslednjimi podizvajalci:</w:t>
            </w:r>
          </w:p>
          <w:tbl>
            <w:tblPr>
              <w:tblStyle w:val="TableGridPHPDOCX1"/>
              <w:tblW w:w="8430" w:type="dxa"/>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1870"/>
              <w:gridCol w:w="6560"/>
            </w:tblGrid>
            <w:tr w:rsidR="00BD1BD2" w:rsidRPr="005734D0" w14:paraId="677622E6" w14:textId="77777777" w:rsidTr="00C871B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EF46F8D" w14:textId="77777777" w:rsidR="00BD1BD2" w:rsidRPr="005734D0" w:rsidRDefault="00BD1BD2" w:rsidP="00C871B8">
                  <w:pPr>
                    <w:jc w:val="right"/>
                    <w:rPr>
                      <w:rFonts w:ascii="Helvetica" w:hAnsi="Helvetica"/>
                    </w:rPr>
                  </w:pPr>
                  <w:r w:rsidRPr="005734D0">
                    <w:rPr>
                      <w:rFonts w:ascii="Arial" w:hAnsi="Arial" w:cs="Arial"/>
                      <w:b/>
                      <w:bCs/>
                      <w:color w:val="000000"/>
                      <w:position w:val="-2"/>
                      <w:sz w:val="18"/>
                      <w:szCs w:val="18"/>
                      <w:shd w:val="clear" w:color="auto" w:fill="D1D1D1"/>
                    </w:rPr>
                    <w:lastRenderedPageBreak/>
                    <w:t>Podizvajalec 1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32685448" w14:textId="77777777" w:rsidR="00BD1BD2" w:rsidRPr="005734D0" w:rsidRDefault="00BD1BD2" w:rsidP="00C871B8">
                  <w:pPr>
                    <w:rPr>
                      <w:rFonts w:ascii="Helvetica" w:hAnsi="Helvetica"/>
                    </w:rPr>
                  </w:pPr>
                </w:p>
              </w:tc>
            </w:tr>
            <w:tr w:rsidR="00BD1BD2" w:rsidRPr="005734D0" w14:paraId="468959CA" w14:textId="77777777" w:rsidTr="00C871B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3A25BC1A" w14:textId="77777777" w:rsidR="00BD1BD2" w:rsidRPr="005734D0" w:rsidRDefault="00BD1BD2" w:rsidP="00C871B8">
                  <w:pPr>
                    <w:jc w:val="right"/>
                    <w:rPr>
                      <w:rFonts w:ascii="Helvetica" w:hAnsi="Helvetica"/>
                    </w:rPr>
                  </w:pPr>
                  <w:r w:rsidRPr="005734D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4AE1686" w14:textId="77777777" w:rsidR="00BD1BD2" w:rsidRPr="005734D0" w:rsidRDefault="00BD1BD2" w:rsidP="00C871B8">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35A2EDCB" w14:textId="77777777" w:rsidR="00BD1BD2" w:rsidRPr="005734D0" w:rsidRDefault="00BD1BD2" w:rsidP="00C871B8">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r w:rsidR="00BD1BD2" w:rsidRPr="005734D0" w14:paraId="334F378E" w14:textId="77777777" w:rsidTr="00C871B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1E467A71" w14:textId="77777777" w:rsidR="00BD1BD2" w:rsidRPr="005734D0" w:rsidRDefault="00BD1BD2" w:rsidP="00C871B8">
                  <w:pPr>
                    <w:jc w:val="right"/>
                    <w:rPr>
                      <w:rFonts w:ascii="Helvetica" w:hAnsi="Helvetica"/>
                    </w:rPr>
                  </w:pPr>
                  <w:r w:rsidRPr="005734D0">
                    <w:rPr>
                      <w:rFonts w:ascii="Arial" w:hAnsi="Arial" w:cs="Arial"/>
                      <w:b/>
                      <w:bCs/>
                      <w:color w:val="000000"/>
                      <w:position w:val="-2"/>
                      <w:sz w:val="18"/>
                      <w:szCs w:val="18"/>
                      <w:shd w:val="clear" w:color="auto" w:fill="D1D1D1"/>
                    </w:rPr>
                    <w:t>Podizvajalec 2 (firma, naslov):</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10D415A6" w14:textId="77777777" w:rsidR="00BD1BD2" w:rsidRPr="005734D0" w:rsidRDefault="00BD1BD2" w:rsidP="00C871B8">
                  <w:pPr>
                    <w:rPr>
                      <w:rFonts w:ascii="Helvetica" w:hAnsi="Helvetica"/>
                    </w:rPr>
                  </w:pPr>
                </w:p>
              </w:tc>
            </w:tr>
            <w:tr w:rsidR="00BD1BD2" w:rsidRPr="005734D0" w14:paraId="147A0A19" w14:textId="77777777" w:rsidTr="00C871B8">
              <w:tc>
                <w:tcPr>
                  <w:tcW w:w="1740" w:type="dxa"/>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0113098C" w14:textId="77777777" w:rsidR="00BD1BD2" w:rsidRPr="005734D0" w:rsidRDefault="00BD1BD2" w:rsidP="00C871B8">
                  <w:pPr>
                    <w:jc w:val="right"/>
                    <w:rPr>
                      <w:rFonts w:ascii="Helvetica" w:hAnsi="Helvetica"/>
                    </w:rPr>
                  </w:pPr>
                  <w:r w:rsidRPr="005734D0">
                    <w:rPr>
                      <w:rFonts w:ascii="Arial" w:hAnsi="Arial" w:cs="Arial"/>
                      <w:b/>
                      <w:bCs/>
                      <w:color w:val="000000"/>
                      <w:position w:val="-2"/>
                      <w:sz w:val="18"/>
                      <w:szCs w:val="18"/>
                      <w:shd w:val="clear" w:color="auto" w:fill="D1D1D1"/>
                    </w:rPr>
                    <w:t>VRSTA DEL (predmet, količina):</w:t>
                  </w:r>
                </w:p>
              </w:tc>
              <w:tc>
                <w:tcPr>
                  <w:tcW w:w="6105" w:type="dxa"/>
                  <w:tcBorders>
                    <w:top w:val="single" w:sz="5" w:space="0" w:color="000000"/>
                    <w:left w:val="single" w:sz="5" w:space="0" w:color="000000"/>
                    <w:bottom w:val="single" w:sz="5" w:space="0" w:color="000000"/>
                    <w:right w:val="single" w:sz="5" w:space="0" w:color="000000"/>
                  </w:tcBorders>
                  <w:tcMar>
                    <w:top w:w="0" w:type="auto"/>
                    <w:bottom w:w="0" w:type="auto"/>
                  </w:tcMar>
                  <w:vAlign w:val="center"/>
                </w:tcPr>
                <w:p w14:paraId="5261F3DC" w14:textId="77777777" w:rsidR="00BD1BD2" w:rsidRPr="005734D0" w:rsidRDefault="00BD1BD2" w:rsidP="00C871B8">
                  <w:pPr>
                    <w:spacing w:before="135" w:after="135"/>
                    <w:jc w:val="both"/>
                    <w:textAlignment w:val="center"/>
                    <w:rPr>
                      <w:rFonts w:ascii="Helvetica" w:hAnsi="Helvetica"/>
                    </w:rPr>
                  </w:pPr>
                  <w:r w:rsidRPr="005734D0">
                    <w:rPr>
                      <w:rFonts w:ascii="Arial" w:hAnsi="Arial" w:cs="Arial"/>
                      <w:color w:val="000000"/>
                      <w:position w:val="-2"/>
                      <w:sz w:val="18"/>
                      <w:szCs w:val="18"/>
                    </w:rPr>
                    <w:t>Opis del, ki jih bo izvedel podizvajalec:</w:t>
                  </w:r>
                </w:p>
                <w:p w14:paraId="12D51B03" w14:textId="77777777" w:rsidR="00BD1BD2" w:rsidRPr="005734D0" w:rsidRDefault="00BD1BD2" w:rsidP="00C871B8">
                  <w:pPr>
                    <w:spacing w:before="135" w:after="135"/>
                    <w:jc w:val="both"/>
                    <w:textAlignment w:val="center"/>
                    <w:rPr>
                      <w:rFonts w:ascii="Helvetica" w:hAnsi="Helvetica"/>
                    </w:rPr>
                  </w:pPr>
                  <w:r w:rsidRPr="005734D0">
                    <w:rPr>
                      <w:rFonts w:ascii="Arial" w:hAnsi="Arial" w:cs="Arial"/>
                      <w:color w:val="000000"/>
                      <w:position w:val="-2"/>
                      <w:sz w:val="18"/>
                      <w:szCs w:val="18"/>
                    </w:rPr>
                    <w:t>% končne ponudbe vrednosti, ki jo bo izvedel podizvajalec: ____</w:t>
                  </w:r>
                </w:p>
              </w:tc>
            </w:tr>
          </w:tbl>
          <w:p w14:paraId="28E229EA" w14:textId="77777777" w:rsidR="00BD1BD2" w:rsidRPr="005734D0" w:rsidRDefault="00BD1BD2" w:rsidP="00C871B8">
            <w:pPr>
              <w:rPr>
                <w:rFonts w:ascii="Helvetica" w:hAnsi="Helvetica"/>
              </w:rPr>
            </w:pPr>
          </w:p>
          <w:p w14:paraId="076EBEC4" w14:textId="77777777" w:rsidR="00BD1BD2" w:rsidRPr="005734D0" w:rsidRDefault="00BD1BD2" w:rsidP="00C871B8">
            <w:pPr>
              <w:spacing w:before="225" w:after="225"/>
              <w:jc w:val="both"/>
              <w:rPr>
                <w:rFonts w:ascii="Helvetica" w:hAnsi="Helvetica"/>
              </w:rPr>
            </w:pPr>
            <w:r w:rsidRPr="005734D0">
              <w:rPr>
                <w:rFonts w:ascii="Arial" w:hAnsi="Arial" w:cs="Arial"/>
                <w:i/>
                <w:iCs/>
                <w:color w:val="000000"/>
                <w:sz w:val="18"/>
                <w:szCs w:val="18"/>
              </w:rPr>
              <w:t>Opomba:</w:t>
            </w:r>
          </w:p>
          <w:p w14:paraId="3E9926FE" w14:textId="77777777" w:rsidR="00BD1BD2" w:rsidRPr="005734D0" w:rsidRDefault="00BD1BD2" w:rsidP="00C871B8">
            <w:pPr>
              <w:spacing w:before="225" w:after="225"/>
              <w:jc w:val="both"/>
              <w:rPr>
                <w:rFonts w:ascii="Helvetica" w:hAnsi="Helvetica"/>
              </w:rPr>
            </w:pPr>
            <w:r w:rsidRPr="005734D0">
              <w:rPr>
                <w:rFonts w:ascii="Arial" w:hAnsi="Arial" w:cs="Arial"/>
                <w:i/>
                <w:iCs/>
                <w:color w:val="000000"/>
                <w:sz w:val="18"/>
                <w:szCs w:val="18"/>
              </w:rPr>
              <w:t>V KOLIKOR PONUDNIK NE NASTOPA S PODIZVAJALCI SE RAZDELEK IZBRIŠE</w:t>
            </w:r>
          </w:p>
        </w:tc>
      </w:tr>
    </w:tbl>
    <w:p w14:paraId="199C649C"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10. člen</w:t>
      </w:r>
    </w:p>
    <w:tbl>
      <w:tblPr>
        <w:tblStyle w:val="NormalTablePHPDOCX4"/>
        <w:tblW w:w="0" w:type="auto"/>
        <w:tblInd w:w="108" w:type="dxa"/>
        <w:tblLook w:val="04A0" w:firstRow="1" w:lastRow="0" w:firstColumn="1" w:lastColumn="0" w:noHBand="0" w:noVBand="1"/>
      </w:tblPr>
      <w:tblGrid>
        <w:gridCol w:w="8962"/>
      </w:tblGrid>
      <w:tr w:rsidR="00BD1BD2" w:rsidRPr="005734D0" w14:paraId="0B36A796" w14:textId="77777777" w:rsidTr="00C871B8">
        <w:tc>
          <w:tcPr>
            <w:tcW w:w="0" w:type="auto"/>
            <w:tcMar>
              <w:top w:w="0" w:type="auto"/>
              <w:bottom w:w="0" w:type="auto"/>
            </w:tcMar>
          </w:tcPr>
          <w:p w14:paraId="1FCC7DBB"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V kolikor podizvajalec v skladu in na način, določen v drugem in tretjem odstavku 94. člena ZJN-3, zahteva neposredno plačilo, se šteje, da je neposredno plačilo podizvajalcu obvezno in obveznost zavezuje naročnika in glavnega izvajalca. </w:t>
            </w:r>
          </w:p>
          <w:p w14:paraId="0300263C"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V kolikor bo podizvajalec v skladu in na način, določen v drugem in tretjem odstavku 94. člena ZJN-3 zahteval neposredna plačila, se šteje, da:</w:t>
            </w:r>
          </w:p>
          <w:tbl>
            <w:tblPr>
              <w:tblStyle w:val="NormalTablePHPDOCX4"/>
              <w:tblW w:w="0" w:type="auto"/>
              <w:tblLook w:val="04A0" w:firstRow="1" w:lastRow="0" w:firstColumn="1" w:lastColumn="0" w:noHBand="0" w:noVBand="1"/>
            </w:tblPr>
            <w:tblGrid>
              <w:gridCol w:w="8746"/>
            </w:tblGrid>
            <w:tr w:rsidR="00BD1BD2" w:rsidRPr="005734D0" w14:paraId="506605AF" w14:textId="77777777" w:rsidTr="00C871B8">
              <w:tc>
                <w:tcPr>
                  <w:tcW w:w="0" w:type="auto"/>
                  <w:tcMar>
                    <w:top w:w="0" w:type="auto"/>
                    <w:bottom w:w="0" w:type="auto"/>
                  </w:tcMar>
                </w:tcPr>
                <w:p w14:paraId="37C78139" w14:textId="77777777" w:rsidR="00BD1BD2" w:rsidRPr="005734D0" w:rsidRDefault="00BD1BD2" w:rsidP="006372AE">
                  <w:pPr>
                    <w:numPr>
                      <w:ilvl w:val="0"/>
                      <w:numId w:val="23"/>
                    </w:numPr>
                    <w:jc w:val="both"/>
                    <w:rPr>
                      <w:rFonts w:ascii="Arial" w:hAnsi="Arial" w:cs="Arial"/>
                      <w:color w:val="000000"/>
                      <w:sz w:val="18"/>
                      <w:szCs w:val="18"/>
                    </w:rPr>
                  </w:pPr>
                  <w:r w:rsidRPr="005734D0">
                    <w:rPr>
                      <w:rFonts w:ascii="Arial" w:hAnsi="Arial" w:cs="Arial"/>
                      <w:color w:val="000000"/>
                      <w:sz w:val="18"/>
                      <w:szCs w:val="18"/>
                    </w:rPr>
                    <w:t>glavni izvajalec s podpisom te pogodbe pooblašča naročnika, da na podlagi potrjenega računa oziroma situacije s strani glavnega izvajalca neposredno plačuje podizvajalcu,</w:t>
                  </w:r>
                </w:p>
                <w:p w14:paraId="7BB52EBD" w14:textId="77777777" w:rsidR="00BD1BD2" w:rsidRPr="005734D0" w:rsidRDefault="00BD1BD2" w:rsidP="006372AE">
                  <w:pPr>
                    <w:numPr>
                      <w:ilvl w:val="0"/>
                      <w:numId w:val="23"/>
                    </w:numPr>
                    <w:jc w:val="both"/>
                    <w:rPr>
                      <w:rFonts w:ascii="Arial" w:hAnsi="Arial" w:cs="Arial"/>
                      <w:color w:val="000000"/>
                      <w:sz w:val="18"/>
                      <w:szCs w:val="18"/>
                    </w:rPr>
                  </w:pPr>
                  <w:r w:rsidRPr="005734D0">
                    <w:rPr>
                      <w:rFonts w:ascii="Arial" w:hAnsi="Arial" w:cs="Arial"/>
                      <w:color w:val="000000"/>
                      <w:sz w:val="18"/>
                      <w:szCs w:val="18"/>
                    </w:rPr>
                    <w:t>je podizvajalec dolžan najkasneje z izstavitvijo prvega računa predložiti soglasje, na podlagi katerega naročnik namesto ponudnika poravna podizvajalčevo terjatev do ponudnika, </w:t>
                  </w:r>
                </w:p>
                <w:p w14:paraId="70CF00FE" w14:textId="77777777" w:rsidR="00BD1BD2" w:rsidRPr="005734D0" w:rsidRDefault="00BD1BD2" w:rsidP="006372AE">
                  <w:pPr>
                    <w:numPr>
                      <w:ilvl w:val="0"/>
                      <w:numId w:val="23"/>
                    </w:numPr>
                    <w:jc w:val="both"/>
                    <w:rPr>
                      <w:rFonts w:ascii="Arial" w:hAnsi="Arial" w:cs="Arial"/>
                      <w:color w:val="000000"/>
                      <w:sz w:val="18"/>
                      <w:szCs w:val="18"/>
                    </w:rPr>
                  </w:pPr>
                  <w:r w:rsidRPr="005734D0">
                    <w:rPr>
                      <w:rFonts w:ascii="Arial" w:hAnsi="Arial" w:cs="Arial"/>
                      <w:color w:val="000000"/>
                      <w:sz w:val="18"/>
                      <w:szCs w:val="18"/>
                    </w:rPr>
                    <w:t>glavni izvajalec svojemu računu ali situaciji priložiti račun ali situacijo podizvajalca, ki ga je predhodno potrdil.</w:t>
                  </w:r>
                </w:p>
              </w:tc>
            </w:tr>
          </w:tbl>
          <w:p w14:paraId="74F4FCB0" w14:textId="77777777" w:rsidR="00BD1BD2" w:rsidRPr="005734D0" w:rsidRDefault="00BD1BD2" w:rsidP="00C871B8">
            <w:pPr>
              <w:rPr>
                <w:rFonts w:ascii="Helvetica" w:hAnsi="Helvetica"/>
              </w:rPr>
            </w:pPr>
          </w:p>
          <w:p w14:paraId="758EDE46"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Zgolj ob izpolnitvi vseh pogojev iz predhodnega odstavka, je naročnik obvezan izvršiti neposredno plačilo podizvajalcu. </w:t>
            </w:r>
          </w:p>
          <w:p w14:paraId="04F22AD4"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Plačila podizvajalcem se izvedejo v rokih in na enak način kot velja za plačila izvajalcu.</w:t>
            </w:r>
          </w:p>
          <w:p w14:paraId="5961C32F"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Izvajalec mora med izvajanjem javnega naročila naročnika obvestiti o morebitnih spremembah informacij iz 2. odstavka 94. člena ZJN-3 in poslati informacije o novih podizvajalcih, ki jih namerava naknadno vključiti v izvajanje, in sicer najkasneje v petih dneh po spremembi. V primeru vključitve novih podizvajalcev mora izvajalec skupaj z obvestilom posredovati tudi podatke in dokumente iz druge, tretje in četrte alineje 2. odstavka 94. člena ZJN-3.</w:t>
            </w:r>
          </w:p>
          <w:p w14:paraId="1689B672"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Naročnik bo zavrnil vsakega podizvajalca, če zanj obstajajo razlogi za izključitev iz prvega, drugega ali četrtega odstavka 75. člena ZJN-3, razen v primeru iz tretjega odstavka 75. člena ZJN-3, lahko pa zavrne vsakega podizvajalca tudi, če zanj obstajajo razlogi za izključitev iz šestega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obvestiti izvajalca najpozneje v desetih dneh od prejema predloga.</w:t>
            </w:r>
          </w:p>
          <w:p w14:paraId="3C28FB1F"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 xml:space="preserve">Če neposredno plačilo podizvajalcu ni obvezno v skladu s tem členom, mora glavni izvajalec najpozneje v 60 dneh od plačila končnega računa oziroma situacije poslati svojo pisno izjavo in pisno izjavo podizvajalca, da je podizvajalec prejel plačilo za izvedene gradnje ali storitve oziroma dobavljeno blago, neposredno povezano s predmetom javnega naročila. </w:t>
            </w:r>
            <w:proofErr w:type="spellStart"/>
            <w:r w:rsidRPr="005734D0">
              <w:rPr>
                <w:rFonts w:ascii="Arial" w:hAnsi="Arial" w:cs="Arial"/>
                <w:color w:val="000000"/>
                <w:sz w:val="18"/>
                <w:szCs w:val="18"/>
              </w:rPr>
              <w:t>Nepredložitev</w:t>
            </w:r>
            <w:proofErr w:type="spellEnd"/>
            <w:r w:rsidRPr="005734D0">
              <w:rPr>
                <w:rFonts w:ascii="Arial" w:hAnsi="Arial" w:cs="Arial"/>
                <w:color w:val="000000"/>
                <w:sz w:val="18"/>
                <w:szCs w:val="18"/>
              </w:rPr>
              <w:t xml:space="preserve"> izjave v roku je razlog za uvedbo prekrškovnega postopka zoper </w:t>
            </w:r>
            <w:r w:rsidRPr="005734D0">
              <w:rPr>
                <w:rFonts w:ascii="Arial" w:hAnsi="Arial" w:cs="Arial"/>
                <w:color w:val="000000"/>
                <w:sz w:val="18"/>
                <w:szCs w:val="18"/>
              </w:rPr>
              <w:lastRenderedPageBreak/>
              <w:t>izvajalca pred Državno revizijsko komisijo. Poleg globe je sankcija tudi izločitev  iz postopkov naročanja za predpisano obdobje.</w:t>
            </w:r>
          </w:p>
        </w:tc>
      </w:tr>
    </w:tbl>
    <w:p w14:paraId="4AC7D85E" w14:textId="12F4D978"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 xml:space="preserve">VI. OBVEZNOSTI </w:t>
      </w:r>
      <w:r w:rsidR="00C24E82">
        <w:rPr>
          <w:rFonts w:ascii="Arial" w:eastAsiaTheme="minorHAnsi" w:hAnsi="Arial" w:cs="Arial"/>
          <w:b/>
          <w:bCs/>
          <w:color w:val="000000"/>
          <w:sz w:val="18"/>
          <w:szCs w:val="18"/>
        </w:rPr>
        <w:t>IZVAJALCA</w:t>
      </w:r>
    </w:p>
    <w:p w14:paraId="6FC474CC"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11. člen</w:t>
      </w:r>
    </w:p>
    <w:tbl>
      <w:tblPr>
        <w:tblStyle w:val="NormalTablePHPDOCX4"/>
        <w:tblW w:w="0" w:type="auto"/>
        <w:tblInd w:w="108" w:type="dxa"/>
        <w:tblLook w:val="04A0" w:firstRow="1" w:lastRow="0" w:firstColumn="1" w:lastColumn="0" w:noHBand="0" w:noVBand="1"/>
      </w:tblPr>
      <w:tblGrid>
        <w:gridCol w:w="8962"/>
      </w:tblGrid>
      <w:tr w:rsidR="00BD1BD2" w:rsidRPr="005734D0" w14:paraId="0A6CF1E3" w14:textId="77777777" w:rsidTr="00C871B8">
        <w:tc>
          <w:tcPr>
            <w:tcW w:w="0" w:type="auto"/>
            <w:tcMar>
              <w:top w:w="0" w:type="auto"/>
              <w:bottom w:w="0" w:type="auto"/>
            </w:tcMar>
          </w:tcPr>
          <w:p w14:paraId="060708D7" w14:textId="4D1B618A" w:rsidR="00C24E82" w:rsidRPr="00C24E8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Izvajalec bo izpolnil naročilo v skladu s pogoji razpisne dokumentacije, v ustrezne količini,</w:t>
            </w:r>
            <w:r>
              <w:rPr>
                <w:rFonts w:ascii="Arial" w:hAnsi="Arial" w:cs="Arial"/>
                <w:color w:val="000000"/>
                <w:sz w:val="18"/>
                <w:szCs w:val="18"/>
              </w:rPr>
              <w:t xml:space="preserve"> </w:t>
            </w:r>
            <w:r w:rsidRPr="00C24E82">
              <w:rPr>
                <w:rFonts w:ascii="Arial" w:hAnsi="Arial" w:cs="Arial"/>
                <w:color w:val="000000"/>
                <w:sz w:val="18"/>
                <w:szCs w:val="18"/>
              </w:rPr>
              <w:t>kvaliteti in rokih.</w:t>
            </w:r>
          </w:p>
          <w:p w14:paraId="0F6CA2CE" w14:textId="77777777" w:rsidR="00C24E82" w:rsidRDefault="00C24E82" w:rsidP="00C24E82">
            <w:pPr>
              <w:autoSpaceDE w:val="0"/>
              <w:autoSpaceDN w:val="0"/>
              <w:adjustRightInd w:val="0"/>
              <w:jc w:val="both"/>
              <w:rPr>
                <w:rFonts w:ascii="Arial" w:hAnsi="Arial" w:cs="Arial"/>
                <w:color w:val="000000"/>
                <w:sz w:val="18"/>
                <w:szCs w:val="18"/>
              </w:rPr>
            </w:pPr>
          </w:p>
          <w:p w14:paraId="6D1EC782" w14:textId="33D68EB2" w:rsidR="00C24E82" w:rsidRPr="00C24E8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Kakovost storitve mora ustrezati obstoječim standardom oziroma ustrezati predpisom, ki se</w:t>
            </w:r>
            <w:r>
              <w:rPr>
                <w:rFonts w:ascii="Arial" w:hAnsi="Arial" w:cs="Arial"/>
                <w:color w:val="000000"/>
                <w:sz w:val="18"/>
                <w:szCs w:val="18"/>
              </w:rPr>
              <w:t xml:space="preserve"> </w:t>
            </w:r>
            <w:r w:rsidRPr="00C24E82">
              <w:rPr>
                <w:rFonts w:ascii="Arial" w:hAnsi="Arial" w:cs="Arial"/>
                <w:color w:val="000000"/>
                <w:sz w:val="18"/>
                <w:szCs w:val="18"/>
              </w:rPr>
              <w:t>nanašajo na storitve, ki so predmet pogodbe in Smernicam zdravega prehranjevanja v vzgojno</w:t>
            </w:r>
            <w:r>
              <w:rPr>
                <w:rFonts w:ascii="Arial" w:hAnsi="Arial" w:cs="Arial"/>
                <w:color w:val="000000"/>
                <w:sz w:val="18"/>
                <w:szCs w:val="18"/>
              </w:rPr>
              <w:t xml:space="preserve"> </w:t>
            </w:r>
            <w:r w:rsidRPr="00C24E82">
              <w:rPr>
                <w:rFonts w:ascii="Arial" w:hAnsi="Arial" w:cs="Arial"/>
                <w:color w:val="000000"/>
                <w:sz w:val="18"/>
                <w:szCs w:val="18"/>
              </w:rPr>
              <w:t>izobraževalnih ustanovah v Republiki Sloveniji.</w:t>
            </w:r>
          </w:p>
          <w:p w14:paraId="5F35FA5E" w14:textId="77777777" w:rsidR="00C24E82" w:rsidRDefault="00C24E82" w:rsidP="00C24E82">
            <w:pPr>
              <w:autoSpaceDE w:val="0"/>
              <w:autoSpaceDN w:val="0"/>
              <w:adjustRightInd w:val="0"/>
              <w:jc w:val="both"/>
              <w:rPr>
                <w:rFonts w:ascii="Arial" w:hAnsi="Arial" w:cs="Arial"/>
                <w:color w:val="000000"/>
                <w:sz w:val="18"/>
                <w:szCs w:val="18"/>
              </w:rPr>
            </w:pPr>
          </w:p>
          <w:p w14:paraId="12776556" w14:textId="39F045A2" w:rsidR="00C24E8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Najmanj 30 % živil za pripravo obrokov mora biti pridelanih na ekološki način, kot ga določajo</w:t>
            </w:r>
            <w:r>
              <w:rPr>
                <w:rFonts w:ascii="Arial" w:hAnsi="Arial" w:cs="Arial"/>
                <w:color w:val="000000"/>
                <w:sz w:val="18"/>
                <w:szCs w:val="18"/>
              </w:rPr>
              <w:t xml:space="preserve"> </w:t>
            </w:r>
            <w:r w:rsidRPr="00C24E82">
              <w:rPr>
                <w:rFonts w:ascii="Arial" w:hAnsi="Arial" w:cs="Arial"/>
                <w:color w:val="000000"/>
                <w:sz w:val="18"/>
                <w:szCs w:val="18"/>
              </w:rPr>
              <w:t>Uredba Sveta (ES) št. 834/20072, Uredba Komisije (ES) št. 889/20083 ali predpis, ki ureja</w:t>
            </w:r>
            <w:r>
              <w:rPr>
                <w:rFonts w:ascii="Arial" w:hAnsi="Arial" w:cs="Arial"/>
                <w:color w:val="000000"/>
                <w:sz w:val="18"/>
                <w:szCs w:val="18"/>
              </w:rPr>
              <w:t xml:space="preserve"> </w:t>
            </w:r>
            <w:r w:rsidRPr="00C24E82">
              <w:rPr>
                <w:rFonts w:ascii="Arial" w:hAnsi="Arial" w:cs="Arial"/>
                <w:color w:val="000000"/>
                <w:sz w:val="18"/>
                <w:szCs w:val="18"/>
              </w:rPr>
              <w:t>ekološko pridelavo in predelavo kmetijskih pridelkov oziroma živil. Za živila, ki so pridelana v</w:t>
            </w:r>
            <w:r>
              <w:rPr>
                <w:rFonts w:ascii="Arial" w:hAnsi="Arial" w:cs="Arial"/>
                <w:color w:val="000000"/>
                <w:sz w:val="18"/>
                <w:szCs w:val="18"/>
              </w:rPr>
              <w:t xml:space="preserve"> </w:t>
            </w:r>
            <w:proofErr w:type="spellStart"/>
            <w:r w:rsidRPr="00C24E82">
              <w:rPr>
                <w:rFonts w:ascii="Arial" w:hAnsi="Arial" w:cs="Arial"/>
                <w:color w:val="000000"/>
                <w:sz w:val="18"/>
                <w:szCs w:val="18"/>
              </w:rPr>
              <w:t>preusmeritvenem</w:t>
            </w:r>
            <w:proofErr w:type="spellEnd"/>
            <w:r w:rsidRPr="00C24E82">
              <w:rPr>
                <w:rFonts w:ascii="Arial" w:hAnsi="Arial" w:cs="Arial"/>
                <w:color w:val="000000"/>
                <w:sz w:val="18"/>
                <w:szCs w:val="18"/>
              </w:rPr>
              <w:t xml:space="preserve"> obdobju, se šteje, da so pridelana na ekološki način (npr. ekološko vzrejeno</w:t>
            </w:r>
            <w:r>
              <w:rPr>
                <w:rFonts w:ascii="Arial" w:hAnsi="Arial" w:cs="Arial"/>
                <w:color w:val="000000"/>
                <w:sz w:val="18"/>
                <w:szCs w:val="18"/>
              </w:rPr>
              <w:t xml:space="preserve"> </w:t>
            </w:r>
            <w:r w:rsidRPr="00C24E82">
              <w:rPr>
                <w:rFonts w:ascii="Arial" w:hAnsi="Arial" w:cs="Arial"/>
                <w:color w:val="000000"/>
                <w:sz w:val="18"/>
                <w:szCs w:val="18"/>
              </w:rPr>
              <w:t>meso, zlasti govedina, mlečni izdelki, jajca, žitni izdelki in posamezne vrste sadja)</w:t>
            </w:r>
            <w:r>
              <w:rPr>
                <w:rFonts w:ascii="Arial" w:hAnsi="Arial" w:cs="Arial"/>
                <w:color w:val="000000"/>
                <w:sz w:val="18"/>
                <w:szCs w:val="18"/>
              </w:rPr>
              <w:t>.</w:t>
            </w:r>
          </w:p>
          <w:p w14:paraId="51AC2D7E" w14:textId="77777777" w:rsidR="00C24E82" w:rsidRPr="00C24E82" w:rsidRDefault="00C24E82" w:rsidP="00C24E82">
            <w:pPr>
              <w:autoSpaceDE w:val="0"/>
              <w:autoSpaceDN w:val="0"/>
              <w:adjustRightInd w:val="0"/>
              <w:jc w:val="both"/>
              <w:rPr>
                <w:rFonts w:ascii="Arial" w:hAnsi="Arial" w:cs="Arial"/>
                <w:color w:val="000000"/>
                <w:sz w:val="18"/>
                <w:szCs w:val="18"/>
              </w:rPr>
            </w:pPr>
          </w:p>
          <w:p w14:paraId="14E1F349" w14:textId="7E7189C0" w:rsidR="00C24E82" w:rsidRPr="00C24E8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Najmanj 80 % od vseh potrebnih živil za pripravo obrokov (v ta % je vključena tudi dobava</w:t>
            </w:r>
            <w:r>
              <w:rPr>
                <w:rFonts w:ascii="Arial" w:hAnsi="Arial" w:cs="Arial"/>
                <w:color w:val="000000"/>
                <w:sz w:val="18"/>
                <w:szCs w:val="18"/>
              </w:rPr>
              <w:t xml:space="preserve"> </w:t>
            </w:r>
            <w:r w:rsidRPr="00C24E82">
              <w:rPr>
                <w:rFonts w:ascii="Arial" w:hAnsi="Arial" w:cs="Arial"/>
                <w:color w:val="000000"/>
                <w:sz w:val="18"/>
                <w:szCs w:val="18"/>
              </w:rPr>
              <w:t>ekoloških živil) mora izvirati iz t.i. kratkih verig, to je lokalno pridelanih živil. Skladno z določbami</w:t>
            </w:r>
            <w:r>
              <w:rPr>
                <w:rFonts w:ascii="Arial" w:hAnsi="Arial" w:cs="Arial"/>
                <w:color w:val="000000"/>
                <w:sz w:val="18"/>
                <w:szCs w:val="18"/>
              </w:rPr>
              <w:t xml:space="preserve"> </w:t>
            </w:r>
            <w:r w:rsidRPr="00C24E82">
              <w:rPr>
                <w:rFonts w:ascii="Arial" w:hAnsi="Arial" w:cs="Arial"/>
                <w:color w:val="000000"/>
                <w:sz w:val="18"/>
                <w:szCs w:val="18"/>
              </w:rPr>
              <w:t>Zakona o kmetijstvu se kot lokalno pridelano šteje vse kar je pridelano in vzrejeno v Republiki</w:t>
            </w:r>
            <w:r>
              <w:rPr>
                <w:rFonts w:ascii="Arial" w:hAnsi="Arial" w:cs="Arial"/>
                <w:color w:val="000000"/>
                <w:sz w:val="18"/>
                <w:szCs w:val="18"/>
              </w:rPr>
              <w:t xml:space="preserve"> </w:t>
            </w:r>
            <w:r w:rsidRPr="00C24E82">
              <w:rPr>
                <w:rFonts w:ascii="Arial" w:hAnsi="Arial" w:cs="Arial"/>
                <w:color w:val="000000"/>
                <w:sz w:val="18"/>
                <w:szCs w:val="18"/>
              </w:rPr>
              <w:t>Sloveniji.</w:t>
            </w:r>
          </w:p>
          <w:p w14:paraId="79C66856" w14:textId="77777777" w:rsidR="00C24E82" w:rsidRDefault="00C24E82" w:rsidP="00C24E82">
            <w:pPr>
              <w:autoSpaceDE w:val="0"/>
              <w:autoSpaceDN w:val="0"/>
              <w:adjustRightInd w:val="0"/>
              <w:jc w:val="both"/>
              <w:rPr>
                <w:rFonts w:ascii="Arial" w:hAnsi="Arial" w:cs="Arial"/>
                <w:color w:val="000000"/>
                <w:sz w:val="18"/>
                <w:szCs w:val="18"/>
              </w:rPr>
            </w:pPr>
          </w:p>
          <w:p w14:paraId="3A5B7ACC" w14:textId="5D39F86C" w:rsidR="00C24E82" w:rsidRPr="00C24E8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Izvajalec mora svojo storitev izvajati v skladu z načeli HACCP sistema. Blago, ki se uporablja</w:t>
            </w:r>
            <w:r>
              <w:rPr>
                <w:rFonts w:ascii="Arial" w:hAnsi="Arial" w:cs="Arial"/>
                <w:color w:val="000000"/>
                <w:sz w:val="18"/>
                <w:szCs w:val="18"/>
              </w:rPr>
              <w:t xml:space="preserve"> </w:t>
            </w:r>
            <w:r w:rsidRPr="00C24E82">
              <w:rPr>
                <w:rFonts w:ascii="Arial" w:hAnsi="Arial" w:cs="Arial"/>
                <w:color w:val="000000"/>
                <w:sz w:val="18"/>
                <w:szCs w:val="18"/>
              </w:rPr>
              <w:t>pri izvajanju storitev mora biti znanega izvora. Živila in embalaža morajo biti opremljeni z</w:t>
            </w:r>
            <w:r>
              <w:rPr>
                <w:rFonts w:ascii="Arial" w:hAnsi="Arial" w:cs="Arial"/>
                <w:color w:val="000000"/>
                <w:sz w:val="18"/>
                <w:szCs w:val="18"/>
              </w:rPr>
              <w:t xml:space="preserve"> </w:t>
            </w:r>
            <w:r w:rsidRPr="00C24E82">
              <w:rPr>
                <w:rFonts w:ascii="Arial" w:hAnsi="Arial" w:cs="Arial"/>
                <w:color w:val="000000"/>
                <w:sz w:val="18"/>
                <w:szCs w:val="18"/>
              </w:rPr>
              <w:t>ustreznimi deklaracijami.</w:t>
            </w:r>
          </w:p>
          <w:p w14:paraId="4D0EAABC" w14:textId="77777777" w:rsidR="00C24E82" w:rsidRDefault="00C24E82" w:rsidP="00C24E82">
            <w:pPr>
              <w:autoSpaceDE w:val="0"/>
              <w:autoSpaceDN w:val="0"/>
              <w:adjustRightInd w:val="0"/>
              <w:jc w:val="both"/>
              <w:rPr>
                <w:rFonts w:ascii="Arial" w:hAnsi="Arial" w:cs="Arial"/>
                <w:color w:val="000000"/>
                <w:sz w:val="18"/>
                <w:szCs w:val="18"/>
              </w:rPr>
            </w:pPr>
          </w:p>
          <w:p w14:paraId="0695A2D2" w14:textId="77777777" w:rsidR="00BD1BD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Hrano bo pripravljal pod ustreznimi higienskimi pogoji na lokaciji matične šole in pod</w:t>
            </w:r>
            <w:r>
              <w:rPr>
                <w:rFonts w:ascii="Arial" w:hAnsi="Arial" w:cs="Arial"/>
                <w:color w:val="000000"/>
                <w:sz w:val="18"/>
                <w:szCs w:val="18"/>
              </w:rPr>
              <w:t xml:space="preserve"> </w:t>
            </w:r>
            <w:r w:rsidRPr="00C24E82">
              <w:rPr>
                <w:rFonts w:ascii="Arial" w:hAnsi="Arial" w:cs="Arial"/>
                <w:color w:val="000000"/>
                <w:sz w:val="18"/>
                <w:szCs w:val="18"/>
              </w:rPr>
              <w:t>ustreznimi higienskimi pogoji, za transport na podružnični šoli poskrbi naroč</w:t>
            </w:r>
            <w:r>
              <w:rPr>
                <w:rFonts w:ascii="Arial" w:hAnsi="Arial" w:cs="Arial"/>
                <w:color w:val="000000"/>
                <w:sz w:val="18"/>
                <w:szCs w:val="18"/>
              </w:rPr>
              <w:t>n</w:t>
            </w:r>
            <w:r w:rsidRPr="00C24E82">
              <w:rPr>
                <w:rFonts w:ascii="Arial" w:hAnsi="Arial" w:cs="Arial"/>
                <w:color w:val="000000"/>
                <w:sz w:val="18"/>
                <w:szCs w:val="18"/>
              </w:rPr>
              <w:t>ik sam.</w:t>
            </w:r>
          </w:p>
          <w:p w14:paraId="0A9CC2A8" w14:textId="77777777" w:rsidR="00C24E82" w:rsidRDefault="00C24E82" w:rsidP="00C24E82">
            <w:pPr>
              <w:autoSpaceDE w:val="0"/>
              <w:autoSpaceDN w:val="0"/>
              <w:adjustRightInd w:val="0"/>
              <w:jc w:val="both"/>
              <w:rPr>
                <w:rFonts w:ascii="Arial" w:hAnsi="Arial" w:cs="Arial"/>
                <w:color w:val="000000"/>
                <w:sz w:val="18"/>
                <w:szCs w:val="18"/>
              </w:rPr>
            </w:pPr>
          </w:p>
          <w:p w14:paraId="3AE44C6C" w14:textId="77777777" w:rsidR="00C24E82" w:rsidRPr="00C24E8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Kvaliteto storitev bo pri naročniku preverjal organizator šolske prehrane.</w:t>
            </w:r>
          </w:p>
          <w:p w14:paraId="63549736" w14:textId="77777777" w:rsidR="00C24E82" w:rsidRDefault="00C24E82" w:rsidP="00C24E82">
            <w:pPr>
              <w:autoSpaceDE w:val="0"/>
              <w:autoSpaceDN w:val="0"/>
              <w:adjustRightInd w:val="0"/>
              <w:jc w:val="both"/>
              <w:rPr>
                <w:rFonts w:ascii="Arial" w:hAnsi="Arial" w:cs="Arial"/>
                <w:color w:val="000000"/>
                <w:sz w:val="18"/>
                <w:szCs w:val="18"/>
              </w:rPr>
            </w:pPr>
          </w:p>
          <w:p w14:paraId="2FF6620E" w14:textId="77777777" w:rsidR="00C24E8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Naročnik lahko oporeka kakovost in količino hrane v zakonsko določenih rokih po tem, ko</w:t>
            </w:r>
            <w:r>
              <w:rPr>
                <w:rFonts w:ascii="Arial" w:hAnsi="Arial" w:cs="Arial"/>
                <w:color w:val="000000"/>
                <w:sz w:val="18"/>
                <w:szCs w:val="18"/>
              </w:rPr>
              <w:t xml:space="preserve"> </w:t>
            </w:r>
            <w:r w:rsidRPr="00C24E82">
              <w:rPr>
                <w:rFonts w:ascii="Arial" w:hAnsi="Arial" w:cs="Arial"/>
                <w:color w:val="000000"/>
                <w:sz w:val="18"/>
                <w:szCs w:val="18"/>
              </w:rPr>
              <w:t>ugotovi neustrezno kakovost oziroma količino.</w:t>
            </w:r>
          </w:p>
          <w:p w14:paraId="5D1F076E" w14:textId="707E14F1" w:rsidR="00C24E82" w:rsidRPr="00C24E82" w:rsidRDefault="00C24E82" w:rsidP="00C24E82">
            <w:pPr>
              <w:autoSpaceDE w:val="0"/>
              <w:autoSpaceDN w:val="0"/>
              <w:adjustRightInd w:val="0"/>
              <w:jc w:val="both"/>
              <w:rPr>
                <w:rFonts w:ascii="Arial" w:hAnsi="Arial" w:cs="Arial"/>
                <w:color w:val="000000"/>
                <w:sz w:val="18"/>
                <w:szCs w:val="18"/>
              </w:rPr>
            </w:pPr>
          </w:p>
        </w:tc>
      </w:tr>
    </w:tbl>
    <w:p w14:paraId="57F1B5E7" w14:textId="69ABCABD" w:rsidR="00BD1BD2" w:rsidRDefault="00BD1BD2" w:rsidP="00BD1BD2">
      <w:pPr>
        <w:spacing w:after="0" w:line="240" w:lineRule="auto"/>
        <w:jc w:val="center"/>
        <w:rPr>
          <w:rFonts w:ascii="Arial" w:eastAsiaTheme="minorHAnsi" w:hAnsi="Arial" w:cs="Arial"/>
          <w:b/>
          <w:bCs/>
          <w:color w:val="000000"/>
          <w:sz w:val="18"/>
          <w:szCs w:val="18"/>
        </w:rPr>
      </w:pPr>
      <w:r w:rsidRPr="005734D0">
        <w:rPr>
          <w:rFonts w:ascii="Arial" w:eastAsiaTheme="minorHAnsi" w:hAnsi="Arial" w:cs="Arial"/>
          <w:b/>
          <w:bCs/>
          <w:color w:val="000000"/>
          <w:sz w:val="18"/>
          <w:szCs w:val="18"/>
        </w:rPr>
        <w:t>12. člen</w:t>
      </w:r>
    </w:p>
    <w:p w14:paraId="7E8D98C3" w14:textId="77777777" w:rsidR="00C24E82" w:rsidRPr="005734D0" w:rsidRDefault="00C24E82" w:rsidP="00BD1BD2">
      <w:pPr>
        <w:spacing w:after="0" w:line="240" w:lineRule="auto"/>
        <w:jc w:val="center"/>
        <w:rPr>
          <w:rFonts w:ascii="Helvetica" w:eastAsiaTheme="minorHAnsi" w:hAnsi="Helvetica"/>
          <w:sz w:val="22"/>
          <w:szCs w:val="22"/>
        </w:rPr>
      </w:pPr>
    </w:p>
    <w:tbl>
      <w:tblPr>
        <w:tblStyle w:val="NormalTablePHPDOCX4"/>
        <w:tblW w:w="0" w:type="auto"/>
        <w:tblInd w:w="108" w:type="dxa"/>
        <w:tblLook w:val="04A0" w:firstRow="1" w:lastRow="0" w:firstColumn="1" w:lastColumn="0" w:noHBand="0" w:noVBand="1"/>
      </w:tblPr>
      <w:tblGrid>
        <w:gridCol w:w="8962"/>
      </w:tblGrid>
      <w:tr w:rsidR="00BD1BD2" w:rsidRPr="005734D0" w14:paraId="2F0E2B7B" w14:textId="77777777" w:rsidTr="00C871B8">
        <w:tc>
          <w:tcPr>
            <w:tcW w:w="0" w:type="auto"/>
            <w:tcMar>
              <w:top w:w="0" w:type="auto"/>
              <w:bottom w:w="0" w:type="auto"/>
            </w:tcMar>
          </w:tcPr>
          <w:p w14:paraId="509236AB" w14:textId="7094D0A3" w:rsidR="00C24E82" w:rsidRPr="00C24E8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Izvajalec bo naročnikove prostore, v katerih bo opravljal dogovorjeno dejavnost, uporabljal sam</w:t>
            </w:r>
            <w:r>
              <w:rPr>
                <w:rFonts w:ascii="Arial" w:hAnsi="Arial" w:cs="Arial"/>
                <w:color w:val="000000"/>
                <w:sz w:val="18"/>
                <w:szCs w:val="18"/>
              </w:rPr>
              <w:t xml:space="preserve"> </w:t>
            </w:r>
            <w:r w:rsidRPr="00C24E82">
              <w:rPr>
                <w:rFonts w:ascii="Arial" w:hAnsi="Arial" w:cs="Arial"/>
                <w:color w:val="000000"/>
                <w:sz w:val="18"/>
                <w:szCs w:val="18"/>
              </w:rPr>
              <w:t>in izključno za izvajanje prehranske storitve v obsegu, ki je določen z razpisno dokumentacijo in</w:t>
            </w:r>
            <w:r>
              <w:rPr>
                <w:rFonts w:ascii="Arial" w:hAnsi="Arial" w:cs="Arial"/>
                <w:color w:val="000000"/>
                <w:sz w:val="18"/>
                <w:szCs w:val="18"/>
              </w:rPr>
              <w:t xml:space="preserve"> </w:t>
            </w:r>
            <w:r w:rsidRPr="00C24E82">
              <w:rPr>
                <w:rFonts w:ascii="Arial" w:hAnsi="Arial" w:cs="Arial"/>
                <w:color w:val="000000"/>
                <w:sz w:val="18"/>
                <w:szCs w:val="18"/>
              </w:rPr>
              <w:t>s to pogodbo.</w:t>
            </w:r>
          </w:p>
          <w:p w14:paraId="78A99F46" w14:textId="77777777" w:rsidR="00C24E82" w:rsidRDefault="00C24E82" w:rsidP="00C24E82">
            <w:pPr>
              <w:autoSpaceDE w:val="0"/>
              <w:autoSpaceDN w:val="0"/>
              <w:adjustRightInd w:val="0"/>
              <w:jc w:val="both"/>
              <w:rPr>
                <w:rFonts w:ascii="Arial" w:hAnsi="Arial" w:cs="Arial"/>
                <w:color w:val="000000"/>
                <w:sz w:val="18"/>
                <w:szCs w:val="18"/>
              </w:rPr>
            </w:pPr>
          </w:p>
          <w:p w14:paraId="400CE71F" w14:textId="4ED53116" w:rsidR="00C24E82" w:rsidRPr="00C24E82" w:rsidRDefault="00C24E82" w:rsidP="00C24E82">
            <w:pPr>
              <w:autoSpaceDE w:val="0"/>
              <w:autoSpaceDN w:val="0"/>
              <w:adjustRightInd w:val="0"/>
              <w:jc w:val="both"/>
              <w:rPr>
                <w:rFonts w:ascii="Arial" w:hAnsi="Arial" w:cs="Arial"/>
                <w:color w:val="000000"/>
                <w:sz w:val="18"/>
                <w:szCs w:val="18"/>
              </w:rPr>
            </w:pPr>
            <w:r w:rsidRPr="00C24E82">
              <w:rPr>
                <w:rFonts w:ascii="Arial" w:hAnsi="Arial" w:cs="Arial"/>
                <w:color w:val="000000"/>
                <w:sz w:val="18"/>
                <w:szCs w:val="18"/>
              </w:rPr>
              <w:t>V kolikor bi se v času izvajanja s to pogodbo prevzetih prehranskih storitev izkazala potreba po</w:t>
            </w:r>
            <w:r>
              <w:rPr>
                <w:rFonts w:ascii="Arial" w:hAnsi="Arial" w:cs="Arial"/>
                <w:color w:val="000000"/>
                <w:sz w:val="18"/>
                <w:szCs w:val="18"/>
              </w:rPr>
              <w:t xml:space="preserve"> </w:t>
            </w:r>
            <w:r w:rsidRPr="00C24E82">
              <w:rPr>
                <w:rFonts w:ascii="Arial" w:hAnsi="Arial" w:cs="Arial"/>
                <w:color w:val="000000"/>
                <w:sz w:val="18"/>
                <w:szCs w:val="18"/>
              </w:rPr>
              <w:t>izvajanju prehranskih storitev v naročnikovih prostorih tudi za drugega javnega naročnika,</w:t>
            </w:r>
            <w:r>
              <w:rPr>
                <w:rFonts w:ascii="Arial" w:hAnsi="Arial" w:cs="Arial"/>
                <w:color w:val="000000"/>
                <w:sz w:val="18"/>
                <w:szCs w:val="18"/>
              </w:rPr>
              <w:t xml:space="preserve"> </w:t>
            </w:r>
            <w:r w:rsidRPr="00C24E82">
              <w:rPr>
                <w:rFonts w:ascii="Arial" w:hAnsi="Arial" w:cs="Arial"/>
                <w:color w:val="000000"/>
                <w:sz w:val="18"/>
                <w:szCs w:val="18"/>
              </w:rPr>
              <w:t>katerega ustanovitelj je</w:t>
            </w:r>
            <w:r>
              <w:rPr>
                <w:rFonts w:ascii="Arial" w:hAnsi="Arial" w:cs="Arial"/>
                <w:color w:val="000000"/>
                <w:sz w:val="18"/>
                <w:szCs w:val="18"/>
              </w:rPr>
              <w:t xml:space="preserve"> </w:t>
            </w:r>
            <w:r w:rsidRPr="00C24E82">
              <w:rPr>
                <w:rFonts w:ascii="Arial" w:hAnsi="Arial" w:cs="Arial"/>
                <w:color w:val="000000"/>
                <w:sz w:val="18"/>
                <w:szCs w:val="18"/>
              </w:rPr>
              <w:t>lokalna skupnost, bosta naročnik in izvajalec sklenila dodatek k tej</w:t>
            </w:r>
            <w:r>
              <w:rPr>
                <w:rFonts w:ascii="Arial" w:hAnsi="Arial" w:cs="Arial"/>
                <w:color w:val="000000"/>
                <w:sz w:val="18"/>
                <w:szCs w:val="18"/>
              </w:rPr>
              <w:t xml:space="preserve"> </w:t>
            </w:r>
            <w:r w:rsidRPr="00C24E82">
              <w:rPr>
                <w:rFonts w:ascii="Arial" w:hAnsi="Arial" w:cs="Arial"/>
                <w:color w:val="000000"/>
                <w:sz w:val="18"/>
                <w:szCs w:val="18"/>
              </w:rPr>
              <w:t>pogodbi, v katerem bosta opredelila</w:t>
            </w:r>
            <w:r>
              <w:rPr>
                <w:rFonts w:ascii="Arial" w:hAnsi="Arial" w:cs="Arial"/>
                <w:color w:val="000000"/>
                <w:sz w:val="18"/>
                <w:szCs w:val="18"/>
              </w:rPr>
              <w:t xml:space="preserve"> </w:t>
            </w:r>
            <w:r w:rsidRPr="00C24E82">
              <w:rPr>
                <w:rFonts w:ascii="Arial" w:hAnsi="Arial" w:cs="Arial"/>
                <w:color w:val="000000"/>
                <w:sz w:val="18"/>
                <w:szCs w:val="18"/>
              </w:rPr>
              <w:t>pogoje izvajanja le-teh. V nobenem primeru pa to dodatno</w:t>
            </w:r>
            <w:r>
              <w:rPr>
                <w:rFonts w:ascii="Arial" w:hAnsi="Arial" w:cs="Arial"/>
                <w:color w:val="000000"/>
                <w:sz w:val="18"/>
                <w:szCs w:val="18"/>
              </w:rPr>
              <w:t xml:space="preserve"> </w:t>
            </w:r>
            <w:r w:rsidRPr="00C24E82">
              <w:rPr>
                <w:rFonts w:ascii="Arial" w:hAnsi="Arial" w:cs="Arial"/>
                <w:color w:val="000000"/>
                <w:sz w:val="18"/>
                <w:szCs w:val="18"/>
              </w:rPr>
              <w:t>izvajanje prehranskih storitev za drugega javnega naročnika ne bo vplivalo na dogovorjen</w:t>
            </w:r>
            <w:r>
              <w:rPr>
                <w:rFonts w:ascii="Arial" w:hAnsi="Arial" w:cs="Arial"/>
                <w:color w:val="000000"/>
                <w:sz w:val="18"/>
                <w:szCs w:val="18"/>
              </w:rPr>
              <w:t xml:space="preserve"> </w:t>
            </w:r>
            <w:r w:rsidRPr="00C24E82">
              <w:rPr>
                <w:rFonts w:ascii="Arial" w:hAnsi="Arial" w:cs="Arial"/>
                <w:color w:val="000000"/>
                <w:sz w:val="18"/>
                <w:szCs w:val="18"/>
              </w:rPr>
              <w:t>obseg, trajanje izvajanja prehranskih storitev za naročnika in</w:t>
            </w:r>
            <w:r>
              <w:rPr>
                <w:rFonts w:ascii="Arial" w:hAnsi="Arial" w:cs="Arial"/>
                <w:color w:val="000000"/>
                <w:sz w:val="18"/>
                <w:szCs w:val="18"/>
              </w:rPr>
              <w:t xml:space="preserve"> </w:t>
            </w:r>
            <w:r w:rsidRPr="00C24E82">
              <w:rPr>
                <w:rFonts w:ascii="Arial" w:hAnsi="Arial" w:cs="Arial"/>
                <w:color w:val="000000"/>
                <w:sz w:val="18"/>
                <w:szCs w:val="18"/>
              </w:rPr>
              <w:t>dogovorjeno ceno prehranskih</w:t>
            </w:r>
            <w:r>
              <w:rPr>
                <w:rFonts w:ascii="Arial" w:hAnsi="Arial" w:cs="Arial"/>
                <w:color w:val="000000"/>
                <w:sz w:val="18"/>
                <w:szCs w:val="18"/>
              </w:rPr>
              <w:t xml:space="preserve"> </w:t>
            </w:r>
            <w:r w:rsidRPr="00C24E82">
              <w:rPr>
                <w:rFonts w:ascii="Arial" w:hAnsi="Arial" w:cs="Arial"/>
                <w:color w:val="000000"/>
                <w:sz w:val="18"/>
                <w:szCs w:val="18"/>
              </w:rPr>
              <w:t>storitev.</w:t>
            </w:r>
          </w:p>
          <w:p w14:paraId="560F9684" w14:textId="4A0B54BF" w:rsidR="00BD1BD2" w:rsidRPr="005734D0" w:rsidRDefault="00C24E82" w:rsidP="00C24E82">
            <w:pPr>
              <w:spacing w:before="225" w:after="225"/>
              <w:jc w:val="both"/>
              <w:rPr>
                <w:rFonts w:ascii="Helvetica" w:hAnsi="Helvetica"/>
              </w:rPr>
            </w:pPr>
            <w:r w:rsidRPr="00C24E82">
              <w:rPr>
                <w:rFonts w:ascii="Arial" w:hAnsi="Arial" w:cs="Arial"/>
                <w:color w:val="000000"/>
                <w:sz w:val="18"/>
                <w:szCs w:val="18"/>
              </w:rPr>
              <w:t>V primeru kršitve tega določila, je to razlog za prenehanje pogodbe.</w:t>
            </w:r>
          </w:p>
        </w:tc>
      </w:tr>
    </w:tbl>
    <w:p w14:paraId="4DA6EC3E" w14:textId="77777777"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VIII. SKRBNIKI POGODBE</w:t>
      </w:r>
    </w:p>
    <w:p w14:paraId="17C1E935"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13. člen</w:t>
      </w:r>
    </w:p>
    <w:tbl>
      <w:tblPr>
        <w:tblStyle w:val="NormalTablePHPDOCX4"/>
        <w:tblW w:w="0" w:type="auto"/>
        <w:tblInd w:w="108" w:type="dxa"/>
        <w:tblLook w:val="04A0" w:firstRow="1" w:lastRow="0" w:firstColumn="1" w:lastColumn="0" w:noHBand="0" w:noVBand="1"/>
      </w:tblPr>
      <w:tblGrid>
        <w:gridCol w:w="8962"/>
      </w:tblGrid>
      <w:tr w:rsidR="00BD1BD2" w:rsidRPr="005734D0" w14:paraId="37F5CE10" w14:textId="77777777" w:rsidTr="00C871B8">
        <w:tc>
          <w:tcPr>
            <w:tcW w:w="0" w:type="auto"/>
            <w:tcMar>
              <w:top w:w="0" w:type="auto"/>
              <w:bottom w:w="0" w:type="auto"/>
            </w:tcMar>
          </w:tcPr>
          <w:p w14:paraId="051C5233" w14:textId="5FF632C2"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 xml:space="preserve">Skrbnik pogodbe s strani naročnika je </w:t>
            </w:r>
            <w:r w:rsidR="00C24E82">
              <w:rPr>
                <w:rFonts w:ascii="Arial" w:hAnsi="Arial" w:cs="Arial"/>
                <w:color w:val="000000"/>
                <w:sz w:val="18"/>
                <w:szCs w:val="18"/>
              </w:rPr>
              <w:t>_________________</w:t>
            </w:r>
            <w:r w:rsidRPr="005734D0">
              <w:rPr>
                <w:rFonts w:ascii="Arial" w:hAnsi="Arial" w:cs="Arial"/>
                <w:color w:val="000000"/>
                <w:sz w:val="18"/>
                <w:szCs w:val="18"/>
              </w:rPr>
              <w:t xml:space="preserve">, tel.: </w:t>
            </w:r>
            <w:r>
              <w:rPr>
                <w:rFonts w:ascii="Arial" w:hAnsi="Arial" w:cs="Arial"/>
                <w:color w:val="000000"/>
                <w:sz w:val="18"/>
                <w:szCs w:val="18"/>
              </w:rPr>
              <w:t>_____________</w:t>
            </w:r>
            <w:r w:rsidRPr="005734D0">
              <w:rPr>
                <w:rFonts w:ascii="Arial" w:hAnsi="Arial" w:cs="Arial"/>
                <w:color w:val="000000"/>
                <w:sz w:val="18"/>
                <w:szCs w:val="18"/>
              </w:rPr>
              <w:t xml:space="preserve">, e-mail: </w:t>
            </w:r>
            <w:r>
              <w:rPr>
                <w:rFonts w:ascii="Arial" w:hAnsi="Arial" w:cs="Arial"/>
                <w:color w:val="000000"/>
                <w:sz w:val="18"/>
                <w:szCs w:val="18"/>
              </w:rPr>
              <w:t>___________________</w:t>
            </w:r>
          </w:p>
          <w:p w14:paraId="2A8A2DFE"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Predstavnik naročnika je pooblaščen, da zastopa naročnika v vseh vprašanjih, ki se nanašajo na izvedbo storitev, dogovorjenih s to pogodbo.</w:t>
            </w:r>
          </w:p>
          <w:p w14:paraId="12133D59"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Pooblaščeni predstavnik izvajalca je _______________</w:t>
            </w:r>
          </w:p>
          <w:p w14:paraId="07252B2B"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Poobl</w:t>
            </w:r>
            <w:r>
              <w:rPr>
                <w:rFonts w:ascii="Arial" w:hAnsi="Arial" w:cs="Arial"/>
                <w:color w:val="000000"/>
                <w:sz w:val="18"/>
                <w:szCs w:val="18"/>
              </w:rPr>
              <w:t>a</w:t>
            </w:r>
            <w:r w:rsidRPr="005734D0">
              <w:rPr>
                <w:rFonts w:ascii="Arial" w:hAnsi="Arial" w:cs="Arial"/>
                <w:color w:val="000000"/>
                <w:sz w:val="18"/>
                <w:szCs w:val="18"/>
              </w:rPr>
              <w:t>ščeni predstavnik izvajalca je pooblaščen, da zastopa izvajalca v vseh vprašanjih, ki se nanašajo izvajanje storitev po tej pogodbi.</w:t>
            </w:r>
          </w:p>
        </w:tc>
      </w:tr>
    </w:tbl>
    <w:p w14:paraId="7069B979" w14:textId="39843027" w:rsidR="00BD1BD2" w:rsidRPr="005734D0" w:rsidRDefault="00C24E82" w:rsidP="00BD1BD2">
      <w:pPr>
        <w:spacing w:before="225" w:after="225" w:line="240" w:lineRule="auto"/>
        <w:jc w:val="both"/>
        <w:rPr>
          <w:rFonts w:ascii="Helvetica" w:eastAsiaTheme="minorHAnsi" w:hAnsi="Helvetica"/>
          <w:sz w:val="22"/>
          <w:szCs w:val="22"/>
        </w:rPr>
      </w:pPr>
      <w:r>
        <w:rPr>
          <w:rFonts w:ascii="Arial" w:eastAsiaTheme="minorHAnsi" w:hAnsi="Arial" w:cs="Arial"/>
          <w:b/>
          <w:bCs/>
          <w:color w:val="000000"/>
          <w:sz w:val="18"/>
          <w:szCs w:val="18"/>
        </w:rPr>
        <w:t>I</w:t>
      </w:r>
      <w:r w:rsidR="00BD1BD2" w:rsidRPr="005734D0">
        <w:rPr>
          <w:rFonts w:ascii="Arial" w:eastAsiaTheme="minorHAnsi" w:hAnsi="Arial" w:cs="Arial"/>
          <w:b/>
          <w:bCs/>
          <w:color w:val="000000"/>
          <w:sz w:val="18"/>
          <w:szCs w:val="18"/>
        </w:rPr>
        <w:t>X. ZAVAROVANJE POSLA</w:t>
      </w:r>
    </w:p>
    <w:p w14:paraId="22FD5729" w14:textId="13EED591"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lastRenderedPageBreak/>
        <w:t>1</w:t>
      </w:r>
      <w:r w:rsidR="00C24E82">
        <w:rPr>
          <w:rFonts w:ascii="Arial" w:eastAsiaTheme="minorHAnsi" w:hAnsi="Arial" w:cs="Arial"/>
          <w:b/>
          <w:bCs/>
          <w:color w:val="000000"/>
          <w:sz w:val="18"/>
          <w:szCs w:val="18"/>
        </w:rPr>
        <w:t>4</w:t>
      </w:r>
      <w:r w:rsidRPr="005734D0">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BD1BD2" w:rsidRPr="005734D0" w14:paraId="742C061D" w14:textId="77777777" w:rsidTr="00C871B8">
        <w:tc>
          <w:tcPr>
            <w:tcW w:w="0" w:type="auto"/>
            <w:tcMar>
              <w:top w:w="0" w:type="auto"/>
              <w:bottom w:w="0" w:type="auto"/>
            </w:tcMar>
          </w:tcPr>
          <w:p w14:paraId="2CB120F0" w14:textId="10106535" w:rsidR="00BD1BD2" w:rsidRPr="005734D0" w:rsidRDefault="00BD1BD2" w:rsidP="00C871B8">
            <w:pPr>
              <w:spacing w:before="225" w:after="225"/>
              <w:jc w:val="both"/>
              <w:rPr>
                <w:rFonts w:ascii="Helvetica" w:hAnsi="Helvetica"/>
              </w:rPr>
            </w:pPr>
            <w:r>
              <w:rPr>
                <w:rFonts w:ascii="Arial" w:hAnsi="Arial" w:cs="Arial"/>
                <w:color w:val="000000"/>
                <w:sz w:val="18"/>
                <w:szCs w:val="18"/>
              </w:rPr>
              <w:t>Izvajalec</w:t>
            </w:r>
            <w:r w:rsidRPr="00A220EA">
              <w:rPr>
                <w:rFonts w:ascii="Arial" w:hAnsi="Arial" w:cs="Arial"/>
                <w:color w:val="000000"/>
                <w:sz w:val="18"/>
                <w:szCs w:val="18"/>
              </w:rPr>
              <w:t xml:space="preserve"> mora ob podpisu pogodbe </w:t>
            </w:r>
            <w:r w:rsidR="00C24E82" w:rsidRPr="009D7CB8">
              <w:rPr>
                <w:rFonts w:ascii="Arial" w:hAnsi="Arial" w:cs="Arial"/>
                <w:color w:val="000000"/>
                <w:sz w:val="18"/>
                <w:szCs w:val="18"/>
              </w:rPr>
              <w:t>oz. najkasneje v desetih dneh po sklenitvi pogodbe</w:t>
            </w:r>
            <w:r w:rsidR="00C24E82">
              <w:rPr>
                <w:rFonts w:ascii="Arial" w:hAnsi="Arial" w:cs="Arial"/>
                <w:color w:val="000000"/>
                <w:sz w:val="18"/>
                <w:szCs w:val="18"/>
              </w:rPr>
              <w:t xml:space="preserve"> </w:t>
            </w:r>
            <w:r w:rsidR="00C24E82" w:rsidRPr="009D7CB8">
              <w:rPr>
                <w:rFonts w:ascii="Arial" w:hAnsi="Arial" w:cs="Arial"/>
                <w:color w:val="000000"/>
                <w:sz w:val="18"/>
                <w:szCs w:val="18"/>
              </w:rPr>
              <w:t>izročiti naročniku finančno zavarovanje oz. garancijo za dobro in pravočasno izvedbo</w:t>
            </w:r>
            <w:r w:rsidR="00C24E82">
              <w:rPr>
                <w:rFonts w:ascii="Arial" w:hAnsi="Arial" w:cs="Arial"/>
                <w:color w:val="000000"/>
                <w:sz w:val="18"/>
                <w:szCs w:val="18"/>
              </w:rPr>
              <w:t xml:space="preserve"> </w:t>
            </w:r>
            <w:r w:rsidR="00C24E82" w:rsidRPr="009D7CB8">
              <w:rPr>
                <w:rFonts w:ascii="Arial" w:hAnsi="Arial" w:cs="Arial"/>
                <w:color w:val="000000"/>
                <w:sz w:val="18"/>
                <w:szCs w:val="18"/>
              </w:rPr>
              <w:t>pogodbenih obveznosti. Kot garancijo</w:t>
            </w:r>
            <w:r w:rsidR="00C24E82">
              <w:rPr>
                <w:rFonts w:ascii="Arial" w:hAnsi="Arial" w:cs="Arial"/>
                <w:color w:val="000000"/>
                <w:sz w:val="18"/>
                <w:szCs w:val="18"/>
              </w:rPr>
              <w:t xml:space="preserve"> </w:t>
            </w:r>
            <w:r w:rsidR="00C24E82" w:rsidRPr="009D7CB8">
              <w:rPr>
                <w:rFonts w:ascii="Arial" w:hAnsi="Arial" w:cs="Arial"/>
                <w:color w:val="000000"/>
                <w:sz w:val="18"/>
                <w:szCs w:val="18"/>
              </w:rPr>
              <w:t>naročnik zahteva od izbranega najugodnejšega</w:t>
            </w:r>
            <w:r w:rsidR="00C24E82">
              <w:rPr>
                <w:rFonts w:ascii="Arial" w:hAnsi="Arial" w:cs="Arial"/>
                <w:color w:val="000000"/>
                <w:sz w:val="18"/>
                <w:szCs w:val="18"/>
              </w:rPr>
              <w:t xml:space="preserve"> </w:t>
            </w:r>
            <w:r w:rsidR="00C24E82" w:rsidRPr="009D7CB8">
              <w:rPr>
                <w:rFonts w:ascii="Arial" w:hAnsi="Arial" w:cs="Arial"/>
                <w:color w:val="000000"/>
                <w:sz w:val="18"/>
                <w:szCs w:val="18"/>
              </w:rPr>
              <w:t>ponudnika izročitev lastne bianco menice, s pooblastilom za izpolnitev in uporabo, v višini</w:t>
            </w:r>
            <w:r w:rsidR="00C24E82">
              <w:rPr>
                <w:rFonts w:ascii="Arial" w:hAnsi="Arial" w:cs="Arial"/>
                <w:color w:val="000000"/>
                <w:sz w:val="18"/>
                <w:szCs w:val="18"/>
              </w:rPr>
              <w:t xml:space="preserve"> </w:t>
            </w:r>
            <w:r w:rsidR="00C24E82" w:rsidRPr="006A6363">
              <w:rPr>
                <w:rFonts w:ascii="Arial" w:hAnsi="Arial" w:cs="Arial"/>
                <w:b/>
                <w:bCs/>
                <w:color w:val="000000"/>
                <w:sz w:val="18"/>
                <w:szCs w:val="18"/>
              </w:rPr>
              <w:t>10 % od vrednosti pogodbe, pri čemer se upošteva rok trajanja izvedbe posla.</w:t>
            </w:r>
          </w:p>
          <w:p w14:paraId="22496172"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Zavarovanje za dobro izvedbo pogodbenih obveznosti naročnik unovči za vse primere kršitev obveznosti izvajalca iz te pogodbe, vezanih na izvajanje pogodbe, pri čemer v zvezi z višino unovčitve upošteva naravo in obseg kršitve pogodbenih obveznosti.</w:t>
            </w:r>
          </w:p>
        </w:tc>
      </w:tr>
    </w:tbl>
    <w:p w14:paraId="57F36D1C" w14:textId="60075E0C"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 ODSTOP OD POGODBE</w:t>
      </w:r>
    </w:p>
    <w:p w14:paraId="30ADBEA3" w14:textId="766CEB52"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w:t>
      </w:r>
      <w:r w:rsidR="00C24E82">
        <w:rPr>
          <w:rFonts w:ascii="Arial" w:eastAsiaTheme="minorHAnsi" w:hAnsi="Arial" w:cs="Arial"/>
          <w:b/>
          <w:bCs/>
          <w:color w:val="000000"/>
          <w:sz w:val="18"/>
          <w:szCs w:val="18"/>
        </w:rPr>
        <w:t>5</w:t>
      </w:r>
      <w:r w:rsidRPr="005734D0">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BD1BD2" w:rsidRPr="005734D0" w14:paraId="5243BB61" w14:textId="77777777" w:rsidTr="00C871B8">
        <w:tc>
          <w:tcPr>
            <w:tcW w:w="0" w:type="auto"/>
            <w:tcMar>
              <w:top w:w="0" w:type="auto"/>
              <w:bottom w:w="0" w:type="auto"/>
            </w:tcMar>
          </w:tcPr>
          <w:p w14:paraId="14774989"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Če pride do prekinitve del oziroma do razdrtja pogodbe po krivdi ene od pogodbenih strank, nosi nastale stroške tista pogodbena stranka, ki je povzročila prekinitev dela ali razdrtje pogodbe.</w:t>
            </w:r>
          </w:p>
          <w:p w14:paraId="3F4CC9D6"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Naročnik ima pravico odstopiti od pogodbe kadarkoli, brez posledic za naročnika, če:</w:t>
            </w:r>
          </w:p>
          <w:tbl>
            <w:tblPr>
              <w:tblStyle w:val="NormalTablePHPDOCX4"/>
              <w:tblW w:w="0" w:type="auto"/>
              <w:tblLook w:val="04A0" w:firstRow="1" w:lastRow="0" w:firstColumn="1" w:lastColumn="0" w:noHBand="0" w:noVBand="1"/>
            </w:tblPr>
            <w:tblGrid>
              <w:gridCol w:w="8746"/>
            </w:tblGrid>
            <w:tr w:rsidR="00BD1BD2" w:rsidRPr="005734D0" w14:paraId="0F252A3D" w14:textId="77777777" w:rsidTr="00C871B8">
              <w:tc>
                <w:tcPr>
                  <w:tcW w:w="0" w:type="auto"/>
                  <w:tcMar>
                    <w:top w:w="0" w:type="auto"/>
                    <w:bottom w:w="0" w:type="auto"/>
                  </w:tcMar>
                </w:tcPr>
                <w:p w14:paraId="7FE7F200" w14:textId="77777777" w:rsidR="00BD1BD2" w:rsidRPr="005734D0" w:rsidRDefault="00BD1BD2" w:rsidP="006372AE">
                  <w:pPr>
                    <w:numPr>
                      <w:ilvl w:val="0"/>
                      <w:numId w:val="24"/>
                    </w:numPr>
                    <w:jc w:val="both"/>
                    <w:rPr>
                      <w:rFonts w:ascii="Arial" w:hAnsi="Arial" w:cs="Arial"/>
                      <w:color w:val="000000"/>
                      <w:sz w:val="18"/>
                      <w:szCs w:val="18"/>
                    </w:rPr>
                  </w:pPr>
                  <w:r w:rsidRPr="005734D0">
                    <w:rPr>
                      <w:rFonts w:ascii="Arial" w:hAnsi="Arial" w:cs="Arial"/>
                      <w:color w:val="000000"/>
                      <w:sz w:val="18"/>
                      <w:szCs w:val="18"/>
                    </w:rPr>
                    <w:t>pride izvajalec v takšno finančno situacijo, ki bi mu onemogočila izvedbo pogodbenih obveznosti;</w:t>
                  </w:r>
                </w:p>
                <w:p w14:paraId="003BF359" w14:textId="77777777" w:rsidR="00BD1BD2" w:rsidRPr="005734D0" w:rsidRDefault="00BD1BD2" w:rsidP="006372AE">
                  <w:pPr>
                    <w:numPr>
                      <w:ilvl w:val="0"/>
                      <w:numId w:val="24"/>
                    </w:numPr>
                    <w:jc w:val="both"/>
                    <w:rPr>
                      <w:rFonts w:ascii="Arial" w:hAnsi="Arial" w:cs="Arial"/>
                      <w:color w:val="000000"/>
                      <w:sz w:val="18"/>
                      <w:szCs w:val="18"/>
                    </w:rPr>
                  </w:pPr>
                  <w:r w:rsidRPr="005734D0">
                    <w:rPr>
                      <w:rFonts w:ascii="Arial" w:hAnsi="Arial" w:cs="Arial"/>
                      <w:color w:val="000000"/>
                      <w:sz w:val="18"/>
                      <w:szCs w:val="18"/>
                    </w:rPr>
                    <w:t>izvajalec po svoji krivdi v roku 14 dni od veljavnosti pogodbe in uvedbe v delo ne prične z delom;</w:t>
                  </w:r>
                </w:p>
                <w:p w14:paraId="16F34EDD" w14:textId="77777777" w:rsidR="00BD1BD2" w:rsidRPr="005734D0" w:rsidRDefault="00BD1BD2" w:rsidP="006372AE">
                  <w:pPr>
                    <w:numPr>
                      <w:ilvl w:val="0"/>
                      <w:numId w:val="24"/>
                    </w:numPr>
                    <w:jc w:val="both"/>
                    <w:rPr>
                      <w:rFonts w:ascii="Arial" w:hAnsi="Arial" w:cs="Arial"/>
                      <w:color w:val="000000"/>
                      <w:sz w:val="18"/>
                      <w:szCs w:val="18"/>
                    </w:rPr>
                  </w:pPr>
                  <w:r w:rsidRPr="005734D0">
                    <w:rPr>
                      <w:rFonts w:ascii="Arial" w:hAnsi="Arial" w:cs="Arial"/>
                      <w:color w:val="000000"/>
                      <w:sz w:val="18"/>
                      <w:szCs w:val="18"/>
                    </w:rPr>
                    <w:t>izvajalec po svoji krivdi kasni z deli po faznih rokih iz potrjenega terminskega plana del več kot 30 dni, oziroma če ne dosega pogodbeno dogovorjene kvalitete in standardov in je ne more vzpostaviti niti v naknadno dogovorjenem roku, ki mu ga določi naročnik.</w:t>
                  </w:r>
                </w:p>
              </w:tc>
            </w:tr>
          </w:tbl>
          <w:p w14:paraId="1FD21F9D" w14:textId="77777777" w:rsidR="00BD1BD2" w:rsidRPr="005734D0" w:rsidRDefault="00BD1BD2" w:rsidP="00C871B8">
            <w:pPr>
              <w:rPr>
                <w:rFonts w:ascii="Helvetica" w:hAnsi="Helvetica"/>
              </w:rPr>
            </w:pPr>
          </w:p>
          <w:p w14:paraId="5B139192"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Med veljavnostjo pogodbe o izvedbi javnega naročila lahko naročnik ne glede na določbe zakona, ki ureja obligacijska razmerja, odstopi od pogodbe v naslednjih okoliščinah:</w:t>
            </w:r>
          </w:p>
          <w:tbl>
            <w:tblPr>
              <w:tblStyle w:val="NormalTablePHPDOCX4"/>
              <w:tblW w:w="0" w:type="auto"/>
              <w:tblLook w:val="04A0" w:firstRow="1" w:lastRow="0" w:firstColumn="1" w:lastColumn="0" w:noHBand="0" w:noVBand="1"/>
            </w:tblPr>
            <w:tblGrid>
              <w:gridCol w:w="8746"/>
            </w:tblGrid>
            <w:tr w:rsidR="00BD1BD2" w:rsidRPr="005734D0" w14:paraId="4B3A0B53" w14:textId="77777777" w:rsidTr="00C871B8">
              <w:tc>
                <w:tcPr>
                  <w:tcW w:w="0" w:type="auto"/>
                  <w:tcMar>
                    <w:top w:w="0" w:type="auto"/>
                    <w:bottom w:w="0" w:type="auto"/>
                  </w:tcMar>
                </w:tcPr>
                <w:p w14:paraId="18C481A8" w14:textId="77777777" w:rsidR="00BD1BD2" w:rsidRPr="005734D0" w:rsidRDefault="00BD1BD2" w:rsidP="006372AE">
                  <w:pPr>
                    <w:numPr>
                      <w:ilvl w:val="0"/>
                      <w:numId w:val="25"/>
                    </w:numPr>
                    <w:jc w:val="both"/>
                    <w:rPr>
                      <w:rFonts w:ascii="Arial" w:hAnsi="Arial" w:cs="Arial"/>
                      <w:color w:val="000000"/>
                      <w:sz w:val="18"/>
                      <w:szCs w:val="18"/>
                    </w:rPr>
                  </w:pPr>
                  <w:r w:rsidRPr="005734D0">
                    <w:rPr>
                      <w:rFonts w:ascii="Arial" w:hAnsi="Arial" w:cs="Arial"/>
                      <w:color w:val="000000"/>
                      <w:sz w:val="18"/>
                      <w:szCs w:val="18"/>
                    </w:rPr>
                    <w:t>javno naročilo je bilo bistveno spremenjeno, kar terja nov postopek javnega naročanja;</w:t>
                  </w:r>
                </w:p>
                <w:p w14:paraId="45AEC7EC" w14:textId="77777777" w:rsidR="00BD1BD2" w:rsidRPr="005734D0" w:rsidRDefault="00BD1BD2" w:rsidP="006372AE">
                  <w:pPr>
                    <w:numPr>
                      <w:ilvl w:val="0"/>
                      <w:numId w:val="25"/>
                    </w:numPr>
                    <w:jc w:val="both"/>
                    <w:rPr>
                      <w:rFonts w:ascii="Arial" w:hAnsi="Arial" w:cs="Arial"/>
                      <w:color w:val="000000"/>
                      <w:sz w:val="18"/>
                      <w:szCs w:val="18"/>
                    </w:rPr>
                  </w:pPr>
                  <w:r w:rsidRPr="005734D0">
                    <w:rPr>
                      <w:rFonts w:ascii="Arial" w:hAnsi="Arial" w:cs="Arial"/>
                      <w:color w:val="000000"/>
                      <w:sz w:val="18"/>
                      <w:szCs w:val="18"/>
                    </w:rPr>
                    <w:t>v času oddaje javnega naročila je bil izvajalec v enem od položajev, zaradi katerega bi ga naročnik moral izključiti iz postopka javnega naročanja, pa s tem dejstvom naročnik ni bil seznanjen v postopku javnega naročanja;</w:t>
                  </w:r>
                </w:p>
                <w:p w14:paraId="5D3883EC" w14:textId="77777777" w:rsidR="00BD1BD2" w:rsidRDefault="00BD1BD2" w:rsidP="006372AE">
                  <w:pPr>
                    <w:numPr>
                      <w:ilvl w:val="0"/>
                      <w:numId w:val="25"/>
                    </w:numPr>
                    <w:jc w:val="both"/>
                    <w:rPr>
                      <w:rFonts w:ascii="Arial" w:hAnsi="Arial" w:cs="Arial"/>
                      <w:color w:val="000000"/>
                      <w:sz w:val="18"/>
                      <w:szCs w:val="18"/>
                    </w:rPr>
                  </w:pPr>
                  <w:r w:rsidRPr="005734D0">
                    <w:rPr>
                      <w:rFonts w:ascii="Arial" w:hAnsi="Arial" w:cs="Arial"/>
                      <w:color w:val="000000"/>
                      <w:sz w:val="18"/>
                      <w:szCs w:val="18"/>
                    </w:rPr>
                    <w:t>zaradi hudih kršitev obveznosti iz PEU, PDEU in tega zakona, ki jih je po postopku v skladu z 258. členom PDEU ugotovilo Sodišče Evropske unije, javno naročilo ne bi smelo biti oddano izvajalcu</w:t>
                  </w:r>
                  <w:r>
                    <w:rPr>
                      <w:rFonts w:ascii="Arial" w:hAnsi="Arial" w:cs="Arial"/>
                      <w:color w:val="000000"/>
                      <w:sz w:val="18"/>
                      <w:szCs w:val="18"/>
                    </w:rPr>
                    <w:t>;</w:t>
                  </w:r>
                </w:p>
                <w:p w14:paraId="5C29D0BF" w14:textId="77777777" w:rsidR="00BD1BD2" w:rsidRPr="005734D0" w:rsidRDefault="00BD1BD2" w:rsidP="006372AE">
                  <w:pPr>
                    <w:numPr>
                      <w:ilvl w:val="0"/>
                      <w:numId w:val="25"/>
                    </w:numPr>
                    <w:jc w:val="both"/>
                    <w:rPr>
                      <w:rFonts w:ascii="Arial" w:hAnsi="Arial" w:cs="Arial"/>
                      <w:color w:val="000000"/>
                      <w:sz w:val="18"/>
                      <w:szCs w:val="18"/>
                    </w:rPr>
                  </w:pPr>
                  <w:r>
                    <w:rPr>
                      <w:rFonts w:ascii="Arial" w:hAnsi="Arial" w:cs="Arial"/>
                      <w:color w:val="000000"/>
                      <w:sz w:val="18"/>
                      <w:szCs w:val="18"/>
                    </w:rPr>
                    <w:t>da naročniku zmanjka zagotovljenih sredstev.</w:t>
                  </w:r>
                </w:p>
              </w:tc>
            </w:tr>
          </w:tbl>
          <w:p w14:paraId="0CD14420" w14:textId="77777777" w:rsidR="00BD1BD2" w:rsidRPr="005734D0" w:rsidRDefault="00BD1BD2" w:rsidP="00C871B8">
            <w:pPr>
              <w:rPr>
                <w:rFonts w:ascii="Helvetica" w:hAnsi="Helvetica"/>
              </w:rPr>
            </w:pPr>
          </w:p>
          <w:p w14:paraId="532F325A"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Odstop od pogodbe učinkuje z dnem, ko izvajalec prejme pisno izjavo naročnika o odstopu.</w:t>
            </w:r>
          </w:p>
          <w:p w14:paraId="54AB7F69"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Naročnik bo istočasno z odstopom od pogodbe pričel s postopki za unovčenje zavarovanja za dobro izvedbo pogodbenih obveznosti.</w:t>
            </w:r>
          </w:p>
        </w:tc>
      </w:tr>
    </w:tbl>
    <w:p w14:paraId="0B786915" w14:textId="4B8CA9BE"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 SOCIALNA KLAVZULA</w:t>
      </w:r>
    </w:p>
    <w:p w14:paraId="2564133D" w14:textId="5A4DC514"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w:t>
      </w:r>
      <w:r w:rsidR="00C24E82">
        <w:rPr>
          <w:rFonts w:ascii="Arial" w:eastAsiaTheme="minorHAnsi" w:hAnsi="Arial" w:cs="Arial"/>
          <w:b/>
          <w:bCs/>
          <w:color w:val="000000"/>
          <w:sz w:val="18"/>
          <w:szCs w:val="18"/>
        </w:rPr>
        <w:t>6</w:t>
      </w:r>
      <w:r w:rsidRPr="005734D0">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BD1BD2" w:rsidRPr="005734D0" w14:paraId="0840DDCD" w14:textId="77777777" w:rsidTr="00C871B8">
        <w:tc>
          <w:tcPr>
            <w:tcW w:w="0" w:type="auto"/>
            <w:tcMar>
              <w:top w:w="0" w:type="auto"/>
              <w:bottom w:w="0" w:type="auto"/>
            </w:tcMar>
          </w:tcPr>
          <w:p w14:paraId="0B42BF04"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1AA6A43E"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w:t>
            </w:r>
          </w:p>
          <w:p w14:paraId="05F7A350"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lastRenderedPageBreak/>
              <w:t>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tc>
      </w:tr>
    </w:tbl>
    <w:p w14:paraId="3B89BB9E" w14:textId="748E847A"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XII. POSLOVNA SKRIVNOST</w:t>
      </w:r>
    </w:p>
    <w:p w14:paraId="2DEF7471" w14:textId="3E20B5AA"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w:t>
      </w:r>
      <w:r w:rsidR="00C24E82">
        <w:rPr>
          <w:rFonts w:ascii="Arial" w:eastAsiaTheme="minorHAnsi" w:hAnsi="Arial" w:cs="Arial"/>
          <w:b/>
          <w:bCs/>
          <w:color w:val="000000"/>
          <w:sz w:val="18"/>
          <w:szCs w:val="18"/>
        </w:rPr>
        <w:t>7</w:t>
      </w:r>
      <w:r w:rsidRPr="005734D0">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BD1BD2" w:rsidRPr="005734D0" w14:paraId="5159ADED" w14:textId="77777777" w:rsidTr="00C871B8">
        <w:tc>
          <w:tcPr>
            <w:tcW w:w="0" w:type="auto"/>
            <w:tcMar>
              <w:top w:w="0" w:type="auto"/>
              <w:bottom w:w="0" w:type="auto"/>
            </w:tcMar>
          </w:tcPr>
          <w:p w14:paraId="5652D6EF"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Pogodbeni stranki sta dolžni vse podatke, do katerih prideta pri izpolnjevanju poslovnih obveznosti ali v zvezi z njimi, varovati kot poslovno skrivnost in sta za to odškodninsko odgovorni.</w:t>
            </w:r>
          </w:p>
          <w:p w14:paraId="430C7E65" w14:textId="77777777" w:rsidR="00BD1BD2" w:rsidRPr="00CC06F8" w:rsidRDefault="00BD1BD2" w:rsidP="00C871B8">
            <w:pPr>
              <w:spacing w:before="225" w:after="225"/>
              <w:jc w:val="both"/>
              <w:rPr>
                <w:rFonts w:ascii="Arial" w:hAnsi="Arial" w:cs="Arial"/>
                <w:color w:val="000000"/>
                <w:sz w:val="18"/>
                <w:szCs w:val="18"/>
              </w:rPr>
            </w:pPr>
            <w:r w:rsidRPr="005734D0">
              <w:rPr>
                <w:rFonts w:ascii="Arial" w:hAnsi="Arial" w:cs="Arial"/>
                <w:color w:val="000000"/>
                <w:sz w:val="18"/>
                <w:szCs w:val="18"/>
              </w:rPr>
              <w:t>Za poslovno skrivnost na podlagi te pogodbe se štejejo predvsem podatki, za katere je očitno, da bi nastala občutna škoda katerikoli od pogodbenih strank, če bi zanje izvedela nepooblaščena oseba. Družbeniki, delavci, člani organov družbe in druge osebe so odgovorni za varovanje poslovne skrivnosti s katero se seznanijo pri svojem delu. Za poslovno skrivnost se ne štejejo podatki, ki so po zakonu javni ali podatki o kršitvi zakona ali dobrih poslovnih običajev.</w:t>
            </w:r>
          </w:p>
        </w:tc>
      </w:tr>
    </w:tbl>
    <w:p w14:paraId="787230A4" w14:textId="0337815F"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XI</w:t>
      </w:r>
      <w:r w:rsidR="00C24E82">
        <w:rPr>
          <w:rFonts w:ascii="Arial" w:eastAsiaTheme="minorHAnsi" w:hAnsi="Arial" w:cs="Arial"/>
          <w:b/>
          <w:bCs/>
          <w:color w:val="000000"/>
          <w:sz w:val="18"/>
          <w:szCs w:val="18"/>
        </w:rPr>
        <w:t>II</w:t>
      </w:r>
      <w:r w:rsidRPr="005734D0">
        <w:rPr>
          <w:rFonts w:ascii="Arial" w:eastAsiaTheme="minorHAnsi" w:hAnsi="Arial" w:cs="Arial"/>
          <w:b/>
          <w:bCs/>
          <w:color w:val="000000"/>
          <w:sz w:val="18"/>
          <w:szCs w:val="18"/>
        </w:rPr>
        <w:t>. REVIZIJSKA SLED</w:t>
      </w:r>
    </w:p>
    <w:p w14:paraId="4FC0F1B9" w14:textId="1D7C5824"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1</w:t>
      </w:r>
      <w:r w:rsidR="00C24E82">
        <w:rPr>
          <w:rFonts w:ascii="Arial" w:eastAsiaTheme="minorHAnsi" w:hAnsi="Arial" w:cs="Arial"/>
          <w:b/>
          <w:bCs/>
          <w:color w:val="000000"/>
          <w:sz w:val="18"/>
          <w:szCs w:val="18"/>
        </w:rPr>
        <w:t>8</w:t>
      </w:r>
      <w:r w:rsidRPr="005734D0">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BD1BD2" w:rsidRPr="005734D0" w14:paraId="51EA875D" w14:textId="77777777" w:rsidTr="00C871B8">
        <w:tc>
          <w:tcPr>
            <w:tcW w:w="0" w:type="auto"/>
            <w:tcMar>
              <w:top w:w="0" w:type="auto"/>
              <w:bottom w:w="0" w:type="auto"/>
            </w:tcMar>
          </w:tcPr>
          <w:p w14:paraId="380620A5"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Vsa dokumentacija, povezana z izvedbo projekta, mora biti hranjena na način, da zagotavlja revizijsko sled izvedbe storitev.</w:t>
            </w:r>
          </w:p>
          <w:p w14:paraId="5E1F3CFF"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Izvajalec je vso dokumentacijo, povezano z izvedbo storitev, dolžan hraniti v skladu z veljavno zakonodajo oziroma še najmanj 10 let po izpolnitvi pogodbenih obveznosti za potrebe naknadnih preverjanj. Dokumentacija o izvedbi storitev je podlaga za spremljanje in nadzor nad izvedbo storitve.</w:t>
            </w:r>
          </w:p>
          <w:p w14:paraId="6F73E16B"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Izvajalec se zavezuje, da bo zagotovil dostop do celotne dokumentacije v zvezi z izvedbo storitev ministrstvu, organu upravljanja, organu za potrjevanje, revizijskemu organu in drugim nadzornim organom vključenim v izvajanje, upravljanje, nadzor ali revizijo javnega razpisa ter njihovim pooblaščencem, in sicer tudi po izpolnitvi pogodbenih obveznosti oziroma po poteku pogodbe o izvedbi storitev.</w:t>
            </w:r>
          </w:p>
          <w:p w14:paraId="4B9BBD75"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Revizijska sled mora omogočati predstavitev časovnega zaporedja vseh dogodkov, povezanih z izvedbo posamezne aktivnosti izvajanja storitev, in poslovnih dogodkov, shranjenih v računovodskih in drugih evidencah. Revizijska sled je skupek vseh informacij, ki so potrebne, da se predstavi zgodovinski zapis o pomembnejših dogodkih oziroma aktivnostih povezanih s shranjenimi podatki in informacijami ter sistemi za zbiranje, obdelovanje in arhiviranje podatkov.</w:t>
            </w:r>
          </w:p>
          <w:p w14:paraId="30C00773"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Informacije, ki jih revizijska sled vključuje, morajo biti takšne, da dokazujejo nespornost shranjene informacije. Njihov nastanek in hramba morata zagotavljati njihovo nespornost in uporabnost v vsem času hranjenja informacij.</w:t>
            </w:r>
          </w:p>
        </w:tc>
      </w:tr>
    </w:tbl>
    <w:p w14:paraId="2D57EAA8" w14:textId="036AC08E" w:rsidR="00BD1BD2" w:rsidRPr="005734D0" w:rsidRDefault="00BD1BD2" w:rsidP="00BD1BD2">
      <w:pPr>
        <w:spacing w:before="225" w:after="225" w:line="240" w:lineRule="auto"/>
        <w:jc w:val="both"/>
        <w:rPr>
          <w:rFonts w:ascii="Arial" w:eastAsiaTheme="minorHAnsi" w:hAnsi="Arial" w:cs="Arial"/>
          <w:b/>
          <w:bCs/>
          <w:color w:val="000000"/>
          <w:sz w:val="18"/>
          <w:szCs w:val="18"/>
        </w:rPr>
      </w:pPr>
      <w:r w:rsidRPr="005734D0">
        <w:rPr>
          <w:rFonts w:ascii="Arial" w:eastAsiaTheme="minorHAnsi" w:hAnsi="Arial" w:cs="Arial"/>
          <w:b/>
          <w:bCs/>
          <w:color w:val="000000"/>
          <w:sz w:val="18"/>
          <w:szCs w:val="18"/>
        </w:rPr>
        <w:t>X</w:t>
      </w:r>
      <w:r w:rsidR="00C24E82">
        <w:rPr>
          <w:rFonts w:ascii="Arial" w:eastAsiaTheme="minorHAnsi" w:hAnsi="Arial" w:cs="Arial"/>
          <w:b/>
          <w:bCs/>
          <w:color w:val="000000"/>
          <w:sz w:val="18"/>
          <w:szCs w:val="18"/>
        </w:rPr>
        <w:t>I</w:t>
      </w:r>
      <w:r w:rsidRPr="005734D0">
        <w:rPr>
          <w:rFonts w:ascii="Arial" w:eastAsiaTheme="minorHAnsi" w:hAnsi="Arial" w:cs="Arial"/>
          <w:b/>
          <w:bCs/>
          <w:color w:val="000000"/>
          <w:sz w:val="18"/>
          <w:szCs w:val="18"/>
        </w:rPr>
        <w:t>V. PROTIKORUPCIJSKA KLAVZULA</w:t>
      </w:r>
    </w:p>
    <w:p w14:paraId="20D1E9C7" w14:textId="3C1F592D" w:rsidR="00BD1BD2" w:rsidRPr="005734D0" w:rsidRDefault="00C24E82" w:rsidP="00BD1BD2">
      <w:pPr>
        <w:spacing w:after="0" w:line="240" w:lineRule="auto"/>
        <w:jc w:val="center"/>
        <w:rPr>
          <w:rFonts w:ascii="Helvetica" w:eastAsiaTheme="minorHAnsi" w:hAnsi="Helvetica"/>
          <w:sz w:val="22"/>
          <w:szCs w:val="22"/>
        </w:rPr>
      </w:pPr>
      <w:r>
        <w:rPr>
          <w:rFonts w:ascii="Arial" w:eastAsiaTheme="minorHAnsi" w:hAnsi="Arial" w:cs="Arial"/>
          <w:b/>
          <w:bCs/>
          <w:color w:val="000000"/>
          <w:sz w:val="18"/>
          <w:szCs w:val="18"/>
        </w:rPr>
        <w:t>19</w:t>
      </w:r>
      <w:r w:rsidR="00BD1BD2" w:rsidRPr="005734D0">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BD1BD2" w:rsidRPr="005734D0" w14:paraId="618CFA92" w14:textId="77777777" w:rsidTr="00C871B8">
        <w:tc>
          <w:tcPr>
            <w:tcW w:w="0" w:type="auto"/>
            <w:tcMar>
              <w:top w:w="0" w:type="auto"/>
              <w:bottom w:w="0" w:type="auto"/>
            </w:tcMar>
          </w:tcPr>
          <w:p w14:paraId="30023A5B"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V primeru, da je za sklenitev te pogodbe kdo v imenu ali na račun druge pogodbene stranke, predstavniku ali posredniku organa ali organizacije iz javnega sektorja obljubi, ponudi ali dal kakšno nedovoljeno korist za:</w:t>
            </w:r>
          </w:p>
          <w:tbl>
            <w:tblPr>
              <w:tblStyle w:val="NormalTablePHPDOCX4"/>
              <w:tblW w:w="0" w:type="auto"/>
              <w:tblLook w:val="04A0" w:firstRow="1" w:lastRow="0" w:firstColumn="1" w:lastColumn="0" w:noHBand="0" w:noVBand="1"/>
            </w:tblPr>
            <w:tblGrid>
              <w:gridCol w:w="8746"/>
            </w:tblGrid>
            <w:tr w:rsidR="00BD1BD2" w:rsidRPr="005734D0" w14:paraId="50C295EC" w14:textId="77777777" w:rsidTr="00C871B8">
              <w:tc>
                <w:tcPr>
                  <w:tcW w:w="0" w:type="auto"/>
                  <w:tcMar>
                    <w:top w:w="0" w:type="auto"/>
                    <w:bottom w:w="0" w:type="auto"/>
                  </w:tcMar>
                </w:tcPr>
                <w:p w14:paraId="60857E56" w14:textId="77777777" w:rsidR="00BD1BD2" w:rsidRPr="005734D0" w:rsidRDefault="00BD1BD2" w:rsidP="006372AE">
                  <w:pPr>
                    <w:numPr>
                      <w:ilvl w:val="0"/>
                      <w:numId w:val="26"/>
                    </w:numPr>
                    <w:jc w:val="both"/>
                    <w:rPr>
                      <w:rFonts w:ascii="Arial" w:hAnsi="Arial" w:cs="Arial"/>
                      <w:color w:val="000000"/>
                      <w:sz w:val="18"/>
                      <w:szCs w:val="18"/>
                    </w:rPr>
                  </w:pPr>
                  <w:r w:rsidRPr="005734D0">
                    <w:rPr>
                      <w:rFonts w:ascii="Arial" w:hAnsi="Arial" w:cs="Arial"/>
                      <w:color w:val="000000"/>
                      <w:sz w:val="18"/>
                      <w:szCs w:val="18"/>
                    </w:rPr>
                    <w:t>pridobitev posla ali</w:t>
                  </w:r>
                </w:p>
                <w:p w14:paraId="7C4C9BCE" w14:textId="77777777" w:rsidR="00BD1BD2" w:rsidRPr="005734D0" w:rsidRDefault="00BD1BD2" w:rsidP="006372AE">
                  <w:pPr>
                    <w:numPr>
                      <w:ilvl w:val="0"/>
                      <w:numId w:val="26"/>
                    </w:numPr>
                    <w:jc w:val="both"/>
                    <w:rPr>
                      <w:rFonts w:ascii="Arial" w:hAnsi="Arial" w:cs="Arial"/>
                      <w:color w:val="000000"/>
                      <w:sz w:val="18"/>
                      <w:szCs w:val="18"/>
                    </w:rPr>
                  </w:pPr>
                  <w:r w:rsidRPr="005734D0">
                    <w:rPr>
                      <w:rFonts w:ascii="Arial" w:hAnsi="Arial" w:cs="Arial"/>
                      <w:color w:val="000000"/>
                      <w:sz w:val="18"/>
                      <w:szCs w:val="18"/>
                    </w:rPr>
                    <w:t>za sklenitev posla pod ugodnejšimi pogoji ali</w:t>
                  </w:r>
                </w:p>
                <w:p w14:paraId="220223A0" w14:textId="77777777" w:rsidR="00BD1BD2" w:rsidRPr="005734D0" w:rsidRDefault="00BD1BD2" w:rsidP="006372AE">
                  <w:pPr>
                    <w:numPr>
                      <w:ilvl w:val="0"/>
                      <w:numId w:val="26"/>
                    </w:numPr>
                    <w:jc w:val="both"/>
                    <w:rPr>
                      <w:rFonts w:ascii="Arial" w:hAnsi="Arial" w:cs="Arial"/>
                      <w:color w:val="000000"/>
                      <w:sz w:val="18"/>
                      <w:szCs w:val="18"/>
                    </w:rPr>
                  </w:pPr>
                  <w:r w:rsidRPr="005734D0">
                    <w:rPr>
                      <w:rFonts w:ascii="Arial" w:hAnsi="Arial" w:cs="Arial"/>
                      <w:color w:val="000000"/>
                      <w:sz w:val="18"/>
                      <w:szCs w:val="18"/>
                    </w:rPr>
                    <w:t>za opustitev dolžnega nadzora nad izvajanjem pogodbenih obveznosti ali</w:t>
                  </w:r>
                </w:p>
                <w:p w14:paraId="471D7948" w14:textId="77777777" w:rsidR="00BD1BD2" w:rsidRPr="005734D0" w:rsidRDefault="00BD1BD2" w:rsidP="006372AE">
                  <w:pPr>
                    <w:numPr>
                      <w:ilvl w:val="0"/>
                      <w:numId w:val="26"/>
                    </w:numPr>
                    <w:jc w:val="both"/>
                    <w:rPr>
                      <w:rFonts w:ascii="Arial" w:hAnsi="Arial" w:cs="Arial"/>
                      <w:color w:val="000000"/>
                      <w:sz w:val="18"/>
                      <w:szCs w:val="18"/>
                    </w:rPr>
                  </w:pPr>
                  <w:r w:rsidRPr="005734D0">
                    <w:rPr>
                      <w:rFonts w:ascii="Arial" w:hAnsi="Arial" w:cs="Arial"/>
                      <w:color w:val="000000"/>
                      <w:sz w:val="18"/>
                      <w:szCs w:val="18"/>
                    </w:rPr>
                    <w:t>za drugo ravnanje ali opustitev, s katerim je organu ali organizaciji javnega sektorja povzročena škoda ali je omogočena pridobitev nedovoljene koristi predstavniku organa, posredniku ali organizaciji iz javnega sektorja, drugi pogodbeni stranki ali njenemu predstavniku, zastopniku, posredniku,</w:t>
                  </w:r>
                </w:p>
              </w:tc>
            </w:tr>
          </w:tbl>
          <w:p w14:paraId="53FE659C"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je pogodba nična.</w:t>
            </w:r>
          </w:p>
        </w:tc>
      </w:tr>
    </w:tbl>
    <w:p w14:paraId="78759844" w14:textId="19ACEDA4"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lastRenderedPageBreak/>
        <w:t>XV. REŠEVANJE SPOROV</w:t>
      </w:r>
    </w:p>
    <w:p w14:paraId="525F51C0" w14:textId="262DB2E8"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w:t>
      </w:r>
      <w:r w:rsidR="00C24E82">
        <w:rPr>
          <w:rFonts w:ascii="Arial" w:eastAsiaTheme="minorHAnsi" w:hAnsi="Arial" w:cs="Arial"/>
          <w:b/>
          <w:bCs/>
          <w:color w:val="000000"/>
          <w:sz w:val="18"/>
          <w:szCs w:val="18"/>
        </w:rPr>
        <w:t>0</w:t>
      </w:r>
      <w:r w:rsidRPr="005734D0">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BD1BD2" w:rsidRPr="005734D0" w14:paraId="2551228F" w14:textId="77777777" w:rsidTr="00C871B8">
        <w:tc>
          <w:tcPr>
            <w:tcW w:w="0" w:type="auto"/>
            <w:tcMar>
              <w:top w:w="0" w:type="auto"/>
              <w:bottom w:w="0" w:type="auto"/>
            </w:tcMar>
          </w:tcPr>
          <w:p w14:paraId="2DD02611" w14:textId="77777777" w:rsidR="00BD1BD2" w:rsidRPr="00CC06F8" w:rsidRDefault="00BD1BD2" w:rsidP="00C871B8">
            <w:pPr>
              <w:spacing w:before="225" w:after="225"/>
              <w:jc w:val="both"/>
              <w:rPr>
                <w:rFonts w:ascii="Arial" w:hAnsi="Arial" w:cs="Arial"/>
                <w:color w:val="000000"/>
                <w:sz w:val="18"/>
                <w:szCs w:val="18"/>
              </w:rPr>
            </w:pPr>
            <w:r w:rsidRPr="005734D0">
              <w:rPr>
                <w:rFonts w:ascii="Arial" w:hAnsi="Arial" w:cs="Arial"/>
                <w:color w:val="000000"/>
                <w:sz w:val="18"/>
                <w:szCs w:val="18"/>
              </w:rPr>
              <w:t>Morebitne spore v zvezi z izvajanjem te pogodbe bosta pogodbeni stranki skušali rešiti sporazumno v skladu s pogodbo. Če spornega vprašanja ne bo možno rešiti sporazumno, lahko vsaka pogodbena stranka sproži spor pri stvarno pristojnem sodišču po sedežu naročnika.</w:t>
            </w:r>
          </w:p>
        </w:tc>
      </w:tr>
    </w:tbl>
    <w:p w14:paraId="34A78D42" w14:textId="42353EC1" w:rsidR="00BD1BD2" w:rsidRPr="005734D0" w:rsidRDefault="00BD1BD2" w:rsidP="00BD1BD2">
      <w:pPr>
        <w:spacing w:before="225" w:after="225" w:line="240" w:lineRule="auto"/>
        <w:jc w:val="both"/>
        <w:rPr>
          <w:rFonts w:ascii="Helvetica" w:eastAsiaTheme="minorHAnsi" w:hAnsi="Helvetica"/>
          <w:sz w:val="22"/>
          <w:szCs w:val="22"/>
        </w:rPr>
      </w:pPr>
      <w:r w:rsidRPr="005734D0">
        <w:rPr>
          <w:rFonts w:ascii="Arial" w:eastAsiaTheme="minorHAnsi" w:hAnsi="Arial" w:cs="Arial"/>
          <w:b/>
          <w:bCs/>
          <w:color w:val="000000"/>
          <w:sz w:val="18"/>
          <w:szCs w:val="18"/>
        </w:rPr>
        <w:t>XVI. KONČNE DOLOČBE</w:t>
      </w:r>
    </w:p>
    <w:p w14:paraId="1AE2F77E" w14:textId="39A85BE2" w:rsidR="00BD1BD2" w:rsidRPr="005734D0" w:rsidRDefault="00C24E82" w:rsidP="00BD1BD2">
      <w:pPr>
        <w:spacing w:after="0" w:line="240" w:lineRule="auto"/>
        <w:jc w:val="center"/>
        <w:rPr>
          <w:rFonts w:ascii="Helvetica" w:eastAsiaTheme="minorHAnsi" w:hAnsi="Helvetica"/>
          <w:sz w:val="22"/>
          <w:szCs w:val="22"/>
        </w:rPr>
      </w:pPr>
      <w:r>
        <w:rPr>
          <w:rFonts w:ascii="Arial" w:eastAsiaTheme="minorHAnsi" w:hAnsi="Arial" w:cs="Arial"/>
          <w:b/>
          <w:bCs/>
          <w:color w:val="000000"/>
          <w:sz w:val="18"/>
          <w:szCs w:val="18"/>
        </w:rPr>
        <w:t>1</w:t>
      </w:r>
      <w:r w:rsidR="00BD1BD2" w:rsidRPr="005734D0">
        <w:rPr>
          <w:rFonts w:ascii="Arial" w:eastAsiaTheme="minorHAnsi" w:hAnsi="Arial" w:cs="Arial"/>
          <w:b/>
          <w:bCs/>
          <w:color w:val="000000"/>
          <w:sz w:val="18"/>
          <w:szCs w:val="18"/>
        </w:rPr>
        <w:t>. člen</w:t>
      </w:r>
    </w:p>
    <w:tbl>
      <w:tblPr>
        <w:tblStyle w:val="NormalTablePHPDOCX4"/>
        <w:tblW w:w="0" w:type="auto"/>
        <w:tblInd w:w="108" w:type="dxa"/>
        <w:tblLook w:val="04A0" w:firstRow="1" w:lastRow="0" w:firstColumn="1" w:lastColumn="0" w:noHBand="0" w:noVBand="1"/>
      </w:tblPr>
      <w:tblGrid>
        <w:gridCol w:w="8962"/>
      </w:tblGrid>
      <w:tr w:rsidR="00BD1BD2" w:rsidRPr="005734D0" w14:paraId="1DC8DFBB" w14:textId="77777777" w:rsidTr="00C871B8">
        <w:tc>
          <w:tcPr>
            <w:tcW w:w="0" w:type="auto"/>
            <w:tcMar>
              <w:top w:w="0" w:type="auto"/>
              <w:bottom w:w="0" w:type="auto"/>
            </w:tcMar>
          </w:tcPr>
          <w:p w14:paraId="103D6070" w14:textId="77777777" w:rsidR="00BD1BD2" w:rsidRDefault="00BD1BD2" w:rsidP="00C871B8">
            <w:pPr>
              <w:spacing w:before="225" w:after="225"/>
              <w:jc w:val="both"/>
              <w:rPr>
                <w:rFonts w:ascii="Arial" w:hAnsi="Arial" w:cs="Arial"/>
                <w:color w:val="000000"/>
                <w:sz w:val="18"/>
                <w:szCs w:val="18"/>
              </w:rPr>
            </w:pPr>
            <w:r w:rsidRPr="005734D0">
              <w:rPr>
                <w:rFonts w:ascii="Arial" w:hAnsi="Arial" w:cs="Arial"/>
                <w:color w:val="000000"/>
                <w:sz w:val="18"/>
                <w:szCs w:val="18"/>
              </w:rPr>
              <w:t>Ta pogodba je sklenjena in prične veljati z dnem, ko jo podpiše zadnja pogodbena stranka in pod odložnim pogojem predložitve zavarovanja za dobro izvedbo, če je to zahtevano.</w:t>
            </w:r>
          </w:p>
          <w:p w14:paraId="1DA95CFD" w14:textId="47658D2D" w:rsidR="00BD1BD2" w:rsidRPr="008E7E3B" w:rsidRDefault="00BD1BD2" w:rsidP="00C871B8">
            <w:pPr>
              <w:spacing w:before="225" w:after="225"/>
              <w:jc w:val="both"/>
              <w:rPr>
                <w:rFonts w:ascii="Arial" w:hAnsi="Arial" w:cs="Arial"/>
                <w:color w:val="000000"/>
                <w:sz w:val="18"/>
                <w:szCs w:val="18"/>
              </w:rPr>
            </w:pPr>
            <w:r>
              <w:rPr>
                <w:rFonts w:ascii="Arial" w:hAnsi="Arial" w:cs="Arial"/>
                <w:color w:val="000000"/>
                <w:sz w:val="18"/>
                <w:szCs w:val="18"/>
              </w:rPr>
              <w:t>Pogodba</w:t>
            </w:r>
            <w:r w:rsidRPr="008E7E3B">
              <w:rPr>
                <w:rFonts w:ascii="Arial" w:hAnsi="Arial" w:cs="Arial"/>
                <w:color w:val="000000"/>
                <w:sz w:val="18"/>
                <w:szCs w:val="18"/>
              </w:rPr>
              <w:t xml:space="preserve"> je sklenjen</w:t>
            </w:r>
            <w:r>
              <w:rPr>
                <w:rFonts w:ascii="Arial" w:hAnsi="Arial" w:cs="Arial"/>
                <w:color w:val="000000"/>
                <w:sz w:val="18"/>
                <w:szCs w:val="18"/>
              </w:rPr>
              <w:t>a</w:t>
            </w:r>
            <w:r w:rsidRPr="008E7E3B">
              <w:rPr>
                <w:rFonts w:ascii="Arial" w:hAnsi="Arial" w:cs="Arial"/>
                <w:color w:val="000000"/>
                <w:sz w:val="18"/>
                <w:szCs w:val="18"/>
              </w:rPr>
              <w:t xml:space="preserve"> za določen čas in sicer za čas </w:t>
            </w:r>
            <w:r>
              <w:rPr>
                <w:rFonts w:ascii="Arial" w:hAnsi="Arial" w:cs="Arial"/>
                <w:color w:val="000000"/>
                <w:sz w:val="18"/>
                <w:szCs w:val="18"/>
              </w:rPr>
              <w:t>37</w:t>
            </w:r>
            <w:r w:rsidRPr="008E7E3B">
              <w:rPr>
                <w:rFonts w:ascii="Arial" w:hAnsi="Arial" w:cs="Arial"/>
                <w:color w:val="000000"/>
                <w:sz w:val="18"/>
                <w:szCs w:val="18"/>
              </w:rPr>
              <w:t xml:space="preserve"> mesecev od dneva začetka izvajanja sporazuma, to je </w:t>
            </w:r>
            <w:r w:rsidRPr="008E7E3B">
              <w:rPr>
                <w:rFonts w:ascii="Arial" w:hAnsi="Arial" w:cs="Arial"/>
                <w:b/>
                <w:color w:val="000000"/>
                <w:sz w:val="18"/>
                <w:szCs w:val="18"/>
              </w:rPr>
              <w:t>od 01.</w:t>
            </w:r>
            <w:r w:rsidR="00C24E82">
              <w:rPr>
                <w:rFonts w:ascii="Arial" w:hAnsi="Arial" w:cs="Arial"/>
                <w:b/>
                <w:color w:val="000000"/>
                <w:sz w:val="18"/>
                <w:szCs w:val="18"/>
              </w:rPr>
              <w:t>09.2021</w:t>
            </w:r>
            <w:r w:rsidRPr="008E7E3B">
              <w:rPr>
                <w:rFonts w:ascii="Arial" w:hAnsi="Arial" w:cs="Arial"/>
                <w:b/>
                <w:color w:val="000000"/>
                <w:sz w:val="18"/>
                <w:szCs w:val="18"/>
              </w:rPr>
              <w:t xml:space="preserve">  do </w:t>
            </w:r>
            <w:r w:rsidR="00C24E82">
              <w:rPr>
                <w:rFonts w:ascii="Arial" w:hAnsi="Arial" w:cs="Arial"/>
                <w:b/>
                <w:color w:val="000000"/>
                <w:sz w:val="18"/>
                <w:szCs w:val="18"/>
              </w:rPr>
              <w:t>31.08.2025</w:t>
            </w:r>
            <w:r w:rsidRPr="008E7E3B">
              <w:rPr>
                <w:rFonts w:ascii="Arial" w:hAnsi="Arial" w:cs="Arial"/>
                <w:color w:val="000000"/>
                <w:sz w:val="18"/>
                <w:szCs w:val="18"/>
              </w:rPr>
              <w:t>.</w:t>
            </w:r>
          </w:p>
          <w:p w14:paraId="05612783"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Pogodba se lahko spremeni ali dopolni s pisnim dodatkom, ki ga sprejmeta in podpišeta obe stranki.</w:t>
            </w:r>
          </w:p>
          <w:p w14:paraId="7B3578A5"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Za razmerja, ki jih predmetna pogodba ne ureja, veljajo določbe zakona, ki ureja obligacijska razmerja.</w:t>
            </w:r>
          </w:p>
          <w:p w14:paraId="4D624AA7"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Če katerakoli od določb je ali postane neveljavna, to ne vpliva na ostale pogodbene določbe. Neveljavna določba se nadomesti z veljavno, ki mora čim bolj ustrezati namenu, ki ga je zasledovala neveljavna določba.</w:t>
            </w:r>
          </w:p>
          <w:p w14:paraId="4ED6B41F"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Če pride do statusne spremembe stranke tega sporazuma, pridobi status stranke novi subjekt le v primeru, če naročnik s tem soglaša, razen v primeru univerzalnega pravnega nasledstva. Enako velja tudi v primeru stečaja ali prisilne poravnave.</w:t>
            </w:r>
          </w:p>
        </w:tc>
      </w:tr>
    </w:tbl>
    <w:p w14:paraId="3E3BD3F0" w14:textId="77777777" w:rsidR="00BD1BD2" w:rsidRPr="005734D0" w:rsidRDefault="00BD1BD2" w:rsidP="00BD1BD2">
      <w:pPr>
        <w:spacing w:after="0" w:line="240" w:lineRule="auto"/>
        <w:jc w:val="center"/>
        <w:rPr>
          <w:rFonts w:ascii="Helvetica" w:eastAsiaTheme="minorHAnsi" w:hAnsi="Helvetica"/>
          <w:sz w:val="22"/>
          <w:szCs w:val="22"/>
        </w:rPr>
      </w:pPr>
      <w:r w:rsidRPr="005734D0">
        <w:rPr>
          <w:rFonts w:ascii="Arial" w:eastAsiaTheme="minorHAnsi" w:hAnsi="Arial" w:cs="Arial"/>
          <w:b/>
          <w:bCs/>
          <w:color w:val="000000"/>
          <w:sz w:val="18"/>
          <w:szCs w:val="18"/>
        </w:rPr>
        <w:t>23. člen</w:t>
      </w:r>
    </w:p>
    <w:tbl>
      <w:tblPr>
        <w:tblStyle w:val="NormalTablePHPDOCX4"/>
        <w:tblW w:w="0" w:type="auto"/>
        <w:tblInd w:w="108" w:type="dxa"/>
        <w:tblLook w:val="04A0" w:firstRow="1" w:lastRow="0" w:firstColumn="1" w:lastColumn="0" w:noHBand="0" w:noVBand="1"/>
      </w:tblPr>
      <w:tblGrid>
        <w:gridCol w:w="8962"/>
      </w:tblGrid>
      <w:tr w:rsidR="00BD1BD2" w:rsidRPr="005734D0" w14:paraId="2E89E1FC" w14:textId="77777777" w:rsidTr="00C871B8">
        <w:tc>
          <w:tcPr>
            <w:tcW w:w="0" w:type="auto"/>
            <w:tcMar>
              <w:top w:w="0" w:type="auto"/>
              <w:bottom w:w="0" w:type="auto"/>
            </w:tcMar>
          </w:tcPr>
          <w:p w14:paraId="183E7136" w14:textId="77777777" w:rsidR="00BD1BD2" w:rsidRPr="005734D0" w:rsidRDefault="00BD1BD2" w:rsidP="00C871B8">
            <w:pPr>
              <w:spacing w:before="225" w:after="225"/>
              <w:jc w:val="both"/>
              <w:rPr>
                <w:rFonts w:ascii="Helvetica" w:hAnsi="Helvetica"/>
              </w:rPr>
            </w:pPr>
            <w:r w:rsidRPr="005734D0">
              <w:rPr>
                <w:rFonts w:ascii="Arial" w:hAnsi="Arial" w:cs="Arial"/>
                <w:color w:val="000000"/>
                <w:sz w:val="18"/>
                <w:szCs w:val="18"/>
              </w:rPr>
              <w:t xml:space="preserve">Pogodba je sestavljena in podpisana v </w:t>
            </w:r>
            <w:r>
              <w:rPr>
                <w:rFonts w:ascii="Arial" w:hAnsi="Arial" w:cs="Arial"/>
                <w:color w:val="000000"/>
                <w:sz w:val="18"/>
                <w:szCs w:val="18"/>
              </w:rPr>
              <w:t>dveh (2</w:t>
            </w:r>
            <w:r w:rsidRPr="005734D0">
              <w:rPr>
                <w:rFonts w:ascii="Arial" w:hAnsi="Arial" w:cs="Arial"/>
                <w:color w:val="000000"/>
                <w:sz w:val="18"/>
                <w:szCs w:val="18"/>
              </w:rPr>
              <w:t xml:space="preserve">) enakih izvodih, od katerih izvajalec prejme </w:t>
            </w:r>
            <w:r>
              <w:rPr>
                <w:rFonts w:ascii="Arial" w:hAnsi="Arial" w:cs="Arial"/>
                <w:color w:val="000000"/>
                <w:sz w:val="18"/>
                <w:szCs w:val="18"/>
              </w:rPr>
              <w:t>en</w:t>
            </w:r>
            <w:r w:rsidRPr="005734D0">
              <w:rPr>
                <w:rFonts w:ascii="Arial" w:hAnsi="Arial" w:cs="Arial"/>
                <w:color w:val="000000"/>
                <w:sz w:val="18"/>
                <w:szCs w:val="18"/>
              </w:rPr>
              <w:t xml:space="preserve"> (</w:t>
            </w:r>
            <w:r>
              <w:rPr>
                <w:rFonts w:ascii="Arial" w:hAnsi="Arial" w:cs="Arial"/>
                <w:color w:val="000000"/>
                <w:sz w:val="18"/>
                <w:szCs w:val="18"/>
              </w:rPr>
              <w:t>1</w:t>
            </w:r>
            <w:r w:rsidRPr="005734D0">
              <w:rPr>
                <w:rFonts w:ascii="Arial" w:hAnsi="Arial" w:cs="Arial"/>
                <w:color w:val="000000"/>
                <w:sz w:val="18"/>
                <w:szCs w:val="18"/>
              </w:rPr>
              <w:t xml:space="preserve">) izvod in naročnik </w:t>
            </w:r>
            <w:r>
              <w:rPr>
                <w:rFonts w:ascii="Arial" w:hAnsi="Arial" w:cs="Arial"/>
                <w:color w:val="000000"/>
                <w:sz w:val="18"/>
                <w:szCs w:val="18"/>
              </w:rPr>
              <w:t>en</w:t>
            </w:r>
            <w:r w:rsidRPr="005734D0">
              <w:rPr>
                <w:rFonts w:ascii="Arial" w:hAnsi="Arial" w:cs="Arial"/>
                <w:color w:val="000000"/>
                <w:sz w:val="18"/>
                <w:szCs w:val="18"/>
              </w:rPr>
              <w:t xml:space="preserve"> (</w:t>
            </w:r>
            <w:r>
              <w:rPr>
                <w:rFonts w:ascii="Arial" w:hAnsi="Arial" w:cs="Arial"/>
                <w:color w:val="000000"/>
                <w:sz w:val="18"/>
                <w:szCs w:val="18"/>
              </w:rPr>
              <w:t>1</w:t>
            </w:r>
            <w:r w:rsidRPr="005734D0">
              <w:rPr>
                <w:rFonts w:ascii="Arial" w:hAnsi="Arial" w:cs="Arial"/>
                <w:color w:val="000000"/>
                <w:sz w:val="18"/>
                <w:szCs w:val="18"/>
              </w:rPr>
              <w:t>) izvoda.</w:t>
            </w:r>
          </w:p>
        </w:tc>
      </w:tr>
    </w:tbl>
    <w:p w14:paraId="7AAF5151" w14:textId="77777777" w:rsidR="00BD1BD2" w:rsidRPr="005734D0" w:rsidRDefault="00BD1BD2" w:rsidP="00BD1BD2">
      <w:pPr>
        <w:spacing w:before="975" w:after="225" w:line="240" w:lineRule="auto"/>
        <w:jc w:val="both"/>
        <w:rPr>
          <w:rFonts w:ascii="Helvetica" w:eastAsiaTheme="minorHAnsi" w:hAnsi="Helvetica"/>
          <w:sz w:val="22"/>
          <w:szCs w:val="22"/>
        </w:rPr>
      </w:pPr>
      <w:r w:rsidRPr="005734D0">
        <w:rPr>
          <w:rFonts w:ascii="Arial" w:eastAsiaTheme="minorHAnsi" w:hAnsi="Arial" w:cs="Arial"/>
          <w:color w:val="000000"/>
          <w:sz w:val="18"/>
          <w:szCs w:val="18"/>
        </w:rPr>
        <w:t>V/na ________________, dne ________________</w:t>
      </w:r>
    </w:p>
    <w:p w14:paraId="32CF8949" w14:textId="77777777" w:rsidR="00BD1BD2" w:rsidRPr="00DD25D6" w:rsidRDefault="00BD1BD2" w:rsidP="00BD1BD2">
      <w:pPr>
        <w:spacing w:after="0" w:line="240" w:lineRule="auto"/>
        <w:rPr>
          <w:rFonts w:ascii="Arial" w:eastAsia="Times New Roman" w:hAnsi="Arial" w:cs="Arial"/>
          <w:bCs/>
          <w:sz w:val="18"/>
          <w:szCs w:val="18"/>
          <w:lang w:eastAsia="sl-SI"/>
        </w:rPr>
      </w:pPr>
      <w:r w:rsidRPr="00DD25D6">
        <w:rPr>
          <w:rFonts w:ascii="Arial" w:eastAsia="Times New Roman" w:hAnsi="Arial" w:cs="Arial"/>
          <w:bCs/>
          <w:sz w:val="18"/>
          <w:szCs w:val="18"/>
          <w:lang w:eastAsia="sl-SI"/>
        </w:rPr>
        <w:t xml:space="preserve">  </w:t>
      </w:r>
    </w:p>
    <w:p w14:paraId="5ED28EE8" w14:textId="77777777" w:rsidR="00BD1BD2" w:rsidRPr="00DD25D6" w:rsidRDefault="00BD1BD2" w:rsidP="00BD1BD2">
      <w:pPr>
        <w:spacing w:after="0" w:line="240" w:lineRule="auto"/>
        <w:rPr>
          <w:rFonts w:ascii="Arial" w:eastAsia="Times New Roman" w:hAnsi="Arial" w:cs="Arial"/>
          <w:bCs/>
          <w:sz w:val="18"/>
          <w:szCs w:val="18"/>
          <w:lang w:eastAsia="sl-SI"/>
        </w:rPr>
      </w:pPr>
    </w:p>
    <w:p w14:paraId="4EC14EDE" w14:textId="77777777" w:rsidR="00BD1BD2" w:rsidRPr="00DD25D6" w:rsidRDefault="00BD1BD2" w:rsidP="00BD1BD2">
      <w:pPr>
        <w:autoSpaceDE w:val="0"/>
        <w:autoSpaceDN w:val="0"/>
        <w:adjustRightInd w:val="0"/>
        <w:spacing w:after="0" w:line="240" w:lineRule="auto"/>
        <w:jc w:val="both"/>
        <w:rPr>
          <w:rFonts w:ascii="Arial" w:eastAsia="Times New Roman" w:hAnsi="Arial" w:cs="Arial"/>
          <w:b/>
          <w:sz w:val="18"/>
          <w:szCs w:val="18"/>
          <w:lang w:eastAsia="sl-SI"/>
        </w:rPr>
      </w:pPr>
    </w:p>
    <w:p w14:paraId="68FB8CC3" w14:textId="77777777" w:rsidR="00BD1BD2" w:rsidRDefault="00BD1BD2" w:rsidP="00BD1BD2">
      <w:r>
        <w:br w:type="page"/>
      </w:r>
    </w:p>
    <w:p w14:paraId="1554072F" w14:textId="77777777" w:rsidR="00BD1BD2" w:rsidRPr="005734D0" w:rsidRDefault="00BD1BD2" w:rsidP="00BD1BD2">
      <w:pPr>
        <w:keepNext/>
        <w:keepLines/>
        <w:pBdr>
          <w:top w:val="single" w:sz="24" w:space="1" w:color="548DD4" w:themeColor="text2" w:themeTint="99"/>
          <w:left w:val="single" w:sz="24" w:space="4" w:color="548DD4" w:themeColor="text2" w:themeTint="99"/>
          <w:bottom w:val="single" w:sz="24" w:space="1" w:color="548DD4" w:themeColor="text2" w:themeTint="99"/>
          <w:right w:val="single" w:sz="24" w:space="4" w:color="548DD4" w:themeColor="text2" w:themeTint="99"/>
        </w:pBdr>
        <w:shd w:val="clear" w:color="auto" w:fill="548DD4" w:themeFill="text2" w:themeFillTint="99"/>
        <w:spacing w:before="360" w:after="0" w:line="276" w:lineRule="auto"/>
        <w:jc w:val="center"/>
        <w:outlineLvl w:val="0"/>
        <w:rPr>
          <w:rFonts w:ascii="Arial" w:eastAsiaTheme="majorEastAsia" w:hAnsi="Arial" w:cs="Arial"/>
          <w:b/>
          <w:bCs/>
          <w:color w:val="FFFFFF" w:themeColor="background1"/>
          <w:sz w:val="26"/>
          <w:szCs w:val="28"/>
        </w:rPr>
      </w:pPr>
      <w:r w:rsidRPr="009F225D">
        <w:rPr>
          <w:rFonts w:ascii="Arial" w:eastAsiaTheme="majorEastAsia" w:hAnsi="Arial" w:cs="Arial"/>
          <w:b/>
          <w:bCs/>
          <w:color w:val="FFFFFF" w:themeColor="background1"/>
          <w:sz w:val="26"/>
          <w:szCs w:val="28"/>
        </w:rPr>
        <w:lastRenderedPageBreak/>
        <w:t>Vzorec Sporazuma o prenosu delavcev</w:t>
      </w:r>
    </w:p>
    <w:p w14:paraId="53A45098" w14:textId="77777777" w:rsidR="00BD1BD2" w:rsidRPr="009F225D" w:rsidRDefault="00BD1BD2" w:rsidP="00BD1BD2">
      <w:pPr>
        <w:spacing w:after="160" w:line="259" w:lineRule="auto"/>
        <w:jc w:val="both"/>
        <w:rPr>
          <w:rFonts w:ascii="Calibri" w:eastAsia="Calibri" w:hAnsi="Calibri" w:cs="Calibri"/>
          <w:b/>
          <w:sz w:val="22"/>
          <w:szCs w:val="22"/>
        </w:rPr>
      </w:pPr>
    </w:p>
    <w:p w14:paraId="714F0A2D" w14:textId="77777777" w:rsidR="00C24E82" w:rsidRPr="00C0125B" w:rsidRDefault="00C24E82" w:rsidP="00C24E82">
      <w:pPr>
        <w:spacing w:after="200" w:line="276" w:lineRule="auto"/>
        <w:jc w:val="both"/>
        <w:rPr>
          <w:rFonts w:ascii="Arial" w:eastAsia="Calibri" w:hAnsi="Arial" w:cs="Arial"/>
          <w:b/>
          <w:sz w:val="18"/>
          <w:szCs w:val="18"/>
        </w:rPr>
      </w:pPr>
      <w:r w:rsidRPr="00C0125B">
        <w:rPr>
          <w:rFonts w:ascii="Arial" w:eastAsia="Calibri" w:hAnsi="Arial" w:cs="Arial"/>
          <w:b/>
          <w:sz w:val="18"/>
          <w:szCs w:val="18"/>
        </w:rPr>
        <w:t>Osnovna šola Dolenjske Toplice, Pionirska cesta 35, 8350 Dolenjske Toplice,</w:t>
      </w:r>
    </w:p>
    <w:p w14:paraId="61B4ABBC" w14:textId="00464DAC" w:rsidR="00BD1BD2" w:rsidRPr="00C0125B" w:rsidRDefault="00C24E82" w:rsidP="00C24E82">
      <w:pPr>
        <w:spacing w:after="200" w:line="276" w:lineRule="auto"/>
        <w:jc w:val="both"/>
        <w:rPr>
          <w:rFonts w:ascii="Arial" w:eastAsia="Calibri" w:hAnsi="Arial" w:cs="Arial"/>
          <w:sz w:val="18"/>
          <w:szCs w:val="18"/>
        </w:rPr>
      </w:pPr>
      <w:r w:rsidRPr="00C0125B">
        <w:rPr>
          <w:rFonts w:ascii="Arial" w:eastAsia="Calibri" w:hAnsi="Arial" w:cs="Arial"/>
          <w:b/>
          <w:sz w:val="18"/>
          <w:szCs w:val="18"/>
        </w:rPr>
        <w:t>ki jo zastopa ravnateljica Andreja Koščak, prof.</w:t>
      </w:r>
      <w:r w:rsidR="00BD1BD2" w:rsidRPr="00C0125B">
        <w:rPr>
          <w:rFonts w:ascii="Arial" w:eastAsia="Calibri" w:hAnsi="Arial" w:cs="Arial"/>
          <w:sz w:val="18"/>
          <w:szCs w:val="18"/>
        </w:rPr>
        <w:t xml:space="preserve"> (v nadaljevanju: prenosnik)</w:t>
      </w:r>
    </w:p>
    <w:p w14:paraId="6B2D474D" w14:textId="77777777" w:rsidR="00BD1BD2" w:rsidRPr="00C0125B" w:rsidRDefault="00BD1BD2" w:rsidP="00BD1BD2">
      <w:pPr>
        <w:spacing w:after="200" w:line="276" w:lineRule="auto"/>
        <w:jc w:val="both"/>
        <w:rPr>
          <w:rFonts w:ascii="Arial" w:eastAsia="Calibri" w:hAnsi="Arial" w:cs="Arial"/>
          <w:sz w:val="18"/>
          <w:szCs w:val="18"/>
        </w:rPr>
      </w:pPr>
    </w:p>
    <w:p w14:paraId="4315466A" w14:textId="77777777" w:rsidR="00BD1BD2" w:rsidRPr="00C0125B" w:rsidRDefault="00BD1BD2" w:rsidP="00BD1BD2">
      <w:pPr>
        <w:spacing w:after="200" w:line="276" w:lineRule="auto"/>
        <w:jc w:val="both"/>
        <w:rPr>
          <w:rFonts w:ascii="Arial" w:eastAsia="Calibri" w:hAnsi="Arial" w:cs="Arial"/>
          <w:sz w:val="18"/>
          <w:szCs w:val="18"/>
        </w:rPr>
      </w:pPr>
      <w:r w:rsidRPr="00C0125B">
        <w:rPr>
          <w:rFonts w:ascii="Arial" w:eastAsia="Calibri" w:hAnsi="Arial" w:cs="Arial"/>
          <w:b/>
          <w:sz w:val="18"/>
          <w:szCs w:val="18"/>
        </w:rPr>
        <w:t>_______________________________________________________________</w:t>
      </w:r>
      <w:r w:rsidRPr="00C0125B">
        <w:rPr>
          <w:rFonts w:ascii="Arial" w:eastAsia="Calibri" w:hAnsi="Arial" w:cs="Arial"/>
          <w:sz w:val="18"/>
          <w:szCs w:val="18"/>
        </w:rPr>
        <w:t xml:space="preserve"> (v nadaljevanju: prevzemnik)</w:t>
      </w:r>
    </w:p>
    <w:p w14:paraId="223B2AA6" w14:textId="77777777" w:rsidR="00BD1BD2" w:rsidRPr="00C0125B" w:rsidRDefault="00BD1BD2" w:rsidP="00BD1BD2">
      <w:pPr>
        <w:spacing w:after="200" w:line="276" w:lineRule="auto"/>
        <w:jc w:val="both"/>
        <w:rPr>
          <w:rFonts w:ascii="Arial" w:eastAsia="Calibri" w:hAnsi="Arial" w:cs="Arial"/>
          <w:sz w:val="18"/>
          <w:szCs w:val="18"/>
        </w:rPr>
      </w:pPr>
    </w:p>
    <w:p w14:paraId="730D2950" w14:textId="77777777" w:rsidR="00BD1BD2" w:rsidRPr="00C0125B" w:rsidRDefault="00BD1BD2" w:rsidP="00BD1BD2">
      <w:pPr>
        <w:spacing w:after="200" w:line="276" w:lineRule="auto"/>
        <w:jc w:val="both"/>
        <w:rPr>
          <w:rFonts w:ascii="Arial" w:eastAsia="Calibri" w:hAnsi="Arial" w:cs="Arial"/>
          <w:sz w:val="18"/>
          <w:szCs w:val="18"/>
        </w:rPr>
      </w:pPr>
    </w:p>
    <w:p w14:paraId="5AF6D826" w14:textId="0D3D8FD6" w:rsidR="00BD1BD2" w:rsidRPr="00C0125B" w:rsidRDefault="00BD1BD2" w:rsidP="00BD1BD2">
      <w:pPr>
        <w:spacing w:after="200" w:line="276" w:lineRule="auto"/>
        <w:jc w:val="both"/>
        <w:rPr>
          <w:rFonts w:ascii="Arial" w:eastAsia="Calibri" w:hAnsi="Arial" w:cs="Arial"/>
          <w:sz w:val="18"/>
          <w:szCs w:val="18"/>
        </w:rPr>
      </w:pPr>
      <w:r w:rsidRPr="00C0125B">
        <w:rPr>
          <w:rFonts w:ascii="Arial" w:eastAsia="Calibri" w:hAnsi="Arial" w:cs="Arial"/>
          <w:sz w:val="18"/>
          <w:szCs w:val="18"/>
        </w:rPr>
        <w:t>sklepa</w:t>
      </w:r>
      <w:r w:rsidR="006349F6" w:rsidRPr="00C0125B">
        <w:rPr>
          <w:rFonts w:ascii="Arial" w:eastAsia="Calibri" w:hAnsi="Arial" w:cs="Arial"/>
          <w:sz w:val="18"/>
          <w:szCs w:val="18"/>
        </w:rPr>
        <w:t>ta</w:t>
      </w:r>
      <w:r w:rsidRPr="00C0125B">
        <w:rPr>
          <w:rFonts w:ascii="Arial" w:eastAsia="Calibri" w:hAnsi="Arial" w:cs="Arial"/>
          <w:sz w:val="18"/>
          <w:szCs w:val="18"/>
        </w:rPr>
        <w:t xml:space="preserve"> na podlagi določil 75. člena Zakona o delovnih razmerjih (Uradni list RS, št. 21/13 s sprem.; ZDR-1) in  Pogodbe o izvajanju storitev, naslednji</w:t>
      </w:r>
    </w:p>
    <w:p w14:paraId="4ACF0DD5" w14:textId="77777777" w:rsidR="00BD1BD2" w:rsidRPr="00C0125B" w:rsidRDefault="00BD1BD2" w:rsidP="00BD1BD2">
      <w:pPr>
        <w:spacing w:after="200" w:line="276" w:lineRule="auto"/>
        <w:rPr>
          <w:rFonts w:ascii="Arial" w:eastAsia="Calibri" w:hAnsi="Arial" w:cs="Arial"/>
          <w:sz w:val="18"/>
          <w:szCs w:val="18"/>
        </w:rPr>
      </w:pPr>
    </w:p>
    <w:p w14:paraId="04529107" w14:textId="77777777" w:rsidR="00BD1BD2" w:rsidRPr="00C0125B" w:rsidRDefault="00BD1BD2" w:rsidP="00BD1BD2">
      <w:pPr>
        <w:spacing w:after="200" w:line="276" w:lineRule="auto"/>
        <w:jc w:val="center"/>
        <w:rPr>
          <w:rFonts w:ascii="Arial" w:eastAsia="Calibri" w:hAnsi="Arial" w:cs="Arial"/>
          <w:b/>
          <w:sz w:val="18"/>
          <w:szCs w:val="18"/>
        </w:rPr>
      </w:pPr>
      <w:r w:rsidRPr="00C0125B">
        <w:rPr>
          <w:rFonts w:ascii="Arial" w:eastAsia="Calibri" w:hAnsi="Arial" w:cs="Arial"/>
          <w:b/>
          <w:sz w:val="18"/>
          <w:szCs w:val="18"/>
        </w:rPr>
        <w:t>SPORAZUM O PRENOSU DELAVCEV</w:t>
      </w:r>
    </w:p>
    <w:p w14:paraId="6E927B8D" w14:textId="77777777" w:rsidR="00BD1BD2" w:rsidRPr="00C0125B" w:rsidRDefault="00BD1BD2" w:rsidP="00BD1BD2">
      <w:pPr>
        <w:spacing w:after="200" w:line="276" w:lineRule="auto"/>
        <w:jc w:val="center"/>
        <w:rPr>
          <w:rFonts w:ascii="Arial" w:eastAsia="Calibri" w:hAnsi="Arial" w:cs="Arial"/>
          <w:b/>
          <w:sz w:val="18"/>
          <w:szCs w:val="18"/>
        </w:rPr>
      </w:pPr>
    </w:p>
    <w:p w14:paraId="049AD167" w14:textId="77777777" w:rsidR="00BD1BD2" w:rsidRPr="00C0125B" w:rsidRDefault="00BD1BD2" w:rsidP="006372AE">
      <w:pPr>
        <w:numPr>
          <w:ilvl w:val="0"/>
          <w:numId w:val="27"/>
        </w:numPr>
        <w:spacing w:after="200" w:line="276" w:lineRule="auto"/>
        <w:contextualSpacing/>
        <w:jc w:val="center"/>
        <w:rPr>
          <w:rFonts w:ascii="Arial" w:eastAsia="Calibri" w:hAnsi="Arial" w:cs="Arial"/>
          <w:b/>
          <w:sz w:val="18"/>
          <w:szCs w:val="18"/>
        </w:rPr>
      </w:pPr>
      <w:r w:rsidRPr="00C0125B">
        <w:rPr>
          <w:rFonts w:ascii="Arial" w:eastAsia="Calibri" w:hAnsi="Arial" w:cs="Arial"/>
          <w:b/>
          <w:sz w:val="18"/>
          <w:szCs w:val="18"/>
        </w:rPr>
        <w:t>člen</w:t>
      </w:r>
    </w:p>
    <w:p w14:paraId="42601597" w14:textId="77777777" w:rsidR="00BD1BD2" w:rsidRPr="00C0125B" w:rsidRDefault="00BD1BD2"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Stranki uvodoma ugotavljata:</w:t>
      </w:r>
    </w:p>
    <w:p w14:paraId="70BF885D" w14:textId="1830F126" w:rsidR="00BD1BD2" w:rsidRPr="00C0125B" w:rsidRDefault="00BD1BD2" w:rsidP="006372AE">
      <w:pPr>
        <w:numPr>
          <w:ilvl w:val="0"/>
          <w:numId w:val="28"/>
        </w:num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 xml:space="preserve">da je prenosnik kot izvajalca za </w:t>
      </w:r>
      <w:r w:rsidR="006349F6" w:rsidRPr="00C0125B">
        <w:rPr>
          <w:rFonts w:ascii="Arial" w:eastAsia="Calibri" w:hAnsi="Arial" w:cs="Arial"/>
          <w:sz w:val="18"/>
          <w:szCs w:val="18"/>
        </w:rPr>
        <w:t xml:space="preserve">izvajanje prehranskih storitev v šolski kuhinji Osnovne šole Dolenjske Toplice </w:t>
      </w:r>
      <w:r w:rsidRPr="00C0125B">
        <w:rPr>
          <w:rFonts w:ascii="Arial" w:eastAsia="Calibri" w:hAnsi="Arial" w:cs="Arial"/>
          <w:sz w:val="18"/>
          <w:szCs w:val="18"/>
        </w:rPr>
        <w:t>izbral izvajalca _________________ prevzemnik</w:t>
      </w:r>
    </w:p>
    <w:p w14:paraId="7EDF428E" w14:textId="28A0017E" w:rsidR="00BD1BD2" w:rsidRPr="00C0125B" w:rsidRDefault="00BD1BD2" w:rsidP="006372AE">
      <w:pPr>
        <w:numPr>
          <w:ilvl w:val="0"/>
          <w:numId w:val="28"/>
        </w:num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da na podlagi določbe 8. odstavka 75. člena ZDR-1 pogodbene in druge pravice in obveznosti iz delovnih razmerij, s prevzemom dejavnosti čiščenja in prevzemom delavcev, direktno preidejo na ______________ kot delodajalca prevzemnika, zato je potrebno skleniti ta sporazum</w:t>
      </w:r>
    </w:p>
    <w:p w14:paraId="56093BA5" w14:textId="15B01F76" w:rsidR="00BD1BD2" w:rsidRPr="00C0125B" w:rsidRDefault="00BD1BD2" w:rsidP="006372AE">
      <w:pPr>
        <w:numPr>
          <w:ilvl w:val="0"/>
          <w:numId w:val="28"/>
        </w:num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 xml:space="preserve">da je bilo dne _____________ delavcem posredovano obvestilo javnega zavoda </w:t>
      </w:r>
      <w:r w:rsidR="00C24E82" w:rsidRPr="00C0125B">
        <w:rPr>
          <w:rFonts w:ascii="Arial" w:eastAsia="Calibri" w:hAnsi="Arial" w:cs="Arial"/>
          <w:sz w:val="18"/>
          <w:szCs w:val="18"/>
        </w:rPr>
        <w:t>OŠ Dolenjske Toplice</w:t>
      </w:r>
      <w:r w:rsidRPr="00C0125B">
        <w:rPr>
          <w:rFonts w:ascii="Arial" w:eastAsia="Calibri" w:hAnsi="Arial" w:cs="Arial"/>
          <w:sz w:val="18"/>
          <w:szCs w:val="18"/>
        </w:rPr>
        <w:t xml:space="preserve"> in ____________________________ o nameravanem prevzemu delavcev</w:t>
      </w:r>
    </w:p>
    <w:p w14:paraId="3B41FEBC" w14:textId="77777777" w:rsidR="00BD1BD2" w:rsidRPr="00C0125B" w:rsidRDefault="00BD1BD2" w:rsidP="006372AE">
      <w:pPr>
        <w:numPr>
          <w:ilvl w:val="0"/>
          <w:numId w:val="28"/>
        </w:num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da je bilo skupno posvetovanje z delavci opravljeno dne _____________________</w:t>
      </w:r>
    </w:p>
    <w:p w14:paraId="6DD64B4F" w14:textId="77777777" w:rsidR="00BD1BD2" w:rsidRPr="00C0125B" w:rsidRDefault="00BD1BD2" w:rsidP="00BD1BD2">
      <w:pPr>
        <w:spacing w:after="0" w:line="240" w:lineRule="auto"/>
        <w:jc w:val="both"/>
        <w:rPr>
          <w:rFonts w:ascii="Arial" w:eastAsia="Calibri" w:hAnsi="Arial" w:cs="Arial"/>
          <w:sz w:val="18"/>
          <w:szCs w:val="18"/>
        </w:rPr>
      </w:pPr>
    </w:p>
    <w:p w14:paraId="51140DCF" w14:textId="77777777" w:rsidR="00BD1BD2" w:rsidRPr="00C0125B" w:rsidRDefault="00BD1BD2" w:rsidP="00BD1BD2">
      <w:pPr>
        <w:spacing w:after="0" w:line="240" w:lineRule="auto"/>
        <w:jc w:val="both"/>
        <w:rPr>
          <w:rFonts w:ascii="Arial" w:eastAsia="Calibri" w:hAnsi="Arial" w:cs="Arial"/>
          <w:sz w:val="18"/>
          <w:szCs w:val="18"/>
        </w:rPr>
      </w:pPr>
    </w:p>
    <w:p w14:paraId="09629EA3" w14:textId="77777777" w:rsidR="00BD1BD2" w:rsidRPr="00C0125B" w:rsidRDefault="00BD1BD2" w:rsidP="006372AE">
      <w:pPr>
        <w:numPr>
          <w:ilvl w:val="0"/>
          <w:numId w:val="27"/>
        </w:numPr>
        <w:spacing w:after="0" w:line="240" w:lineRule="auto"/>
        <w:contextualSpacing/>
        <w:jc w:val="center"/>
        <w:rPr>
          <w:rFonts w:ascii="Arial" w:eastAsia="Calibri" w:hAnsi="Arial" w:cs="Arial"/>
          <w:b/>
          <w:sz w:val="18"/>
          <w:szCs w:val="18"/>
        </w:rPr>
      </w:pPr>
      <w:r w:rsidRPr="00C0125B">
        <w:rPr>
          <w:rFonts w:ascii="Arial" w:eastAsia="Calibri" w:hAnsi="Arial" w:cs="Arial"/>
          <w:b/>
          <w:sz w:val="18"/>
          <w:szCs w:val="18"/>
        </w:rPr>
        <w:t>člen</w:t>
      </w:r>
    </w:p>
    <w:p w14:paraId="276C7DED" w14:textId="77777777" w:rsidR="00BD1BD2" w:rsidRPr="00C0125B" w:rsidRDefault="00BD1BD2" w:rsidP="00BD1BD2">
      <w:pPr>
        <w:spacing w:after="0" w:line="240" w:lineRule="auto"/>
        <w:jc w:val="center"/>
        <w:rPr>
          <w:rFonts w:ascii="Arial" w:eastAsia="Calibri" w:hAnsi="Arial" w:cs="Arial"/>
          <w:sz w:val="18"/>
          <w:szCs w:val="18"/>
        </w:rPr>
      </w:pPr>
    </w:p>
    <w:p w14:paraId="0827B51C" w14:textId="77777777" w:rsidR="00BD1BD2" w:rsidRPr="00C0125B" w:rsidRDefault="00BD1BD2"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Stranki sta sporazumni, da se prevzamejo naslednji delavci:</w:t>
      </w:r>
    </w:p>
    <w:p w14:paraId="765B95A3" w14:textId="77777777" w:rsidR="00BD1BD2" w:rsidRPr="00C0125B" w:rsidRDefault="00BD1BD2" w:rsidP="00BD1BD2">
      <w:pPr>
        <w:spacing w:after="0" w:line="240" w:lineRule="auto"/>
        <w:jc w:val="both"/>
        <w:rPr>
          <w:rFonts w:ascii="Arial" w:eastAsia="Calibri" w:hAnsi="Arial" w:cs="Arial"/>
          <w:sz w:val="18"/>
          <w:szCs w:val="18"/>
        </w:rPr>
      </w:pPr>
    </w:p>
    <w:tbl>
      <w:tblPr>
        <w:tblStyle w:val="Tabelamrea11"/>
        <w:tblW w:w="9322" w:type="dxa"/>
        <w:tblLayout w:type="fixed"/>
        <w:tblLook w:val="04A0" w:firstRow="1" w:lastRow="0" w:firstColumn="1" w:lastColumn="0" w:noHBand="0" w:noVBand="1"/>
      </w:tblPr>
      <w:tblGrid>
        <w:gridCol w:w="1303"/>
        <w:gridCol w:w="1288"/>
        <w:gridCol w:w="1203"/>
        <w:gridCol w:w="1984"/>
        <w:gridCol w:w="1276"/>
        <w:gridCol w:w="1134"/>
        <w:gridCol w:w="1134"/>
      </w:tblGrid>
      <w:tr w:rsidR="00BD1BD2" w:rsidRPr="00C0125B" w14:paraId="2001EF26" w14:textId="77777777" w:rsidTr="00C871B8">
        <w:tc>
          <w:tcPr>
            <w:tcW w:w="1303" w:type="dxa"/>
          </w:tcPr>
          <w:p w14:paraId="32887D56" w14:textId="77777777" w:rsidR="00BD1BD2" w:rsidRPr="00C0125B" w:rsidRDefault="00BD1BD2" w:rsidP="00C871B8">
            <w:pPr>
              <w:spacing w:after="160" w:line="259" w:lineRule="auto"/>
              <w:jc w:val="both"/>
              <w:rPr>
                <w:rFonts w:ascii="Arial" w:hAnsi="Arial" w:cs="Arial"/>
                <w:b/>
                <w:sz w:val="18"/>
                <w:szCs w:val="18"/>
              </w:rPr>
            </w:pPr>
            <w:r w:rsidRPr="00C0125B">
              <w:rPr>
                <w:rFonts w:ascii="Arial" w:hAnsi="Arial" w:cs="Arial"/>
                <w:b/>
                <w:sz w:val="18"/>
                <w:szCs w:val="18"/>
              </w:rPr>
              <w:t>Priimek</w:t>
            </w:r>
          </w:p>
        </w:tc>
        <w:tc>
          <w:tcPr>
            <w:tcW w:w="1288" w:type="dxa"/>
          </w:tcPr>
          <w:p w14:paraId="393D0E1B" w14:textId="77777777" w:rsidR="00BD1BD2" w:rsidRPr="00C0125B" w:rsidRDefault="00BD1BD2" w:rsidP="00C871B8">
            <w:pPr>
              <w:spacing w:after="160" w:line="259" w:lineRule="auto"/>
              <w:jc w:val="both"/>
              <w:rPr>
                <w:rFonts w:ascii="Arial" w:hAnsi="Arial" w:cs="Arial"/>
                <w:b/>
                <w:sz w:val="18"/>
                <w:szCs w:val="18"/>
              </w:rPr>
            </w:pPr>
            <w:r w:rsidRPr="00C0125B">
              <w:rPr>
                <w:rFonts w:ascii="Arial" w:hAnsi="Arial" w:cs="Arial"/>
                <w:b/>
                <w:sz w:val="18"/>
                <w:szCs w:val="18"/>
              </w:rPr>
              <w:t>Ime</w:t>
            </w:r>
          </w:p>
        </w:tc>
        <w:tc>
          <w:tcPr>
            <w:tcW w:w="1203" w:type="dxa"/>
          </w:tcPr>
          <w:p w14:paraId="7652EEAF" w14:textId="77777777" w:rsidR="00BD1BD2" w:rsidRPr="00C0125B" w:rsidRDefault="00BD1BD2" w:rsidP="00C871B8">
            <w:pPr>
              <w:spacing w:after="160" w:line="259" w:lineRule="auto"/>
              <w:jc w:val="both"/>
              <w:rPr>
                <w:rFonts w:ascii="Arial" w:hAnsi="Arial" w:cs="Arial"/>
                <w:b/>
                <w:sz w:val="18"/>
                <w:szCs w:val="18"/>
              </w:rPr>
            </w:pPr>
            <w:r w:rsidRPr="00C0125B">
              <w:rPr>
                <w:rFonts w:ascii="Arial" w:hAnsi="Arial" w:cs="Arial"/>
                <w:b/>
                <w:sz w:val="18"/>
                <w:szCs w:val="18"/>
              </w:rPr>
              <w:t>Datum rojstva</w:t>
            </w:r>
          </w:p>
        </w:tc>
        <w:tc>
          <w:tcPr>
            <w:tcW w:w="1984" w:type="dxa"/>
          </w:tcPr>
          <w:p w14:paraId="669B9759" w14:textId="77777777" w:rsidR="00BD1BD2" w:rsidRPr="00C0125B" w:rsidRDefault="00BD1BD2" w:rsidP="00C871B8">
            <w:pPr>
              <w:spacing w:after="160" w:line="259" w:lineRule="auto"/>
              <w:jc w:val="both"/>
              <w:rPr>
                <w:rFonts w:ascii="Arial" w:hAnsi="Arial" w:cs="Arial"/>
                <w:b/>
                <w:sz w:val="18"/>
                <w:szCs w:val="18"/>
              </w:rPr>
            </w:pPr>
            <w:r w:rsidRPr="00C0125B">
              <w:rPr>
                <w:rFonts w:ascii="Arial" w:hAnsi="Arial" w:cs="Arial"/>
                <w:b/>
                <w:sz w:val="18"/>
                <w:szCs w:val="18"/>
              </w:rPr>
              <w:t>Prebivališče</w:t>
            </w:r>
          </w:p>
        </w:tc>
        <w:tc>
          <w:tcPr>
            <w:tcW w:w="1276" w:type="dxa"/>
          </w:tcPr>
          <w:p w14:paraId="7A0A2132" w14:textId="77777777" w:rsidR="00BD1BD2" w:rsidRPr="00C0125B" w:rsidRDefault="00BD1BD2" w:rsidP="00C871B8">
            <w:pPr>
              <w:spacing w:after="160" w:line="259" w:lineRule="auto"/>
              <w:jc w:val="both"/>
              <w:rPr>
                <w:rFonts w:ascii="Arial" w:hAnsi="Arial" w:cs="Arial"/>
                <w:b/>
                <w:sz w:val="18"/>
                <w:szCs w:val="18"/>
              </w:rPr>
            </w:pPr>
            <w:r w:rsidRPr="00C0125B">
              <w:rPr>
                <w:rFonts w:ascii="Arial" w:hAnsi="Arial" w:cs="Arial"/>
                <w:b/>
                <w:sz w:val="18"/>
                <w:szCs w:val="18"/>
              </w:rPr>
              <w:t>Delovno mesto</w:t>
            </w:r>
          </w:p>
        </w:tc>
        <w:tc>
          <w:tcPr>
            <w:tcW w:w="1134" w:type="dxa"/>
          </w:tcPr>
          <w:p w14:paraId="71A882A2" w14:textId="77777777" w:rsidR="00BD1BD2" w:rsidRPr="00C0125B" w:rsidRDefault="00BD1BD2" w:rsidP="00C871B8">
            <w:pPr>
              <w:spacing w:after="160" w:line="259" w:lineRule="auto"/>
              <w:jc w:val="both"/>
              <w:rPr>
                <w:rFonts w:ascii="Arial" w:hAnsi="Arial" w:cs="Arial"/>
                <w:b/>
                <w:sz w:val="18"/>
                <w:szCs w:val="18"/>
              </w:rPr>
            </w:pPr>
            <w:r w:rsidRPr="00C0125B">
              <w:rPr>
                <w:rFonts w:ascii="Arial" w:hAnsi="Arial" w:cs="Arial"/>
                <w:b/>
                <w:sz w:val="18"/>
                <w:szCs w:val="18"/>
              </w:rPr>
              <w:t>Izobrazba</w:t>
            </w:r>
          </w:p>
        </w:tc>
        <w:tc>
          <w:tcPr>
            <w:tcW w:w="1134" w:type="dxa"/>
          </w:tcPr>
          <w:p w14:paraId="68A86A46" w14:textId="77777777" w:rsidR="00BD1BD2" w:rsidRPr="00C0125B" w:rsidRDefault="00BD1BD2" w:rsidP="00C871B8">
            <w:pPr>
              <w:spacing w:after="160" w:line="259" w:lineRule="auto"/>
              <w:jc w:val="both"/>
              <w:rPr>
                <w:rFonts w:ascii="Arial" w:hAnsi="Arial" w:cs="Arial"/>
                <w:b/>
                <w:sz w:val="18"/>
                <w:szCs w:val="18"/>
              </w:rPr>
            </w:pPr>
            <w:r w:rsidRPr="00C0125B">
              <w:rPr>
                <w:rFonts w:ascii="Arial" w:hAnsi="Arial" w:cs="Arial"/>
                <w:b/>
                <w:sz w:val="18"/>
                <w:szCs w:val="18"/>
              </w:rPr>
              <w:t>Osnovna plača</w:t>
            </w:r>
          </w:p>
        </w:tc>
      </w:tr>
      <w:tr w:rsidR="00BD1BD2" w:rsidRPr="00C0125B" w14:paraId="4FC60DFD" w14:textId="77777777" w:rsidTr="00C871B8">
        <w:tc>
          <w:tcPr>
            <w:tcW w:w="1303" w:type="dxa"/>
          </w:tcPr>
          <w:p w14:paraId="054057FB" w14:textId="77777777" w:rsidR="00BD1BD2" w:rsidRPr="00C0125B" w:rsidRDefault="00BD1BD2" w:rsidP="00C871B8">
            <w:pPr>
              <w:spacing w:after="160" w:line="259" w:lineRule="auto"/>
              <w:rPr>
                <w:rFonts w:ascii="Arial" w:hAnsi="Arial" w:cs="Arial"/>
                <w:sz w:val="18"/>
                <w:szCs w:val="18"/>
              </w:rPr>
            </w:pPr>
          </w:p>
        </w:tc>
        <w:tc>
          <w:tcPr>
            <w:tcW w:w="1288" w:type="dxa"/>
          </w:tcPr>
          <w:p w14:paraId="107BDD20" w14:textId="77777777" w:rsidR="00BD1BD2" w:rsidRPr="00C0125B" w:rsidRDefault="00BD1BD2" w:rsidP="00C871B8">
            <w:pPr>
              <w:spacing w:after="160" w:line="259" w:lineRule="auto"/>
              <w:rPr>
                <w:rFonts w:ascii="Arial" w:hAnsi="Arial" w:cs="Arial"/>
                <w:sz w:val="18"/>
                <w:szCs w:val="18"/>
              </w:rPr>
            </w:pPr>
          </w:p>
        </w:tc>
        <w:tc>
          <w:tcPr>
            <w:tcW w:w="1203" w:type="dxa"/>
          </w:tcPr>
          <w:p w14:paraId="7ADEDD27" w14:textId="77777777" w:rsidR="00BD1BD2" w:rsidRPr="00C0125B" w:rsidRDefault="00BD1BD2" w:rsidP="00C871B8">
            <w:pPr>
              <w:spacing w:after="160" w:line="259" w:lineRule="auto"/>
              <w:rPr>
                <w:rFonts w:ascii="Arial" w:hAnsi="Arial" w:cs="Arial"/>
                <w:sz w:val="18"/>
                <w:szCs w:val="18"/>
              </w:rPr>
            </w:pPr>
          </w:p>
        </w:tc>
        <w:tc>
          <w:tcPr>
            <w:tcW w:w="1984" w:type="dxa"/>
          </w:tcPr>
          <w:p w14:paraId="52D71AC7" w14:textId="77777777" w:rsidR="00BD1BD2" w:rsidRPr="00C0125B" w:rsidRDefault="00BD1BD2" w:rsidP="00C871B8">
            <w:pPr>
              <w:spacing w:after="160" w:line="259" w:lineRule="auto"/>
              <w:rPr>
                <w:rFonts w:ascii="Arial" w:hAnsi="Arial" w:cs="Arial"/>
                <w:sz w:val="18"/>
                <w:szCs w:val="18"/>
              </w:rPr>
            </w:pPr>
          </w:p>
        </w:tc>
        <w:tc>
          <w:tcPr>
            <w:tcW w:w="1276" w:type="dxa"/>
          </w:tcPr>
          <w:p w14:paraId="212B16A4" w14:textId="77777777" w:rsidR="00BD1BD2" w:rsidRPr="00C0125B" w:rsidRDefault="00BD1BD2" w:rsidP="00C871B8">
            <w:pPr>
              <w:spacing w:after="160" w:line="259" w:lineRule="auto"/>
              <w:rPr>
                <w:rFonts w:ascii="Arial" w:hAnsi="Arial" w:cs="Arial"/>
                <w:sz w:val="18"/>
                <w:szCs w:val="18"/>
              </w:rPr>
            </w:pPr>
          </w:p>
        </w:tc>
        <w:tc>
          <w:tcPr>
            <w:tcW w:w="1134" w:type="dxa"/>
          </w:tcPr>
          <w:p w14:paraId="0D105CF6" w14:textId="77777777" w:rsidR="00BD1BD2" w:rsidRPr="00C0125B" w:rsidRDefault="00BD1BD2" w:rsidP="00C871B8">
            <w:pPr>
              <w:spacing w:after="160" w:line="259" w:lineRule="auto"/>
              <w:rPr>
                <w:rFonts w:ascii="Arial" w:hAnsi="Arial" w:cs="Arial"/>
                <w:sz w:val="18"/>
                <w:szCs w:val="18"/>
              </w:rPr>
            </w:pPr>
          </w:p>
        </w:tc>
        <w:tc>
          <w:tcPr>
            <w:tcW w:w="1134" w:type="dxa"/>
          </w:tcPr>
          <w:p w14:paraId="47CAF281" w14:textId="77777777" w:rsidR="00BD1BD2" w:rsidRPr="00C0125B" w:rsidRDefault="00BD1BD2" w:rsidP="00C871B8">
            <w:pPr>
              <w:spacing w:after="160" w:line="259" w:lineRule="auto"/>
              <w:rPr>
                <w:rFonts w:ascii="Arial" w:hAnsi="Arial" w:cs="Arial"/>
                <w:sz w:val="18"/>
                <w:szCs w:val="18"/>
              </w:rPr>
            </w:pPr>
          </w:p>
        </w:tc>
      </w:tr>
    </w:tbl>
    <w:p w14:paraId="6ED6E735" w14:textId="77777777" w:rsidR="006349F6" w:rsidRPr="00C0125B" w:rsidRDefault="006349F6" w:rsidP="00BD1BD2">
      <w:pPr>
        <w:spacing w:after="200" w:line="276" w:lineRule="auto"/>
        <w:jc w:val="both"/>
        <w:rPr>
          <w:rFonts w:ascii="Arial" w:eastAsia="Calibri" w:hAnsi="Arial" w:cs="Arial"/>
          <w:sz w:val="18"/>
          <w:szCs w:val="18"/>
        </w:rPr>
      </w:pPr>
    </w:p>
    <w:p w14:paraId="7C13758D" w14:textId="5F6EFA85" w:rsidR="00BD1BD2" w:rsidRPr="00C0125B" w:rsidRDefault="00BD1BD2" w:rsidP="00BD1BD2">
      <w:pPr>
        <w:spacing w:after="200" w:line="276" w:lineRule="auto"/>
        <w:jc w:val="both"/>
        <w:rPr>
          <w:rFonts w:ascii="Arial" w:eastAsia="Calibri" w:hAnsi="Arial" w:cs="Arial"/>
          <w:sz w:val="18"/>
          <w:szCs w:val="18"/>
        </w:rPr>
      </w:pPr>
      <w:r w:rsidRPr="00C0125B">
        <w:rPr>
          <w:rFonts w:ascii="Arial" w:eastAsia="Calibri" w:hAnsi="Arial" w:cs="Arial"/>
          <w:sz w:val="18"/>
          <w:szCs w:val="18"/>
        </w:rPr>
        <w:t>Prevzem delav</w:t>
      </w:r>
      <w:r w:rsidR="006349F6" w:rsidRPr="00C0125B">
        <w:rPr>
          <w:rFonts w:ascii="Arial" w:eastAsia="Calibri" w:hAnsi="Arial" w:cs="Arial"/>
          <w:sz w:val="18"/>
          <w:szCs w:val="18"/>
        </w:rPr>
        <w:t>cev</w:t>
      </w:r>
      <w:r w:rsidRPr="00C0125B">
        <w:rPr>
          <w:rFonts w:ascii="Arial" w:eastAsia="Calibri" w:hAnsi="Arial" w:cs="Arial"/>
          <w:sz w:val="18"/>
          <w:szCs w:val="18"/>
        </w:rPr>
        <w:t xml:space="preserve"> se opravi 01.</w:t>
      </w:r>
      <w:r w:rsidR="00C24E82" w:rsidRPr="00C0125B">
        <w:rPr>
          <w:rFonts w:ascii="Arial" w:eastAsia="Calibri" w:hAnsi="Arial" w:cs="Arial"/>
          <w:sz w:val="18"/>
          <w:szCs w:val="18"/>
        </w:rPr>
        <w:t>09.2021</w:t>
      </w:r>
      <w:r w:rsidRPr="00C0125B">
        <w:rPr>
          <w:rFonts w:ascii="Arial" w:eastAsia="Calibri" w:hAnsi="Arial" w:cs="Arial"/>
          <w:sz w:val="18"/>
          <w:szCs w:val="18"/>
        </w:rPr>
        <w:t xml:space="preserve"> za čas trajanja pogodbe o izvajanju storitev, ki je bila sklenjena dne __________ na osnovi postopka javnega naročila.</w:t>
      </w:r>
    </w:p>
    <w:p w14:paraId="1191AFD7" w14:textId="77777777" w:rsidR="00BD1BD2" w:rsidRPr="00C0125B" w:rsidRDefault="00BD1BD2" w:rsidP="00BD1BD2">
      <w:pPr>
        <w:spacing w:after="200" w:line="276" w:lineRule="auto"/>
        <w:jc w:val="both"/>
        <w:rPr>
          <w:rFonts w:ascii="Arial" w:eastAsia="Calibri" w:hAnsi="Arial" w:cs="Arial"/>
          <w:sz w:val="18"/>
          <w:szCs w:val="18"/>
        </w:rPr>
      </w:pPr>
    </w:p>
    <w:p w14:paraId="1D138A46" w14:textId="77777777" w:rsidR="00BD1BD2" w:rsidRPr="00C0125B" w:rsidRDefault="00BD1BD2" w:rsidP="006372AE">
      <w:pPr>
        <w:numPr>
          <w:ilvl w:val="0"/>
          <w:numId w:val="27"/>
        </w:numPr>
        <w:spacing w:after="200" w:line="276" w:lineRule="auto"/>
        <w:contextualSpacing/>
        <w:jc w:val="center"/>
        <w:rPr>
          <w:rFonts w:ascii="Arial" w:eastAsia="Calibri" w:hAnsi="Arial" w:cs="Arial"/>
          <w:b/>
          <w:sz w:val="18"/>
          <w:szCs w:val="18"/>
        </w:rPr>
      </w:pPr>
      <w:r w:rsidRPr="00C0125B">
        <w:rPr>
          <w:rFonts w:ascii="Arial" w:eastAsia="Calibri" w:hAnsi="Arial" w:cs="Arial"/>
          <w:b/>
          <w:sz w:val="18"/>
          <w:szCs w:val="18"/>
        </w:rPr>
        <w:t>člen</w:t>
      </w:r>
    </w:p>
    <w:p w14:paraId="11AC57A1" w14:textId="77777777" w:rsidR="00BD1BD2" w:rsidRPr="00C0125B" w:rsidRDefault="00BD1BD2"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S spremembo delodajalca se prevzetim delavcem pravni, ekonomski in socialni položaj dejansko ne bo v ničemer spremenil saj bo novi prevzemnik - ___________________________ najmanj eno leto v celoti spoštoval pravice in obveznosti iz kolektivne pogodbe, ki zavezuje prevzemnika - _______________________.</w:t>
      </w:r>
    </w:p>
    <w:p w14:paraId="3A61F409" w14:textId="77777777" w:rsidR="006349F6" w:rsidRPr="00C0125B" w:rsidRDefault="006349F6" w:rsidP="00BD1BD2">
      <w:pPr>
        <w:spacing w:after="0" w:line="240" w:lineRule="auto"/>
        <w:jc w:val="both"/>
        <w:rPr>
          <w:rFonts w:ascii="Arial" w:eastAsia="Calibri" w:hAnsi="Arial" w:cs="Arial"/>
          <w:sz w:val="18"/>
          <w:szCs w:val="18"/>
        </w:rPr>
      </w:pPr>
    </w:p>
    <w:p w14:paraId="1BAA77CF" w14:textId="77AF7E50" w:rsidR="00BD1BD2" w:rsidRDefault="00BD1BD2"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Delovna doba prevzetih delavcev se bo upoštevala kot da do predmetne spremembe delodajalca ne bi prišlo (kontinuiteta delovne dobe).</w:t>
      </w:r>
    </w:p>
    <w:p w14:paraId="228DCC68" w14:textId="34E789AC" w:rsidR="00C0125B" w:rsidRDefault="00C0125B" w:rsidP="00BD1BD2">
      <w:pPr>
        <w:spacing w:after="0" w:line="240" w:lineRule="auto"/>
        <w:jc w:val="both"/>
        <w:rPr>
          <w:rFonts w:ascii="Arial" w:eastAsia="Calibri" w:hAnsi="Arial" w:cs="Arial"/>
          <w:sz w:val="18"/>
          <w:szCs w:val="18"/>
        </w:rPr>
      </w:pPr>
    </w:p>
    <w:p w14:paraId="319967CC" w14:textId="77777777" w:rsidR="00C0125B" w:rsidRPr="00C0125B" w:rsidRDefault="00C0125B" w:rsidP="00BD1BD2">
      <w:pPr>
        <w:spacing w:after="0" w:line="240" w:lineRule="auto"/>
        <w:jc w:val="both"/>
        <w:rPr>
          <w:rFonts w:ascii="Arial" w:eastAsia="Calibri" w:hAnsi="Arial" w:cs="Arial"/>
          <w:sz w:val="18"/>
          <w:szCs w:val="18"/>
        </w:rPr>
      </w:pPr>
    </w:p>
    <w:p w14:paraId="75C2FC24" w14:textId="77777777" w:rsidR="00BD1BD2" w:rsidRPr="00C0125B" w:rsidRDefault="00BD1BD2" w:rsidP="00BD1BD2">
      <w:pPr>
        <w:spacing w:after="0" w:line="240" w:lineRule="auto"/>
        <w:contextualSpacing/>
        <w:jc w:val="both"/>
        <w:rPr>
          <w:rFonts w:ascii="Arial" w:eastAsia="Calibri" w:hAnsi="Arial" w:cs="Arial"/>
          <w:sz w:val="18"/>
          <w:szCs w:val="18"/>
        </w:rPr>
      </w:pPr>
    </w:p>
    <w:p w14:paraId="544FD6E8" w14:textId="77777777" w:rsidR="00BD1BD2" w:rsidRPr="00C0125B" w:rsidRDefault="00BD1BD2" w:rsidP="00BD1BD2">
      <w:pPr>
        <w:spacing w:after="0" w:line="240" w:lineRule="auto"/>
        <w:contextualSpacing/>
        <w:jc w:val="both"/>
        <w:rPr>
          <w:rFonts w:ascii="Arial" w:eastAsia="Calibri" w:hAnsi="Arial" w:cs="Arial"/>
          <w:sz w:val="18"/>
          <w:szCs w:val="18"/>
        </w:rPr>
      </w:pPr>
    </w:p>
    <w:p w14:paraId="15F4566E" w14:textId="77777777" w:rsidR="00BD1BD2" w:rsidRPr="00C0125B" w:rsidRDefault="00BD1BD2" w:rsidP="006372AE">
      <w:pPr>
        <w:numPr>
          <w:ilvl w:val="0"/>
          <w:numId w:val="27"/>
        </w:numPr>
        <w:spacing w:after="0" w:line="240" w:lineRule="auto"/>
        <w:contextualSpacing/>
        <w:jc w:val="center"/>
        <w:rPr>
          <w:rFonts w:ascii="Arial" w:eastAsia="Calibri" w:hAnsi="Arial" w:cs="Arial"/>
          <w:b/>
          <w:sz w:val="18"/>
          <w:szCs w:val="18"/>
        </w:rPr>
      </w:pPr>
      <w:r w:rsidRPr="00C0125B">
        <w:rPr>
          <w:rFonts w:ascii="Arial" w:eastAsia="Calibri" w:hAnsi="Arial" w:cs="Arial"/>
          <w:b/>
          <w:sz w:val="18"/>
          <w:szCs w:val="18"/>
        </w:rPr>
        <w:lastRenderedPageBreak/>
        <w:t>člen</w:t>
      </w:r>
    </w:p>
    <w:p w14:paraId="59A46CC3" w14:textId="77777777" w:rsidR="00BD1BD2" w:rsidRPr="00C0125B" w:rsidRDefault="00BD1BD2" w:rsidP="00BD1BD2">
      <w:pPr>
        <w:spacing w:after="0" w:line="240" w:lineRule="auto"/>
        <w:jc w:val="center"/>
        <w:rPr>
          <w:rFonts w:ascii="Arial" w:eastAsia="Calibri" w:hAnsi="Arial" w:cs="Arial"/>
          <w:sz w:val="18"/>
          <w:szCs w:val="18"/>
        </w:rPr>
      </w:pPr>
    </w:p>
    <w:p w14:paraId="13ED5487" w14:textId="3CC456C5" w:rsidR="00BD1BD2" w:rsidRPr="00C0125B" w:rsidRDefault="006349F6"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P</w:t>
      </w:r>
      <w:r w:rsidR="00BD1BD2" w:rsidRPr="00C0125B">
        <w:rPr>
          <w:rFonts w:ascii="Arial" w:eastAsia="Calibri" w:hAnsi="Arial" w:cs="Arial"/>
          <w:sz w:val="18"/>
          <w:szCs w:val="18"/>
        </w:rPr>
        <w:t>revzemnik - ______________________________ bo prevzetim delavcem ob upoštevanju določil 75. člena Zakona o delovnih razmerjih najmanj eno leto zagotavljal:</w:t>
      </w:r>
    </w:p>
    <w:p w14:paraId="12D070CC" w14:textId="77777777" w:rsidR="00BD1BD2" w:rsidRPr="00C0125B" w:rsidRDefault="00BD1BD2" w:rsidP="006372AE">
      <w:pPr>
        <w:numPr>
          <w:ilvl w:val="0"/>
          <w:numId w:val="28"/>
        </w:num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najmanj enake bruto plače kot so jih prejemali v _______________________,</w:t>
      </w:r>
    </w:p>
    <w:p w14:paraId="61840CF6" w14:textId="77777777" w:rsidR="00BD1BD2" w:rsidRPr="00C0125B" w:rsidRDefault="00BD1BD2" w:rsidP="006372AE">
      <w:pPr>
        <w:numPr>
          <w:ilvl w:val="0"/>
          <w:numId w:val="28"/>
        </w:num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stroške prevoza na delo kot jih obračunava __________________________,</w:t>
      </w:r>
    </w:p>
    <w:p w14:paraId="21F224D1" w14:textId="77777777" w:rsidR="00BD1BD2" w:rsidRPr="00C0125B" w:rsidRDefault="00BD1BD2" w:rsidP="006372AE">
      <w:pPr>
        <w:numPr>
          <w:ilvl w:val="0"/>
          <w:numId w:val="28"/>
        </w:num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delovni čas (polni, krajši) delavk pri prevzemniku, pri čemer se delo opravlja po veljavnem razporedu delovnega časa v družbi ____________________________,</w:t>
      </w:r>
    </w:p>
    <w:p w14:paraId="617B2B88" w14:textId="77777777" w:rsidR="00BD1BD2" w:rsidRPr="00C0125B" w:rsidRDefault="00BD1BD2" w:rsidP="006372AE">
      <w:pPr>
        <w:numPr>
          <w:ilvl w:val="0"/>
          <w:numId w:val="28"/>
        </w:num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v prvem letu po spremembi delodajalca najmanj toliko dni letnega dopusta, kot bi ga imeli pri prevzemniku,</w:t>
      </w:r>
    </w:p>
    <w:p w14:paraId="4D41F6CB" w14:textId="77777777" w:rsidR="00BD1BD2" w:rsidRPr="00C0125B" w:rsidRDefault="00BD1BD2" w:rsidP="006372AE">
      <w:pPr>
        <w:numPr>
          <w:ilvl w:val="0"/>
          <w:numId w:val="28"/>
        </w:num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izplačilo dodatkov za delovno dobo in za delo v delovnem času, ki je manj ugoden.</w:t>
      </w:r>
    </w:p>
    <w:p w14:paraId="76A5A348" w14:textId="77777777" w:rsidR="00BD1BD2" w:rsidRPr="00C0125B" w:rsidRDefault="00BD1BD2" w:rsidP="00BD1BD2">
      <w:pPr>
        <w:spacing w:after="0" w:line="240" w:lineRule="auto"/>
        <w:jc w:val="both"/>
        <w:rPr>
          <w:rFonts w:ascii="Arial" w:eastAsia="Calibri" w:hAnsi="Arial" w:cs="Arial"/>
          <w:sz w:val="18"/>
          <w:szCs w:val="18"/>
        </w:rPr>
      </w:pPr>
    </w:p>
    <w:p w14:paraId="4B7603AE" w14:textId="77777777" w:rsidR="00BD1BD2" w:rsidRPr="00C0125B" w:rsidRDefault="00BD1BD2" w:rsidP="00BD1BD2">
      <w:pPr>
        <w:spacing w:after="0" w:line="240" w:lineRule="auto"/>
        <w:jc w:val="both"/>
        <w:rPr>
          <w:rFonts w:ascii="Arial" w:eastAsia="Calibri" w:hAnsi="Arial" w:cs="Arial"/>
          <w:sz w:val="18"/>
          <w:szCs w:val="18"/>
        </w:rPr>
      </w:pPr>
    </w:p>
    <w:p w14:paraId="0978143D" w14:textId="77777777" w:rsidR="00BD1BD2" w:rsidRPr="00C0125B" w:rsidRDefault="00BD1BD2" w:rsidP="006372AE">
      <w:pPr>
        <w:numPr>
          <w:ilvl w:val="0"/>
          <w:numId w:val="27"/>
        </w:numPr>
        <w:spacing w:after="0" w:line="240" w:lineRule="auto"/>
        <w:contextualSpacing/>
        <w:jc w:val="center"/>
        <w:rPr>
          <w:rFonts w:ascii="Arial" w:eastAsia="Calibri" w:hAnsi="Arial" w:cs="Arial"/>
          <w:b/>
          <w:sz w:val="18"/>
          <w:szCs w:val="18"/>
        </w:rPr>
      </w:pPr>
      <w:r w:rsidRPr="00C0125B">
        <w:rPr>
          <w:rFonts w:ascii="Arial" w:eastAsia="Calibri" w:hAnsi="Arial" w:cs="Arial"/>
          <w:b/>
          <w:sz w:val="18"/>
          <w:szCs w:val="18"/>
        </w:rPr>
        <w:t>člen</w:t>
      </w:r>
    </w:p>
    <w:p w14:paraId="5EAD1C75" w14:textId="77777777" w:rsidR="00BD1BD2" w:rsidRPr="00C0125B" w:rsidRDefault="00BD1BD2" w:rsidP="00BD1BD2">
      <w:pPr>
        <w:spacing w:after="0" w:line="240" w:lineRule="auto"/>
        <w:jc w:val="center"/>
        <w:rPr>
          <w:rFonts w:ascii="Arial" w:eastAsia="Calibri" w:hAnsi="Arial" w:cs="Arial"/>
          <w:sz w:val="18"/>
          <w:szCs w:val="18"/>
        </w:rPr>
      </w:pPr>
    </w:p>
    <w:p w14:paraId="3229AC77" w14:textId="77777777" w:rsidR="00BD1BD2" w:rsidRPr="00C0125B" w:rsidRDefault="00BD1BD2"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Pri __________________________________ bo za prevzete delavce na enak način kot pri prevzemniku poskrbljeno za njihovo socialno varnost. Zaposleni so namreč ključna interesna skupina in pomemben člen v verigi ustvarjanja vrednosti za celotno družbo, zato se posebna skrb posveča zagotavljanju dolgoročne socialne varnosti vseh delavcev.</w:t>
      </w:r>
    </w:p>
    <w:p w14:paraId="688FB4D4" w14:textId="77777777" w:rsidR="00BD1BD2" w:rsidRPr="00C0125B" w:rsidRDefault="00BD1BD2" w:rsidP="00BD1BD2">
      <w:pPr>
        <w:spacing w:after="0" w:line="240" w:lineRule="auto"/>
        <w:jc w:val="both"/>
        <w:rPr>
          <w:rFonts w:ascii="Arial" w:eastAsia="Calibri" w:hAnsi="Arial" w:cs="Arial"/>
          <w:sz w:val="18"/>
          <w:szCs w:val="18"/>
        </w:rPr>
      </w:pPr>
    </w:p>
    <w:p w14:paraId="6C191F06" w14:textId="77777777" w:rsidR="00BD1BD2" w:rsidRPr="00C0125B" w:rsidRDefault="00BD1BD2"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Glede na navedeno prevzemnik in novi prevzemnik za prevzete delavce ne predvidevata nobenih posebnih ukrepov, saj bo prevzetim delavcem v skladu s poslovanjem zagotavljal ustrezno delo in vse pravice, ki jim gredo iz sklenjenega delovnega razmerja.</w:t>
      </w:r>
    </w:p>
    <w:p w14:paraId="1AC82C9B" w14:textId="77777777" w:rsidR="00BD1BD2" w:rsidRPr="00C0125B" w:rsidRDefault="00BD1BD2" w:rsidP="00BD1BD2">
      <w:pPr>
        <w:spacing w:after="0" w:line="240" w:lineRule="auto"/>
        <w:jc w:val="both"/>
        <w:rPr>
          <w:rFonts w:ascii="Arial" w:eastAsia="Calibri" w:hAnsi="Arial" w:cs="Arial"/>
          <w:sz w:val="18"/>
          <w:szCs w:val="18"/>
        </w:rPr>
      </w:pPr>
    </w:p>
    <w:p w14:paraId="0C6400DE" w14:textId="476F3FB2" w:rsidR="00BD1BD2" w:rsidRPr="00C0125B" w:rsidRDefault="00BD1BD2"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 xml:space="preserve">Delavcem bo izplačan regres kot ga določa Kolektivna pogodba, ki zavezuje prevzemnika. Regres za letni dopust za leto </w:t>
      </w:r>
      <w:r w:rsidR="006349F6" w:rsidRPr="00C0125B">
        <w:rPr>
          <w:rFonts w:ascii="Arial" w:eastAsia="Calibri" w:hAnsi="Arial" w:cs="Arial"/>
          <w:sz w:val="18"/>
          <w:szCs w:val="18"/>
        </w:rPr>
        <w:t>2021</w:t>
      </w:r>
      <w:r w:rsidRPr="00C0125B">
        <w:rPr>
          <w:rFonts w:ascii="Arial" w:eastAsia="Calibri" w:hAnsi="Arial" w:cs="Arial"/>
          <w:sz w:val="18"/>
          <w:szCs w:val="18"/>
        </w:rPr>
        <w:t xml:space="preserve"> delav</w:t>
      </w:r>
      <w:r w:rsidR="006349F6" w:rsidRPr="00C0125B">
        <w:rPr>
          <w:rFonts w:ascii="Arial" w:eastAsia="Calibri" w:hAnsi="Arial" w:cs="Arial"/>
          <w:sz w:val="18"/>
          <w:szCs w:val="18"/>
        </w:rPr>
        <w:t>cem</w:t>
      </w:r>
      <w:r w:rsidRPr="00C0125B">
        <w:rPr>
          <w:rFonts w:ascii="Arial" w:eastAsia="Calibri" w:hAnsi="Arial" w:cs="Arial"/>
          <w:sz w:val="18"/>
          <w:szCs w:val="18"/>
        </w:rPr>
        <w:t xml:space="preserve"> v sorazmernem delu izplačata delodajalec prevzemnik in delodajalec novi prevzemnik.</w:t>
      </w:r>
    </w:p>
    <w:p w14:paraId="7381EDDB" w14:textId="77777777" w:rsidR="00BD1BD2" w:rsidRPr="00C0125B" w:rsidRDefault="00BD1BD2" w:rsidP="00BD1BD2">
      <w:pPr>
        <w:spacing w:after="0" w:line="240" w:lineRule="auto"/>
        <w:jc w:val="both"/>
        <w:rPr>
          <w:rFonts w:ascii="Arial" w:eastAsia="Calibri" w:hAnsi="Arial" w:cs="Arial"/>
          <w:sz w:val="18"/>
          <w:szCs w:val="18"/>
        </w:rPr>
      </w:pPr>
    </w:p>
    <w:p w14:paraId="5A8EE703" w14:textId="77777777" w:rsidR="00BD1BD2" w:rsidRPr="00C0125B" w:rsidRDefault="00BD1BD2" w:rsidP="006372AE">
      <w:pPr>
        <w:numPr>
          <w:ilvl w:val="0"/>
          <w:numId w:val="27"/>
        </w:numPr>
        <w:spacing w:after="0" w:line="240" w:lineRule="auto"/>
        <w:contextualSpacing/>
        <w:jc w:val="center"/>
        <w:rPr>
          <w:rFonts w:ascii="Arial" w:eastAsia="Calibri" w:hAnsi="Arial" w:cs="Arial"/>
          <w:b/>
          <w:sz w:val="18"/>
          <w:szCs w:val="18"/>
        </w:rPr>
      </w:pPr>
      <w:r w:rsidRPr="00C0125B">
        <w:rPr>
          <w:rFonts w:ascii="Arial" w:eastAsia="Calibri" w:hAnsi="Arial" w:cs="Arial"/>
          <w:b/>
          <w:sz w:val="18"/>
          <w:szCs w:val="18"/>
        </w:rPr>
        <w:t>člen</w:t>
      </w:r>
    </w:p>
    <w:p w14:paraId="3741530E" w14:textId="77777777" w:rsidR="00BD1BD2" w:rsidRPr="00C0125B" w:rsidRDefault="00BD1BD2" w:rsidP="00BD1BD2">
      <w:pPr>
        <w:spacing w:after="0" w:line="240" w:lineRule="auto"/>
        <w:contextualSpacing/>
        <w:jc w:val="center"/>
        <w:rPr>
          <w:rFonts w:ascii="Arial" w:eastAsia="Calibri" w:hAnsi="Arial" w:cs="Arial"/>
          <w:b/>
          <w:sz w:val="18"/>
          <w:szCs w:val="18"/>
        </w:rPr>
      </w:pPr>
    </w:p>
    <w:p w14:paraId="2E77E92A" w14:textId="0F62A242" w:rsidR="00BD1BD2" w:rsidRPr="00C0125B" w:rsidRDefault="00BD1BD2" w:rsidP="00BD1BD2">
      <w:p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Prevzemnik je z delav</w:t>
      </w:r>
      <w:r w:rsidR="006349F6" w:rsidRPr="00C0125B">
        <w:rPr>
          <w:rFonts w:ascii="Arial" w:eastAsia="Calibri" w:hAnsi="Arial" w:cs="Arial"/>
          <w:sz w:val="18"/>
          <w:szCs w:val="18"/>
        </w:rPr>
        <w:t>ci</w:t>
      </w:r>
      <w:r w:rsidRPr="00C0125B">
        <w:rPr>
          <w:rFonts w:ascii="Arial" w:eastAsia="Calibri" w:hAnsi="Arial" w:cs="Arial"/>
          <w:sz w:val="18"/>
          <w:szCs w:val="18"/>
        </w:rPr>
        <w:t>, navedenima v 2. členu tega sporazuma, dolžan skleniti aneks k pogodbi o zaposlitvi o spremembi delodajalca.</w:t>
      </w:r>
    </w:p>
    <w:p w14:paraId="4938ACA6" w14:textId="77777777" w:rsidR="00BD1BD2" w:rsidRPr="00C0125B" w:rsidRDefault="00BD1BD2" w:rsidP="00BD1BD2">
      <w:pPr>
        <w:spacing w:after="0" w:line="240" w:lineRule="auto"/>
        <w:contextualSpacing/>
        <w:jc w:val="both"/>
        <w:rPr>
          <w:rFonts w:ascii="Arial" w:eastAsia="Calibri" w:hAnsi="Arial" w:cs="Arial"/>
          <w:sz w:val="18"/>
          <w:szCs w:val="18"/>
        </w:rPr>
      </w:pPr>
    </w:p>
    <w:p w14:paraId="1E444595" w14:textId="77777777" w:rsidR="00BD1BD2" w:rsidRPr="00C0125B" w:rsidRDefault="00BD1BD2" w:rsidP="006372AE">
      <w:pPr>
        <w:numPr>
          <w:ilvl w:val="0"/>
          <w:numId w:val="27"/>
        </w:numPr>
        <w:spacing w:after="0" w:line="240" w:lineRule="auto"/>
        <w:contextualSpacing/>
        <w:jc w:val="center"/>
        <w:rPr>
          <w:rFonts w:ascii="Arial" w:eastAsia="Calibri" w:hAnsi="Arial" w:cs="Arial"/>
          <w:b/>
          <w:sz w:val="18"/>
          <w:szCs w:val="18"/>
        </w:rPr>
      </w:pPr>
      <w:r w:rsidRPr="00C0125B">
        <w:rPr>
          <w:rFonts w:ascii="Arial" w:eastAsia="Calibri" w:hAnsi="Arial" w:cs="Arial"/>
          <w:b/>
          <w:sz w:val="18"/>
          <w:szCs w:val="18"/>
        </w:rPr>
        <w:t>člen</w:t>
      </w:r>
    </w:p>
    <w:p w14:paraId="3C2E2079" w14:textId="77777777" w:rsidR="00BD1BD2" w:rsidRPr="00C0125B" w:rsidRDefault="00BD1BD2" w:rsidP="00BD1BD2">
      <w:pPr>
        <w:spacing w:after="0" w:line="240" w:lineRule="auto"/>
        <w:ind w:left="720"/>
        <w:contextualSpacing/>
        <w:rPr>
          <w:rFonts w:ascii="Arial" w:eastAsia="Calibri" w:hAnsi="Arial" w:cs="Arial"/>
          <w:b/>
          <w:sz w:val="18"/>
          <w:szCs w:val="18"/>
        </w:rPr>
      </w:pPr>
    </w:p>
    <w:p w14:paraId="50A09667" w14:textId="4C395558" w:rsidR="00BD1BD2" w:rsidRPr="00C0125B" w:rsidRDefault="00BD1BD2" w:rsidP="00BD1BD2">
      <w:p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V kolikor delav</w:t>
      </w:r>
      <w:r w:rsidR="006349F6" w:rsidRPr="00C0125B">
        <w:rPr>
          <w:rFonts w:ascii="Arial" w:eastAsia="Calibri" w:hAnsi="Arial" w:cs="Arial"/>
          <w:sz w:val="18"/>
          <w:szCs w:val="18"/>
        </w:rPr>
        <w:t>ec</w:t>
      </w:r>
      <w:r w:rsidRPr="00C0125B">
        <w:rPr>
          <w:rFonts w:ascii="Arial" w:eastAsia="Calibri" w:hAnsi="Arial" w:cs="Arial"/>
          <w:sz w:val="18"/>
          <w:szCs w:val="18"/>
        </w:rPr>
        <w:t xml:space="preserve"> odkloni prenos in dejansko opravljanje dela pri novem prevzemniku, </w:t>
      </w:r>
      <w:r w:rsidR="006349F6" w:rsidRPr="00C0125B">
        <w:rPr>
          <w:rFonts w:ascii="Arial" w:eastAsia="Calibri" w:hAnsi="Arial" w:cs="Arial"/>
          <w:sz w:val="18"/>
          <w:szCs w:val="18"/>
        </w:rPr>
        <w:t>mu</w:t>
      </w:r>
      <w:r w:rsidRPr="00C0125B">
        <w:rPr>
          <w:rFonts w:ascii="Arial" w:eastAsia="Calibri" w:hAnsi="Arial" w:cs="Arial"/>
          <w:sz w:val="18"/>
          <w:szCs w:val="18"/>
        </w:rPr>
        <w:t xml:space="preserve"> lahko delodajalec prenosnik skladno z določili 7. odstavka 75. člena ZDR-1 izredno odpove pogodbo o zaposlitvi.</w:t>
      </w:r>
    </w:p>
    <w:p w14:paraId="3BB6BC18" w14:textId="77777777" w:rsidR="00BD1BD2" w:rsidRPr="00C0125B" w:rsidRDefault="00BD1BD2" w:rsidP="00BD1BD2">
      <w:pPr>
        <w:spacing w:after="0" w:line="240" w:lineRule="auto"/>
        <w:contextualSpacing/>
        <w:jc w:val="both"/>
        <w:rPr>
          <w:rFonts w:ascii="Arial" w:eastAsia="Calibri" w:hAnsi="Arial" w:cs="Arial"/>
          <w:sz w:val="18"/>
          <w:szCs w:val="18"/>
        </w:rPr>
      </w:pPr>
    </w:p>
    <w:p w14:paraId="6C5AB3EA" w14:textId="4B1637E1" w:rsidR="00BD1BD2" w:rsidRPr="00C0125B" w:rsidRDefault="00BD1BD2" w:rsidP="00BD1BD2">
      <w:p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Delav</w:t>
      </w:r>
      <w:r w:rsidR="006349F6" w:rsidRPr="00C0125B">
        <w:rPr>
          <w:rFonts w:ascii="Arial" w:eastAsia="Calibri" w:hAnsi="Arial" w:cs="Arial"/>
          <w:sz w:val="18"/>
          <w:szCs w:val="18"/>
        </w:rPr>
        <w:t>ci so</w:t>
      </w:r>
      <w:r w:rsidRPr="00C0125B">
        <w:rPr>
          <w:rFonts w:ascii="Arial" w:eastAsia="Calibri" w:hAnsi="Arial" w:cs="Arial"/>
          <w:sz w:val="18"/>
          <w:szCs w:val="18"/>
        </w:rPr>
        <w:t xml:space="preserve"> z vsebino tega sporazuma seznanjeni, kar potrjuje</w:t>
      </w:r>
      <w:r w:rsidR="006349F6" w:rsidRPr="00C0125B">
        <w:rPr>
          <w:rFonts w:ascii="Arial" w:eastAsia="Calibri" w:hAnsi="Arial" w:cs="Arial"/>
          <w:sz w:val="18"/>
          <w:szCs w:val="18"/>
        </w:rPr>
        <w:t>jo</w:t>
      </w:r>
      <w:r w:rsidRPr="00C0125B">
        <w:rPr>
          <w:rFonts w:ascii="Arial" w:eastAsia="Calibri" w:hAnsi="Arial" w:cs="Arial"/>
          <w:sz w:val="18"/>
          <w:szCs w:val="18"/>
        </w:rPr>
        <w:t xml:space="preserve"> s podpisom.</w:t>
      </w:r>
    </w:p>
    <w:p w14:paraId="6EB517FC" w14:textId="77777777" w:rsidR="00BD1BD2" w:rsidRPr="00C0125B" w:rsidRDefault="00BD1BD2" w:rsidP="00BD1BD2">
      <w:pPr>
        <w:spacing w:after="0" w:line="240" w:lineRule="auto"/>
        <w:contextualSpacing/>
        <w:rPr>
          <w:rFonts w:ascii="Arial" w:eastAsia="Calibri" w:hAnsi="Arial" w:cs="Arial"/>
          <w:sz w:val="18"/>
          <w:szCs w:val="18"/>
        </w:rPr>
      </w:pPr>
    </w:p>
    <w:p w14:paraId="346601AE" w14:textId="77777777" w:rsidR="00BD1BD2" w:rsidRPr="00C0125B" w:rsidRDefault="00BD1BD2" w:rsidP="00BD1BD2">
      <w:pPr>
        <w:spacing w:after="0" w:line="240" w:lineRule="auto"/>
        <w:contextualSpacing/>
        <w:rPr>
          <w:rFonts w:ascii="Arial" w:eastAsia="Calibri" w:hAnsi="Arial" w:cs="Arial"/>
          <w:sz w:val="18"/>
          <w:szCs w:val="18"/>
        </w:rPr>
      </w:pPr>
    </w:p>
    <w:p w14:paraId="485B2FAD" w14:textId="77777777" w:rsidR="00BD1BD2" w:rsidRPr="00C0125B" w:rsidRDefault="00BD1BD2" w:rsidP="006372AE">
      <w:pPr>
        <w:numPr>
          <w:ilvl w:val="0"/>
          <w:numId w:val="27"/>
        </w:numPr>
        <w:spacing w:after="0" w:line="240" w:lineRule="auto"/>
        <w:contextualSpacing/>
        <w:jc w:val="center"/>
        <w:rPr>
          <w:rFonts w:ascii="Arial" w:eastAsia="Calibri" w:hAnsi="Arial" w:cs="Arial"/>
          <w:b/>
          <w:sz w:val="18"/>
          <w:szCs w:val="18"/>
        </w:rPr>
      </w:pPr>
      <w:r w:rsidRPr="00C0125B">
        <w:rPr>
          <w:rFonts w:ascii="Arial" w:eastAsia="Calibri" w:hAnsi="Arial" w:cs="Arial"/>
          <w:b/>
          <w:sz w:val="18"/>
          <w:szCs w:val="18"/>
        </w:rPr>
        <w:t>člen</w:t>
      </w:r>
    </w:p>
    <w:p w14:paraId="6D40D3EA" w14:textId="77777777" w:rsidR="00BD1BD2" w:rsidRPr="00C0125B" w:rsidRDefault="00BD1BD2" w:rsidP="00BD1BD2">
      <w:pPr>
        <w:spacing w:after="0" w:line="240" w:lineRule="auto"/>
        <w:ind w:left="720"/>
        <w:contextualSpacing/>
        <w:rPr>
          <w:rFonts w:ascii="Arial" w:eastAsia="Calibri" w:hAnsi="Arial" w:cs="Arial"/>
          <w:b/>
          <w:sz w:val="18"/>
          <w:szCs w:val="18"/>
        </w:rPr>
      </w:pPr>
    </w:p>
    <w:p w14:paraId="6B0EB091" w14:textId="4B00421D" w:rsidR="00BD1BD2" w:rsidRPr="00C0125B" w:rsidRDefault="00BD1BD2" w:rsidP="00BD1BD2">
      <w:p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 xml:space="preserve">Stranke tega sporazuma se dogovorijo, da bodo morebitne spore iz te pogodbe reševale sporazumno,  v primeru spora pa kot krajevno in stvarno pristojno sodišče določajo sodišče v </w:t>
      </w:r>
      <w:r w:rsidR="006349F6" w:rsidRPr="00C0125B">
        <w:rPr>
          <w:rFonts w:ascii="Arial" w:eastAsia="Calibri" w:hAnsi="Arial" w:cs="Arial"/>
          <w:sz w:val="18"/>
          <w:szCs w:val="18"/>
        </w:rPr>
        <w:t>Novem mestu</w:t>
      </w:r>
      <w:r w:rsidRPr="00C0125B">
        <w:rPr>
          <w:rFonts w:ascii="Arial" w:eastAsia="Calibri" w:hAnsi="Arial" w:cs="Arial"/>
          <w:sz w:val="18"/>
          <w:szCs w:val="18"/>
        </w:rPr>
        <w:t>.</w:t>
      </w:r>
    </w:p>
    <w:p w14:paraId="2D988E8F" w14:textId="77777777" w:rsidR="00BD1BD2" w:rsidRPr="00C0125B" w:rsidRDefault="00BD1BD2" w:rsidP="00BD1BD2">
      <w:pPr>
        <w:spacing w:after="0" w:line="240" w:lineRule="auto"/>
        <w:contextualSpacing/>
        <w:jc w:val="both"/>
        <w:rPr>
          <w:rFonts w:ascii="Arial" w:eastAsia="Calibri" w:hAnsi="Arial" w:cs="Arial"/>
          <w:sz w:val="18"/>
          <w:szCs w:val="18"/>
        </w:rPr>
      </w:pPr>
    </w:p>
    <w:p w14:paraId="50A1BC5F" w14:textId="77777777" w:rsidR="00BD1BD2" w:rsidRPr="00C0125B" w:rsidRDefault="00BD1BD2" w:rsidP="00BD1BD2">
      <w:pPr>
        <w:spacing w:after="0" w:line="240" w:lineRule="auto"/>
        <w:contextualSpacing/>
        <w:jc w:val="both"/>
        <w:rPr>
          <w:rFonts w:ascii="Arial" w:eastAsia="Calibri" w:hAnsi="Arial" w:cs="Arial"/>
          <w:sz w:val="18"/>
          <w:szCs w:val="18"/>
        </w:rPr>
      </w:pPr>
    </w:p>
    <w:p w14:paraId="67C459BB" w14:textId="77777777" w:rsidR="00BD1BD2" w:rsidRPr="00C0125B" w:rsidRDefault="00BD1BD2" w:rsidP="006372AE">
      <w:pPr>
        <w:numPr>
          <w:ilvl w:val="0"/>
          <w:numId w:val="27"/>
        </w:numPr>
        <w:spacing w:after="0" w:line="240" w:lineRule="auto"/>
        <w:contextualSpacing/>
        <w:jc w:val="center"/>
        <w:rPr>
          <w:rFonts w:ascii="Arial" w:eastAsia="Calibri" w:hAnsi="Arial" w:cs="Arial"/>
          <w:b/>
          <w:sz w:val="18"/>
          <w:szCs w:val="18"/>
        </w:rPr>
      </w:pPr>
      <w:r w:rsidRPr="00C0125B">
        <w:rPr>
          <w:rFonts w:ascii="Arial" w:eastAsia="Calibri" w:hAnsi="Arial" w:cs="Arial"/>
          <w:b/>
          <w:sz w:val="18"/>
          <w:szCs w:val="18"/>
        </w:rPr>
        <w:t>člen</w:t>
      </w:r>
    </w:p>
    <w:p w14:paraId="72B3573D" w14:textId="77777777" w:rsidR="00BD1BD2" w:rsidRPr="00C0125B" w:rsidRDefault="00BD1BD2" w:rsidP="00BD1BD2">
      <w:pPr>
        <w:spacing w:after="0" w:line="240" w:lineRule="auto"/>
        <w:ind w:left="720"/>
        <w:contextualSpacing/>
        <w:rPr>
          <w:rFonts w:ascii="Arial" w:eastAsia="Calibri" w:hAnsi="Arial" w:cs="Arial"/>
          <w:b/>
          <w:sz w:val="18"/>
          <w:szCs w:val="18"/>
        </w:rPr>
      </w:pPr>
    </w:p>
    <w:p w14:paraId="6526A61C" w14:textId="77777777" w:rsidR="00BD1BD2" w:rsidRPr="00C0125B" w:rsidRDefault="00BD1BD2" w:rsidP="00BD1BD2">
      <w:p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Ta sporazum stopi v veljavo, ko ga podpišejo vse stranke sporazuma.</w:t>
      </w:r>
    </w:p>
    <w:p w14:paraId="16BF7031" w14:textId="77777777" w:rsidR="00BD1BD2" w:rsidRPr="00C0125B" w:rsidRDefault="00BD1BD2" w:rsidP="00BD1BD2">
      <w:pPr>
        <w:spacing w:after="0" w:line="240" w:lineRule="auto"/>
        <w:contextualSpacing/>
        <w:jc w:val="both"/>
        <w:rPr>
          <w:rFonts w:ascii="Arial" w:eastAsia="Calibri" w:hAnsi="Arial" w:cs="Arial"/>
          <w:sz w:val="18"/>
          <w:szCs w:val="18"/>
        </w:rPr>
      </w:pPr>
    </w:p>
    <w:p w14:paraId="493FD07B" w14:textId="77777777" w:rsidR="00BD1BD2" w:rsidRPr="00C0125B" w:rsidRDefault="00BD1BD2" w:rsidP="00BD1BD2">
      <w:pPr>
        <w:spacing w:after="0" w:line="240" w:lineRule="auto"/>
        <w:contextualSpacing/>
        <w:jc w:val="both"/>
        <w:rPr>
          <w:rFonts w:ascii="Arial" w:eastAsia="Calibri" w:hAnsi="Arial" w:cs="Arial"/>
          <w:sz w:val="18"/>
          <w:szCs w:val="18"/>
        </w:rPr>
      </w:pPr>
      <w:r w:rsidRPr="00C0125B">
        <w:rPr>
          <w:rFonts w:ascii="Arial" w:eastAsia="Calibri" w:hAnsi="Arial" w:cs="Arial"/>
          <w:sz w:val="18"/>
          <w:szCs w:val="18"/>
        </w:rPr>
        <w:t>Sporazum je napisan in podpisan v  3 (treh) enakih izvodih, od katerih  prejme vsaka stranka po 1 (en) izvod.</w:t>
      </w:r>
    </w:p>
    <w:p w14:paraId="302DDFDE" w14:textId="77777777" w:rsidR="00BD1BD2" w:rsidRPr="00C0125B" w:rsidRDefault="00BD1BD2" w:rsidP="00BD1BD2">
      <w:pPr>
        <w:spacing w:after="0" w:line="240" w:lineRule="auto"/>
        <w:jc w:val="both"/>
        <w:rPr>
          <w:rFonts w:ascii="Arial" w:eastAsia="Calibri" w:hAnsi="Arial" w:cs="Arial"/>
          <w:sz w:val="18"/>
          <w:szCs w:val="18"/>
        </w:rPr>
      </w:pPr>
    </w:p>
    <w:p w14:paraId="6AF211AD" w14:textId="77777777" w:rsidR="00BD1BD2" w:rsidRPr="00C0125B" w:rsidRDefault="00BD1BD2" w:rsidP="00BD1BD2">
      <w:pPr>
        <w:spacing w:after="0" w:line="240" w:lineRule="auto"/>
        <w:jc w:val="both"/>
        <w:rPr>
          <w:rFonts w:ascii="Arial" w:eastAsia="Calibri" w:hAnsi="Arial" w:cs="Arial"/>
          <w:sz w:val="18"/>
          <w:szCs w:val="18"/>
        </w:rPr>
      </w:pPr>
    </w:p>
    <w:p w14:paraId="639D055E" w14:textId="77777777" w:rsidR="00BD1BD2" w:rsidRPr="00C0125B" w:rsidRDefault="00BD1BD2" w:rsidP="00BD1BD2">
      <w:pPr>
        <w:spacing w:after="0" w:line="240" w:lineRule="auto"/>
        <w:jc w:val="both"/>
        <w:rPr>
          <w:rFonts w:ascii="Arial" w:eastAsia="Calibri" w:hAnsi="Arial" w:cs="Arial"/>
          <w:sz w:val="18"/>
          <w:szCs w:val="18"/>
        </w:rPr>
      </w:pPr>
    </w:p>
    <w:p w14:paraId="19E3DA2A" w14:textId="77777777" w:rsidR="00BD1BD2" w:rsidRPr="00C0125B" w:rsidRDefault="00BD1BD2" w:rsidP="00BD1BD2">
      <w:pPr>
        <w:tabs>
          <w:tab w:val="left" w:pos="6158"/>
        </w:tabs>
        <w:spacing w:after="0" w:line="240" w:lineRule="auto"/>
        <w:jc w:val="both"/>
        <w:rPr>
          <w:rFonts w:ascii="Arial" w:eastAsia="Calibri" w:hAnsi="Arial" w:cs="Arial"/>
          <w:sz w:val="18"/>
          <w:szCs w:val="18"/>
        </w:rPr>
      </w:pPr>
      <w:r w:rsidRPr="00C0125B">
        <w:rPr>
          <w:rFonts w:ascii="Arial" w:eastAsia="Calibri" w:hAnsi="Arial" w:cs="Arial"/>
          <w:sz w:val="18"/>
          <w:szCs w:val="18"/>
        </w:rPr>
        <w:t>_________, ___________________</w:t>
      </w:r>
      <w:r w:rsidRPr="00C0125B">
        <w:rPr>
          <w:rFonts w:ascii="Arial" w:eastAsia="Calibri" w:hAnsi="Arial" w:cs="Arial"/>
          <w:sz w:val="18"/>
          <w:szCs w:val="18"/>
        </w:rPr>
        <w:tab/>
        <w:t>____________, _____________</w:t>
      </w:r>
    </w:p>
    <w:p w14:paraId="55355021" w14:textId="77777777" w:rsidR="00BD1BD2" w:rsidRPr="00C0125B" w:rsidRDefault="00BD1BD2" w:rsidP="00BD1BD2">
      <w:pPr>
        <w:spacing w:after="0" w:line="240" w:lineRule="auto"/>
        <w:jc w:val="both"/>
        <w:rPr>
          <w:rFonts w:ascii="Arial" w:eastAsia="Calibri" w:hAnsi="Arial" w:cs="Arial"/>
          <w:sz w:val="18"/>
          <w:szCs w:val="18"/>
        </w:rPr>
      </w:pPr>
    </w:p>
    <w:p w14:paraId="794FD7C7" w14:textId="77777777" w:rsidR="00BD1BD2" w:rsidRPr="00C0125B" w:rsidRDefault="00BD1BD2" w:rsidP="00BD1BD2">
      <w:pPr>
        <w:spacing w:after="0" w:line="240" w:lineRule="auto"/>
        <w:jc w:val="both"/>
        <w:rPr>
          <w:rFonts w:ascii="Arial" w:eastAsia="Calibri" w:hAnsi="Arial" w:cs="Arial"/>
          <w:sz w:val="18"/>
          <w:szCs w:val="18"/>
        </w:rPr>
      </w:pPr>
    </w:p>
    <w:p w14:paraId="0715ECAD" w14:textId="77777777" w:rsidR="00BD1BD2" w:rsidRPr="00C0125B" w:rsidRDefault="00BD1BD2"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 xml:space="preserve">PRENOSNIK:                                                               </w:t>
      </w:r>
      <w:bookmarkStart w:id="9" w:name="_Hlk8903539"/>
      <w:r w:rsidRPr="00C0125B">
        <w:rPr>
          <w:rFonts w:ascii="Arial" w:eastAsia="Calibri" w:hAnsi="Arial" w:cs="Arial"/>
          <w:sz w:val="18"/>
          <w:szCs w:val="18"/>
        </w:rPr>
        <w:t xml:space="preserve">                                      PREVZEMNIK:</w:t>
      </w:r>
    </w:p>
    <w:p w14:paraId="6F25543B" w14:textId="191DED65" w:rsidR="00BD1BD2" w:rsidRPr="00C0125B" w:rsidRDefault="006349F6" w:rsidP="00BD1BD2">
      <w:pPr>
        <w:tabs>
          <w:tab w:val="left" w:pos="6120"/>
        </w:tabs>
        <w:spacing w:after="0" w:line="240" w:lineRule="auto"/>
        <w:jc w:val="both"/>
        <w:rPr>
          <w:rFonts w:ascii="Arial" w:eastAsia="Calibri" w:hAnsi="Arial" w:cs="Arial"/>
          <w:sz w:val="18"/>
          <w:szCs w:val="18"/>
        </w:rPr>
      </w:pPr>
      <w:r w:rsidRPr="00C0125B">
        <w:rPr>
          <w:rFonts w:ascii="Arial" w:eastAsia="Calibri" w:hAnsi="Arial" w:cs="Arial"/>
          <w:sz w:val="18"/>
          <w:szCs w:val="18"/>
        </w:rPr>
        <w:t>_____________________________</w:t>
      </w:r>
      <w:r w:rsidR="00BD1BD2" w:rsidRPr="00C0125B">
        <w:rPr>
          <w:rFonts w:ascii="Arial" w:eastAsia="Calibri" w:hAnsi="Arial" w:cs="Arial"/>
          <w:sz w:val="18"/>
          <w:szCs w:val="18"/>
        </w:rPr>
        <w:t xml:space="preserve">                                   </w:t>
      </w:r>
      <w:r w:rsidR="00BD1BD2" w:rsidRPr="00C0125B">
        <w:rPr>
          <w:rFonts w:ascii="Arial" w:eastAsia="Calibri" w:hAnsi="Arial" w:cs="Arial"/>
          <w:sz w:val="18"/>
          <w:szCs w:val="18"/>
        </w:rPr>
        <w:tab/>
        <w:t>__________________________</w:t>
      </w:r>
    </w:p>
    <w:p w14:paraId="061D3BCC" w14:textId="098206CF" w:rsidR="00BD1BD2" w:rsidRPr="00C0125B" w:rsidRDefault="00BD1BD2" w:rsidP="00BD1BD2">
      <w:pPr>
        <w:spacing w:after="0" w:line="240" w:lineRule="auto"/>
        <w:jc w:val="both"/>
        <w:rPr>
          <w:rFonts w:ascii="Arial" w:eastAsia="Calibri" w:hAnsi="Arial" w:cs="Arial"/>
          <w:sz w:val="18"/>
          <w:szCs w:val="18"/>
        </w:rPr>
      </w:pPr>
      <w:r w:rsidRPr="00C0125B">
        <w:rPr>
          <w:rFonts w:ascii="Arial" w:eastAsia="Calibri" w:hAnsi="Arial" w:cs="Arial"/>
          <w:sz w:val="18"/>
          <w:szCs w:val="18"/>
        </w:rPr>
        <w:t>Ravnatelj</w:t>
      </w:r>
      <w:r w:rsidR="006349F6" w:rsidRPr="00C0125B">
        <w:rPr>
          <w:rFonts w:ascii="Arial" w:eastAsia="Calibri" w:hAnsi="Arial" w:cs="Arial"/>
          <w:sz w:val="18"/>
          <w:szCs w:val="18"/>
        </w:rPr>
        <w:t>ica</w:t>
      </w:r>
      <w:r w:rsidRPr="00C0125B">
        <w:rPr>
          <w:rFonts w:ascii="Arial" w:eastAsia="Calibri" w:hAnsi="Arial" w:cs="Arial"/>
          <w:sz w:val="18"/>
          <w:szCs w:val="18"/>
        </w:rPr>
        <w:t xml:space="preserve">                                                                                                          Direktor</w:t>
      </w:r>
    </w:p>
    <w:bookmarkEnd w:id="9"/>
    <w:p w14:paraId="2A8BA500" w14:textId="7A9F4767" w:rsidR="00BD1BD2" w:rsidRPr="00C0125B" w:rsidRDefault="006349F6" w:rsidP="00BD1BD2">
      <w:pPr>
        <w:tabs>
          <w:tab w:val="left" w:pos="6105"/>
        </w:tabs>
        <w:spacing w:after="0" w:line="240" w:lineRule="auto"/>
        <w:jc w:val="both"/>
        <w:rPr>
          <w:rFonts w:ascii="Arial" w:eastAsia="Calibri" w:hAnsi="Arial" w:cs="Arial"/>
          <w:sz w:val="18"/>
          <w:szCs w:val="18"/>
        </w:rPr>
      </w:pPr>
      <w:r w:rsidRPr="00C0125B">
        <w:rPr>
          <w:rFonts w:ascii="Arial" w:eastAsia="Calibri" w:hAnsi="Arial" w:cs="Arial"/>
          <w:sz w:val="18"/>
          <w:szCs w:val="18"/>
        </w:rPr>
        <w:t>_____________________________</w:t>
      </w:r>
      <w:r w:rsidR="00BD1BD2" w:rsidRPr="00C0125B">
        <w:rPr>
          <w:rFonts w:ascii="Arial" w:eastAsia="Calibri" w:hAnsi="Arial" w:cs="Arial"/>
          <w:sz w:val="18"/>
          <w:szCs w:val="18"/>
        </w:rPr>
        <w:tab/>
        <w:t>__________________________</w:t>
      </w:r>
    </w:p>
    <w:p w14:paraId="4A45CB10"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728C0B63"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019DC85C"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1D1C1A69"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5A2DEF55"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40C9B853"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15B126DD"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482CB68A"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7663A632"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67EBB2BD" w14:textId="36CAAD9C" w:rsidR="00BD1BD2" w:rsidRPr="00C0125B" w:rsidRDefault="00BD1BD2" w:rsidP="00BD1BD2">
      <w:pPr>
        <w:tabs>
          <w:tab w:val="left" w:pos="6105"/>
        </w:tabs>
        <w:spacing w:after="0" w:line="240" w:lineRule="auto"/>
        <w:jc w:val="both"/>
        <w:rPr>
          <w:rFonts w:ascii="Arial" w:eastAsia="Calibri" w:hAnsi="Arial" w:cs="Arial"/>
          <w:sz w:val="18"/>
          <w:szCs w:val="18"/>
        </w:rPr>
      </w:pPr>
      <w:r w:rsidRPr="00C0125B">
        <w:rPr>
          <w:rFonts w:ascii="Arial" w:eastAsia="Calibri" w:hAnsi="Arial" w:cs="Arial"/>
          <w:sz w:val="18"/>
          <w:szCs w:val="18"/>
        </w:rPr>
        <w:t>DELAV</w:t>
      </w:r>
      <w:r w:rsidR="006349F6" w:rsidRPr="00C0125B">
        <w:rPr>
          <w:rFonts w:ascii="Arial" w:eastAsia="Calibri" w:hAnsi="Arial" w:cs="Arial"/>
          <w:sz w:val="18"/>
          <w:szCs w:val="18"/>
        </w:rPr>
        <w:t>CI</w:t>
      </w:r>
      <w:r w:rsidRPr="00C0125B">
        <w:rPr>
          <w:rFonts w:ascii="Arial" w:eastAsia="Calibri" w:hAnsi="Arial" w:cs="Arial"/>
          <w:sz w:val="18"/>
          <w:szCs w:val="18"/>
        </w:rPr>
        <w:t>:</w:t>
      </w:r>
    </w:p>
    <w:p w14:paraId="5834F020" w14:textId="77777777" w:rsidR="00BD1BD2" w:rsidRPr="00C0125B" w:rsidRDefault="00BD1BD2" w:rsidP="00BD1BD2">
      <w:pPr>
        <w:tabs>
          <w:tab w:val="left" w:pos="6105"/>
        </w:tabs>
        <w:spacing w:after="0" w:line="240" w:lineRule="auto"/>
        <w:jc w:val="both"/>
        <w:rPr>
          <w:rFonts w:ascii="Arial" w:eastAsia="Calibri" w:hAnsi="Arial" w:cs="Arial"/>
          <w:sz w:val="18"/>
          <w:szCs w:val="18"/>
        </w:rPr>
      </w:pPr>
      <w:r w:rsidRPr="00C0125B">
        <w:rPr>
          <w:rFonts w:ascii="Arial" w:eastAsia="Calibri" w:hAnsi="Arial" w:cs="Arial"/>
          <w:sz w:val="18"/>
          <w:szCs w:val="18"/>
        </w:rPr>
        <w:t>_____________________________</w:t>
      </w:r>
    </w:p>
    <w:p w14:paraId="01ECD1F2" w14:textId="77777777" w:rsidR="00BD1BD2" w:rsidRPr="00C0125B" w:rsidRDefault="00BD1BD2" w:rsidP="00BD1BD2">
      <w:pPr>
        <w:tabs>
          <w:tab w:val="left" w:pos="6105"/>
        </w:tabs>
        <w:spacing w:after="0" w:line="240" w:lineRule="auto"/>
        <w:jc w:val="both"/>
        <w:rPr>
          <w:rFonts w:ascii="Arial" w:eastAsia="Calibri" w:hAnsi="Arial" w:cs="Arial"/>
          <w:sz w:val="18"/>
          <w:szCs w:val="18"/>
        </w:rPr>
      </w:pPr>
    </w:p>
    <w:p w14:paraId="753EEDFA" w14:textId="77777777" w:rsidR="00BD1BD2" w:rsidRPr="00C0125B" w:rsidRDefault="00BD1BD2" w:rsidP="00BD1BD2">
      <w:pPr>
        <w:tabs>
          <w:tab w:val="left" w:pos="6105"/>
        </w:tabs>
        <w:spacing w:after="0" w:line="240" w:lineRule="auto"/>
        <w:jc w:val="both"/>
        <w:rPr>
          <w:rFonts w:ascii="Arial" w:hAnsi="Arial" w:cs="Arial"/>
          <w:sz w:val="18"/>
          <w:szCs w:val="18"/>
        </w:rPr>
      </w:pPr>
      <w:r w:rsidRPr="00C0125B">
        <w:rPr>
          <w:rFonts w:ascii="Arial" w:eastAsia="Calibri" w:hAnsi="Arial" w:cs="Arial"/>
          <w:sz w:val="18"/>
          <w:szCs w:val="18"/>
        </w:rPr>
        <w:t>_____________________________</w:t>
      </w:r>
    </w:p>
    <w:sectPr w:rsidR="00BD1BD2" w:rsidRPr="00C0125B" w:rsidSect="00D82CC3">
      <w:pgSz w:w="11906" w:h="16838"/>
      <w:pgMar w:top="1418" w:right="1418" w:bottom="1418" w:left="1418" w:header="567" w:footer="68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DC1CF" w14:textId="77777777" w:rsidR="00EC1227" w:rsidRDefault="00EC1227" w:rsidP="006975C6">
      <w:pPr>
        <w:spacing w:after="0" w:line="240" w:lineRule="auto"/>
      </w:pPr>
      <w:r>
        <w:separator/>
      </w:r>
    </w:p>
  </w:endnote>
  <w:endnote w:type="continuationSeparator" w:id="0">
    <w:p w14:paraId="1D7A91B9" w14:textId="77777777" w:rsidR="00EC1227" w:rsidRDefault="00EC1227" w:rsidP="006975C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ambria">
    <w:panose1 w:val="02040503050406030204"/>
    <w:charset w:val="EE"/>
    <w:family w:val="roman"/>
    <w:pitch w:val="variable"/>
    <w:sig w:usb0="E00006FF" w:usb1="420024FF" w:usb2="02000000" w:usb3="00000000" w:csb0="0000019F" w:csb1="00000000"/>
  </w:font>
  <w:font w:name="Helvetica">
    <w:panose1 w:val="020B05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Bookman Old Style">
    <w:panose1 w:val="02050604050505020204"/>
    <w:charset w:val="EE"/>
    <w:family w:val="roman"/>
    <w:pitch w:val="variable"/>
    <w:sig w:usb0="00000287" w:usb1="00000000" w:usb2="00000000" w:usb3="00000000" w:csb0="0000009F" w:csb1="00000000"/>
  </w:font>
  <w:font w:name="Albertus Extra Bold">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945809604"/>
      <w:docPartObj>
        <w:docPartGallery w:val="Page Numbers (Bottom of Page)"/>
        <w:docPartUnique/>
      </w:docPartObj>
    </w:sdtPr>
    <w:sdtEndPr>
      <w:rPr>
        <w:noProof/>
      </w:rPr>
    </w:sdtEndPr>
    <w:sdtContent>
      <w:p w14:paraId="31B5E09B" w14:textId="692FC864" w:rsidR="0011381B" w:rsidRDefault="0011381B" w:rsidP="003B0E6C">
        <w:pPr>
          <w:pStyle w:val="Noga"/>
          <w:jc w:val="center"/>
        </w:pPr>
      </w:p>
      <w:p w14:paraId="753A5B5C" w14:textId="4AE53653" w:rsidR="0011381B" w:rsidRPr="006F1DA5" w:rsidRDefault="0011381B" w:rsidP="00706BDD">
        <w:pPr>
          <w:pStyle w:val="Noga"/>
          <w:shd w:val="clear" w:color="auto" w:fill="FFFFFF" w:themeFill="background1"/>
          <w:ind w:left="7513"/>
          <w:jc w:val="center"/>
          <w:rPr>
            <w:rFonts w:ascii="Arial" w:hAnsi="Arial" w:cs="Arial"/>
          </w:rPr>
        </w:pPr>
        <w:r w:rsidRPr="006F1DA5">
          <w:rPr>
            <w:rFonts w:ascii="Arial" w:hAnsi="Arial" w:cs="Arial"/>
          </w:rPr>
          <w:fldChar w:fldCharType="begin"/>
        </w:r>
        <w:r w:rsidRPr="006F1DA5">
          <w:rPr>
            <w:rFonts w:ascii="Arial" w:hAnsi="Arial" w:cs="Arial"/>
          </w:rPr>
          <w:instrText xml:space="preserve"> PAGE   \* MERGEFORMAT </w:instrText>
        </w:r>
        <w:r w:rsidRPr="006F1DA5">
          <w:rPr>
            <w:rFonts w:ascii="Arial" w:hAnsi="Arial" w:cs="Arial"/>
          </w:rPr>
          <w:fldChar w:fldCharType="separate"/>
        </w:r>
        <w:r w:rsidR="00F9483C">
          <w:rPr>
            <w:rFonts w:ascii="Arial" w:hAnsi="Arial" w:cs="Arial"/>
            <w:noProof/>
          </w:rPr>
          <w:t>23</w:t>
        </w:r>
        <w:r w:rsidRPr="006F1DA5">
          <w:rPr>
            <w:rFonts w:ascii="Arial" w:hAnsi="Arial" w:cs="Arial"/>
            <w:noProof/>
          </w:rPr>
          <w:fldChar w:fldCharType="end"/>
        </w:r>
      </w:p>
    </w:sdtContent>
  </w:sdt>
  <w:p w14:paraId="5ACFDF11" w14:textId="77777777" w:rsidR="0011381B" w:rsidRDefault="0011381B" w:rsidP="00D379CF">
    <w:pPr>
      <w:pStyle w:val="Noga"/>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FE34F7" w14:textId="77777777" w:rsidR="0011381B" w:rsidRDefault="0011381B" w:rsidP="00706BDD">
    <w:pPr>
      <w:pStyle w:val="Noga"/>
      <w:tabs>
        <w:tab w:val="left" w:pos="3301"/>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13343" w14:textId="77777777" w:rsidR="0011381B" w:rsidRDefault="0011381B" w:rsidP="00706BDD">
    <w:pPr>
      <w:pStyle w:val="Noga"/>
      <w:tabs>
        <w:tab w:val="left" w:pos="3301"/>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A00010" w14:textId="77777777" w:rsidR="0011381B" w:rsidRDefault="0011381B" w:rsidP="00706BDD">
    <w:pPr>
      <w:pStyle w:val="Noga"/>
      <w:tabs>
        <w:tab w:val="left" w:pos="3301"/>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DE097" w14:textId="77777777" w:rsidR="0011381B" w:rsidRDefault="0011381B" w:rsidP="00706BDD">
    <w:pPr>
      <w:pStyle w:val="Noga"/>
      <w:tabs>
        <w:tab w:val="left" w:pos="3301"/>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2164BE" w14:textId="77777777" w:rsidR="0011381B" w:rsidRDefault="0011381B" w:rsidP="00706BDD">
    <w:pPr>
      <w:pStyle w:val="Noga"/>
      <w:tabs>
        <w:tab w:val="left" w:pos="3301"/>
      </w:tabs>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5709E6" w14:textId="77777777" w:rsidR="0011381B" w:rsidRDefault="0011381B" w:rsidP="00706BDD">
    <w:pPr>
      <w:pStyle w:val="Noga"/>
      <w:tabs>
        <w:tab w:val="left" w:pos="3301"/>
      </w:tabs>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77E289" w14:textId="77777777" w:rsidR="0011381B" w:rsidRDefault="0011381B" w:rsidP="00706BDD">
    <w:pPr>
      <w:pStyle w:val="Noga"/>
      <w:tabs>
        <w:tab w:val="left" w:pos="3301"/>
      </w:tabs>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2751BD" w14:textId="77777777" w:rsidR="0011381B" w:rsidRDefault="0011381B" w:rsidP="00BB3484">
    <w:pPr>
      <w:pStyle w:val="Noga"/>
      <w:tabs>
        <w:tab w:val="left" w:pos="3301"/>
      </w:tabs>
      <w:ind w:firstLine="70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292541" w14:textId="77777777" w:rsidR="00EC1227" w:rsidRDefault="00EC1227" w:rsidP="006975C6">
      <w:pPr>
        <w:spacing w:after="0" w:line="240" w:lineRule="auto"/>
      </w:pPr>
      <w:r>
        <w:separator/>
      </w:r>
    </w:p>
  </w:footnote>
  <w:footnote w:type="continuationSeparator" w:id="0">
    <w:p w14:paraId="71964743" w14:textId="77777777" w:rsidR="00EC1227" w:rsidRDefault="00EC1227" w:rsidP="006975C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6B31D0"/>
    <w:multiLevelType w:val="hybridMultilevel"/>
    <w:tmpl w:val="4DB80F74"/>
    <w:lvl w:ilvl="0" w:tplc="5922CAA8">
      <w:start w:val="1"/>
      <w:numFmt w:val="bullet"/>
      <w:lvlText w:val=""/>
      <w:lvlJc w:val="left"/>
      <w:pPr>
        <w:ind w:left="720" w:hanging="360"/>
      </w:pPr>
      <w:rPr>
        <w:rFonts w:ascii="Symbol" w:hAnsi="Symbol" w:cs="Symbol" w:hint="default"/>
        <w:sz w:val="18"/>
        <w:szCs w:val="18"/>
      </w:rPr>
    </w:lvl>
    <w:lvl w:ilvl="1" w:tplc="33084418">
      <w:start w:val="1"/>
      <w:numFmt w:val="bullet"/>
      <w:lvlText w:val="o"/>
      <w:lvlJc w:val="left"/>
      <w:pPr>
        <w:ind w:left="1440" w:hanging="360"/>
      </w:pPr>
      <w:rPr>
        <w:rFonts w:ascii="Courier New" w:hAnsi="Courier New" w:cs="Courier New" w:hint="default"/>
      </w:rPr>
    </w:lvl>
    <w:lvl w:ilvl="2" w:tplc="BDE6AE96">
      <w:start w:val="1"/>
      <w:numFmt w:val="bullet"/>
      <w:lvlText w:val=""/>
      <w:lvlJc w:val="left"/>
      <w:pPr>
        <w:ind w:left="2160" w:hanging="360"/>
      </w:pPr>
      <w:rPr>
        <w:rFonts w:ascii="Wingdings" w:hAnsi="Wingdings" w:cs="Wingdings" w:hint="default"/>
      </w:rPr>
    </w:lvl>
    <w:lvl w:ilvl="3" w:tplc="35DC8262">
      <w:start w:val="1"/>
      <w:numFmt w:val="bullet"/>
      <w:lvlText w:val=""/>
      <w:lvlJc w:val="left"/>
      <w:pPr>
        <w:ind w:left="2880" w:hanging="360"/>
      </w:pPr>
      <w:rPr>
        <w:rFonts w:ascii="Symbol" w:hAnsi="Symbol" w:cs="Symbol" w:hint="default"/>
      </w:rPr>
    </w:lvl>
    <w:lvl w:ilvl="4" w:tplc="878EFC8A">
      <w:start w:val="1"/>
      <w:numFmt w:val="bullet"/>
      <w:lvlText w:val="o"/>
      <w:lvlJc w:val="left"/>
      <w:pPr>
        <w:ind w:left="3600" w:hanging="360"/>
      </w:pPr>
      <w:rPr>
        <w:rFonts w:ascii="Courier New" w:hAnsi="Courier New" w:cs="Courier New" w:hint="default"/>
      </w:rPr>
    </w:lvl>
    <w:lvl w:ilvl="5" w:tplc="CE460CEE">
      <w:start w:val="1"/>
      <w:numFmt w:val="bullet"/>
      <w:lvlText w:val=""/>
      <w:lvlJc w:val="left"/>
      <w:pPr>
        <w:ind w:left="4320" w:hanging="360"/>
      </w:pPr>
      <w:rPr>
        <w:rFonts w:ascii="Wingdings" w:hAnsi="Wingdings" w:cs="Wingdings" w:hint="default"/>
      </w:rPr>
    </w:lvl>
    <w:lvl w:ilvl="6" w:tplc="61266054">
      <w:start w:val="1"/>
      <w:numFmt w:val="bullet"/>
      <w:lvlText w:val=""/>
      <w:lvlJc w:val="left"/>
      <w:pPr>
        <w:ind w:left="5040" w:hanging="360"/>
      </w:pPr>
      <w:rPr>
        <w:rFonts w:ascii="Symbol" w:hAnsi="Symbol" w:cs="Symbol" w:hint="default"/>
      </w:rPr>
    </w:lvl>
    <w:lvl w:ilvl="7" w:tplc="D7F678AE">
      <w:start w:val="1"/>
      <w:numFmt w:val="bullet"/>
      <w:lvlText w:val="o"/>
      <w:lvlJc w:val="left"/>
      <w:pPr>
        <w:ind w:left="5760" w:hanging="360"/>
      </w:pPr>
      <w:rPr>
        <w:rFonts w:ascii="Courier New" w:hAnsi="Courier New" w:cs="Courier New" w:hint="default"/>
      </w:rPr>
    </w:lvl>
    <w:lvl w:ilvl="8" w:tplc="2DC087CC">
      <w:start w:val="1"/>
      <w:numFmt w:val="bullet"/>
      <w:lvlText w:val=""/>
      <w:lvlJc w:val="left"/>
      <w:pPr>
        <w:ind w:left="6480" w:hanging="360"/>
      </w:pPr>
      <w:rPr>
        <w:rFonts w:ascii="Wingdings" w:hAnsi="Wingdings" w:cs="Wingdings" w:hint="default"/>
      </w:rPr>
    </w:lvl>
  </w:abstractNum>
  <w:abstractNum w:abstractNumId="1" w15:restartNumberingAfterBreak="0">
    <w:nsid w:val="09645FEB"/>
    <w:multiLevelType w:val="hybridMultilevel"/>
    <w:tmpl w:val="0D04B108"/>
    <w:lvl w:ilvl="0" w:tplc="F6D61112">
      <w:start w:val="1"/>
      <w:numFmt w:val="bullet"/>
      <w:lvlText w:val=""/>
      <w:lvlJc w:val="left"/>
      <w:pPr>
        <w:ind w:left="720" w:hanging="360"/>
      </w:pPr>
      <w:rPr>
        <w:rFonts w:ascii="Symbol" w:hAnsi="Symbol" w:cs="Symbol" w:hint="default"/>
        <w:sz w:val="18"/>
        <w:szCs w:val="18"/>
      </w:rPr>
    </w:lvl>
    <w:lvl w:ilvl="1" w:tplc="46DCC9A8">
      <w:start w:val="1"/>
      <w:numFmt w:val="bullet"/>
      <w:lvlText w:val="o"/>
      <w:lvlJc w:val="left"/>
      <w:pPr>
        <w:ind w:left="1440" w:hanging="360"/>
      </w:pPr>
      <w:rPr>
        <w:rFonts w:ascii="Courier New" w:hAnsi="Courier New" w:cs="Courier New" w:hint="default"/>
      </w:rPr>
    </w:lvl>
    <w:lvl w:ilvl="2" w:tplc="CD12A8DE">
      <w:start w:val="1"/>
      <w:numFmt w:val="bullet"/>
      <w:lvlText w:val=""/>
      <w:lvlJc w:val="left"/>
      <w:pPr>
        <w:ind w:left="2160" w:hanging="360"/>
      </w:pPr>
      <w:rPr>
        <w:rFonts w:ascii="Wingdings" w:hAnsi="Wingdings" w:cs="Wingdings" w:hint="default"/>
      </w:rPr>
    </w:lvl>
    <w:lvl w:ilvl="3" w:tplc="EE3AB6FC">
      <w:start w:val="1"/>
      <w:numFmt w:val="bullet"/>
      <w:lvlText w:val=""/>
      <w:lvlJc w:val="left"/>
      <w:pPr>
        <w:ind w:left="2880" w:hanging="360"/>
      </w:pPr>
      <w:rPr>
        <w:rFonts w:ascii="Symbol" w:hAnsi="Symbol" w:cs="Symbol" w:hint="default"/>
      </w:rPr>
    </w:lvl>
    <w:lvl w:ilvl="4" w:tplc="6A1A0474">
      <w:start w:val="1"/>
      <w:numFmt w:val="bullet"/>
      <w:lvlText w:val="o"/>
      <w:lvlJc w:val="left"/>
      <w:pPr>
        <w:ind w:left="3600" w:hanging="360"/>
      </w:pPr>
      <w:rPr>
        <w:rFonts w:ascii="Courier New" w:hAnsi="Courier New" w:cs="Courier New" w:hint="default"/>
      </w:rPr>
    </w:lvl>
    <w:lvl w:ilvl="5" w:tplc="3D986504">
      <w:start w:val="1"/>
      <w:numFmt w:val="bullet"/>
      <w:lvlText w:val=""/>
      <w:lvlJc w:val="left"/>
      <w:pPr>
        <w:ind w:left="4320" w:hanging="360"/>
      </w:pPr>
      <w:rPr>
        <w:rFonts w:ascii="Wingdings" w:hAnsi="Wingdings" w:cs="Wingdings" w:hint="default"/>
      </w:rPr>
    </w:lvl>
    <w:lvl w:ilvl="6" w:tplc="E75AF63A">
      <w:start w:val="1"/>
      <w:numFmt w:val="bullet"/>
      <w:lvlText w:val=""/>
      <w:lvlJc w:val="left"/>
      <w:pPr>
        <w:ind w:left="5040" w:hanging="360"/>
      </w:pPr>
      <w:rPr>
        <w:rFonts w:ascii="Symbol" w:hAnsi="Symbol" w:cs="Symbol" w:hint="default"/>
      </w:rPr>
    </w:lvl>
    <w:lvl w:ilvl="7" w:tplc="C014467A">
      <w:start w:val="1"/>
      <w:numFmt w:val="bullet"/>
      <w:lvlText w:val="o"/>
      <w:lvlJc w:val="left"/>
      <w:pPr>
        <w:ind w:left="5760" w:hanging="360"/>
      </w:pPr>
      <w:rPr>
        <w:rFonts w:ascii="Courier New" w:hAnsi="Courier New" w:cs="Courier New" w:hint="default"/>
      </w:rPr>
    </w:lvl>
    <w:lvl w:ilvl="8" w:tplc="209A2F86">
      <w:start w:val="1"/>
      <w:numFmt w:val="bullet"/>
      <w:lvlText w:val=""/>
      <w:lvlJc w:val="left"/>
      <w:pPr>
        <w:ind w:left="6480" w:hanging="360"/>
      </w:pPr>
      <w:rPr>
        <w:rFonts w:ascii="Wingdings" w:hAnsi="Wingdings" w:cs="Wingdings" w:hint="default"/>
      </w:rPr>
    </w:lvl>
  </w:abstractNum>
  <w:abstractNum w:abstractNumId="2" w15:restartNumberingAfterBreak="0">
    <w:nsid w:val="0BBF439E"/>
    <w:multiLevelType w:val="hybridMultilevel"/>
    <w:tmpl w:val="7A2A363E"/>
    <w:lvl w:ilvl="0" w:tplc="32123934">
      <w:start w:val="1"/>
      <w:numFmt w:val="bullet"/>
      <w:lvlText w:val=""/>
      <w:lvlJc w:val="left"/>
      <w:pPr>
        <w:ind w:left="720" w:hanging="360"/>
      </w:pPr>
      <w:rPr>
        <w:rFonts w:ascii="Symbol" w:hAnsi="Symbol" w:cs="Symbol" w:hint="default"/>
        <w:sz w:val="18"/>
        <w:szCs w:val="18"/>
      </w:rPr>
    </w:lvl>
    <w:lvl w:ilvl="1" w:tplc="E566FF70">
      <w:start w:val="1"/>
      <w:numFmt w:val="bullet"/>
      <w:lvlText w:val="o"/>
      <w:lvlJc w:val="left"/>
      <w:pPr>
        <w:ind w:left="1440" w:hanging="360"/>
      </w:pPr>
      <w:rPr>
        <w:rFonts w:ascii="Courier New" w:hAnsi="Courier New" w:cs="Courier New" w:hint="default"/>
      </w:rPr>
    </w:lvl>
    <w:lvl w:ilvl="2" w:tplc="F74EF122">
      <w:start w:val="1"/>
      <w:numFmt w:val="bullet"/>
      <w:lvlText w:val=""/>
      <w:lvlJc w:val="left"/>
      <w:pPr>
        <w:ind w:left="2160" w:hanging="360"/>
      </w:pPr>
      <w:rPr>
        <w:rFonts w:ascii="Wingdings" w:hAnsi="Wingdings" w:cs="Wingdings" w:hint="default"/>
      </w:rPr>
    </w:lvl>
    <w:lvl w:ilvl="3" w:tplc="41249408">
      <w:start w:val="1"/>
      <w:numFmt w:val="bullet"/>
      <w:lvlText w:val=""/>
      <w:lvlJc w:val="left"/>
      <w:pPr>
        <w:ind w:left="2880" w:hanging="360"/>
      </w:pPr>
      <w:rPr>
        <w:rFonts w:ascii="Symbol" w:hAnsi="Symbol" w:cs="Symbol" w:hint="default"/>
      </w:rPr>
    </w:lvl>
    <w:lvl w:ilvl="4" w:tplc="8C46C4AE">
      <w:start w:val="1"/>
      <w:numFmt w:val="bullet"/>
      <w:lvlText w:val="o"/>
      <w:lvlJc w:val="left"/>
      <w:pPr>
        <w:ind w:left="3600" w:hanging="360"/>
      </w:pPr>
      <w:rPr>
        <w:rFonts w:ascii="Courier New" w:hAnsi="Courier New" w:cs="Courier New" w:hint="default"/>
      </w:rPr>
    </w:lvl>
    <w:lvl w:ilvl="5" w:tplc="CA6E81E8">
      <w:start w:val="1"/>
      <w:numFmt w:val="bullet"/>
      <w:lvlText w:val=""/>
      <w:lvlJc w:val="left"/>
      <w:pPr>
        <w:ind w:left="4320" w:hanging="360"/>
      </w:pPr>
      <w:rPr>
        <w:rFonts w:ascii="Wingdings" w:hAnsi="Wingdings" w:cs="Wingdings" w:hint="default"/>
      </w:rPr>
    </w:lvl>
    <w:lvl w:ilvl="6" w:tplc="219249D2">
      <w:start w:val="1"/>
      <w:numFmt w:val="bullet"/>
      <w:lvlText w:val=""/>
      <w:lvlJc w:val="left"/>
      <w:pPr>
        <w:ind w:left="5040" w:hanging="360"/>
      </w:pPr>
      <w:rPr>
        <w:rFonts w:ascii="Symbol" w:hAnsi="Symbol" w:cs="Symbol" w:hint="default"/>
      </w:rPr>
    </w:lvl>
    <w:lvl w:ilvl="7" w:tplc="91A61DD2">
      <w:start w:val="1"/>
      <w:numFmt w:val="bullet"/>
      <w:lvlText w:val="o"/>
      <w:lvlJc w:val="left"/>
      <w:pPr>
        <w:ind w:left="5760" w:hanging="360"/>
      </w:pPr>
      <w:rPr>
        <w:rFonts w:ascii="Courier New" w:hAnsi="Courier New" w:cs="Courier New" w:hint="default"/>
      </w:rPr>
    </w:lvl>
    <w:lvl w:ilvl="8" w:tplc="8982A230">
      <w:start w:val="1"/>
      <w:numFmt w:val="bullet"/>
      <w:lvlText w:val=""/>
      <w:lvlJc w:val="left"/>
      <w:pPr>
        <w:ind w:left="6480" w:hanging="360"/>
      </w:pPr>
      <w:rPr>
        <w:rFonts w:ascii="Wingdings" w:hAnsi="Wingdings" w:cs="Wingdings" w:hint="default"/>
      </w:rPr>
    </w:lvl>
  </w:abstractNum>
  <w:abstractNum w:abstractNumId="3" w15:restartNumberingAfterBreak="0">
    <w:nsid w:val="11843ABF"/>
    <w:multiLevelType w:val="hybridMultilevel"/>
    <w:tmpl w:val="8DDE1C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166A1BB1"/>
    <w:multiLevelType w:val="multilevel"/>
    <w:tmpl w:val="4ABA13C8"/>
    <w:lvl w:ilvl="0">
      <w:start w:val="1"/>
      <w:numFmt w:val="decimal"/>
      <w:pStyle w:val="kazalo1"/>
      <w:lvlText w:val="%1"/>
      <w:lvlJc w:val="left"/>
      <w:pPr>
        <w:tabs>
          <w:tab w:val="num" w:pos="397"/>
        </w:tabs>
        <w:ind w:left="397" w:hanging="397"/>
      </w:pPr>
      <w:rPr>
        <w:rFonts w:hint="default"/>
      </w:rPr>
    </w:lvl>
    <w:lvl w:ilvl="1">
      <w:start w:val="1"/>
      <w:numFmt w:val="decimal"/>
      <w:pStyle w:val="kazalo2"/>
      <w:lvlText w:val="%1.%2"/>
      <w:lvlJc w:val="left"/>
      <w:pPr>
        <w:tabs>
          <w:tab w:val="num" w:pos="934"/>
        </w:tabs>
        <w:ind w:left="820" w:hanging="340"/>
      </w:pPr>
      <w:rPr>
        <w:rFonts w:hint="default"/>
      </w:rPr>
    </w:lvl>
    <w:lvl w:ilvl="2">
      <w:start w:val="1"/>
      <w:numFmt w:val="decimal"/>
      <w:pStyle w:val="kazalo3"/>
      <w:lvlText w:val="%1.%2.%3"/>
      <w:lvlJc w:val="left"/>
      <w:pPr>
        <w:tabs>
          <w:tab w:val="num" w:pos="1701"/>
        </w:tabs>
        <w:ind w:left="1985" w:hanging="738"/>
      </w:pPr>
      <w:rPr>
        <w:rFonts w:hint="default"/>
      </w:rPr>
    </w:lvl>
    <w:lvl w:ilvl="3">
      <w:start w:val="1"/>
      <w:numFmt w:val="decimal"/>
      <w:lvlText w:val="%1.%2.%3.%4."/>
      <w:lvlJc w:val="left"/>
      <w:pPr>
        <w:tabs>
          <w:tab w:val="num" w:pos="2557"/>
        </w:tabs>
        <w:ind w:left="2485" w:hanging="648"/>
      </w:pPr>
      <w:rPr>
        <w:rFonts w:hint="default"/>
      </w:rPr>
    </w:lvl>
    <w:lvl w:ilvl="4">
      <w:start w:val="1"/>
      <w:numFmt w:val="decimal"/>
      <w:lvlText w:val="%1.%2.%3.%4.%5."/>
      <w:lvlJc w:val="left"/>
      <w:pPr>
        <w:tabs>
          <w:tab w:val="num" w:pos="3277"/>
        </w:tabs>
        <w:ind w:left="2989" w:hanging="792"/>
      </w:pPr>
      <w:rPr>
        <w:rFonts w:hint="default"/>
      </w:rPr>
    </w:lvl>
    <w:lvl w:ilvl="5">
      <w:start w:val="1"/>
      <w:numFmt w:val="decimal"/>
      <w:lvlText w:val="%1.%2.%3.%4.%5.%6."/>
      <w:lvlJc w:val="left"/>
      <w:pPr>
        <w:tabs>
          <w:tab w:val="num" w:pos="3637"/>
        </w:tabs>
        <w:ind w:left="3493" w:hanging="936"/>
      </w:pPr>
      <w:rPr>
        <w:rFonts w:hint="default"/>
      </w:rPr>
    </w:lvl>
    <w:lvl w:ilvl="6">
      <w:start w:val="1"/>
      <w:numFmt w:val="decimal"/>
      <w:lvlText w:val="%1.%2.%3.%4.%5.%6.%7."/>
      <w:lvlJc w:val="left"/>
      <w:pPr>
        <w:tabs>
          <w:tab w:val="num" w:pos="4357"/>
        </w:tabs>
        <w:ind w:left="3997" w:hanging="1080"/>
      </w:pPr>
      <w:rPr>
        <w:rFonts w:hint="default"/>
      </w:rPr>
    </w:lvl>
    <w:lvl w:ilvl="7">
      <w:start w:val="1"/>
      <w:numFmt w:val="decimal"/>
      <w:lvlText w:val="%1.%2.%3.%4.%5.%6.%7.%8."/>
      <w:lvlJc w:val="left"/>
      <w:pPr>
        <w:tabs>
          <w:tab w:val="num" w:pos="4717"/>
        </w:tabs>
        <w:ind w:left="4501" w:hanging="1224"/>
      </w:pPr>
      <w:rPr>
        <w:rFonts w:hint="default"/>
      </w:rPr>
    </w:lvl>
    <w:lvl w:ilvl="8">
      <w:start w:val="1"/>
      <w:numFmt w:val="decimal"/>
      <w:lvlText w:val="%1.%2.%3.%4.%5.%6.%7.%8.%9."/>
      <w:lvlJc w:val="left"/>
      <w:pPr>
        <w:tabs>
          <w:tab w:val="num" w:pos="5437"/>
        </w:tabs>
        <w:ind w:left="5077" w:hanging="1440"/>
      </w:pPr>
      <w:rPr>
        <w:rFonts w:hint="default"/>
      </w:rPr>
    </w:lvl>
  </w:abstractNum>
  <w:abstractNum w:abstractNumId="5" w15:restartNumberingAfterBreak="0">
    <w:nsid w:val="17D44AB9"/>
    <w:multiLevelType w:val="hybridMultilevel"/>
    <w:tmpl w:val="DA102304"/>
    <w:lvl w:ilvl="0" w:tplc="935E2AC4">
      <w:start w:val="1"/>
      <w:numFmt w:val="bullet"/>
      <w:lvlText w:val=""/>
      <w:lvlJc w:val="left"/>
      <w:pPr>
        <w:ind w:left="720" w:hanging="360"/>
      </w:pPr>
      <w:rPr>
        <w:rFonts w:ascii="Symbol" w:hAnsi="Symbol" w:cs="Symbol" w:hint="default"/>
        <w:sz w:val="24"/>
        <w:szCs w:val="24"/>
      </w:rPr>
    </w:lvl>
    <w:lvl w:ilvl="1" w:tplc="EDB26B98">
      <w:start w:val="1"/>
      <w:numFmt w:val="bullet"/>
      <w:lvlText w:val="o"/>
      <w:lvlJc w:val="left"/>
      <w:pPr>
        <w:ind w:left="1440" w:hanging="360"/>
      </w:pPr>
      <w:rPr>
        <w:rFonts w:ascii="Courier New" w:hAnsi="Courier New" w:cs="Courier New" w:hint="default"/>
      </w:rPr>
    </w:lvl>
    <w:lvl w:ilvl="2" w:tplc="34203B50">
      <w:start w:val="1"/>
      <w:numFmt w:val="bullet"/>
      <w:lvlText w:val=""/>
      <w:lvlJc w:val="left"/>
      <w:pPr>
        <w:ind w:left="2160" w:hanging="360"/>
      </w:pPr>
      <w:rPr>
        <w:rFonts w:ascii="Wingdings" w:hAnsi="Wingdings" w:cs="Wingdings" w:hint="default"/>
      </w:rPr>
    </w:lvl>
    <w:lvl w:ilvl="3" w:tplc="D9DEAC44">
      <w:start w:val="1"/>
      <w:numFmt w:val="bullet"/>
      <w:lvlText w:val=""/>
      <w:lvlJc w:val="left"/>
      <w:pPr>
        <w:ind w:left="2880" w:hanging="360"/>
      </w:pPr>
      <w:rPr>
        <w:rFonts w:ascii="Symbol" w:hAnsi="Symbol" w:cs="Symbol" w:hint="default"/>
      </w:rPr>
    </w:lvl>
    <w:lvl w:ilvl="4" w:tplc="50E4AC5E">
      <w:start w:val="1"/>
      <w:numFmt w:val="bullet"/>
      <w:lvlText w:val="o"/>
      <w:lvlJc w:val="left"/>
      <w:pPr>
        <w:ind w:left="3600" w:hanging="360"/>
      </w:pPr>
      <w:rPr>
        <w:rFonts w:ascii="Courier New" w:hAnsi="Courier New" w:cs="Courier New" w:hint="default"/>
      </w:rPr>
    </w:lvl>
    <w:lvl w:ilvl="5" w:tplc="2A1E29EE">
      <w:start w:val="1"/>
      <w:numFmt w:val="bullet"/>
      <w:lvlText w:val=""/>
      <w:lvlJc w:val="left"/>
      <w:pPr>
        <w:ind w:left="4320" w:hanging="360"/>
      </w:pPr>
      <w:rPr>
        <w:rFonts w:ascii="Wingdings" w:hAnsi="Wingdings" w:cs="Wingdings" w:hint="default"/>
      </w:rPr>
    </w:lvl>
    <w:lvl w:ilvl="6" w:tplc="F94093CA">
      <w:start w:val="1"/>
      <w:numFmt w:val="bullet"/>
      <w:lvlText w:val=""/>
      <w:lvlJc w:val="left"/>
      <w:pPr>
        <w:ind w:left="5040" w:hanging="360"/>
      </w:pPr>
      <w:rPr>
        <w:rFonts w:ascii="Symbol" w:hAnsi="Symbol" w:cs="Symbol" w:hint="default"/>
      </w:rPr>
    </w:lvl>
    <w:lvl w:ilvl="7" w:tplc="368C2136">
      <w:start w:val="1"/>
      <w:numFmt w:val="bullet"/>
      <w:lvlText w:val="o"/>
      <w:lvlJc w:val="left"/>
      <w:pPr>
        <w:ind w:left="5760" w:hanging="360"/>
      </w:pPr>
      <w:rPr>
        <w:rFonts w:ascii="Courier New" w:hAnsi="Courier New" w:cs="Courier New" w:hint="default"/>
      </w:rPr>
    </w:lvl>
    <w:lvl w:ilvl="8" w:tplc="9B7EBE7C">
      <w:start w:val="1"/>
      <w:numFmt w:val="bullet"/>
      <w:lvlText w:val=""/>
      <w:lvlJc w:val="left"/>
      <w:pPr>
        <w:ind w:left="6480" w:hanging="360"/>
      </w:pPr>
      <w:rPr>
        <w:rFonts w:ascii="Wingdings" w:hAnsi="Wingdings" w:cs="Wingdings" w:hint="default"/>
      </w:rPr>
    </w:lvl>
  </w:abstractNum>
  <w:abstractNum w:abstractNumId="6" w15:restartNumberingAfterBreak="0">
    <w:nsid w:val="1B1110B6"/>
    <w:multiLevelType w:val="hybridMultilevel"/>
    <w:tmpl w:val="F5740326"/>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B745B0B"/>
    <w:multiLevelType w:val="hybridMultilevel"/>
    <w:tmpl w:val="0818C368"/>
    <w:lvl w:ilvl="0" w:tplc="F990D5BA">
      <w:start w:val="1"/>
      <w:numFmt w:val="bullet"/>
      <w:lvlText w:val=""/>
      <w:lvlJc w:val="left"/>
      <w:pPr>
        <w:ind w:left="720" w:hanging="360"/>
      </w:pPr>
      <w:rPr>
        <w:rFonts w:ascii="Symbol" w:hAnsi="Symbol" w:cs="Symbol" w:hint="default"/>
        <w:sz w:val="18"/>
        <w:szCs w:val="18"/>
      </w:rPr>
    </w:lvl>
    <w:lvl w:ilvl="1" w:tplc="DB6C801E">
      <w:start w:val="1"/>
      <w:numFmt w:val="bullet"/>
      <w:lvlText w:val="o"/>
      <w:lvlJc w:val="left"/>
      <w:pPr>
        <w:ind w:left="1440" w:hanging="360"/>
      </w:pPr>
      <w:rPr>
        <w:rFonts w:ascii="Courier New" w:hAnsi="Courier New" w:cs="Courier New" w:hint="default"/>
      </w:rPr>
    </w:lvl>
    <w:lvl w:ilvl="2" w:tplc="5DE484D6">
      <w:start w:val="1"/>
      <w:numFmt w:val="bullet"/>
      <w:lvlText w:val=""/>
      <w:lvlJc w:val="left"/>
      <w:pPr>
        <w:ind w:left="2160" w:hanging="360"/>
      </w:pPr>
      <w:rPr>
        <w:rFonts w:ascii="Wingdings" w:hAnsi="Wingdings" w:cs="Wingdings" w:hint="default"/>
      </w:rPr>
    </w:lvl>
    <w:lvl w:ilvl="3" w:tplc="988A66BA">
      <w:start w:val="1"/>
      <w:numFmt w:val="bullet"/>
      <w:lvlText w:val=""/>
      <w:lvlJc w:val="left"/>
      <w:pPr>
        <w:ind w:left="2880" w:hanging="360"/>
      </w:pPr>
      <w:rPr>
        <w:rFonts w:ascii="Symbol" w:hAnsi="Symbol" w:cs="Symbol" w:hint="default"/>
      </w:rPr>
    </w:lvl>
    <w:lvl w:ilvl="4" w:tplc="83C47602">
      <w:start w:val="1"/>
      <w:numFmt w:val="bullet"/>
      <w:lvlText w:val="o"/>
      <w:lvlJc w:val="left"/>
      <w:pPr>
        <w:ind w:left="3600" w:hanging="360"/>
      </w:pPr>
      <w:rPr>
        <w:rFonts w:ascii="Courier New" w:hAnsi="Courier New" w:cs="Courier New" w:hint="default"/>
      </w:rPr>
    </w:lvl>
    <w:lvl w:ilvl="5" w:tplc="BDD645AC">
      <w:start w:val="1"/>
      <w:numFmt w:val="bullet"/>
      <w:lvlText w:val=""/>
      <w:lvlJc w:val="left"/>
      <w:pPr>
        <w:ind w:left="4320" w:hanging="360"/>
      </w:pPr>
      <w:rPr>
        <w:rFonts w:ascii="Wingdings" w:hAnsi="Wingdings" w:cs="Wingdings" w:hint="default"/>
      </w:rPr>
    </w:lvl>
    <w:lvl w:ilvl="6" w:tplc="32703FEE">
      <w:start w:val="1"/>
      <w:numFmt w:val="bullet"/>
      <w:lvlText w:val=""/>
      <w:lvlJc w:val="left"/>
      <w:pPr>
        <w:ind w:left="5040" w:hanging="360"/>
      </w:pPr>
      <w:rPr>
        <w:rFonts w:ascii="Symbol" w:hAnsi="Symbol" w:cs="Symbol" w:hint="default"/>
      </w:rPr>
    </w:lvl>
    <w:lvl w:ilvl="7" w:tplc="15D4C1A2">
      <w:start w:val="1"/>
      <w:numFmt w:val="bullet"/>
      <w:lvlText w:val="o"/>
      <w:lvlJc w:val="left"/>
      <w:pPr>
        <w:ind w:left="5760" w:hanging="360"/>
      </w:pPr>
      <w:rPr>
        <w:rFonts w:ascii="Courier New" w:hAnsi="Courier New" w:cs="Courier New" w:hint="default"/>
      </w:rPr>
    </w:lvl>
    <w:lvl w:ilvl="8" w:tplc="FCC6BD72">
      <w:start w:val="1"/>
      <w:numFmt w:val="bullet"/>
      <w:lvlText w:val=""/>
      <w:lvlJc w:val="left"/>
      <w:pPr>
        <w:ind w:left="6480" w:hanging="360"/>
      </w:pPr>
      <w:rPr>
        <w:rFonts w:ascii="Wingdings" w:hAnsi="Wingdings" w:cs="Wingdings" w:hint="default"/>
      </w:rPr>
    </w:lvl>
  </w:abstractNum>
  <w:abstractNum w:abstractNumId="8" w15:restartNumberingAfterBreak="0">
    <w:nsid w:val="1E13041F"/>
    <w:multiLevelType w:val="hybridMultilevel"/>
    <w:tmpl w:val="70B40A9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F7C17FB"/>
    <w:multiLevelType w:val="hybridMultilevel"/>
    <w:tmpl w:val="6272488A"/>
    <w:lvl w:ilvl="0" w:tplc="52C0F88C">
      <w:start w:val="1"/>
      <w:numFmt w:val="bullet"/>
      <w:lvlText w:val=""/>
      <w:lvlJc w:val="left"/>
      <w:pPr>
        <w:ind w:left="720" w:hanging="360"/>
      </w:pPr>
      <w:rPr>
        <w:rFonts w:ascii="Symbol" w:hAnsi="Symbol" w:cs="Symbol" w:hint="default"/>
        <w:sz w:val="18"/>
        <w:szCs w:val="18"/>
      </w:rPr>
    </w:lvl>
    <w:lvl w:ilvl="1" w:tplc="B37C4D80">
      <w:start w:val="1"/>
      <w:numFmt w:val="bullet"/>
      <w:lvlText w:val="o"/>
      <w:lvlJc w:val="left"/>
      <w:pPr>
        <w:ind w:left="1440" w:hanging="360"/>
      </w:pPr>
      <w:rPr>
        <w:rFonts w:ascii="Courier New" w:hAnsi="Courier New" w:cs="Courier New" w:hint="default"/>
      </w:rPr>
    </w:lvl>
    <w:lvl w:ilvl="2" w:tplc="7BAE5412">
      <w:start w:val="1"/>
      <w:numFmt w:val="bullet"/>
      <w:lvlText w:val=""/>
      <w:lvlJc w:val="left"/>
      <w:pPr>
        <w:ind w:left="2160" w:hanging="360"/>
      </w:pPr>
      <w:rPr>
        <w:rFonts w:ascii="Wingdings" w:hAnsi="Wingdings" w:cs="Wingdings" w:hint="default"/>
      </w:rPr>
    </w:lvl>
    <w:lvl w:ilvl="3" w:tplc="C062255C">
      <w:start w:val="1"/>
      <w:numFmt w:val="bullet"/>
      <w:lvlText w:val=""/>
      <w:lvlJc w:val="left"/>
      <w:pPr>
        <w:ind w:left="2880" w:hanging="360"/>
      </w:pPr>
      <w:rPr>
        <w:rFonts w:ascii="Symbol" w:hAnsi="Symbol" w:cs="Symbol" w:hint="default"/>
      </w:rPr>
    </w:lvl>
    <w:lvl w:ilvl="4" w:tplc="7DBE68D4">
      <w:start w:val="1"/>
      <w:numFmt w:val="bullet"/>
      <w:lvlText w:val="o"/>
      <w:lvlJc w:val="left"/>
      <w:pPr>
        <w:ind w:left="3600" w:hanging="360"/>
      </w:pPr>
      <w:rPr>
        <w:rFonts w:ascii="Courier New" w:hAnsi="Courier New" w:cs="Courier New" w:hint="default"/>
      </w:rPr>
    </w:lvl>
    <w:lvl w:ilvl="5" w:tplc="EC68F376">
      <w:start w:val="1"/>
      <w:numFmt w:val="bullet"/>
      <w:lvlText w:val=""/>
      <w:lvlJc w:val="left"/>
      <w:pPr>
        <w:ind w:left="4320" w:hanging="360"/>
      </w:pPr>
      <w:rPr>
        <w:rFonts w:ascii="Wingdings" w:hAnsi="Wingdings" w:cs="Wingdings" w:hint="default"/>
      </w:rPr>
    </w:lvl>
    <w:lvl w:ilvl="6" w:tplc="86B0735C">
      <w:start w:val="1"/>
      <w:numFmt w:val="bullet"/>
      <w:lvlText w:val=""/>
      <w:lvlJc w:val="left"/>
      <w:pPr>
        <w:ind w:left="5040" w:hanging="360"/>
      </w:pPr>
      <w:rPr>
        <w:rFonts w:ascii="Symbol" w:hAnsi="Symbol" w:cs="Symbol" w:hint="default"/>
      </w:rPr>
    </w:lvl>
    <w:lvl w:ilvl="7" w:tplc="03345C96">
      <w:start w:val="1"/>
      <w:numFmt w:val="bullet"/>
      <w:lvlText w:val="o"/>
      <w:lvlJc w:val="left"/>
      <w:pPr>
        <w:ind w:left="5760" w:hanging="360"/>
      </w:pPr>
      <w:rPr>
        <w:rFonts w:ascii="Courier New" w:hAnsi="Courier New" w:cs="Courier New" w:hint="default"/>
      </w:rPr>
    </w:lvl>
    <w:lvl w:ilvl="8" w:tplc="60CE222A">
      <w:start w:val="1"/>
      <w:numFmt w:val="bullet"/>
      <w:lvlText w:val=""/>
      <w:lvlJc w:val="left"/>
      <w:pPr>
        <w:ind w:left="6480" w:hanging="360"/>
      </w:pPr>
      <w:rPr>
        <w:rFonts w:ascii="Wingdings" w:hAnsi="Wingdings" w:cs="Wingdings" w:hint="default"/>
      </w:rPr>
    </w:lvl>
  </w:abstractNum>
  <w:abstractNum w:abstractNumId="10" w15:restartNumberingAfterBreak="0">
    <w:nsid w:val="2310601F"/>
    <w:multiLevelType w:val="hybridMultilevel"/>
    <w:tmpl w:val="9CF29396"/>
    <w:lvl w:ilvl="0" w:tplc="4C3E7090">
      <w:start w:val="1"/>
      <w:numFmt w:val="bullet"/>
      <w:lvlText w:val=""/>
      <w:lvlJc w:val="left"/>
      <w:pPr>
        <w:ind w:left="720" w:hanging="360"/>
      </w:pPr>
      <w:rPr>
        <w:rFonts w:ascii="Symbol" w:hAnsi="Symbol" w:cs="Symbol" w:hint="default"/>
        <w:sz w:val="18"/>
        <w:szCs w:val="18"/>
      </w:rPr>
    </w:lvl>
    <w:lvl w:ilvl="1" w:tplc="A9C2F6C4">
      <w:start w:val="1"/>
      <w:numFmt w:val="bullet"/>
      <w:lvlText w:val="o"/>
      <w:lvlJc w:val="left"/>
      <w:pPr>
        <w:ind w:left="1440" w:hanging="360"/>
      </w:pPr>
      <w:rPr>
        <w:rFonts w:ascii="Courier New" w:hAnsi="Courier New" w:cs="Courier New" w:hint="default"/>
      </w:rPr>
    </w:lvl>
    <w:lvl w:ilvl="2" w:tplc="6AF6E5C8">
      <w:start w:val="1"/>
      <w:numFmt w:val="bullet"/>
      <w:lvlText w:val=""/>
      <w:lvlJc w:val="left"/>
      <w:pPr>
        <w:ind w:left="2160" w:hanging="360"/>
      </w:pPr>
      <w:rPr>
        <w:rFonts w:ascii="Wingdings" w:hAnsi="Wingdings" w:cs="Wingdings" w:hint="default"/>
      </w:rPr>
    </w:lvl>
    <w:lvl w:ilvl="3" w:tplc="C650738C">
      <w:start w:val="1"/>
      <w:numFmt w:val="bullet"/>
      <w:lvlText w:val=""/>
      <w:lvlJc w:val="left"/>
      <w:pPr>
        <w:ind w:left="2880" w:hanging="360"/>
      </w:pPr>
      <w:rPr>
        <w:rFonts w:ascii="Symbol" w:hAnsi="Symbol" w:cs="Symbol" w:hint="default"/>
      </w:rPr>
    </w:lvl>
    <w:lvl w:ilvl="4" w:tplc="577200EE">
      <w:start w:val="1"/>
      <w:numFmt w:val="bullet"/>
      <w:lvlText w:val="o"/>
      <w:lvlJc w:val="left"/>
      <w:pPr>
        <w:ind w:left="3600" w:hanging="360"/>
      </w:pPr>
      <w:rPr>
        <w:rFonts w:ascii="Courier New" w:hAnsi="Courier New" w:cs="Courier New" w:hint="default"/>
      </w:rPr>
    </w:lvl>
    <w:lvl w:ilvl="5" w:tplc="E2C659D8">
      <w:start w:val="1"/>
      <w:numFmt w:val="bullet"/>
      <w:lvlText w:val=""/>
      <w:lvlJc w:val="left"/>
      <w:pPr>
        <w:ind w:left="4320" w:hanging="360"/>
      </w:pPr>
      <w:rPr>
        <w:rFonts w:ascii="Wingdings" w:hAnsi="Wingdings" w:cs="Wingdings" w:hint="default"/>
      </w:rPr>
    </w:lvl>
    <w:lvl w:ilvl="6" w:tplc="3036D610">
      <w:start w:val="1"/>
      <w:numFmt w:val="bullet"/>
      <w:lvlText w:val=""/>
      <w:lvlJc w:val="left"/>
      <w:pPr>
        <w:ind w:left="5040" w:hanging="360"/>
      </w:pPr>
      <w:rPr>
        <w:rFonts w:ascii="Symbol" w:hAnsi="Symbol" w:cs="Symbol" w:hint="default"/>
      </w:rPr>
    </w:lvl>
    <w:lvl w:ilvl="7" w:tplc="9C501BFA">
      <w:start w:val="1"/>
      <w:numFmt w:val="bullet"/>
      <w:lvlText w:val="o"/>
      <w:lvlJc w:val="left"/>
      <w:pPr>
        <w:ind w:left="5760" w:hanging="360"/>
      </w:pPr>
      <w:rPr>
        <w:rFonts w:ascii="Courier New" w:hAnsi="Courier New" w:cs="Courier New" w:hint="default"/>
      </w:rPr>
    </w:lvl>
    <w:lvl w:ilvl="8" w:tplc="C9789458">
      <w:start w:val="1"/>
      <w:numFmt w:val="bullet"/>
      <w:lvlText w:val=""/>
      <w:lvlJc w:val="left"/>
      <w:pPr>
        <w:ind w:left="6480" w:hanging="360"/>
      </w:pPr>
      <w:rPr>
        <w:rFonts w:ascii="Wingdings" w:hAnsi="Wingdings" w:cs="Wingdings" w:hint="default"/>
      </w:rPr>
    </w:lvl>
  </w:abstractNum>
  <w:abstractNum w:abstractNumId="11" w15:restartNumberingAfterBreak="0">
    <w:nsid w:val="27412DC8"/>
    <w:multiLevelType w:val="hybridMultilevel"/>
    <w:tmpl w:val="1CF42586"/>
    <w:lvl w:ilvl="0" w:tplc="11649676">
      <w:start w:val="1"/>
      <w:numFmt w:val="bullet"/>
      <w:lvlText w:val=""/>
      <w:lvlJc w:val="left"/>
      <w:pPr>
        <w:ind w:left="720" w:hanging="360"/>
      </w:pPr>
      <w:rPr>
        <w:rFonts w:ascii="Symbol" w:hAnsi="Symbol" w:cs="Symbol" w:hint="default"/>
        <w:sz w:val="18"/>
        <w:szCs w:val="18"/>
      </w:rPr>
    </w:lvl>
    <w:lvl w:ilvl="1" w:tplc="D958C44C">
      <w:start w:val="1"/>
      <w:numFmt w:val="bullet"/>
      <w:lvlText w:val="o"/>
      <w:lvlJc w:val="left"/>
      <w:pPr>
        <w:ind w:left="1440" w:hanging="360"/>
      </w:pPr>
      <w:rPr>
        <w:rFonts w:ascii="Courier New" w:hAnsi="Courier New" w:cs="Courier New" w:hint="default"/>
      </w:rPr>
    </w:lvl>
    <w:lvl w:ilvl="2" w:tplc="49F84208">
      <w:start w:val="1"/>
      <w:numFmt w:val="bullet"/>
      <w:lvlText w:val=""/>
      <w:lvlJc w:val="left"/>
      <w:pPr>
        <w:ind w:left="2160" w:hanging="360"/>
      </w:pPr>
      <w:rPr>
        <w:rFonts w:ascii="Wingdings" w:hAnsi="Wingdings" w:cs="Wingdings" w:hint="default"/>
      </w:rPr>
    </w:lvl>
    <w:lvl w:ilvl="3" w:tplc="8EA60C96">
      <w:start w:val="1"/>
      <w:numFmt w:val="bullet"/>
      <w:lvlText w:val=""/>
      <w:lvlJc w:val="left"/>
      <w:pPr>
        <w:ind w:left="2880" w:hanging="360"/>
      </w:pPr>
      <w:rPr>
        <w:rFonts w:ascii="Symbol" w:hAnsi="Symbol" w:cs="Symbol" w:hint="default"/>
      </w:rPr>
    </w:lvl>
    <w:lvl w:ilvl="4" w:tplc="4926B1BC">
      <w:start w:val="1"/>
      <w:numFmt w:val="bullet"/>
      <w:lvlText w:val="o"/>
      <w:lvlJc w:val="left"/>
      <w:pPr>
        <w:ind w:left="3600" w:hanging="360"/>
      </w:pPr>
      <w:rPr>
        <w:rFonts w:ascii="Courier New" w:hAnsi="Courier New" w:cs="Courier New" w:hint="default"/>
      </w:rPr>
    </w:lvl>
    <w:lvl w:ilvl="5" w:tplc="18DE4D56">
      <w:start w:val="1"/>
      <w:numFmt w:val="bullet"/>
      <w:lvlText w:val=""/>
      <w:lvlJc w:val="left"/>
      <w:pPr>
        <w:ind w:left="4320" w:hanging="360"/>
      </w:pPr>
      <w:rPr>
        <w:rFonts w:ascii="Wingdings" w:hAnsi="Wingdings" w:cs="Wingdings" w:hint="default"/>
      </w:rPr>
    </w:lvl>
    <w:lvl w:ilvl="6" w:tplc="2B826BEC">
      <w:start w:val="1"/>
      <w:numFmt w:val="bullet"/>
      <w:lvlText w:val=""/>
      <w:lvlJc w:val="left"/>
      <w:pPr>
        <w:ind w:left="5040" w:hanging="360"/>
      </w:pPr>
      <w:rPr>
        <w:rFonts w:ascii="Symbol" w:hAnsi="Symbol" w:cs="Symbol" w:hint="default"/>
      </w:rPr>
    </w:lvl>
    <w:lvl w:ilvl="7" w:tplc="9DE26E0E">
      <w:start w:val="1"/>
      <w:numFmt w:val="bullet"/>
      <w:lvlText w:val="o"/>
      <w:lvlJc w:val="left"/>
      <w:pPr>
        <w:ind w:left="5760" w:hanging="360"/>
      </w:pPr>
      <w:rPr>
        <w:rFonts w:ascii="Courier New" w:hAnsi="Courier New" w:cs="Courier New" w:hint="default"/>
      </w:rPr>
    </w:lvl>
    <w:lvl w:ilvl="8" w:tplc="A9AA806A">
      <w:start w:val="1"/>
      <w:numFmt w:val="bullet"/>
      <w:lvlText w:val=""/>
      <w:lvlJc w:val="left"/>
      <w:pPr>
        <w:ind w:left="6480" w:hanging="360"/>
      </w:pPr>
      <w:rPr>
        <w:rFonts w:ascii="Wingdings" w:hAnsi="Wingdings" w:cs="Wingdings" w:hint="default"/>
      </w:rPr>
    </w:lvl>
  </w:abstractNum>
  <w:abstractNum w:abstractNumId="12" w15:restartNumberingAfterBreak="0">
    <w:nsid w:val="377B1CAB"/>
    <w:multiLevelType w:val="hybridMultilevel"/>
    <w:tmpl w:val="FA5A1A5A"/>
    <w:lvl w:ilvl="0" w:tplc="6562CB02">
      <w:start w:val="1"/>
      <w:numFmt w:val="bullet"/>
      <w:lvlText w:val=""/>
      <w:lvlJc w:val="left"/>
      <w:pPr>
        <w:ind w:left="720" w:hanging="360"/>
      </w:pPr>
      <w:rPr>
        <w:rFonts w:ascii="Symbol" w:hAnsi="Symbol" w:cs="Symbol" w:hint="default"/>
        <w:sz w:val="18"/>
        <w:szCs w:val="18"/>
      </w:rPr>
    </w:lvl>
    <w:lvl w:ilvl="1" w:tplc="ABEAB7A2">
      <w:start w:val="1"/>
      <w:numFmt w:val="bullet"/>
      <w:lvlText w:val="o"/>
      <w:lvlJc w:val="left"/>
      <w:pPr>
        <w:ind w:left="1440" w:hanging="360"/>
      </w:pPr>
      <w:rPr>
        <w:rFonts w:ascii="Courier New" w:hAnsi="Courier New" w:cs="Courier New" w:hint="default"/>
      </w:rPr>
    </w:lvl>
    <w:lvl w:ilvl="2" w:tplc="43CAE740">
      <w:start w:val="1"/>
      <w:numFmt w:val="bullet"/>
      <w:lvlText w:val=""/>
      <w:lvlJc w:val="left"/>
      <w:pPr>
        <w:ind w:left="2160" w:hanging="360"/>
      </w:pPr>
      <w:rPr>
        <w:rFonts w:ascii="Wingdings" w:hAnsi="Wingdings" w:cs="Wingdings" w:hint="default"/>
      </w:rPr>
    </w:lvl>
    <w:lvl w:ilvl="3" w:tplc="11461D48">
      <w:start w:val="1"/>
      <w:numFmt w:val="bullet"/>
      <w:lvlText w:val=""/>
      <w:lvlJc w:val="left"/>
      <w:pPr>
        <w:ind w:left="2880" w:hanging="360"/>
      </w:pPr>
      <w:rPr>
        <w:rFonts w:ascii="Symbol" w:hAnsi="Symbol" w:cs="Symbol" w:hint="default"/>
      </w:rPr>
    </w:lvl>
    <w:lvl w:ilvl="4" w:tplc="D380603A">
      <w:start w:val="1"/>
      <w:numFmt w:val="bullet"/>
      <w:lvlText w:val="o"/>
      <w:lvlJc w:val="left"/>
      <w:pPr>
        <w:ind w:left="3600" w:hanging="360"/>
      </w:pPr>
      <w:rPr>
        <w:rFonts w:ascii="Courier New" w:hAnsi="Courier New" w:cs="Courier New" w:hint="default"/>
      </w:rPr>
    </w:lvl>
    <w:lvl w:ilvl="5" w:tplc="FCEA536C">
      <w:start w:val="1"/>
      <w:numFmt w:val="bullet"/>
      <w:lvlText w:val=""/>
      <w:lvlJc w:val="left"/>
      <w:pPr>
        <w:ind w:left="4320" w:hanging="360"/>
      </w:pPr>
      <w:rPr>
        <w:rFonts w:ascii="Wingdings" w:hAnsi="Wingdings" w:cs="Wingdings" w:hint="default"/>
      </w:rPr>
    </w:lvl>
    <w:lvl w:ilvl="6" w:tplc="B1209E62">
      <w:start w:val="1"/>
      <w:numFmt w:val="bullet"/>
      <w:lvlText w:val=""/>
      <w:lvlJc w:val="left"/>
      <w:pPr>
        <w:ind w:left="5040" w:hanging="360"/>
      </w:pPr>
      <w:rPr>
        <w:rFonts w:ascii="Symbol" w:hAnsi="Symbol" w:cs="Symbol" w:hint="default"/>
      </w:rPr>
    </w:lvl>
    <w:lvl w:ilvl="7" w:tplc="C720D024">
      <w:start w:val="1"/>
      <w:numFmt w:val="bullet"/>
      <w:lvlText w:val="o"/>
      <w:lvlJc w:val="left"/>
      <w:pPr>
        <w:ind w:left="5760" w:hanging="360"/>
      </w:pPr>
      <w:rPr>
        <w:rFonts w:ascii="Courier New" w:hAnsi="Courier New" w:cs="Courier New" w:hint="default"/>
      </w:rPr>
    </w:lvl>
    <w:lvl w:ilvl="8" w:tplc="A86CA348">
      <w:start w:val="1"/>
      <w:numFmt w:val="bullet"/>
      <w:lvlText w:val=""/>
      <w:lvlJc w:val="left"/>
      <w:pPr>
        <w:ind w:left="6480" w:hanging="360"/>
      </w:pPr>
      <w:rPr>
        <w:rFonts w:ascii="Wingdings" w:hAnsi="Wingdings" w:cs="Wingdings" w:hint="default"/>
      </w:rPr>
    </w:lvl>
  </w:abstractNum>
  <w:abstractNum w:abstractNumId="13" w15:restartNumberingAfterBreak="0">
    <w:nsid w:val="3835186A"/>
    <w:multiLevelType w:val="hybridMultilevel"/>
    <w:tmpl w:val="8B4A2AD8"/>
    <w:lvl w:ilvl="0" w:tplc="297010F0">
      <w:start w:val="1"/>
      <w:numFmt w:val="bullet"/>
      <w:lvlText w:val=""/>
      <w:lvlJc w:val="left"/>
      <w:pPr>
        <w:ind w:left="720" w:hanging="360"/>
      </w:pPr>
      <w:rPr>
        <w:rFonts w:ascii="Symbol" w:hAnsi="Symbol" w:cs="Symbol" w:hint="default"/>
        <w:sz w:val="18"/>
        <w:szCs w:val="18"/>
      </w:rPr>
    </w:lvl>
    <w:lvl w:ilvl="1" w:tplc="474E01AC">
      <w:start w:val="1"/>
      <w:numFmt w:val="bullet"/>
      <w:lvlText w:val="o"/>
      <w:lvlJc w:val="left"/>
      <w:pPr>
        <w:ind w:left="1440" w:hanging="360"/>
      </w:pPr>
      <w:rPr>
        <w:rFonts w:ascii="Courier New" w:hAnsi="Courier New" w:cs="Courier New" w:hint="default"/>
      </w:rPr>
    </w:lvl>
    <w:lvl w:ilvl="2" w:tplc="7E46D4DC">
      <w:start w:val="1"/>
      <w:numFmt w:val="bullet"/>
      <w:lvlText w:val=""/>
      <w:lvlJc w:val="left"/>
      <w:pPr>
        <w:ind w:left="2160" w:hanging="360"/>
      </w:pPr>
      <w:rPr>
        <w:rFonts w:ascii="Wingdings" w:hAnsi="Wingdings" w:cs="Wingdings" w:hint="default"/>
      </w:rPr>
    </w:lvl>
    <w:lvl w:ilvl="3" w:tplc="BAE8CB24">
      <w:start w:val="1"/>
      <w:numFmt w:val="bullet"/>
      <w:lvlText w:val=""/>
      <w:lvlJc w:val="left"/>
      <w:pPr>
        <w:ind w:left="2880" w:hanging="360"/>
      </w:pPr>
      <w:rPr>
        <w:rFonts w:ascii="Symbol" w:hAnsi="Symbol" w:cs="Symbol" w:hint="default"/>
      </w:rPr>
    </w:lvl>
    <w:lvl w:ilvl="4" w:tplc="B3541B80">
      <w:start w:val="1"/>
      <w:numFmt w:val="bullet"/>
      <w:lvlText w:val="o"/>
      <w:lvlJc w:val="left"/>
      <w:pPr>
        <w:ind w:left="3600" w:hanging="360"/>
      </w:pPr>
      <w:rPr>
        <w:rFonts w:ascii="Courier New" w:hAnsi="Courier New" w:cs="Courier New" w:hint="default"/>
      </w:rPr>
    </w:lvl>
    <w:lvl w:ilvl="5" w:tplc="5CE40A62">
      <w:start w:val="1"/>
      <w:numFmt w:val="bullet"/>
      <w:lvlText w:val=""/>
      <w:lvlJc w:val="left"/>
      <w:pPr>
        <w:ind w:left="4320" w:hanging="360"/>
      </w:pPr>
      <w:rPr>
        <w:rFonts w:ascii="Wingdings" w:hAnsi="Wingdings" w:cs="Wingdings" w:hint="default"/>
      </w:rPr>
    </w:lvl>
    <w:lvl w:ilvl="6" w:tplc="D220992A">
      <w:start w:val="1"/>
      <w:numFmt w:val="bullet"/>
      <w:lvlText w:val=""/>
      <w:lvlJc w:val="left"/>
      <w:pPr>
        <w:ind w:left="5040" w:hanging="360"/>
      </w:pPr>
      <w:rPr>
        <w:rFonts w:ascii="Symbol" w:hAnsi="Symbol" w:cs="Symbol" w:hint="default"/>
      </w:rPr>
    </w:lvl>
    <w:lvl w:ilvl="7" w:tplc="82DEE342">
      <w:start w:val="1"/>
      <w:numFmt w:val="bullet"/>
      <w:lvlText w:val="o"/>
      <w:lvlJc w:val="left"/>
      <w:pPr>
        <w:ind w:left="5760" w:hanging="360"/>
      </w:pPr>
      <w:rPr>
        <w:rFonts w:ascii="Courier New" w:hAnsi="Courier New" w:cs="Courier New" w:hint="default"/>
      </w:rPr>
    </w:lvl>
    <w:lvl w:ilvl="8" w:tplc="F81282BC">
      <w:start w:val="1"/>
      <w:numFmt w:val="bullet"/>
      <w:lvlText w:val=""/>
      <w:lvlJc w:val="left"/>
      <w:pPr>
        <w:ind w:left="6480" w:hanging="360"/>
      </w:pPr>
      <w:rPr>
        <w:rFonts w:ascii="Wingdings" w:hAnsi="Wingdings" w:cs="Wingdings" w:hint="default"/>
      </w:rPr>
    </w:lvl>
  </w:abstractNum>
  <w:abstractNum w:abstractNumId="14" w15:restartNumberingAfterBreak="0">
    <w:nsid w:val="3BE9097F"/>
    <w:multiLevelType w:val="hybridMultilevel"/>
    <w:tmpl w:val="ED0A2856"/>
    <w:lvl w:ilvl="0" w:tplc="AE6A886A">
      <w:start w:val="1"/>
      <w:numFmt w:val="bullet"/>
      <w:lvlText w:val=""/>
      <w:lvlJc w:val="left"/>
      <w:pPr>
        <w:ind w:left="720" w:hanging="360"/>
      </w:pPr>
      <w:rPr>
        <w:rFonts w:ascii="Symbol" w:hAnsi="Symbol" w:cs="Symbol" w:hint="default"/>
        <w:sz w:val="18"/>
        <w:szCs w:val="18"/>
      </w:rPr>
    </w:lvl>
    <w:lvl w:ilvl="1" w:tplc="B8040F48">
      <w:start w:val="1"/>
      <w:numFmt w:val="bullet"/>
      <w:lvlText w:val="o"/>
      <w:lvlJc w:val="left"/>
      <w:pPr>
        <w:ind w:left="1440" w:hanging="360"/>
      </w:pPr>
      <w:rPr>
        <w:rFonts w:ascii="Courier New" w:hAnsi="Courier New" w:cs="Courier New" w:hint="default"/>
      </w:rPr>
    </w:lvl>
    <w:lvl w:ilvl="2" w:tplc="8804A92A">
      <w:start w:val="1"/>
      <w:numFmt w:val="bullet"/>
      <w:lvlText w:val=""/>
      <w:lvlJc w:val="left"/>
      <w:pPr>
        <w:ind w:left="2160" w:hanging="360"/>
      </w:pPr>
      <w:rPr>
        <w:rFonts w:ascii="Wingdings" w:hAnsi="Wingdings" w:cs="Wingdings" w:hint="default"/>
      </w:rPr>
    </w:lvl>
    <w:lvl w:ilvl="3" w:tplc="6026F3F4">
      <w:start w:val="1"/>
      <w:numFmt w:val="bullet"/>
      <w:lvlText w:val=""/>
      <w:lvlJc w:val="left"/>
      <w:pPr>
        <w:ind w:left="2880" w:hanging="360"/>
      </w:pPr>
      <w:rPr>
        <w:rFonts w:ascii="Symbol" w:hAnsi="Symbol" w:cs="Symbol" w:hint="default"/>
      </w:rPr>
    </w:lvl>
    <w:lvl w:ilvl="4" w:tplc="73D8AA8A">
      <w:start w:val="1"/>
      <w:numFmt w:val="bullet"/>
      <w:lvlText w:val="o"/>
      <w:lvlJc w:val="left"/>
      <w:pPr>
        <w:ind w:left="3600" w:hanging="360"/>
      </w:pPr>
      <w:rPr>
        <w:rFonts w:ascii="Courier New" w:hAnsi="Courier New" w:cs="Courier New" w:hint="default"/>
      </w:rPr>
    </w:lvl>
    <w:lvl w:ilvl="5" w:tplc="E3E68D5E">
      <w:start w:val="1"/>
      <w:numFmt w:val="bullet"/>
      <w:lvlText w:val=""/>
      <w:lvlJc w:val="left"/>
      <w:pPr>
        <w:ind w:left="4320" w:hanging="360"/>
      </w:pPr>
      <w:rPr>
        <w:rFonts w:ascii="Wingdings" w:hAnsi="Wingdings" w:cs="Wingdings" w:hint="default"/>
      </w:rPr>
    </w:lvl>
    <w:lvl w:ilvl="6" w:tplc="D9BA59B8">
      <w:start w:val="1"/>
      <w:numFmt w:val="bullet"/>
      <w:lvlText w:val=""/>
      <w:lvlJc w:val="left"/>
      <w:pPr>
        <w:ind w:left="5040" w:hanging="360"/>
      </w:pPr>
      <w:rPr>
        <w:rFonts w:ascii="Symbol" w:hAnsi="Symbol" w:cs="Symbol" w:hint="default"/>
      </w:rPr>
    </w:lvl>
    <w:lvl w:ilvl="7" w:tplc="51EADC1A">
      <w:start w:val="1"/>
      <w:numFmt w:val="bullet"/>
      <w:lvlText w:val="o"/>
      <w:lvlJc w:val="left"/>
      <w:pPr>
        <w:ind w:left="5760" w:hanging="360"/>
      </w:pPr>
      <w:rPr>
        <w:rFonts w:ascii="Courier New" w:hAnsi="Courier New" w:cs="Courier New" w:hint="default"/>
      </w:rPr>
    </w:lvl>
    <w:lvl w:ilvl="8" w:tplc="4C00119E">
      <w:start w:val="1"/>
      <w:numFmt w:val="bullet"/>
      <w:lvlText w:val=""/>
      <w:lvlJc w:val="left"/>
      <w:pPr>
        <w:ind w:left="6480" w:hanging="360"/>
      </w:pPr>
      <w:rPr>
        <w:rFonts w:ascii="Wingdings" w:hAnsi="Wingdings" w:cs="Wingdings" w:hint="default"/>
      </w:rPr>
    </w:lvl>
  </w:abstractNum>
  <w:abstractNum w:abstractNumId="15" w15:restartNumberingAfterBreak="0">
    <w:nsid w:val="3C8B5EF9"/>
    <w:multiLevelType w:val="hybridMultilevel"/>
    <w:tmpl w:val="771C0696"/>
    <w:lvl w:ilvl="0" w:tplc="56080398">
      <w:numFmt w:val="bullet"/>
      <w:lvlText w:val="-"/>
      <w:lvlJc w:val="left"/>
      <w:pPr>
        <w:ind w:left="765" w:hanging="360"/>
      </w:pPr>
      <w:rPr>
        <w:rFonts w:ascii="Calibri" w:eastAsiaTheme="minorHAnsi" w:hAnsi="Calibri" w:cs="Times New Roman" w:hint="default"/>
      </w:rPr>
    </w:lvl>
    <w:lvl w:ilvl="1" w:tplc="04240003" w:tentative="1">
      <w:start w:val="1"/>
      <w:numFmt w:val="bullet"/>
      <w:lvlText w:val="o"/>
      <w:lvlJc w:val="left"/>
      <w:pPr>
        <w:ind w:left="1485" w:hanging="360"/>
      </w:pPr>
      <w:rPr>
        <w:rFonts w:ascii="Courier New" w:hAnsi="Courier New" w:cs="Courier New" w:hint="default"/>
      </w:rPr>
    </w:lvl>
    <w:lvl w:ilvl="2" w:tplc="04240005" w:tentative="1">
      <w:start w:val="1"/>
      <w:numFmt w:val="bullet"/>
      <w:lvlText w:val=""/>
      <w:lvlJc w:val="left"/>
      <w:pPr>
        <w:ind w:left="2205" w:hanging="360"/>
      </w:pPr>
      <w:rPr>
        <w:rFonts w:ascii="Wingdings" w:hAnsi="Wingdings" w:hint="default"/>
      </w:rPr>
    </w:lvl>
    <w:lvl w:ilvl="3" w:tplc="04240001" w:tentative="1">
      <w:start w:val="1"/>
      <w:numFmt w:val="bullet"/>
      <w:lvlText w:val=""/>
      <w:lvlJc w:val="left"/>
      <w:pPr>
        <w:ind w:left="2925" w:hanging="360"/>
      </w:pPr>
      <w:rPr>
        <w:rFonts w:ascii="Symbol" w:hAnsi="Symbol" w:hint="default"/>
      </w:rPr>
    </w:lvl>
    <w:lvl w:ilvl="4" w:tplc="04240003" w:tentative="1">
      <w:start w:val="1"/>
      <w:numFmt w:val="bullet"/>
      <w:lvlText w:val="o"/>
      <w:lvlJc w:val="left"/>
      <w:pPr>
        <w:ind w:left="3645" w:hanging="360"/>
      </w:pPr>
      <w:rPr>
        <w:rFonts w:ascii="Courier New" w:hAnsi="Courier New" w:cs="Courier New" w:hint="default"/>
      </w:rPr>
    </w:lvl>
    <w:lvl w:ilvl="5" w:tplc="04240005" w:tentative="1">
      <w:start w:val="1"/>
      <w:numFmt w:val="bullet"/>
      <w:lvlText w:val=""/>
      <w:lvlJc w:val="left"/>
      <w:pPr>
        <w:ind w:left="4365" w:hanging="360"/>
      </w:pPr>
      <w:rPr>
        <w:rFonts w:ascii="Wingdings" w:hAnsi="Wingdings" w:hint="default"/>
      </w:rPr>
    </w:lvl>
    <w:lvl w:ilvl="6" w:tplc="04240001" w:tentative="1">
      <w:start w:val="1"/>
      <w:numFmt w:val="bullet"/>
      <w:lvlText w:val=""/>
      <w:lvlJc w:val="left"/>
      <w:pPr>
        <w:ind w:left="5085" w:hanging="360"/>
      </w:pPr>
      <w:rPr>
        <w:rFonts w:ascii="Symbol" w:hAnsi="Symbol" w:hint="default"/>
      </w:rPr>
    </w:lvl>
    <w:lvl w:ilvl="7" w:tplc="04240003" w:tentative="1">
      <w:start w:val="1"/>
      <w:numFmt w:val="bullet"/>
      <w:lvlText w:val="o"/>
      <w:lvlJc w:val="left"/>
      <w:pPr>
        <w:ind w:left="5805" w:hanging="360"/>
      </w:pPr>
      <w:rPr>
        <w:rFonts w:ascii="Courier New" w:hAnsi="Courier New" w:cs="Courier New" w:hint="default"/>
      </w:rPr>
    </w:lvl>
    <w:lvl w:ilvl="8" w:tplc="04240005" w:tentative="1">
      <w:start w:val="1"/>
      <w:numFmt w:val="bullet"/>
      <w:lvlText w:val=""/>
      <w:lvlJc w:val="left"/>
      <w:pPr>
        <w:ind w:left="6525" w:hanging="360"/>
      </w:pPr>
      <w:rPr>
        <w:rFonts w:ascii="Wingdings" w:hAnsi="Wingdings" w:hint="default"/>
      </w:rPr>
    </w:lvl>
  </w:abstractNum>
  <w:abstractNum w:abstractNumId="16" w15:restartNumberingAfterBreak="0">
    <w:nsid w:val="40C61CCE"/>
    <w:multiLevelType w:val="hybridMultilevel"/>
    <w:tmpl w:val="9028E968"/>
    <w:lvl w:ilvl="0" w:tplc="CD9EAC22">
      <w:start w:val="1"/>
      <w:numFmt w:val="bullet"/>
      <w:lvlText w:val=""/>
      <w:lvlJc w:val="left"/>
      <w:pPr>
        <w:ind w:left="720" w:hanging="360"/>
      </w:pPr>
      <w:rPr>
        <w:rFonts w:ascii="Symbol" w:hAnsi="Symbol" w:cs="Symbol" w:hint="default"/>
        <w:sz w:val="18"/>
        <w:szCs w:val="18"/>
      </w:rPr>
    </w:lvl>
    <w:lvl w:ilvl="1" w:tplc="3E163D22">
      <w:start w:val="1"/>
      <w:numFmt w:val="bullet"/>
      <w:lvlText w:val="o"/>
      <w:lvlJc w:val="left"/>
      <w:pPr>
        <w:ind w:left="1440" w:hanging="360"/>
      </w:pPr>
      <w:rPr>
        <w:rFonts w:ascii="Courier New" w:hAnsi="Courier New" w:cs="Courier New" w:hint="default"/>
      </w:rPr>
    </w:lvl>
    <w:lvl w:ilvl="2" w:tplc="9162CC08">
      <w:start w:val="1"/>
      <w:numFmt w:val="bullet"/>
      <w:lvlText w:val=""/>
      <w:lvlJc w:val="left"/>
      <w:pPr>
        <w:ind w:left="2160" w:hanging="360"/>
      </w:pPr>
      <w:rPr>
        <w:rFonts w:ascii="Wingdings" w:hAnsi="Wingdings" w:cs="Wingdings" w:hint="default"/>
      </w:rPr>
    </w:lvl>
    <w:lvl w:ilvl="3" w:tplc="C7BAAE06">
      <w:start w:val="1"/>
      <w:numFmt w:val="bullet"/>
      <w:lvlText w:val=""/>
      <w:lvlJc w:val="left"/>
      <w:pPr>
        <w:ind w:left="2880" w:hanging="360"/>
      </w:pPr>
      <w:rPr>
        <w:rFonts w:ascii="Symbol" w:hAnsi="Symbol" w:cs="Symbol" w:hint="default"/>
      </w:rPr>
    </w:lvl>
    <w:lvl w:ilvl="4" w:tplc="8BA4A806">
      <w:start w:val="1"/>
      <w:numFmt w:val="bullet"/>
      <w:lvlText w:val="o"/>
      <w:lvlJc w:val="left"/>
      <w:pPr>
        <w:ind w:left="3600" w:hanging="360"/>
      </w:pPr>
      <w:rPr>
        <w:rFonts w:ascii="Courier New" w:hAnsi="Courier New" w:cs="Courier New" w:hint="default"/>
      </w:rPr>
    </w:lvl>
    <w:lvl w:ilvl="5" w:tplc="645EE352">
      <w:start w:val="1"/>
      <w:numFmt w:val="bullet"/>
      <w:lvlText w:val=""/>
      <w:lvlJc w:val="left"/>
      <w:pPr>
        <w:ind w:left="4320" w:hanging="360"/>
      </w:pPr>
      <w:rPr>
        <w:rFonts w:ascii="Wingdings" w:hAnsi="Wingdings" w:cs="Wingdings" w:hint="default"/>
      </w:rPr>
    </w:lvl>
    <w:lvl w:ilvl="6" w:tplc="4E4E6100">
      <w:start w:val="1"/>
      <w:numFmt w:val="bullet"/>
      <w:lvlText w:val=""/>
      <w:lvlJc w:val="left"/>
      <w:pPr>
        <w:ind w:left="5040" w:hanging="360"/>
      </w:pPr>
      <w:rPr>
        <w:rFonts w:ascii="Symbol" w:hAnsi="Symbol" w:cs="Symbol" w:hint="default"/>
      </w:rPr>
    </w:lvl>
    <w:lvl w:ilvl="7" w:tplc="ACF60E4A">
      <w:start w:val="1"/>
      <w:numFmt w:val="bullet"/>
      <w:lvlText w:val="o"/>
      <w:lvlJc w:val="left"/>
      <w:pPr>
        <w:ind w:left="5760" w:hanging="360"/>
      </w:pPr>
      <w:rPr>
        <w:rFonts w:ascii="Courier New" w:hAnsi="Courier New" w:cs="Courier New" w:hint="default"/>
      </w:rPr>
    </w:lvl>
    <w:lvl w:ilvl="8" w:tplc="95E4D90C">
      <w:start w:val="1"/>
      <w:numFmt w:val="bullet"/>
      <w:lvlText w:val=""/>
      <w:lvlJc w:val="left"/>
      <w:pPr>
        <w:ind w:left="6480" w:hanging="360"/>
      </w:pPr>
      <w:rPr>
        <w:rFonts w:ascii="Wingdings" w:hAnsi="Wingdings" w:cs="Wingdings" w:hint="default"/>
      </w:rPr>
    </w:lvl>
  </w:abstractNum>
  <w:abstractNum w:abstractNumId="17" w15:restartNumberingAfterBreak="0">
    <w:nsid w:val="442F7F84"/>
    <w:multiLevelType w:val="hybridMultilevel"/>
    <w:tmpl w:val="649E8F22"/>
    <w:lvl w:ilvl="0" w:tplc="7D1AE6DA">
      <w:start w:val="1"/>
      <w:numFmt w:val="bullet"/>
      <w:lvlText w:val=""/>
      <w:lvlJc w:val="left"/>
      <w:pPr>
        <w:ind w:left="720" w:hanging="360"/>
      </w:pPr>
      <w:rPr>
        <w:rFonts w:ascii="Symbol" w:hAnsi="Symbol" w:cs="Symbol" w:hint="default"/>
        <w:sz w:val="18"/>
        <w:szCs w:val="18"/>
      </w:rPr>
    </w:lvl>
    <w:lvl w:ilvl="1" w:tplc="E65E25D4">
      <w:start w:val="1"/>
      <w:numFmt w:val="bullet"/>
      <w:lvlText w:val="o"/>
      <w:lvlJc w:val="left"/>
      <w:pPr>
        <w:ind w:left="1440" w:hanging="360"/>
      </w:pPr>
      <w:rPr>
        <w:rFonts w:ascii="Courier New" w:hAnsi="Courier New" w:cs="Courier New" w:hint="default"/>
      </w:rPr>
    </w:lvl>
    <w:lvl w:ilvl="2" w:tplc="B0A05D16">
      <w:start w:val="1"/>
      <w:numFmt w:val="bullet"/>
      <w:lvlText w:val=""/>
      <w:lvlJc w:val="left"/>
      <w:pPr>
        <w:ind w:left="2160" w:hanging="360"/>
      </w:pPr>
      <w:rPr>
        <w:rFonts w:ascii="Wingdings" w:hAnsi="Wingdings" w:cs="Wingdings" w:hint="default"/>
      </w:rPr>
    </w:lvl>
    <w:lvl w:ilvl="3" w:tplc="70BEC98E">
      <w:start w:val="1"/>
      <w:numFmt w:val="bullet"/>
      <w:lvlText w:val=""/>
      <w:lvlJc w:val="left"/>
      <w:pPr>
        <w:ind w:left="2880" w:hanging="360"/>
      </w:pPr>
      <w:rPr>
        <w:rFonts w:ascii="Symbol" w:hAnsi="Symbol" w:cs="Symbol" w:hint="default"/>
      </w:rPr>
    </w:lvl>
    <w:lvl w:ilvl="4" w:tplc="C7827F28">
      <w:start w:val="1"/>
      <w:numFmt w:val="bullet"/>
      <w:lvlText w:val="o"/>
      <w:lvlJc w:val="left"/>
      <w:pPr>
        <w:ind w:left="3600" w:hanging="360"/>
      </w:pPr>
      <w:rPr>
        <w:rFonts w:ascii="Courier New" w:hAnsi="Courier New" w:cs="Courier New" w:hint="default"/>
      </w:rPr>
    </w:lvl>
    <w:lvl w:ilvl="5" w:tplc="C144EAE6">
      <w:start w:val="1"/>
      <w:numFmt w:val="bullet"/>
      <w:lvlText w:val=""/>
      <w:lvlJc w:val="left"/>
      <w:pPr>
        <w:ind w:left="4320" w:hanging="360"/>
      </w:pPr>
      <w:rPr>
        <w:rFonts w:ascii="Wingdings" w:hAnsi="Wingdings" w:cs="Wingdings" w:hint="default"/>
      </w:rPr>
    </w:lvl>
    <w:lvl w:ilvl="6" w:tplc="3E6C14EC">
      <w:start w:val="1"/>
      <w:numFmt w:val="bullet"/>
      <w:lvlText w:val=""/>
      <w:lvlJc w:val="left"/>
      <w:pPr>
        <w:ind w:left="5040" w:hanging="360"/>
      </w:pPr>
      <w:rPr>
        <w:rFonts w:ascii="Symbol" w:hAnsi="Symbol" w:cs="Symbol" w:hint="default"/>
      </w:rPr>
    </w:lvl>
    <w:lvl w:ilvl="7" w:tplc="F1DAE58C">
      <w:start w:val="1"/>
      <w:numFmt w:val="bullet"/>
      <w:lvlText w:val="o"/>
      <w:lvlJc w:val="left"/>
      <w:pPr>
        <w:ind w:left="5760" w:hanging="360"/>
      </w:pPr>
      <w:rPr>
        <w:rFonts w:ascii="Courier New" w:hAnsi="Courier New" w:cs="Courier New" w:hint="default"/>
      </w:rPr>
    </w:lvl>
    <w:lvl w:ilvl="8" w:tplc="ADF88A92">
      <w:start w:val="1"/>
      <w:numFmt w:val="bullet"/>
      <w:lvlText w:val=""/>
      <w:lvlJc w:val="left"/>
      <w:pPr>
        <w:ind w:left="6480" w:hanging="360"/>
      </w:pPr>
      <w:rPr>
        <w:rFonts w:ascii="Wingdings" w:hAnsi="Wingdings" w:cs="Wingdings" w:hint="default"/>
      </w:rPr>
    </w:lvl>
  </w:abstractNum>
  <w:abstractNum w:abstractNumId="18" w15:restartNumberingAfterBreak="0">
    <w:nsid w:val="45465CFA"/>
    <w:multiLevelType w:val="hybridMultilevel"/>
    <w:tmpl w:val="7AB4BCCE"/>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ACC3325"/>
    <w:multiLevelType w:val="hybridMultilevel"/>
    <w:tmpl w:val="A7561316"/>
    <w:lvl w:ilvl="0" w:tplc="81340566">
      <w:start w:val="1"/>
      <w:numFmt w:val="bullet"/>
      <w:lvlText w:val=""/>
      <w:lvlJc w:val="left"/>
      <w:pPr>
        <w:ind w:left="720" w:hanging="360"/>
      </w:pPr>
      <w:rPr>
        <w:rFonts w:ascii="Symbol" w:hAnsi="Symbol" w:cs="Symbol" w:hint="default"/>
        <w:sz w:val="18"/>
        <w:szCs w:val="18"/>
      </w:rPr>
    </w:lvl>
    <w:lvl w:ilvl="1" w:tplc="844E28A2">
      <w:start w:val="1"/>
      <w:numFmt w:val="bullet"/>
      <w:lvlText w:val="o"/>
      <w:lvlJc w:val="left"/>
      <w:pPr>
        <w:ind w:left="1440" w:hanging="360"/>
      </w:pPr>
      <w:rPr>
        <w:rFonts w:ascii="Courier New" w:hAnsi="Courier New" w:cs="Courier New" w:hint="default"/>
      </w:rPr>
    </w:lvl>
    <w:lvl w:ilvl="2" w:tplc="4E9ADE16">
      <w:start w:val="1"/>
      <w:numFmt w:val="bullet"/>
      <w:lvlText w:val=""/>
      <w:lvlJc w:val="left"/>
      <w:pPr>
        <w:ind w:left="2160" w:hanging="360"/>
      </w:pPr>
      <w:rPr>
        <w:rFonts w:ascii="Wingdings" w:hAnsi="Wingdings" w:cs="Wingdings" w:hint="default"/>
      </w:rPr>
    </w:lvl>
    <w:lvl w:ilvl="3" w:tplc="AF0E5ADC">
      <w:start w:val="1"/>
      <w:numFmt w:val="bullet"/>
      <w:lvlText w:val=""/>
      <w:lvlJc w:val="left"/>
      <w:pPr>
        <w:ind w:left="2880" w:hanging="360"/>
      </w:pPr>
      <w:rPr>
        <w:rFonts w:ascii="Symbol" w:hAnsi="Symbol" w:cs="Symbol" w:hint="default"/>
      </w:rPr>
    </w:lvl>
    <w:lvl w:ilvl="4" w:tplc="0C7A0B74">
      <w:start w:val="1"/>
      <w:numFmt w:val="bullet"/>
      <w:lvlText w:val="o"/>
      <w:lvlJc w:val="left"/>
      <w:pPr>
        <w:ind w:left="3600" w:hanging="360"/>
      </w:pPr>
      <w:rPr>
        <w:rFonts w:ascii="Courier New" w:hAnsi="Courier New" w:cs="Courier New" w:hint="default"/>
      </w:rPr>
    </w:lvl>
    <w:lvl w:ilvl="5" w:tplc="E1C4A5E6">
      <w:start w:val="1"/>
      <w:numFmt w:val="bullet"/>
      <w:lvlText w:val=""/>
      <w:lvlJc w:val="left"/>
      <w:pPr>
        <w:ind w:left="4320" w:hanging="360"/>
      </w:pPr>
      <w:rPr>
        <w:rFonts w:ascii="Wingdings" w:hAnsi="Wingdings" w:cs="Wingdings" w:hint="default"/>
      </w:rPr>
    </w:lvl>
    <w:lvl w:ilvl="6" w:tplc="187A810C">
      <w:start w:val="1"/>
      <w:numFmt w:val="bullet"/>
      <w:lvlText w:val=""/>
      <w:lvlJc w:val="left"/>
      <w:pPr>
        <w:ind w:left="5040" w:hanging="360"/>
      </w:pPr>
      <w:rPr>
        <w:rFonts w:ascii="Symbol" w:hAnsi="Symbol" w:cs="Symbol" w:hint="default"/>
      </w:rPr>
    </w:lvl>
    <w:lvl w:ilvl="7" w:tplc="3E84DBAE">
      <w:start w:val="1"/>
      <w:numFmt w:val="bullet"/>
      <w:lvlText w:val="o"/>
      <w:lvlJc w:val="left"/>
      <w:pPr>
        <w:ind w:left="5760" w:hanging="360"/>
      </w:pPr>
      <w:rPr>
        <w:rFonts w:ascii="Courier New" w:hAnsi="Courier New" w:cs="Courier New" w:hint="default"/>
      </w:rPr>
    </w:lvl>
    <w:lvl w:ilvl="8" w:tplc="21B4454E">
      <w:start w:val="1"/>
      <w:numFmt w:val="bullet"/>
      <w:lvlText w:val=""/>
      <w:lvlJc w:val="left"/>
      <w:pPr>
        <w:ind w:left="6480" w:hanging="360"/>
      </w:pPr>
      <w:rPr>
        <w:rFonts w:ascii="Wingdings" w:hAnsi="Wingdings" w:cs="Wingdings" w:hint="default"/>
      </w:rPr>
    </w:lvl>
  </w:abstractNum>
  <w:abstractNum w:abstractNumId="20" w15:restartNumberingAfterBreak="0">
    <w:nsid w:val="57BE6AFD"/>
    <w:multiLevelType w:val="hybridMultilevel"/>
    <w:tmpl w:val="5C42C240"/>
    <w:lvl w:ilvl="0" w:tplc="C07E3970">
      <w:start w:val="1"/>
      <w:numFmt w:val="bullet"/>
      <w:lvlText w:val=""/>
      <w:lvlJc w:val="left"/>
      <w:pPr>
        <w:ind w:left="720" w:hanging="360"/>
      </w:pPr>
      <w:rPr>
        <w:rFonts w:ascii="Symbol" w:hAnsi="Symbol" w:cs="Symbol" w:hint="default"/>
        <w:sz w:val="18"/>
        <w:szCs w:val="18"/>
      </w:rPr>
    </w:lvl>
    <w:lvl w:ilvl="1" w:tplc="EE109DB8">
      <w:start w:val="1"/>
      <w:numFmt w:val="bullet"/>
      <w:lvlText w:val="o"/>
      <w:lvlJc w:val="left"/>
      <w:pPr>
        <w:ind w:left="1440" w:hanging="360"/>
      </w:pPr>
      <w:rPr>
        <w:rFonts w:ascii="Courier New" w:hAnsi="Courier New" w:cs="Courier New" w:hint="default"/>
      </w:rPr>
    </w:lvl>
    <w:lvl w:ilvl="2" w:tplc="03564894">
      <w:start w:val="1"/>
      <w:numFmt w:val="bullet"/>
      <w:lvlText w:val=""/>
      <w:lvlJc w:val="left"/>
      <w:pPr>
        <w:ind w:left="2160" w:hanging="360"/>
      </w:pPr>
      <w:rPr>
        <w:rFonts w:ascii="Wingdings" w:hAnsi="Wingdings" w:cs="Wingdings" w:hint="default"/>
      </w:rPr>
    </w:lvl>
    <w:lvl w:ilvl="3" w:tplc="A4D0736A">
      <w:start w:val="1"/>
      <w:numFmt w:val="bullet"/>
      <w:lvlText w:val=""/>
      <w:lvlJc w:val="left"/>
      <w:pPr>
        <w:ind w:left="2880" w:hanging="360"/>
      </w:pPr>
      <w:rPr>
        <w:rFonts w:ascii="Symbol" w:hAnsi="Symbol" w:cs="Symbol" w:hint="default"/>
      </w:rPr>
    </w:lvl>
    <w:lvl w:ilvl="4" w:tplc="0792A94A">
      <w:start w:val="1"/>
      <w:numFmt w:val="bullet"/>
      <w:lvlText w:val="o"/>
      <w:lvlJc w:val="left"/>
      <w:pPr>
        <w:ind w:left="3600" w:hanging="360"/>
      </w:pPr>
      <w:rPr>
        <w:rFonts w:ascii="Courier New" w:hAnsi="Courier New" w:cs="Courier New" w:hint="default"/>
      </w:rPr>
    </w:lvl>
    <w:lvl w:ilvl="5" w:tplc="2D9286EC">
      <w:start w:val="1"/>
      <w:numFmt w:val="bullet"/>
      <w:lvlText w:val=""/>
      <w:lvlJc w:val="left"/>
      <w:pPr>
        <w:ind w:left="4320" w:hanging="360"/>
      </w:pPr>
      <w:rPr>
        <w:rFonts w:ascii="Wingdings" w:hAnsi="Wingdings" w:cs="Wingdings" w:hint="default"/>
      </w:rPr>
    </w:lvl>
    <w:lvl w:ilvl="6" w:tplc="8B20F0DC">
      <w:start w:val="1"/>
      <w:numFmt w:val="bullet"/>
      <w:lvlText w:val=""/>
      <w:lvlJc w:val="left"/>
      <w:pPr>
        <w:ind w:left="5040" w:hanging="360"/>
      </w:pPr>
      <w:rPr>
        <w:rFonts w:ascii="Symbol" w:hAnsi="Symbol" w:cs="Symbol" w:hint="default"/>
      </w:rPr>
    </w:lvl>
    <w:lvl w:ilvl="7" w:tplc="DCD80A98">
      <w:start w:val="1"/>
      <w:numFmt w:val="bullet"/>
      <w:lvlText w:val="o"/>
      <w:lvlJc w:val="left"/>
      <w:pPr>
        <w:ind w:left="5760" w:hanging="360"/>
      </w:pPr>
      <w:rPr>
        <w:rFonts w:ascii="Courier New" w:hAnsi="Courier New" w:cs="Courier New" w:hint="default"/>
      </w:rPr>
    </w:lvl>
    <w:lvl w:ilvl="8" w:tplc="B6683192">
      <w:start w:val="1"/>
      <w:numFmt w:val="bullet"/>
      <w:lvlText w:val=""/>
      <w:lvlJc w:val="left"/>
      <w:pPr>
        <w:ind w:left="6480" w:hanging="360"/>
      </w:pPr>
      <w:rPr>
        <w:rFonts w:ascii="Wingdings" w:hAnsi="Wingdings" w:cs="Wingdings" w:hint="default"/>
      </w:rPr>
    </w:lvl>
  </w:abstractNum>
  <w:abstractNum w:abstractNumId="21" w15:restartNumberingAfterBreak="0">
    <w:nsid w:val="5AF837CE"/>
    <w:multiLevelType w:val="hybridMultilevel"/>
    <w:tmpl w:val="4878ACB4"/>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5BD65F00"/>
    <w:multiLevelType w:val="hybridMultilevel"/>
    <w:tmpl w:val="75EA1802"/>
    <w:lvl w:ilvl="0" w:tplc="708ABC8A">
      <w:start w:val="1"/>
      <w:numFmt w:val="bullet"/>
      <w:lvlText w:val=""/>
      <w:lvlJc w:val="left"/>
      <w:pPr>
        <w:ind w:left="720" w:hanging="360"/>
      </w:pPr>
      <w:rPr>
        <w:rFonts w:ascii="Symbol" w:hAnsi="Symbol" w:cs="Symbol" w:hint="default"/>
        <w:sz w:val="18"/>
        <w:szCs w:val="18"/>
      </w:rPr>
    </w:lvl>
    <w:lvl w:ilvl="1" w:tplc="A2680684">
      <w:start w:val="1"/>
      <w:numFmt w:val="bullet"/>
      <w:lvlText w:val="o"/>
      <w:lvlJc w:val="left"/>
      <w:pPr>
        <w:ind w:left="1440" w:hanging="360"/>
      </w:pPr>
      <w:rPr>
        <w:rFonts w:ascii="Courier New" w:hAnsi="Courier New" w:cs="Courier New" w:hint="default"/>
      </w:rPr>
    </w:lvl>
    <w:lvl w:ilvl="2" w:tplc="51E8CB20">
      <w:start w:val="1"/>
      <w:numFmt w:val="bullet"/>
      <w:lvlText w:val=""/>
      <w:lvlJc w:val="left"/>
      <w:pPr>
        <w:ind w:left="2160" w:hanging="360"/>
      </w:pPr>
      <w:rPr>
        <w:rFonts w:ascii="Wingdings" w:hAnsi="Wingdings" w:cs="Wingdings" w:hint="default"/>
      </w:rPr>
    </w:lvl>
    <w:lvl w:ilvl="3" w:tplc="2DCC4E9E">
      <w:start w:val="1"/>
      <w:numFmt w:val="bullet"/>
      <w:lvlText w:val=""/>
      <w:lvlJc w:val="left"/>
      <w:pPr>
        <w:ind w:left="2880" w:hanging="360"/>
      </w:pPr>
      <w:rPr>
        <w:rFonts w:ascii="Symbol" w:hAnsi="Symbol" w:cs="Symbol" w:hint="default"/>
      </w:rPr>
    </w:lvl>
    <w:lvl w:ilvl="4" w:tplc="7A626AFC">
      <w:start w:val="1"/>
      <w:numFmt w:val="bullet"/>
      <w:lvlText w:val="o"/>
      <w:lvlJc w:val="left"/>
      <w:pPr>
        <w:ind w:left="3600" w:hanging="360"/>
      </w:pPr>
      <w:rPr>
        <w:rFonts w:ascii="Courier New" w:hAnsi="Courier New" w:cs="Courier New" w:hint="default"/>
      </w:rPr>
    </w:lvl>
    <w:lvl w:ilvl="5" w:tplc="B0D2D6A6">
      <w:start w:val="1"/>
      <w:numFmt w:val="bullet"/>
      <w:lvlText w:val=""/>
      <w:lvlJc w:val="left"/>
      <w:pPr>
        <w:ind w:left="4320" w:hanging="360"/>
      </w:pPr>
      <w:rPr>
        <w:rFonts w:ascii="Wingdings" w:hAnsi="Wingdings" w:cs="Wingdings" w:hint="default"/>
      </w:rPr>
    </w:lvl>
    <w:lvl w:ilvl="6" w:tplc="4F025950">
      <w:start w:val="1"/>
      <w:numFmt w:val="bullet"/>
      <w:lvlText w:val=""/>
      <w:lvlJc w:val="left"/>
      <w:pPr>
        <w:ind w:left="5040" w:hanging="360"/>
      </w:pPr>
      <w:rPr>
        <w:rFonts w:ascii="Symbol" w:hAnsi="Symbol" w:cs="Symbol" w:hint="default"/>
      </w:rPr>
    </w:lvl>
    <w:lvl w:ilvl="7" w:tplc="CCDE113C">
      <w:start w:val="1"/>
      <w:numFmt w:val="bullet"/>
      <w:lvlText w:val="o"/>
      <w:lvlJc w:val="left"/>
      <w:pPr>
        <w:ind w:left="5760" w:hanging="360"/>
      </w:pPr>
      <w:rPr>
        <w:rFonts w:ascii="Courier New" w:hAnsi="Courier New" w:cs="Courier New" w:hint="default"/>
      </w:rPr>
    </w:lvl>
    <w:lvl w:ilvl="8" w:tplc="67023FFA">
      <w:start w:val="1"/>
      <w:numFmt w:val="bullet"/>
      <w:lvlText w:val=""/>
      <w:lvlJc w:val="left"/>
      <w:pPr>
        <w:ind w:left="6480" w:hanging="360"/>
      </w:pPr>
      <w:rPr>
        <w:rFonts w:ascii="Wingdings" w:hAnsi="Wingdings" w:cs="Wingdings" w:hint="default"/>
      </w:rPr>
    </w:lvl>
  </w:abstractNum>
  <w:abstractNum w:abstractNumId="23" w15:restartNumberingAfterBreak="0">
    <w:nsid w:val="65E955B2"/>
    <w:multiLevelType w:val="hybridMultilevel"/>
    <w:tmpl w:val="C9C6495C"/>
    <w:lvl w:ilvl="0" w:tplc="DE32E7B0">
      <w:start w:val="1"/>
      <w:numFmt w:val="bullet"/>
      <w:lvlText w:val=""/>
      <w:lvlJc w:val="left"/>
      <w:pPr>
        <w:ind w:left="720" w:hanging="360"/>
      </w:pPr>
      <w:rPr>
        <w:rFonts w:ascii="Symbol" w:hAnsi="Symbol" w:cs="Symbol" w:hint="default"/>
        <w:sz w:val="24"/>
        <w:szCs w:val="24"/>
      </w:rPr>
    </w:lvl>
    <w:lvl w:ilvl="1" w:tplc="DDA6A74E">
      <w:start w:val="1"/>
      <w:numFmt w:val="bullet"/>
      <w:lvlText w:val="o"/>
      <w:lvlJc w:val="left"/>
      <w:pPr>
        <w:ind w:left="1440" w:hanging="360"/>
      </w:pPr>
      <w:rPr>
        <w:rFonts w:ascii="Courier New" w:hAnsi="Courier New" w:cs="Courier New" w:hint="default"/>
      </w:rPr>
    </w:lvl>
    <w:lvl w:ilvl="2" w:tplc="0822651A">
      <w:start w:val="1"/>
      <w:numFmt w:val="bullet"/>
      <w:lvlText w:val=""/>
      <w:lvlJc w:val="left"/>
      <w:pPr>
        <w:ind w:left="2160" w:hanging="360"/>
      </w:pPr>
      <w:rPr>
        <w:rFonts w:ascii="Wingdings" w:hAnsi="Wingdings" w:cs="Wingdings" w:hint="default"/>
      </w:rPr>
    </w:lvl>
    <w:lvl w:ilvl="3" w:tplc="1A885B3E">
      <w:start w:val="1"/>
      <w:numFmt w:val="bullet"/>
      <w:lvlText w:val=""/>
      <w:lvlJc w:val="left"/>
      <w:pPr>
        <w:ind w:left="2880" w:hanging="360"/>
      </w:pPr>
      <w:rPr>
        <w:rFonts w:ascii="Symbol" w:hAnsi="Symbol" w:cs="Symbol" w:hint="default"/>
      </w:rPr>
    </w:lvl>
    <w:lvl w:ilvl="4" w:tplc="E6FE2D52">
      <w:start w:val="1"/>
      <w:numFmt w:val="bullet"/>
      <w:lvlText w:val="o"/>
      <w:lvlJc w:val="left"/>
      <w:pPr>
        <w:ind w:left="3600" w:hanging="360"/>
      </w:pPr>
      <w:rPr>
        <w:rFonts w:ascii="Courier New" w:hAnsi="Courier New" w:cs="Courier New" w:hint="default"/>
      </w:rPr>
    </w:lvl>
    <w:lvl w:ilvl="5" w:tplc="16C017C8">
      <w:start w:val="1"/>
      <w:numFmt w:val="bullet"/>
      <w:lvlText w:val=""/>
      <w:lvlJc w:val="left"/>
      <w:pPr>
        <w:ind w:left="4320" w:hanging="360"/>
      </w:pPr>
      <w:rPr>
        <w:rFonts w:ascii="Wingdings" w:hAnsi="Wingdings" w:cs="Wingdings" w:hint="default"/>
      </w:rPr>
    </w:lvl>
    <w:lvl w:ilvl="6" w:tplc="D7209FDA">
      <w:start w:val="1"/>
      <w:numFmt w:val="bullet"/>
      <w:lvlText w:val=""/>
      <w:lvlJc w:val="left"/>
      <w:pPr>
        <w:ind w:left="5040" w:hanging="360"/>
      </w:pPr>
      <w:rPr>
        <w:rFonts w:ascii="Symbol" w:hAnsi="Symbol" w:cs="Symbol" w:hint="default"/>
      </w:rPr>
    </w:lvl>
    <w:lvl w:ilvl="7" w:tplc="0E461620">
      <w:start w:val="1"/>
      <w:numFmt w:val="bullet"/>
      <w:lvlText w:val="o"/>
      <w:lvlJc w:val="left"/>
      <w:pPr>
        <w:ind w:left="5760" w:hanging="360"/>
      </w:pPr>
      <w:rPr>
        <w:rFonts w:ascii="Courier New" w:hAnsi="Courier New" w:cs="Courier New" w:hint="default"/>
      </w:rPr>
    </w:lvl>
    <w:lvl w:ilvl="8" w:tplc="3A4A731C">
      <w:start w:val="1"/>
      <w:numFmt w:val="bullet"/>
      <w:lvlText w:val=""/>
      <w:lvlJc w:val="left"/>
      <w:pPr>
        <w:ind w:left="6480" w:hanging="360"/>
      </w:pPr>
      <w:rPr>
        <w:rFonts w:ascii="Wingdings" w:hAnsi="Wingdings" w:cs="Wingdings" w:hint="default"/>
      </w:rPr>
    </w:lvl>
  </w:abstractNum>
  <w:abstractNum w:abstractNumId="24" w15:restartNumberingAfterBreak="0">
    <w:nsid w:val="6E353E4F"/>
    <w:multiLevelType w:val="hybridMultilevel"/>
    <w:tmpl w:val="6758222C"/>
    <w:lvl w:ilvl="0" w:tplc="B3B01E48">
      <w:numFmt w:val="bullet"/>
      <w:lvlText w:val="-"/>
      <w:lvlJc w:val="left"/>
      <w:pPr>
        <w:ind w:left="1080" w:hanging="360"/>
      </w:pPr>
      <w:rPr>
        <w:rFonts w:ascii="Arial" w:eastAsiaTheme="minorEastAsia" w:hAnsi="Arial" w:cs="Arial" w:hint="default"/>
      </w:rPr>
    </w:lvl>
    <w:lvl w:ilvl="1" w:tplc="3438A74A">
      <w:start w:val="9"/>
      <w:numFmt w:val="bullet"/>
      <w:lvlText w:val="–"/>
      <w:lvlJc w:val="left"/>
      <w:pPr>
        <w:ind w:left="1800" w:hanging="360"/>
      </w:pPr>
      <w:rPr>
        <w:rFonts w:ascii="Arial" w:eastAsiaTheme="minorEastAsia" w:hAnsi="Arial" w:cs="Arial"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5" w15:restartNumberingAfterBreak="0">
    <w:nsid w:val="72CC5C5B"/>
    <w:multiLevelType w:val="hybridMultilevel"/>
    <w:tmpl w:val="CFB4BCFA"/>
    <w:lvl w:ilvl="0" w:tplc="B3B01E48">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B1D4A3F"/>
    <w:multiLevelType w:val="hybridMultilevel"/>
    <w:tmpl w:val="40FEA2CE"/>
    <w:lvl w:ilvl="0" w:tplc="486013BE">
      <w:start w:val="1"/>
      <w:numFmt w:val="bullet"/>
      <w:lvlText w:val=""/>
      <w:lvlJc w:val="left"/>
      <w:pPr>
        <w:ind w:left="720" w:hanging="360"/>
      </w:pPr>
      <w:rPr>
        <w:rFonts w:ascii="Symbol" w:hAnsi="Symbol" w:cs="Symbol" w:hint="default"/>
        <w:sz w:val="18"/>
        <w:szCs w:val="18"/>
      </w:rPr>
    </w:lvl>
    <w:lvl w:ilvl="1" w:tplc="E72C3D0E">
      <w:start w:val="1"/>
      <w:numFmt w:val="bullet"/>
      <w:lvlText w:val="o"/>
      <w:lvlJc w:val="left"/>
      <w:pPr>
        <w:ind w:left="1440" w:hanging="360"/>
      </w:pPr>
      <w:rPr>
        <w:rFonts w:ascii="Courier New" w:hAnsi="Courier New" w:cs="Courier New" w:hint="default"/>
      </w:rPr>
    </w:lvl>
    <w:lvl w:ilvl="2" w:tplc="984E7E84">
      <w:start w:val="1"/>
      <w:numFmt w:val="bullet"/>
      <w:lvlText w:val=""/>
      <w:lvlJc w:val="left"/>
      <w:pPr>
        <w:ind w:left="2160" w:hanging="360"/>
      </w:pPr>
      <w:rPr>
        <w:rFonts w:ascii="Wingdings" w:hAnsi="Wingdings" w:cs="Wingdings" w:hint="default"/>
      </w:rPr>
    </w:lvl>
    <w:lvl w:ilvl="3" w:tplc="07EE8BD2">
      <w:start w:val="1"/>
      <w:numFmt w:val="bullet"/>
      <w:lvlText w:val=""/>
      <w:lvlJc w:val="left"/>
      <w:pPr>
        <w:ind w:left="2880" w:hanging="360"/>
      </w:pPr>
      <w:rPr>
        <w:rFonts w:ascii="Symbol" w:hAnsi="Symbol" w:cs="Symbol" w:hint="default"/>
      </w:rPr>
    </w:lvl>
    <w:lvl w:ilvl="4" w:tplc="88AA7B94">
      <w:start w:val="1"/>
      <w:numFmt w:val="bullet"/>
      <w:lvlText w:val="o"/>
      <w:lvlJc w:val="left"/>
      <w:pPr>
        <w:ind w:left="3600" w:hanging="360"/>
      </w:pPr>
      <w:rPr>
        <w:rFonts w:ascii="Courier New" w:hAnsi="Courier New" w:cs="Courier New" w:hint="default"/>
      </w:rPr>
    </w:lvl>
    <w:lvl w:ilvl="5" w:tplc="64AA6718">
      <w:start w:val="1"/>
      <w:numFmt w:val="bullet"/>
      <w:lvlText w:val=""/>
      <w:lvlJc w:val="left"/>
      <w:pPr>
        <w:ind w:left="4320" w:hanging="360"/>
      </w:pPr>
      <w:rPr>
        <w:rFonts w:ascii="Wingdings" w:hAnsi="Wingdings" w:cs="Wingdings" w:hint="default"/>
      </w:rPr>
    </w:lvl>
    <w:lvl w:ilvl="6" w:tplc="5D120634">
      <w:start w:val="1"/>
      <w:numFmt w:val="bullet"/>
      <w:lvlText w:val=""/>
      <w:lvlJc w:val="left"/>
      <w:pPr>
        <w:ind w:left="5040" w:hanging="360"/>
      </w:pPr>
      <w:rPr>
        <w:rFonts w:ascii="Symbol" w:hAnsi="Symbol" w:cs="Symbol" w:hint="default"/>
      </w:rPr>
    </w:lvl>
    <w:lvl w:ilvl="7" w:tplc="7D361AD4">
      <w:start w:val="1"/>
      <w:numFmt w:val="bullet"/>
      <w:lvlText w:val="o"/>
      <w:lvlJc w:val="left"/>
      <w:pPr>
        <w:ind w:left="5760" w:hanging="360"/>
      </w:pPr>
      <w:rPr>
        <w:rFonts w:ascii="Courier New" w:hAnsi="Courier New" w:cs="Courier New" w:hint="default"/>
      </w:rPr>
    </w:lvl>
    <w:lvl w:ilvl="8" w:tplc="8F4E4532">
      <w:start w:val="1"/>
      <w:numFmt w:val="bullet"/>
      <w:lvlText w:val=""/>
      <w:lvlJc w:val="left"/>
      <w:pPr>
        <w:ind w:left="6480" w:hanging="360"/>
      </w:pPr>
      <w:rPr>
        <w:rFonts w:ascii="Wingdings" w:hAnsi="Wingdings" w:cs="Wingdings" w:hint="default"/>
      </w:rPr>
    </w:lvl>
  </w:abstractNum>
  <w:abstractNum w:abstractNumId="27" w15:restartNumberingAfterBreak="0">
    <w:nsid w:val="7BC17C51"/>
    <w:multiLevelType w:val="hybridMultilevel"/>
    <w:tmpl w:val="58648810"/>
    <w:lvl w:ilvl="0" w:tplc="BA46A84E">
      <w:start w:val="1"/>
      <w:numFmt w:val="bullet"/>
      <w:lvlText w:val="-"/>
      <w:lvlJc w:val="left"/>
      <w:pPr>
        <w:ind w:left="720" w:hanging="360"/>
      </w:pPr>
      <w:rPr>
        <w:rFonts w:ascii="Verdana" w:eastAsiaTheme="minorHAnsi" w:hAnsi="Verdana"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7F6652CC"/>
    <w:multiLevelType w:val="hybridMultilevel"/>
    <w:tmpl w:val="A3740A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7"/>
  </w:num>
  <w:num w:numId="2">
    <w:abstractNumId w:val="1"/>
  </w:num>
  <w:num w:numId="3">
    <w:abstractNumId w:val="0"/>
  </w:num>
  <w:num w:numId="4">
    <w:abstractNumId w:val="19"/>
  </w:num>
  <w:num w:numId="5">
    <w:abstractNumId w:val="10"/>
  </w:num>
  <w:num w:numId="6">
    <w:abstractNumId w:val="16"/>
  </w:num>
  <w:num w:numId="7">
    <w:abstractNumId w:val="12"/>
  </w:num>
  <w:num w:numId="8">
    <w:abstractNumId w:val="26"/>
  </w:num>
  <w:num w:numId="9">
    <w:abstractNumId w:val="9"/>
  </w:num>
  <w:num w:numId="10">
    <w:abstractNumId w:val="20"/>
  </w:num>
  <w:num w:numId="11">
    <w:abstractNumId w:val="22"/>
  </w:num>
  <w:num w:numId="12">
    <w:abstractNumId w:val="2"/>
  </w:num>
  <w:num w:numId="13">
    <w:abstractNumId w:val="28"/>
  </w:num>
  <w:num w:numId="14">
    <w:abstractNumId w:val="8"/>
  </w:num>
  <w:num w:numId="15">
    <w:abstractNumId w:val="4"/>
  </w:num>
  <w:num w:numId="16">
    <w:abstractNumId w:val="15"/>
  </w:num>
  <w:num w:numId="17">
    <w:abstractNumId w:val="6"/>
  </w:num>
  <w:num w:numId="18">
    <w:abstractNumId w:val="24"/>
  </w:num>
  <w:num w:numId="19">
    <w:abstractNumId w:val="21"/>
  </w:num>
  <w:num w:numId="20">
    <w:abstractNumId w:val="18"/>
  </w:num>
  <w:num w:numId="21">
    <w:abstractNumId w:val="13"/>
  </w:num>
  <w:num w:numId="22">
    <w:abstractNumId w:val="23"/>
  </w:num>
  <w:num w:numId="23">
    <w:abstractNumId w:val="11"/>
  </w:num>
  <w:num w:numId="24">
    <w:abstractNumId w:val="14"/>
  </w:num>
  <w:num w:numId="25">
    <w:abstractNumId w:val="7"/>
  </w:num>
  <w:num w:numId="26">
    <w:abstractNumId w:val="5"/>
  </w:num>
  <w:num w:numId="27">
    <w:abstractNumId w:val="3"/>
  </w:num>
  <w:num w:numId="28">
    <w:abstractNumId w:val="27"/>
  </w:num>
  <w:num w:numId="29">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75C6"/>
    <w:rsid w:val="00004F5A"/>
    <w:rsid w:val="0001495E"/>
    <w:rsid w:val="00014998"/>
    <w:rsid w:val="000154F2"/>
    <w:rsid w:val="00016767"/>
    <w:rsid w:val="00017AA0"/>
    <w:rsid w:val="00021212"/>
    <w:rsid w:val="00023752"/>
    <w:rsid w:val="0002397B"/>
    <w:rsid w:val="00027F41"/>
    <w:rsid w:val="00037A49"/>
    <w:rsid w:val="00037E94"/>
    <w:rsid w:val="00042794"/>
    <w:rsid w:val="000432AA"/>
    <w:rsid w:val="00043DDE"/>
    <w:rsid w:val="000441EA"/>
    <w:rsid w:val="00044E86"/>
    <w:rsid w:val="00046493"/>
    <w:rsid w:val="00052F27"/>
    <w:rsid w:val="00057D64"/>
    <w:rsid w:val="00060AEA"/>
    <w:rsid w:val="00070580"/>
    <w:rsid w:val="00076643"/>
    <w:rsid w:val="000771AC"/>
    <w:rsid w:val="0008431E"/>
    <w:rsid w:val="00091A9D"/>
    <w:rsid w:val="000946F3"/>
    <w:rsid w:val="00095250"/>
    <w:rsid w:val="00097F4A"/>
    <w:rsid w:val="000A04A8"/>
    <w:rsid w:val="000A1F28"/>
    <w:rsid w:val="000A3E98"/>
    <w:rsid w:val="000A6F36"/>
    <w:rsid w:val="000B302B"/>
    <w:rsid w:val="000B3B55"/>
    <w:rsid w:val="000B5E92"/>
    <w:rsid w:val="000B7E57"/>
    <w:rsid w:val="000C5527"/>
    <w:rsid w:val="000E5B1B"/>
    <w:rsid w:val="000E73FE"/>
    <w:rsid w:val="000E76C6"/>
    <w:rsid w:val="000F070B"/>
    <w:rsid w:val="000F1C3B"/>
    <w:rsid w:val="000F281B"/>
    <w:rsid w:val="000F3713"/>
    <w:rsid w:val="000F52E3"/>
    <w:rsid w:val="000F7B0A"/>
    <w:rsid w:val="001011E2"/>
    <w:rsid w:val="001059A9"/>
    <w:rsid w:val="00106F76"/>
    <w:rsid w:val="001119EB"/>
    <w:rsid w:val="00111B1E"/>
    <w:rsid w:val="0011381B"/>
    <w:rsid w:val="00114F93"/>
    <w:rsid w:val="001226B2"/>
    <w:rsid w:val="00127127"/>
    <w:rsid w:val="001312D7"/>
    <w:rsid w:val="00134892"/>
    <w:rsid w:val="001400DB"/>
    <w:rsid w:val="001475AB"/>
    <w:rsid w:val="00147A07"/>
    <w:rsid w:val="00147D69"/>
    <w:rsid w:val="00151265"/>
    <w:rsid w:val="0015200A"/>
    <w:rsid w:val="00154093"/>
    <w:rsid w:val="00155272"/>
    <w:rsid w:val="00157A32"/>
    <w:rsid w:val="00160AE2"/>
    <w:rsid w:val="001629D9"/>
    <w:rsid w:val="00163BDF"/>
    <w:rsid w:val="00165071"/>
    <w:rsid w:val="001657CA"/>
    <w:rsid w:val="0017045D"/>
    <w:rsid w:val="001805B2"/>
    <w:rsid w:val="001812EB"/>
    <w:rsid w:val="001876E1"/>
    <w:rsid w:val="001934ED"/>
    <w:rsid w:val="00197639"/>
    <w:rsid w:val="001A31A4"/>
    <w:rsid w:val="001A34C8"/>
    <w:rsid w:val="001A699E"/>
    <w:rsid w:val="001B69AE"/>
    <w:rsid w:val="001C5203"/>
    <w:rsid w:val="001C6AFD"/>
    <w:rsid w:val="001D0598"/>
    <w:rsid w:val="001D1EA7"/>
    <w:rsid w:val="001E3D03"/>
    <w:rsid w:val="001E5435"/>
    <w:rsid w:val="001E6018"/>
    <w:rsid w:val="001F11D0"/>
    <w:rsid w:val="001F2643"/>
    <w:rsid w:val="001F5386"/>
    <w:rsid w:val="001F5FD8"/>
    <w:rsid w:val="001F72D0"/>
    <w:rsid w:val="001F7761"/>
    <w:rsid w:val="00204EDB"/>
    <w:rsid w:val="00205646"/>
    <w:rsid w:val="00210A38"/>
    <w:rsid w:val="002110F9"/>
    <w:rsid w:val="00226973"/>
    <w:rsid w:val="00231697"/>
    <w:rsid w:val="002332D2"/>
    <w:rsid w:val="002346C9"/>
    <w:rsid w:val="00236146"/>
    <w:rsid w:val="002376E3"/>
    <w:rsid w:val="00246422"/>
    <w:rsid w:val="0024678A"/>
    <w:rsid w:val="002500B7"/>
    <w:rsid w:val="00250B95"/>
    <w:rsid w:val="002520D3"/>
    <w:rsid w:val="002561E5"/>
    <w:rsid w:val="0026095E"/>
    <w:rsid w:val="00262B3A"/>
    <w:rsid w:val="002634AA"/>
    <w:rsid w:val="002649DC"/>
    <w:rsid w:val="00265F67"/>
    <w:rsid w:val="00271F38"/>
    <w:rsid w:val="00281200"/>
    <w:rsid w:val="002825DF"/>
    <w:rsid w:val="002832EC"/>
    <w:rsid w:val="00297165"/>
    <w:rsid w:val="002A5D7F"/>
    <w:rsid w:val="002A7180"/>
    <w:rsid w:val="002C2BB6"/>
    <w:rsid w:val="002C782B"/>
    <w:rsid w:val="002D0B81"/>
    <w:rsid w:val="002D26E6"/>
    <w:rsid w:val="002D3368"/>
    <w:rsid w:val="002D58B5"/>
    <w:rsid w:val="002F0BE9"/>
    <w:rsid w:val="00304053"/>
    <w:rsid w:val="00314C32"/>
    <w:rsid w:val="00330583"/>
    <w:rsid w:val="00331855"/>
    <w:rsid w:val="0033249E"/>
    <w:rsid w:val="00337882"/>
    <w:rsid w:val="00337E4D"/>
    <w:rsid w:val="00343395"/>
    <w:rsid w:val="003451DB"/>
    <w:rsid w:val="00357703"/>
    <w:rsid w:val="003653C9"/>
    <w:rsid w:val="0036650F"/>
    <w:rsid w:val="00366604"/>
    <w:rsid w:val="00374F29"/>
    <w:rsid w:val="00376387"/>
    <w:rsid w:val="00380113"/>
    <w:rsid w:val="0038427A"/>
    <w:rsid w:val="00393133"/>
    <w:rsid w:val="00394EB1"/>
    <w:rsid w:val="00395773"/>
    <w:rsid w:val="003A1AA2"/>
    <w:rsid w:val="003A1E72"/>
    <w:rsid w:val="003A28D7"/>
    <w:rsid w:val="003A2C25"/>
    <w:rsid w:val="003A3050"/>
    <w:rsid w:val="003A31F6"/>
    <w:rsid w:val="003A4C27"/>
    <w:rsid w:val="003B0E6C"/>
    <w:rsid w:val="003B5308"/>
    <w:rsid w:val="003C53A2"/>
    <w:rsid w:val="003C53DD"/>
    <w:rsid w:val="003C5DCC"/>
    <w:rsid w:val="003C6260"/>
    <w:rsid w:val="003C6365"/>
    <w:rsid w:val="003D08B4"/>
    <w:rsid w:val="003D0D4C"/>
    <w:rsid w:val="003D2A01"/>
    <w:rsid w:val="003D4BBE"/>
    <w:rsid w:val="003D6F26"/>
    <w:rsid w:val="003E77C7"/>
    <w:rsid w:val="003F34D2"/>
    <w:rsid w:val="003F7E52"/>
    <w:rsid w:val="0040217E"/>
    <w:rsid w:val="00405C30"/>
    <w:rsid w:val="00417F55"/>
    <w:rsid w:val="00420D44"/>
    <w:rsid w:val="004313D7"/>
    <w:rsid w:val="00432317"/>
    <w:rsid w:val="004425C6"/>
    <w:rsid w:val="00463543"/>
    <w:rsid w:val="00464601"/>
    <w:rsid w:val="004702FB"/>
    <w:rsid w:val="00471503"/>
    <w:rsid w:val="004742A4"/>
    <w:rsid w:val="004749F9"/>
    <w:rsid w:val="00476FF7"/>
    <w:rsid w:val="004776F1"/>
    <w:rsid w:val="00484126"/>
    <w:rsid w:val="00490DF5"/>
    <w:rsid w:val="0049479E"/>
    <w:rsid w:val="00495438"/>
    <w:rsid w:val="004A2A62"/>
    <w:rsid w:val="004A74DD"/>
    <w:rsid w:val="004B060F"/>
    <w:rsid w:val="004B1234"/>
    <w:rsid w:val="004B1820"/>
    <w:rsid w:val="004C2514"/>
    <w:rsid w:val="004C315C"/>
    <w:rsid w:val="004C4B22"/>
    <w:rsid w:val="004D2F9F"/>
    <w:rsid w:val="004D5B09"/>
    <w:rsid w:val="004E0C24"/>
    <w:rsid w:val="004E6129"/>
    <w:rsid w:val="004E7A25"/>
    <w:rsid w:val="004F2927"/>
    <w:rsid w:val="004F65B0"/>
    <w:rsid w:val="004F76E3"/>
    <w:rsid w:val="005062E9"/>
    <w:rsid w:val="0051146A"/>
    <w:rsid w:val="005116E9"/>
    <w:rsid w:val="0051414E"/>
    <w:rsid w:val="00520848"/>
    <w:rsid w:val="0052142A"/>
    <w:rsid w:val="00527FBB"/>
    <w:rsid w:val="0053038F"/>
    <w:rsid w:val="00530814"/>
    <w:rsid w:val="00534DD3"/>
    <w:rsid w:val="0053510E"/>
    <w:rsid w:val="005423BF"/>
    <w:rsid w:val="00546145"/>
    <w:rsid w:val="00550BE3"/>
    <w:rsid w:val="005515F1"/>
    <w:rsid w:val="00551C43"/>
    <w:rsid w:val="005565CB"/>
    <w:rsid w:val="00556F9B"/>
    <w:rsid w:val="00566D4E"/>
    <w:rsid w:val="00567567"/>
    <w:rsid w:val="00573700"/>
    <w:rsid w:val="00575969"/>
    <w:rsid w:val="00576E17"/>
    <w:rsid w:val="00577336"/>
    <w:rsid w:val="005777DF"/>
    <w:rsid w:val="0058216C"/>
    <w:rsid w:val="0058311B"/>
    <w:rsid w:val="00584A12"/>
    <w:rsid w:val="00586186"/>
    <w:rsid w:val="005909C7"/>
    <w:rsid w:val="005A3C10"/>
    <w:rsid w:val="005A72E0"/>
    <w:rsid w:val="005B1C0F"/>
    <w:rsid w:val="005B6195"/>
    <w:rsid w:val="005B6A3D"/>
    <w:rsid w:val="005B6BD4"/>
    <w:rsid w:val="005C3C80"/>
    <w:rsid w:val="005C3FA9"/>
    <w:rsid w:val="005C43DC"/>
    <w:rsid w:val="005D262B"/>
    <w:rsid w:val="005F1773"/>
    <w:rsid w:val="005F7AFB"/>
    <w:rsid w:val="00601528"/>
    <w:rsid w:val="006139A7"/>
    <w:rsid w:val="00620EEE"/>
    <w:rsid w:val="0062112A"/>
    <w:rsid w:val="006224E7"/>
    <w:rsid w:val="00623A35"/>
    <w:rsid w:val="006243F9"/>
    <w:rsid w:val="00627D98"/>
    <w:rsid w:val="00634411"/>
    <w:rsid w:val="006347C3"/>
    <w:rsid w:val="006349F6"/>
    <w:rsid w:val="00635CA0"/>
    <w:rsid w:val="006372AE"/>
    <w:rsid w:val="0064050F"/>
    <w:rsid w:val="00646A9C"/>
    <w:rsid w:val="00652CA5"/>
    <w:rsid w:val="00655C1C"/>
    <w:rsid w:val="006613E5"/>
    <w:rsid w:val="00662A46"/>
    <w:rsid w:val="006737E9"/>
    <w:rsid w:val="006760AA"/>
    <w:rsid w:val="006762B3"/>
    <w:rsid w:val="0067763E"/>
    <w:rsid w:val="00686594"/>
    <w:rsid w:val="00686BAD"/>
    <w:rsid w:val="0068737D"/>
    <w:rsid w:val="0069526B"/>
    <w:rsid w:val="006975C6"/>
    <w:rsid w:val="006A0688"/>
    <w:rsid w:val="006A5918"/>
    <w:rsid w:val="006A5AB1"/>
    <w:rsid w:val="006A6363"/>
    <w:rsid w:val="006A65C1"/>
    <w:rsid w:val="006B2936"/>
    <w:rsid w:val="006B61F6"/>
    <w:rsid w:val="006D22E0"/>
    <w:rsid w:val="006D37C2"/>
    <w:rsid w:val="006D4B75"/>
    <w:rsid w:val="006D75DE"/>
    <w:rsid w:val="006D7BB0"/>
    <w:rsid w:val="006E026A"/>
    <w:rsid w:val="006E3195"/>
    <w:rsid w:val="006E4105"/>
    <w:rsid w:val="006F035E"/>
    <w:rsid w:val="006F1DA5"/>
    <w:rsid w:val="006F4C34"/>
    <w:rsid w:val="007017A7"/>
    <w:rsid w:val="007068E7"/>
    <w:rsid w:val="00706BDD"/>
    <w:rsid w:val="007109D5"/>
    <w:rsid w:val="00717838"/>
    <w:rsid w:val="007223D3"/>
    <w:rsid w:val="0072524E"/>
    <w:rsid w:val="00727575"/>
    <w:rsid w:val="00740182"/>
    <w:rsid w:val="00745429"/>
    <w:rsid w:val="00745C5E"/>
    <w:rsid w:val="00750715"/>
    <w:rsid w:val="0075244C"/>
    <w:rsid w:val="00754998"/>
    <w:rsid w:val="007641C0"/>
    <w:rsid w:val="007651DB"/>
    <w:rsid w:val="0076594C"/>
    <w:rsid w:val="00775DAE"/>
    <w:rsid w:val="007841A4"/>
    <w:rsid w:val="00785F39"/>
    <w:rsid w:val="007912DB"/>
    <w:rsid w:val="00793793"/>
    <w:rsid w:val="007B5219"/>
    <w:rsid w:val="007B52EB"/>
    <w:rsid w:val="007C3EA0"/>
    <w:rsid w:val="007D6FB3"/>
    <w:rsid w:val="007E0E83"/>
    <w:rsid w:val="007E2EFB"/>
    <w:rsid w:val="007E4767"/>
    <w:rsid w:val="007E5B92"/>
    <w:rsid w:val="007E6677"/>
    <w:rsid w:val="007E7244"/>
    <w:rsid w:val="007F0B8D"/>
    <w:rsid w:val="007F42EA"/>
    <w:rsid w:val="008011D5"/>
    <w:rsid w:val="00803ADE"/>
    <w:rsid w:val="00804747"/>
    <w:rsid w:val="0081029A"/>
    <w:rsid w:val="00816A6E"/>
    <w:rsid w:val="008208BE"/>
    <w:rsid w:val="008241D8"/>
    <w:rsid w:val="008264B7"/>
    <w:rsid w:val="008278F5"/>
    <w:rsid w:val="008323C6"/>
    <w:rsid w:val="008350D6"/>
    <w:rsid w:val="0083623F"/>
    <w:rsid w:val="008409EE"/>
    <w:rsid w:val="0084141A"/>
    <w:rsid w:val="00841F59"/>
    <w:rsid w:val="00842EB4"/>
    <w:rsid w:val="00843DC2"/>
    <w:rsid w:val="0084419F"/>
    <w:rsid w:val="00845DAA"/>
    <w:rsid w:val="00854D94"/>
    <w:rsid w:val="00867769"/>
    <w:rsid w:val="00874652"/>
    <w:rsid w:val="0087536D"/>
    <w:rsid w:val="00876A30"/>
    <w:rsid w:val="00884F2F"/>
    <w:rsid w:val="0088698C"/>
    <w:rsid w:val="00887E53"/>
    <w:rsid w:val="008943EC"/>
    <w:rsid w:val="008978D4"/>
    <w:rsid w:val="008A008F"/>
    <w:rsid w:val="008A12D4"/>
    <w:rsid w:val="008A30E7"/>
    <w:rsid w:val="008A3697"/>
    <w:rsid w:val="008A6217"/>
    <w:rsid w:val="008A6541"/>
    <w:rsid w:val="008B72CE"/>
    <w:rsid w:val="008D0741"/>
    <w:rsid w:val="008D20B3"/>
    <w:rsid w:val="008D2DCD"/>
    <w:rsid w:val="008D58B9"/>
    <w:rsid w:val="008E400F"/>
    <w:rsid w:val="008F07DC"/>
    <w:rsid w:val="008F7955"/>
    <w:rsid w:val="00902406"/>
    <w:rsid w:val="00902651"/>
    <w:rsid w:val="0090724D"/>
    <w:rsid w:val="00913185"/>
    <w:rsid w:val="00920408"/>
    <w:rsid w:val="00926458"/>
    <w:rsid w:val="00930867"/>
    <w:rsid w:val="00930868"/>
    <w:rsid w:val="0093150A"/>
    <w:rsid w:val="00933900"/>
    <w:rsid w:val="00941EAE"/>
    <w:rsid w:val="00942482"/>
    <w:rsid w:val="00946107"/>
    <w:rsid w:val="0095090F"/>
    <w:rsid w:val="00951866"/>
    <w:rsid w:val="00955274"/>
    <w:rsid w:val="00960022"/>
    <w:rsid w:val="009652C0"/>
    <w:rsid w:val="00967924"/>
    <w:rsid w:val="00972475"/>
    <w:rsid w:val="00973E65"/>
    <w:rsid w:val="00982370"/>
    <w:rsid w:val="00987C85"/>
    <w:rsid w:val="00987D26"/>
    <w:rsid w:val="009B6FA3"/>
    <w:rsid w:val="009C2494"/>
    <w:rsid w:val="009D0B6B"/>
    <w:rsid w:val="009D4F4B"/>
    <w:rsid w:val="009D5EA4"/>
    <w:rsid w:val="009D7A22"/>
    <w:rsid w:val="009D7CB8"/>
    <w:rsid w:val="009E214E"/>
    <w:rsid w:val="009E7E51"/>
    <w:rsid w:val="009F1EC0"/>
    <w:rsid w:val="009F579A"/>
    <w:rsid w:val="00A01F5C"/>
    <w:rsid w:val="00A074E0"/>
    <w:rsid w:val="00A11567"/>
    <w:rsid w:val="00A21F80"/>
    <w:rsid w:val="00A22338"/>
    <w:rsid w:val="00A24321"/>
    <w:rsid w:val="00A30660"/>
    <w:rsid w:val="00A31DC6"/>
    <w:rsid w:val="00A3318A"/>
    <w:rsid w:val="00A34A42"/>
    <w:rsid w:val="00A366BF"/>
    <w:rsid w:val="00A4001A"/>
    <w:rsid w:val="00A441F5"/>
    <w:rsid w:val="00A52459"/>
    <w:rsid w:val="00A62A15"/>
    <w:rsid w:val="00A66E29"/>
    <w:rsid w:val="00A7389A"/>
    <w:rsid w:val="00A75C55"/>
    <w:rsid w:val="00A92B4D"/>
    <w:rsid w:val="00A950C9"/>
    <w:rsid w:val="00A968EF"/>
    <w:rsid w:val="00AA2CAB"/>
    <w:rsid w:val="00AA4FC0"/>
    <w:rsid w:val="00AA60F9"/>
    <w:rsid w:val="00AB0BE9"/>
    <w:rsid w:val="00AB5F0F"/>
    <w:rsid w:val="00AC0622"/>
    <w:rsid w:val="00AC1E9B"/>
    <w:rsid w:val="00AC4FBC"/>
    <w:rsid w:val="00AD292A"/>
    <w:rsid w:val="00AD469C"/>
    <w:rsid w:val="00AE79C4"/>
    <w:rsid w:val="00AF1C0D"/>
    <w:rsid w:val="00AF36DA"/>
    <w:rsid w:val="00AF451C"/>
    <w:rsid w:val="00AF6B61"/>
    <w:rsid w:val="00AF7FB0"/>
    <w:rsid w:val="00AF7FF9"/>
    <w:rsid w:val="00B03882"/>
    <w:rsid w:val="00B05760"/>
    <w:rsid w:val="00B05771"/>
    <w:rsid w:val="00B14B09"/>
    <w:rsid w:val="00B169F3"/>
    <w:rsid w:val="00B2338C"/>
    <w:rsid w:val="00B35942"/>
    <w:rsid w:val="00B36CD0"/>
    <w:rsid w:val="00B43A67"/>
    <w:rsid w:val="00B508B6"/>
    <w:rsid w:val="00B5220B"/>
    <w:rsid w:val="00B535CB"/>
    <w:rsid w:val="00B6382B"/>
    <w:rsid w:val="00B6413F"/>
    <w:rsid w:val="00B706C4"/>
    <w:rsid w:val="00B7380A"/>
    <w:rsid w:val="00B757D1"/>
    <w:rsid w:val="00B86BB9"/>
    <w:rsid w:val="00B90853"/>
    <w:rsid w:val="00B91561"/>
    <w:rsid w:val="00B9193D"/>
    <w:rsid w:val="00B93434"/>
    <w:rsid w:val="00B94814"/>
    <w:rsid w:val="00B948BF"/>
    <w:rsid w:val="00BA0AF0"/>
    <w:rsid w:val="00BA0BBD"/>
    <w:rsid w:val="00BA23B9"/>
    <w:rsid w:val="00BA4717"/>
    <w:rsid w:val="00BA5DD1"/>
    <w:rsid w:val="00BB0E49"/>
    <w:rsid w:val="00BB3484"/>
    <w:rsid w:val="00BB3959"/>
    <w:rsid w:val="00BB4D96"/>
    <w:rsid w:val="00BC2D61"/>
    <w:rsid w:val="00BD1BD2"/>
    <w:rsid w:val="00BD2BE3"/>
    <w:rsid w:val="00BD2F84"/>
    <w:rsid w:val="00BD4C0D"/>
    <w:rsid w:val="00BF4757"/>
    <w:rsid w:val="00BF72A0"/>
    <w:rsid w:val="00C0125B"/>
    <w:rsid w:val="00C0267C"/>
    <w:rsid w:val="00C02721"/>
    <w:rsid w:val="00C02EF0"/>
    <w:rsid w:val="00C10D9F"/>
    <w:rsid w:val="00C125C6"/>
    <w:rsid w:val="00C14D9F"/>
    <w:rsid w:val="00C16A87"/>
    <w:rsid w:val="00C16CA1"/>
    <w:rsid w:val="00C21002"/>
    <w:rsid w:val="00C21566"/>
    <w:rsid w:val="00C223E7"/>
    <w:rsid w:val="00C22F23"/>
    <w:rsid w:val="00C24613"/>
    <w:rsid w:val="00C24E82"/>
    <w:rsid w:val="00C27AC6"/>
    <w:rsid w:val="00C315C9"/>
    <w:rsid w:val="00C32891"/>
    <w:rsid w:val="00C40152"/>
    <w:rsid w:val="00C430E8"/>
    <w:rsid w:val="00C4793C"/>
    <w:rsid w:val="00C55D29"/>
    <w:rsid w:val="00C56373"/>
    <w:rsid w:val="00C563C0"/>
    <w:rsid w:val="00C6216A"/>
    <w:rsid w:val="00C64255"/>
    <w:rsid w:val="00C65C1F"/>
    <w:rsid w:val="00C7445A"/>
    <w:rsid w:val="00C745BC"/>
    <w:rsid w:val="00C76D3F"/>
    <w:rsid w:val="00C80624"/>
    <w:rsid w:val="00C84C31"/>
    <w:rsid w:val="00C871B8"/>
    <w:rsid w:val="00C92F23"/>
    <w:rsid w:val="00C95F67"/>
    <w:rsid w:val="00CA5C46"/>
    <w:rsid w:val="00CB0190"/>
    <w:rsid w:val="00CB4A95"/>
    <w:rsid w:val="00CC044B"/>
    <w:rsid w:val="00CC2CC5"/>
    <w:rsid w:val="00CC4F1A"/>
    <w:rsid w:val="00CD0D70"/>
    <w:rsid w:val="00CD218D"/>
    <w:rsid w:val="00CD6E25"/>
    <w:rsid w:val="00CD7DD4"/>
    <w:rsid w:val="00CE17D8"/>
    <w:rsid w:val="00CF38DC"/>
    <w:rsid w:val="00CF52BB"/>
    <w:rsid w:val="00D02BAC"/>
    <w:rsid w:val="00D0323B"/>
    <w:rsid w:val="00D039FA"/>
    <w:rsid w:val="00D1108A"/>
    <w:rsid w:val="00D24E73"/>
    <w:rsid w:val="00D3178C"/>
    <w:rsid w:val="00D32894"/>
    <w:rsid w:val="00D32BAD"/>
    <w:rsid w:val="00D35387"/>
    <w:rsid w:val="00D379CF"/>
    <w:rsid w:val="00D401DC"/>
    <w:rsid w:val="00D41709"/>
    <w:rsid w:val="00D425A0"/>
    <w:rsid w:val="00D42C31"/>
    <w:rsid w:val="00D443D7"/>
    <w:rsid w:val="00D45079"/>
    <w:rsid w:val="00D53E85"/>
    <w:rsid w:val="00D547C6"/>
    <w:rsid w:val="00D57E2D"/>
    <w:rsid w:val="00D60A0B"/>
    <w:rsid w:val="00D6151E"/>
    <w:rsid w:val="00D64BC7"/>
    <w:rsid w:val="00D67CA2"/>
    <w:rsid w:val="00D71591"/>
    <w:rsid w:val="00D7180C"/>
    <w:rsid w:val="00D7467F"/>
    <w:rsid w:val="00D7788E"/>
    <w:rsid w:val="00D77C3E"/>
    <w:rsid w:val="00D82CC3"/>
    <w:rsid w:val="00D833B0"/>
    <w:rsid w:val="00D860AC"/>
    <w:rsid w:val="00D875DB"/>
    <w:rsid w:val="00D915B8"/>
    <w:rsid w:val="00D931BF"/>
    <w:rsid w:val="00D968D5"/>
    <w:rsid w:val="00DA4414"/>
    <w:rsid w:val="00DA74CC"/>
    <w:rsid w:val="00DC46B1"/>
    <w:rsid w:val="00DD25D6"/>
    <w:rsid w:val="00DD2FA1"/>
    <w:rsid w:val="00DD3AEB"/>
    <w:rsid w:val="00DD45F9"/>
    <w:rsid w:val="00DE16CA"/>
    <w:rsid w:val="00DE5603"/>
    <w:rsid w:val="00E0113E"/>
    <w:rsid w:val="00E07227"/>
    <w:rsid w:val="00E07B13"/>
    <w:rsid w:val="00E07F42"/>
    <w:rsid w:val="00E17B7E"/>
    <w:rsid w:val="00E20213"/>
    <w:rsid w:val="00E2094B"/>
    <w:rsid w:val="00E31DBC"/>
    <w:rsid w:val="00E32A8A"/>
    <w:rsid w:val="00E36700"/>
    <w:rsid w:val="00E40639"/>
    <w:rsid w:val="00E43B00"/>
    <w:rsid w:val="00E44B88"/>
    <w:rsid w:val="00E45774"/>
    <w:rsid w:val="00E529AD"/>
    <w:rsid w:val="00E55B9D"/>
    <w:rsid w:val="00E61593"/>
    <w:rsid w:val="00E6545C"/>
    <w:rsid w:val="00E66AEF"/>
    <w:rsid w:val="00E71C9A"/>
    <w:rsid w:val="00E7292A"/>
    <w:rsid w:val="00E807DF"/>
    <w:rsid w:val="00E81FD0"/>
    <w:rsid w:val="00E86D4C"/>
    <w:rsid w:val="00E9115D"/>
    <w:rsid w:val="00E925E5"/>
    <w:rsid w:val="00E92CA1"/>
    <w:rsid w:val="00E952DB"/>
    <w:rsid w:val="00E97643"/>
    <w:rsid w:val="00EA04E3"/>
    <w:rsid w:val="00EA4035"/>
    <w:rsid w:val="00EA524C"/>
    <w:rsid w:val="00EB1DA3"/>
    <w:rsid w:val="00EB1EB9"/>
    <w:rsid w:val="00EB2D52"/>
    <w:rsid w:val="00EB47FC"/>
    <w:rsid w:val="00EC1227"/>
    <w:rsid w:val="00EC1958"/>
    <w:rsid w:val="00ED41BC"/>
    <w:rsid w:val="00ED4814"/>
    <w:rsid w:val="00EE5A8F"/>
    <w:rsid w:val="00EF35BE"/>
    <w:rsid w:val="00EF3AE5"/>
    <w:rsid w:val="00EF76E1"/>
    <w:rsid w:val="00F16441"/>
    <w:rsid w:val="00F16647"/>
    <w:rsid w:val="00F22B99"/>
    <w:rsid w:val="00F45A82"/>
    <w:rsid w:val="00F55723"/>
    <w:rsid w:val="00F660A1"/>
    <w:rsid w:val="00F76F87"/>
    <w:rsid w:val="00F776A0"/>
    <w:rsid w:val="00F83F3C"/>
    <w:rsid w:val="00F84396"/>
    <w:rsid w:val="00F851F3"/>
    <w:rsid w:val="00F9483C"/>
    <w:rsid w:val="00FA1DBE"/>
    <w:rsid w:val="00FB2BA3"/>
    <w:rsid w:val="00FB2D6A"/>
    <w:rsid w:val="00FB3258"/>
    <w:rsid w:val="00FB5A8B"/>
    <w:rsid w:val="00FC2646"/>
    <w:rsid w:val="00FC307E"/>
    <w:rsid w:val="00FC532C"/>
    <w:rsid w:val="00FD2770"/>
    <w:rsid w:val="00FD3C8C"/>
    <w:rsid w:val="00FE0A63"/>
    <w:rsid w:val="00FE1836"/>
    <w:rsid w:val="00FE3423"/>
    <w:rsid w:val="00FE5EBE"/>
    <w:rsid w:val="00FF50CB"/>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C6B1C6C"/>
  <w15:docId w15:val="{609BA721-1B91-4F63-A148-7233F6564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sl-SI" w:eastAsia="en-US" w:bidi="ar-SA"/>
      </w:rPr>
    </w:rPrDefault>
    <w:pPrDefault>
      <w:pPr>
        <w:spacing w:after="120" w:line="264"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0"/>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8A30E7"/>
  </w:style>
  <w:style w:type="paragraph" w:styleId="Naslov1">
    <w:name w:val="heading 1"/>
    <w:basedOn w:val="Navaden"/>
    <w:next w:val="Navaden"/>
    <w:link w:val="Naslov1Znak"/>
    <w:uiPriority w:val="99"/>
    <w:qFormat/>
    <w:rsid w:val="00B6413F"/>
    <w:pPr>
      <w:keepNext/>
      <w:keepLines/>
      <w:spacing w:before="320" w:after="0" w:line="240" w:lineRule="auto"/>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9"/>
    <w:unhideWhenUsed/>
    <w:qFormat/>
    <w:rsid w:val="00B6413F"/>
    <w:pPr>
      <w:keepNext/>
      <w:keepLines/>
      <w:spacing w:before="80" w:after="0" w:line="240" w:lineRule="auto"/>
      <w:outlineLvl w:val="1"/>
    </w:pPr>
    <w:rPr>
      <w:rFonts w:asciiTheme="majorHAnsi" w:eastAsiaTheme="majorEastAsia" w:hAnsiTheme="majorHAnsi" w:cstheme="majorBidi"/>
      <w:color w:val="404040" w:themeColor="text1" w:themeTint="BF"/>
      <w:sz w:val="28"/>
      <w:szCs w:val="28"/>
    </w:rPr>
  </w:style>
  <w:style w:type="paragraph" w:styleId="Naslov3">
    <w:name w:val="heading 3"/>
    <w:basedOn w:val="Navaden"/>
    <w:next w:val="Navaden"/>
    <w:link w:val="Naslov3Znak"/>
    <w:uiPriority w:val="99"/>
    <w:unhideWhenUsed/>
    <w:qFormat/>
    <w:rsid w:val="00B6413F"/>
    <w:pPr>
      <w:keepNext/>
      <w:keepLines/>
      <w:spacing w:before="40" w:after="0" w:line="240" w:lineRule="auto"/>
      <w:outlineLvl w:val="2"/>
    </w:pPr>
    <w:rPr>
      <w:rFonts w:asciiTheme="majorHAnsi" w:eastAsiaTheme="majorEastAsia" w:hAnsiTheme="majorHAnsi" w:cstheme="majorBidi"/>
      <w:color w:val="1F497D" w:themeColor="text2"/>
      <w:sz w:val="24"/>
      <w:szCs w:val="24"/>
    </w:rPr>
  </w:style>
  <w:style w:type="paragraph" w:styleId="Naslov4">
    <w:name w:val="heading 4"/>
    <w:basedOn w:val="Navaden"/>
    <w:next w:val="Navaden"/>
    <w:link w:val="Naslov4Znak"/>
    <w:uiPriority w:val="99"/>
    <w:unhideWhenUsed/>
    <w:qFormat/>
    <w:rsid w:val="00B6413F"/>
    <w:pPr>
      <w:keepNext/>
      <w:keepLines/>
      <w:spacing w:before="40" w:after="0"/>
      <w:outlineLvl w:val="3"/>
    </w:pPr>
    <w:rPr>
      <w:rFonts w:asciiTheme="majorHAnsi" w:eastAsiaTheme="majorEastAsia" w:hAnsiTheme="majorHAnsi" w:cstheme="majorBidi"/>
      <w:sz w:val="22"/>
      <w:szCs w:val="22"/>
    </w:rPr>
  </w:style>
  <w:style w:type="paragraph" w:styleId="Naslov5">
    <w:name w:val="heading 5"/>
    <w:basedOn w:val="Navaden"/>
    <w:next w:val="Navaden"/>
    <w:link w:val="Naslov5Znak"/>
    <w:uiPriority w:val="99"/>
    <w:unhideWhenUsed/>
    <w:qFormat/>
    <w:rsid w:val="00B6413F"/>
    <w:pPr>
      <w:keepNext/>
      <w:keepLines/>
      <w:spacing w:before="40" w:after="0"/>
      <w:outlineLvl w:val="4"/>
    </w:pPr>
    <w:rPr>
      <w:rFonts w:asciiTheme="majorHAnsi" w:eastAsiaTheme="majorEastAsia" w:hAnsiTheme="majorHAnsi" w:cstheme="majorBidi"/>
      <w:color w:val="1F497D" w:themeColor="text2"/>
      <w:sz w:val="22"/>
      <w:szCs w:val="22"/>
    </w:rPr>
  </w:style>
  <w:style w:type="paragraph" w:styleId="Naslov6">
    <w:name w:val="heading 6"/>
    <w:basedOn w:val="Navaden"/>
    <w:next w:val="Navaden"/>
    <w:link w:val="Naslov6Znak"/>
    <w:uiPriority w:val="99"/>
    <w:unhideWhenUsed/>
    <w:qFormat/>
    <w:rsid w:val="00B6413F"/>
    <w:pPr>
      <w:keepNext/>
      <w:keepLines/>
      <w:spacing w:before="40" w:after="0"/>
      <w:outlineLvl w:val="5"/>
    </w:pPr>
    <w:rPr>
      <w:rFonts w:asciiTheme="majorHAnsi" w:eastAsiaTheme="majorEastAsia" w:hAnsiTheme="majorHAnsi" w:cstheme="majorBidi"/>
      <w:i/>
      <w:iCs/>
      <w:color w:val="1F497D" w:themeColor="text2"/>
      <w:sz w:val="21"/>
      <w:szCs w:val="21"/>
    </w:rPr>
  </w:style>
  <w:style w:type="paragraph" w:styleId="Naslov7">
    <w:name w:val="heading 7"/>
    <w:basedOn w:val="Navaden"/>
    <w:next w:val="Navaden"/>
    <w:link w:val="Naslov7Znak"/>
    <w:uiPriority w:val="99"/>
    <w:unhideWhenUsed/>
    <w:qFormat/>
    <w:rsid w:val="00B6413F"/>
    <w:pPr>
      <w:keepNext/>
      <w:keepLines/>
      <w:spacing w:before="40" w:after="0"/>
      <w:outlineLvl w:val="6"/>
    </w:pPr>
    <w:rPr>
      <w:rFonts w:asciiTheme="majorHAnsi" w:eastAsiaTheme="majorEastAsia" w:hAnsiTheme="majorHAnsi" w:cstheme="majorBidi"/>
      <w:i/>
      <w:iCs/>
      <w:color w:val="244061" w:themeColor="accent1" w:themeShade="80"/>
      <w:sz w:val="21"/>
      <w:szCs w:val="21"/>
    </w:rPr>
  </w:style>
  <w:style w:type="paragraph" w:styleId="Naslov8">
    <w:name w:val="heading 8"/>
    <w:basedOn w:val="Navaden"/>
    <w:next w:val="Navaden"/>
    <w:link w:val="Naslov8Znak"/>
    <w:uiPriority w:val="99"/>
    <w:unhideWhenUsed/>
    <w:qFormat/>
    <w:rsid w:val="00B6413F"/>
    <w:pPr>
      <w:keepNext/>
      <w:keepLines/>
      <w:spacing w:before="40" w:after="0"/>
      <w:outlineLvl w:val="7"/>
    </w:pPr>
    <w:rPr>
      <w:rFonts w:asciiTheme="majorHAnsi" w:eastAsiaTheme="majorEastAsia" w:hAnsiTheme="majorHAnsi" w:cstheme="majorBidi"/>
      <w:b/>
      <w:bCs/>
      <w:color w:val="1F497D" w:themeColor="text2"/>
    </w:rPr>
  </w:style>
  <w:style w:type="paragraph" w:styleId="Naslov9">
    <w:name w:val="heading 9"/>
    <w:basedOn w:val="Navaden"/>
    <w:next w:val="Navaden"/>
    <w:link w:val="Naslov9Znak"/>
    <w:uiPriority w:val="99"/>
    <w:unhideWhenUsed/>
    <w:qFormat/>
    <w:rsid w:val="00B6413F"/>
    <w:pPr>
      <w:keepNext/>
      <w:keepLines/>
      <w:spacing w:before="40" w:after="0"/>
      <w:outlineLvl w:val="8"/>
    </w:pPr>
    <w:rPr>
      <w:rFonts w:asciiTheme="majorHAnsi" w:eastAsiaTheme="majorEastAsia" w:hAnsiTheme="majorHAnsi" w:cstheme="majorBidi"/>
      <w:b/>
      <w:bCs/>
      <w:i/>
      <w:iCs/>
      <w:color w:val="1F497D" w:themeColor="text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Brezrazmikov">
    <w:name w:val="No Spacing"/>
    <w:uiPriority w:val="1"/>
    <w:qFormat/>
    <w:rsid w:val="00B6413F"/>
    <w:pPr>
      <w:spacing w:after="0" w:line="240" w:lineRule="auto"/>
    </w:pPr>
  </w:style>
  <w:style w:type="paragraph" w:customStyle="1" w:styleId="Paragraf">
    <w:name w:val="Paragraf"/>
    <w:basedOn w:val="Navaden"/>
    <w:link w:val="ParagrafChar"/>
    <w:rsid w:val="006975C6"/>
    <w:pPr>
      <w:spacing w:before="120"/>
    </w:pPr>
    <w:rPr>
      <w:sz w:val="18"/>
      <w:szCs w:val="18"/>
    </w:rPr>
  </w:style>
  <w:style w:type="character" w:customStyle="1" w:styleId="Heading1Char">
    <w:name w:val="Heading 1 Char"/>
    <w:basedOn w:val="Privzetapisavaodstavka"/>
    <w:uiPriority w:val="9"/>
    <w:rsid w:val="006975C6"/>
    <w:rPr>
      <w:rFonts w:ascii="Helvetica" w:eastAsiaTheme="majorEastAsia" w:hAnsi="Helvetica" w:cstheme="majorBidi"/>
      <w:b/>
      <w:bCs/>
      <w:sz w:val="26"/>
      <w:szCs w:val="28"/>
    </w:rPr>
  </w:style>
  <w:style w:type="character" w:customStyle="1" w:styleId="ParagrafChar">
    <w:name w:val="Paragraf Char"/>
    <w:basedOn w:val="Privzetapisavaodstavka"/>
    <w:link w:val="Paragraf"/>
    <w:rsid w:val="006975C6"/>
    <w:rPr>
      <w:rFonts w:ascii="Helvetica" w:hAnsi="Helvetica"/>
      <w:sz w:val="18"/>
      <w:szCs w:val="18"/>
    </w:rPr>
  </w:style>
  <w:style w:type="character" w:customStyle="1" w:styleId="Heading2Char">
    <w:name w:val="Heading 2 Char"/>
    <w:basedOn w:val="Privzetapisavaodstavka"/>
    <w:uiPriority w:val="9"/>
    <w:rsid w:val="006975C6"/>
    <w:rPr>
      <w:rFonts w:ascii="Helvetica" w:eastAsiaTheme="majorEastAsia" w:hAnsi="Helvetica" w:cstheme="majorBidi"/>
      <w:b/>
      <w:bCs/>
      <w:szCs w:val="26"/>
    </w:rPr>
  </w:style>
  <w:style w:type="paragraph" w:styleId="Glava">
    <w:name w:val="header"/>
    <w:basedOn w:val="Navaden"/>
    <w:link w:val="GlavaZnak"/>
    <w:uiPriority w:val="99"/>
    <w:unhideWhenUsed/>
    <w:rsid w:val="006975C6"/>
    <w:pPr>
      <w:tabs>
        <w:tab w:val="center" w:pos="4536"/>
        <w:tab w:val="right" w:pos="9072"/>
      </w:tabs>
      <w:spacing w:after="0" w:line="240" w:lineRule="auto"/>
    </w:pPr>
  </w:style>
  <w:style w:type="character" w:customStyle="1" w:styleId="HeaderChar">
    <w:name w:val="Header Char"/>
    <w:basedOn w:val="Privzetapisavaodstavka"/>
    <w:uiPriority w:val="99"/>
    <w:rsid w:val="006975C6"/>
    <w:rPr>
      <w:rFonts w:ascii="Helvetica" w:hAnsi="Helvetica"/>
    </w:rPr>
  </w:style>
  <w:style w:type="paragraph" w:styleId="Noga">
    <w:name w:val="footer"/>
    <w:basedOn w:val="Navaden"/>
    <w:link w:val="NogaZnak"/>
    <w:uiPriority w:val="99"/>
    <w:unhideWhenUsed/>
    <w:rsid w:val="006975C6"/>
    <w:pPr>
      <w:tabs>
        <w:tab w:val="center" w:pos="4536"/>
        <w:tab w:val="right" w:pos="9072"/>
      </w:tabs>
      <w:spacing w:after="0" w:line="240" w:lineRule="auto"/>
    </w:pPr>
  </w:style>
  <w:style w:type="character" w:customStyle="1" w:styleId="FooterChar">
    <w:name w:val="Footer Char"/>
    <w:basedOn w:val="Privzetapisavaodstavka"/>
    <w:uiPriority w:val="99"/>
    <w:rsid w:val="006975C6"/>
    <w:rPr>
      <w:rFonts w:ascii="Helvetica" w:hAnsi="Helvetica"/>
    </w:rPr>
  </w:style>
  <w:style w:type="paragraph" w:styleId="Besedilooblaka">
    <w:name w:val="Balloon Text"/>
    <w:basedOn w:val="Navaden"/>
    <w:link w:val="BesedilooblakaZnak"/>
    <w:uiPriority w:val="99"/>
    <w:semiHidden/>
    <w:unhideWhenUsed/>
    <w:rsid w:val="006975C6"/>
    <w:pPr>
      <w:spacing w:after="0" w:line="240" w:lineRule="auto"/>
    </w:pPr>
    <w:rPr>
      <w:rFonts w:ascii="Tahoma" w:hAnsi="Tahoma" w:cs="Tahoma"/>
      <w:sz w:val="16"/>
      <w:szCs w:val="16"/>
    </w:rPr>
  </w:style>
  <w:style w:type="character" w:customStyle="1" w:styleId="BalloonTextChar">
    <w:name w:val="Balloon Text Char"/>
    <w:basedOn w:val="Privzetapisavaodstavka"/>
    <w:uiPriority w:val="99"/>
    <w:semiHidden/>
    <w:rsid w:val="006975C6"/>
    <w:rPr>
      <w:rFonts w:ascii="Tahoma" w:hAnsi="Tahoma" w:cs="Tahoma"/>
      <w:sz w:val="16"/>
      <w:szCs w:val="16"/>
    </w:rPr>
  </w:style>
  <w:style w:type="table" w:styleId="Tabelamrea">
    <w:name w:val="Table Grid"/>
    <w:basedOn w:val="Navadnatabela"/>
    <w:rsid w:val="007D6FB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
    <w:name w:val="Light List"/>
    <w:aliases w:val="Progmbh"/>
    <w:basedOn w:val="Navadnatabela"/>
    <w:uiPriority w:val="61"/>
    <w:rsid w:val="00B757D1"/>
    <w:pPr>
      <w:spacing w:after="0" w:line="240" w:lineRule="auto"/>
    </w:pPr>
    <w:rPr>
      <w:rFonts w:ascii="Helvetica" w:hAnsi="Helvetica"/>
      <w:color w:val="000000" w:themeColor="text1"/>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themeColor="text1"/>
        <w:sz w:val="22"/>
      </w:rPr>
      <w:tblPr/>
      <w:tcPr>
        <w:tcBorders>
          <w:top w:val="nil"/>
          <w:left w:val="nil"/>
          <w:bottom w:val="nil"/>
          <w:right w:val="nil"/>
          <w:insideH w:val="nil"/>
          <w:insideV w:val="nil"/>
          <w:tl2br w:val="nil"/>
          <w:tr2bl w:val="nil"/>
        </w:tcBorders>
        <w:shd w:val="clear" w:color="auto" w:fill="D9D9D9" w:themeFill="background1" w:themeFillShade="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hemeFill="background1"/>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037A49"/>
    <w:pPr>
      <w:spacing w:after="0" w:line="240" w:lineRule="auto"/>
    </w:pPr>
    <w:tblPr/>
    <w:tblStylePr w:type="lastCol">
      <w:pPr>
        <w:jc w:val="right"/>
      </w:pPr>
    </w:tblStylePr>
  </w:style>
  <w:style w:type="character" w:customStyle="1" w:styleId="DefaultParagraphFontPHPDOCX">
    <w:name w:val="Default Paragraph Font PHPDOCX"/>
    <w:uiPriority w:val="1"/>
    <w:semiHidden/>
    <w:unhideWhenUsed/>
  </w:style>
  <w:style w:type="paragraph" w:customStyle="1" w:styleId="ListParagraphPHPDOCX">
    <w:name w:val="List Paragraph PHPDOCX"/>
    <w:basedOn w:val="Navaden"/>
    <w:uiPriority w:val="34"/>
    <w:rsid w:val="00DF064E"/>
    <w:pPr>
      <w:ind w:left="720"/>
      <w:contextualSpacing/>
    </w:pPr>
  </w:style>
  <w:style w:type="paragraph" w:customStyle="1" w:styleId="TitlePHPDOCX">
    <w:name w:val="Title PHPDOCX"/>
    <w:basedOn w:val="Navaden"/>
    <w:next w:val="Navaden"/>
    <w:link w:val="TitleCarPHPDOCX"/>
    <w:uiPriority w:val="10"/>
    <w:rsid w:val="00DF064E"/>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arPHPDOCX">
    <w:name w:val="Title Car PHPDOCX"/>
    <w:basedOn w:val="DefaultParagraphFontPHPDOCX"/>
    <w:link w:val="TitlePHPDOCX"/>
    <w:uiPriority w:val="10"/>
    <w:rsid w:val="00DF064E"/>
    <w:rPr>
      <w:rFonts w:asciiTheme="majorHAnsi" w:eastAsiaTheme="majorEastAsia" w:hAnsiTheme="majorHAnsi" w:cstheme="majorBidi"/>
      <w:color w:val="17365D" w:themeColor="text2" w:themeShade="BF"/>
      <w:spacing w:val="5"/>
      <w:kern w:val="28"/>
      <w:sz w:val="52"/>
      <w:szCs w:val="52"/>
    </w:rPr>
  </w:style>
  <w:style w:type="paragraph" w:customStyle="1" w:styleId="SubtitlePHPDOCX">
    <w:name w:val="Subtitle PHPDOCX"/>
    <w:basedOn w:val="Navaden"/>
    <w:next w:val="Navaden"/>
    <w:link w:val="SubtitleCarPHPDOCX"/>
    <w:uiPriority w:val="11"/>
    <w:rsid w:val="00DF064E"/>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arPHPDOCX">
    <w:name w:val="Subtitle Car PHPDOCX"/>
    <w:basedOn w:val="DefaultParagraphFontPHPDOCX"/>
    <w:link w:val="SubtitlePHPDOCX"/>
    <w:uiPriority w:val="11"/>
    <w:rsid w:val="00DF064E"/>
    <w:rPr>
      <w:rFonts w:asciiTheme="majorHAnsi" w:eastAsiaTheme="majorEastAsia" w:hAnsiTheme="majorHAnsi" w:cstheme="majorBidi"/>
      <w:i/>
      <w:iCs/>
      <w:color w:val="4F81BD" w:themeColor="accent1"/>
      <w:spacing w:val="15"/>
      <w:sz w:val="24"/>
      <w:szCs w:val="24"/>
    </w:rPr>
  </w:style>
  <w:style w:type="table" w:customStyle="1" w:styleId="NormalTablePHPDOCX">
    <w:name w:val="Normal Table PHPDOCX"/>
    <w:uiPriority w:val="99"/>
    <w:semiHidden/>
    <w:unhideWhenUsed/>
    <w:qFormat/>
    <w:pPr>
      <w:spacing w:after="0" w:line="240" w:lineRule="auto"/>
    </w:pPr>
    <w:tblPr>
      <w:tblInd w:w="0" w:type="dxa"/>
      <w:tblCellMar>
        <w:top w:w="0" w:type="dxa"/>
        <w:left w:w="108" w:type="dxa"/>
        <w:bottom w:w="0" w:type="dxa"/>
        <w:right w:w="108" w:type="dxa"/>
      </w:tblCellMar>
    </w:tblPr>
  </w:style>
  <w:style w:type="table" w:customStyle="1" w:styleId="TableGridPHPDOCX">
    <w:name w:val="Table Grid PHPDOCX"/>
    <w:uiPriority w:val="59"/>
    <w:rsid w:val="00493A0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basedOn w:val="DefaultParagraphFontPHPDOCX"/>
    <w:uiPriority w:val="99"/>
    <w:semiHidden/>
    <w:unhideWhenUsed/>
    <w:rsid w:val="00E139EA"/>
    <w:rPr>
      <w:sz w:val="16"/>
      <w:szCs w:val="16"/>
    </w:rPr>
  </w:style>
  <w:style w:type="paragraph" w:customStyle="1" w:styleId="annotationtextPHPDOCX">
    <w:name w:val="annotation text PHPDOCX"/>
    <w:basedOn w:val="Navaden"/>
    <w:link w:val="CommentTextCharPHPDOCX"/>
    <w:uiPriority w:val="99"/>
    <w:semiHidden/>
    <w:unhideWhenUsed/>
    <w:rsid w:val="00E139EA"/>
    <w:pPr>
      <w:spacing w:line="240" w:lineRule="auto"/>
    </w:pPr>
  </w:style>
  <w:style w:type="character" w:customStyle="1" w:styleId="CommentTextCharPHPDOCX">
    <w:name w:val="Comment Text Char PHPDOCX"/>
    <w:basedOn w:val="DefaultParagraphFontPHPDOCX"/>
    <w:link w:val="annotationtextPHPDOCX"/>
    <w:uiPriority w:val="99"/>
    <w:semiHidden/>
    <w:rsid w:val="00E139EA"/>
    <w:rPr>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E139EA"/>
    <w:rPr>
      <w:b/>
      <w:bCs/>
    </w:rPr>
  </w:style>
  <w:style w:type="character" w:customStyle="1" w:styleId="CommentSubjectCharPHPDOCX">
    <w:name w:val="Comment Subject Char PHPDOCX"/>
    <w:basedOn w:val="CommentTextCharPHPDOCX"/>
    <w:link w:val="annotationsubjectPHPDOCX"/>
    <w:uiPriority w:val="99"/>
    <w:semiHidden/>
    <w:rsid w:val="00E139EA"/>
    <w:rPr>
      <w:b/>
      <w:bCs/>
      <w:sz w:val="20"/>
      <w:szCs w:val="20"/>
    </w:rPr>
  </w:style>
  <w:style w:type="paragraph" w:customStyle="1" w:styleId="BalloonTextPHPDOCX">
    <w:name w:val="Balloon Text PHPDOCX"/>
    <w:basedOn w:val="Navaden"/>
    <w:link w:val="BalloonTextCharPHPDOCX"/>
    <w:uiPriority w:val="99"/>
    <w:semiHidden/>
    <w:unhideWhenUsed/>
    <w:rsid w:val="00E139EA"/>
    <w:pPr>
      <w:spacing w:after="0" w:line="240" w:lineRule="auto"/>
    </w:pPr>
    <w:rPr>
      <w:rFonts w:ascii="Tahoma" w:hAnsi="Tahoma" w:cs="Tahoma"/>
      <w:sz w:val="16"/>
      <w:szCs w:val="16"/>
    </w:rPr>
  </w:style>
  <w:style w:type="character" w:customStyle="1" w:styleId="BalloonTextCharPHPDOCX">
    <w:name w:val="Balloon Text Char PHPDOCX"/>
    <w:basedOn w:val="DefaultParagraphFontPHPDOCX"/>
    <w:link w:val="BalloonTextPHPDOCX"/>
    <w:uiPriority w:val="99"/>
    <w:semiHidden/>
    <w:rsid w:val="00E139EA"/>
    <w:rPr>
      <w:rFonts w:ascii="Tahoma" w:hAnsi="Tahoma" w:cs="Tahoma"/>
      <w:sz w:val="16"/>
      <w:szCs w:val="16"/>
    </w:rPr>
  </w:style>
  <w:style w:type="paragraph" w:customStyle="1" w:styleId="footnoteTextPHPDOCX">
    <w:name w:val="footnote Text PHPDOCX"/>
    <w:basedOn w:val="Navaden"/>
    <w:link w:val="footnoteTextCarPHPDOCX"/>
    <w:uiPriority w:val="99"/>
    <w:semiHidden/>
    <w:unhideWhenUsed/>
    <w:rsid w:val="006E0FDA"/>
    <w:pPr>
      <w:spacing w:after="0" w:line="240" w:lineRule="auto"/>
    </w:pPr>
  </w:style>
  <w:style w:type="character" w:customStyle="1" w:styleId="footnoteTextCarPHPDOCX">
    <w:name w:val="footnote Text Car PHPDOCX"/>
    <w:basedOn w:val="DefaultParagraphFontPHPDOCX"/>
    <w:link w:val="footnoteTextPHPDOCX"/>
    <w:uiPriority w:val="99"/>
    <w:semiHidden/>
    <w:rsid w:val="006E0FDA"/>
    <w:rPr>
      <w:sz w:val="20"/>
      <w:szCs w:val="20"/>
    </w:rPr>
  </w:style>
  <w:style w:type="character" w:customStyle="1" w:styleId="footnoteReferencePHPDOCX">
    <w:name w:val="footnote Reference PHPDOCX"/>
    <w:basedOn w:val="DefaultParagraphFontPHPDOCX"/>
    <w:uiPriority w:val="99"/>
    <w:semiHidden/>
    <w:unhideWhenUsed/>
    <w:rsid w:val="006E0FDA"/>
    <w:rPr>
      <w:vertAlign w:val="superscript"/>
    </w:rPr>
  </w:style>
  <w:style w:type="paragraph" w:customStyle="1" w:styleId="endnoteTextPHPDOCX">
    <w:name w:val="endnote Text PHPDOCX"/>
    <w:basedOn w:val="Navaden"/>
    <w:link w:val="endnoteTextCarPHPDOCX"/>
    <w:uiPriority w:val="99"/>
    <w:semiHidden/>
    <w:unhideWhenUsed/>
    <w:rsid w:val="006E0FDA"/>
    <w:pPr>
      <w:spacing w:after="0" w:line="240" w:lineRule="auto"/>
    </w:pPr>
  </w:style>
  <w:style w:type="character" w:customStyle="1" w:styleId="endnoteTextCarPHPDOCX">
    <w:name w:val="endnote Text Car PHPDOCX"/>
    <w:basedOn w:val="DefaultParagraphFontPHPDOCX"/>
    <w:link w:val="endnoteTextPHPDOCX"/>
    <w:uiPriority w:val="99"/>
    <w:semiHidden/>
    <w:rsid w:val="006E0FDA"/>
    <w:rPr>
      <w:sz w:val="20"/>
      <w:szCs w:val="20"/>
    </w:rPr>
  </w:style>
  <w:style w:type="character" w:customStyle="1" w:styleId="endnoteReferencePHPDOCX">
    <w:name w:val="endnote Reference PHPDOCX"/>
    <w:basedOn w:val="DefaultParagraphFontPHPDOCX"/>
    <w:uiPriority w:val="99"/>
    <w:semiHidden/>
    <w:unhideWhenUsed/>
    <w:rsid w:val="006E0FDA"/>
    <w:rPr>
      <w:vertAlign w:val="superscript"/>
    </w:rPr>
  </w:style>
  <w:style w:type="character" w:customStyle="1" w:styleId="Naslov1Znak">
    <w:name w:val="Naslov 1 Znak"/>
    <w:basedOn w:val="Privzetapisavaodstavka"/>
    <w:link w:val="Naslov1"/>
    <w:uiPriority w:val="99"/>
    <w:rsid w:val="00B6413F"/>
    <w:rPr>
      <w:rFonts w:asciiTheme="majorHAnsi" w:eastAsiaTheme="majorEastAsia" w:hAnsiTheme="majorHAnsi" w:cstheme="majorBidi"/>
      <w:color w:val="365F91" w:themeColor="accent1" w:themeShade="BF"/>
      <w:sz w:val="32"/>
      <w:szCs w:val="32"/>
    </w:rPr>
  </w:style>
  <w:style w:type="character" w:customStyle="1" w:styleId="Naslov2Znak">
    <w:name w:val="Naslov 2 Znak"/>
    <w:basedOn w:val="Privzetapisavaodstavka"/>
    <w:link w:val="Naslov2"/>
    <w:uiPriority w:val="99"/>
    <w:rsid w:val="00B6413F"/>
    <w:rPr>
      <w:rFonts w:asciiTheme="majorHAnsi" w:eastAsiaTheme="majorEastAsia" w:hAnsiTheme="majorHAnsi" w:cstheme="majorBidi"/>
      <w:color w:val="404040" w:themeColor="text1" w:themeTint="BF"/>
      <w:sz w:val="28"/>
      <w:szCs w:val="28"/>
    </w:rPr>
  </w:style>
  <w:style w:type="character" w:customStyle="1" w:styleId="GlavaZnak">
    <w:name w:val="Glava Znak"/>
    <w:basedOn w:val="Privzetapisavaodstavka"/>
    <w:link w:val="Glava"/>
    <w:uiPriority w:val="99"/>
    <w:rsid w:val="006975C6"/>
    <w:rPr>
      <w:rFonts w:ascii="Helvetica" w:hAnsi="Helvetica"/>
    </w:rPr>
  </w:style>
  <w:style w:type="character" w:customStyle="1" w:styleId="NogaZnak">
    <w:name w:val="Noga Znak"/>
    <w:basedOn w:val="Privzetapisavaodstavka"/>
    <w:link w:val="Noga"/>
    <w:uiPriority w:val="99"/>
    <w:rsid w:val="006975C6"/>
    <w:rPr>
      <w:rFonts w:ascii="Helvetica" w:hAnsi="Helvetica"/>
    </w:rPr>
  </w:style>
  <w:style w:type="character" w:customStyle="1" w:styleId="BesedilooblakaZnak">
    <w:name w:val="Besedilo oblačka Znak"/>
    <w:basedOn w:val="Privzetapisavaodstavka"/>
    <w:link w:val="Besedilooblaka"/>
    <w:uiPriority w:val="99"/>
    <w:semiHidden/>
    <w:rsid w:val="006975C6"/>
    <w:rPr>
      <w:rFonts w:ascii="Tahoma" w:hAnsi="Tahoma" w:cs="Tahoma"/>
      <w:sz w:val="16"/>
      <w:szCs w:val="16"/>
    </w:rPr>
  </w:style>
  <w:style w:type="paragraph" w:styleId="Odstavekseznama">
    <w:name w:val="List Paragraph"/>
    <w:basedOn w:val="Navaden"/>
    <w:uiPriority w:val="99"/>
    <w:qFormat/>
    <w:rsid w:val="00D0195C"/>
    <w:pPr>
      <w:ind w:left="720"/>
      <w:contextualSpacing/>
    </w:pPr>
  </w:style>
  <w:style w:type="character" w:customStyle="1" w:styleId="annotationreferencePHPDOCX0">
    <w:name w:val="annotation reference PHPDOCX"/>
    <w:basedOn w:val="DefaultParagraphFontPHPDOCX"/>
    <w:uiPriority w:val="99"/>
    <w:semiHidden/>
    <w:unhideWhenUsed/>
    <w:rsid w:val="00E139EA"/>
    <w:rPr>
      <w:sz w:val="16"/>
      <w:szCs w:val="16"/>
    </w:rPr>
  </w:style>
  <w:style w:type="paragraph" w:customStyle="1" w:styleId="annotationtextPHPDOCX0">
    <w:name w:val="annotation text PHPDOCX"/>
    <w:basedOn w:val="Navaden"/>
    <w:uiPriority w:val="99"/>
    <w:semiHidden/>
    <w:unhideWhenUsed/>
    <w:rsid w:val="00E139EA"/>
    <w:pPr>
      <w:spacing w:line="240" w:lineRule="auto"/>
    </w:pPr>
  </w:style>
  <w:style w:type="paragraph" w:customStyle="1" w:styleId="annotationsubjectPHPDOCX0">
    <w:name w:val="annotation subject PHPDOCX"/>
    <w:basedOn w:val="annotationtextPHPDOCX0"/>
    <w:next w:val="annotationtextPHPDOCX0"/>
    <w:uiPriority w:val="99"/>
    <w:semiHidden/>
    <w:unhideWhenUsed/>
    <w:rsid w:val="00E139EA"/>
    <w:rPr>
      <w:b/>
      <w:bCs/>
    </w:rPr>
  </w:style>
  <w:style w:type="character" w:styleId="Pripombasklic">
    <w:name w:val="annotation reference"/>
    <w:basedOn w:val="Privzetapisavaodstavka"/>
    <w:uiPriority w:val="99"/>
    <w:semiHidden/>
    <w:unhideWhenUsed/>
    <w:rsid w:val="009B6FA3"/>
    <w:rPr>
      <w:sz w:val="16"/>
      <w:szCs w:val="16"/>
    </w:rPr>
  </w:style>
  <w:style w:type="paragraph" w:styleId="Pripombabesedilo">
    <w:name w:val="annotation text"/>
    <w:basedOn w:val="Navaden"/>
    <w:link w:val="PripombabesediloZnak"/>
    <w:uiPriority w:val="99"/>
    <w:semiHidden/>
    <w:unhideWhenUsed/>
    <w:rsid w:val="009B6FA3"/>
    <w:pPr>
      <w:spacing w:line="240" w:lineRule="auto"/>
    </w:pPr>
  </w:style>
  <w:style w:type="character" w:customStyle="1" w:styleId="PripombabesediloZnak">
    <w:name w:val="Pripomba – besedilo Znak"/>
    <w:basedOn w:val="Privzetapisavaodstavka"/>
    <w:link w:val="Pripombabesedilo"/>
    <w:uiPriority w:val="99"/>
    <w:semiHidden/>
    <w:rsid w:val="009B6FA3"/>
    <w:rPr>
      <w:rFonts w:ascii="Helvetica" w:hAnsi="Helvetica"/>
      <w:sz w:val="20"/>
      <w:szCs w:val="20"/>
    </w:rPr>
  </w:style>
  <w:style w:type="paragraph" w:styleId="Zadevapripombe">
    <w:name w:val="annotation subject"/>
    <w:basedOn w:val="Pripombabesedilo"/>
    <w:next w:val="Pripombabesedilo"/>
    <w:link w:val="ZadevapripombeZnak"/>
    <w:uiPriority w:val="99"/>
    <w:semiHidden/>
    <w:unhideWhenUsed/>
    <w:rsid w:val="009B6FA3"/>
    <w:rPr>
      <w:b/>
      <w:bCs/>
    </w:rPr>
  </w:style>
  <w:style w:type="character" w:customStyle="1" w:styleId="ZadevapripombeZnak">
    <w:name w:val="Zadeva pripombe Znak"/>
    <w:basedOn w:val="PripombabesediloZnak"/>
    <w:link w:val="Zadevapripombe"/>
    <w:uiPriority w:val="99"/>
    <w:semiHidden/>
    <w:rsid w:val="009B6FA3"/>
    <w:rPr>
      <w:rFonts w:ascii="Helvetica" w:hAnsi="Helvetica"/>
      <w:b/>
      <w:bCs/>
      <w:sz w:val="20"/>
      <w:szCs w:val="20"/>
    </w:rPr>
  </w:style>
  <w:style w:type="character" w:styleId="Hiperpovezava">
    <w:name w:val="Hyperlink"/>
    <w:rsid w:val="00BB3484"/>
    <w:rPr>
      <w:color w:val="0000FF"/>
      <w:u w:val="single"/>
    </w:rPr>
  </w:style>
  <w:style w:type="character" w:customStyle="1" w:styleId="Naslov3Znak">
    <w:name w:val="Naslov 3 Znak"/>
    <w:basedOn w:val="Privzetapisavaodstavka"/>
    <w:link w:val="Naslov3"/>
    <w:uiPriority w:val="99"/>
    <w:rsid w:val="00B6413F"/>
    <w:rPr>
      <w:rFonts w:asciiTheme="majorHAnsi" w:eastAsiaTheme="majorEastAsia" w:hAnsiTheme="majorHAnsi" w:cstheme="majorBidi"/>
      <w:color w:val="1F497D" w:themeColor="text2"/>
      <w:sz w:val="24"/>
      <w:szCs w:val="24"/>
    </w:rPr>
  </w:style>
  <w:style w:type="character" w:customStyle="1" w:styleId="Naslov4Znak">
    <w:name w:val="Naslov 4 Znak"/>
    <w:basedOn w:val="Privzetapisavaodstavka"/>
    <w:link w:val="Naslov4"/>
    <w:uiPriority w:val="99"/>
    <w:rsid w:val="00B6413F"/>
    <w:rPr>
      <w:rFonts w:asciiTheme="majorHAnsi" w:eastAsiaTheme="majorEastAsia" w:hAnsiTheme="majorHAnsi" w:cstheme="majorBidi"/>
      <w:sz w:val="22"/>
      <w:szCs w:val="22"/>
    </w:rPr>
  </w:style>
  <w:style w:type="character" w:customStyle="1" w:styleId="Naslov5Znak">
    <w:name w:val="Naslov 5 Znak"/>
    <w:basedOn w:val="Privzetapisavaodstavka"/>
    <w:link w:val="Naslov5"/>
    <w:uiPriority w:val="99"/>
    <w:rsid w:val="00B6413F"/>
    <w:rPr>
      <w:rFonts w:asciiTheme="majorHAnsi" w:eastAsiaTheme="majorEastAsia" w:hAnsiTheme="majorHAnsi" w:cstheme="majorBidi"/>
      <w:color w:val="1F497D" w:themeColor="text2"/>
      <w:sz w:val="22"/>
      <w:szCs w:val="22"/>
    </w:rPr>
  </w:style>
  <w:style w:type="character" w:customStyle="1" w:styleId="Naslov6Znak">
    <w:name w:val="Naslov 6 Znak"/>
    <w:basedOn w:val="Privzetapisavaodstavka"/>
    <w:link w:val="Naslov6"/>
    <w:uiPriority w:val="99"/>
    <w:rsid w:val="00B6413F"/>
    <w:rPr>
      <w:rFonts w:asciiTheme="majorHAnsi" w:eastAsiaTheme="majorEastAsia" w:hAnsiTheme="majorHAnsi" w:cstheme="majorBidi"/>
      <w:i/>
      <w:iCs/>
      <w:color w:val="1F497D" w:themeColor="text2"/>
      <w:sz w:val="21"/>
      <w:szCs w:val="21"/>
    </w:rPr>
  </w:style>
  <w:style w:type="character" w:customStyle="1" w:styleId="Naslov7Znak">
    <w:name w:val="Naslov 7 Znak"/>
    <w:basedOn w:val="Privzetapisavaodstavka"/>
    <w:link w:val="Naslov7"/>
    <w:uiPriority w:val="99"/>
    <w:rsid w:val="00B6413F"/>
    <w:rPr>
      <w:rFonts w:asciiTheme="majorHAnsi" w:eastAsiaTheme="majorEastAsia" w:hAnsiTheme="majorHAnsi" w:cstheme="majorBidi"/>
      <w:i/>
      <w:iCs/>
      <w:color w:val="244061" w:themeColor="accent1" w:themeShade="80"/>
      <w:sz w:val="21"/>
      <w:szCs w:val="21"/>
    </w:rPr>
  </w:style>
  <w:style w:type="character" w:customStyle="1" w:styleId="Naslov8Znak">
    <w:name w:val="Naslov 8 Znak"/>
    <w:basedOn w:val="Privzetapisavaodstavka"/>
    <w:link w:val="Naslov8"/>
    <w:uiPriority w:val="99"/>
    <w:rsid w:val="00B6413F"/>
    <w:rPr>
      <w:rFonts w:asciiTheme="majorHAnsi" w:eastAsiaTheme="majorEastAsia" w:hAnsiTheme="majorHAnsi" w:cstheme="majorBidi"/>
      <w:b/>
      <w:bCs/>
      <w:color w:val="1F497D" w:themeColor="text2"/>
    </w:rPr>
  </w:style>
  <w:style w:type="character" w:customStyle="1" w:styleId="Naslov9Znak">
    <w:name w:val="Naslov 9 Znak"/>
    <w:basedOn w:val="Privzetapisavaodstavka"/>
    <w:link w:val="Naslov9"/>
    <w:uiPriority w:val="99"/>
    <w:rsid w:val="00B6413F"/>
    <w:rPr>
      <w:rFonts w:asciiTheme="majorHAnsi" w:eastAsiaTheme="majorEastAsia" w:hAnsiTheme="majorHAnsi" w:cstheme="majorBidi"/>
      <w:b/>
      <w:bCs/>
      <w:i/>
      <w:iCs/>
      <w:color w:val="1F497D" w:themeColor="text2"/>
    </w:rPr>
  </w:style>
  <w:style w:type="paragraph" w:styleId="Napis">
    <w:name w:val="caption"/>
    <w:basedOn w:val="Navaden"/>
    <w:next w:val="Navaden"/>
    <w:uiPriority w:val="35"/>
    <w:semiHidden/>
    <w:unhideWhenUsed/>
    <w:qFormat/>
    <w:rsid w:val="00B6413F"/>
    <w:pPr>
      <w:spacing w:line="240" w:lineRule="auto"/>
    </w:pPr>
    <w:rPr>
      <w:b/>
      <w:bCs/>
      <w:smallCaps/>
      <w:color w:val="595959" w:themeColor="text1" w:themeTint="A6"/>
      <w:spacing w:val="6"/>
    </w:rPr>
  </w:style>
  <w:style w:type="paragraph" w:styleId="Naslov">
    <w:name w:val="Title"/>
    <w:basedOn w:val="Navaden"/>
    <w:next w:val="Navaden"/>
    <w:link w:val="NaslovZnak"/>
    <w:uiPriority w:val="99"/>
    <w:qFormat/>
    <w:rsid w:val="00B6413F"/>
    <w:pPr>
      <w:spacing w:after="0" w:line="240" w:lineRule="auto"/>
      <w:contextualSpacing/>
    </w:pPr>
    <w:rPr>
      <w:rFonts w:asciiTheme="majorHAnsi" w:eastAsiaTheme="majorEastAsia" w:hAnsiTheme="majorHAnsi" w:cstheme="majorBidi"/>
      <w:color w:val="4F81BD" w:themeColor="accent1"/>
      <w:spacing w:val="-10"/>
      <w:sz w:val="56"/>
      <w:szCs w:val="56"/>
    </w:rPr>
  </w:style>
  <w:style w:type="character" w:customStyle="1" w:styleId="NaslovZnak">
    <w:name w:val="Naslov Znak"/>
    <w:basedOn w:val="Privzetapisavaodstavka"/>
    <w:link w:val="Naslov"/>
    <w:uiPriority w:val="99"/>
    <w:rsid w:val="00B6413F"/>
    <w:rPr>
      <w:rFonts w:asciiTheme="majorHAnsi" w:eastAsiaTheme="majorEastAsia" w:hAnsiTheme="majorHAnsi" w:cstheme="majorBidi"/>
      <w:color w:val="4F81BD" w:themeColor="accent1"/>
      <w:spacing w:val="-10"/>
      <w:sz w:val="56"/>
      <w:szCs w:val="56"/>
    </w:rPr>
  </w:style>
  <w:style w:type="paragraph" w:styleId="Podnaslov">
    <w:name w:val="Subtitle"/>
    <w:basedOn w:val="Navaden"/>
    <w:next w:val="Navaden"/>
    <w:link w:val="PodnaslovZnak"/>
    <w:uiPriority w:val="11"/>
    <w:qFormat/>
    <w:rsid w:val="00B6413F"/>
    <w:pPr>
      <w:numPr>
        <w:ilvl w:val="1"/>
      </w:numPr>
      <w:spacing w:line="240" w:lineRule="auto"/>
    </w:pPr>
    <w:rPr>
      <w:rFonts w:asciiTheme="majorHAnsi" w:eastAsiaTheme="majorEastAsia" w:hAnsiTheme="majorHAnsi" w:cstheme="majorBidi"/>
      <w:sz w:val="24"/>
      <w:szCs w:val="24"/>
    </w:rPr>
  </w:style>
  <w:style w:type="character" w:customStyle="1" w:styleId="PodnaslovZnak">
    <w:name w:val="Podnaslov Znak"/>
    <w:basedOn w:val="Privzetapisavaodstavka"/>
    <w:link w:val="Podnaslov"/>
    <w:uiPriority w:val="11"/>
    <w:rsid w:val="00B6413F"/>
    <w:rPr>
      <w:rFonts w:asciiTheme="majorHAnsi" w:eastAsiaTheme="majorEastAsia" w:hAnsiTheme="majorHAnsi" w:cstheme="majorBidi"/>
      <w:sz w:val="24"/>
      <w:szCs w:val="24"/>
    </w:rPr>
  </w:style>
  <w:style w:type="character" w:styleId="Krepko">
    <w:name w:val="Strong"/>
    <w:basedOn w:val="Privzetapisavaodstavka"/>
    <w:uiPriority w:val="22"/>
    <w:qFormat/>
    <w:rsid w:val="00B6413F"/>
    <w:rPr>
      <w:b/>
      <w:bCs/>
    </w:rPr>
  </w:style>
  <w:style w:type="character" w:styleId="Poudarek">
    <w:name w:val="Emphasis"/>
    <w:basedOn w:val="Privzetapisavaodstavka"/>
    <w:uiPriority w:val="20"/>
    <w:qFormat/>
    <w:rsid w:val="00B6413F"/>
    <w:rPr>
      <w:i/>
      <w:iCs/>
    </w:rPr>
  </w:style>
  <w:style w:type="paragraph" w:styleId="Citat">
    <w:name w:val="Quote"/>
    <w:basedOn w:val="Navaden"/>
    <w:next w:val="Navaden"/>
    <w:link w:val="CitatZnak"/>
    <w:uiPriority w:val="29"/>
    <w:qFormat/>
    <w:rsid w:val="00B6413F"/>
    <w:pPr>
      <w:spacing w:before="160"/>
      <w:ind w:left="720" w:right="720"/>
    </w:pPr>
    <w:rPr>
      <w:i/>
      <w:iCs/>
      <w:color w:val="404040" w:themeColor="text1" w:themeTint="BF"/>
    </w:rPr>
  </w:style>
  <w:style w:type="character" w:customStyle="1" w:styleId="CitatZnak">
    <w:name w:val="Citat Znak"/>
    <w:basedOn w:val="Privzetapisavaodstavka"/>
    <w:link w:val="Citat"/>
    <w:uiPriority w:val="29"/>
    <w:rsid w:val="00B6413F"/>
    <w:rPr>
      <w:i/>
      <w:iCs/>
      <w:color w:val="404040" w:themeColor="text1" w:themeTint="BF"/>
    </w:rPr>
  </w:style>
  <w:style w:type="paragraph" w:styleId="Intenzivencitat">
    <w:name w:val="Intense Quote"/>
    <w:basedOn w:val="Navaden"/>
    <w:next w:val="Navaden"/>
    <w:link w:val="IntenzivencitatZnak"/>
    <w:uiPriority w:val="30"/>
    <w:qFormat/>
    <w:rsid w:val="00B6413F"/>
    <w:pPr>
      <w:pBdr>
        <w:left w:val="single" w:sz="18" w:space="12" w:color="4F81BD" w:themeColor="accent1"/>
      </w:pBdr>
      <w:spacing w:before="100" w:beforeAutospacing="1" w:line="300" w:lineRule="auto"/>
      <w:ind w:left="1224" w:right="1224"/>
    </w:pPr>
    <w:rPr>
      <w:rFonts w:asciiTheme="majorHAnsi" w:eastAsiaTheme="majorEastAsia" w:hAnsiTheme="majorHAnsi" w:cstheme="majorBidi"/>
      <w:color w:val="4F81BD" w:themeColor="accent1"/>
      <w:sz w:val="28"/>
      <w:szCs w:val="28"/>
    </w:rPr>
  </w:style>
  <w:style w:type="character" w:customStyle="1" w:styleId="IntenzivencitatZnak">
    <w:name w:val="Intenziven citat Znak"/>
    <w:basedOn w:val="Privzetapisavaodstavka"/>
    <w:link w:val="Intenzivencitat"/>
    <w:uiPriority w:val="30"/>
    <w:rsid w:val="00B6413F"/>
    <w:rPr>
      <w:rFonts w:asciiTheme="majorHAnsi" w:eastAsiaTheme="majorEastAsia" w:hAnsiTheme="majorHAnsi" w:cstheme="majorBidi"/>
      <w:color w:val="4F81BD" w:themeColor="accent1"/>
      <w:sz w:val="28"/>
      <w:szCs w:val="28"/>
    </w:rPr>
  </w:style>
  <w:style w:type="character" w:styleId="Neenpoudarek">
    <w:name w:val="Subtle Emphasis"/>
    <w:basedOn w:val="Privzetapisavaodstavka"/>
    <w:uiPriority w:val="19"/>
    <w:qFormat/>
    <w:rsid w:val="00B6413F"/>
    <w:rPr>
      <w:i/>
      <w:iCs/>
      <w:color w:val="404040" w:themeColor="text1" w:themeTint="BF"/>
    </w:rPr>
  </w:style>
  <w:style w:type="character" w:styleId="Intenzivenpoudarek">
    <w:name w:val="Intense Emphasis"/>
    <w:basedOn w:val="Privzetapisavaodstavka"/>
    <w:uiPriority w:val="21"/>
    <w:qFormat/>
    <w:rsid w:val="00B6413F"/>
    <w:rPr>
      <w:b/>
      <w:bCs/>
      <w:i/>
      <w:iCs/>
    </w:rPr>
  </w:style>
  <w:style w:type="character" w:styleId="Neensklic">
    <w:name w:val="Subtle Reference"/>
    <w:basedOn w:val="Privzetapisavaodstavka"/>
    <w:uiPriority w:val="31"/>
    <w:qFormat/>
    <w:rsid w:val="00B6413F"/>
    <w:rPr>
      <w:smallCaps/>
      <w:color w:val="404040" w:themeColor="text1" w:themeTint="BF"/>
      <w:u w:val="single" w:color="7F7F7F" w:themeColor="text1" w:themeTint="80"/>
    </w:rPr>
  </w:style>
  <w:style w:type="character" w:styleId="Intenzivensklic">
    <w:name w:val="Intense Reference"/>
    <w:basedOn w:val="Privzetapisavaodstavka"/>
    <w:uiPriority w:val="32"/>
    <w:qFormat/>
    <w:rsid w:val="00B6413F"/>
    <w:rPr>
      <w:b/>
      <w:bCs/>
      <w:smallCaps/>
      <w:spacing w:val="5"/>
      <w:u w:val="single"/>
    </w:rPr>
  </w:style>
  <w:style w:type="character" w:styleId="Naslovknjige">
    <w:name w:val="Book Title"/>
    <w:basedOn w:val="Privzetapisavaodstavka"/>
    <w:uiPriority w:val="33"/>
    <w:qFormat/>
    <w:rsid w:val="00B6413F"/>
    <w:rPr>
      <w:b/>
      <w:bCs/>
      <w:smallCaps/>
    </w:rPr>
  </w:style>
  <w:style w:type="paragraph" w:styleId="NaslovTOC">
    <w:name w:val="TOC Heading"/>
    <w:basedOn w:val="Naslov1"/>
    <w:next w:val="Navaden"/>
    <w:uiPriority w:val="39"/>
    <w:semiHidden/>
    <w:unhideWhenUsed/>
    <w:qFormat/>
    <w:rsid w:val="00B6413F"/>
    <w:pPr>
      <w:outlineLvl w:val="9"/>
    </w:pPr>
  </w:style>
  <w:style w:type="character" w:customStyle="1" w:styleId="Nerazreenaomemba1">
    <w:name w:val="Nerazrešena omemba1"/>
    <w:basedOn w:val="Privzetapisavaodstavka"/>
    <w:uiPriority w:val="99"/>
    <w:semiHidden/>
    <w:unhideWhenUsed/>
    <w:rsid w:val="003C53A2"/>
    <w:rPr>
      <w:color w:val="808080"/>
      <w:shd w:val="clear" w:color="auto" w:fill="E6E6E6"/>
    </w:rPr>
  </w:style>
  <w:style w:type="table" w:customStyle="1" w:styleId="Tabelasvetelseznam1poudarek31">
    <w:name w:val="Tabela – svetel seznam 1 (poudarek 3)1"/>
    <w:basedOn w:val="Navadnatabela"/>
    <w:uiPriority w:val="46"/>
    <w:rsid w:val="00DD25D6"/>
    <w:pPr>
      <w:spacing w:after="0" w:line="240" w:lineRule="auto"/>
    </w:pPr>
    <w:rPr>
      <w:rFonts w:eastAsia="Calibri"/>
      <w:sz w:val="22"/>
      <w:szCs w:val="22"/>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Tabelamrea1">
    <w:name w:val="Tabela – mreža1"/>
    <w:basedOn w:val="Navadnatabela"/>
    <w:next w:val="Tabelamrea"/>
    <w:uiPriority w:val="39"/>
    <w:rsid w:val="006D75DE"/>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Brezseznama1">
    <w:name w:val="Brez seznama1"/>
    <w:next w:val="Brezseznama"/>
    <w:uiPriority w:val="99"/>
    <w:semiHidden/>
    <w:unhideWhenUsed/>
    <w:rsid w:val="00740182"/>
  </w:style>
  <w:style w:type="character" w:styleId="SledenaHiperpovezava">
    <w:name w:val="FollowedHyperlink"/>
    <w:basedOn w:val="Privzetapisavaodstavka"/>
    <w:uiPriority w:val="99"/>
    <w:rsid w:val="00740182"/>
    <w:rPr>
      <w:color w:val="auto"/>
      <w:u w:val="single"/>
    </w:rPr>
  </w:style>
  <w:style w:type="paragraph" w:customStyle="1" w:styleId="TEKST">
    <w:name w:val="TEKST"/>
    <w:basedOn w:val="Glava"/>
    <w:uiPriority w:val="99"/>
    <w:rsid w:val="00740182"/>
    <w:pPr>
      <w:tabs>
        <w:tab w:val="clear" w:pos="4536"/>
        <w:tab w:val="clear" w:pos="9072"/>
      </w:tabs>
      <w:spacing w:after="120"/>
      <w:jc w:val="both"/>
    </w:pPr>
    <w:rPr>
      <w:rFonts w:ascii="Bookman Old Style" w:eastAsia="Times New Roman" w:hAnsi="Bookman Old Style" w:cs="Bookman Old Style"/>
      <w:sz w:val="22"/>
      <w:szCs w:val="22"/>
      <w:lang w:eastAsia="sl-SI"/>
    </w:rPr>
  </w:style>
  <w:style w:type="paragraph" w:customStyle="1" w:styleId="ALINEJE">
    <w:name w:val="ALINEJE"/>
    <w:basedOn w:val="TEKSTPOGODBE"/>
    <w:uiPriority w:val="99"/>
    <w:rsid w:val="00740182"/>
    <w:pPr>
      <w:tabs>
        <w:tab w:val="num" w:pos="624"/>
      </w:tabs>
      <w:spacing w:before="0"/>
      <w:ind w:left="624" w:hanging="397"/>
    </w:pPr>
    <w:rPr>
      <w:sz w:val="20"/>
      <w:szCs w:val="20"/>
    </w:rPr>
  </w:style>
  <w:style w:type="paragraph" w:customStyle="1" w:styleId="TEKSTPOGODBE">
    <w:name w:val="TEKST POGODBE"/>
    <w:basedOn w:val="Navaden"/>
    <w:uiPriority w:val="99"/>
    <w:rsid w:val="00740182"/>
    <w:pPr>
      <w:spacing w:before="120" w:after="0" w:line="240" w:lineRule="auto"/>
      <w:ind w:firstLine="284"/>
      <w:jc w:val="both"/>
    </w:pPr>
    <w:rPr>
      <w:rFonts w:ascii="Bookman Old Style" w:eastAsia="Times New Roman" w:hAnsi="Bookman Old Style" w:cs="Bookman Old Style"/>
      <w:i/>
      <w:iCs/>
      <w:sz w:val="22"/>
      <w:szCs w:val="22"/>
      <w:lang w:eastAsia="sl-SI"/>
    </w:rPr>
  </w:style>
  <w:style w:type="character" w:styleId="tevilkastrani">
    <w:name w:val="page number"/>
    <w:basedOn w:val="Privzetapisavaodstavka"/>
    <w:uiPriority w:val="99"/>
    <w:rsid w:val="00740182"/>
  </w:style>
  <w:style w:type="paragraph" w:styleId="Kazalovsebine1">
    <w:name w:val="toc 1"/>
    <w:basedOn w:val="Navaden"/>
    <w:next w:val="Navaden"/>
    <w:autoRedefine/>
    <w:uiPriority w:val="99"/>
    <w:semiHidden/>
    <w:rsid w:val="00740182"/>
    <w:pPr>
      <w:spacing w:before="120" w:line="240" w:lineRule="auto"/>
    </w:pPr>
    <w:rPr>
      <w:rFonts w:ascii="Bookman Old Style" w:eastAsia="Times New Roman" w:hAnsi="Bookman Old Style" w:cs="Bookman Old Style"/>
      <w:b/>
      <w:bCs/>
      <w:caps/>
      <w:color w:val="000000"/>
      <w:sz w:val="22"/>
      <w:szCs w:val="22"/>
      <w:lang w:eastAsia="sl-SI"/>
    </w:rPr>
  </w:style>
  <w:style w:type="paragraph" w:customStyle="1" w:styleId="LEN1">
    <w:name w:val="ČLEN 1"/>
    <w:basedOn w:val="Naslov3"/>
    <w:uiPriority w:val="99"/>
    <w:rsid w:val="00740182"/>
    <w:pPr>
      <w:keepLines w:val="0"/>
      <w:spacing w:before="240" w:after="240"/>
      <w:ind w:left="454"/>
    </w:pPr>
    <w:rPr>
      <w:rFonts w:ascii="Bookman Old Style" w:eastAsia="Times New Roman" w:hAnsi="Bookman Old Style" w:cs="Bookman Old Style"/>
      <w:b/>
      <w:bCs/>
      <w:i/>
      <w:iCs/>
      <w:smallCaps/>
      <w:color w:val="660033"/>
      <w:spacing w:val="20"/>
      <w:sz w:val="20"/>
      <w:szCs w:val="20"/>
      <w:lang w:eastAsia="sl-SI"/>
    </w:rPr>
  </w:style>
  <w:style w:type="paragraph" w:styleId="Kazalovsebine2">
    <w:name w:val="toc 2"/>
    <w:basedOn w:val="Navaden"/>
    <w:next w:val="Navaden"/>
    <w:autoRedefine/>
    <w:uiPriority w:val="99"/>
    <w:semiHidden/>
    <w:rsid w:val="00740182"/>
    <w:pPr>
      <w:spacing w:after="0" w:line="240" w:lineRule="auto"/>
      <w:ind w:left="240"/>
    </w:pPr>
    <w:rPr>
      <w:rFonts w:ascii="Bookman Old Style" w:eastAsia="Times New Roman" w:hAnsi="Bookman Old Style" w:cs="Bookman Old Style"/>
      <w:smallCaps/>
      <w:color w:val="000000"/>
      <w:sz w:val="22"/>
      <w:szCs w:val="22"/>
      <w:lang w:eastAsia="sl-SI"/>
    </w:rPr>
  </w:style>
  <w:style w:type="paragraph" w:styleId="Kazalovsebine3">
    <w:name w:val="toc 3"/>
    <w:basedOn w:val="Navaden"/>
    <w:next w:val="Navaden"/>
    <w:autoRedefine/>
    <w:uiPriority w:val="99"/>
    <w:semiHidden/>
    <w:rsid w:val="00740182"/>
    <w:pPr>
      <w:spacing w:after="0" w:line="240" w:lineRule="auto"/>
      <w:ind w:left="480"/>
    </w:pPr>
    <w:rPr>
      <w:rFonts w:ascii="Bookman Old Style" w:eastAsia="Times New Roman" w:hAnsi="Bookman Old Style" w:cs="Bookman Old Style"/>
      <w:i/>
      <w:iCs/>
      <w:color w:val="000000"/>
      <w:sz w:val="22"/>
      <w:szCs w:val="22"/>
      <w:lang w:eastAsia="sl-SI"/>
    </w:rPr>
  </w:style>
  <w:style w:type="paragraph" w:styleId="Kazalovsebine4">
    <w:name w:val="toc 4"/>
    <w:basedOn w:val="Navaden"/>
    <w:next w:val="Navaden"/>
    <w:autoRedefine/>
    <w:uiPriority w:val="99"/>
    <w:semiHidden/>
    <w:rsid w:val="00740182"/>
    <w:pPr>
      <w:spacing w:after="0" w:line="240" w:lineRule="auto"/>
      <w:ind w:left="720"/>
    </w:pPr>
    <w:rPr>
      <w:rFonts w:ascii="Bookman Old Style" w:eastAsia="Times New Roman" w:hAnsi="Bookman Old Style" w:cs="Bookman Old Style"/>
      <w:color w:val="000000"/>
      <w:sz w:val="22"/>
      <w:szCs w:val="22"/>
      <w:lang w:eastAsia="sl-SI"/>
    </w:rPr>
  </w:style>
  <w:style w:type="paragraph" w:styleId="Kazalovsebine5">
    <w:name w:val="toc 5"/>
    <w:basedOn w:val="Navaden"/>
    <w:next w:val="Navaden"/>
    <w:autoRedefine/>
    <w:uiPriority w:val="99"/>
    <w:semiHidden/>
    <w:rsid w:val="00740182"/>
    <w:pPr>
      <w:spacing w:after="0" w:line="240" w:lineRule="auto"/>
      <w:ind w:left="960"/>
    </w:pPr>
    <w:rPr>
      <w:rFonts w:ascii="Bookman Old Style" w:eastAsia="Times New Roman" w:hAnsi="Bookman Old Style" w:cs="Bookman Old Style"/>
      <w:color w:val="000000"/>
      <w:sz w:val="22"/>
      <w:szCs w:val="22"/>
      <w:lang w:eastAsia="sl-SI"/>
    </w:rPr>
  </w:style>
  <w:style w:type="paragraph" w:styleId="Kazalovsebine6">
    <w:name w:val="toc 6"/>
    <w:basedOn w:val="Navaden"/>
    <w:next w:val="Navaden"/>
    <w:autoRedefine/>
    <w:uiPriority w:val="99"/>
    <w:semiHidden/>
    <w:rsid w:val="00740182"/>
    <w:pPr>
      <w:spacing w:after="0" w:line="240" w:lineRule="auto"/>
      <w:ind w:left="1200"/>
    </w:pPr>
    <w:rPr>
      <w:rFonts w:ascii="Bookman Old Style" w:eastAsia="Times New Roman" w:hAnsi="Bookman Old Style" w:cs="Bookman Old Style"/>
      <w:color w:val="000000"/>
      <w:sz w:val="22"/>
      <w:szCs w:val="22"/>
      <w:lang w:eastAsia="sl-SI"/>
    </w:rPr>
  </w:style>
  <w:style w:type="paragraph" w:styleId="Kazalovsebine7">
    <w:name w:val="toc 7"/>
    <w:basedOn w:val="Navaden"/>
    <w:next w:val="Navaden"/>
    <w:autoRedefine/>
    <w:uiPriority w:val="99"/>
    <w:semiHidden/>
    <w:rsid w:val="00740182"/>
    <w:pPr>
      <w:spacing w:after="0" w:line="240" w:lineRule="auto"/>
      <w:ind w:left="1440"/>
    </w:pPr>
    <w:rPr>
      <w:rFonts w:ascii="Bookman Old Style" w:eastAsia="Times New Roman" w:hAnsi="Bookman Old Style" w:cs="Bookman Old Style"/>
      <w:color w:val="000000"/>
      <w:sz w:val="22"/>
      <w:szCs w:val="22"/>
      <w:lang w:eastAsia="sl-SI"/>
    </w:rPr>
  </w:style>
  <w:style w:type="paragraph" w:styleId="Kazalovsebine8">
    <w:name w:val="toc 8"/>
    <w:basedOn w:val="Navaden"/>
    <w:next w:val="Navaden"/>
    <w:autoRedefine/>
    <w:uiPriority w:val="99"/>
    <w:semiHidden/>
    <w:rsid w:val="00740182"/>
    <w:pPr>
      <w:spacing w:after="0" w:line="240" w:lineRule="auto"/>
      <w:ind w:left="1680"/>
    </w:pPr>
    <w:rPr>
      <w:rFonts w:ascii="Bookman Old Style" w:eastAsia="Times New Roman" w:hAnsi="Bookman Old Style" w:cs="Bookman Old Style"/>
      <w:color w:val="000000"/>
      <w:sz w:val="22"/>
      <w:szCs w:val="22"/>
      <w:lang w:eastAsia="sl-SI"/>
    </w:rPr>
  </w:style>
  <w:style w:type="paragraph" w:styleId="Kazalovsebine9">
    <w:name w:val="toc 9"/>
    <w:basedOn w:val="Navaden"/>
    <w:next w:val="Navaden"/>
    <w:autoRedefine/>
    <w:uiPriority w:val="99"/>
    <w:semiHidden/>
    <w:rsid w:val="00740182"/>
    <w:pPr>
      <w:spacing w:after="0" w:line="240" w:lineRule="auto"/>
      <w:ind w:left="1920"/>
    </w:pPr>
    <w:rPr>
      <w:rFonts w:ascii="Bookman Old Style" w:eastAsia="Times New Roman" w:hAnsi="Bookman Old Style" w:cs="Bookman Old Style"/>
      <w:color w:val="000000"/>
      <w:sz w:val="22"/>
      <w:szCs w:val="22"/>
      <w:lang w:eastAsia="sl-SI"/>
    </w:rPr>
  </w:style>
  <w:style w:type="paragraph" w:customStyle="1" w:styleId="NARIZVA">
    <w:name w:val="NARIZVA"/>
    <w:basedOn w:val="Navaden"/>
    <w:uiPriority w:val="99"/>
    <w:rsid w:val="00740182"/>
    <w:pPr>
      <w:shd w:val="pct10" w:color="auto" w:fill="FFFFFF"/>
      <w:spacing w:after="0" w:line="240" w:lineRule="auto"/>
      <w:jc w:val="both"/>
    </w:pPr>
    <w:rPr>
      <w:rFonts w:ascii="Bookman Old Style" w:eastAsia="Times New Roman" w:hAnsi="Bookman Old Style" w:cs="Bookman Old Style"/>
      <w:b/>
      <w:bCs/>
      <w:i/>
      <w:iCs/>
      <w:sz w:val="22"/>
      <w:szCs w:val="22"/>
      <w:lang w:eastAsia="sl-SI"/>
    </w:rPr>
  </w:style>
  <w:style w:type="paragraph" w:customStyle="1" w:styleId="LEN">
    <w:name w:val="ČLEN"/>
    <w:basedOn w:val="Navaden"/>
    <w:uiPriority w:val="99"/>
    <w:rsid w:val="00740182"/>
    <w:pPr>
      <w:spacing w:before="120" w:after="0" w:line="240" w:lineRule="auto"/>
      <w:jc w:val="center"/>
    </w:pPr>
    <w:rPr>
      <w:rFonts w:ascii="Albertus Extra Bold" w:eastAsia="Times New Roman" w:hAnsi="Albertus Extra Bold" w:cs="Albertus Extra Bold"/>
      <w:b/>
      <w:bCs/>
      <w:i/>
      <w:iCs/>
      <w:smallCaps/>
      <w:color w:val="000000"/>
      <w:lang w:eastAsia="sl-SI"/>
    </w:rPr>
  </w:style>
  <w:style w:type="paragraph" w:customStyle="1" w:styleId="POGLAVJE">
    <w:name w:val="POGLAVJE"/>
    <w:basedOn w:val="Navaden"/>
    <w:uiPriority w:val="99"/>
    <w:rsid w:val="00740182"/>
    <w:pPr>
      <w:spacing w:before="360" w:line="240" w:lineRule="auto"/>
      <w:jc w:val="both"/>
    </w:pPr>
    <w:rPr>
      <w:rFonts w:ascii="Bookman Old Style" w:eastAsia="Times New Roman" w:hAnsi="Bookman Old Style" w:cs="Bookman Old Style"/>
      <w:b/>
      <w:bCs/>
      <w:i/>
      <w:iCs/>
      <w:smallCaps/>
      <w:sz w:val="22"/>
      <w:szCs w:val="22"/>
      <w:lang w:eastAsia="sl-SI"/>
    </w:rPr>
  </w:style>
  <w:style w:type="paragraph" w:customStyle="1" w:styleId="PODPIS1">
    <w:name w:val="PODPIS1"/>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PODPIS2">
    <w:name w:val="PODPIS2"/>
    <w:basedOn w:val="Navaden"/>
    <w:uiPriority w:val="99"/>
    <w:rsid w:val="00740182"/>
    <w:pPr>
      <w:spacing w:after="0" w:line="240" w:lineRule="auto"/>
      <w:jc w:val="both"/>
    </w:pPr>
    <w:rPr>
      <w:rFonts w:ascii="Bookman Old Style" w:eastAsia="Times New Roman" w:hAnsi="Bookman Old Style" w:cs="Bookman Old Style"/>
      <w:i/>
      <w:iCs/>
      <w:lang w:eastAsia="sl-SI"/>
    </w:rPr>
  </w:style>
  <w:style w:type="paragraph" w:customStyle="1" w:styleId="PODPISDIREKTOR">
    <w:name w:val="PODPIS DIREKTOR"/>
    <w:basedOn w:val="Navaden"/>
    <w:uiPriority w:val="99"/>
    <w:rsid w:val="00740182"/>
    <w:pPr>
      <w:spacing w:after="0" w:line="240" w:lineRule="auto"/>
      <w:jc w:val="both"/>
    </w:pPr>
    <w:rPr>
      <w:rFonts w:ascii="Bookman Old Style" w:eastAsia="Times New Roman" w:hAnsi="Bookman Old Style" w:cs="Bookman Old Style"/>
      <w:b/>
      <w:bCs/>
      <w:i/>
      <w:iCs/>
      <w:lang w:eastAsia="sl-SI"/>
    </w:rPr>
  </w:style>
  <w:style w:type="paragraph" w:customStyle="1" w:styleId="ODSTAVEK">
    <w:name w:val="ODSTAVEK"/>
    <w:basedOn w:val="Navaden"/>
    <w:uiPriority w:val="99"/>
    <w:rsid w:val="00740182"/>
    <w:pPr>
      <w:tabs>
        <w:tab w:val="num" w:pos="624"/>
      </w:tabs>
      <w:spacing w:after="0" w:line="240" w:lineRule="auto"/>
      <w:ind w:left="624" w:hanging="397"/>
      <w:jc w:val="both"/>
    </w:pPr>
    <w:rPr>
      <w:rFonts w:ascii="Bookman Old Style" w:eastAsia="Times New Roman" w:hAnsi="Bookman Old Style" w:cs="Bookman Old Style"/>
      <w:color w:val="000000"/>
      <w:sz w:val="22"/>
      <w:szCs w:val="22"/>
      <w:lang w:eastAsia="sl-SI"/>
    </w:rPr>
  </w:style>
  <w:style w:type="paragraph" w:customStyle="1" w:styleId="ALINEJE1">
    <w:name w:val="ALINEJE1"/>
    <w:basedOn w:val="ALINEJE"/>
    <w:uiPriority w:val="99"/>
    <w:rsid w:val="00740182"/>
    <w:pPr>
      <w:tabs>
        <w:tab w:val="clear" w:pos="624"/>
        <w:tab w:val="num" w:pos="360"/>
      </w:tabs>
      <w:ind w:left="360" w:hanging="360"/>
    </w:pPr>
  </w:style>
  <w:style w:type="paragraph" w:styleId="Telobesedila">
    <w:name w:val="Body Text"/>
    <w:basedOn w:val="Navaden"/>
    <w:link w:val="TelobesedilaZnak"/>
    <w:uiPriority w:val="99"/>
    <w:rsid w:val="00740182"/>
    <w:pPr>
      <w:spacing w:after="0" w:line="240" w:lineRule="auto"/>
      <w:jc w:val="both"/>
    </w:pPr>
    <w:rPr>
      <w:rFonts w:ascii="Bookman Old Style" w:eastAsia="Times New Roman" w:hAnsi="Bookman Old Style" w:cs="Bookman Old Style"/>
      <w:vanish/>
      <w:color w:val="000000"/>
      <w:sz w:val="22"/>
      <w:szCs w:val="22"/>
      <w:lang w:eastAsia="sl-SI"/>
    </w:rPr>
  </w:style>
  <w:style w:type="character" w:customStyle="1" w:styleId="TelobesedilaZnak">
    <w:name w:val="Telo besedila Znak"/>
    <w:basedOn w:val="Privzetapisavaodstavka"/>
    <w:link w:val="Telobesedila"/>
    <w:uiPriority w:val="99"/>
    <w:rsid w:val="00740182"/>
    <w:rPr>
      <w:rFonts w:ascii="Bookman Old Style" w:eastAsia="Times New Roman" w:hAnsi="Bookman Old Style" w:cs="Bookman Old Style"/>
      <w:vanish/>
      <w:color w:val="000000"/>
      <w:sz w:val="22"/>
      <w:szCs w:val="22"/>
      <w:lang w:eastAsia="sl-SI"/>
    </w:rPr>
  </w:style>
  <w:style w:type="paragraph" w:customStyle="1" w:styleId="PODPISPONUDNIKA">
    <w:name w:val="PODPISPONUDNIKA"/>
    <w:basedOn w:val="TEKST"/>
    <w:uiPriority w:val="99"/>
    <w:rsid w:val="00740182"/>
    <w:pPr>
      <w:spacing w:after="0"/>
    </w:pPr>
  </w:style>
  <w:style w:type="paragraph" w:customStyle="1" w:styleId="TEKSTVGLAVITAB">
    <w:name w:val="TEKST V GLAVI TAB"/>
    <w:basedOn w:val="Navaden"/>
    <w:uiPriority w:val="99"/>
    <w:rsid w:val="00740182"/>
    <w:pPr>
      <w:spacing w:after="0" w:line="240" w:lineRule="auto"/>
      <w:jc w:val="both"/>
    </w:pPr>
    <w:rPr>
      <w:rFonts w:ascii="Bookman Old Style" w:eastAsia="Times New Roman" w:hAnsi="Bookman Old Style" w:cs="Bookman Old Style"/>
      <w:b/>
      <w:bCs/>
      <w:lang w:eastAsia="sl-SI"/>
    </w:rPr>
  </w:style>
  <w:style w:type="paragraph" w:customStyle="1" w:styleId="EKSTIZJAVE">
    <w:name w:val="ŢEKST IZJAVE"/>
    <w:basedOn w:val="TEKST"/>
    <w:uiPriority w:val="99"/>
    <w:rsid w:val="00740182"/>
    <w:pPr>
      <w:spacing w:line="360" w:lineRule="auto"/>
      <w:ind w:left="567" w:hanging="567"/>
    </w:pPr>
    <w:rPr>
      <w:smallCaps/>
      <w:sz w:val="24"/>
      <w:szCs w:val="24"/>
    </w:rPr>
  </w:style>
  <w:style w:type="paragraph" w:styleId="Telobesedila3">
    <w:name w:val="Body Text 3"/>
    <w:basedOn w:val="Navaden"/>
    <w:link w:val="Telobesedila3Znak"/>
    <w:uiPriority w:val="99"/>
    <w:rsid w:val="00740182"/>
    <w:pPr>
      <w:spacing w:after="0" w:line="240" w:lineRule="auto"/>
      <w:jc w:val="both"/>
    </w:pPr>
    <w:rPr>
      <w:rFonts w:ascii="Bookman Old Style" w:eastAsia="Times New Roman" w:hAnsi="Bookman Old Style" w:cs="Bookman Old Style"/>
      <w:b/>
      <w:bCs/>
      <w:sz w:val="22"/>
      <w:szCs w:val="22"/>
      <w:lang w:eastAsia="sl-SI"/>
    </w:rPr>
  </w:style>
  <w:style w:type="character" w:customStyle="1" w:styleId="Telobesedila3Znak">
    <w:name w:val="Telo besedila 3 Znak"/>
    <w:basedOn w:val="Privzetapisavaodstavka"/>
    <w:link w:val="Telobesedila3"/>
    <w:uiPriority w:val="99"/>
    <w:rsid w:val="00740182"/>
    <w:rPr>
      <w:rFonts w:ascii="Bookman Old Style" w:eastAsia="Times New Roman" w:hAnsi="Bookman Old Style" w:cs="Bookman Old Style"/>
      <w:b/>
      <w:bCs/>
      <w:sz w:val="22"/>
      <w:szCs w:val="22"/>
      <w:lang w:eastAsia="sl-SI"/>
    </w:rPr>
  </w:style>
  <w:style w:type="paragraph" w:styleId="Sprotnaopomba-besedilo">
    <w:name w:val="footnote text"/>
    <w:basedOn w:val="Navaden"/>
    <w:link w:val="Sprotnaopomba-besediloZnak"/>
    <w:uiPriority w:val="99"/>
    <w:semiHidden/>
    <w:rsid w:val="00740182"/>
    <w:pPr>
      <w:spacing w:after="0" w:line="240" w:lineRule="auto"/>
      <w:jc w:val="both"/>
    </w:pPr>
    <w:rPr>
      <w:rFonts w:ascii="Bookman Old Style" w:eastAsia="Times New Roman" w:hAnsi="Bookman Old Style" w:cs="Bookman Old Style"/>
      <w:lang w:val="en-US" w:eastAsia="sl-SI"/>
    </w:rPr>
  </w:style>
  <w:style w:type="character" w:customStyle="1" w:styleId="Sprotnaopomba-besediloZnak">
    <w:name w:val="Sprotna opomba - besedilo Znak"/>
    <w:basedOn w:val="Privzetapisavaodstavka"/>
    <w:link w:val="Sprotnaopomba-besedilo"/>
    <w:uiPriority w:val="99"/>
    <w:semiHidden/>
    <w:rsid w:val="00740182"/>
    <w:rPr>
      <w:rFonts w:ascii="Bookman Old Style" w:eastAsia="Times New Roman" w:hAnsi="Bookman Old Style" w:cs="Bookman Old Style"/>
      <w:lang w:val="en-US" w:eastAsia="sl-SI"/>
    </w:rPr>
  </w:style>
  <w:style w:type="paragraph" w:customStyle="1" w:styleId="NATEVANJE">
    <w:name w:val="NAŠTEVANJE"/>
    <w:basedOn w:val="Navaden"/>
    <w:uiPriority w:val="99"/>
    <w:rsid w:val="00740182"/>
    <w:pPr>
      <w:tabs>
        <w:tab w:val="num" w:pos="360"/>
      </w:tabs>
      <w:spacing w:after="0" w:line="260" w:lineRule="atLeast"/>
      <w:ind w:left="641" w:hanging="357"/>
      <w:jc w:val="both"/>
    </w:pPr>
    <w:rPr>
      <w:rFonts w:ascii="Bookman Old Style" w:eastAsia="Times New Roman" w:hAnsi="Bookman Old Style" w:cs="Bookman Old Style"/>
      <w:i/>
      <w:iCs/>
      <w:sz w:val="28"/>
      <w:szCs w:val="28"/>
      <w:lang w:eastAsia="sl-SI"/>
    </w:rPr>
  </w:style>
  <w:style w:type="paragraph" w:customStyle="1" w:styleId="TEKST-NAVADEN">
    <w:name w:val="TEKST-NAVADEN"/>
    <w:basedOn w:val="Navaden"/>
    <w:uiPriority w:val="99"/>
    <w:rsid w:val="00740182"/>
    <w:pPr>
      <w:widowControl w:val="0"/>
      <w:autoSpaceDE w:val="0"/>
      <w:autoSpaceDN w:val="0"/>
      <w:spacing w:after="0" w:line="260" w:lineRule="atLeast"/>
      <w:jc w:val="both"/>
    </w:pPr>
    <w:rPr>
      <w:rFonts w:ascii="Bookman Old Style" w:eastAsia="Times New Roman" w:hAnsi="Bookman Old Style" w:cs="Bookman Old Style"/>
      <w:sz w:val="22"/>
      <w:szCs w:val="22"/>
      <w:lang w:eastAsia="sl-SI"/>
    </w:rPr>
  </w:style>
  <w:style w:type="paragraph" w:customStyle="1" w:styleId="Slog3">
    <w:name w:val="Slog3"/>
    <w:basedOn w:val="Navaden"/>
    <w:uiPriority w:val="99"/>
    <w:rsid w:val="00740182"/>
    <w:pPr>
      <w:spacing w:after="0" w:line="240" w:lineRule="auto"/>
      <w:jc w:val="both"/>
    </w:pPr>
    <w:rPr>
      <w:rFonts w:ascii="Bookman Old Style" w:eastAsia="Times New Roman" w:hAnsi="Bookman Old Style" w:cs="Bookman Old Style"/>
      <w:sz w:val="24"/>
      <w:szCs w:val="24"/>
      <w:lang w:eastAsia="sl-SI"/>
    </w:rPr>
  </w:style>
  <w:style w:type="paragraph" w:styleId="Telobesedila2">
    <w:name w:val="Body Text 2"/>
    <w:basedOn w:val="Navaden"/>
    <w:link w:val="Telobesedila2Znak"/>
    <w:uiPriority w:val="99"/>
    <w:rsid w:val="00740182"/>
    <w:pPr>
      <w:spacing w:line="480" w:lineRule="auto"/>
    </w:pPr>
    <w:rPr>
      <w:rFonts w:ascii="Bookman Old Style" w:eastAsia="Times New Roman" w:hAnsi="Bookman Old Style" w:cs="Bookman Old Style"/>
      <w:color w:val="000000"/>
      <w:sz w:val="22"/>
      <w:szCs w:val="22"/>
      <w:lang w:eastAsia="sl-SI"/>
    </w:rPr>
  </w:style>
  <w:style w:type="character" w:customStyle="1" w:styleId="Telobesedila2Znak">
    <w:name w:val="Telo besedila 2 Znak"/>
    <w:basedOn w:val="Privzetapisavaodstavka"/>
    <w:link w:val="Telobesedila2"/>
    <w:uiPriority w:val="99"/>
    <w:rsid w:val="00740182"/>
    <w:rPr>
      <w:rFonts w:ascii="Bookman Old Style" w:eastAsia="Times New Roman" w:hAnsi="Bookman Old Style" w:cs="Bookman Old Style"/>
      <w:color w:val="000000"/>
      <w:sz w:val="22"/>
      <w:szCs w:val="22"/>
      <w:lang w:eastAsia="sl-SI"/>
    </w:rPr>
  </w:style>
  <w:style w:type="paragraph" w:styleId="Telobesedila-zamik">
    <w:name w:val="Body Text Indent"/>
    <w:basedOn w:val="Navaden"/>
    <w:link w:val="Telobesedila-zamikZnak"/>
    <w:uiPriority w:val="99"/>
    <w:rsid w:val="00740182"/>
    <w:pPr>
      <w:spacing w:line="240" w:lineRule="auto"/>
      <w:ind w:left="283"/>
    </w:pPr>
    <w:rPr>
      <w:rFonts w:ascii="Bookman Old Style" w:eastAsia="Times New Roman" w:hAnsi="Bookman Old Style" w:cs="Bookman Old Style"/>
      <w:color w:val="000000"/>
      <w:sz w:val="22"/>
      <w:szCs w:val="22"/>
      <w:lang w:eastAsia="sl-SI"/>
    </w:rPr>
  </w:style>
  <w:style w:type="character" w:customStyle="1" w:styleId="Telobesedila-zamikZnak">
    <w:name w:val="Telo besedila - zamik Znak"/>
    <w:basedOn w:val="Privzetapisavaodstavka"/>
    <w:link w:val="Telobesedila-zamik"/>
    <w:uiPriority w:val="99"/>
    <w:rsid w:val="00740182"/>
    <w:rPr>
      <w:rFonts w:ascii="Bookman Old Style" w:eastAsia="Times New Roman" w:hAnsi="Bookman Old Style" w:cs="Bookman Old Style"/>
      <w:color w:val="000000"/>
      <w:sz w:val="22"/>
      <w:szCs w:val="22"/>
      <w:lang w:eastAsia="sl-SI"/>
    </w:rPr>
  </w:style>
  <w:style w:type="paragraph" w:styleId="Telobesedila-zamik2">
    <w:name w:val="Body Text Indent 2"/>
    <w:basedOn w:val="Navaden"/>
    <w:link w:val="Telobesedila-zamik2Znak"/>
    <w:uiPriority w:val="99"/>
    <w:rsid w:val="00740182"/>
    <w:pPr>
      <w:spacing w:line="480" w:lineRule="auto"/>
      <w:ind w:left="283"/>
    </w:pPr>
    <w:rPr>
      <w:rFonts w:ascii="Bookman Old Style" w:eastAsia="Times New Roman" w:hAnsi="Bookman Old Style" w:cs="Bookman Old Style"/>
      <w:color w:val="000000"/>
      <w:sz w:val="22"/>
      <w:szCs w:val="22"/>
      <w:lang w:eastAsia="sl-SI"/>
    </w:rPr>
  </w:style>
  <w:style w:type="character" w:customStyle="1" w:styleId="Telobesedila-zamik2Znak">
    <w:name w:val="Telo besedila - zamik 2 Znak"/>
    <w:basedOn w:val="Privzetapisavaodstavka"/>
    <w:link w:val="Telobesedila-zamik2"/>
    <w:uiPriority w:val="99"/>
    <w:rsid w:val="00740182"/>
    <w:rPr>
      <w:rFonts w:ascii="Bookman Old Style" w:eastAsia="Times New Roman" w:hAnsi="Bookman Old Style" w:cs="Bookman Old Style"/>
      <w:color w:val="000000"/>
      <w:sz w:val="22"/>
      <w:szCs w:val="22"/>
      <w:lang w:eastAsia="sl-SI"/>
    </w:rPr>
  </w:style>
  <w:style w:type="paragraph" w:customStyle="1" w:styleId="kazalo1">
    <w:name w:val="kazalo 1"/>
    <w:uiPriority w:val="99"/>
    <w:rsid w:val="00740182"/>
    <w:pPr>
      <w:numPr>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2">
    <w:name w:val="kazalo 2"/>
    <w:uiPriority w:val="99"/>
    <w:rsid w:val="00740182"/>
    <w:pPr>
      <w:numPr>
        <w:ilvl w:val="1"/>
        <w:numId w:val="15"/>
      </w:numPr>
      <w:spacing w:after="0" w:line="240" w:lineRule="auto"/>
      <w:jc w:val="both"/>
    </w:pPr>
    <w:rPr>
      <w:rFonts w:ascii="Bookman Old Style" w:eastAsia="Times New Roman" w:hAnsi="Bookman Old Style" w:cs="Bookman Old Style"/>
      <w:b/>
      <w:bCs/>
      <w:sz w:val="24"/>
      <w:szCs w:val="24"/>
      <w:lang w:eastAsia="sl-SI"/>
    </w:rPr>
  </w:style>
  <w:style w:type="paragraph" w:customStyle="1" w:styleId="kazalo3">
    <w:name w:val="kazalo 3"/>
    <w:uiPriority w:val="99"/>
    <w:rsid w:val="00740182"/>
    <w:pPr>
      <w:numPr>
        <w:ilvl w:val="2"/>
        <w:numId w:val="15"/>
      </w:numPr>
      <w:spacing w:after="0" w:line="240" w:lineRule="auto"/>
      <w:jc w:val="both"/>
    </w:pPr>
    <w:rPr>
      <w:rFonts w:ascii="Bookman Old Style" w:eastAsia="Times New Roman" w:hAnsi="Bookman Old Style" w:cs="Bookman Old Style"/>
      <w:b/>
      <w:bCs/>
      <w:sz w:val="24"/>
      <w:szCs w:val="24"/>
      <w:lang w:eastAsia="sl-SI"/>
    </w:rPr>
  </w:style>
  <w:style w:type="table" w:customStyle="1" w:styleId="Tabelamrea2">
    <w:name w:val="Tabela – mreža2"/>
    <w:basedOn w:val="Navadnatabela"/>
    <w:next w:val="Tabelamrea"/>
    <w:uiPriority w:val="99"/>
    <w:rsid w:val="00740182"/>
    <w:pPr>
      <w:spacing w:after="0" w:line="240" w:lineRule="auto"/>
    </w:pPr>
    <w:rPr>
      <w:rFonts w:ascii="Bookman Old Style" w:eastAsia="Times New Roman" w:hAnsi="Bookman Old Style"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7">
    <w:name w:val="p7"/>
    <w:basedOn w:val="Navaden"/>
    <w:rsid w:val="008D0741"/>
    <w:pPr>
      <w:widowControl w:val="0"/>
      <w:tabs>
        <w:tab w:val="left" w:pos="440"/>
      </w:tabs>
      <w:spacing w:after="0" w:line="240" w:lineRule="auto"/>
      <w:ind w:left="1000"/>
    </w:pPr>
    <w:rPr>
      <w:rFonts w:ascii="Times New Roman" w:eastAsia="Times New Roman" w:hAnsi="Times New Roman" w:cs="Times New Roman"/>
      <w:sz w:val="24"/>
      <w:lang w:eastAsia="sl-SI"/>
    </w:rPr>
  </w:style>
  <w:style w:type="character" w:customStyle="1" w:styleId="Nerazreenaomemba2">
    <w:name w:val="Nerazrešena omemba2"/>
    <w:basedOn w:val="Privzetapisavaodstavka"/>
    <w:uiPriority w:val="99"/>
    <w:semiHidden/>
    <w:unhideWhenUsed/>
    <w:rsid w:val="00F16441"/>
    <w:rPr>
      <w:color w:val="605E5C"/>
      <w:shd w:val="clear" w:color="auto" w:fill="E1DFDD"/>
    </w:rPr>
  </w:style>
  <w:style w:type="table" w:styleId="Tabelaseznam2poudarek6">
    <w:name w:val="List Table 2 Accent 6"/>
    <w:basedOn w:val="Navadnatabela"/>
    <w:uiPriority w:val="47"/>
    <w:rsid w:val="005B6A3D"/>
    <w:pPr>
      <w:spacing w:after="0" w:line="240" w:lineRule="auto"/>
    </w:pPr>
    <w:tblPr>
      <w:tblStyleRowBandSize w:val="1"/>
      <w:tblStyleColBandSize w:val="1"/>
      <w:tblBorders>
        <w:top w:val="single" w:sz="4" w:space="0" w:color="FABF8F" w:themeColor="accent6" w:themeTint="99"/>
        <w:bottom w:val="single" w:sz="4" w:space="0" w:color="FABF8F" w:themeColor="accent6" w:themeTint="99"/>
        <w:insideH w:val="single" w:sz="4" w:space="0" w:color="FABF8F"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iseznam7poudarek6">
    <w:name w:val="List Table 7 Colorful Accent 6"/>
    <w:basedOn w:val="Navadnatabela"/>
    <w:uiPriority w:val="52"/>
    <w:rsid w:val="005B6A3D"/>
    <w:pPr>
      <w:spacing w:after="0" w:line="240" w:lineRule="auto"/>
    </w:pPr>
    <w:rPr>
      <w:color w:val="E36C0A"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79646"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79646"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79646"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79646" w:themeColor="accent6"/>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abarvniseznam6poudarek6">
    <w:name w:val="List Table 6 Colorful Accent 6"/>
    <w:basedOn w:val="Navadnatabela"/>
    <w:uiPriority w:val="51"/>
    <w:rsid w:val="005B6A3D"/>
    <w:pPr>
      <w:spacing w:after="0" w:line="240" w:lineRule="auto"/>
    </w:pPr>
    <w:rPr>
      <w:color w:val="E36C0A" w:themeColor="accent6" w:themeShade="BF"/>
    </w:rPr>
    <w:tblPr>
      <w:tblStyleRowBandSize w:val="1"/>
      <w:tblStyleColBandSize w:val="1"/>
      <w:tblBorders>
        <w:top w:val="single" w:sz="4" w:space="0" w:color="F79646" w:themeColor="accent6"/>
        <w:bottom w:val="single" w:sz="4" w:space="0" w:color="F79646" w:themeColor="accent6"/>
      </w:tblBorders>
    </w:tblPr>
    <w:tblStylePr w:type="firstRow">
      <w:rPr>
        <w:b/>
        <w:bCs/>
      </w:rPr>
      <w:tblPr/>
      <w:tcPr>
        <w:tcBorders>
          <w:bottom w:val="single" w:sz="4" w:space="0" w:color="F79646" w:themeColor="accent6"/>
        </w:tcBorders>
      </w:tcPr>
    </w:tblStylePr>
    <w:tblStylePr w:type="lastRow">
      <w:rPr>
        <w:b/>
        <w:bCs/>
      </w:rPr>
      <w:tblPr/>
      <w:tcPr>
        <w:tcBorders>
          <w:top w:val="double" w:sz="4" w:space="0" w:color="F79646" w:themeColor="accent6"/>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svetlamrea1poudarek6">
    <w:name w:val="Grid Table 1 Light Accent 6"/>
    <w:basedOn w:val="Navadnatabela"/>
    <w:uiPriority w:val="46"/>
    <w:rsid w:val="005B6A3D"/>
    <w:pPr>
      <w:spacing w:after="0" w:line="240" w:lineRule="auto"/>
    </w:pPr>
    <w:tblPr>
      <w:tblStyleRowBandSize w:val="1"/>
      <w:tblStyleColBandSize w:val="1"/>
      <w:tblBorders>
        <w:top w:val="single" w:sz="4" w:space="0" w:color="FBD4B4" w:themeColor="accent6" w:themeTint="66"/>
        <w:left w:val="single" w:sz="4" w:space="0" w:color="FBD4B4" w:themeColor="accent6" w:themeTint="66"/>
        <w:bottom w:val="single" w:sz="4" w:space="0" w:color="FBD4B4" w:themeColor="accent6" w:themeTint="66"/>
        <w:right w:val="single" w:sz="4" w:space="0" w:color="FBD4B4" w:themeColor="accent6" w:themeTint="66"/>
        <w:insideH w:val="single" w:sz="4" w:space="0" w:color="FBD4B4" w:themeColor="accent6" w:themeTint="66"/>
        <w:insideV w:val="single" w:sz="4" w:space="0" w:color="FBD4B4" w:themeColor="accent6" w:themeTint="66"/>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2" w:space="0" w:color="FABF8F" w:themeColor="accent6"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5B6A3D"/>
    <w:pPr>
      <w:spacing w:after="0" w:line="240" w:lineRule="auto"/>
    </w:pPr>
    <w:tblPr>
      <w:tblStyleRowBandSize w:val="1"/>
      <w:tblStyleColBandSize w:val="1"/>
      <w:tblBorders>
        <w:top w:val="single" w:sz="2" w:space="0" w:color="FABF8F" w:themeColor="accent6" w:themeTint="99"/>
        <w:bottom w:val="single" w:sz="2" w:space="0" w:color="FABF8F" w:themeColor="accent6" w:themeTint="99"/>
        <w:insideH w:val="single" w:sz="2" w:space="0" w:color="FABF8F" w:themeColor="accent6" w:themeTint="99"/>
        <w:insideV w:val="single" w:sz="2" w:space="0" w:color="FABF8F" w:themeColor="accent6" w:themeTint="99"/>
      </w:tblBorders>
    </w:tblPr>
    <w:tblStylePr w:type="firstRow">
      <w:rPr>
        <w:b/>
        <w:bCs/>
      </w:rPr>
      <w:tblPr/>
      <w:tcPr>
        <w:tcBorders>
          <w:top w:val="nil"/>
          <w:bottom w:val="single" w:sz="12" w:space="0" w:color="FABF8F" w:themeColor="accent6" w:themeTint="99"/>
          <w:insideH w:val="nil"/>
          <w:insideV w:val="nil"/>
        </w:tcBorders>
        <w:shd w:val="clear" w:color="auto" w:fill="FFFFFF" w:themeFill="background1"/>
      </w:tcPr>
    </w:tblStylePr>
    <w:tblStylePr w:type="lastRow">
      <w:rPr>
        <w:b/>
        <w:bCs/>
      </w:rPr>
      <w:tblPr/>
      <w:tcPr>
        <w:tcBorders>
          <w:top w:val="double" w:sz="2" w:space="0" w:color="FABF8F"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Tabelabarvnamrea7poudarek6">
    <w:name w:val="Grid Table 7 Colorful Accent 6"/>
    <w:basedOn w:val="Navadnatabela"/>
    <w:uiPriority w:val="52"/>
    <w:rsid w:val="005B6A3D"/>
    <w:pPr>
      <w:spacing w:after="0" w:line="240" w:lineRule="auto"/>
    </w:pPr>
    <w:rPr>
      <w:color w:val="E36C0A" w:themeColor="accent6" w:themeShade="BF"/>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DE9D9" w:themeFill="accent6" w:themeFillTint="33"/>
      </w:tcPr>
    </w:tblStylePr>
    <w:tblStylePr w:type="band1Horz">
      <w:tblPr/>
      <w:tcPr>
        <w:shd w:val="clear" w:color="auto" w:fill="FDE9D9" w:themeFill="accent6" w:themeFillTint="33"/>
      </w:tcPr>
    </w:tblStylePr>
    <w:tblStylePr w:type="neCell">
      <w:tblPr/>
      <w:tcPr>
        <w:tcBorders>
          <w:bottom w:val="single" w:sz="4" w:space="0" w:color="FABF8F" w:themeColor="accent6" w:themeTint="99"/>
        </w:tcBorders>
      </w:tcPr>
    </w:tblStylePr>
    <w:tblStylePr w:type="nwCell">
      <w:tblPr/>
      <w:tcPr>
        <w:tcBorders>
          <w:bottom w:val="single" w:sz="4" w:space="0" w:color="FABF8F" w:themeColor="accent6" w:themeTint="99"/>
        </w:tcBorders>
      </w:tcPr>
    </w:tblStylePr>
    <w:tblStylePr w:type="seCell">
      <w:tblPr/>
      <w:tcPr>
        <w:tcBorders>
          <w:top w:val="single" w:sz="4" w:space="0" w:color="FABF8F" w:themeColor="accent6" w:themeTint="99"/>
        </w:tcBorders>
      </w:tcPr>
    </w:tblStylePr>
    <w:tblStylePr w:type="swCell">
      <w:tblPr/>
      <w:tcPr>
        <w:tcBorders>
          <w:top w:val="single" w:sz="4" w:space="0" w:color="FABF8F" w:themeColor="accent6" w:themeTint="99"/>
        </w:tcBorders>
      </w:tcPr>
    </w:tblStylePr>
  </w:style>
  <w:style w:type="table" w:styleId="Tabelatemenseznam5poudarek6">
    <w:name w:val="List Table 5 Dark Accent 6"/>
    <w:basedOn w:val="Navadnatabela"/>
    <w:uiPriority w:val="50"/>
    <w:rsid w:val="005B6A3D"/>
    <w:pPr>
      <w:spacing w:after="0" w:line="240" w:lineRule="auto"/>
    </w:pPr>
    <w:rPr>
      <w:color w:val="FFFFFF" w:themeColor="background1"/>
    </w:rPr>
    <w:tblPr>
      <w:tblStyleRowBandSize w:val="1"/>
      <w:tblStyleColBandSize w:val="1"/>
      <w:tblBorders>
        <w:top w:val="single" w:sz="24" w:space="0" w:color="F79646" w:themeColor="accent6"/>
        <w:left w:val="single" w:sz="24" w:space="0" w:color="F79646" w:themeColor="accent6"/>
        <w:bottom w:val="single" w:sz="24" w:space="0" w:color="F79646" w:themeColor="accent6"/>
        <w:right w:val="single" w:sz="24" w:space="0" w:color="F79646" w:themeColor="accent6"/>
      </w:tblBorders>
    </w:tblPr>
    <w:tcPr>
      <w:shd w:val="clear" w:color="auto" w:fill="F79646"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Tabelatemnamrea5poudarek6">
    <w:name w:val="Grid Table 5 Dark Accent 6"/>
    <w:basedOn w:val="Navadnatabela"/>
    <w:uiPriority w:val="50"/>
    <w:rsid w:val="005B6A3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table" w:styleId="Navadnatabela2">
    <w:name w:val="Plain Table 2"/>
    <w:basedOn w:val="Navadnatabela"/>
    <w:uiPriority w:val="42"/>
    <w:rsid w:val="0075244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Navadnatabela4">
    <w:name w:val="Plain Table 4"/>
    <w:basedOn w:val="Navadnatabela"/>
    <w:uiPriority w:val="44"/>
    <w:rsid w:val="00C16CA1"/>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Navadnatabela5">
    <w:name w:val="Plain Table 5"/>
    <w:basedOn w:val="Navadnatabela"/>
    <w:uiPriority w:val="45"/>
    <w:rsid w:val="00C16CA1"/>
    <w:pPr>
      <w:spacing w:after="0" w:line="240" w:lineRule="auto"/>
    </w:p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Nerazreenaomemba3">
    <w:name w:val="Nerazrešena omemba3"/>
    <w:basedOn w:val="Privzetapisavaodstavka"/>
    <w:uiPriority w:val="99"/>
    <w:semiHidden/>
    <w:unhideWhenUsed/>
    <w:rsid w:val="00C55D29"/>
    <w:rPr>
      <w:color w:val="605E5C"/>
      <w:shd w:val="clear" w:color="auto" w:fill="E1DFDD"/>
    </w:rPr>
  </w:style>
  <w:style w:type="table" w:customStyle="1" w:styleId="NormalTablePHPDOCX2">
    <w:name w:val="Normal Table PHPDOCX2"/>
    <w:uiPriority w:val="99"/>
    <w:semiHidden/>
    <w:unhideWhenUsed/>
    <w:qFormat/>
    <w:rsid w:val="00816A6E"/>
    <w:pPr>
      <w:spacing w:after="0" w:line="240" w:lineRule="auto"/>
    </w:pPr>
    <w:tblPr>
      <w:tblInd w:w="0" w:type="dxa"/>
      <w:tblCellMar>
        <w:top w:w="0" w:type="dxa"/>
        <w:left w:w="108" w:type="dxa"/>
        <w:bottom w:w="0" w:type="dxa"/>
        <w:right w:w="108" w:type="dxa"/>
      </w:tblCellMar>
    </w:tblPr>
  </w:style>
  <w:style w:type="table" w:customStyle="1" w:styleId="NormalTablePHPDOCX4">
    <w:name w:val="Normal Table PHPDOCX4"/>
    <w:uiPriority w:val="99"/>
    <w:semiHidden/>
    <w:unhideWhenUsed/>
    <w:qFormat/>
    <w:rsid w:val="00BD1BD2"/>
    <w:pPr>
      <w:spacing w:after="0" w:line="240" w:lineRule="auto"/>
    </w:pPr>
    <w:rPr>
      <w:rFonts w:eastAsiaTheme="minorHAnsi"/>
      <w:sz w:val="22"/>
      <w:szCs w:val="22"/>
    </w:rPr>
    <w:tblPr>
      <w:tblInd w:w="0" w:type="dxa"/>
      <w:tblCellMar>
        <w:top w:w="0" w:type="dxa"/>
        <w:left w:w="108" w:type="dxa"/>
        <w:bottom w:w="0" w:type="dxa"/>
        <w:right w:w="108" w:type="dxa"/>
      </w:tblCellMar>
    </w:tblPr>
  </w:style>
  <w:style w:type="table" w:customStyle="1" w:styleId="TableGridPHPDOCX1">
    <w:name w:val="Table Grid PHPDOCX1"/>
    <w:uiPriority w:val="59"/>
    <w:rsid w:val="00BD1BD2"/>
    <w:pPr>
      <w:spacing w:after="0" w:line="240" w:lineRule="auto"/>
    </w:pPr>
    <w:rPr>
      <w:rFonts w:eastAsiaTheme="minorHAns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mrea11">
    <w:name w:val="Tabela – mreža11"/>
    <w:basedOn w:val="Navadnatabela"/>
    <w:next w:val="Tabelamrea"/>
    <w:uiPriority w:val="59"/>
    <w:rsid w:val="00BD1BD2"/>
    <w:pPr>
      <w:spacing w:after="0" w:line="240" w:lineRule="auto"/>
    </w:pPr>
    <w:rPr>
      <w:rFonts w:eastAsia="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394933">
      <w:bodyDiv w:val="1"/>
      <w:marLeft w:val="0"/>
      <w:marRight w:val="0"/>
      <w:marTop w:val="0"/>
      <w:marBottom w:val="0"/>
      <w:divBdr>
        <w:top w:val="none" w:sz="0" w:space="0" w:color="auto"/>
        <w:left w:val="none" w:sz="0" w:space="0" w:color="auto"/>
        <w:bottom w:val="none" w:sz="0" w:space="0" w:color="auto"/>
        <w:right w:val="none" w:sz="0" w:space="0" w:color="auto"/>
      </w:divBdr>
    </w:div>
    <w:div w:id="366417353">
      <w:bodyDiv w:val="1"/>
      <w:marLeft w:val="0"/>
      <w:marRight w:val="0"/>
      <w:marTop w:val="0"/>
      <w:marBottom w:val="0"/>
      <w:divBdr>
        <w:top w:val="none" w:sz="0" w:space="0" w:color="auto"/>
        <w:left w:val="none" w:sz="0" w:space="0" w:color="auto"/>
        <w:bottom w:val="none" w:sz="0" w:space="0" w:color="auto"/>
        <w:right w:val="none" w:sz="0" w:space="0" w:color="auto"/>
      </w:divBdr>
    </w:div>
    <w:div w:id="774863725">
      <w:bodyDiv w:val="1"/>
      <w:marLeft w:val="0"/>
      <w:marRight w:val="0"/>
      <w:marTop w:val="0"/>
      <w:marBottom w:val="0"/>
      <w:divBdr>
        <w:top w:val="none" w:sz="0" w:space="0" w:color="auto"/>
        <w:left w:val="none" w:sz="0" w:space="0" w:color="auto"/>
        <w:bottom w:val="none" w:sz="0" w:space="0" w:color="auto"/>
        <w:right w:val="none" w:sz="0" w:space="0" w:color="auto"/>
      </w:divBdr>
    </w:div>
    <w:div w:id="15552657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6.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5.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9.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footer" Target="footer8.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footer" Target="footer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E4AD41-2918-49A6-BD45-61AC8DE552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27</Pages>
  <Words>7490</Words>
  <Characters>42698</Characters>
  <Application>Microsoft Office Word</Application>
  <DocSecurity>0</DocSecurity>
  <Lines>355</Lines>
  <Paragraphs>100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Ministrstvo za Šolstvo in Šport</Company>
  <LinksUpToDate>false</LinksUpToDate>
  <CharactersWithSpaces>50088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Center za pravno pomoč</dc:creator>
  <cp:lastModifiedBy>Katja Tretjak</cp:lastModifiedBy>
  <cp:revision>2</cp:revision>
  <cp:lastPrinted>2021-06-24T10:52:00Z</cp:lastPrinted>
  <dcterms:created xsi:type="dcterms:W3CDTF">2021-06-24T10:54:00Z</dcterms:created>
  <dcterms:modified xsi:type="dcterms:W3CDTF">2021-06-24T10:54:00Z</dcterms:modified>
</cp:coreProperties>
</file>