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5BB01" w14:textId="6BCF2255" w:rsidR="00134E64" w:rsidRPr="001478A4" w:rsidRDefault="006536F9" w:rsidP="001478A4">
      <w:pPr>
        <w:pStyle w:val="Naslov3"/>
        <w:jc w:val="right"/>
        <w:rPr>
          <w:rFonts w:ascii="Arial" w:eastAsiaTheme="minorHAnsi" w:hAnsi="Arial" w:cs="Arial"/>
          <w:b w:val="0"/>
          <w:bCs w:val="0"/>
          <w:i/>
          <w:color w:val="auto"/>
          <w:sz w:val="18"/>
          <w:szCs w:val="18"/>
        </w:rPr>
      </w:pPr>
      <w:r>
        <w:rPr>
          <w:rFonts w:ascii="Arial" w:eastAsiaTheme="minorHAnsi" w:hAnsi="Arial" w:cs="Arial"/>
          <w:b w:val="0"/>
          <w:bCs w:val="0"/>
          <w:i/>
          <w:color w:val="auto"/>
          <w:sz w:val="18"/>
          <w:szCs w:val="18"/>
        </w:rPr>
        <w:t xml:space="preserve">DRUGE </w:t>
      </w:r>
      <w:r w:rsidR="00D2268F">
        <w:rPr>
          <w:rFonts w:ascii="Arial" w:eastAsiaTheme="minorHAnsi" w:hAnsi="Arial" w:cs="Arial"/>
          <w:b w:val="0"/>
          <w:bCs w:val="0"/>
          <w:i/>
          <w:color w:val="auto"/>
          <w:sz w:val="18"/>
          <w:szCs w:val="18"/>
        </w:rPr>
        <w:t>PRILOGE - Obrazec št. 10</w:t>
      </w:r>
    </w:p>
    <w:p w14:paraId="28E40E73" w14:textId="77777777" w:rsidR="00C45FF1" w:rsidRDefault="00C45FF1" w:rsidP="00C45FF1">
      <w:pPr>
        <w:tabs>
          <w:tab w:val="left" w:pos="426"/>
        </w:tabs>
        <w:spacing w:after="0"/>
        <w:jc w:val="center"/>
        <w:rPr>
          <w:rFonts w:ascii="Arial" w:hAnsi="Arial" w:cs="Arial"/>
          <w:b/>
          <w:sz w:val="28"/>
          <w:szCs w:val="28"/>
        </w:rPr>
      </w:pPr>
      <w:r w:rsidRPr="00911057">
        <w:rPr>
          <w:rFonts w:ascii="Arial" w:hAnsi="Arial" w:cs="Arial"/>
          <w:b/>
          <w:sz w:val="24"/>
          <w:szCs w:val="24"/>
        </w:rPr>
        <w:t>VZOREC POGODBE</w:t>
      </w:r>
    </w:p>
    <w:p w14:paraId="500B19A2" w14:textId="77777777" w:rsidR="00C45FF1" w:rsidRPr="00371BFF" w:rsidRDefault="00C45FF1" w:rsidP="00C45FF1">
      <w:pPr>
        <w:spacing w:after="0"/>
        <w:rPr>
          <w:rFonts w:ascii="Arial" w:hAnsi="Arial" w:cs="Arial"/>
          <w:b/>
          <w:sz w:val="20"/>
          <w:szCs w:val="20"/>
        </w:rPr>
      </w:pPr>
    </w:p>
    <w:p w14:paraId="64275505" w14:textId="66BD966D" w:rsidR="00C45FF1" w:rsidRPr="006536F9" w:rsidRDefault="006536F9" w:rsidP="00C45FF1">
      <w:pPr>
        <w:spacing w:after="0"/>
        <w:jc w:val="center"/>
        <w:rPr>
          <w:rFonts w:ascii="Arial" w:hAnsi="Arial" w:cs="Arial"/>
          <w:b/>
          <w:sz w:val="24"/>
          <w:szCs w:val="24"/>
        </w:rPr>
      </w:pPr>
      <w:r w:rsidRPr="006536F9">
        <w:rPr>
          <w:rFonts w:ascii="Arial" w:hAnsi="Arial" w:cs="Arial"/>
          <w:b/>
          <w:sz w:val="24"/>
          <w:szCs w:val="24"/>
        </w:rPr>
        <w:t>Pogodba za izdelavo projektne dokumentacije faza PZI za rekonstrukcijo in prizidavo Doma za varstvo odraslih Velenj</w:t>
      </w:r>
      <w:r w:rsidRPr="006536F9">
        <w:rPr>
          <w:rFonts w:ascii="Arial" w:hAnsi="Arial" w:cs="Arial"/>
          <w:b/>
          <w:color w:val="0070C0"/>
          <w:sz w:val="24"/>
          <w:szCs w:val="24"/>
        </w:rPr>
        <w:t>e</w:t>
      </w:r>
    </w:p>
    <w:p w14:paraId="53F59421" w14:textId="77777777" w:rsidR="00C45FF1" w:rsidRPr="00F54B40" w:rsidRDefault="00C45FF1" w:rsidP="00C45FF1">
      <w:pPr>
        <w:tabs>
          <w:tab w:val="left" w:pos="426"/>
        </w:tabs>
        <w:autoSpaceDE w:val="0"/>
        <w:autoSpaceDN w:val="0"/>
        <w:adjustRightInd w:val="0"/>
        <w:spacing w:after="0"/>
        <w:jc w:val="both"/>
        <w:rPr>
          <w:rFonts w:ascii="Arial" w:hAnsi="Arial" w:cs="Arial"/>
          <w:sz w:val="18"/>
          <w:szCs w:val="18"/>
        </w:rPr>
      </w:pPr>
    </w:p>
    <w:p w14:paraId="0F40A4BC" w14:textId="77777777" w:rsidR="00C45FF1" w:rsidRPr="00F54B40" w:rsidRDefault="00C45FF1" w:rsidP="00C45FF1">
      <w:pPr>
        <w:tabs>
          <w:tab w:val="left" w:pos="426"/>
        </w:tabs>
        <w:autoSpaceDE w:val="0"/>
        <w:autoSpaceDN w:val="0"/>
        <w:adjustRightInd w:val="0"/>
        <w:spacing w:after="0"/>
        <w:jc w:val="both"/>
        <w:rPr>
          <w:rFonts w:ascii="Arial" w:hAnsi="Arial" w:cs="Arial"/>
          <w:sz w:val="18"/>
          <w:szCs w:val="18"/>
        </w:rPr>
      </w:pPr>
      <w:r w:rsidRPr="00F54B40">
        <w:rPr>
          <w:rFonts w:ascii="Arial" w:hAnsi="Arial" w:cs="Arial"/>
          <w:sz w:val="18"/>
          <w:szCs w:val="18"/>
        </w:rPr>
        <w:t>ki jo sklepajo</w:t>
      </w:r>
    </w:p>
    <w:p w14:paraId="3DFC859B" w14:textId="4B66449E" w:rsidR="00C45FF1" w:rsidRPr="00F54B40" w:rsidRDefault="006536F9" w:rsidP="00C45FF1">
      <w:pPr>
        <w:pStyle w:val="Naslov"/>
        <w:tabs>
          <w:tab w:val="left" w:pos="426"/>
          <w:tab w:val="left" w:pos="7380"/>
        </w:tabs>
        <w:spacing w:line="276" w:lineRule="auto"/>
        <w:jc w:val="both"/>
        <w:rPr>
          <w:b/>
          <w:bCs/>
          <w:sz w:val="18"/>
          <w:szCs w:val="18"/>
        </w:rPr>
      </w:pPr>
      <w:r w:rsidRPr="00F54B40">
        <w:rPr>
          <w:b/>
          <w:bCs/>
          <w:sz w:val="18"/>
          <w:szCs w:val="18"/>
        </w:rPr>
        <w:t xml:space="preserve">Dom za varstvo odrasli Velenje </w:t>
      </w:r>
    </w:p>
    <w:p w14:paraId="1B9E65D3" w14:textId="33491EC1" w:rsidR="00C45FF1" w:rsidRPr="00F54B40" w:rsidRDefault="006536F9" w:rsidP="00C45FF1">
      <w:pPr>
        <w:pStyle w:val="Naslov"/>
        <w:tabs>
          <w:tab w:val="left" w:pos="426"/>
          <w:tab w:val="left" w:pos="7380"/>
        </w:tabs>
        <w:spacing w:line="276" w:lineRule="auto"/>
        <w:jc w:val="both"/>
        <w:rPr>
          <w:bCs/>
          <w:sz w:val="18"/>
          <w:szCs w:val="18"/>
        </w:rPr>
      </w:pPr>
      <w:r w:rsidRPr="00F54B40">
        <w:rPr>
          <w:bCs/>
          <w:sz w:val="18"/>
          <w:szCs w:val="18"/>
        </w:rPr>
        <w:t>Kidričeva 23</w:t>
      </w:r>
      <w:r w:rsidR="00C45FF1" w:rsidRPr="00F54B40">
        <w:rPr>
          <w:bCs/>
          <w:sz w:val="18"/>
          <w:szCs w:val="18"/>
        </w:rPr>
        <w:t>,</w:t>
      </w:r>
      <w:r w:rsidRPr="00F54B40">
        <w:rPr>
          <w:bCs/>
          <w:sz w:val="18"/>
          <w:szCs w:val="18"/>
        </w:rPr>
        <w:t xml:space="preserve"> 3320</w:t>
      </w:r>
      <w:r w:rsidR="00C45FF1" w:rsidRPr="00F54B40">
        <w:rPr>
          <w:bCs/>
          <w:sz w:val="18"/>
          <w:szCs w:val="18"/>
        </w:rPr>
        <w:t xml:space="preserve"> Velenje</w:t>
      </w:r>
    </w:p>
    <w:p w14:paraId="5A347949" w14:textId="6D99449E" w:rsidR="00F54B40" w:rsidRPr="00F54B40" w:rsidRDefault="00F54B40" w:rsidP="00F54B40">
      <w:pPr>
        <w:pStyle w:val="Naslov"/>
        <w:tabs>
          <w:tab w:val="left" w:pos="426"/>
          <w:tab w:val="left" w:pos="7380"/>
        </w:tabs>
        <w:spacing w:line="276" w:lineRule="auto"/>
        <w:jc w:val="both"/>
        <w:rPr>
          <w:bCs/>
          <w:sz w:val="18"/>
          <w:szCs w:val="18"/>
        </w:rPr>
      </w:pPr>
      <w:r w:rsidRPr="00F54B40">
        <w:rPr>
          <w:sz w:val="18"/>
          <w:szCs w:val="18"/>
          <w:lang w:eastAsia="en-US"/>
        </w:rPr>
        <w:t xml:space="preserve">Račun: </w:t>
      </w:r>
      <w:r w:rsidRPr="00F54B40">
        <w:rPr>
          <w:sz w:val="18"/>
          <w:szCs w:val="18"/>
          <w:lang w:eastAsia="en-US"/>
        </w:rPr>
        <w:t>SI56 0110 0603 0269 358, Uprava za javna plačila</w:t>
      </w:r>
      <w:r w:rsidRPr="00F54B40">
        <w:rPr>
          <w:bCs/>
          <w:sz w:val="18"/>
          <w:szCs w:val="18"/>
        </w:rPr>
        <w:tab/>
        <w:t xml:space="preserve"> </w:t>
      </w:r>
      <w:r w:rsidRPr="00F54B40">
        <w:rPr>
          <w:bCs/>
          <w:sz w:val="18"/>
          <w:szCs w:val="18"/>
        </w:rPr>
        <w:tab/>
      </w:r>
    </w:p>
    <w:p w14:paraId="2A1DBB2A" w14:textId="3D23C41A" w:rsidR="00F54B40" w:rsidRPr="00F54B40" w:rsidRDefault="00F54B40" w:rsidP="00F54B40">
      <w:pPr>
        <w:pStyle w:val="Naslov"/>
        <w:tabs>
          <w:tab w:val="left" w:pos="426"/>
          <w:tab w:val="left" w:pos="7380"/>
        </w:tabs>
        <w:spacing w:line="276" w:lineRule="auto"/>
        <w:jc w:val="both"/>
        <w:rPr>
          <w:bCs/>
          <w:sz w:val="18"/>
          <w:szCs w:val="18"/>
        </w:rPr>
      </w:pPr>
      <w:r w:rsidRPr="00F54B40">
        <w:rPr>
          <w:bCs/>
          <w:sz w:val="18"/>
          <w:szCs w:val="18"/>
        </w:rPr>
        <w:t>ID za DDV  št.: SI</w:t>
      </w:r>
      <w:r w:rsidRPr="00F54B40">
        <w:rPr>
          <w:color w:val="2E2E2E"/>
          <w:sz w:val="18"/>
          <w:szCs w:val="18"/>
          <w:shd w:val="clear" w:color="auto" w:fill="FFFFFF"/>
        </w:rPr>
        <w:t xml:space="preserve"> </w:t>
      </w:r>
      <w:r w:rsidRPr="00F54B40">
        <w:rPr>
          <w:color w:val="2E2E2E"/>
          <w:sz w:val="18"/>
          <w:szCs w:val="18"/>
          <w:shd w:val="clear" w:color="auto" w:fill="FFFFFF"/>
        </w:rPr>
        <w:t>66702895</w:t>
      </w:r>
    </w:p>
    <w:p w14:paraId="51A20556" w14:textId="0BDDEF56" w:rsidR="00F54B40" w:rsidRPr="00F54B40" w:rsidRDefault="00F54B40" w:rsidP="00F54B40">
      <w:pPr>
        <w:pStyle w:val="Naslov"/>
        <w:tabs>
          <w:tab w:val="left" w:pos="426"/>
          <w:tab w:val="left" w:pos="7380"/>
        </w:tabs>
        <w:spacing w:line="276" w:lineRule="auto"/>
        <w:jc w:val="both"/>
        <w:rPr>
          <w:bCs/>
          <w:sz w:val="18"/>
          <w:szCs w:val="18"/>
        </w:rPr>
      </w:pPr>
      <w:r w:rsidRPr="00F54B40">
        <w:rPr>
          <w:bCs/>
          <w:sz w:val="18"/>
          <w:szCs w:val="18"/>
        </w:rPr>
        <w:t xml:space="preserve">Matična številka: </w:t>
      </w:r>
      <w:r w:rsidRPr="00F54B40">
        <w:rPr>
          <w:color w:val="2E2E2E"/>
          <w:sz w:val="18"/>
          <w:szCs w:val="18"/>
          <w:shd w:val="clear" w:color="auto" w:fill="FFFFFF"/>
        </w:rPr>
        <w:t>5057167000</w:t>
      </w:r>
    </w:p>
    <w:p w14:paraId="6ABEBF0A" w14:textId="04081FAD" w:rsidR="00C45FF1" w:rsidRPr="00F54B40" w:rsidRDefault="00C45FF1" w:rsidP="00C45FF1">
      <w:pPr>
        <w:pStyle w:val="Naslov"/>
        <w:tabs>
          <w:tab w:val="left" w:pos="426"/>
          <w:tab w:val="left" w:pos="7380"/>
        </w:tabs>
        <w:spacing w:line="276" w:lineRule="auto"/>
        <w:jc w:val="both"/>
        <w:rPr>
          <w:bCs/>
          <w:sz w:val="18"/>
          <w:szCs w:val="18"/>
        </w:rPr>
      </w:pPr>
      <w:r w:rsidRPr="00F54B40">
        <w:rPr>
          <w:bCs/>
          <w:sz w:val="18"/>
          <w:szCs w:val="18"/>
        </w:rPr>
        <w:t xml:space="preserve">ki jo zastopa </w:t>
      </w:r>
      <w:r w:rsidR="006536F9" w:rsidRPr="00F54B40">
        <w:rPr>
          <w:bCs/>
          <w:sz w:val="18"/>
          <w:szCs w:val="18"/>
        </w:rPr>
        <w:t>direktorica Violeta Potočnik Krajnc</w:t>
      </w:r>
      <w:r w:rsidRPr="00F54B40">
        <w:rPr>
          <w:bCs/>
          <w:sz w:val="18"/>
          <w:szCs w:val="18"/>
        </w:rPr>
        <w:t xml:space="preserve"> </w:t>
      </w:r>
    </w:p>
    <w:p w14:paraId="32B3DB58" w14:textId="77777777" w:rsidR="00C45FF1" w:rsidRPr="00F54B40" w:rsidRDefault="00C45FF1" w:rsidP="00C45FF1">
      <w:pPr>
        <w:pStyle w:val="Naslov"/>
        <w:tabs>
          <w:tab w:val="left" w:pos="426"/>
          <w:tab w:val="left" w:pos="7380"/>
        </w:tabs>
        <w:spacing w:line="276" w:lineRule="auto"/>
        <w:jc w:val="both"/>
        <w:rPr>
          <w:b/>
          <w:bCs/>
          <w:i/>
          <w:sz w:val="18"/>
          <w:szCs w:val="18"/>
        </w:rPr>
      </w:pPr>
      <w:r w:rsidRPr="00F54B40">
        <w:rPr>
          <w:b/>
          <w:bCs/>
          <w:i/>
          <w:sz w:val="18"/>
          <w:szCs w:val="18"/>
        </w:rPr>
        <w:t>(v nadaljevanju kot naročnik)</w:t>
      </w:r>
    </w:p>
    <w:p w14:paraId="38F28A59" w14:textId="77777777" w:rsidR="00C45FF1" w:rsidRPr="00371BFF" w:rsidRDefault="00C45FF1" w:rsidP="00C45FF1">
      <w:pPr>
        <w:pStyle w:val="Naslov"/>
        <w:tabs>
          <w:tab w:val="left" w:pos="426"/>
          <w:tab w:val="left" w:pos="7380"/>
        </w:tabs>
        <w:spacing w:line="276" w:lineRule="auto"/>
        <w:jc w:val="both"/>
        <w:rPr>
          <w:i/>
          <w:sz w:val="18"/>
          <w:szCs w:val="18"/>
        </w:rPr>
      </w:pPr>
    </w:p>
    <w:p w14:paraId="4BB247D5" w14:textId="77777777" w:rsidR="00C45FF1" w:rsidRDefault="00C45FF1" w:rsidP="00C45FF1">
      <w:pPr>
        <w:pStyle w:val="Naslov"/>
        <w:tabs>
          <w:tab w:val="left" w:pos="426"/>
          <w:tab w:val="left" w:pos="7380"/>
        </w:tabs>
        <w:spacing w:line="276" w:lineRule="auto"/>
        <w:jc w:val="both"/>
        <w:rPr>
          <w:color w:val="000000"/>
          <w:sz w:val="18"/>
          <w:szCs w:val="18"/>
        </w:rPr>
      </w:pPr>
      <w:r>
        <w:rPr>
          <w:color w:val="000000"/>
          <w:sz w:val="18"/>
          <w:szCs w:val="18"/>
        </w:rPr>
        <w:t>In</w:t>
      </w:r>
    </w:p>
    <w:p w14:paraId="117A8582" w14:textId="77777777" w:rsidR="00C45FF1" w:rsidRPr="00371BFF" w:rsidRDefault="00C45FF1" w:rsidP="00C45FF1">
      <w:pPr>
        <w:pStyle w:val="Naslov"/>
        <w:tabs>
          <w:tab w:val="left" w:pos="426"/>
          <w:tab w:val="left" w:pos="7380"/>
        </w:tabs>
        <w:spacing w:line="276" w:lineRule="auto"/>
        <w:jc w:val="both"/>
        <w:rPr>
          <w:color w:val="000000"/>
          <w:sz w:val="18"/>
          <w:szCs w:val="18"/>
        </w:rPr>
      </w:pPr>
    </w:p>
    <w:p w14:paraId="24607883" w14:textId="77777777" w:rsidR="00C45FF1" w:rsidRPr="00371BFF" w:rsidRDefault="00C45FF1" w:rsidP="00C45FF1">
      <w:pPr>
        <w:widowControl w:val="0"/>
        <w:tabs>
          <w:tab w:val="left" w:pos="90"/>
          <w:tab w:val="left" w:pos="426"/>
          <w:tab w:val="left" w:pos="1360"/>
        </w:tabs>
        <w:autoSpaceDE w:val="0"/>
        <w:autoSpaceDN w:val="0"/>
        <w:adjustRightInd w:val="0"/>
        <w:spacing w:after="0"/>
        <w:jc w:val="both"/>
        <w:rPr>
          <w:rFonts w:ascii="Arial" w:hAnsi="Arial" w:cs="Arial"/>
          <w:b/>
          <w:bCs/>
          <w:sz w:val="18"/>
          <w:szCs w:val="18"/>
        </w:rPr>
      </w:pPr>
      <w:r w:rsidRPr="00371BFF">
        <w:rPr>
          <w:rFonts w:ascii="Arial" w:hAnsi="Arial" w:cs="Arial"/>
          <w:b/>
          <w:bCs/>
          <w:sz w:val="18"/>
          <w:szCs w:val="18"/>
        </w:rPr>
        <w:t>Izvajalec:</w:t>
      </w:r>
    </w:p>
    <w:p w14:paraId="23FBFA7B"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___________________________________________</w:t>
      </w:r>
    </w:p>
    <w:p w14:paraId="14C4FFB4"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Št. transakcijskega računa: _____________________</w:t>
      </w:r>
    </w:p>
    <w:p w14:paraId="649246A6"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ID za DDV št.: _______________________________</w:t>
      </w:r>
    </w:p>
    <w:p w14:paraId="5AAD393A"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Matična številka: _____________________________</w:t>
      </w:r>
    </w:p>
    <w:p w14:paraId="427947A1" w14:textId="77777777" w:rsidR="00C45FF1" w:rsidRPr="00371BFF" w:rsidRDefault="00C45FF1" w:rsidP="00C45FF1">
      <w:pPr>
        <w:pStyle w:val="Naslov"/>
        <w:tabs>
          <w:tab w:val="left" w:pos="426"/>
        </w:tabs>
        <w:spacing w:line="276" w:lineRule="auto"/>
        <w:jc w:val="both"/>
        <w:rPr>
          <w:bCs/>
          <w:sz w:val="18"/>
          <w:szCs w:val="18"/>
        </w:rPr>
      </w:pPr>
      <w:r w:rsidRPr="00371BFF">
        <w:rPr>
          <w:bCs/>
          <w:sz w:val="18"/>
          <w:szCs w:val="18"/>
        </w:rPr>
        <w:t>ki ga zastopa direktor __________________________</w:t>
      </w:r>
    </w:p>
    <w:p w14:paraId="41BDB1FF" w14:textId="77777777" w:rsidR="00C45FF1" w:rsidRPr="00371BFF" w:rsidRDefault="00C45FF1" w:rsidP="00C45FF1">
      <w:pPr>
        <w:pStyle w:val="Naslov"/>
        <w:tabs>
          <w:tab w:val="left" w:pos="426"/>
          <w:tab w:val="left" w:pos="7380"/>
        </w:tabs>
        <w:spacing w:line="276" w:lineRule="auto"/>
        <w:jc w:val="both"/>
        <w:rPr>
          <w:b/>
          <w:bCs/>
          <w:i/>
          <w:sz w:val="18"/>
          <w:szCs w:val="18"/>
        </w:rPr>
      </w:pPr>
      <w:r w:rsidRPr="00371BFF">
        <w:rPr>
          <w:b/>
          <w:bCs/>
          <w:i/>
          <w:sz w:val="18"/>
          <w:szCs w:val="18"/>
        </w:rPr>
        <w:t>(v nadaljevanju kot izvajalec)</w:t>
      </w:r>
    </w:p>
    <w:p w14:paraId="25625A8E" w14:textId="77777777" w:rsidR="00C45FF1" w:rsidRPr="00371BFF" w:rsidRDefault="00C45FF1" w:rsidP="00C45FF1">
      <w:pPr>
        <w:spacing w:after="0"/>
        <w:jc w:val="both"/>
        <w:rPr>
          <w:rFonts w:ascii="Arial" w:hAnsi="Arial" w:cs="Arial"/>
          <w:sz w:val="18"/>
          <w:szCs w:val="18"/>
        </w:rPr>
      </w:pPr>
    </w:p>
    <w:p w14:paraId="4938C809" w14:textId="77777777" w:rsidR="00C45FF1" w:rsidRDefault="00C45FF1" w:rsidP="00C45FF1">
      <w:pPr>
        <w:widowControl w:val="0"/>
        <w:numPr>
          <w:ilvl w:val="0"/>
          <w:numId w:val="42"/>
        </w:numPr>
        <w:tabs>
          <w:tab w:val="left" w:pos="720"/>
        </w:tabs>
        <w:suppressAutoHyphens/>
        <w:spacing w:after="0"/>
        <w:jc w:val="center"/>
        <w:rPr>
          <w:rFonts w:ascii="Arial" w:hAnsi="Arial" w:cs="Arial"/>
          <w:sz w:val="18"/>
          <w:szCs w:val="18"/>
        </w:rPr>
      </w:pPr>
      <w:r>
        <w:rPr>
          <w:rFonts w:ascii="Arial" w:hAnsi="Arial" w:cs="Arial"/>
          <w:sz w:val="18"/>
          <w:szCs w:val="18"/>
        </w:rPr>
        <w:t xml:space="preserve">člen </w:t>
      </w:r>
    </w:p>
    <w:p w14:paraId="225EE1EE" w14:textId="77777777" w:rsidR="00C45FF1" w:rsidRPr="00DF0537" w:rsidRDefault="00C45FF1" w:rsidP="00C45FF1">
      <w:pPr>
        <w:widowControl w:val="0"/>
        <w:tabs>
          <w:tab w:val="left" w:pos="720"/>
        </w:tabs>
        <w:suppressAutoHyphens/>
        <w:spacing w:after="0"/>
        <w:ind w:left="720"/>
        <w:rPr>
          <w:rFonts w:ascii="Arial" w:hAnsi="Arial" w:cs="Arial"/>
          <w:sz w:val="18"/>
          <w:szCs w:val="18"/>
        </w:rPr>
      </w:pPr>
    </w:p>
    <w:p w14:paraId="2D0E2714" w14:textId="77777777" w:rsidR="00C45FF1" w:rsidRDefault="00C45FF1" w:rsidP="00C45FF1">
      <w:pPr>
        <w:spacing w:after="0"/>
        <w:jc w:val="center"/>
        <w:rPr>
          <w:rFonts w:ascii="Arial" w:hAnsi="Arial" w:cs="Arial"/>
          <w:sz w:val="18"/>
          <w:szCs w:val="18"/>
        </w:rPr>
      </w:pPr>
      <w:r w:rsidRPr="00371BFF">
        <w:rPr>
          <w:rFonts w:ascii="Arial" w:hAnsi="Arial" w:cs="Arial"/>
          <w:sz w:val="18"/>
          <w:szCs w:val="18"/>
        </w:rPr>
        <w:t>UVODNE DOLOČBE</w:t>
      </w:r>
    </w:p>
    <w:p w14:paraId="12FDE5E9" w14:textId="77777777" w:rsidR="00C45FF1" w:rsidRDefault="00C45FF1" w:rsidP="00C45FF1">
      <w:pPr>
        <w:spacing w:after="0"/>
        <w:jc w:val="both"/>
        <w:rPr>
          <w:rFonts w:ascii="Arial" w:hAnsi="Arial" w:cs="Arial"/>
          <w:sz w:val="18"/>
          <w:szCs w:val="18"/>
        </w:rPr>
      </w:pPr>
    </w:p>
    <w:p w14:paraId="3169E59A" w14:textId="6A7404D0" w:rsidR="00C45FF1" w:rsidRDefault="00C45FF1" w:rsidP="00C45FF1">
      <w:pPr>
        <w:spacing w:after="0"/>
        <w:jc w:val="both"/>
        <w:rPr>
          <w:rFonts w:ascii="Arial" w:hAnsi="Arial" w:cs="Arial"/>
          <w:sz w:val="18"/>
          <w:szCs w:val="18"/>
        </w:rPr>
      </w:pPr>
      <w:r w:rsidRPr="00371BFF">
        <w:rPr>
          <w:rFonts w:ascii="Arial" w:hAnsi="Arial" w:cs="Arial"/>
          <w:sz w:val="18"/>
          <w:szCs w:val="18"/>
        </w:rPr>
        <w:t>Pogodbeni s</w:t>
      </w:r>
      <w:r>
        <w:rPr>
          <w:rFonts w:ascii="Arial" w:hAnsi="Arial" w:cs="Arial"/>
          <w:sz w:val="18"/>
          <w:szCs w:val="18"/>
        </w:rPr>
        <w:t xml:space="preserve">tranki uvodoma ugotavljata, da </w:t>
      </w:r>
      <w:r w:rsidRPr="00371BFF">
        <w:rPr>
          <w:rFonts w:ascii="Arial" w:hAnsi="Arial" w:cs="Arial"/>
          <w:sz w:val="18"/>
          <w:szCs w:val="18"/>
        </w:rPr>
        <w:t>je bil izvajalec izbran na podl</w:t>
      </w:r>
      <w:r w:rsidR="006536F9">
        <w:rPr>
          <w:rFonts w:ascii="Arial" w:hAnsi="Arial" w:cs="Arial"/>
          <w:sz w:val="18"/>
          <w:szCs w:val="18"/>
        </w:rPr>
        <w:t xml:space="preserve">agi javnega razpisa po odprtem postopku </w:t>
      </w:r>
      <w:r w:rsidRPr="00371BFF">
        <w:rPr>
          <w:rFonts w:ascii="Arial" w:hAnsi="Arial" w:cs="Arial"/>
          <w:sz w:val="18"/>
          <w:szCs w:val="18"/>
        </w:rPr>
        <w:t>objavljenega dne ……………….na Portalu javn</w:t>
      </w:r>
      <w:r w:rsidR="006536F9">
        <w:rPr>
          <w:rFonts w:ascii="Arial" w:hAnsi="Arial" w:cs="Arial"/>
          <w:sz w:val="18"/>
          <w:szCs w:val="18"/>
        </w:rPr>
        <w:t>ih naročil, št. objave …………/2021</w:t>
      </w:r>
      <w:r w:rsidRPr="00371BFF">
        <w:rPr>
          <w:rFonts w:ascii="Arial" w:hAnsi="Arial" w:cs="Arial"/>
          <w:sz w:val="18"/>
          <w:szCs w:val="18"/>
        </w:rPr>
        <w:t xml:space="preserve"> in obveščen z odločitvijo o oddaji naročila št. ……………………… z dne _________.</w:t>
      </w:r>
    </w:p>
    <w:p w14:paraId="469A0323" w14:textId="77777777" w:rsidR="008E565F" w:rsidRDefault="008E565F" w:rsidP="00C45FF1">
      <w:pPr>
        <w:spacing w:after="0"/>
        <w:jc w:val="center"/>
        <w:rPr>
          <w:rFonts w:ascii="Arial" w:hAnsi="Arial" w:cs="Arial"/>
          <w:sz w:val="18"/>
          <w:szCs w:val="18"/>
        </w:rPr>
      </w:pPr>
    </w:p>
    <w:p w14:paraId="1D77266A" w14:textId="77777777" w:rsidR="00C45FF1" w:rsidRPr="0006068F" w:rsidRDefault="00C45FF1" w:rsidP="00C45FF1">
      <w:pPr>
        <w:spacing w:after="0"/>
        <w:jc w:val="center"/>
        <w:rPr>
          <w:rFonts w:ascii="Arial" w:hAnsi="Arial" w:cs="Arial"/>
          <w:sz w:val="18"/>
          <w:szCs w:val="18"/>
        </w:rPr>
      </w:pPr>
      <w:r w:rsidRPr="0006068F">
        <w:rPr>
          <w:rFonts w:ascii="Arial" w:hAnsi="Arial" w:cs="Arial"/>
          <w:sz w:val="18"/>
          <w:szCs w:val="18"/>
        </w:rPr>
        <w:t>2. člen</w:t>
      </w:r>
    </w:p>
    <w:p w14:paraId="7F097C08" w14:textId="77777777" w:rsidR="00C45FF1" w:rsidRDefault="00C45FF1" w:rsidP="00C45FF1">
      <w:pPr>
        <w:spacing w:after="0"/>
        <w:jc w:val="center"/>
        <w:rPr>
          <w:rFonts w:ascii="Arial" w:hAnsi="Arial" w:cs="Arial"/>
          <w:sz w:val="18"/>
          <w:szCs w:val="18"/>
        </w:rPr>
      </w:pPr>
    </w:p>
    <w:p w14:paraId="29E842B5" w14:textId="77777777" w:rsidR="00C45FF1" w:rsidRDefault="00C45FF1" w:rsidP="00C45FF1">
      <w:pPr>
        <w:spacing w:after="0"/>
        <w:jc w:val="center"/>
        <w:rPr>
          <w:rFonts w:ascii="Arial" w:hAnsi="Arial" w:cs="Arial"/>
          <w:sz w:val="18"/>
          <w:szCs w:val="18"/>
        </w:rPr>
      </w:pPr>
      <w:r w:rsidRPr="0006068F">
        <w:rPr>
          <w:rFonts w:ascii="Arial" w:hAnsi="Arial" w:cs="Arial"/>
          <w:sz w:val="18"/>
          <w:szCs w:val="18"/>
        </w:rPr>
        <w:t>PREDMET POGODBE</w:t>
      </w:r>
    </w:p>
    <w:p w14:paraId="4E53E0B6" w14:textId="77777777" w:rsidR="00C45FF1" w:rsidRPr="0006068F" w:rsidRDefault="00C45FF1" w:rsidP="00C45FF1">
      <w:pPr>
        <w:spacing w:after="0"/>
        <w:jc w:val="center"/>
        <w:rPr>
          <w:rFonts w:ascii="Arial" w:hAnsi="Arial" w:cs="Arial"/>
          <w:sz w:val="18"/>
          <w:szCs w:val="18"/>
        </w:rPr>
      </w:pPr>
    </w:p>
    <w:p w14:paraId="5CE9A1AC" w14:textId="31881A2D" w:rsidR="006536F9" w:rsidRPr="00477FE2" w:rsidRDefault="00C45FF1" w:rsidP="006536F9">
      <w:pPr>
        <w:spacing w:after="0"/>
        <w:jc w:val="both"/>
        <w:rPr>
          <w:rFonts w:ascii="Arial" w:hAnsi="Arial" w:cs="Arial"/>
          <w:b/>
          <w:sz w:val="18"/>
          <w:szCs w:val="18"/>
        </w:rPr>
      </w:pPr>
      <w:r w:rsidRPr="00477FE2">
        <w:rPr>
          <w:rFonts w:ascii="Arial" w:hAnsi="Arial" w:cs="Arial"/>
          <w:sz w:val="18"/>
          <w:szCs w:val="18"/>
        </w:rPr>
        <w:t xml:space="preserve">Predmet te pogodbe je </w:t>
      </w:r>
      <w:r w:rsidR="006536F9" w:rsidRPr="00477FE2">
        <w:rPr>
          <w:rFonts w:ascii="Arial" w:hAnsi="Arial" w:cs="Arial"/>
          <w:sz w:val="20"/>
          <w:szCs w:val="20"/>
        </w:rPr>
        <w:t>izdelava projektne dokumentacije faza PZI za rekonstrukcijo in prizidavo Doma za varstvo odraslih Velenje in zajema:</w:t>
      </w:r>
    </w:p>
    <w:p w14:paraId="09EC3B60" w14:textId="77777777" w:rsidR="006536F9" w:rsidRPr="00477FE2" w:rsidRDefault="006536F9" w:rsidP="006536F9">
      <w:pPr>
        <w:spacing w:before="225" w:after="225" w:line="240" w:lineRule="auto"/>
        <w:jc w:val="both"/>
        <w:rPr>
          <w:sz w:val="20"/>
          <w:szCs w:val="20"/>
        </w:rPr>
      </w:pPr>
      <w:r w:rsidRPr="00477FE2">
        <w:rPr>
          <w:rFonts w:ascii="Arial" w:hAnsi="Arial" w:cs="Arial"/>
          <w:sz w:val="20"/>
          <w:szCs w:val="20"/>
        </w:rPr>
        <w:t>- projekt za izvedbo, s popisom gradbeno obrtniških in instalacijskih del ter projektantsko oceno (PZI) in navodilom za izvedbo faznosti gradnje,</w:t>
      </w:r>
    </w:p>
    <w:p w14:paraId="46AE76F7" w14:textId="77777777" w:rsidR="006536F9" w:rsidRPr="00477FE2" w:rsidRDefault="006536F9" w:rsidP="006536F9">
      <w:pPr>
        <w:spacing w:before="225" w:after="225" w:line="240" w:lineRule="auto"/>
        <w:jc w:val="both"/>
        <w:rPr>
          <w:sz w:val="20"/>
          <w:szCs w:val="20"/>
        </w:rPr>
      </w:pPr>
      <w:r w:rsidRPr="00477FE2">
        <w:rPr>
          <w:rFonts w:ascii="Arial" w:hAnsi="Arial" w:cs="Arial"/>
          <w:sz w:val="20"/>
          <w:szCs w:val="20"/>
        </w:rPr>
        <w:t>- projektantski nadzor, ki vključuje tudi sodelovanje pri tehničnem pregledu/ih.</w:t>
      </w:r>
    </w:p>
    <w:p w14:paraId="2E16B833" w14:textId="77777777" w:rsidR="006536F9" w:rsidRPr="00477FE2" w:rsidRDefault="006536F9" w:rsidP="006536F9">
      <w:pPr>
        <w:spacing w:line="240" w:lineRule="auto"/>
        <w:contextualSpacing/>
        <w:jc w:val="both"/>
        <w:rPr>
          <w:rFonts w:ascii="Arial" w:hAnsi="Arial" w:cs="Arial"/>
          <w:sz w:val="18"/>
          <w:szCs w:val="18"/>
        </w:rPr>
      </w:pPr>
      <w:r w:rsidRPr="00477FE2">
        <w:rPr>
          <w:rFonts w:ascii="Arial" w:hAnsi="Arial" w:cs="Arial"/>
          <w:sz w:val="18"/>
          <w:szCs w:val="18"/>
        </w:rPr>
        <w:t>Rok za izdelavo projektne dokumentacije faza PZI je 80 dni od sklenitve pogodbe.</w:t>
      </w:r>
    </w:p>
    <w:p w14:paraId="38A54788" w14:textId="77777777" w:rsidR="006536F9" w:rsidRPr="00477FE2" w:rsidRDefault="006536F9" w:rsidP="006536F9">
      <w:pPr>
        <w:spacing w:line="240" w:lineRule="auto"/>
        <w:contextualSpacing/>
        <w:jc w:val="both"/>
        <w:rPr>
          <w:rFonts w:ascii="Arial" w:hAnsi="Arial" w:cs="Arial"/>
          <w:sz w:val="18"/>
          <w:szCs w:val="18"/>
        </w:rPr>
      </w:pPr>
    </w:p>
    <w:p w14:paraId="37B5FF6D" w14:textId="77777777" w:rsidR="006536F9" w:rsidRPr="00477FE2" w:rsidRDefault="006536F9" w:rsidP="006536F9">
      <w:pPr>
        <w:spacing w:line="240" w:lineRule="auto"/>
        <w:contextualSpacing/>
        <w:jc w:val="both"/>
        <w:rPr>
          <w:rFonts w:ascii="Arial" w:hAnsi="Arial" w:cs="Arial"/>
          <w:sz w:val="18"/>
          <w:szCs w:val="18"/>
        </w:rPr>
      </w:pPr>
      <w:r w:rsidRPr="00477FE2">
        <w:rPr>
          <w:rFonts w:ascii="Arial" w:hAnsi="Arial" w:cs="Arial"/>
          <w:sz w:val="18"/>
          <w:szCs w:val="18"/>
        </w:rPr>
        <w:t>Predviden termin za izvedbo projektantskega nadzora je od januarja 2022 do junija 2023.</w:t>
      </w:r>
    </w:p>
    <w:p w14:paraId="5C14DC53" w14:textId="77777777" w:rsidR="006536F9" w:rsidRPr="00477FE2" w:rsidRDefault="006536F9" w:rsidP="006536F9">
      <w:pPr>
        <w:spacing w:line="240" w:lineRule="auto"/>
        <w:contextualSpacing/>
        <w:jc w:val="both"/>
        <w:rPr>
          <w:rFonts w:ascii="Arial" w:hAnsi="Arial" w:cs="Arial"/>
          <w:sz w:val="18"/>
          <w:szCs w:val="18"/>
          <w:highlight w:val="yellow"/>
        </w:rPr>
      </w:pPr>
    </w:p>
    <w:p w14:paraId="2755534A" w14:textId="77777777" w:rsidR="006536F9" w:rsidRPr="00477FE2" w:rsidRDefault="006536F9" w:rsidP="006536F9">
      <w:pPr>
        <w:spacing w:line="240" w:lineRule="auto"/>
        <w:contextualSpacing/>
        <w:jc w:val="both"/>
        <w:rPr>
          <w:rFonts w:ascii="Arial" w:hAnsi="Arial" w:cs="Arial"/>
          <w:sz w:val="18"/>
          <w:szCs w:val="18"/>
        </w:rPr>
      </w:pPr>
      <w:r w:rsidRPr="00477FE2">
        <w:rPr>
          <w:rFonts w:ascii="Arial" w:hAnsi="Arial" w:cs="Arial"/>
          <w:sz w:val="18"/>
          <w:szCs w:val="18"/>
        </w:rPr>
        <w:t xml:space="preserve">Naročnik si pridržuje pravico, da predmeta javnega naročila, ki zajema projektantski nadzor ne izvede ali podaljša rok njegove izvedbe, v primeru, da do izvedbe GOI del ne pride, oziroma se ta ne izvedejo v predvidenem časovnem </w:t>
      </w:r>
      <w:r w:rsidRPr="00477FE2">
        <w:rPr>
          <w:rFonts w:ascii="Arial" w:hAnsi="Arial" w:cs="Arial"/>
          <w:sz w:val="18"/>
          <w:szCs w:val="18"/>
        </w:rPr>
        <w:lastRenderedPageBreak/>
        <w:t>obsegu. Izbrani ponudnik nima pravice do kakršnihkoli zahtevkov iz naslova ne izvedbe predmetnega dela javnega naročila.</w:t>
      </w:r>
    </w:p>
    <w:p w14:paraId="23580715" w14:textId="03148886" w:rsidR="006536F9" w:rsidRDefault="006536F9" w:rsidP="006536F9">
      <w:pPr>
        <w:spacing w:after="0"/>
        <w:jc w:val="both"/>
        <w:rPr>
          <w:rFonts w:ascii="Arial" w:hAnsi="Arial" w:cs="Arial"/>
          <w:b/>
          <w:color w:val="000000"/>
          <w:sz w:val="18"/>
          <w:szCs w:val="18"/>
        </w:rPr>
      </w:pPr>
    </w:p>
    <w:p w14:paraId="282DED1A" w14:textId="68D29FF1" w:rsidR="00C45FF1" w:rsidRPr="00C95530" w:rsidRDefault="00C45FF1" w:rsidP="00C45FF1">
      <w:pPr>
        <w:widowControl w:val="0"/>
        <w:autoSpaceDE w:val="0"/>
        <w:autoSpaceDN w:val="0"/>
        <w:adjustRightInd w:val="0"/>
        <w:spacing w:after="0"/>
        <w:jc w:val="both"/>
        <w:rPr>
          <w:rFonts w:ascii="Arial" w:hAnsi="Arial" w:cs="Arial"/>
          <w:sz w:val="18"/>
          <w:szCs w:val="18"/>
        </w:rPr>
      </w:pPr>
      <w:r w:rsidRPr="00C95530">
        <w:rPr>
          <w:rFonts w:ascii="Arial" w:hAnsi="Arial" w:cs="Arial"/>
          <w:sz w:val="18"/>
          <w:szCs w:val="18"/>
        </w:rPr>
        <w:t xml:space="preserve">Naročnik si pridržuje pravico, da spremeni ali odstopi od posameznih vsebin, v kolikor se tekom projektiranja izkaže, da posamezna vsebina ni izvedljiva ali, da je drugačna rešitev bolj smiselna. Naročnik se zavezuje, da bo vso potrjeno in izdelano projektno dokumentacijo izvajalcu plačal kot izhaja iz 3. člena te pogodbe. </w:t>
      </w:r>
    </w:p>
    <w:p w14:paraId="04EDBA78" w14:textId="77777777" w:rsidR="00C45FF1" w:rsidRPr="00371BFF" w:rsidRDefault="00C45FF1" w:rsidP="00C45FF1">
      <w:pPr>
        <w:spacing w:after="0"/>
        <w:jc w:val="both"/>
        <w:rPr>
          <w:rFonts w:ascii="Arial" w:hAnsi="Arial" w:cs="Arial"/>
          <w:sz w:val="18"/>
          <w:szCs w:val="18"/>
        </w:rPr>
      </w:pPr>
    </w:p>
    <w:p w14:paraId="2F172DAA" w14:textId="77777777" w:rsidR="00C45FF1" w:rsidRPr="0006068F" w:rsidRDefault="00C45FF1" w:rsidP="00C45FF1">
      <w:pPr>
        <w:spacing w:after="0"/>
        <w:jc w:val="center"/>
        <w:rPr>
          <w:rFonts w:ascii="Arial" w:hAnsi="Arial" w:cs="Arial"/>
          <w:sz w:val="18"/>
          <w:szCs w:val="18"/>
        </w:rPr>
      </w:pPr>
      <w:r w:rsidRPr="0006068F">
        <w:rPr>
          <w:rFonts w:ascii="Arial" w:hAnsi="Arial" w:cs="Arial"/>
          <w:sz w:val="18"/>
          <w:szCs w:val="18"/>
        </w:rPr>
        <w:t xml:space="preserve">3. člen </w:t>
      </w:r>
    </w:p>
    <w:p w14:paraId="273FA2B5" w14:textId="77777777" w:rsidR="00C45FF1" w:rsidRDefault="00C45FF1" w:rsidP="00C45FF1">
      <w:pPr>
        <w:spacing w:after="0"/>
        <w:jc w:val="center"/>
        <w:rPr>
          <w:rFonts w:ascii="Arial" w:hAnsi="Arial" w:cs="Arial"/>
          <w:sz w:val="18"/>
          <w:szCs w:val="18"/>
        </w:rPr>
      </w:pPr>
    </w:p>
    <w:p w14:paraId="05F7D787" w14:textId="510B3921" w:rsidR="00C45FF1" w:rsidRDefault="00C45FF1" w:rsidP="006536F9">
      <w:pPr>
        <w:spacing w:after="0"/>
        <w:jc w:val="center"/>
        <w:rPr>
          <w:rFonts w:ascii="Arial" w:hAnsi="Arial" w:cs="Arial"/>
          <w:sz w:val="18"/>
          <w:szCs w:val="18"/>
        </w:rPr>
      </w:pPr>
      <w:r>
        <w:rPr>
          <w:rFonts w:ascii="Arial" w:hAnsi="Arial" w:cs="Arial"/>
          <w:sz w:val="18"/>
          <w:szCs w:val="18"/>
        </w:rPr>
        <w:t>POGODBENA CENA</w:t>
      </w:r>
    </w:p>
    <w:p w14:paraId="1424BC54" w14:textId="77777777" w:rsidR="006536F9" w:rsidRPr="00F7717F" w:rsidRDefault="006536F9" w:rsidP="006536F9">
      <w:pPr>
        <w:widowControl w:val="0"/>
        <w:tabs>
          <w:tab w:val="left" w:pos="1589"/>
          <w:tab w:val="left" w:pos="5580"/>
          <w:tab w:val="left" w:pos="6342"/>
        </w:tabs>
        <w:autoSpaceDE w:val="0"/>
        <w:autoSpaceDN w:val="0"/>
        <w:adjustRightInd w:val="0"/>
        <w:spacing w:before="48"/>
        <w:jc w:val="center"/>
        <w:rPr>
          <w:rFonts w:ascii="Arial" w:hAnsi="Arial" w:cs="Arial"/>
          <w:b/>
          <w:sz w:val="18"/>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693"/>
        <w:gridCol w:w="1566"/>
        <w:gridCol w:w="2790"/>
      </w:tblGrid>
      <w:tr w:rsidR="006536F9" w:rsidRPr="00EA3298" w14:paraId="25924831" w14:textId="77777777" w:rsidTr="00DD1440">
        <w:trPr>
          <w:trHeight w:val="510"/>
        </w:trPr>
        <w:tc>
          <w:tcPr>
            <w:tcW w:w="2689" w:type="dxa"/>
            <w:tcBorders>
              <w:right w:val="single" w:sz="2" w:space="0" w:color="auto"/>
            </w:tcBorders>
            <w:shd w:val="clear" w:color="auto" w:fill="D9D9D9"/>
            <w:vAlign w:val="center"/>
          </w:tcPr>
          <w:p w14:paraId="6059A98C"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Vsebina storitev</w:t>
            </w:r>
          </w:p>
        </w:tc>
        <w:tc>
          <w:tcPr>
            <w:tcW w:w="2693" w:type="dxa"/>
            <w:tcBorders>
              <w:right w:val="single" w:sz="2" w:space="0" w:color="auto"/>
            </w:tcBorders>
            <w:shd w:val="clear" w:color="auto" w:fill="D9D9D9"/>
            <w:vAlign w:val="center"/>
          </w:tcPr>
          <w:p w14:paraId="6ACA4130"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Ponujena cena v EUR brez DDV</w:t>
            </w:r>
          </w:p>
        </w:tc>
        <w:tc>
          <w:tcPr>
            <w:tcW w:w="1566" w:type="dxa"/>
            <w:tcBorders>
              <w:left w:val="single" w:sz="2" w:space="0" w:color="auto"/>
              <w:right w:val="single" w:sz="2" w:space="0" w:color="auto"/>
            </w:tcBorders>
            <w:shd w:val="clear" w:color="auto" w:fill="D9D9D9"/>
            <w:vAlign w:val="center"/>
          </w:tcPr>
          <w:p w14:paraId="6C33CCC4"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Vrednost DDV v EUR</w:t>
            </w:r>
          </w:p>
        </w:tc>
        <w:tc>
          <w:tcPr>
            <w:tcW w:w="2790" w:type="dxa"/>
            <w:tcBorders>
              <w:left w:val="single" w:sz="2" w:space="0" w:color="auto"/>
            </w:tcBorders>
            <w:shd w:val="clear" w:color="auto" w:fill="D9D9D9"/>
            <w:vAlign w:val="center"/>
          </w:tcPr>
          <w:p w14:paraId="1A435EA3"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Ponujena cena v EUR z DDV</w:t>
            </w:r>
          </w:p>
        </w:tc>
      </w:tr>
      <w:tr w:rsidR="006536F9" w:rsidRPr="00EA3298" w14:paraId="281DD2A1" w14:textId="77777777" w:rsidTr="00DD1440">
        <w:trPr>
          <w:trHeight w:val="411"/>
        </w:trPr>
        <w:tc>
          <w:tcPr>
            <w:tcW w:w="2689" w:type="dxa"/>
            <w:tcBorders>
              <w:right w:val="single" w:sz="2" w:space="0" w:color="auto"/>
            </w:tcBorders>
            <w:shd w:val="clear" w:color="auto" w:fill="D9D9D9"/>
            <w:vAlign w:val="center"/>
          </w:tcPr>
          <w:p w14:paraId="77E84362"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PZI dokumentacija</w:t>
            </w:r>
          </w:p>
          <w:p w14:paraId="246E00A9" w14:textId="77777777" w:rsidR="006536F9" w:rsidRPr="00EA3298" w:rsidRDefault="006536F9" w:rsidP="00DD1440">
            <w:pPr>
              <w:spacing w:after="0"/>
              <w:jc w:val="center"/>
              <w:rPr>
                <w:rFonts w:ascii="Arial" w:hAnsi="Arial" w:cs="Arial"/>
                <w:sz w:val="18"/>
                <w:szCs w:val="18"/>
              </w:rPr>
            </w:pPr>
            <w:r w:rsidRPr="00EA3298">
              <w:rPr>
                <w:rFonts w:ascii="Arial" w:hAnsi="Arial" w:cs="Arial"/>
                <w:color w:val="000000"/>
                <w:sz w:val="20"/>
                <w:szCs w:val="20"/>
              </w:rPr>
              <w:t xml:space="preserve">(projekt za izvedbo, s popisom gradbeno obrtniških in instalacijskih del ter projektantsko oceno (PZI) </w:t>
            </w:r>
            <w:r w:rsidRPr="00EA3298">
              <w:rPr>
                <w:rFonts w:ascii="Arial" w:hAnsi="Arial" w:cs="Arial"/>
                <w:sz w:val="20"/>
                <w:szCs w:val="20"/>
              </w:rPr>
              <w:t>in navodilom za izvedbo faznosti gradnje)</w:t>
            </w:r>
          </w:p>
          <w:p w14:paraId="2B1C2930" w14:textId="77777777" w:rsidR="006536F9" w:rsidRPr="00EA3298" w:rsidRDefault="006536F9" w:rsidP="00DD1440">
            <w:pPr>
              <w:spacing w:after="0"/>
              <w:jc w:val="center"/>
              <w:rPr>
                <w:rFonts w:ascii="Arial" w:hAnsi="Arial" w:cs="Arial"/>
                <w:sz w:val="18"/>
                <w:szCs w:val="18"/>
              </w:rPr>
            </w:pPr>
          </w:p>
        </w:tc>
        <w:tc>
          <w:tcPr>
            <w:tcW w:w="2693" w:type="dxa"/>
            <w:tcBorders>
              <w:right w:val="single" w:sz="2" w:space="0" w:color="auto"/>
            </w:tcBorders>
            <w:shd w:val="clear" w:color="auto" w:fill="FFFFFF"/>
            <w:vAlign w:val="center"/>
          </w:tcPr>
          <w:p w14:paraId="7264EF73" w14:textId="77777777" w:rsidR="006536F9" w:rsidRPr="00EA3298" w:rsidRDefault="006536F9" w:rsidP="00DD1440">
            <w:pPr>
              <w:spacing w:after="0"/>
              <w:jc w:val="center"/>
              <w:rPr>
                <w:rFonts w:ascii="Arial" w:hAnsi="Arial" w:cs="Arial"/>
                <w:sz w:val="18"/>
                <w:szCs w:val="18"/>
              </w:rPr>
            </w:pPr>
          </w:p>
        </w:tc>
        <w:tc>
          <w:tcPr>
            <w:tcW w:w="1566" w:type="dxa"/>
            <w:tcBorders>
              <w:left w:val="single" w:sz="2" w:space="0" w:color="auto"/>
              <w:right w:val="single" w:sz="2" w:space="0" w:color="auto"/>
            </w:tcBorders>
            <w:shd w:val="clear" w:color="auto" w:fill="FFFFFF"/>
            <w:vAlign w:val="center"/>
          </w:tcPr>
          <w:p w14:paraId="254306E4" w14:textId="77777777" w:rsidR="006536F9" w:rsidRPr="00EA3298" w:rsidRDefault="006536F9" w:rsidP="00DD1440">
            <w:pPr>
              <w:spacing w:after="0"/>
              <w:jc w:val="center"/>
              <w:rPr>
                <w:rFonts w:ascii="Arial" w:hAnsi="Arial" w:cs="Arial"/>
                <w:sz w:val="18"/>
                <w:szCs w:val="18"/>
              </w:rPr>
            </w:pPr>
          </w:p>
        </w:tc>
        <w:tc>
          <w:tcPr>
            <w:tcW w:w="2790" w:type="dxa"/>
            <w:tcBorders>
              <w:left w:val="single" w:sz="2" w:space="0" w:color="auto"/>
            </w:tcBorders>
            <w:shd w:val="clear" w:color="auto" w:fill="FFFFFF"/>
            <w:vAlign w:val="center"/>
          </w:tcPr>
          <w:p w14:paraId="176C12E6" w14:textId="77777777" w:rsidR="006536F9" w:rsidRPr="00EA3298" w:rsidRDefault="006536F9" w:rsidP="00DD1440">
            <w:pPr>
              <w:spacing w:after="0"/>
              <w:jc w:val="center"/>
              <w:rPr>
                <w:rFonts w:ascii="Arial" w:hAnsi="Arial" w:cs="Arial"/>
                <w:sz w:val="18"/>
                <w:szCs w:val="18"/>
              </w:rPr>
            </w:pPr>
          </w:p>
        </w:tc>
      </w:tr>
      <w:tr w:rsidR="006536F9" w:rsidRPr="00EA3298" w14:paraId="1B07A975" w14:textId="77777777" w:rsidTr="00DD1440">
        <w:trPr>
          <w:trHeight w:val="411"/>
        </w:trPr>
        <w:tc>
          <w:tcPr>
            <w:tcW w:w="2689" w:type="dxa"/>
            <w:tcBorders>
              <w:right w:val="single" w:sz="2" w:space="0" w:color="auto"/>
            </w:tcBorders>
            <w:shd w:val="clear" w:color="auto" w:fill="D9D9D9"/>
            <w:vAlign w:val="center"/>
          </w:tcPr>
          <w:p w14:paraId="1B26327F" w14:textId="77777777" w:rsidR="006536F9" w:rsidRPr="00EA3298" w:rsidRDefault="006536F9" w:rsidP="00DD1440">
            <w:pPr>
              <w:spacing w:after="0"/>
              <w:jc w:val="center"/>
              <w:rPr>
                <w:rFonts w:ascii="Arial" w:hAnsi="Arial" w:cs="Arial"/>
                <w:sz w:val="18"/>
                <w:szCs w:val="18"/>
              </w:rPr>
            </w:pPr>
            <w:r w:rsidRPr="00EA3298">
              <w:rPr>
                <w:rFonts w:ascii="Arial" w:hAnsi="Arial" w:cs="Arial"/>
                <w:sz w:val="18"/>
                <w:szCs w:val="18"/>
              </w:rPr>
              <w:t>Projektantski nadzor</w:t>
            </w:r>
          </w:p>
        </w:tc>
        <w:tc>
          <w:tcPr>
            <w:tcW w:w="2693" w:type="dxa"/>
            <w:tcBorders>
              <w:right w:val="single" w:sz="2" w:space="0" w:color="auto"/>
            </w:tcBorders>
            <w:shd w:val="clear" w:color="auto" w:fill="FFFFFF"/>
            <w:vAlign w:val="center"/>
          </w:tcPr>
          <w:p w14:paraId="236BFAF8" w14:textId="77777777" w:rsidR="006536F9" w:rsidRPr="00EA3298" w:rsidRDefault="006536F9" w:rsidP="00DD1440">
            <w:pPr>
              <w:spacing w:after="0"/>
              <w:jc w:val="center"/>
              <w:rPr>
                <w:rFonts w:ascii="Arial" w:hAnsi="Arial" w:cs="Arial"/>
                <w:sz w:val="18"/>
                <w:szCs w:val="18"/>
              </w:rPr>
            </w:pPr>
          </w:p>
        </w:tc>
        <w:tc>
          <w:tcPr>
            <w:tcW w:w="1566" w:type="dxa"/>
            <w:tcBorders>
              <w:left w:val="single" w:sz="2" w:space="0" w:color="auto"/>
              <w:right w:val="single" w:sz="2" w:space="0" w:color="auto"/>
            </w:tcBorders>
            <w:shd w:val="clear" w:color="auto" w:fill="FFFFFF"/>
            <w:vAlign w:val="center"/>
          </w:tcPr>
          <w:p w14:paraId="0087C4DA" w14:textId="77777777" w:rsidR="006536F9" w:rsidRPr="00EA3298" w:rsidRDefault="006536F9" w:rsidP="00DD1440">
            <w:pPr>
              <w:spacing w:after="0"/>
              <w:jc w:val="center"/>
              <w:rPr>
                <w:rFonts w:ascii="Arial" w:hAnsi="Arial" w:cs="Arial"/>
                <w:sz w:val="18"/>
                <w:szCs w:val="18"/>
              </w:rPr>
            </w:pPr>
          </w:p>
        </w:tc>
        <w:tc>
          <w:tcPr>
            <w:tcW w:w="2790" w:type="dxa"/>
            <w:tcBorders>
              <w:left w:val="single" w:sz="2" w:space="0" w:color="auto"/>
            </w:tcBorders>
            <w:shd w:val="clear" w:color="auto" w:fill="FFFFFF"/>
            <w:vAlign w:val="center"/>
          </w:tcPr>
          <w:p w14:paraId="7397A0FB" w14:textId="77777777" w:rsidR="006536F9" w:rsidRPr="00EA3298" w:rsidRDefault="006536F9" w:rsidP="00DD1440">
            <w:pPr>
              <w:spacing w:after="0"/>
              <w:jc w:val="center"/>
              <w:rPr>
                <w:rFonts w:ascii="Arial" w:hAnsi="Arial" w:cs="Arial"/>
                <w:sz w:val="18"/>
                <w:szCs w:val="18"/>
              </w:rPr>
            </w:pPr>
          </w:p>
        </w:tc>
      </w:tr>
      <w:tr w:rsidR="006536F9" w:rsidRPr="00EA3298" w14:paraId="3808BEAF" w14:textId="77777777" w:rsidTr="00DD1440">
        <w:trPr>
          <w:trHeight w:val="359"/>
        </w:trPr>
        <w:tc>
          <w:tcPr>
            <w:tcW w:w="2689" w:type="dxa"/>
            <w:tcBorders>
              <w:top w:val="single" w:sz="12" w:space="0" w:color="auto"/>
              <w:bottom w:val="single" w:sz="2" w:space="0" w:color="auto"/>
              <w:right w:val="single" w:sz="2" w:space="0" w:color="auto"/>
            </w:tcBorders>
            <w:shd w:val="clear" w:color="auto" w:fill="D9D9D9"/>
            <w:vAlign w:val="center"/>
          </w:tcPr>
          <w:p w14:paraId="0FFCBEA8" w14:textId="77777777" w:rsidR="006536F9" w:rsidRPr="00EA3298" w:rsidRDefault="006536F9" w:rsidP="00DD1440">
            <w:pPr>
              <w:spacing w:after="0"/>
              <w:jc w:val="center"/>
              <w:rPr>
                <w:rFonts w:ascii="Arial" w:hAnsi="Arial" w:cs="Arial"/>
                <w:sz w:val="18"/>
                <w:szCs w:val="18"/>
              </w:rPr>
            </w:pPr>
            <w:r w:rsidRPr="00EA3298">
              <w:rPr>
                <w:rFonts w:ascii="Arial" w:hAnsi="Arial" w:cs="Arial"/>
                <w:b/>
                <w:sz w:val="18"/>
                <w:szCs w:val="18"/>
              </w:rPr>
              <w:t>SKUPAJ</w:t>
            </w:r>
          </w:p>
        </w:tc>
        <w:tc>
          <w:tcPr>
            <w:tcW w:w="2693" w:type="dxa"/>
            <w:tcBorders>
              <w:top w:val="single" w:sz="12" w:space="0" w:color="auto"/>
              <w:left w:val="single" w:sz="2" w:space="0" w:color="auto"/>
              <w:bottom w:val="single" w:sz="2" w:space="0" w:color="auto"/>
              <w:right w:val="single" w:sz="2" w:space="0" w:color="auto"/>
            </w:tcBorders>
            <w:shd w:val="clear" w:color="auto" w:fill="FFFFFF"/>
            <w:vAlign w:val="center"/>
          </w:tcPr>
          <w:p w14:paraId="6E2ADBA4" w14:textId="77777777" w:rsidR="006536F9" w:rsidRPr="00EA3298" w:rsidRDefault="006536F9" w:rsidP="00DD1440">
            <w:pPr>
              <w:spacing w:after="0"/>
              <w:jc w:val="center"/>
              <w:rPr>
                <w:rFonts w:ascii="Arial" w:hAnsi="Arial" w:cs="Arial"/>
                <w:sz w:val="18"/>
                <w:szCs w:val="18"/>
              </w:rPr>
            </w:pPr>
          </w:p>
        </w:tc>
        <w:tc>
          <w:tcPr>
            <w:tcW w:w="1566" w:type="dxa"/>
            <w:tcBorders>
              <w:top w:val="single" w:sz="12" w:space="0" w:color="auto"/>
              <w:left w:val="single" w:sz="2" w:space="0" w:color="auto"/>
              <w:bottom w:val="single" w:sz="2" w:space="0" w:color="auto"/>
              <w:right w:val="single" w:sz="2" w:space="0" w:color="auto"/>
            </w:tcBorders>
            <w:shd w:val="clear" w:color="auto" w:fill="FFFFFF"/>
            <w:vAlign w:val="center"/>
          </w:tcPr>
          <w:p w14:paraId="7D390DA6" w14:textId="77777777" w:rsidR="006536F9" w:rsidRPr="00EA3298" w:rsidRDefault="006536F9" w:rsidP="00DD1440">
            <w:pPr>
              <w:spacing w:after="0"/>
              <w:jc w:val="center"/>
              <w:rPr>
                <w:rFonts w:ascii="Arial" w:hAnsi="Arial" w:cs="Arial"/>
                <w:sz w:val="18"/>
                <w:szCs w:val="18"/>
              </w:rPr>
            </w:pPr>
          </w:p>
        </w:tc>
        <w:tc>
          <w:tcPr>
            <w:tcW w:w="2790" w:type="dxa"/>
            <w:tcBorders>
              <w:top w:val="single" w:sz="12" w:space="0" w:color="auto"/>
              <w:left w:val="single" w:sz="2" w:space="0" w:color="auto"/>
              <w:bottom w:val="single" w:sz="2" w:space="0" w:color="auto"/>
            </w:tcBorders>
            <w:shd w:val="clear" w:color="auto" w:fill="FFFFFF"/>
            <w:vAlign w:val="center"/>
          </w:tcPr>
          <w:p w14:paraId="10CD88E0" w14:textId="77777777" w:rsidR="006536F9" w:rsidRPr="00EA3298" w:rsidRDefault="006536F9" w:rsidP="00DD1440">
            <w:pPr>
              <w:spacing w:after="0"/>
              <w:jc w:val="center"/>
              <w:rPr>
                <w:rFonts w:ascii="Arial" w:hAnsi="Arial" w:cs="Arial"/>
                <w:sz w:val="18"/>
                <w:szCs w:val="18"/>
              </w:rPr>
            </w:pPr>
          </w:p>
        </w:tc>
      </w:tr>
      <w:tr w:rsidR="006536F9" w:rsidRPr="00EA3298" w14:paraId="41980660" w14:textId="77777777" w:rsidTr="00DD1440">
        <w:trPr>
          <w:trHeight w:val="382"/>
        </w:trPr>
        <w:tc>
          <w:tcPr>
            <w:tcW w:w="2689" w:type="dxa"/>
            <w:tcBorders>
              <w:top w:val="single" w:sz="2" w:space="0" w:color="auto"/>
              <w:bottom w:val="single" w:sz="2" w:space="0" w:color="auto"/>
              <w:right w:val="single" w:sz="2" w:space="0" w:color="auto"/>
            </w:tcBorders>
            <w:shd w:val="clear" w:color="auto" w:fill="D9D9D9"/>
            <w:vAlign w:val="center"/>
          </w:tcPr>
          <w:p w14:paraId="42881A16" w14:textId="77777777" w:rsidR="006536F9" w:rsidRPr="00EA3298" w:rsidRDefault="006536F9" w:rsidP="00DD1440">
            <w:pPr>
              <w:spacing w:after="0"/>
              <w:jc w:val="center"/>
              <w:rPr>
                <w:rFonts w:ascii="Arial" w:hAnsi="Arial" w:cs="Arial"/>
                <w:b/>
                <w:sz w:val="18"/>
                <w:szCs w:val="18"/>
              </w:rPr>
            </w:pPr>
            <w:r w:rsidRPr="00EA3298">
              <w:rPr>
                <w:rFonts w:ascii="Arial" w:hAnsi="Arial" w:cs="Arial"/>
                <w:b/>
                <w:sz w:val="18"/>
                <w:szCs w:val="18"/>
              </w:rPr>
              <w:t>POPUST</w:t>
            </w:r>
          </w:p>
        </w:tc>
        <w:tc>
          <w:tcPr>
            <w:tcW w:w="2693" w:type="dxa"/>
            <w:tcBorders>
              <w:top w:val="single" w:sz="2" w:space="0" w:color="auto"/>
              <w:left w:val="single" w:sz="2" w:space="0" w:color="auto"/>
              <w:bottom w:val="single" w:sz="2" w:space="0" w:color="auto"/>
              <w:right w:val="single" w:sz="2" w:space="0" w:color="auto"/>
            </w:tcBorders>
            <w:shd w:val="clear" w:color="auto" w:fill="FFFFFF"/>
            <w:vAlign w:val="center"/>
          </w:tcPr>
          <w:p w14:paraId="7A5DA803" w14:textId="77777777" w:rsidR="006536F9" w:rsidRPr="00EA3298" w:rsidRDefault="006536F9" w:rsidP="00DD1440">
            <w:pPr>
              <w:spacing w:after="0"/>
              <w:jc w:val="center"/>
              <w:rPr>
                <w:rFonts w:ascii="Arial" w:hAnsi="Arial" w:cs="Arial"/>
                <w:sz w:val="18"/>
                <w:szCs w:val="18"/>
              </w:rPr>
            </w:pPr>
          </w:p>
        </w:tc>
        <w:tc>
          <w:tcPr>
            <w:tcW w:w="1566" w:type="dxa"/>
            <w:tcBorders>
              <w:top w:val="single" w:sz="2" w:space="0" w:color="auto"/>
              <w:left w:val="single" w:sz="2" w:space="0" w:color="auto"/>
              <w:bottom w:val="single" w:sz="2" w:space="0" w:color="auto"/>
              <w:right w:val="single" w:sz="2" w:space="0" w:color="auto"/>
            </w:tcBorders>
            <w:shd w:val="clear" w:color="auto" w:fill="FFFFFF"/>
            <w:vAlign w:val="center"/>
          </w:tcPr>
          <w:p w14:paraId="76037C1D" w14:textId="77777777" w:rsidR="006536F9" w:rsidRPr="00EA3298" w:rsidRDefault="006536F9" w:rsidP="00DD1440">
            <w:pPr>
              <w:spacing w:after="0"/>
              <w:jc w:val="center"/>
              <w:rPr>
                <w:rFonts w:ascii="Arial" w:hAnsi="Arial" w:cs="Arial"/>
                <w:sz w:val="18"/>
                <w:szCs w:val="18"/>
              </w:rPr>
            </w:pPr>
          </w:p>
        </w:tc>
        <w:tc>
          <w:tcPr>
            <w:tcW w:w="2790" w:type="dxa"/>
            <w:tcBorders>
              <w:top w:val="single" w:sz="2" w:space="0" w:color="auto"/>
              <w:left w:val="single" w:sz="2" w:space="0" w:color="auto"/>
              <w:bottom w:val="single" w:sz="2" w:space="0" w:color="auto"/>
            </w:tcBorders>
            <w:shd w:val="clear" w:color="auto" w:fill="FFFFFF"/>
            <w:vAlign w:val="center"/>
          </w:tcPr>
          <w:p w14:paraId="7EBD5CA4" w14:textId="77777777" w:rsidR="006536F9" w:rsidRPr="00EA3298" w:rsidRDefault="006536F9" w:rsidP="00DD1440">
            <w:pPr>
              <w:spacing w:after="0"/>
              <w:jc w:val="center"/>
              <w:rPr>
                <w:rFonts w:ascii="Arial" w:hAnsi="Arial" w:cs="Arial"/>
                <w:sz w:val="18"/>
                <w:szCs w:val="18"/>
              </w:rPr>
            </w:pPr>
          </w:p>
        </w:tc>
      </w:tr>
      <w:tr w:rsidR="006536F9" w:rsidRPr="006E2CD1" w14:paraId="44CA5F77" w14:textId="77777777" w:rsidTr="00DD1440">
        <w:trPr>
          <w:trHeight w:val="389"/>
        </w:trPr>
        <w:tc>
          <w:tcPr>
            <w:tcW w:w="2689" w:type="dxa"/>
            <w:tcBorders>
              <w:top w:val="single" w:sz="2" w:space="0" w:color="auto"/>
              <w:right w:val="single" w:sz="2" w:space="0" w:color="auto"/>
            </w:tcBorders>
            <w:shd w:val="clear" w:color="auto" w:fill="D9D9D9"/>
            <w:vAlign w:val="center"/>
          </w:tcPr>
          <w:p w14:paraId="00396207" w14:textId="77777777" w:rsidR="006536F9" w:rsidRPr="006E2CD1" w:rsidRDefault="006536F9" w:rsidP="00DD1440">
            <w:pPr>
              <w:spacing w:after="0"/>
              <w:jc w:val="center"/>
              <w:rPr>
                <w:rFonts w:ascii="Arial" w:hAnsi="Arial" w:cs="Arial"/>
                <w:b/>
                <w:sz w:val="18"/>
                <w:szCs w:val="18"/>
              </w:rPr>
            </w:pPr>
            <w:r w:rsidRPr="00EA3298">
              <w:rPr>
                <w:rFonts w:ascii="Arial" w:hAnsi="Arial" w:cs="Arial"/>
                <w:b/>
                <w:sz w:val="18"/>
                <w:szCs w:val="18"/>
              </w:rPr>
              <w:t>SKUPAJ S POPUSTOM</w:t>
            </w:r>
          </w:p>
        </w:tc>
        <w:tc>
          <w:tcPr>
            <w:tcW w:w="2693" w:type="dxa"/>
            <w:tcBorders>
              <w:top w:val="single" w:sz="2" w:space="0" w:color="auto"/>
              <w:left w:val="single" w:sz="2" w:space="0" w:color="auto"/>
              <w:right w:val="single" w:sz="2" w:space="0" w:color="auto"/>
            </w:tcBorders>
            <w:shd w:val="clear" w:color="auto" w:fill="FFFFFF"/>
            <w:vAlign w:val="center"/>
          </w:tcPr>
          <w:p w14:paraId="34724F28" w14:textId="77777777" w:rsidR="006536F9" w:rsidRPr="006E2CD1" w:rsidRDefault="006536F9" w:rsidP="00DD1440">
            <w:pPr>
              <w:spacing w:after="0"/>
              <w:jc w:val="center"/>
              <w:rPr>
                <w:rFonts w:ascii="Arial" w:hAnsi="Arial" w:cs="Arial"/>
                <w:sz w:val="18"/>
                <w:szCs w:val="18"/>
              </w:rPr>
            </w:pPr>
          </w:p>
        </w:tc>
        <w:tc>
          <w:tcPr>
            <w:tcW w:w="1566" w:type="dxa"/>
            <w:tcBorders>
              <w:top w:val="single" w:sz="2" w:space="0" w:color="auto"/>
              <w:left w:val="single" w:sz="2" w:space="0" w:color="auto"/>
              <w:right w:val="single" w:sz="2" w:space="0" w:color="auto"/>
            </w:tcBorders>
            <w:shd w:val="clear" w:color="auto" w:fill="FFFFFF"/>
            <w:vAlign w:val="center"/>
          </w:tcPr>
          <w:p w14:paraId="2053763F" w14:textId="77777777" w:rsidR="006536F9" w:rsidRPr="006E2CD1" w:rsidRDefault="006536F9" w:rsidP="00DD1440">
            <w:pPr>
              <w:spacing w:after="0"/>
              <w:jc w:val="center"/>
              <w:rPr>
                <w:rFonts w:ascii="Arial" w:hAnsi="Arial" w:cs="Arial"/>
                <w:sz w:val="18"/>
                <w:szCs w:val="18"/>
              </w:rPr>
            </w:pPr>
          </w:p>
        </w:tc>
        <w:tc>
          <w:tcPr>
            <w:tcW w:w="2790" w:type="dxa"/>
            <w:tcBorders>
              <w:top w:val="single" w:sz="2" w:space="0" w:color="auto"/>
              <w:left w:val="single" w:sz="2" w:space="0" w:color="auto"/>
            </w:tcBorders>
            <w:shd w:val="clear" w:color="auto" w:fill="FFFFFF"/>
            <w:vAlign w:val="center"/>
          </w:tcPr>
          <w:p w14:paraId="3CEC000A" w14:textId="77777777" w:rsidR="006536F9" w:rsidRPr="006E2CD1" w:rsidRDefault="006536F9" w:rsidP="00DD1440">
            <w:pPr>
              <w:spacing w:after="0"/>
              <w:jc w:val="center"/>
              <w:rPr>
                <w:rFonts w:ascii="Arial" w:hAnsi="Arial" w:cs="Arial"/>
                <w:sz w:val="18"/>
                <w:szCs w:val="18"/>
              </w:rPr>
            </w:pPr>
          </w:p>
        </w:tc>
      </w:tr>
    </w:tbl>
    <w:p w14:paraId="03196527" w14:textId="004A389A" w:rsidR="006536F9" w:rsidRDefault="006536F9" w:rsidP="00C45FF1">
      <w:pPr>
        <w:spacing w:after="0"/>
        <w:jc w:val="both"/>
        <w:rPr>
          <w:rFonts w:ascii="Arial" w:hAnsi="Arial" w:cs="Arial"/>
          <w:sz w:val="18"/>
          <w:szCs w:val="18"/>
        </w:rPr>
      </w:pPr>
    </w:p>
    <w:p w14:paraId="3A6A1E9A" w14:textId="77777777" w:rsidR="006536F9" w:rsidRPr="006E2CD1" w:rsidRDefault="006536F9" w:rsidP="00C45FF1">
      <w:pPr>
        <w:spacing w:after="0"/>
        <w:jc w:val="both"/>
        <w:rPr>
          <w:rFonts w:ascii="Arial" w:hAnsi="Arial" w:cs="Arial"/>
          <w:sz w:val="18"/>
          <w:szCs w:val="18"/>
        </w:rPr>
      </w:pPr>
    </w:p>
    <w:p w14:paraId="10140926" w14:textId="77777777" w:rsidR="00C45FF1" w:rsidRPr="006E2CD1" w:rsidRDefault="00C45FF1" w:rsidP="00C45FF1">
      <w:pPr>
        <w:spacing w:after="0"/>
        <w:jc w:val="both"/>
        <w:rPr>
          <w:rFonts w:ascii="Arial" w:hAnsi="Arial" w:cs="Arial"/>
          <w:sz w:val="18"/>
          <w:szCs w:val="18"/>
        </w:rPr>
      </w:pPr>
      <w:r w:rsidRPr="006E2CD1">
        <w:rPr>
          <w:rFonts w:ascii="Arial" w:hAnsi="Arial" w:cs="Arial"/>
          <w:sz w:val="18"/>
          <w:szCs w:val="18"/>
        </w:rPr>
        <w:t>(z besedo______________________________________)</w:t>
      </w:r>
    </w:p>
    <w:p w14:paraId="6BAFA5A2" w14:textId="77777777" w:rsidR="00C45FF1" w:rsidRPr="006E2CD1" w:rsidRDefault="00C45FF1" w:rsidP="00C45FF1">
      <w:pPr>
        <w:spacing w:after="0"/>
        <w:jc w:val="both"/>
        <w:rPr>
          <w:rFonts w:ascii="Arial" w:hAnsi="Arial" w:cs="Arial"/>
          <w:sz w:val="18"/>
          <w:szCs w:val="18"/>
        </w:rPr>
      </w:pPr>
    </w:p>
    <w:p w14:paraId="6054BED5" w14:textId="77777777" w:rsidR="00477FE2" w:rsidRDefault="00C45FF1" w:rsidP="00477FE2">
      <w:pPr>
        <w:jc w:val="both"/>
        <w:rPr>
          <w:rFonts w:ascii="Arial" w:hAnsi="Arial" w:cs="Arial"/>
          <w:sz w:val="18"/>
          <w:szCs w:val="18"/>
        </w:rPr>
      </w:pPr>
      <w:r w:rsidRPr="00477FE2">
        <w:rPr>
          <w:rFonts w:ascii="Arial" w:hAnsi="Arial" w:cs="Arial"/>
          <w:sz w:val="18"/>
          <w:szCs w:val="18"/>
        </w:rPr>
        <w:t xml:space="preserve">Pogodbene cene vključujejo vse storitve, zahtevane v </w:t>
      </w:r>
      <w:r w:rsidR="00134E64" w:rsidRPr="00477FE2">
        <w:rPr>
          <w:rFonts w:ascii="Arial" w:hAnsi="Arial" w:cs="Arial"/>
          <w:sz w:val="18"/>
          <w:szCs w:val="18"/>
        </w:rPr>
        <w:t>Idejnem projektu</w:t>
      </w:r>
      <w:r w:rsidRPr="00477FE2">
        <w:rPr>
          <w:rFonts w:ascii="Arial" w:hAnsi="Arial" w:cs="Arial"/>
          <w:sz w:val="18"/>
          <w:szCs w:val="18"/>
        </w:rPr>
        <w:t xml:space="preserve"> in določilih te pogodbe, ter so fiksne in nespremenljive ves čas trajanja pogodbe. V skupni pogodbeni ceni so zajeti vsi stroški in morebitni popusti. Izključen je vpliv morebitnega zakonskega povečanja stopnje obdavčitve na skupno pogodbeno cen</w:t>
      </w:r>
      <w:r w:rsidR="00477FE2" w:rsidRPr="00477FE2">
        <w:rPr>
          <w:rFonts w:ascii="Arial" w:hAnsi="Arial" w:cs="Arial"/>
          <w:sz w:val="18"/>
          <w:szCs w:val="18"/>
        </w:rPr>
        <w:t xml:space="preserve">o. </w:t>
      </w:r>
    </w:p>
    <w:p w14:paraId="231E85CC" w14:textId="2011A788" w:rsidR="00477FE2" w:rsidRPr="00477FE2" w:rsidRDefault="00477FE2" w:rsidP="00477FE2">
      <w:pPr>
        <w:jc w:val="both"/>
        <w:rPr>
          <w:rFonts w:ascii="Arial" w:hAnsi="Arial" w:cs="Arial"/>
          <w:sz w:val="18"/>
          <w:szCs w:val="18"/>
          <w:lang w:eastAsia="en-GB"/>
        </w:rPr>
      </w:pPr>
      <w:r w:rsidRPr="00477FE2">
        <w:rPr>
          <w:rFonts w:ascii="Arial" w:hAnsi="Arial" w:cs="Arial"/>
          <w:sz w:val="18"/>
          <w:szCs w:val="18"/>
        </w:rPr>
        <w:t>Pogodbena cena se financira na podlagi</w:t>
      </w:r>
      <w:r w:rsidRPr="00477FE2">
        <w:rPr>
          <w:rFonts w:ascii="Arial" w:hAnsi="Arial" w:cs="Arial"/>
          <w:color w:val="000000"/>
          <w:sz w:val="18"/>
          <w:szCs w:val="18"/>
        </w:rPr>
        <w:t xml:space="preserve"> Sklepov št.351-001/2014-054, 351-001/2014-055 in 351-001/2014-056, sprejetih s strani Sveta Doma za varstvo odraslih Velenje  kot potrjena investicijska dokumentacija, in se izvaja z  glede na dinamiko financiranja po letih, kot izhaja iz sklepov.</w:t>
      </w:r>
    </w:p>
    <w:p w14:paraId="5222C22F" w14:textId="77777777" w:rsidR="00C45FF1" w:rsidRPr="00477FE2" w:rsidRDefault="00C45FF1" w:rsidP="00C45FF1">
      <w:pPr>
        <w:widowControl w:val="0"/>
        <w:suppressAutoHyphens/>
        <w:spacing w:after="0"/>
        <w:ind w:left="360"/>
        <w:jc w:val="center"/>
        <w:rPr>
          <w:rFonts w:ascii="Arial" w:hAnsi="Arial" w:cs="Arial"/>
          <w:b/>
          <w:sz w:val="18"/>
          <w:szCs w:val="18"/>
        </w:rPr>
      </w:pPr>
    </w:p>
    <w:p w14:paraId="1A806270" w14:textId="77777777" w:rsidR="00C45FF1" w:rsidRPr="00477FE2" w:rsidRDefault="00C45FF1" w:rsidP="00C45FF1">
      <w:pPr>
        <w:widowControl w:val="0"/>
        <w:suppressAutoHyphens/>
        <w:spacing w:after="0"/>
        <w:ind w:left="360"/>
        <w:jc w:val="center"/>
        <w:rPr>
          <w:rFonts w:ascii="Arial" w:hAnsi="Arial" w:cs="Arial"/>
          <w:sz w:val="18"/>
          <w:szCs w:val="18"/>
        </w:rPr>
      </w:pPr>
      <w:r w:rsidRPr="00477FE2">
        <w:rPr>
          <w:rFonts w:ascii="Arial" w:hAnsi="Arial" w:cs="Arial"/>
          <w:sz w:val="18"/>
          <w:szCs w:val="18"/>
        </w:rPr>
        <w:t>4. člen</w:t>
      </w:r>
    </w:p>
    <w:p w14:paraId="4A4D229A" w14:textId="77777777" w:rsidR="00C45FF1" w:rsidRPr="00477FE2" w:rsidRDefault="00C45FF1" w:rsidP="00C45FF1">
      <w:pPr>
        <w:spacing w:after="0"/>
        <w:jc w:val="center"/>
        <w:rPr>
          <w:rFonts w:ascii="Arial" w:hAnsi="Arial" w:cs="Arial"/>
          <w:sz w:val="18"/>
          <w:szCs w:val="18"/>
        </w:rPr>
      </w:pPr>
      <w:r w:rsidRPr="00477FE2">
        <w:rPr>
          <w:rFonts w:ascii="Arial" w:hAnsi="Arial" w:cs="Arial"/>
          <w:sz w:val="18"/>
          <w:szCs w:val="18"/>
        </w:rPr>
        <w:t xml:space="preserve">     </w:t>
      </w:r>
    </w:p>
    <w:p w14:paraId="0C354577" w14:textId="77777777" w:rsidR="00C45FF1" w:rsidRPr="00477FE2" w:rsidRDefault="00C45FF1" w:rsidP="00C45FF1">
      <w:pPr>
        <w:spacing w:after="0"/>
        <w:jc w:val="center"/>
        <w:rPr>
          <w:rFonts w:ascii="Arial" w:hAnsi="Arial" w:cs="Arial"/>
          <w:sz w:val="18"/>
          <w:szCs w:val="18"/>
        </w:rPr>
      </w:pPr>
      <w:r w:rsidRPr="00477FE2">
        <w:rPr>
          <w:rFonts w:ascii="Arial" w:hAnsi="Arial" w:cs="Arial"/>
          <w:sz w:val="18"/>
          <w:szCs w:val="18"/>
        </w:rPr>
        <w:t xml:space="preserve">        ROKI</w:t>
      </w:r>
    </w:p>
    <w:p w14:paraId="19D8AE38" w14:textId="77777777" w:rsidR="006536F9" w:rsidRPr="00477FE2" w:rsidRDefault="006536F9" w:rsidP="006536F9">
      <w:pPr>
        <w:spacing w:line="240" w:lineRule="auto"/>
        <w:contextualSpacing/>
        <w:jc w:val="both"/>
        <w:rPr>
          <w:rFonts w:ascii="Arial" w:hAnsi="Arial" w:cs="Arial"/>
          <w:sz w:val="18"/>
          <w:szCs w:val="18"/>
        </w:rPr>
      </w:pPr>
      <w:r w:rsidRPr="00477FE2">
        <w:rPr>
          <w:rFonts w:ascii="Arial" w:hAnsi="Arial" w:cs="Arial"/>
          <w:sz w:val="18"/>
          <w:szCs w:val="18"/>
        </w:rPr>
        <w:t>Rok za izdelavo projektne dokumentacije faza PZI je 80 dni od sklenitve pogodbe.</w:t>
      </w:r>
    </w:p>
    <w:p w14:paraId="28A04F9F" w14:textId="77777777" w:rsidR="006536F9" w:rsidRPr="00477FE2" w:rsidRDefault="006536F9" w:rsidP="006536F9">
      <w:pPr>
        <w:spacing w:line="240" w:lineRule="auto"/>
        <w:contextualSpacing/>
        <w:jc w:val="both"/>
        <w:rPr>
          <w:rFonts w:ascii="Arial" w:hAnsi="Arial" w:cs="Arial"/>
          <w:sz w:val="18"/>
          <w:szCs w:val="18"/>
        </w:rPr>
      </w:pPr>
    </w:p>
    <w:p w14:paraId="291B3FDC" w14:textId="77777777" w:rsidR="006536F9" w:rsidRPr="00477FE2" w:rsidRDefault="006536F9" w:rsidP="006536F9">
      <w:pPr>
        <w:spacing w:line="240" w:lineRule="auto"/>
        <w:contextualSpacing/>
        <w:jc w:val="both"/>
        <w:rPr>
          <w:rFonts w:ascii="Arial" w:hAnsi="Arial" w:cs="Arial"/>
          <w:sz w:val="18"/>
          <w:szCs w:val="18"/>
        </w:rPr>
      </w:pPr>
      <w:r w:rsidRPr="00477FE2">
        <w:rPr>
          <w:rFonts w:ascii="Arial" w:hAnsi="Arial" w:cs="Arial"/>
          <w:sz w:val="18"/>
          <w:szCs w:val="18"/>
        </w:rPr>
        <w:t>Predviden termin za izvedbo projektantskega nadzora je od januarja 2022 do junija 2023.</w:t>
      </w:r>
    </w:p>
    <w:p w14:paraId="155D7E17" w14:textId="77777777" w:rsidR="008A4059" w:rsidRDefault="008A4059" w:rsidP="008A4059">
      <w:pPr>
        <w:jc w:val="both"/>
        <w:rPr>
          <w:rFonts w:ascii="Arial" w:hAnsi="Arial" w:cs="Arial"/>
          <w:sz w:val="18"/>
          <w:szCs w:val="18"/>
        </w:rPr>
      </w:pPr>
    </w:p>
    <w:p w14:paraId="3EBAF3ED" w14:textId="77777777" w:rsidR="00C45FF1" w:rsidRDefault="00C45FF1" w:rsidP="00C45FF1">
      <w:pPr>
        <w:spacing w:after="0"/>
        <w:jc w:val="center"/>
        <w:rPr>
          <w:rFonts w:ascii="Arial" w:hAnsi="Arial" w:cs="Arial"/>
          <w:sz w:val="18"/>
          <w:szCs w:val="18"/>
        </w:rPr>
      </w:pPr>
      <w:r>
        <w:rPr>
          <w:rFonts w:ascii="Arial" w:hAnsi="Arial" w:cs="Arial"/>
          <w:sz w:val="18"/>
          <w:szCs w:val="18"/>
        </w:rPr>
        <w:t>5. člen</w:t>
      </w:r>
    </w:p>
    <w:p w14:paraId="252C8E16" w14:textId="77777777" w:rsidR="00C45FF1" w:rsidRPr="001400DD" w:rsidRDefault="00C45FF1" w:rsidP="00C45FF1">
      <w:pPr>
        <w:spacing w:after="0"/>
        <w:jc w:val="center"/>
        <w:rPr>
          <w:rFonts w:ascii="Arial" w:hAnsi="Arial" w:cs="Arial"/>
          <w:color w:val="000000"/>
          <w:sz w:val="18"/>
          <w:szCs w:val="18"/>
        </w:rPr>
      </w:pPr>
    </w:p>
    <w:p w14:paraId="3953A44E" w14:textId="77777777" w:rsidR="00C45FF1" w:rsidRPr="001400DD" w:rsidRDefault="00C45FF1" w:rsidP="00C45FF1">
      <w:pPr>
        <w:spacing w:after="0"/>
        <w:jc w:val="center"/>
        <w:rPr>
          <w:rFonts w:ascii="Arial" w:hAnsi="Arial" w:cs="Arial"/>
          <w:color w:val="000000"/>
          <w:sz w:val="18"/>
          <w:szCs w:val="18"/>
        </w:rPr>
      </w:pPr>
      <w:r w:rsidRPr="001400DD">
        <w:rPr>
          <w:rFonts w:ascii="Arial" w:hAnsi="Arial" w:cs="Arial"/>
          <w:color w:val="000000"/>
          <w:sz w:val="18"/>
          <w:szCs w:val="18"/>
        </w:rPr>
        <w:t>NAČIN PLAČILA</w:t>
      </w:r>
    </w:p>
    <w:p w14:paraId="747A3DF1" w14:textId="77777777" w:rsidR="00F54B40" w:rsidRPr="00726A63" w:rsidRDefault="00F54B40" w:rsidP="00F54B40">
      <w:pPr>
        <w:tabs>
          <w:tab w:val="left" w:pos="426"/>
        </w:tabs>
        <w:spacing w:before="120" w:after="120" w:line="240" w:lineRule="auto"/>
        <w:contextualSpacing/>
        <w:jc w:val="both"/>
        <w:rPr>
          <w:rFonts w:ascii="Arial" w:hAnsi="Arial" w:cs="Arial"/>
          <w:sz w:val="18"/>
          <w:szCs w:val="18"/>
        </w:rPr>
      </w:pPr>
      <w:r w:rsidRPr="00726A63">
        <w:rPr>
          <w:rFonts w:ascii="Arial" w:hAnsi="Arial" w:cs="Arial"/>
          <w:sz w:val="18"/>
          <w:szCs w:val="18"/>
        </w:rPr>
        <w:lastRenderedPageBreak/>
        <w:t>Račun za projektno dokumentacijo se izstavil po pisni potrditvi ustreznosti oddanih dokumentov s strani naročnika. Naročnik se zavezuje, da bo v letu 2021 poravnal pogodbeni znesek za opravljeno storitev v višini 90.000 EUR, preostanek zneska, do končne pogodbene vrednosti pa do 31. 1 2022, po opravljenem pregledu dokumentacije s strani pristojnega Ministrstva.</w:t>
      </w:r>
    </w:p>
    <w:p w14:paraId="10A7403D" w14:textId="77777777" w:rsidR="00F54B40" w:rsidRPr="00726A63" w:rsidRDefault="00F54B40" w:rsidP="00F54B40">
      <w:pPr>
        <w:tabs>
          <w:tab w:val="left" w:pos="426"/>
        </w:tabs>
        <w:spacing w:before="120" w:after="120" w:line="240" w:lineRule="auto"/>
        <w:jc w:val="both"/>
        <w:rPr>
          <w:rFonts w:ascii="Arial" w:hAnsi="Arial" w:cs="Arial"/>
          <w:sz w:val="18"/>
          <w:szCs w:val="18"/>
        </w:rPr>
      </w:pPr>
    </w:p>
    <w:p w14:paraId="7B581708" w14:textId="77777777" w:rsidR="00F54B40" w:rsidRPr="00726A63" w:rsidRDefault="00F54B40" w:rsidP="00F54B40">
      <w:pPr>
        <w:tabs>
          <w:tab w:val="left" w:pos="426"/>
        </w:tabs>
        <w:spacing w:before="120" w:after="120" w:line="240" w:lineRule="auto"/>
        <w:jc w:val="both"/>
        <w:rPr>
          <w:rFonts w:ascii="Arial" w:hAnsi="Arial" w:cs="Arial"/>
          <w:sz w:val="18"/>
          <w:szCs w:val="18"/>
        </w:rPr>
      </w:pPr>
      <w:r w:rsidRPr="00726A63">
        <w:rPr>
          <w:rFonts w:ascii="Arial" w:hAnsi="Arial" w:cs="Arial"/>
          <w:sz w:val="18"/>
          <w:szCs w:val="18"/>
        </w:rPr>
        <w:t xml:space="preserve">Račun za projektantski nadzor se lahko izda mesečno, po opravljeni storitvi, v odvisnosti od dejanskega števila izvedbe nadzora, razdeljen na število mesecev izvedbe GOI del po terminskem planu izbranega izvajalca. </w:t>
      </w:r>
    </w:p>
    <w:p w14:paraId="7D789AEB" w14:textId="77777777" w:rsidR="00F54B40" w:rsidRPr="001A59D9" w:rsidRDefault="00F54B40" w:rsidP="00F54B40">
      <w:pPr>
        <w:tabs>
          <w:tab w:val="left" w:pos="426"/>
        </w:tabs>
        <w:spacing w:before="120" w:after="120" w:line="240" w:lineRule="auto"/>
        <w:jc w:val="both"/>
        <w:rPr>
          <w:rFonts w:ascii="Arial" w:hAnsi="Arial" w:cs="Arial"/>
          <w:color w:val="000000"/>
          <w:sz w:val="18"/>
          <w:szCs w:val="18"/>
        </w:rPr>
      </w:pPr>
      <w:r w:rsidRPr="00726A63">
        <w:rPr>
          <w:rFonts w:ascii="Arial" w:hAnsi="Arial" w:cs="Arial"/>
          <w:color w:val="000000"/>
          <w:sz w:val="18"/>
          <w:szCs w:val="18"/>
        </w:rPr>
        <w:t>Izvajalec izstavi račun v elektronski obliki (eRačun) in ga posreduje UJP (spletna aplikacija UJPnet), ki je enotna vstopna in izstopna točka za izmenjavo računov in spremljajočih dokumentov v elektronski obliki. Če naročnik izpodbija del zneska računa, račun zavrne.</w:t>
      </w:r>
    </w:p>
    <w:p w14:paraId="27D2BF8C" w14:textId="77777777" w:rsidR="00C45FF1" w:rsidRPr="005C0A07" w:rsidRDefault="00C45FF1" w:rsidP="00C45FF1">
      <w:pPr>
        <w:tabs>
          <w:tab w:val="left" w:pos="426"/>
        </w:tabs>
        <w:spacing w:after="0"/>
        <w:jc w:val="both"/>
        <w:rPr>
          <w:rFonts w:ascii="Arial" w:hAnsi="Arial" w:cs="Arial"/>
          <w:color w:val="000000"/>
          <w:sz w:val="18"/>
          <w:szCs w:val="18"/>
        </w:rPr>
      </w:pPr>
    </w:p>
    <w:p w14:paraId="5B0B3706" w14:textId="77777777" w:rsidR="00C45FF1" w:rsidRPr="005C0A07" w:rsidRDefault="00C45FF1" w:rsidP="00C45FF1">
      <w:pPr>
        <w:tabs>
          <w:tab w:val="left" w:pos="426"/>
        </w:tabs>
        <w:spacing w:after="0"/>
        <w:jc w:val="both"/>
        <w:rPr>
          <w:rFonts w:ascii="Arial" w:hAnsi="Arial" w:cs="Arial"/>
          <w:color w:val="000000"/>
          <w:sz w:val="18"/>
          <w:szCs w:val="18"/>
        </w:rPr>
      </w:pPr>
      <w:r w:rsidRPr="005C0A07">
        <w:rPr>
          <w:rFonts w:ascii="Arial" w:hAnsi="Arial" w:cs="Arial"/>
          <w:color w:val="000000"/>
          <w:sz w:val="18"/>
          <w:szCs w:val="18"/>
        </w:rPr>
        <w:t>V primeru izvajanja javnega naročila s podizvajalci, ki skladno z 2. in 3. odstavkom 94. člena ZJN-3 zahtevajo neposredna plačila s strani naročnika,  so obvezne priloge računu izvajalca računi podizvajalcev, ki jih je izvajalec predhodno potrdil. Roki pla</w:t>
      </w:r>
      <w:r w:rsidRPr="005C0A07">
        <w:rPr>
          <w:rFonts w:ascii="Arial" w:hAnsi="Arial" w:cs="Arial" w:hint="eastAsia"/>
          <w:color w:val="000000"/>
          <w:sz w:val="18"/>
          <w:szCs w:val="18"/>
        </w:rPr>
        <w:t>č</w:t>
      </w:r>
      <w:r w:rsidRPr="005C0A07">
        <w:rPr>
          <w:rFonts w:ascii="Arial" w:hAnsi="Arial" w:cs="Arial"/>
          <w:color w:val="000000"/>
          <w:sz w:val="18"/>
          <w:szCs w:val="18"/>
        </w:rPr>
        <w:t>il podizvajalcem so enaki kot za izvajalca.</w:t>
      </w:r>
    </w:p>
    <w:p w14:paraId="584AC0DD" w14:textId="77777777" w:rsidR="00C45FF1" w:rsidRPr="005C0A07" w:rsidRDefault="00C45FF1" w:rsidP="00C45FF1">
      <w:pPr>
        <w:overflowPunct w:val="0"/>
        <w:autoSpaceDE w:val="0"/>
        <w:autoSpaceDN w:val="0"/>
        <w:adjustRightInd w:val="0"/>
        <w:spacing w:after="0"/>
        <w:jc w:val="both"/>
        <w:textAlignment w:val="baseline"/>
        <w:rPr>
          <w:rFonts w:ascii="Arial" w:hAnsi="Arial" w:cs="Arial"/>
          <w:sz w:val="18"/>
          <w:szCs w:val="18"/>
        </w:rPr>
      </w:pPr>
    </w:p>
    <w:p w14:paraId="46D5B667" w14:textId="77777777" w:rsidR="00C45FF1" w:rsidRPr="005C0A07" w:rsidRDefault="00C45FF1" w:rsidP="00C45FF1">
      <w:pPr>
        <w:overflowPunct w:val="0"/>
        <w:autoSpaceDE w:val="0"/>
        <w:autoSpaceDN w:val="0"/>
        <w:adjustRightInd w:val="0"/>
        <w:spacing w:after="0"/>
        <w:jc w:val="center"/>
        <w:textAlignment w:val="baseline"/>
        <w:rPr>
          <w:rFonts w:ascii="Arial" w:hAnsi="Arial" w:cs="Arial"/>
          <w:sz w:val="18"/>
          <w:szCs w:val="18"/>
        </w:rPr>
      </w:pPr>
      <w:r w:rsidRPr="005C0A07">
        <w:rPr>
          <w:rFonts w:ascii="Arial" w:hAnsi="Arial" w:cs="Arial"/>
          <w:sz w:val="18"/>
          <w:szCs w:val="18"/>
        </w:rPr>
        <w:t>6. člen</w:t>
      </w:r>
    </w:p>
    <w:p w14:paraId="0FC35846" w14:textId="77777777" w:rsidR="00C45FF1" w:rsidRDefault="00C45FF1" w:rsidP="00C45FF1">
      <w:pPr>
        <w:spacing w:after="0"/>
        <w:jc w:val="center"/>
        <w:rPr>
          <w:rFonts w:ascii="Arial" w:hAnsi="Arial" w:cs="Arial"/>
          <w:sz w:val="18"/>
          <w:szCs w:val="18"/>
        </w:rPr>
      </w:pPr>
    </w:p>
    <w:p w14:paraId="541E3A83" w14:textId="77777777" w:rsidR="00C45FF1" w:rsidRPr="00E57557" w:rsidRDefault="00C45FF1" w:rsidP="00C45FF1">
      <w:pPr>
        <w:spacing w:after="0"/>
        <w:jc w:val="center"/>
        <w:rPr>
          <w:rFonts w:ascii="Arial" w:hAnsi="Arial" w:cs="Arial"/>
          <w:sz w:val="18"/>
          <w:szCs w:val="18"/>
        </w:rPr>
      </w:pPr>
      <w:r w:rsidRPr="00E57557">
        <w:rPr>
          <w:rFonts w:ascii="Arial" w:hAnsi="Arial" w:cs="Arial"/>
          <w:sz w:val="18"/>
          <w:szCs w:val="18"/>
        </w:rPr>
        <w:t>OBVEZNOSTI IZVAJALCA</w:t>
      </w:r>
    </w:p>
    <w:p w14:paraId="26B79F90" w14:textId="77777777" w:rsidR="00C45FF1" w:rsidRPr="008179D6" w:rsidRDefault="00C45FF1" w:rsidP="00C45FF1">
      <w:pPr>
        <w:overflowPunct w:val="0"/>
        <w:autoSpaceDE w:val="0"/>
        <w:autoSpaceDN w:val="0"/>
        <w:adjustRightInd w:val="0"/>
        <w:spacing w:after="0"/>
        <w:jc w:val="both"/>
        <w:textAlignment w:val="baseline"/>
        <w:rPr>
          <w:rFonts w:ascii="Arial" w:hAnsi="Arial" w:cs="Arial"/>
          <w:sz w:val="18"/>
          <w:szCs w:val="18"/>
        </w:rPr>
      </w:pPr>
      <w:r w:rsidRPr="008179D6">
        <w:rPr>
          <w:rFonts w:ascii="Arial" w:hAnsi="Arial" w:cs="Arial"/>
          <w:sz w:val="18"/>
          <w:szCs w:val="18"/>
        </w:rPr>
        <w:t xml:space="preserve">Izvajalec se obvezuje, da bo:  </w:t>
      </w:r>
    </w:p>
    <w:p w14:paraId="6D712755" w14:textId="79281C66" w:rsidR="00C45FF1" w:rsidRPr="008179D6" w:rsidRDefault="00C45FF1" w:rsidP="00C45FF1">
      <w:pPr>
        <w:numPr>
          <w:ilvl w:val="0"/>
          <w:numId w:val="38"/>
        </w:numPr>
        <w:suppressAutoHyphens/>
        <w:spacing w:after="0"/>
        <w:jc w:val="both"/>
        <w:rPr>
          <w:rFonts w:ascii="Arial" w:hAnsi="Arial" w:cs="Arial"/>
          <w:sz w:val="18"/>
          <w:szCs w:val="18"/>
        </w:rPr>
      </w:pPr>
      <w:r w:rsidRPr="008179D6">
        <w:rPr>
          <w:rFonts w:ascii="Arial" w:hAnsi="Arial" w:cs="Arial"/>
          <w:sz w:val="18"/>
          <w:szCs w:val="18"/>
        </w:rPr>
        <w:t xml:space="preserve">projektno dokumentacijo izdelal v skladu </w:t>
      </w:r>
      <w:r w:rsidR="008179D6">
        <w:rPr>
          <w:rFonts w:ascii="Arial" w:hAnsi="Arial" w:cs="Arial"/>
          <w:sz w:val="18"/>
          <w:szCs w:val="18"/>
        </w:rPr>
        <w:t>z zah</w:t>
      </w:r>
      <w:r w:rsidR="008179D6" w:rsidRPr="008179D6">
        <w:rPr>
          <w:rFonts w:ascii="Arial" w:hAnsi="Arial" w:cs="Arial"/>
          <w:sz w:val="18"/>
          <w:szCs w:val="18"/>
        </w:rPr>
        <w:t>tevami naročnika, opredeljenimi v Tehnični specifikacijami</w:t>
      </w:r>
      <w:r w:rsidR="00477FE2" w:rsidRPr="008179D6">
        <w:rPr>
          <w:rFonts w:ascii="Arial" w:hAnsi="Arial" w:cs="Arial"/>
          <w:sz w:val="18"/>
          <w:szCs w:val="18"/>
        </w:rPr>
        <w:t xml:space="preserve"> v poglavju V. Navodil za oddajo ponudbe</w:t>
      </w:r>
      <w:r w:rsidR="008179D6" w:rsidRPr="008179D6">
        <w:rPr>
          <w:rFonts w:ascii="Arial" w:hAnsi="Arial" w:cs="Arial"/>
          <w:sz w:val="18"/>
          <w:szCs w:val="18"/>
        </w:rPr>
        <w:t xml:space="preserve"> </w:t>
      </w:r>
      <w:r w:rsidRPr="008179D6">
        <w:rPr>
          <w:rFonts w:ascii="Arial" w:hAnsi="Arial" w:cs="Arial"/>
          <w:sz w:val="18"/>
          <w:szCs w:val="18"/>
        </w:rPr>
        <w:t>ob upoštevanju veljavne zakonodaje s področja graditve objektov in standardov, ki veljajo v Republiki Sloveniji za projektiranje in graditev tovrstnih objektov, veljavnih prostorskih aktov za predmetno območje pozidave ter projektnih pogojev in soglasij;</w:t>
      </w:r>
    </w:p>
    <w:p w14:paraId="28FEE7C9" w14:textId="77777777" w:rsidR="00C45FF1" w:rsidRPr="005C0A07" w:rsidRDefault="00C45FF1" w:rsidP="00C45FF1">
      <w:pPr>
        <w:pStyle w:val="Noga"/>
        <w:numPr>
          <w:ilvl w:val="0"/>
          <w:numId w:val="38"/>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5C0A07">
        <w:rPr>
          <w:rFonts w:ascii="Arial" w:hAnsi="Arial" w:cs="Arial"/>
          <w:sz w:val="18"/>
          <w:szCs w:val="18"/>
        </w:rPr>
        <w:t>pogodbene storitve opravljal pravilno, kvalitetno in s skrbnostjo dobrega strokovnjaka, s strokovno usposobljenimi kadri in podizvajalci;</w:t>
      </w:r>
    </w:p>
    <w:p w14:paraId="560EBFE4" w14:textId="77777777" w:rsidR="00C45FF1" w:rsidRPr="005C0A07" w:rsidRDefault="00C45FF1" w:rsidP="00C45FF1">
      <w:pPr>
        <w:pStyle w:val="Noga"/>
        <w:numPr>
          <w:ilvl w:val="0"/>
          <w:numId w:val="38"/>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5C0A07">
        <w:rPr>
          <w:rFonts w:ascii="Arial" w:hAnsi="Arial" w:cs="Arial"/>
          <w:sz w:val="18"/>
          <w:szCs w:val="18"/>
        </w:rPr>
        <w:t xml:space="preserve">pogodbene storitve izvedel v dogovorjenih rokih; </w:t>
      </w:r>
    </w:p>
    <w:p w14:paraId="0EE47EAC" w14:textId="77777777" w:rsidR="00C45FF1" w:rsidRPr="005C0A07" w:rsidRDefault="00C45FF1" w:rsidP="00C45FF1">
      <w:pPr>
        <w:pStyle w:val="Noga"/>
        <w:numPr>
          <w:ilvl w:val="0"/>
          <w:numId w:val="38"/>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5C0A07">
        <w:rPr>
          <w:rFonts w:ascii="Arial" w:hAnsi="Arial" w:cs="Arial"/>
          <w:sz w:val="18"/>
          <w:szCs w:val="18"/>
        </w:rPr>
        <w:t>sodeloval s predstavniki naročnika z namenom uskladitve projektne dokumentacije z zahtevami naročnika;</w:t>
      </w:r>
    </w:p>
    <w:p w14:paraId="6EDC5516" w14:textId="77777777" w:rsidR="00C45FF1" w:rsidRPr="005C0A07" w:rsidRDefault="00C45FF1" w:rsidP="00C45FF1">
      <w:pPr>
        <w:pStyle w:val="Noga"/>
        <w:numPr>
          <w:ilvl w:val="0"/>
          <w:numId w:val="38"/>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5C0A07">
        <w:rPr>
          <w:rFonts w:ascii="Arial" w:hAnsi="Arial" w:cs="Arial"/>
          <w:sz w:val="18"/>
          <w:szCs w:val="18"/>
        </w:rPr>
        <w:t>upošteval eventualna navodila naročnika, ki se nanašajo na izdelavo projektne dokumentacije;</w:t>
      </w:r>
    </w:p>
    <w:p w14:paraId="15B92D92" w14:textId="77777777" w:rsidR="009A7356" w:rsidRPr="009A7356" w:rsidRDefault="00C45FF1" w:rsidP="009A7356">
      <w:pPr>
        <w:pStyle w:val="Odstavekseznama"/>
        <w:numPr>
          <w:ilvl w:val="0"/>
          <w:numId w:val="38"/>
        </w:numPr>
        <w:overflowPunct w:val="0"/>
        <w:autoSpaceDE w:val="0"/>
        <w:autoSpaceDN w:val="0"/>
        <w:adjustRightInd w:val="0"/>
        <w:jc w:val="both"/>
        <w:textAlignment w:val="baseline"/>
        <w:rPr>
          <w:rFonts w:ascii="Arial" w:hAnsi="Arial" w:cs="Arial"/>
          <w:sz w:val="18"/>
          <w:szCs w:val="18"/>
        </w:rPr>
      </w:pPr>
      <w:r w:rsidRPr="009A7356">
        <w:rPr>
          <w:rFonts w:ascii="Arial" w:hAnsi="Arial" w:cs="Arial"/>
          <w:sz w:val="18"/>
          <w:szCs w:val="18"/>
        </w:rPr>
        <w:t xml:space="preserve">ves čas pogodbe </w:t>
      </w:r>
      <w:r w:rsidRPr="009A7356">
        <w:rPr>
          <w:rFonts w:ascii="Arial" w:hAnsi="Arial" w:cs="Arial"/>
          <w:color w:val="000000"/>
          <w:sz w:val="18"/>
          <w:szCs w:val="18"/>
        </w:rPr>
        <w:t xml:space="preserve">izpolnjeval temeljne okoljske zahteve, ki jih določa Uredba o zelenem javnem naročanju (Uradni list RS, št. </w:t>
      </w:r>
      <w:r w:rsidR="00012D52" w:rsidRPr="009A7356">
        <w:rPr>
          <w:rFonts w:ascii="Arial" w:hAnsi="Arial" w:cs="Arial"/>
          <w:color w:val="000000"/>
          <w:sz w:val="18"/>
          <w:szCs w:val="18"/>
        </w:rPr>
        <w:t>51/2017</w:t>
      </w:r>
      <w:r w:rsidRPr="009A7356">
        <w:rPr>
          <w:rFonts w:ascii="Arial" w:hAnsi="Arial" w:cs="Arial"/>
          <w:color w:val="000000"/>
          <w:sz w:val="18"/>
          <w:szCs w:val="18"/>
        </w:rPr>
        <w:t>);</w:t>
      </w:r>
      <w:r w:rsidR="00A01705" w:rsidRPr="00A01705">
        <w:t xml:space="preserve"> </w:t>
      </w:r>
      <w:r w:rsidR="00A01705" w:rsidRPr="009A7356">
        <w:rPr>
          <w:rFonts w:ascii="Arial" w:hAnsi="Arial" w:cs="Arial"/>
          <w:color w:val="000000"/>
          <w:sz w:val="18"/>
          <w:szCs w:val="18"/>
        </w:rPr>
        <w:t>pri projektiranju bomo upoštevali predvsem okoljske zahteve in priporo</w:t>
      </w:r>
      <w:r w:rsidR="00A01705" w:rsidRPr="009A7356">
        <w:rPr>
          <w:rFonts w:ascii="Arial" w:hAnsi="Arial" w:cs="Arial" w:hint="eastAsia"/>
          <w:color w:val="000000"/>
          <w:sz w:val="18"/>
          <w:szCs w:val="18"/>
        </w:rPr>
        <w:t>č</w:t>
      </w:r>
      <w:r w:rsidR="00A01705" w:rsidRPr="009A7356">
        <w:rPr>
          <w:rFonts w:ascii="Arial" w:hAnsi="Arial" w:cs="Arial"/>
          <w:color w:val="000000"/>
          <w:sz w:val="18"/>
          <w:szCs w:val="18"/>
        </w:rPr>
        <w:t>ila glede predmetov: P9 grelniki vode, grelniki prostorov in njihove kombinacije ter hranilniki tople vode, P10 sanitarne armature, P11 oprema za straniš</w:t>
      </w:r>
      <w:r w:rsidR="00A01705" w:rsidRPr="009A7356">
        <w:rPr>
          <w:rFonts w:ascii="Arial" w:hAnsi="Arial" w:cs="Arial" w:hint="eastAsia"/>
          <w:color w:val="000000"/>
          <w:sz w:val="18"/>
          <w:szCs w:val="18"/>
        </w:rPr>
        <w:t>č</w:t>
      </w:r>
      <w:r w:rsidR="00A01705" w:rsidRPr="009A7356">
        <w:rPr>
          <w:rFonts w:ascii="Arial" w:hAnsi="Arial" w:cs="Arial"/>
          <w:color w:val="000000"/>
          <w:sz w:val="18"/>
          <w:szCs w:val="18"/>
        </w:rPr>
        <w:t xml:space="preserve">a na splakovanje in oprema za pisoarje, </w:t>
      </w:r>
      <w:r w:rsidR="009A7356" w:rsidRPr="009A7356">
        <w:rPr>
          <w:rFonts w:ascii="Arial" w:hAnsi="Arial" w:cs="Arial"/>
          <w:color w:val="000000"/>
          <w:sz w:val="18"/>
          <w:szCs w:val="18"/>
        </w:rPr>
        <w:t>P12 stenske ploš</w:t>
      </w:r>
      <w:r w:rsidR="009A7356" w:rsidRPr="009A7356">
        <w:rPr>
          <w:rFonts w:ascii="Arial" w:hAnsi="Arial" w:cs="Arial" w:hint="eastAsia"/>
          <w:color w:val="000000"/>
          <w:sz w:val="18"/>
          <w:szCs w:val="18"/>
        </w:rPr>
        <w:t>č</w:t>
      </w:r>
      <w:r w:rsidR="009A7356" w:rsidRPr="009A7356">
        <w:rPr>
          <w:rFonts w:ascii="Arial" w:hAnsi="Arial" w:cs="Arial"/>
          <w:color w:val="000000"/>
          <w:sz w:val="18"/>
          <w:szCs w:val="18"/>
        </w:rPr>
        <w:t>e, P17 elektri</w:t>
      </w:r>
      <w:r w:rsidR="009A7356" w:rsidRPr="009A7356">
        <w:rPr>
          <w:rFonts w:ascii="Arial" w:hAnsi="Arial" w:cs="Arial" w:hint="eastAsia"/>
          <w:color w:val="000000"/>
          <w:sz w:val="18"/>
          <w:szCs w:val="18"/>
        </w:rPr>
        <w:t>č</w:t>
      </w:r>
      <w:r w:rsidR="009A7356" w:rsidRPr="009A7356">
        <w:rPr>
          <w:rFonts w:ascii="Arial" w:hAnsi="Arial" w:cs="Arial"/>
          <w:color w:val="000000"/>
          <w:sz w:val="18"/>
          <w:szCs w:val="18"/>
        </w:rPr>
        <w:t>ne sijalke in svetilke ter razsvetljava v notranjih prostorih, P18 cestna razsvetljava in prometna signalizacija in P20 vrtnarske storitve, kmetijski in drugi proizvodi ter oprema in stroji za vrtnarjenje.</w:t>
      </w:r>
    </w:p>
    <w:p w14:paraId="7C160830" w14:textId="77777777" w:rsidR="009A7356" w:rsidRDefault="00C45FF1" w:rsidP="009A7356">
      <w:pPr>
        <w:pStyle w:val="Odstavekseznama"/>
        <w:numPr>
          <w:ilvl w:val="0"/>
          <w:numId w:val="38"/>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sz w:val="18"/>
          <w:szCs w:val="18"/>
        </w:rPr>
        <w:t>obveščal naročnika o izvajanju prevzetih del in mu omogočal ustrezen nadzor;</w:t>
      </w:r>
    </w:p>
    <w:p w14:paraId="74450495" w14:textId="77777777" w:rsidR="009A7356" w:rsidRDefault="00C45FF1" w:rsidP="009A7356">
      <w:pPr>
        <w:pStyle w:val="Odstavekseznama"/>
        <w:numPr>
          <w:ilvl w:val="0"/>
          <w:numId w:val="38"/>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sz w:val="18"/>
          <w:szCs w:val="18"/>
        </w:rPr>
        <w:t>razlagal in tolmačil posamezne faze projektov in zagotavljal nadaljnja tolmačenja v fazi izvedbe, ki bi bila potrebna zaradi napak ali nejasnosti v projektni dokumentaciji;</w:t>
      </w:r>
    </w:p>
    <w:p w14:paraId="16CDBEBE" w14:textId="77777777" w:rsidR="009A7356" w:rsidRPr="009A7356" w:rsidRDefault="00C45FF1" w:rsidP="009A7356">
      <w:pPr>
        <w:pStyle w:val="Odstavekseznama"/>
        <w:numPr>
          <w:ilvl w:val="0"/>
          <w:numId w:val="38"/>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bo prisoten na vseh koordinacijskih sestankih;</w:t>
      </w:r>
    </w:p>
    <w:p w14:paraId="6E1B472D" w14:textId="77777777" w:rsidR="009A7356" w:rsidRPr="009A7356" w:rsidRDefault="00C45FF1" w:rsidP="009A7356">
      <w:pPr>
        <w:pStyle w:val="Odstavekseznama"/>
        <w:numPr>
          <w:ilvl w:val="0"/>
          <w:numId w:val="38"/>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popravil, dopolnil in odpravil morebitne napake projektne dokumentacije v postavljenih rokih;</w:t>
      </w:r>
    </w:p>
    <w:p w14:paraId="2786867B" w14:textId="77777777" w:rsidR="009A7356" w:rsidRPr="009A7356" w:rsidRDefault="00C45FF1" w:rsidP="009A7356">
      <w:pPr>
        <w:pStyle w:val="Odstavekseznama"/>
        <w:numPr>
          <w:ilvl w:val="0"/>
          <w:numId w:val="38"/>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odpravil vse pomanjkljivosti dokumentacije in izdelal vse korekcije in dopolnitve projektne dokumentacije oziroma elaborate po utemeljenih zahtevah naročnika in upravnih organov na svoje stroške;</w:t>
      </w:r>
    </w:p>
    <w:p w14:paraId="6EE1DD58" w14:textId="77777777" w:rsidR="009A7356" w:rsidRPr="009A7356" w:rsidRDefault="00C45FF1" w:rsidP="009A7356">
      <w:pPr>
        <w:pStyle w:val="Odstavekseznama"/>
        <w:numPr>
          <w:ilvl w:val="0"/>
          <w:numId w:val="38"/>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hranil dokumentacijo vezano na pogodbo, omogočil vpogled vanjo in jo na zahtevo naročnika posredoval;</w:t>
      </w:r>
    </w:p>
    <w:p w14:paraId="69F56FCE" w14:textId="77777777" w:rsidR="009A7356" w:rsidRPr="009A7356" w:rsidRDefault="00C45FF1" w:rsidP="009A7356">
      <w:pPr>
        <w:pStyle w:val="Odstavekseznama"/>
        <w:numPr>
          <w:ilvl w:val="0"/>
          <w:numId w:val="38"/>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pridobil pravnomočno gradbeno dovoljenje;</w:t>
      </w:r>
    </w:p>
    <w:p w14:paraId="07CF0EFA" w14:textId="77777777" w:rsidR="009A7356" w:rsidRPr="009A7356" w:rsidRDefault="00C45FF1" w:rsidP="009A7356">
      <w:pPr>
        <w:pStyle w:val="Odstavekseznama"/>
        <w:numPr>
          <w:ilvl w:val="0"/>
          <w:numId w:val="38"/>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predstavil projekt javnosti;</w:t>
      </w:r>
    </w:p>
    <w:p w14:paraId="2D7E37D5" w14:textId="77777777" w:rsidR="00C45FF1" w:rsidRPr="009A7356" w:rsidRDefault="00C45FF1" w:rsidP="009A7356">
      <w:pPr>
        <w:pStyle w:val="Odstavekseznama"/>
        <w:numPr>
          <w:ilvl w:val="0"/>
          <w:numId w:val="38"/>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takoj opozoril naročnika na okoliščine, ki bi lahko otežile ali onemogočile kvalitetno in pravilno izvedbo storitev oz. kako drugače pomembno vplivale na izvedbo.</w:t>
      </w:r>
    </w:p>
    <w:p w14:paraId="5E30A3E5" w14:textId="77777777" w:rsidR="00CA2E20" w:rsidRDefault="00CA2E20" w:rsidP="00CA2E20">
      <w:pPr>
        <w:pStyle w:val="Noga"/>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color w:val="000000"/>
          <w:sz w:val="18"/>
          <w:szCs w:val="18"/>
        </w:rPr>
      </w:pPr>
    </w:p>
    <w:p w14:paraId="2756E180" w14:textId="16DC23E2" w:rsidR="00C45FF1" w:rsidRDefault="00C45FF1" w:rsidP="00C45FF1">
      <w:pPr>
        <w:spacing w:after="0"/>
        <w:jc w:val="both"/>
        <w:rPr>
          <w:rFonts w:ascii="Arial" w:hAnsi="Arial" w:cs="Arial"/>
          <w:color w:val="000000"/>
          <w:sz w:val="18"/>
          <w:szCs w:val="18"/>
        </w:rPr>
      </w:pPr>
    </w:p>
    <w:p w14:paraId="165947FB" w14:textId="77777777" w:rsidR="00F54B40" w:rsidRPr="001400DD" w:rsidRDefault="00F54B40" w:rsidP="00C45FF1">
      <w:pPr>
        <w:spacing w:after="0"/>
        <w:jc w:val="both"/>
        <w:rPr>
          <w:rFonts w:ascii="Arial" w:hAnsi="Arial" w:cs="Arial"/>
          <w:color w:val="000000"/>
          <w:sz w:val="18"/>
          <w:szCs w:val="18"/>
        </w:rPr>
      </w:pPr>
    </w:p>
    <w:p w14:paraId="4B15A0C6" w14:textId="77777777" w:rsidR="00C45FF1" w:rsidRPr="001400DD" w:rsidRDefault="00C45FF1" w:rsidP="00C45FF1">
      <w:pPr>
        <w:spacing w:after="0"/>
        <w:ind w:left="360"/>
        <w:jc w:val="center"/>
        <w:rPr>
          <w:rFonts w:ascii="Arial" w:hAnsi="Arial" w:cs="Arial"/>
          <w:color w:val="000000"/>
          <w:sz w:val="18"/>
          <w:szCs w:val="18"/>
        </w:rPr>
      </w:pPr>
      <w:r w:rsidRPr="001400DD">
        <w:rPr>
          <w:rFonts w:ascii="Arial" w:hAnsi="Arial" w:cs="Arial"/>
          <w:color w:val="000000"/>
          <w:sz w:val="18"/>
          <w:szCs w:val="18"/>
        </w:rPr>
        <w:t>7. člen</w:t>
      </w:r>
    </w:p>
    <w:p w14:paraId="17C5AB64" w14:textId="77777777" w:rsidR="00C45FF1" w:rsidRDefault="00C45FF1" w:rsidP="00C45FF1">
      <w:pPr>
        <w:spacing w:after="0"/>
        <w:ind w:left="360"/>
        <w:jc w:val="center"/>
        <w:rPr>
          <w:rFonts w:ascii="Arial" w:hAnsi="Arial" w:cs="Arial"/>
          <w:sz w:val="18"/>
          <w:szCs w:val="18"/>
        </w:rPr>
      </w:pPr>
    </w:p>
    <w:p w14:paraId="154CDE8B" w14:textId="77777777" w:rsidR="00C45FF1" w:rsidRPr="00371BFF" w:rsidRDefault="00C45FF1" w:rsidP="00C45FF1">
      <w:pPr>
        <w:spacing w:after="0"/>
        <w:ind w:left="360"/>
        <w:jc w:val="center"/>
        <w:rPr>
          <w:rFonts w:ascii="Arial" w:hAnsi="Arial" w:cs="Arial"/>
          <w:sz w:val="18"/>
          <w:szCs w:val="18"/>
        </w:rPr>
      </w:pPr>
      <w:r w:rsidRPr="00371BFF">
        <w:rPr>
          <w:rFonts w:ascii="Arial" w:hAnsi="Arial" w:cs="Arial"/>
          <w:sz w:val="18"/>
          <w:szCs w:val="18"/>
        </w:rPr>
        <w:t>OBVEZNOSTI NAROČNIKA</w:t>
      </w:r>
    </w:p>
    <w:p w14:paraId="41022B59"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Naročnik se obvezuje, da bo: </w:t>
      </w:r>
    </w:p>
    <w:p w14:paraId="0B45DFA9" w14:textId="77777777" w:rsidR="00C45FF1" w:rsidRPr="00371BFF" w:rsidRDefault="00C45FF1" w:rsidP="00C45FF1">
      <w:pPr>
        <w:pStyle w:val="Noga"/>
        <w:numPr>
          <w:ilvl w:val="0"/>
          <w:numId w:val="39"/>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sodeloval z izvajalcem v vseh fazah projektiranja in mu dal na razpolago vso potrebno dokumentacijo in informacije, s katerimi razpolaga in so potrebne za kvalitetno in pravočasno izvedbo;</w:t>
      </w:r>
    </w:p>
    <w:p w14:paraId="12A20035" w14:textId="77777777" w:rsidR="00C45FF1" w:rsidRPr="00371BFF" w:rsidRDefault="00C45FF1" w:rsidP="00C45FF1">
      <w:pPr>
        <w:pStyle w:val="Noga"/>
        <w:numPr>
          <w:ilvl w:val="0"/>
          <w:numId w:val="39"/>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 xml:space="preserve">pravočasno  potrjeval projektno dokumentacijo; </w:t>
      </w:r>
    </w:p>
    <w:p w14:paraId="6BEEB25D" w14:textId="77777777" w:rsidR="00C45FF1" w:rsidRPr="00371BFF" w:rsidRDefault="00C45FF1" w:rsidP="00C45FF1">
      <w:pPr>
        <w:pStyle w:val="Noga"/>
        <w:numPr>
          <w:ilvl w:val="0"/>
          <w:numId w:val="39"/>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obveščal izvajalca o vseh spremembah, ki bi lahko imele vpliv na izvršitev prevzetih storitev;</w:t>
      </w:r>
    </w:p>
    <w:p w14:paraId="3F3D9412" w14:textId="77777777" w:rsidR="00C45FF1" w:rsidRPr="00371BFF" w:rsidRDefault="00C45FF1" w:rsidP="00C45FF1">
      <w:pPr>
        <w:numPr>
          <w:ilvl w:val="0"/>
          <w:numId w:val="39"/>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plačeval potrjene in izvedene storitve v dogovorjenih rokih;</w:t>
      </w:r>
    </w:p>
    <w:p w14:paraId="38663ACD" w14:textId="77777777" w:rsidR="00C45FF1" w:rsidRPr="00371BFF" w:rsidRDefault="00C45FF1" w:rsidP="00C45FF1">
      <w:pPr>
        <w:numPr>
          <w:ilvl w:val="0"/>
          <w:numId w:val="39"/>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aktivno sodeloval pri vseh upravnih postopkih, vključno s pridobitvijo soglasij.</w:t>
      </w:r>
    </w:p>
    <w:p w14:paraId="44EA9028"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p>
    <w:p w14:paraId="75A92585" w14:textId="77777777" w:rsidR="00C45FF1" w:rsidRPr="00DD5260" w:rsidRDefault="00C45FF1" w:rsidP="00C45FF1">
      <w:pPr>
        <w:widowControl w:val="0"/>
        <w:suppressAutoHyphens/>
        <w:spacing w:after="0"/>
        <w:ind w:left="720"/>
        <w:rPr>
          <w:rFonts w:ascii="Arial" w:hAnsi="Arial" w:cs="Arial"/>
          <w:sz w:val="18"/>
          <w:szCs w:val="18"/>
        </w:rPr>
      </w:pPr>
      <w:r>
        <w:rPr>
          <w:rFonts w:ascii="Arial" w:hAnsi="Arial" w:cs="Arial"/>
          <w:sz w:val="18"/>
          <w:szCs w:val="18"/>
        </w:rPr>
        <w:t xml:space="preserve">                                                                                </w:t>
      </w:r>
      <w:r w:rsidRPr="0006068F">
        <w:rPr>
          <w:rFonts w:ascii="Arial" w:hAnsi="Arial" w:cs="Arial"/>
          <w:sz w:val="18"/>
          <w:szCs w:val="18"/>
        </w:rPr>
        <w:t>8. člen</w:t>
      </w:r>
    </w:p>
    <w:p w14:paraId="75115B18" w14:textId="77777777" w:rsidR="00C45FF1" w:rsidRDefault="00C45FF1" w:rsidP="00C45FF1">
      <w:pPr>
        <w:spacing w:after="0"/>
        <w:ind w:left="720"/>
        <w:jc w:val="center"/>
        <w:rPr>
          <w:rFonts w:ascii="Arial" w:hAnsi="Arial" w:cs="Arial"/>
          <w:sz w:val="18"/>
          <w:szCs w:val="18"/>
        </w:rPr>
      </w:pPr>
    </w:p>
    <w:p w14:paraId="35E0AA9F" w14:textId="77777777" w:rsidR="00C45FF1" w:rsidRDefault="00C45FF1" w:rsidP="00C45FF1">
      <w:pPr>
        <w:spacing w:after="0"/>
        <w:ind w:left="720"/>
        <w:jc w:val="center"/>
        <w:rPr>
          <w:rFonts w:ascii="Arial" w:hAnsi="Arial" w:cs="Arial"/>
          <w:sz w:val="18"/>
          <w:szCs w:val="18"/>
        </w:rPr>
      </w:pPr>
      <w:r>
        <w:rPr>
          <w:rFonts w:ascii="Arial" w:hAnsi="Arial" w:cs="Arial"/>
          <w:sz w:val="18"/>
          <w:szCs w:val="18"/>
        </w:rPr>
        <w:t>PODALJŠANJE ROKOV</w:t>
      </w:r>
    </w:p>
    <w:p w14:paraId="06FE55D4" w14:textId="77777777" w:rsidR="00C45FF1" w:rsidRPr="00371BFF" w:rsidRDefault="00C45FF1" w:rsidP="00C45FF1">
      <w:pPr>
        <w:spacing w:after="0"/>
        <w:ind w:left="720"/>
        <w:jc w:val="center"/>
        <w:rPr>
          <w:rFonts w:ascii="Arial" w:hAnsi="Arial" w:cs="Arial"/>
          <w:sz w:val="18"/>
          <w:szCs w:val="18"/>
        </w:rPr>
      </w:pPr>
    </w:p>
    <w:p w14:paraId="662F651A" w14:textId="77777777" w:rsidR="00C45FF1" w:rsidRPr="00371BFF" w:rsidRDefault="00C45FF1" w:rsidP="00C45FF1">
      <w:pPr>
        <w:widowControl w:val="0"/>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I</w:t>
      </w:r>
      <w:r w:rsidRPr="00371BFF">
        <w:rPr>
          <w:rFonts w:ascii="Arial" w:hAnsi="Arial" w:cs="Arial"/>
          <w:sz w:val="18"/>
          <w:szCs w:val="18"/>
        </w:rPr>
        <w:t>zvajalec ima pravico do podaljšanja pogodbenih rokov zgolj v naslednjih primerih:</w:t>
      </w:r>
    </w:p>
    <w:p w14:paraId="43469466" w14:textId="77777777" w:rsidR="00C45FF1" w:rsidRPr="00371BFF" w:rsidRDefault="00C45FF1" w:rsidP="00C45FF1">
      <w:pPr>
        <w:widowControl w:val="0"/>
        <w:numPr>
          <w:ilvl w:val="0"/>
          <w:numId w:val="39"/>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dogodki, ki so posledica višje sile;</w:t>
      </w:r>
    </w:p>
    <w:p w14:paraId="05B7F3DC" w14:textId="77777777" w:rsidR="00C45FF1" w:rsidRPr="00371BFF" w:rsidRDefault="00C45FF1" w:rsidP="00C45FF1">
      <w:pPr>
        <w:widowControl w:val="0"/>
        <w:numPr>
          <w:ilvl w:val="0"/>
          <w:numId w:val="39"/>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prekinitev izvajanja del na zahtevo naročnika;</w:t>
      </w:r>
    </w:p>
    <w:p w14:paraId="7D12FA7D" w14:textId="77777777" w:rsidR="00C45FF1" w:rsidRDefault="00C45FF1" w:rsidP="00C45FF1">
      <w:pPr>
        <w:widowControl w:val="0"/>
        <w:numPr>
          <w:ilvl w:val="0"/>
          <w:numId w:val="39"/>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v primerih, ko se s podaljšanjem strinja naročnik.</w:t>
      </w:r>
    </w:p>
    <w:p w14:paraId="5C2076C2" w14:textId="77777777" w:rsidR="00C45FF1" w:rsidRDefault="00C45FF1" w:rsidP="00C45FF1">
      <w:pPr>
        <w:widowControl w:val="0"/>
        <w:overflowPunct w:val="0"/>
        <w:autoSpaceDE w:val="0"/>
        <w:autoSpaceDN w:val="0"/>
        <w:adjustRightInd w:val="0"/>
        <w:spacing w:after="0"/>
        <w:jc w:val="both"/>
        <w:textAlignment w:val="baseline"/>
        <w:rPr>
          <w:rFonts w:ascii="Arial" w:hAnsi="Arial" w:cs="Arial"/>
          <w:sz w:val="18"/>
          <w:szCs w:val="18"/>
        </w:rPr>
      </w:pPr>
    </w:p>
    <w:p w14:paraId="4552F25B" w14:textId="2B27A73F" w:rsidR="006536F9" w:rsidRPr="008179D6" w:rsidRDefault="00C45FF1" w:rsidP="006536F9">
      <w:pPr>
        <w:widowControl w:val="0"/>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Izvajalec mora predlagati naročniku podaljšanje pogodbenega roka v pisni obliki z obrazložitvijo najkasneje v sedmih dneh, ko izve za vzrok, </w:t>
      </w:r>
      <w:r w:rsidRPr="008179D6">
        <w:rPr>
          <w:rFonts w:ascii="Arial" w:hAnsi="Arial" w:cs="Arial"/>
          <w:sz w:val="18"/>
          <w:szCs w:val="18"/>
        </w:rPr>
        <w:t xml:space="preserve">zaradi katerega se lahko rok podaljša, sicer izgubi pravico do podaljšanja roka. </w:t>
      </w:r>
      <w:r w:rsidR="006536F9" w:rsidRPr="008179D6">
        <w:rPr>
          <w:rFonts w:ascii="Arial" w:hAnsi="Arial" w:cs="Arial"/>
          <w:sz w:val="18"/>
          <w:szCs w:val="18"/>
        </w:rPr>
        <w:t>Naročnik si pridržuje pravico, da podaljša rok izvedbe za predmet javnega naročila, ki zajema projektantski nadzor brez predhodnega soglasja izvajalca.</w:t>
      </w:r>
    </w:p>
    <w:p w14:paraId="188233F1" w14:textId="77777777" w:rsidR="006536F9" w:rsidRPr="008179D6" w:rsidRDefault="006536F9" w:rsidP="00C45FF1">
      <w:pPr>
        <w:widowControl w:val="0"/>
        <w:overflowPunct w:val="0"/>
        <w:autoSpaceDE w:val="0"/>
        <w:autoSpaceDN w:val="0"/>
        <w:adjustRightInd w:val="0"/>
        <w:spacing w:after="0"/>
        <w:jc w:val="both"/>
        <w:textAlignment w:val="baseline"/>
        <w:rPr>
          <w:rFonts w:ascii="Arial" w:hAnsi="Arial" w:cs="Arial"/>
          <w:sz w:val="18"/>
          <w:szCs w:val="18"/>
        </w:rPr>
      </w:pPr>
    </w:p>
    <w:p w14:paraId="6478D94D" w14:textId="0FCDF5EE" w:rsidR="00C45FF1" w:rsidRPr="008179D6" w:rsidRDefault="006536F9" w:rsidP="00C45FF1">
      <w:pPr>
        <w:widowControl w:val="0"/>
        <w:overflowPunct w:val="0"/>
        <w:autoSpaceDE w:val="0"/>
        <w:autoSpaceDN w:val="0"/>
        <w:adjustRightInd w:val="0"/>
        <w:spacing w:after="0"/>
        <w:jc w:val="both"/>
        <w:textAlignment w:val="baseline"/>
        <w:rPr>
          <w:rFonts w:ascii="Arial" w:hAnsi="Arial" w:cs="Arial"/>
          <w:sz w:val="18"/>
          <w:szCs w:val="18"/>
        </w:rPr>
      </w:pPr>
      <w:r w:rsidRPr="008179D6">
        <w:rPr>
          <w:rFonts w:ascii="Arial" w:hAnsi="Arial" w:cs="Arial"/>
          <w:sz w:val="18"/>
          <w:szCs w:val="18"/>
        </w:rPr>
        <w:t>O kakršnemkoli podaljšanju rokov</w:t>
      </w:r>
      <w:r w:rsidR="00C45FF1" w:rsidRPr="008179D6">
        <w:rPr>
          <w:rFonts w:ascii="Arial" w:hAnsi="Arial" w:cs="Arial"/>
          <w:sz w:val="18"/>
          <w:szCs w:val="18"/>
        </w:rPr>
        <w:t xml:space="preserve"> mora biti sklenjen v pisni obliki kot aneks k tej pogodbi.</w:t>
      </w:r>
    </w:p>
    <w:p w14:paraId="0B353D3C"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147AED9B" w14:textId="26916B69" w:rsidR="00C45FF1"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Če izvajalec zamudi z dokončanjem del iz razlogov, ki niso posledica višje sile ali na strani naročnika, je dolžan plačati pogodbeno kazen, določeno v tej pogodbi. Pogodbena kazen se obračuna pri izplačilu.</w:t>
      </w:r>
    </w:p>
    <w:p w14:paraId="33D265A0" w14:textId="299173BB" w:rsidR="006536F9" w:rsidRDefault="006536F9" w:rsidP="00C45FF1">
      <w:pPr>
        <w:overflowPunct w:val="0"/>
        <w:autoSpaceDE w:val="0"/>
        <w:autoSpaceDN w:val="0"/>
        <w:adjustRightInd w:val="0"/>
        <w:spacing w:after="0"/>
        <w:jc w:val="both"/>
        <w:textAlignment w:val="baseline"/>
        <w:rPr>
          <w:rFonts w:ascii="Arial" w:hAnsi="Arial" w:cs="Arial"/>
          <w:sz w:val="18"/>
          <w:szCs w:val="18"/>
        </w:rPr>
      </w:pPr>
    </w:p>
    <w:p w14:paraId="4AFA1FBC" w14:textId="2B47E99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8A0539F"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39B50348" w14:textId="77777777" w:rsidR="00C45FF1" w:rsidRPr="0006068F" w:rsidRDefault="00C45FF1" w:rsidP="00C45FF1">
      <w:pPr>
        <w:tabs>
          <w:tab w:val="left" w:pos="426"/>
        </w:tabs>
        <w:autoSpaceDE w:val="0"/>
        <w:autoSpaceDN w:val="0"/>
        <w:adjustRightInd w:val="0"/>
        <w:spacing w:after="0"/>
        <w:jc w:val="center"/>
        <w:rPr>
          <w:rFonts w:ascii="Arial" w:hAnsi="Arial" w:cs="Arial"/>
          <w:bCs/>
          <w:sz w:val="18"/>
          <w:szCs w:val="18"/>
        </w:rPr>
      </w:pPr>
      <w:r w:rsidRPr="0006068F">
        <w:rPr>
          <w:rFonts w:ascii="Arial" w:hAnsi="Arial" w:cs="Arial"/>
          <w:bCs/>
          <w:sz w:val="18"/>
          <w:szCs w:val="18"/>
        </w:rPr>
        <w:t>9. člen</w:t>
      </w:r>
    </w:p>
    <w:p w14:paraId="704BB932" w14:textId="77777777" w:rsidR="00C45FF1" w:rsidRDefault="00C45FF1" w:rsidP="00C45FF1">
      <w:pPr>
        <w:tabs>
          <w:tab w:val="left" w:pos="426"/>
        </w:tabs>
        <w:autoSpaceDE w:val="0"/>
        <w:autoSpaceDN w:val="0"/>
        <w:adjustRightInd w:val="0"/>
        <w:spacing w:after="0"/>
        <w:jc w:val="center"/>
        <w:rPr>
          <w:rFonts w:ascii="Arial" w:hAnsi="Arial" w:cs="Arial"/>
          <w:bCs/>
          <w:sz w:val="18"/>
          <w:szCs w:val="18"/>
        </w:rPr>
      </w:pPr>
    </w:p>
    <w:p w14:paraId="240C9D6A" w14:textId="77777777" w:rsidR="00C45FF1" w:rsidRPr="0006068F" w:rsidRDefault="00C45FF1" w:rsidP="00C45FF1">
      <w:pPr>
        <w:tabs>
          <w:tab w:val="left" w:pos="426"/>
        </w:tabs>
        <w:autoSpaceDE w:val="0"/>
        <w:autoSpaceDN w:val="0"/>
        <w:adjustRightInd w:val="0"/>
        <w:spacing w:after="0"/>
        <w:jc w:val="center"/>
        <w:rPr>
          <w:rFonts w:ascii="Arial" w:hAnsi="Arial" w:cs="Arial"/>
          <w:bCs/>
          <w:sz w:val="18"/>
          <w:szCs w:val="18"/>
        </w:rPr>
      </w:pPr>
      <w:r w:rsidRPr="0006068F">
        <w:rPr>
          <w:rFonts w:ascii="Arial" w:hAnsi="Arial" w:cs="Arial"/>
          <w:bCs/>
          <w:sz w:val="18"/>
          <w:szCs w:val="18"/>
        </w:rPr>
        <w:t>ZAMUDE</w:t>
      </w:r>
    </w:p>
    <w:p w14:paraId="12FFB4DE" w14:textId="77777777" w:rsidR="00C45FF1" w:rsidRDefault="00C45FF1" w:rsidP="00C45FF1">
      <w:pPr>
        <w:tabs>
          <w:tab w:val="left" w:pos="426"/>
        </w:tabs>
        <w:spacing w:after="0"/>
        <w:jc w:val="both"/>
        <w:rPr>
          <w:rFonts w:ascii="Arial" w:hAnsi="Arial" w:cs="Arial"/>
          <w:sz w:val="18"/>
          <w:szCs w:val="18"/>
        </w:rPr>
      </w:pPr>
    </w:p>
    <w:p w14:paraId="76CA557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Izvajalec se zavezuje, da bo ob izpolnjenih obveznostih naročnika spoštoval pogodbene roke. Če izvajalec po svoji krivdi zamudi pogodbeno dogovorjene roke, je izvajalec dolžan plačati naročniku pogodbeno kazen v višini pol odstotka (0,5%) od skupne pogodbene vrednosti z DDV za vsak zamujeni koledarski dan, vendar ne več kot 10% skupne pogodbene vrednosti z DDV.</w:t>
      </w:r>
    </w:p>
    <w:p w14:paraId="4B3D34CE"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Naročnik ima pravico uveljavljati pogodbeno kazen najkasneje v roku 8 dni po prejemu računa.</w:t>
      </w:r>
    </w:p>
    <w:p w14:paraId="061FB1CF" w14:textId="77777777" w:rsidR="00C45FF1" w:rsidRPr="00012D52" w:rsidRDefault="00C45FF1" w:rsidP="00C45FF1">
      <w:pPr>
        <w:pStyle w:val="Naslov"/>
        <w:tabs>
          <w:tab w:val="left" w:pos="426"/>
          <w:tab w:val="left" w:pos="7380"/>
        </w:tabs>
        <w:spacing w:line="276" w:lineRule="auto"/>
        <w:jc w:val="both"/>
        <w:rPr>
          <w:sz w:val="18"/>
          <w:szCs w:val="18"/>
        </w:rPr>
      </w:pPr>
    </w:p>
    <w:p w14:paraId="08F5060E" w14:textId="77777777" w:rsidR="00C45FF1" w:rsidRPr="00012D52" w:rsidRDefault="00C45FF1" w:rsidP="00C45FF1">
      <w:pPr>
        <w:pStyle w:val="Naslov"/>
        <w:tabs>
          <w:tab w:val="left" w:pos="426"/>
          <w:tab w:val="left" w:pos="7380"/>
        </w:tabs>
        <w:spacing w:line="276" w:lineRule="auto"/>
        <w:jc w:val="both"/>
        <w:rPr>
          <w:sz w:val="18"/>
          <w:szCs w:val="18"/>
        </w:rPr>
      </w:pPr>
      <w:r w:rsidRPr="00012D52">
        <w:rPr>
          <w:sz w:val="18"/>
          <w:szCs w:val="18"/>
        </w:rPr>
        <w:t>Za uveljavljanje pogodbene kazni naročnik izvajalcu izstavi račun, ki ga je izvajalec dolžan poravnati v 8 (osmih) dneh od izstavitve.</w:t>
      </w:r>
    </w:p>
    <w:p w14:paraId="3AF5EEE0" w14:textId="77777777" w:rsidR="00C45FF1" w:rsidRPr="00012D52" w:rsidRDefault="00C45FF1" w:rsidP="00C45FF1">
      <w:pPr>
        <w:tabs>
          <w:tab w:val="left" w:pos="426"/>
        </w:tabs>
        <w:spacing w:after="0"/>
        <w:jc w:val="both"/>
        <w:rPr>
          <w:rFonts w:ascii="Arial" w:hAnsi="Arial" w:cs="Arial"/>
          <w:sz w:val="18"/>
          <w:szCs w:val="18"/>
        </w:rPr>
      </w:pPr>
    </w:p>
    <w:p w14:paraId="07D9CC2A"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97A10FE"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Za poplačilo nastalih stroškov in škode lahko naročnik unovči finančno zavarovanje za dobro izvedbo pogodbenih obveznosti, v kolikor pa le-to ne zadostuje, mora izvajalec plačati razliko do polne višine nastalih stroškov in škode v 8 dneh od datuma prej</w:t>
      </w:r>
      <w:r>
        <w:rPr>
          <w:rFonts w:ascii="Arial" w:hAnsi="Arial" w:cs="Arial"/>
          <w:sz w:val="18"/>
          <w:szCs w:val="18"/>
        </w:rPr>
        <w:t>ema pisnega zahtevka naročnika.</w:t>
      </w:r>
    </w:p>
    <w:p w14:paraId="6AEAC0C7" w14:textId="77777777" w:rsidR="00C45FF1" w:rsidRPr="00371BFF" w:rsidRDefault="00C45FF1" w:rsidP="00C45FF1">
      <w:pPr>
        <w:tabs>
          <w:tab w:val="left" w:pos="426"/>
        </w:tabs>
        <w:spacing w:after="0"/>
        <w:jc w:val="both"/>
        <w:rPr>
          <w:rFonts w:ascii="Arial" w:hAnsi="Arial" w:cs="Arial"/>
          <w:sz w:val="18"/>
          <w:szCs w:val="18"/>
        </w:rPr>
      </w:pPr>
    </w:p>
    <w:p w14:paraId="4AF290B2" w14:textId="77777777" w:rsidR="00C45FF1" w:rsidRDefault="00C45FF1" w:rsidP="00C45FF1">
      <w:pPr>
        <w:spacing w:after="0"/>
        <w:jc w:val="center"/>
        <w:rPr>
          <w:rFonts w:ascii="Arial" w:hAnsi="Arial" w:cs="Arial"/>
          <w:sz w:val="18"/>
          <w:szCs w:val="18"/>
        </w:rPr>
      </w:pPr>
      <w:r>
        <w:rPr>
          <w:rFonts w:ascii="Arial" w:hAnsi="Arial" w:cs="Arial"/>
          <w:sz w:val="18"/>
          <w:szCs w:val="18"/>
        </w:rPr>
        <w:t>10. člen</w:t>
      </w:r>
    </w:p>
    <w:p w14:paraId="56A5E6FC" w14:textId="77777777" w:rsidR="00C45FF1" w:rsidRDefault="00C45FF1" w:rsidP="00C45FF1">
      <w:pPr>
        <w:spacing w:after="0"/>
        <w:jc w:val="center"/>
        <w:rPr>
          <w:rFonts w:ascii="Arial" w:hAnsi="Arial" w:cs="Arial"/>
          <w:sz w:val="18"/>
          <w:szCs w:val="18"/>
        </w:rPr>
      </w:pPr>
    </w:p>
    <w:p w14:paraId="359B4816" w14:textId="77777777" w:rsidR="00C45FF1" w:rsidRDefault="00C45FF1" w:rsidP="00C45FF1">
      <w:pPr>
        <w:spacing w:after="0"/>
        <w:jc w:val="center"/>
        <w:rPr>
          <w:rFonts w:ascii="Arial" w:hAnsi="Arial" w:cs="Arial"/>
          <w:sz w:val="18"/>
          <w:szCs w:val="18"/>
        </w:rPr>
      </w:pPr>
      <w:r>
        <w:rPr>
          <w:rFonts w:ascii="Arial" w:hAnsi="Arial" w:cs="Arial"/>
          <w:sz w:val="18"/>
          <w:szCs w:val="18"/>
        </w:rPr>
        <w:t>SPREMEMBA VREDNOSTI POGODBE</w:t>
      </w:r>
    </w:p>
    <w:p w14:paraId="2129351B"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44E720BA"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371BFF">
        <w:rPr>
          <w:rFonts w:ascii="Arial" w:hAnsi="Arial" w:cs="Arial"/>
          <w:color w:val="000000"/>
          <w:sz w:val="18"/>
          <w:szCs w:val="18"/>
        </w:rPr>
        <w:t xml:space="preserve">količin, ki bi vplivale na zvišanje pogodbene </w:t>
      </w:r>
      <w:r w:rsidRPr="00371BFF">
        <w:rPr>
          <w:rFonts w:ascii="Arial" w:hAnsi="Arial" w:cs="Arial"/>
          <w:sz w:val="18"/>
          <w:szCs w:val="18"/>
        </w:rPr>
        <w:t>vrednosti, je potrebno o tem skleniti pisni aneks k pogodbi. Nepredvidena</w:t>
      </w:r>
      <w:r w:rsidRPr="00371BFF">
        <w:rPr>
          <w:rFonts w:ascii="Arial" w:hAnsi="Arial" w:cs="Arial"/>
          <w:color w:val="000000"/>
          <w:sz w:val="18"/>
          <w:szCs w:val="18"/>
        </w:rPr>
        <w:t xml:space="preserve"> </w:t>
      </w:r>
      <w:r w:rsidRPr="00371BFF">
        <w:rPr>
          <w:rFonts w:ascii="Arial" w:hAnsi="Arial" w:cs="Arial"/>
          <w:sz w:val="18"/>
          <w:szCs w:val="18"/>
        </w:rPr>
        <w:t>oz. spremenjena dela, ki niso navedena v ponudbi izvajalca, naročnik prizna samo po predhodnem dogovoru in sicer po vnaprej dogovorjenih cenah.</w:t>
      </w:r>
    </w:p>
    <w:p w14:paraId="71DF6A31"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22F9C5D9"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tej pogodbi. Če je izvajalec v predračunu podal eventualni popust, velja ta popust tudi za vsa morebitn</w:t>
      </w:r>
      <w:r>
        <w:rPr>
          <w:rFonts w:ascii="Arial" w:hAnsi="Arial" w:cs="Arial"/>
          <w:sz w:val="18"/>
          <w:szCs w:val="18"/>
        </w:rPr>
        <w:t>a dodatna ali nepredvidena dela.</w:t>
      </w:r>
    </w:p>
    <w:p w14:paraId="6327ECF9"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0DBAEFD1" w14:textId="77777777" w:rsidR="00C45FF1" w:rsidRDefault="00C45FF1" w:rsidP="00C45FF1">
      <w:pPr>
        <w:tabs>
          <w:tab w:val="left" w:pos="426"/>
        </w:tabs>
        <w:spacing w:after="0"/>
        <w:jc w:val="both"/>
        <w:rPr>
          <w:rFonts w:ascii="Arial" w:hAnsi="Arial" w:cs="Arial"/>
          <w:sz w:val="18"/>
          <w:szCs w:val="18"/>
        </w:rPr>
      </w:pPr>
    </w:p>
    <w:p w14:paraId="578ED2DB"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1D3C02AA"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 izvajalcem se v tem primeru sklene aneks k osnovni pogodbi.</w:t>
      </w:r>
    </w:p>
    <w:p w14:paraId="223EE4D7"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61DDBE9B"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S strani naročnika nepotrjene tehnologije dela, ki bi imele za posledico večje količine izvedenih de</w:t>
      </w:r>
      <w:r>
        <w:rPr>
          <w:rFonts w:ascii="Arial" w:hAnsi="Arial" w:cs="Arial"/>
          <w:sz w:val="18"/>
          <w:szCs w:val="18"/>
        </w:rPr>
        <w:t xml:space="preserve">l ali </w:t>
      </w:r>
      <w:r w:rsidRPr="00371BFF">
        <w:rPr>
          <w:rFonts w:ascii="Arial" w:hAnsi="Arial" w:cs="Arial"/>
          <w:sz w:val="18"/>
          <w:szCs w:val="18"/>
        </w:rPr>
        <w:t>odškodnine tretjim osebam, niso predmet stroškov naročnika.</w:t>
      </w:r>
    </w:p>
    <w:p w14:paraId="12E62A7C"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Izvajalec lahko, ko gre za izvajanje dodatnih oziroma več del, prične po potrditvi</w:t>
      </w:r>
      <w:r>
        <w:rPr>
          <w:rFonts w:ascii="Arial" w:hAnsi="Arial" w:cs="Arial"/>
          <w:sz w:val="18"/>
          <w:szCs w:val="18"/>
        </w:rPr>
        <w:t xml:space="preserve"> obsega del s strani naročnika.</w:t>
      </w:r>
    </w:p>
    <w:p w14:paraId="22F89949" w14:textId="77777777" w:rsidR="00C45FF1" w:rsidRDefault="00C45FF1" w:rsidP="00C45FF1">
      <w:pPr>
        <w:widowControl w:val="0"/>
        <w:spacing w:after="0"/>
        <w:ind w:left="360"/>
        <w:jc w:val="center"/>
        <w:rPr>
          <w:rFonts w:ascii="Arial" w:hAnsi="Arial" w:cs="Arial"/>
          <w:sz w:val="18"/>
          <w:szCs w:val="18"/>
        </w:rPr>
      </w:pPr>
    </w:p>
    <w:p w14:paraId="361D4EE0" w14:textId="77777777" w:rsidR="00C45FF1" w:rsidRPr="0006068F" w:rsidRDefault="00C45FF1" w:rsidP="00C45FF1">
      <w:pPr>
        <w:widowControl w:val="0"/>
        <w:spacing w:after="0"/>
        <w:ind w:left="360"/>
        <w:jc w:val="center"/>
        <w:rPr>
          <w:rFonts w:ascii="Arial" w:hAnsi="Arial" w:cs="Arial"/>
          <w:sz w:val="18"/>
          <w:szCs w:val="18"/>
        </w:rPr>
      </w:pPr>
      <w:r>
        <w:rPr>
          <w:rFonts w:ascii="Arial" w:hAnsi="Arial" w:cs="Arial"/>
          <w:sz w:val="18"/>
          <w:szCs w:val="18"/>
        </w:rPr>
        <w:t xml:space="preserve">11. člen </w:t>
      </w:r>
    </w:p>
    <w:p w14:paraId="1D67BA8C" w14:textId="77777777" w:rsidR="00C45FF1" w:rsidRDefault="00C45FF1" w:rsidP="00C45FF1">
      <w:pPr>
        <w:spacing w:after="0"/>
        <w:jc w:val="center"/>
        <w:rPr>
          <w:rFonts w:ascii="Arial" w:hAnsi="Arial" w:cs="Arial"/>
          <w:sz w:val="18"/>
          <w:szCs w:val="18"/>
        </w:rPr>
      </w:pPr>
    </w:p>
    <w:p w14:paraId="2F6C582A" w14:textId="77777777" w:rsidR="00C45FF1" w:rsidRPr="0006068F" w:rsidRDefault="00C45FF1" w:rsidP="00C45FF1">
      <w:pPr>
        <w:spacing w:after="0"/>
        <w:jc w:val="center"/>
        <w:rPr>
          <w:rFonts w:ascii="Arial" w:hAnsi="Arial" w:cs="Arial"/>
          <w:sz w:val="18"/>
          <w:szCs w:val="18"/>
        </w:rPr>
      </w:pPr>
      <w:r w:rsidRPr="0006068F">
        <w:rPr>
          <w:rFonts w:ascii="Arial" w:hAnsi="Arial" w:cs="Arial"/>
          <w:sz w:val="18"/>
          <w:szCs w:val="18"/>
        </w:rPr>
        <w:t>ODSTOP OD POGODBE</w:t>
      </w:r>
    </w:p>
    <w:p w14:paraId="6A7F0BC9" w14:textId="77777777" w:rsidR="00C45FF1" w:rsidRDefault="00C45FF1" w:rsidP="00C45FF1">
      <w:pPr>
        <w:tabs>
          <w:tab w:val="left" w:pos="426"/>
        </w:tabs>
        <w:overflowPunct w:val="0"/>
        <w:autoSpaceDE w:val="0"/>
        <w:spacing w:after="0"/>
        <w:contextualSpacing/>
        <w:jc w:val="both"/>
        <w:textAlignment w:val="baseline"/>
        <w:rPr>
          <w:rFonts w:ascii="Arial" w:hAnsi="Arial" w:cs="Arial"/>
          <w:sz w:val="18"/>
          <w:szCs w:val="18"/>
        </w:rPr>
      </w:pPr>
    </w:p>
    <w:p w14:paraId="26F417A1" w14:textId="77777777" w:rsidR="00C45FF1" w:rsidRPr="00371BFF" w:rsidRDefault="00C45FF1" w:rsidP="00C45FF1">
      <w:pPr>
        <w:tabs>
          <w:tab w:val="left" w:pos="426"/>
        </w:tabs>
        <w:overflowPunct w:val="0"/>
        <w:autoSpaceDE w:val="0"/>
        <w:spacing w:after="0"/>
        <w:contextualSpacing/>
        <w:jc w:val="both"/>
        <w:textAlignment w:val="baseline"/>
        <w:rPr>
          <w:rFonts w:ascii="Arial" w:hAnsi="Arial" w:cs="Arial"/>
          <w:sz w:val="18"/>
          <w:szCs w:val="18"/>
        </w:rPr>
      </w:pPr>
      <w:r w:rsidRPr="00371BFF">
        <w:rPr>
          <w:rFonts w:ascii="Arial" w:hAnsi="Arial" w:cs="Arial"/>
          <w:sz w:val="18"/>
          <w:szCs w:val="18"/>
        </w:rPr>
        <w:t>Naročnik lahko odstopi od pogodbe, če:</w:t>
      </w:r>
    </w:p>
    <w:p w14:paraId="7D3B4DC2" w14:textId="77777777" w:rsidR="00C45FF1" w:rsidRPr="00371BFF" w:rsidRDefault="00C45FF1" w:rsidP="00C45FF1">
      <w:pPr>
        <w:pStyle w:val="Odstavekseznama"/>
        <w:numPr>
          <w:ilvl w:val="0"/>
          <w:numId w:val="40"/>
        </w:numPr>
        <w:tabs>
          <w:tab w:val="left" w:pos="426"/>
        </w:tabs>
        <w:spacing w:after="0"/>
        <w:rPr>
          <w:rFonts w:ascii="Arial" w:hAnsi="Arial" w:cs="Arial"/>
          <w:sz w:val="18"/>
          <w:szCs w:val="18"/>
        </w:rPr>
      </w:pPr>
      <w:r w:rsidRPr="00371BFF">
        <w:rPr>
          <w:rFonts w:ascii="Arial" w:hAnsi="Arial" w:cs="Arial"/>
          <w:sz w:val="18"/>
          <w:szCs w:val="18"/>
        </w:rPr>
        <w:t>izvajalec po pisnem pozivu naročnika in dodatnem roku ne prične z deli ali z njimi po prekinitvi ne nadaljuje;</w:t>
      </w:r>
    </w:p>
    <w:p w14:paraId="6722F63F" w14:textId="77777777" w:rsidR="00C45FF1" w:rsidRPr="00371BFF" w:rsidRDefault="00C45FF1" w:rsidP="00C45FF1">
      <w:pPr>
        <w:pStyle w:val="Odstavekseznama"/>
        <w:numPr>
          <w:ilvl w:val="0"/>
          <w:numId w:val="40"/>
        </w:numPr>
        <w:tabs>
          <w:tab w:val="left" w:pos="426"/>
        </w:tabs>
        <w:spacing w:after="0"/>
        <w:rPr>
          <w:rFonts w:ascii="Arial" w:hAnsi="Arial" w:cs="Arial"/>
          <w:sz w:val="18"/>
          <w:szCs w:val="18"/>
        </w:rPr>
      </w:pPr>
      <w:r w:rsidRPr="00371BFF">
        <w:rPr>
          <w:rFonts w:ascii="Arial" w:hAnsi="Arial" w:cs="Arial"/>
          <w:sz w:val="18"/>
          <w:szCs w:val="18"/>
        </w:rPr>
        <w:t xml:space="preserve">izvajalec zamuja z deli za več kot </w:t>
      </w:r>
      <w:r>
        <w:rPr>
          <w:rFonts w:ascii="Arial" w:hAnsi="Arial" w:cs="Arial"/>
          <w:sz w:val="18"/>
          <w:szCs w:val="18"/>
        </w:rPr>
        <w:t>1</w:t>
      </w:r>
      <w:r w:rsidRPr="00371BFF">
        <w:rPr>
          <w:rFonts w:ascii="Arial" w:hAnsi="Arial" w:cs="Arial"/>
          <w:sz w:val="18"/>
          <w:szCs w:val="18"/>
        </w:rPr>
        <w:t>0 dni;</w:t>
      </w:r>
    </w:p>
    <w:p w14:paraId="434DC8F2" w14:textId="77777777" w:rsidR="00C45FF1" w:rsidRPr="00371BFF" w:rsidRDefault="00C45FF1" w:rsidP="00C45FF1">
      <w:pPr>
        <w:pStyle w:val="Odstavekseznama"/>
        <w:numPr>
          <w:ilvl w:val="0"/>
          <w:numId w:val="40"/>
        </w:numPr>
        <w:tabs>
          <w:tab w:val="left" w:pos="426"/>
        </w:tabs>
        <w:spacing w:after="0"/>
        <w:rPr>
          <w:rFonts w:ascii="Arial" w:hAnsi="Arial" w:cs="Arial"/>
          <w:sz w:val="18"/>
          <w:szCs w:val="18"/>
        </w:rPr>
      </w:pPr>
      <w:r w:rsidRPr="00371BFF">
        <w:rPr>
          <w:rFonts w:ascii="Arial" w:hAnsi="Arial" w:cs="Arial"/>
          <w:sz w:val="18"/>
          <w:szCs w:val="18"/>
        </w:rPr>
        <w:t>naročnik ugotovi, da izvajalec dela nekvalitetno in v nasprotju s pravili stroke;</w:t>
      </w:r>
    </w:p>
    <w:p w14:paraId="1A22C1A2" w14:textId="77777777" w:rsidR="00C45FF1" w:rsidRPr="00371BFF" w:rsidRDefault="00C45FF1" w:rsidP="00C45FF1">
      <w:pPr>
        <w:pStyle w:val="Odstavekseznama"/>
        <w:numPr>
          <w:ilvl w:val="0"/>
          <w:numId w:val="40"/>
        </w:numPr>
        <w:tabs>
          <w:tab w:val="left" w:pos="426"/>
        </w:tabs>
        <w:spacing w:after="0"/>
        <w:rPr>
          <w:rFonts w:ascii="Arial" w:hAnsi="Arial" w:cs="Arial"/>
          <w:sz w:val="18"/>
          <w:szCs w:val="18"/>
        </w:rPr>
      </w:pPr>
      <w:r w:rsidRPr="00371BFF">
        <w:rPr>
          <w:rFonts w:ascii="Arial" w:hAnsi="Arial" w:cs="Arial"/>
          <w:sz w:val="18"/>
          <w:szCs w:val="18"/>
        </w:rPr>
        <w:t>izvajalec brez soglasja naročnika odda dela podizvajalcem, ki niso bili navedeni v ponudbi;</w:t>
      </w:r>
    </w:p>
    <w:p w14:paraId="426B35E6" w14:textId="77777777" w:rsidR="00C45FF1" w:rsidRPr="00371BFF" w:rsidRDefault="00C45FF1" w:rsidP="00C45FF1">
      <w:pPr>
        <w:pStyle w:val="Odstavekseznama"/>
        <w:numPr>
          <w:ilvl w:val="0"/>
          <w:numId w:val="40"/>
        </w:numPr>
        <w:tabs>
          <w:tab w:val="left" w:pos="426"/>
        </w:tabs>
        <w:spacing w:after="0"/>
        <w:rPr>
          <w:rFonts w:ascii="Arial" w:hAnsi="Arial" w:cs="Arial"/>
          <w:sz w:val="18"/>
          <w:szCs w:val="18"/>
        </w:rPr>
      </w:pPr>
      <w:r w:rsidRPr="00371BFF">
        <w:rPr>
          <w:rFonts w:ascii="Arial" w:hAnsi="Arial" w:cs="Arial"/>
          <w:sz w:val="18"/>
          <w:szCs w:val="18"/>
        </w:rPr>
        <w:t>izvajalec krši obvezno</w:t>
      </w:r>
      <w:r>
        <w:rPr>
          <w:rFonts w:ascii="Arial" w:hAnsi="Arial" w:cs="Arial"/>
          <w:sz w:val="18"/>
          <w:szCs w:val="18"/>
        </w:rPr>
        <w:t>sti, dogovorjene v tej pogodbi;</w:t>
      </w:r>
    </w:p>
    <w:p w14:paraId="25FF8E6D" w14:textId="77777777" w:rsidR="00C45FF1" w:rsidRPr="00371BFF" w:rsidRDefault="00C45FF1" w:rsidP="00C45FF1">
      <w:pPr>
        <w:pStyle w:val="Odstavekseznama"/>
        <w:numPr>
          <w:ilvl w:val="0"/>
          <w:numId w:val="40"/>
        </w:numPr>
        <w:tabs>
          <w:tab w:val="left" w:pos="426"/>
        </w:tabs>
        <w:spacing w:after="0"/>
        <w:rPr>
          <w:rFonts w:ascii="Arial" w:hAnsi="Arial" w:cs="Arial"/>
          <w:sz w:val="18"/>
          <w:szCs w:val="18"/>
        </w:rPr>
      </w:pPr>
      <w:r>
        <w:rPr>
          <w:rFonts w:ascii="Arial" w:hAnsi="Arial" w:cs="Arial"/>
          <w:sz w:val="18"/>
          <w:szCs w:val="18"/>
        </w:rPr>
        <w:t xml:space="preserve">je bilo </w:t>
      </w:r>
      <w:r w:rsidRPr="00371BFF">
        <w:rPr>
          <w:rFonts w:ascii="Arial" w:hAnsi="Arial" w:cs="Arial"/>
          <w:sz w:val="18"/>
          <w:szCs w:val="18"/>
        </w:rPr>
        <w:t>javno naročilo bistveno spremenjeno, kar terja nov postopek javnega naročanja;</w:t>
      </w:r>
    </w:p>
    <w:p w14:paraId="5807A537" w14:textId="77777777" w:rsidR="00C45FF1" w:rsidRPr="00371BFF" w:rsidRDefault="00C45FF1" w:rsidP="00C45FF1">
      <w:pPr>
        <w:pStyle w:val="Odstavekseznama"/>
        <w:numPr>
          <w:ilvl w:val="0"/>
          <w:numId w:val="40"/>
        </w:numPr>
        <w:tabs>
          <w:tab w:val="left" w:pos="426"/>
        </w:tabs>
        <w:spacing w:after="0"/>
        <w:rPr>
          <w:rFonts w:ascii="Arial" w:hAnsi="Arial" w:cs="Arial"/>
          <w:sz w:val="18"/>
          <w:szCs w:val="18"/>
        </w:rPr>
      </w:pPr>
      <w:r>
        <w:rPr>
          <w:rFonts w:ascii="Arial" w:hAnsi="Arial" w:cs="Arial"/>
          <w:sz w:val="18"/>
          <w:szCs w:val="18"/>
        </w:rPr>
        <w:t xml:space="preserve">je </w:t>
      </w:r>
      <w:r w:rsidRPr="00371BFF">
        <w:rPr>
          <w:rFonts w:ascii="Arial" w:hAnsi="Arial" w:cs="Arial"/>
          <w:sz w:val="18"/>
          <w:szCs w:val="18"/>
        </w:rPr>
        <w:t>v času oddaje javnega naročila bil izvajalec v enem od položajev, zaradi katerega bi ga naročnik moral izključiti iz postopka javnega naročanja, pa s tem dejstvom naročnik ni bil seznanjen v postopku javnega naročanja;</w:t>
      </w:r>
    </w:p>
    <w:p w14:paraId="385A22F8" w14:textId="77777777" w:rsidR="00C45FF1" w:rsidRPr="00371BFF" w:rsidRDefault="00C45FF1" w:rsidP="00C45FF1">
      <w:pPr>
        <w:pStyle w:val="Odstavekseznama"/>
        <w:numPr>
          <w:ilvl w:val="0"/>
          <w:numId w:val="40"/>
        </w:numPr>
        <w:tabs>
          <w:tab w:val="left" w:pos="426"/>
        </w:tabs>
        <w:spacing w:after="0"/>
        <w:rPr>
          <w:rFonts w:ascii="Arial" w:hAnsi="Arial" w:cs="Arial"/>
          <w:sz w:val="18"/>
          <w:szCs w:val="18"/>
        </w:rPr>
      </w:pPr>
      <w:r w:rsidRPr="00371BF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74FC64D3" w14:textId="77777777" w:rsidR="00C45FF1"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11B4DF9A" w14:textId="77777777" w:rsidR="00C45FF1"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r w:rsidRPr="00371BFF">
        <w:rPr>
          <w:rFonts w:ascii="Arial" w:hAnsi="Arial" w:cs="Arial"/>
          <w:sz w:val="18"/>
          <w:szCs w:val="18"/>
        </w:rPr>
        <w:t xml:space="preserve">V primeru odstopa od pogodbe iz zgoraj navedenih razlogov, naročnik ustavi vsa plačila izvajalcu do ugotovitve nastale škode, ki jo je dolžan izvajalec plačati. Odstop od pogodbe učinkuje z dnem, ko izvajalec prejme pisno izjavo naročnika o odstopu. Naročnik bo istočasno z odstopom od pogodbe pričel s postopki za unovčenje zavarovanja za dobro izvedbo pogodbenih obveznosti. Pogodba preneha veljati, če je naročnik seznanjen, da je pristojni državni organ ali sodišče s pravnomočno odločitvijo ugotovilo kršitev delovne, okoljske ali socialne zakonodaje s strani izvajalca pogodbe o izvedbi javnega naročila ali njegovega podizvajalca. </w:t>
      </w:r>
    </w:p>
    <w:p w14:paraId="62F2CE9D" w14:textId="77777777" w:rsidR="00C45FF1"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r w:rsidRPr="00371BFF">
        <w:rPr>
          <w:rFonts w:ascii="Arial" w:hAnsi="Arial" w:cs="Arial"/>
          <w:sz w:val="18"/>
          <w:szCs w:val="18"/>
        </w:rPr>
        <w:lastRenderedPageBreak/>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17ED5BAB" w14:textId="77777777" w:rsidR="00C45FF1" w:rsidRPr="0006068F"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07E2618D" w14:textId="77777777" w:rsidR="00C45FF1" w:rsidRPr="0006068F" w:rsidRDefault="00C45FF1" w:rsidP="00C45FF1">
      <w:pPr>
        <w:tabs>
          <w:tab w:val="left" w:pos="426"/>
        </w:tabs>
        <w:autoSpaceDE w:val="0"/>
        <w:autoSpaceDN w:val="0"/>
        <w:adjustRightInd w:val="0"/>
        <w:spacing w:after="0"/>
        <w:jc w:val="center"/>
        <w:rPr>
          <w:rFonts w:ascii="Arial" w:hAnsi="Arial" w:cs="Arial"/>
          <w:bCs/>
          <w:sz w:val="18"/>
          <w:szCs w:val="18"/>
        </w:rPr>
      </w:pPr>
      <w:r w:rsidRPr="0006068F">
        <w:rPr>
          <w:rFonts w:ascii="Arial" w:hAnsi="Arial" w:cs="Arial"/>
          <w:bCs/>
          <w:sz w:val="18"/>
          <w:szCs w:val="18"/>
        </w:rPr>
        <w:t>12. člen</w:t>
      </w:r>
    </w:p>
    <w:p w14:paraId="12C51B11" w14:textId="77777777" w:rsidR="00C45FF1" w:rsidRDefault="00C45FF1" w:rsidP="00C45FF1">
      <w:pPr>
        <w:tabs>
          <w:tab w:val="left" w:pos="426"/>
        </w:tabs>
        <w:autoSpaceDE w:val="0"/>
        <w:autoSpaceDN w:val="0"/>
        <w:adjustRightInd w:val="0"/>
        <w:spacing w:after="0"/>
        <w:jc w:val="center"/>
        <w:rPr>
          <w:rFonts w:ascii="Arial" w:hAnsi="Arial" w:cs="Arial"/>
          <w:bCs/>
          <w:sz w:val="18"/>
          <w:szCs w:val="18"/>
        </w:rPr>
      </w:pPr>
      <w:r w:rsidRPr="0006068F">
        <w:rPr>
          <w:rFonts w:ascii="Arial" w:hAnsi="Arial" w:cs="Arial"/>
          <w:bCs/>
          <w:sz w:val="18"/>
          <w:szCs w:val="18"/>
        </w:rPr>
        <w:t xml:space="preserve"> </w:t>
      </w:r>
    </w:p>
    <w:p w14:paraId="2EAC2189" w14:textId="77777777" w:rsidR="00C45FF1" w:rsidRPr="0006068F" w:rsidRDefault="00C45FF1" w:rsidP="00C45FF1">
      <w:pPr>
        <w:tabs>
          <w:tab w:val="left" w:pos="426"/>
        </w:tabs>
        <w:autoSpaceDE w:val="0"/>
        <w:autoSpaceDN w:val="0"/>
        <w:adjustRightInd w:val="0"/>
        <w:spacing w:after="0"/>
        <w:jc w:val="center"/>
        <w:rPr>
          <w:rFonts w:ascii="Arial" w:hAnsi="Arial" w:cs="Arial"/>
          <w:bCs/>
          <w:sz w:val="18"/>
          <w:szCs w:val="18"/>
        </w:rPr>
      </w:pPr>
      <w:r w:rsidRPr="0006068F">
        <w:rPr>
          <w:rFonts w:ascii="Arial" w:hAnsi="Arial" w:cs="Arial"/>
          <w:bCs/>
          <w:sz w:val="18"/>
          <w:szCs w:val="18"/>
        </w:rPr>
        <w:t>PODIZVAJALCI</w:t>
      </w:r>
    </w:p>
    <w:p w14:paraId="1C8F4DC1" w14:textId="77777777" w:rsidR="00C45FF1" w:rsidRDefault="00C45FF1" w:rsidP="00C45FF1">
      <w:pPr>
        <w:tabs>
          <w:tab w:val="left" w:pos="426"/>
        </w:tabs>
        <w:spacing w:after="0"/>
        <w:jc w:val="both"/>
        <w:rPr>
          <w:rFonts w:ascii="Arial" w:hAnsi="Arial" w:cs="Arial"/>
          <w:sz w:val="18"/>
          <w:szCs w:val="18"/>
        </w:rPr>
      </w:pPr>
    </w:p>
    <w:p w14:paraId="40A69571"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51BFEFF5" w14:textId="77777777" w:rsidR="00C45FF1" w:rsidRDefault="00C45FF1" w:rsidP="00C45FF1">
      <w:pPr>
        <w:tabs>
          <w:tab w:val="left" w:pos="426"/>
        </w:tabs>
        <w:spacing w:after="0"/>
        <w:jc w:val="both"/>
        <w:rPr>
          <w:rFonts w:ascii="Arial" w:hAnsi="Arial" w:cs="Arial"/>
          <w:sz w:val="18"/>
          <w:szCs w:val="18"/>
        </w:rPr>
      </w:pPr>
    </w:p>
    <w:p w14:paraId="4B657706" w14:textId="77777777" w:rsidR="00C45FF1" w:rsidRPr="00371BFF" w:rsidRDefault="00C45FF1" w:rsidP="00C45FF1">
      <w:pPr>
        <w:tabs>
          <w:tab w:val="left" w:pos="426"/>
        </w:tabs>
        <w:spacing w:after="0"/>
        <w:jc w:val="both"/>
        <w:rPr>
          <w:rFonts w:ascii="Arial" w:hAnsi="Arial" w:cs="Arial"/>
          <w:sz w:val="18"/>
          <w:szCs w:val="18"/>
        </w:rPr>
      </w:pPr>
    </w:p>
    <w:p w14:paraId="0E940609" w14:textId="77777777" w:rsidR="00C45FF1" w:rsidRPr="0006068F" w:rsidRDefault="00C45FF1" w:rsidP="00C45FF1">
      <w:pPr>
        <w:tabs>
          <w:tab w:val="left" w:pos="426"/>
        </w:tabs>
        <w:spacing w:after="0"/>
        <w:jc w:val="center"/>
        <w:rPr>
          <w:rFonts w:ascii="Arial" w:hAnsi="Arial" w:cs="Arial"/>
          <w:sz w:val="18"/>
          <w:szCs w:val="18"/>
        </w:rPr>
      </w:pPr>
      <w:r w:rsidRPr="0006068F">
        <w:rPr>
          <w:rFonts w:ascii="Arial" w:hAnsi="Arial" w:cs="Arial"/>
          <w:sz w:val="18"/>
          <w:szCs w:val="18"/>
        </w:rPr>
        <w:t xml:space="preserve">12. a člen </w:t>
      </w:r>
    </w:p>
    <w:p w14:paraId="5FB84D7A" w14:textId="77777777" w:rsidR="00C45FF1" w:rsidRDefault="00C45FF1" w:rsidP="00C45FF1">
      <w:pPr>
        <w:tabs>
          <w:tab w:val="left" w:pos="426"/>
        </w:tabs>
        <w:spacing w:after="0"/>
        <w:jc w:val="both"/>
        <w:rPr>
          <w:rFonts w:ascii="Arial" w:hAnsi="Arial" w:cs="Arial"/>
          <w:sz w:val="18"/>
          <w:szCs w:val="18"/>
        </w:rPr>
      </w:pPr>
    </w:p>
    <w:p w14:paraId="3C8122BA"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V primeru, da naročnik da soglasje za vključitev podizvajalca v dela po tej pogodbi, mora izvajalec pred podpisom aneksa k tej pogodbi izročiti naročniku:</w:t>
      </w:r>
    </w:p>
    <w:p w14:paraId="411E1881" w14:textId="77777777" w:rsidR="00C45FF1" w:rsidRPr="00371BFF" w:rsidRDefault="00C45FF1" w:rsidP="00C45FF1">
      <w:pPr>
        <w:pStyle w:val="Odstavekseznama"/>
        <w:numPr>
          <w:ilvl w:val="0"/>
          <w:numId w:val="30"/>
        </w:numPr>
        <w:tabs>
          <w:tab w:val="left" w:pos="426"/>
        </w:tabs>
        <w:spacing w:after="0"/>
        <w:ind w:left="284" w:hanging="284"/>
        <w:jc w:val="both"/>
        <w:rPr>
          <w:rFonts w:ascii="Arial" w:hAnsi="Arial" w:cs="Arial"/>
          <w:sz w:val="18"/>
          <w:szCs w:val="18"/>
        </w:rPr>
      </w:pPr>
      <w:r w:rsidRPr="00371BFF">
        <w:rPr>
          <w:rFonts w:ascii="Arial" w:hAnsi="Arial" w:cs="Arial"/>
          <w:sz w:val="18"/>
          <w:szCs w:val="18"/>
        </w:rPr>
        <w:t>podatke o podizvajalcu (naziv, polni naslov, matično številko, davčno številko in transakcijski račun)</w:t>
      </w:r>
    </w:p>
    <w:p w14:paraId="3A9EEC06" w14:textId="77777777" w:rsidR="00C45FF1" w:rsidRPr="00371BFF" w:rsidRDefault="00C45FF1" w:rsidP="00C45FF1">
      <w:pPr>
        <w:pStyle w:val="Odstavekseznama"/>
        <w:numPr>
          <w:ilvl w:val="0"/>
          <w:numId w:val="30"/>
        </w:numPr>
        <w:tabs>
          <w:tab w:val="left" w:pos="426"/>
        </w:tabs>
        <w:spacing w:after="0"/>
        <w:ind w:left="284" w:hanging="284"/>
        <w:jc w:val="both"/>
        <w:rPr>
          <w:rFonts w:ascii="Arial" w:hAnsi="Arial" w:cs="Arial"/>
          <w:sz w:val="18"/>
          <w:szCs w:val="18"/>
        </w:rPr>
      </w:pPr>
      <w:r w:rsidRPr="00371BFF">
        <w:rPr>
          <w:rFonts w:ascii="Arial" w:hAnsi="Arial" w:cs="Arial"/>
          <w:sz w:val="18"/>
          <w:szCs w:val="18"/>
        </w:rPr>
        <w:t>podatki o vrsti del, ki jih bo izvedel podizvajalec</w:t>
      </w:r>
    </w:p>
    <w:p w14:paraId="7DD16FE0" w14:textId="77777777" w:rsidR="00C45FF1" w:rsidRPr="00371BFF" w:rsidRDefault="00C45FF1" w:rsidP="00C45FF1">
      <w:pPr>
        <w:pStyle w:val="Odstavekseznama"/>
        <w:numPr>
          <w:ilvl w:val="0"/>
          <w:numId w:val="30"/>
        </w:numPr>
        <w:tabs>
          <w:tab w:val="left" w:pos="426"/>
        </w:tabs>
        <w:spacing w:after="0"/>
        <w:ind w:left="284" w:hanging="284"/>
        <w:jc w:val="both"/>
        <w:rPr>
          <w:rFonts w:ascii="Arial" w:hAnsi="Arial" w:cs="Arial"/>
          <w:sz w:val="18"/>
          <w:szCs w:val="18"/>
        </w:rPr>
      </w:pPr>
      <w:r w:rsidRPr="00371BFF">
        <w:rPr>
          <w:rFonts w:ascii="Arial" w:hAnsi="Arial" w:cs="Arial"/>
          <w:sz w:val="18"/>
          <w:szCs w:val="18"/>
        </w:rPr>
        <w:t>podatke o predmetu, količini in vrednosti del in rok izvedbe teh del</w:t>
      </w:r>
    </w:p>
    <w:p w14:paraId="66BDF270" w14:textId="77777777" w:rsidR="00C45FF1" w:rsidRPr="00371BFF" w:rsidRDefault="00C45FF1" w:rsidP="00C45FF1">
      <w:pPr>
        <w:pStyle w:val="Odstavekseznama"/>
        <w:numPr>
          <w:ilvl w:val="0"/>
          <w:numId w:val="30"/>
        </w:numPr>
        <w:tabs>
          <w:tab w:val="left" w:pos="426"/>
        </w:tabs>
        <w:spacing w:after="0"/>
        <w:ind w:left="284" w:hanging="284"/>
        <w:jc w:val="both"/>
        <w:rPr>
          <w:rFonts w:ascii="Arial" w:hAnsi="Arial" w:cs="Arial"/>
          <w:sz w:val="18"/>
          <w:szCs w:val="18"/>
        </w:rPr>
      </w:pPr>
      <w:r w:rsidRPr="00371BFF">
        <w:rPr>
          <w:rFonts w:ascii="Arial" w:hAnsi="Arial" w:cs="Arial"/>
          <w:sz w:val="18"/>
          <w:szCs w:val="18"/>
        </w:rPr>
        <w:t>morebitno zahtevo podizvajalca za neposredno plačilo.</w:t>
      </w:r>
    </w:p>
    <w:p w14:paraId="200A9B8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Izvajalec se obvezuje, da se bo z aneksom iz prejšnjega odstavka tega člena zavezal, da bo pogodbe o odstopu terjatev po tej pogodbi sklepal samo s soglasjem naročnika.</w:t>
      </w:r>
    </w:p>
    <w:p w14:paraId="51FCCED9" w14:textId="77777777" w:rsidR="00C45FF1" w:rsidRDefault="00C45FF1" w:rsidP="00C45FF1">
      <w:pPr>
        <w:tabs>
          <w:tab w:val="left" w:pos="426"/>
        </w:tabs>
        <w:spacing w:after="0"/>
        <w:jc w:val="both"/>
        <w:rPr>
          <w:rFonts w:ascii="Arial" w:hAnsi="Arial" w:cs="Arial"/>
          <w:sz w:val="18"/>
          <w:szCs w:val="18"/>
        </w:rPr>
      </w:pPr>
      <w:r>
        <w:rPr>
          <w:rFonts w:ascii="Arial" w:hAnsi="Arial" w:cs="Arial"/>
          <w:sz w:val="18"/>
          <w:szCs w:val="18"/>
        </w:rPr>
        <w:t xml:space="preserve">  </w:t>
      </w:r>
    </w:p>
    <w:p w14:paraId="6A984800"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2747"/>
        <w:gridCol w:w="2552"/>
        <w:gridCol w:w="1408"/>
      </w:tblGrid>
      <w:tr w:rsidR="00C45FF1" w:rsidRPr="00371BFF" w14:paraId="1F1AB10C" w14:textId="77777777" w:rsidTr="00D64392">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0F1ACA"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Podatki o podizvajalcu</w:t>
            </w:r>
          </w:p>
          <w:p w14:paraId="31839BB7"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(naziv, polni naslov, matična številka, davčna številka in transakcijski račun, zakoniti zastopnik)</w:t>
            </w: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0F9775A"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Vsaka vrsta del, ki jih bo izvedel podizvajalec</w:t>
            </w: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D647032"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Vrednost del podizvajalca ali % glede na skupno pogodbeno vrednost</w:t>
            </w:r>
          </w:p>
        </w:tc>
        <w:tc>
          <w:tcPr>
            <w:tcW w:w="1408" w:type="dxa"/>
            <w:tcBorders>
              <w:top w:val="inset" w:sz="7" w:space="0" w:color="000000"/>
              <w:left w:val="inset" w:sz="7" w:space="0" w:color="000000"/>
              <w:bottom w:val="inset" w:sz="7" w:space="0" w:color="000000"/>
              <w:right w:val="inset" w:sz="7" w:space="0" w:color="000000"/>
            </w:tcBorders>
          </w:tcPr>
          <w:p w14:paraId="3130DFFE" w14:textId="77777777" w:rsidR="00C45FF1" w:rsidRDefault="00C45FF1" w:rsidP="00D64392">
            <w:pPr>
              <w:tabs>
                <w:tab w:val="left" w:pos="426"/>
              </w:tabs>
              <w:spacing w:after="0"/>
              <w:jc w:val="both"/>
              <w:textAlignment w:val="center"/>
              <w:rPr>
                <w:rFonts w:ascii="Arial" w:hAnsi="Arial" w:cs="Arial"/>
                <w:position w:val="-2"/>
                <w:sz w:val="18"/>
                <w:szCs w:val="18"/>
              </w:rPr>
            </w:pPr>
          </w:p>
          <w:p w14:paraId="3B0DE519" w14:textId="77777777" w:rsidR="00C45FF1" w:rsidRPr="00371BFF" w:rsidRDefault="00C45FF1" w:rsidP="00D64392">
            <w:pPr>
              <w:tabs>
                <w:tab w:val="left" w:pos="426"/>
              </w:tabs>
              <w:spacing w:after="0"/>
              <w:jc w:val="both"/>
              <w:textAlignment w:val="center"/>
              <w:rPr>
                <w:rFonts w:ascii="Arial" w:hAnsi="Arial" w:cs="Arial"/>
                <w:position w:val="-2"/>
                <w:sz w:val="18"/>
                <w:szCs w:val="18"/>
              </w:rPr>
            </w:pPr>
            <w:r>
              <w:rPr>
                <w:rFonts w:ascii="Arial" w:hAnsi="Arial" w:cs="Arial"/>
                <w:position w:val="-2"/>
                <w:sz w:val="18"/>
                <w:szCs w:val="18"/>
              </w:rPr>
              <w:t>Zahtevano je neposredno plačilo</w:t>
            </w:r>
          </w:p>
        </w:tc>
      </w:tr>
      <w:tr w:rsidR="00C45FF1" w:rsidRPr="00371BFF" w14:paraId="46D4DCF8" w14:textId="77777777" w:rsidTr="00D64392">
        <w:trPr>
          <w:trHeight w:val="497"/>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E06DF57" w14:textId="77777777" w:rsidR="00C45FF1" w:rsidRDefault="00C45FF1" w:rsidP="00D64392">
            <w:pPr>
              <w:tabs>
                <w:tab w:val="left" w:pos="426"/>
              </w:tabs>
              <w:spacing w:after="0"/>
              <w:rPr>
                <w:rFonts w:ascii="Arial" w:hAnsi="Arial" w:cs="Arial"/>
                <w:sz w:val="18"/>
                <w:szCs w:val="18"/>
              </w:rPr>
            </w:pPr>
          </w:p>
          <w:p w14:paraId="48B2FF78" w14:textId="77777777" w:rsidR="00C45FF1" w:rsidRDefault="00C45FF1" w:rsidP="00D64392">
            <w:pPr>
              <w:tabs>
                <w:tab w:val="left" w:pos="426"/>
              </w:tabs>
              <w:spacing w:after="0"/>
              <w:rPr>
                <w:rFonts w:ascii="Arial" w:hAnsi="Arial" w:cs="Arial"/>
                <w:sz w:val="18"/>
                <w:szCs w:val="18"/>
              </w:rPr>
            </w:pPr>
          </w:p>
          <w:p w14:paraId="15FF89E5" w14:textId="77777777" w:rsidR="00C45FF1" w:rsidRPr="00371BFF" w:rsidRDefault="00C45FF1" w:rsidP="00D64392">
            <w:pPr>
              <w:tabs>
                <w:tab w:val="left" w:pos="426"/>
              </w:tabs>
              <w:spacing w:after="0"/>
              <w:rPr>
                <w:rFonts w:ascii="Arial" w:hAnsi="Arial" w:cs="Arial"/>
                <w:sz w:val="18"/>
                <w:szCs w:val="18"/>
              </w:rPr>
            </w:pPr>
          </w:p>
          <w:p w14:paraId="0759CDDE" w14:textId="77777777" w:rsidR="00C45FF1" w:rsidRPr="00371BFF" w:rsidRDefault="00C45FF1" w:rsidP="00D64392">
            <w:pPr>
              <w:tabs>
                <w:tab w:val="left" w:pos="426"/>
              </w:tabs>
              <w:spacing w:after="0"/>
              <w:rPr>
                <w:rFonts w:ascii="Arial" w:hAnsi="Arial" w:cs="Arial"/>
                <w:sz w:val="18"/>
                <w:szCs w:val="18"/>
              </w:rPr>
            </w:pP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B3B6F8E" w14:textId="77777777" w:rsidR="00C45FF1" w:rsidRPr="00371BFF" w:rsidRDefault="00C45FF1" w:rsidP="00D64392">
            <w:pPr>
              <w:tabs>
                <w:tab w:val="left" w:pos="426"/>
              </w:tabs>
              <w:spacing w:after="0"/>
              <w:rPr>
                <w:rFonts w:ascii="Arial" w:hAnsi="Arial" w:cs="Arial"/>
                <w:sz w:val="18"/>
                <w:szCs w:val="18"/>
              </w:rPr>
            </w:pP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2334D03" w14:textId="77777777" w:rsidR="00C45FF1" w:rsidRPr="00371BFF" w:rsidRDefault="00C45FF1" w:rsidP="00D64392">
            <w:pPr>
              <w:tabs>
                <w:tab w:val="left" w:pos="426"/>
              </w:tabs>
              <w:spacing w:after="0"/>
              <w:rPr>
                <w:rFonts w:ascii="Arial" w:hAnsi="Arial" w:cs="Arial"/>
                <w:sz w:val="18"/>
                <w:szCs w:val="18"/>
              </w:rPr>
            </w:pPr>
          </w:p>
        </w:tc>
        <w:tc>
          <w:tcPr>
            <w:tcW w:w="1408" w:type="dxa"/>
            <w:tcBorders>
              <w:top w:val="inset" w:sz="7" w:space="0" w:color="000000"/>
              <w:left w:val="inset" w:sz="7" w:space="0" w:color="000000"/>
              <w:bottom w:val="inset" w:sz="7" w:space="0" w:color="000000"/>
              <w:right w:val="inset" w:sz="7" w:space="0" w:color="000000"/>
            </w:tcBorders>
          </w:tcPr>
          <w:p w14:paraId="151E4F4C" w14:textId="77777777" w:rsidR="00C45FF1" w:rsidRPr="00371BFF" w:rsidRDefault="00C45FF1" w:rsidP="00D64392">
            <w:pPr>
              <w:tabs>
                <w:tab w:val="left" w:pos="426"/>
              </w:tabs>
              <w:spacing w:after="0"/>
              <w:rPr>
                <w:rFonts w:ascii="Arial" w:hAnsi="Arial" w:cs="Arial"/>
                <w:sz w:val="18"/>
                <w:szCs w:val="18"/>
              </w:rPr>
            </w:pPr>
            <w:r>
              <w:rPr>
                <w:rFonts w:ascii="Arial" w:hAnsi="Arial" w:cs="Arial"/>
                <w:sz w:val="18"/>
                <w:szCs w:val="18"/>
              </w:rPr>
              <w:t>DA / NE</w:t>
            </w:r>
          </w:p>
        </w:tc>
      </w:tr>
    </w:tbl>
    <w:p w14:paraId="6F2DDF12" w14:textId="77777777" w:rsidR="00C45FF1" w:rsidRDefault="00C45FF1" w:rsidP="00C45FF1">
      <w:pPr>
        <w:tabs>
          <w:tab w:val="left" w:pos="426"/>
        </w:tabs>
        <w:spacing w:after="0"/>
        <w:jc w:val="both"/>
        <w:rPr>
          <w:rFonts w:ascii="Arial" w:hAnsi="Arial" w:cs="Arial"/>
          <w:sz w:val="18"/>
          <w:szCs w:val="18"/>
        </w:rPr>
      </w:pPr>
    </w:p>
    <w:p w14:paraId="4DD3B298"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4D775134" w14:textId="77777777" w:rsidR="00C45FF1" w:rsidRDefault="00C45FF1" w:rsidP="00C45FF1">
      <w:pPr>
        <w:tabs>
          <w:tab w:val="left" w:pos="426"/>
        </w:tabs>
        <w:spacing w:after="0"/>
        <w:jc w:val="both"/>
        <w:rPr>
          <w:rFonts w:ascii="Arial" w:hAnsi="Arial" w:cs="Arial"/>
          <w:sz w:val="18"/>
          <w:szCs w:val="18"/>
        </w:rPr>
      </w:pPr>
    </w:p>
    <w:p w14:paraId="75730583"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V kolikor bo podizvajalec v skladu in na način, določen v drugem in tretjem odstavku 94. člena ZJN-3 zahteval neposredna plačila, se šteje, da:</w:t>
      </w:r>
    </w:p>
    <w:p w14:paraId="58A779AF" w14:textId="77777777" w:rsidR="00C45FF1" w:rsidRPr="00371BFF" w:rsidRDefault="00C45FF1" w:rsidP="00C45FF1">
      <w:pPr>
        <w:numPr>
          <w:ilvl w:val="0"/>
          <w:numId w:val="34"/>
        </w:numPr>
        <w:tabs>
          <w:tab w:val="left" w:pos="426"/>
        </w:tabs>
        <w:spacing w:after="0"/>
        <w:ind w:left="714" w:hanging="357"/>
        <w:jc w:val="both"/>
        <w:rPr>
          <w:rFonts w:ascii="Arial" w:hAnsi="Arial" w:cs="Arial"/>
          <w:sz w:val="18"/>
          <w:szCs w:val="18"/>
        </w:rPr>
      </w:pPr>
      <w:r w:rsidRPr="00371BFF">
        <w:rPr>
          <w:rFonts w:ascii="Arial" w:hAnsi="Arial" w:cs="Arial"/>
          <w:sz w:val="18"/>
          <w:szCs w:val="18"/>
        </w:rPr>
        <w:t>glavni izvajalec s podpisom te pogodbe pooblašča naročnika, da na podlagi potrjenega računa s strani glavnega izvajalca neposredno plačuje podizvajalcu,</w:t>
      </w:r>
    </w:p>
    <w:p w14:paraId="2BF41B99" w14:textId="77777777" w:rsidR="00C45FF1" w:rsidRPr="00371BFF" w:rsidRDefault="00C45FF1" w:rsidP="00C45FF1">
      <w:pPr>
        <w:pStyle w:val="Odstavekseznama"/>
        <w:numPr>
          <w:ilvl w:val="0"/>
          <w:numId w:val="34"/>
        </w:numPr>
        <w:tabs>
          <w:tab w:val="left" w:pos="426"/>
        </w:tabs>
        <w:spacing w:after="0"/>
        <w:ind w:left="714" w:hanging="357"/>
        <w:jc w:val="both"/>
        <w:rPr>
          <w:rFonts w:ascii="Arial" w:hAnsi="Arial" w:cs="Arial"/>
          <w:sz w:val="18"/>
          <w:szCs w:val="18"/>
        </w:rPr>
      </w:pPr>
      <w:r w:rsidRPr="00371BFF">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4ED37B12" w14:textId="77777777" w:rsidR="00C45FF1" w:rsidRPr="00371BFF" w:rsidRDefault="00C45FF1" w:rsidP="00C45FF1">
      <w:pPr>
        <w:pStyle w:val="Odstavekseznama"/>
        <w:numPr>
          <w:ilvl w:val="0"/>
          <w:numId w:val="34"/>
        </w:numPr>
        <w:tabs>
          <w:tab w:val="left" w:pos="426"/>
        </w:tabs>
        <w:spacing w:after="0"/>
        <w:ind w:left="714" w:hanging="357"/>
        <w:jc w:val="both"/>
        <w:rPr>
          <w:rFonts w:ascii="Arial" w:hAnsi="Arial" w:cs="Arial"/>
          <w:sz w:val="18"/>
          <w:szCs w:val="18"/>
        </w:rPr>
      </w:pPr>
      <w:r w:rsidRPr="00371BFF">
        <w:rPr>
          <w:rFonts w:ascii="Arial" w:hAnsi="Arial" w:cs="Arial"/>
          <w:sz w:val="18"/>
          <w:szCs w:val="18"/>
        </w:rPr>
        <w:t>glavni izvajalec svojemu računu priložiti račun podizvajalca, ki ga je predhodno potrdil.</w:t>
      </w:r>
    </w:p>
    <w:p w14:paraId="22254E1D" w14:textId="77777777" w:rsidR="00C45FF1" w:rsidRDefault="00C45FF1" w:rsidP="00C45FF1">
      <w:pPr>
        <w:tabs>
          <w:tab w:val="left" w:pos="426"/>
        </w:tabs>
        <w:spacing w:after="0"/>
        <w:jc w:val="both"/>
        <w:rPr>
          <w:rFonts w:ascii="Arial" w:hAnsi="Arial" w:cs="Arial"/>
          <w:sz w:val="18"/>
          <w:szCs w:val="18"/>
        </w:rPr>
      </w:pPr>
    </w:p>
    <w:p w14:paraId="0C326995"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Zgolj ob izpolnitvi vseh pogojev iz predhodnega odstavka, je naročnik obvezan izvršiti neposredno plačilo podizvajalcu. </w:t>
      </w:r>
    </w:p>
    <w:p w14:paraId="050931B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CC47F30" w14:textId="77777777" w:rsidR="00C45FF1" w:rsidRDefault="00C45FF1" w:rsidP="00C45FF1">
      <w:pPr>
        <w:shd w:val="clear" w:color="auto" w:fill="FFFFFF"/>
        <w:tabs>
          <w:tab w:val="left" w:pos="426"/>
        </w:tabs>
        <w:spacing w:after="0"/>
        <w:jc w:val="both"/>
        <w:rPr>
          <w:rFonts w:ascii="Arial" w:hAnsi="Arial" w:cs="Arial"/>
          <w:sz w:val="18"/>
          <w:szCs w:val="18"/>
          <w:lang w:eastAsia="sl-SI"/>
        </w:rPr>
      </w:pPr>
    </w:p>
    <w:p w14:paraId="29502224"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23A806B" w14:textId="77777777" w:rsidR="00C45FF1" w:rsidRDefault="00C45FF1" w:rsidP="00C45FF1">
      <w:pPr>
        <w:shd w:val="clear" w:color="auto" w:fill="FFFFFF"/>
        <w:tabs>
          <w:tab w:val="left" w:pos="426"/>
        </w:tabs>
        <w:spacing w:after="0"/>
        <w:jc w:val="both"/>
        <w:rPr>
          <w:rFonts w:ascii="Arial" w:hAnsi="Arial" w:cs="Arial"/>
          <w:sz w:val="18"/>
          <w:szCs w:val="18"/>
          <w:lang w:eastAsia="sl-SI"/>
        </w:rPr>
      </w:pPr>
    </w:p>
    <w:p w14:paraId="195D4B56"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B1FDA25" w14:textId="77777777" w:rsidR="00C45FF1" w:rsidRDefault="00C45FF1" w:rsidP="00C45FF1">
      <w:pPr>
        <w:shd w:val="clear" w:color="auto" w:fill="FFFFFF"/>
        <w:tabs>
          <w:tab w:val="left" w:pos="426"/>
        </w:tabs>
        <w:spacing w:after="0"/>
        <w:jc w:val="both"/>
        <w:rPr>
          <w:rFonts w:ascii="Arial" w:hAnsi="Arial" w:cs="Arial"/>
          <w:sz w:val="18"/>
          <w:szCs w:val="18"/>
          <w:shd w:val="clear" w:color="auto" w:fill="FFFFFF"/>
        </w:rPr>
      </w:pPr>
    </w:p>
    <w:p w14:paraId="000074E4"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2C911231" w14:textId="77777777" w:rsidR="00C45FF1" w:rsidRDefault="00C45FF1" w:rsidP="00C45FF1">
      <w:pPr>
        <w:tabs>
          <w:tab w:val="left" w:pos="426"/>
        </w:tabs>
        <w:autoSpaceDE w:val="0"/>
        <w:autoSpaceDN w:val="0"/>
        <w:adjustRightInd w:val="0"/>
        <w:spacing w:after="0"/>
        <w:rPr>
          <w:rFonts w:ascii="Arial" w:hAnsi="Arial" w:cs="Arial"/>
          <w:b/>
          <w:i/>
          <w:sz w:val="18"/>
          <w:szCs w:val="18"/>
        </w:rPr>
      </w:pPr>
      <w:r w:rsidRPr="00371BFF">
        <w:rPr>
          <w:rFonts w:ascii="Arial" w:hAnsi="Arial" w:cs="Arial"/>
          <w:b/>
          <w:i/>
          <w:sz w:val="18"/>
          <w:szCs w:val="18"/>
        </w:rPr>
        <w:t>(</w:t>
      </w:r>
      <w:r>
        <w:rPr>
          <w:rFonts w:ascii="Arial" w:hAnsi="Arial" w:cs="Arial"/>
          <w:b/>
          <w:i/>
          <w:sz w:val="18"/>
          <w:szCs w:val="18"/>
        </w:rPr>
        <w:t>*</w:t>
      </w:r>
      <w:r w:rsidRPr="00371BFF">
        <w:rPr>
          <w:rFonts w:ascii="Arial" w:hAnsi="Arial" w:cs="Arial"/>
          <w:b/>
          <w:i/>
          <w:sz w:val="18"/>
          <w:szCs w:val="18"/>
        </w:rPr>
        <w:t>člen se uporabi le v primeru, da bo izvajalec izvedel naročilo s podizvajalcem)</w:t>
      </w:r>
    </w:p>
    <w:p w14:paraId="5473A097" w14:textId="77777777" w:rsidR="00C45FF1" w:rsidRPr="0006068F" w:rsidRDefault="00C45FF1" w:rsidP="00C45FF1">
      <w:pPr>
        <w:tabs>
          <w:tab w:val="left" w:pos="426"/>
        </w:tabs>
        <w:autoSpaceDE w:val="0"/>
        <w:autoSpaceDN w:val="0"/>
        <w:adjustRightInd w:val="0"/>
        <w:spacing w:after="0"/>
        <w:jc w:val="center"/>
        <w:rPr>
          <w:rFonts w:ascii="Arial" w:hAnsi="Arial" w:cs="Arial"/>
          <w:b/>
          <w:sz w:val="18"/>
          <w:szCs w:val="18"/>
        </w:rPr>
      </w:pPr>
    </w:p>
    <w:p w14:paraId="72E4B0B8" w14:textId="77777777" w:rsidR="00C45FF1" w:rsidRPr="0006068F" w:rsidRDefault="00C45FF1" w:rsidP="00C45FF1">
      <w:pPr>
        <w:widowControl w:val="0"/>
        <w:spacing w:after="0"/>
        <w:ind w:left="360"/>
        <w:jc w:val="center"/>
        <w:rPr>
          <w:rFonts w:ascii="Arial" w:hAnsi="Arial" w:cs="Arial"/>
          <w:sz w:val="18"/>
          <w:szCs w:val="18"/>
        </w:rPr>
      </w:pPr>
      <w:r w:rsidRPr="0006068F">
        <w:rPr>
          <w:rFonts w:ascii="Arial" w:hAnsi="Arial" w:cs="Arial"/>
          <w:sz w:val="18"/>
          <w:szCs w:val="18"/>
        </w:rPr>
        <w:t>13 .člen</w:t>
      </w:r>
    </w:p>
    <w:p w14:paraId="4A5C8A50" w14:textId="77777777" w:rsidR="00C45FF1" w:rsidRDefault="00C45FF1" w:rsidP="00C45FF1">
      <w:pPr>
        <w:spacing w:after="0"/>
        <w:jc w:val="center"/>
        <w:rPr>
          <w:rFonts w:ascii="Arial" w:hAnsi="Arial" w:cs="Arial"/>
          <w:sz w:val="18"/>
          <w:szCs w:val="18"/>
        </w:rPr>
      </w:pPr>
      <w:r>
        <w:rPr>
          <w:rFonts w:ascii="Arial" w:hAnsi="Arial" w:cs="Arial"/>
          <w:sz w:val="18"/>
          <w:szCs w:val="18"/>
        </w:rPr>
        <w:t xml:space="preserve">       </w:t>
      </w:r>
    </w:p>
    <w:p w14:paraId="5B33087C" w14:textId="77777777" w:rsidR="00C45FF1" w:rsidRPr="00371BFF" w:rsidRDefault="00C45FF1" w:rsidP="00C45FF1">
      <w:pPr>
        <w:spacing w:after="0"/>
        <w:jc w:val="center"/>
        <w:rPr>
          <w:rFonts w:ascii="Arial" w:hAnsi="Arial" w:cs="Arial"/>
          <w:sz w:val="18"/>
          <w:szCs w:val="18"/>
        </w:rPr>
      </w:pPr>
      <w:r>
        <w:rPr>
          <w:rFonts w:ascii="Arial" w:hAnsi="Arial" w:cs="Arial"/>
          <w:sz w:val="18"/>
          <w:szCs w:val="18"/>
        </w:rPr>
        <w:t>VIŠJA SILA</w:t>
      </w:r>
    </w:p>
    <w:p w14:paraId="4FD96CB0"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32B8E80" w14:textId="77777777" w:rsidR="00C45FF1" w:rsidRPr="00371BFF"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Pod višjo silo se razumejo vsi nepredvideni dogodki, ki nastopijo neodvisno od volje pogodbenih strank in ki jih pogodbeni stranki nista mogli predvideti ob sklepanju pogodbe ter kakorkoli vplivajo na izvedbo pogodbenih obveznosti.</w:t>
      </w:r>
    </w:p>
    <w:p w14:paraId="1906BA4A"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Pogodbena stranka, na katere strani je višja sila nastala, je dolžna pisno obvestiti nasprotno pogodbeno stranko o nastanku in prenehanju višje sile in sicer v dveh delovnih dneh po nastanku oz. prenehanju le-te.</w:t>
      </w:r>
    </w:p>
    <w:p w14:paraId="3225710A"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16E6366"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Pogodbeni roki se podaljšajo najmanj za dobo trajanja višje sile. Novi roki se dogovorijo s sklenitvijo aneksa k tej pogodbi.</w:t>
      </w:r>
    </w:p>
    <w:p w14:paraId="62E826EE" w14:textId="77777777" w:rsidR="00C45FF1" w:rsidRDefault="00C45FF1" w:rsidP="00C45FF1">
      <w:pPr>
        <w:spacing w:after="0"/>
        <w:jc w:val="center"/>
        <w:rPr>
          <w:rFonts w:ascii="Arial" w:hAnsi="Arial" w:cs="Arial"/>
          <w:sz w:val="18"/>
          <w:szCs w:val="18"/>
        </w:rPr>
      </w:pPr>
      <w:r>
        <w:rPr>
          <w:rFonts w:ascii="Arial" w:hAnsi="Arial" w:cs="Arial"/>
          <w:sz w:val="18"/>
          <w:szCs w:val="18"/>
        </w:rPr>
        <w:t>14. člen</w:t>
      </w:r>
    </w:p>
    <w:p w14:paraId="7F2A615B" w14:textId="77777777" w:rsidR="00C45FF1" w:rsidRDefault="00C45FF1" w:rsidP="00C45FF1">
      <w:pPr>
        <w:spacing w:after="0"/>
        <w:jc w:val="center"/>
        <w:rPr>
          <w:rFonts w:ascii="Arial" w:hAnsi="Arial" w:cs="Arial"/>
          <w:sz w:val="18"/>
          <w:szCs w:val="18"/>
        </w:rPr>
      </w:pPr>
    </w:p>
    <w:p w14:paraId="17E5EBA7" w14:textId="77777777" w:rsidR="00C45FF1" w:rsidRDefault="00C45FF1" w:rsidP="00C45FF1">
      <w:pPr>
        <w:spacing w:after="0"/>
        <w:jc w:val="center"/>
        <w:rPr>
          <w:rFonts w:ascii="Arial" w:hAnsi="Arial" w:cs="Arial"/>
          <w:sz w:val="18"/>
          <w:szCs w:val="18"/>
        </w:rPr>
      </w:pPr>
      <w:r>
        <w:rPr>
          <w:rFonts w:ascii="Arial" w:hAnsi="Arial" w:cs="Arial"/>
          <w:sz w:val="18"/>
          <w:szCs w:val="18"/>
        </w:rPr>
        <w:t>ZAVAROVANJE ODGOVORNOSTI</w:t>
      </w:r>
    </w:p>
    <w:p w14:paraId="6A8E286D"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6AB1D7BA"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Izvajalec mora imeti v skladno z </w:t>
      </w:r>
      <w:r w:rsidR="00012D52">
        <w:rPr>
          <w:rFonts w:ascii="Arial" w:hAnsi="Arial" w:cs="Arial"/>
          <w:sz w:val="18"/>
          <w:szCs w:val="18"/>
        </w:rPr>
        <w:t>veljavno zakonodajo</w:t>
      </w:r>
      <w:r w:rsidRPr="00371BFF">
        <w:rPr>
          <w:rFonts w:ascii="Arial" w:hAnsi="Arial" w:cs="Arial"/>
          <w:sz w:val="18"/>
          <w:szCs w:val="18"/>
        </w:rPr>
        <w:t xml:space="preserve"> za ves čas trajanja pogodbe zavarovano odgovornost za škodo, ki bi utegnila nastati naročniku in tretjim osebam, v zvezi z opravljanjem njegove dejavnosti. </w:t>
      </w:r>
    </w:p>
    <w:p w14:paraId="43ADFD9F"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04E78AB1" w14:textId="77777777" w:rsidR="002542CD" w:rsidRDefault="002542CD" w:rsidP="00C45FF1">
      <w:pPr>
        <w:spacing w:after="0"/>
        <w:jc w:val="center"/>
        <w:rPr>
          <w:rFonts w:ascii="Arial" w:hAnsi="Arial" w:cs="Arial"/>
          <w:sz w:val="18"/>
          <w:szCs w:val="18"/>
        </w:rPr>
      </w:pPr>
    </w:p>
    <w:p w14:paraId="41C0582E" w14:textId="77777777" w:rsidR="00C45FF1" w:rsidRPr="0006068F" w:rsidRDefault="00C45FF1" w:rsidP="00C45FF1">
      <w:pPr>
        <w:spacing w:after="0"/>
        <w:jc w:val="center"/>
        <w:rPr>
          <w:rFonts w:ascii="Arial" w:hAnsi="Arial" w:cs="Arial"/>
          <w:sz w:val="18"/>
          <w:szCs w:val="18"/>
        </w:rPr>
      </w:pPr>
      <w:r w:rsidRPr="0006068F">
        <w:rPr>
          <w:rFonts w:ascii="Arial" w:hAnsi="Arial" w:cs="Arial"/>
          <w:sz w:val="18"/>
          <w:szCs w:val="18"/>
        </w:rPr>
        <w:t>15. člen</w:t>
      </w:r>
    </w:p>
    <w:p w14:paraId="0B03B92D" w14:textId="77777777" w:rsidR="00C45FF1" w:rsidRDefault="00C45FF1" w:rsidP="00C45FF1">
      <w:pPr>
        <w:spacing w:after="0"/>
        <w:jc w:val="center"/>
        <w:rPr>
          <w:rFonts w:ascii="Arial" w:hAnsi="Arial" w:cs="Arial"/>
          <w:sz w:val="18"/>
          <w:szCs w:val="18"/>
        </w:rPr>
      </w:pPr>
    </w:p>
    <w:p w14:paraId="28E3AC5F" w14:textId="77777777" w:rsidR="00AD6491" w:rsidRPr="00DF518C" w:rsidRDefault="00AD6491" w:rsidP="00AD6491">
      <w:pPr>
        <w:suppressAutoHyphens/>
        <w:spacing w:after="0" w:line="240" w:lineRule="auto"/>
        <w:jc w:val="center"/>
        <w:rPr>
          <w:rFonts w:ascii="Arial" w:eastAsia="Times New Roman" w:hAnsi="Arial" w:cs="Arial"/>
          <w:sz w:val="18"/>
          <w:szCs w:val="18"/>
          <w:lang w:eastAsia="ar-SA"/>
        </w:rPr>
      </w:pPr>
      <w:r w:rsidRPr="00DF518C">
        <w:rPr>
          <w:rFonts w:ascii="Arial" w:eastAsia="Times New Roman" w:hAnsi="Arial" w:cs="Arial"/>
          <w:sz w:val="18"/>
          <w:szCs w:val="18"/>
          <w:lang w:eastAsia="ar-SA"/>
        </w:rPr>
        <w:t>FINANČNI ZAVAROVANJI ZA DOBRO IZVEDBO POGODBENIH OBVEZNOSTI</w:t>
      </w:r>
    </w:p>
    <w:p w14:paraId="415874C1" w14:textId="77777777" w:rsidR="00AD6491" w:rsidRPr="00673471" w:rsidRDefault="00AD6491" w:rsidP="00AD6491">
      <w:pPr>
        <w:suppressAutoHyphens/>
        <w:spacing w:after="0" w:line="240" w:lineRule="auto"/>
        <w:jc w:val="both"/>
        <w:rPr>
          <w:rFonts w:ascii="Arial" w:eastAsia="Times New Roman" w:hAnsi="Arial" w:cs="Arial"/>
          <w:color w:val="0070C0"/>
          <w:sz w:val="18"/>
          <w:szCs w:val="18"/>
          <w:lang w:eastAsia="ar-SA"/>
        </w:rPr>
      </w:pPr>
    </w:p>
    <w:p w14:paraId="54EC84BA" w14:textId="41C0AC9E" w:rsidR="00AD6491" w:rsidRPr="008179D6" w:rsidRDefault="00AD6491" w:rsidP="00673471">
      <w:pPr>
        <w:tabs>
          <w:tab w:val="left" w:pos="426"/>
        </w:tabs>
        <w:spacing w:after="120"/>
        <w:jc w:val="both"/>
        <w:rPr>
          <w:rFonts w:ascii="Arial" w:hAnsi="Arial" w:cs="Arial"/>
          <w:sz w:val="18"/>
          <w:szCs w:val="18"/>
        </w:rPr>
      </w:pPr>
      <w:r w:rsidRPr="008179D6">
        <w:rPr>
          <w:rFonts w:ascii="Arial" w:hAnsi="Arial" w:cs="Arial"/>
          <w:sz w:val="18"/>
          <w:szCs w:val="18"/>
        </w:rPr>
        <w:t xml:space="preserve">Izvajalec se, kot pogoj za veljavnost te pogodbe, zavezuje  </w:t>
      </w:r>
      <w:r w:rsidRPr="008179D6">
        <w:rPr>
          <w:rFonts w:ascii="Arial" w:eastAsia="Times New Roman" w:hAnsi="Arial" w:cs="Arial"/>
          <w:sz w:val="18"/>
          <w:szCs w:val="18"/>
          <w:lang w:eastAsia="ar-SA"/>
        </w:rPr>
        <w:t>najkasneje v desetih (10) dneh od podpisa te pogodbe</w:t>
      </w:r>
      <w:r w:rsidRPr="008179D6">
        <w:rPr>
          <w:rFonts w:ascii="Arial" w:hAnsi="Arial" w:cs="Arial"/>
          <w:sz w:val="18"/>
          <w:szCs w:val="18"/>
        </w:rPr>
        <w:t xml:space="preserve">, izročiti naročniku bančno garancijo ali kavcijsko zavarovanje za zavarovanje dobre izvedbe pogodbenih obveznosti, in sicer v višini 10 % skupne pogodbene vrednosti z DDV, z veljavnostjo najmanj </w:t>
      </w:r>
      <w:r w:rsidR="00673471" w:rsidRPr="008179D6">
        <w:rPr>
          <w:rFonts w:ascii="Arial" w:hAnsi="Arial" w:cs="Arial"/>
          <w:sz w:val="18"/>
          <w:szCs w:val="18"/>
        </w:rPr>
        <w:t>110</w:t>
      </w:r>
      <w:r w:rsidRPr="008179D6">
        <w:rPr>
          <w:rFonts w:ascii="Arial" w:hAnsi="Arial" w:cs="Arial"/>
          <w:sz w:val="18"/>
          <w:szCs w:val="18"/>
        </w:rPr>
        <w:t xml:space="preserve"> dni od sklenitve pogodbe.</w:t>
      </w:r>
    </w:p>
    <w:p w14:paraId="10ACA76B" w14:textId="77777777" w:rsidR="00AD6491" w:rsidRPr="008179D6" w:rsidRDefault="00AD6491" w:rsidP="00AD6491">
      <w:pPr>
        <w:tabs>
          <w:tab w:val="left" w:pos="426"/>
        </w:tabs>
        <w:spacing w:after="120"/>
        <w:jc w:val="both"/>
        <w:rPr>
          <w:rFonts w:ascii="Arial" w:hAnsi="Arial" w:cs="Arial"/>
          <w:sz w:val="18"/>
          <w:szCs w:val="18"/>
        </w:rPr>
      </w:pPr>
      <w:r w:rsidRPr="008179D6">
        <w:rPr>
          <w:rFonts w:ascii="Arial" w:hAnsi="Arial" w:cs="Arial"/>
          <w:sz w:val="18"/>
          <w:szCs w:val="18"/>
        </w:rPr>
        <w:t>Če se med trajanjem izvedbe pogodbe spremeni rok za izvedbo pogodbenih del, kvaliteta in količina, mora izvajalec v roku deset (10) dni od podpisa aneksa k tej pogodbi predložiti novo finančno zavarovanje v skladu s spremembami pogodbe opredeljenih v aneksu.</w:t>
      </w:r>
    </w:p>
    <w:p w14:paraId="4A9F712A" w14:textId="77777777" w:rsidR="00AD6491" w:rsidRDefault="00AD6491" w:rsidP="00AD6491">
      <w:p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DF518C">
        <w:rPr>
          <w:rFonts w:ascii="Arial" w:eastAsia="Times New Roman" w:hAnsi="Arial" w:cs="Arial"/>
          <w:sz w:val="18"/>
          <w:szCs w:val="18"/>
          <w:lang w:eastAsia="ar-SA"/>
        </w:rPr>
        <w:t>Finančni zavarovanji lahko naročnik</w:t>
      </w:r>
      <w:r>
        <w:rPr>
          <w:rFonts w:ascii="Arial" w:eastAsia="Times New Roman" w:hAnsi="Arial" w:cs="Arial"/>
          <w:sz w:val="18"/>
          <w:szCs w:val="18"/>
          <w:lang w:eastAsia="ar-SA"/>
        </w:rPr>
        <w:t xml:space="preserve"> unovči pod naslednjimi pogoji:</w:t>
      </w:r>
    </w:p>
    <w:p w14:paraId="61C5220F" w14:textId="77777777" w:rsidR="00AD6491" w:rsidRDefault="00AD6491" w:rsidP="00AD6491">
      <w:pPr>
        <w:pStyle w:val="Odstavekseznama"/>
        <w:numPr>
          <w:ilvl w:val="0"/>
          <w:numId w:val="45"/>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lastRenderedPageBreak/>
        <w:t xml:space="preserve">če se bo izkazalo, da izvajalec storitve ne opravlja v skladu s pogodbo, zahtevami razpisne dokumentacije ali </w:t>
      </w:r>
      <w:r>
        <w:rPr>
          <w:rFonts w:ascii="Arial" w:eastAsia="Times New Roman" w:hAnsi="Arial" w:cs="Arial"/>
          <w:sz w:val="18"/>
          <w:szCs w:val="18"/>
          <w:lang w:eastAsia="ar-SA"/>
        </w:rPr>
        <w:t>Idejnim projektom</w:t>
      </w:r>
      <w:r w:rsidRPr="00195117">
        <w:rPr>
          <w:rFonts w:ascii="Arial" w:eastAsia="Times New Roman" w:hAnsi="Arial" w:cs="Arial"/>
          <w:sz w:val="18"/>
          <w:szCs w:val="18"/>
          <w:lang w:eastAsia="ar-SA"/>
        </w:rPr>
        <w:t>;</w:t>
      </w:r>
    </w:p>
    <w:p w14:paraId="62B8966E" w14:textId="77777777" w:rsidR="00AD6491" w:rsidRDefault="00AD6491" w:rsidP="00AD6491">
      <w:pPr>
        <w:pStyle w:val="Odstavekseznama"/>
        <w:numPr>
          <w:ilvl w:val="0"/>
          <w:numId w:val="45"/>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če bo naročnik odstopil od te pogodbe zaradi kršitev na strani izvajalca;</w:t>
      </w:r>
    </w:p>
    <w:p w14:paraId="5E6FD2E6" w14:textId="77777777" w:rsidR="00AD6491" w:rsidRDefault="00AD6491" w:rsidP="00AD6491">
      <w:pPr>
        <w:pStyle w:val="Odstavekseznama"/>
        <w:numPr>
          <w:ilvl w:val="0"/>
          <w:numId w:val="45"/>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če bo naročnik odstopil od te pogodbe zaradi zamude izvajalca;</w:t>
      </w:r>
    </w:p>
    <w:p w14:paraId="66A63B24" w14:textId="449EB962" w:rsidR="00AD6491" w:rsidRPr="00673471" w:rsidRDefault="00AD6491" w:rsidP="00AD6491">
      <w:pPr>
        <w:pStyle w:val="Odstavekseznama"/>
        <w:numPr>
          <w:ilvl w:val="0"/>
          <w:numId w:val="45"/>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če bo izvajalec kršil zaupnost podatkov.</w:t>
      </w:r>
      <w:r w:rsidRPr="00673471">
        <w:rPr>
          <w:rFonts w:ascii="Arial" w:eastAsia="Times New Roman" w:hAnsi="Arial" w:cs="Arial"/>
          <w:sz w:val="18"/>
          <w:szCs w:val="18"/>
          <w:lang w:eastAsia="ar-SA"/>
        </w:rPr>
        <w:t>.</w:t>
      </w:r>
    </w:p>
    <w:p w14:paraId="1237C42D" w14:textId="77777777" w:rsidR="00AD6491" w:rsidRDefault="00AD6491" w:rsidP="00AD6491">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p>
    <w:p w14:paraId="006DB2A4" w14:textId="77777777" w:rsidR="00AD6491" w:rsidRPr="00DF518C" w:rsidRDefault="00AD6491" w:rsidP="00AD6491">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t>Predložitev finančnega zavarovanja za dobro izvedbo pogodbenih obveznosti je pogoj za veljavnost te pogodbe.</w:t>
      </w:r>
    </w:p>
    <w:p w14:paraId="0B6AEB37" w14:textId="77777777" w:rsidR="00AD6491" w:rsidRDefault="00AD6491" w:rsidP="00C45FF1">
      <w:pPr>
        <w:spacing w:after="0"/>
        <w:jc w:val="center"/>
        <w:rPr>
          <w:rFonts w:ascii="Arial" w:hAnsi="Arial" w:cs="Arial"/>
          <w:sz w:val="18"/>
          <w:szCs w:val="18"/>
        </w:rPr>
      </w:pPr>
    </w:p>
    <w:p w14:paraId="1FCE41D9" w14:textId="77777777" w:rsidR="00C45FF1" w:rsidRDefault="00C45FF1" w:rsidP="00C45FF1">
      <w:pPr>
        <w:tabs>
          <w:tab w:val="left" w:pos="426"/>
        </w:tabs>
        <w:spacing w:after="0"/>
        <w:jc w:val="both"/>
        <w:rPr>
          <w:rFonts w:ascii="Arial" w:hAnsi="Arial" w:cs="Arial"/>
          <w:sz w:val="18"/>
          <w:szCs w:val="18"/>
        </w:rPr>
      </w:pPr>
    </w:p>
    <w:p w14:paraId="46C0EEE5" w14:textId="77777777" w:rsidR="00C45FF1" w:rsidRDefault="00C45FF1" w:rsidP="00C45FF1">
      <w:pPr>
        <w:spacing w:after="0"/>
        <w:jc w:val="center"/>
        <w:rPr>
          <w:rFonts w:ascii="Arial" w:hAnsi="Arial" w:cs="Arial"/>
          <w:sz w:val="18"/>
          <w:szCs w:val="18"/>
        </w:rPr>
      </w:pPr>
      <w:r>
        <w:rPr>
          <w:rFonts w:ascii="Arial" w:hAnsi="Arial" w:cs="Arial"/>
          <w:sz w:val="18"/>
          <w:szCs w:val="18"/>
        </w:rPr>
        <w:t xml:space="preserve">16. člen </w:t>
      </w:r>
    </w:p>
    <w:p w14:paraId="7299AD34" w14:textId="77777777" w:rsidR="00C45FF1" w:rsidRDefault="00C45FF1" w:rsidP="00C45FF1">
      <w:pPr>
        <w:spacing w:after="0"/>
        <w:jc w:val="center"/>
        <w:rPr>
          <w:rFonts w:ascii="Arial" w:hAnsi="Arial" w:cs="Arial"/>
          <w:sz w:val="18"/>
          <w:szCs w:val="18"/>
        </w:rPr>
      </w:pPr>
    </w:p>
    <w:p w14:paraId="0C969C87" w14:textId="77777777" w:rsidR="00C45FF1" w:rsidRDefault="00C45FF1" w:rsidP="00C45FF1">
      <w:pPr>
        <w:spacing w:after="0"/>
        <w:jc w:val="center"/>
        <w:rPr>
          <w:rFonts w:ascii="Arial" w:hAnsi="Arial" w:cs="Arial"/>
          <w:sz w:val="18"/>
          <w:szCs w:val="18"/>
        </w:rPr>
      </w:pPr>
      <w:r w:rsidRPr="0006068F">
        <w:rPr>
          <w:rFonts w:ascii="Arial" w:hAnsi="Arial" w:cs="Arial"/>
          <w:sz w:val="18"/>
          <w:szCs w:val="18"/>
        </w:rPr>
        <w:t>AVTORSTVO IN LAST</w:t>
      </w:r>
      <w:r>
        <w:rPr>
          <w:rFonts w:ascii="Arial" w:hAnsi="Arial" w:cs="Arial"/>
          <w:sz w:val="18"/>
          <w:szCs w:val="18"/>
        </w:rPr>
        <w:t xml:space="preserve">NIŠTVO PROJEKTNE DOKUMENTACIJE </w:t>
      </w:r>
    </w:p>
    <w:p w14:paraId="08FFAB9B" w14:textId="77777777" w:rsidR="00C45FF1" w:rsidRDefault="00C45FF1" w:rsidP="00C45FF1">
      <w:pPr>
        <w:spacing w:after="0"/>
        <w:jc w:val="center"/>
        <w:rPr>
          <w:rFonts w:ascii="Arial" w:hAnsi="Arial" w:cs="Arial"/>
          <w:sz w:val="18"/>
          <w:szCs w:val="18"/>
        </w:rPr>
      </w:pPr>
    </w:p>
    <w:p w14:paraId="53671480" w14:textId="77777777" w:rsidR="00CA2E20" w:rsidRPr="00371BFF"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 dnem plačila izvajalec na</w:t>
      </w:r>
      <w:r w:rsidRPr="00371BFF">
        <w:rPr>
          <w:rFonts w:ascii="Arial" w:hAnsi="Arial" w:cs="Arial"/>
          <w:sz w:val="18"/>
          <w:szCs w:val="18"/>
        </w:rPr>
        <w:t xml:space="preserve"> naročnika prenese vse materialne avtorske pravice, zadrži pa moralne avtorske pravice, brez dodatnih finančnih obveznosti naročnika. Projektna dokumentacija, ki jo prejme naročnik, postane last naročnika.</w:t>
      </w:r>
      <w:r w:rsidRPr="00371BFF">
        <w:rPr>
          <w:rFonts w:ascii="Arial" w:hAnsi="Arial" w:cs="Arial"/>
          <w:sz w:val="18"/>
          <w:szCs w:val="18"/>
          <w:lang w:eastAsia="sl-SI"/>
        </w:rPr>
        <w:t xml:space="preserve"> </w:t>
      </w:r>
    </w:p>
    <w:p w14:paraId="348A5F5F" w14:textId="77777777" w:rsidR="00C45FF1" w:rsidRPr="00371BFF" w:rsidRDefault="00C45FF1" w:rsidP="00C45FF1">
      <w:pPr>
        <w:overflowPunct w:val="0"/>
        <w:autoSpaceDE w:val="0"/>
        <w:autoSpaceDN w:val="0"/>
        <w:adjustRightInd w:val="0"/>
        <w:spacing w:after="0"/>
        <w:jc w:val="center"/>
        <w:textAlignment w:val="baseline"/>
        <w:rPr>
          <w:rFonts w:ascii="Arial" w:hAnsi="Arial" w:cs="Arial"/>
          <w:sz w:val="18"/>
          <w:szCs w:val="18"/>
          <w:lang w:eastAsia="sl-SI"/>
        </w:rPr>
      </w:pPr>
    </w:p>
    <w:p w14:paraId="3B79966E" w14:textId="77777777" w:rsidR="00C45FF1" w:rsidRPr="0006068F" w:rsidRDefault="00C45FF1" w:rsidP="00C45FF1">
      <w:pPr>
        <w:widowControl w:val="0"/>
        <w:spacing w:after="0"/>
        <w:ind w:left="360"/>
        <w:jc w:val="center"/>
        <w:rPr>
          <w:rFonts w:ascii="Arial" w:hAnsi="Arial" w:cs="Arial"/>
          <w:sz w:val="18"/>
          <w:szCs w:val="18"/>
        </w:rPr>
      </w:pPr>
      <w:r w:rsidRPr="0006068F">
        <w:rPr>
          <w:rFonts w:ascii="Arial" w:hAnsi="Arial" w:cs="Arial"/>
          <w:sz w:val="18"/>
          <w:szCs w:val="18"/>
        </w:rPr>
        <w:t>17. člen</w:t>
      </w:r>
    </w:p>
    <w:p w14:paraId="428CC869" w14:textId="77777777" w:rsidR="00C45FF1" w:rsidRDefault="00C45FF1" w:rsidP="00C45FF1">
      <w:pPr>
        <w:spacing w:after="0"/>
        <w:jc w:val="center"/>
        <w:rPr>
          <w:rFonts w:ascii="Arial" w:hAnsi="Arial" w:cs="Arial"/>
          <w:sz w:val="18"/>
          <w:szCs w:val="18"/>
        </w:rPr>
      </w:pPr>
    </w:p>
    <w:p w14:paraId="2DF144CE" w14:textId="77777777" w:rsidR="00C45FF1" w:rsidRDefault="00C45FF1" w:rsidP="00C45FF1">
      <w:pPr>
        <w:spacing w:after="0"/>
        <w:jc w:val="center"/>
        <w:rPr>
          <w:rFonts w:ascii="Arial" w:hAnsi="Arial" w:cs="Arial"/>
          <w:sz w:val="18"/>
          <w:szCs w:val="18"/>
        </w:rPr>
      </w:pPr>
      <w:r>
        <w:rPr>
          <w:rFonts w:ascii="Arial" w:hAnsi="Arial" w:cs="Arial"/>
          <w:sz w:val="18"/>
          <w:szCs w:val="18"/>
        </w:rPr>
        <w:t>POOBLAŠČENA PREDSTAVNIKA</w:t>
      </w:r>
    </w:p>
    <w:p w14:paraId="1BE95274" w14:textId="77777777" w:rsidR="00C45FF1" w:rsidRDefault="00C45FF1" w:rsidP="00C45FF1">
      <w:pPr>
        <w:spacing w:after="0"/>
        <w:jc w:val="center"/>
        <w:rPr>
          <w:rFonts w:ascii="Arial" w:hAnsi="Arial" w:cs="Arial"/>
          <w:sz w:val="18"/>
          <w:szCs w:val="18"/>
        </w:rPr>
      </w:pPr>
    </w:p>
    <w:p w14:paraId="610CE7C8" w14:textId="40A0F056" w:rsidR="00C45FF1" w:rsidRPr="00371BFF" w:rsidRDefault="00C45FF1" w:rsidP="00C45FF1">
      <w:pPr>
        <w:autoSpaceDE w:val="0"/>
        <w:autoSpaceDN w:val="0"/>
        <w:adjustRightInd w:val="0"/>
        <w:spacing w:after="0"/>
        <w:jc w:val="both"/>
        <w:rPr>
          <w:rFonts w:ascii="Arial" w:hAnsi="Arial" w:cs="Arial"/>
          <w:sz w:val="18"/>
          <w:szCs w:val="18"/>
          <w:lang w:eastAsia="sl-SI"/>
        </w:rPr>
      </w:pPr>
      <w:r w:rsidRPr="00C95530">
        <w:rPr>
          <w:rFonts w:ascii="Arial" w:hAnsi="Arial" w:cs="Arial"/>
          <w:sz w:val="18"/>
          <w:szCs w:val="18"/>
          <w:lang w:eastAsia="sl-SI"/>
        </w:rPr>
        <w:t>Skrbni</w:t>
      </w:r>
      <w:r>
        <w:rPr>
          <w:rFonts w:ascii="Arial" w:hAnsi="Arial" w:cs="Arial"/>
          <w:sz w:val="18"/>
          <w:szCs w:val="18"/>
          <w:lang w:eastAsia="sl-SI"/>
        </w:rPr>
        <w:t>k</w:t>
      </w:r>
      <w:r w:rsidRPr="00C95530">
        <w:rPr>
          <w:rFonts w:ascii="Arial" w:hAnsi="Arial" w:cs="Arial"/>
          <w:sz w:val="18"/>
          <w:szCs w:val="18"/>
          <w:lang w:eastAsia="sl-SI"/>
        </w:rPr>
        <w:t xml:space="preserve"> te pogodbe s strani </w:t>
      </w:r>
      <w:r w:rsidRPr="00F54B40">
        <w:rPr>
          <w:rFonts w:ascii="Arial" w:hAnsi="Arial" w:cs="Arial"/>
          <w:sz w:val="18"/>
          <w:szCs w:val="18"/>
          <w:lang w:eastAsia="sl-SI"/>
        </w:rPr>
        <w:t>naročnika je</w:t>
      </w:r>
      <w:r w:rsidR="00F54B40" w:rsidRPr="00F54B40">
        <w:rPr>
          <w:rFonts w:ascii="Arial" w:hAnsi="Arial" w:cs="Arial"/>
          <w:sz w:val="18"/>
          <w:szCs w:val="18"/>
          <w:lang w:eastAsia="sl-SI"/>
        </w:rPr>
        <w:t xml:space="preserve"> ________________</w:t>
      </w:r>
      <w:r w:rsidRPr="00F54B40">
        <w:rPr>
          <w:rFonts w:ascii="Arial" w:hAnsi="Arial" w:cs="Arial"/>
          <w:sz w:val="18"/>
          <w:szCs w:val="18"/>
          <w:lang w:eastAsia="sl-SI"/>
        </w:rPr>
        <w:t xml:space="preserve">. Pooblaščena predstavnica naročnika je </w:t>
      </w:r>
      <w:r w:rsidR="00673471" w:rsidRPr="00F54B40">
        <w:rPr>
          <w:rFonts w:ascii="Arial" w:hAnsi="Arial" w:cs="Arial"/>
          <w:sz w:val="18"/>
          <w:szCs w:val="18"/>
          <w:lang w:eastAsia="sl-SI"/>
        </w:rPr>
        <w:t>Violeta Potočnik Krajnc.</w:t>
      </w:r>
      <w:r w:rsidR="00673471">
        <w:rPr>
          <w:rFonts w:ascii="Arial" w:hAnsi="Arial" w:cs="Arial"/>
          <w:sz w:val="18"/>
          <w:szCs w:val="18"/>
          <w:lang w:eastAsia="sl-SI"/>
        </w:rPr>
        <w:t xml:space="preserve"> </w:t>
      </w:r>
    </w:p>
    <w:p w14:paraId="4724D3F9" w14:textId="77777777" w:rsidR="00C45FF1" w:rsidRDefault="00C45FF1" w:rsidP="00C45FF1">
      <w:pPr>
        <w:autoSpaceDE w:val="0"/>
        <w:autoSpaceDN w:val="0"/>
        <w:adjustRightInd w:val="0"/>
        <w:spacing w:after="0"/>
        <w:jc w:val="both"/>
        <w:rPr>
          <w:rFonts w:ascii="Arial" w:hAnsi="Arial" w:cs="Arial"/>
          <w:sz w:val="18"/>
          <w:szCs w:val="18"/>
        </w:rPr>
      </w:pPr>
      <w:r w:rsidRPr="00371BFF">
        <w:rPr>
          <w:rFonts w:ascii="Arial" w:hAnsi="Arial" w:cs="Arial"/>
          <w:sz w:val="18"/>
          <w:szCs w:val="18"/>
          <w:lang w:eastAsia="sl-SI"/>
        </w:rPr>
        <w:t>Izvajalec za svojega pooblaščenega predstavnika določa ________________________, ki je pooblaščen/a, da kot vodja projekta zastopa izvajalca v vseh vprašanjih, ki zadevajo izvrševanje ali uveljavitev</w:t>
      </w:r>
      <w:r>
        <w:rPr>
          <w:rFonts w:ascii="Arial" w:hAnsi="Arial" w:cs="Arial"/>
          <w:sz w:val="18"/>
          <w:szCs w:val="18"/>
        </w:rPr>
        <w:t xml:space="preserve"> te pogodbe.</w:t>
      </w:r>
    </w:p>
    <w:p w14:paraId="6AE4DC02" w14:textId="77777777" w:rsidR="00C45FF1" w:rsidRDefault="00C45FF1" w:rsidP="00C45FF1">
      <w:pPr>
        <w:autoSpaceDE w:val="0"/>
        <w:autoSpaceDN w:val="0"/>
        <w:adjustRightInd w:val="0"/>
        <w:spacing w:after="0"/>
        <w:jc w:val="both"/>
        <w:rPr>
          <w:rFonts w:ascii="Arial" w:hAnsi="Arial" w:cs="Arial"/>
          <w:sz w:val="18"/>
          <w:szCs w:val="18"/>
        </w:rPr>
      </w:pPr>
    </w:p>
    <w:p w14:paraId="68D92FC9" w14:textId="77777777" w:rsidR="00C45FF1" w:rsidRDefault="00C45FF1" w:rsidP="00C45FF1">
      <w:pPr>
        <w:autoSpaceDE w:val="0"/>
        <w:autoSpaceDN w:val="0"/>
        <w:adjustRightInd w:val="0"/>
        <w:spacing w:after="0"/>
        <w:jc w:val="both"/>
        <w:rPr>
          <w:rFonts w:ascii="Arial" w:hAnsi="Arial" w:cs="Arial"/>
          <w:sz w:val="18"/>
          <w:szCs w:val="18"/>
        </w:rPr>
      </w:pPr>
    </w:p>
    <w:p w14:paraId="6F0B23FC" w14:textId="77777777" w:rsidR="00C45FF1" w:rsidRPr="0006068F" w:rsidRDefault="00C45FF1" w:rsidP="00C45FF1">
      <w:pPr>
        <w:widowControl w:val="0"/>
        <w:spacing w:after="0"/>
        <w:ind w:left="360"/>
        <w:jc w:val="center"/>
        <w:rPr>
          <w:rFonts w:ascii="Arial" w:hAnsi="Arial" w:cs="Arial"/>
          <w:sz w:val="18"/>
          <w:szCs w:val="18"/>
        </w:rPr>
      </w:pPr>
      <w:r w:rsidRPr="0006068F">
        <w:rPr>
          <w:rFonts w:ascii="Arial" w:hAnsi="Arial" w:cs="Arial"/>
          <w:sz w:val="18"/>
          <w:szCs w:val="18"/>
        </w:rPr>
        <w:t xml:space="preserve">18. člen </w:t>
      </w:r>
    </w:p>
    <w:p w14:paraId="19705EF4" w14:textId="77777777" w:rsidR="00C45FF1" w:rsidRDefault="00C45FF1" w:rsidP="00C45FF1">
      <w:pPr>
        <w:spacing w:after="0"/>
        <w:jc w:val="center"/>
        <w:rPr>
          <w:rFonts w:ascii="Arial" w:hAnsi="Arial" w:cs="Arial"/>
          <w:sz w:val="18"/>
          <w:szCs w:val="18"/>
        </w:rPr>
      </w:pPr>
      <w:r>
        <w:rPr>
          <w:rFonts w:ascii="Arial" w:hAnsi="Arial" w:cs="Arial"/>
          <w:sz w:val="18"/>
          <w:szCs w:val="18"/>
        </w:rPr>
        <w:t xml:space="preserve">        </w:t>
      </w:r>
    </w:p>
    <w:p w14:paraId="06F77968" w14:textId="77777777" w:rsidR="00C45FF1" w:rsidRDefault="00C45FF1" w:rsidP="00C45FF1">
      <w:pPr>
        <w:spacing w:after="0"/>
        <w:jc w:val="center"/>
        <w:rPr>
          <w:rFonts w:ascii="Arial" w:hAnsi="Arial" w:cs="Arial"/>
          <w:sz w:val="18"/>
          <w:szCs w:val="18"/>
        </w:rPr>
      </w:pPr>
      <w:r>
        <w:rPr>
          <w:rFonts w:ascii="Arial" w:hAnsi="Arial" w:cs="Arial"/>
          <w:sz w:val="18"/>
          <w:szCs w:val="18"/>
        </w:rPr>
        <w:t>SOGLASJE ZA OBDELAVO PODATKOV</w:t>
      </w:r>
    </w:p>
    <w:p w14:paraId="5EF93830" w14:textId="77777777" w:rsidR="00C45FF1" w:rsidRDefault="00C45FF1" w:rsidP="00C45FF1">
      <w:pPr>
        <w:spacing w:after="0"/>
        <w:jc w:val="both"/>
        <w:rPr>
          <w:rFonts w:ascii="Arial" w:hAnsi="Arial" w:cs="Arial"/>
          <w:sz w:val="18"/>
          <w:szCs w:val="18"/>
          <w:lang w:eastAsia="sl-SI"/>
        </w:rPr>
      </w:pPr>
    </w:p>
    <w:p w14:paraId="19ED6620" w14:textId="77777777" w:rsidR="00C45FF1" w:rsidRDefault="00C45FF1" w:rsidP="00C45FF1">
      <w:pPr>
        <w:spacing w:after="0"/>
        <w:jc w:val="both"/>
        <w:rPr>
          <w:rFonts w:ascii="Arial" w:hAnsi="Arial" w:cs="Arial"/>
          <w:sz w:val="18"/>
          <w:szCs w:val="18"/>
          <w:lang w:eastAsia="sl-SI"/>
        </w:rPr>
      </w:pPr>
      <w:r w:rsidRPr="00371BFF">
        <w:rPr>
          <w:rFonts w:ascii="Arial" w:hAnsi="Arial" w:cs="Arial"/>
          <w:sz w:val="18"/>
          <w:szCs w:val="18"/>
          <w:lang w:eastAsia="sl-SI"/>
        </w:rPr>
        <w:t xml:space="preserve">Naročnik soglaša ter dovoljuje izvajalcu, da v primerih, ko je to potrebno za izvrševanje ali uveljavitev te pogodbe in/ali pravic izvajalca po tej pogodbi, izvajalec posreduje podatke in informacije o naročniku, o tej pogodbi in v zvezi s to pogodbo tretjim osebam in soglasodajalcem, kakor tudi da opravi poizvedbe pri pristojnih državnih in drugih organih in institucijah, drugih soglasodajalcih ali tretjih osebah, katerim naročnik s podpisom te pogodbe dovoljuje posredovanje podatkov in informacij </w:t>
      </w:r>
      <w:r>
        <w:rPr>
          <w:rFonts w:ascii="Arial" w:hAnsi="Arial" w:cs="Arial"/>
          <w:sz w:val="18"/>
          <w:szCs w:val="18"/>
          <w:lang w:eastAsia="sl-SI"/>
        </w:rPr>
        <w:t>(proti predložitvi te pogodbe).</w:t>
      </w:r>
    </w:p>
    <w:p w14:paraId="4373A78D" w14:textId="77777777" w:rsidR="00CA2E20" w:rsidRPr="00371BFF" w:rsidRDefault="00CA2E20" w:rsidP="00C45FF1">
      <w:pPr>
        <w:spacing w:after="0"/>
        <w:jc w:val="both"/>
        <w:rPr>
          <w:rFonts w:ascii="Arial" w:hAnsi="Arial" w:cs="Arial"/>
          <w:sz w:val="18"/>
          <w:szCs w:val="18"/>
          <w:lang w:eastAsia="sl-SI"/>
        </w:rPr>
      </w:pPr>
    </w:p>
    <w:p w14:paraId="46EFA277" w14:textId="77777777" w:rsidR="00C45FF1" w:rsidRPr="0006068F" w:rsidRDefault="00C45FF1" w:rsidP="00C45FF1">
      <w:pPr>
        <w:widowControl w:val="0"/>
        <w:spacing w:after="0"/>
        <w:ind w:left="360"/>
        <w:jc w:val="center"/>
        <w:rPr>
          <w:rFonts w:ascii="Arial" w:hAnsi="Arial" w:cs="Arial"/>
          <w:sz w:val="18"/>
          <w:szCs w:val="18"/>
        </w:rPr>
      </w:pPr>
      <w:r w:rsidRPr="0006068F">
        <w:rPr>
          <w:rFonts w:ascii="Arial" w:hAnsi="Arial" w:cs="Arial"/>
          <w:sz w:val="18"/>
          <w:szCs w:val="18"/>
        </w:rPr>
        <w:t>19. člen</w:t>
      </w:r>
    </w:p>
    <w:p w14:paraId="72388BB0" w14:textId="77777777" w:rsidR="00C45FF1" w:rsidRDefault="00C45FF1" w:rsidP="00C45FF1">
      <w:pPr>
        <w:spacing w:after="0"/>
        <w:jc w:val="center"/>
        <w:rPr>
          <w:rFonts w:ascii="Arial" w:hAnsi="Arial" w:cs="Arial"/>
          <w:sz w:val="18"/>
          <w:szCs w:val="18"/>
        </w:rPr>
      </w:pPr>
      <w:r>
        <w:rPr>
          <w:rFonts w:ascii="Arial" w:hAnsi="Arial" w:cs="Arial"/>
          <w:sz w:val="18"/>
          <w:szCs w:val="18"/>
        </w:rPr>
        <w:t xml:space="preserve">           </w:t>
      </w:r>
    </w:p>
    <w:p w14:paraId="7E53E4AE" w14:textId="77777777" w:rsidR="00C45FF1" w:rsidRDefault="00C45FF1" w:rsidP="00C45FF1">
      <w:pPr>
        <w:spacing w:after="0"/>
        <w:jc w:val="center"/>
        <w:rPr>
          <w:rFonts w:ascii="Arial" w:hAnsi="Arial" w:cs="Arial"/>
          <w:sz w:val="18"/>
          <w:szCs w:val="18"/>
        </w:rPr>
      </w:pPr>
      <w:r w:rsidRPr="00371BFF">
        <w:rPr>
          <w:rFonts w:ascii="Arial" w:hAnsi="Arial" w:cs="Arial"/>
          <w:sz w:val="18"/>
          <w:szCs w:val="18"/>
        </w:rPr>
        <w:t>PROTIKORU</w:t>
      </w:r>
      <w:r>
        <w:rPr>
          <w:rFonts w:ascii="Arial" w:hAnsi="Arial" w:cs="Arial"/>
          <w:sz w:val="18"/>
          <w:szCs w:val="18"/>
        </w:rPr>
        <w:t>PCIJSKA KLAVZULA</w:t>
      </w:r>
    </w:p>
    <w:p w14:paraId="7378F041"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p>
    <w:p w14:paraId="01A5D000"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Ta pogodba je nična, kadar kdo v imenu ali na račun izvajalca predstavniku ali posredniku naročnika obljubi, ponudi ali da kakšno nedovoljeno korist: </w:t>
      </w:r>
    </w:p>
    <w:p w14:paraId="51293025" w14:textId="77777777" w:rsidR="00C45FF1" w:rsidRPr="00371BFF" w:rsidRDefault="00C45FF1" w:rsidP="00C45FF1">
      <w:pPr>
        <w:numPr>
          <w:ilvl w:val="0"/>
          <w:numId w:val="41"/>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za pridobitev posla ali </w:t>
      </w:r>
    </w:p>
    <w:p w14:paraId="3428D25C" w14:textId="77777777" w:rsidR="00C45FF1" w:rsidRPr="00371BFF" w:rsidRDefault="00C45FF1" w:rsidP="00C45FF1">
      <w:pPr>
        <w:numPr>
          <w:ilvl w:val="0"/>
          <w:numId w:val="41"/>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za sklenitev posla pod ugodnejšimi pogoji ali</w:t>
      </w:r>
    </w:p>
    <w:p w14:paraId="1D1AED57" w14:textId="77777777" w:rsidR="00C45FF1" w:rsidRPr="00371BFF" w:rsidRDefault="00C45FF1" w:rsidP="00C45FF1">
      <w:pPr>
        <w:numPr>
          <w:ilvl w:val="0"/>
          <w:numId w:val="41"/>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za opustitev dolžnega nadzora nad izvajanjem pogodbenih obveznosti ali</w:t>
      </w:r>
    </w:p>
    <w:p w14:paraId="2D0FD4E2" w14:textId="77777777" w:rsidR="00C45FF1" w:rsidRDefault="00C45FF1" w:rsidP="00C45FF1">
      <w:pPr>
        <w:numPr>
          <w:ilvl w:val="0"/>
          <w:numId w:val="41"/>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za drugo ravnanje ali opustitev, s katerimi je naročniku povzročena škoda ali je omogočena pridobitev nedovoljene koristi predstavniku naročnika, izvajalcu ali njenemu predstavniku, zastopniku, posredniku. </w:t>
      </w:r>
    </w:p>
    <w:p w14:paraId="5366B75E" w14:textId="77777777" w:rsidR="00C45FF1" w:rsidRPr="00B11B87" w:rsidRDefault="00C45FF1" w:rsidP="00C45FF1">
      <w:pPr>
        <w:widowControl w:val="0"/>
        <w:spacing w:after="0"/>
        <w:ind w:left="360"/>
        <w:jc w:val="center"/>
        <w:rPr>
          <w:rFonts w:ascii="Arial" w:hAnsi="Arial" w:cs="Arial"/>
          <w:sz w:val="18"/>
          <w:szCs w:val="18"/>
        </w:rPr>
      </w:pPr>
    </w:p>
    <w:p w14:paraId="392A4AFC" w14:textId="77777777" w:rsidR="00F54B40" w:rsidRDefault="00F54B40" w:rsidP="00C45FF1">
      <w:pPr>
        <w:widowControl w:val="0"/>
        <w:spacing w:after="0"/>
        <w:ind w:left="360"/>
        <w:jc w:val="center"/>
        <w:rPr>
          <w:rFonts w:ascii="Arial" w:hAnsi="Arial" w:cs="Arial"/>
          <w:sz w:val="18"/>
          <w:szCs w:val="18"/>
        </w:rPr>
      </w:pPr>
    </w:p>
    <w:p w14:paraId="4DDFAA73" w14:textId="77777777" w:rsidR="00F54B40" w:rsidRDefault="00F54B40" w:rsidP="00C45FF1">
      <w:pPr>
        <w:widowControl w:val="0"/>
        <w:spacing w:after="0"/>
        <w:ind w:left="360"/>
        <w:jc w:val="center"/>
        <w:rPr>
          <w:rFonts w:ascii="Arial" w:hAnsi="Arial" w:cs="Arial"/>
          <w:sz w:val="18"/>
          <w:szCs w:val="18"/>
        </w:rPr>
      </w:pPr>
    </w:p>
    <w:p w14:paraId="2695861D" w14:textId="268B6CF5" w:rsidR="00C45FF1" w:rsidRPr="00B11B87" w:rsidRDefault="00C45FF1" w:rsidP="00C45FF1">
      <w:pPr>
        <w:widowControl w:val="0"/>
        <w:spacing w:after="0"/>
        <w:ind w:left="360"/>
        <w:jc w:val="center"/>
        <w:rPr>
          <w:rFonts w:ascii="Arial" w:hAnsi="Arial" w:cs="Arial"/>
          <w:sz w:val="18"/>
          <w:szCs w:val="18"/>
        </w:rPr>
      </w:pPr>
      <w:bookmarkStart w:id="0" w:name="_GoBack"/>
      <w:bookmarkEnd w:id="0"/>
      <w:r w:rsidRPr="00B11B87">
        <w:rPr>
          <w:rFonts w:ascii="Arial" w:hAnsi="Arial" w:cs="Arial"/>
          <w:sz w:val="18"/>
          <w:szCs w:val="18"/>
        </w:rPr>
        <w:t>20. člen</w:t>
      </w:r>
    </w:p>
    <w:p w14:paraId="5146CEC4" w14:textId="77777777" w:rsidR="00C45FF1" w:rsidRDefault="00C45FF1" w:rsidP="00C45FF1">
      <w:pPr>
        <w:widowControl w:val="0"/>
        <w:spacing w:after="0"/>
        <w:jc w:val="center"/>
        <w:rPr>
          <w:rFonts w:ascii="Arial" w:hAnsi="Arial" w:cs="Arial"/>
          <w:sz w:val="18"/>
          <w:szCs w:val="18"/>
        </w:rPr>
      </w:pPr>
      <w:r>
        <w:rPr>
          <w:rFonts w:ascii="Arial" w:hAnsi="Arial" w:cs="Arial"/>
          <w:sz w:val="18"/>
          <w:szCs w:val="18"/>
        </w:rPr>
        <w:lastRenderedPageBreak/>
        <w:t xml:space="preserve">         </w:t>
      </w:r>
    </w:p>
    <w:p w14:paraId="247712F1" w14:textId="77777777" w:rsidR="00C45FF1" w:rsidRDefault="00C45FF1" w:rsidP="00C45FF1">
      <w:pPr>
        <w:widowControl w:val="0"/>
        <w:spacing w:after="0"/>
        <w:jc w:val="center"/>
        <w:rPr>
          <w:rFonts w:ascii="Arial" w:hAnsi="Arial" w:cs="Arial"/>
          <w:sz w:val="18"/>
          <w:szCs w:val="18"/>
        </w:rPr>
      </w:pPr>
      <w:r>
        <w:rPr>
          <w:rFonts w:ascii="Arial" w:hAnsi="Arial" w:cs="Arial"/>
          <w:sz w:val="18"/>
          <w:szCs w:val="18"/>
        </w:rPr>
        <w:t xml:space="preserve"> PRILOGE POGODBE</w:t>
      </w:r>
    </w:p>
    <w:p w14:paraId="071E63F2" w14:textId="77777777" w:rsidR="00C45FF1" w:rsidRDefault="00C45FF1" w:rsidP="00C45FF1">
      <w:pPr>
        <w:widowControl w:val="0"/>
        <w:spacing w:after="0"/>
        <w:jc w:val="center"/>
        <w:rPr>
          <w:rFonts w:ascii="Arial" w:hAnsi="Arial" w:cs="Arial"/>
          <w:sz w:val="18"/>
          <w:szCs w:val="18"/>
        </w:rPr>
      </w:pPr>
    </w:p>
    <w:p w14:paraId="33ECFDD3" w14:textId="77777777" w:rsidR="00C45FF1" w:rsidRPr="00371BFF" w:rsidRDefault="00C45FF1" w:rsidP="00C45FF1">
      <w:pPr>
        <w:widowControl w:val="0"/>
        <w:spacing w:after="0"/>
        <w:rPr>
          <w:rFonts w:ascii="Arial" w:hAnsi="Arial" w:cs="Arial"/>
          <w:sz w:val="18"/>
          <w:szCs w:val="18"/>
        </w:rPr>
      </w:pPr>
      <w:r w:rsidRPr="00371BFF">
        <w:rPr>
          <w:rFonts w:ascii="Arial" w:hAnsi="Arial" w:cs="Arial"/>
          <w:sz w:val="18"/>
          <w:szCs w:val="18"/>
        </w:rPr>
        <w:t>Priloge in sestavni del te pogodbe so:</w:t>
      </w:r>
    </w:p>
    <w:p w14:paraId="47E08D53" w14:textId="77777777" w:rsidR="00C45FF1" w:rsidRDefault="00C45FF1" w:rsidP="00C45FF1">
      <w:pPr>
        <w:widowControl w:val="0"/>
        <w:numPr>
          <w:ilvl w:val="0"/>
          <w:numId w:val="35"/>
        </w:numPr>
        <w:spacing w:after="0"/>
        <w:rPr>
          <w:rFonts w:ascii="Arial" w:hAnsi="Arial" w:cs="Arial"/>
          <w:sz w:val="18"/>
          <w:szCs w:val="18"/>
        </w:rPr>
      </w:pPr>
      <w:r w:rsidRPr="00371BFF">
        <w:rPr>
          <w:rFonts w:ascii="Arial" w:hAnsi="Arial" w:cs="Arial"/>
          <w:sz w:val="18"/>
          <w:szCs w:val="18"/>
        </w:rPr>
        <w:t>Finančno zavarovanje za dobro izvedbo pogodbenih obveznosti,</w:t>
      </w:r>
    </w:p>
    <w:p w14:paraId="0C9A785B" w14:textId="77777777" w:rsidR="00C45FF1" w:rsidRPr="001642AD" w:rsidRDefault="00C45FF1" w:rsidP="00C45FF1">
      <w:pPr>
        <w:widowControl w:val="0"/>
        <w:numPr>
          <w:ilvl w:val="0"/>
          <w:numId w:val="35"/>
        </w:numPr>
        <w:spacing w:after="0"/>
        <w:rPr>
          <w:rFonts w:ascii="Arial" w:hAnsi="Arial" w:cs="Arial"/>
          <w:sz w:val="18"/>
          <w:szCs w:val="18"/>
        </w:rPr>
      </w:pPr>
      <w:r w:rsidRPr="001642AD">
        <w:rPr>
          <w:rFonts w:ascii="Arial" w:hAnsi="Arial" w:cs="Arial"/>
          <w:sz w:val="18"/>
          <w:szCs w:val="18"/>
        </w:rPr>
        <w:t>Ponudba izvajalca z dne __________, vključno s seznamom podizvajalcev in podatki o delih, ki jih prevzemajo,</w:t>
      </w:r>
    </w:p>
    <w:p w14:paraId="1D07EE50" w14:textId="77777777" w:rsidR="00C45FF1" w:rsidRDefault="00C45FF1" w:rsidP="00C45FF1">
      <w:pPr>
        <w:widowControl w:val="0"/>
        <w:numPr>
          <w:ilvl w:val="0"/>
          <w:numId w:val="35"/>
        </w:numPr>
        <w:spacing w:after="0"/>
        <w:rPr>
          <w:rFonts w:ascii="Arial" w:hAnsi="Arial" w:cs="Arial"/>
          <w:sz w:val="18"/>
          <w:szCs w:val="18"/>
        </w:rPr>
      </w:pPr>
      <w:r>
        <w:rPr>
          <w:rFonts w:ascii="Arial" w:hAnsi="Arial" w:cs="Arial"/>
          <w:sz w:val="18"/>
          <w:szCs w:val="18"/>
        </w:rPr>
        <w:t>Razpisna dokumentacija naročnika.</w:t>
      </w:r>
    </w:p>
    <w:p w14:paraId="544E2FD4" w14:textId="77777777" w:rsidR="00C45FF1" w:rsidRDefault="00C45FF1" w:rsidP="00C45FF1">
      <w:pPr>
        <w:widowControl w:val="0"/>
        <w:spacing w:after="0"/>
        <w:ind w:left="720"/>
        <w:rPr>
          <w:rFonts w:ascii="Arial" w:hAnsi="Arial" w:cs="Arial"/>
          <w:sz w:val="18"/>
          <w:szCs w:val="18"/>
        </w:rPr>
      </w:pPr>
    </w:p>
    <w:p w14:paraId="568DBDC4" w14:textId="77777777" w:rsidR="00C45FF1" w:rsidRDefault="00C45FF1" w:rsidP="00C45FF1">
      <w:pPr>
        <w:widowControl w:val="0"/>
        <w:spacing w:after="0"/>
        <w:rPr>
          <w:rFonts w:ascii="Arial" w:hAnsi="Arial" w:cs="Arial"/>
          <w:sz w:val="18"/>
          <w:szCs w:val="18"/>
        </w:rPr>
      </w:pPr>
    </w:p>
    <w:p w14:paraId="16B5FBAC" w14:textId="77777777" w:rsidR="00C45FF1" w:rsidRPr="00B11B87" w:rsidRDefault="00C45FF1" w:rsidP="00C45FF1">
      <w:pPr>
        <w:widowControl w:val="0"/>
        <w:spacing w:after="0"/>
        <w:ind w:left="360"/>
        <w:jc w:val="center"/>
        <w:rPr>
          <w:rFonts w:ascii="Arial" w:hAnsi="Arial" w:cs="Arial"/>
          <w:sz w:val="18"/>
          <w:szCs w:val="18"/>
        </w:rPr>
      </w:pPr>
      <w:r w:rsidRPr="00B11B87">
        <w:rPr>
          <w:rFonts w:ascii="Arial" w:hAnsi="Arial" w:cs="Arial"/>
          <w:sz w:val="18"/>
          <w:szCs w:val="18"/>
        </w:rPr>
        <w:t>21. člen</w:t>
      </w:r>
    </w:p>
    <w:p w14:paraId="5E84A570" w14:textId="77777777" w:rsidR="00C45FF1" w:rsidRDefault="00C45FF1" w:rsidP="00C45FF1">
      <w:pPr>
        <w:spacing w:after="0"/>
        <w:jc w:val="center"/>
        <w:rPr>
          <w:rFonts w:ascii="Arial" w:hAnsi="Arial" w:cs="Arial"/>
          <w:sz w:val="18"/>
          <w:szCs w:val="18"/>
        </w:rPr>
      </w:pPr>
      <w:r>
        <w:rPr>
          <w:rFonts w:ascii="Arial" w:hAnsi="Arial" w:cs="Arial"/>
          <w:sz w:val="18"/>
          <w:szCs w:val="18"/>
        </w:rPr>
        <w:t xml:space="preserve">        </w:t>
      </w:r>
    </w:p>
    <w:p w14:paraId="21CB9D1F" w14:textId="77777777" w:rsidR="00C45FF1" w:rsidRDefault="00C45FF1" w:rsidP="00C45FF1">
      <w:pPr>
        <w:spacing w:after="0"/>
        <w:jc w:val="center"/>
        <w:rPr>
          <w:rFonts w:ascii="Arial" w:hAnsi="Arial" w:cs="Arial"/>
          <w:sz w:val="18"/>
          <w:szCs w:val="18"/>
        </w:rPr>
      </w:pPr>
      <w:r>
        <w:rPr>
          <w:rFonts w:ascii="Arial" w:hAnsi="Arial" w:cs="Arial"/>
          <w:sz w:val="18"/>
          <w:szCs w:val="18"/>
        </w:rPr>
        <w:t xml:space="preserve"> REŠEVANJE SPOROV (MEDIACIJA)</w:t>
      </w:r>
    </w:p>
    <w:p w14:paraId="1B57632A" w14:textId="77777777" w:rsidR="00C45FF1" w:rsidRDefault="00C45FF1" w:rsidP="00C45FF1">
      <w:pPr>
        <w:spacing w:after="0"/>
        <w:jc w:val="center"/>
        <w:rPr>
          <w:rFonts w:ascii="Arial" w:hAnsi="Arial" w:cs="Arial"/>
          <w:sz w:val="18"/>
          <w:szCs w:val="18"/>
        </w:rPr>
      </w:pPr>
    </w:p>
    <w:p w14:paraId="0283FEE1" w14:textId="77777777" w:rsidR="00C45FF1" w:rsidRDefault="00C45FF1" w:rsidP="00C45FF1">
      <w:pPr>
        <w:spacing w:after="0"/>
        <w:jc w:val="both"/>
        <w:rPr>
          <w:rFonts w:ascii="Arial" w:hAnsi="Arial" w:cs="Arial"/>
          <w:sz w:val="18"/>
          <w:szCs w:val="18"/>
        </w:rPr>
      </w:pPr>
      <w:r w:rsidRPr="00371BFF">
        <w:rPr>
          <w:rFonts w:ascii="Arial" w:hAnsi="Arial" w:cs="Arial"/>
          <w:sz w:val="18"/>
          <w:szCs w:val="18"/>
        </w:rPr>
        <w:t>Morebitne spore, ki bi izvirali iz te pogodbe, bosta pogodbeni strank</w:t>
      </w:r>
      <w:r>
        <w:rPr>
          <w:rFonts w:ascii="Arial" w:hAnsi="Arial" w:cs="Arial"/>
          <w:sz w:val="18"/>
          <w:szCs w:val="18"/>
        </w:rPr>
        <w:t xml:space="preserve">i skušali reševati sporazumno. </w:t>
      </w:r>
      <w:r w:rsidRPr="00371BFF">
        <w:rPr>
          <w:rFonts w:ascii="Arial" w:hAnsi="Arial" w:cs="Arial"/>
          <w:sz w:val="18"/>
          <w:szCs w:val="18"/>
        </w:rPr>
        <w:t>Če spora na ta način ne bo možno rešiti, si bosta pogodbeni stranki prizadevali rešiti morebitni spor iz te pogodbe z mediacijo in drugimi alternativnimi način</w:t>
      </w:r>
      <w:r>
        <w:rPr>
          <w:rFonts w:ascii="Arial" w:hAnsi="Arial" w:cs="Arial"/>
          <w:sz w:val="18"/>
          <w:szCs w:val="18"/>
        </w:rPr>
        <w:t xml:space="preserve">i reševanja morebitnega spora. </w:t>
      </w:r>
      <w:r w:rsidRPr="00371BFF">
        <w:rPr>
          <w:rFonts w:ascii="Arial" w:hAnsi="Arial" w:cs="Arial"/>
          <w:sz w:val="18"/>
          <w:szCs w:val="18"/>
        </w:rPr>
        <w:t xml:space="preserve">V kolikor to ne bo  mogoče, je za reševanje sporov pristojno stvarno </w:t>
      </w:r>
      <w:r>
        <w:rPr>
          <w:rFonts w:ascii="Arial" w:hAnsi="Arial" w:cs="Arial"/>
          <w:sz w:val="18"/>
          <w:szCs w:val="18"/>
        </w:rPr>
        <w:t xml:space="preserve">in krajevno pristojno sodišče. </w:t>
      </w:r>
      <w:r w:rsidRPr="00371BFF">
        <w:rPr>
          <w:rFonts w:ascii="Arial" w:hAnsi="Arial" w:cs="Arial"/>
          <w:sz w:val="18"/>
          <w:szCs w:val="18"/>
        </w:rPr>
        <w:t>Pogodbeni stranki se zavezujeta, da bosta v morebitnem sodnem sporu iz te pogodbe, soglašali  s predložitvijo spora v mediacijo.</w:t>
      </w:r>
    </w:p>
    <w:p w14:paraId="1CD5AF32" w14:textId="77777777" w:rsidR="00C45FF1" w:rsidRPr="00371BFF" w:rsidRDefault="00C45FF1" w:rsidP="00C45FF1">
      <w:pPr>
        <w:spacing w:after="0"/>
        <w:jc w:val="both"/>
        <w:rPr>
          <w:rFonts w:ascii="Arial" w:hAnsi="Arial" w:cs="Arial"/>
          <w:sz w:val="18"/>
          <w:szCs w:val="18"/>
        </w:rPr>
      </w:pPr>
    </w:p>
    <w:p w14:paraId="4CAEC025" w14:textId="77777777" w:rsidR="00C45FF1" w:rsidRPr="00B11B87" w:rsidRDefault="00C45FF1" w:rsidP="00C45FF1">
      <w:pPr>
        <w:widowControl w:val="0"/>
        <w:spacing w:after="0"/>
        <w:ind w:left="360"/>
        <w:jc w:val="center"/>
        <w:rPr>
          <w:rFonts w:ascii="Arial" w:hAnsi="Arial" w:cs="Arial"/>
          <w:sz w:val="18"/>
          <w:szCs w:val="18"/>
        </w:rPr>
      </w:pPr>
      <w:r w:rsidRPr="00B11B87">
        <w:rPr>
          <w:rFonts w:ascii="Arial" w:hAnsi="Arial" w:cs="Arial"/>
          <w:sz w:val="18"/>
          <w:szCs w:val="18"/>
        </w:rPr>
        <w:t>22. člen</w:t>
      </w:r>
    </w:p>
    <w:p w14:paraId="670E3803" w14:textId="77777777" w:rsidR="00C45FF1" w:rsidRDefault="00C45FF1" w:rsidP="00C45FF1">
      <w:pPr>
        <w:spacing w:after="0"/>
        <w:jc w:val="center"/>
        <w:rPr>
          <w:rFonts w:ascii="Arial" w:hAnsi="Arial" w:cs="Arial"/>
          <w:sz w:val="18"/>
          <w:szCs w:val="18"/>
        </w:rPr>
      </w:pPr>
      <w:r>
        <w:rPr>
          <w:rFonts w:ascii="Arial" w:hAnsi="Arial" w:cs="Arial"/>
          <w:sz w:val="18"/>
          <w:szCs w:val="18"/>
        </w:rPr>
        <w:t xml:space="preserve">     </w:t>
      </w:r>
    </w:p>
    <w:p w14:paraId="2787AC80" w14:textId="77777777" w:rsidR="00C45FF1" w:rsidRPr="00B11B87" w:rsidRDefault="00C45FF1" w:rsidP="00C45FF1">
      <w:pPr>
        <w:spacing w:after="0"/>
        <w:jc w:val="center"/>
        <w:rPr>
          <w:rFonts w:ascii="Arial" w:hAnsi="Arial" w:cs="Arial"/>
          <w:sz w:val="18"/>
          <w:szCs w:val="18"/>
        </w:rPr>
      </w:pPr>
      <w:r>
        <w:rPr>
          <w:rFonts w:ascii="Arial" w:hAnsi="Arial" w:cs="Arial"/>
          <w:sz w:val="18"/>
          <w:szCs w:val="18"/>
        </w:rPr>
        <w:t xml:space="preserve"> </w:t>
      </w:r>
      <w:r w:rsidRPr="00B11B87">
        <w:rPr>
          <w:rFonts w:ascii="Arial" w:hAnsi="Arial" w:cs="Arial"/>
          <w:sz w:val="18"/>
          <w:szCs w:val="18"/>
        </w:rPr>
        <w:t>KONČNE DOLOČBE</w:t>
      </w:r>
    </w:p>
    <w:p w14:paraId="1AF16313"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397288B3"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je sklenjena z dnem podpisa zadnje od obeh pogodbenih strank, pod pogojem, da izvajalec predloži finančno zavarovanje za dobro izvedbo pogodbenih obveznosti.</w:t>
      </w:r>
    </w:p>
    <w:p w14:paraId="79F308BA"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BA2AF45"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B2AD2E5"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Odstop te pogodbe tretjemu je možen samo s pisnim soglasjem obeh pogodbenih strank.</w:t>
      </w:r>
    </w:p>
    <w:p w14:paraId="24E9532A"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26284009"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712D6193"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505291A" w14:textId="77777777" w:rsidR="00C45FF1" w:rsidRPr="000143BE"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je sestavljena v štirih enakih izvodih, od katerih prejme vsak</w:t>
      </w:r>
      <w:r>
        <w:rPr>
          <w:rFonts w:ascii="Arial" w:hAnsi="Arial" w:cs="Arial"/>
          <w:sz w:val="18"/>
          <w:szCs w:val="18"/>
        </w:rPr>
        <w:t>a pogodbena stranka dva izvoda.</w:t>
      </w:r>
    </w:p>
    <w:p w14:paraId="6206CF71" w14:textId="1E3B65D3" w:rsidR="00C45FF1" w:rsidRPr="00B11B87" w:rsidRDefault="00C45FF1" w:rsidP="00C45FF1">
      <w:pPr>
        <w:tabs>
          <w:tab w:val="left" w:pos="426"/>
        </w:tabs>
        <w:autoSpaceDE w:val="0"/>
        <w:autoSpaceDN w:val="0"/>
        <w:adjustRightInd w:val="0"/>
        <w:spacing w:after="0"/>
        <w:jc w:val="both"/>
        <w:rPr>
          <w:rFonts w:ascii="Arial" w:hAnsi="Arial" w:cs="Arial"/>
          <w:sz w:val="18"/>
          <w:szCs w:val="18"/>
        </w:rPr>
      </w:pPr>
      <w:r>
        <w:rPr>
          <w:rFonts w:ascii="Arial" w:hAnsi="Arial" w:cs="Arial"/>
          <w:sz w:val="18"/>
          <w:szCs w:val="18"/>
        </w:rPr>
        <w:t xml:space="preserve">Številka: </w:t>
      </w:r>
    </w:p>
    <w:p w14:paraId="3A510BC6" w14:textId="77777777" w:rsidR="00C45FF1" w:rsidRPr="00B11B87" w:rsidRDefault="00C45FF1" w:rsidP="00C45FF1">
      <w:pPr>
        <w:tabs>
          <w:tab w:val="left" w:pos="426"/>
        </w:tabs>
        <w:spacing w:after="0"/>
        <w:jc w:val="both"/>
        <w:rPr>
          <w:rFonts w:ascii="Arial" w:hAnsi="Arial" w:cs="Arial"/>
          <w:sz w:val="18"/>
          <w:szCs w:val="18"/>
        </w:rPr>
      </w:pPr>
    </w:p>
    <w:p w14:paraId="523D9015" w14:textId="77777777" w:rsidR="00C45FF1" w:rsidRPr="00B11B87"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V _______, __________________________</w:t>
      </w:r>
      <w:r w:rsidRPr="00B11B87">
        <w:rPr>
          <w:rFonts w:ascii="Arial" w:hAnsi="Arial" w:cs="Arial"/>
          <w:sz w:val="18"/>
          <w:szCs w:val="18"/>
        </w:rPr>
        <w:tab/>
        <w:t xml:space="preserve">  </w:t>
      </w:r>
      <w:r>
        <w:rPr>
          <w:rFonts w:ascii="Arial" w:hAnsi="Arial" w:cs="Arial"/>
          <w:sz w:val="18"/>
          <w:szCs w:val="18"/>
        </w:rPr>
        <w:t xml:space="preserve">              </w:t>
      </w:r>
      <w:r w:rsidRPr="00B11B87">
        <w:rPr>
          <w:rFonts w:ascii="Arial" w:hAnsi="Arial" w:cs="Arial"/>
          <w:sz w:val="18"/>
          <w:szCs w:val="18"/>
        </w:rPr>
        <w:t xml:space="preserve">  V </w:t>
      </w:r>
      <w:r>
        <w:rPr>
          <w:rFonts w:ascii="Arial" w:hAnsi="Arial" w:cs="Arial"/>
          <w:sz w:val="18"/>
          <w:szCs w:val="18"/>
        </w:rPr>
        <w:t>Velenju</w:t>
      </w:r>
      <w:r w:rsidRPr="00B11B87">
        <w:rPr>
          <w:rFonts w:ascii="Arial" w:hAnsi="Arial" w:cs="Arial"/>
          <w:sz w:val="18"/>
          <w:szCs w:val="18"/>
        </w:rPr>
        <w:t>, __________________________</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p>
    <w:p w14:paraId="1ECD57B6" w14:textId="77777777" w:rsidR="00C45FF1" w:rsidRPr="00B11B87"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IZVAJALEC</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t xml:space="preserve">                  NAROČNIK </w:t>
      </w:r>
    </w:p>
    <w:p w14:paraId="46AAB20A" w14:textId="00C6B2AD" w:rsidR="00C45FF1"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________________________</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00673471">
        <w:rPr>
          <w:rFonts w:ascii="Arial" w:hAnsi="Arial" w:cs="Arial"/>
          <w:sz w:val="18"/>
          <w:szCs w:val="18"/>
        </w:rPr>
        <w:t xml:space="preserve">                  Dom za varstvo odraslih Velenje</w:t>
      </w:r>
    </w:p>
    <w:p w14:paraId="61C13E09" w14:textId="0C20F187" w:rsidR="00673471" w:rsidRDefault="00673471" w:rsidP="00C45FF1">
      <w:pPr>
        <w:tabs>
          <w:tab w:val="left" w:pos="426"/>
        </w:tabs>
        <w:spacing w:after="0"/>
        <w:jc w:val="both"/>
        <w:rPr>
          <w:rFonts w:ascii="Arial" w:hAnsi="Arial" w:cs="Arial"/>
          <w:sz w:val="18"/>
          <w:szCs w:val="18"/>
        </w:rPr>
      </w:pPr>
      <w:r>
        <w:rPr>
          <w:rFonts w:ascii="Arial" w:hAnsi="Arial" w:cs="Arial"/>
          <w:sz w:val="18"/>
          <w:szCs w:val="18"/>
        </w:rPr>
        <w:t xml:space="preserve">                                                                                                       direktorica</w:t>
      </w:r>
    </w:p>
    <w:p w14:paraId="5596A467" w14:textId="4CBF585D" w:rsidR="00673471" w:rsidRPr="00B11B87" w:rsidRDefault="00673471" w:rsidP="00C45FF1">
      <w:pPr>
        <w:tabs>
          <w:tab w:val="left" w:pos="426"/>
        </w:tabs>
        <w:spacing w:after="0"/>
        <w:jc w:val="both"/>
        <w:rPr>
          <w:rFonts w:ascii="Arial" w:hAnsi="Arial" w:cs="Arial"/>
          <w:sz w:val="18"/>
          <w:szCs w:val="18"/>
        </w:rPr>
      </w:pPr>
      <w:r>
        <w:rPr>
          <w:rFonts w:ascii="Arial" w:hAnsi="Arial" w:cs="Arial"/>
          <w:sz w:val="18"/>
          <w:szCs w:val="18"/>
        </w:rPr>
        <w:t xml:space="preserve">                                                                                                       Violeta Potočnik Krajnc</w:t>
      </w:r>
    </w:p>
    <w:p w14:paraId="1D7D0A11" w14:textId="181247C1" w:rsidR="00C45FF1" w:rsidRPr="000143BE" w:rsidRDefault="00C45FF1" w:rsidP="00C45FF1">
      <w:pPr>
        <w:tabs>
          <w:tab w:val="left" w:pos="426"/>
        </w:tabs>
        <w:spacing w:after="0"/>
        <w:jc w:val="both"/>
        <w:rPr>
          <w:rFonts w:ascii="Arial" w:hAnsi="Arial" w:cs="Arial"/>
          <w:sz w:val="18"/>
          <w:szCs w:val="18"/>
        </w:rPr>
      </w:pPr>
      <w:r>
        <w:rPr>
          <w:rFonts w:ascii="Arial" w:hAnsi="Arial" w:cs="Arial"/>
          <w:sz w:val="18"/>
          <w:szCs w:val="18"/>
        </w:rPr>
        <w:t>________________________</w:t>
      </w:r>
      <w:r>
        <w:rPr>
          <w:rFonts w:ascii="Arial" w:hAnsi="Arial" w:cs="Arial"/>
          <w:sz w:val="18"/>
          <w:szCs w:val="18"/>
        </w:rPr>
        <w:tab/>
      </w:r>
      <w:r w:rsidR="00673471">
        <w:rPr>
          <w:rFonts w:ascii="Arial" w:hAnsi="Arial" w:cs="Arial"/>
          <w:sz w:val="18"/>
          <w:szCs w:val="18"/>
        </w:rPr>
        <w:tab/>
      </w:r>
      <w:r w:rsidR="00673471">
        <w:rPr>
          <w:rFonts w:ascii="Arial" w:hAnsi="Arial" w:cs="Arial"/>
          <w:sz w:val="18"/>
          <w:szCs w:val="18"/>
        </w:rPr>
        <w:tab/>
        <w:t xml:space="preserve"> </w:t>
      </w:r>
    </w:p>
    <w:p w14:paraId="60F7FF3F" w14:textId="77777777" w:rsidR="005637EF" w:rsidRDefault="005637EF" w:rsidP="005637EF">
      <w:pPr>
        <w:rPr>
          <w:rFonts w:ascii="Arial" w:eastAsia="Arial" w:hAnsi="Arial" w:cs="Arial"/>
          <w:i/>
          <w:sz w:val="16"/>
          <w:szCs w:val="18"/>
        </w:rPr>
      </w:pPr>
    </w:p>
    <w:p w14:paraId="25080242" w14:textId="77777777" w:rsidR="005637EF" w:rsidRDefault="005637EF" w:rsidP="005637EF">
      <w:pPr>
        <w:rPr>
          <w:rFonts w:ascii="Arial" w:eastAsia="Arial" w:hAnsi="Arial" w:cs="Arial"/>
          <w:i/>
          <w:sz w:val="16"/>
          <w:szCs w:val="18"/>
        </w:rPr>
      </w:pPr>
    </w:p>
    <w:p w14:paraId="3F4B66CF" w14:textId="77777777" w:rsidR="005637EF" w:rsidRDefault="005637EF" w:rsidP="005637EF">
      <w:pPr>
        <w:rPr>
          <w:rFonts w:ascii="Arial" w:eastAsia="Arial" w:hAnsi="Arial" w:cs="Arial"/>
          <w:i/>
          <w:sz w:val="16"/>
          <w:szCs w:val="18"/>
        </w:rPr>
      </w:pPr>
    </w:p>
    <w:p w14:paraId="4AB3DBF4" w14:textId="77777777" w:rsidR="005637EF" w:rsidRPr="005605D6" w:rsidRDefault="005637EF" w:rsidP="005637EF">
      <w:pPr>
        <w:jc w:val="both"/>
        <w:rPr>
          <w:rFonts w:ascii="Arial" w:eastAsia="Arial" w:hAnsi="Arial" w:cs="Arial"/>
          <w:i/>
          <w:sz w:val="16"/>
          <w:szCs w:val="18"/>
        </w:rPr>
      </w:pPr>
      <w:r w:rsidRPr="005605D6">
        <w:rPr>
          <w:rFonts w:ascii="Arial" w:eastAsia="Arial" w:hAnsi="Arial" w:cs="Arial"/>
          <w:i/>
          <w:sz w:val="16"/>
          <w:szCs w:val="18"/>
        </w:rPr>
        <w:lastRenderedPageBreak/>
        <w:t>Obdelava osebnih podatkov je skladno z dolo</w:t>
      </w:r>
      <w:r w:rsidRPr="005605D6">
        <w:rPr>
          <w:rFonts w:ascii="Arial" w:eastAsia="Arial" w:hAnsi="Arial" w:cs="Arial" w:hint="eastAsia"/>
          <w:i/>
          <w:sz w:val="16"/>
          <w:szCs w:val="18"/>
        </w:rPr>
        <w:t>č</w:t>
      </w:r>
      <w:r w:rsidRPr="005605D6">
        <w:rPr>
          <w:rFonts w:ascii="Arial" w:eastAsia="Arial" w:hAnsi="Arial" w:cs="Arial"/>
          <w:i/>
          <w:sz w:val="16"/>
          <w:szCs w:val="18"/>
        </w:rPr>
        <w:t xml:space="preserve">ili </w:t>
      </w:r>
      <w:r w:rsidRPr="005605D6">
        <w:rPr>
          <w:rFonts w:ascii="Arial" w:eastAsia="Arial" w:hAnsi="Arial" w:cs="Arial" w:hint="eastAsia"/>
          <w:i/>
          <w:sz w:val="16"/>
          <w:szCs w:val="18"/>
        </w:rPr>
        <w:t>č</w:t>
      </w:r>
      <w:r w:rsidRPr="005605D6">
        <w:rPr>
          <w:rFonts w:ascii="Arial" w:eastAsia="Arial" w:hAnsi="Arial" w:cs="Arial"/>
          <w:i/>
          <w:sz w:val="16"/>
          <w:szCs w:val="18"/>
        </w:rPr>
        <w:t>lena 6 Splošne uredbe EU o varstvu podatkov (GDPR, 2016/679) potrebna zaradi izvedbe postopka oddaje javnega naro</w:t>
      </w:r>
      <w:r w:rsidRPr="005605D6">
        <w:rPr>
          <w:rFonts w:ascii="Arial" w:eastAsia="Arial" w:hAnsi="Arial" w:cs="Arial" w:hint="eastAsia"/>
          <w:i/>
          <w:sz w:val="16"/>
          <w:szCs w:val="18"/>
        </w:rPr>
        <w:t>č</w:t>
      </w:r>
      <w:r w:rsidRPr="005605D6">
        <w:rPr>
          <w:rFonts w:ascii="Arial" w:eastAsia="Arial" w:hAnsi="Arial" w:cs="Arial"/>
          <w:i/>
          <w:sz w:val="16"/>
          <w:szCs w:val="18"/>
        </w:rPr>
        <w:t>ila skladno z veljavnim Zakonom o javnem naro</w:t>
      </w:r>
      <w:r w:rsidRPr="005605D6">
        <w:rPr>
          <w:rFonts w:ascii="Arial" w:eastAsia="Arial" w:hAnsi="Arial" w:cs="Arial" w:hint="eastAsia"/>
          <w:i/>
          <w:sz w:val="16"/>
          <w:szCs w:val="18"/>
        </w:rPr>
        <w:t>č</w:t>
      </w:r>
      <w:r w:rsidRPr="005605D6">
        <w:rPr>
          <w:rFonts w:ascii="Arial" w:eastAsia="Arial" w:hAnsi="Arial" w:cs="Arial"/>
          <w:i/>
          <w:sz w:val="16"/>
          <w:szCs w:val="18"/>
        </w:rPr>
        <w:t>anju.</w:t>
      </w:r>
    </w:p>
    <w:p w14:paraId="710A07CA" w14:textId="77777777" w:rsidR="004B56C5" w:rsidRPr="00C45FF1" w:rsidRDefault="004B56C5" w:rsidP="00C45FF1"/>
    <w:sectPr w:rsidR="004B56C5" w:rsidRPr="00C45FF1"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2BA25" w14:textId="77777777" w:rsidR="00717B20" w:rsidRDefault="00717B20" w:rsidP="006975C6">
      <w:pPr>
        <w:spacing w:after="0" w:line="240" w:lineRule="auto"/>
      </w:pPr>
      <w:r>
        <w:separator/>
      </w:r>
    </w:p>
  </w:endnote>
  <w:endnote w:type="continuationSeparator" w:id="0">
    <w:p w14:paraId="6157FDBD" w14:textId="77777777" w:rsidR="00717B20" w:rsidRDefault="00717B2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7976C" w14:textId="77777777" w:rsidR="00717B20" w:rsidRDefault="00717B20" w:rsidP="006975C6">
      <w:pPr>
        <w:spacing w:after="0" w:line="240" w:lineRule="auto"/>
      </w:pPr>
      <w:r>
        <w:separator/>
      </w:r>
    </w:p>
  </w:footnote>
  <w:footnote w:type="continuationSeparator" w:id="0">
    <w:p w14:paraId="5238DBCD" w14:textId="77777777" w:rsidR="00717B20" w:rsidRDefault="00717B2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331" w:type="dxa"/>
      <w:tblLook w:val="04A0" w:firstRow="1" w:lastRow="0" w:firstColumn="1" w:lastColumn="0" w:noHBand="0" w:noVBand="1"/>
    </w:tblPr>
    <w:tblGrid>
      <w:gridCol w:w="3294"/>
      <w:gridCol w:w="221"/>
      <w:gridCol w:w="5555"/>
    </w:tblGrid>
    <w:tr w:rsidR="00D530AB" w:rsidRPr="006C7DC7" w14:paraId="32CFD019" w14:textId="77777777" w:rsidTr="00B92F7B">
      <w:trPr>
        <w:trHeight w:val="1268"/>
      </w:trPr>
      <w:tc>
        <w:tcPr>
          <w:tcW w:w="851" w:type="dxa"/>
        </w:tcPr>
        <w:p w14:paraId="6CFA65D8" w14:textId="55A25CAF" w:rsidR="00D530AB" w:rsidRPr="006C7DC7" w:rsidRDefault="00673471" w:rsidP="00B92F7B">
          <w:pPr>
            <w:pStyle w:val="Glava"/>
            <w:ind w:right="597"/>
            <w:rPr>
              <w:rFonts w:ascii="Arial" w:hAnsi="Arial" w:cs="Arial"/>
              <w:b/>
              <w:color w:val="000000"/>
            </w:rPr>
          </w:pPr>
          <w:r>
            <w:rPr>
              <w:noProof/>
              <w:lang w:eastAsia="sl-SI"/>
            </w:rPr>
            <w:drawing>
              <wp:inline distT="0" distB="0" distL="0" distR="0" wp14:anchorId="50CA7A78" wp14:editId="02C91FB8">
                <wp:extent cx="1905000" cy="501728"/>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p>
      </w:tc>
      <w:tc>
        <w:tcPr>
          <w:tcW w:w="3271" w:type="dxa"/>
        </w:tcPr>
        <w:p w14:paraId="2FF7A4F6" w14:textId="3BE88F13" w:rsidR="00D530AB" w:rsidRPr="006C7DC7" w:rsidRDefault="00D530AB" w:rsidP="00B92F7B">
          <w:pPr>
            <w:pStyle w:val="Glava"/>
            <w:rPr>
              <w:rFonts w:ascii="Arial" w:hAnsi="Arial" w:cs="Arial"/>
              <w:color w:val="000000"/>
              <w:sz w:val="16"/>
              <w:szCs w:val="16"/>
            </w:rPr>
          </w:pPr>
        </w:p>
      </w:tc>
      <w:tc>
        <w:tcPr>
          <w:tcW w:w="4209" w:type="dxa"/>
        </w:tcPr>
        <w:p w14:paraId="4A803075" w14:textId="08DCB192" w:rsidR="00D530AB" w:rsidRPr="006C7DC7" w:rsidRDefault="00673471" w:rsidP="00B92F7B">
          <w:pPr>
            <w:pStyle w:val="Glava"/>
            <w:rPr>
              <w:rFonts w:ascii="Arial" w:hAnsi="Arial" w:cs="Arial"/>
              <w:b/>
              <w:color w:val="000000"/>
            </w:rPr>
          </w:pPr>
          <w:r>
            <w:rPr>
              <w:rFonts w:ascii="Calibri" w:hAnsi="Calibri"/>
              <w:noProof/>
              <w:lang w:eastAsia="sl-SI"/>
            </w:rPr>
            <w:drawing>
              <wp:inline distT="0" distB="0" distL="0" distR="0" wp14:anchorId="1594D5AE" wp14:editId="09D62B10">
                <wp:extent cx="3962400" cy="1190507"/>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30111" cy="1210851"/>
                        </a:xfrm>
                        <a:prstGeom prst="rect">
                          <a:avLst/>
                        </a:prstGeom>
                        <a:noFill/>
                      </pic:spPr>
                    </pic:pic>
                  </a:graphicData>
                </a:graphic>
              </wp:inline>
            </w:drawing>
          </w:r>
        </w:p>
      </w:tc>
    </w:tr>
  </w:tbl>
  <w:p w14:paraId="696F0F85" w14:textId="77777777" w:rsidR="009B1625" w:rsidRDefault="009B1625" w:rsidP="00E75C92">
    <w:pPr>
      <w:pStyle w:val="Glava"/>
    </w:pPr>
    <w:r>
      <w:t xml:space="preserve">    </w:t>
    </w:r>
  </w:p>
  <w:p w14:paraId="64B3433F" w14:textId="77777777"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3E55CB4"/>
    <w:multiLevelType w:val="hybridMultilevel"/>
    <w:tmpl w:val="3F68D55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813194"/>
    <w:multiLevelType w:val="hybridMultilevel"/>
    <w:tmpl w:val="6CB26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A17242C"/>
    <w:multiLevelType w:val="hybridMultilevel"/>
    <w:tmpl w:val="575CBDE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176F1"/>
    <w:multiLevelType w:val="hybridMultilevel"/>
    <w:tmpl w:val="A8A655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1B56251"/>
    <w:multiLevelType w:val="hybridMultilevel"/>
    <w:tmpl w:val="BD40B39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7031CF"/>
    <w:multiLevelType w:val="hybridMultilevel"/>
    <w:tmpl w:val="F42CFC7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40385ED8"/>
    <w:multiLevelType w:val="hybridMultilevel"/>
    <w:tmpl w:val="D1FEAC8A"/>
    <w:lvl w:ilvl="0" w:tplc="15CCA1C0">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9"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2" w15:restartNumberingAfterBreak="0">
    <w:nsid w:val="4E4B5E26"/>
    <w:multiLevelType w:val="hybridMultilevel"/>
    <w:tmpl w:val="51046366"/>
    <w:lvl w:ilvl="0" w:tplc="6C36D8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4"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61AC42A4"/>
    <w:multiLevelType w:val="hybridMultilevel"/>
    <w:tmpl w:val="ED68569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241621"/>
    <w:multiLevelType w:val="hybridMultilevel"/>
    <w:tmpl w:val="F306C0A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6B810CD2"/>
    <w:multiLevelType w:val="hybridMultilevel"/>
    <w:tmpl w:val="3F0E452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003495"/>
    <w:multiLevelType w:val="hybridMultilevel"/>
    <w:tmpl w:val="DF6855CA"/>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816FDA"/>
    <w:multiLevelType w:val="hybridMultilevel"/>
    <w:tmpl w:val="A4B8AE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9" w15:restartNumberingAfterBreak="0">
    <w:nsid w:val="7B5E24A0"/>
    <w:multiLevelType w:val="hybridMultilevel"/>
    <w:tmpl w:val="9D567234"/>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21"/>
  </w:num>
  <w:num w:numId="3">
    <w:abstractNumId w:val="48"/>
  </w:num>
  <w:num w:numId="4">
    <w:abstractNumId w:val="15"/>
  </w:num>
  <w:num w:numId="5">
    <w:abstractNumId w:val="29"/>
  </w:num>
  <w:num w:numId="6">
    <w:abstractNumId w:val="9"/>
  </w:num>
  <w:num w:numId="7">
    <w:abstractNumId w:val="20"/>
  </w:num>
  <w:num w:numId="8">
    <w:abstractNumId w:val="34"/>
  </w:num>
  <w:num w:numId="9">
    <w:abstractNumId w:val="30"/>
  </w:num>
  <w:num w:numId="10">
    <w:abstractNumId w:val="28"/>
  </w:num>
  <w:num w:numId="11">
    <w:abstractNumId w:val="24"/>
  </w:num>
  <w:num w:numId="12">
    <w:abstractNumId w:val="46"/>
  </w:num>
  <w:num w:numId="13">
    <w:abstractNumId w:val="47"/>
  </w:num>
  <w:num w:numId="14">
    <w:abstractNumId w:val="18"/>
  </w:num>
  <w:num w:numId="15">
    <w:abstractNumId w:val="41"/>
  </w:num>
  <w:num w:numId="16">
    <w:abstractNumId w:val="7"/>
  </w:num>
  <w:num w:numId="17">
    <w:abstractNumId w:val="12"/>
  </w:num>
  <w:num w:numId="18">
    <w:abstractNumId w:val="35"/>
  </w:num>
  <w:num w:numId="19">
    <w:abstractNumId w:val="8"/>
  </w:num>
  <w:num w:numId="20">
    <w:abstractNumId w:val="23"/>
  </w:num>
  <w:num w:numId="21">
    <w:abstractNumId w:val="38"/>
  </w:num>
  <w:num w:numId="22">
    <w:abstractNumId w:val="31"/>
  </w:num>
  <w:num w:numId="23">
    <w:abstractNumId w:val="3"/>
  </w:num>
  <w:num w:numId="24">
    <w:abstractNumId w:val="33"/>
  </w:num>
  <w:num w:numId="25">
    <w:abstractNumId w:val="42"/>
  </w:num>
  <w:num w:numId="26">
    <w:abstractNumId w:val="22"/>
  </w:num>
  <w:num w:numId="27">
    <w:abstractNumId w:val="5"/>
  </w:num>
  <w:num w:numId="28">
    <w:abstractNumId w:val="49"/>
  </w:num>
  <w:num w:numId="29">
    <w:abstractNumId w:val="4"/>
  </w:num>
  <w:num w:numId="30">
    <w:abstractNumId w:val="19"/>
  </w:num>
  <w:num w:numId="31">
    <w:abstractNumId w:val="6"/>
  </w:num>
  <w:num w:numId="32">
    <w:abstractNumId w:val="40"/>
  </w:num>
  <w:num w:numId="33">
    <w:abstractNumId w:val="25"/>
  </w:num>
  <w:num w:numId="34">
    <w:abstractNumId w:val="16"/>
  </w:num>
  <w:num w:numId="35">
    <w:abstractNumId w:val="13"/>
  </w:num>
  <w:num w:numId="36">
    <w:abstractNumId w:val="39"/>
  </w:num>
  <w:num w:numId="37">
    <w:abstractNumId w:val="10"/>
  </w:num>
  <w:num w:numId="38">
    <w:abstractNumId w:val="36"/>
  </w:num>
  <w:num w:numId="39">
    <w:abstractNumId w:val="26"/>
  </w:num>
  <w:num w:numId="40">
    <w:abstractNumId w:val="17"/>
  </w:num>
  <w:num w:numId="41">
    <w:abstractNumId w:val="43"/>
  </w:num>
  <w:num w:numId="42">
    <w:abstractNumId w:val="14"/>
  </w:num>
  <w:num w:numId="43">
    <w:abstractNumId w:val="44"/>
  </w:num>
  <w:num w:numId="44">
    <w:abstractNumId w:val="32"/>
  </w:num>
  <w:num w:numId="45">
    <w:abstractNumId w:val="37"/>
  </w:num>
  <w:num w:numId="46">
    <w:abstractNumId w:val="45"/>
  </w:num>
  <w:num w:numId="47">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6BBF"/>
    <w:rsid w:val="0000723E"/>
    <w:rsid w:val="00010FEE"/>
    <w:rsid w:val="000126FF"/>
    <w:rsid w:val="00012D52"/>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81D73"/>
    <w:rsid w:val="00084904"/>
    <w:rsid w:val="000902D9"/>
    <w:rsid w:val="0009274F"/>
    <w:rsid w:val="000927E6"/>
    <w:rsid w:val="0009498C"/>
    <w:rsid w:val="000953EC"/>
    <w:rsid w:val="00097F4A"/>
    <w:rsid w:val="000A08FE"/>
    <w:rsid w:val="000A1FDD"/>
    <w:rsid w:val="000A2D8C"/>
    <w:rsid w:val="000A53A1"/>
    <w:rsid w:val="000B147B"/>
    <w:rsid w:val="000B2F5E"/>
    <w:rsid w:val="000B32B7"/>
    <w:rsid w:val="000B4422"/>
    <w:rsid w:val="000B5E92"/>
    <w:rsid w:val="000B67CB"/>
    <w:rsid w:val="000B7A2A"/>
    <w:rsid w:val="000C1263"/>
    <w:rsid w:val="000C18BB"/>
    <w:rsid w:val="000C2774"/>
    <w:rsid w:val="000C5527"/>
    <w:rsid w:val="000C733A"/>
    <w:rsid w:val="000D18A2"/>
    <w:rsid w:val="000D28AD"/>
    <w:rsid w:val="000D294F"/>
    <w:rsid w:val="000D2CA6"/>
    <w:rsid w:val="000D4CF1"/>
    <w:rsid w:val="000E054C"/>
    <w:rsid w:val="000E386A"/>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071"/>
    <w:rsid w:val="001175A4"/>
    <w:rsid w:val="00117C5C"/>
    <w:rsid w:val="00120144"/>
    <w:rsid w:val="00127127"/>
    <w:rsid w:val="001279AF"/>
    <w:rsid w:val="0013165F"/>
    <w:rsid w:val="00133AAB"/>
    <w:rsid w:val="00134892"/>
    <w:rsid w:val="00134E64"/>
    <w:rsid w:val="00134F95"/>
    <w:rsid w:val="001370AA"/>
    <w:rsid w:val="00137B4E"/>
    <w:rsid w:val="00140133"/>
    <w:rsid w:val="00140EA3"/>
    <w:rsid w:val="0014177D"/>
    <w:rsid w:val="00143B37"/>
    <w:rsid w:val="0014647F"/>
    <w:rsid w:val="00146F61"/>
    <w:rsid w:val="001478A4"/>
    <w:rsid w:val="00151070"/>
    <w:rsid w:val="0015233E"/>
    <w:rsid w:val="00161B0E"/>
    <w:rsid w:val="00162128"/>
    <w:rsid w:val="00162923"/>
    <w:rsid w:val="0016403C"/>
    <w:rsid w:val="00164227"/>
    <w:rsid w:val="001650B0"/>
    <w:rsid w:val="0017092C"/>
    <w:rsid w:val="00174A57"/>
    <w:rsid w:val="00175DE9"/>
    <w:rsid w:val="001773BE"/>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1F4C8F"/>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322A"/>
    <w:rsid w:val="00234B5D"/>
    <w:rsid w:val="0023621A"/>
    <w:rsid w:val="00236527"/>
    <w:rsid w:val="0023758A"/>
    <w:rsid w:val="00240415"/>
    <w:rsid w:val="00245DC1"/>
    <w:rsid w:val="002470CD"/>
    <w:rsid w:val="002508EE"/>
    <w:rsid w:val="0025231B"/>
    <w:rsid w:val="002523F4"/>
    <w:rsid w:val="00252575"/>
    <w:rsid w:val="002539F0"/>
    <w:rsid w:val="002542CD"/>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570"/>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249E"/>
    <w:rsid w:val="00333199"/>
    <w:rsid w:val="00335926"/>
    <w:rsid w:val="00337E4D"/>
    <w:rsid w:val="00343395"/>
    <w:rsid w:val="00343DD9"/>
    <w:rsid w:val="00345F6E"/>
    <w:rsid w:val="0034685B"/>
    <w:rsid w:val="00347C39"/>
    <w:rsid w:val="00350535"/>
    <w:rsid w:val="00350D81"/>
    <w:rsid w:val="00351FBF"/>
    <w:rsid w:val="00353690"/>
    <w:rsid w:val="0035466B"/>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3DD3"/>
    <w:rsid w:val="00385BF7"/>
    <w:rsid w:val="00385DDE"/>
    <w:rsid w:val="00391208"/>
    <w:rsid w:val="003934F5"/>
    <w:rsid w:val="00395CE6"/>
    <w:rsid w:val="00395DDA"/>
    <w:rsid w:val="003A0E05"/>
    <w:rsid w:val="003A13C7"/>
    <w:rsid w:val="003A1AA2"/>
    <w:rsid w:val="003A4373"/>
    <w:rsid w:val="003A775A"/>
    <w:rsid w:val="003B2CEB"/>
    <w:rsid w:val="003B37B7"/>
    <w:rsid w:val="003B3FBB"/>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B91"/>
    <w:rsid w:val="003F1C8D"/>
    <w:rsid w:val="003F33D2"/>
    <w:rsid w:val="003F41CE"/>
    <w:rsid w:val="003F5AC9"/>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FE2"/>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7EF"/>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D216D"/>
    <w:rsid w:val="005D3196"/>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3632"/>
    <w:rsid w:val="006347C3"/>
    <w:rsid w:val="00634E47"/>
    <w:rsid w:val="00635091"/>
    <w:rsid w:val="00636EFA"/>
    <w:rsid w:val="00641F43"/>
    <w:rsid w:val="006425E5"/>
    <w:rsid w:val="0064296D"/>
    <w:rsid w:val="0065017E"/>
    <w:rsid w:val="00650F2D"/>
    <w:rsid w:val="00652430"/>
    <w:rsid w:val="006536F9"/>
    <w:rsid w:val="00656BF9"/>
    <w:rsid w:val="00657E65"/>
    <w:rsid w:val="00660827"/>
    <w:rsid w:val="006616C6"/>
    <w:rsid w:val="006709C7"/>
    <w:rsid w:val="00673471"/>
    <w:rsid w:val="00673F39"/>
    <w:rsid w:val="00675EE0"/>
    <w:rsid w:val="006761D5"/>
    <w:rsid w:val="00677E14"/>
    <w:rsid w:val="00680EE0"/>
    <w:rsid w:val="00681B51"/>
    <w:rsid w:val="00681E19"/>
    <w:rsid w:val="00682EFC"/>
    <w:rsid w:val="006831E2"/>
    <w:rsid w:val="0068329B"/>
    <w:rsid w:val="00683D8A"/>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6F8F"/>
    <w:rsid w:val="007109D5"/>
    <w:rsid w:val="00713515"/>
    <w:rsid w:val="00714E86"/>
    <w:rsid w:val="007168B1"/>
    <w:rsid w:val="00717B20"/>
    <w:rsid w:val="00723088"/>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442"/>
    <w:rsid w:val="007377F7"/>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5298"/>
    <w:rsid w:val="00785DFD"/>
    <w:rsid w:val="00785F39"/>
    <w:rsid w:val="00790916"/>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179D6"/>
    <w:rsid w:val="008202BC"/>
    <w:rsid w:val="008235B1"/>
    <w:rsid w:val="00825077"/>
    <w:rsid w:val="008251F7"/>
    <w:rsid w:val="00826A87"/>
    <w:rsid w:val="008278F5"/>
    <w:rsid w:val="00827FA4"/>
    <w:rsid w:val="00831499"/>
    <w:rsid w:val="00832BD0"/>
    <w:rsid w:val="00832C7F"/>
    <w:rsid w:val="008342F9"/>
    <w:rsid w:val="0083461A"/>
    <w:rsid w:val="00834936"/>
    <w:rsid w:val="00834FC7"/>
    <w:rsid w:val="008355D2"/>
    <w:rsid w:val="008359D4"/>
    <w:rsid w:val="008363BC"/>
    <w:rsid w:val="008407C5"/>
    <w:rsid w:val="008425D2"/>
    <w:rsid w:val="008456FA"/>
    <w:rsid w:val="00846300"/>
    <w:rsid w:val="0084710A"/>
    <w:rsid w:val="0085079A"/>
    <w:rsid w:val="00851735"/>
    <w:rsid w:val="00863BDE"/>
    <w:rsid w:val="008649BE"/>
    <w:rsid w:val="008674DC"/>
    <w:rsid w:val="008676DC"/>
    <w:rsid w:val="00872C33"/>
    <w:rsid w:val="00875D38"/>
    <w:rsid w:val="00885BD5"/>
    <w:rsid w:val="008863E7"/>
    <w:rsid w:val="00890AA1"/>
    <w:rsid w:val="00891CDB"/>
    <w:rsid w:val="008920F9"/>
    <w:rsid w:val="00892BAD"/>
    <w:rsid w:val="00893CDC"/>
    <w:rsid w:val="00893D99"/>
    <w:rsid w:val="008A2BF8"/>
    <w:rsid w:val="008A3E67"/>
    <w:rsid w:val="008A4059"/>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7B0B"/>
    <w:rsid w:val="008E051B"/>
    <w:rsid w:val="008E112F"/>
    <w:rsid w:val="008E565F"/>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5B67"/>
    <w:rsid w:val="00936D77"/>
    <w:rsid w:val="00936E5C"/>
    <w:rsid w:val="00941D07"/>
    <w:rsid w:val="00941FBE"/>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A735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1705"/>
    <w:rsid w:val="00A02B63"/>
    <w:rsid w:val="00A03F60"/>
    <w:rsid w:val="00A06044"/>
    <w:rsid w:val="00A07CC5"/>
    <w:rsid w:val="00A13F4E"/>
    <w:rsid w:val="00A144FE"/>
    <w:rsid w:val="00A15E5B"/>
    <w:rsid w:val="00A16FDB"/>
    <w:rsid w:val="00A22E8F"/>
    <w:rsid w:val="00A23184"/>
    <w:rsid w:val="00A238A2"/>
    <w:rsid w:val="00A2757D"/>
    <w:rsid w:val="00A332AA"/>
    <w:rsid w:val="00A33302"/>
    <w:rsid w:val="00A3567A"/>
    <w:rsid w:val="00A3664F"/>
    <w:rsid w:val="00A424C5"/>
    <w:rsid w:val="00A429ED"/>
    <w:rsid w:val="00A46ED1"/>
    <w:rsid w:val="00A51B3A"/>
    <w:rsid w:val="00A52459"/>
    <w:rsid w:val="00A53527"/>
    <w:rsid w:val="00A55B03"/>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76A7"/>
    <w:rsid w:val="00AC0291"/>
    <w:rsid w:val="00AC27E7"/>
    <w:rsid w:val="00AD0ABB"/>
    <w:rsid w:val="00AD6491"/>
    <w:rsid w:val="00AE07EE"/>
    <w:rsid w:val="00AE2009"/>
    <w:rsid w:val="00AE2B07"/>
    <w:rsid w:val="00AE32C3"/>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B0304"/>
    <w:rsid w:val="00BB2FFF"/>
    <w:rsid w:val="00BB35C9"/>
    <w:rsid w:val="00BB761B"/>
    <w:rsid w:val="00BB77B7"/>
    <w:rsid w:val="00BB7E6C"/>
    <w:rsid w:val="00BC026B"/>
    <w:rsid w:val="00BC07A7"/>
    <w:rsid w:val="00BC0BBB"/>
    <w:rsid w:val="00BC2D61"/>
    <w:rsid w:val="00BC7526"/>
    <w:rsid w:val="00BD143D"/>
    <w:rsid w:val="00BD56C3"/>
    <w:rsid w:val="00BE153B"/>
    <w:rsid w:val="00BE3953"/>
    <w:rsid w:val="00BE4DE6"/>
    <w:rsid w:val="00BE500B"/>
    <w:rsid w:val="00BE52B1"/>
    <w:rsid w:val="00BF12E4"/>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40F61"/>
    <w:rsid w:val="00C4182B"/>
    <w:rsid w:val="00C4435E"/>
    <w:rsid w:val="00C45056"/>
    <w:rsid w:val="00C4598E"/>
    <w:rsid w:val="00C45C53"/>
    <w:rsid w:val="00C45F3F"/>
    <w:rsid w:val="00C45FF1"/>
    <w:rsid w:val="00C4650B"/>
    <w:rsid w:val="00C4793C"/>
    <w:rsid w:val="00C50528"/>
    <w:rsid w:val="00C5684F"/>
    <w:rsid w:val="00C600F3"/>
    <w:rsid w:val="00C66102"/>
    <w:rsid w:val="00C710C5"/>
    <w:rsid w:val="00C71560"/>
    <w:rsid w:val="00C71805"/>
    <w:rsid w:val="00C7306F"/>
    <w:rsid w:val="00C73F13"/>
    <w:rsid w:val="00C773A2"/>
    <w:rsid w:val="00C8336C"/>
    <w:rsid w:val="00C83BCA"/>
    <w:rsid w:val="00C85C8A"/>
    <w:rsid w:val="00C9746F"/>
    <w:rsid w:val="00CA2E20"/>
    <w:rsid w:val="00CA484D"/>
    <w:rsid w:val="00CB1FFC"/>
    <w:rsid w:val="00CB37CB"/>
    <w:rsid w:val="00CB3976"/>
    <w:rsid w:val="00CB4405"/>
    <w:rsid w:val="00CB54FD"/>
    <w:rsid w:val="00CB71BB"/>
    <w:rsid w:val="00CC2AA0"/>
    <w:rsid w:val="00CD2507"/>
    <w:rsid w:val="00CD30A4"/>
    <w:rsid w:val="00CD5D4A"/>
    <w:rsid w:val="00CD6CE0"/>
    <w:rsid w:val="00CD6E25"/>
    <w:rsid w:val="00CE05C2"/>
    <w:rsid w:val="00CE5E70"/>
    <w:rsid w:val="00CF00CD"/>
    <w:rsid w:val="00CF0488"/>
    <w:rsid w:val="00CF22BC"/>
    <w:rsid w:val="00CF3AD2"/>
    <w:rsid w:val="00CF4E00"/>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268F"/>
    <w:rsid w:val="00D24FD6"/>
    <w:rsid w:val="00D251E1"/>
    <w:rsid w:val="00D26562"/>
    <w:rsid w:val="00D3450B"/>
    <w:rsid w:val="00D34780"/>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467F"/>
    <w:rsid w:val="00D7485E"/>
    <w:rsid w:val="00D74CF7"/>
    <w:rsid w:val="00D74E15"/>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E71DE"/>
    <w:rsid w:val="00DF3B70"/>
    <w:rsid w:val="00DF4011"/>
    <w:rsid w:val="00DF40DE"/>
    <w:rsid w:val="00DF42B2"/>
    <w:rsid w:val="00DF4C36"/>
    <w:rsid w:val="00DF57D8"/>
    <w:rsid w:val="00DF5E73"/>
    <w:rsid w:val="00DF78A2"/>
    <w:rsid w:val="00E01750"/>
    <w:rsid w:val="00E03828"/>
    <w:rsid w:val="00E04E9A"/>
    <w:rsid w:val="00E052AA"/>
    <w:rsid w:val="00E054C6"/>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57557"/>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29A9"/>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D5C"/>
    <w:rsid w:val="00F51390"/>
    <w:rsid w:val="00F54B40"/>
    <w:rsid w:val="00F54CCE"/>
    <w:rsid w:val="00F54EE6"/>
    <w:rsid w:val="00F574A0"/>
    <w:rsid w:val="00F57517"/>
    <w:rsid w:val="00F61384"/>
    <w:rsid w:val="00F712D5"/>
    <w:rsid w:val="00F76404"/>
    <w:rsid w:val="00F8226F"/>
    <w:rsid w:val="00F851F3"/>
    <w:rsid w:val="00F90CBF"/>
    <w:rsid w:val="00F92B91"/>
    <w:rsid w:val="00FA7457"/>
    <w:rsid w:val="00FB3235"/>
    <w:rsid w:val="00FB3258"/>
    <w:rsid w:val="00FB46EB"/>
    <w:rsid w:val="00FB5F36"/>
    <w:rsid w:val="00FB7206"/>
    <w:rsid w:val="00FB75B0"/>
    <w:rsid w:val="00FC188E"/>
    <w:rsid w:val="00FC2646"/>
    <w:rsid w:val="00FC27AD"/>
    <w:rsid w:val="00FC3834"/>
    <w:rsid w:val="00FC45DD"/>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27E88"/>
  <w15:docId w15:val="{B6DCFCC3-ADE7-47F9-AA42-D9416CA2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4A2A6-D6D6-43F6-9A74-0BB9531A0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3557</Words>
  <Characters>20275</Characters>
  <Application>Microsoft Office Word</Application>
  <DocSecurity>0</DocSecurity>
  <Lines>168</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Meža Petra</cp:lastModifiedBy>
  <cp:revision>2</cp:revision>
  <cp:lastPrinted>2018-09-27T10:45:00Z</cp:lastPrinted>
  <dcterms:created xsi:type="dcterms:W3CDTF">2021-07-09T07:10:00Z</dcterms:created>
  <dcterms:modified xsi:type="dcterms:W3CDTF">2021-07-09T07:10:00Z</dcterms:modified>
</cp:coreProperties>
</file>