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5BB01" w14:textId="6BCF2255" w:rsidR="00134E64" w:rsidRPr="001478A4" w:rsidRDefault="006536F9" w:rsidP="001478A4">
      <w:pPr>
        <w:pStyle w:val="Naslov3"/>
        <w:jc w:val="right"/>
        <w:rPr>
          <w:rFonts w:ascii="Arial" w:eastAsiaTheme="minorHAnsi" w:hAnsi="Arial" w:cs="Arial"/>
          <w:b w:val="0"/>
          <w:bCs w:val="0"/>
          <w:i/>
          <w:color w:val="auto"/>
          <w:sz w:val="18"/>
          <w:szCs w:val="18"/>
        </w:rPr>
      </w:pPr>
      <w:r>
        <w:rPr>
          <w:rFonts w:ascii="Arial" w:eastAsiaTheme="minorHAnsi" w:hAnsi="Arial" w:cs="Arial"/>
          <w:b w:val="0"/>
          <w:bCs w:val="0"/>
          <w:i/>
          <w:color w:val="auto"/>
          <w:sz w:val="18"/>
          <w:szCs w:val="18"/>
        </w:rPr>
        <w:t xml:space="preserve">DRUGE </w:t>
      </w:r>
      <w:r w:rsidR="00D2268F">
        <w:rPr>
          <w:rFonts w:ascii="Arial" w:eastAsiaTheme="minorHAnsi" w:hAnsi="Arial" w:cs="Arial"/>
          <w:b w:val="0"/>
          <w:bCs w:val="0"/>
          <w:i/>
          <w:color w:val="auto"/>
          <w:sz w:val="18"/>
          <w:szCs w:val="18"/>
        </w:rPr>
        <w:t>PRILOGE - Obrazec št. 10</w:t>
      </w:r>
    </w:p>
    <w:p w14:paraId="28E40E73" w14:textId="77777777" w:rsidR="00C45FF1" w:rsidRDefault="00C45FF1" w:rsidP="00C45FF1">
      <w:pPr>
        <w:tabs>
          <w:tab w:val="left" w:pos="426"/>
        </w:tabs>
        <w:spacing w:after="0"/>
        <w:jc w:val="center"/>
        <w:rPr>
          <w:rFonts w:ascii="Arial" w:hAnsi="Arial" w:cs="Arial"/>
          <w:b/>
          <w:sz w:val="28"/>
          <w:szCs w:val="28"/>
        </w:rPr>
      </w:pPr>
      <w:r w:rsidRPr="00911057">
        <w:rPr>
          <w:rFonts w:ascii="Arial" w:hAnsi="Arial" w:cs="Arial"/>
          <w:b/>
          <w:sz w:val="24"/>
          <w:szCs w:val="24"/>
        </w:rPr>
        <w:t>VZOREC POGODBE</w:t>
      </w:r>
    </w:p>
    <w:p w14:paraId="500B19A2" w14:textId="77777777" w:rsidR="00C45FF1" w:rsidRPr="00371BFF" w:rsidRDefault="00C45FF1" w:rsidP="00C45FF1">
      <w:pPr>
        <w:spacing w:after="0"/>
        <w:rPr>
          <w:rFonts w:ascii="Arial" w:hAnsi="Arial" w:cs="Arial"/>
          <w:b/>
          <w:sz w:val="20"/>
          <w:szCs w:val="20"/>
        </w:rPr>
      </w:pPr>
    </w:p>
    <w:p w14:paraId="64275505" w14:textId="66BD966D" w:rsidR="00C45FF1" w:rsidRPr="006536F9" w:rsidRDefault="006536F9" w:rsidP="00C45FF1">
      <w:pPr>
        <w:spacing w:after="0"/>
        <w:jc w:val="center"/>
        <w:rPr>
          <w:rFonts w:ascii="Arial" w:hAnsi="Arial" w:cs="Arial"/>
          <w:b/>
          <w:sz w:val="24"/>
          <w:szCs w:val="24"/>
        </w:rPr>
      </w:pPr>
      <w:r w:rsidRPr="006536F9">
        <w:rPr>
          <w:rFonts w:ascii="Arial" w:hAnsi="Arial" w:cs="Arial"/>
          <w:b/>
          <w:sz w:val="24"/>
          <w:szCs w:val="24"/>
        </w:rPr>
        <w:t>Pogodba za izdelavo projektne dokumentacije faza PZI za rekonstrukcijo in prizidavo Doma za varstvo odraslih Velenj</w:t>
      </w:r>
      <w:r w:rsidRPr="006536F9">
        <w:rPr>
          <w:rFonts w:ascii="Arial" w:hAnsi="Arial" w:cs="Arial"/>
          <w:b/>
          <w:color w:val="0070C0"/>
          <w:sz w:val="24"/>
          <w:szCs w:val="24"/>
        </w:rPr>
        <w:t>e</w:t>
      </w:r>
    </w:p>
    <w:p w14:paraId="53F59421" w14:textId="77777777" w:rsidR="00C45FF1" w:rsidRPr="00F54B40" w:rsidRDefault="00C45FF1" w:rsidP="00C45FF1">
      <w:pPr>
        <w:tabs>
          <w:tab w:val="left" w:pos="426"/>
        </w:tabs>
        <w:autoSpaceDE w:val="0"/>
        <w:autoSpaceDN w:val="0"/>
        <w:adjustRightInd w:val="0"/>
        <w:spacing w:after="0"/>
        <w:jc w:val="both"/>
        <w:rPr>
          <w:rFonts w:ascii="Arial" w:hAnsi="Arial" w:cs="Arial"/>
          <w:sz w:val="18"/>
          <w:szCs w:val="18"/>
        </w:rPr>
      </w:pPr>
    </w:p>
    <w:p w14:paraId="0F40A4BC" w14:textId="77777777" w:rsidR="00C45FF1" w:rsidRPr="00F54B40" w:rsidRDefault="00C45FF1" w:rsidP="00C45FF1">
      <w:pPr>
        <w:tabs>
          <w:tab w:val="left" w:pos="426"/>
        </w:tabs>
        <w:autoSpaceDE w:val="0"/>
        <w:autoSpaceDN w:val="0"/>
        <w:adjustRightInd w:val="0"/>
        <w:spacing w:after="0"/>
        <w:jc w:val="both"/>
        <w:rPr>
          <w:rFonts w:ascii="Arial" w:hAnsi="Arial" w:cs="Arial"/>
          <w:sz w:val="18"/>
          <w:szCs w:val="18"/>
        </w:rPr>
      </w:pPr>
      <w:r w:rsidRPr="00F54B40">
        <w:rPr>
          <w:rFonts w:ascii="Arial" w:hAnsi="Arial" w:cs="Arial"/>
          <w:sz w:val="18"/>
          <w:szCs w:val="18"/>
        </w:rPr>
        <w:t>ki jo sklepajo</w:t>
      </w:r>
    </w:p>
    <w:p w14:paraId="3DFC859B" w14:textId="4B66449E" w:rsidR="00C45FF1" w:rsidRPr="00F54B40" w:rsidRDefault="006536F9" w:rsidP="00C45FF1">
      <w:pPr>
        <w:pStyle w:val="Naslov"/>
        <w:tabs>
          <w:tab w:val="left" w:pos="426"/>
          <w:tab w:val="left" w:pos="7380"/>
        </w:tabs>
        <w:spacing w:line="276" w:lineRule="auto"/>
        <w:jc w:val="both"/>
        <w:rPr>
          <w:b/>
          <w:bCs/>
          <w:sz w:val="18"/>
          <w:szCs w:val="18"/>
        </w:rPr>
      </w:pPr>
      <w:r w:rsidRPr="00F54B40">
        <w:rPr>
          <w:b/>
          <w:bCs/>
          <w:sz w:val="18"/>
          <w:szCs w:val="18"/>
        </w:rPr>
        <w:t xml:space="preserve">Dom za varstvo odrasli Velenje </w:t>
      </w:r>
    </w:p>
    <w:p w14:paraId="1B9E65D3" w14:textId="33491EC1" w:rsidR="00C45FF1" w:rsidRPr="00F54B40" w:rsidRDefault="006536F9" w:rsidP="00C45FF1">
      <w:pPr>
        <w:pStyle w:val="Naslov"/>
        <w:tabs>
          <w:tab w:val="left" w:pos="426"/>
          <w:tab w:val="left" w:pos="7380"/>
        </w:tabs>
        <w:spacing w:line="276" w:lineRule="auto"/>
        <w:jc w:val="both"/>
        <w:rPr>
          <w:bCs/>
          <w:sz w:val="18"/>
          <w:szCs w:val="18"/>
        </w:rPr>
      </w:pPr>
      <w:r w:rsidRPr="00F54B40">
        <w:rPr>
          <w:bCs/>
          <w:sz w:val="18"/>
          <w:szCs w:val="18"/>
        </w:rPr>
        <w:t>Kidričeva 23</w:t>
      </w:r>
      <w:r w:rsidR="00C45FF1" w:rsidRPr="00F54B40">
        <w:rPr>
          <w:bCs/>
          <w:sz w:val="18"/>
          <w:szCs w:val="18"/>
        </w:rPr>
        <w:t>,</w:t>
      </w:r>
      <w:r w:rsidRPr="00F54B40">
        <w:rPr>
          <w:bCs/>
          <w:sz w:val="18"/>
          <w:szCs w:val="18"/>
        </w:rPr>
        <w:t xml:space="preserve"> 3320</w:t>
      </w:r>
      <w:r w:rsidR="00C45FF1" w:rsidRPr="00F54B40">
        <w:rPr>
          <w:bCs/>
          <w:sz w:val="18"/>
          <w:szCs w:val="18"/>
        </w:rPr>
        <w:t xml:space="preserve"> Velenje</w:t>
      </w:r>
    </w:p>
    <w:p w14:paraId="5A347949" w14:textId="6D99449E" w:rsidR="00F54B40" w:rsidRPr="00F54B40" w:rsidRDefault="00F54B40" w:rsidP="00F54B40">
      <w:pPr>
        <w:pStyle w:val="Naslov"/>
        <w:tabs>
          <w:tab w:val="left" w:pos="426"/>
          <w:tab w:val="left" w:pos="7380"/>
        </w:tabs>
        <w:spacing w:line="276" w:lineRule="auto"/>
        <w:jc w:val="both"/>
        <w:rPr>
          <w:bCs/>
          <w:sz w:val="18"/>
          <w:szCs w:val="18"/>
        </w:rPr>
      </w:pPr>
      <w:r w:rsidRPr="00F54B40">
        <w:rPr>
          <w:sz w:val="18"/>
          <w:szCs w:val="18"/>
          <w:lang w:eastAsia="en-US"/>
        </w:rPr>
        <w:t>Račun: SI56 0110 0603 0269 358, Uprava za javna plačila</w:t>
      </w:r>
      <w:r w:rsidRPr="00F54B40">
        <w:rPr>
          <w:bCs/>
          <w:sz w:val="18"/>
          <w:szCs w:val="18"/>
        </w:rPr>
        <w:tab/>
        <w:t xml:space="preserve"> </w:t>
      </w:r>
      <w:r w:rsidRPr="00F54B40">
        <w:rPr>
          <w:bCs/>
          <w:sz w:val="18"/>
          <w:szCs w:val="18"/>
        </w:rPr>
        <w:tab/>
      </w:r>
    </w:p>
    <w:p w14:paraId="2A1DBB2A" w14:textId="72873159"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ID za DDV</w:t>
      </w:r>
      <w:r w:rsidR="00D50DC9">
        <w:rPr>
          <w:bCs/>
          <w:sz w:val="18"/>
          <w:szCs w:val="18"/>
        </w:rPr>
        <w:t xml:space="preserve"> </w:t>
      </w:r>
      <w:r w:rsidRPr="00F54B40">
        <w:rPr>
          <w:bCs/>
          <w:sz w:val="18"/>
          <w:szCs w:val="18"/>
        </w:rPr>
        <w:t>št.: SI</w:t>
      </w:r>
      <w:r w:rsidRPr="00F54B40">
        <w:rPr>
          <w:color w:val="2E2E2E"/>
          <w:sz w:val="18"/>
          <w:szCs w:val="18"/>
          <w:shd w:val="clear" w:color="auto" w:fill="FFFFFF"/>
        </w:rPr>
        <w:t xml:space="preserve"> 66702895</w:t>
      </w:r>
    </w:p>
    <w:p w14:paraId="51A20556" w14:textId="0BDDEF56"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 xml:space="preserve">Matična številka: </w:t>
      </w:r>
      <w:r w:rsidRPr="00F54B40">
        <w:rPr>
          <w:color w:val="2E2E2E"/>
          <w:sz w:val="18"/>
          <w:szCs w:val="18"/>
          <w:shd w:val="clear" w:color="auto" w:fill="FFFFFF"/>
        </w:rPr>
        <w:t>5057167000</w:t>
      </w:r>
    </w:p>
    <w:p w14:paraId="6ABEBF0A" w14:textId="04081FAD" w:rsidR="00C45FF1" w:rsidRPr="00F54B40" w:rsidRDefault="00C45FF1" w:rsidP="00C45FF1">
      <w:pPr>
        <w:pStyle w:val="Naslov"/>
        <w:tabs>
          <w:tab w:val="left" w:pos="426"/>
          <w:tab w:val="left" w:pos="7380"/>
        </w:tabs>
        <w:spacing w:line="276" w:lineRule="auto"/>
        <w:jc w:val="both"/>
        <w:rPr>
          <w:bCs/>
          <w:sz w:val="18"/>
          <w:szCs w:val="18"/>
        </w:rPr>
      </w:pPr>
      <w:r w:rsidRPr="00F54B40">
        <w:rPr>
          <w:bCs/>
          <w:sz w:val="18"/>
          <w:szCs w:val="18"/>
        </w:rPr>
        <w:t xml:space="preserve">ki jo zastopa </w:t>
      </w:r>
      <w:r w:rsidR="006536F9" w:rsidRPr="00F54B40">
        <w:rPr>
          <w:bCs/>
          <w:sz w:val="18"/>
          <w:szCs w:val="18"/>
        </w:rPr>
        <w:t>direktorica Violeta Potočnik Krajnc</w:t>
      </w:r>
      <w:r w:rsidRPr="00F54B40">
        <w:rPr>
          <w:bCs/>
          <w:sz w:val="18"/>
          <w:szCs w:val="18"/>
        </w:rPr>
        <w:t xml:space="preserve"> </w:t>
      </w:r>
    </w:p>
    <w:p w14:paraId="32B3DB58" w14:textId="77777777" w:rsidR="00C45FF1" w:rsidRPr="00F54B40" w:rsidRDefault="00C45FF1" w:rsidP="00C45FF1">
      <w:pPr>
        <w:pStyle w:val="Naslov"/>
        <w:tabs>
          <w:tab w:val="left" w:pos="426"/>
          <w:tab w:val="left" w:pos="7380"/>
        </w:tabs>
        <w:spacing w:line="276" w:lineRule="auto"/>
        <w:jc w:val="both"/>
        <w:rPr>
          <w:b/>
          <w:bCs/>
          <w:i/>
          <w:sz w:val="18"/>
          <w:szCs w:val="18"/>
        </w:rPr>
      </w:pPr>
      <w:r w:rsidRPr="00F54B40">
        <w:rPr>
          <w:b/>
          <w:bCs/>
          <w:i/>
          <w:sz w:val="18"/>
          <w:szCs w:val="18"/>
        </w:rPr>
        <w:t>(v nadaljevanju kot naročnik)</w:t>
      </w:r>
    </w:p>
    <w:p w14:paraId="38F28A59" w14:textId="77777777" w:rsidR="00C45FF1" w:rsidRPr="00371BFF" w:rsidRDefault="00C45FF1" w:rsidP="00C45FF1">
      <w:pPr>
        <w:pStyle w:val="Naslov"/>
        <w:tabs>
          <w:tab w:val="left" w:pos="426"/>
          <w:tab w:val="left" w:pos="7380"/>
        </w:tabs>
        <w:spacing w:line="276" w:lineRule="auto"/>
        <w:jc w:val="both"/>
        <w:rPr>
          <w:i/>
          <w:sz w:val="18"/>
          <w:szCs w:val="18"/>
        </w:rPr>
      </w:pPr>
    </w:p>
    <w:p w14:paraId="4BB247D5" w14:textId="77777777" w:rsidR="00C45FF1" w:rsidRDefault="00C45FF1" w:rsidP="00C45FF1">
      <w:pPr>
        <w:pStyle w:val="Naslov"/>
        <w:tabs>
          <w:tab w:val="left" w:pos="426"/>
          <w:tab w:val="left" w:pos="7380"/>
        </w:tabs>
        <w:spacing w:line="276" w:lineRule="auto"/>
        <w:jc w:val="both"/>
        <w:rPr>
          <w:color w:val="000000"/>
          <w:sz w:val="18"/>
          <w:szCs w:val="18"/>
        </w:rPr>
      </w:pPr>
      <w:r>
        <w:rPr>
          <w:color w:val="000000"/>
          <w:sz w:val="18"/>
          <w:szCs w:val="18"/>
        </w:rPr>
        <w:t>In</w:t>
      </w:r>
    </w:p>
    <w:p w14:paraId="117A8582" w14:textId="77777777" w:rsidR="00C45FF1" w:rsidRPr="00371BFF" w:rsidRDefault="00C45FF1" w:rsidP="00C45FF1">
      <w:pPr>
        <w:pStyle w:val="Naslov"/>
        <w:tabs>
          <w:tab w:val="left" w:pos="426"/>
          <w:tab w:val="left" w:pos="7380"/>
        </w:tabs>
        <w:spacing w:line="276" w:lineRule="auto"/>
        <w:jc w:val="both"/>
        <w:rPr>
          <w:color w:val="000000"/>
          <w:sz w:val="18"/>
          <w:szCs w:val="18"/>
        </w:rPr>
      </w:pPr>
    </w:p>
    <w:p w14:paraId="24607883" w14:textId="77777777" w:rsidR="00C45FF1" w:rsidRPr="00371BFF" w:rsidRDefault="00C45FF1" w:rsidP="00C45FF1">
      <w:pPr>
        <w:widowControl w:val="0"/>
        <w:tabs>
          <w:tab w:val="left" w:pos="90"/>
          <w:tab w:val="left" w:pos="426"/>
          <w:tab w:val="left" w:pos="1360"/>
        </w:tabs>
        <w:autoSpaceDE w:val="0"/>
        <w:autoSpaceDN w:val="0"/>
        <w:adjustRightInd w:val="0"/>
        <w:spacing w:after="0"/>
        <w:jc w:val="both"/>
        <w:rPr>
          <w:rFonts w:ascii="Arial" w:hAnsi="Arial" w:cs="Arial"/>
          <w:b/>
          <w:bCs/>
          <w:sz w:val="18"/>
          <w:szCs w:val="18"/>
        </w:rPr>
      </w:pPr>
      <w:r w:rsidRPr="00371BFF">
        <w:rPr>
          <w:rFonts w:ascii="Arial" w:hAnsi="Arial" w:cs="Arial"/>
          <w:b/>
          <w:bCs/>
          <w:sz w:val="18"/>
          <w:szCs w:val="18"/>
        </w:rPr>
        <w:t>Izvajalec:</w:t>
      </w:r>
    </w:p>
    <w:p w14:paraId="23FBFA7B"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___________________________________________</w:t>
      </w:r>
    </w:p>
    <w:p w14:paraId="14C4FFB4"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Št. transakcijskega računa: _____________________</w:t>
      </w:r>
    </w:p>
    <w:p w14:paraId="649246A6"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ID za DDV št.: _______________________________</w:t>
      </w:r>
    </w:p>
    <w:p w14:paraId="5AAD393A"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Matična številka: _____________________________</w:t>
      </w:r>
    </w:p>
    <w:p w14:paraId="427947A1" w14:textId="77777777" w:rsidR="00C45FF1" w:rsidRPr="00371BFF" w:rsidRDefault="00C45FF1" w:rsidP="00C45FF1">
      <w:pPr>
        <w:pStyle w:val="Naslov"/>
        <w:tabs>
          <w:tab w:val="left" w:pos="426"/>
        </w:tabs>
        <w:spacing w:line="276" w:lineRule="auto"/>
        <w:jc w:val="both"/>
        <w:rPr>
          <w:bCs/>
          <w:sz w:val="18"/>
          <w:szCs w:val="18"/>
        </w:rPr>
      </w:pPr>
      <w:r w:rsidRPr="00371BFF">
        <w:rPr>
          <w:bCs/>
          <w:sz w:val="18"/>
          <w:szCs w:val="18"/>
        </w:rPr>
        <w:t>ki ga zastopa direktor __________________________</w:t>
      </w:r>
    </w:p>
    <w:p w14:paraId="41BDB1FF" w14:textId="77777777" w:rsidR="00C45FF1" w:rsidRPr="00371BFF" w:rsidRDefault="00C45FF1" w:rsidP="00C45FF1">
      <w:pPr>
        <w:pStyle w:val="Naslov"/>
        <w:tabs>
          <w:tab w:val="left" w:pos="426"/>
          <w:tab w:val="left" w:pos="7380"/>
        </w:tabs>
        <w:spacing w:line="276" w:lineRule="auto"/>
        <w:jc w:val="both"/>
        <w:rPr>
          <w:b/>
          <w:bCs/>
          <w:i/>
          <w:sz w:val="18"/>
          <w:szCs w:val="18"/>
        </w:rPr>
      </w:pPr>
      <w:r w:rsidRPr="00371BFF">
        <w:rPr>
          <w:b/>
          <w:bCs/>
          <w:i/>
          <w:sz w:val="18"/>
          <w:szCs w:val="18"/>
        </w:rPr>
        <w:t>(v nadaljevanju kot izvajalec)</w:t>
      </w:r>
    </w:p>
    <w:p w14:paraId="25625A8E" w14:textId="77777777" w:rsidR="00C45FF1" w:rsidRPr="00371BFF" w:rsidRDefault="00C45FF1" w:rsidP="00C45FF1">
      <w:pPr>
        <w:spacing w:after="0"/>
        <w:jc w:val="both"/>
        <w:rPr>
          <w:rFonts w:ascii="Arial" w:hAnsi="Arial" w:cs="Arial"/>
          <w:sz w:val="18"/>
          <w:szCs w:val="18"/>
        </w:rPr>
      </w:pPr>
    </w:p>
    <w:p w14:paraId="4938C809" w14:textId="77777777" w:rsidR="00C45FF1" w:rsidRDefault="00C45FF1" w:rsidP="00FE38A2">
      <w:pPr>
        <w:widowControl w:val="0"/>
        <w:numPr>
          <w:ilvl w:val="0"/>
          <w:numId w:val="33"/>
        </w:numPr>
        <w:tabs>
          <w:tab w:val="left" w:pos="720"/>
        </w:tabs>
        <w:suppressAutoHyphens/>
        <w:spacing w:after="0"/>
        <w:jc w:val="center"/>
        <w:rPr>
          <w:rFonts w:ascii="Arial" w:hAnsi="Arial" w:cs="Arial"/>
          <w:sz w:val="18"/>
          <w:szCs w:val="18"/>
        </w:rPr>
      </w:pPr>
      <w:r>
        <w:rPr>
          <w:rFonts w:ascii="Arial" w:hAnsi="Arial" w:cs="Arial"/>
          <w:sz w:val="18"/>
          <w:szCs w:val="18"/>
        </w:rPr>
        <w:t xml:space="preserve">člen </w:t>
      </w:r>
    </w:p>
    <w:p w14:paraId="225EE1EE" w14:textId="77777777" w:rsidR="00C45FF1" w:rsidRPr="00DF0537" w:rsidRDefault="00C45FF1" w:rsidP="00C45FF1">
      <w:pPr>
        <w:widowControl w:val="0"/>
        <w:tabs>
          <w:tab w:val="left" w:pos="720"/>
        </w:tabs>
        <w:suppressAutoHyphens/>
        <w:spacing w:after="0"/>
        <w:ind w:left="720"/>
        <w:rPr>
          <w:rFonts w:ascii="Arial" w:hAnsi="Arial" w:cs="Arial"/>
          <w:sz w:val="18"/>
          <w:szCs w:val="18"/>
        </w:rPr>
      </w:pPr>
    </w:p>
    <w:p w14:paraId="2D0E2714"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UVODNE DOLOČBE</w:t>
      </w:r>
    </w:p>
    <w:p w14:paraId="12FDE5E9" w14:textId="77777777" w:rsidR="00C45FF1" w:rsidRDefault="00C45FF1" w:rsidP="00C45FF1">
      <w:pPr>
        <w:spacing w:after="0"/>
        <w:jc w:val="both"/>
        <w:rPr>
          <w:rFonts w:ascii="Arial" w:hAnsi="Arial" w:cs="Arial"/>
          <w:sz w:val="18"/>
          <w:szCs w:val="18"/>
        </w:rPr>
      </w:pPr>
    </w:p>
    <w:p w14:paraId="3169E59A" w14:textId="6A7404D0" w:rsidR="00C45FF1" w:rsidRDefault="00C45FF1" w:rsidP="00C45FF1">
      <w:pPr>
        <w:spacing w:after="0"/>
        <w:jc w:val="both"/>
        <w:rPr>
          <w:rFonts w:ascii="Arial" w:hAnsi="Arial" w:cs="Arial"/>
          <w:sz w:val="18"/>
          <w:szCs w:val="18"/>
        </w:rPr>
      </w:pPr>
      <w:r w:rsidRPr="00371BFF">
        <w:rPr>
          <w:rFonts w:ascii="Arial" w:hAnsi="Arial" w:cs="Arial"/>
          <w:sz w:val="18"/>
          <w:szCs w:val="18"/>
        </w:rPr>
        <w:t>Pogodbeni s</w:t>
      </w:r>
      <w:r>
        <w:rPr>
          <w:rFonts w:ascii="Arial" w:hAnsi="Arial" w:cs="Arial"/>
          <w:sz w:val="18"/>
          <w:szCs w:val="18"/>
        </w:rPr>
        <w:t xml:space="preserve">tranki uvodoma ugotavljata, da </w:t>
      </w:r>
      <w:r w:rsidRPr="00371BFF">
        <w:rPr>
          <w:rFonts w:ascii="Arial" w:hAnsi="Arial" w:cs="Arial"/>
          <w:sz w:val="18"/>
          <w:szCs w:val="18"/>
        </w:rPr>
        <w:t>je bil izvajalec izbran na podl</w:t>
      </w:r>
      <w:r w:rsidR="006536F9">
        <w:rPr>
          <w:rFonts w:ascii="Arial" w:hAnsi="Arial" w:cs="Arial"/>
          <w:sz w:val="18"/>
          <w:szCs w:val="18"/>
        </w:rPr>
        <w:t xml:space="preserve">agi javnega razpisa po odprtem postopku </w:t>
      </w:r>
      <w:r w:rsidRPr="00371BFF">
        <w:rPr>
          <w:rFonts w:ascii="Arial" w:hAnsi="Arial" w:cs="Arial"/>
          <w:sz w:val="18"/>
          <w:szCs w:val="18"/>
        </w:rPr>
        <w:t>objavljenega dne ……………….na Portalu javn</w:t>
      </w:r>
      <w:r w:rsidR="006536F9">
        <w:rPr>
          <w:rFonts w:ascii="Arial" w:hAnsi="Arial" w:cs="Arial"/>
          <w:sz w:val="18"/>
          <w:szCs w:val="18"/>
        </w:rPr>
        <w:t>ih naročil, št. objave …………/2021</w:t>
      </w:r>
      <w:r w:rsidRPr="00371BFF">
        <w:rPr>
          <w:rFonts w:ascii="Arial" w:hAnsi="Arial" w:cs="Arial"/>
          <w:sz w:val="18"/>
          <w:szCs w:val="18"/>
        </w:rPr>
        <w:t xml:space="preserve"> in obveščen z odločitvijo o oddaji naročila št. ……………………… z dne _________.</w:t>
      </w:r>
    </w:p>
    <w:p w14:paraId="469A0323" w14:textId="77777777" w:rsidR="008E565F" w:rsidRDefault="008E565F" w:rsidP="00C45FF1">
      <w:pPr>
        <w:spacing w:after="0"/>
        <w:jc w:val="center"/>
        <w:rPr>
          <w:rFonts w:ascii="Arial" w:hAnsi="Arial" w:cs="Arial"/>
          <w:sz w:val="18"/>
          <w:szCs w:val="18"/>
        </w:rPr>
      </w:pPr>
    </w:p>
    <w:p w14:paraId="1D77266A" w14:textId="5434EFC0"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7F097C08" w14:textId="77777777" w:rsidR="00C45FF1" w:rsidRDefault="00C45FF1" w:rsidP="00C45FF1">
      <w:pPr>
        <w:spacing w:after="0"/>
        <w:jc w:val="center"/>
        <w:rPr>
          <w:rFonts w:ascii="Arial" w:hAnsi="Arial" w:cs="Arial"/>
          <w:sz w:val="18"/>
          <w:szCs w:val="18"/>
        </w:rPr>
      </w:pPr>
    </w:p>
    <w:p w14:paraId="29E842B5"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PREDMET POGODBE</w:t>
      </w:r>
    </w:p>
    <w:p w14:paraId="4E53E0B6" w14:textId="77777777" w:rsidR="00C45FF1" w:rsidRPr="0006068F" w:rsidRDefault="00C45FF1" w:rsidP="00C45FF1">
      <w:pPr>
        <w:spacing w:after="0"/>
        <w:jc w:val="center"/>
        <w:rPr>
          <w:rFonts w:ascii="Arial" w:hAnsi="Arial" w:cs="Arial"/>
          <w:sz w:val="18"/>
          <w:szCs w:val="18"/>
        </w:rPr>
      </w:pPr>
    </w:p>
    <w:p w14:paraId="5CE9A1AC" w14:textId="31881A2D" w:rsidR="006536F9" w:rsidRPr="00F20048" w:rsidRDefault="00C45FF1" w:rsidP="006536F9">
      <w:pPr>
        <w:spacing w:after="0"/>
        <w:jc w:val="both"/>
        <w:rPr>
          <w:rFonts w:ascii="Arial" w:hAnsi="Arial" w:cs="Arial"/>
          <w:b/>
          <w:sz w:val="18"/>
          <w:szCs w:val="18"/>
        </w:rPr>
      </w:pPr>
      <w:r w:rsidRPr="00F20048">
        <w:rPr>
          <w:rFonts w:ascii="Arial" w:hAnsi="Arial" w:cs="Arial"/>
          <w:sz w:val="18"/>
          <w:szCs w:val="18"/>
        </w:rPr>
        <w:t xml:space="preserve">Predmet te pogodbe je </w:t>
      </w:r>
      <w:r w:rsidR="006536F9" w:rsidRPr="00F20048">
        <w:rPr>
          <w:rFonts w:ascii="Arial" w:hAnsi="Arial" w:cs="Arial"/>
          <w:sz w:val="18"/>
          <w:szCs w:val="18"/>
        </w:rPr>
        <w:t>izdelava projektne dokumentacije faza PZI za rekonstrukcijo in prizidavo Doma za varstvo odraslih Velenje in zajema:</w:t>
      </w:r>
    </w:p>
    <w:p w14:paraId="09EC3B60" w14:textId="77777777" w:rsidR="006536F9" w:rsidRPr="00F20048" w:rsidRDefault="006536F9" w:rsidP="006536F9">
      <w:pPr>
        <w:spacing w:before="225" w:after="225" w:line="240" w:lineRule="auto"/>
        <w:jc w:val="both"/>
        <w:rPr>
          <w:sz w:val="18"/>
          <w:szCs w:val="18"/>
        </w:rPr>
      </w:pPr>
      <w:r w:rsidRPr="00F20048">
        <w:rPr>
          <w:rFonts w:ascii="Arial" w:hAnsi="Arial" w:cs="Arial"/>
          <w:sz w:val="18"/>
          <w:szCs w:val="18"/>
        </w:rPr>
        <w:t xml:space="preserve">- projekt za izvedbo, s popisom gradbeno obrtniških in instalacijskih del ter projektantsko oceno (PZI) in navodilom za izvedbo </w:t>
      </w:r>
      <w:proofErr w:type="spellStart"/>
      <w:r w:rsidRPr="00F20048">
        <w:rPr>
          <w:rFonts w:ascii="Arial" w:hAnsi="Arial" w:cs="Arial"/>
          <w:sz w:val="18"/>
          <w:szCs w:val="18"/>
        </w:rPr>
        <w:t>faznosti</w:t>
      </w:r>
      <w:proofErr w:type="spellEnd"/>
      <w:r w:rsidRPr="00F20048">
        <w:rPr>
          <w:rFonts w:ascii="Arial" w:hAnsi="Arial" w:cs="Arial"/>
          <w:sz w:val="18"/>
          <w:szCs w:val="18"/>
        </w:rPr>
        <w:t xml:space="preserve"> gradnje,</w:t>
      </w:r>
    </w:p>
    <w:p w14:paraId="46AE76F7" w14:textId="67D72F17" w:rsidR="006536F9" w:rsidRPr="00F20048" w:rsidRDefault="006536F9" w:rsidP="006536F9">
      <w:pPr>
        <w:spacing w:before="225" w:after="225" w:line="240" w:lineRule="auto"/>
        <w:jc w:val="both"/>
        <w:rPr>
          <w:rFonts w:ascii="Arial" w:hAnsi="Arial" w:cs="Arial"/>
          <w:sz w:val="18"/>
          <w:szCs w:val="18"/>
        </w:rPr>
      </w:pPr>
      <w:r w:rsidRPr="00F20048">
        <w:rPr>
          <w:rFonts w:ascii="Arial" w:hAnsi="Arial" w:cs="Arial"/>
          <w:sz w:val="18"/>
          <w:szCs w:val="18"/>
        </w:rPr>
        <w:t>- projektantski nadzor, ki vključuje tudi sodelovanje pri tehničnem pregledu/ih.</w:t>
      </w:r>
    </w:p>
    <w:p w14:paraId="28B52282" w14:textId="26E5CF3A" w:rsidR="00F20048" w:rsidRPr="00F20048" w:rsidRDefault="00D50DC9" w:rsidP="006536F9">
      <w:pPr>
        <w:spacing w:before="225" w:after="225" w:line="240" w:lineRule="auto"/>
        <w:jc w:val="both"/>
        <w:rPr>
          <w:rFonts w:ascii="Arial" w:hAnsi="Arial" w:cs="Arial"/>
          <w:sz w:val="18"/>
          <w:szCs w:val="18"/>
        </w:rPr>
      </w:pPr>
      <w:r w:rsidRPr="00D50DC9">
        <w:rPr>
          <w:rFonts w:ascii="Arial" w:hAnsi="Arial" w:cs="Arial"/>
          <w:sz w:val="18"/>
          <w:szCs w:val="18"/>
          <w:highlight w:val="yellow"/>
        </w:rPr>
        <w:t>PZI</w:t>
      </w:r>
      <w:r w:rsidR="00F20048" w:rsidRPr="00D50DC9">
        <w:rPr>
          <w:rFonts w:ascii="Arial" w:hAnsi="Arial" w:cs="Arial"/>
          <w:sz w:val="18"/>
          <w:szCs w:val="18"/>
          <w:highlight w:val="yellow"/>
        </w:rPr>
        <w:t xml:space="preserve"> dokumentacija mora biti izdelana v slovenskem jeziku, v šestih</w:t>
      </w:r>
      <w:r>
        <w:rPr>
          <w:rFonts w:ascii="Arial" w:hAnsi="Arial" w:cs="Arial"/>
          <w:sz w:val="18"/>
          <w:szCs w:val="18"/>
          <w:highlight w:val="yellow"/>
        </w:rPr>
        <w:t xml:space="preserve"> </w:t>
      </w:r>
      <w:r w:rsidR="00F20048" w:rsidRPr="00D50DC9">
        <w:rPr>
          <w:rFonts w:ascii="Arial" w:hAnsi="Arial" w:cs="Arial"/>
          <w:sz w:val="18"/>
          <w:szCs w:val="18"/>
          <w:highlight w:val="yellow"/>
        </w:rPr>
        <w:t xml:space="preserve">tiskanih in digitalnem izvodih (formati besedila PDF, Word in </w:t>
      </w:r>
      <w:proofErr w:type="spellStart"/>
      <w:r w:rsidR="00F20048" w:rsidRPr="00D50DC9">
        <w:rPr>
          <w:rFonts w:ascii="Arial" w:hAnsi="Arial" w:cs="Arial"/>
          <w:sz w:val="18"/>
          <w:szCs w:val="18"/>
          <w:highlight w:val="yellow"/>
        </w:rPr>
        <w:t>excel</w:t>
      </w:r>
      <w:proofErr w:type="spellEnd"/>
      <w:r w:rsidR="00F20048" w:rsidRPr="00D50DC9">
        <w:rPr>
          <w:rFonts w:ascii="Arial" w:hAnsi="Arial" w:cs="Arial"/>
          <w:sz w:val="18"/>
          <w:szCs w:val="18"/>
          <w:highlight w:val="yellow"/>
        </w:rPr>
        <w:t>, ter formati načrtov PDF in DWG) na CD mediju s tem.</w:t>
      </w:r>
    </w:p>
    <w:p w14:paraId="2E16B833"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Rok za izdelavo projektne dokumentacije faza PZI je 80 dni od sklenitve pogodbe.</w:t>
      </w:r>
    </w:p>
    <w:p w14:paraId="38A54788" w14:textId="77777777" w:rsidR="006536F9" w:rsidRPr="00477FE2" w:rsidRDefault="006536F9" w:rsidP="006536F9">
      <w:pPr>
        <w:spacing w:line="240" w:lineRule="auto"/>
        <w:contextualSpacing/>
        <w:jc w:val="both"/>
        <w:rPr>
          <w:rFonts w:ascii="Arial" w:hAnsi="Arial" w:cs="Arial"/>
          <w:sz w:val="18"/>
          <w:szCs w:val="18"/>
        </w:rPr>
      </w:pPr>
    </w:p>
    <w:p w14:paraId="37B5FF6D"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Predviden termin za izvedbo projektantskega nadzora je od januarja 2022 do junija 2023.</w:t>
      </w:r>
    </w:p>
    <w:p w14:paraId="5C14DC53" w14:textId="77777777" w:rsidR="006536F9" w:rsidRPr="00477FE2" w:rsidRDefault="006536F9" w:rsidP="006536F9">
      <w:pPr>
        <w:spacing w:line="240" w:lineRule="auto"/>
        <w:contextualSpacing/>
        <w:jc w:val="both"/>
        <w:rPr>
          <w:rFonts w:ascii="Arial" w:hAnsi="Arial" w:cs="Arial"/>
          <w:sz w:val="18"/>
          <w:szCs w:val="18"/>
          <w:highlight w:val="yellow"/>
        </w:rPr>
      </w:pPr>
    </w:p>
    <w:p w14:paraId="2755534A"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Naročnik si pridržuje pravico, da predmeta javnega naročila, ki zajema projektantski nadzor ne izvede ali podaljša rok njegove izvedbe, v primeru, da do izvedbe GOI del ne pride, oziroma se ta ne izvedejo v predvidenem časovnem obsegu. Izbrani ponudnik nima pravice do kakršnihkoli zahtevkov iz naslova ne izvedbe predmetnega dela javnega naročila.</w:t>
      </w:r>
    </w:p>
    <w:p w14:paraId="23580715" w14:textId="03148886" w:rsidR="006536F9" w:rsidRDefault="006536F9" w:rsidP="006536F9">
      <w:pPr>
        <w:spacing w:after="0"/>
        <w:jc w:val="both"/>
        <w:rPr>
          <w:rFonts w:ascii="Arial" w:hAnsi="Arial" w:cs="Arial"/>
          <w:b/>
          <w:color w:val="000000"/>
          <w:sz w:val="18"/>
          <w:szCs w:val="18"/>
        </w:rPr>
      </w:pPr>
    </w:p>
    <w:p w14:paraId="282DED1A" w14:textId="68D29FF1" w:rsidR="00C45FF1" w:rsidRPr="00C95530" w:rsidRDefault="00C45FF1" w:rsidP="00C45FF1">
      <w:pPr>
        <w:widowControl w:val="0"/>
        <w:autoSpaceDE w:val="0"/>
        <w:autoSpaceDN w:val="0"/>
        <w:adjustRightInd w:val="0"/>
        <w:spacing w:after="0"/>
        <w:jc w:val="both"/>
        <w:rPr>
          <w:rFonts w:ascii="Arial" w:hAnsi="Arial" w:cs="Arial"/>
          <w:sz w:val="18"/>
          <w:szCs w:val="18"/>
        </w:rPr>
      </w:pPr>
      <w:r w:rsidRPr="00C95530">
        <w:rPr>
          <w:rFonts w:ascii="Arial" w:hAnsi="Arial" w:cs="Arial"/>
          <w:sz w:val="18"/>
          <w:szCs w:val="18"/>
        </w:rPr>
        <w:t xml:space="preserve">Naročnik si pridržuje pravico, da spremeni ali odstopi od posameznih vsebin, v kolikor se tekom projektiranja izkaže, da posamezna vsebina ni izvedljiva ali, da je drugačna rešitev bolj smiselna. Naročnik se zavezuje, da bo vso potrjeno in izdelano projektno dokumentacijo izvajalcu plačal kot izhaja iz 3. člena te pogodbe. </w:t>
      </w:r>
    </w:p>
    <w:p w14:paraId="04EDBA78" w14:textId="4B0B3293" w:rsidR="00C45FF1" w:rsidRDefault="00C45FF1" w:rsidP="00C45FF1">
      <w:pPr>
        <w:spacing w:after="0"/>
        <w:jc w:val="both"/>
        <w:rPr>
          <w:rFonts w:ascii="Arial" w:hAnsi="Arial" w:cs="Arial"/>
          <w:sz w:val="18"/>
          <w:szCs w:val="18"/>
        </w:rPr>
      </w:pPr>
    </w:p>
    <w:p w14:paraId="43E197B7" w14:textId="7C3FDCDC" w:rsidR="001405F9" w:rsidRPr="001405F9" w:rsidRDefault="001405F9" w:rsidP="001405F9">
      <w:pPr>
        <w:spacing w:after="0"/>
        <w:jc w:val="both"/>
        <w:rPr>
          <w:rFonts w:ascii="Arial" w:hAnsi="Arial" w:cs="Arial"/>
          <w:sz w:val="18"/>
          <w:szCs w:val="18"/>
          <w:highlight w:val="yellow"/>
        </w:rPr>
      </w:pPr>
      <w:r w:rsidRPr="001405F9">
        <w:rPr>
          <w:rFonts w:ascii="Arial" w:hAnsi="Arial" w:cs="Arial"/>
          <w:sz w:val="18"/>
          <w:szCs w:val="18"/>
          <w:highlight w:val="yellow"/>
        </w:rPr>
        <w:t>Sestavni deli te pogodbe so</w:t>
      </w:r>
      <w:r>
        <w:rPr>
          <w:rFonts w:ascii="Arial" w:hAnsi="Arial" w:cs="Arial"/>
          <w:sz w:val="18"/>
          <w:szCs w:val="18"/>
          <w:highlight w:val="yellow"/>
        </w:rPr>
        <w:t>:</w:t>
      </w:r>
    </w:p>
    <w:p w14:paraId="6050D3E2" w14:textId="0F88FF09" w:rsidR="001405F9" w:rsidRPr="001405F9" w:rsidRDefault="001405F9" w:rsidP="00FE38A2">
      <w:pPr>
        <w:pStyle w:val="Odstavekseznama"/>
        <w:numPr>
          <w:ilvl w:val="0"/>
          <w:numId w:val="35"/>
        </w:numPr>
        <w:spacing w:after="0"/>
        <w:jc w:val="both"/>
        <w:rPr>
          <w:rFonts w:ascii="Arial" w:hAnsi="Arial" w:cs="Arial"/>
          <w:sz w:val="18"/>
          <w:szCs w:val="18"/>
          <w:highlight w:val="yellow"/>
        </w:rPr>
      </w:pPr>
      <w:r w:rsidRPr="001405F9">
        <w:rPr>
          <w:rFonts w:ascii="Arial" w:hAnsi="Arial" w:cs="Arial"/>
          <w:sz w:val="18"/>
          <w:szCs w:val="18"/>
          <w:highlight w:val="yellow"/>
        </w:rPr>
        <w:t xml:space="preserve">projektna dokumentacija PGD, št. 121119, januar 2014, čistopis januar 2017, ki jo je izdelal Radivoj Mohorič </w:t>
      </w:r>
      <w:proofErr w:type="spellStart"/>
      <w:r w:rsidRPr="001405F9">
        <w:rPr>
          <w:rFonts w:ascii="Arial" w:hAnsi="Arial" w:cs="Arial"/>
          <w:sz w:val="18"/>
          <w:szCs w:val="18"/>
          <w:highlight w:val="yellow"/>
        </w:rPr>
        <w:t>s.p</w:t>
      </w:r>
      <w:proofErr w:type="spellEnd"/>
      <w:r w:rsidRPr="001405F9">
        <w:rPr>
          <w:rFonts w:ascii="Arial" w:hAnsi="Arial" w:cs="Arial"/>
          <w:sz w:val="18"/>
          <w:szCs w:val="18"/>
          <w:highlight w:val="yellow"/>
        </w:rPr>
        <w:t>. (v nadaljevanju: PGD</w:t>
      </w:r>
      <w:r>
        <w:rPr>
          <w:rFonts w:ascii="Arial" w:hAnsi="Arial" w:cs="Arial"/>
          <w:sz w:val="18"/>
          <w:szCs w:val="18"/>
          <w:highlight w:val="yellow"/>
        </w:rPr>
        <w:t xml:space="preserve"> dokumentacija</w:t>
      </w:r>
      <w:r w:rsidRPr="001405F9">
        <w:rPr>
          <w:rFonts w:ascii="Arial" w:hAnsi="Arial" w:cs="Arial"/>
          <w:sz w:val="18"/>
          <w:szCs w:val="18"/>
          <w:highlight w:val="yellow"/>
        </w:rPr>
        <w:t>),</w:t>
      </w:r>
    </w:p>
    <w:p w14:paraId="4E67B963" w14:textId="5353EA05" w:rsidR="001405F9" w:rsidRDefault="001405F9" w:rsidP="00FE38A2">
      <w:pPr>
        <w:pStyle w:val="Odstavekseznama"/>
        <w:numPr>
          <w:ilvl w:val="0"/>
          <w:numId w:val="35"/>
        </w:numPr>
        <w:spacing w:after="0"/>
        <w:jc w:val="both"/>
        <w:rPr>
          <w:rFonts w:ascii="Arial" w:hAnsi="Arial" w:cs="Arial"/>
          <w:sz w:val="18"/>
          <w:szCs w:val="18"/>
          <w:highlight w:val="yellow"/>
        </w:rPr>
      </w:pPr>
      <w:r w:rsidRPr="001405F9">
        <w:rPr>
          <w:rFonts w:ascii="Arial" w:hAnsi="Arial" w:cs="Arial"/>
          <w:sz w:val="18"/>
          <w:szCs w:val="18"/>
          <w:highlight w:val="yellow"/>
        </w:rPr>
        <w:t xml:space="preserve">projektna dokumentacija DGD, št. 27-DGD/2021, marec 2021, projektant </w:t>
      </w:r>
      <w:proofErr w:type="spellStart"/>
      <w:r w:rsidRPr="001405F9">
        <w:rPr>
          <w:rFonts w:ascii="Arial" w:hAnsi="Arial" w:cs="Arial"/>
          <w:sz w:val="18"/>
          <w:szCs w:val="18"/>
          <w:highlight w:val="yellow"/>
        </w:rPr>
        <w:t>Sokpro</w:t>
      </w:r>
      <w:proofErr w:type="spellEnd"/>
      <w:r w:rsidRPr="001405F9">
        <w:rPr>
          <w:rFonts w:ascii="Arial" w:hAnsi="Arial" w:cs="Arial"/>
          <w:sz w:val="18"/>
          <w:szCs w:val="18"/>
          <w:highlight w:val="yellow"/>
        </w:rPr>
        <w:t xml:space="preserve">, </w:t>
      </w:r>
      <w:proofErr w:type="spellStart"/>
      <w:r w:rsidRPr="001405F9">
        <w:rPr>
          <w:rFonts w:ascii="Arial" w:hAnsi="Arial" w:cs="Arial"/>
          <w:sz w:val="18"/>
          <w:szCs w:val="18"/>
          <w:highlight w:val="yellow"/>
        </w:rPr>
        <w:t>d.o.o</w:t>
      </w:r>
      <w:proofErr w:type="spellEnd"/>
      <w:r w:rsidRPr="001405F9">
        <w:rPr>
          <w:rFonts w:ascii="Arial" w:hAnsi="Arial" w:cs="Arial"/>
          <w:sz w:val="18"/>
          <w:szCs w:val="18"/>
          <w:highlight w:val="yellow"/>
        </w:rPr>
        <w:t>. (v nadaljevanju: DGD</w:t>
      </w:r>
      <w:r>
        <w:rPr>
          <w:rFonts w:ascii="Arial" w:hAnsi="Arial" w:cs="Arial"/>
          <w:sz w:val="18"/>
          <w:szCs w:val="18"/>
          <w:highlight w:val="yellow"/>
        </w:rPr>
        <w:t xml:space="preserve"> dokumentacija</w:t>
      </w:r>
      <w:r w:rsidR="00D50DC9">
        <w:rPr>
          <w:rFonts w:ascii="Arial" w:hAnsi="Arial" w:cs="Arial"/>
          <w:sz w:val="18"/>
          <w:szCs w:val="18"/>
          <w:highlight w:val="yellow"/>
        </w:rPr>
        <w:t>),</w:t>
      </w:r>
    </w:p>
    <w:p w14:paraId="55459FB3" w14:textId="786117FD" w:rsidR="003A644B" w:rsidRPr="00ED24CC" w:rsidRDefault="003A644B" w:rsidP="00FE38A2">
      <w:pPr>
        <w:pStyle w:val="Odstavekseznama"/>
        <w:numPr>
          <w:ilvl w:val="0"/>
          <w:numId w:val="35"/>
        </w:numPr>
        <w:spacing w:after="0"/>
        <w:jc w:val="both"/>
        <w:rPr>
          <w:rFonts w:ascii="Arial" w:hAnsi="Arial" w:cs="Arial"/>
          <w:sz w:val="18"/>
          <w:szCs w:val="18"/>
          <w:highlight w:val="yellow"/>
        </w:rPr>
      </w:pPr>
      <w:bookmarkStart w:id="0" w:name="_Hlk78270357"/>
      <w:r w:rsidRPr="00ED24CC">
        <w:rPr>
          <w:rFonts w:ascii="Arial" w:hAnsi="Arial" w:cs="Arial"/>
          <w:sz w:val="18"/>
          <w:szCs w:val="18"/>
          <w:highlight w:val="yellow"/>
        </w:rPr>
        <w:t>gradbeno dovoljenje št. 351-256/2015-1205 z dne 25. 1. 2017, izdajatelj UE Velenje,</w:t>
      </w:r>
    </w:p>
    <w:bookmarkEnd w:id="0"/>
    <w:p w14:paraId="0BC78DE6" w14:textId="05DD805F" w:rsidR="001405F9" w:rsidRDefault="001405F9" w:rsidP="00FE38A2">
      <w:pPr>
        <w:pStyle w:val="Odstavekseznama"/>
        <w:numPr>
          <w:ilvl w:val="0"/>
          <w:numId w:val="35"/>
        </w:numPr>
        <w:spacing w:after="0"/>
        <w:jc w:val="both"/>
        <w:rPr>
          <w:rFonts w:ascii="Arial" w:hAnsi="Arial" w:cs="Arial"/>
          <w:sz w:val="18"/>
          <w:szCs w:val="18"/>
          <w:highlight w:val="yellow"/>
        </w:rPr>
      </w:pPr>
      <w:r w:rsidRPr="001405F9">
        <w:rPr>
          <w:rFonts w:ascii="Arial" w:hAnsi="Arial" w:cs="Arial"/>
          <w:sz w:val="18"/>
          <w:szCs w:val="18"/>
          <w:highlight w:val="yellow"/>
        </w:rPr>
        <w:t>gradbeno dovoljenje št. 351-306/2021-20 z dne 10.</w:t>
      </w:r>
      <w:r w:rsidR="00D50DC9">
        <w:rPr>
          <w:rFonts w:ascii="Arial" w:hAnsi="Arial" w:cs="Arial"/>
          <w:sz w:val="18"/>
          <w:szCs w:val="18"/>
          <w:highlight w:val="yellow"/>
        </w:rPr>
        <w:t xml:space="preserve"> 6. 2021, izdajatelj UE Velenje,</w:t>
      </w:r>
    </w:p>
    <w:p w14:paraId="1F6FADBE" w14:textId="77777777" w:rsidR="00D50DC9" w:rsidRPr="00D50DC9" w:rsidRDefault="00D50DC9" w:rsidP="00FE38A2">
      <w:pPr>
        <w:pStyle w:val="Odstavekseznama"/>
        <w:numPr>
          <w:ilvl w:val="0"/>
          <w:numId w:val="35"/>
        </w:numPr>
        <w:spacing w:after="0"/>
        <w:jc w:val="both"/>
        <w:rPr>
          <w:rFonts w:ascii="Arial" w:hAnsi="Arial" w:cs="Arial"/>
          <w:sz w:val="18"/>
          <w:szCs w:val="18"/>
          <w:highlight w:val="yellow"/>
        </w:rPr>
      </w:pPr>
      <w:r w:rsidRPr="00D50DC9">
        <w:rPr>
          <w:rFonts w:ascii="Arial" w:hAnsi="Arial" w:cs="Arial"/>
          <w:sz w:val="18"/>
          <w:szCs w:val="18"/>
        </w:rPr>
        <w:t>Finančno zavarovanje za dobro izvedbo pogodbenih obveznosti,</w:t>
      </w:r>
    </w:p>
    <w:p w14:paraId="1BF83744" w14:textId="77777777" w:rsidR="00D50DC9" w:rsidRPr="00D50DC9" w:rsidRDefault="00D50DC9" w:rsidP="00FE38A2">
      <w:pPr>
        <w:pStyle w:val="Odstavekseznama"/>
        <w:numPr>
          <w:ilvl w:val="0"/>
          <w:numId w:val="35"/>
        </w:numPr>
        <w:spacing w:after="0"/>
        <w:jc w:val="both"/>
        <w:rPr>
          <w:rFonts w:ascii="Arial" w:hAnsi="Arial" w:cs="Arial"/>
          <w:sz w:val="18"/>
          <w:szCs w:val="18"/>
          <w:highlight w:val="yellow"/>
        </w:rPr>
      </w:pPr>
      <w:r w:rsidRPr="00D50DC9">
        <w:rPr>
          <w:rFonts w:ascii="Arial" w:hAnsi="Arial" w:cs="Arial"/>
          <w:sz w:val="18"/>
          <w:szCs w:val="18"/>
        </w:rPr>
        <w:t>Ponudba izvajalca z dne __________, vključno s seznamom podizvajalcev in podatki o delih, ki jih prevzemajo,</w:t>
      </w:r>
    </w:p>
    <w:p w14:paraId="07A00F71" w14:textId="12FD56D0" w:rsidR="001405F9" w:rsidRPr="00D50DC9" w:rsidRDefault="00D50DC9" w:rsidP="00FE38A2">
      <w:pPr>
        <w:pStyle w:val="Odstavekseznama"/>
        <w:numPr>
          <w:ilvl w:val="0"/>
          <w:numId w:val="35"/>
        </w:numPr>
        <w:spacing w:after="0"/>
        <w:jc w:val="both"/>
        <w:rPr>
          <w:rFonts w:ascii="Arial" w:hAnsi="Arial" w:cs="Arial"/>
          <w:sz w:val="18"/>
          <w:szCs w:val="18"/>
          <w:highlight w:val="yellow"/>
        </w:rPr>
      </w:pPr>
      <w:r w:rsidRPr="00D50DC9">
        <w:rPr>
          <w:rFonts w:ascii="Arial" w:hAnsi="Arial" w:cs="Arial"/>
          <w:sz w:val="18"/>
          <w:szCs w:val="18"/>
        </w:rPr>
        <w:t>Razpisna dokumentacija naročnika.</w:t>
      </w:r>
    </w:p>
    <w:p w14:paraId="01B4FB83" w14:textId="17217203" w:rsidR="001405F9" w:rsidRDefault="001405F9" w:rsidP="00C45FF1">
      <w:pPr>
        <w:spacing w:after="0"/>
        <w:jc w:val="both"/>
        <w:rPr>
          <w:rFonts w:ascii="Arial" w:hAnsi="Arial" w:cs="Arial"/>
          <w:sz w:val="18"/>
          <w:szCs w:val="18"/>
        </w:rPr>
      </w:pPr>
    </w:p>
    <w:p w14:paraId="791F9104" w14:textId="77777777" w:rsidR="001405F9" w:rsidRPr="00371BFF" w:rsidRDefault="001405F9" w:rsidP="00C45FF1">
      <w:pPr>
        <w:spacing w:after="0"/>
        <w:jc w:val="both"/>
        <w:rPr>
          <w:rFonts w:ascii="Arial" w:hAnsi="Arial" w:cs="Arial"/>
          <w:sz w:val="18"/>
          <w:szCs w:val="18"/>
        </w:rPr>
      </w:pPr>
    </w:p>
    <w:p w14:paraId="2F172DAA" w14:textId="4B8A1256"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273FA2B5" w14:textId="77777777" w:rsidR="00C45FF1" w:rsidRDefault="00C45FF1" w:rsidP="00C45FF1">
      <w:pPr>
        <w:spacing w:after="0"/>
        <w:jc w:val="center"/>
        <w:rPr>
          <w:rFonts w:ascii="Arial" w:hAnsi="Arial" w:cs="Arial"/>
          <w:sz w:val="18"/>
          <w:szCs w:val="18"/>
        </w:rPr>
      </w:pPr>
    </w:p>
    <w:p w14:paraId="05F7D787" w14:textId="510B3921" w:rsidR="00C45FF1" w:rsidRDefault="00C45FF1" w:rsidP="006536F9">
      <w:pPr>
        <w:spacing w:after="0"/>
        <w:jc w:val="center"/>
        <w:rPr>
          <w:rFonts w:ascii="Arial" w:hAnsi="Arial" w:cs="Arial"/>
          <w:sz w:val="18"/>
          <w:szCs w:val="18"/>
        </w:rPr>
      </w:pPr>
      <w:r>
        <w:rPr>
          <w:rFonts w:ascii="Arial" w:hAnsi="Arial" w:cs="Arial"/>
          <w:sz w:val="18"/>
          <w:szCs w:val="18"/>
        </w:rPr>
        <w:t>POGODBENA CENA</w:t>
      </w:r>
    </w:p>
    <w:p w14:paraId="1424BC54" w14:textId="77777777" w:rsidR="006536F9" w:rsidRPr="00F7717F" w:rsidRDefault="006536F9" w:rsidP="006536F9">
      <w:pPr>
        <w:widowControl w:val="0"/>
        <w:tabs>
          <w:tab w:val="left" w:pos="1589"/>
          <w:tab w:val="left" w:pos="5580"/>
          <w:tab w:val="left" w:pos="6342"/>
        </w:tabs>
        <w:autoSpaceDE w:val="0"/>
        <w:autoSpaceDN w:val="0"/>
        <w:adjustRightInd w:val="0"/>
        <w:spacing w:before="48"/>
        <w:jc w:val="center"/>
        <w:rPr>
          <w:rFonts w:ascii="Arial" w:hAnsi="Arial" w:cs="Arial"/>
          <w:b/>
          <w:sz w:val="18"/>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693"/>
        <w:gridCol w:w="1566"/>
        <w:gridCol w:w="2790"/>
      </w:tblGrid>
      <w:tr w:rsidR="006536F9" w:rsidRPr="00EA3298" w14:paraId="25924831" w14:textId="77777777" w:rsidTr="00DD1440">
        <w:trPr>
          <w:trHeight w:val="510"/>
        </w:trPr>
        <w:tc>
          <w:tcPr>
            <w:tcW w:w="2689" w:type="dxa"/>
            <w:tcBorders>
              <w:right w:val="single" w:sz="2" w:space="0" w:color="auto"/>
            </w:tcBorders>
            <w:shd w:val="clear" w:color="auto" w:fill="D9D9D9"/>
            <w:vAlign w:val="center"/>
          </w:tcPr>
          <w:p w14:paraId="6059A98C"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Vsebina storitev</w:t>
            </w:r>
          </w:p>
        </w:tc>
        <w:tc>
          <w:tcPr>
            <w:tcW w:w="2693" w:type="dxa"/>
            <w:tcBorders>
              <w:right w:val="single" w:sz="2" w:space="0" w:color="auto"/>
            </w:tcBorders>
            <w:shd w:val="clear" w:color="auto" w:fill="D9D9D9"/>
            <w:vAlign w:val="center"/>
          </w:tcPr>
          <w:p w14:paraId="6ACA4130"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Ponujena cena v EUR brez DDV</w:t>
            </w:r>
          </w:p>
        </w:tc>
        <w:tc>
          <w:tcPr>
            <w:tcW w:w="1566" w:type="dxa"/>
            <w:tcBorders>
              <w:left w:val="single" w:sz="2" w:space="0" w:color="auto"/>
              <w:right w:val="single" w:sz="2" w:space="0" w:color="auto"/>
            </w:tcBorders>
            <w:shd w:val="clear" w:color="auto" w:fill="D9D9D9"/>
            <w:vAlign w:val="center"/>
          </w:tcPr>
          <w:p w14:paraId="6C33CCC4"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Vrednost DDV v EUR</w:t>
            </w:r>
          </w:p>
        </w:tc>
        <w:tc>
          <w:tcPr>
            <w:tcW w:w="2790" w:type="dxa"/>
            <w:tcBorders>
              <w:left w:val="single" w:sz="2" w:space="0" w:color="auto"/>
            </w:tcBorders>
            <w:shd w:val="clear" w:color="auto" w:fill="D9D9D9"/>
            <w:vAlign w:val="center"/>
          </w:tcPr>
          <w:p w14:paraId="1A435EA3"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Ponujena cena v EUR z DDV</w:t>
            </w:r>
          </w:p>
        </w:tc>
      </w:tr>
      <w:tr w:rsidR="006536F9" w:rsidRPr="00EA3298" w14:paraId="281DD2A1" w14:textId="77777777" w:rsidTr="00DD1440">
        <w:trPr>
          <w:trHeight w:val="411"/>
        </w:trPr>
        <w:tc>
          <w:tcPr>
            <w:tcW w:w="2689" w:type="dxa"/>
            <w:tcBorders>
              <w:right w:val="single" w:sz="2" w:space="0" w:color="auto"/>
            </w:tcBorders>
            <w:shd w:val="clear" w:color="auto" w:fill="D9D9D9"/>
            <w:vAlign w:val="center"/>
          </w:tcPr>
          <w:p w14:paraId="77E84362"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PZI dokumentacija</w:t>
            </w:r>
          </w:p>
          <w:p w14:paraId="246E00A9" w14:textId="77777777" w:rsidR="006536F9" w:rsidRPr="00EA3298" w:rsidRDefault="006536F9" w:rsidP="00DD1440">
            <w:pPr>
              <w:spacing w:after="0"/>
              <w:jc w:val="center"/>
              <w:rPr>
                <w:rFonts w:ascii="Arial" w:hAnsi="Arial" w:cs="Arial"/>
                <w:sz w:val="18"/>
                <w:szCs w:val="18"/>
              </w:rPr>
            </w:pPr>
            <w:r w:rsidRPr="00EA3298">
              <w:rPr>
                <w:rFonts w:ascii="Arial" w:hAnsi="Arial" w:cs="Arial"/>
                <w:color w:val="000000"/>
                <w:sz w:val="20"/>
                <w:szCs w:val="20"/>
              </w:rPr>
              <w:t xml:space="preserve">(projekt za izvedbo, s popisom gradbeno obrtniških in instalacijskih del ter projektantsko oceno (PZI) </w:t>
            </w:r>
            <w:r w:rsidRPr="00EA3298">
              <w:rPr>
                <w:rFonts w:ascii="Arial" w:hAnsi="Arial" w:cs="Arial"/>
                <w:sz w:val="20"/>
                <w:szCs w:val="20"/>
              </w:rPr>
              <w:t xml:space="preserve">in navodilom za izvedbo </w:t>
            </w:r>
            <w:proofErr w:type="spellStart"/>
            <w:r w:rsidRPr="00EA3298">
              <w:rPr>
                <w:rFonts w:ascii="Arial" w:hAnsi="Arial" w:cs="Arial"/>
                <w:sz w:val="20"/>
                <w:szCs w:val="20"/>
              </w:rPr>
              <w:t>faznosti</w:t>
            </w:r>
            <w:proofErr w:type="spellEnd"/>
            <w:r w:rsidRPr="00EA3298">
              <w:rPr>
                <w:rFonts w:ascii="Arial" w:hAnsi="Arial" w:cs="Arial"/>
                <w:sz w:val="20"/>
                <w:szCs w:val="20"/>
              </w:rPr>
              <w:t xml:space="preserve"> gradnje)</w:t>
            </w:r>
          </w:p>
          <w:p w14:paraId="2B1C2930" w14:textId="77777777" w:rsidR="006536F9" w:rsidRPr="00EA3298" w:rsidRDefault="006536F9" w:rsidP="00DD1440">
            <w:pPr>
              <w:spacing w:after="0"/>
              <w:jc w:val="center"/>
              <w:rPr>
                <w:rFonts w:ascii="Arial" w:hAnsi="Arial" w:cs="Arial"/>
                <w:sz w:val="18"/>
                <w:szCs w:val="18"/>
              </w:rPr>
            </w:pPr>
          </w:p>
        </w:tc>
        <w:tc>
          <w:tcPr>
            <w:tcW w:w="2693" w:type="dxa"/>
            <w:tcBorders>
              <w:right w:val="single" w:sz="2" w:space="0" w:color="auto"/>
            </w:tcBorders>
            <w:shd w:val="clear" w:color="auto" w:fill="FFFFFF"/>
            <w:vAlign w:val="center"/>
          </w:tcPr>
          <w:p w14:paraId="7264EF73" w14:textId="77777777" w:rsidR="006536F9" w:rsidRPr="00EA3298"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254306E4" w14:textId="77777777" w:rsidR="006536F9" w:rsidRPr="00EA3298"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176C12E6" w14:textId="77777777" w:rsidR="006536F9" w:rsidRPr="00EA3298" w:rsidRDefault="006536F9" w:rsidP="00DD1440">
            <w:pPr>
              <w:spacing w:after="0"/>
              <w:jc w:val="center"/>
              <w:rPr>
                <w:rFonts w:ascii="Arial" w:hAnsi="Arial" w:cs="Arial"/>
                <w:sz w:val="18"/>
                <w:szCs w:val="18"/>
              </w:rPr>
            </w:pPr>
          </w:p>
        </w:tc>
      </w:tr>
      <w:tr w:rsidR="006536F9" w:rsidRPr="00EA3298" w14:paraId="1B07A975" w14:textId="77777777" w:rsidTr="00DD1440">
        <w:trPr>
          <w:trHeight w:val="411"/>
        </w:trPr>
        <w:tc>
          <w:tcPr>
            <w:tcW w:w="2689" w:type="dxa"/>
            <w:tcBorders>
              <w:right w:val="single" w:sz="2" w:space="0" w:color="auto"/>
            </w:tcBorders>
            <w:shd w:val="clear" w:color="auto" w:fill="D9D9D9"/>
            <w:vAlign w:val="center"/>
          </w:tcPr>
          <w:p w14:paraId="1B26327F"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Projektantski nadzor</w:t>
            </w:r>
          </w:p>
        </w:tc>
        <w:tc>
          <w:tcPr>
            <w:tcW w:w="2693" w:type="dxa"/>
            <w:tcBorders>
              <w:right w:val="single" w:sz="2" w:space="0" w:color="auto"/>
            </w:tcBorders>
            <w:shd w:val="clear" w:color="auto" w:fill="FFFFFF"/>
            <w:vAlign w:val="center"/>
          </w:tcPr>
          <w:p w14:paraId="236BFAF8" w14:textId="77777777" w:rsidR="006536F9" w:rsidRPr="00EA3298"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0087C4DA" w14:textId="77777777" w:rsidR="006536F9" w:rsidRPr="00EA3298"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7397A0FB" w14:textId="77777777" w:rsidR="006536F9" w:rsidRPr="00EA3298" w:rsidRDefault="006536F9" w:rsidP="00DD1440">
            <w:pPr>
              <w:spacing w:after="0"/>
              <w:jc w:val="center"/>
              <w:rPr>
                <w:rFonts w:ascii="Arial" w:hAnsi="Arial" w:cs="Arial"/>
                <w:sz w:val="18"/>
                <w:szCs w:val="18"/>
              </w:rPr>
            </w:pPr>
          </w:p>
        </w:tc>
      </w:tr>
      <w:tr w:rsidR="006536F9" w:rsidRPr="00EA3298" w14:paraId="3808BEAF" w14:textId="77777777" w:rsidTr="00DD1440">
        <w:trPr>
          <w:trHeight w:val="359"/>
        </w:trPr>
        <w:tc>
          <w:tcPr>
            <w:tcW w:w="2689" w:type="dxa"/>
            <w:tcBorders>
              <w:top w:val="single" w:sz="12" w:space="0" w:color="auto"/>
              <w:bottom w:val="single" w:sz="2" w:space="0" w:color="auto"/>
              <w:right w:val="single" w:sz="2" w:space="0" w:color="auto"/>
            </w:tcBorders>
            <w:shd w:val="clear" w:color="auto" w:fill="D9D9D9"/>
            <w:vAlign w:val="center"/>
          </w:tcPr>
          <w:p w14:paraId="0FFCBEA8" w14:textId="77777777" w:rsidR="006536F9" w:rsidRPr="00EA3298" w:rsidRDefault="006536F9" w:rsidP="00DD1440">
            <w:pPr>
              <w:spacing w:after="0"/>
              <w:jc w:val="center"/>
              <w:rPr>
                <w:rFonts w:ascii="Arial" w:hAnsi="Arial" w:cs="Arial"/>
                <w:sz w:val="18"/>
                <w:szCs w:val="18"/>
              </w:rPr>
            </w:pPr>
            <w:r w:rsidRPr="00EA3298">
              <w:rPr>
                <w:rFonts w:ascii="Arial" w:hAnsi="Arial" w:cs="Arial"/>
                <w:b/>
                <w:sz w:val="18"/>
                <w:szCs w:val="18"/>
              </w:rPr>
              <w:t>SKUPAJ</w:t>
            </w:r>
          </w:p>
        </w:tc>
        <w:tc>
          <w:tcPr>
            <w:tcW w:w="2693" w:type="dxa"/>
            <w:tcBorders>
              <w:top w:val="single" w:sz="12" w:space="0" w:color="auto"/>
              <w:left w:val="single" w:sz="2" w:space="0" w:color="auto"/>
              <w:bottom w:val="single" w:sz="2" w:space="0" w:color="auto"/>
              <w:right w:val="single" w:sz="2" w:space="0" w:color="auto"/>
            </w:tcBorders>
            <w:shd w:val="clear" w:color="auto" w:fill="FFFFFF"/>
            <w:vAlign w:val="center"/>
          </w:tcPr>
          <w:p w14:paraId="6E2ADBA4" w14:textId="77777777" w:rsidR="006536F9" w:rsidRPr="00EA3298" w:rsidRDefault="006536F9" w:rsidP="00DD1440">
            <w:pPr>
              <w:spacing w:after="0"/>
              <w:jc w:val="center"/>
              <w:rPr>
                <w:rFonts w:ascii="Arial" w:hAnsi="Arial" w:cs="Arial"/>
                <w:sz w:val="18"/>
                <w:szCs w:val="18"/>
              </w:rPr>
            </w:pPr>
          </w:p>
        </w:tc>
        <w:tc>
          <w:tcPr>
            <w:tcW w:w="1566" w:type="dxa"/>
            <w:tcBorders>
              <w:top w:val="single" w:sz="12" w:space="0" w:color="auto"/>
              <w:left w:val="single" w:sz="2" w:space="0" w:color="auto"/>
              <w:bottom w:val="single" w:sz="2" w:space="0" w:color="auto"/>
              <w:right w:val="single" w:sz="2" w:space="0" w:color="auto"/>
            </w:tcBorders>
            <w:shd w:val="clear" w:color="auto" w:fill="FFFFFF"/>
            <w:vAlign w:val="center"/>
          </w:tcPr>
          <w:p w14:paraId="7D390DA6" w14:textId="77777777" w:rsidR="006536F9" w:rsidRPr="00EA3298" w:rsidRDefault="006536F9" w:rsidP="00DD1440">
            <w:pPr>
              <w:spacing w:after="0"/>
              <w:jc w:val="center"/>
              <w:rPr>
                <w:rFonts w:ascii="Arial" w:hAnsi="Arial" w:cs="Arial"/>
                <w:sz w:val="18"/>
                <w:szCs w:val="18"/>
              </w:rPr>
            </w:pPr>
          </w:p>
        </w:tc>
        <w:tc>
          <w:tcPr>
            <w:tcW w:w="2790" w:type="dxa"/>
            <w:tcBorders>
              <w:top w:val="single" w:sz="12" w:space="0" w:color="auto"/>
              <w:left w:val="single" w:sz="2" w:space="0" w:color="auto"/>
              <w:bottom w:val="single" w:sz="2" w:space="0" w:color="auto"/>
            </w:tcBorders>
            <w:shd w:val="clear" w:color="auto" w:fill="FFFFFF"/>
            <w:vAlign w:val="center"/>
          </w:tcPr>
          <w:p w14:paraId="10CD88E0" w14:textId="77777777" w:rsidR="006536F9" w:rsidRPr="00EA3298" w:rsidRDefault="006536F9" w:rsidP="00DD1440">
            <w:pPr>
              <w:spacing w:after="0"/>
              <w:jc w:val="center"/>
              <w:rPr>
                <w:rFonts w:ascii="Arial" w:hAnsi="Arial" w:cs="Arial"/>
                <w:sz w:val="18"/>
                <w:szCs w:val="18"/>
              </w:rPr>
            </w:pPr>
          </w:p>
        </w:tc>
      </w:tr>
      <w:tr w:rsidR="006536F9" w:rsidRPr="00EA3298" w14:paraId="41980660" w14:textId="77777777" w:rsidTr="00DD1440">
        <w:trPr>
          <w:trHeight w:val="382"/>
        </w:trPr>
        <w:tc>
          <w:tcPr>
            <w:tcW w:w="2689" w:type="dxa"/>
            <w:tcBorders>
              <w:top w:val="single" w:sz="2" w:space="0" w:color="auto"/>
              <w:bottom w:val="single" w:sz="2" w:space="0" w:color="auto"/>
              <w:right w:val="single" w:sz="2" w:space="0" w:color="auto"/>
            </w:tcBorders>
            <w:shd w:val="clear" w:color="auto" w:fill="D9D9D9"/>
            <w:vAlign w:val="center"/>
          </w:tcPr>
          <w:p w14:paraId="42881A16" w14:textId="77777777" w:rsidR="006536F9" w:rsidRPr="00EA3298" w:rsidRDefault="006536F9" w:rsidP="00DD1440">
            <w:pPr>
              <w:spacing w:after="0"/>
              <w:jc w:val="center"/>
              <w:rPr>
                <w:rFonts w:ascii="Arial" w:hAnsi="Arial" w:cs="Arial"/>
                <w:b/>
                <w:sz w:val="18"/>
                <w:szCs w:val="18"/>
              </w:rPr>
            </w:pPr>
            <w:r w:rsidRPr="00EA3298">
              <w:rPr>
                <w:rFonts w:ascii="Arial" w:hAnsi="Arial" w:cs="Arial"/>
                <w:b/>
                <w:sz w:val="18"/>
                <w:szCs w:val="18"/>
              </w:rPr>
              <w:t>POPUST</w:t>
            </w:r>
          </w:p>
        </w:tc>
        <w:tc>
          <w:tcPr>
            <w:tcW w:w="2693" w:type="dxa"/>
            <w:tcBorders>
              <w:top w:val="single" w:sz="2" w:space="0" w:color="auto"/>
              <w:left w:val="single" w:sz="2" w:space="0" w:color="auto"/>
              <w:bottom w:val="single" w:sz="2" w:space="0" w:color="auto"/>
              <w:right w:val="single" w:sz="2" w:space="0" w:color="auto"/>
            </w:tcBorders>
            <w:shd w:val="clear" w:color="auto" w:fill="FFFFFF"/>
            <w:vAlign w:val="center"/>
          </w:tcPr>
          <w:p w14:paraId="7A5DA803" w14:textId="77777777" w:rsidR="006536F9" w:rsidRPr="00EA3298"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bottom w:val="single" w:sz="2" w:space="0" w:color="auto"/>
              <w:right w:val="single" w:sz="2" w:space="0" w:color="auto"/>
            </w:tcBorders>
            <w:shd w:val="clear" w:color="auto" w:fill="FFFFFF"/>
            <w:vAlign w:val="center"/>
          </w:tcPr>
          <w:p w14:paraId="76037C1D" w14:textId="77777777" w:rsidR="006536F9" w:rsidRPr="00EA3298"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bottom w:val="single" w:sz="2" w:space="0" w:color="auto"/>
            </w:tcBorders>
            <w:shd w:val="clear" w:color="auto" w:fill="FFFFFF"/>
            <w:vAlign w:val="center"/>
          </w:tcPr>
          <w:p w14:paraId="7EBD5CA4" w14:textId="77777777" w:rsidR="006536F9" w:rsidRPr="00EA3298" w:rsidRDefault="006536F9" w:rsidP="00DD1440">
            <w:pPr>
              <w:spacing w:after="0"/>
              <w:jc w:val="center"/>
              <w:rPr>
                <w:rFonts w:ascii="Arial" w:hAnsi="Arial" w:cs="Arial"/>
                <w:sz w:val="18"/>
                <w:szCs w:val="18"/>
              </w:rPr>
            </w:pPr>
          </w:p>
        </w:tc>
      </w:tr>
      <w:tr w:rsidR="006536F9" w:rsidRPr="006E2CD1" w14:paraId="44CA5F77" w14:textId="77777777" w:rsidTr="00DD1440">
        <w:trPr>
          <w:trHeight w:val="389"/>
        </w:trPr>
        <w:tc>
          <w:tcPr>
            <w:tcW w:w="2689" w:type="dxa"/>
            <w:tcBorders>
              <w:top w:val="single" w:sz="2" w:space="0" w:color="auto"/>
              <w:right w:val="single" w:sz="2" w:space="0" w:color="auto"/>
            </w:tcBorders>
            <w:shd w:val="clear" w:color="auto" w:fill="D9D9D9"/>
            <w:vAlign w:val="center"/>
          </w:tcPr>
          <w:p w14:paraId="00396207" w14:textId="77777777" w:rsidR="006536F9" w:rsidRPr="006E2CD1" w:rsidRDefault="006536F9" w:rsidP="00DD1440">
            <w:pPr>
              <w:spacing w:after="0"/>
              <w:jc w:val="center"/>
              <w:rPr>
                <w:rFonts w:ascii="Arial" w:hAnsi="Arial" w:cs="Arial"/>
                <w:b/>
                <w:sz w:val="18"/>
                <w:szCs w:val="18"/>
              </w:rPr>
            </w:pPr>
            <w:r w:rsidRPr="00EA3298">
              <w:rPr>
                <w:rFonts w:ascii="Arial" w:hAnsi="Arial" w:cs="Arial"/>
                <w:b/>
                <w:sz w:val="18"/>
                <w:szCs w:val="18"/>
              </w:rPr>
              <w:t>SKUPAJ S POPUSTOM</w:t>
            </w:r>
          </w:p>
        </w:tc>
        <w:tc>
          <w:tcPr>
            <w:tcW w:w="2693" w:type="dxa"/>
            <w:tcBorders>
              <w:top w:val="single" w:sz="2" w:space="0" w:color="auto"/>
              <w:left w:val="single" w:sz="2" w:space="0" w:color="auto"/>
              <w:right w:val="single" w:sz="2" w:space="0" w:color="auto"/>
            </w:tcBorders>
            <w:shd w:val="clear" w:color="auto" w:fill="FFFFFF"/>
            <w:vAlign w:val="center"/>
          </w:tcPr>
          <w:p w14:paraId="34724F28" w14:textId="77777777" w:rsidR="006536F9" w:rsidRPr="006E2CD1"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right w:val="single" w:sz="2" w:space="0" w:color="auto"/>
            </w:tcBorders>
            <w:shd w:val="clear" w:color="auto" w:fill="FFFFFF"/>
            <w:vAlign w:val="center"/>
          </w:tcPr>
          <w:p w14:paraId="2053763F" w14:textId="77777777" w:rsidR="006536F9" w:rsidRPr="006E2CD1"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tcBorders>
            <w:shd w:val="clear" w:color="auto" w:fill="FFFFFF"/>
            <w:vAlign w:val="center"/>
          </w:tcPr>
          <w:p w14:paraId="3CEC000A" w14:textId="77777777" w:rsidR="006536F9" w:rsidRPr="006E2CD1" w:rsidRDefault="006536F9" w:rsidP="00DD1440">
            <w:pPr>
              <w:spacing w:after="0"/>
              <w:jc w:val="center"/>
              <w:rPr>
                <w:rFonts w:ascii="Arial" w:hAnsi="Arial" w:cs="Arial"/>
                <w:sz w:val="18"/>
                <w:szCs w:val="18"/>
              </w:rPr>
            </w:pPr>
          </w:p>
        </w:tc>
      </w:tr>
    </w:tbl>
    <w:p w14:paraId="03196527" w14:textId="004A389A" w:rsidR="006536F9" w:rsidRDefault="006536F9" w:rsidP="00C45FF1">
      <w:pPr>
        <w:spacing w:after="0"/>
        <w:jc w:val="both"/>
        <w:rPr>
          <w:rFonts w:ascii="Arial" w:hAnsi="Arial" w:cs="Arial"/>
          <w:sz w:val="18"/>
          <w:szCs w:val="18"/>
        </w:rPr>
      </w:pPr>
    </w:p>
    <w:p w14:paraId="3A6A1E9A" w14:textId="77777777" w:rsidR="006536F9" w:rsidRPr="006E2CD1" w:rsidRDefault="006536F9" w:rsidP="00C45FF1">
      <w:pPr>
        <w:spacing w:after="0"/>
        <w:jc w:val="both"/>
        <w:rPr>
          <w:rFonts w:ascii="Arial" w:hAnsi="Arial" w:cs="Arial"/>
          <w:sz w:val="18"/>
          <w:szCs w:val="18"/>
        </w:rPr>
      </w:pPr>
    </w:p>
    <w:p w14:paraId="10140926" w14:textId="77777777" w:rsidR="00C45FF1" w:rsidRPr="006E2CD1" w:rsidRDefault="00C45FF1" w:rsidP="00C45FF1">
      <w:pPr>
        <w:spacing w:after="0"/>
        <w:jc w:val="both"/>
        <w:rPr>
          <w:rFonts w:ascii="Arial" w:hAnsi="Arial" w:cs="Arial"/>
          <w:sz w:val="18"/>
          <w:szCs w:val="18"/>
        </w:rPr>
      </w:pPr>
      <w:r w:rsidRPr="006E2CD1">
        <w:rPr>
          <w:rFonts w:ascii="Arial" w:hAnsi="Arial" w:cs="Arial"/>
          <w:sz w:val="18"/>
          <w:szCs w:val="18"/>
        </w:rPr>
        <w:t>(z besedo______________________________________)</w:t>
      </w:r>
    </w:p>
    <w:p w14:paraId="6BAFA5A2" w14:textId="77777777" w:rsidR="00C45FF1" w:rsidRPr="006E2CD1" w:rsidRDefault="00C45FF1" w:rsidP="00C45FF1">
      <w:pPr>
        <w:spacing w:after="0"/>
        <w:jc w:val="both"/>
        <w:rPr>
          <w:rFonts w:ascii="Arial" w:hAnsi="Arial" w:cs="Arial"/>
          <w:sz w:val="18"/>
          <w:szCs w:val="18"/>
        </w:rPr>
      </w:pPr>
    </w:p>
    <w:p w14:paraId="6054BED5" w14:textId="19CE8176" w:rsidR="00477FE2" w:rsidRDefault="00C45FF1" w:rsidP="00477FE2">
      <w:pPr>
        <w:jc w:val="both"/>
        <w:rPr>
          <w:rFonts w:ascii="Arial" w:hAnsi="Arial" w:cs="Arial"/>
          <w:sz w:val="18"/>
          <w:szCs w:val="18"/>
        </w:rPr>
      </w:pPr>
      <w:r w:rsidRPr="00477FE2">
        <w:rPr>
          <w:rFonts w:ascii="Arial" w:hAnsi="Arial" w:cs="Arial"/>
          <w:sz w:val="18"/>
          <w:szCs w:val="18"/>
        </w:rPr>
        <w:t xml:space="preserve">Pogodbene cene vključujejo vse storitve, zahtevane </w:t>
      </w:r>
      <w:r w:rsidRPr="001405F9">
        <w:rPr>
          <w:rFonts w:ascii="Arial" w:hAnsi="Arial" w:cs="Arial"/>
          <w:sz w:val="18"/>
          <w:szCs w:val="18"/>
          <w:highlight w:val="yellow"/>
        </w:rPr>
        <w:t xml:space="preserve">v </w:t>
      </w:r>
      <w:r w:rsidR="001405F9" w:rsidRPr="001405F9">
        <w:rPr>
          <w:rFonts w:ascii="Arial" w:hAnsi="Arial" w:cs="Arial"/>
          <w:sz w:val="18"/>
          <w:szCs w:val="18"/>
          <w:highlight w:val="yellow"/>
        </w:rPr>
        <w:t>razpisni dokumentaciji,</w:t>
      </w:r>
      <w:r w:rsidR="001405F9">
        <w:rPr>
          <w:rFonts w:ascii="Arial" w:hAnsi="Arial" w:cs="Arial"/>
          <w:sz w:val="18"/>
          <w:szCs w:val="18"/>
          <w:highlight w:val="yellow"/>
        </w:rPr>
        <w:t xml:space="preserve"> </w:t>
      </w:r>
      <w:r w:rsidR="001405F9" w:rsidRPr="001405F9">
        <w:rPr>
          <w:rFonts w:ascii="Arial" w:hAnsi="Arial" w:cs="Arial"/>
          <w:sz w:val="18"/>
          <w:szCs w:val="18"/>
          <w:highlight w:val="yellow"/>
        </w:rPr>
        <w:t>PGD</w:t>
      </w:r>
      <w:r w:rsidR="001405F9">
        <w:rPr>
          <w:rFonts w:ascii="Arial" w:hAnsi="Arial" w:cs="Arial"/>
          <w:sz w:val="18"/>
          <w:szCs w:val="18"/>
          <w:highlight w:val="yellow"/>
        </w:rPr>
        <w:t xml:space="preserve"> dokumentaciji</w:t>
      </w:r>
      <w:r w:rsidR="001405F9" w:rsidRPr="001405F9">
        <w:rPr>
          <w:rFonts w:ascii="Arial" w:hAnsi="Arial" w:cs="Arial"/>
          <w:sz w:val="18"/>
          <w:szCs w:val="18"/>
          <w:highlight w:val="yellow"/>
        </w:rPr>
        <w:t>,</w:t>
      </w:r>
      <w:r w:rsidR="001405F9">
        <w:rPr>
          <w:rFonts w:ascii="Arial" w:hAnsi="Arial" w:cs="Arial"/>
          <w:sz w:val="18"/>
          <w:szCs w:val="18"/>
          <w:highlight w:val="yellow"/>
        </w:rPr>
        <w:t xml:space="preserve"> </w:t>
      </w:r>
      <w:r w:rsidR="001405F9" w:rsidRPr="001405F9">
        <w:rPr>
          <w:rFonts w:ascii="Arial" w:hAnsi="Arial" w:cs="Arial"/>
          <w:sz w:val="18"/>
          <w:szCs w:val="18"/>
          <w:highlight w:val="yellow"/>
        </w:rPr>
        <w:t>DGD dokumentaciji</w:t>
      </w:r>
      <w:r w:rsidRPr="00477FE2">
        <w:rPr>
          <w:rFonts w:ascii="Arial" w:hAnsi="Arial" w:cs="Arial"/>
          <w:sz w:val="18"/>
          <w:szCs w:val="18"/>
        </w:rPr>
        <w:t xml:space="preserve"> in določilih te pogodbe, ter so fiksne in nespremenljive ves čas trajanja pogodbe. V skupni pogodbeni </w:t>
      </w:r>
      <w:r w:rsidRPr="00477FE2">
        <w:rPr>
          <w:rFonts w:ascii="Arial" w:hAnsi="Arial" w:cs="Arial"/>
          <w:sz w:val="18"/>
          <w:szCs w:val="18"/>
        </w:rPr>
        <w:lastRenderedPageBreak/>
        <w:t>ceni so zajeti vsi stroški in morebitni popusti. Izključen je vpliv morebitnega zakonskega povečanja stopnje obdavčitve na skupno pogodbeno cen</w:t>
      </w:r>
      <w:r w:rsidR="00477FE2" w:rsidRPr="00477FE2">
        <w:rPr>
          <w:rFonts w:ascii="Arial" w:hAnsi="Arial" w:cs="Arial"/>
          <w:sz w:val="18"/>
          <w:szCs w:val="18"/>
        </w:rPr>
        <w:t xml:space="preserve">o. </w:t>
      </w:r>
    </w:p>
    <w:p w14:paraId="231E85CC" w14:textId="5336B448" w:rsidR="00477FE2" w:rsidRPr="00477FE2" w:rsidRDefault="00477FE2" w:rsidP="00477FE2">
      <w:pPr>
        <w:jc w:val="both"/>
        <w:rPr>
          <w:rFonts w:ascii="Arial" w:hAnsi="Arial" w:cs="Arial"/>
          <w:sz w:val="18"/>
          <w:szCs w:val="18"/>
          <w:lang w:eastAsia="en-GB"/>
        </w:rPr>
      </w:pPr>
      <w:r w:rsidRPr="00477FE2">
        <w:rPr>
          <w:rFonts w:ascii="Arial" w:hAnsi="Arial" w:cs="Arial"/>
          <w:sz w:val="18"/>
          <w:szCs w:val="18"/>
        </w:rPr>
        <w:t>Pogodbena cena se financira na podlagi</w:t>
      </w:r>
      <w:r w:rsidRPr="00477FE2">
        <w:rPr>
          <w:rFonts w:ascii="Arial" w:hAnsi="Arial" w:cs="Arial"/>
          <w:color w:val="000000"/>
          <w:sz w:val="18"/>
          <w:szCs w:val="18"/>
        </w:rPr>
        <w:t xml:space="preserve"> Sklepov št.351-001/2014-054, 351-001/2014-055 in 351-001/2014-056, sprejetih s strani Sveta Doma za varstvo odraslih Velenje</w:t>
      </w:r>
      <w:r w:rsidR="00D50DC9">
        <w:rPr>
          <w:rFonts w:ascii="Arial" w:hAnsi="Arial" w:cs="Arial"/>
          <w:color w:val="000000"/>
          <w:sz w:val="18"/>
          <w:szCs w:val="18"/>
        </w:rPr>
        <w:t xml:space="preserve"> </w:t>
      </w:r>
      <w:r w:rsidRPr="00477FE2">
        <w:rPr>
          <w:rFonts w:ascii="Arial" w:hAnsi="Arial" w:cs="Arial"/>
          <w:color w:val="000000"/>
          <w:sz w:val="18"/>
          <w:szCs w:val="18"/>
        </w:rPr>
        <w:t>kot potrjena investicijska dokumentacija, in se izvaja z</w:t>
      </w:r>
      <w:r w:rsidR="00D50DC9">
        <w:rPr>
          <w:rFonts w:ascii="Arial" w:hAnsi="Arial" w:cs="Arial"/>
          <w:color w:val="000000"/>
          <w:sz w:val="18"/>
          <w:szCs w:val="18"/>
        </w:rPr>
        <w:t xml:space="preserve"> </w:t>
      </w:r>
      <w:r w:rsidRPr="00477FE2">
        <w:rPr>
          <w:rFonts w:ascii="Arial" w:hAnsi="Arial" w:cs="Arial"/>
          <w:color w:val="000000"/>
          <w:sz w:val="18"/>
          <w:szCs w:val="18"/>
        </w:rPr>
        <w:t>glede na dinamiko financiranja po letih, kot izhaja iz sklepov.</w:t>
      </w:r>
    </w:p>
    <w:p w14:paraId="5222C22F" w14:textId="77777777" w:rsidR="00C45FF1" w:rsidRPr="00477FE2" w:rsidRDefault="00C45FF1" w:rsidP="00C45FF1">
      <w:pPr>
        <w:widowControl w:val="0"/>
        <w:suppressAutoHyphens/>
        <w:spacing w:after="0"/>
        <w:ind w:left="360"/>
        <w:jc w:val="center"/>
        <w:rPr>
          <w:rFonts w:ascii="Arial" w:hAnsi="Arial" w:cs="Arial"/>
          <w:b/>
          <w:sz w:val="18"/>
          <w:szCs w:val="18"/>
        </w:rPr>
      </w:pPr>
    </w:p>
    <w:p w14:paraId="1A806270" w14:textId="647F2B75" w:rsidR="00C45FF1" w:rsidRPr="009738E9" w:rsidRDefault="00C45FF1" w:rsidP="00FE38A2">
      <w:pPr>
        <w:pStyle w:val="Odstavekseznama"/>
        <w:widowControl w:val="0"/>
        <w:numPr>
          <w:ilvl w:val="0"/>
          <w:numId w:val="33"/>
        </w:numPr>
        <w:suppressAutoHyphens/>
        <w:spacing w:after="0"/>
        <w:jc w:val="center"/>
        <w:rPr>
          <w:rFonts w:ascii="Arial" w:hAnsi="Arial" w:cs="Arial"/>
          <w:sz w:val="18"/>
          <w:szCs w:val="18"/>
        </w:rPr>
      </w:pPr>
      <w:r w:rsidRPr="009738E9">
        <w:rPr>
          <w:rFonts w:ascii="Arial" w:hAnsi="Arial" w:cs="Arial"/>
          <w:sz w:val="18"/>
          <w:szCs w:val="18"/>
        </w:rPr>
        <w:t>člen</w:t>
      </w:r>
    </w:p>
    <w:p w14:paraId="4A4D229A" w14:textId="4A6C2C18" w:rsidR="00C45FF1" w:rsidRPr="00477FE2" w:rsidRDefault="00D50DC9" w:rsidP="00C45FF1">
      <w:pPr>
        <w:spacing w:after="0"/>
        <w:jc w:val="center"/>
        <w:rPr>
          <w:rFonts w:ascii="Arial" w:hAnsi="Arial" w:cs="Arial"/>
          <w:sz w:val="18"/>
          <w:szCs w:val="18"/>
        </w:rPr>
      </w:pPr>
      <w:r>
        <w:rPr>
          <w:rFonts w:ascii="Arial" w:hAnsi="Arial" w:cs="Arial"/>
          <w:sz w:val="18"/>
          <w:szCs w:val="18"/>
        </w:rPr>
        <w:t xml:space="preserve"> </w:t>
      </w:r>
    </w:p>
    <w:p w14:paraId="0C354577" w14:textId="0399F149" w:rsidR="00C45FF1" w:rsidRPr="00477FE2" w:rsidRDefault="00D50DC9" w:rsidP="00C45FF1">
      <w:pPr>
        <w:spacing w:after="0"/>
        <w:jc w:val="center"/>
        <w:rPr>
          <w:rFonts w:ascii="Arial" w:hAnsi="Arial" w:cs="Arial"/>
          <w:sz w:val="18"/>
          <w:szCs w:val="18"/>
        </w:rPr>
      </w:pPr>
      <w:r>
        <w:rPr>
          <w:rFonts w:ascii="Arial" w:hAnsi="Arial" w:cs="Arial"/>
          <w:sz w:val="18"/>
          <w:szCs w:val="18"/>
        </w:rPr>
        <w:t xml:space="preserve"> </w:t>
      </w:r>
      <w:r w:rsidR="00C45FF1" w:rsidRPr="00477FE2">
        <w:rPr>
          <w:rFonts w:ascii="Arial" w:hAnsi="Arial" w:cs="Arial"/>
          <w:sz w:val="18"/>
          <w:szCs w:val="18"/>
        </w:rPr>
        <w:t>ROKI</w:t>
      </w:r>
    </w:p>
    <w:p w14:paraId="19D8AE38"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Rok za izdelavo projektne dokumentacije faza PZI je 80 dni od sklenitve pogodbe.</w:t>
      </w:r>
    </w:p>
    <w:p w14:paraId="28A04F9F" w14:textId="77777777" w:rsidR="006536F9" w:rsidRPr="00477FE2" w:rsidRDefault="006536F9" w:rsidP="006536F9">
      <w:pPr>
        <w:spacing w:line="240" w:lineRule="auto"/>
        <w:contextualSpacing/>
        <w:jc w:val="both"/>
        <w:rPr>
          <w:rFonts w:ascii="Arial" w:hAnsi="Arial" w:cs="Arial"/>
          <w:sz w:val="18"/>
          <w:szCs w:val="18"/>
        </w:rPr>
      </w:pPr>
    </w:p>
    <w:p w14:paraId="291B3FDC"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Predviden termin za izvedbo projektantskega nadzora je od januarja 2022 do junija 2023.</w:t>
      </w:r>
    </w:p>
    <w:p w14:paraId="155D7E17" w14:textId="77777777" w:rsidR="008A4059" w:rsidRDefault="008A4059" w:rsidP="008A4059">
      <w:pPr>
        <w:jc w:val="both"/>
        <w:rPr>
          <w:rFonts w:ascii="Arial" w:hAnsi="Arial" w:cs="Arial"/>
          <w:sz w:val="18"/>
          <w:szCs w:val="18"/>
        </w:rPr>
      </w:pPr>
    </w:p>
    <w:p w14:paraId="3EBAF3ED" w14:textId="7ADBF285"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252C8E16" w14:textId="77777777" w:rsidR="00C45FF1" w:rsidRPr="001400DD" w:rsidRDefault="00C45FF1" w:rsidP="00C45FF1">
      <w:pPr>
        <w:spacing w:after="0"/>
        <w:jc w:val="center"/>
        <w:rPr>
          <w:rFonts w:ascii="Arial" w:hAnsi="Arial" w:cs="Arial"/>
          <w:color w:val="000000"/>
          <w:sz w:val="18"/>
          <w:szCs w:val="18"/>
        </w:rPr>
      </w:pPr>
    </w:p>
    <w:p w14:paraId="3953A44E" w14:textId="77777777" w:rsidR="00C45FF1" w:rsidRPr="001400DD" w:rsidRDefault="00C45FF1" w:rsidP="00C45FF1">
      <w:pPr>
        <w:spacing w:after="0"/>
        <w:jc w:val="center"/>
        <w:rPr>
          <w:rFonts w:ascii="Arial" w:hAnsi="Arial" w:cs="Arial"/>
          <w:color w:val="000000"/>
          <w:sz w:val="18"/>
          <w:szCs w:val="18"/>
        </w:rPr>
      </w:pPr>
      <w:r w:rsidRPr="001400DD">
        <w:rPr>
          <w:rFonts w:ascii="Arial" w:hAnsi="Arial" w:cs="Arial"/>
          <w:color w:val="000000"/>
          <w:sz w:val="18"/>
          <w:szCs w:val="18"/>
        </w:rPr>
        <w:t>NAČIN PLAČILA</w:t>
      </w:r>
    </w:p>
    <w:p w14:paraId="652588B1" w14:textId="2B7FA77E" w:rsidR="0001121D" w:rsidRDefault="00F54B40" w:rsidP="00F54B40">
      <w:pPr>
        <w:tabs>
          <w:tab w:val="left" w:pos="426"/>
        </w:tabs>
        <w:spacing w:before="120" w:after="120" w:line="240" w:lineRule="auto"/>
        <w:contextualSpacing/>
        <w:jc w:val="both"/>
        <w:rPr>
          <w:rFonts w:ascii="Arial" w:hAnsi="Arial" w:cs="Arial"/>
          <w:sz w:val="18"/>
          <w:szCs w:val="18"/>
        </w:rPr>
      </w:pPr>
      <w:r w:rsidRPr="00726A63">
        <w:rPr>
          <w:rFonts w:ascii="Arial" w:hAnsi="Arial" w:cs="Arial"/>
          <w:sz w:val="18"/>
          <w:szCs w:val="18"/>
        </w:rPr>
        <w:t>Račun za projektno dokumentacijo se izstavil po pisni potrditvi ustreznosti oddanih dokumentov s strani naročnika.</w:t>
      </w:r>
      <w:r w:rsidR="0001121D">
        <w:rPr>
          <w:rFonts w:ascii="Arial" w:hAnsi="Arial" w:cs="Arial"/>
          <w:sz w:val="18"/>
          <w:szCs w:val="18"/>
        </w:rPr>
        <w:t xml:space="preserve"> </w:t>
      </w:r>
      <w:r w:rsidR="0001121D" w:rsidRPr="000050E2">
        <w:rPr>
          <w:rFonts w:ascii="Arial" w:hAnsi="Arial" w:cs="Arial"/>
          <w:sz w:val="18"/>
          <w:szCs w:val="18"/>
          <w:highlight w:val="yellow"/>
        </w:rPr>
        <w:t>Naročnik lahko zavrne potrditev ustreznosti oddane dokumentacije, če le-ta ni skladna z do</w:t>
      </w:r>
      <w:r w:rsidR="000050E2">
        <w:rPr>
          <w:rFonts w:ascii="Arial" w:hAnsi="Arial" w:cs="Arial"/>
          <w:sz w:val="18"/>
          <w:szCs w:val="18"/>
          <w:highlight w:val="yellow"/>
        </w:rPr>
        <w:t>l</w:t>
      </w:r>
      <w:r w:rsidR="0001121D" w:rsidRPr="000050E2">
        <w:rPr>
          <w:rFonts w:ascii="Arial" w:hAnsi="Arial" w:cs="Arial"/>
          <w:sz w:val="18"/>
          <w:szCs w:val="18"/>
          <w:highlight w:val="yellow"/>
        </w:rPr>
        <w:t>očili razpisne dokumentacije, PGD dokumentacije, DGD dokumentacije oziroma z določili te pogodbe.</w:t>
      </w:r>
      <w:r w:rsidR="0001121D">
        <w:rPr>
          <w:rFonts w:ascii="Arial" w:hAnsi="Arial" w:cs="Arial"/>
          <w:sz w:val="18"/>
          <w:szCs w:val="18"/>
        </w:rPr>
        <w:t xml:space="preserve"> </w:t>
      </w:r>
      <w:r w:rsidR="000050E2" w:rsidRPr="000050E2">
        <w:rPr>
          <w:rFonts w:ascii="Arial" w:hAnsi="Arial" w:cs="Arial"/>
          <w:sz w:val="18"/>
          <w:szCs w:val="18"/>
          <w:highlight w:val="yellow"/>
        </w:rPr>
        <w:t>Za neustrezno dokumentacijo šteje dokumentacija, ki ni ekonomsko sprejemljiva in učinkovita</w:t>
      </w:r>
      <w:r w:rsidR="0001121D" w:rsidRPr="000050E2">
        <w:rPr>
          <w:rFonts w:ascii="Arial" w:hAnsi="Arial" w:cs="Arial"/>
          <w:sz w:val="18"/>
          <w:szCs w:val="18"/>
          <w:highlight w:val="yellow"/>
        </w:rPr>
        <w:t xml:space="preserve">, </w:t>
      </w:r>
      <w:r w:rsidR="000050E2" w:rsidRPr="000050E2">
        <w:rPr>
          <w:rFonts w:ascii="Arial" w:hAnsi="Arial" w:cs="Arial"/>
          <w:sz w:val="18"/>
          <w:szCs w:val="18"/>
          <w:highlight w:val="yellow"/>
        </w:rPr>
        <w:t>oziroma ki onemogoča izvedbo</w:t>
      </w:r>
      <w:r w:rsidR="0001121D" w:rsidRPr="000050E2">
        <w:rPr>
          <w:rFonts w:ascii="Arial" w:hAnsi="Arial" w:cs="Arial"/>
          <w:sz w:val="18"/>
          <w:szCs w:val="18"/>
          <w:highlight w:val="yellow"/>
        </w:rPr>
        <w:t xml:space="preserve"> projekta glede na</w:t>
      </w:r>
      <w:r w:rsidR="000050E2" w:rsidRPr="000050E2">
        <w:rPr>
          <w:rFonts w:ascii="Arial" w:hAnsi="Arial" w:cs="Arial"/>
          <w:sz w:val="18"/>
          <w:szCs w:val="18"/>
          <w:highlight w:val="yellow"/>
        </w:rPr>
        <w:t xml:space="preserve"> finančne okvire naložbe.</w:t>
      </w:r>
    </w:p>
    <w:p w14:paraId="2E08B662" w14:textId="77777777" w:rsidR="0001121D" w:rsidRDefault="0001121D" w:rsidP="00F54B40">
      <w:pPr>
        <w:tabs>
          <w:tab w:val="left" w:pos="426"/>
        </w:tabs>
        <w:spacing w:before="120" w:after="120" w:line="240" w:lineRule="auto"/>
        <w:contextualSpacing/>
        <w:jc w:val="both"/>
        <w:rPr>
          <w:rFonts w:ascii="Arial" w:hAnsi="Arial" w:cs="Arial"/>
          <w:sz w:val="18"/>
          <w:szCs w:val="18"/>
        </w:rPr>
      </w:pPr>
    </w:p>
    <w:p w14:paraId="747A3DF1" w14:textId="48833AA7" w:rsidR="00F54B40" w:rsidRPr="00726A63" w:rsidRDefault="00F54B40" w:rsidP="00F54B40">
      <w:pPr>
        <w:tabs>
          <w:tab w:val="left" w:pos="426"/>
        </w:tabs>
        <w:spacing w:before="120" w:after="120" w:line="240" w:lineRule="auto"/>
        <w:contextualSpacing/>
        <w:jc w:val="both"/>
        <w:rPr>
          <w:rFonts w:ascii="Arial" w:hAnsi="Arial" w:cs="Arial"/>
          <w:sz w:val="18"/>
          <w:szCs w:val="18"/>
        </w:rPr>
      </w:pPr>
      <w:r w:rsidRPr="00726A63">
        <w:rPr>
          <w:rFonts w:ascii="Arial" w:hAnsi="Arial" w:cs="Arial"/>
          <w:sz w:val="18"/>
          <w:szCs w:val="18"/>
        </w:rPr>
        <w:t xml:space="preserve">Naročnik se zavezuje, da bo v letu 2021 poravnal pogodbeni znesek za opravljeno storitev </w:t>
      </w:r>
      <w:r w:rsidR="00C44E17" w:rsidRPr="00C44E17">
        <w:rPr>
          <w:rFonts w:ascii="Arial" w:hAnsi="Arial" w:cs="Arial"/>
          <w:sz w:val="18"/>
          <w:szCs w:val="18"/>
          <w:highlight w:val="yellow"/>
        </w:rPr>
        <w:t>do višine</w:t>
      </w:r>
      <w:r w:rsidRPr="00C44E17">
        <w:rPr>
          <w:rFonts w:ascii="Arial" w:hAnsi="Arial" w:cs="Arial"/>
          <w:sz w:val="18"/>
          <w:szCs w:val="18"/>
          <w:highlight w:val="yellow"/>
        </w:rPr>
        <w:t xml:space="preserve"> 90.000 EUR</w:t>
      </w:r>
      <w:r w:rsidR="00C44E17">
        <w:rPr>
          <w:rFonts w:ascii="Arial" w:hAnsi="Arial" w:cs="Arial"/>
          <w:sz w:val="18"/>
          <w:szCs w:val="18"/>
        </w:rPr>
        <w:t xml:space="preserve"> </w:t>
      </w:r>
      <w:r w:rsidR="00C44E17" w:rsidRPr="00C44E17">
        <w:rPr>
          <w:rFonts w:ascii="Arial" w:hAnsi="Arial" w:cs="Arial"/>
          <w:sz w:val="18"/>
          <w:szCs w:val="18"/>
          <w:highlight w:val="yellow"/>
        </w:rPr>
        <w:t>z DDV</w:t>
      </w:r>
      <w:r w:rsidRPr="00726A63">
        <w:rPr>
          <w:rFonts w:ascii="Arial" w:hAnsi="Arial" w:cs="Arial"/>
          <w:sz w:val="18"/>
          <w:szCs w:val="18"/>
        </w:rPr>
        <w:t>, preostanek zneska, do končne pogodbene v</w:t>
      </w:r>
      <w:r w:rsidR="00C44E17">
        <w:rPr>
          <w:rFonts w:ascii="Arial" w:hAnsi="Arial" w:cs="Arial"/>
          <w:sz w:val="18"/>
          <w:szCs w:val="18"/>
        </w:rPr>
        <w:t xml:space="preserve">rednosti pa do 31. </w:t>
      </w:r>
      <w:r w:rsidRPr="00726A63">
        <w:rPr>
          <w:rFonts w:ascii="Arial" w:hAnsi="Arial" w:cs="Arial"/>
          <w:sz w:val="18"/>
          <w:szCs w:val="18"/>
        </w:rPr>
        <w:t>1</w:t>
      </w:r>
      <w:r w:rsidR="00C44E17" w:rsidRPr="00C44E17">
        <w:rPr>
          <w:rFonts w:ascii="Arial" w:hAnsi="Arial" w:cs="Arial"/>
          <w:sz w:val="18"/>
          <w:szCs w:val="18"/>
          <w:highlight w:val="yellow"/>
        </w:rPr>
        <w:t>.</w:t>
      </w:r>
      <w:r w:rsidRPr="00726A63">
        <w:rPr>
          <w:rFonts w:ascii="Arial" w:hAnsi="Arial" w:cs="Arial"/>
          <w:sz w:val="18"/>
          <w:szCs w:val="18"/>
        </w:rPr>
        <w:t xml:space="preserve"> 2022, po opravljenem pregledu dokumentacije s strani pristojnega Ministrstva.</w:t>
      </w:r>
    </w:p>
    <w:p w14:paraId="10A7403D" w14:textId="77777777" w:rsidR="00F54B40" w:rsidRPr="00726A63" w:rsidRDefault="00F54B40" w:rsidP="00F54B40">
      <w:pPr>
        <w:tabs>
          <w:tab w:val="left" w:pos="426"/>
        </w:tabs>
        <w:spacing w:before="120" w:after="120" w:line="240" w:lineRule="auto"/>
        <w:jc w:val="both"/>
        <w:rPr>
          <w:rFonts w:ascii="Arial" w:hAnsi="Arial" w:cs="Arial"/>
          <w:sz w:val="18"/>
          <w:szCs w:val="18"/>
        </w:rPr>
      </w:pPr>
    </w:p>
    <w:p w14:paraId="7B581708" w14:textId="77777777" w:rsidR="00F54B40" w:rsidRPr="00726A63" w:rsidRDefault="00F54B40" w:rsidP="00F54B40">
      <w:pPr>
        <w:tabs>
          <w:tab w:val="left" w:pos="426"/>
        </w:tabs>
        <w:spacing w:before="120" w:after="120" w:line="240" w:lineRule="auto"/>
        <w:jc w:val="both"/>
        <w:rPr>
          <w:rFonts w:ascii="Arial" w:hAnsi="Arial" w:cs="Arial"/>
          <w:sz w:val="18"/>
          <w:szCs w:val="18"/>
        </w:rPr>
      </w:pPr>
      <w:r w:rsidRPr="00726A63">
        <w:rPr>
          <w:rFonts w:ascii="Arial" w:hAnsi="Arial" w:cs="Arial"/>
          <w:sz w:val="18"/>
          <w:szCs w:val="18"/>
        </w:rPr>
        <w:t xml:space="preserve">Račun za projektantski nadzor se lahko izda mesečno, po opravljeni storitvi, v odvisnosti od dejanskega števila izvedbe nadzora, razdeljen na število mesecev izvedbe GOI del po terminskem planu izbranega izvajalca. </w:t>
      </w:r>
    </w:p>
    <w:p w14:paraId="7D789AEB" w14:textId="77777777" w:rsidR="00F54B40" w:rsidRPr="001A59D9" w:rsidRDefault="00F54B40" w:rsidP="00F54B40">
      <w:pPr>
        <w:tabs>
          <w:tab w:val="left" w:pos="426"/>
        </w:tabs>
        <w:spacing w:before="120" w:after="120" w:line="240" w:lineRule="auto"/>
        <w:jc w:val="both"/>
        <w:rPr>
          <w:rFonts w:ascii="Arial" w:hAnsi="Arial" w:cs="Arial"/>
          <w:color w:val="000000"/>
          <w:sz w:val="18"/>
          <w:szCs w:val="18"/>
        </w:rPr>
      </w:pPr>
      <w:r w:rsidRPr="00726A63">
        <w:rPr>
          <w:rFonts w:ascii="Arial" w:hAnsi="Arial" w:cs="Arial"/>
          <w:color w:val="000000"/>
          <w:sz w:val="18"/>
          <w:szCs w:val="18"/>
        </w:rPr>
        <w:t>Izvajalec izstavi račun v elektronski obliki (</w:t>
      </w:r>
      <w:proofErr w:type="spellStart"/>
      <w:r w:rsidRPr="00726A63">
        <w:rPr>
          <w:rFonts w:ascii="Arial" w:hAnsi="Arial" w:cs="Arial"/>
          <w:color w:val="000000"/>
          <w:sz w:val="18"/>
          <w:szCs w:val="18"/>
        </w:rPr>
        <w:t>eRačun</w:t>
      </w:r>
      <w:proofErr w:type="spellEnd"/>
      <w:r w:rsidRPr="00726A63">
        <w:rPr>
          <w:rFonts w:ascii="Arial" w:hAnsi="Arial" w:cs="Arial"/>
          <w:color w:val="000000"/>
          <w:sz w:val="18"/>
          <w:szCs w:val="18"/>
        </w:rPr>
        <w:t xml:space="preserve">) in ga posreduje UJP (spletna aplikacija </w:t>
      </w:r>
      <w:proofErr w:type="spellStart"/>
      <w:r w:rsidRPr="00726A63">
        <w:rPr>
          <w:rFonts w:ascii="Arial" w:hAnsi="Arial" w:cs="Arial"/>
          <w:color w:val="000000"/>
          <w:sz w:val="18"/>
          <w:szCs w:val="18"/>
        </w:rPr>
        <w:t>UJPnet</w:t>
      </w:r>
      <w:proofErr w:type="spellEnd"/>
      <w:r w:rsidRPr="00726A63">
        <w:rPr>
          <w:rFonts w:ascii="Arial" w:hAnsi="Arial" w:cs="Arial"/>
          <w:color w:val="000000"/>
          <w:sz w:val="18"/>
          <w:szCs w:val="18"/>
        </w:rPr>
        <w:t>), ki je enotna vstopna in izstopna točka za izmenjavo računov in spremljajočih dokumentov v elektronski obliki. Če naročnik izpodbija del zneska računa, račun zavrne.</w:t>
      </w:r>
    </w:p>
    <w:p w14:paraId="27D2BF8C" w14:textId="77777777" w:rsidR="00C45FF1" w:rsidRPr="005C0A07" w:rsidRDefault="00C45FF1" w:rsidP="00C45FF1">
      <w:pPr>
        <w:tabs>
          <w:tab w:val="left" w:pos="426"/>
        </w:tabs>
        <w:spacing w:after="0"/>
        <w:jc w:val="both"/>
        <w:rPr>
          <w:rFonts w:ascii="Arial" w:hAnsi="Arial" w:cs="Arial"/>
          <w:color w:val="000000"/>
          <w:sz w:val="18"/>
          <w:szCs w:val="18"/>
        </w:rPr>
      </w:pPr>
    </w:p>
    <w:p w14:paraId="5B0B3706" w14:textId="745E7DE3" w:rsidR="00C45FF1" w:rsidRPr="005C0A07" w:rsidRDefault="00C45FF1" w:rsidP="00C45FF1">
      <w:pPr>
        <w:tabs>
          <w:tab w:val="left" w:pos="426"/>
        </w:tabs>
        <w:spacing w:after="0"/>
        <w:jc w:val="both"/>
        <w:rPr>
          <w:rFonts w:ascii="Arial" w:hAnsi="Arial" w:cs="Arial"/>
          <w:color w:val="000000"/>
          <w:sz w:val="18"/>
          <w:szCs w:val="18"/>
        </w:rPr>
      </w:pPr>
      <w:r w:rsidRPr="005C0A07">
        <w:rPr>
          <w:rFonts w:ascii="Arial" w:hAnsi="Arial" w:cs="Arial"/>
          <w:color w:val="000000"/>
          <w:sz w:val="18"/>
          <w:szCs w:val="18"/>
        </w:rPr>
        <w:t>V primeru izvajanja javnega naročila s podizvajalci, ki skladno z 2. in 3. odstavkom 94. člena ZJN-3 zahtevajo neposredna plačila s strani naročnika,</w:t>
      </w:r>
      <w:r w:rsidR="00D50DC9">
        <w:rPr>
          <w:rFonts w:ascii="Arial" w:hAnsi="Arial" w:cs="Arial"/>
          <w:color w:val="000000"/>
          <w:sz w:val="18"/>
          <w:szCs w:val="18"/>
        </w:rPr>
        <w:t xml:space="preserve"> </w:t>
      </w:r>
      <w:r w:rsidRPr="005C0A07">
        <w:rPr>
          <w:rFonts w:ascii="Arial" w:hAnsi="Arial" w:cs="Arial"/>
          <w:color w:val="000000"/>
          <w:sz w:val="18"/>
          <w:szCs w:val="18"/>
        </w:rPr>
        <w:t>so obvezne priloge računu izvajalca računi podizvajalcev, ki jih je izvajalec predhodno potrdil. Roki pla</w:t>
      </w:r>
      <w:r w:rsidRPr="005C0A07">
        <w:rPr>
          <w:rFonts w:ascii="Arial" w:hAnsi="Arial" w:cs="Arial" w:hint="eastAsia"/>
          <w:color w:val="000000"/>
          <w:sz w:val="18"/>
          <w:szCs w:val="18"/>
        </w:rPr>
        <w:t>č</w:t>
      </w:r>
      <w:r w:rsidRPr="005C0A07">
        <w:rPr>
          <w:rFonts w:ascii="Arial" w:hAnsi="Arial" w:cs="Arial"/>
          <w:color w:val="000000"/>
          <w:sz w:val="18"/>
          <w:szCs w:val="18"/>
        </w:rPr>
        <w:t>il podizvajalcem so enaki kot za izvajalca.</w:t>
      </w:r>
    </w:p>
    <w:p w14:paraId="584AC0DD" w14:textId="77777777" w:rsidR="00C45FF1" w:rsidRPr="005C0A07" w:rsidRDefault="00C45FF1" w:rsidP="00C45FF1">
      <w:pPr>
        <w:overflowPunct w:val="0"/>
        <w:autoSpaceDE w:val="0"/>
        <w:autoSpaceDN w:val="0"/>
        <w:adjustRightInd w:val="0"/>
        <w:spacing w:after="0"/>
        <w:jc w:val="both"/>
        <w:textAlignment w:val="baseline"/>
        <w:rPr>
          <w:rFonts w:ascii="Arial" w:hAnsi="Arial" w:cs="Arial"/>
          <w:sz w:val="18"/>
          <w:szCs w:val="18"/>
        </w:rPr>
      </w:pPr>
    </w:p>
    <w:p w14:paraId="46D5B667" w14:textId="2F51BCB5" w:rsidR="00C45FF1" w:rsidRPr="009738E9" w:rsidRDefault="00C45FF1" w:rsidP="00FE38A2">
      <w:pPr>
        <w:pStyle w:val="Odstavekseznama"/>
        <w:numPr>
          <w:ilvl w:val="0"/>
          <w:numId w:val="33"/>
        </w:numPr>
        <w:overflowPunct w:val="0"/>
        <w:autoSpaceDE w:val="0"/>
        <w:autoSpaceDN w:val="0"/>
        <w:adjustRightInd w:val="0"/>
        <w:spacing w:after="0"/>
        <w:jc w:val="center"/>
        <w:textAlignment w:val="baseline"/>
        <w:rPr>
          <w:rFonts w:ascii="Arial" w:hAnsi="Arial" w:cs="Arial"/>
          <w:sz w:val="18"/>
          <w:szCs w:val="18"/>
        </w:rPr>
      </w:pPr>
      <w:r w:rsidRPr="009738E9">
        <w:rPr>
          <w:rFonts w:ascii="Arial" w:hAnsi="Arial" w:cs="Arial"/>
          <w:sz w:val="18"/>
          <w:szCs w:val="18"/>
        </w:rPr>
        <w:t>člen</w:t>
      </w:r>
    </w:p>
    <w:p w14:paraId="0FC35846" w14:textId="77777777" w:rsidR="00C45FF1" w:rsidRDefault="00C45FF1" w:rsidP="00C45FF1">
      <w:pPr>
        <w:spacing w:after="0"/>
        <w:jc w:val="center"/>
        <w:rPr>
          <w:rFonts w:ascii="Arial" w:hAnsi="Arial" w:cs="Arial"/>
          <w:sz w:val="18"/>
          <w:szCs w:val="18"/>
        </w:rPr>
      </w:pPr>
    </w:p>
    <w:p w14:paraId="541E3A83" w14:textId="77777777" w:rsidR="00C45FF1" w:rsidRPr="00E57557" w:rsidRDefault="00C45FF1" w:rsidP="00C45FF1">
      <w:pPr>
        <w:spacing w:after="0"/>
        <w:jc w:val="center"/>
        <w:rPr>
          <w:rFonts w:ascii="Arial" w:hAnsi="Arial" w:cs="Arial"/>
          <w:sz w:val="18"/>
          <w:szCs w:val="18"/>
        </w:rPr>
      </w:pPr>
      <w:r w:rsidRPr="00E57557">
        <w:rPr>
          <w:rFonts w:ascii="Arial" w:hAnsi="Arial" w:cs="Arial"/>
          <w:sz w:val="18"/>
          <w:szCs w:val="18"/>
        </w:rPr>
        <w:t>OBVEZNOSTI IZVAJALCA</w:t>
      </w:r>
    </w:p>
    <w:p w14:paraId="34BD82CE" w14:textId="037F1AAD" w:rsidR="001405F9" w:rsidRDefault="001405F9" w:rsidP="00C45FF1">
      <w:pPr>
        <w:overflowPunct w:val="0"/>
        <w:autoSpaceDE w:val="0"/>
        <w:autoSpaceDN w:val="0"/>
        <w:adjustRightInd w:val="0"/>
        <w:spacing w:after="0"/>
        <w:jc w:val="both"/>
        <w:textAlignment w:val="baseline"/>
        <w:rPr>
          <w:rFonts w:ascii="Arial" w:hAnsi="Arial" w:cs="Arial"/>
          <w:sz w:val="18"/>
          <w:szCs w:val="18"/>
        </w:rPr>
      </w:pPr>
      <w:r w:rsidRPr="001405F9">
        <w:rPr>
          <w:rFonts w:ascii="Arial" w:hAnsi="Arial" w:cs="Arial"/>
          <w:sz w:val="18"/>
          <w:szCs w:val="18"/>
          <w:highlight w:val="yellow"/>
        </w:rPr>
        <w:t>Izvajalec s podpisom te pogodbe potrjuje, da je v celoti seznanjen z obsegom in zahtevnostjo pogodbenih storitev ter z lokacijo in objektom, kjer se bodo pogodbene storitve izvajale.</w:t>
      </w:r>
    </w:p>
    <w:p w14:paraId="44DEC262" w14:textId="77777777" w:rsidR="001405F9" w:rsidRDefault="001405F9" w:rsidP="00C45FF1">
      <w:pPr>
        <w:overflowPunct w:val="0"/>
        <w:autoSpaceDE w:val="0"/>
        <w:autoSpaceDN w:val="0"/>
        <w:adjustRightInd w:val="0"/>
        <w:spacing w:after="0"/>
        <w:jc w:val="both"/>
        <w:textAlignment w:val="baseline"/>
        <w:rPr>
          <w:rFonts w:ascii="Arial" w:hAnsi="Arial" w:cs="Arial"/>
          <w:sz w:val="18"/>
          <w:szCs w:val="18"/>
        </w:rPr>
      </w:pPr>
    </w:p>
    <w:p w14:paraId="26B79F90" w14:textId="5A1DE15A" w:rsidR="00C45FF1" w:rsidRPr="008179D6" w:rsidRDefault="00C45FF1" w:rsidP="00C45FF1">
      <w:pPr>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t>Izvajalec se obvezuje, da bo:</w:t>
      </w:r>
      <w:r w:rsidR="00D50DC9">
        <w:rPr>
          <w:rFonts w:ascii="Arial" w:hAnsi="Arial" w:cs="Arial"/>
          <w:sz w:val="18"/>
          <w:szCs w:val="18"/>
        </w:rPr>
        <w:t xml:space="preserve"> </w:t>
      </w:r>
    </w:p>
    <w:p w14:paraId="6D712755" w14:textId="0FC10232" w:rsidR="00C45FF1" w:rsidRPr="008179D6" w:rsidRDefault="00C45FF1" w:rsidP="00FE38A2">
      <w:pPr>
        <w:numPr>
          <w:ilvl w:val="0"/>
          <w:numId w:val="29"/>
        </w:numPr>
        <w:suppressAutoHyphens/>
        <w:spacing w:after="0"/>
        <w:jc w:val="both"/>
        <w:rPr>
          <w:rFonts w:ascii="Arial" w:hAnsi="Arial" w:cs="Arial"/>
          <w:sz w:val="18"/>
          <w:szCs w:val="18"/>
        </w:rPr>
      </w:pPr>
      <w:r w:rsidRPr="008179D6">
        <w:rPr>
          <w:rFonts w:ascii="Arial" w:hAnsi="Arial" w:cs="Arial"/>
          <w:sz w:val="18"/>
          <w:szCs w:val="18"/>
        </w:rPr>
        <w:t xml:space="preserve">projektno dokumentacijo izdelal v skladu </w:t>
      </w:r>
      <w:r w:rsidR="008179D6">
        <w:rPr>
          <w:rFonts w:ascii="Arial" w:hAnsi="Arial" w:cs="Arial"/>
          <w:sz w:val="18"/>
          <w:szCs w:val="18"/>
        </w:rPr>
        <w:t>z zah</w:t>
      </w:r>
      <w:r w:rsidR="008179D6" w:rsidRPr="008179D6">
        <w:rPr>
          <w:rFonts w:ascii="Arial" w:hAnsi="Arial" w:cs="Arial"/>
          <w:sz w:val="18"/>
          <w:szCs w:val="18"/>
        </w:rPr>
        <w:t xml:space="preserve">tevami naročnika, </w:t>
      </w:r>
      <w:r w:rsidR="001405F9">
        <w:rPr>
          <w:rFonts w:ascii="Arial" w:hAnsi="Arial" w:cs="Arial"/>
          <w:sz w:val="18"/>
          <w:szCs w:val="18"/>
        </w:rPr>
        <w:t>opredeljenimi v Tehničn</w:t>
      </w:r>
      <w:r w:rsidR="001405F9" w:rsidRPr="001405F9">
        <w:rPr>
          <w:rFonts w:ascii="Arial" w:hAnsi="Arial" w:cs="Arial"/>
          <w:sz w:val="18"/>
          <w:szCs w:val="18"/>
          <w:highlight w:val="yellow"/>
        </w:rPr>
        <w:t>ih</w:t>
      </w:r>
      <w:r w:rsidR="001405F9">
        <w:rPr>
          <w:rFonts w:ascii="Arial" w:hAnsi="Arial" w:cs="Arial"/>
          <w:sz w:val="18"/>
          <w:szCs w:val="18"/>
        </w:rPr>
        <w:t xml:space="preserve"> specifikacij</w:t>
      </w:r>
      <w:r w:rsidR="001405F9" w:rsidRPr="001405F9">
        <w:rPr>
          <w:rFonts w:ascii="Arial" w:hAnsi="Arial" w:cs="Arial"/>
          <w:sz w:val="18"/>
          <w:szCs w:val="18"/>
          <w:highlight w:val="yellow"/>
        </w:rPr>
        <w:t>ah</w:t>
      </w:r>
      <w:r w:rsidR="00477FE2" w:rsidRPr="008179D6">
        <w:rPr>
          <w:rFonts w:ascii="Arial" w:hAnsi="Arial" w:cs="Arial"/>
          <w:sz w:val="18"/>
          <w:szCs w:val="18"/>
        </w:rPr>
        <w:t xml:space="preserve"> v poglavju V. Navodil za oddajo ponudbe</w:t>
      </w:r>
      <w:r w:rsidR="001405F9">
        <w:rPr>
          <w:rFonts w:ascii="Arial" w:hAnsi="Arial" w:cs="Arial"/>
          <w:sz w:val="18"/>
          <w:szCs w:val="18"/>
        </w:rPr>
        <w:t xml:space="preserve"> </w:t>
      </w:r>
      <w:r w:rsidR="001405F9" w:rsidRPr="001405F9">
        <w:rPr>
          <w:rFonts w:ascii="Arial" w:hAnsi="Arial" w:cs="Arial"/>
          <w:sz w:val="18"/>
          <w:szCs w:val="18"/>
          <w:highlight w:val="yellow"/>
        </w:rPr>
        <w:t xml:space="preserve">ter v skladu </w:t>
      </w:r>
      <w:r w:rsidR="00D50DC9">
        <w:rPr>
          <w:rFonts w:ascii="Arial" w:hAnsi="Arial" w:cs="Arial"/>
          <w:sz w:val="18"/>
          <w:szCs w:val="18"/>
          <w:highlight w:val="yellow"/>
        </w:rPr>
        <w:t>s</w:t>
      </w:r>
      <w:r w:rsidR="001405F9" w:rsidRPr="001405F9">
        <w:rPr>
          <w:rFonts w:ascii="Arial" w:hAnsi="Arial" w:cs="Arial"/>
          <w:sz w:val="18"/>
          <w:szCs w:val="18"/>
          <w:highlight w:val="yellow"/>
        </w:rPr>
        <w:t xml:space="preserve"> PGD dokumentacijo in DGD dokumentacijo</w:t>
      </w:r>
      <w:r w:rsidR="008179D6" w:rsidRPr="008179D6">
        <w:rPr>
          <w:rFonts w:ascii="Arial" w:hAnsi="Arial" w:cs="Arial"/>
          <w:sz w:val="18"/>
          <w:szCs w:val="18"/>
        </w:rPr>
        <w:t xml:space="preserve"> </w:t>
      </w:r>
      <w:r w:rsidRPr="008179D6">
        <w:rPr>
          <w:rFonts w:ascii="Arial" w:hAnsi="Arial" w:cs="Arial"/>
          <w:sz w:val="18"/>
          <w:szCs w:val="18"/>
        </w:rPr>
        <w:t>ob upoštevanju veljavne zakonodaje s področja graditve objektov</w:t>
      </w:r>
      <w:r w:rsidR="0001121D">
        <w:rPr>
          <w:rFonts w:ascii="Arial" w:hAnsi="Arial" w:cs="Arial"/>
          <w:sz w:val="18"/>
          <w:szCs w:val="18"/>
        </w:rPr>
        <w:t xml:space="preserve">, </w:t>
      </w:r>
      <w:r w:rsidR="0001121D" w:rsidRPr="0001121D">
        <w:rPr>
          <w:rFonts w:ascii="Arial" w:hAnsi="Arial" w:cs="Arial"/>
          <w:sz w:val="18"/>
          <w:szCs w:val="18"/>
          <w:highlight w:val="yellow"/>
        </w:rPr>
        <w:t>veljavnih</w:t>
      </w:r>
      <w:r w:rsidR="0001121D">
        <w:rPr>
          <w:rFonts w:ascii="Arial" w:hAnsi="Arial" w:cs="Arial"/>
          <w:sz w:val="18"/>
          <w:szCs w:val="18"/>
        </w:rPr>
        <w:t xml:space="preserve"> </w:t>
      </w:r>
      <w:r w:rsidR="0001121D" w:rsidRPr="0001121D">
        <w:rPr>
          <w:rFonts w:ascii="Arial" w:hAnsi="Arial" w:cs="Arial"/>
          <w:sz w:val="18"/>
          <w:szCs w:val="18"/>
          <w:highlight w:val="yellow"/>
        </w:rPr>
        <w:t>pravilnikov</w:t>
      </w:r>
      <w:r w:rsidRPr="008179D6">
        <w:rPr>
          <w:rFonts w:ascii="Arial" w:hAnsi="Arial" w:cs="Arial"/>
          <w:sz w:val="18"/>
          <w:szCs w:val="18"/>
        </w:rPr>
        <w:t xml:space="preserve"> in standardov</w:t>
      </w:r>
      <w:r w:rsidR="001405F9">
        <w:rPr>
          <w:rFonts w:ascii="Arial" w:hAnsi="Arial" w:cs="Arial"/>
          <w:sz w:val="18"/>
          <w:szCs w:val="18"/>
        </w:rPr>
        <w:t xml:space="preserve"> </w:t>
      </w:r>
      <w:r w:rsidR="001405F9" w:rsidRPr="001405F9">
        <w:rPr>
          <w:rFonts w:ascii="Arial" w:hAnsi="Arial" w:cs="Arial"/>
          <w:sz w:val="18"/>
          <w:szCs w:val="18"/>
          <w:highlight w:val="yellow"/>
        </w:rPr>
        <w:t>ter normativov</w:t>
      </w:r>
      <w:r w:rsidRPr="008179D6">
        <w:rPr>
          <w:rFonts w:ascii="Arial" w:hAnsi="Arial" w:cs="Arial"/>
          <w:sz w:val="18"/>
          <w:szCs w:val="18"/>
        </w:rPr>
        <w:t>, ki veljajo v Republiki Sloveniji za projektiranje in graditev tovrstnih objektov, veljavnih prostorskih aktov za predmetno območje pozidave ter projektnih pogojev in soglasij;</w:t>
      </w:r>
    </w:p>
    <w:p w14:paraId="71408FB7" w14:textId="0287B7E2" w:rsidR="0001121D"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highlight w:val="yellow"/>
        </w:rPr>
      </w:pPr>
      <w:r w:rsidRPr="0001121D">
        <w:rPr>
          <w:rFonts w:ascii="Arial" w:hAnsi="Arial" w:cs="Arial"/>
          <w:sz w:val="18"/>
          <w:szCs w:val="18"/>
          <w:highlight w:val="yellow"/>
        </w:rPr>
        <w:t>pri izvedbi predmetnega javnega naročila upošteval vse veljavne uredbe, zakonska določila, podzakonske akte ter ostala določila, ki veljajo specifično za področje na katerem se nahaja objekt ter da bo preveril</w:t>
      </w:r>
      <w:r w:rsidR="00D50DC9">
        <w:rPr>
          <w:rFonts w:ascii="Arial" w:hAnsi="Arial" w:cs="Arial"/>
          <w:sz w:val="18"/>
          <w:szCs w:val="18"/>
          <w:highlight w:val="yellow"/>
        </w:rPr>
        <w:t xml:space="preserve"> </w:t>
      </w:r>
      <w:r w:rsidRPr="0001121D">
        <w:rPr>
          <w:rFonts w:ascii="Arial" w:hAnsi="Arial" w:cs="Arial"/>
          <w:sz w:val="18"/>
          <w:szCs w:val="18"/>
          <w:highlight w:val="yellow"/>
        </w:rPr>
        <w:t>in</w:t>
      </w:r>
      <w:r w:rsidR="00D50DC9">
        <w:rPr>
          <w:rFonts w:ascii="Arial" w:hAnsi="Arial" w:cs="Arial"/>
          <w:sz w:val="18"/>
          <w:szCs w:val="18"/>
          <w:highlight w:val="yellow"/>
        </w:rPr>
        <w:t xml:space="preserve"> </w:t>
      </w:r>
      <w:r w:rsidRPr="0001121D">
        <w:rPr>
          <w:rFonts w:ascii="Arial" w:hAnsi="Arial" w:cs="Arial"/>
          <w:sz w:val="18"/>
          <w:szCs w:val="18"/>
          <w:highlight w:val="yellow"/>
        </w:rPr>
        <w:t>upošteval</w:t>
      </w:r>
      <w:r w:rsidR="00D50DC9">
        <w:rPr>
          <w:rFonts w:ascii="Arial" w:hAnsi="Arial" w:cs="Arial"/>
          <w:sz w:val="18"/>
          <w:szCs w:val="18"/>
          <w:highlight w:val="yellow"/>
        </w:rPr>
        <w:t xml:space="preserve"> </w:t>
      </w:r>
      <w:r w:rsidRPr="0001121D">
        <w:rPr>
          <w:rFonts w:ascii="Arial" w:hAnsi="Arial" w:cs="Arial"/>
          <w:sz w:val="18"/>
          <w:szCs w:val="18"/>
          <w:highlight w:val="yellow"/>
        </w:rPr>
        <w:t>vse</w:t>
      </w:r>
      <w:r w:rsidR="00D50DC9">
        <w:rPr>
          <w:rFonts w:ascii="Arial" w:hAnsi="Arial" w:cs="Arial"/>
          <w:sz w:val="18"/>
          <w:szCs w:val="18"/>
          <w:highlight w:val="yellow"/>
        </w:rPr>
        <w:t xml:space="preserve"> </w:t>
      </w:r>
      <w:r w:rsidRPr="0001121D">
        <w:rPr>
          <w:rFonts w:ascii="Arial" w:hAnsi="Arial" w:cs="Arial"/>
          <w:sz w:val="18"/>
          <w:szCs w:val="18"/>
          <w:highlight w:val="yellow"/>
        </w:rPr>
        <w:t>prostorske akte;</w:t>
      </w:r>
    </w:p>
    <w:p w14:paraId="4A094A72" w14:textId="19381E3B" w:rsidR="0001121D"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highlight w:val="yellow"/>
        </w:rPr>
      </w:pPr>
      <w:r w:rsidRPr="0001121D">
        <w:rPr>
          <w:rFonts w:ascii="Arial" w:hAnsi="Arial" w:cs="Arial"/>
          <w:sz w:val="18"/>
          <w:szCs w:val="18"/>
          <w:highlight w:val="yellow"/>
        </w:rPr>
        <w:lastRenderedPageBreak/>
        <w:t>uredil in pripravil načrte vseh priključkov do plani</w:t>
      </w:r>
      <w:r>
        <w:rPr>
          <w:rFonts w:ascii="Arial" w:hAnsi="Arial" w:cs="Arial"/>
          <w:sz w:val="18"/>
          <w:szCs w:val="18"/>
          <w:highlight w:val="yellow"/>
        </w:rPr>
        <w:t>ranih točk priključkov, izdelal</w:t>
      </w:r>
      <w:r w:rsidRPr="0001121D">
        <w:rPr>
          <w:rFonts w:ascii="Arial" w:hAnsi="Arial" w:cs="Arial"/>
          <w:sz w:val="18"/>
          <w:szCs w:val="18"/>
          <w:highlight w:val="yellow"/>
        </w:rPr>
        <w:t xml:space="preserve"> PZI projekt dovozne ceste, predvidenih</w:t>
      </w:r>
      <w:r w:rsidR="00D50DC9">
        <w:rPr>
          <w:rFonts w:ascii="Arial" w:hAnsi="Arial" w:cs="Arial"/>
          <w:sz w:val="18"/>
          <w:szCs w:val="18"/>
          <w:highlight w:val="yellow"/>
        </w:rPr>
        <w:t xml:space="preserve"> </w:t>
      </w:r>
      <w:r w:rsidRPr="0001121D">
        <w:rPr>
          <w:rFonts w:ascii="Arial" w:hAnsi="Arial" w:cs="Arial"/>
          <w:sz w:val="18"/>
          <w:szCs w:val="18"/>
          <w:highlight w:val="yellow"/>
        </w:rPr>
        <w:t>parkirnih mest, zunanje ureditve, oporni zidovi, ureditev</w:t>
      </w:r>
      <w:r>
        <w:rPr>
          <w:rFonts w:ascii="Arial" w:hAnsi="Arial" w:cs="Arial"/>
          <w:sz w:val="18"/>
          <w:szCs w:val="18"/>
          <w:highlight w:val="yellow"/>
        </w:rPr>
        <w:t xml:space="preserve"> zelenih površin in pešpoti, ipd.</w:t>
      </w:r>
    </w:p>
    <w:p w14:paraId="15739C73" w14:textId="0E3E9B56" w:rsidR="0001121D"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highlight w:val="yellow"/>
        </w:rPr>
      </w:pPr>
      <w:r>
        <w:rPr>
          <w:rFonts w:ascii="Arial" w:hAnsi="Arial" w:cs="Arial"/>
          <w:sz w:val="18"/>
          <w:szCs w:val="18"/>
          <w:highlight w:val="yellow"/>
        </w:rPr>
        <w:t>izdelal</w:t>
      </w:r>
      <w:r w:rsidRPr="0001121D">
        <w:rPr>
          <w:rFonts w:ascii="Arial" w:hAnsi="Arial" w:cs="Arial"/>
          <w:sz w:val="18"/>
          <w:szCs w:val="18"/>
          <w:highlight w:val="yellow"/>
        </w:rPr>
        <w:t xml:space="preserve"> načrte hortikulture in zunanje ureditve, arhitekture, načrte gradbeništva, strojnih in </w:t>
      </w:r>
      <w:proofErr w:type="spellStart"/>
      <w:r w:rsidRPr="0001121D">
        <w:rPr>
          <w:rFonts w:ascii="Arial" w:hAnsi="Arial" w:cs="Arial"/>
          <w:sz w:val="18"/>
          <w:szCs w:val="18"/>
          <w:highlight w:val="yellow"/>
        </w:rPr>
        <w:t>elektroinštalcij</w:t>
      </w:r>
      <w:proofErr w:type="spellEnd"/>
      <w:r w:rsidRPr="0001121D">
        <w:rPr>
          <w:rFonts w:ascii="Arial" w:hAnsi="Arial" w:cs="Arial"/>
          <w:sz w:val="18"/>
          <w:szCs w:val="18"/>
          <w:highlight w:val="yellow"/>
        </w:rPr>
        <w:t xml:space="preserve">, </w:t>
      </w:r>
      <w:r>
        <w:rPr>
          <w:rFonts w:ascii="Arial" w:hAnsi="Arial" w:cs="Arial"/>
          <w:sz w:val="18"/>
          <w:szCs w:val="18"/>
          <w:highlight w:val="yellow"/>
        </w:rPr>
        <w:t xml:space="preserve">načrt rušitve, </w:t>
      </w:r>
      <w:r w:rsidRPr="0001121D">
        <w:rPr>
          <w:rFonts w:ascii="Arial" w:hAnsi="Arial" w:cs="Arial"/>
          <w:sz w:val="18"/>
          <w:szCs w:val="18"/>
          <w:highlight w:val="yellow"/>
        </w:rPr>
        <w:t>vse potrebne elaborate (elaborat požarne varnosti, elaborat ravnanja z odpadki,….)</w:t>
      </w:r>
    </w:p>
    <w:p w14:paraId="28FEE7C9" w14:textId="7BCC6502" w:rsidR="00C45FF1" w:rsidRPr="0001121D"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01121D">
        <w:rPr>
          <w:rFonts w:ascii="Arial" w:hAnsi="Arial" w:cs="Arial"/>
          <w:sz w:val="18"/>
          <w:szCs w:val="18"/>
        </w:rPr>
        <w:t>po</w:t>
      </w:r>
      <w:r w:rsidR="00C45FF1" w:rsidRPr="0001121D">
        <w:rPr>
          <w:rFonts w:ascii="Arial" w:hAnsi="Arial" w:cs="Arial"/>
          <w:sz w:val="18"/>
          <w:szCs w:val="18"/>
        </w:rPr>
        <w:t>godbene storitve opravljal pravilno, kvalitetno in s skrbnostjo dobrega strokovnjaka, s strokovno usposobljenimi kadri in podizvajalci;</w:t>
      </w:r>
    </w:p>
    <w:p w14:paraId="560EBFE4" w14:textId="77777777" w:rsidR="00C45FF1" w:rsidRPr="005C0A07"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 xml:space="preserve">pogodbene storitve izvedel v dogovorjenih rokih; </w:t>
      </w:r>
    </w:p>
    <w:p w14:paraId="0EE47EAC" w14:textId="77777777" w:rsidR="00C45FF1" w:rsidRPr="005C0A07"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sodeloval s predstavniki naročnika z namenom uskladitve projektne dokumentacije z zahtevami naročnika;</w:t>
      </w:r>
    </w:p>
    <w:p w14:paraId="6EDC5516" w14:textId="18D5D47A" w:rsidR="00C45FF1"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upošteval eventualna navodila naročnika, ki se nanašajo na izdelavo projektne dokumentacije;</w:t>
      </w:r>
    </w:p>
    <w:p w14:paraId="54997E43" w14:textId="7DF4155E" w:rsidR="00014F1B" w:rsidRPr="00014F1B" w:rsidRDefault="00014F1B"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highlight w:val="yellow"/>
        </w:rPr>
      </w:pPr>
      <w:r w:rsidRPr="00014F1B">
        <w:rPr>
          <w:rFonts w:ascii="Arial" w:hAnsi="Arial" w:cs="Arial"/>
          <w:sz w:val="18"/>
          <w:szCs w:val="18"/>
          <w:highlight w:val="yellow"/>
        </w:rPr>
        <w:t>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15B92D92" w14:textId="6AC9A3B0" w:rsidR="009A7356" w:rsidRPr="009A7356" w:rsidRDefault="00C45FF1"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9A7356">
        <w:rPr>
          <w:rFonts w:ascii="Arial" w:hAnsi="Arial" w:cs="Arial"/>
          <w:sz w:val="18"/>
          <w:szCs w:val="18"/>
        </w:rPr>
        <w:t xml:space="preserve">ves čas pogodbe </w:t>
      </w:r>
      <w:r w:rsidRPr="009A7356">
        <w:rPr>
          <w:rFonts w:ascii="Arial" w:hAnsi="Arial" w:cs="Arial"/>
          <w:color w:val="000000"/>
          <w:sz w:val="18"/>
          <w:szCs w:val="18"/>
        </w:rPr>
        <w:t xml:space="preserve">izpolnjeval temeljne </w:t>
      </w:r>
      <w:proofErr w:type="spellStart"/>
      <w:r w:rsidRPr="009A7356">
        <w:rPr>
          <w:rFonts w:ascii="Arial" w:hAnsi="Arial" w:cs="Arial"/>
          <w:color w:val="000000"/>
          <w:sz w:val="18"/>
          <w:szCs w:val="18"/>
        </w:rPr>
        <w:t>okoljske</w:t>
      </w:r>
      <w:proofErr w:type="spellEnd"/>
      <w:r w:rsidRPr="009A7356">
        <w:rPr>
          <w:rFonts w:ascii="Arial" w:hAnsi="Arial" w:cs="Arial"/>
          <w:color w:val="000000"/>
          <w:sz w:val="18"/>
          <w:szCs w:val="18"/>
        </w:rPr>
        <w:t xml:space="preserve"> zahteve, ki jih določa Uredba o zelenem javnem naročanju (Uradni list RS, št. </w:t>
      </w:r>
      <w:r w:rsidR="00012D52" w:rsidRPr="009A7356">
        <w:rPr>
          <w:rFonts w:ascii="Arial" w:hAnsi="Arial" w:cs="Arial"/>
          <w:color w:val="000000"/>
          <w:sz w:val="18"/>
          <w:szCs w:val="18"/>
        </w:rPr>
        <w:t>51/2017</w:t>
      </w:r>
      <w:r w:rsidRPr="009A7356">
        <w:rPr>
          <w:rFonts w:ascii="Arial" w:hAnsi="Arial" w:cs="Arial"/>
          <w:color w:val="000000"/>
          <w:sz w:val="18"/>
          <w:szCs w:val="18"/>
        </w:rPr>
        <w:t>);</w:t>
      </w:r>
      <w:r w:rsidR="00A01705" w:rsidRPr="00A01705">
        <w:t xml:space="preserve"> </w:t>
      </w:r>
      <w:r w:rsidR="00A01705" w:rsidRPr="009A7356">
        <w:rPr>
          <w:rFonts w:ascii="Arial" w:hAnsi="Arial" w:cs="Arial"/>
          <w:color w:val="000000"/>
          <w:sz w:val="18"/>
          <w:szCs w:val="18"/>
        </w:rPr>
        <w:t xml:space="preserve">pri projektiranju bomo upoštevali predvsem </w:t>
      </w:r>
      <w:proofErr w:type="spellStart"/>
      <w:r w:rsidR="00A01705" w:rsidRPr="009A7356">
        <w:rPr>
          <w:rFonts w:ascii="Arial" w:hAnsi="Arial" w:cs="Arial"/>
          <w:color w:val="000000"/>
          <w:sz w:val="18"/>
          <w:szCs w:val="18"/>
        </w:rPr>
        <w:t>okoljske</w:t>
      </w:r>
      <w:proofErr w:type="spellEnd"/>
      <w:r w:rsidR="00A01705" w:rsidRPr="009A7356">
        <w:rPr>
          <w:rFonts w:ascii="Arial" w:hAnsi="Arial" w:cs="Arial"/>
          <w:color w:val="000000"/>
          <w:sz w:val="18"/>
          <w:szCs w:val="18"/>
        </w:rPr>
        <w:t xml:space="preserve"> zahteve in priporo</w:t>
      </w:r>
      <w:r w:rsidR="00A01705" w:rsidRPr="009A7356">
        <w:rPr>
          <w:rFonts w:ascii="Arial" w:hAnsi="Arial" w:cs="Arial" w:hint="eastAsia"/>
          <w:color w:val="000000"/>
          <w:sz w:val="18"/>
          <w:szCs w:val="18"/>
        </w:rPr>
        <w:t>č</w:t>
      </w:r>
      <w:r w:rsidR="00A01705" w:rsidRPr="009A7356">
        <w:rPr>
          <w:rFonts w:ascii="Arial" w:hAnsi="Arial" w:cs="Arial"/>
          <w:color w:val="000000"/>
          <w:sz w:val="18"/>
          <w:szCs w:val="18"/>
        </w:rPr>
        <w:t>ila glede predmetov: P9 grelniki vode, grelniki prostorov in njihove kombinacije ter hranilniki tople vode, P10 sanitarne armature, P11 oprema za straniš</w:t>
      </w:r>
      <w:r w:rsidR="00A01705" w:rsidRPr="009A7356">
        <w:rPr>
          <w:rFonts w:ascii="Arial" w:hAnsi="Arial" w:cs="Arial" w:hint="eastAsia"/>
          <w:color w:val="000000"/>
          <w:sz w:val="18"/>
          <w:szCs w:val="18"/>
        </w:rPr>
        <w:t>č</w:t>
      </w:r>
      <w:r w:rsidR="00A01705" w:rsidRPr="009A7356">
        <w:rPr>
          <w:rFonts w:ascii="Arial" w:hAnsi="Arial" w:cs="Arial"/>
          <w:color w:val="000000"/>
          <w:sz w:val="18"/>
          <w:szCs w:val="18"/>
        </w:rPr>
        <w:t xml:space="preserve">a na splakovanje in oprema za pisoarje, </w:t>
      </w:r>
      <w:r w:rsidR="009A7356" w:rsidRPr="009A7356">
        <w:rPr>
          <w:rFonts w:ascii="Arial" w:hAnsi="Arial" w:cs="Arial"/>
          <w:color w:val="000000"/>
          <w:sz w:val="18"/>
          <w:szCs w:val="18"/>
        </w:rPr>
        <w:t>P12 stenske ploš</w:t>
      </w:r>
      <w:r w:rsidR="009A7356" w:rsidRPr="009A7356">
        <w:rPr>
          <w:rFonts w:ascii="Arial" w:hAnsi="Arial" w:cs="Arial" w:hint="eastAsia"/>
          <w:color w:val="000000"/>
          <w:sz w:val="18"/>
          <w:szCs w:val="18"/>
        </w:rPr>
        <w:t>č</w:t>
      </w:r>
      <w:r w:rsidR="009A7356" w:rsidRPr="009A7356">
        <w:rPr>
          <w:rFonts w:ascii="Arial" w:hAnsi="Arial" w:cs="Arial"/>
          <w:color w:val="000000"/>
          <w:sz w:val="18"/>
          <w:szCs w:val="18"/>
        </w:rPr>
        <w:t>e, P17 elektri</w:t>
      </w:r>
      <w:r w:rsidR="009A7356" w:rsidRPr="009A7356">
        <w:rPr>
          <w:rFonts w:ascii="Arial" w:hAnsi="Arial" w:cs="Arial" w:hint="eastAsia"/>
          <w:color w:val="000000"/>
          <w:sz w:val="18"/>
          <w:szCs w:val="18"/>
        </w:rPr>
        <w:t>č</w:t>
      </w:r>
      <w:r w:rsidR="009A7356" w:rsidRPr="009A7356">
        <w:rPr>
          <w:rFonts w:ascii="Arial" w:hAnsi="Arial" w:cs="Arial"/>
          <w:color w:val="000000"/>
          <w:sz w:val="18"/>
          <w:szCs w:val="18"/>
        </w:rPr>
        <w:t>ne sijalke in svetilke ter razsvetljava v notranjih prostorih, P18 cestna razsvetljava in prometna signalizacija in P20 vrtnarske storitve, kmetijski in drugi proizvodi ter oprema in stroji za vrtnarjenje.</w:t>
      </w:r>
    </w:p>
    <w:p w14:paraId="7C160830" w14:textId="77777777" w:rsid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sz w:val="18"/>
          <w:szCs w:val="18"/>
        </w:rPr>
        <w:t>obveščal naročnika o izvajanju prevzetih del in mu omogočal ustrezen nadzor;</w:t>
      </w:r>
    </w:p>
    <w:p w14:paraId="74450495" w14:textId="77777777" w:rsid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sz w:val="18"/>
          <w:szCs w:val="18"/>
        </w:rPr>
        <w:t>razlagal in tolmačil posamezne faze projektov in zagotavljal nadaljnja tolmačenja v fazi izvedbe, ki bi bila potrebna zaradi napak ali nejasnosti v projektni dokumentaciji;</w:t>
      </w:r>
    </w:p>
    <w:p w14:paraId="6E1B472D" w14:textId="77777777" w:rsidR="009A7356" w:rsidRP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popravil, dopolnil in odpravil morebitne napake projektne dokumentacije v postavljenih rokih;</w:t>
      </w:r>
    </w:p>
    <w:p w14:paraId="05A6F683" w14:textId="77777777" w:rsidR="00C44E17" w:rsidRPr="00C44E17" w:rsidRDefault="00C45FF1"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9A7356">
        <w:rPr>
          <w:rFonts w:ascii="Arial" w:hAnsi="Arial" w:cs="Arial"/>
          <w:color w:val="000000"/>
          <w:sz w:val="18"/>
          <w:szCs w:val="18"/>
        </w:rPr>
        <w:t>odpravil vse pomanjkljivosti dokumentacije in izdelal vse korekcije in dopolnitve projektne dokumentacije oziroma elaborate po utemeljenih zahtevah naročnika</w:t>
      </w:r>
      <w:r w:rsidR="00C44E17">
        <w:rPr>
          <w:rFonts w:ascii="Arial" w:hAnsi="Arial" w:cs="Arial"/>
          <w:color w:val="000000"/>
          <w:sz w:val="18"/>
          <w:szCs w:val="18"/>
          <w:highlight w:val="yellow"/>
        </w:rPr>
        <w:t>, sofinancerjev</w:t>
      </w:r>
      <w:r w:rsidR="00C44E17" w:rsidRPr="00C44E17">
        <w:rPr>
          <w:rFonts w:ascii="Arial" w:hAnsi="Arial" w:cs="Arial"/>
          <w:color w:val="000000"/>
          <w:sz w:val="18"/>
          <w:szCs w:val="18"/>
          <w:highlight w:val="yellow"/>
        </w:rPr>
        <w:t xml:space="preserve"> (</w:t>
      </w:r>
      <w:r w:rsidR="00C44E17">
        <w:rPr>
          <w:rFonts w:ascii="Arial" w:hAnsi="Arial" w:cs="Arial"/>
          <w:color w:val="000000"/>
          <w:sz w:val="18"/>
          <w:szCs w:val="18"/>
          <w:highlight w:val="yellow"/>
        </w:rPr>
        <w:t xml:space="preserve">Evropska unija, Republika Slovenija, </w:t>
      </w:r>
      <w:r w:rsidR="00C44E17" w:rsidRPr="00C44E17">
        <w:rPr>
          <w:rFonts w:ascii="Arial" w:hAnsi="Arial" w:cs="Arial"/>
          <w:color w:val="000000"/>
          <w:sz w:val="18"/>
          <w:szCs w:val="18"/>
          <w:highlight w:val="yellow"/>
        </w:rPr>
        <w:t>Ministrstvo za delo, družino, socialne zadeve in enake možnosti)</w:t>
      </w:r>
      <w:r w:rsidR="00C44E17">
        <w:rPr>
          <w:rFonts w:ascii="Arial" w:hAnsi="Arial" w:cs="Arial"/>
          <w:color w:val="000000"/>
          <w:sz w:val="18"/>
          <w:szCs w:val="18"/>
        </w:rPr>
        <w:t xml:space="preserve"> </w:t>
      </w:r>
      <w:r w:rsidRPr="009A7356">
        <w:rPr>
          <w:rFonts w:ascii="Arial" w:hAnsi="Arial" w:cs="Arial"/>
          <w:color w:val="000000"/>
          <w:sz w:val="18"/>
          <w:szCs w:val="18"/>
        </w:rPr>
        <w:t xml:space="preserve">in upravnih organov </w:t>
      </w:r>
      <w:r w:rsidR="00C44E17">
        <w:rPr>
          <w:rFonts w:ascii="Arial" w:hAnsi="Arial" w:cs="Arial"/>
          <w:color w:val="000000"/>
          <w:sz w:val="18"/>
          <w:szCs w:val="18"/>
        </w:rPr>
        <w:t xml:space="preserve">ter </w:t>
      </w:r>
      <w:r w:rsidRPr="009A7356">
        <w:rPr>
          <w:rFonts w:ascii="Arial" w:hAnsi="Arial" w:cs="Arial"/>
          <w:color w:val="000000"/>
          <w:sz w:val="18"/>
          <w:szCs w:val="18"/>
        </w:rPr>
        <w:t>na svoje stroške;</w:t>
      </w:r>
    </w:p>
    <w:p w14:paraId="78A32DD1" w14:textId="51151764" w:rsidR="00C44E17" w:rsidRPr="00C44E17"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C44E17">
        <w:rPr>
          <w:rFonts w:ascii="Arial" w:hAnsi="Arial" w:cs="Arial"/>
          <w:sz w:val="18"/>
          <w:szCs w:val="18"/>
          <w:highlight w:val="yellow"/>
        </w:rPr>
        <w:t>sodeloval pri revizijah in dopolnitvah projektne dokumentacije po utemeljenih zahtevah revizijs</w:t>
      </w:r>
      <w:r>
        <w:rPr>
          <w:rFonts w:ascii="Arial" w:hAnsi="Arial" w:cs="Arial"/>
          <w:sz w:val="18"/>
          <w:szCs w:val="18"/>
          <w:highlight w:val="yellow"/>
        </w:rPr>
        <w:t>ke razprave in upravnih organov</w:t>
      </w:r>
      <w:r>
        <w:rPr>
          <w:rFonts w:ascii="Arial" w:hAnsi="Arial" w:cs="Arial"/>
          <w:sz w:val="18"/>
          <w:szCs w:val="18"/>
        </w:rPr>
        <w:t>;</w:t>
      </w:r>
    </w:p>
    <w:p w14:paraId="6040FB2A" w14:textId="77777777" w:rsidR="00C44E17" w:rsidRPr="00C44E17"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C44E17">
        <w:rPr>
          <w:rFonts w:ascii="Arial" w:hAnsi="Arial" w:cs="Arial"/>
          <w:sz w:val="18"/>
          <w:szCs w:val="18"/>
          <w:highlight w:val="yellow"/>
        </w:rPr>
        <w:t xml:space="preserve">pridobival podatke, usklajeval ter pridobival projektne pogoje in mnenja pristojnih </w:t>
      </w:r>
      <w:proofErr w:type="spellStart"/>
      <w:r w:rsidRPr="00C44E17">
        <w:rPr>
          <w:rFonts w:ascii="Arial" w:hAnsi="Arial" w:cs="Arial"/>
          <w:sz w:val="18"/>
          <w:szCs w:val="18"/>
          <w:highlight w:val="yellow"/>
        </w:rPr>
        <w:t>mnenjedajalcev</w:t>
      </w:r>
      <w:proofErr w:type="spellEnd"/>
      <w:r w:rsidRPr="00C44E17">
        <w:rPr>
          <w:rFonts w:ascii="Arial" w:hAnsi="Arial" w:cs="Arial"/>
          <w:sz w:val="18"/>
          <w:szCs w:val="18"/>
          <w:highlight w:val="yellow"/>
        </w:rPr>
        <w:t xml:space="preserve"> na projektne rešitve, če se izkaže, da bo to potrebno za to fazo dokumentacije;</w:t>
      </w:r>
    </w:p>
    <w:p w14:paraId="71EE9F8B" w14:textId="77777777" w:rsidR="00D50DC9"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C44E17">
        <w:rPr>
          <w:rFonts w:ascii="Arial" w:hAnsi="Arial" w:cs="Arial"/>
          <w:sz w:val="18"/>
          <w:szCs w:val="18"/>
          <w:highlight w:val="yellow"/>
        </w:rPr>
        <w:t>pripravil kopije izvlečkov iz projektne dokumentacije, ki služijo kot delovno gradivo na koordinacijah in drugih sestankih;</w:t>
      </w:r>
    </w:p>
    <w:p w14:paraId="1A937BFF" w14:textId="3C0A4B11" w:rsidR="00C44E17" w:rsidRPr="00D50DC9"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D50DC9">
        <w:rPr>
          <w:rFonts w:ascii="Arial" w:hAnsi="Arial" w:cs="Arial"/>
          <w:color w:val="000000"/>
          <w:sz w:val="18"/>
          <w:szCs w:val="18"/>
        </w:rPr>
        <w:t xml:space="preserve">prisoten na vseh koordinacijskih sestankih, </w:t>
      </w:r>
      <w:r w:rsidRPr="00D50DC9">
        <w:rPr>
          <w:rFonts w:ascii="Arial" w:hAnsi="Arial" w:cs="Arial"/>
          <w:color w:val="000000"/>
          <w:sz w:val="18"/>
          <w:szCs w:val="18"/>
          <w:highlight w:val="yellow"/>
        </w:rPr>
        <w:t>vezanih na pripravo PZI dokumentacije;</w:t>
      </w:r>
    </w:p>
    <w:p w14:paraId="6EE1DD58" w14:textId="77777777" w:rsidR="009A7356" w:rsidRP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hranil dokumentacijo vezano na pogodbo, omogočil vpogled vanjo in jo na zahtevo naročnika posredoval;</w:t>
      </w:r>
    </w:p>
    <w:p w14:paraId="69F56FCE" w14:textId="77777777" w:rsidR="009A7356" w:rsidRPr="001405F9"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trike/>
          <w:color w:val="FF0000"/>
          <w:sz w:val="18"/>
          <w:szCs w:val="18"/>
        </w:rPr>
      </w:pPr>
      <w:r w:rsidRPr="001405F9">
        <w:rPr>
          <w:rFonts w:ascii="Arial" w:hAnsi="Arial" w:cs="Arial"/>
          <w:strike/>
          <w:color w:val="FF0000"/>
          <w:sz w:val="18"/>
          <w:szCs w:val="18"/>
        </w:rPr>
        <w:t>pridobil pravnomočno gradbeno dovoljenje;</w:t>
      </w:r>
    </w:p>
    <w:p w14:paraId="07CF0EFA" w14:textId="77777777" w:rsidR="009A7356" w:rsidRP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predstavil projekt javnosti;</w:t>
      </w:r>
    </w:p>
    <w:p w14:paraId="35159591" w14:textId="3AA798A6" w:rsidR="00014F1B" w:rsidRPr="00014F1B"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 xml:space="preserve">takoj opozoril naročnika na okoliščine, ki bi lahko otežile ali onemogočile kvalitetno in pravilno izvedbo storitev oz. kako drugače pomembno vplivale na </w:t>
      </w:r>
      <w:r w:rsidR="00C44E17">
        <w:rPr>
          <w:rFonts w:ascii="Arial" w:hAnsi="Arial" w:cs="Arial"/>
          <w:color w:val="000000"/>
          <w:sz w:val="18"/>
          <w:szCs w:val="18"/>
        </w:rPr>
        <w:t>izvedbo;</w:t>
      </w:r>
    </w:p>
    <w:p w14:paraId="67ED4E04" w14:textId="5865C839" w:rsidR="00014F1B" w:rsidRDefault="00014F1B"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highlight w:val="yellow"/>
        </w:rPr>
      </w:pPr>
      <w:r w:rsidRPr="00014F1B">
        <w:rPr>
          <w:rFonts w:ascii="Arial" w:hAnsi="Arial" w:cs="Arial"/>
          <w:sz w:val="18"/>
          <w:szCs w:val="18"/>
          <w:highlight w:val="yellow"/>
        </w:rPr>
        <w:t>pripravil pisne odgovore na vprašanja mogočih ponudnikov, ko bo naročnik objavil razpis za izbor izvajalca gradbenih, obrtniških in inštalacijskih del in opreme</w:t>
      </w:r>
      <w:r w:rsidR="009738E9">
        <w:rPr>
          <w:rFonts w:ascii="Arial" w:hAnsi="Arial" w:cs="Arial"/>
          <w:sz w:val="18"/>
          <w:szCs w:val="18"/>
          <w:highlight w:val="yellow"/>
        </w:rPr>
        <w:t>;</w:t>
      </w:r>
    </w:p>
    <w:p w14:paraId="53BF092C" w14:textId="26F50071" w:rsidR="009738E9" w:rsidRPr="009738E9" w:rsidRDefault="009738E9"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highlight w:val="yellow"/>
        </w:rPr>
      </w:pPr>
      <w:r>
        <w:rPr>
          <w:rFonts w:ascii="Arial" w:hAnsi="Arial" w:cs="Arial"/>
          <w:sz w:val="18"/>
          <w:szCs w:val="18"/>
          <w:highlight w:val="yellow"/>
        </w:rPr>
        <w:t>druga potrebna dela za izvedbo predmetnega javnega naročila.</w:t>
      </w:r>
    </w:p>
    <w:p w14:paraId="1E32CC2F" w14:textId="79F20A7D" w:rsidR="00014F1B" w:rsidRPr="00014F1B" w:rsidRDefault="00014F1B" w:rsidP="00014F1B">
      <w:pPr>
        <w:overflowPunct w:val="0"/>
        <w:autoSpaceDE w:val="0"/>
        <w:autoSpaceDN w:val="0"/>
        <w:adjustRightInd w:val="0"/>
        <w:spacing w:after="0" w:line="240" w:lineRule="auto"/>
        <w:contextualSpacing/>
        <w:jc w:val="both"/>
        <w:textAlignment w:val="baseline"/>
        <w:rPr>
          <w:rFonts w:ascii="Arial" w:hAnsi="Arial" w:cs="Arial"/>
          <w:color w:val="000000"/>
          <w:sz w:val="18"/>
          <w:szCs w:val="18"/>
          <w:highlight w:val="yellow"/>
        </w:rPr>
      </w:pPr>
      <w:r>
        <w:rPr>
          <w:rFonts w:ascii="Arial" w:hAnsi="Arial" w:cs="Arial"/>
          <w:sz w:val="18"/>
          <w:szCs w:val="18"/>
          <w:highlight w:val="yellow"/>
        </w:rPr>
        <w:t>I</w:t>
      </w:r>
      <w:r w:rsidRPr="00014F1B">
        <w:rPr>
          <w:rFonts w:ascii="Arial" w:hAnsi="Arial" w:cs="Arial"/>
          <w:sz w:val="18"/>
          <w:szCs w:val="18"/>
          <w:highlight w:val="yellow"/>
        </w:rPr>
        <w:t xml:space="preserve">zvajalec se nadalje zavezuje, da bo izvajal projektantski nadzor </w:t>
      </w:r>
      <w:r w:rsidRPr="00ED24CC">
        <w:rPr>
          <w:rFonts w:ascii="Arial" w:hAnsi="Arial" w:cs="Arial"/>
          <w:sz w:val="18"/>
          <w:szCs w:val="18"/>
          <w:highlight w:val="yellow"/>
        </w:rPr>
        <w:t>do pridobitve podpisa primopredajnega zapisnika</w:t>
      </w:r>
      <w:r w:rsidR="003A644B" w:rsidRPr="00ED24CC">
        <w:rPr>
          <w:rFonts w:ascii="Arial" w:hAnsi="Arial" w:cs="Arial"/>
          <w:sz w:val="18"/>
          <w:szCs w:val="18"/>
          <w:highlight w:val="yellow"/>
        </w:rPr>
        <w:t xml:space="preserve"> </w:t>
      </w:r>
      <w:proofErr w:type="spellStart"/>
      <w:r w:rsidR="003A644B" w:rsidRPr="00ED24CC">
        <w:rPr>
          <w:rFonts w:ascii="Arial" w:hAnsi="Arial" w:cs="Arial"/>
          <w:sz w:val="18"/>
          <w:szCs w:val="18"/>
          <w:highlight w:val="yellow"/>
        </w:rPr>
        <w:t>oz</w:t>
      </w:r>
      <w:proofErr w:type="spellEnd"/>
      <w:r w:rsidR="003A644B" w:rsidRPr="00ED24CC">
        <w:rPr>
          <w:rFonts w:ascii="Arial" w:hAnsi="Arial" w:cs="Arial"/>
          <w:sz w:val="18"/>
          <w:szCs w:val="18"/>
          <w:highlight w:val="yellow"/>
        </w:rPr>
        <w:t xml:space="preserve"> Potrdila o prevzemu</w:t>
      </w:r>
      <w:r w:rsidRPr="00ED24CC">
        <w:rPr>
          <w:rFonts w:ascii="Arial" w:hAnsi="Arial" w:cs="Arial"/>
          <w:sz w:val="18"/>
          <w:szCs w:val="18"/>
          <w:highlight w:val="yellow"/>
        </w:rPr>
        <w:t xml:space="preserve"> z izvajalcem GOI</w:t>
      </w:r>
      <w:r w:rsidRPr="00ED24CC">
        <w:rPr>
          <w:rFonts w:ascii="Arial" w:hAnsi="Arial" w:cs="Arial"/>
          <w:color w:val="FF0000"/>
          <w:sz w:val="18"/>
          <w:szCs w:val="18"/>
          <w:highlight w:val="yellow"/>
        </w:rPr>
        <w:t xml:space="preserve"> </w:t>
      </w:r>
      <w:r w:rsidRPr="00014F1B">
        <w:rPr>
          <w:rFonts w:ascii="Arial" w:hAnsi="Arial" w:cs="Arial"/>
          <w:sz w:val="18"/>
          <w:szCs w:val="18"/>
          <w:highlight w:val="yellow"/>
        </w:rPr>
        <w:t xml:space="preserve">del in da se bo </w:t>
      </w:r>
      <w:r w:rsidRPr="00014F1B">
        <w:rPr>
          <w:rFonts w:ascii="Arial" w:hAnsi="Arial" w:cs="Arial"/>
          <w:color w:val="000000"/>
          <w:sz w:val="18"/>
          <w:szCs w:val="18"/>
          <w:highlight w:val="yellow"/>
        </w:rPr>
        <w:t xml:space="preserve">redno udeleževal </w:t>
      </w:r>
      <w:r w:rsidR="005D449C" w:rsidRPr="00014F1B">
        <w:rPr>
          <w:rFonts w:ascii="Arial" w:hAnsi="Arial" w:cs="Arial"/>
          <w:color w:val="000000"/>
          <w:sz w:val="18"/>
          <w:szCs w:val="18"/>
          <w:highlight w:val="yellow"/>
        </w:rPr>
        <w:t>sestankov, ki jih sklicuje naročnik oz. njegov pooblaščeni zastopnik, pre</w:t>
      </w:r>
      <w:r w:rsidRPr="00014F1B">
        <w:rPr>
          <w:rFonts w:ascii="Arial" w:hAnsi="Arial" w:cs="Arial"/>
          <w:color w:val="000000"/>
          <w:sz w:val="18"/>
          <w:szCs w:val="18"/>
          <w:highlight w:val="yellow"/>
        </w:rPr>
        <w:t>dstavnik naročnika in nadzornik. V okviru projektantskega nadzora se izv</w:t>
      </w:r>
      <w:r>
        <w:rPr>
          <w:rFonts w:ascii="Arial" w:hAnsi="Arial" w:cs="Arial"/>
          <w:color w:val="000000"/>
          <w:sz w:val="18"/>
          <w:szCs w:val="18"/>
          <w:highlight w:val="yellow"/>
        </w:rPr>
        <w:t xml:space="preserve">ajalec zavezuje, da bo </w:t>
      </w:r>
      <w:r w:rsidRPr="00014F1B">
        <w:rPr>
          <w:rFonts w:ascii="Arial" w:hAnsi="Arial" w:cs="Arial"/>
          <w:color w:val="000000"/>
          <w:sz w:val="18"/>
          <w:szCs w:val="18"/>
          <w:highlight w:val="yellow"/>
        </w:rPr>
        <w:t>izvedel v nadaljevanju navedene aktivnosti:</w:t>
      </w:r>
    </w:p>
    <w:p w14:paraId="0EA53932" w14:textId="50CBE9E8" w:rsidR="00014F1B" w:rsidRPr="00014F1B" w:rsidRDefault="00014F1B" w:rsidP="00FE38A2">
      <w:pPr>
        <w:pStyle w:val="Odstavekseznama"/>
        <w:numPr>
          <w:ilvl w:val="0"/>
          <w:numId w:val="36"/>
        </w:numPr>
        <w:overflowPunct w:val="0"/>
        <w:autoSpaceDE w:val="0"/>
        <w:autoSpaceDN w:val="0"/>
        <w:adjustRightInd w:val="0"/>
        <w:spacing w:after="0" w:line="240" w:lineRule="auto"/>
        <w:jc w:val="both"/>
        <w:textAlignment w:val="baseline"/>
        <w:rPr>
          <w:rFonts w:ascii="Arial" w:hAnsi="Arial" w:cs="Arial"/>
          <w:color w:val="000000"/>
          <w:sz w:val="18"/>
          <w:szCs w:val="18"/>
          <w:highlight w:val="yellow"/>
        </w:rPr>
      </w:pPr>
      <w:r w:rsidRPr="00014F1B">
        <w:rPr>
          <w:rFonts w:ascii="Arial" w:hAnsi="Arial" w:cs="Arial"/>
          <w:color w:val="000000"/>
          <w:sz w:val="18"/>
          <w:szCs w:val="18"/>
          <w:highlight w:val="yellow"/>
        </w:rPr>
        <w:t xml:space="preserve">tolmačenje načrtov, </w:t>
      </w:r>
    </w:p>
    <w:p w14:paraId="738FE2D1" w14:textId="77777777" w:rsidR="00014F1B" w:rsidRPr="00014F1B" w:rsidRDefault="00014F1B" w:rsidP="00014F1B">
      <w:pPr>
        <w:spacing w:after="0" w:line="240" w:lineRule="auto"/>
        <w:ind w:left="360"/>
        <w:contextualSpacing/>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 xml:space="preserve">pregled in potrjevanje dokumentacije, </w:t>
      </w:r>
    </w:p>
    <w:p w14:paraId="71FD59D8" w14:textId="4530DDDF" w:rsidR="00014F1B" w:rsidRPr="00014F1B" w:rsidRDefault="00014F1B" w:rsidP="00014F1B">
      <w:pPr>
        <w:spacing w:after="0" w:line="240" w:lineRule="auto"/>
        <w:ind w:left="360"/>
        <w:contextualSpacing/>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izdelava izračunov, računskih kontrol in sprememb ali celo novih projektnih rešitev zaradi pobude po drugačnih rešitvah ali</w:t>
      </w:r>
      <w:r w:rsidR="00D50DC9">
        <w:rPr>
          <w:rFonts w:ascii="Arial" w:hAnsi="Arial" w:cs="Arial"/>
          <w:color w:val="000000"/>
          <w:sz w:val="18"/>
          <w:szCs w:val="18"/>
          <w:highlight w:val="yellow"/>
        </w:rPr>
        <w:t xml:space="preserve"> </w:t>
      </w:r>
      <w:r w:rsidRPr="00014F1B">
        <w:rPr>
          <w:rFonts w:ascii="Arial" w:hAnsi="Arial" w:cs="Arial"/>
          <w:color w:val="000000"/>
          <w:sz w:val="18"/>
          <w:szCs w:val="18"/>
          <w:highlight w:val="yellow"/>
        </w:rPr>
        <w:t xml:space="preserve">spremembe opreme, </w:t>
      </w:r>
    </w:p>
    <w:p w14:paraId="1F6C9F4B" w14:textId="77777777" w:rsidR="00014F1B" w:rsidRPr="00014F1B" w:rsidRDefault="00014F1B" w:rsidP="00014F1B">
      <w:pPr>
        <w:spacing w:after="0" w:line="240" w:lineRule="auto"/>
        <w:ind w:left="360"/>
        <w:contextualSpacing/>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 xml:space="preserve">izdelava detajlov, ki jih v fazi izdelave dokumentacije ni bilo možno predvideti, </w:t>
      </w:r>
    </w:p>
    <w:p w14:paraId="2527C269" w14:textId="77777777" w:rsidR="00014F1B" w:rsidRPr="00014F1B" w:rsidRDefault="00014F1B" w:rsidP="00014F1B">
      <w:pPr>
        <w:spacing w:after="0"/>
        <w:ind w:left="360"/>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 xml:space="preserve">sodelovanje pri prevzemu del na gradbišču, </w:t>
      </w:r>
    </w:p>
    <w:p w14:paraId="0159F889" w14:textId="77777777" w:rsidR="00014F1B" w:rsidRPr="00014F1B" w:rsidRDefault="00014F1B" w:rsidP="00014F1B">
      <w:pPr>
        <w:spacing w:after="0"/>
        <w:ind w:left="360"/>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pregledi ponudb izvajalca/</w:t>
      </w:r>
      <w:proofErr w:type="spellStart"/>
      <w:r w:rsidRPr="00014F1B">
        <w:rPr>
          <w:rFonts w:ascii="Arial" w:hAnsi="Arial" w:cs="Arial"/>
          <w:color w:val="000000"/>
          <w:sz w:val="18"/>
          <w:szCs w:val="18"/>
          <w:highlight w:val="yellow"/>
        </w:rPr>
        <w:t>ev</w:t>
      </w:r>
      <w:proofErr w:type="spellEnd"/>
      <w:r w:rsidRPr="00014F1B">
        <w:rPr>
          <w:rFonts w:ascii="Arial" w:hAnsi="Arial" w:cs="Arial"/>
          <w:color w:val="000000"/>
          <w:sz w:val="18"/>
          <w:szCs w:val="18"/>
          <w:highlight w:val="yellow"/>
        </w:rPr>
        <w:t xml:space="preserve"> za dodatna in več dela oz. spremembe, </w:t>
      </w:r>
    </w:p>
    <w:p w14:paraId="73A050B2" w14:textId="77777777" w:rsidR="00014F1B" w:rsidRPr="00014F1B" w:rsidRDefault="00014F1B" w:rsidP="00014F1B">
      <w:pPr>
        <w:spacing w:after="0"/>
        <w:ind w:left="360"/>
        <w:jc w:val="both"/>
        <w:rPr>
          <w:rFonts w:ascii="Arial" w:hAnsi="Arial" w:cs="Arial"/>
          <w:color w:val="000000"/>
          <w:sz w:val="18"/>
          <w:szCs w:val="18"/>
          <w:highlight w:val="yellow"/>
        </w:rPr>
      </w:pPr>
      <w:r w:rsidRPr="00014F1B">
        <w:rPr>
          <w:rFonts w:ascii="Arial" w:hAnsi="Arial" w:cs="Arial"/>
          <w:color w:val="000000"/>
          <w:sz w:val="18"/>
          <w:szCs w:val="18"/>
          <w:highlight w:val="yellow"/>
        </w:rPr>
        <w:lastRenderedPageBreak/>
        <w:t>-</w:t>
      </w:r>
      <w:r w:rsidRPr="00014F1B">
        <w:rPr>
          <w:rFonts w:ascii="Arial" w:hAnsi="Arial" w:cs="Arial"/>
          <w:color w:val="000000"/>
          <w:sz w:val="18"/>
          <w:szCs w:val="18"/>
          <w:highlight w:val="yellow"/>
        </w:rPr>
        <w:tab/>
        <w:t xml:space="preserve">sodelovanje pri kvalitetnem pregledu opravljenih del, </w:t>
      </w:r>
    </w:p>
    <w:p w14:paraId="6844ADF4" w14:textId="77777777" w:rsidR="00014F1B" w:rsidRPr="00014F1B" w:rsidRDefault="00014F1B" w:rsidP="00014F1B">
      <w:pPr>
        <w:spacing w:after="0"/>
        <w:ind w:left="360"/>
        <w:jc w:val="both"/>
        <w:rPr>
          <w:rFonts w:ascii="Arial" w:hAnsi="Arial" w:cs="Arial"/>
          <w:color w:val="000000"/>
          <w:sz w:val="18"/>
          <w:szCs w:val="18"/>
          <w:highlight w:val="yellow"/>
        </w:rPr>
      </w:pPr>
      <w:r w:rsidRPr="00014F1B">
        <w:rPr>
          <w:rFonts w:ascii="Arial" w:hAnsi="Arial" w:cs="Arial"/>
          <w:color w:val="000000"/>
          <w:sz w:val="18"/>
          <w:szCs w:val="18"/>
          <w:highlight w:val="yellow"/>
        </w:rPr>
        <w:t>-</w:t>
      </w:r>
      <w:r w:rsidRPr="00014F1B">
        <w:rPr>
          <w:rFonts w:ascii="Arial" w:hAnsi="Arial" w:cs="Arial"/>
          <w:color w:val="000000"/>
          <w:sz w:val="18"/>
          <w:szCs w:val="18"/>
          <w:highlight w:val="yellow"/>
        </w:rPr>
        <w:tab/>
        <w:t>sodelovanje pri predaji objekta v obratovanje,</w:t>
      </w:r>
    </w:p>
    <w:p w14:paraId="40C51416" w14:textId="77777777" w:rsidR="00014F1B" w:rsidRPr="0001121D"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highlight w:val="yellow"/>
        </w:rPr>
      </w:pPr>
      <w:r w:rsidRPr="0001121D">
        <w:rPr>
          <w:rFonts w:ascii="Arial" w:hAnsi="Arial" w:cs="Arial"/>
          <w:color w:val="000000"/>
          <w:sz w:val="18"/>
          <w:szCs w:val="18"/>
          <w:highlight w:val="yellow"/>
        </w:rPr>
        <w:t xml:space="preserve">usklajevanja izdelanih projektov z dejanskim stanjem objekta in posledično takojšnjo izdelavo dopolnil k projektu, </w:t>
      </w:r>
    </w:p>
    <w:p w14:paraId="63A07571" w14:textId="1520F309" w:rsidR="00014F1B" w:rsidRPr="0001121D"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highlight w:val="yellow"/>
        </w:rPr>
      </w:pPr>
      <w:r w:rsidRPr="0001121D">
        <w:rPr>
          <w:rFonts w:ascii="Arial" w:hAnsi="Arial" w:cs="Arial"/>
          <w:color w:val="000000"/>
          <w:sz w:val="18"/>
          <w:szCs w:val="18"/>
          <w:highlight w:val="yellow"/>
        </w:rPr>
        <w:t>redno in po potrebi dodatno</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udeležbo</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na</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rednih</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koordinacijskih</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sestankih</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na</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gradbišču</w:t>
      </w:r>
      <w:r w:rsidR="00D50DC9">
        <w:rPr>
          <w:rFonts w:ascii="Arial" w:hAnsi="Arial" w:cs="Arial"/>
          <w:color w:val="000000"/>
          <w:sz w:val="18"/>
          <w:szCs w:val="18"/>
          <w:highlight w:val="yellow"/>
        </w:rPr>
        <w:t xml:space="preserve"> </w:t>
      </w:r>
      <w:r w:rsidRPr="0001121D">
        <w:rPr>
          <w:rFonts w:ascii="Arial" w:hAnsi="Arial" w:cs="Arial"/>
          <w:color w:val="000000"/>
          <w:sz w:val="18"/>
          <w:szCs w:val="18"/>
          <w:highlight w:val="yellow"/>
        </w:rPr>
        <w:t>med gradnjo po pozivu naročnika ali nadzora</w:t>
      </w:r>
    </w:p>
    <w:p w14:paraId="1DC66E02" w14:textId="77777777" w:rsidR="00014F1B" w:rsidRPr="0001121D"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highlight w:val="yellow"/>
        </w:rPr>
      </w:pPr>
      <w:r w:rsidRPr="0001121D">
        <w:rPr>
          <w:rFonts w:ascii="Arial" w:hAnsi="Arial" w:cs="Arial"/>
          <w:color w:val="000000"/>
          <w:sz w:val="18"/>
          <w:szCs w:val="18"/>
          <w:highlight w:val="yellow"/>
        </w:rPr>
        <w:t>sodelovanje na tehničnem pregledu objekta, drugo sodelovanje po pozivu naročnika.</w:t>
      </w:r>
    </w:p>
    <w:p w14:paraId="6077032A" w14:textId="77777777" w:rsidR="00014F1B" w:rsidRPr="00014F1B" w:rsidRDefault="00014F1B" w:rsidP="00014F1B">
      <w:pPr>
        <w:pStyle w:val="Noga"/>
        <w:overflowPunct w:val="0"/>
        <w:autoSpaceDE w:val="0"/>
        <w:autoSpaceDN w:val="0"/>
        <w:adjustRightInd w:val="0"/>
        <w:contextualSpacing/>
        <w:jc w:val="both"/>
        <w:textAlignment w:val="baseline"/>
        <w:rPr>
          <w:rFonts w:ascii="Arial" w:hAnsi="Arial" w:cs="Arial"/>
          <w:color w:val="000000"/>
          <w:sz w:val="18"/>
          <w:szCs w:val="18"/>
        </w:rPr>
      </w:pPr>
    </w:p>
    <w:p w14:paraId="165947FB" w14:textId="148DFDBA" w:rsidR="00F54B40" w:rsidRPr="001400DD" w:rsidRDefault="00F54B40" w:rsidP="00C45FF1">
      <w:pPr>
        <w:spacing w:after="0"/>
        <w:jc w:val="both"/>
        <w:rPr>
          <w:rFonts w:ascii="Arial" w:hAnsi="Arial" w:cs="Arial"/>
          <w:color w:val="000000"/>
          <w:sz w:val="18"/>
          <w:szCs w:val="18"/>
        </w:rPr>
      </w:pPr>
    </w:p>
    <w:p w14:paraId="4B15A0C6" w14:textId="3A12CD3B" w:rsidR="00C45FF1" w:rsidRPr="009738E9" w:rsidRDefault="00C45FF1" w:rsidP="00FE38A2">
      <w:pPr>
        <w:pStyle w:val="Odstavekseznama"/>
        <w:numPr>
          <w:ilvl w:val="0"/>
          <w:numId w:val="33"/>
        </w:numPr>
        <w:spacing w:after="0"/>
        <w:jc w:val="center"/>
        <w:rPr>
          <w:rFonts w:ascii="Arial" w:hAnsi="Arial" w:cs="Arial"/>
          <w:color w:val="000000"/>
          <w:sz w:val="18"/>
          <w:szCs w:val="18"/>
        </w:rPr>
      </w:pPr>
      <w:r w:rsidRPr="009738E9">
        <w:rPr>
          <w:rFonts w:ascii="Arial" w:hAnsi="Arial" w:cs="Arial"/>
          <w:color w:val="000000"/>
          <w:sz w:val="18"/>
          <w:szCs w:val="18"/>
        </w:rPr>
        <w:t>člen</w:t>
      </w:r>
    </w:p>
    <w:p w14:paraId="17C5AB64" w14:textId="77777777" w:rsidR="00C45FF1" w:rsidRDefault="00C45FF1" w:rsidP="00C45FF1">
      <w:pPr>
        <w:spacing w:after="0"/>
        <w:ind w:left="360"/>
        <w:jc w:val="center"/>
        <w:rPr>
          <w:rFonts w:ascii="Arial" w:hAnsi="Arial" w:cs="Arial"/>
          <w:sz w:val="18"/>
          <w:szCs w:val="18"/>
        </w:rPr>
      </w:pPr>
    </w:p>
    <w:p w14:paraId="154CDE8B" w14:textId="77777777" w:rsidR="00C45FF1" w:rsidRPr="00371BFF" w:rsidRDefault="00C45FF1" w:rsidP="00C45FF1">
      <w:pPr>
        <w:spacing w:after="0"/>
        <w:ind w:left="360"/>
        <w:jc w:val="center"/>
        <w:rPr>
          <w:rFonts w:ascii="Arial" w:hAnsi="Arial" w:cs="Arial"/>
          <w:sz w:val="18"/>
          <w:szCs w:val="18"/>
        </w:rPr>
      </w:pPr>
      <w:r w:rsidRPr="00371BFF">
        <w:rPr>
          <w:rFonts w:ascii="Arial" w:hAnsi="Arial" w:cs="Arial"/>
          <w:sz w:val="18"/>
          <w:szCs w:val="18"/>
        </w:rPr>
        <w:t>OBVEZNOSTI NAROČNIKA</w:t>
      </w:r>
    </w:p>
    <w:p w14:paraId="41022B5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0B45DFA9"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sodeloval z izvajalcem v vseh fazah projektiranja in mu dal na razpolago vso potrebno dokumentacijo in informacije, s katerimi razpolaga in so potrebne za kvalitetno in pravočasno izvedbo;</w:t>
      </w:r>
    </w:p>
    <w:p w14:paraId="12A20035" w14:textId="3E2902D9"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pravočasno</w:t>
      </w:r>
      <w:r w:rsidR="00D50DC9">
        <w:rPr>
          <w:rFonts w:ascii="Arial" w:hAnsi="Arial" w:cs="Arial"/>
          <w:sz w:val="18"/>
          <w:szCs w:val="18"/>
        </w:rPr>
        <w:t xml:space="preserve"> </w:t>
      </w:r>
      <w:r w:rsidRPr="00371BFF">
        <w:rPr>
          <w:rFonts w:ascii="Arial" w:hAnsi="Arial" w:cs="Arial"/>
          <w:sz w:val="18"/>
          <w:szCs w:val="18"/>
        </w:rPr>
        <w:t xml:space="preserve">potrjeval projektno dokumentacijo; </w:t>
      </w:r>
    </w:p>
    <w:p w14:paraId="6BEEB25D"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3D9412"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plačeval potrjene in izvedene storitve v dogovorjenih rokih;</w:t>
      </w:r>
    </w:p>
    <w:p w14:paraId="38663ACD"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aktivno sodeloval pri vseh upravnih postopkih, vključno s pridobitvijo soglasij.</w:t>
      </w:r>
    </w:p>
    <w:p w14:paraId="44EA9028"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p>
    <w:p w14:paraId="75A92585" w14:textId="44293E3E" w:rsidR="00C45FF1" w:rsidRPr="009738E9" w:rsidRDefault="00C45FF1" w:rsidP="00FE38A2">
      <w:pPr>
        <w:pStyle w:val="Odstavekseznama"/>
        <w:widowControl w:val="0"/>
        <w:numPr>
          <w:ilvl w:val="0"/>
          <w:numId w:val="33"/>
        </w:numPr>
        <w:suppressAutoHyphens/>
        <w:spacing w:after="0"/>
        <w:jc w:val="center"/>
        <w:rPr>
          <w:rFonts w:ascii="Arial" w:hAnsi="Arial" w:cs="Arial"/>
          <w:sz w:val="18"/>
          <w:szCs w:val="18"/>
        </w:rPr>
      </w:pPr>
      <w:r w:rsidRPr="009738E9">
        <w:rPr>
          <w:rFonts w:ascii="Arial" w:hAnsi="Arial" w:cs="Arial"/>
          <w:sz w:val="18"/>
          <w:szCs w:val="18"/>
        </w:rPr>
        <w:t>člen</w:t>
      </w:r>
    </w:p>
    <w:p w14:paraId="75115B18" w14:textId="77777777" w:rsidR="00C45FF1" w:rsidRDefault="00C45FF1" w:rsidP="00C45FF1">
      <w:pPr>
        <w:spacing w:after="0"/>
        <w:ind w:left="720"/>
        <w:jc w:val="center"/>
        <w:rPr>
          <w:rFonts w:ascii="Arial" w:hAnsi="Arial" w:cs="Arial"/>
          <w:sz w:val="18"/>
          <w:szCs w:val="18"/>
        </w:rPr>
      </w:pPr>
    </w:p>
    <w:p w14:paraId="35E0AA9F" w14:textId="77777777" w:rsidR="00C45FF1" w:rsidRDefault="00C45FF1" w:rsidP="00C45FF1">
      <w:pPr>
        <w:spacing w:after="0"/>
        <w:ind w:left="720"/>
        <w:jc w:val="center"/>
        <w:rPr>
          <w:rFonts w:ascii="Arial" w:hAnsi="Arial" w:cs="Arial"/>
          <w:sz w:val="18"/>
          <w:szCs w:val="18"/>
        </w:rPr>
      </w:pPr>
      <w:r>
        <w:rPr>
          <w:rFonts w:ascii="Arial" w:hAnsi="Arial" w:cs="Arial"/>
          <w:sz w:val="18"/>
          <w:szCs w:val="18"/>
        </w:rPr>
        <w:t>PODALJŠANJE ROKOV</w:t>
      </w:r>
    </w:p>
    <w:p w14:paraId="06FE55D4" w14:textId="77777777" w:rsidR="00C45FF1" w:rsidRPr="00371BFF" w:rsidRDefault="00C45FF1" w:rsidP="00C45FF1">
      <w:pPr>
        <w:spacing w:after="0"/>
        <w:ind w:left="720"/>
        <w:jc w:val="center"/>
        <w:rPr>
          <w:rFonts w:ascii="Arial" w:hAnsi="Arial" w:cs="Arial"/>
          <w:sz w:val="18"/>
          <w:szCs w:val="18"/>
        </w:rPr>
      </w:pPr>
    </w:p>
    <w:p w14:paraId="662F651A" w14:textId="77777777" w:rsidR="00C45FF1" w:rsidRPr="00371BFF"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naslednjih primerih:</w:t>
      </w:r>
    </w:p>
    <w:p w14:paraId="43469466"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05B7F3DC"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7D12FA7D" w14:textId="77777777" w:rsidR="00C45FF1"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5C2076C2" w14:textId="77777777" w:rsidR="00C45FF1"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p>
    <w:p w14:paraId="4552F25B" w14:textId="2B27A73F" w:rsidR="006536F9" w:rsidRPr="008179D6" w:rsidRDefault="00C45FF1" w:rsidP="006536F9">
      <w:pPr>
        <w:widowControl w:val="0"/>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 xml:space="preserve">zaradi katerega se lahko rok podaljša, sicer izgubi pravico do podaljšanja roka. </w:t>
      </w:r>
      <w:r w:rsidR="006536F9" w:rsidRPr="008179D6">
        <w:rPr>
          <w:rFonts w:ascii="Arial" w:hAnsi="Arial" w:cs="Arial"/>
          <w:sz w:val="18"/>
          <w:szCs w:val="18"/>
        </w:rPr>
        <w:t>Naročnik si pridržuje pravico, da podaljša rok izvedbe za predmet javnega naročila, ki zajema projektantski nadzor brez predhodnega soglasja izvajalca.</w:t>
      </w:r>
    </w:p>
    <w:p w14:paraId="188233F1" w14:textId="77777777" w:rsidR="006536F9"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p>
    <w:p w14:paraId="6478D94D" w14:textId="0FCDF5EE" w:rsidR="00C45FF1"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t>O kakršnemkoli podaljšanju rokov</w:t>
      </w:r>
      <w:r w:rsidR="00C45FF1" w:rsidRPr="008179D6">
        <w:rPr>
          <w:rFonts w:ascii="Arial" w:hAnsi="Arial" w:cs="Arial"/>
          <w:sz w:val="18"/>
          <w:szCs w:val="18"/>
        </w:rPr>
        <w:t xml:space="preserve"> mora biti sklenjen v pisni obliki kot aneks k tej pogodbi.</w:t>
      </w:r>
    </w:p>
    <w:p w14:paraId="0B353D3C"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147AED9B" w14:textId="26916B69"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p>
    <w:p w14:paraId="4AFA1FBC" w14:textId="670A22DC"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8A053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B50348" w14:textId="45E8787D" w:rsidR="00C45FF1" w:rsidRPr="009738E9"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9738E9">
        <w:rPr>
          <w:rFonts w:ascii="Arial" w:hAnsi="Arial" w:cs="Arial"/>
          <w:bCs/>
          <w:sz w:val="18"/>
          <w:szCs w:val="18"/>
        </w:rPr>
        <w:t>člen</w:t>
      </w:r>
    </w:p>
    <w:p w14:paraId="704BB932" w14:textId="77777777" w:rsidR="00C45FF1" w:rsidRDefault="00C45FF1" w:rsidP="00C45FF1">
      <w:pPr>
        <w:tabs>
          <w:tab w:val="left" w:pos="426"/>
        </w:tabs>
        <w:autoSpaceDE w:val="0"/>
        <w:autoSpaceDN w:val="0"/>
        <w:adjustRightInd w:val="0"/>
        <w:spacing w:after="0"/>
        <w:jc w:val="center"/>
        <w:rPr>
          <w:rFonts w:ascii="Arial" w:hAnsi="Arial" w:cs="Arial"/>
          <w:bCs/>
          <w:sz w:val="18"/>
          <w:szCs w:val="18"/>
        </w:rPr>
      </w:pPr>
    </w:p>
    <w:p w14:paraId="240C9D6A"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ZAMUDE</w:t>
      </w:r>
    </w:p>
    <w:p w14:paraId="12FFB4DE" w14:textId="77777777" w:rsidR="00C45FF1" w:rsidRDefault="00C45FF1" w:rsidP="00C45FF1">
      <w:pPr>
        <w:tabs>
          <w:tab w:val="left" w:pos="426"/>
        </w:tabs>
        <w:spacing w:after="0"/>
        <w:jc w:val="both"/>
        <w:rPr>
          <w:rFonts w:ascii="Arial" w:hAnsi="Arial" w:cs="Arial"/>
          <w:sz w:val="18"/>
          <w:szCs w:val="18"/>
        </w:rPr>
      </w:pPr>
    </w:p>
    <w:p w14:paraId="76CA557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w:t>
      </w:r>
    </w:p>
    <w:p w14:paraId="4B3D34CE"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Naročnik ima pravico uveljavljati pogodbeno kazen najkasneje v roku 8 dni po prejemu računa.</w:t>
      </w:r>
    </w:p>
    <w:p w14:paraId="061FB1CF" w14:textId="77777777" w:rsidR="00C45FF1" w:rsidRPr="00012D52" w:rsidRDefault="00C45FF1" w:rsidP="00C45FF1">
      <w:pPr>
        <w:pStyle w:val="Naslov"/>
        <w:tabs>
          <w:tab w:val="left" w:pos="426"/>
          <w:tab w:val="left" w:pos="7380"/>
        </w:tabs>
        <w:spacing w:line="276" w:lineRule="auto"/>
        <w:jc w:val="both"/>
        <w:rPr>
          <w:sz w:val="18"/>
          <w:szCs w:val="18"/>
        </w:rPr>
      </w:pPr>
    </w:p>
    <w:p w14:paraId="08F5060E" w14:textId="77777777" w:rsidR="00C45FF1" w:rsidRPr="00012D52" w:rsidRDefault="00C45FF1" w:rsidP="00C45FF1">
      <w:pPr>
        <w:pStyle w:val="Naslov"/>
        <w:tabs>
          <w:tab w:val="left" w:pos="426"/>
          <w:tab w:val="left" w:pos="7380"/>
        </w:tabs>
        <w:spacing w:line="276" w:lineRule="auto"/>
        <w:jc w:val="both"/>
        <w:rPr>
          <w:sz w:val="18"/>
          <w:szCs w:val="18"/>
        </w:rPr>
      </w:pPr>
      <w:r w:rsidRPr="00012D52">
        <w:rPr>
          <w:sz w:val="18"/>
          <w:szCs w:val="18"/>
        </w:rPr>
        <w:t>Za uveljavljanje pogodbene kazni naročnik izvajalcu izstavi račun, ki ga je izvajalec dolžan poravnati v 8 (osmih) dneh od izstavitve.</w:t>
      </w:r>
    </w:p>
    <w:p w14:paraId="3AF5EEE0" w14:textId="77777777" w:rsidR="00C45FF1" w:rsidRPr="00012D52" w:rsidRDefault="00C45FF1" w:rsidP="00C45FF1">
      <w:pPr>
        <w:tabs>
          <w:tab w:val="left" w:pos="426"/>
        </w:tabs>
        <w:spacing w:after="0"/>
        <w:jc w:val="both"/>
        <w:rPr>
          <w:rFonts w:ascii="Arial" w:hAnsi="Arial" w:cs="Arial"/>
          <w:sz w:val="18"/>
          <w:szCs w:val="18"/>
        </w:rPr>
      </w:pPr>
    </w:p>
    <w:p w14:paraId="07D9CC2A"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97A10FE"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poplačilo nastalih stroškov in škode lahko naročnik unovči finančno zavarovanje za dobro izvedbo pogodbenih obveznosti, v kolikor pa le-to ne zadostuje, mora izvajalec plačati razliko do polne višine nastalih stroškov in škode v 8 dneh od datuma prej</w:t>
      </w:r>
      <w:r>
        <w:rPr>
          <w:rFonts w:ascii="Arial" w:hAnsi="Arial" w:cs="Arial"/>
          <w:sz w:val="18"/>
          <w:szCs w:val="18"/>
        </w:rPr>
        <w:t>ema pisnega zahtevka naročnika.</w:t>
      </w:r>
    </w:p>
    <w:p w14:paraId="6AEAC0C7" w14:textId="77777777" w:rsidR="00C45FF1" w:rsidRPr="00371BFF" w:rsidRDefault="00C45FF1" w:rsidP="00C45FF1">
      <w:pPr>
        <w:tabs>
          <w:tab w:val="left" w:pos="426"/>
        </w:tabs>
        <w:spacing w:after="0"/>
        <w:jc w:val="both"/>
        <w:rPr>
          <w:rFonts w:ascii="Arial" w:hAnsi="Arial" w:cs="Arial"/>
          <w:sz w:val="18"/>
          <w:szCs w:val="18"/>
        </w:rPr>
      </w:pPr>
    </w:p>
    <w:p w14:paraId="4AF290B2" w14:textId="377949F1"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56A5E6FC" w14:textId="77777777" w:rsidR="00C45FF1" w:rsidRDefault="00C45FF1" w:rsidP="00C45FF1">
      <w:pPr>
        <w:spacing w:after="0"/>
        <w:jc w:val="center"/>
        <w:rPr>
          <w:rFonts w:ascii="Arial" w:hAnsi="Arial" w:cs="Arial"/>
          <w:sz w:val="18"/>
          <w:szCs w:val="18"/>
        </w:rPr>
      </w:pPr>
    </w:p>
    <w:p w14:paraId="359B4816" w14:textId="77777777" w:rsidR="00C45FF1" w:rsidRDefault="00C45FF1" w:rsidP="00C45FF1">
      <w:pPr>
        <w:spacing w:after="0"/>
        <w:jc w:val="center"/>
        <w:rPr>
          <w:rFonts w:ascii="Arial" w:hAnsi="Arial" w:cs="Arial"/>
          <w:sz w:val="18"/>
          <w:szCs w:val="18"/>
        </w:rPr>
      </w:pPr>
      <w:r>
        <w:rPr>
          <w:rFonts w:ascii="Arial" w:hAnsi="Arial" w:cs="Arial"/>
          <w:sz w:val="18"/>
          <w:szCs w:val="18"/>
        </w:rPr>
        <w:t>SPREMEMBA VREDNOSTI POGODBE</w:t>
      </w:r>
    </w:p>
    <w:p w14:paraId="2129351B"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44E720BA"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371BFF">
        <w:rPr>
          <w:rFonts w:ascii="Arial" w:hAnsi="Arial" w:cs="Arial"/>
          <w:color w:val="000000"/>
          <w:sz w:val="18"/>
          <w:szCs w:val="18"/>
        </w:rPr>
        <w:t xml:space="preserve">količin, ki bi vplivale na zvišanje pogodbene </w:t>
      </w:r>
      <w:r w:rsidRPr="00371BFF">
        <w:rPr>
          <w:rFonts w:ascii="Arial" w:hAnsi="Arial" w:cs="Arial"/>
          <w:sz w:val="18"/>
          <w:szCs w:val="18"/>
        </w:rPr>
        <w:t>vrednosti, je potrebno o tem skleniti pisni aneks k pogodbi. Nepredvidena</w:t>
      </w:r>
      <w:r w:rsidRPr="00371BFF">
        <w:rPr>
          <w:rFonts w:ascii="Arial" w:hAnsi="Arial" w:cs="Arial"/>
          <w:color w:val="000000"/>
          <w:sz w:val="18"/>
          <w:szCs w:val="18"/>
        </w:rPr>
        <w:t xml:space="preserve"> </w:t>
      </w:r>
      <w:r w:rsidRPr="00371BFF">
        <w:rPr>
          <w:rFonts w:ascii="Arial" w:hAnsi="Arial" w:cs="Arial"/>
          <w:sz w:val="18"/>
          <w:szCs w:val="18"/>
        </w:rPr>
        <w:t>oz. spremenjena dela, ki niso navedena v ponudbi izvajalca, naročnik prizna samo po predhodnem dogovoru in sicer po vnaprej dogovorjenih cenah.</w:t>
      </w:r>
    </w:p>
    <w:p w14:paraId="71DF6A31"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22F9C5D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tej pogodbi. Če je izvajalec v predračunu podal eventualni popust, velja ta popust tudi za vsa morebitn</w:t>
      </w:r>
      <w:r>
        <w:rPr>
          <w:rFonts w:ascii="Arial" w:hAnsi="Arial" w:cs="Arial"/>
          <w:sz w:val="18"/>
          <w:szCs w:val="18"/>
        </w:rPr>
        <w:t>a dodatna ali nepredvidena dela.</w:t>
      </w:r>
    </w:p>
    <w:p w14:paraId="6327ECF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0DBAEFD1" w14:textId="77777777" w:rsidR="00C45FF1" w:rsidRDefault="00C45FF1" w:rsidP="00C45FF1">
      <w:pPr>
        <w:tabs>
          <w:tab w:val="left" w:pos="426"/>
        </w:tabs>
        <w:spacing w:after="0"/>
        <w:jc w:val="both"/>
        <w:rPr>
          <w:rFonts w:ascii="Arial" w:hAnsi="Arial" w:cs="Arial"/>
          <w:sz w:val="18"/>
          <w:szCs w:val="18"/>
        </w:rPr>
      </w:pPr>
    </w:p>
    <w:p w14:paraId="578ED2DB"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1D3C02A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 izvajalcem se v tem primeru sklene aneks k osnovni pogodbi.</w:t>
      </w:r>
    </w:p>
    <w:p w14:paraId="223EE4D7"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61DDBE9B"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odškodnine tretjim osebam, niso predmet stroškov naročnika.</w:t>
      </w:r>
    </w:p>
    <w:p w14:paraId="12E62A7C"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Izvajalec lahko, ko gre za izvajanje dodatnih oziroma več del, prične po potrditvi</w:t>
      </w:r>
      <w:r>
        <w:rPr>
          <w:rFonts w:ascii="Arial" w:hAnsi="Arial" w:cs="Arial"/>
          <w:sz w:val="18"/>
          <w:szCs w:val="18"/>
        </w:rPr>
        <w:t xml:space="preserve"> obsega del s strani naročnika.</w:t>
      </w:r>
    </w:p>
    <w:p w14:paraId="22F89949" w14:textId="77777777" w:rsidR="00C45FF1" w:rsidRDefault="00C45FF1" w:rsidP="00C45FF1">
      <w:pPr>
        <w:widowControl w:val="0"/>
        <w:spacing w:after="0"/>
        <w:ind w:left="360"/>
        <w:jc w:val="center"/>
        <w:rPr>
          <w:rFonts w:ascii="Arial" w:hAnsi="Arial" w:cs="Arial"/>
          <w:sz w:val="18"/>
          <w:szCs w:val="18"/>
        </w:rPr>
      </w:pPr>
    </w:p>
    <w:p w14:paraId="361D4EE0" w14:textId="36E22775"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1D67BA8C" w14:textId="77777777" w:rsidR="00C45FF1" w:rsidRDefault="00C45FF1" w:rsidP="00C45FF1">
      <w:pPr>
        <w:spacing w:after="0"/>
        <w:jc w:val="center"/>
        <w:rPr>
          <w:rFonts w:ascii="Arial" w:hAnsi="Arial" w:cs="Arial"/>
          <w:sz w:val="18"/>
          <w:szCs w:val="18"/>
        </w:rPr>
      </w:pPr>
    </w:p>
    <w:p w14:paraId="2F6C582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ODSTOP OD POGODBE</w:t>
      </w:r>
    </w:p>
    <w:p w14:paraId="6A7F0BC9" w14:textId="77777777" w:rsidR="00C45FF1" w:rsidRDefault="00C45FF1" w:rsidP="00C45FF1">
      <w:pPr>
        <w:tabs>
          <w:tab w:val="left" w:pos="426"/>
        </w:tabs>
        <w:overflowPunct w:val="0"/>
        <w:autoSpaceDE w:val="0"/>
        <w:spacing w:after="0"/>
        <w:contextualSpacing/>
        <w:jc w:val="both"/>
        <w:textAlignment w:val="baseline"/>
        <w:rPr>
          <w:rFonts w:ascii="Arial" w:hAnsi="Arial" w:cs="Arial"/>
          <w:sz w:val="18"/>
          <w:szCs w:val="18"/>
        </w:rPr>
      </w:pPr>
    </w:p>
    <w:p w14:paraId="26F417A1" w14:textId="77777777" w:rsidR="00C45FF1" w:rsidRPr="00371BFF" w:rsidRDefault="00C45FF1" w:rsidP="00C45FF1">
      <w:pPr>
        <w:tabs>
          <w:tab w:val="left" w:pos="426"/>
        </w:tabs>
        <w:overflowPunct w:val="0"/>
        <w:autoSpaceDE w:val="0"/>
        <w:spacing w:after="0"/>
        <w:contextualSpacing/>
        <w:jc w:val="both"/>
        <w:textAlignment w:val="baseline"/>
        <w:rPr>
          <w:rFonts w:ascii="Arial" w:hAnsi="Arial" w:cs="Arial"/>
          <w:sz w:val="18"/>
          <w:szCs w:val="18"/>
        </w:rPr>
      </w:pPr>
      <w:r w:rsidRPr="00371BFF">
        <w:rPr>
          <w:rFonts w:ascii="Arial" w:hAnsi="Arial" w:cs="Arial"/>
          <w:sz w:val="18"/>
          <w:szCs w:val="18"/>
        </w:rPr>
        <w:t>Naročnik lahko odstopi od pogodbe, če:</w:t>
      </w:r>
    </w:p>
    <w:p w14:paraId="7D3B4DC2"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izvajalec po pisnem pozivu naročnika in dodatnem roku ne prične z deli ali z njimi po prekinitvi ne nadaljuje;</w:t>
      </w:r>
    </w:p>
    <w:p w14:paraId="6722F63F"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 xml:space="preserve">izvajalec zamuja z deli za več kot </w:t>
      </w:r>
      <w:r>
        <w:rPr>
          <w:rFonts w:ascii="Arial" w:hAnsi="Arial" w:cs="Arial"/>
          <w:sz w:val="18"/>
          <w:szCs w:val="18"/>
        </w:rPr>
        <w:t>1</w:t>
      </w:r>
      <w:r w:rsidRPr="00371BFF">
        <w:rPr>
          <w:rFonts w:ascii="Arial" w:hAnsi="Arial" w:cs="Arial"/>
          <w:sz w:val="18"/>
          <w:szCs w:val="18"/>
        </w:rPr>
        <w:t>0 dni;</w:t>
      </w:r>
    </w:p>
    <w:p w14:paraId="434DC8F2" w14:textId="41A17109" w:rsidR="00C45FF1"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naročnik ugotovi, da izvajalec dela nekvalitetno in v nasprotju s pravili stroke;</w:t>
      </w:r>
    </w:p>
    <w:p w14:paraId="697A34DE" w14:textId="1F7D1321" w:rsidR="000050E2" w:rsidRDefault="000050E2" w:rsidP="00FE38A2">
      <w:pPr>
        <w:pStyle w:val="Odstavekseznama"/>
        <w:numPr>
          <w:ilvl w:val="0"/>
          <w:numId w:val="31"/>
        </w:numPr>
        <w:tabs>
          <w:tab w:val="left" w:pos="426"/>
        </w:tabs>
        <w:spacing w:after="0"/>
        <w:jc w:val="both"/>
        <w:rPr>
          <w:rFonts w:ascii="Arial" w:hAnsi="Arial" w:cs="Arial"/>
          <w:sz w:val="18"/>
          <w:szCs w:val="18"/>
          <w:highlight w:val="yellow"/>
        </w:rPr>
      </w:pPr>
      <w:r w:rsidRPr="000050E2">
        <w:rPr>
          <w:rFonts w:ascii="Arial" w:hAnsi="Arial" w:cs="Arial"/>
          <w:sz w:val="18"/>
          <w:szCs w:val="18"/>
          <w:highlight w:val="yellow"/>
        </w:rPr>
        <w:t>če oddana dokumentacija ni ekonomsko sprejemljiva in učinkovita, oziroma če onemogoča izvedbo projekta glede na finančne okvire naložbe in če naročnik zavrne potrditev ustreznosti oddane dokumentacije</w:t>
      </w:r>
      <w:r>
        <w:rPr>
          <w:rFonts w:ascii="Arial" w:hAnsi="Arial" w:cs="Arial"/>
          <w:sz w:val="18"/>
          <w:szCs w:val="18"/>
          <w:highlight w:val="yellow"/>
        </w:rPr>
        <w:t>;</w:t>
      </w:r>
    </w:p>
    <w:p w14:paraId="1C539F59" w14:textId="27AA33DF" w:rsidR="00E476BC" w:rsidRPr="00E476BC" w:rsidRDefault="00E476BC" w:rsidP="00E476BC">
      <w:pPr>
        <w:pStyle w:val="Odstavekseznama"/>
        <w:numPr>
          <w:ilvl w:val="0"/>
          <w:numId w:val="31"/>
        </w:numPr>
        <w:rPr>
          <w:rFonts w:ascii="Arial" w:hAnsi="Arial" w:cs="Arial"/>
          <w:sz w:val="18"/>
          <w:szCs w:val="18"/>
          <w:highlight w:val="yellow"/>
        </w:rPr>
      </w:pPr>
      <w:r w:rsidRPr="00E476BC">
        <w:rPr>
          <w:rFonts w:ascii="Arial" w:hAnsi="Arial" w:cs="Arial"/>
          <w:sz w:val="18"/>
          <w:szCs w:val="18"/>
          <w:highlight w:val="yellow"/>
        </w:rPr>
        <w:t>izvajalec krši določila te pogodbe vezane na veljavno Uredbo o zelenem javnem naročanju;</w:t>
      </w:r>
    </w:p>
    <w:p w14:paraId="1A22C1A2"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izvajalec brez soglasja naročnika odda dela podizvajalcem, ki niso bili navedeni v ponudbi;</w:t>
      </w:r>
    </w:p>
    <w:p w14:paraId="426B35E6"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izvajalec krši obvezno</w:t>
      </w:r>
      <w:r>
        <w:rPr>
          <w:rFonts w:ascii="Arial" w:hAnsi="Arial" w:cs="Arial"/>
          <w:sz w:val="18"/>
          <w:szCs w:val="18"/>
        </w:rPr>
        <w:t>sti, dogovorjene v tej pogodbi;</w:t>
      </w:r>
    </w:p>
    <w:p w14:paraId="25FF8E6D"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Pr>
          <w:rFonts w:ascii="Arial" w:hAnsi="Arial" w:cs="Arial"/>
          <w:sz w:val="18"/>
          <w:szCs w:val="18"/>
        </w:rPr>
        <w:t xml:space="preserve">je bilo </w:t>
      </w:r>
      <w:r w:rsidRPr="00371BFF">
        <w:rPr>
          <w:rFonts w:ascii="Arial" w:hAnsi="Arial" w:cs="Arial"/>
          <w:sz w:val="18"/>
          <w:szCs w:val="18"/>
        </w:rPr>
        <w:t>javno naročilo bistveno spremenjeno, kar terja nov postopek javnega naročanja;</w:t>
      </w:r>
    </w:p>
    <w:p w14:paraId="5807A537"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Pr>
          <w:rFonts w:ascii="Arial" w:hAnsi="Arial" w:cs="Arial"/>
          <w:sz w:val="18"/>
          <w:szCs w:val="18"/>
        </w:rPr>
        <w:lastRenderedPageBreak/>
        <w:t xml:space="preserve">je </w:t>
      </w:r>
      <w:r w:rsidRPr="00371BFF">
        <w:rPr>
          <w:rFonts w:ascii="Arial" w:hAnsi="Arial" w:cs="Arial"/>
          <w:sz w:val="18"/>
          <w:szCs w:val="18"/>
        </w:rPr>
        <w:t>v času oddaje javnega naročila bil izvajalec v enem od položajev, zaradi katerega bi ga naročnik moral izključiti iz postopka javnega naročanja, pa s tem dejstvom naročnik ni bil seznanjen v postopku javnega naročanja;</w:t>
      </w:r>
    </w:p>
    <w:p w14:paraId="385A22F8"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4FC64D3"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7725E40" w14:textId="77777777" w:rsidR="000050E2"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371BFF">
        <w:rPr>
          <w:rFonts w:ascii="Arial" w:hAnsi="Arial" w:cs="Arial"/>
          <w:sz w:val="18"/>
          <w:szCs w:val="18"/>
        </w:rPr>
        <w:t>V primeru odstopa od pogodbe iz zgoraj navedenih razlogov, naročnik ustavi vsa plačila izvajalcu do ugotovitve nastale škode, ki jo je dolžan izvajalec plačati. Odstop od pogodbe učinkuje z dnem, ko izvajalec prejme pisno izjavo naročnika o odstopu. Naročnik bo istočasno z odstopom od pogodbe pričel s postopki za unovčenje zavarovanja za dobro izvedbo pogodbenih obveznosti.</w:t>
      </w:r>
    </w:p>
    <w:p w14:paraId="6EFF2E37" w14:textId="485B2961" w:rsidR="000050E2" w:rsidRDefault="000050E2"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1B4DF9A" w14:textId="76D79AD1" w:rsidR="00C45FF1" w:rsidRPr="000050E2"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trike/>
          <w:color w:val="FF0000"/>
          <w:sz w:val="18"/>
          <w:szCs w:val="18"/>
        </w:rPr>
      </w:pPr>
      <w:r w:rsidRPr="000050E2">
        <w:rPr>
          <w:rFonts w:ascii="Arial" w:hAnsi="Arial" w:cs="Arial"/>
          <w:strike/>
          <w:color w:val="FF0000"/>
          <w:sz w:val="18"/>
          <w:szCs w:val="18"/>
        </w:rPr>
        <w:t xml:space="preserve">Pogodba preneha veljati, če je naročnik seznanjen, da je pristojni državni organ ali sodišče s pravnomočno odločitvijo ugotovilo kršitev delovne, </w:t>
      </w:r>
      <w:proofErr w:type="spellStart"/>
      <w:r w:rsidRPr="000050E2">
        <w:rPr>
          <w:rFonts w:ascii="Arial" w:hAnsi="Arial" w:cs="Arial"/>
          <w:strike/>
          <w:color w:val="FF0000"/>
          <w:sz w:val="18"/>
          <w:szCs w:val="18"/>
        </w:rPr>
        <w:t>okoljske</w:t>
      </w:r>
      <w:proofErr w:type="spellEnd"/>
      <w:r w:rsidRPr="000050E2">
        <w:rPr>
          <w:rFonts w:ascii="Arial" w:hAnsi="Arial" w:cs="Arial"/>
          <w:strike/>
          <w:color w:val="FF0000"/>
          <w:sz w:val="18"/>
          <w:szCs w:val="18"/>
        </w:rPr>
        <w:t xml:space="preserve"> ali socialne zakonodaje s strani izvajalca pogodbe o izvedbi javnega naročila ali njegovega podizvajalca. </w:t>
      </w:r>
    </w:p>
    <w:p w14:paraId="3BDFE255" w14:textId="77777777" w:rsidR="000050E2" w:rsidRPr="000050E2" w:rsidRDefault="000050E2"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color w:val="FF0000"/>
          <w:sz w:val="18"/>
          <w:szCs w:val="18"/>
        </w:rPr>
      </w:pPr>
    </w:p>
    <w:p w14:paraId="62F2CE9D" w14:textId="77777777" w:rsidR="00C45FF1" w:rsidRPr="000050E2"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color w:val="FF0000"/>
          <w:sz w:val="18"/>
          <w:szCs w:val="18"/>
        </w:rPr>
      </w:pPr>
      <w:r w:rsidRPr="000050E2">
        <w:rPr>
          <w:rFonts w:ascii="Arial" w:hAnsi="Arial" w:cs="Arial"/>
          <w:strike/>
          <w:color w:val="FF0000"/>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0050E2">
        <w:rPr>
          <w:rFonts w:ascii="Arial" w:hAnsi="Arial" w:cs="Arial"/>
          <w:strike/>
          <w:color w:val="FF0000"/>
          <w:sz w:val="18"/>
          <w:szCs w:val="18"/>
        </w:rPr>
        <w:t>okoljske</w:t>
      </w:r>
      <w:proofErr w:type="spellEnd"/>
      <w:r w:rsidRPr="000050E2">
        <w:rPr>
          <w:rFonts w:ascii="Arial" w:hAnsi="Arial" w:cs="Arial"/>
          <w:strike/>
          <w:color w:val="FF0000"/>
          <w:sz w:val="18"/>
          <w:szCs w:val="18"/>
        </w:rPr>
        <w:t xml:space="preserve"> ali socialne zakonodaje s strani izvajalca pogodbe o izvedbi javnega naročila ali njegovega podizvajalca</w:t>
      </w:r>
      <w:r w:rsidRPr="000050E2">
        <w:rPr>
          <w:rFonts w:ascii="Arial" w:hAnsi="Arial" w:cs="Arial"/>
          <w:color w:val="FF0000"/>
          <w:sz w:val="18"/>
          <w:szCs w:val="18"/>
        </w:rPr>
        <w:t>.</w:t>
      </w:r>
    </w:p>
    <w:p w14:paraId="17ED5BAB" w14:textId="77777777" w:rsidR="00C45FF1" w:rsidRPr="0006068F" w:rsidRDefault="00C45FF1" w:rsidP="000050E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2F55E547" w14:textId="12691A53" w:rsidR="000050E2" w:rsidRPr="00D50DC9" w:rsidRDefault="000050E2" w:rsidP="00D50DC9">
      <w:pPr>
        <w:tabs>
          <w:tab w:val="left" w:pos="426"/>
        </w:tabs>
        <w:autoSpaceDE w:val="0"/>
        <w:autoSpaceDN w:val="0"/>
        <w:adjustRightInd w:val="0"/>
        <w:spacing w:after="0"/>
        <w:jc w:val="both"/>
        <w:rPr>
          <w:rFonts w:ascii="Arial" w:hAnsi="Arial" w:cs="Arial"/>
          <w:bCs/>
          <w:sz w:val="18"/>
          <w:szCs w:val="18"/>
        </w:rPr>
      </w:pPr>
      <w:r w:rsidRPr="000050E2">
        <w:rPr>
          <w:rFonts w:ascii="Arial" w:hAnsi="Arial" w:cs="Arial"/>
          <w:bCs/>
          <w:sz w:val="18"/>
          <w:szCs w:val="18"/>
          <w:highlight w:val="yellow"/>
        </w:rPr>
        <w:t xml:space="preserve">Če naročnik odstopi od pogodbe iz razlogov, navedenih v </w:t>
      </w:r>
      <w:r w:rsidR="00D50DC9">
        <w:rPr>
          <w:rFonts w:ascii="Arial" w:hAnsi="Arial" w:cs="Arial"/>
          <w:bCs/>
          <w:sz w:val="18"/>
          <w:szCs w:val="18"/>
          <w:highlight w:val="yellow"/>
        </w:rPr>
        <w:t>prvem odstavku tega člena</w:t>
      </w:r>
      <w:r w:rsidRPr="000050E2">
        <w:rPr>
          <w:rFonts w:ascii="Arial" w:hAnsi="Arial" w:cs="Arial"/>
          <w:bCs/>
          <w:sz w:val="18"/>
          <w:szCs w:val="18"/>
          <w:highlight w:val="yellow"/>
        </w:rPr>
        <w:t>, lahko izvajalcu zaračuna pogodbeno kazen za neizpolnitev v višini 50 % pogodbene vrednosti z DDV. Za uveljavljanje pogodbene kazni naročnik izvajalcu izstavi račun, ki ga je izvajalec dolžan poravnati v 8 (osmih) dneh od izstavitve.</w:t>
      </w:r>
    </w:p>
    <w:p w14:paraId="0D49AA84" w14:textId="77777777" w:rsidR="000050E2" w:rsidRPr="000050E2" w:rsidRDefault="000050E2" w:rsidP="000050E2">
      <w:pPr>
        <w:tabs>
          <w:tab w:val="left" w:pos="426"/>
        </w:tabs>
        <w:autoSpaceDE w:val="0"/>
        <w:autoSpaceDN w:val="0"/>
        <w:adjustRightInd w:val="0"/>
        <w:spacing w:before="360" w:after="120"/>
        <w:jc w:val="center"/>
        <w:rPr>
          <w:rFonts w:ascii="Arial" w:hAnsi="Arial" w:cs="Arial"/>
          <w:bCs/>
          <w:sz w:val="18"/>
          <w:szCs w:val="20"/>
          <w:highlight w:val="yellow"/>
        </w:rPr>
      </w:pPr>
      <w:r w:rsidRPr="000050E2">
        <w:rPr>
          <w:rFonts w:ascii="Arial" w:hAnsi="Arial" w:cs="Arial"/>
          <w:bCs/>
          <w:sz w:val="18"/>
          <w:szCs w:val="20"/>
          <w:highlight w:val="yellow"/>
        </w:rPr>
        <w:t>RAZVEZNI POGOJ</w:t>
      </w:r>
    </w:p>
    <w:p w14:paraId="5E1F35A3" w14:textId="670EBDA0" w:rsidR="000050E2" w:rsidRDefault="000050E2" w:rsidP="00FE38A2">
      <w:pPr>
        <w:pStyle w:val="Odstavekseznama"/>
        <w:numPr>
          <w:ilvl w:val="0"/>
          <w:numId w:val="33"/>
        </w:numPr>
        <w:tabs>
          <w:tab w:val="left" w:pos="426"/>
        </w:tabs>
        <w:spacing w:after="0"/>
        <w:jc w:val="center"/>
        <w:rPr>
          <w:rFonts w:ascii="Arial" w:hAnsi="Arial" w:cs="Arial"/>
          <w:sz w:val="18"/>
          <w:szCs w:val="20"/>
          <w:highlight w:val="yellow"/>
        </w:rPr>
      </w:pPr>
      <w:r w:rsidRPr="009738E9">
        <w:rPr>
          <w:rFonts w:ascii="Arial" w:hAnsi="Arial" w:cs="Arial"/>
          <w:sz w:val="18"/>
          <w:szCs w:val="20"/>
          <w:highlight w:val="yellow"/>
        </w:rPr>
        <w:t>člen</w:t>
      </w:r>
    </w:p>
    <w:p w14:paraId="3B8D952B" w14:textId="77777777" w:rsidR="00D50DC9" w:rsidRPr="009738E9" w:rsidRDefault="00D50DC9" w:rsidP="00D50DC9">
      <w:pPr>
        <w:pStyle w:val="Odstavekseznama"/>
        <w:tabs>
          <w:tab w:val="left" w:pos="426"/>
        </w:tabs>
        <w:spacing w:after="0"/>
        <w:rPr>
          <w:rFonts w:ascii="Arial" w:hAnsi="Arial" w:cs="Arial"/>
          <w:sz w:val="18"/>
          <w:szCs w:val="20"/>
          <w:highlight w:val="yellow"/>
        </w:rPr>
      </w:pPr>
    </w:p>
    <w:p w14:paraId="6E598415" w14:textId="77777777" w:rsidR="000050E2" w:rsidRPr="000050E2" w:rsidRDefault="000050E2" w:rsidP="00D50DC9">
      <w:pPr>
        <w:tabs>
          <w:tab w:val="left" w:pos="426"/>
        </w:tabs>
        <w:autoSpaceDE w:val="0"/>
        <w:autoSpaceDN w:val="0"/>
        <w:adjustRightInd w:val="0"/>
        <w:spacing w:after="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Ta pogodba je sklenjena pod razveznim pogojem, ki se uresniči v primeru izpolnitve ene od naslednjih okoliščin:</w:t>
      </w:r>
    </w:p>
    <w:p w14:paraId="7B2CF99C" w14:textId="77777777" w:rsidR="000050E2" w:rsidRPr="000050E2" w:rsidRDefault="000050E2" w:rsidP="00D50DC9">
      <w:pPr>
        <w:tabs>
          <w:tab w:val="left" w:pos="426"/>
        </w:tabs>
        <w:autoSpaceDE w:val="0"/>
        <w:autoSpaceDN w:val="0"/>
        <w:adjustRightInd w:val="0"/>
        <w:spacing w:before="360" w:after="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 xml:space="preserve">če bo naročnik seznanjen, da je sodišče s pravnomočno odločitvijo ugotovilo kršitev obveznosti delovne, </w:t>
      </w:r>
      <w:proofErr w:type="spellStart"/>
      <w:r w:rsidRPr="000050E2">
        <w:rPr>
          <w:rFonts w:ascii="Arial" w:hAnsi="Arial" w:cs="Arial"/>
          <w:bCs/>
          <w:sz w:val="18"/>
          <w:szCs w:val="20"/>
          <w:highlight w:val="yellow"/>
        </w:rPr>
        <w:t>okoljske</w:t>
      </w:r>
      <w:proofErr w:type="spellEnd"/>
      <w:r w:rsidRPr="000050E2">
        <w:rPr>
          <w:rFonts w:ascii="Arial" w:hAnsi="Arial" w:cs="Arial"/>
          <w:bCs/>
          <w:sz w:val="18"/>
          <w:szCs w:val="20"/>
          <w:highlight w:val="yellow"/>
        </w:rPr>
        <w:t xml:space="preserve"> ali socialne zakonodaje s strani izvajalca ali podizvajalca ali </w:t>
      </w:r>
    </w:p>
    <w:p w14:paraId="0770C9BD" w14:textId="77777777" w:rsidR="000050E2" w:rsidRPr="000050E2"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če bo naročnik seznanjen, da je pristojni državni organ pri izvajalcu ali podizvajalcu v času izvajanja pogodbe ugotovil najmanj dve kršitvi v zvezi s:</w:t>
      </w:r>
    </w:p>
    <w:p w14:paraId="0CF81913" w14:textId="77777777" w:rsidR="000050E2" w:rsidRPr="000050E2"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 xml:space="preserve">plačilom za delo, </w:t>
      </w:r>
    </w:p>
    <w:p w14:paraId="24E6B756" w14:textId="77777777" w:rsidR="000050E2" w:rsidRPr="000050E2"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 xml:space="preserve">delovnim časom, </w:t>
      </w:r>
    </w:p>
    <w:p w14:paraId="42141205" w14:textId="77777777" w:rsidR="000050E2" w:rsidRPr="000050E2"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 xml:space="preserve">počitki, </w:t>
      </w:r>
    </w:p>
    <w:p w14:paraId="17041100" w14:textId="77777777" w:rsidR="000050E2" w:rsidRPr="000050E2"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highlight w:val="yellow"/>
        </w:rPr>
      </w:pPr>
      <w:r w:rsidRPr="000050E2">
        <w:rPr>
          <w:rFonts w:ascii="Arial" w:hAnsi="Arial" w:cs="Arial"/>
          <w:bCs/>
          <w:sz w:val="18"/>
          <w:szCs w:val="20"/>
          <w:highlight w:val="yellow"/>
        </w:rPr>
        <w:t>•</w:t>
      </w:r>
      <w:r w:rsidRPr="000050E2">
        <w:rPr>
          <w:rFonts w:ascii="Arial" w:hAnsi="Arial" w:cs="Arial"/>
          <w:bCs/>
          <w:sz w:val="18"/>
          <w:szCs w:val="20"/>
          <w:highlight w:val="yellow"/>
        </w:rPr>
        <w:tab/>
        <w:t xml:space="preserve">opravljanjem dela na podlagi pogodb civilnega prava kljub obstoju elementov delovnega razmerja ali v zvezi z zaposlovanjem na črno </w:t>
      </w:r>
    </w:p>
    <w:p w14:paraId="120CF5E9" w14:textId="77777777" w:rsidR="000050E2" w:rsidRPr="000050E2" w:rsidRDefault="000050E2" w:rsidP="000050E2">
      <w:pPr>
        <w:tabs>
          <w:tab w:val="left" w:pos="426"/>
        </w:tabs>
        <w:autoSpaceDE w:val="0"/>
        <w:autoSpaceDN w:val="0"/>
        <w:adjustRightInd w:val="0"/>
        <w:spacing w:before="360" w:after="120"/>
        <w:jc w:val="both"/>
        <w:rPr>
          <w:rFonts w:ascii="Arial" w:hAnsi="Arial" w:cs="Arial"/>
          <w:bCs/>
          <w:sz w:val="18"/>
          <w:szCs w:val="20"/>
          <w:highlight w:val="yellow"/>
        </w:rPr>
      </w:pPr>
      <w:r w:rsidRPr="000050E2">
        <w:rPr>
          <w:rFonts w:ascii="Arial" w:hAnsi="Arial" w:cs="Arial"/>
          <w:bCs/>
          <w:sz w:val="18"/>
          <w:szCs w:val="20"/>
          <w:highlight w:val="yellow"/>
        </w:rPr>
        <w:t>in za kateri mu je bila s pravnomočno odločitvijo ali več pravnomočnimi odločitvami izrečena globa za prekršek,</w:t>
      </w:r>
    </w:p>
    <w:p w14:paraId="16429502" w14:textId="77777777" w:rsidR="000050E2" w:rsidRPr="000050E2" w:rsidRDefault="000050E2" w:rsidP="000050E2">
      <w:pPr>
        <w:tabs>
          <w:tab w:val="left" w:pos="426"/>
        </w:tabs>
        <w:autoSpaceDE w:val="0"/>
        <w:autoSpaceDN w:val="0"/>
        <w:adjustRightInd w:val="0"/>
        <w:spacing w:before="360" w:after="120"/>
        <w:jc w:val="both"/>
        <w:rPr>
          <w:rFonts w:ascii="Arial" w:hAnsi="Arial" w:cs="Arial"/>
          <w:bCs/>
          <w:sz w:val="18"/>
          <w:szCs w:val="20"/>
          <w:highlight w:val="yellow"/>
        </w:rPr>
      </w:pPr>
      <w:r w:rsidRPr="000050E2">
        <w:rPr>
          <w:rFonts w:ascii="Arial" w:hAnsi="Arial" w:cs="Arial"/>
          <w:bCs/>
          <w:sz w:val="18"/>
          <w:szCs w:val="20"/>
          <w:highlight w:val="yellow"/>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35B2B65" w14:textId="77777777" w:rsidR="000050E2" w:rsidRPr="000050E2" w:rsidRDefault="000050E2" w:rsidP="000050E2">
      <w:pPr>
        <w:tabs>
          <w:tab w:val="left" w:pos="426"/>
        </w:tabs>
        <w:autoSpaceDE w:val="0"/>
        <w:autoSpaceDN w:val="0"/>
        <w:adjustRightInd w:val="0"/>
        <w:spacing w:before="360" w:after="120"/>
        <w:jc w:val="both"/>
        <w:rPr>
          <w:rFonts w:ascii="Arial" w:hAnsi="Arial" w:cs="Arial"/>
          <w:bCs/>
          <w:sz w:val="18"/>
          <w:szCs w:val="20"/>
          <w:highlight w:val="yellow"/>
        </w:rPr>
      </w:pPr>
      <w:r w:rsidRPr="000050E2">
        <w:rPr>
          <w:rFonts w:ascii="Arial" w:hAnsi="Arial" w:cs="Arial"/>
          <w:bCs/>
          <w:sz w:val="18"/>
          <w:szCs w:val="20"/>
          <w:highlight w:val="yellow"/>
        </w:rPr>
        <w:t>V primeru izpolnitve okoliščine in pogojev iz prejšnjega odstavka se šteje, da je pogodba razvezana z dnem sklenitve nove pogodbe o izvedbi javnega naročila za predmetno naročilo. O datumu sklenitve nove pogodbe bo naročnik obvestil izvajalca.</w:t>
      </w:r>
    </w:p>
    <w:p w14:paraId="2B9C87FA" w14:textId="77777777" w:rsidR="000050E2" w:rsidRPr="000050E2" w:rsidRDefault="000050E2" w:rsidP="000050E2">
      <w:pPr>
        <w:tabs>
          <w:tab w:val="left" w:pos="426"/>
        </w:tabs>
        <w:autoSpaceDE w:val="0"/>
        <w:autoSpaceDN w:val="0"/>
        <w:adjustRightInd w:val="0"/>
        <w:spacing w:before="360" w:after="120"/>
        <w:jc w:val="both"/>
        <w:rPr>
          <w:rFonts w:ascii="Arial" w:hAnsi="Arial" w:cs="Arial"/>
          <w:bCs/>
          <w:sz w:val="18"/>
          <w:szCs w:val="20"/>
          <w:highlight w:val="yellow"/>
        </w:rPr>
      </w:pPr>
      <w:r w:rsidRPr="000050E2">
        <w:rPr>
          <w:rFonts w:ascii="Arial" w:hAnsi="Arial" w:cs="Arial"/>
          <w:bCs/>
          <w:sz w:val="18"/>
          <w:szCs w:val="20"/>
          <w:highlight w:val="yellow"/>
        </w:rPr>
        <w:t>Če naročnik v roku 30 dni od seznanitve s kršitvijo ne začne novega postopka javnega naročila, se šteje, da je pogodba razvezana trideseti dan od seznanitve s kršitvijo.</w:t>
      </w:r>
    </w:p>
    <w:p w14:paraId="298D0E30" w14:textId="56C03981" w:rsidR="000050E2" w:rsidRPr="009738E9" w:rsidRDefault="000050E2" w:rsidP="009738E9">
      <w:pPr>
        <w:tabs>
          <w:tab w:val="left" w:pos="426"/>
        </w:tabs>
        <w:autoSpaceDE w:val="0"/>
        <w:autoSpaceDN w:val="0"/>
        <w:adjustRightInd w:val="0"/>
        <w:spacing w:before="360" w:after="120"/>
        <w:jc w:val="both"/>
        <w:rPr>
          <w:rFonts w:ascii="Arial" w:hAnsi="Arial" w:cs="Arial"/>
          <w:bCs/>
          <w:sz w:val="18"/>
          <w:szCs w:val="20"/>
        </w:rPr>
      </w:pPr>
      <w:r w:rsidRPr="000050E2">
        <w:rPr>
          <w:rFonts w:ascii="Arial" w:hAnsi="Arial" w:cs="Arial"/>
          <w:bCs/>
          <w:sz w:val="18"/>
          <w:szCs w:val="20"/>
          <w:highlight w:val="yellow"/>
        </w:rPr>
        <w:lastRenderedPageBreak/>
        <w:t xml:space="preserve">Izvajalec je dolžan pisno obvestiti naročnika o ugotovljeni kršitvi najkasneje v roku 5 delovnih dneh od pravnomočnosti odločitve državnega organa ali sodišča o kršitvah delovne, </w:t>
      </w:r>
      <w:proofErr w:type="spellStart"/>
      <w:r w:rsidRPr="000050E2">
        <w:rPr>
          <w:rFonts w:ascii="Arial" w:hAnsi="Arial" w:cs="Arial"/>
          <w:bCs/>
          <w:sz w:val="18"/>
          <w:szCs w:val="20"/>
          <w:highlight w:val="yellow"/>
        </w:rPr>
        <w:t>okoljske</w:t>
      </w:r>
      <w:proofErr w:type="spellEnd"/>
      <w:r w:rsidRPr="000050E2">
        <w:rPr>
          <w:rFonts w:ascii="Arial" w:hAnsi="Arial" w:cs="Arial"/>
          <w:bCs/>
          <w:sz w:val="18"/>
          <w:szCs w:val="20"/>
          <w:highlight w:val="yellow"/>
        </w:rPr>
        <w:t xml:space="preserve"> ali socialne zakonodaje s strani izvajalca pogodbe o izvedbi javnega naročila ali njegovega podizvajalca.</w:t>
      </w:r>
    </w:p>
    <w:p w14:paraId="1E3A47EF" w14:textId="77777777" w:rsidR="000050E2" w:rsidRDefault="000050E2" w:rsidP="00C45FF1">
      <w:pPr>
        <w:tabs>
          <w:tab w:val="left" w:pos="426"/>
        </w:tabs>
        <w:autoSpaceDE w:val="0"/>
        <w:autoSpaceDN w:val="0"/>
        <w:adjustRightInd w:val="0"/>
        <w:spacing w:after="0"/>
        <w:jc w:val="center"/>
        <w:rPr>
          <w:rFonts w:ascii="Arial" w:hAnsi="Arial" w:cs="Arial"/>
          <w:bCs/>
          <w:sz w:val="18"/>
          <w:szCs w:val="18"/>
        </w:rPr>
      </w:pPr>
    </w:p>
    <w:p w14:paraId="07E2618D" w14:textId="5F099078" w:rsidR="00C45FF1" w:rsidRPr="009738E9"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9738E9">
        <w:rPr>
          <w:rFonts w:ascii="Arial" w:hAnsi="Arial" w:cs="Arial"/>
          <w:bCs/>
          <w:sz w:val="18"/>
          <w:szCs w:val="18"/>
        </w:rPr>
        <w:t>člen</w:t>
      </w:r>
    </w:p>
    <w:p w14:paraId="12C51B11" w14:textId="77777777" w:rsidR="00C45FF1"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 xml:space="preserve"> </w:t>
      </w:r>
    </w:p>
    <w:p w14:paraId="2EAC2189"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PODIZVAJALCI</w:t>
      </w:r>
    </w:p>
    <w:p w14:paraId="1C8F4DC1" w14:textId="77777777" w:rsidR="00C45FF1" w:rsidRDefault="00C45FF1" w:rsidP="00C45FF1">
      <w:pPr>
        <w:tabs>
          <w:tab w:val="left" w:pos="426"/>
        </w:tabs>
        <w:spacing w:after="0"/>
        <w:jc w:val="both"/>
        <w:rPr>
          <w:rFonts w:ascii="Arial" w:hAnsi="Arial" w:cs="Arial"/>
          <w:sz w:val="18"/>
          <w:szCs w:val="18"/>
        </w:rPr>
      </w:pPr>
    </w:p>
    <w:p w14:paraId="40A69571"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FEFF5" w14:textId="77777777" w:rsidR="00C45FF1" w:rsidRDefault="00C45FF1" w:rsidP="00C45FF1">
      <w:pPr>
        <w:tabs>
          <w:tab w:val="left" w:pos="426"/>
        </w:tabs>
        <w:spacing w:after="0"/>
        <w:jc w:val="both"/>
        <w:rPr>
          <w:rFonts w:ascii="Arial" w:hAnsi="Arial" w:cs="Arial"/>
          <w:sz w:val="18"/>
          <w:szCs w:val="18"/>
        </w:rPr>
      </w:pPr>
    </w:p>
    <w:p w14:paraId="4B657706" w14:textId="77777777" w:rsidR="00C45FF1" w:rsidRPr="00371BFF" w:rsidRDefault="00C45FF1" w:rsidP="00C45FF1">
      <w:pPr>
        <w:tabs>
          <w:tab w:val="left" w:pos="426"/>
        </w:tabs>
        <w:spacing w:after="0"/>
        <w:jc w:val="both"/>
        <w:rPr>
          <w:rFonts w:ascii="Arial" w:hAnsi="Arial" w:cs="Arial"/>
          <w:sz w:val="18"/>
          <w:szCs w:val="18"/>
        </w:rPr>
      </w:pPr>
    </w:p>
    <w:p w14:paraId="0E940609" w14:textId="1E2251AB" w:rsidR="00C45FF1" w:rsidRPr="009738E9" w:rsidRDefault="00C45FF1" w:rsidP="00FE38A2">
      <w:pPr>
        <w:pStyle w:val="Odstavekseznama"/>
        <w:numPr>
          <w:ilvl w:val="0"/>
          <w:numId w:val="33"/>
        </w:numPr>
        <w:tabs>
          <w:tab w:val="left" w:pos="426"/>
        </w:tabs>
        <w:spacing w:after="0"/>
        <w:jc w:val="center"/>
        <w:rPr>
          <w:rFonts w:ascii="Arial" w:hAnsi="Arial" w:cs="Arial"/>
          <w:sz w:val="18"/>
          <w:szCs w:val="18"/>
        </w:rPr>
      </w:pPr>
      <w:r w:rsidRPr="009738E9">
        <w:rPr>
          <w:rFonts w:ascii="Arial" w:hAnsi="Arial" w:cs="Arial"/>
          <w:sz w:val="18"/>
          <w:szCs w:val="18"/>
        </w:rPr>
        <w:t xml:space="preserve">člen </w:t>
      </w:r>
    </w:p>
    <w:p w14:paraId="5FB84D7A" w14:textId="77777777" w:rsidR="00C45FF1" w:rsidRDefault="00C45FF1" w:rsidP="00C45FF1">
      <w:pPr>
        <w:tabs>
          <w:tab w:val="left" w:pos="426"/>
        </w:tabs>
        <w:spacing w:after="0"/>
        <w:jc w:val="both"/>
        <w:rPr>
          <w:rFonts w:ascii="Arial" w:hAnsi="Arial" w:cs="Arial"/>
          <w:sz w:val="18"/>
          <w:szCs w:val="18"/>
        </w:rPr>
      </w:pPr>
    </w:p>
    <w:p w14:paraId="3C8122B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primeru, da naročnik da soglasje za vključitev podizvajalca v dela po tej pogodbi, mora izvajalec pred podpisom aneksa k tej pogodbi izročiti naročniku:</w:t>
      </w:r>
    </w:p>
    <w:p w14:paraId="411E1881"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podatke o podizvajalcu (naziv, polni naslov, matično številko, davčno številko in transakcijski račun)</w:t>
      </w:r>
    </w:p>
    <w:p w14:paraId="3A9EEC06"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podatki o vrsti del, ki jih bo izvedel podizvajalec</w:t>
      </w:r>
    </w:p>
    <w:p w14:paraId="7DD16FE0"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podatke o predmetu, količini in vrednosti del in rok izvedbe teh del</w:t>
      </w:r>
    </w:p>
    <w:p w14:paraId="66BDF270"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200A9B8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51FCCED9" w14:textId="4B647795" w:rsidR="00C45FF1"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p>
    <w:p w14:paraId="6A984800"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C45FF1" w:rsidRPr="00371BFF" w14:paraId="1F1AB10C" w14:textId="77777777" w:rsidTr="00D64392">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0F1AC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Podatki o podizvajalcu</w:t>
            </w:r>
          </w:p>
          <w:p w14:paraId="31839BB7"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(naziv, polni naslov, matična številka, davčna številka in transakcijski račun,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0F9775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647032"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Vrednost del podizvajalca ali % glede na skupno pogodbeno vrednost</w:t>
            </w:r>
          </w:p>
        </w:tc>
        <w:tc>
          <w:tcPr>
            <w:tcW w:w="1408" w:type="dxa"/>
            <w:tcBorders>
              <w:top w:val="inset" w:sz="7" w:space="0" w:color="000000"/>
              <w:left w:val="inset" w:sz="7" w:space="0" w:color="000000"/>
              <w:bottom w:val="inset" w:sz="7" w:space="0" w:color="000000"/>
              <w:right w:val="inset" w:sz="7" w:space="0" w:color="000000"/>
            </w:tcBorders>
          </w:tcPr>
          <w:p w14:paraId="3130DFFE" w14:textId="77777777" w:rsidR="00C45FF1" w:rsidRDefault="00C45FF1" w:rsidP="00D64392">
            <w:pPr>
              <w:tabs>
                <w:tab w:val="left" w:pos="426"/>
              </w:tabs>
              <w:spacing w:after="0"/>
              <w:jc w:val="both"/>
              <w:textAlignment w:val="center"/>
              <w:rPr>
                <w:rFonts w:ascii="Arial" w:hAnsi="Arial" w:cs="Arial"/>
                <w:position w:val="-2"/>
                <w:sz w:val="18"/>
                <w:szCs w:val="18"/>
              </w:rPr>
            </w:pPr>
          </w:p>
          <w:p w14:paraId="3B0DE519" w14:textId="77777777" w:rsidR="00C45FF1" w:rsidRPr="00371BFF" w:rsidRDefault="00C45FF1" w:rsidP="00D64392">
            <w:pPr>
              <w:tabs>
                <w:tab w:val="left" w:pos="426"/>
              </w:tabs>
              <w:spacing w:after="0"/>
              <w:jc w:val="both"/>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C45FF1" w:rsidRPr="00371BFF" w14:paraId="46D4DCF8" w14:textId="77777777" w:rsidTr="00D64392">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6DF57" w14:textId="77777777" w:rsidR="00C45FF1" w:rsidRDefault="00C45FF1" w:rsidP="00D64392">
            <w:pPr>
              <w:tabs>
                <w:tab w:val="left" w:pos="426"/>
              </w:tabs>
              <w:spacing w:after="0"/>
              <w:rPr>
                <w:rFonts w:ascii="Arial" w:hAnsi="Arial" w:cs="Arial"/>
                <w:sz w:val="18"/>
                <w:szCs w:val="18"/>
              </w:rPr>
            </w:pPr>
          </w:p>
          <w:p w14:paraId="48B2FF78" w14:textId="77777777" w:rsidR="00C45FF1" w:rsidRDefault="00C45FF1" w:rsidP="00D64392">
            <w:pPr>
              <w:tabs>
                <w:tab w:val="left" w:pos="426"/>
              </w:tabs>
              <w:spacing w:after="0"/>
              <w:rPr>
                <w:rFonts w:ascii="Arial" w:hAnsi="Arial" w:cs="Arial"/>
                <w:sz w:val="18"/>
                <w:szCs w:val="18"/>
              </w:rPr>
            </w:pPr>
          </w:p>
          <w:p w14:paraId="15FF89E5" w14:textId="77777777" w:rsidR="00C45FF1" w:rsidRPr="00371BFF" w:rsidRDefault="00C45FF1" w:rsidP="00D64392">
            <w:pPr>
              <w:tabs>
                <w:tab w:val="left" w:pos="426"/>
              </w:tabs>
              <w:spacing w:after="0"/>
              <w:rPr>
                <w:rFonts w:ascii="Arial" w:hAnsi="Arial" w:cs="Arial"/>
                <w:sz w:val="18"/>
                <w:szCs w:val="18"/>
              </w:rPr>
            </w:pPr>
          </w:p>
          <w:p w14:paraId="0759CDDE" w14:textId="77777777" w:rsidR="00C45FF1" w:rsidRPr="00371BFF" w:rsidRDefault="00C45FF1" w:rsidP="00D64392">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3B6F8E" w14:textId="77777777" w:rsidR="00C45FF1" w:rsidRPr="00371BFF" w:rsidRDefault="00C45FF1" w:rsidP="00D64392">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334D03" w14:textId="77777777" w:rsidR="00C45FF1" w:rsidRPr="00371BFF" w:rsidRDefault="00C45FF1" w:rsidP="00D64392">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51E4F4C" w14:textId="77777777" w:rsidR="00C45FF1" w:rsidRPr="00371BFF" w:rsidRDefault="00C45FF1" w:rsidP="00D64392">
            <w:pPr>
              <w:tabs>
                <w:tab w:val="left" w:pos="426"/>
              </w:tabs>
              <w:spacing w:after="0"/>
              <w:rPr>
                <w:rFonts w:ascii="Arial" w:hAnsi="Arial" w:cs="Arial"/>
                <w:sz w:val="18"/>
                <w:szCs w:val="18"/>
              </w:rPr>
            </w:pPr>
            <w:r>
              <w:rPr>
                <w:rFonts w:ascii="Arial" w:hAnsi="Arial" w:cs="Arial"/>
                <w:sz w:val="18"/>
                <w:szCs w:val="18"/>
              </w:rPr>
              <w:t>DA / NE</w:t>
            </w:r>
          </w:p>
        </w:tc>
      </w:tr>
    </w:tbl>
    <w:p w14:paraId="6F2DDF12" w14:textId="77777777" w:rsidR="00C45FF1" w:rsidRDefault="00C45FF1" w:rsidP="00C45FF1">
      <w:pPr>
        <w:tabs>
          <w:tab w:val="left" w:pos="426"/>
        </w:tabs>
        <w:spacing w:after="0"/>
        <w:jc w:val="both"/>
        <w:rPr>
          <w:rFonts w:ascii="Arial" w:hAnsi="Arial" w:cs="Arial"/>
          <w:sz w:val="18"/>
          <w:szCs w:val="18"/>
        </w:rPr>
      </w:pPr>
    </w:p>
    <w:p w14:paraId="4DD3B298"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4D775134" w14:textId="77777777" w:rsidR="00C45FF1" w:rsidRDefault="00C45FF1" w:rsidP="00C45FF1">
      <w:pPr>
        <w:tabs>
          <w:tab w:val="left" w:pos="426"/>
        </w:tabs>
        <w:spacing w:after="0"/>
        <w:jc w:val="both"/>
        <w:rPr>
          <w:rFonts w:ascii="Arial" w:hAnsi="Arial" w:cs="Arial"/>
          <w:sz w:val="18"/>
          <w:szCs w:val="18"/>
        </w:rPr>
      </w:pPr>
    </w:p>
    <w:p w14:paraId="75730583"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kolikor bo podizvajalec v skladu in na način, določen v drugem in tretjem odstavku 94. člena ZJN-3 zahteval neposredna plačila, se šteje, da:</w:t>
      </w:r>
    </w:p>
    <w:p w14:paraId="58A779AF" w14:textId="77777777" w:rsidR="00C45FF1" w:rsidRPr="00371BFF" w:rsidRDefault="00C45FF1" w:rsidP="00FE38A2">
      <w:pPr>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2BF41B99"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ED37B12"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svojemu računu priložiti račun podizvajalca, ki ga je predhodno potrdil.</w:t>
      </w:r>
    </w:p>
    <w:p w14:paraId="22254E1D" w14:textId="77777777" w:rsidR="00C45FF1" w:rsidRDefault="00C45FF1" w:rsidP="00C45FF1">
      <w:pPr>
        <w:tabs>
          <w:tab w:val="left" w:pos="426"/>
        </w:tabs>
        <w:spacing w:after="0"/>
        <w:jc w:val="both"/>
        <w:rPr>
          <w:rFonts w:ascii="Arial" w:hAnsi="Arial" w:cs="Arial"/>
          <w:sz w:val="18"/>
          <w:szCs w:val="18"/>
        </w:rPr>
      </w:pPr>
    </w:p>
    <w:p w14:paraId="0C326995"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050931B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CC47F30"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2950222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23A806B"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195D4B56"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1FDA25" w14:textId="77777777" w:rsidR="00C45FF1" w:rsidRDefault="00C45FF1" w:rsidP="00C45FF1">
      <w:pPr>
        <w:shd w:val="clear" w:color="auto" w:fill="FFFFFF"/>
        <w:tabs>
          <w:tab w:val="left" w:pos="426"/>
        </w:tabs>
        <w:spacing w:after="0"/>
        <w:jc w:val="both"/>
        <w:rPr>
          <w:rFonts w:ascii="Arial" w:hAnsi="Arial" w:cs="Arial"/>
          <w:sz w:val="18"/>
          <w:szCs w:val="18"/>
          <w:shd w:val="clear" w:color="auto" w:fill="FFFFFF"/>
        </w:rPr>
      </w:pPr>
    </w:p>
    <w:p w14:paraId="000074E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2C911231" w14:textId="77777777" w:rsidR="00C45FF1" w:rsidRDefault="00C45FF1" w:rsidP="00C45FF1">
      <w:pPr>
        <w:tabs>
          <w:tab w:val="left" w:pos="426"/>
        </w:tabs>
        <w:autoSpaceDE w:val="0"/>
        <w:autoSpaceDN w:val="0"/>
        <w:adjustRightInd w:val="0"/>
        <w:spacing w:after="0"/>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Pr="00371BFF">
        <w:rPr>
          <w:rFonts w:ascii="Arial" w:hAnsi="Arial" w:cs="Arial"/>
          <w:b/>
          <w:i/>
          <w:sz w:val="18"/>
          <w:szCs w:val="18"/>
        </w:rPr>
        <w:t>člen se uporabi le v primeru, da bo izvajalec izvedel naročilo s podizvajalcem)</w:t>
      </w:r>
    </w:p>
    <w:p w14:paraId="5473A097" w14:textId="77777777" w:rsidR="00C45FF1" w:rsidRPr="0006068F" w:rsidRDefault="00C45FF1" w:rsidP="00C45FF1">
      <w:pPr>
        <w:tabs>
          <w:tab w:val="left" w:pos="426"/>
        </w:tabs>
        <w:autoSpaceDE w:val="0"/>
        <w:autoSpaceDN w:val="0"/>
        <w:adjustRightInd w:val="0"/>
        <w:spacing w:after="0"/>
        <w:jc w:val="center"/>
        <w:rPr>
          <w:rFonts w:ascii="Arial" w:hAnsi="Arial" w:cs="Arial"/>
          <w:b/>
          <w:sz w:val="18"/>
          <w:szCs w:val="18"/>
        </w:rPr>
      </w:pPr>
    </w:p>
    <w:p w14:paraId="72E4B0B8" w14:textId="5C14B8DE"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A5C8A50" w14:textId="3DA4255F"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5B33087C" w14:textId="77777777" w:rsidR="00C45FF1" w:rsidRPr="00371BFF" w:rsidRDefault="00C45FF1" w:rsidP="00C45FF1">
      <w:pPr>
        <w:spacing w:after="0"/>
        <w:jc w:val="center"/>
        <w:rPr>
          <w:rFonts w:ascii="Arial" w:hAnsi="Arial" w:cs="Arial"/>
          <w:sz w:val="18"/>
          <w:szCs w:val="18"/>
        </w:rPr>
      </w:pPr>
      <w:r>
        <w:rPr>
          <w:rFonts w:ascii="Arial" w:hAnsi="Arial" w:cs="Arial"/>
          <w:sz w:val="18"/>
          <w:szCs w:val="18"/>
        </w:rPr>
        <w:t>VIŠJA SILA</w:t>
      </w:r>
    </w:p>
    <w:p w14:paraId="4FD96CB0"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32B8E80" w14:textId="77777777" w:rsidR="00C45FF1" w:rsidRPr="00371BFF"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Pod višjo silo se razumejo vsi nepredvideni dogodki, ki nastopijo neodvisno od volje pogodbenih strank in ki jih pogodbeni stranki nista mogli predvideti ob sklepanju pogodbe ter kakorkoli vplivajo na izvedbo pogodbenih obveznosti.</w:t>
      </w:r>
    </w:p>
    <w:p w14:paraId="1906BA4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 in sicer v dveh delovnih dneh po nastanku oz. prenehanju le-te.</w:t>
      </w:r>
    </w:p>
    <w:p w14:paraId="3225710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16E6366"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p>
    <w:p w14:paraId="62E826EE" w14:textId="089D1BF5"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7F2A615B" w14:textId="77777777" w:rsidR="00C45FF1" w:rsidRDefault="00C45FF1" w:rsidP="00C45FF1">
      <w:pPr>
        <w:spacing w:after="0"/>
        <w:jc w:val="center"/>
        <w:rPr>
          <w:rFonts w:ascii="Arial" w:hAnsi="Arial" w:cs="Arial"/>
          <w:sz w:val="18"/>
          <w:szCs w:val="18"/>
        </w:rPr>
      </w:pPr>
    </w:p>
    <w:p w14:paraId="17E5EBA7" w14:textId="77777777" w:rsidR="00C45FF1" w:rsidRDefault="00C45FF1" w:rsidP="00C45FF1">
      <w:pPr>
        <w:spacing w:after="0"/>
        <w:jc w:val="center"/>
        <w:rPr>
          <w:rFonts w:ascii="Arial" w:hAnsi="Arial" w:cs="Arial"/>
          <w:sz w:val="18"/>
          <w:szCs w:val="18"/>
        </w:rPr>
      </w:pPr>
      <w:r>
        <w:rPr>
          <w:rFonts w:ascii="Arial" w:hAnsi="Arial" w:cs="Arial"/>
          <w:sz w:val="18"/>
          <w:szCs w:val="18"/>
        </w:rPr>
        <w:t>ZAVAROVANJE ODGOVORNOSTI</w:t>
      </w:r>
    </w:p>
    <w:p w14:paraId="6A8E286D"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6AB1D7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imeti v skladno z </w:t>
      </w:r>
      <w:r w:rsidR="00012D52">
        <w:rPr>
          <w:rFonts w:ascii="Arial" w:hAnsi="Arial" w:cs="Arial"/>
          <w:sz w:val="18"/>
          <w:szCs w:val="18"/>
        </w:rPr>
        <w:t>veljavno zakonodajo</w:t>
      </w:r>
      <w:r w:rsidRPr="00371BFF">
        <w:rPr>
          <w:rFonts w:ascii="Arial" w:hAnsi="Arial" w:cs="Arial"/>
          <w:sz w:val="18"/>
          <w:szCs w:val="18"/>
        </w:rPr>
        <w:t xml:space="preserve"> za ves čas trajanja pogodbe zavarovano odgovornost za škodo, ki bi utegnila nastati naročniku in tretjim osebam, v zvezi z opravljanjem njegove dejavnosti. </w:t>
      </w:r>
    </w:p>
    <w:p w14:paraId="43ADFD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04E78AB1" w14:textId="77777777" w:rsidR="002542CD" w:rsidRDefault="002542CD" w:rsidP="00C45FF1">
      <w:pPr>
        <w:spacing w:after="0"/>
        <w:jc w:val="center"/>
        <w:rPr>
          <w:rFonts w:ascii="Arial" w:hAnsi="Arial" w:cs="Arial"/>
          <w:sz w:val="18"/>
          <w:szCs w:val="18"/>
        </w:rPr>
      </w:pPr>
    </w:p>
    <w:p w14:paraId="41C0582E" w14:textId="3B1B77BB"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0B03B92D" w14:textId="77777777" w:rsidR="00C45FF1" w:rsidRDefault="00C45FF1" w:rsidP="00C45FF1">
      <w:pPr>
        <w:spacing w:after="0"/>
        <w:jc w:val="center"/>
        <w:rPr>
          <w:rFonts w:ascii="Arial" w:hAnsi="Arial" w:cs="Arial"/>
          <w:sz w:val="18"/>
          <w:szCs w:val="18"/>
        </w:rPr>
      </w:pPr>
    </w:p>
    <w:p w14:paraId="28E3AC5F" w14:textId="4F080F48" w:rsidR="00AD6491" w:rsidRPr="00DF518C" w:rsidRDefault="009738E9" w:rsidP="00AD6491">
      <w:pPr>
        <w:suppressAutoHyphens/>
        <w:spacing w:after="0" w:line="240" w:lineRule="auto"/>
        <w:jc w:val="center"/>
        <w:rPr>
          <w:rFonts w:ascii="Arial" w:eastAsia="Times New Roman" w:hAnsi="Arial" w:cs="Arial"/>
          <w:sz w:val="18"/>
          <w:szCs w:val="18"/>
          <w:lang w:eastAsia="ar-SA"/>
        </w:rPr>
      </w:pPr>
      <w:r>
        <w:rPr>
          <w:rFonts w:ascii="Arial" w:eastAsia="Times New Roman" w:hAnsi="Arial" w:cs="Arial"/>
          <w:sz w:val="18"/>
          <w:szCs w:val="18"/>
          <w:lang w:eastAsia="ar-SA"/>
        </w:rPr>
        <w:t>FINANČN</w:t>
      </w:r>
      <w:r w:rsidRPr="009738E9">
        <w:rPr>
          <w:rFonts w:ascii="Arial" w:eastAsia="Times New Roman" w:hAnsi="Arial" w:cs="Arial"/>
          <w:sz w:val="18"/>
          <w:szCs w:val="18"/>
          <w:highlight w:val="yellow"/>
          <w:lang w:eastAsia="ar-SA"/>
        </w:rPr>
        <w:t>O</w:t>
      </w:r>
      <w:r>
        <w:rPr>
          <w:rFonts w:ascii="Arial" w:eastAsia="Times New Roman" w:hAnsi="Arial" w:cs="Arial"/>
          <w:sz w:val="18"/>
          <w:szCs w:val="18"/>
          <w:lang w:eastAsia="ar-SA"/>
        </w:rPr>
        <w:t xml:space="preserve"> ZAVAROVANJ</w:t>
      </w:r>
      <w:r w:rsidRPr="009738E9">
        <w:rPr>
          <w:rFonts w:ascii="Arial" w:eastAsia="Times New Roman" w:hAnsi="Arial" w:cs="Arial"/>
          <w:sz w:val="18"/>
          <w:szCs w:val="18"/>
          <w:highlight w:val="yellow"/>
          <w:lang w:eastAsia="ar-SA"/>
        </w:rPr>
        <w:t>E</w:t>
      </w:r>
      <w:r w:rsidR="00AD6491" w:rsidRPr="00DF518C">
        <w:rPr>
          <w:rFonts w:ascii="Arial" w:eastAsia="Times New Roman" w:hAnsi="Arial" w:cs="Arial"/>
          <w:sz w:val="18"/>
          <w:szCs w:val="18"/>
          <w:lang w:eastAsia="ar-SA"/>
        </w:rPr>
        <w:t xml:space="preserve"> ZA DOBRO IZVEDBO POGODBENIH OBVEZNOSTI</w:t>
      </w:r>
    </w:p>
    <w:p w14:paraId="415874C1" w14:textId="77777777" w:rsidR="00AD6491" w:rsidRPr="00673471" w:rsidRDefault="00AD6491" w:rsidP="00AD6491">
      <w:pPr>
        <w:suppressAutoHyphens/>
        <w:spacing w:after="0" w:line="240" w:lineRule="auto"/>
        <w:jc w:val="both"/>
        <w:rPr>
          <w:rFonts w:ascii="Arial" w:eastAsia="Times New Roman" w:hAnsi="Arial" w:cs="Arial"/>
          <w:color w:val="0070C0"/>
          <w:sz w:val="18"/>
          <w:szCs w:val="18"/>
          <w:lang w:eastAsia="ar-SA"/>
        </w:rPr>
      </w:pPr>
    </w:p>
    <w:p w14:paraId="54EC84BA" w14:textId="7AB942FC" w:rsidR="00AD6491" w:rsidRPr="008179D6" w:rsidRDefault="00AD6491" w:rsidP="00673471">
      <w:pPr>
        <w:tabs>
          <w:tab w:val="left" w:pos="426"/>
        </w:tabs>
        <w:spacing w:after="120"/>
        <w:jc w:val="both"/>
        <w:rPr>
          <w:rFonts w:ascii="Arial" w:hAnsi="Arial" w:cs="Arial"/>
          <w:sz w:val="18"/>
          <w:szCs w:val="18"/>
        </w:rPr>
      </w:pPr>
      <w:r w:rsidRPr="008179D6">
        <w:rPr>
          <w:rFonts w:ascii="Arial" w:hAnsi="Arial" w:cs="Arial"/>
          <w:sz w:val="18"/>
          <w:szCs w:val="18"/>
        </w:rPr>
        <w:t>Izvajalec se, kot pogoj za veljavnost te pogodbe, zavezuje</w:t>
      </w:r>
      <w:r w:rsidR="00D50DC9">
        <w:rPr>
          <w:rFonts w:ascii="Arial" w:hAnsi="Arial" w:cs="Arial"/>
          <w:sz w:val="18"/>
          <w:szCs w:val="18"/>
        </w:rPr>
        <w:t xml:space="preserve"> </w:t>
      </w:r>
      <w:r w:rsidRPr="008179D6">
        <w:rPr>
          <w:rFonts w:ascii="Arial" w:eastAsia="Times New Roman" w:hAnsi="Arial" w:cs="Arial"/>
          <w:sz w:val="18"/>
          <w:szCs w:val="18"/>
          <w:lang w:eastAsia="ar-SA"/>
        </w:rPr>
        <w:t>najkasneje v desetih (10) dneh od podpisa te pogodbe</w:t>
      </w:r>
      <w:r w:rsidRPr="008179D6">
        <w:rPr>
          <w:rFonts w:ascii="Arial" w:hAnsi="Arial" w:cs="Arial"/>
          <w:sz w:val="18"/>
          <w:szCs w:val="18"/>
        </w:rPr>
        <w:t xml:space="preserve">, izročiti naročniku bančno garancijo ali kavcijsko zavarovanje za zavarovanje dobre izvedbe pogodbenih obveznosti, in sicer v višini 10 % skupne pogodbene vrednosti z DDV, z veljavnostjo najmanj </w:t>
      </w:r>
      <w:r w:rsidR="00673471" w:rsidRPr="008179D6">
        <w:rPr>
          <w:rFonts w:ascii="Arial" w:hAnsi="Arial" w:cs="Arial"/>
          <w:sz w:val="18"/>
          <w:szCs w:val="18"/>
        </w:rPr>
        <w:t>110</w:t>
      </w:r>
      <w:r w:rsidRPr="008179D6">
        <w:rPr>
          <w:rFonts w:ascii="Arial" w:hAnsi="Arial" w:cs="Arial"/>
          <w:sz w:val="18"/>
          <w:szCs w:val="18"/>
        </w:rPr>
        <w:t xml:space="preserve"> dni od sklenitve pogodbe.</w:t>
      </w:r>
    </w:p>
    <w:p w14:paraId="10ACA76B" w14:textId="77777777" w:rsidR="00AD6491" w:rsidRPr="008179D6" w:rsidRDefault="00AD6491" w:rsidP="00AD6491">
      <w:pPr>
        <w:tabs>
          <w:tab w:val="left" w:pos="426"/>
        </w:tabs>
        <w:spacing w:after="120"/>
        <w:jc w:val="both"/>
        <w:rPr>
          <w:rFonts w:ascii="Arial" w:hAnsi="Arial" w:cs="Arial"/>
          <w:sz w:val="18"/>
          <w:szCs w:val="18"/>
        </w:rPr>
      </w:pPr>
      <w:r w:rsidRPr="008179D6">
        <w:rPr>
          <w:rFonts w:ascii="Arial" w:hAnsi="Arial" w:cs="Arial"/>
          <w:sz w:val="18"/>
          <w:szCs w:val="18"/>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4A9F712A" w14:textId="62B5428E" w:rsidR="00AD6491" w:rsidRDefault="009738E9" w:rsidP="00AD6491">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Pr>
          <w:rFonts w:ascii="Arial" w:eastAsia="Times New Roman" w:hAnsi="Arial" w:cs="Arial"/>
          <w:sz w:val="18"/>
          <w:szCs w:val="18"/>
          <w:lang w:eastAsia="ar-SA"/>
        </w:rPr>
        <w:t>Finančn</w:t>
      </w:r>
      <w:r w:rsidRPr="009738E9">
        <w:rPr>
          <w:rFonts w:ascii="Arial" w:eastAsia="Times New Roman" w:hAnsi="Arial" w:cs="Arial"/>
          <w:sz w:val="18"/>
          <w:szCs w:val="18"/>
          <w:highlight w:val="yellow"/>
          <w:lang w:eastAsia="ar-SA"/>
        </w:rPr>
        <w:t>o</w:t>
      </w:r>
      <w:r>
        <w:rPr>
          <w:rFonts w:ascii="Arial" w:eastAsia="Times New Roman" w:hAnsi="Arial" w:cs="Arial"/>
          <w:sz w:val="18"/>
          <w:szCs w:val="18"/>
          <w:lang w:eastAsia="ar-SA"/>
        </w:rPr>
        <w:t xml:space="preserve"> zavarovanj</w:t>
      </w:r>
      <w:r w:rsidRPr="009738E9">
        <w:rPr>
          <w:rFonts w:ascii="Arial" w:eastAsia="Times New Roman" w:hAnsi="Arial" w:cs="Arial"/>
          <w:sz w:val="18"/>
          <w:szCs w:val="18"/>
          <w:highlight w:val="yellow"/>
          <w:lang w:eastAsia="ar-SA"/>
        </w:rPr>
        <w:t>e</w:t>
      </w:r>
      <w:r w:rsidR="00AD6491" w:rsidRPr="00DF518C">
        <w:rPr>
          <w:rFonts w:ascii="Arial" w:eastAsia="Times New Roman" w:hAnsi="Arial" w:cs="Arial"/>
          <w:sz w:val="18"/>
          <w:szCs w:val="18"/>
          <w:lang w:eastAsia="ar-SA"/>
        </w:rPr>
        <w:t xml:space="preserve"> lahko naročnik</w:t>
      </w:r>
      <w:r w:rsidR="00AD6491">
        <w:rPr>
          <w:rFonts w:ascii="Arial" w:eastAsia="Times New Roman" w:hAnsi="Arial" w:cs="Arial"/>
          <w:sz w:val="18"/>
          <w:szCs w:val="18"/>
          <w:lang w:eastAsia="ar-SA"/>
        </w:rPr>
        <w:t xml:space="preserve"> unovči pod naslednjimi pogoji:</w:t>
      </w:r>
    </w:p>
    <w:p w14:paraId="61C5220F" w14:textId="77777777" w:rsidR="00AD6491"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lastRenderedPageBreak/>
        <w:t xml:space="preserve">če se bo izkazalo, da izvajalec storitve ne opravlja v skladu s pogodbo, zahtevami razpisne dokumentacije ali </w:t>
      </w:r>
      <w:r>
        <w:rPr>
          <w:rFonts w:ascii="Arial" w:eastAsia="Times New Roman" w:hAnsi="Arial" w:cs="Arial"/>
          <w:sz w:val="18"/>
          <w:szCs w:val="18"/>
          <w:lang w:eastAsia="ar-SA"/>
        </w:rPr>
        <w:t>Idejnim projektom</w:t>
      </w:r>
      <w:r w:rsidRPr="00195117">
        <w:rPr>
          <w:rFonts w:ascii="Arial" w:eastAsia="Times New Roman" w:hAnsi="Arial" w:cs="Arial"/>
          <w:sz w:val="18"/>
          <w:szCs w:val="18"/>
          <w:lang w:eastAsia="ar-SA"/>
        </w:rPr>
        <w:t>;</w:t>
      </w:r>
    </w:p>
    <w:p w14:paraId="62B8966E" w14:textId="77777777" w:rsidR="00AD6491"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naročnik odstopil od te pogodbe zaradi kršitev na strani izvajalca;</w:t>
      </w:r>
    </w:p>
    <w:p w14:paraId="5E6FD2E6" w14:textId="77777777" w:rsidR="00AD6491"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naročnik odstopil od te pogodbe zaradi zamude izvajalca;</w:t>
      </w:r>
    </w:p>
    <w:p w14:paraId="66A63B24" w14:textId="449EB962" w:rsidR="00AD6491" w:rsidRPr="00673471"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izvajalec kršil zaupnost podatkov.</w:t>
      </w:r>
      <w:r w:rsidRPr="00673471">
        <w:rPr>
          <w:rFonts w:ascii="Arial" w:eastAsia="Times New Roman" w:hAnsi="Arial" w:cs="Arial"/>
          <w:sz w:val="18"/>
          <w:szCs w:val="18"/>
          <w:lang w:eastAsia="ar-SA"/>
        </w:rPr>
        <w:t>.</w:t>
      </w:r>
    </w:p>
    <w:p w14:paraId="1237C42D" w14:textId="77777777" w:rsidR="00AD6491"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p>
    <w:p w14:paraId="006DB2A4" w14:textId="77777777" w:rsidR="00AD6491" w:rsidRPr="00DF518C"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Predložitev finančnega zavarovanja za dobro izvedbo pogodbenih obveznosti je pogoj za veljavnost te pogodbe.</w:t>
      </w:r>
    </w:p>
    <w:p w14:paraId="0B6AEB37" w14:textId="77777777" w:rsidR="00AD6491" w:rsidRDefault="00AD6491" w:rsidP="00C45FF1">
      <w:pPr>
        <w:spacing w:after="0"/>
        <w:jc w:val="center"/>
        <w:rPr>
          <w:rFonts w:ascii="Arial" w:hAnsi="Arial" w:cs="Arial"/>
          <w:sz w:val="18"/>
          <w:szCs w:val="18"/>
        </w:rPr>
      </w:pPr>
    </w:p>
    <w:p w14:paraId="1FCE41D9" w14:textId="77777777" w:rsidR="00C45FF1" w:rsidRDefault="00C45FF1" w:rsidP="00C45FF1">
      <w:pPr>
        <w:tabs>
          <w:tab w:val="left" w:pos="426"/>
        </w:tabs>
        <w:spacing w:after="0"/>
        <w:jc w:val="both"/>
        <w:rPr>
          <w:rFonts w:ascii="Arial" w:hAnsi="Arial" w:cs="Arial"/>
          <w:sz w:val="18"/>
          <w:szCs w:val="18"/>
        </w:rPr>
      </w:pPr>
    </w:p>
    <w:p w14:paraId="46C0EEE5" w14:textId="3A14C8C0"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7299AD34" w14:textId="77777777" w:rsidR="00C45FF1" w:rsidRDefault="00C45FF1" w:rsidP="00C45FF1">
      <w:pPr>
        <w:spacing w:after="0"/>
        <w:jc w:val="center"/>
        <w:rPr>
          <w:rFonts w:ascii="Arial" w:hAnsi="Arial" w:cs="Arial"/>
          <w:sz w:val="18"/>
          <w:szCs w:val="18"/>
        </w:rPr>
      </w:pPr>
    </w:p>
    <w:p w14:paraId="0C969C87"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08FFAB9B" w14:textId="77777777" w:rsidR="00C45FF1" w:rsidRDefault="00C45FF1" w:rsidP="00C45FF1">
      <w:pPr>
        <w:spacing w:after="0"/>
        <w:jc w:val="center"/>
        <w:rPr>
          <w:rFonts w:ascii="Arial" w:hAnsi="Arial" w:cs="Arial"/>
          <w:sz w:val="18"/>
          <w:szCs w:val="18"/>
        </w:rPr>
      </w:pPr>
    </w:p>
    <w:p w14:paraId="53671480" w14:textId="77777777" w:rsidR="00CA2E20"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 dnem plačila izvajalec na</w:t>
      </w:r>
      <w:r w:rsidRPr="00371BFF">
        <w:rPr>
          <w:rFonts w:ascii="Arial" w:hAnsi="Arial" w:cs="Arial"/>
          <w:sz w:val="18"/>
          <w:szCs w:val="18"/>
        </w:rPr>
        <w:t xml:space="preserve"> naročnika prenese vse materialne avtorske pravice, zadrži pa moralne avtorske pravice, brez dodatnih finančnih obveznosti naročnika. Projektna dokumentacija, ki jo prejme naročnik, postane last naročnika.</w:t>
      </w:r>
      <w:r w:rsidRPr="00371BFF">
        <w:rPr>
          <w:rFonts w:ascii="Arial" w:hAnsi="Arial" w:cs="Arial"/>
          <w:sz w:val="18"/>
          <w:szCs w:val="18"/>
          <w:lang w:eastAsia="sl-SI"/>
        </w:rPr>
        <w:t xml:space="preserve"> </w:t>
      </w:r>
    </w:p>
    <w:p w14:paraId="348A5F5F" w14:textId="77777777" w:rsidR="00C45FF1" w:rsidRPr="00371BFF" w:rsidRDefault="00C45FF1" w:rsidP="00C45FF1">
      <w:pPr>
        <w:overflowPunct w:val="0"/>
        <w:autoSpaceDE w:val="0"/>
        <w:autoSpaceDN w:val="0"/>
        <w:adjustRightInd w:val="0"/>
        <w:spacing w:after="0"/>
        <w:jc w:val="center"/>
        <w:textAlignment w:val="baseline"/>
        <w:rPr>
          <w:rFonts w:ascii="Arial" w:hAnsi="Arial" w:cs="Arial"/>
          <w:sz w:val="18"/>
          <w:szCs w:val="18"/>
          <w:lang w:eastAsia="sl-SI"/>
        </w:rPr>
      </w:pPr>
    </w:p>
    <w:p w14:paraId="3B79966E" w14:textId="6DEF58B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28CC869" w14:textId="77777777" w:rsidR="00C45FF1" w:rsidRDefault="00C45FF1" w:rsidP="00C45FF1">
      <w:pPr>
        <w:spacing w:after="0"/>
        <w:jc w:val="center"/>
        <w:rPr>
          <w:rFonts w:ascii="Arial" w:hAnsi="Arial" w:cs="Arial"/>
          <w:sz w:val="18"/>
          <w:szCs w:val="18"/>
        </w:rPr>
      </w:pPr>
    </w:p>
    <w:p w14:paraId="2DF144CE" w14:textId="77777777" w:rsidR="00C45FF1" w:rsidRDefault="00C45FF1" w:rsidP="00C45FF1">
      <w:pPr>
        <w:spacing w:after="0"/>
        <w:jc w:val="center"/>
        <w:rPr>
          <w:rFonts w:ascii="Arial" w:hAnsi="Arial" w:cs="Arial"/>
          <w:sz w:val="18"/>
          <w:szCs w:val="18"/>
        </w:rPr>
      </w:pPr>
      <w:r>
        <w:rPr>
          <w:rFonts w:ascii="Arial" w:hAnsi="Arial" w:cs="Arial"/>
          <w:sz w:val="18"/>
          <w:szCs w:val="18"/>
        </w:rPr>
        <w:t>POOBLAŠČENA PREDSTAVNIKA</w:t>
      </w:r>
    </w:p>
    <w:p w14:paraId="1BE95274" w14:textId="77777777" w:rsidR="00C45FF1" w:rsidRDefault="00C45FF1" w:rsidP="00C45FF1">
      <w:pPr>
        <w:spacing w:after="0"/>
        <w:jc w:val="center"/>
        <w:rPr>
          <w:rFonts w:ascii="Arial" w:hAnsi="Arial" w:cs="Arial"/>
          <w:sz w:val="18"/>
          <w:szCs w:val="18"/>
        </w:rPr>
      </w:pPr>
    </w:p>
    <w:p w14:paraId="610CE7C8" w14:textId="40A0F056" w:rsidR="00C45FF1" w:rsidRPr="00371BFF" w:rsidRDefault="00C45FF1" w:rsidP="00C45FF1">
      <w:pPr>
        <w:autoSpaceDE w:val="0"/>
        <w:autoSpaceDN w:val="0"/>
        <w:adjustRightInd w:val="0"/>
        <w:spacing w:after="0"/>
        <w:jc w:val="both"/>
        <w:rPr>
          <w:rFonts w:ascii="Arial" w:hAnsi="Arial" w:cs="Arial"/>
          <w:sz w:val="18"/>
          <w:szCs w:val="18"/>
          <w:lang w:eastAsia="sl-SI"/>
        </w:rPr>
      </w:pPr>
      <w:r w:rsidRPr="00C95530">
        <w:rPr>
          <w:rFonts w:ascii="Arial" w:hAnsi="Arial" w:cs="Arial"/>
          <w:sz w:val="18"/>
          <w:szCs w:val="18"/>
          <w:lang w:eastAsia="sl-SI"/>
        </w:rPr>
        <w:t>Skrbni</w:t>
      </w:r>
      <w:r>
        <w:rPr>
          <w:rFonts w:ascii="Arial" w:hAnsi="Arial" w:cs="Arial"/>
          <w:sz w:val="18"/>
          <w:szCs w:val="18"/>
          <w:lang w:eastAsia="sl-SI"/>
        </w:rPr>
        <w:t>k</w:t>
      </w:r>
      <w:r w:rsidRPr="00C95530">
        <w:rPr>
          <w:rFonts w:ascii="Arial" w:hAnsi="Arial" w:cs="Arial"/>
          <w:sz w:val="18"/>
          <w:szCs w:val="18"/>
          <w:lang w:eastAsia="sl-SI"/>
        </w:rPr>
        <w:t xml:space="preserve"> te pogodbe s strani </w:t>
      </w:r>
      <w:r w:rsidRPr="00F54B40">
        <w:rPr>
          <w:rFonts w:ascii="Arial" w:hAnsi="Arial" w:cs="Arial"/>
          <w:sz w:val="18"/>
          <w:szCs w:val="18"/>
          <w:lang w:eastAsia="sl-SI"/>
        </w:rPr>
        <w:t>naročnika je</w:t>
      </w:r>
      <w:r w:rsidR="00F54B40" w:rsidRPr="00F54B40">
        <w:rPr>
          <w:rFonts w:ascii="Arial" w:hAnsi="Arial" w:cs="Arial"/>
          <w:sz w:val="18"/>
          <w:szCs w:val="18"/>
          <w:lang w:eastAsia="sl-SI"/>
        </w:rPr>
        <w:t xml:space="preserve"> ________________</w:t>
      </w:r>
      <w:r w:rsidRPr="00F54B40">
        <w:rPr>
          <w:rFonts w:ascii="Arial" w:hAnsi="Arial" w:cs="Arial"/>
          <w:sz w:val="18"/>
          <w:szCs w:val="18"/>
          <w:lang w:eastAsia="sl-SI"/>
        </w:rPr>
        <w:t xml:space="preserve">. Pooblaščena predstavnica naročnika je </w:t>
      </w:r>
      <w:r w:rsidR="00673471" w:rsidRPr="00F54B40">
        <w:rPr>
          <w:rFonts w:ascii="Arial" w:hAnsi="Arial" w:cs="Arial"/>
          <w:sz w:val="18"/>
          <w:szCs w:val="18"/>
          <w:lang w:eastAsia="sl-SI"/>
        </w:rPr>
        <w:t>Violeta Potočnik Krajnc.</w:t>
      </w:r>
      <w:r w:rsidR="00673471">
        <w:rPr>
          <w:rFonts w:ascii="Arial" w:hAnsi="Arial" w:cs="Arial"/>
          <w:sz w:val="18"/>
          <w:szCs w:val="18"/>
          <w:lang w:eastAsia="sl-SI"/>
        </w:rPr>
        <w:t xml:space="preserve"> </w:t>
      </w:r>
    </w:p>
    <w:p w14:paraId="4724D3F9" w14:textId="77777777" w:rsidR="00C45FF1" w:rsidRDefault="00C45FF1" w:rsidP="00C45FF1">
      <w:pPr>
        <w:autoSpaceDE w:val="0"/>
        <w:autoSpaceDN w:val="0"/>
        <w:adjustRightInd w:val="0"/>
        <w:spacing w:after="0"/>
        <w:jc w:val="both"/>
        <w:rPr>
          <w:rFonts w:ascii="Arial" w:hAnsi="Arial" w:cs="Arial"/>
          <w:sz w:val="18"/>
          <w:szCs w:val="18"/>
        </w:rPr>
      </w:pPr>
      <w:r w:rsidRPr="00371BFF">
        <w:rPr>
          <w:rFonts w:ascii="Arial" w:hAnsi="Arial" w:cs="Arial"/>
          <w:sz w:val="18"/>
          <w:szCs w:val="18"/>
          <w:lang w:eastAsia="sl-SI"/>
        </w:rPr>
        <w:t>Izvajalec za svojega pooblaščenega predstavnika določa ________________________, ki je pooblaščen/a, da kot vodja projekta zastopa izvajalca v vseh vprašanjih, ki zadevajo izvrševanje ali uveljavitev</w:t>
      </w:r>
      <w:r>
        <w:rPr>
          <w:rFonts w:ascii="Arial" w:hAnsi="Arial" w:cs="Arial"/>
          <w:sz w:val="18"/>
          <w:szCs w:val="18"/>
        </w:rPr>
        <w:t xml:space="preserve"> te pogodbe.</w:t>
      </w:r>
    </w:p>
    <w:p w14:paraId="6AE4DC02" w14:textId="77777777" w:rsidR="00C45FF1" w:rsidRDefault="00C45FF1" w:rsidP="00C45FF1">
      <w:pPr>
        <w:autoSpaceDE w:val="0"/>
        <w:autoSpaceDN w:val="0"/>
        <w:adjustRightInd w:val="0"/>
        <w:spacing w:after="0"/>
        <w:jc w:val="both"/>
        <w:rPr>
          <w:rFonts w:ascii="Arial" w:hAnsi="Arial" w:cs="Arial"/>
          <w:sz w:val="18"/>
          <w:szCs w:val="18"/>
        </w:rPr>
      </w:pPr>
    </w:p>
    <w:p w14:paraId="68D92FC9" w14:textId="77777777" w:rsidR="00C45FF1" w:rsidRDefault="00C45FF1" w:rsidP="00C45FF1">
      <w:pPr>
        <w:autoSpaceDE w:val="0"/>
        <w:autoSpaceDN w:val="0"/>
        <w:adjustRightInd w:val="0"/>
        <w:spacing w:after="0"/>
        <w:jc w:val="both"/>
        <w:rPr>
          <w:rFonts w:ascii="Arial" w:hAnsi="Arial" w:cs="Arial"/>
          <w:sz w:val="18"/>
          <w:szCs w:val="18"/>
        </w:rPr>
      </w:pPr>
    </w:p>
    <w:p w14:paraId="6F0B23FC" w14:textId="75F45B40"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19705EF4" w14:textId="2878C41A"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06F77968" w14:textId="77777777" w:rsidR="00C45FF1" w:rsidRDefault="00C45FF1" w:rsidP="00C45FF1">
      <w:pPr>
        <w:spacing w:after="0"/>
        <w:jc w:val="center"/>
        <w:rPr>
          <w:rFonts w:ascii="Arial" w:hAnsi="Arial" w:cs="Arial"/>
          <w:sz w:val="18"/>
          <w:szCs w:val="18"/>
        </w:rPr>
      </w:pPr>
      <w:r>
        <w:rPr>
          <w:rFonts w:ascii="Arial" w:hAnsi="Arial" w:cs="Arial"/>
          <w:sz w:val="18"/>
          <w:szCs w:val="18"/>
        </w:rPr>
        <w:t>SOGLASJE ZA OBDELAVO PODATKOV</w:t>
      </w:r>
    </w:p>
    <w:p w14:paraId="5EF93830" w14:textId="77777777" w:rsidR="00C45FF1" w:rsidRDefault="00C45FF1" w:rsidP="00C45FF1">
      <w:pPr>
        <w:spacing w:after="0"/>
        <w:jc w:val="both"/>
        <w:rPr>
          <w:rFonts w:ascii="Arial" w:hAnsi="Arial" w:cs="Arial"/>
          <w:sz w:val="18"/>
          <w:szCs w:val="18"/>
          <w:lang w:eastAsia="sl-SI"/>
        </w:rPr>
      </w:pPr>
    </w:p>
    <w:p w14:paraId="19ED6620" w14:textId="77777777" w:rsidR="00C45FF1" w:rsidRDefault="00C45FF1" w:rsidP="00C45FF1">
      <w:pPr>
        <w:spacing w:after="0"/>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Pr="00371BFF">
        <w:rPr>
          <w:rFonts w:ascii="Arial" w:hAnsi="Arial" w:cs="Arial"/>
          <w:sz w:val="18"/>
          <w:szCs w:val="18"/>
          <w:lang w:eastAsia="sl-SI"/>
        </w:rPr>
        <w:t>soglasodajalcem</w:t>
      </w:r>
      <w:proofErr w:type="spellEnd"/>
      <w:r w:rsidRPr="00371BFF">
        <w:rPr>
          <w:rFonts w:ascii="Arial" w:hAnsi="Arial" w:cs="Arial"/>
          <w:sz w:val="18"/>
          <w:szCs w:val="18"/>
          <w:lang w:eastAsia="sl-SI"/>
        </w:rPr>
        <w:t xml:space="preserve">, kakor tudi da opravi poizvedbe pri pristojnih državnih in drugih organih in institucijah, drugih </w:t>
      </w:r>
      <w:proofErr w:type="spellStart"/>
      <w:r w:rsidRPr="00371BFF">
        <w:rPr>
          <w:rFonts w:ascii="Arial" w:hAnsi="Arial" w:cs="Arial"/>
          <w:sz w:val="18"/>
          <w:szCs w:val="18"/>
          <w:lang w:eastAsia="sl-SI"/>
        </w:rPr>
        <w:t>soglasodajalcih</w:t>
      </w:r>
      <w:proofErr w:type="spellEnd"/>
      <w:r w:rsidRPr="00371BFF">
        <w:rPr>
          <w:rFonts w:ascii="Arial" w:hAnsi="Arial" w:cs="Arial"/>
          <w:sz w:val="18"/>
          <w:szCs w:val="18"/>
          <w:lang w:eastAsia="sl-SI"/>
        </w:rPr>
        <w:t xml:space="preserve"> ali tretjih osebah, katerim naročnik s podpisom te pogodbe dovoljuje posredovanje podatkov in informacij </w:t>
      </w:r>
      <w:r>
        <w:rPr>
          <w:rFonts w:ascii="Arial" w:hAnsi="Arial" w:cs="Arial"/>
          <w:sz w:val="18"/>
          <w:szCs w:val="18"/>
          <w:lang w:eastAsia="sl-SI"/>
        </w:rPr>
        <w:t>(proti predložitvi te pogodbe).</w:t>
      </w:r>
    </w:p>
    <w:p w14:paraId="4373A78D" w14:textId="77777777" w:rsidR="00CA2E20" w:rsidRPr="00371BFF" w:rsidRDefault="00CA2E20" w:rsidP="00C45FF1">
      <w:pPr>
        <w:spacing w:after="0"/>
        <w:jc w:val="both"/>
        <w:rPr>
          <w:rFonts w:ascii="Arial" w:hAnsi="Arial" w:cs="Arial"/>
          <w:sz w:val="18"/>
          <w:szCs w:val="18"/>
          <w:lang w:eastAsia="sl-SI"/>
        </w:rPr>
      </w:pPr>
    </w:p>
    <w:p w14:paraId="46EFA277" w14:textId="190A2E42"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72388BB0" w14:textId="016950DB"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7E53E4AE"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7378F041"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p>
    <w:p w14:paraId="01A5D000"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51293025"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3428D25C"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D1AED57"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D0FD4E2" w14:textId="77777777" w:rsidR="00C45FF1"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5366B75E" w14:textId="77777777" w:rsidR="00C45FF1" w:rsidRPr="00B11B87" w:rsidRDefault="00C45FF1" w:rsidP="00C45FF1">
      <w:pPr>
        <w:widowControl w:val="0"/>
        <w:spacing w:after="0"/>
        <w:ind w:left="360"/>
        <w:jc w:val="center"/>
        <w:rPr>
          <w:rFonts w:ascii="Arial" w:hAnsi="Arial" w:cs="Arial"/>
          <w:sz w:val="18"/>
          <w:szCs w:val="18"/>
        </w:rPr>
      </w:pPr>
    </w:p>
    <w:p w14:paraId="392A4AFC" w14:textId="77777777" w:rsidR="00F54B40" w:rsidRDefault="00F54B40" w:rsidP="00C45FF1">
      <w:pPr>
        <w:widowControl w:val="0"/>
        <w:spacing w:after="0"/>
        <w:ind w:left="360"/>
        <w:jc w:val="center"/>
        <w:rPr>
          <w:rFonts w:ascii="Arial" w:hAnsi="Arial" w:cs="Arial"/>
          <w:sz w:val="18"/>
          <w:szCs w:val="18"/>
        </w:rPr>
      </w:pPr>
    </w:p>
    <w:p w14:paraId="2695861D" w14:textId="641EB3D9" w:rsidR="00C45FF1" w:rsidRPr="00AF269E" w:rsidRDefault="00AF269E" w:rsidP="00AF269E">
      <w:pPr>
        <w:pStyle w:val="Odstavekseznama"/>
        <w:widowControl w:val="0"/>
        <w:spacing w:after="0"/>
        <w:jc w:val="center"/>
        <w:rPr>
          <w:rFonts w:ascii="Arial" w:hAnsi="Arial" w:cs="Arial"/>
          <w:strike/>
          <w:sz w:val="18"/>
          <w:szCs w:val="18"/>
        </w:rPr>
      </w:pPr>
      <w:r w:rsidRPr="00AF269E">
        <w:rPr>
          <w:rFonts w:ascii="Arial" w:hAnsi="Arial" w:cs="Arial"/>
          <w:strike/>
          <w:sz w:val="18"/>
          <w:szCs w:val="18"/>
        </w:rPr>
        <w:t>22.</w:t>
      </w:r>
      <w:r w:rsidR="00C45FF1" w:rsidRPr="00AF269E">
        <w:rPr>
          <w:rFonts w:ascii="Arial" w:hAnsi="Arial" w:cs="Arial"/>
          <w:strike/>
          <w:sz w:val="18"/>
          <w:szCs w:val="18"/>
        </w:rPr>
        <w:t>člen</w:t>
      </w:r>
    </w:p>
    <w:p w14:paraId="5146CEC4" w14:textId="48C783ED" w:rsidR="00C45FF1" w:rsidRPr="00832E24" w:rsidRDefault="00D50DC9" w:rsidP="00C45FF1">
      <w:pPr>
        <w:widowControl w:val="0"/>
        <w:spacing w:after="0"/>
        <w:jc w:val="center"/>
        <w:rPr>
          <w:rFonts w:ascii="Arial" w:hAnsi="Arial" w:cs="Arial"/>
          <w:strike/>
          <w:sz w:val="18"/>
          <w:szCs w:val="18"/>
        </w:rPr>
      </w:pPr>
      <w:r>
        <w:rPr>
          <w:rFonts w:ascii="Arial" w:hAnsi="Arial" w:cs="Arial"/>
          <w:strike/>
          <w:sz w:val="18"/>
          <w:szCs w:val="18"/>
        </w:rPr>
        <w:t xml:space="preserve"> </w:t>
      </w:r>
    </w:p>
    <w:p w14:paraId="247712F1" w14:textId="77777777" w:rsidR="00C45FF1" w:rsidRPr="00ED24CC" w:rsidRDefault="00C45FF1" w:rsidP="00C45FF1">
      <w:pPr>
        <w:widowControl w:val="0"/>
        <w:spacing w:after="0"/>
        <w:jc w:val="center"/>
        <w:rPr>
          <w:rFonts w:ascii="Arial" w:hAnsi="Arial" w:cs="Arial"/>
          <w:strike/>
          <w:color w:val="FF0000"/>
          <w:sz w:val="18"/>
          <w:szCs w:val="18"/>
        </w:rPr>
      </w:pPr>
      <w:bookmarkStart w:id="1" w:name="_GoBack"/>
      <w:r w:rsidRPr="00ED24CC">
        <w:rPr>
          <w:rFonts w:ascii="Arial" w:hAnsi="Arial" w:cs="Arial"/>
          <w:strike/>
          <w:color w:val="FF0000"/>
          <w:sz w:val="18"/>
          <w:szCs w:val="18"/>
        </w:rPr>
        <w:lastRenderedPageBreak/>
        <w:t xml:space="preserve"> PRILOGE POGODBE</w:t>
      </w:r>
    </w:p>
    <w:p w14:paraId="071E63F2" w14:textId="77777777" w:rsidR="00C45FF1" w:rsidRPr="00ED24CC" w:rsidRDefault="00C45FF1" w:rsidP="00C45FF1">
      <w:pPr>
        <w:widowControl w:val="0"/>
        <w:spacing w:after="0"/>
        <w:jc w:val="center"/>
        <w:rPr>
          <w:rFonts w:ascii="Arial" w:hAnsi="Arial" w:cs="Arial"/>
          <w:strike/>
          <w:color w:val="FF0000"/>
          <w:sz w:val="18"/>
          <w:szCs w:val="18"/>
        </w:rPr>
      </w:pPr>
    </w:p>
    <w:p w14:paraId="33ECFDD3" w14:textId="77777777" w:rsidR="00C45FF1" w:rsidRPr="00ED24CC" w:rsidRDefault="00C45FF1" w:rsidP="00C45FF1">
      <w:pPr>
        <w:widowControl w:val="0"/>
        <w:spacing w:after="0"/>
        <w:rPr>
          <w:rFonts w:ascii="Arial" w:hAnsi="Arial" w:cs="Arial"/>
          <w:strike/>
          <w:color w:val="FF0000"/>
          <w:sz w:val="18"/>
          <w:szCs w:val="18"/>
        </w:rPr>
      </w:pPr>
      <w:r w:rsidRPr="00ED24CC">
        <w:rPr>
          <w:rFonts w:ascii="Arial" w:hAnsi="Arial" w:cs="Arial"/>
          <w:strike/>
          <w:color w:val="FF0000"/>
          <w:sz w:val="18"/>
          <w:szCs w:val="18"/>
        </w:rPr>
        <w:t>Priloge in sestavni del te pogodbe so:</w:t>
      </w:r>
    </w:p>
    <w:p w14:paraId="47E08D53" w14:textId="77777777" w:rsidR="00C45FF1" w:rsidRPr="00ED24CC" w:rsidRDefault="00C45FF1" w:rsidP="00FE38A2">
      <w:pPr>
        <w:widowControl w:val="0"/>
        <w:numPr>
          <w:ilvl w:val="0"/>
          <w:numId w:val="28"/>
        </w:numPr>
        <w:spacing w:after="0"/>
        <w:rPr>
          <w:rFonts w:ascii="Arial" w:hAnsi="Arial" w:cs="Arial"/>
          <w:strike/>
          <w:color w:val="FF0000"/>
          <w:sz w:val="18"/>
          <w:szCs w:val="18"/>
        </w:rPr>
      </w:pPr>
      <w:r w:rsidRPr="00ED24CC">
        <w:rPr>
          <w:rFonts w:ascii="Arial" w:hAnsi="Arial" w:cs="Arial"/>
          <w:strike/>
          <w:color w:val="FF0000"/>
          <w:sz w:val="18"/>
          <w:szCs w:val="18"/>
        </w:rPr>
        <w:t>Finančno zavarovanje za dobro izvedbo pogodbenih obveznosti,</w:t>
      </w:r>
    </w:p>
    <w:p w14:paraId="0C9A785B" w14:textId="77777777" w:rsidR="00C45FF1" w:rsidRPr="00ED24CC" w:rsidRDefault="00C45FF1" w:rsidP="00FE38A2">
      <w:pPr>
        <w:widowControl w:val="0"/>
        <w:numPr>
          <w:ilvl w:val="0"/>
          <w:numId w:val="28"/>
        </w:numPr>
        <w:spacing w:after="0"/>
        <w:rPr>
          <w:rFonts w:ascii="Arial" w:hAnsi="Arial" w:cs="Arial"/>
          <w:strike/>
          <w:color w:val="FF0000"/>
          <w:sz w:val="18"/>
          <w:szCs w:val="18"/>
        </w:rPr>
      </w:pPr>
      <w:r w:rsidRPr="00ED24CC">
        <w:rPr>
          <w:rFonts w:ascii="Arial" w:hAnsi="Arial" w:cs="Arial"/>
          <w:strike/>
          <w:color w:val="FF0000"/>
          <w:sz w:val="18"/>
          <w:szCs w:val="18"/>
        </w:rPr>
        <w:t>Ponudba izvajalca z dne __________, vključno s seznamom podizvajalcev in podatki o delih, ki jih prevzemajo,</w:t>
      </w:r>
    </w:p>
    <w:p w14:paraId="1D07EE50" w14:textId="77777777" w:rsidR="00C45FF1" w:rsidRPr="00ED24CC" w:rsidRDefault="00C45FF1" w:rsidP="00FE38A2">
      <w:pPr>
        <w:widowControl w:val="0"/>
        <w:numPr>
          <w:ilvl w:val="0"/>
          <w:numId w:val="28"/>
        </w:numPr>
        <w:spacing w:after="0"/>
        <w:rPr>
          <w:rFonts w:ascii="Arial" w:hAnsi="Arial" w:cs="Arial"/>
          <w:strike/>
          <w:color w:val="FF0000"/>
          <w:sz w:val="18"/>
          <w:szCs w:val="18"/>
        </w:rPr>
      </w:pPr>
      <w:r w:rsidRPr="00ED24CC">
        <w:rPr>
          <w:rFonts w:ascii="Arial" w:hAnsi="Arial" w:cs="Arial"/>
          <w:strike/>
          <w:color w:val="FF0000"/>
          <w:sz w:val="18"/>
          <w:szCs w:val="18"/>
        </w:rPr>
        <w:t>Razpisna dokumentacija naročnika.</w:t>
      </w:r>
    </w:p>
    <w:bookmarkEnd w:id="1"/>
    <w:p w14:paraId="568DBDC4" w14:textId="6B39253D" w:rsidR="00C45FF1" w:rsidRDefault="00C45FF1" w:rsidP="00C45FF1">
      <w:pPr>
        <w:widowControl w:val="0"/>
        <w:spacing w:after="0"/>
        <w:rPr>
          <w:rFonts w:ascii="Arial" w:hAnsi="Arial" w:cs="Arial"/>
          <w:sz w:val="18"/>
          <w:szCs w:val="18"/>
        </w:rPr>
      </w:pPr>
    </w:p>
    <w:p w14:paraId="16B5FBAC" w14:textId="70191D1D"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5E84A570" w14:textId="506CFD2C"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1CB9D1F"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REŠEVANJE SPOROV (MEDIACIJA)</w:t>
      </w:r>
    </w:p>
    <w:p w14:paraId="1B57632A" w14:textId="77777777" w:rsidR="00C45FF1" w:rsidRDefault="00C45FF1" w:rsidP="00C45FF1">
      <w:pPr>
        <w:spacing w:after="0"/>
        <w:jc w:val="center"/>
        <w:rPr>
          <w:rFonts w:ascii="Arial" w:hAnsi="Arial" w:cs="Arial"/>
          <w:sz w:val="18"/>
          <w:szCs w:val="18"/>
        </w:rPr>
      </w:pPr>
    </w:p>
    <w:p w14:paraId="0283FEE1" w14:textId="1D98E984" w:rsidR="00C45FF1" w:rsidRDefault="00C45FF1" w:rsidP="00C45FF1">
      <w:pPr>
        <w:spacing w:after="0"/>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 xml:space="preserve">i reševanja morebitnega spora. </w:t>
      </w:r>
      <w:r w:rsidRPr="00371BFF">
        <w:rPr>
          <w:rFonts w:ascii="Arial" w:hAnsi="Arial" w:cs="Arial"/>
          <w:sz w:val="18"/>
          <w:szCs w:val="18"/>
        </w:rPr>
        <w:t>V kolikor to ne bo</w:t>
      </w:r>
      <w:r w:rsidR="00D50DC9">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sidR="00D50DC9">
        <w:rPr>
          <w:rFonts w:ascii="Arial" w:hAnsi="Arial" w:cs="Arial"/>
          <w:sz w:val="18"/>
          <w:szCs w:val="18"/>
        </w:rPr>
        <w:t xml:space="preserve"> </w:t>
      </w:r>
      <w:r w:rsidRPr="00371BFF">
        <w:rPr>
          <w:rFonts w:ascii="Arial" w:hAnsi="Arial" w:cs="Arial"/>
          <w:sz w:val="18"/>
          <w:szCs w:val="18"/>
        </w:rPr>
        <w:t>s predložitvijo spora v mediacijo.</w:t>
      </w:r>
    </w:p>
    <w:p w14:paraId="1CD5AF32" w14:textId="77777777" w:rsidR="00C45FF1" w:rsidRPr="00371BFF" w:rsidRDefault="00C45FF1" w:rsidP="00C45FF1">
      <w:pPr>
        <w:spacing w:after="0"/>
        <w:jc w:val="both"/>
        <w:rPr>
          <w:rFonts w:ascii="Arial" w:hAnsi="Arial" w:cs="Arial"/>
          <w:sz w:val="18"/>
          <w:szCs w:val="18"/>
        </w:rPr>
      </w:pPr>
    </w:p>
    <w:p w14:paraId="4CAEC025" w14:textId="4277064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670E3803" w14:textId="322D7009"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787AC80" w14:textId="77777777" w:rsidR="00C45FF1" w:rsidRPr="00B11B87" w:rsidRDefault="00C45FF1" w:rsidP="00C45FF1">
      <w:pPr>
        <w:spacing w:after="0"/>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AF1631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7288B3"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sklenjena z dnem podpisa zadnje od obeh pogodbenih strank, pod pogojem, da izvajalec predloži finančno zavarovanje za dobro izvedbo pogodbenih obveznosti.</w:t>
      </w:r>
    </w:p>
    <w:p w14:paraId="79F308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BA2AF4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2AD2E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24E9532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2628400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12D619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505291A" w14:textId="77777777" w:rsidR="00C45FF1" w:rsidRPr="000143BE"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sestavljena v štirih enakih izvodih, od katerih prejme vsak</w:t>
      </w:r>
      <w:r>
        <w:rPr>
          <w:rFonts w:ascii="Arial" w:hAnsi="Arial" w:cs="Arial"/>
          <w:sz w:val="18"/>
          <w:szCs w:val="18"/>
        </w:rPr>
        <w:t>a pogodbena stranka dva izvoda.</w:t>
      </w:r>
    </w:p>
    <w:p w14:paraId="6206CF71" w14:textId="1E3B65D3" w:rsidR="00C45FF1" w:rsidRPr="00B11B87" w:rsidRDefault="00C45FF1" w:rsidP="00C45FF1">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 xml:space="preserve">Številka: </w:t>
      </w:r>
    </w:p>
    <w:p w14:paraId="3A510BC6" w14:textId="77777777" w:rsidR="00C45FF1" w:rsidRPr="00B11B87" w:rsidRDefault="00C45FF1" w:rsidP="00C45FF1">
      <w:pPr>
        <w:tabs>
          <w:tab w:val="left" w:pos="426"/>
        </w:tabs>
        <w:spacing w:after="0"/>
        <w:jc w:val="both"/>
        <w:rPr>
          <w:rFonts w:ascii="Arial" w:hAnsi="Arial" w:cs="Arial"/>
          <w:sz w:val="18"/>
          <w:szCs w:val="18"/>
        </w:rPr>
      </w:pPr>
    </w:p>
    <w:p w14:paraId="523D9015" w14:textId="4419AF19"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V _______, __________________________</w:t>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V </w:t>
      </w:r>
      <w:r>
        <w:rPr>
          <w:rFonts w:ascii="Arial" w:hAnsi="Arial" w:cs="Arial"/>
          <w:sz w:val="18"/>
          <w:szCs w:val="18"/>
        </w:rPr>
        <w:t>Velenju</w:t>
      </w:r>
      <w:r w:rsidRPr="00B11B87">
        <w:rPr>
          <w:rFonts w:ascii="Arial" w:hAnsi="Arial" w:cs="Arial"/>
          <w:sz w:val="18"/>
          <w:szCs w:val="18"/>
        </w:rPr>
        <w:t>, __________________________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p>
    <w:p w14:paraId="1ECD57B6" w14:textId="64F41C1D"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IZVAJALEC</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NAROČNIK </w:t>
      </w:r>
    </w:p>
    <w:p w14:paraId="46AAB20A" w14:textId="604441B7" w:rsidR="00C45FF1"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D50DC9">
        <w:rPr>
          <w:rFonts w:ascii="Arial" w:hAnsi="Arial" w:cs="Arial"/>
          <w:sz w:val="18"/>
          <w:szCs w:val="18"/>
        </w:rPr>
        <w:t xml:space="preserve"> </w:t>
      </w:r>
      <w:r w:rsidR="00673471">
        <w:rPr>
          <w:rFonts w:ascii="Arial" w:hAnsi="Arial" w:cs="Arial"/>
          <w:sz w:val="18"/>
          <w:szCs w:val="18"/>
        </w:rPr>
        <w:t>Dom za varstvo odraslih Velenje</w:t>
      </w:r>
    </w:p>
    <w:p w14:paraId="61C13E09" w14:textId="4B5DD1FE" w:rsidR="00673471"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r w:rsidR="00673471">
        <w:rPr>
          <w:rFonts w:ascii="Arial" w:hAnsi="Arial" w:cs="Arial"/>
          <w:sz w:val="18"/>
          <w:szCs w:val="18"/>
        </w:rPr>
        <w:t>direktorica</w:t>
      </w:r>
    </w:p>
    <w:p w14:paraId="5596A467" w14:textId="6ADD7E39" w:rsidR="00673471" w:rsidRPr="00B11B87"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r w:rsidR="00673471">
        <w:rPr>
          <w:rFonts w:ascii="Arial" w:hAnsi="Arial" w:cs="Arial"/>
          <w:sz w:val="18"/>
          <w:szCs w:val="18"/>
        </w:rPr>
        <w:t>Violeta Potočnik Krajnc</w:t>
      </w:r>
    </w:p>
    <w:p w14:paraId="1D7D0A11" w14:textId="181247C1" w:rsidR="00C45FF1" w:rsidRPr="000143BE" w:rsidRDefault="00C45FF1" w:rsidP="00C45FF1">
      <w:pPr>
        <w:tabs>
          <w:tab w:val="left" w:pos="426"/>
        </w:tabs>
        <w:spacing w:after="0"/>
        <w:jc w:val="both"/>
        <w:rPr>
          <w:rFonts w:ascii="Arial" w:hAnsi="Arial" w:cs="Arial"/>
          <w:sz w:val="18"/>
          <w:szCs w:val="18"/>
        </w:rPr>
      </w:pPr>
      <w:r>
        <w:rPr>
          <w:rFonts w:ascii="Arial" w:hAnsi="Arial" w:cs="Arial"/>
          <w:sz w:val="18"/>
          <w:szCs w:val="18"/>
        </w:rPr>
        <w:t>________________________</w:t>
      </w:r>
      <w:r>
        <w:rPr>
          <w:rFonts w:ascii="Arial" w:hAnsi="Arial" w:cs="Arial"/>
          <w:sz w:val="18"/>
          <w:szCs w:val="18"/>
        </w:rPr>
        <w:tab/>
      </w:r>
      <w:r w:rsidR="00673471">
        <w:rPr>
          <w:rFonts w:ascii="Arial" w:hAnsi="Arial" w:cs="Arial"/>
          <w:sz w:val="18"/>
          <w:szCs w:val="18"/>
        </w:rPr>
        <w:tab/>
      </w:r>
      <w:r w:rsidR="00673471">
        <w:rPr>
          <w:rFonts w:ascii="Arial" w:hAnsi="Arial" w:cs="Arial"/>
          <w:sz w:val="18"/>
          <w:szCs w:val="18"/>
        </w:rPr>
        <w:tab/>
        <w:t xml:space="preserve"> </w:t>
      </w:r>
    </w:p>
    <w:p w14:paraId="60F7FF3F" w14:textId="77777777" w:rsidR="005637EF" w:rsidRDefault="005637EF" w:rsidP="005637EF">
      <w:pPr>
        <w:rPr>
          <w:rFonts w:ascii="Arial" w:eastAsia="Arial" w:hAnsi="Arial" w:cs="Arial"/>
          <w:i/>
          <w:sz w:val="16"/>
          <w:szCs w:val="18"/>
        </w:rPr>
      </w:pPr>
    </w:p>
    <w:p w14:paraId="25080242" w14:textId="77777777" w:rsidR="005637EF" w:rsidRDefault="005637EF" w:rsidP="005637EF">
      <w:pPr>
        <w:rPr>
          <w:rFonts w:ascii="Arial" w:eastAsia="Arial" w:hAnsi="Arial" w:cs="Arial"/>
          <w:i/>
          <w:sz w:val="16"/>
          <w:szCs w:val="18"/>
        </w:rPr>
      </w:pPr>
    </w:p>
    <w:p w14:paraId="3F4B66CF" w14:textId="77777777" w:rsidR="005637EF" w:rsidRDefault="005637EF" w:rsidP="005637EF">
      <w:pPr>
        <w:rPr>
          <w:rFonts w:ascii="Arial" w:eastAsia="Arial" w:hAnsi="Arial" w:cs="Arial"/>
          <w:i/>
          <w:sz w:val="16"/>
          <w:szCs w:val="18"/>
        </w:rPr>
      </w:pPr>
    </w:p>
    <w:p w14:paraId="710A07CA" w14:textId="0A97E07F" w:rsidR="004B56C5" w:rsidRPr="00AF269E" w:rsidRDefault="005637EF" w:rsidP="00AF269E">
      <w:pPr>
        <w:jc w:val="both"/>
        <w:rPr>
          <w:rFonts w:ascii="Arial" w:eastAsia="Arial" w:hAnsi="Arial" w:cs="Arial"/>
          <w:i/>
          <w:sz w:val="16"/>
          <w:szCs w:val="18"/>
        </w:rPr>
      </w:pPr>
      <w:r w:rsidRPr="005605D6">
        <w:rPr>
          <w:rFonts w:ascii="Arial" w:eastAsia="Arial" w:hAnsi="Arial" w:cs="Arial"/>
          <w:i/>
          <w:sz w:val="16"/>
          <w:szCs w:val="18"/>
        </w:rPr>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sectPr w:rsidR="004B56C5" w:rsidRPr="00AF269E"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C27FC" w14:textId="77777777" w:rsidR="00EF4DBE" w:rsidRDefault="00EF4DBE" w:rsidP="006975C6">
      <w:pPr>
        <w:spacing w:after="0" w:line="240" w:lineRule="auto"/>
      </w:pPr>
      <w:r>
        <w:separator/>
      </w:r>
    </w:p>
  </w:endnote>
  <w:endnote w:type="continuationSeparator" w:id="0">
    <w:p w14:paraId="69F44D74" w14:textId="77777777" w:rsidR="00EF4DBE" w:rsidRDefault="00EF4D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BC8C" w14:textId="77777777" w:rsidR="00EF4DBE" w:rsidRDefault="00EF4DBE" w:rsidP="006975C6">
      <w:pPr>
        <w:spacing w:after="0" w:line="240" w:lineRule="auto"/>
      </w:pPr>
      <w:r>
        <w:separator/>
      </w:r>
    </w:p>
  </w:footnote>
  <w:footnote w:type="continuationSeparator" w:id="0">
    <w:p w14:paraId="43B2A40D" w14:textId="77777777" w:rsidR="00EF4DBE" w:rsidRDefault="00EF4D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31" w:type="dxa"/>
      <w:tblLook w:val="04A0" w:firstRow="1" w:lastRow="0" w:firstColumn="1" w:lastColumn="0" w:noHBand="0" w:noVBand="1"/>
    </w:tblPr>
    <w:tblGrid>
      <w:gridCol w:w="3294"/>
      <w:gridCol w:w="221"/>
      <w:gridCol w:w="5555"/>
    </w:tblGrid>
    <w:tr w:rsidR="00D530AB" w:rsidRPr="006C7DC7" w14:paraId="32CFD019" w14:textId="77777777" w:rsidTr="00B92F7B">
      <w:trPr>
        <w:trHeight w:val="1268"/>
      </w:trPr>
      <w:tc>
        <w:tcPr>
          <w:tcW w:w="851" w:type="dxa"/>
        </w:tcPr>
        <w:p w14:paraId="6CFA65D8" w14:textId="55A25CAF" w:rsidR="00D530AB" w:rsidRPr="006C7DC7" w:rsidRDefault="00673471" w:rsidP="00B92F7B">
          <w:pPr>
            <w:pStyle w:val="Glava"/>
            <w:ind w:right="597"/>
            <w:rPr>
              <w:rFonts w:ascii="Arial" w:hAnsi="Arial" w:cs="Arial"/>
              <w:b/>
              <w:color w:val="000000"/>
            </w:rPr>
          </w:pPr>
          <w:r>
            <w:rPr>
              <w:noProof/>
              <w:lang w:eastAsia="sl-SI"/>
            </w:rPr>
            <w:drawing>
              <wp:inline distT="0" distB="0" distL="0" distR="0" wp14:anchorId="50CA7A78" wp14:editId="02C91FB8">
                <wp:extent cx="1905000" cy="50172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tc>
      <w:tc>
        <w:tcPr>
          <w:tcW w:w="3271" w:type="dxa"/>
        </w:tcPr>
        <w:p w14:paraId="2FF7A4F6" w14:textId="3BE88F13" w:rsidR="00D530AB" w:rsidRPr="006C7DC7" w:rsidRDefault="00D530AB" w:rsidP="00B92F7B">
          <w:pPr>
            <w:pStyle w:val="Glava"/>
            <w:rPr>
              <w:rFonts w:ascii="Arial" w:hAnsi="Arial" w:cs="Arial"/>
              <w:color w:val="000000"/>
              <w:sz w:val="16"/>
              <w:szCs w:val="16"/>
            </w:rPr>
          </w:pPr>
        </w:p>
      </w:tc>
      <w:tc>
        <w:tcPr>
          <w:tcW w:w="4209" w:type="dxa"/>
        </w:tcPr>
        <w:p w14:paraId="4A803075" w14:textId="08DCB192" w:rsidR="00D530AB" w:rsidRPr="006C7DC7" w:rsidRDefault="00673471" w:rsidP="00B92F7B">
          <w:pPr>
            <w:pStyle w:val="Glava"/>
            <w:rPr>
              <w:rFonts w:ascii="Arial" w:hAnsi="Arial" w:cs="Arial"/>
              <w:b/>
              <w:color w:val="000000"/>
            </w:rPr>
          </w:pPr>
          <w:r>
            <w:rPr>
              <w:rFonts w:ascii="Calibri" w:hAnsi="Calibri"/>
              <w:noProof/>
              <w:lang w:eastAsia="sl-SI"/>
            </w:rPr>
            <w:drawing>
              <wp:inline distT="0" distB="0" distL="0" distR="0" wp14:anchorId="1594D5AE" wp14:editId="09D62B10">
                <wp:extent cx="3962400" cy="1190507"/>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30111" cy="1210851"/>
                        </a:xfrm>
                        <a:prstGeom prst="rect">
                          <a:avLst/>
                        </a:prstGeom>
                        <a:noFill/>
                      </pic:spPr>
                    </pic:pic>
                  </a:graphicData>
                </a:graphic>
              </wp:inline>
            </w:drawing>
          </w:r>
        </w:p>
      </w:tc>
    </w:tr>
  </w:tbl>
  <w:p w14:paraId="696F0F85" w14:textId="1FAECED7" w:rsidR="009B1625" w:rsidRDefault="00D50DC9" w:rsidP="00E75C92">
    <w:pPr>
      <w:pStyle w:val="Glava"/>
    </w:pPr>
    <w:r>
      <w:t xml:space="preserve"> </w:t>
    </w:r>
  </w:p>
  <w:p w14:paraId="64B3433F"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A17242C"/>
    <w:multiLevelType w:val="hybridMultilevel"/>
    <w:tmpl w:val="575CBDE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63063F0"/>
    <w:multiLevelType w:val="hybridMultilevel"/>
    <w:tmpl w:val="7C148CFE"/>
    <w:lvl w:ilvl="0" w:tplc="2F5426E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21"/>
  </w:num>
  <w:num w:numId="2">
    <w:abstractNumId w:val="17"/>
  </w:num>
  <w:num w:numId="3">
    <w:abstractNumId w:val="38"/>
  </w:num>
  <w:num w:numId="4">
    <w:abstractNumId w:val="10"/>
  </w:num>
  <w:num w:numId="5">
    <w:abstractNumId w:val="23"/>
  </w:num>
  <w:num w:numId="6">
    <w:abstractNumId w:val="6"/>
  </w:num>
  <w:num w:numId="7">
    <w:abstractNumId w:val="16"/>
  </w:num>
  <w:num w:numId="8">
    <w:abstractNumId w:val="28"/>
  </w:num>
  <w:num w:numId="9">
    <w:abstractNumId w:val="25"/>
  </w:num>
  <w:num w:numId="10">
    <w:abstractNumId w:val="22"/>
  </w:num>
  <w:num w:numId="11">
    <w:abstractNumId w:val="19"/>
  </w:num>
  <w:num w:numId="12">
    <w:abstractNumId w:val="36"/>
  </w:num>
  <w:num w:numId="13">
    <w:abstractNumId w:val="37"/>
  </w:num>
  <w:num w:numId="14">
    <w:abstractNumId w:val="14"/>
  </w:num>
  <w:num w:numId="15">
    <w:abstractNumId w:val="33"/>
  </w:num>
  <w:num w:numId="16">
    <w:abstractNumId w:val="4"/>
  </w:num>
  <w:num w:numId="17">
    <w:abstractNumId w:val="7"/>
  </w:num>
  <w:num w:numId="18">
    <w:abstractNumId w:val="29"/>
  </w:num>
  <w:num w:numId="19">
    <w:abstractNumId w:val="5"/>
  </w:num>
  <w:num w:numId="20">
    <w:abstractNumId w:val="18"/>
  </w:num>
  <w:num w:numId="21">
    <w:abstractNumId w:val="32"/>
  </w:num>
  <w:num w:numId="22">
    <w:abstractNumId w:val="26"/>
  </w:num>
  <w:num w:numId="23">
    <w:abstractNumId w:val="3"/>
  </w:num>
  <w:num w:numId="24">
    <w:abstractNumId w:val="27"/>
  </w:num>
  <w:num w:numId="25">
    <w:abstractNumId w:val="34"/>
  </w:num>
  <w:num w:numId="26">
    <w:abstractNumId w:val="15"/>
  </w:num>
  <w:num w:numId="27">
    <w:abstractNumId w:val="11"/>
  </w:num>
  <w:num w:numId="28">
    <w:abstractNumId w:val="8"/>
  </w:num>
  <w:num w:numId="29">
    <w:abstractNumId w:val="30"/>
  </w:num>
  <w:num w:numId="30">
    <w:abstractNumId w:val="20"/>
  </w:num>
  <w:num w:numId="31">
    <w:abstractNumId w:val="12"/>
  </w:num>
  <w:num w:numId="32">
    <w:abstractNumId w:val="35"/>
  </w:num>
  <w:num w:numId="33">
    <w:abstractNumId w:val="9"/>
  </w:num>
  <w:num w:numId="34">
    <w:abstractNumId w:val="31"/>
  </w:num>
  <w:num w:numId="35">
    <w:abstractNumId w:val="13"/>
  </w:num>
  <w:num w:numId="36">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50E2"/>
    <w:rsid w:val="00006BBF"/>
    <w:rsid w:val="0000723E"/>
    <w:rsid w:val="00010FEE"/>
    <w:rsid w:val="0001121D"/>
    <w:rsid w:val="000126FF"/>
    <w:rsid w:val="00012D52"/>
    <w:rsid w:val="00013C32"/>
    <w:rsid w:val="00014047"/>
    <w:rsid w:val="00014F1B"/>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7A2A"/>
    <w:rsid w:val="000C1263"/>
    <w:rsid w:val="000C18BB"/>
    <w:rsid w:val="000C2774"/>
    <w:rsid w:val="000C5527"/>
    <w:rsid w:val="000C733A"/>
    <w:rsid w:val="000D18A2"/>
    <w:rsid w:val="000D28AD"/>
    <w:rsid w:val="000D294F"/>
    <w:rsid w:val="000D2CA6"/>
    <w:rsid w:val="000D4CF1"/>
    <w:rsid w:val="000E054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071"/>
    <w:rsid w:val="001175A4"/>
    <w:rsid w:val="00117C5C"/>
    <w:rsid w:val="00120144"/>
    <w:rsid w:val="00127127"/>
    <w:rsid w:val="001279AF"/>
    <w:rsid w:val="0013165F"/>
    <w:rsid w:val="00133AAB"/>
    <w:rsid w:val="00134892"/>
    <w:rsid w:val="00134E64"/>
    <w:rsid w:val="00134F95"/>
    <w:rsid w:val="001370AA"/>
    <w:rsid w:val="00137B4E"/>
    <w:rsid w:val="00140133"/>
    <w:rsid w:val="001405F9"/>
    <w:rsid w:val="00140EA3"/>
    <w:rsid w:val="0014177D"/>
    <w:rsid w:val="00143B37"/>
    <w:rsid w:val="0014647F"/>
    <w:rsid w:val="00146F61"/>
    <w:rsid w:val="001478A4"/>
    <w:rsid w:val="00151070"/>
    <w:rsid w:val="0015233E"/>
    <w:rsid w:val="00161B0E"/>
    <w:rsid w:val="00162128"/>
    <w:rsid w:val="00162923"/>
    <w:rsid w:val="0016403C"/>
    <w:rsid w:val="00164227"/>
    <w:rsid w:val="001650B0"/>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1F4C8F"/>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322A"/>
    <w:rsid w:val="00234B5D"/>
    <w:rsid w:val="0023621A"/>
    <w:rsid w:val="00236527"/>
    <w:rsid w:val="0023758A"/>
    <w:rsid w:val="00240415"/>
    <w:rsid w:val="00245DC1"/>
    <w:rsid w:val="002470CD"/>
    <w:rsid w:val="002508EE"/>
    <w:rsid w:val="0025231B"/>
    <w:rsid w:val="002523F4"/>
    <w:rsid w:val="00252575"/>
    <w:rsid w:val="002539F0"/>
    <w:rsid w:val="002542CD"/>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249E"/>
    <w:rsid w:val="00333199"/>
    <w:rsid w:val="00335926"/>
    <w:rsid w:val="00337E4D"/>
    <w:rsid w:val="00343395"/>
    <w:rsid w:val="00343DD9"/>
    <w:rsid w:val="00345F6E"/>
    <w:rsid w:val="0034685B"/>
    <w:rsid w:val="00347C39"/>
    <w:rsid w:val="00350535"/>
    <w:rsid w:val="00350D81"/>
    <w:rsid w:val="00351FBF"/>
    <w:rsid w:val="00353690"/>
    <w:rsid w:val="0035466B"/>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644B"/>
    <w:rsid w:val="003A775A"/>
    <w:rsid w:val="003B2CEB"/>
    <w:rsid w:val="003B37B7"/>
    <w:rsid w:val="003B3FBB"/>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FE2"/>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7EF"/>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216D"/>
    <w:rsid w:val="005D3196"/>
    <w:rsid w:val="005D449C"/>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2430"/>
    <w:rsid w:val="006536F9"/>
    <w:rsid w:val="00656BF9"/>
    <w:rsid w:val="00657E65"/>
    <w:rsid w:val="00660827"/>
    <w:rsid w:val="006616C6"/>
    <w:rsid w:val="006709C7"/>
    <w:rsid w:val="00673471"/>
    <w:rsid w:val="00673F39"/>
    <w:rsid w:val="00675EE0"/>
    <w:rsid w:val="006761D5"/>
    <w:rsid w:val="00677E14"/>
    <w:rsid w:val="00680EE0"/>
    <w:rsid w:val="00681B51"/>
    <w:rsid w:val="00681E19"/>
    <w:rsid w:val="00682EFC"/>
    <w:rsid w:val="006831E2"/>
    <w:rsid w:val="0068329B"/>
    <w:rsid w:val="00683D8A"/>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17B20"/>
    <w:rsid w:val="0072308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5298"/>
    <w:rsid w:val="00785DFD"/>
    <w:rsid w:val="00785F39"/>
    <w:rsid w:val="00790916"/>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179D6"/>
    <w:rsid w:val="008202BC"/>
    <w:rsid w:val="008235B1"/>
    <w:rsid w:val="00825077"/>
    <w:rsid w:val="008251F7"/>
    <w:rsid w:val="00826A87"/>
    <w:rsid w:val="008278F5"/>
    <w:rsid w:val="00827FA4"/>
    <w:rsid w:val="00831499"/>
    <w:rsid w:val="00832BD0"/>
    <w:rsid w:val="00832C7F"/>
    <w:rsid w:val="00832E24"/>
    <w:rsid w:val="008342F9"/>
    <w:rsid w:val="0083461A"/>
    <w:rsid w:val="00834936"/>
    <w:rsid w:val="00834FC7"/>
    <w:rsid w:val="008355D2"/>
    <w:rsid w:val="008359D4"/>
    <w:rsid w:val="008363BC"/>
    <w:rsid w:val="008407C5"/>
    <w:rsid w:val="008425D2"/>
    <w:rsid w:val="008456FA"/>
    <w:rsid w:val="00846300"/>
    <w:rsid w:val="0084710A"/>
    <w:rsid w:val="0085079A"/>
    <w:rsid w:val="00851735"/>
    <w:rsid w:val="00863BDE"/>
    <w:rsid w:val="008649BE"/>
    <w:rsid w:val="008674DC"/>
    <w:rsid w:val="008676DC"/>
    <w:rsid w:val="00872C33"/>
    <w:rsid w:val="00875D38"/>
    <w:rsid w:val="00885BD5"/>
    <w:rsid w:val="008863E7"/>
    <w:rsid w:val="00890AA1"/>
    <w:rsid w:val="00891CDB"/>
    <w:rsid w:val="008920F9"/>
    <w:rsid w:val="00892BAD"/>
    <w:rsid w:val="00893CDC"/>
    <w:rsid w:val="00893D99"/>
    <w:rsid w:val="008A2BF8"/>
    <w:rsid w:val="008A3E67"/>
    <w:rsid w:val="008A4059"/>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7B0B"/>
    <w:rsid w:val="008E051B"/>
    <w:rsid w:val="008E112F"/>
    <w:rsid w:val="008E565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5B67"/>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38E9"/>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A735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1705"/>
    <w:rsid w:val="00A02B63"/>
    <w:rsid w:val="00A03F60"/>
    <w:rsid w:val="00A06044"/>
    <w:rsid w:val="00A07CC5"/>
    <w:rsid w:val="00A13F4E"/>
    <w:rsid w:val="00A144FE"/>
    <w:rsid w:val="00A15E5B"/>
    <w:rsid w:val="00A16FDB"/>
    <w:rsid w:val="00A22E8F"/>
    <w:rsid w:val="00A23184"/>
    <w:rsid w:val="00A238A2"/>
    <w:rsid w:val="00A2757D"/>
    <w:rsid w:val="00A332AA"/>
    <w:rsid w:val="00A33302"/>
    <w:rsid w:val="00A3567A"/>
    <w:rsid w:val="00A3664F"/>
    <w:rsid w:val="00A424C5"/>
    <w:rsid w:val="00A429ED"/>
    <w:rsid w:val="00A46ED1"/>
    <w:rsid w:val="00A51B3A"/>
    <w:rsid w:val="00A52459"/>
    <w:rsid w:val="00A53527"/>
    <w:rsid w:val="00A55B03"/>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6491"/>
    <w:rsid w:val="00AE07EE"/>
    <w:rsid w:val="00AE2009"/>
    <w:rsid w:val="00AE2B07"/>
    <w:rsid w:val="00AE32C3"/>
    <w:rsid w:val="00AE5B25"/>
    <w:rsid w:val="00AE724E"/>
    <w:rsid w:val="00AF1F2F"/>
    <w:rsid w:val="00AF269E"/>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B0304"/>
    <w:rsid w:val="00BB2FFF"/>
    <w:rsid w:val="00BB35C9"/>
    <w:rsid w:val="00BB761B"/>
    <w:rsid w:val="00BB77B7"/>
    <w:rsid w:val="00BB7E6C"/>
    <w:rsid w:val="00BC026B"/>
    <w:rsid w:val="00BC07A7"/>
    <w:rsid w:val="00BC0BBB"/>
    <w:rsid w:val="00BC2D61"/>
    <w:rsid w:val="00BC7526"/>
    <w:rsid w:val="00BD143D"/>
    <w:rsid w:val="00BD56C3"/>
    <w:rsid w:val="00BE153B"/>
    <w:rsid w:val="00BE3953"/>
    <w:rsid w:val="00BE4DE6"/>
    <w:rsid w:val="00BE500B"/>
    <w:rsid w:val="00BE52B1"/>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4E17"/>
    <w:rsid w:val="00C45056"/>
    <w:rsid w:val="00C4598E"/>
    <w:rsid w:val="00C45C53"/>
    <w:rsid w:val="00C45F3F"/>
    <w:rsid w:val="00C45FF1"/>
    <w:rsid w:val="00C4650B"/>
    <w:rsid w:val="00C4793C"/>
    <w:rsid w:val="00C50528"/>
    <w:rsid w:val="00C5684F"/>
    <w:rsid w:val="00C600F3"/>
    <w:rsid w:val="00C66102"/>
    <w:rsid w:val="00C710C5"/>
    <w:rsid w:val="00C71560"/>
    <w:rsid w:val="00C71805"/>
    <w:rsid w:val="00C7306F"/>
    <w:rsid w:val="00C73F13"/>
    <w:rsid w:val="00C773A2"/>
    <w:rsid w:val="00C8336C"/>
    <w:rsid w:val="00C83BCA"/>
    <w:rsid w:val="00C85C8A"/>
    <w:rsid w:val="00C9746F"/>
    <w:rsid w:val="00CA2E20"/>
    <w:rsid w:val="00CA484D"/>
    <w:rsid w:val="00CB1FFC"/>
    <w:rsid w:val="00CB37CB"/>
    <w:rsid w:val="00CB3976"/>
    <w:rsid w:val="00CB4405"/>
    <w:rsid w:val="00CB54FD"/>
    <w:rsid w:val="00CB71BB"/>
    <w:rsid w:val="00CC2AA0"/>
    <w:rsid w:val="00CD2507"/>
    <w:rsid w:val="00CD30A4"/>
    <w:rsid w:val="00CD5D4A"/>
    <w:rsid w:val="00CD6CE0"/>
    <w:rsid w:val="00CD6E25"/>
    <w:rsid w:val="00CE05C2"/>
    <w:rsid w:val="00CE5E70"/>
    <w:rsid w:val="00CF00CD"/>
    <w:rsid w:val="00CF0488"/>
    <w:rsid w:val="00CF22BC"/>
    <w:rsid w:val="00CF3AD2"/>
    <w:rsid w:val="00CF4E00"/>
    <w:rsid w:val="00CF5128"/>
    <w:rsid w:val="00CF6E5D"/>
    <w:rsid w:val="00D01C2C"/>
    <w:rsid w:val="00D05362"/>
    <w:rsid w:val="00D054FD"/>
    <w:rsid w:val="00D05591"/>
    <w:rsid w:val="00D06748"/>
    <w:rsid w:val="00D107EF"/>
    <w:rsid w:val="00D108AB"/>
    <w:rsid w:val="00D11E5C"/>
    <w:rsid w:val="00D13403"/>
    <w:rsid w:val="00D145C6"/>
    <w:rsid w:val="00D14A6E"/>
    <w:rsid w:val="00D15A1C"/>
    <w:rsid w:val="00D15AF5"/>
    <w:rsid w:val="00D176E2"/>
    <w:rsid w:val="00D17AAB"/>
    <w:rsid w:val="00D17E5C"/>
    <w:rsid w:val="00D2268F"/>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0DC9"/>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71DE"/>
    <w:rsid w:val="00DF3B70"/>
    <w:rsid w:val="00DF4011"/>
    <w:rsid w:val="00DF40DE"/>
    <w:rsid w:val="00DF42B2"/>
    <w:rsid w:val="00DF4C36"/>
    <w:rsid w:val="00DF57D8"/>
    <w:rsid w:val="00DF5E73"/>
    <w:rsid w:val="00DF78A2"/>
    <w:rsid w:val="00E01750"/>
    <w:rsid w:val="00E03828"/>
    <w:rsid w:val="00E04E9A"/>
    <w:rsid w:val="00E052AA"/>
    <w:rsid w:val="00E054C6"/>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6BC"/>
    <w:rsid w:val="00E47ADA"/>
    <w:rsid w:val="00E52875"/>
    <w:rsid w:val="00E5458B"/>
    <w:rsid w:val="00E557CC"/>
    <w:rsid w:val="00E55B9D"/>
    <w:rsid w:val="00E55CDA"/>
    <w:rsid w:val="00E57557"/>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29A9"/>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4CC"/>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4DBE"/>
    <w:rsid w:val="00EF6B35"/>
    <w:rsid w:val="00F04833"/>
    <w:rsid w:val="00F05645"/>
    <w:rsid w:val="00F07371"/>
    <w:rsid w:val="00F07F34"/>
    <w:rsid w:val="00F12126"/>
    <w:rsid w:val="00F12153"/>
    <w:rsid w:val="00F13141"/>
    <w:rsid w:val="00F13C73"/>
    <w:rsid w:val="00F14F83"/>
    <w:rsid w:val="00F16B2B"/>
    <w:rsid w:val="00F16C51"/>
    <w:rsid w:val="00F20048"/>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B40"/>
    <w:rsid w:val="00F54CCE"/>
    <w:rsid w:val="00F54EE6"/>
    <w:rsid w:val="00F574A0"/>
    <w:rsid w:val="00F57517"/>
    <w:rsid w:val="00F61384"/>
    <w:rsid w:val="00F712D5"/>
    <w:rsid w:val="00F76404"/>
    <w:rsid w:val="00F8226F"/>
    <w:rsid w:val="00F851F3"/>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38A2"/>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27E88"/>
  <w15:docId w15:val="{B6DCFCC3-ADE7-47F9-AA42-D9416CA2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C579-FBAD-4686-B3E6-54C76DA3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4535</Words>
  <Characters>25851</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2</cp:revision>
  <cp:lastPrinted>2021-07-26T12:49:00Z</cp:lastPrinted>
  <dcterms:created xsi:type="dcterms:W3CDTF">2021-07-28T12:23:00Z</dcterms:created>
  <dcterms:modified xsi:type="dcterms:W3CDTF">2021-07-28T12:23:00Z</dcterms:modified>
</cp:coreProperties>
</file>