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DD54824" w14:textId="77777777" w:rsidTr="004F2927">
        <w:trPr>
          <w:trHeight w:val="1268"/>
        </w:trPr>
        <w:tc>
          <w:tcPr>
            <w:tcW w:w="1668" w:type="dxa"/>
          </w:tcPr>
          <w:p w14:paraId="42F7FBA4" w14:textId="77777777" w:rsidR="004702FB" w:rsidRPr="006F1DA5" w:rsidRDefault="004702FB" w:rsidP="004702FB">
            <w:pPr>
              <w:pStyle w:val="Glava"/>
              <w:rPr>
                <w:rFonts w:ascii="Arial" w:hAnsi="Arial" w:cs="Arial"/>
                <w:b/>
                <w:color w:val="000000" w:themeColor="text1"/>
              </w:rPr>
            </w:pPr>
          </w:p>
        </w:tc>
        <w:tc>
          <w:tcPr>
            <w:tcW w:w="3361" w:type="dxa"/>
          </w:tcPr>
          <w:p w14:paraId="3E7D8FE8" w14:textId="77777777" w:rsidR="004702FB" w:rsidRPr="006F1DA5" w:rsidRDefault="004702FB" w:rsidP="004702FB">
            <w:pPr>
              <w:pStyle w:val="Glava"/>
              <w:rPr>
                <w:rFonts w:ascii="Arial" w:hAnsi="Arial" w:cs="Arial"/>
                <w:b/>
                <w:color w:val="000000" w:themeColor="text1"/>
              </w:rPr>
            </w:pPr>
          </w:p>
        </w:tc>
        <w:tc>
          <w:tcPr>
            <w:tcW w:w="4209" w:type="dxa"/>
          </w:tcPr>
          <w:p w14:paraId="72067C23" w14:textId="77777777" w:rsidR="004702FB" w:rsidRPr="006F1DA5" w:rsidRDefault="004702FB" w:rsidP="004702FB">
            <w:pPr>
              <w:pStyle w:val="Glava"/>
              <w:rPr>
                <w:rFonts w:ascii="Arial" w:hAnsi="Arial" w:cs="Arial"/>
                <w:b/>
                <w:color w:val="000000" w:themeColor="text1"/>
              </w:rPr>
            </w:pPr>
          </w:p>
        </w:tc>
      </w:tr>
    </w:tbl>
    <w:p w14:paraId="7A3D8FFA" w14:textId="77777777" w:rsidR="004702FB" w:rsidRDefault="004702FB" w:rsidP="006975C6">
      <w:pPr>
        <w:pStyle w:val="Paragraf"/>
        <w:rPr>
          <w:rFonts w:ascii="Arial" w:hAnsi="Arial" w:cs="Arial"/>
        </w:rPr>
      </w:pPr>
    </w:p>
    <w:p w14:paraId="26C95040"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JN0004/2021-0003</w:t>
      </w:r>
    </w:p>
    <w:p w14:paraId="1418666B"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07.09.2021</w:t>
      </w:r>
      <w:r w:rsidR="00FC2646" w:rsidRPr="006F1DA5">
        <w:rPr>
          <w:rFonts w:ascii="Arial" w:hAnsi="Arial" w:cs="Arial"/>
        </w:rPr>
        <w:tab/>
      </w:r>
    </w:p>
    <w:p w14:paraId="071DCF1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2FA741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D9DA1D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35730DD"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materiala za potrebe zdravstveno negovalne enote</w:t>
            </w:r>
          </w:p>
        </w:tc>
      </w:tr>
    </w:tbl>
    <w:p w14:paraId="5D45509A" w14:textId="77777777" w:rsidR="00FB3258" w:rsidRPr="006F1DA5" w:rsidRDefault="00FB3258" w:rsidP="006975C6">
      <w:pPr>
        <w:pStyle w:val="Paragraf"/>
        <w:rPr>
          <w:rFonts w:ascii="Arial" w:hAnsi="Arial" w:cs="Arial"/>
        </w:rPr>
      </w:pPr>
    </w:p>
    <w:p w14:paraId="47321C82" w14:textId="77777777" w:rsidR="00FB3258" w:rsidRPr="006F1DA5" w:rsidRDefault="00FB3258" w:rsidP="006975C6">
      <w:pPr>
        <w:pStyle w:val="Paragraf"/>
        <w:rPr>
          <w:rFonts w:ascii="Arial" w:hAnsi="Arial" w:cs="Arial"/>
        </w:rPr>
      </w:pPr>
      <w:r w:rsidRPr="006F1DA5">
        <w:rPr>
          <w:rFonts w:ascii="Arial" w:hAnsi="Arial" w:cs="Arial"/>
        </w:rPr>
        <w:t>Zaporedna številka: JN0004/2021</w:t>
      </w:r>
    </w:p>
    <w:p w14:paraId="687C7BA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AA1442A" w14:textId="77777777" w:rsidR="00337E4D" w:rsidRDefault="00337E4D">
      <w:pPr>
        <w:rPr>
          <w:rFonts w:ascii="Arial" w:hAnsi="Arial" w:cs="Arial"/>
          <w:sz w:val="18"/>
          <w:szCs w:val="18"/>
        </w:rPr>
      </w:pPr>
    </w:p>
    <w:p w14:paraId="67C0A817" w14:textId="77777777" w:rsidR="00960022" w:rsidRDefault="00E55B9D">
      <w:pPr>
        <w:rPr>
          <w:rFonts w:ascii="Arial" w:hAnsi="Arial" w:cs="Arial"/>
          <w:sz w:val="18"/>
          <w:szCs w:val="18"/>
        </w:rPr>
      </w:pPr>
      <w:r>
        <w:rPr>
          <w:rFonts w:ascii="Arial" w:hAnsi="Arial" w:cs="Arial"/>
        </w:rPr>
        <w:br w:type="page"/>
      </w:r>
    </w:p>
    <w:p w14:paraId="64FD7A55"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D182013" w14:textId="77777777" w:rsidTr="004F2927">
        <w:trPr>
          <w:trHeight w:val="1268"/>
        </w:trPr>
        <w:tc>
          <w:tcPr>
            <w:tcW w:w="1668" w:type="dxa"/>
          </w:tcPr>
          <w:p w14:paraId="6B4AF202" w14:textId="77777777" w:rsidR="004702FB" w:rsidRPr="006F1DA5" w:rsidRDefault="004702FB" w:rsidP="004702FB">
            <w:pPr>
              <w:pStyle w:val="Glava"/>
              <w:rPr>
                <w:rFonts w:ascii="Arial" w:hAnsi="Arial" w:cs="Arial"/>
                <w:b/>
                <w:color w:val="000000" w:themeColor="text1"/>
              </w:rPr>
            </w:pPr>
          </w:p>
        </w:tc>
        <w:tc>
          <w:tcPr>
            <w:tcW w:w="3361" w:type="dxa"/>
          </w:tcPr>
          <w:p w14:paraId="35331C7B" w14:textId="77777777" w:rsidR="004702FB" w:rsidRPr="006F1DA5" w:rsidRDefault="004702FB" w:rsidP="004702FB">
            <w:pPr>
              <w:pStyle w:val="Glava"/>
              <w:rPr>
                <w:rFonts w:ascii="Arial" w:hAnsi="Arial" w:cs="Arial"/>
                <w:b/>
                <w:color w:val="000000" w:themeColor="text1"/>
              </w:rPr>
            </w:pPr>
          </w:p>
        </w:tc>
        <w:tc>
          <w:tcPr>
            <w:tcW w:w="4209" w:type="dxa"/>
          </w:tcPr>
          <w:p w14:paraId="04D867F0" w14:textId="77777777" w:rsidR="004702FB" w:rsidRPr="006F1DA5" w:rsidRDefault="004702FB" w:rsidP="004702FB">
            <w:pPr>
              <w:pStyle w:val="Glava"/>
              <w:rPr>
                <w:rFonts w:ascii="Arial" w:hAnsi="Arial" w:cs="Arial"/>
                <w:b/>
                <w:color w:val="000000" w:themeColor="text1"/>
              </w:rPr>
            </w:pPr>
          </w:p>
        </w:tc>
      </w:tr>
    </w:tbl>
    <w:p w14:paraId="21937A75" w14:textId="77777777" w:rsidR="00FA6024" w:rsidRPr="002B6779" w:rsidRDefault="008D7479"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1CD903B" w14:textId="77777777" w:rsidR="00D36F2E" w:rsidRPr="00D36F2E" w:rsidRDefault="008D7479"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622E3FA" w14:textId="77777777" w:rsidR="0050093C" w:rsidRDefault="008D7479">
      <w:pPr>
        <w:spacing w:before="225" w:after="225" w:line="240" w:lineRule="auto"/>
        <w:jc w:val="both"/>
      </w:pPr>
      <w:r>
        <w:rPr>
          <w:rFonts w:ascii="Arial" w:hAnsi="Arial" w:cs="Arial"/>
          <w:color w:val="000000"/>
          <w:sz w:val="18"/>
          <w:szCs w:val="18"/>
        </w:rPr>
        <w:t>Dobava materiala za potrebe zdravstveno negovalne enote</w:t>
      </w:r>
    </w:p>
    <w:p w14:paraId="7390BEAA" w14:textId="77777777" w:rsidR="0050093C" w:rsidRDefault="008D7479">
      <w:pPr>
        <w:spacing w:before="225" w:after="225" w:line="240" w:lineRule="auto"/>
        <w:jc w:val="both"/>
      </w:pPr>
      <w:r>
        <w:rPr>
          <w:rFonts w:ascii="Arial" w:hAnsi="Arial" w:cs="Arial"/>
          <w:color w:val="000000"/>
          <w:sz w:val="18"/>
          <w:szCs w:val="18"/>
        </w:rPr>
        <w:t xml:space="preserve">Na podlagi Zakona o javnem naročanju (ZJN-3, Uradni list RS, št. 91/15 in 14/18),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(v nadaljevanju: naročnik), vabi zainteresirane ponudnike, da predložijo svojo pisno ponudbo v skladu s to razpisno dokumentacijo in sodelujejo v postopku oddaje javnega naročila.</w:t>
      </w:r>
    </w:p>
    <w:p w14:paraId="12EF7F97" w14:textId="77777777" w:rsidR="0050093C" w:rsidRDefault="008D7479">
      <w:pPr>
        <w:spacing w:before="225" w:after="225" w:line="240" w:lineRule="auto"/>
        <w:jc w:val="both"/>
      </w:pPr>
      <w:r>
        <w:rPr>
          <w:rFonts w:ascii="Arial" w:hAnsi="Arial" w:cs="Arial"/>
          <w:color w:val="000000"/>
          <w:sz w:val="18"/>
          <w:szCs w:val="18"/>
        </w:rPr>
        <w:t>Predmet javnega naročila je: Dobava materiala za potrebe zdravstveno negovalne enote.</w:t>
      </w:r>
    </w:p>
    <w:p w14:paraId="08FE72D7" w14:textId="77777777" w:rsidR="0050093C" w:rsidRDefault="008D7479">
      <w:pPr>
        <w:spacing w:before="225" w:after="225" w:line="240" w:lineRule="auto"/>
        <w:jc w:val="both"/>
      </w:pPr>
      <w:r>
        <w:rPr>
          <w:rFonts w:ascii="Arial" w:hAnsi="Arial" w:cs="Arial"/>
          <w:color w:val="000000"/>
          <w:sz w:val="18"/>
          <w:szCs w:val="18"/>
        </w:rPr>
        <w:t>Delitev naročila na sklope: naročilo se oddaja po sklopih, sklopov je 22.</w:t>
      </w:r>
    </w:p>
    <w:p w14:paraId="24885150" w14:textId="77777777" w:rsidR="0050093C" w:rsidRDefault="008D7479">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CA42E2D" w14:textId="77777777" w:rsidR="00FA6024" w:rsidRDefault="008D7479"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50093C" w14:paraId="49612C4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8C2C18" w14:textId="77777777" w:rsidR="0050093C" w:rsidRDefault="008D7479">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8473F4" w14:textId="77777777" w:rsidR="0050093C" w:rsidRDefault="008D7479">
            <w:pPr>
              <w:jc w:val="right"/>
            </w:pPr>
            <w:r>
              <w:rPr>
                <w:rFonts w:ascii="Arial" w:hAnsi="Arial" w:cs="Arial"/>
                <w:b/>
                <w:bCs/>
                <w:color w:val="000000"/>
                <w:position w:val="-2"/>
                <w:sz w:val="18"/>
                <w:szCs w:val="18"/>
                <w:shd w:val="clear" w:color="auto" w:fill="D1D1D1"/>
              </w:rPr>
              <w:t>Datumi</w:t>
            </w:r>
          </w:p>
        </w:tc>
      </w:tr>
      <w:tr w:rsidR="0050093C" w14:paraId="5C8AAD0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DB648" w14:textId="77777777" w:rsidR="0050093C" w:rsidRDefault="008D7479">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6AAFE" w14:textId="1891C5E1" w:rsidR="0050093C" w:rsidRDefault="008D7479">
            <w:pPr>
              <w:jc w:val="right"/>
            </w:pPr>
            <w:r>
              <w:rPr>
                <w:rFonts w:ascii="Arial" w:hAnsi="Arial" w:cs="Arial"/>
                <w:color w:val="000000"/>
                <w:position w:val="-2"/>
                <w:sz w:val="18"/>
                <w:szCs w:val="18"/>
              </w:rPr>
              <w:t xml:space="preserve">do </w:t>
            </w:r>
            <w:r w:rsidR="004E69ED">
              <w:rPr>
                <w:rFonts w:ascii="Arial" w:hAnsi="Arial" w:cs="Arial"/>
                <w:color w:val="000000"/>
                <w:position w:val="-2"/>
                <w:sz w:val="18"/>
                <w:szCs w:val="18"/>
              </w:rPr>
              <w:t>21</w:t>
            </w:r>
            <w:r>
              <w:rPr>
                <w:rFonts w:ascii="Arial" w:hAnsi="Arial" w:cs="Arial"/>
                <w:color w:val="000000"/>
                <w:position w:val="-2"/>
                <w:sz w:val="18"/>
                <w:szCs w:val="18"/>
              </w:rPr>
              <w:t>.10.2021 do 09:00</w:t>
            </w:r>
          </w:p>
        </w:tc>
      </w:tr>
      <w:tr w:rsidR="0050093C" w14:paraId="5AD4029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C24A8" w14:textId="77777777" w:rsidR="0050093C" w:rsidRDefault="008D7479">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70F56" w14:textId="1957809E" w:rsidR="0050093C" w:rsidRDefault="008D7479">
            <w:pPr>
              <w:jc w:val="right"/>
            </w:pPr>
            <w:r>
              <w:rPr>
                <w:rFonts w:ascii="Arial" w:hAnsi="Arial" w:cs="Arial"/>
                <w:color w:val="000000"/>
                <w:position w:val="-2"/>
                <w:sz w:val="18"/>
                <w:szCs w:val="18"/>
              </w:rPr>
              <w:t xml:space="preserve">do </w:t>
            </w:r>
            <w:r w:rsidR="004E69ED">
              <w:rPr>
                <w:rFonts w:ascii="Arial" w:hAnsi="Arial" w:cs="Arial"/>
                <w:color w:val="000000"/>
                <w:position w:val="-2"/>
                <w:sz w:val="18"/>
                <w:szCs w:val="18"/>
              </w:rPr>
              <w:t>02</w:t>
            </w:r>
            <w:r>
              <w:rPr>
                <w:rFonts w:ascii="Arial" w:hAnsi="Arial" w:cs="Arial"/>
                <w:color w:val="000000"/>
                <w:position w:val="-2"/>
                <w:sz w:val="18"/>
                <w:szCs w:val="18"/>
              </w:rPr>
              <w:t>.1</w:t>
            </w:r>
            <w:r w:rsidR="004E69ED">
              <w:rPr>
                <w:rFonts w:ascii="Arial" w:hAnsi="Arial" w:cs="Arial"/>
                <w:color w:val="000000"/>
                <w:position w:val="-2"/>
                <w:sz w:val="18"/>
                <w:szCs w:val="18"/>
              </w:rPr>
              <w:t>1</w:t>
            </w:r>
            <w:r>
              <w:rPr>
                <w:rFonts w:ascii="Arial" w:hAnsi="Arial" w:cs="Arial"/>
                <w:color w:val="000000"/>
                <w:position w:val="-2"/>
                <w:sz w:val="18"/>
                <w:szCs w:val="18"/>
              </w:rPr>
              <w:t>.2021 do 09:00</w:t>
            </w:r>
          </w:p>
        </w:tc>
      </w:tr>
      <w:tr w:rsidR="0050093C" w14:paraId="2D3F68E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495CE" w14:textId="77777777" w:rsidR="0050093C" w:rsidRDefault="008D7479">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3BABB" w14:textId="43CFDEBE" w:rsidR="0050093C" w:rsidRDefault="004E69ED">
            <w:pPr>
              <w:jc w:val="right"/>
            </w:pPr>
            <w:r>
              <w:rPr>
                <w:rFonts w:ascii="Arial" w:hAnsi="Arial" w:cs="Arial"/>
                <w:color w:val="000000"/>
                <w:position w:val="-2"/>
                <w:sz w:val="18"/>
                <w:szCs w:val="18"/>
              </w:rPr>
              <w:t>02</w:t>
            </w:r>
            <w:r w:rsidR="008D7479">
              <w:rPr>
                <w:rFonts w:ascii="Arial" w:hAnsi="Arial" w:cs="Arial"/>
                <w:color w:val="000000"/>
                <w:position w:val="-2"/>
                <w:sz w:val="18"/>
                <w:szCs w:val="18"/>
              </w:rPr>
              <w:t>.1</w:t>
            </w:r>
            <w:r>
              <w:rPr>
                <w:rFonts w:ascii="Arial" w:hAnsi="Arial" w:cs="Arial"/>
                <w:color w:val="000000"/>
                <w:position w:val="-2"/>
                <w:sz w:val="18"/>
                <w:szCs w:val="18"/>
              </w:rPr>
              <w:t>1</w:t>
            </w:r>
            <w:r w:rsidR="008D7479">
              <w:rPr>
                <w:rFonts w:ascii="Arial" w:hAnsi="Arial" w:cs="Arial"/>
                <w:color w:val="000000"/>
                <w:position w:val="-2"/>
                <w:sz w:val="18"/>
                <w:szCs w:val="18"/>
              </w:rPr>
              <w:t>.2021 ob 09:01</w:t>
            </w:r>
          </w:p>
        </w:tc>
      </w:tr>
    </w:tbl>
    <w:p w14:paraId="74A959DC" w14:textId="77777777" w:rsidR="0050093C" w:rsidRDefault="008D7479">
      <w:pPr>
        <w:spacing w:after="0" w:line="240" w:lineRule="auto"/>
        <w:jc w:val="both"/>
      </w:pPr>
      <w:r>
        <w:rPr>
          <w:rFonts w:ascii="Arial" w:hAnsi="Arial" w:cs="Arial"/>
          <w:color w:val="000000"/>
          <w:sz w:val="18"/>
          <w:szCs w:val="18"/>
        </w:rPr>
        <w:t> </w:t>
      </w:r>
    </w:p>
    <w:p w14:paraId="1FE9403D" w14:textId="2DFDB9AF" w:rsidR="0050093C" w:rsidRDefault="008D7479">
      <w:pPr>
        <w:spacing w:after="0" w:line="240" w:lineRule="auto"/>
      </w:pPr>
      <w:r>
        <w:rPr>
          <w:rFonts w:ascii="Arial" w:hAnsi="Arial" w:cs="Arial"/>
          <w:color w:val="000000"/>
          <w:sz w:val="18"/>
          <w:szCs w:val="18"/>
        </w:rPr>
        <w:t xml:space="preserve"> Naročilo se oddaja s sklenitvijo okvirnega sporazuma</w:t>
      </w:r>
      <w:r w:rsidR="006B1D96">
        <w:rPr>
          <w:rFonts w:ascii="Arial" w:hAnsi="Arial" w:cs="Arial"/>
          <w:color w:val="000000"/>
          <w:sz w:val="18"/>
          <w:szCs w:val="18"/>
        </w:rPr>
        <w:t xml:space="preserve"> za sklope pod zaporednimi številkami 8, 9, 11, 16, 17, 18 in 19</w:t>
      </w:r>
      <w:r>
        <w:rPr>
          <w:rFonts w:ascii="Arial" w:hAnsi="Arial" w:cs="Arial"/>
          <w:color w:val="000000"/>
          <w:sz w:val="18"/>
          <w:szCs w:val="18"/>
        </w:rPr>
        <w:t xml:space="preserve">. Čas trajanja okvirnega sporazuma je 12 mesecev. </w:t>
      </w:r>
      <w:r w:rsidR="006B1D96">
        <w:rPr>
          <w:rFonts w:ascii="Arial" w:hAnsi="Arial" w:cs="Arial"/>
          <w:color w:val="000000"/>
          <w:sz w:val="18"/>
          <w:szCs w:val="18"/>
        </w:rPr>
        <w:t>Za sklope pod zaporednimi številkami 1, 2, 3, 4, 5, 6, 7, 10, 12, 13, 14, 15, 20, 21 in 22 bo naročnik z najugodnejšim ponudnikom za posamezni sklop sklenil pogodbo o sukcesivni dobavi blaga za obdobje 12 mesecev.</w:t>
      </w:r>
    </w:p>
    <w:p w14:paraId="52522C9D" w14:textId="77777777" w:rsidR="00782787" w:rsidRPr="008806CE" w:rsidRDefault="008D7479"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358675AD" w14:textId="77777777" w:rsidR="00782787" w:rsidRDefault="008D7479"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12 mesecev</w:t>
      </w:r>
    </w:p>
    <w:p w14:paraId="025D443E" w14:textId="77777777" w:rsidR="00782787" w:rsidRDefault="008D7479" w:rsidP="00782787">
      <w:pPr>
        <w:spacing w:before="120" w:after="120"/>
        <w:jc w:val="both"/>
        <w:rPr>
          <w:rFonts w:ascii="Arial" w:hAnsi="Arial" w:cs="Arial"/>
          <w:sz w:val="18"/>
          <w:szCs w:val="18"/>
        </w:rPr>
      </w:pPr>
      <w:r>
        <w:rPr>
          <w:rFonts w:ascii="Arial" w:hAnsi="Arial" w:cs="Arial"/>
          <w:sz w:val="18"/>
          <w:szCs w:val="18"/>
        </w:rPr>
        <w:t xml:space="preserve">Okvirni sporazum se sklepa z </w:t>
      </w:r>
      <w:proofErr w:type="spellStart"/>
      <w:r>
        <w:rPr>
          <w:rFonts w:ascii="Arial" w:hAnsi="Arial" w:cs="Arial"/>
          <w:sz w:val="18"/>
          <w:szCs w:val="18"/>
        </w:rPr>
        <w:t>večimi</w:t>
      </w:r>
      <w:proofErr w:type="spellEnd"/>
      <w:r>
        <w:rPr>
          <w:rFonts w:ascii="Arial" w:hAnsi="Arial" w:cs="Arial"/>
          <w:sz w:val="18"/>
          <w:szCs w:val="18"/>
        </w:rPr>
        <w:t xml:space="preserve"> ponudniki, s ponovnim odpiranjem konkurence</w:t>
      </w:r>
    </w:p>
    <w:p w14:paraId="4F0FC28F" w14:textId="77777777" w:rsidR="00782787" w:rsidRDefault="008D7479" w:rsidP="00782787">
      <w:pPr>
        <w:spacing w:before="120" w:after="120"/>
        <w:jc w:val="both"/>
        <w:rPr>
          <w:rFonts w:ascii="Arial" w:hAnsi="Arial" w:cs="Arial"/>
          <w:sz w:val="18"/>
          <w:szCs w:val="18"/>
        </w:rPr>
      </w:pPr>
      <w:r w:rsidRPr="005073D6">
        <w:rPr>
          <w:rFonts w:ascii="Arial" w:hAnsi="Arial" w:cs="Arial"/>
          <w:sz w:val="18"/>
          <w:szCs w:val="18"/>
        </w:rPr>
        <w:t xml:space="preserve">Oddaja </w:t>
      </w:r>
      <w:proofErr w:type="spellStart"/>
      <w:r w:rsidRPr="005073D6">
        <w:rPr>
          <w:rFonts w:ascii="Arial" w:hAnsi="Arial" w:cs="Arial"/>
          <w:sz w:val="18"/>
          <w:szCs w:val="18"/>
        </w:rPr>
        <w:t>posamičnih</w:t>
      </w:r>
      <w:proofErr w:type="spellEnd"/>
      <w:r w:rsidRPr="005073D6">
        <w:rPr>
          <w:rFonts w:ascii="Arial" w:hAnsi="Arial" w:cs="Arial"/>
          <w:sz w:val="18"/>
          <w:szCs w:val="18"/>
        </w:rPr>
        <w:t xml:space="preserve"> </w:t>
      </w:r>
      <w:proofErr w:type="spellStart"/>
      <w:r w:rsidRPr="005073D6">
        <w:rPr>
          <w:rFonts w:ascii="Arial" w:hAnsi="Arial" w:cs="Arial"/>
          <w:sz w:val="18"/>
          <w:szCs w:val="18"/>
        </w:rPr>
        <w:t>naročil</w:t>
      </w:r>
      <w:proofErr w:type="spellEnd"/>
      <w:r w:rsidRPr="005073D6">
        <w:rPr>
          <w:rFonts w:ascii="Arial" w:hAnsi="Arial" w:cs="Arial"/>
          <w:sz w:val="18"/>
          <w:szCs w:val="18"/>
        </w:rPr>
        <w:t xml:space="preserve"> na podlagi okvirnega sporazuma</w:t>
      </w:r>
      <w:r>
        <w:rPr>
          <w:rFonts w:ascii="Arial" w:hAnsi="Arial" w:cs="Arial"/>
          <w:sz w:val="18"/>
          <w:szCs w:val="18"/>
        </w:rPr>
        <w:t xml:space="preserve">: </w:t>
      </w:r>
    </w:p>
    <w:p w14:paraId="2AA7BF18" w14:textId="77777777" w:rsidR="0050093C" w:rsidRDefault="008D7479">
      <w:pPr>
        <w:spacing w:before="225" w:after="225" w:line="240" w:lineRule="auto"/>
        <w:jc w:val="both"/>
      </w:pPr>
      <w:r>
        <w:rPr>
          <w:rFonts w:ascii="Arial" w:hAnsi="Arial" w:cs="Arial"/>
          <w:color w:val="000000"/>
          <w:sz w:val="18"/>
          <w:szCs w:val="18"/>
        </w:rPr>
        <w:t xml:space="preserve">Naročnik bo posamična naročila za sklope pod zaporedno številko 8 (rokavice </w:t>
      </w:r>
      <w:proofErr w:type="spellStart"/>
      <w:r>
        <w:rPr>
          <w:rFonts w:ascii="Arial" w:hAnsi="Arial" w:cs="Arial"/>
          <w:color w:val="000000"/>
          <w:sz w:val="18"/>
          <w:szCs w:val="18"/>
        </w:rPr>
        <w:t>latex</w:t>
      </w:r>
      <w:proofErr w:type="spellEnd"/>
      <w:r>
        <w:rPr>
          <w:rFonts w:ascii="Arial" w:hAnsi="Arial" w:cs="Arial"/>
          <w:color w:val="000000"/>
          <w:sz w:val="18"/>
          <w:szCs w:val="18"/>
        </w:rPr>
        <w:t xml:space="preserve"> in sterilne), 9 (rokavice </w:t>
      </w:r>
      <w:proofErr w:type="spellStart"/>
      <w:r>
        <w:rPr>
          <w:rFonts w:ascii="Arial" w:hAnsi="Arial" w:cs="Arial"/>
          <w:color w:val="000000"/>
          <w:sz w:val="18"/>
          <w:szCs w:val="18"/>
        </w:rPr>
        <w:t>nitril</w:t>
      </w:r>
      <w:proofErr w:type="spellEnd"/>
      <w:r>
        <w:rPr>
          <w:rFonts w:ascii="Arial" w:hAnsi="Arial" w:cs="Arial"/>
          <w:color w:val="000000"/>
          <w:sz w:val="18"/>
          <w:szCs w:val="18"/>
        </w:rPr>
        <w:t xml:space="preserve">), 11 (razkužila za kožo), 16 (osebna zaščitna sredstva), 17 (zaščitne maske), 18 (zaščita za obraz) in 19 (zaščitni </w:t>
      </w:r>
      <w:proofErr w:type="spellStart"/>
      <w:r>
        <w:rPr>
          <w:rFonts w:ascii="Arial" w:hAnsi="Arial" w:cs="Arial"/>
          <w:color w:val="000000"/>
          <w:sz w:val="18"/>
          <w:szCs w:val="18"/>
        </w:rPr>
        <w:t>vodoodbojni</w:t>
      </w:r>
      <w:proofErr w:type="spellEnd"/>
      <w:r>
        <w:rPr>
          <w:rFonts w:ascii="Arial" w:hAnsi="Arial" w:cs="Arial"/>
          <w:color w:val="000000"/>
          <w:sz w:val="18"/>
          <w:szCs w:val="18"/>
        </w:rPr>
        <w:t xml:space="preserve"> skafandri) oddajal na podlagi določil okvirnega sporazuma. Za ostale sklope bo naročnik s ponudnikom, ki bo oddal najugodnejšo dopustno ponudbo, sklenil pogodbo o sukcesivni dobavi blaga za obdobje 12 mesecev.</w:t>
      </w:r>
    </w:p>
    <w:p w14:paraId="005ACFB8" w14:textId="77777777" w:rsidR="0050093C" w:rsidRDefault="008D7479">
      <w:pPr>
        <w:spacing w:before="225" w:after="225" w:line="240" w:lineRule="auto"/>
        <w:jc w:val="both"/>
      </w:pPr>
      <w:r>
        <w:rPr>
          <w:rFonts w:ascii="Arial" w:hAnsi="Arial" w:cs="Arial"/>
          <w:color w:val="000000"/>
          <w:sz w:val="18"/>
          <w:szCs w:val="18"/>
        </w:rPr>
        <w:t xml:space="preserve">Naročnik bo v vsakem sklopu  pod </w:t>
      </w:r>
      <w:proofErr w:type="spellStart"/>
      <w:r>
        <w:rPr>
          <w:rFonts w:ascii="Arial" w:hAnsi="Arial" w:cs="Arial"/>
          <w:color w:val="000000"/>
          <w:sz w:val="18"/>
          <w:szCs w:val="18"/>
        </w:rPr>
        <w:t>zaporeno</w:t>
      </w:r>
      <w:proofErr w:type="spellEnd"/>
      <w:r>
        <w:rPr>
          <w:rFonts w:ascii="Arial" w:hAnsi="Arial" w:cs="Arial"/>
          <w:color w:val="000000"/>
          <w:sz w:val="18"/>
          <w:szCs w:val="18"/>
        </w:rPr>
        <w:t xml:space="preserve"> številko 8, 9, 11, 16, 17, 18 in 19 sklenil okvirni sporazum s tremi ponudniki, ki bodo predložili najugodnejšo ponudbo oz. z manjšim številom ponudnikov, če bodo za posamezni sklop ponudbo oddali manj kot trije ponudniki.</w:t>
      </w:r>
    </w:p>
    <w:p w14:paraId="36DF6AB6" w14:textId="77777777" w:rsidR="0050093C" w:rsidRDefault="008D7479">
      <w:pPr>
        <w:spacing w:before="225" w:after="225" w:line="240" w:lineRule="auto"/>
        <w:jc w:val="both"/>
      </w:pPr>
      <w:r>
        <w:rPr>
          <w:rFonts w:ascii="Arial" w:hAnsi="Arial" w:cs="Arial"/>
          <w:color w:val="000000"/>
          <w:sz w:val="18"/>
          <w:szCs w:val="18"/>
        </w:rPr>
        <w:t xml:space="preserve">Konkurenca med ponudniki se bo odpirala predvidoma na vsake 4 (štiri) mesece, ko bo naročnik odpiral konkurenco med ponudniki. Naročnik si pridržuje pravico, da bo odpiral konkurenco med ponudniki tudi v drugačnih obdobjih kot je predvideno. Ponudbene cene so fiksne in zavezujoče do naslednjega odpiranja konkurence, kar je obvezujoče tudi za tistega ponudnika, ki v posameznem odpiranju konkurence ni bil izbran kot najugodnejši ponudnik (za primer dobave blaga, v kolikor izbrani ponudnik ne bi mogel zagotoviti kakovostne ali pravočasne dobave naročenega blaga). Naročnik bo izvedbene pogoje opredelil v vsakem posamičnem odpiranju konkurence. </w:t>
      </w:r>
      <w:r>
        <w:rPr>
          <w:rFonts w:ascii="Arial" w:hAnsi="Arial" w:cs="Arial"/>
          <w:color w:val="000000"/>
          <w:sz w:val="18"/>
          <w:szCs w:val="18"/>
        </w:rPr>
        <w:lastRenderedPageBreak/>
        <w:t>Ob posameznem odpiranju konkurence oziroma povpraševanju bodo iz obrazca predračuna razvidne okvirne potrebne količine za obdobje, za katerega se bo odpirala konkurenca.</w:t>
      </w:r>
    </w:p>
    <w:p w14:paraId="340D89AF" w14:textId="77777777" w:rsidR="0050093C" w:rsidRDefault="008D7479">
      <w:pPr>
        <w:spacing w:before="225" w:after="225" w:line="240" w:lineRule="auto"/>
        <w:jc w:val="both"/>
      </w:pPr>
      <w:r>
        <w:rPr>
          <w:rFonts w:ascii="Arial" w:hAnsi="Arial" w:cs="Arial"/>
          <w:color w:val="000000"/>
          <w:sz w:val="18"/>
          <w:szCs w:val="18"/>
        </w:rPr>
        <w:t>Za prvo obdobje po pravnomočno zaključenem postopku oddaje javnega naročila do  prvega odpiranja konkurence bo izbran ponudnik, ki bo po merilih podal ekonomsko najugodnejšo ponudbo.</w:t>
      </w:r>
    </w:p>
    <w:p w14:paraId="0667BDF8" w14:textId="77777777" w:rsidR="0050093C" w:rsidRDefault="008D7479">
      <w:pPr>
        <w:spacing w:before="225" w:after="225" w:line="240" w:lineRule="auto"/>
        <w:jc w:val="both"/>
      </w:pPr>
      <w:r>
        <w:rPr>
          <w:rFonts w:ascii="Arial" w:hAnsi="Arial" w:cs="Arial"/>
          <w:color w:val="000000"/>
          <w:sz w:val="18"/>
          <w:szCs w:val="18"/>
        </w:rPr>
        <w:t>Okvirni sporazum se bo pričel izvajati takoj po pravnomočno zaključenem postopku oddaje javnega naročila. Ponudbene cene dane v ponudbi morajo biti fiksne do naslednjega povpraševanja naročnika. </w:t>
      </w:r>
    </w:p>
    <w:p w14:paraId="54EF79D5" w14:textId="77777777" w:rsidR="0050093C" w:rsidRDefault="008D7479">
      <w:pPr>
        <w:spacing w:before="225" w:after="225" w:line="240" w:lineRule="auto"/>
        <w:jc w:val="both"/>
      </w:pPr>
      <w:r>
        <w:rPr>
          <w:rFonts w:ascii="Arial" w:hAnsi="Arial" w:cs="Arial"/>
          <w:color w:val="000000"/>
          <w:sz w:val="18"/>
          <w:szCs w:val="18"/>
        </w:rPr>
        <w:t>V kolikor bo naročnik sklenil okvirni sporazum samo z enim ponudnikom, si naročnik pridržuje pravico, da ne odpira konkurence, pač pa mora dobavitelj dobavljati blago po prvotni ponudbeni ceni.</w:t>
      </w:r>
    </w:p>
    <w:p w14:paraId="0221B6B3" w14:textId="77777777" w:rsidR="00351DD7" w:rsidRPr="008806CE" w:rsidRDefault="008D747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26AAE18" w14:textId="77777777" w:rsidR="00351DD7" w:rsidRDefault="008D7479"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31A5A9FC" w14:textId="77777777" w:rsidR="00351DD7" w:rsidRDefault="008D7479"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3B76FC2B" w14:textId="77777777" w:rsidR="00351DD7" w:rsidRDefault="008D7479"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5EB4CC5F" w14:textId="77777777" w:rsidR="0050093C" w:rsidRDefault="008D7479">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9112EAE" w14:textId="77777777" w:rsidR="00FA6024" w:rsidRPr="008806CE" w:rsidRDefault="008D747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3389EB5" w14:textId="77777777" w:rsidR="00FA6024" w:rsidRDefault="008D7479"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50093C" w14:paraId="196C2D6D" w14:textId="77777777">
        <w:tc>
          <w:tcPr>
            <w:tcW w:w="0" w:type="auto"/>
            <w:tcMar>
              <w:top w:w="0" w:type="auto"/>
              <w:bottom w:w="0" w:type="auto"/>
            </w:tcMar>
          </w:tcPr>
          <w:p w14:paraId="2E2D42E6" w14:textId="77777777" w:rsidR="0050093C" w:rsidRDefault="008D7479" w:rsidP="008D7479">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66177E18" w14:textId="77777777" w:rsidR="0050093C" w:rsidRDefault="008D7479">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 </w:t>
      </w:r>
    </w:p>
    <w:p w14:paraId="2E4D5435" w14:textId="77777777" w:rsidR="0050093C" w:rsidRDefault="008D7479">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67A447E6" w14:textId="77777777" w:rsidR="0050093C" w:rsidRDefault="008D7479">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246729CF" w14:textId="77777777" w:rsidR="0050093C" w:rsidRDefault="008D7479">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24BBA937" w14:textId="77777777" w:rsidR="00FA6024" w:rsidRPr="008806CE" w:rsidRDefault="008D747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E57739A" w14:textId="77777777" w:rsidR="00FA6024" w:rsidRPr="00445A62" w:rsidRDefault="008D7479"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BFAC5DF" w14:textId="77777777" w:rsidR="00FA6024" w:rsidRPr="00445A62" w:rsidRDefault="008D7479" w:rsidP="005747CB">
      <w:pPr>
        <w:spacing w:before="120" w:after="120"/>
        <w:jc w:val="both"/>
        <w:rPr>
          <w:rFonts w:ascii="Arial" w:hAnsi="Arial" w:cs="Arial"/>
          <w:b/>
          <w:sz w:val="18"/>
          <w:szCs w:val="18"/>
        </w:rPr>
      </w:pPr>
      <w:r>
        <w:rPr>
          <w:rFonts w:ascii="Arial" w:hAnsi="Arial" w:cs="Arial"/>
          <w:b/>
          <w:sz w:val="18"/>
          <w:szCs w:val="18"/>
        </w:rPr>
        <w:t>Spletna aplikacija e-Oddaja</w:t>
      </w:r>
    </w:p>
    <w:p w14:paraId="2E85B735" w14:textId="77777777" w:rsidR="0050093C" w:rsidRDefault="008D7479">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w:t>
      </w:r>
      <w:r>
        <w:rPr>
          <w:rFonts w:ascii="Arial" w:hAnsi="Arial" w:cs="Arial"/>
          <w:color w:val="000000"/>
          <w:sz w:val="18"/>
          <w:szCs w:val="18"/>
        </w:rPr>
        <w:lastRenderedPageBreak/>
        <w:t>»Predračun«. Javna objava se avtomatično zaključi po preteku obdobja, ki ga določa skrbnik sistema. Ponudniki si lahko prenesejo zapisnik o odpiranju ponudb in ponudbene predračune iz informacijskega sistema e-Oddaja.</w:t>
      </w:r>
    </w:p>
    <w:p w14:paraId="5AD232C3" w14:textId="77777777" w:rsidR="0050093C" w:rsidRDefault="008D7479">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4CF239C2" w14:textId="77777777" w:rsidR="0096759B" w:rsidRPr="008806CE" w:rsidRDefault="008D747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39E95EE" w14:textId="77777777" w:rsidR="0096759B" w:rsidRPr="00445A62" w:rsidRDefault="008D7479"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75EA85C1" w14:textId="77777777" w:rsidR="0050093C" w:rsidRDefault="008D7479">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11A2317" w14:textId="77777777" w:rsidR="00FA6024" w:rsidRPr="008806CE" w:rsidRDefault="008D747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2C10B70" w14:textId="77777777" w:rsidR="00FA6024" w:rsidRPr="00445A62" w:rsidRDefault="008D7479"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2E0989C" w14:textId="77777777" w:rsidR="0050093C" w:rsidRDefault="008D7479">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D4B791A" w14:textId="77777777" w:rsidR="00C266E7" w:rsidRPr="008806CE" w:rsidRDefault="008D7479"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371D1E2" w14:textId="77777777" w:rsidR="0050093C" w:rsidRDefault="008D7479">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50093C" w14:paraId="42516201" w14:textId="77777777">
        <w:tc>
          <w:tcPr>
            <w:tcW w:w="0" w:type="auto"/>
            <w:tcMar>
              <w:top w:w="0" w:type="auto"/>
              <w:bottom w:w="0" w:type="auto"/>
            </w:tcMar>
          </w:tcPr>
          <w:p w14:paraId="308D931C" w14:textId="77777777" w:rsidR="0050093C" w:rsidRDefault="008D7479" w:rsidP="008D7479">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4729891E" w14:textId="77777777" w:rsidR="0050093C" w:rsidRDefault="008D7479">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F7E2C0D" w14:textId="77777777" w:rsidR="0050093C" w:rsidRDefault="008D7479">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66CB4A1" w14:textId="77777777" w:rsidR="000A245A" w:rsidRPr="00BB1848" w:rsidRDefault="0068383E" w:rsidP="00872C8A">
      <w:pPr>
        <w:pStyle w:val="Paragraf"/>
        <w:spacing w:before="0" w:after="0"/>
        <w:rPr>
          <w:rFonts w:cs="Arial"/>
        </w:rPr>
      </w:pPr>
    </w:p>
    <w:p w14:paraId="535A7062" w14:textId="77777777" w:rsidR="00374F04" w:rsidRPr="00445A62" w:rsidRDefault="0068383E" w:rsidP="001761E6">
      <w:pPr>
        <w:pStyle w:val="Paragraf"/>
        <w:spacing w:before="0" w:after="0"/>
        <w:jc w:val="both"/>
        <w:rPr>
          <w:rFonts w:ascii="Arial" w:hAnsi="Arial" w:cs="Arial"/>
        </w:rPr>
      </w:pPr>
    </w:p>
    <w:p w14:paraId="4F964F05" w14:textId="79C9317B" w:rsidR="0050093C" w:rsidRDefault="008D7479">
      <w:pPr>
        <w:spacing w:after="0" w:line="240" w:lineRule="auto"/>
        <w:rPr>
          <w:rFonts w:ascii="Arial" w:hAnsi="Arial" w:cs="Arial"/>
          <w:color w:val="000000"/>
          <w:sz w:val="18"/>
          <w:szCs w:val="18"/>
        </w:rPr>
      </w:pPr>
      <w:r>
        <w:rPr>
          <w:rFonts w:ascii="Arial" w:hAnsi="Arial" w:cs="Arial"/>
          <w:color w:val="000000"/>
          <w:sz w:val="18"/>
          <w:szCs w:val="18"/>
        </w:rPr>
        <w:t>Datum: 07.09.2021</w:t>
      </w:r>
      <w:r>
        <w:rPr>
          <w:rFonts w:ascii="Arial" w:hAnsi="Arial" w:cs="Arial"/>
          <w:color w:val="000000"/>
          <w:sz w:val="18"/>
          <w:szCs w:val="18"/>
        </w:rPr>
        <w:br/>
        <w:t>Kraj: PTUJ</w:t>
      </w:r>
    </w:p>
    <w:p w14:paraId="367C43C1" w14:textId="5840178E" w:rsidR="006B1D96" w:rsidRDefault="006B1D96">
      <w:pPr>
        <w:spacing w:after="0" w:line="240" w:lineRule="auto"/>
      </w:pPr>
    </w:p>
    <w:p w14:paraId="2DD497A0" w14:textId="77777777" w:rsidR="006B1D96" w:rsidRDefault="006B1D96">
      <w:pPr>
        <w:spacing w:after="0" w:line="240" w:lineRule="auto"/>
      </w:pPr>
    </w:p>
    <w:tbl>
      <w:tblPr>
        <w:tblStyle w:val="NormalTablePHPDOCX"/>
        <w:tblW w:w="5000" w:type="pct"/>
        <w:tblInd w:w="108" w:type="dxa"/>
        <w:tblLook w:val="04A0" w:firstRow="1" w:lastRow="0" w:firstColumn="1" w:lastColumn="0" w:noHBand="0" w:noVBand="1"/>
      </w:tblPr>
      <w:tblGrid>
        <w:gridCol w:w="4229"/>
        <w:gridCol w:w="4841"/>
      </w:tblGrid>
      <w:tr w:rsidR="0050093C" w14:paraId="1AF9DD35" w14:textId="77777777">
        <w:trPr>
          <w:cantSplit/>
        </w:trPr>
        <w:tc>
          <w:tcPr>
            <w:tcW w:w="0" w:type="auto"/>
            <w:tcMar>
              <w:top w:w="135" w:type="dxa"/>
              <w:bottom w:w="135" w:type="dxa"/>
            </w:tcMar>
            <w:vAlign w:val="center"/>
          </w:tcPr>
          <w:p w14:paraId="5462507A" w14:textId="7F1B10D0" w:rsidR="0050093C" w:rsidRDefault="008D7479">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w:t>
            </w:r>
            <w:r w:rsidR="006B1D96">
              <w:rPr>
                <w:rFonts w:ascii="Arial" w:hAnsi="Arial" w:cs="Arial"/>
                <w:color w:val="000000"/>
                <w:position w:val="-2"/>
                <w:sz w:val="18"/>
                <w:szCs w:val="18"/>
              </w:rPr>
              <w:t>, univ. dipl. prav.</w:t>
            </w:r>
          </w:p>
        </w:tc>
        <w:tc>
          <w:tcPr>
            <w:tcW w:w="0" w:type="auto"/>
            <w:tcMar>
              <w:top w:w="135" w:type="dxa"/>
              <w:bottom w:w="135" w:type="dxa"/>
            </w:tcMar>
            <w:vAlign w:val="center"/>
          </w:tcPr>
          <w:p w14:paraId="5AB6341B" w14:textId="77777777" w:rsidR="0050093C" w:rsidRDefault="008D7479">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Horvat, direktorica</w:t>
            </w:r>
          </w:p>
        </w:tc>
      </w:tr>
    </w:tbl>
    <w:p w14:paraId="7EA7F538" w14:textId="77777777" w:rsidR="0050093C" w:rsidRDefault="0050093C">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50093C" w14:paraId="00250C46" w14:textId="77777777">
        <w:tc>
          <w:tcPr>
            <w:tcW w:w="0" w:type="auto"/>
            <w:tcMar>
              <w:top w:w="135" w:type="dxa"/>
              <w:bottom w:w="135" w:type="dxa"/>
            </w:tcMar>
            <w:vAlign w:val="center"/>
          </w:tcPr>
          <w:p w14:paraId="0C7763AD" w14:textId="77777777" w:rsidR="0050093C" w:rsidRDefault="0050093C"/>
        </w:tc>
        <w:tc>
          <w:tcPr>
            <w:tcW w:w="4000" w:type="pct"/>
            <w:shd w:val="clear" w:color="auto" w:fill="3E8BC9"/>
            <w:tcMar>
              <w:top w:w="135" w:type="dxa"/>
              <w:bottom w:w="135" w:type="dxa"/>
            </w:tcMar>
            <w:vAlign w:val="center"/>
          </w:tcPr>
          <w:p w14:paraId="5B37A0EA" w14:textId="77777777" w:rsidR="0050093C" w:rsidRDefault="008D7479">
            <w:r>
              <w:rPr>
                <w:rFonts w:ascii="Arial" w:hAnsi="Arial" w:cs="Arial"/>
                <w:color w:val="FFFFFF"/>
                <w:position w:val="-2"/>
                <w:sz w:val="18"/>
                <w:szCs w:val="18"/>
                <w:shd w:val="clear" w:color="auto" w:fill="3E8BC9"/>
              </w:rPr>
              <w:t>Sklopi</w:t>
            </w:r>
          </w:p>
        </w:tc>
      </w:tr>
    </w:tbl>
    <w:p w14:paraId="2854960C" w14:textId="77777777" w:rsidR="0050093C" w:rsidRDefault="008D7479">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50093C" w14:paraId="45A75C0A"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0D222D" w14:textId="77777777" w:rsidR="0050093C" w:rsidRDefault="008D7479">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E4FC14" w14:textId="77777777" w:rsidR="0050093C" w:rsidRDefault="008D7479">
            <w:pPr>
              <w:jc w:val="center"/>
            </w:pPr>
            <w:r>
              <w:rPr>
                <w:rFonts w:ascii="Arial" w:hAnsi="Arial" w:cs="Arial"/>
                <w:b/>
                <w:bCs/>
                <w:color w:val="000000"/>
                <w:position w:val="-2"/>
                <w:sz w:val="18"/>
                <w:szCs w:val="18"/>
                <w:shd w:val="clear" w:color="auto" w:fill="D1D1D1"/>
              </w:rPr>
              <w:t>Naziv sklopa</w:t>
            </w:r>
          </w:p>
        </w:tc>
      </w:tr>
      <w:tr w:rsidR="0050093C" w14:paraId="039E64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82BE21" w14:textId="77777777" w:rsidR="0050093C" w:rsidRDefault="008D7479">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4D14D" w14:textId="77777777" w:rsidR="0050093C" w:rsidRDefault="008D7479">
            <w:r>
              <w:rPr>
                <w:rFonts w:ascii="Arial" w:hAnsi="Arial" w:cs="Arial"/>
                <w:color w:val="000000"/>
                <w:position w:val="-2"/>
                <w:sz w:val="18"/>
                <w:szCs w:val="18"/>
              </w:rPr>
              <w:t xml:space="preserve">Sklop 1: Material za oskrbo ran - obloge iz </w:t>
            </w:r>
            <w:proofErr w:type="spellStart"/>
            <w:r>
              <w:rPr>
                <w:rFonts w:ascii="Arial" w:hAnsi="Arial" w:cs="Arial"/>
                <w:color w:val="000000"/>
                <w:position w:val="-2"/>
                <w:sz w:val="18"/>
                <w:szCs w:val="18"/>
              </w:rPr>
              <w:t>alginata</w:t>
            </w:r>
            <w:proofErr w:type="spellEnd"/>
          </w:p>
        </w:tc>
      </w:tr>
      <w:tr w:rsidR="0050093C" w14:paraId="47D06F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5EB2A" w14:textId="77777777" w:rsidR="0050093C" w:rsidRDefault="008D7479">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BA332" w14:textId="77777777" w:rsidR="0050093C" w:rsidRDefault="008D7479">
            <w:r>
              <w:rPr>
                <w:rFonts w:ascii="Arial" w:hAnsi="Arial" w:cs="Arial"/>
                <w:color w:val="000000"/>
                <w:position w:val="-2"/>
                <w:sz w:val="18"/>
                <w:szCs w:val="18"/>
              </w:rPr>
              <w:t>Sklop 2: Material za oskrbo ran - mrežice za zaščito kože</w:t>
            </w:r>
          </w:p>
        </w:tc>
      </w:tr>
      <w:tr w:rsidR="0050093C" w14:paraId="2066F8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821DF" w14:textId="77777777" w:rsidR="0050093C" w:rsidRDefault="008D7479">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83005" w14:textId="77777777" w:rsidR="0050093C" w:rsidRDefault="008D7479">
            <w:r>
              <w:rPr>
                <w:rFonts w:ascii="Arial" w:hAnsi="Arial" w:cs="Arial"/>
                <w:color w:val="000000"/>
                <w:position w:val="-2"/>
                <w:sz w:val="18"/>
                <w:szCs w:val="18"/>
              </w:rPr>
              <w:t>Sklop 3: Material za oskrbo ran - geli za čiščenje ran</w:t>
            </w:r>
          </w:p>
        </w:tc>
      </w:tr>
      <w:tr w:rsidR="0050093C" w14:paraId="60888D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DC110" w14:textId="77777777" w:rsidR="0050093C" w:rsidRDefault="008D7479">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4449A" w14:textId="77777777" w:rsidR="0050093C" w:rsidRDefault="008D7479">
            <w:r>
              <w:rPr>
                <w:rFonts w:ascii="Arial" w:hAnsi="Arial" w:cs="Arial"/>
                <w:color w:val="000000"/>
                <w:position w:val="-2"/>
                <w:sz w:val="18"/>
                <w:szCs w:val="18"/>
              </w:rPr>
              <w:t xml:space="preserve">Sklop 4: Material za oskrbo ran - </w:t>
            </w:r>
            <w:proofErr w:type="spellStart"/>
            <w:r>
              <w:rPr>
                <w:rFonts w:ascii="Arial" w:hAnsi="Arial" w:cs="Arial"/>
                <w:color w:val="000000"/>
                <w:position w:val="-2"/>
                <w:sz w:val="18"/>
                <w:szCs w:val="18"/>
              </w:rPr>
              <w:t>hidroaktivne</w:t>
            </w:r>
            <w:proofErr w:type="spellEnd"/>
            <w:r>
              <w:rPr>
                <w:rFonts w:ascii="Arial" w:hAnsi="Arial" w:cs="Arial"/>
                <w:color w:val="000000"/>
                <w:position w:val="-2"/>
                <w:sz w:val="18"/>
                <w:szCs w:val="18"/>
              </w:rPr>
              <w:t xml:space="preserve"> obloge</w:t>
            </w:r>
          </w:p>
        </w:tc>
      </w:tr>
      <w:tr w:rsidR="0050093C" w14:paraId="4E9D16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6D017" w14:textId="77777777" w:rsidR="0050093C" w:rsidRDefault="008D7479">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59F1C7" w14:textId="77777777" w:rsidR="0050093C" w:rsidRDefault="008D7479">
            <w:r>
              <w:rPr>
                <w:rFonts w:ascii="Arial" w:hAnsi="Arial" w:cs="Arial"/>
                <w:color w:val="000000"/>
                <w:position w:val="-2"/>
                <w:sz w:val="18"/>
                <w:szCs w:val="18"/>
              </w:rPr>
              <w:t>Sklop 5: Material za oskrbo ran - poliuretanske pene</w:t>
            </w:r>
          </w:p>
        </w:tc>
      </w:tr>
      <w:tr w:rsidR="0050093C" w14:paraId="75C7CC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B5A83" w14:textId="77777777" w:rsidR="0050093C" w:rsidRDefault="008D7479">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C3CDD" w14:textId="77777777" w:rsidR="0050093C" w:rsidRDefault="008D7479">
            <w:r>
              <w:rPr>
                <w:rFonts w:ascii="Arial" w:hAnsi="Arial" w:cs="Arial"/>
                <w:color w:val="000000"/>
                <w:position w:val="-2"/>
                <w:sz w:val="18"/>
                <w:szCs w:val="18"/>
              </w:rPr>
              <w:t xml:space="preserve">Sklop 6: Material za oskrbo ran - </w:t>
            </w:r>
            <w:proofErr w:type="spellStart"/>
            <w:r>
              <w:rPr>
                <w:rFonts w:ascii="Arial" w:hAnsi="Arial" w:cs="Arial"/>
                <w:color w:val="000000"/>
                <w:position w:val="-2"/>
                <w:sz w:val="18"/>
                <w:szCs w:val="18"/>
              </w:rPr>
              <w:t>hidrokoloidne</w:t>
            </w:r>
            <w:proofErr w:type="spellEnd"/>
            <w:r>
              <w:rPr>
                <w:rFonts w:ascii="Arial" w:hAnsi="Arial" w:cs="Arial"/>
                <w:color w:val="000000"/>
                <w:position w:val="-2"/>
                <w:sz w:val="18"/>
                <w:szCs w:val="18"/>
              </w:rPr>
              <w:t xml:space="preserve"> obloge</w:t>
            </w:r>
          </w:p>
        </w:tc>
      </w:tr>
      <w:tr w:rsidR="0050093C" w14:paraId="38464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C8397" w14:textId="77777777" w:rsidR="0050093C" w:rsidRDefault="008D7479">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810268" w14:textId="77777777" w:rsidR="0050093C" w:rsidRDefault="008D7479">
            <w:r>
              <w:rPr>
                <w:rFonts w:ascii="Arial" w:hAnsi="Arial" w:cs="Arial"/>
                <w:color w:val="000000"/>
                <w:position w:val="-2"/>
                <w:sz w:val="18"/>
                <w:szCs w:val="18"/>
              </w:rPr>
              <w:t>Sklop 7: Material za oskrbo ran - hidrofilne obloge</w:t>
            </w:r>
          </w:p>
        </w:tc>
      </w:tr>
      <w:tr w:rsidR="0050093C" w14:paraId="56E6BF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ED79EF" w14:textId="77777777" w:rsidR="0050093C" w:rsidRDefault="008D7479">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BBAB7" w14:textId="77777777" w:rsidR="0050093C" w:rsidRDefault="008D7479">
            <w:r>
              <w:rPr>
                <w:rFonts w:ascii="Arial" w:hAnsi="Arial" w:cs="Arial"/>
                <w:color w:val="000000"/>
                <w:position w:val="-2"/>
                <w:sz w:val="18"/>
                <w:szCs w:val="18"/>
              </w:rPr>
              <w:t xml:space="preserve">Sklop 8: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in sterilne</w:t>
            </w:r>
          </w:p>
        </w:tc>
      </w:tr>
      <w:tr w:rsidR="0050093C" w14:paraId="4B7EC2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6BDE1" w14:textId="77777777" w:rsidR="0050093C" w:rsidRDefault="008D7479">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F431F" w14:textId="77777777" w:rsidR="0050093C" w:rsidRDefault="008D7479">
            <w:r>
              <w:rPr>
                <w:rFonts w:ascii="Arial" w:hAnsi="Arial" w:cs="Arial"/>
                <w:color w:val="000000"/>
                <w:position w:val="-2"/>
                <w:sz w:val="18"/>
                <w:szCs w:val="18"/>
              </w:rPr>
              <w:t xml:space="preserve">Sklop 9: Rokavice </w:t>
            </w:r>
            <w:proofErr w:type="spellStart"/>
            <w:r>
              <w:rPr>
                <w:rFonts w:ascii="Arial" w:hAnsi="Arial" w:cs="Arial"/>
                <w:color w:val="000000"/>
                <w:position w:val="-2"/>
                <w:sz w:val="18"/>
                <w:szCs w:val="18"/>
              </w:rPr>
              <w:t>nitril</w:t>
            </w:r>
            <w:proofErr w:type="spellEnd"/>
          </w:p>
        </w:tc>
      </w:tr>
      <w:tr w:rsidR="0050093C" w14:paraId="4370E5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02D67B" w14:textId="77777777" w:rsidR="0050093C" w:rsidRDefault="008D7479">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B217F" w14:textId="77777777" w:rsidR="0050093C" w:rsidRDefault="008D7479">
            <w:r>
              <w:rPr>
                <w:rFonts w:ascii="Arial" w:hAnsi="Arial" w:cs="Arial"/>
                <w:color w:val="000000"/>
                <w:position w:val="-2"/>
                <w:sz w:val="18"/>
                <w:szCs w:val="18"/>
              </w:rPr>
              <w:t>Sklop 10: Razkužila za površine</w:t>
            </w:r>
          </w:p>
        </w:tc>
      </w:tr>
      <w:tr w:rsidR="0050093C" w14:paraId="01C368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C82B9" w14:textId="77777777" w:rsidR="0050093C" w:rsidRDefault="008D7479">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FD537" w14:textId="77777777" w:rsidR="0050093C" w:rsidRDefault="008D7479">
            <w:r>
              <w:rPr>
                <w:rFonts w:ascii="Arial" w:hAnsi="Arial" w:cs="Arial"/>
                <w:color w:val="000000"/>
                <w:position w:val="-2"/>
                <w:sz w:val="18"/>
                <w:szCs w:val="18"/>
              </w:rPr>
              <w:t>Sklop 11: Razkužila za kožo</w:t>
            </w:r>
          </w:p>
        </w:tc>
      </w:tr>
      <w:tr w:rsidR="0050093C" w14:paraId="474653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D7D61" w14:textId="77777777" w:rsidR="0050093C" w:rsidRDefault="008D7479">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FC2EF" w14:textId="77777777" w:rsidR="0050093C" w:rsidRDefault="008D7479">
            <w:r>
              <w:rPr>
                <w:rFonts w:ascii="Arial" w:hAnsi="Arial" w:cs="Arial"/>
                <w:color w:val="000000"/>
                <w:position w:val="-2"/>
                <w:sz w:val="18"/>
                <w:szCs w:val="18"/>
              </w:rPr>
              <w:t>Sklop 12: Igle in drugo za aplikacijo zdravil</w:t>
            </w:r>
          </w:p>
        </w:tc>
      </w:tr>
      <w:tr w:rsidR="0050093C" w14:paraId="3CC9EC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68E49" w14:textId="77777777" w:rsidR="0050093C" w:rsidRDefault="008D7479">
            <w:r>
              <w:rPr>
                <w:rFonts w:ascii="Arial" w:hAnsi="Arial" w:cs="Arial"/>
                <w:color w:val="000000"/>
                <w:position w:val="-2"/>
                <w:sz w:val="18"/>
                <w:szCs w:val="18"/>
              </w:rPr>
              <w:t>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8D7B8F" w14:textId="77777777" w:rsidR="0050093C" w:rsidRDefault="008D7479">
            <w:r>
              <w:rPr>
                <w:rFonts w:ascii="Arial" w:hAnsi="Arial" w:cs="Arial"/>
                <w:color w:val="000000"/>
                <w:position w:val="-2"/>
                <w:sz w:val="18"/>
                <w:szCs w:val="18"/>
              </w:rPr>
              <w:t>Sklop 13: Material za merjenje glukoze v krvi</w:t>
            </w:r>
          </w:p>
        </w:tc>
      </w:tr>
      <w:tr w:rsidR="0050093C" w14:paraId="61AF01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B0729" w14:textId="77777777" w:rsidR="0050093C" w:rsidRDefault="008D7479">
            <w:r>
              <w:rPr>
                <w:rFonts w:ascii="Arial" w:hAnsi="Arial" w:cs="Arial"/>
                <w:color w:val="000000"/>
                <w:position w:val="-2"/>
                <w:sz w:val="18"/>
                <w:szCs w:val="18"/>
              </w:rPr>
              <w:t>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E8AC8" w14:textId="77777777" w:rsidR="0050093C" w:rsidRDefault="008D7479">
            <w:r>
              <w:rPr>
                <w:rFonts w:ascii="Arial" w:hAnsi="Arial" w:cs="Arial"/>
                <w:color w:val="000000"/>
                <w:position w:val="-2"/>
                <w:sz w:val="18"/>
                <w:szCs w:val="18"/>
              </w:rPr>
              <w:t>Sklop 14: Obvezilni material</w:t>
            </w:r>
          </w:p>
        </w:tc>
      </w:tr>
      <w:tr w:rsidR="0050093C" w14:paraId="13A92C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C47F5" w14:textId="77777777" w:rsidR="0050093C" w:rsidRDefault="008D7479">
            <w:r>
              <w:rPr>
                <w:rFonts w:ascii="Arial" w:hAnsi="Arial" w:cs="Arial"/>
                <w:color w:val="000000"/>
                <w:position w:val="-2"/>
                <w:sz w:val="18"/>
                <w:szCs w:val="18"/>
              </w:rPr>
              <w:t>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12F1C" w14:textId="77777777" w:rsidR="0050093C" w:rsidRDefault="008D7479">
            <w:r>
              <w:rPr>
                <w:rFonts w:ascii="Arial" w:hAnsi="Arial" w:cs="Arial"/>
                <w:color w:val="000000"/>
                <w:position w:val="-2"/>
                <w:sz w:val="18"/>
                <w:szCs w:val="18"/>
              </w:rPr>
              <w:t>Sklop 15: Termometri, drobilci za tablete in drugo</w:t>
            </w:r>
          </w:p>
        </w:tc>
      </w:tr>
      <w:tr w:rsidR="0050093C" w14:paraId="573DF2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730BE" w14:textId="77777777" w:rsidR="0050093C" w:rsidRDefault="008D7479">
            <w:r>
              <w:rPr>
                <w:rFonts w:ascii="Arial" w:hAnsi="Arial" w:cs="Arial"/>
                <w:color w:val="000000"/>
                <w:position w:val="-2"/>
                <w:sz w:val="18"/>
                <w:szCs w:val="18"/>
              </w:rPr>
              <w:t>16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5BDC6" w14:textId="77777777" w:rsidR="0050093C" w:rsidRDefault="008D7479">
            <w:r>
              <w:rPr>
                <w:rFonts w:ascii="Arial" w:hAnsi="Arial" w:cs="Arial"/>
                <w:color w:val="000000"/>
                <w:position w:val="-2"/>
                <w:sz w:val="18"/>
                <w:szCs w:val="18"/>
              </w:rPr>
              <w:t>Sklop 16: osebna zaščitna sredstva</w:t>
            </w:r>
          </w:p>
        </w:tc>
      </w:tr>
      <w:tr w:rsidR="0050093C" w14:paraId="173DE7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694D3" w14:textId="77777777" w:rsidR="0050093C" w:rsidRDefault="008D7479">
            <w:r>
              <w:rPr>
                <w:rFonts w:ascii="Arial" w:hAnsi="Arial" w:cs="Arial"/>
                <w:color w:val="000000"/>
                <w:position w:val="-2"/>
                <w:sz w:val="18"/>
                <w:szCs w:val="18"/>
              </w:rPr>
              <w:t>17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86F97" w14:textId="77777777" w:rsidR="0050093C" w:rsidRDefault="008D7479">
            <w:r>
              <w:rPr>
                <w:rFonts w:ascii="Arial" w:hAnsi="Arial" w:cs="Arial"/>
                <w:color w:val="000000"/>
                <w:position w:val="-2"/>
                <w:sz w:val="18"/>
                <w:szCs w:val="18"/>
              </w:rPr>
              <w:t>Sklop 17: Zaščitne maske</w:t>
            </w:r>
          </w:p>
        </w:tc>
      </w:tr>
      <w:tr w:rsidR="0050093C" w14:paraId="4B04DF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00B2F" w14:textId="77777777" w:rsidR="0050093C" w:rsidRDefault="008D7479">
            <w:r>
              <w:rPr>
                <w:rFonts w:ascii="Arial" w:hAnsi="Arial" w:cs="Arial"/>
                <w:color w:val="000000"/>
                <w:position w:val="-2"/>
                <w:sz w:val="18"/>
                <w:szCs w:val="18"/>
              </w:rPr>
              <w:t>18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9CE1B" w14:textId="77777777" w:rsidR="0050093C" w:rsidRDefault="008D7479">
            <w:r>
              <w:rPr>
                <w:rFonts w:ascii="Arial" w:hAnsi="Arial" w:cs="Arial"/>
                <w:color w:val="000000"/>
                <w:position w:val="-2"/>
                <w:sz w:val="18"/>
                <w:szCs w:val="18"/>
              </w:rPr>
              <w:t>Sklop 18: zaščita za obraz</w:t>
            </w:r>
          </w:p>
        </w:tc>
      </w:tr>
      <w:tr w:rsidR="0050093C" w14:paraId="01DC20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7E37F" w14:textId="77777777" w:rsidR="0050093C" w:rsidRDefault="008D7479">
            <w:r>
              <w:rPr>
                <w:rFonts w:ascii="Arial" w:hAnsi="Arial" w:cs="Arial"/>
                <w:color w:val="000000"/>
                <w:position w:val="-2"/>
                <w:sz w:val="18"/>
                <w:szCs w:val="18"/>
              </w:rPr>
              <w:t>19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F340A" w14:textId="77777777" w:rsidR="0050093C" w:rsidRDefault="008D7479">
            <w:r>
              <w:rPr>
                <w:rFonts w:ascii="Arial" w:hAnsi="Arial" w:cs="Arial"/>
                <w:color w:val="000000"/>
                <w:position w:val="-2"/>
                <w:sz w:val="18"/>
                <w:szCs w:val="18"/>
              </w:rPr>
              <w:t xml:space="preserve">Sklop 19: zaščitni </w:t>
            </w:r>
            <w:proofErr w:type="spellStart"/>
            <w:r>
              <w:rPr>
                <w:rFonts w:ascii="Arial" w:hAnsi="Arial" w:cs="Arial"/>
                <w:color w:val="000000"/>
                <w:position w:val="-2"/>
                <w:sz w:val="18"/>
                <w:szCs w:val="18"/>
              </w:rPr>
              <w:t>vodoodbojni</w:t>
            </w:r>
            <w:proofErr w:type="spellEnd"/>
            <w:r>
              <w:rPr>
                <w:rFonts w:ascii="Arial" w:hAnsi="Arial" w:cs="Arial"/>
                <w:color w:val="000000"/>
                <w:position w:val="-2"/>
                <w:sz w:val="18"/>
                <w:szCs w:val="18"/>
              </w:rPr>
              <w:t xml:space="preserve"> skafandri</w:t>
            </w:r>
          </w:p>
        </w:tc>
      </w:tr>
      <w:tr w:rsidR="0050093C" w14:paraId="3FF9DE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E0F10" w14:textId="77777777" w:rsidR="0050093C" w:rsidRDefault="008D7479">
            <w:r>
              <w:rPr>
                <w:rFonts w:ascii="Arial" w:hAnsi="Arial" w:cs="Arial"/>
                <w:color w:val="000000"/>
                <w:position w:val="-2"/>
                <w:sz w:val="18"/>
                <w:szCs w:val="18"/>
              </w:rPr>
              <w:t>20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24D486" w14:textId="57B672DB" w:rsidR="0050093C" w:rsidRDefault="008D7479">
            <w:r>
              <w:rPr>
                <w:rFonts w:ascii="Arial" w:hAnsi="Arial" w:cs="Arial"/>
                <w:color w:val="000000"/>
                <w:position w:val="-2"/>
                <w:sz w:val="18"/>
                <w:szCs w:val="18"/>
              </w:rPr>
              <w:t xml:space="preserve">Sklop 20: Razkužilo </w:t>
            </w:r>
            <w:r w:rsidR="00640B96">
              <w:rPr>
                <w:rFonts w:ascii="Arial" w:hAnsi="Arial" w:cs="Arial"/>
                <w:color w:val="000000"/>
                <w:position w:val="-2"/>
                <w:sz w:val="18"/>
                <w:szCs w:val="18"/>
              </w:rPr>
              <w:t>z</w:t>
            </w:r>
            <w:r>
              <w:rPr>
                <w:rFonts w:ascii="Arial" w:hAnsi="Arial" w:cs="Arial"/>
                <w:color w:val="000000"/>
                <w:position w:val="-2"/>
                <w:sz w:val="18"/>
                <w:szCs w:val="18"/>
              </w:rPr>
              <w:t>a pršenje</w:t>
            </w:r>
          </w:p>
        </w:tc>
      </w:tr>
      <w:tr w:rsidR="0050093C" w14:paraId="1B0BCB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88BDE" w14:textId="77777777" w:rsidR="0050093C" w:rsidRDefault="008D7479">
            <w:r>
              <w:rPr>
                <w:rFonts w:ascii="Arial" w:hAnsi="Arial" w:cs="Arial"/>
                <w:color w:val="000000"/>
                <w:position w:val="-2"/>
                <w:sz w:val="18"/>
                <w:szCs w:val="18"/>
              </w:rPr>
              <w:t>21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AC8F2" w14:textId="77777777" w:rsidR="0050093C" w:rsidRDefault="008D7479">
            <w:r>
              <w:rPr>
                <w:rFonts w:ascii="Arial" w:hAnsi="Arial" w:cs="Arial"/>
                <w:color w:val="000000"/>
                <w:position w:val="-2"/>
                <w:sz w:val="18"/>
                <w:szCs w:val="18"/>
              </w:rPr>
              <w:t>Sklop 21: higienski material</w:t>
            </w:r>
          </w:p>
        </w:tc>
      </w:tr>
      <w:tr w:rsidR="0050093C" w14:paraId="07706E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D457A" w14:textId="77777777" w:rsidR="0050093C" w:rsidRDefault="008D7479">
            <w:r>
              <w:rPr>
                <w:rFonts w:ascii="Arial" w:hAnsi="Arial" w:cs="Arial"/>
                <w:color w:val="000000"/>
                <w:position w:val="-2"/>
                <w:sz w:val="18"/>
                <w:szCs w:val="18"/>
              </w:rPr>
              <w:t>22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F168A" w14:textId="77777777" w:rsidR="0050093C" w:rsidRDefault="008D7479">
            <w:r>
              <w:rPr>
                <w:rFonts w:ascii="Arial" w:hAnsi="Arial" w:cs="Arial"/>
                <w:color w:val="000000"/>
                <w:position w:val="-2"/>
                <w:sz w:val="18"/>
                <w:szCs w:val="18"/>
              </w:rPr>
              <w:t>Sklop 22: katetri, sonde</w:t>
            </w:r>
          </w:p>
        </w:tc>
      </w:tr>
    </w:tbl>
    <w:p w14:paraId="7F5DFAD4" w14:textId="77777777" w:rsidR="0050093C" w:rsidRDefault="0050093C">
      <w:pPr>
        <w:sectPr w:rsidR="0050093C" w:rsidSect="006E7A2B">
          <w:headerReference w:type="default" r:id="rId10"/>
          <w:footerReference w:type="default" r:id="rId11"/>
          <w:pgSz w:w="11906" w:h="16838"/>
          <w:pgMar w:top="1418" w:right="1418" w:bottom="1418" w:left="1418" w:header="567" w:footer="596" w:gutter="0"/>
          <w:cols w:space="708"/>
          <w:docGrid w:linePitch="360"/>
        </w:sectPr>
      </w:pPr>
    </w:p>
    <w:p w14:paraId="536C95F1" w14:textId="77777777" w:rsidR="00CD5AF1" w:rsidRPr="00EF740C" w:rsidRDefault="008D7479"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7C1335E" w14:textId="77777777" w:rsidR="009E69F8" w:rsidRDefault="0068383E"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50093C" w14:paraId="35137007" w14:textId="77777777">
        <w:tc>
          <w:tcPr>
            <w:tcW w:w="0" w:type="auto"/>
            <w:shd w:val="clear" w:color="auto" w:fill="000000"/>
            <w:tcMar>
              <w:top w:w="150" w:type="dxa"/>
              <w:bottom w:w="150" w:type="dxa"/>
            </w:tcMar>
            <w:vAlign w:val="center"/>
          </w:tcPr>
          <w:p w14:paraId="19DC5772" w14:textId="77777777" w:rsidR="0050093C" w:rsidRDefault="008D7479">
            <w:r>
              <w:rPr>
                <w:rFonts w:ascii="Arial" w:hAnsi="Arial" w:cs="Arial"/>
                <w:b/>
                <w:bCs/>
                <w:color w:val="FFFFFF"/>
                <w:position w:val="-2"/>
                <w:sz w:val="18"/>
                <w:szCs w:val="18"/>
                <w:shd w:val="clear" w:color="auto" w:fill="000000"/>
              </w:rPr>
              <w:t>1. Splošna navodila</w:t>
            </w:r>
          </w:p>
        </w:tc>
      </w:tr>
    </w:tbl>
    <w:p w14:paraId="45BD9E8D" w14:textId="77777777" w:rsidR="0050093C" w:rsidRDefault="008D7479">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678512E" w14:textId="77777777" w:rsidR="0050093C" w:rsidRDefault="008D7479">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0CF0FE7" w14:textId="77777777" w:rsidR="0050093C" w:rsidRDefault="008D7479">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2A1E19E" w14:textId="77777777" w:rsidR="0050093C" w:rsidRDefault="008D7479">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575935ED" w14:textId="77777777" w:rsidR="0050093C" w:rsidRDefault="008D7479">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50093C" w14:paraId="264628A7" w14:textId="77777777">
        <w:tc>
          <w:tcPr>
            <w:tcW w:w="0" w:type="auto"/>
            <w:shd w:val="clear" w:color="auto" w:fill="000000"/>
            <w:tcMar>
              <w:top w:w="150" w:type="dxa"/>
              <w:bottom w:w="150" w:type="dxa"/>
            </w:tcMar>
            <w:vAlign w:val="center"/>
          </w:tcPr>
          <w:p w14:paraId="1476A289" w14:textId="77777777" w:rsidR="0050093C" w:rsidRDefault="008D7479">
            <w:r>
              <w:rPr>
                <w:rFonts w:ascii="Arial" w:hAnsi="Arial" w:cs="Arial"/>
                <w:b/>
                <w:bCs/>
                <w:color w:val="FFFFFF"/>
                <w:position w:val="-2"/>
                <w:sz w:val="18"/>
                <w:szCs w:val="18"/>
                <w:shd w:val="clear" w:color="auto" w:fill="000000"/>
              </w:rPr>
              <w:t>2. Zakoni in predpisi</w:t>
            </w:r>
          </w:p>
        </w:tc>
      </w:tr>
    </w:tbl>
    <w:p w14:paraId="6C926210" w14:textId="77777777" w:rsidR="0050093C" w:rsidRDefault="008D7479">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0093C" w14:paraId="13DBB5AA" w14:textId="77777777">
        <w:tc>
          <w:tcPr>
            <w:tcW w:w="0" w:type="auto"/>
            <w:tcMar>
              <w:top w:w="0" w:type="auto"/>
              <w:bottom w:w="0" w:type="auto"/>
            </w:tcMar>
          </w:tcPr>
          <w:p w14:paraId="46C8E005" w14:textId="77777777" w:rsidR="0050093C" w:rsidRDefault="008D7479" w:rsidP="008D7479">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in 14/18)</w:t>
            </w:r>
          </w:p>
          <w:p w14:paraId="23470259" w14:textId="77777777" w:rsidR="0050093C" w:rsidRDefault="008D7479" w:rsidP="008D7479">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631E4B3" w14:textId="77777777" w:rsidR="0050093C" w:rsidRDefault="008D7479" w:rsidP="008D7479">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731F9518" w14:textId="77777777" w:rsidR="0050093C" w:rsidRDefault="008D7479" w:rsidP="008D7479">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1DA7B37B" w14:textId="77777777" w:rsidR="0050093C" w:rsidRDefault="008D7479" w:rsidP="008D7479">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59D2F9A" w14:textId="77777777" w:rsidR="0050093C" w:rsidRDefault="008D7479" w:rsidP="008D7479">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3A381072" w14:textId="77777777" w:rsidR="0050093C" w:rsidRDefault="008D7479" w:rsidP="008D7479">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6ED502D6" w14:textId="77777777" w:rsidR="0050093C" w:rsidRDefault="008D7479">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CDAC1E7" w14:textId="77777777" w:rsidR="0050093C" w:rsidRDefault="008D7479">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50093C" w14:paraId="5A9595FE" w14:textId="77777777">
        <w:tc>
          <w:tcPr>
            <w:tcW w:w="0" w:type="auto"/>
            <w:tcMar>
              <w:top w:w="0" w:type="auto"/>
              <w:bottom w:w="0" w:type="auto"/>
            </w:tcMar>
          </w:tcPr>
          <w:p w14:paraId="6F4DA5FD" w14:textId="77777777" w:rsidR="0050093C" w:rsidRDefault="008D7479" w:rsidP="008D7479">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10E5CA7B" w14:textId="77777777" w:rsidR="0050093C" w:rsidRDefault="008D7479" w:rsidP="008D7479">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7A80BCA" w14:textId="77777777" w:rsidR="0050093C" w:rsidRDefault="008D7479">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4D9080B" w14:textId="77777777" w:rsidR="0050093C" w:rsidRDefault="008D7479">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51668A9" w14:textId="77777777" w:rsidR="0050093C" w:rsidRDefault="008D7479">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7B9ECFE" w14:textId="77777777" w:rsidR="0050093C" w:rsidRDefault="008D7479">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50093C" w14:paraId="4265E503" w14:textId="77777777">
        <w:tc>
          <w:tcPr>
            <w:tcW w:w="0" w:type="auto"/>
            <w:shd w:val="clear" w:color="auto" w:fill="000000"/>
            <w:tcMar>
              <w:top w:w="150" w:type="dxa"/>
              <w:bottom w:w="150" w:type="dxa"/>
            </w:tcMar>
            <w:vAlign w:val="center"/>
          </w:tcPr>
          <w:p w14:paraId="12C59EB3" w14:textId="77777777" w:rsidR="0050093C" w:rsidRDefault="008D7479">
            <w:r>
              <w:rPr>
                <w:rFonts w:ascii="Arial" w:hAnsi="Arial" w:cs="Arial"/>
                <w:b/>
                <w:bCs/>
                <w:color w:val="FFFFFF"/>
                <w:position w:val="-2"/>
                <w:sz w:val="18"/>
                <w:szCs w:val="18"/>
                <w:shd w:val="clear" w:color="auto" w:fill="000000"/>
              </w:rPr>
              <w:t>3. Jezik razpisne dokumentacije in ponudbe ter oblika</w:t>
            </w:r>
          </w:p>
        </w:tc>
      </w:tr>
    </w:tbl>
    <w:p w14:paraId="5A0F6F77" w14:textId="77777777" w:rsidR="0050093C" w:rsidRDefault="008D7479">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D341E18" w14:textId="77777777" w:rsidR="0050093C" w:rsidRDefault="008D7479">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3734DD7" w14:textId="77777777" w:rsidR="0050093C" w:rsidRDefault="008D7479">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97E2A1E" w14:textId="77777777" w:rsidR="0050093C" w:rsidRDefault="008D7479">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82281DC" w14:textId="77777777" w:rsidR="0050093C" w:rsidRDefault="008D7479">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50093C" w14:paraId="45EF4091" w14:textId="77777777">
        <w:tc>
          <w:tcPr>
            <w:tcW w:w="0" w:type="auto"/>
            <w:shd w:val="clear" w:color="auto" w:fill="000000"/>
            <w:tcMar>
              <w:top w:w="150" w:type="dxa"/>
              <w:bottom w:w="150" w:type="dxa"/>
            </w:tcMar>
            <w:vAlign w:val="center"/>
          </w:tcPr>
          <w:p w14:paraId="0EDCC146" w14:textId="77777777" w:rsidR="0050093C" w:rsidRDefault="008D7479">
            <w:r>
              <w:rPr>
                <w:rFonts w:ascii="Arial" w:hAnsi="Arial" w:cs="Arial"/>
                <w:b/>
                <w:bCs/>
                <w:color w:val="FFFFFF"/>
                <w:position w:val="-2"/>
                <w:sz w:val="18"/>
                <w:szCs w:val="18"/>
                <w:shd w:val="clear" w:color="auto" w:fill="000000"/>
              </w:rPr>
              <w:t>4. Skupna ponudba</w:t>
            </w:r>
          </w:p>
        </w:tc>
      </w:tr>
    </w:tbl>
    <w:p w14:paraId="068CE5FA" w14:textId="77777777" w:rsidR="0050093C" w:rsidRDefault="008D747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0093C" w14:paraId="13A30B86" w14:textId="77777777">
        <w:tc>
          <w:tcPr>
            <w:tcW w:w="0" w:type="auto"/>
            <w:tcMar>
              <w:top w:w="0" w:type="auto"/>
              <w:bottom w:w="0" w:type="auto"/>
            </w:tcMar>
          </w:tcPr>
          <w:p w14:paraId="665F5F7D" w14:textId="77777777" w:rsidR="0050093C" w:rsidRDefault="008D7479" w:rsidP="008D7479">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3DF3D09" w14:textId="77777777" w:rsidR="0050093C" w:rsidRDefault="008D7479" w:rsidP="008D7479">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635816C" w14:textId="77777777" w:rsidR="0050093C" w:rsidRDefault="008D7479" w:rsidP="008D7479">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DB2EF83" w14:textId="77777777" w:rsidR="0050093C" w:rsidRDefault="008D7479" w:rsidP="008D7479">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49B6848" w14:textId="77777777" w:rsidR="0050093C" w:rsidRDefault="008D7479" w:rsidP="008D7479">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8FC5704" w14:textId="77777777" w:rsidR="0050093C" w:rsidRDefault="008D7479" w:rsidP="008D7479">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0FDC9B3" w14:textId="77777777" w:rsidR="0050093C" w:rsidRDefault="008D7479">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32FD6CE" w14:textId="77777777" w:rsidR="0050093C" w:rsidRDefault="008D7479">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50093C" w14:paraId="44D40647" w14:textId="77777777">
        <w:tc>
          <w:tcPr>
            <w:tcW w:w="0" w:type="auto"/>
            <w:shd w:val="clear" w:color="auto" w:fill="000000"/>
            <w:tcMar>
              <w:top w:w="150" w:type="dxa"/>
              <w:bottom w:w="150" w:type="dxa"/>
            </w:tcMar>
            <w:vAlign w:val="center"/>
          </w:tcPr>
          <w:p w14:paraId="6D50838F" w14:textId="77777777" w:rsidR="0050093C" w:rsidRDefault="008D7479">
            <w:r>
              <w:rPr>
                <w:rFonts w:ascii="Arial" w:hAnsi="Arial" w:cs="Arial"/>
                <w:b/>
                <w:bCs/>
                <w:color w:val="FFFFFF"/>
                <w:position w:val="-2"/>
                <w:sz w:val="18"/>
                <w:szCs w:val="18"/>
                <w:shd w:val="clear" w:color="auto" w:fill="000000"/>
              </w:rPr>
              <w:t>5. ESPD</w:t>
            </w:r>
          </w:p>
        </w:tc>
      </w:tr>
    </w:tbl>
    <w:p w14:paraId="1501990D" w14:textId="77777777" w:rsidR="0050093C" w:rsidRDefault="008D7479">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9595798" w14:textId="77777777" w:rsidR="0050093C" w:rsidRDefault="008D7479">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7382542F" w14:textId="77777777" w:rsidR="0050093C" w:rsidRDefault="0050093C">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50093C" w14:paraId="7C31D863" w14:textId="77777777">
        <w:tc>
          <w:tcPr>
            <w:tcW w:w="0" w:type="auto"/>
            <w:shd w:val="clear" w:color="auto" w:fill="000000"/>
            <w:tcMar>
              <w:top w:w="150" w:type="dxa"/>
              <w:bottom w:w="150" w:type="dxa"/>
            </w:tcMar>
            <w:vAlign w:val="center"/>
          </w:tcPr>
          <w:p w14:paraId="69E4738D" w14:textId="77777777" w:rsidR="0050093C" w:rsidRDefault="008D7479">
            <w:r>
              <w:rPr>
                <w:rFonts w:ascii="Arial" w:hAnsi="Arial" w:cs="Arial"/>
                <w:b/>
                <w:bCs/>
                <w:color w:val="FFFFFF"/>
                <w:position w:val="-2"/>
                <w:sz w:val="18"/>
                <w:szCs w:val="18"/>
                <w:shd w:val="clear" w:color="auto" w:fill="000000"/>
              </w:rPr>
              <w:t>6. Ponudba s podizvajalci</w:t>
            </w:r>
          </w:p>
        </w:tc>
      </w:tr>
    </w:tbl>
    <w:p w14:paraId="1F474AF3" w14:textId="77777777" w:rsidR="0050093C" w:rsidRDefault="008D7479">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D12FEDB" w14:textId="77777777" w:rsidR="0050093C" w:rsidRDefault="008D7479">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50093C" w14:paraId="0B42E1B9" w14:textId="77777777">
        <w:tc>
          <w:tcPr>
            <w:tcW w:w="0" w:type="auto"/>
            <w:shd w:val="clear" w:color="auto" w:fill="000000"/>
            <w:tcMar>
              <w:top w:w="150" w:type="dxa"/>
              <w:bottom w:w="150" w:type="dxa"/>
            </w:tcMar>
            <w:vAlign w:val="center"/>
          </w:tcPr>
          <w:p w14:paraId="2CC7E257" w14:textId="77777777" w:rsidR="0050093C" w:rsidRDefault="008D7479">
            <w:r>
              <w:rPr>
                <w:rFonts w:ascii="Arial" w:hAnsi="Arial" w:cs="Arial"/>
                <w:b/>
                <w:bCs/>
                <w:color w:val="FFFFFF"/>
                <w:position w:val="-2"/>
                <w:sz w:val="18"/>
                <w:szCs w:val="18"/>
                <w:shd w:val="clear" w:color="auto" w:fill="000000"/>
              </w:rPr>
              <w:t>7. Ustavitev postopka, zavrnitev vseh ponudb, odstop od izvedbe javnega naročila</w:t>
            </w:r>
          </w:p>
        </w:tc>
      </w:tr>
    </w:tbl>
    <w:p w14:paraId="1FDA3FF0" w14:textId="77777777" w:rsidR="0050093C" w:rsidRDefault="008D7479">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50093C" w14:paraId="5D2753CD" w14:textId="77777777">
        <w:tc>
          <w:tcPr>
            <w:tcW w:w="0" w:type="auto"/>
            <w:shd w:val="clear" w:color="auto" w:fill="000000"/>
            <w:tcMar>
              <w:top w:w="150" w:type="dxa"/>
              <w:bottom w:w="150" w:type="dxa"/>
            </w:tcMar>
            <w:vAlign w:val="center"/>
          </w:tcPr>
          <w:p w14:paraId="12D3A9D7" w14:textId="77777777" w:rsidR="0050093C" w:rsidRDefault="008D7479">
            <w:r>
              <w:rPr>
                <w:rFonts w:ascii="Arial" w:hAnsi="Arial" w:cs="Arial"/>
                <w:b/>
                <w:bCs/>
                <w:color w:val="FFFFFF"/>
                <w:position w:val="-2"/>
                <w:sz w:val="18"/>
                <w:szCs w:val="18"/>
                <w:shd w:val="clear" w:color="auto" w:fill="000000"/>
              </w:rPr>
              <w:t>8. Zmanjšanje obsega naročila</w:t>
            </w:r>
          </w:p>
        </w:tc>
      </w:tr>
    </w:tbl>
    <w:p w14:paraId="48C6D03D" w14:textId="77777777" w:rsidR="0050093C" w:rsidRDefault="008D7479">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E2F9C2A" w14:textId="77777777" w:rsidR="0050093C" w:rsidRDefault="008D7479">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50093C" w14:paraId="70FD3835" w14:textId="77777777">
        <w:tc>
          <w:tcPr>
            <w:tcW w:w="0" w:type="auto"/>
            <w:shd w:val="clear" w:color="auto" w:fill="000000"/>
            <w:tcMar>
              <w:top w:w="150" w:type="dxa"/>
              <w:bottom w:w="150" w:type="dxa"/>
            </w:tcMar>
            <w:vAlign w:val="center"/>
          </w:tcPr>
          <w:p w14:paraId="5386AF3A" w14:textId="77777777" w:rsidR="0050093C" w:rsidRDefault="008D7479">
            <w:r>
              <w:rPr>
                <w:rFonts w:ascii="Arial" w:hAnsi="Arial" w:cs="Arial"/>
                <w:b/>
                <w:bCs/>
                <w:color w:val="FFFFFF"/>
                <w:position w:val="-2"/>
                <w:sz w:val="18"/>
                <w:szCs w:val="18"/>
                <w:shd w:val="clear" w:color="auto" w:fill="000000"/>
              </w:rPr>
              <w:t>9. Dopolnjevanje, spreminjanje ter pojasnjevanje ponudb</w:t>
            </w:r>
          </w:p>
        </w:tc>
      </w:tr>
    </w:tbl>
    <w:p w14:paraId="3D6237EC" w14:textId="77777777" w:rsidR="0050093C" w:rsidRDefault="008D7479">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C083D82" w14:textId="77777777" w:rsidR="0050093C" w:rsidRDefault="008D7479">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32CB031" w14:textId="77777777" w:rsidR="0050093C" w:rsidRDefault="008D7479">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44702D54" w14:textId="77777777" w:rsidR="0050093C" w:rsidRDefault="008D7479">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50093C" w14:paraId="0DEBFF28" w14:textId="77777777">
        <w:tc>
          <w:tcPr>
            <w:tcW w:w="0" w:type="auto"/>
            <w:tcMar>
              <w:top w:w="0" w:type="auto"/>
              <w:bottom w:w="0" w:type="auto"/>
            </w:tcMar>
          </w:tcPr>
          <w:p w14:paraId="1E87CE14" w14:textId="77777777" w:rsidR="0050093C" w:rsidRDefault="008D7479" w:rsidP="008D7479">
            <w:pPr>
              <w:numPr>
                <w:ilvl w:val="0"/>
                <w:numId w:val="6"/>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5AF99195" w14:textId="77777777" w:rsidR="0050093C" w:rsidRDefault="008D7479" w:rsidP="008D7479">
            <w:pPr>
              <w:numPr>
                <w:ilvl w:val="0"/>
                <w:numId w:val="6"/>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3352E370" w14:textId="77777777" w:rsidR="0050093C" w:rsidRDefault="008D7479" w:rsidP="008D7479">
            <w:pPr>
              <w:numPr>
                <w:ilvl w:val="0"/>
                <w:numId w:val="6"/>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31A84F3D" w14:textId="77777777" w:rsidR="0050093C" w:rsidRDefault="008D7479">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0F4A95C" w14:textId="77777777" w:rsidR="0050093C" w:rsidRDefault="008D7479">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50093C" w14:paraId="7B925506" w14:textId="77777777">
        <w:tc>
          <w:tcPr>
            <w:tcW w:w="0" w:type="auto"/>
            <w:shd w:val="clear" w:color="auto" w:fill="000000"/>
            <w:tcMar>
              <w:top w:w="150" w:type="dxa"/>
              <w:bottom w:w="150" w:type="dxa"/>
            </w:tcMar>
            <w:vAlign w:val="center"/>
          </w:tcPr>
          <w:p w14:paraId="6511EBDC" w14:textId="77777777" w:rsidR="0050093C" w:rsidRDefault="008D7479">
            <w:r>
              <w:rPr>
                <w:rFonts w:ascii="Arial" w:hAnsi="Arial" w:cs="Arial"/>
                <w:b/>
                <w:bCs/>
                <w:color w:val="FFFFFF"/>
                <w:position w:val="-2"/>
                <w:sz w:val="18"/>
                <w:szCs w:val="18"/>
                <w:shd w:val="clear" w:color="auto" w:fill="000000"/>
              </w:rPr>
              <w:t>10. Obvestilo o oddaji naročila</w:t>
            </w:r>
          </w:p>
        </w:tc>
      </w:tr>
    </w:tbl>
    <w:p w14:paraId="37D4BBEB" w14:textId="77777777" w:rsidR="0050093C" w:rsidRDefault="008D7479">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73A0035" w14:textId="77777777" w:rsidR="0050093C" w:rsidRDefault="008D7479">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726E94B" w14:textId="77777777" w:rsidR="0050093C" w:rsidRDefault="008D7479">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AD0956B" w14:textId="77777777" w:rsidR="0050093C" w:rsidRDefault="008D7479">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50093C" w14:paraId="5B1108B7" w14:textId="77777777">
        <w:tc>
          <w:tcPr>
            <w:tcW w:w="0" w:type="auto"/>
            <w:shd w:val="clear" w:color="auto" w:fill="000000"/>
            <w:tcMar>
              <w:top w:w="150" w:type="dxa"/>
              <w:bottom w:w="150" w:type="dxa"/>
            </w:tcMar>
            <w:vAlign w:val="center"/>
          </w:tcPr>
          <w:p w14:paraId="2F012C66" w14:textId="77777777" w:rsidR="0050093C" w:rsidRDefault="008D7479">
            <w:r>
              <w:rPr>
                <w:rFonts w:ascii="Arial" w:hAnsi="Arial" w:cs="Arial"/>
                <w:b/>
                <w:bCs/>
                <w:color w:val="FFFFFF"/>
                <w:position w:val="-2"/>
                <w:sz w:val="18"/>
                <w:szCs w:val="18"/>
                <w:shd w:val="clear" w:color="auto" w:fill="000000"/>
              </w:rPr>
              <w:t>11. Sklenitev pogodbe in spremembe pogodbe</w:t>
            </w:r>
          </w:p>
        </w:tc>
      </w:tr>
    </w:tbl>
    <w:p w14:paraId="37882F25" w14:textId="77777777" w:rsidR="0050093C" w:rsidRDefault="008D7479">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7E857009" w14:textId="77777777" w:rsidR="0050093C" w:rsidRDefault="008D7479">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6028020D" w14:textId="77777777" w:rsidR="0050093C" w:rsidRDefault="008D7479">
      <w:pPr>
        <w:spacing w:before="225" w:after="225" w:line="240" w:lineRule="auto"/>
        <w:jc w:val="both"/>
      </w:pPr>
      <w:r>
        <w:rPr>
          <w:rFonts w:ascii="Arial" w:hAnsi="Arial" w:cs="Arial"/>
          <w:color w:val="000000"/>
          <w:sz w:val="18"/>
          <w:szCs w:val="18"/>
        </w:rPr>
        <w:lastRenderedPageBreak/>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9E3A56E" w14:textId="77777777" w:rsidR="0050093C" w:rsidRDefault="008D7479">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2D4E5EB4" w14:textId="77777777" w:rsidR="0050093C" w:rsidRDefault="008D7479">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293EF0A" w14:textId="77777777" w:rsidR="0050093C" w:rsidRDefault="008D7479">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70462FB1" w14:textId="77777777" w:rsidR="0050093C" w:rsidRDefault="008D7479">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4FA08A11" w14:textId="77777777" w:rsidR="0050093C" w:rsidRDefault="008D7479">
      <w:pPr>
        <w:spacing w:before="225" w:after="225" w:line="240" w:lineRule="auto"/>
        <w:jc w:val="both"/>
      </w:pPr>
      <w:r>
        <w:rPr>
          <w:rFonts w:ascii="Arial" w:hAnsi="Arial" w:cs="Arial"/>
          <w:color w:val="000000"/>
          <w:sz w:val="18"/>
          <w:szCs w:val="18"/>
        </w:rPr>
        <w:t>- bi naročniku povzročila velike nevšečnosti ali znatno podvajanje stroškov;</w:t>
      </w:r>
    </w:p>
    <w:p w14:paraId="5CDD9640" w14:textId="77777777" w:rsidR="0050093C" w:rsidRDefault="008D7479">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3BD9FA8E" w14:textId="77777777" w:rsidR="0050093C" w:rsidRDefault="008D7479">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346DE33E" w14:textId="77777777" w:rsidR="0050093C" w:rsidRDefault="008D7479">
      <w:pPr>
        <w:spacing w:before="225" w:after="225" w:line="240" w:lineRule="auto"/>
        <w:jc w:val="both"/>
      </w:pPr>
      <w:r>
        <w:rPr>
          <w:rFonts w:ascii="Arial" w:hAnsi="Arial" w:cs="Arial"/>
          <w:color w:val="000000"/>
          <w:sz w:val="18"/>
          <w:szCs w:val="18"/>
        </w:rPr>
        <w:t>- nedvoumna določba o reviziji ali opcija v skladu z a. točko;</w:t>
      </w:r>
    </w:p>
    <w:p w14:paraId="76B38A33" w14:textId="77777777" w:rsidR="0050093C" w:rsidRDefault="008D7479">
      <w:pPr>
        <w:spacing w:before="225" w:after="225" w:line="240" w:lineRule="auto"/>
        <w:jc w:val="both"/>
      </w:pPr>
      <w:r>
        <w:rPr>
          <w:rFonts w:ascii="Arial" w:hAnsi="Arial" w:cs="Arial"/>
          <w:color w:val="000000"/>
          <w:sz w:val="18"/>
          <w:szCs w:val="18"/>
        </w:rPr>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14:paraId="60C9CE12" w14:textId="77777777" w:rsidR="0050093C" w:rsidRDefault="008D7479">
      <w:pPr>
        <w:spacing w:before="225" w:after="225" w:line="240" w:lineRule="auto"/>
        <w:jc w:val="both"/>
      </w:pPr>
      <w:r>
        <w:rPr>
          <w:rFonts w:ascii="Arial" w:hAnsi="Arial" w:cs="Arial"/>
          <w:color w:val="000000"/>
          <w:sz w:val="18"/>
          <w:szCs w:val="18"/>
        </w:rPr>
        <w:t> 5. če sprememba ne glede na njeno vrednost ni bistvena.</w:t>
      </w:r>
    </w:p>
    <w:p w14:paraId="38F37902" w14:textId="77777777" w:rsidR="0050093C" w:rsidRDefault="008D7479">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6F760DDA" w14:textId="77777777" w:rsidR="0050093C" w:rsidRDefault="008D7479">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50093C" w14:paraId="19B272A5" w14:textId="77777777">
        <w:tc>
          <w:tcPr>
            <w:tcW w:w="0" w:type="auto"/>
            <w:tcMar>
              <w:top w:w="0" w:type="auto"/>
              <w:bottom w:w="0" w:type="auto"/>
            </w:tcMar>
          </w:tcPr>
          <w:p w14:paraId="1EFE5304" w14:textId="77777777" w:rsidR="0050093C" w:rsidRDefault="008D7479" w:rsidP="008D7479">
            <w:pPr>
              <w:numPr>
                <w:ilvl w:val="0"/>
                <w:numId w:val="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DC38CCF" w14:textId="77777777" w:rsidR="0050093C" w:rsidRDefault="008D7479" w:rsidP="008D7479">
            <w:pPr>
              <w:numPr>
                <w:ilvl w:val="0"/>
                <w:numId w:val="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1FD9832" w14:textId="77777777" w:rsidR="0050093C" w:rsidRDefault="008D7479" w:rsidP="008D7479">
            <w:pPr>
              <w:numPr>
                <w:ilvl w:val="0"/>
                <w:numId w:val="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28C49C71" w14:textId="77777777" w:rsidR="0050093C" w:rsidRDefault="008D7479" w:rsidP="008D7479">
            <w:pPr>
              <w:numPr>
                <w:ilvl w:val="0"/>
                <w:numId w:val="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6DE4E461" w14:textId="77777777" w:rsidR="0050093C" w:rsidRDefault="0050093C"/>
    <w:tbl>
      <w:tblPr>
        <w:tblStyle w:val="NormalTablePHPDOCX"/>
        <w:tblW w:w="2500" w:type="pct"/>
        <w:tblInd w:w="108" w:type="dxa"/>
        <w:tblLook w:val="04A0" w:firstRow="1" w:lastRow="0" w:firstColumn="1" w:lastColumn="0" w:noHBand="0" w:noVBand="1"/>
      </w:tblPr>
      <w:tblGrid>
        <w:gridCol w:w="4535"/>
      </w:tblGrid>
      <w:tr w:rsidR="0050093C" w14:paraId="66F63E0B" w14:textId="77777777">
        <w:tc>
          <w:tcPr>
            <w:tcW w:w="0" w:type="auto"/>
            <w:shd w:val="clear" w:color="auto" w:fill="000000"/>
            <w:tcMar>
              <w:top w:w="150" w:type="dxa"/>
              <w:bottom w:w="150" w:type="dxa"/>
            </w:tcMar>
            <w:vAlign w:val="center"/>
          </w:tcPr>
          <w:p w14:paraId="011A3F2C" w14:textId="77777777" w:rsidR="0050093C" w:rsidRDefault="008D7479">
            <w:r>
              <w:rPr>
                <w:rFonts w:ascii="Arial" w:hAnsi="Arial" w:cs="Arial"/>
                <w:b/>
                <w:bCs/>
                <w:color w:val="FFFFFF"/>
                <w:position w:val="-2"/>
                <w:sz w:val="18"/>
                <w:szCs w:val="18"/>
                <w:shd w:val="clear" w:color="auto" w:fill="000000"/>
              </w:rPr>
              <w:t>12. Zaupnost ponudbene dokumentacije</w:t>
            </w:r>
          </w:p>
        </w:tc>
      </w:tr>
    </w:tbl>
    <w:p w14:paraId="0FB71BA5" w14:textId="77777777" w:rsidR="0050093C" w:rsidRDefault="008D7479">
      <w:pPr>
        <w:spacing w:before="225" w:after="225" w:line="240" w:lineRule="auto"/>
        <w:jc w:val="both"/>
      </w:pPr>
      <w:r>
        <w:rPr>
          <w:rFonts w:ascii="Arial" w:hAnsi="Arial" w:cs="Arial"/>
          <w:color w:val="000000"/>
          <w:sz w:val="18"/>
          <w:szCs w:val="18"/>
        </w:rPr>
        <w:lastRenderedPageBreak/>
        <w:t>Ponudniki, ki z udeležbo v postopku oziroma izvajanju pogodbenih obveznosti izvedo za zaupne podatke oziroma poslovne skrivnosti, so jih dolžni varovati v skladu s predpisi, ki urejajo varovanje poslovne skrivnosti.</w:t>
      </w:r>
    </w:p>
    <w:p w14:paraId="7EAC3A3E" w14:textId="77777777" w:rsidR="0050093C" w:rsidRDefault="008D7479">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0434A4B" w14:textId="77777777" w:rsidR="0050093C" w:rsidRDefault="008D7479">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50093C" w14:paraId="2A9F33FB" w14:textId="77777777">
        <w:tc>
          <w:tcPr>
            <w:tcW w:w="0" w:type="auto"/>
            <w:tcMar>
              <w:top w:w="0" w:type="auto"/>
              <w:bottom w:w="0" w:type="auto"/>
            </w:tcMar>
          </w:tcPr>
          <w:p w14:paraId="2085FD22" w14:textId="77777777" w:rsidR="0050093C" w:rsidRDefault="008D7479" w:rsidP="008D7479">
            <w:pPr>
              <w:numPr>
                <w:ilvl w:val="0"/>
                <w:numId w:val="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F4CCBAE" w14:textId="77777777" w:rsidR="0050093C" w:rsidRDefault="008D7479" w:rsidP="008D7479">
            <w:pPr>
              <w:numPr>
                <w:ilvl w:val="0"/>
                <w:numId w:val="8"/>
              </w:numPr>
              <w:rPr>
                <w:rFonts w:ascii="Arial" w:hAnsi="Arial" w:cs="Arial"/>
                <w:color w:val="000000"/>
                <w:sz w:val="18"/>
                <w:szCs w:val="18"/>
              </w:rPr>
            </w:pPr>
            <w:r>
              <w:rPr>
                <w:rFonts w:ascii="Arial" w:hAnsi="Arial" w:cs="Arial"/>
                <w:color w:val="000000"/>
                <w:sz w:val="18"/>
                <w:szCs w:val="18"/>
              </w:rPr>
              <w:t>ima tržno vrednost;</w:t>
            </w:r>
          </w:p>
          <w:p w14:paraId="502EB33E" w14:textId="77777777" w:rsidR="0050093C" w:rsidRDefault="008D7479" w:rsidP="008D7479">
            <w:pPr>
              <w:numPr>
                <w:ilvl w:val="0"/>
                <w:numId w:val="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3899F196" w14:textId="77777777" w:rsidR="0050093C" w:rsidRDefault="008D7479">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4D5D353" w14:textId="77777777" w:rsidR="0050093C" w:rsidRDefault="008D7479">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A18C3BD" w14:textId="77777777" w:rsidR="0050093C" w:rsidRDefault="008D7479">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50093C" w14:paraId="52B57458" w14:textId="77777777">
        <w:tc>
          <w:tcPr>
            <w:tcW w:w="0" w:type="auto"/>
            <w:shd w:val="clear" w:color="auto" w:fill="000000"/>
            <w:tcMar>
              <w:top w:w="150" w:type="dxa"/>
              <w:bottom w:w="150" w:type="dxa"/>
            </w:tcMar>
            <w:vAlign w:val="center"/>
          </w:tcPr>
          <w:p w14:paraId="4319E00F" w14:textId="77777777" w:rsidR="0050093C" w:rsidRDefault="008D7479">
            <w:r>
              <w:rPr>
                <w:rFonts w:ascii="Arial" w:hAnsi="Arial" w:cs="Arial"/>
                <w:b/>
                <w:bCs/>
                <w:color w:val="FFFFFF"/>
                <w:position w:val="-2"/>
                <w:sz w:val="18"/>
                <w:szCs w:val="18"/>
                <w:shd w:val="clear" w:color="auto" w:fill="000000"/>
              </w:rPr>
              <w:t>13. Način predložitve dokumentov v ponudbi</w:t>
            </w:r>
          </w:p>
        </w:tc>
      </w:tr>
    </w:tbl>
    <w:p w14:paraId="163D2618" w14:textId="77777777" w:rsidR="0050093C" w:rsidRDefault="008D7479">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50093C" w14:paraId="445E56B0" w14:textId="77777777">
        <w:tc>
          <w:tcPr>
            <w:tcW w:w="0" w:type="auto"/>
            <w:tcMar>
              <w:top w:w="0" w:type="auto"/>
              <w:bottom w:w="0" w:type="auto"/>
            </w:tcMar>
          </w:tcPr>
          <w:p w14:paraId="42EB1D31" w14:textId="77777777" w:rsidR="0050093C" w:rsidRDefault="008D7479" w:rsidP="008D7479">
            <w:pPr>
              <w:numPr>
                <w:ilvl w:val="0"/>
                <w:numId w:val="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50CBBCAA" w14:textId="77777777" w:rsidR="0050093C" w:rsidRDefault="008D7479" w:rsidP="008D7479">
            <w:pPr>
              <w:numPr>
                <w:ilvl w:val="0"/>
                <w:numId w:val="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331193C2" w14:textId="77777777" w:rsidR="0050093C" w:rsidRDefault="008D7479" w:rsidP="008D7479">
            <w:pPr>
              <w:numPr>
                <w:ilvl w:val="0"/>
                <w:numId w:val="9"/>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72307646" w14:textId="77777777" w:rsidR="0050093C" w:rsidRDefault="008D7479">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836618D" w14:textId="77777777" w:rsidR="0050093C" w:rsidRDefault="008D7479">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9493D74" w14:textId="77777777" w:rsidR="0050093C" w:rsidRDefault="008D7479">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39C7862C" w14:textId="77777777" w:rsidR="0050093C" w:rsidRDefault="008D7479">
      <w:pPr>
        <w:spacing w:before="225" w:after="225" w:line="240" w:lineRule="auto"/>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w:t>
      </w:r>
      <w:r>
        <w:rPr>
          <w:rFonts w:ascii="Arial" w:hAnsi="Arial" w:cs="Arial"/>
          <w:color w:val="000000"/>
          <w:sz w:val="18"/>
          <w:szCs w:val="18"/>
        </w:rPr>
        <w:lastRenderedPageBreak/>
        <w:t>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50093C" w14:paraId="7B0E6282" w14:textId="77777777">
        <w:tc>
          <w:tcPr>
            <w:tcW w:w="0" w:type="auto"/>
            <w:shd w:val="clear" w:color="auto" w:fill="000000"/>
            <w:tcMar>
              <w:top w:w="150" w:type="dxa"/>
              <w:bottom w:w="150" w:type="dxa"/>
            </w:tcMar>
            <w:vAlign w:val="center"/>
          </w:tcPr>
          <w:p w14:paraId="36732991" w14:textId="77777777" w:rsidR="0050093C" w:rsidRDefault="008D7479">
            <w:r>
              <w:rPr>
                <w:rFonts w:ascii="Arial" w:hAnsi="Arial" w:cs="Arial"/>
                <w:b/>
                <w:bCs/>
                <w:color w:val="FFFFFF"/>
                <w:position w:val="-2"/>
                <w:sz w:val="18"/>
                <w:szCs w:val="18"/>
                <w:shd w:val="clear" w:color="auto" w:fill="000000"/>
              </w:rPr>
              <w:t>14. Veljavnost ponudbe</w:t>
            </w:r>
          </w:p>
        </w:tc>
      </w:tr>
    </w:tbl>
    <w:p w14:paraId="71E61653" w14:textId="77777777" w:rsidR="0050093C" w:rsidRDefault="008D7479">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22F36D28" w14:textId="77777777" w:rsidR="0050093C" w:rsidRDefault="008D7479">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50093C" w14:paraId="37F0A2F2" w14:textId="77777777">
        <w:tc>
          <w:tcPr>
            <w:tcW w:w="0" w:type="auto"/>
            <w:shd w:val="clear" w:color="auto" w:fill="000000"/>
            <w:tcMar>
              <w:top w:w="150" w:type="dxa"/>
              <w:bottom w:w="150" w:type="dxa"/>
            </w:tcMar>
            <w:vAlign w:val="center"/>
          </w:tcPr>
          <w:p w14:paraId="6FAF6CDF" w14:textId="77777777" w:rsidR="0050093C" w:rsidRDefault="008D7479">
            <w:r>
              <w:rPr>
                <w:rFonts w:ascii="Arial" w:hAnsi="Arial" w:cs="Arial"/>
                <w:b/>
                <w:bCs/>
                <w:color w:val="FFFFFF"/>
                <w:position w:val="-2"/>
                <w:sz w:val="18"/>
                <w:szCs w:val="18"/>
                <w:shd w:val="clear" w:color="auto" w:fill="000000"/>
              </w:rPr>
              <w:t>15. Pravno varstvo</w:t>
            </w:r>
          </w:p>
        </w:tc>
      </w:tr>
    </w:tbl>
    <w:p w14:paraId="25A7E22D" w14:textId="77777777" w:rsidR="0050093C" w:rsidRDefault="008D7479">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49C9E08" w14:textId="77777777" w:rsidR="0050093C" w:rsidRDefault="008D7479">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7676FE5" w14:textId="77777777" w:rsidR="0050093C" w:rsidRDefault="008D7479">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63C9FF9" w14:textId="77777777" w:rsidR="0050093C" w:rsidRDefault="008D7479">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ED1EFFE" w14:textId="77777777" w:rsidR="0050093C" w:rsidRDefault="008D7479">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6F0C9A1" w14:textId="77777777" w:rsidR="0050093C" w:rsidRDefault="008D7479">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E73DDC2" w14:textId="77777777" w:rsidR="0050093C" w:rsidRDefault="008D7479">
      <w:pPr>
        <w:spacing w:before="225" w:after="225" w:line="240" w:lineRule="auto"/>
        <w:jc w:val="both"/>
      </w:pPr>
      <w:r>
        <w:rPr>
          <w:rFonts w:ascii="Arial" w:hAnsi="Arial" w:cs="Arial"/>
          <w:color w:val="000000"/>
          <w:sz w:val="18"/>
          <w:szCs w:val="18"/>
        </w:rPr>
        <w:t>https://ejn.gov.si/sistem/pravno-varstvo.html</w:t>
      </w:r>
    </w:p>
    <w:p w14:paraId="1E0F4521" w14:textId="77777777" w:rsidR="0050093C" w:rsidRDefault="008D7479">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4ADBBACF" w14:textId="77777777" w:rsidR="0050093C" w:rsidRDefault="008D7479">
      <w:pPr>
        <w:spacing w:before="225" w:after="225" w:line="240" w:lineRule="auto"/>
        <w:jc w:val="both"/>
      </w:pPr>
      <w:r>
        <w:rPr>
          <w:rFonts w:ascii="Arial" w:hAnsi="Arial" w:cs="Arial"/>
          <w:color w:val="000000"/>
          <w:sz w:val="18"/>
          <w:szCs w:val="18"/>
        </w:rPr>
        <w:t>Zahtevek za revizijo se lahko vloži v roku iz 25. člena ZPVPJN.</w:t>
      </w:r>
    </w:p>
    <w:p w14:paraId="6A9A7D66" w14:textId="77777777" w:rsidR="0050093C" w:rsidRDefault="008D7479">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43C9A8F7" w14:textId="77777777" w:rsidR="0050093C" w:rsidRDefault="0050093C">
      <w:pPr>
        <w:sectPr w:rsidR="0050093C" w:rsidSect="00D931BF">
          <w:pgSz w:w="11906" w:h="16838"/>
          <w:pgMar w:top="1418" w:right="1418" w:bottom="1418" w:left="1418" w:header="567" w:footer="680" w:gutter="0"/>
          <w:cols w:space="708"/>
          <w:docGrid w:linePitch="360"/>
        </w:sectPr>
      </w:pPr>
    </w:p>
    <w:p w14:paraId="2A63EFB0" w14:textId="77777777" w:rsidR="00C25086" w:rsidRPr="00A820C7" w:rsidRDefault="008D7479"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6EEF240" w14:textId="77777777" w:rsidR="00C25086" w:rsidRDefault="0068383E" w:rsidP="00C25086">
      <w:pPr>
        <w:rPr>
          <w:rFonts w:ascii="Arial" w:hAnsi="Arial" w:cs="Arial"/>
          <w:sz w:val="18"/>
          <w:szCs w:val="18"/>
        </w:rPr>
      </w:pPr>
    </w:p>
    <w:p w14:paraId="27D06DBF" w14:textId="77777777" w:rsidR="0050093C" w:rsidRDefault="008D7479">
      <w:pPr>
        <w:spacing w:before="225" w:after="225" w:line="240" w:lineRule="auto"/>
        <w:jc w:val="both"/>
      </w:pPr>
      <w:r>
        <w:rPr>
          <w:rFonts w:ascii="Arial" w:hAnsi="Arial" w:cs="Arial"/>
          <w:b/>
          <w:bCs/>
          <w:color w:val="000000"/>
          <w:sz w:val="18"/>
          <w:szCs w:val="18"/>
        </w:rPr>
        <w:t>Merila, ki veljajo za vse sklope, razen če je določeno drugače.</w:t>
      </w:r>
    </w:p>
    <w:p w14:paraId="020F12D4" w14:textId="77777777" w:rsidR="0050093C" w:rsidRDefault="008D7479">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7520BB6" w14:textId="77777777" w:rsidR="0050093C" w:rsidRDefault="008D7479">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50093C" w14:paraId="75C18088"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7FD8A" w14:textId="77777777" w:rsidR="0050093C" w:rsidRDefault="008D7479">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67F5B" w14:textId="77777777" w:rsidR="0050093C" w:rsidRDefault="008D7479">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0B94C" w14:textId="77777777" w:rsidR="0050093C" w:rsidRDefault="008D7479">
            <w:pPr>
              <w:jc w:val="both"/>
              <w:textAlignment w:val="center"/>
            </w:pPr>
            <w:r>
              <w:rPr>
                <w:rFonts w:ascii="Arial" w:hAnsi="Arial" w:cs="Arial"/>
                <w:color w:val="000000"/>
                <w:position w:val="-2"/>
                <w:sz w:val="18"/>
                <w:szCs w:val="18"/>
              </w:rPr>
              <w:t> </w:t>
            </w:r>
          </w:p>
        </w:tc>
      </w:tr>
    </w:tbl>
    <w:p w14:paraId="1B6CDF37" w14:textId="77777777" w:rsidR="0050093C" w:rsidRDefault="008D7479">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3ABBF38F" w14:textId="77777777" w:rsidR="00AE10BA" w:rsidRPr="00C25086" w:rsidRDefault="0068383E" w:rsidP="00C25086"/>
    <w:p w14:paraId="577B7FBA" w14:textId="77777777" w:rsidR="0050093C" w:rsidRDefault="0050093C">
      <w:pPr>
        <w:sectPr w:rsidR="0050093C" w:rsidSect="00D931BF">
          <w:pgSz w:w="11906" w:h="16838"/>
          <w:pgMar w:top="1418" w:right="1418" w:bottom="1418" w:left="1418" w:header="567" w:footer="680" w:gutter="0"/>
          <w:cols w:space="708"/>
          <w:docGrid w:linePitch="360"/>
        </w:sectPr>
      </w:pPr>
    </w:p>
    <w:p w14:paraId="37DFE70D" w14:textId="77777777" w:rsidR="006975C6" w:rsidRPr="00563971" w:rsidRDefault="008D7479"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3AFA774" w14:textId="77777777" w:rsidR="0050093C" w:rsidRDefault="008D7479">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4B7DCCB" w14:textId="77777777" w:rsidR="0050093C" w:rsidRDefault="008D7479">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C9E0E72" w14:textId="77777777" w:rsidR="0050093C" w:rsidRDefault="008D7479">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50093C" w14:paraId="1E8F3AEE"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69CF5D2" w14:textId="77777777" w:rsidR="0050093C" w:rsidRDefault="008D7479">
            <w:r>
              <w:rPr>
                <w:rFonts w:ascii="Arial" w:hAnsi="Arial" w:cs="Arial"/>
                <w:color w:val="FFFFFF"/>
                <w:position w:val="-2"/>
                <w:sz w:val="18"/>
                <w:szCs w:val="18"/>
              </w:rPr>
              <w:t>Razlogi za izključitev</w:t>
            </w:r>
          </w:p>
        </w:tc>
      </w:tr>
    </w:tbl>
    <w:p w14:paraId="77D4746E" w14:textId="77777777" w:rsidR="0050093C" w:rsidRDefault="0050093C"/>
    <w:tbl>
      <w:tblPr>
        <w:tblStyle w:val="NormalTablePHPDOCX"/>
        <w:tblW w:w="9300" w:type="dxa"/>
        <w:tblInd w:w="108" w:type="dxa"/>
        <w:tblLook w:val="04A0" w:firstRow="1" w:lastRow="0" w:firstColumn="1" w:lastColumn="0" w:noHBand="0" w:noVBand="1"/>
      </w:tblPr>
      <w:tblGrid>
        <w:gridCol w:w="1860"/>
        <w:gridCol w:w="7440"/>
      </w:tblGrid>
      <w:tr w:rsidR="0050093C" w14:paraId="4E0C8F8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C83941A" w14:textId="77777777" w:rsidR="0050093C" w:rsidRDefault="008D747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571E7" w14:textId="77777777" w:rsidR="0050093C" w:rsidRDefault="008D7479">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6D7F7731" w14:textId="77777777" w:rsidR="0050093C" w:rsidRDefault="008D747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0093C" w14:paraId="58AEEF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C250F" w14:textId="77777777" w:rsidR="0050093C" w:rsidRDefault="008D74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68E8F" w14:textId="77777777" w:rsidR="0050093C" w:rsidRDefault="008D7479">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3BA7E32F" w14:textId="77777777" w:rsidR="0050093C" w:rsidRDefault="008D7479">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32C356BF" w14:textId="77777777" w:rsidR="0050093C" w:rsidRDefault="008D7479">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14:paraId="0AE39A9B" w14:textId="77777777" w:rsidR="0050093C" w:rsidRDefault="008D7479">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50093C" w14:paraId="678F57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9392E" w14:textId="77777777" w:rsidR="0050093C" w:rsidRDefault="008D74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37247" w14:textId="77777777" w:rsidR="0050093C" w:rsidRDefault="008D747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333DC18" w14:textId="77777777" w:rsidR="0050093C" w:rsidRDefault="008D747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0093C" w14:paraId="671C29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A51E9" w14:textId="77777777" w:rsidR="0050093C" w:rsidRDefault="008D7479">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51289" w14:textId="77777777" w:rsidR="0050093C" w:rsidRDefault="008D7479">
            <w:pPr>
              <w:spacing w:before="135" w:after="135"/>
              <w:jc w:val="both"/>
              <w:textAlignment w:val="center"/>
            </w:pPr>
            <w:r>
              <w:rPr>
                <w:rFonts w:ascii="Arial" w:hAnsi="Arial" w:cs="Arial"/>
                <w:color w:val="000000"/>
                <w:position w:val="-2"/>
                <w:sz w:val="18"/>
                <w:szCs w:val="18"/>
              </w:rPr>
              <w:t>MORAJO izpolnjevati pogoj</w:t>
            </w:r>
          </w:p>
          <w:p w14:paraId="48650922" w14:textId="77777777" w:rsidR="0050093C" w:rsidRDefault="008D7479">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50093C" w14:paraId="283684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E7B7E" w14:textId="77777777" w:rsidR="0050093C" w:rsidRDefault="008D74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46ED0" w14:textId="77777777" w:rsidR="0050093C" w:rsidRDefault="008D7479">
            <w:pPr>
              <w:spacing w:before="135" w:after="135"/>
              <w:jc w:val="both"/>
              <w:textAlignment w:val="center"/>
            </w:pPr>
            <w:r>
              <w:rPr>
                <w:rFonts w:ascii="Arial" w:hAnsi="Arial" w:cs="Arial"/>
                <w:color w:val="000000"/>
                <w:position w:val="-2"/>
                <w:sz w:val="18"/>
                <w:szCs w:val="18"/>
              </w:rPr>
              <w:t>MORAJO izpolnjevati pogoj</w:t>
            </w:r>
          </w:p>
          <w:p w14:paraId="632BD377" w14:textId="77777777" w:rsidR="0050093C" w:rsidRDefault="008D7479">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14:paraId="235C5506" w14:textId="77777777" w:rsidR="0050093C" w:rsidRDefault="008D747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E73A089" w14:textId="77777777" w:rsidR="0050093C" w:rsidRDefault="0050093C"/>
    <w:tbl>
      <w:tblPr>
        <w:tblStyle w:val="NormalTablePHPDOCX"/>
        <w:tblW w:w="9300" w:type="dxa"/>
        <w:tblInd w:w="108" w:type="dxa"/>
        <w:tblLook w:val="04A0" w:firstRow="1" w:lastRow="0" w:firstColumn="1" w:lastColumn="0" w:noHBand="0" w:noVBand="1"/>
      </w:tblPr>
      <w:tblGrid>
        <w:gridCol w:w="1860"/>
        <w:gridCol w:w="7440"/>
      </w:tblGrid>
      <w:tr w:rsidR="0050093C" w14:paraId="79FD8D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4E2971D" w14:textId="77777777" w:rsidR="0050093C" w:rsidRDefault="008D7479">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C0A3A" w14:textId="77777777" w:rsidR="0050093C" w:rsidRDefault="008D7479">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05B132FB" w14:textId="77777777" w:rsidR="0050093C" w:rsidRDefault="008D747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0093C" w14:paraId="27D427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755F6" w14:textId="77777777" w:rsidR="0050093C" w:rsidRDefault="008D74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984B9" w14:textId="77777777" w:rsidR="0050093C" w:rsidRDefault="008D7479">
            <w:pPr>
              <w:spacing w:before="135" w:after="135"/>
              <w:jc w:val="both"/>
              <w:textAlignment w:val="center"/>
            </w:pPr>
            <w:r>
              <w:rPr>
                <w:rFonts w:ascii="Arial" w:hAnsi="Arial" w:cs="Arial"/>
                <w:color w:val="000000"/>
                <w:position w:val="-2"/>
                <w:sz w:val="18"/>
                <w:szCs w:val="18"/>
              </w:rPr>
              <w:t>Izpolnjen in podpisan Obrazec  KROVNA IZJAVA ali ESPD.</w:t>
            </w:r>
          </w:p>
          <w:p w14:paraId="11959C8E" w14:textId="77777777" w:rsidR="0050093C" w:rsidRDefault="008D7479">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3A3A3EA" w14:textId="77777777" w:rsidR="0050093C" w:rsidRDefault="008D7479">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50093C" w14:paraId="16A664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C2908" w14:textId="77777777" w:rsidR="0050093C" w:rsidRDefault="008D74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ED666" w14:textId="77777777" w:rsidR="0050093C" w:rsidRDefault="008D747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4C3CD42" w14:textId="77777777" w:rsidR="0050093C" w:rsidRDefault="008D747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0093C" w14:paraId="37D8DB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3D253" w14:textId="77777777" w:rsidR="0050093C" w:rsidRDefault="008D74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872F2" w14:textId="77777777" w:rsidR="0050093C" w:rsidRDefault="008D7479">
            <w:pPr>
              <w:spacing w:before="135" w:after="135"/>
              <w:jc w:val="both"/>
              <w:textAlignment w:val="center"/>
            </w:pPr>
            <w:r>
              <w:rPr>
                <w:rFonts w:ascii="Arial" w:hAnsi="Arial" w:cs="Arial"/>
                <w:color w:val="000000"/>
                <w:position w:val="-2"/>
                <w:sz w:val="18"/>
                <w:szCs w:val="18"/>
              </w:rPr>
              <w:t>MORAJO izpolnjevati pogoj</w:t>
            </w:r>
          </w:p>
          <w:p w14:paraId="023EA1FB" w14:textId="77777777" w:rsidR="0050093C" w:rsidRDefault="008D7479">
            <w:pPr>
              <w:spacing w:before="135" w:after="135"/>
              <w:jc w:val="both"/>
              <w:textAlignment w:val="center"/>
            </w:pPr>
            <w:r>
              <w:rPr>
                <w:rFonts w:ascii="Arial" w:hAnsi="Arial" w:cs="Arial"/>
                <w:color w:val="000000"/>
                <w:position w:val="-2"/>
                <w:sz w:val="18"/>
                <w:szCs w:val="18"/>
              </w:rPr>
              <w:t>Izpolnjen in podpisan Obrazec  KROVNA IZJAVA.</w:t>
            </w:r>
          </w:p>
        </w:tc>
      </w:tr>
      <w:tr w:rsidR="0050093C" w14:paraId="4062FE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A6625" w14:textId="77777777" w:rsidR="0050093C" w:rsidRDefault="008D7479">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D6858" w14:textId="77777777" w:rsidR="0050093C" w:rsidRDefault="008D7479">
            <w:pPr>
              <w:spacing w:before="135" w:after="135"/>
              <w:jc w:val="both"/>
              <w:textAlignment w:val="center"/>
            </w:pPr>
            <w:r>
              <w:rPr>
                <w:rFonts w:ascii="Arial" w:hAnsi="Arial" w:cs="Arial"/>
                <w:color w:val="000000"/>
                <w:position w:val="-2"/>
                <w:sz w:val="18"/>
                <w:szCs w:val="18"/>
              </w:rPr>
              <w:t>MORAJO izpolnjevati pogoj</w:t>
            </w:r>
          </w:p>
          <w:p w14:paraId="21F8B5B6" w14:textId="77777777" w:rsidR="0050093C" w:rsidRDefault="008D747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D5FD45E" w14:textId="77777777" w:rsidR="0050093C" w:rsidRDefault="008D747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0C6909B" w14:textId="77777777" w:rsidR="0050093C" w:rsidRDefault="0050093C"/>
    <w:tbl>
      <w:tblPr>
        <w:tblStyle w:val="NormalTablePHPDOCX"/>
        <w:tblW w:w="9300" w:type="dxa"/>
        <w:tblInd w:w="108" w:type="dxa"/>
        <w:tblLook w:val="04A0" w:firstRow="1" w:lastRow="0" w:firstColumn="1" w:lastColumn="0" w:noHBand="0" w:noVBand="1"/>
      </w:tblPr>
      <w:tblGrid>
        <w:gridCol w:w="1860"/>
        <w:gridCol w:w="7440"/>
      </w:tblGrid>
      <w:tr w:rsidR="0050093C" w14:paraId="06A1F63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CA66652" w14:textId="77777777" w:rsidR="0050093C" w:rsidRDefault="008D7479">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033BA" w14:textId="77777777" w:rsidR="0050093C" w:rsidRDefault="008D7479">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50BD3B8A" w14:textId="77777777" w:rsidR="0050093C" w:rsidRDefault="008D747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0093C" w14:paraId="2644B5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FC16D" w14:textId="77777777" w:rsidR="0050093C" w:rsidRDefault="008D74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C2878" w14:textId="77777777" w:rsidR="0050093C" w:rsidRDefault="008D7479">
            <w:pPr>
              <w:spacing w:before="135" w:after="135"/>
              <w:jc w:val="both"/>
              <w:textAlignment w:val="center"/>
            </w:pPr>
            <w:r>
              <w:rPr>
                <w:rFonts w:ascii="Arial" w:hAnsi="Arial" w:cs="Arial"/>
                <w:color w:val="000000"/>
                <w:position w:val="-2"/>
                <w:sz w:val="18"/>
                <w:szCs w:val="18"/>
              </w:rPr>
              <w:t>Izpolnjen in podpisan Obrazec  KROVNA IZJAVA ali ESPD.</w:t>
            </w:r>
          </w:p>
          <w:p w14:paraId="1A897470" w14:textId="77777777" w:rsidR="0050093C" w:rsidRDefault="008D7479">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50093C" w14:paraId="5F7AE3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19834" w14:textId="77777777" w:rsidR="0050093C" w:rsidRDefault="008D74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8C8CD" w14:textId="77777777" w:rsidR="0050093C" w:rsidRDefault="008D7479">
            <w:pPr>
              <w:jc w:val="both"/>
              <w:textAlignment w:val="center"/>
            </w:pPr>
            <w:r>
              <w:rPr>
                <w:rFonts w:ascii="Arial" w:hAnsi="Arial" w:cs="Arial"/>
                <w:color w:val="000000"/>
                <w:position w:val="-2"/>
                <w:sz w:val="18"/>
                <w:szCs w:val="18"/>
              </w:rPr>
              <w:t> </w:t>
            </w:r>
          </w:p>
          <w:p w14:paraId="55EC2601" w14:textId="77777777" w:rsidR="0050093C" w:rsidRDefault="008D7479">
            <w:r>
              <w:rPr>
                <w:rFonts w:ascii="Arial" w:hAnsi="Arial" w:cs="Arial"/>
                <w:color w:val="000000"/>
                <w:position w:val="-2"/>
                <w:sz w:val="18"/>
                <w:szCs w:val="18"/>
              </w:rPr>
              <w:t xml:space="preserve"> /</w:t>
            </w:r>
          </w:p>
        </w:tc>
      </w:tr>
      <w:tr w:rsidR="0050093C" w14:paraId="31FFDD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14D52" w14:textId="77777777" w:rsidR="0050093C" w:rsidRDefault="008D74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FF836" w14:textId="77777777" w:rsidR="0050093C" w:rsidRDefault="008D7479">
            <w:pPr>
              <w:spacing w:before="135" w:after="135"/>
              <w:jc w:val="both"/>
              <w:textAlignment w:val="center"/>
            </w:pPr>
            <w:r>
              <w:rPr>
                <w:rFonts w:ascii="Arial" w:hAnsi="Arial" w:cs="Arial"/>
                <w:color w:val="000000"/>
                <w:position w:val="-2"/>
                <w:sz w:val="18"/>
                <w:szCs w:val="18"/>
              </w:rPr>
              <w:t>MORAJO izpolnjevati pogoj</w:t>
            </w:r>
          </w:p>
          <w:p w14:paraId="3F621D03" w14:textId="77777777" w:rsidR="0050093C" w:rsidRDefault="008D7479">
            <w:pPr>
              <w:spacing w:before="135" w:after="135"/>
              <w:jc w:val="both"/>
              <w:textAlignment w:val="center"/>
            </w:pPr>
            <w:r>
              <w:rPr>
                <w:rFonts w:ascii="Arial" w:hAnsi="Arial" w:cs="Arial"/>
                <w:color w:val="000000"/>
                <w:position w:val="-2"/>
                <w:sz w:val="18"/>
                <w:szCs w:val="18"/>
              </w:rPr>
              <w:t>Izpolnjen in podpisan Obrazec  KROVNA IZJAVA.</w:t>
            </w:r>
          </w:p>
        </w:tc>
      </w:tr>
      <w:tr w:rsidR="0050093C" w14:paraId="7CD8D8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E5033" w14:textId="77777777" w:rsidR="0050093C" w:rsidRDefault="008D74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797CF" w14:textId="77777777" w:rsidR="0050093C" w:rsidRDefault="008D7479">
            <w:pPr>
              <w:spacing w:before="135" w:after="135"/>
              <w:jc w:val="both"/>
              <w:textAlignment w:val="center"/>
            </w:pPr>
            <w:r>
              <w:rPr>
                <w:rFonts w:ascii="Arial" w:hAnsi="Arial" w:cs="Arial"/>
                <w:color w:val="000000"/>
                <w:position w:val="-2"/>
                <w:sz w:val="18"/>
                <w:szCs w:val="18"/>
              </w:rPr>
              <w:t>MORAJO izpolnjevati pogoj</w:t>
            </w:r>
          </w:p>
          <w:p w14:paraId="7447AD86" w14:textId="77777777" w:rsidR="0050093C" w:rsidRDefault="008D747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605ED10" w14:textId="77777777" w:rsidR="0050093C" w:rsidRDefault="0050093C"/>
    <w:tbl>
      <w:tblPr>
        <w:tblStyle w:val="NormalTablePHPDOCX"/>
        <w:tblW w:w="9300" w:type="dxa"/>
        <w:tblInd w:w="108" w:type="dxa"/>
        <w:tblLook w:val="04A0" w:firstRow="1" w:lastRow="0" w:firstColumn="1" w:lastColumn="0" w:noHBand="0" w:noVBand="1"/>
      </w:tblPr>
      <w:tblGrid>
        <w:gridCol w:w="1860"/>
        <w:gridCol w:w="7440"/>
      </w:tblGrid>
      <w:tr w:rsidR="0050093C" w14:paraId="2C92210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C643BE1" w14:textId="77777777" w:rsidR="0050093C" w:rsidRDefault="008D7479">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A0200" w14:textId="77777777" w:rsidR="0050093C" w:rsidRDefault="008D7479">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0B9CFA" w14:textId="77777777" w:rsidR="0050093C" w:rsidRDefault="008D7479">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0093C" w14:paraId="00368E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8D257" w14:textId="77777777" w:rsidR="0050093C" w:rsidRDefault="008D74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A4F89" w14:textId="77777777" w:rsidR="0050093C" w:rsidRDefault="008D7479">
            <w:pPr>
              <w:spacing w:before="135" w:after="135"/>
              <w:jc w:val="both"/>
              <w:textAlignment w:val="center"/>
            </w:pPr>
            <w:r>
              <w:rPr>
                <w:rFonts w:ascii="Arial" w:hAnsi="Arial" w:cs="Arial"/>
                <w:color w:val="000000"/>
                <w:position w:val="-2"/>
                <w:sz w:val="18"/>
                <w:szCs w:val="18"/>
              </w:rPr>
              <w:t>Izpolnjen in podpisan Obrazec  KROVNA IZJAVA ali ESPD.</w:t>
            </w:r>
          </w:p>
          <w:p w14:paraId="2D4A2565" w14:textId="77777777" w:rsidR="0050093C" w:rsidRDefault="008D7479">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0895961" w14:textId="77777777" w:rsidR="0050093C" w:rsidRDefault="008D7479">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ali ESPD, lahko naročnik potrdilo pridobi sam.</w:t>
            </w:r>
          </w:p>
        </w:tc>
      </w:tr>
      <w:tr w:rsidR="0050093C" w14:paraId="299632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3B011" w14:textId="77777777" w:rsidR="0050093C" w:rsidRDefault="008D7479">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658B7" w14:textId="77777777" w:rsidR="0050093C" w:rsidRDefault="008D7479">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0093C" w14:paraId="342F8D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29D540" w14:textId="77777777" w:rsidR="0050093C" w:rsidRDefault="008D74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6BBFD" w14:textId="77777777" w:rsidR="0050093C" w:rsidRDefault="008D7479">
            <w:pPr>
              <w:spacing w:before="135" w:after="135"/>
              <w:jc w:val="both"/>
              <w:textAlignment w:val="center"/>
            </w:pPr>
            <w:r>
              <w:rPr>
                <w:rFonts w:ascii="Arial" w:hAnsi="Arial" w:cs="Arial"/>
                <w:color w:val="000000"/>
                <w:position w:val="-2"/>
                <w:sz w:val="18"/>
                <w:szCs w:val="18"/>
              </w:rPr>
              <w:t>MORAJO izpolnjevati pogoj</w:t>
            </w:r>
          </w:p>
          <w:p w14:paraId="43C6942E" w14:textId="77777777" w:rsidR="0050093C" w:rsidRDefault="008D7479">
            <w:pPr>
              <w:spacing w:before="135" w:after="135"/>
              <w:jc w:val="both"/>
              <w:textAlignment w:val="center"/>
            </w:pPr>
            <w:r>
              <w:rPr>
                <w:rFonts w:ascii="Arial" w:hAnsi="Arial" w:cs="Arial"/>
                <w:color w:val="000000"/>
                <w:position w:val="-2"/>
                <w:sz w:val="18"/>
                <w:szCs w:val="18"/>
              </w:rPr>
              <w:t>Izpolnjen in podpisan Obrazec  KROVNA IZJAVA.</w:t>
            </w:r>
          </w:p>
        </w:tc>
      </w:tr>
      <w:tr w:rsidR="0050093C" w14:paraId="42C67A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85A88" w14:textId="77777777" w:rsidR="0050093C" w:rsidRDefault="008D74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5E30E" w14:textId="77777777" w:rsidR="0050093C" w:rsidRDefault="008D7479">
            <w:pPr>
              <w:spacing w:before="135" w:after="135"/>
              <w:jc w:val="both"/>
              <w:textAlignment w:val="center"/>
            </w:pPr>
            <w:r>
              <w:rPr>
                <w:rFonts w:ascii="Arial" w:hAnsi="Arial" w:cs="Arial"/>
                <w:color w:val="000000"/>
                <w:position w:val="-2"/>
                <w:sz w:val="18"/>
                <w:szCs w:val="18"/>
              </w:rPr>
              <w:t>MORAJO izpolnjevati pogoj</w:t>
            </w:r>
          </w:p>
          <w:p w14:paraId="03A46D27" w14:textId="77777777" w:rsidR="0050093C" w:rsidRDefault="008D7479">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5FC1535" w14:textId="77777777" w:rsidR="0050093C" w:rsidRDefault="008D7479">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534CEDF2" w14:textId="77777777" w:rsidR="0050093C" w:rsidRDefault="0050093C"/>
    <w:tbl>
      <w:tblPr>
        <w:tblStyle w:val="NormalTablePHPDOCX"/>
        <w:tblW w:w="2500" w:type="pct"/>
        <w:tblInd w:w="108" w:type="dxa"/>
        <w:tblLook w:val="04A0" w:firstRow="1" w:lastRow="0" w:firstColumn="1" w:lastColumn="0" w:noHBand="0" w:noVBand="1"/>
      </w:tblPr>
      <w:tblGrid>
        <w:gridCol w:w="4504"/>
      </w:tblGrid>
      <w:tr w:rsidR="0050093C" w14:paraId="4F9F4E6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951510D" w14:textId="77777777" w:rsidR="0050093C" w:rsidRDefault="008D7479">
            <w:r>
              <w:rPr>
                <w:rFonts w:ascii="Arial" w:hAnsi="Arial" w:cs="Arial"/>
                <w:color w:val="FFFFFF"/>
                <w:position w:val="-2"/>
                <w:sz w:val="18"/>
                <w:szCs w:val="18"/>
              </w:rPr>
              <w:t>Poslovna in finančna sposobnost</w:t>
            </w:r>
          </w:p>
        </w:tc>
      </w:tr>
    </w:tbl>
    <w:p w14:paraId="2D8F3708" w14:textId="77777777" w:rsidR="0050093C" w:rsidRDefault="0050093C"/>
    <w:tbl>
      <w:tblPr>
        <w:tblStyle w:val="NormalTablePHPDOCX"/>
        <w:tblW w:w="9300" w:type="dxa"/>
        <w:tblInd w:w="108" w:type="dxa"/>
        <w:tblLook w:val="04A0" w:firstRow="1" w:lastRow="0" w:firstColumn="1" w:lastColumn="0" w:noHBand="0" w:noVBand="1"/>
      </w:tblPr>
      <w:tblGrid>
        <w:gridCol w:w="1860"/>
        <w:gridCol w:w="7440"/>
      </w:tblGrid>
      <w:tr w:rsidR="0050093C" w14:paraId="50F6A74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A3F0C8A" w14:textId="77777777" w:rsidR="0050093C" w:rsidRDefault="008D747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0F3C9" w14:textId="77777777" w:rsidR="0050093C" w:rsidRDefault="008D7479">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E251DD7" w14:textId="77777777" w:rsidR="0050093C" w:rsidRDefault="008D7479">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50093C" w14:paraId="3EEAFC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D5240" w14:textId="77777777" w:rsidR="0050093C" w:rsidRDefault="008D74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C91ED7" w14:textId="77777777" w:rsidR="0050093C" w:rsidRDefault="008D7479">
            <w:pPr>
              <w:spacing w:before="135" w:after="135"/>
              <w:jc w:val="both"/>
              <w:textAlignment w:val="center"/>
            </w:pPr>
            <w:r>
              <w:rPr>
                <w:rFonts w:ascii="Arial" w:hAnsi="Arial" w:cs="Arial"/>
                <w:color w:val="000000"/>
                <w:position w:val="-2"/>
                <w:sz w:val="18"/>
                <w:szCs w:val="18"/>
              </w:rPr>
              <w:t>Izpolnjen in podpisan Obrazec  KROVNA IZJAVA.</w:t>
            </w:r>
          </w:p>
          <w:p w14:paraId="41B103C9" w14:textId="77777777" w:rsidR="0050093C" w:rsidRDefault="008D7479">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50093C" w14:paraId="4BE083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83E9B" w14:textId="77777777" w:rsidR="0050093C" w:rsidRDefault="008D74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6A35E" w14:textId="77777777" w:rsidR="0050093C" w:rsidRDefault="008D7479">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4160592" w14:textId="77777777" w:rsidR="0050093C" w:rsidRDefault="008D7479">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50093C" w14:paraId="755308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87747" w14:textId="77777777" w:rsidR="0050093C" w:rsidRDefault="008D74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4EC1B" w14:textId="77777777" w:rsidR="0050093C" w:rsidRDefault="008D7479">
            <w:pPr>
              <w:spacing w:before="135" w:after="135"/>
              <w:jc w:val="both"/>
              <w:textAlignment w:val="center"/>
            </w:pPr>
            <w:r>
              <w:rPr>
                <w:rFonts w:ascii="Arial" w:hAnsi="Arial" w:cs="Arial"/>
                <w:color w:val="000000"/>
                <w:position w:val="-2"/>
                <w:sz w:val="18"/>
                <w:szCs w:val="18"/>
              </w:rPr>
              <w:t>MORAJO izpolnjevati pogoj</w:t>
            </w:r>
          </w:p>
          <w:p w14:paraId="1A02B7D4" w14:textId="77777777" w:rsidR="0050093C" w:rsidRDefault="008D7479">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p>
        </w:tc>
      </w:tr>
      <w:tr w:rsidR="0050093C" w14:paraId="09D949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175D9" w14:textId="77777777" w:rsidR="0050093C" w:rsidRDefault="008D7479">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2CFF0" w14:textId="77777777" w:rsidR="0050093C" w:rsidRDefault="008D7479">
            <w:pPr>
              <w:spacing w:before="135" w:after="135"/>
              <w:jc w:val="both"/>
              <w:textAlignment w:val="center"/>
            </w:pPr>
            <w:r>
              <w:rPr>
                <w:rFonts w:ascii="Arial" w:hAnsi="Arial" w:cs="Arial"/>
                <w:color w:val="000000"/>
                <w:position w:val="-2"/>
                <w:sz w:val="18"/>
                <w:szCs w:val="18"/>
              </w:rPr>
              <w:t>MORAJO izpolnjevati pogoj</w:t>
            </w:r>
          </w:p>
          <w:p w14:paraId="2D3FF651" w14:textId="77777777" w:rsidR="0050093C" w:rsidRDefault="008D747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FF42F60" w14:textId="77777777" w:rsidR="0050093C" w:rsidRDefault="0050093C"/>
    <w:tbl>
      <w:tblPr>
        <w:tblStyle w:val="NormalTablePHPDOCX"/>
        <w:tblW w:w="2500" w:type="pct"/>
        <w:tblInd w:w="108" w:type="dxa"/>
        <w:tblLook w:val="04A0" w:firstRow="1" w:lastRow="0" w:firstColumn="1" w:lastColumn="0" w:noHBand="0" w:noVBand="1"/>
      </w:tblPr>
      <w:tblGrid>
        <w:gridCol w:w="4504"/>
      </w:tblGrid>
      <w:tr w:rsidR="0050093C" w14:paraId="429C74F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5CA72A2" w14:textId="77777777" w:rsidR="0050093C" w:rsidRDefault="008D7479">
            <w:r>
              <w:rPr>
                <w:rFonts w:ascii="Arial" w:hAnsi="Arial" w:cs="Arial"/>
                <w:color w:val="FFFFFF"/>
                <w:position w:val="-2"/>
                <w:sz w:val="18"/>
                <w:szCs w:val="18"/>
              </w:rPr>
              <w:t>Tehnična sposobnost</w:t>
            </w:r>
          </w:p>
        </w:tc>
      </w:tr>
    </w:tbl>
    <w:p w14:paraId="073FDF7B" w14:textId="77777777" w:rsidR="0050093C" w:rsidRDefault="0050093C"/>
    <w:tbl>
      <w:tblPr>
        <w:tblStyle w:val="NormalTablePHPDOCX"/>
        <w:tblW w:w="9300" w:type="dxa"/>
        <w:tblInd w:w="108" w:type="dxa"/>
        <w:tblLook w:val="04A0" w:firstRow="1" w:lastRow="0" w:firstColumn="1" w:lastColumn="0" w:noHBand="0" w:noVBand="1"/>
      </w:tblPr>
      <w:tblGrid>
        <w:gridCol w:w="1860"/>
        <w:gridCol w:w="7440"/>
      </w:tblGrid>
      <w:tr w:rsidR="0050093C" w14:paraId="425AC73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86D2A8E" w14:textId="77777777" w:rsidR="0050093C" w:rsidRDefault="008D7479">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oznaka evropska skladnost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65E41" w14:textId="77777777" w:rsidR="0050093C" w:rsidRDefault="008D7479">
            <w:pPr>
              <w:spacing w:before="135" w:after="135"/>
              <w:jc w:val="both"/>
              <w:textAlignment w:val="center"/>
            </w:pPr>
            <w:r>
              <w:rPr>
                <w:rFonts w:ascii="Arial" w:hAnsi="Arial" w:cs="Arial"/>
                <w:color w:val="000000"/>
                <w:position w:val="-2"/>
                <w:sz w:val="18"/>
                <w:szCs w:val="18"/>
              </w:rPr>
              <w:t>Vsi ponujeni izdelki morajo imeti oznako CE - evropska skladnost, ki potrjuje, da je izdelek v skladu z Zakonom o medicinskih pripomočkih.</w:t>
            </w:r>
          </w:p>
        </w:tc>
      </w:tr>
      <w:tr w:rsidR="0050093C" w14:paraId="74D004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88C00" w14:textId="77777777" w:rsidR="0050093C" w:rsidRDefault="008D74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FB6BE" w14:textId="77777777" w:rsidR="0050093C" w:rsidRDefault="008D7479">
            <w:pPr>
              <w:spacing w:before="135" w:after="135"/>
              <w:jc w:val="both"/>
              <w:textAlignment w:val="center"/>
            </w:pPr>
            <w:r>
              <w:rPr>
                <w:rFonts w:ascii="Arial" w:hAnsi="Arial" w:cs="Arial"/>
                <w:color w:val="000000"/>
                <w:position w:val="-2"/>
                <w:sz w:val="18"/>
                <w:szCs w:val="18"/>
              </w:rPr>
              <w:t xml:space="preserve">Izpolnjen in podpisan </w:t>
            </w:r>
            <w:proofErr w:type="spellStart"/>
            <w:r>
              <w:rPr>
                <w:rFonts w:ascii="Arial" w:hAnsi="Arial" w:cs="Arial"/>
                <w:color w:val="000000"/>
                <w:position w:val="-2"/>
                <w:sz w:val="18"/>
                <w:szCs w:val="18"/>
              </w:rPr>
              <w:t>obrazevc</w:t>
            </w:r>
            <w:proofErr w:type="spellEnd"/>
            <w:r>
              <w:rPr>
                <w:rFonts w:ascii="Arial" w:hAnsi="Arial" w:cs="Arial"/>
                <w:color w:val="000000"/>
                <w:position w:val="-2"/>
                <w:sz w:val="18"/>
                <w:szCs w:val="18"/>
              </w:rPr>
              <w:t xml:space="preserve"> KROVNA IZJAVA in ESPD</w:t>
            </w:r>
          </w:p>
          <w:p w14:paraId="4952493A" w14:textId="77777777" w:rsidR="0050093C" w:rsidRDefault="008D7479">
            <w:pPr>
              <w:spacing w:before="135" w:after="135"/>
              <w:jc w:val="both"/>
              <w:textAlignment w:val="center"/>
            </w:pPr>
            <w:r>
              <w:rPr>
                <w:rFonts w:ascii="Arial" w:hAnsi="Arial" w:cs="Arial"/>
                <w:color w:val="000000"/>
                <w:position w:val="-2"/>
                <w:sz w:val="18"/>
                <w:szCs w:val="18"/>
              </w:rPr>
              <w:t xml:space="preserve">Naročnik si pridržuje pravico, da bo po lastni presoji od gospodarskega subjekta zahteval brezplačno predložitev vzorcev ponujenega blaga v fazi ocenjevanja oz. testiranja ponujenega blaga ter kasneje v fazi izvajanja pogodbe. Gospodarski subjekti pa morajo k svoji ponudbi obvezno predložiti navodila za </w:t>
            </w:r>
            <w:proofErr w:type="spellStart"/>
            <w:r>
              <w:rPr>
                <w:rFonts w:ascii="Arial" w:hAnsi="Arial" w:cs="Arial"/>
                <w:color w:val="000000"/>
                <w:position w:val="-2"/>
                <w:sz w:val="18"/>
                <w:szCs w:val="18"/>
              </w:rPr>
              <w:t>upotabo</w:t>
            </w:r>
            <w:proofErr w:type="spellEnd"/>
            <w:r>
              <w:rPr>
                <w:rFonts w:ascii="Arial" w:hAnsi="Arial" w:cs="Arial"/>
                <w:color w:val="000000"/>
                <w:position w:val="-2"/>
                <w:sz w:val="18"/>
                <w:szCs w:val="18"/>
              </w:rPr>
              <w:t xml:space="preserve"> oz. prospekte, kataloge, iz katerih so razvidne tehnične specifikacije ponujenega blaga ter fotografije ponujenega blaga, tehnične liste za vse ponujene artikle, vse na stroške gospodarskega subjekta.</w:t>
            </w:r>
          </w:p>
        </w:tc>
      </w:tr>
      <w:tr w:rsidR="0050093C" w14:paraId="01795B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4833B" w14:textId="77777777" w:rsidR="0050093C" w:rsidRDefault="008D74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B5CA7" w14:textId="77777777" w:rsidR="0050093C" w:rsidRDefault="008D7479">
            <w:pPr>
              <w:jc w:val="both"/>
              <w:textAlignment w:val="center"/>
            </w:pPr>
            <w:r>
              <w:rPr>
                <w:rFonts w:ascii="Arial" w:hAnsi="Arial" w:cs="Arial"/>
                <w:color w:val="000000"/>
                <w:position w:val="-2"/>
                <w:sz w:val="18"/>
                <w:szCs w:val="18"/>
              </w:rPr>
              <w:t> </w:t>
            </w:r>
          </w:p>
          <w:p w14:paraId="37CE5400" w14:textId="77777777" w:rsidR="0050093C" w:rsidRDefault="008D7479">
            <w:r>
              <w:rPr>
                <w:rFonts w:ascii="Arial" w:hAnsi="Arial" w:cs="Arial"/>
                <w:color w:val="000000"/>
                <w:position w:val="-2"/>
                <w:sz w:val="18"/>
                <w:szCs w:val="18"/>
              </w:rPr>
              <w:t xml:space="preserve"> /</w:t>
            </w:r>
          </w:p>
        </w:tc>
      </w:tr>
      <w:tr w:rsidR="0050093C" w14:paraId="538FA0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C9F603" w14:textId="77777777" w:rsidR="0050093C" w:rsidRDefault="008D747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F9E6C" w14:textId="77777777" w:rsidR="0050093C" w:rsidRDefault="008D7479">
            <w:pPr>
              <w:spacing w:before="135" w:after="135"/>
              <w:jc w:val="both"/>
              <w:textAlignment w:val="center"/>
            </w:pPr>
            <w:r>
              <w:rPr>
                <w:rFonts w:ascii="Arial" w:hAnsi="Arial" w:cs="Arial"/>
                <w:color w:val="000000"/>
                <w:position w:val="-2"/>
                <w:sz w:val="18"/>
                <w:szCs w:val="18"/>
              </w:rPr>
              <w:t>KUMULATIVNO izpolnjevanje pogoja</w:t>
            </w:r>
          </w:p>
          <w:p w14:paraId="489D3F3B" w14:textId="77777777" w:rsidR="0050093C" w:rsidRDefault="008D7479">
            <w:pPr>
              <w:jc w:val="both"/>
              <w:textAlignment w:val="center"/>
            </w:pPr>
            <w:r>
              <w:rPr>
                <w:rFonts w:ascii="Arial" w:hAnsi="Arial" w:cs="Arial"/>
                <w:color w:val="000000"/>
                <w:position w:val="-2"/>
                <w:sz w:val="18"/>
                <w:szCs w:val="18"/>
              </w:rPr>
              <w:t> </w:t>
            </w:r>
          </w:p>
        </w:tc>
      </w:tr>
      <w:tr w:rsidR="0050093C" w14:paraId="31E3B5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FAE91" w14:textId="77777777" w:rsidR="0050093C" w:rsidRDefault="008D74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C592" w14:textId="77777777" w:rsidR="0050093C" w:rsidRDefault="008D7479">
            <w:pPr>
              <w:spacing w:before="135" w:after="135"/>
              <w:jc w:val="both"/>
              <w:textAlignment w:val="center"/>
            </w:pPr>
            <w:r>
              <w:rPr>
                <w:rFonts w:ascii="Arial" w:hAnsi="Arial" w:cs="Arial"/>
                <w:color w:val="000000"/>
                <w:position w:val="-2"/>
                <w:sz w:val="18"/>
                <w:szCs w:val="18"/>
              </w:rPr>
              <w:t>KUMULATIVNO izpolnjevanje pogoja</w:t>
            </w:r>
          </w:p>
          <w:p w14:paraId="35204429" w14:textId="77777777" w:rsidR="0050093C" w:rsidRDefault="008D7479">
            <w:pPr>
              <w:jc w:val="both"/>
              <w:textAlignment w:val="center"/>
            </w:pPr>
            <w:r>
              <w:rPr>
                <w:rFonts w:ascii="Arial" w:hAnsi="Arial" w:cs="Arial"/>
                <w:color w:val="000000"/>
                <w:position w:val="-2"/>
                <w:sz w:val="18"/>
                <w:szCs w:val="18"/>
              </w:rPr>
              <w:t> </w:t>
            </w:r>
          </w:p>
        </w:tc>
      </w:tr>
    </w:tbl>
    <w:p w14:paraId="07BFA2CD" w14:textId="77777777" w:rsidR="0050093C" w:rsidRDefault="0050093C">
      <w:pPr>
        <w:sectPr w:rsidR="0050093C" w:rsidSect="00D931BF">
          <w:pgSz w:w="11906" w:h="16838"/>
          <w:pgMar w:top="1418" w:right="1418" w:bottom="1418" w:left="1418" w:header="567" w:footer="680" w:gutter="0"/>
          <w:cols w:space="708"/>
          <w:docGrid w:linePitch="360"/>
        </w:sectPr>
      </w:pPr>
    </w:p>
    <w:p w14:paraId="5DD53A1C" w14:textId="77777777" w:rsidR="00225034" w:rsidRPr="00141928" w:rsidRDefault="008D7479"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50093C" w14:paraId="56C484F1" w14:textId="77777777">
        <w:tc>
          <w:tcPr>
            <w:tcW w:w="0" w:type="auto"/>
            <w:shd w:val="clear" w:color="auto" w:fill="000000"/>
            <w:tcMar>
              <w:top w:w="150" w:type="dxa"/>
              <w:bottom w:w="150" w:type="dxa"/>
            </w:tcMar>
            <w:vAlign w:val="center"/>
          </w:tcPr>
          <w:p w14:paraId="58232162" w14:textId="77777777" w:rsidR="0050093C" w:rsidRDefault="008D7479">
            <w:pPr>
              <w:jc w:val="center"/>
            </w:pPr>
            <w:r>
              <w:rPr>
                <w:rFonts w:ascii="Arial" w:hAnsi="Arial" w:cs="Arial"/>
                <w:b/>
                <w:bCs/>
                <w:color w:val="FFFFFF"/>
                <w:position w:val="-2"/>
                <w:sz w:val="18"/>
                <w:szCs w:val="18"/>
                <w:shd w:val="clear" w:color="auto" w:fill="000000"/>
              </w:rPr>
              <w:t>Zavarovanje za dobro izvedbo</w:t>
            </w:r>
          </w:p>
        </w:tc>
      </w:tr>
    </w:tbl>
    <w:p w14:paraId="4C2CF14F" w14:textId="77777777" w:rsidR="0050093C" w:rsidRDefault="008D7479">
      <w:pPr>
        <w:spacing w:before="225" w:after="225" w:line="240" w:lineRule="auto"/>
        <w:jc w:val="both"/>
      </w:pPr>
      <w:r>
        <w:rPr>
          <w:rFonts w:ascii="Arial" w:hAnsi="Arial" w:cs="Arial"/>
          <w:color w:val="000000"/>
          <w:sz w:val="18"/>
          <w:szCs w:val="18"/>
        </w:rPr>
        <w:t>Instrument zavarovanja: menica</w:t>
      </w:r>
    </w:p>
    <w:p w14:paraId="733242C8" w14:textId="77777777" w:rsidR="0050093C" w:rsidRDefault="008D7479">
      <w:pPr>
        <w:spacing w:before="225" w:after="225" w:line="240" w:lineRule="auto"/>
        <w:jc w:val="both"/>
      </w:pPr>
      <w:r>
        <w:rPr>
          <w:rFonts w:ascii="Arial" w:hAnsi="Arial" w:cs="Arial"/>
          <w:color w:val="000000"/>
          <w:sz w:val="18"/>
          <w:szCs w:val="18"/>
        </w:rPr>
        <w:t>Višina zavarovanja: najmanj 10,00 % pogodbene vrednosti z DDV</w:t>
      </w:r>
    </w:p>
    <w:p w14:paraId="6A38DFC0" w14:textId="3E0C00B7" w:rsidR="0050093C" w:rsidRDefault="008D7479">
      <w:pPr>
        <w:spacing w:before="225" w:after="225" w:line="240" w:lineRule="auto"/>
        <w:jc w:val="both"/>
      </w:pPr>
      <w:r>
        <w:rPr>
          <w:rFonts w:ascii="Arial" w:hAnsi="Arial" w:cs="Arial"/>
          <w:color w:val="000000"/>
          <w:sz w:val="18"/>
          <w:szCs w:val="18"/>
        </w:rPr>
        <w:t>Čas veljavnosti: najmanj 60 dni od</w:t>
      </w:r>
      <w:r w:rsidR="006B1D96">
        <w:rPr>
          <w:rFonts w:ascii="Arial" w:hAnsi="Arial" w:cs="Arial"/>
          <w:color w:val="000000"/>
          <w:sz w:val="18"/>
          <w:szCs w:val="18"/>
        </w:rPr>
        <w:t xml:space="preserve"> </w:t>
      </w:r>
      <w:r w:rsidR="007A7FE7">
        <w:rPr>
          <w:rFonts w:ascii="Arial" w:hAnsi="Arial" w:cs="Arial"/>
          <w:color w:val="000000"/>
          <w:sz w:val="18"/>
          <w:szCs w:val="18"/>
        </w:rPr>
        <w:t xml:space="preserve">izteka </w:t>
      </w:r>
      <w:r>
        <w:rPr>
          <w:rFonts w:ascii="Arial" w:hAnsi="Arial" w:cs="Arial"/>
          <w:color w:val="000000"/>
          <w:sz w:val="18"/>
          <w:szCs w:val="18"/>
        </w:rPr>
        <w:t xml:space="preserve">roka </w:t>
      </w:r>
      <w:r w:rsidR="007A7FE7">
        <w:rPr>
          <w:rFonts w:ascii="Arial" w:hAnsi="Arial" w:cs="Arial"/>
          <w:color w:val="000000"/>
          <w:sz w:val="18"/>
          <w:szCs w:val="18"/>
        </w:rPr>
        <w:t>za izpolnitev vseh pogodbenih obveznosti</w:t>
      </w:r>
    </w:p>
    <w:p w14:paraId="22ECB493" w14:textId="77777777" w:rsidR="0050093C" w:rsidRDefault="008D7479">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DD82D7D" w14:textId="77777777" w:rsidR="0050093C" w:rsidRDefault="0050093C">
      <w:pPr>
        <w:sectPr w:rsidR="0050093C" w:rsidSect="00D931BF">
          <w:pgSz w:w="11906" w:h="16838"/>
          <w:pgMar w:top="1418" w:right="1418" w:bottom="1418" w:left="1418" w:header="567" w:footer="680" w:gutter="0"/>
          <w:cols w:space="708"/>
          <w:docGrid w:linePitch="360"/>
        </w:sectPr>
      </w:pPr>
    </w:p>
    <w:p w14:paraId="1955F632" w14:textId="77777777" w:rsidR="00312E2B" w:rsidRPr="00A207D9" w:rsidRDefault="008D7479"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1D2914B" w14:textId="77777777" w:rsidR="009A1EB5" w:rsidRDefault="0068383E"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50093C" w14:paraId="219C823C" w14:textId="77777777">
        <w:tc>
          <w:tcPr>
            <w:tcW w:w="0" w:type="auto"/>
            <w:shd w:val="clear" w:color="auto" w:fill="FFFFFF"/>
            <w:tcMar>
              <w:top w:w="75" w:type="dxa"/>
              <w:bottom w:w="75" w:type="dxa"/>
            </w:tcMar>
            <w:vAlign w:val="center"/>
          </w:tcPr>
          <w:p w14:paraId="561C9567" w14:textId="77777777" w:rsidR="0050093C" w:rsidRDefault="008D7479">
            <w:r>
              <w:rPr>
                <w:rFonts w:ascii="Arial" w:hAnsi="Arial" w:cs="Arial"/>
                <w:b/>
                <w:bCs/>
                <w:color w:val="000000"/>
                <w:position w:val="-2"/>
                <w:sz w:val="18"/>
                <w:szCs w:val="18"/>
                <w:shd w:val="clear" w:color="auto" w:fill="FFFFFF"/>
              </w:rPr>
              <w:t>Splošne specifikacije</w:t>
            </w:r>
          </w:p>
        </w:tc>
      </w:tr>
    </w:tbl>
    <w:p w14:paraId="0C3D0E45" w14:textId="77777777" w:rsidR="0050093C" w:rsidRDefault="008D7479">
      <w:pPr>
        <w:spacing w:before="225" w:after="225" w:line="240" w:lineRule="auto"/>
        <w:jc w:val="both"/>
      </w:pPr>
      <w:r>
        <w:rPr>
          <w:rFonts w:ascii="Arial" w:hAnsi="Arial" w:cs="Arial"/>
          <w:color w:val="000000"/>
          <w:sz w:val="18"/>
          <w:szCs w:val="18"/>
        </w:rPr>
        <w:t xml:space="preserve">Naročnik si pridržuje pravico, da po lastni presoji od ponudnika zahteva </w:t>
      </w:r>
      <w:r>
        <w:rPr>
          <w:rFonts w:ascii="Arial" w:hAnsi="Arial" w:cs="Arial"/>
          <w:b/>
          <w:bCs/>
          <w:color w:val="000000"/>
          <w:sz w:val="18"/>
          <w:szCs w:val="18"/>
        </w:rPr>
        <w:t>brezplačno predložitev vzorcev v fazi ocenjevanja</w:t>
      </w:r>
      <w:r>
        <w:rPr>
          <w:rFonts w:ascii="Arial" w:hAnsi="Arial" w:cs="Arial"/>
          <w:color w:val="000000"/>
          <w:sz w:val="18"/>
          <w:szCs w:val="18"/>
        </w:rPr>
        <w:t xml:space="preserve"> oz. testiranja ponujenega blaga ter kasneje v fazi izvajanja pogodbe.</w:t>
      </w:r>
    </w:p>
    <w:p w14:paraId="1D5911B5" w14:textId="77777777" w:rsidR="0050093C" w:rsidRDefault="008D7479">
      <w:pPr>
        <w:spacing w:before="225" w:after="225" w:line="240" w:lineRule="auto"/>
        <w:jc w:val="both"/>
      </w:pPr>
      <w:r>
        <w:rPr>
          <w:rFonts w:ascii="Arial" w:hAnsi="Arial" w:cs="Arial"/>
          <w:color w:val="000000"/>
          <w:sz w:val="18"/>
          <w:szCs w:val="18"/>
        </w:rPr>
        <w:t xml:space="preserve">Naročnik od ponudnika zahteva predložitev </w:t>
      </w:r>
      <w:r>
        <w:rPr>
          <w:rFonts w:ascii="Arial" w:hAnsi="Arial" w:cs="Arial"/>
          <w:b/>
          <w:bCs/>
          <w:color w:val="000000"/>
          <w:sz w:val="18"/>
          <w:szCs w:val="18"/>
        </w:rPr>
        <w:t>dodatne dokumentacije</w:t>
      </w:r>
      <w:r>
        <w:rPr>
          <w:rFonts w:ascii="Arial" w:hAnsi="Arial" w:cs="Arial"/>
          <w:color w:val="000000"/>
          <w:sz w:val="18"/>
          <w:szCs w:val="18"/>
        </w:rPr>
        <w:t xml:space="preserve"> kot npr. navodila za uporabo, fotografije ponujenega blaga, prospekti/katalogi, dodatni opisi izdelkov ali tehnični listi... za posamezne artikle iz ponudbe, vse na stroške ponudnika </w:t>
      </w:r>
      <w:r>
        <w:rPr>
          <w:rFonts w:ascii="Arial" w:hAnsi="Arial" w:cs="Arial"/>
          <w:b/>
          <w:bCs/>
          <w:color w:val="000000"/>
          <w:sz w:val="18"/>
          <w:szCs w:val="18"/>
        </w:rPr>
        <w:t>ob oddaji ponudbe.</w:t>
      </w:r>
    </w:p>
    <w:p w14:paraId="090FAB96" w14:textId="10F7E6DD" w:rsidR="0050093C" w:rsidRDefault="008D7479" w:rsidP="007A7FE7">
      <w:pPr>
        <w:spacing w:before="225" w:after="225" w:line="240" w:lineRule="auto"/>
        <w:jc w:val="both"/>
      </w:pPr>
      <w:r>
        <w:rPr>
          <w:rFonts w:ascii="Arial" w:hAnsi="Arial" w:cs="Arial"/>
          <w:color w:val="000000"/>
          <w:sz w:val="18"/>
          <w:szCs w:val="18"/>
        </w:rPr>
        <w:t>Naročnik bo ponudniku priznal tehnično sposobnost na podlagi testiranja vzorcev. Če kateri od predloženih vzorcev ne bo ustrezal zahtevam naročnika iz dokumentacije v zvezi z oddajo javnega naročila, bo ponudba ponudnika kot nedopustna izločena iz nadaljnje obravnave. Če ponudnik vzorcev oz. zahtevane dokumentacije ne bo posredoval v roku 3 dni od prejema poziva, bo naročnik njegovo ponudbo izločil iz postopka. Vzorci morajo biti dostavljeni v originalni embalaži. Dobavljeno blago mora v času izvajanja pogodbe biti identično dobavljenim vzorcem. Dobavljeni vzorci postanejo ob prejemu last naročnika in jih lahko naročnik uporabi tudi za primerjavo oz. kontrolo proizvodov, dobavljenih v času trajanja pogodbe. V primeru sklenitve pogodbe bo ponudnik izjemoma lahko zamenjal artikel le ob izrecnem soglasju naročnika ob predhodni potrditvi predloženega vzorca po ceni iz osnovne ponudbe ali ceneje.</w:t>
      </w:r>
    </w:p>
    <w:p w14:paraId="11605C9E" w14:textId="77777777" w:rsidR="007A7FE7" w:rsidRDefault="007A7FE7" w:rsidP="007A7FE7">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50093C" w14:paraId="7552DF52"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39365B21" w14:textId="77777777" w:rsidR="0050093C" w:rsidRDefault="008D7479">
            <w:r>
              <w:rPr>
                <w:rFonts w:ascii="Arial" w:hAnsi="Arial" w:cs="Arial"/>
                <w:b/>
                <w:bCs/>
                <w:color w:val="FFFFFF"/>
                <w:position w:val="-3"/>
                <w:sz w:val="20"/>
                <w:szCs w:val="20"/>
                <w:shd w:val="clear" w:color="auto" w:fill="000000"/>
              </w:rPr>
              <w:t xml:space="preserve">Sklop 8: Rokavice </w:t>
            </w:r>
            <w:proofErr w:type="spellStart"/>
            <w:r>
              <w:rPr>
                <w:rFonts w:ascii="Arial" w:hAnsi="Arial" w:cs="Arial"/>
                <w:b/>
                <w:bCs/>
                <w:color w:val="FFFFFF"/>
                <w:position w:val="-3"/>
                <w:sz w:val="20"/>
                <w:szCs w:val="20"/>
                <w:shd w:val="clear" w:color="auto" w:fill="000000"/>
              </w:rPr>
              <w:t>latex</w:t>
            </w:r>
            <w:proofErr w:type="spellEnd"/>
            <w:r>
              <w:rPr>
                <w:rFonts w:ascii="Arial" w:hAnsi="Arial" w:cs="Arial"/>
                <w:b/>
                <w:bCs/>
                <w:color w:val="FFFFFF"/>
                <w:position w:val="-3"/>
                <w:sz w:val="20"/>
                <w:szCs w:val="20"/>
                <w:shd w:val="clear" w:color="auto" w:fill="000000"/>
              </w:rPr>
              <w:t xml:space="preserve"> in sterilne</w:t>
            </w:r>
          </w:p>
        </w:tc>
      </w:tr>
    </w:tbl>
    <w:p w14:paraId="074E40EF" w14:textId="77777777" w:rsidR="0050093C" w:rsidRDefault="0050093C"/>
    <w:tbl>
      <w:tblPr>
        <w:tblStyle w:val="NormalTablePHPDOCX"/>
        <w:tblW w:w="5000" w:type="pct"/>
        <w:tblInd w:w="600" w:type="dxa"/>
        <w:tblLook w:val="04A0" w:firstRow="1" w:lastRow="0" w:firstColumn="1" w:lastColumn="0" w:noHBand="0" w:noVBand="1"/>
      </w:tblPr>
      <w:tblGrid>
        <w:gridCol w:w="9070"/>
      </w:tblGrid>
      <w:tr w:rsidR="0050093C" w14:paraId="000303E4" w14:textId="77777777">
        <w:tc>
          <w:tcPr>
            <w:tcW w:w="0" w:type="auto"/>
            <w:tcMar>
              <w:top w:w="135" w:type="dxa"/>
              <w:bottom w:w="135" w:type="dxa"/>
            </w:tcMar>
            <w:vAlign w:val="center"/>
          </w:tcPr>
          <w:p w14:paraId="601DB2EA" w14:textId="38CDD2F2" w:rsidR="0050093C" w:rsidRDefault="0050093C">
            <w:pPr>
              <w:spacing w:after="135"/>
              <w:jc w:val="both"/>
              <w:textAlignment w:val="cente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50093C" w14:paraId="4DC38FB2" w14:textId="77777777">
              <w:tc>
                <w:tcPr>
                  <w:tcW w:w="0" w:type="auto"/>
                  <w:shd w:val="clear" w:color="auto" w:fill="FFFFFF"/>
                  <w:tcMar>
                    <w:top w:w="75" w:type="dxa"/>
                    <w:bottom w:w="75" w:type="dxa"/>
                  </w:tcMar>
                  <w:vAlign w:val="center"/>
                </w:tcPr>
                <w:p w14:paraId="6E65ADA5" w14:textId="77777777" w:rsidR="0050093C" w:rsidRDefault="008D7479">
                  <w:r>
                    <w:rPr>
                      <w:rFonts w:ascii="Arial" w:hAnsi="Arial" w:cs="Arial"/>
                      <w:b/>
                      <w:bCs/>
                      <w:color w:val="000000"/>
                      <w:position w:val="-2"/>
                      <w:sz w:val="18"/>
                      <w:szCs w:val="18"/>
                      <w:shd w:val="clear" w:color="auto" w:fill="FFFFFF"/>
                    </w:rPr>
                    <w:t xml:space="preserve">Postavka: Sklop 8: Rokavice </w:t>
                  </w:r>
                  <w:proofErr w:type="spellStart"/>
                  <w:r>
                    <w:rPr>
                      <w:rFonts w:ascii="Arial" w:hAnsi="Arial" w:cs="Arial"/>
                      <w:b/>
                      <w:bCs/>
                      <w:color w:val="000000"/>
                      <w:position w:val="-2"/>
                      <w:sz w:val="18"/>
                      <w:szCs w:val="18"/>
                      <w:shd w:val="clear" w:color="auto" w:fill="FFFFFF"/>
                    </w:rPr>
                    <w:t>latex</w:t>
                  </w:r>
                  <w:proofErr w:type="spellEnd"/>
                  <w:r>
                    <w:rPr>
                      <w:rFonts w:ascii="Arial" w:hAnsi="Arial" w:cs="Arial"/>
                      <w:b/>
                      <w:bCs/>
                      <w:color w:val="000000"/>
                      <w:position w:val="-2"/>
                      <w:sz w:val="18"/>
                      <w:szCs w:val="18"/>
                      <w:shd w:val="clear" w:color="auto" w:fill="FFFFFF"/>
                    </w:rPr>
                    <w:t xml:space="preserve"> in sterilne</w:t>
                  </w:r>
                </w:p>
              </w:tc>
            </w:tr>
          </w:tbl>
          <w:p w14:paraId="626C8A23" w14:textId="77777777" w:rsidR="0050093C" w:rsidRDefault="0050093C"/>
          <w:p w14:paraId="78FC3ED2" w14:textId="77777777" w:rsidR="0050093C" w:rsidRDefault="008D7479">
            <w:pPr>
              <w:spacing w:after="135"/>
              <w:jc w:val="both"/>
              <w:textAlignment w:val="center"/>
            </w:pPr>
            <w:r>
              <w:rPr>
                <w:rFonts w:ascii="Arial" w:hAnsi="Arial" w:cs="Arial"/>
                <w:color w:val="000000"/>
                <w:position w:val="-2"/>
                <w:sz w:val="18"/>
                <w:szCs w:val="18"/>
              </w:rPr>
              <w:t>Ponudnik mora predložiti certifikate, ki potrjujejo ustreznost ponujenega izdelka s tehničnimi zahtevami naročnika, opredeljenih v predračunu za posamezni artikel</w:t>
            </w:r>
          </w:p>
        </w:tc>
      </w:tr>
    </w:tbl>
    <w:p w14:paraId="0EB8F036" w14:textId="77777777" w:rsidR="0050093C" w:rsidRDefault="0050093C"/>
    <w:tbl>
      <w:tblPr>
        <w:tblStyle w:val="NormalTablePHPDOCX"/>
        <w:tblW w:w="2500" w:type="pct"/>
        <w:tblInd w:w="108" w:type="dxa"/>
        <w:shd w:val="clear" w:color="auto" w:fill="FFFFFF"/>
        <w:tblLook w:val="04A0" w:firstRow="1" w:lastRow="0" w:firstColumn="1" w:lastColumn="0" w:noHBand="0" w:noVBand="1"/>
      </w:tblPr>
      <w:tblGrid>
        <w:gridCol w:w="4535"/>
      </w:tblGrid>
      <w:tr w:rsidR="0050093C" w14:paraId="32A5AA60"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67E40BCD" w14:textId="77777777" w:rsidR="0050093C" w:rsidRDefault="008D7479">
            <w:r>
              <w:rPr>
                <w:rFonts w:ascii="Arial" w:hAnsi="Arial" w:cs="Arial"/>
                <w:b/>
                <w:bCs/>
                <w:color w:val="FFFFFF"/>
                <w:position w:val="-3"/>
                <w:sz w:val="20"/>
                <w:szCs w:val="20"/>
                <w:shd w:val="clear" w:color="auto" w:fill="000000"/>
              </w:rPr>
              <w:t xml:space="preserve">Sklop 9: Rokavice </w:t>
            </w:r>
            <w:proofErr w:type="spellStart"/>
            <w:r>
              <w:rPr>
                <w:rFonts w:ascii="Arial" w:hAnsi="Arial" w:cs="Arial"/>
                <w:b/>
                <w:bCs/>
                <w:color w:val="FFFFFF"/>
                <w:position w:val="-3"/>
                <w:sz w:val="20"/>
                <w:szCs w:val="20"/>
                <w:shd w:val="clear" w:color="auto" w:fill="000000"/>
              </w:rPr>
              <w:t>nitril</w:t>
            </w:r>
            <w:proofErr w:type="spellEnd"/>
          </w:p>
        </w:tc>
      </w:tr>
    </w:tbl>
    <w:p w14:paraId="18860071" w14:textId="77777777" w:rsidR="0050093C" w:rsidRDefault="0050093C"/>
    <w:tbl>
      <w:tblPr>
        <w:tblStyle w:val="NormalTablePHPDOCX"/>
        <w:tblW w:w="5000" w:type="pct"/>
        <w:tblInd w:w="600" w:type="dxa"/>
        <w:tblLook w:val="04A0" w:firstRow="1" w:lastRow="0" w:firstColumn="1" w:lastColumn="0" w:noHBand="0" w:noVBand="1"/>
      </w:tblPr>
      <w:tblGrid>
        <w:gridCol w:w="9070"/>
      </w:tblGrid>
      <w:tr w:rsidR="0050093C" w14:paraId="27CDDBAC" w14:textId="77777777">
        <w:tc>
          <w:tcPr>
            <w:tcW w:w="0" w:type="auto"/>
            <w:tcMar>
              <w:top w:w="135" w:type="dxa"/>
              <w:bottom w:w="135" w:type="dxa"/>
            </w:tcMar>
            <w:vAlign w:val="center"/>
          </w:tcPr>
          <w:p w14:paraId="67CBA12D" w14:textId="77777777" w:rsidR="0050093C" w:rsidRDefault="008D7479">
            <w:pPr>
              <w:spacing w:after="135"/>
              <w:jc w:val="both"/>
              <w:textAlignment w:val="center"/>
            </w:pPr>
            <w:r>
              <w:rPr>
                <w:rFonts w:ascii="Arial" w:hAnsi="Arial" w:cs="Arial"/>
                <w:color w:val="000000"/>
                <w:position w:val="-2"/>
                <w:sz w:val="18"/>
                <w:szCs w:val="18"/>
              </w:rPr>
              <w:t>Ponudnik mora predložiti certifikate, ki potrjujejo ustreznost ponujenega artikla s tehničnimi zahtevami naročnika, opredeljenih v predračunu za posamezni artikel.</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50093C" w14:paraId="507A61D6" w14:textId="77777777">
              <w:tc>
                <w:tcPr>
                  <w:tcW w:w="0" w:type="auto"/>
                  <w:shd w:val="clear" w:color="auto" w:fill="FFFFFF"/>
                  <w:tcMar>
                    <w:top w:w="75" w:type="dxa"/>
                    <w:bottom w:w="75" w:type="dxa"/>
                  </w:tcMar>
                  <w:vAlign w:val="center"/>
                </w:tcPr>
                <w:p w14:paraId="09F3290C" w14:textId="77777777" w:rsidR="0050093C" w:rsidRDefault="008D7479">
                  <w:r>
                    <w:rPr>
                      <w:rFonts w:ascii="Arial" w:hAnsi="Arial" w:cs="Arial"/>
                      <w:b/>
                      <w:bCs/>
                      <w:color w:val="000000"/>
                      <w:position w:val="-2"/>
                      <w:sz w:val="18"/>
                      <w:szCs w:val="18"/>
                      <w:shd w:val="clear" w:color="auto" w:fill="FFFFFF"/>
                    </w:rPr>
                    <w:t xml:space="preserve">Postavka: Sklop 9: Rokavice </w:t>
                  </w:r>
                  <w:proofErr w:type="spellStart"/>
                  <w:r>
                    <w:rPr>
                      <w:rFonts w:ascii="Arial" w:hAnsi="Arial" w:cs="Arial"/>
                      <w:b/>
                      <w:bCs/>
                      <w:color w:val="000000"/>
                      <w:position w:val="-2"/>
                      <w:sz w:val="18"/>
                      <w:szCs w:val="18"/>
                      <w:shd w:val="clear" w:color="auto" w:fill="FFFFFF"/>
                    </w:rPr>
                    <w:t>nitril</w:t>
                  </w:r>
                  <w:proofErr w:type="spellEnd"/>
                </w:p>
              </w:tc>
            </w:tr>
          </w:tbl>
          <w:p w14:paraId="02083C97" w14:textId="77777777" w:rsidR="0050093C" w:rsidRDefault="0050093C"/>
          <w:p w14:paraId="11092B46" w14:textId="77777777" w:rsidR="0050093C" w:rsidRDefault="008D7479">
            <w:pPr>
              <w:jc w:val="both"/>
              <w:textAlignment w:val="center"/>
            </w:pPr>
            <w:r>
              <w:rPr>
                <w:rFonts w:ascii="Arial" w:hAnsi="Arial" w:cs="Arial"/>
                <w:color w:val="000000"/>
                <w:position w:val="-2"/>
                <w:sz w:val="18"/>
                <w:szCs w:val="18"/>
              </w:rPr>
              <w:t> </w:t>
            </w:r>
          </w:p>
        </w:tc>
      </w:tr>
      <w:tr w:rsidR="0050093C" w14:paraId="79BCEA6D" w14:textId="77777777">
        <w:tc>
          <w:tcPr>
            <w:tcW w:w="0" w:type="auto"/>
            <w:tcMar>
              <w:top w:w="135" w:type="dxa"/>
              <w:bottom w:w="135" w:type="dxa"/>
            </w:tcMar>
            <w:vAlign w:val="center"/>
          </w:tcPr>
          <w:p w14:paraId="6CDD1D60" w14:textId="77777777" w:rsidR="0050093C" w:rsidRDefault="0050093C"/>
        </w:tc>
      </w:tr>
    </w:tbl>
    <w:p w14:paraId="52CD4F00" w14:textId="77777777" w:rsidR="0050093C" w:rsidRDefault="0050093C"/>
    <w:tbl>
      <w:tblPr>
        <w:tblStyle w:val="NormalTablePHPDOCX"/>
        <w:tblW w:w="5000" w:type="pct"/>
        <w:tblInd w:w="600" w:type="dxa"/>
        <w:tblLook w:val="04A0" w:firstRow="1" w:lastRow="0" w:firstColumn="1" w:lastColumn="0" w:noHBand="0" w:noVBand="1"/>
      </w:tblPr>
      <w:tblGrid>
        <w:gridCol w:w="9070"/>
      </w:tblGrid>
      <w:tr w:rsidR="0050093C" w14:paraId="60BBCCF2" w14:textId="77777777">
        <w:tc>
          <w:tcPr>
            <w:tcW w:w="0" w:type="auto"/>
            <w:tcMar>
              <w:top w:w="135" w:type="dxa"/>
              <w:bottom w:w="135" w:type="dxa"/>
            </w:tcMar>
            <w:vAlign w:val="center"/>
          </w:tcPr>
          <w:p w14:paraId="295C9B3A" w14:textId="77777777" w:rsidR="0050093C" w:rsidRDefault="0050093C"/>
        </w:tc>
      </w:tr>
    </w:tbl>
    <w:p w14:paraId="6E910B3B" w14:textId="77777777" w:rsidR="0050093C" w:rsidRDefault="0050093C">
      <w:pPr>
        <w:sectPr w:rsidR="0050093C" w:rsidSect="00D931BF">
          <w:pgSz w:w="11906" w:h="16838"/>
          <w:pgMar w:top="1418" w:right="1418" w:bottom="1418" w:left="1418" w:header="567" w:footer="680" w:gutter="0"/>
          <w:cols w:space="708"/>
          <w:docGrid w:linePitch="360"/>
        </w:sectPr>
      </w:pPr>
    </w:p>
    <w:p w14:paraId="4D68C03B" w14:textId="77777777" w:rsidR="00827BFC" w:rsidRPr="00A17BFF" w:rsidRDefault="008D7479"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46A3838E" w14:textId="77777777" w:rsidR="00827BFC" w:rsidRPr="00A17BFF" w:rsidRDefault="0068383E" w:rsidP="00827BFC">
      <w:pPr>
        <w:pStyle w:val="Paragraf"/>
        <w:rPr>
          <w:rFonts w:ascii="Arial" w:hAnsi="Arial" w:cs="Arial"/>
        </w:rPr>
      </w:pPr>
    </w:p>
    <w:p w14:paraId="09FABC8D" w14:textId="77777777" w:rsidR="0050093C" w:rsidRDefault="008D7479">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3201827" w14:textId="77777777" w:rsidR="0050093C" w:rsidRDefault="008D7479">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314B9372" w14:textId="77777777" w:rsidR="0050093C" w:rsidRDefault="008D7479">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B6438E2" w14:textId="77777777" w:rsidR="0050093C" w:rsidRDefault="008D7479">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EE6FFFC" w14:textId="77777777" w:rsidR="00724169" w:rsidRPr="00A17BFF" w:rsidRDefault="0068383E"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0093C" w14:paraId="4D2F17EE"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EF71DC5" w14:textId="77777777" w:rsidR="0050093C" w:rsidRDefault="008D7479">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3DE362" w14:textId="77777777" w:rsidR="0050093C" w:rsidRDefault="008D7479">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49181E" w14:textId="77777777" w:rsidR="0050093C" w:rsidRDefault="008D7479">
            <w:pPr>
              <w:jc w:val="center"/>
            </w:pPr>
            <w:r>
              <w:rPr>
                <w:rFonts w:ascii="Arial" w:hAnsi="Arial" w:cs="Arial"/>
                <w:b/>
                <w:bCs/>
                <w:color w:val="000000"/>
                <w:position w:val="-3"/>
                <w:sz w:val="20"/>
                <w:szCs w:val="20"/>
                <w:shd w:val="clear" w:color="auto" w:fill="AAAAAA"/>
              </w:rPr>
              <w:t>Opombe</w:t>
            </w:r>
          </w:p>
        </w:tc>
      </w:tr>
      <w:tr w:rsidR="0050093C" w14:paraId="660856F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5E7EB" w14:textId="77777777" w:rsidR="0050093C" w:rsidRDefault="008D7479">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EEFC6" w14:textId="77777777" w:rsidR="0050093C" w:rsidRDefault="008D7479">
            <w:r>
              <w:rPr>
                <w:rFonts w:ascii="Arial" w:hAnsi="Arial" w:cs="Arial"/>
                <w:color w:val="000000"/>
                <w:position w:val="-2"/>
                <w:sz w:val="18"/>
                <w:szCs w:val="18"/>
              </w:rPr>
              <w:t>Ponudba</w:t>
            </w:r>
            <w:r>
              <w:rPr>
                <w:rFonts w:ascii="Arial" w:hAnsi="Arial" w:cs="Arial"/>
                <w:color w:val="000000"/>
                <w:position w:val="-2"/>
                <w:sz w:val="18"/>
                <w:szCs w:val="18"/>
              </w:rPr>
              <w:br/>
              <w:t xml:space="preserve">Velja za sklop 1 (Material za oskrbo ran - obloge iz </w:t>
            </w:r>
            <w:proofErr w:type="spellStart"/>
            <w:r>
              <w:rPr>
                <w:rFonts w:ascii="Arial" w:hAnsi="Arial" w:cs="Arial"/>
                <w:color w:val="000000"/>
                <w:position w:val="-2"/>
                <w:sz w:val="18"/>
                <w:szCs w:val="18"/>
              </w:rPr>
              <w:t>alginata</w:t>
            </w:r>
            <w:proofErr w:type="spellEnd"/>
            <w:r>
              <w:rPr>
                <w:rFonts w:ascii="Arial" w:hAnsi="Arial" w:cs="Arial"/>
                <w:color w:val="000000"/>
                <w:position w:val="-2"/>
                <w:sz w:val="18"/>
                <w:szCs w:val="18"/>
              </w:rPr>
              <w:t xml:space="preserve">), sklop 2 (Material za oskrbo ran - mrežice za zaščito kože), sklop 3 (Material za oskrbo ran - geli za čiščenje ran), sklop 4 (Material za oskrbo ran - </w:t>
            </w:r>
            <w:proofErr w:type="spellStart"/>
            <w:r>
              <w:rPr>
                <w:rFonts w:ascii="Arial" w:hAnsi="Arial" w:cs="Arial"/>
                <w:color w:val="000000"/>
                <w:position w:val="-2"/>
                <w:sz w:val="18"/>
                <w:szCs w:val="18"/>
              </w:rPr>
              <w:t>hidroaktivne</w:t>
            </w:r>
            <w:proofErr w:type="spellEnd"/>
            <w:r>
              <w:rPr>
                <w:rFonts w:ascii="Arial" w:hAnsi="Arial" w:cs="Arial"/>
                <w:color w:val="000000"/>
                <w:position w:val="-2"/>
                <w:sz w:val="18"/>
                <w:szCs w:val="18"/>
              </w:rPr>
              <w:t xml:space="preserve"> obloge), sklop 5 (Material za oskrbo ran - poliuretanske pene), sklop 6 (Material za oskrbo ran - </w:t>
            </w:r>
            <w:proofErr w:type="spellStart"/>
            <w:r>
              <w:rPr>
                <w:rFonts w:ascii="Arial" w:hAnsi="Arial" w:cs="Arial"/>
                <w:color w:val="000000"/>
                <w:position w:val="-2"/>
                <w:sz w:val="18"/>
                <w:szCs w:val="18"/>
              </w:rPr>
              <w:t>hidrokoloidne</w:t>
            </w:r>
            <w:proofErr w:type="spellEnd"/>
            <w:r>
              <w:rPr>
                <w:rFonts w:ascii="Arial" w:hAnsi="Arial" w:cs="Arial"/>
                <w:color w:val="000000"/>
                <w:position w:val="-2"/>
                <w:sz w:val="18"/>
                <w:szCs w:val="18"/>
              </w:rPr>
              <w:t xml:space="preserve"> obloge), sklop 7 (Material za oskrbo ran - hidrofilne obloge), sklop 8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in sterilne), sklop 9 (Rokavice </w:t>
            </w:r>
            <w:proofErr w:type="spellStart"/>
            <w:r>
              <w:rPr>
                <w:rFonts w:ascii="Arial" w:hAnsi="Arial" w:cs="Arial"/>
                <w:color w:val="000000"/>
                <w:position w:val="-2"/>
                <w:sz w:val="18"/>
                <w:szCs w:val="18"/>
              </w:rPr>
              <w:t>nitril</w:t>
            </w:r>
            <w:proofErr w:type="spellEnd"/>
            <w:r>
              <w:rPr>
                <w:rFonts w:ascii="Arial" w:hAnsi="Arial" w:cs="Arial"/>
                <w:color w:val="000000"/>
                <w:position w:val="-2"/>
                <w:sz w:val="18"/>
                <w:szCs w:val="18"/>
              </w:rPr>
              <w:t xml:space="preserve">), sklop 10 (Razkužila za površine), sklop 11 (Razkužila za kožo), sklop 12 (Igle in drugo za aplikacijo zdravil), sklop 13 (Material za merjenje glukoze v krvi), sklop 14 (Obvezilni material), sklop 15 (Termometri, drobilci za tablete in drugo), sklop 16 (osebna zaščitna sredstva), sklop 17 (Zaščitne maske), sklop 18 (zaščita za obraz), sklop 19 (zaščitni </w:t>
            </w:r>
            <w:proofErr w:type="spellStart"/>
            <w:r>
              <w:rPr>
                <w:rFonts w:ascii="Arial" w:hAnsi="Arial" w:cs="Arial"/>
                <w:color w:val="000000"/>
                <w:position w:val="-2"/>
                <w:sz w:val="18"/>
                <w:szCs w:val="18"/>
              </w:rPr>
              <w:t>vodoodbojni</w:t>
            </w:r>
            <w:proofErr w:type="spellEnd"/>
            <w:r>
              <w:rPr>
                <w:rFonts w:ascii="Arial" w:hAnsi="Arial" w:cs="Arial"/>
                <w:color w:val="000000"/>
                <w:position w:val="-2"/>
                <w:sz w:val="18"/>
                <w:szCs w:val="18"/>
              </w:rPr>
              <w:t xml:space="preserve"> skafandri), sklop 20 (Razkužilo ta pršenje), sklop 21 (higienski material), sklop 22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14AC3" w14:textId="77777777" w:rsidR="0050093C" w:rsidRDefault="008D7479">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p w14:paraId="3DEDC76C" w14:textId="77777777" w:rsidR="0050093C" w:rsidRDefault="008D7479">
            <w:pPr>
              <w:spacing w:before="135" w:after="135"/>
              <w:jc w:val="both"/>
              <w:textAlignment w:val="center"/>
            </w:pPr>
            <w:r>
              <w:rPr>
                <w:rFonts w:ascii="Arial" w:hAnsi="Arial" w:cs="Arial"/>
                <w:color w:val="000000"/>
                <w:position w:val="-2"/>
                <w:sz w:val="18"/>
                <w:szCs w:val="18"/>
              </w:rPr>
              <w:t>Nato še celotno ponudbo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1) pri elektronski oddaji ponudb naložiti v aplikaciji e-JN v razdelek "Ostale priloge".</w:t>
            </w:r>
          </w:p>
        </w:tc>
      </w:tr>
      <w:tr w:rsidR="0050093C" w14:paraId="666EB51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E54FE" w14:textId="77777777" w:rsidR="0050093C" w:rsidRDefault="008D7479">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F84BF" w14:textId="77777777" w:rsidR="0050093C" w:rsidRDefault="008D7479">
            <w:r>
              <w:rPr>
                <w:rFonts w:ascii="Arial" w:hAnsi="Arial" w:cs="Arial"/>
                <w:color w:val="000000"/>
                <w:position w:val="-2"/>
                <w:sz w:val="18"/>
                <w:szCs w:val="18"/>
              </w:rPr>
              <w:t>Krovna izjava</w:t>
            </w:r>
            <w:r>
              <w:rPr>
                <w:rFonts w:ascii="Arial" w:hAnsi="Arial" w:cs="Arial"/>
                <w:color w:val="000000"/>
                <w:position w:val="-2"/>
                <w:sz w:val="18"/>
                <w:szCs w:val="18"/>
              </w:rPr>
              <w:br/>
              <w:t xml:space="preserve">Velja za sklop 1 (Material za oskrbo ran - obloge iz </w:t>
            </w:r>
            <w:proofErr w:type="spellStart"/>
            <w:r>
              <w:rPr>
                <w:rFonts w:ascii="Arial" w:hAnsi="Arial" w:cs="Arial"/>
                <w:color w:val="000000"/>
                <w:position w:val="-2"/>
                <w:sz w:val="18"/>
                <w:szCs w:val="18"/>
              </w:rPr>
              <w:t>alginata</w:t>
            </w:r>
            <w:proofErr w:type="spellEnd"/>
            <w:r>
              <w:rPr>
                <w:rFonts w:ascii="Arial" w:hAnsi="Arial" w:cs="Arial"/>
                <w:color w:val="000000"/>
                <w:position w:val="-2"/>
                <w:sz w:val="18"/>
                <w:szCs w:val="18"/>
              </w:rPr>
              <w:t xml:space="preserve">), sklop 2 (Material za oskrbo ran - mrežice za zaščito kože), sklop 3 (Material za oskrbo ran - geli za čiščenje ran), sklop 4 (Material za oskrbo ran - </w:t>
            </w:r>
            <w:proofErr w:type="spellStart"/>
            <w:r>
              <w:rPr>
                <w:rFonts w:ascii="Arial" w:hAnsi="Arial" w:cs="Arial"/>
                <w:color w:val="000000"/>
                <w:position w:val="-2"/>
                <w:sz w:val="18"/>
                <w:szCs w:val="18"/>
              </w:rPr>
              <w:t>hidroaktivne</w:t>
            </w:r>
            <w:proofErr w:type="spellEnd"/>
            <w:r>
              <w:rPr>
                <w:rFonts w:ascii="Arial" w:hAnsi="Arial" w:cs="Arial"/>
                <w:color w:val="000000"/>
                <w:position w:val="-2"/>
                <w:sz w:val="18"/>
                <w:szCs w:val="18"/>
              </w:rPr>
              <w:t xml:space="preserve"> obloge), sklop 5 (Material za oskrbo ran - poliuretanske pene), sklop 6 (Material za oskrbo ran - </w:t>
            </w:r>
            <w:proofErr w:type="spellStart"/>
            <w:r>
              <w:rPr>
                <w:rFonts w:ascii="Arial" w:hAnsi="Arial" w:cs="Arial"/>
                <w:color w:val="000000"/>
                <w:position w:val="-2"/>
                <w:sz w:val="18"/>
                <w:szCs w:val="18"/>
              </w:rPr>
              <w:t>hidrokoloidne</w:t>
            </w:r>
            <w:proofErr w:type="spellEnd"/>
            <w:r>
              <w:rPr>
                <w:rFonts w:ascii="Arial" w:hAnsi="Arial" w:cs="Arial"/>
                <w:color w:val="000000"/>
                <w:position w:val="-2"/>
                <w:sz w:val="18"/>
                <w:szCs w:val="18"/>
              </w:rPr>
              <w:t xml:space="preserve"> obloge), sklop 7 (Material za oskrbo ran - hidrofilne obloge), sklop 8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in sterilne), sklop 9 (Rokavice </w:t>
            </w:r>
            <w:proofErr w:type="spellStart"/>
            <w:r>
              <w:rPr>
                <w:rFonts w:ascii="Arial" w:hAnsi="Arial" w:cs="Arial"/>
                <w:color w:val="000000"/>
                <w:position w:val="-2"/>
                <w:sz w:val="18"/>
                <w:szCs w:val="18"/>
              </w:rPr>
              <w:t>nitril</w:t>
            </w:r>
            <w:proofErr w:type="spellEnd"/>
            <w:r>
              <w:rPr>
                <w:rFonts w:ascii="Arial" w:hAnsi="Arial" w:cs="Arial"/>
                <w:color w:val="000000"/>
                <w:position w:val="-2"/>
                <w:sz w:val="18"/>
                <w:szCs w:val="18"/>
              </w:rPr>
              <w:t xml:space="preserve">), sklop 10 (Razkužila za površine), sklop 11 (Razkužila za kožo), sklop 12 (Igle in drugo za aplikacijo zdravil), sklop 13 (Material za merjenje glukoze v krvi), sklop 14 (Obvezilni material), sklop 15 (Termometri, drobilci za tablete in drugo), sklop 16 (osebna zaščitna sredstva), sklop 17 (Zaščitne maske), sklop 18 (zaščita za obraz), sklop 19 (zaščitni </w:t>
            </w:r>
            <w:proofErr w:type="spellStart"/>
            <w:r>
              <w:rPr>
                <w:rFonts w:ascii="Arial" w:hAnsi="Arial" w:cs="Arial"/>
                <w:color w:val="000000"/>
                <w:position w:val="-2"/>
                <w:sz w:val="18"/>
                <w:szCs w:val="18"/>
              </w:rPr>
              <w:t>vodoodbojni</w:t>
            </w:r>
            <w:proofErr w:type="spellEnd"/>
            <w:r>
              <w:rPr>
                <w:rFonts w:ascii="Arial" w:hAnsi="Arial" w:cs="Arial"/>
                <w:color w:val="000000"/>
                <w:position w:val="-2"/>
                <w:sz w:val="18"/>
                <w:szCs w:val="18"/>
              </w:rPr>
              <w:t xml:space="preserve"> skafandri), sklop 20 (Razkužilo ta pršenje), sklop 21 (higienski material), sklop 22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43926" w14:textId="77777777" w:rsidR="0050093C" w:rsidRDefault="008D7479">
            <w:pPr>
              <w:spacing w:before="135" w:after="135"/>
              <w:jc w:val="both"/>
              <w:textAlignment w:val="center"/>
            </w:pPr>
            <w:r>
              <w:rPr>
                <w:rFonts w:ascii="Arial" w:hAnsi="Arial" w:cs="Arial"/>
                <w:color w:val="000000"/>
                <w:position w:val="-2"/>
                <w:sz w:val="18"/>
                <w:szCs w:val="18"/>
              </w:rPr>
              <w:t>Izpolnjen, podpisan in žigosan.</w:t>
            </w:r>
          </w:p>
          <w:p w14:paraId="15F155A1" w14:textId="77777777" w:rsidR="0050093C" w:rsidRDefault="008D7479">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0093C" w14:paraId="1B271C1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6F925" w14:textId="77777777" w:rsidR="0050093C" w:rsidRDefault="008D7479">
            <w:r>
              <w:rPr>
                <w:rFonts w:ascii="Arial" w:hAnsi="Arial" w:cs="Arial"/>
                <w:color w:val="000000"/>
                <w:position w:val="-2"/>
                <w:sz w:val="18"/>
                <w:szCs w:val="18"/>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0D197" w14:textId="77777777" w:rsidR="0050093C" w:rsidRDefault="008D7479">
            <w:r>
              <w:rPr>
                <w:rFonts w:ascii="Arial" w:hAnsi="Arial" w:cs="Arial"/>
                <w:color w:val="000000"/>
                <w:position w:val="-2"/>
                <w:sz w:val="18"/>
                <w:szCs w:val="18"/>
              </w:rPr>
              <w:t>ESPD</w:t>
            </w:r>
            <w:r>
              <w:rPr>
                <w:rFonts w:ascii="Arial" w:hAnsi="Arial" w:cs="Arial"/>
                <w:color w:val="000000"/>
                <w:position w:val="-2"/>
                <w:sz w:val="18"/>
                <w:szCs w:val="18"/>
              </w:rPr>
              <w:br/>
              <w:t xml:space="preserve">Velja za sklop 1 (Material za oskrbo ran - obloge iz </w:t>
            </w:r>
            <w:proofErr w:type="spellStart"/>
            <w:r>
              <w:rPr>
                <w:rFonts w:ascii="Arial" w:hAnsi="Arial" w:cs="Arial"/>
                <w:color w:val="000000"/>
                <w:position w:val="-2"/>
                <w:sz w:val="18"/>
                <w:szCs w:val="18"/>
              </w:rPr>
              <w:t>alginata</w:t>
            </w:r>
            <w:proofErr w:type="spellEnd"/>
            <w:r>
              <w:rPr>
                <w:rFonts w:ascii="Arial" w:hAnsi="Arial" w:cs="Arial"/>
                <w:color w:val="000000"/>
                <w:position w:val="-2"/>
                <w:sz w:val="18"/>
                <w:szCs w:val="18"/>
              </w:rPr>
              <w:t xml:space="preserve">), sklop 2 (Material za oskrbo ran - mrežice za zaščito kože), sklop 3 (Material za oskrbo ran - geli za čiščenje ran), sklop 4 (Material za oskrbo ran - </w:t>
            </w:r>
            <w:proofErr w:type="spellStart"/>
            <w:r>
              <w:rPr>
                <w:rFonts w:ascii="Arial" w:hAnsi="Arial" w:cs="Arial"/>
                <w:color w:val="000000"/>
                <w:position w:val="-2"/>
                <w:sz w:val="18"/>
                <w:szCs w:val="18"/>
              </w:rPr>
              <w:t>hidroaktivne</w:t>
            </w:r>
            <w:proofErr w:type="spellEnd"/>
            <w:r>
              <w:rPr>
                <w:rFonts w:ascii="Arial" w:hAnsi="Arial" w:cs="Arial"/>
                <w:color w:val="000000"/>
                <w:position w:val="-2"/>
                <w:sz w:val="18"/>
                <w:szCs w:val="18"/>
              </w:rPr>
              <w:t xml:space="preserve"> obloge), sklop 5 (Material za oskrbo ran - poliuretanske pene), sklop 6 (Material za oskrbo ran - </w:t>
            </w:r>
            <w:proofErr w:type="spellStart"/>
            <w:r>
              <w:rPr>
                <w:rFonts w:ascii="Arial" w:hAnsi="Arial" w:cs="Arial"/>
                <w:color w:val="000000"/>
                <w:position w:val="-2"/>
                <w:sz w:val="18"/>
                <w:szCs w:val="18"/>
              </w:rPr>
              <w:t>hidrokoloidne</w:t>
            </w:r>
            <w:proofErr w:type="spellEnd"/>
            <w:r>
              <w:rPr>
                <w:rFonts w:ascii="Arial" w:hAnsi="Arial" w:cs="Arial"/>
                <w:color w:val="000000"/>
                <w:position w:val="-2"/>
                <w:sz w:val="18"/>
                <w:szCs w:val="18"/>
              </w:rPr>
              <w:t xml:space="preserve"> obloge), sklop 7 (Material za oskrbo ran - hidrofilne obloge), sklop 8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in sterilne), sklop 9 (Rokavice </w:t>
            </w:r>
            <w:proofErr w:type="spellStart"/>
            <w:r>
              <w:rPr>
                <w:rFonts w:ascii="Arial" w:hAnsi="Arial" w:cs="Arial"/>
                <w:color w:val="000000"/>
                <w:position w:val="-2"/>
                <w:sz w:val="18"/>
                <w:szCs w:val="18"/>
              </w:rPr>
              <w:t>nitril</w:t>
            </w:r>
            <w:proofErr w:type="spellEnd"/>
            <w:r>
              <w:rPr>
                <w:rFonts w:ascii="Arial" w:hAnsi="Arial" w:cs="Arial"/>
                <w:color w:val="000000"/>
                <w:position w:val="-2"/>
                <w:sz w:val="18"/>
                <w:szCs w:val="18"/>
              </w:rPr>
              <w:t xml:space="preserve">), sklop 10 (Razkužila za površine), sklop 11 (Razkužila za kožo), sklop 12 (Igle in drugo za aplikacijo zdravil), sklop 13 (Material za merjenje glukoze v krvi), sklop 14 (Obvezilni material), sklop 15 (Termometri, drobilci za tablete in drugo), sklop 16 (osebna zaščitna sredstva), sklop 17 (Zaščitne maske), sklop 18 (zaščita za obraz), sklop 19 (zaščitni </w:t>
            </w:r>
            <w:proofErr w:type="spellStart"/>
            <w:r>
              <w:rPr>
                <w:rFonts w:ascii="Arial" w:hAnsi="Arial" w:cs="Arial"/>
                <w:color w:val="000000"/>
                <w:position w:val="-2"/>
                <w:sz w:val="18"/>
                <w:szCs w:val="18"/>
              </w:rPr>
              <w:t>vodoodbojni</w:t>
            </w:r>
            <w:proofErr w:type="spellEnd"/>
            <w:r>
              <w:rPr>
                <w:rFonts w:ascii="Arial" w:hAnsi="Arial" w:cs="Arial"/>
                <w:color w:val="000000"/>
                <w:position w:val="-2"/>
                <w:sz w:val="18"/>
                <w:szCs w:val="18"/>
              </w:rPr>
              <w:t xml:space="preserve"> skafandri), sklop 20 (Razkužilo ta pršenje), sklop 21 (higienski material), sklop 22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55CD5" w14:textId="77777777" w:rsidR="0050093C" w:rsidRDefault="008D7479">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50093C" w14:paraId="3439B1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D677C" w14:textId="77777777" w:rsidR="0050093C" w:rsidRDefault="008D7479">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7E4AC" w14:textId="77777777" w:rsidR="0050093C" w:rsidRDefault="008D7479">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 xml:space="preserve">Velja za sklop 1 (Material za oskrbo ran - obloge iz </w:t>
            </w:r>
            <w:proofErr w:type="spellStart"/>
            <w:r>
              <w:rPr>
                <w:rFonts w:ascii="Arial" w:hAnsi="Arial" w:cs="Arial"/>
                <w:color w:val="000000"/>
                <w:position w:val="-2"/>
                <w:sz w:val="18"/>
                <w:szCs w:val="18"/>
              </w:rPr>
              <w:t>alginata</w:t>
            </w:r>
            <w:proofErr w:type="spellEnd"/>
            <w:r>
              <w:rPr>
                <w:rFonts w:ascii="Arial" w:hAnsi="Arial" w:cs="Arial"/>
                <w:color w:val="000000"/>
                <w:position w:val="-2"/>
                <w:sz w:val="18"/>
                <w:szCs w:val="18"/>
              </w:rPr>
              <w:t xml:space="preserve">), sklop 2 (Material za oskrbo ran - mrežice za zaščito kože), sklop 3 (Material za oskrbo ran - geli za čiščenje ran), sklop 4 (Material za oskrbo ran - </w:t>
            </w:r>
            <w:proofErr w:type="spellStart"/>
            <w:r>
              <w:rPr>
                <w:rFonts w:ascii="Arial" w:hAnsi="Arial" w:cs="Arial"/>
                <w:color w:val="000000"/>
                <w:position w:val="-2"/>
                <w:sz w:val="18"/>
                <w:szCs w:val="18"/>
              </w:rPr>
              <w:t>hidroaktivne</w:t>
            </w:r>
            <w:proofErr w:type="spellEnd"/>
            <w:r>
              <w:rPr>
                <w:rFonts w:ascii="Arial" w:hAnsi="Arial" w:cs="Arial"/>
                <w:color w:val="000000"/>
                <w:position w:val="-2"/>
                <w:sz w:val="18"/>
                <w:szCs w:val="18"/>
              </w:rPr>
              <w:t xml:space="preserve"> obloge), sklop 5 (Material za oskrbo ran - poliuretanske pene), sklop 6 (Material za oskrbo ran - </w:t>
            </w:r>
            <w:proofErr w:type="spellStart"/>
            <w:r>
              <w:rPr>
                <w:rFonts w:ascii="Arial" w:hAnsi="Arial" w:cs="Arial"/>
                <w:color w:val="000000"/>
                <w:position w:val="-2"/>
                <w:sz w:val="18"/>
                <w:szCs w:val="18"/>
              </w:rPr>
              <w:t>hidrokoloidne</w:t>
            </w:r>
            <w:proofErr w:type="spellEnd"/>
            <w:r>
              <w:rPr>
                <w:rFonts w:ascii="Arial" w:hAnsi="Arial" w:cs="Arial"/>
                <w:color w:val="000000"/>
                <w:position w:val="-2"/>
                <w:sz w:val="18"/>
                <w:szCs w:val="18"/>
              </w:rPr>
              <w:t xml:space="preserve"> obloge), sklop 7 (Material za oskrbo ran - hidrofilne obloge), sklop 8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in sterilne), sklop 9 (Rokavice </w:t>
            </w:r>
            <w:proofErr w:type="spellStart"/>
            <w:r>
              <w:rPr>
                <w:rFonts w:ascii="Arial" w:hAnsi="Arial" w:cs="Arial"/>
                <w:color w:val="000000"/>
                <w:position w:val="-2"/>
                <w:sz w:val="18"/>
                <w:szCs w:val="18"/>
              </w:rPr>
              <w:t>nitril</w:t>
            </w:r>
            <w:proofErr w:type="spellEnd"/>
            <w:r>
              <w:rPr>
                <w:rFonts w:ascii="Arial" w:hAnsi="Arial" w:cs="Arial"/>
                <w:color w:val="000000"/>
                <w:position w:val="-2"/>
                <w:sz w:val="18"/>
                <w:szCs w:val="18"/>
              </w:rPr>
              <w:t xml:space="preserve">), sklop 10 (Razkužila za površine), sklop 11 (Razkužila za kožo), sklop 12 (Igle in drugo za aplikacijo zdravil), sklop 13 (Material za merjenje glukoze v krvi), sklop 14 (Obvezilni material), sklop 15 (Termometri, drobilci za tablete in drugo), sklop 16 (osebna zaščitna sredstva), sklop 17 (Zaščitne maske), sklop 18 (zaščita za obraz), sklop 19 (zaščitni </w:t>
            </w:r>
            <w:proofErr w:type="spellStart"/>
            <w:r>
              <w:rPr>
                <w:rFonts w:ascii="Arial" w:hAnsi="Arial" w:cs="Arial"/>
                <w:color w:val="000000"/>
                <w:position w:val="-2"/>
                <w:sz w:val="18"/>
                <w:szCs w:val="18"/>
              </w:rPr>
              <w:t>vodoodbojni</w:t>
            </w:r>
            <w:proofErr w:type="spellEnd"/>
            <w:r>
              <w:rPr>
                <w:rFonts w:ascii="Arial" w:hAnsi="Arial" w:cs="Arial"/>
                <w:color w:val="000000"/>
                <w:position w:val="-2"/>
                <w:sz w:val="18"/>
                <w:szCs w:val="18"/>
              </w:rPr>
              <w:t xml:space="preserve"> skafandri), sklop 20 (Razkužilo ta pršenje), sklop 21 (higienski material), sklop 22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C9884" w14:textId="77777777" w:rsidR="0050093C" w:rsidRDefault="008D7479">
            <w:pPr>
              <w:spacing w:before="135" w:after="135"/>
              <w:jc w:val="both"/>
              <w:textAlignment w:val="center"/>
            </w:pPr>
            <w:r>
              <w:rPr>
                <w:rFonts w:ascii="Arial" w:hAnsi="Arial" w:cs="Arial"/>
                <w:color w:val="000000"/>
                <w:position w:val="-2"/>
                <w:sz w:val="18"/>
                <w:szCs w:val="18"/>
              </w:rPr>
              <w:t>Izpolnjen, podpisan in žigosan.</w:t>
            </w:r>
          </w:p>
          <w:p w14:paraId="45F3C782" w14:textId="77777777" w:rsidR="0050093C" w:rsidRDefault="008D7479">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0093C" w14:paraId="34B5DE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D7EF1" w14:textId="77777777" w:rsidR="0050093C" w:rsidRDefault="008D7479">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BA318" w14:textId="77777777" w:rsidR="0050093C" w:rsidRDefault="008D7479">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 xml:space="preserve">Velja za sklop 1 (Material za oskrbo ran - obloge iz </w:t>
            </w:r>
            <w:proofErr w:type="spellStart"/>
            <w:r>
              <w:rPr>
                <w:rFonts w:ascii="Arial" w:hAnsi="Arial" w:cs="Arial"/>
                <w:color w:val="000000"/>
                <w:position w:val="-2"/>
                <w:sz w:val="18"/>
                <w:szCs w:val="18"/>
              </w:rPr>
              <w:t>alginata</w:t>
            </w:r>
            <w:proofErr w:type="spellEnd"/>
            <w:r>
              <w:rPr>
                <w:rFonts w:ascii="Arial" w:hAnsi="Arial" w:cs="Arial"/>
                <w:color w:val="000000"/>
                <w:position w:val="-2"/>
                <w:sz w:val="18"/>
                <w:szCs w:val="18"/>
              </w:rPr>
              <w:t xml:space="preserve">), sklop 2 (Material za oskrbo ran - mrežice za zaščito kože), sklop 3 (Material za oskrbo ran - geli za čiščenje ran), sklop 4 (Material za oskrbo ran - </w:t>
            </w:r>
            <w:proofErr w:type="spellStart"/>
            <w:r>
              <w:rPr>
                <w:rFonts w:ascii="Arial" w:hAnsi="Arial" w:cs="Arial"/>
                <w:color w:val="000000"/>
                <w:position w:val="-2"/>
                <w:sz w:val="18"/>
                <w:szCs w:val="18"/>
              </w:rPr>
              <w:t>hidroaktivne</w:t>
            </w:r>
            <w:proofErr w:type="spellEnd"/>
            <w:r>
              <w:rPr>
                <w:rFonts w:ascii="Arial" w:hAnsi="Arial" w:cs="Arial"/>
                <w:color w:val="000000"/>
                <w:position w:val="-2"/>
                <w:sz w:val="18"/>
                <w:szCs w:val="18"/>
              </w:rPr>
              <w:t xml:space="preserve"> obloge), sklop 5 (Material za oskrbo ran - poliuretanske pene), sklop 6 (Material za oskrbo ran - </w:t>
            </w:r>
            <w:proofErr w:type="spellStart"/>
            <w:r>
              <w:rPr>
                <w:rFonts w:ascii="Arial" w:hAnsi="Arial" w:cs="Arial"/>
                <w:color w:val="000000"/>
                <w:position w:val="-2"/>
                <w:sz w:val="18"/>
                <w:szCs w:val="18"/>
              </w:rPr>
              <w:t>hidrokoloidne</w:t>
            </w:r>
            <w:proofErr w:type="spellEnd"/>
            <w:r>
              <w:rPr>
                <w:rFonts w:ascii="Arial" w:hAnsi="Arial" w:cs="Arial"/>
                <w:color w:val="000000"/>
                <w:position w:val="-2"/>
                <w:sz w:val="18"/>
                <w:szCs w:val="18"/>
              </w:rPr>
              <w:t xml:space="preserve"> obloge), sklop 7 (Material za oskrbo ran - hidrofilne obloge), sklop 8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in sterilne), sklop 9 (Rokavice </w:t>
            </w:r>
            <w:proofErr w:type="spellStart"/>
            <w:r>
              <w:rPr>
                <w:rFonts w:ascii="Arial" w:hAnsi="Arial" w:cs="Arial"/>
                <w:color w:val="000000"/>
                <w:position w:val="-2"/>
                <w:sz w:val="18"/>
                <w:szCs w:val="18"/>
              </w:rPr>
              <w:t>nitril</w:t>
            </w:r>
            <w:proofErr w:type="spellEnd"/>
            <w:r>
              <w:rPr>
                <w:rFonts w:ascii="Arial" w:hAnsi="Arial" w:cs="Arial"/>
                <w:color w:val="000000"/>
                <w:position w:val="-2"/>
                <w:sz w:val="18"/>
                <w:szCs w:val="18"/>
              </w:rPr>
              <w:t xml:space="preserve">), sklop 10 (Razkužila za površine), sklop 11 (Razkužila za kožo), sklop 12 (Igle in drugo za aplikacijo zdravil), sklop 13 (Material za merjenje glukoze v krvi), sklop 14 (Obvezilni material), sklop 15 (Termometri, drobilci za tablete in drugo), sklop 16 (osebna zaščitna sredstva), sklop 17 (Zaščitne maske), sklop 18 (zaščita za obraz), sklop 19 (zaščitni </w:t>
            </w:r>
            <w:proofErr w:type="spellStart"/>
            <w:r>
              <w:rPr>
                <w:rFonts w:ascii="Arial" w:hAnsi="Arial" w:cs="Arial"/>
                <w:color w:val="000000"/>
                <w:position w:val="-2"/>
                <w:sz w:val="18"/>
                <w:szCs w:val="18"/>
              </w:rPr>
              <w:t>vodoodbojni</w:t>
            </w:r>
            <w:proofErr w:type="spellEnd"/>
            <w:r>
              <w:rPr>
                <w:rFonts w:ascii="Arial" w:hAnsi="Arial" w:cs="Arial"/>
                <w:color w:val="000000"/>
                <w:position w:val="-2"/>
                <w:sz w:val="18"/>
                <w:szCs w:val="18"/>
              </w:rPr>
              <w:t xml:space="preserve"> skafandri), sklop 20 (Razkužilo ta pršenje), sklop 21 (higienski material), sklop 22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C8465" w14:textId="77777777" w:rsidR="0050093C" w:rsidRDefault="008D7479">
            <w:pPr>
              <w:spacing w:before="135" w:after="135"/>
              <w:jc w:val="both"/>
              <w:textAlignment w:val="center"/>
            </w:pPr>
            <w:r>
              <w:rPr>
                <w:rFonts w:ascii="Arial" w:hAnsi="Arial" w:cs="Arial"/>
                <w:color w:val="000000"/>
                <w:position w:val="-2"/>
                <w:sz w:val="18"/>
                <w:szCs w:val="18"/>
              </w:rPr>
              <w:t>Izpolnjen, podpisan in žigosan. </w:t>
            </w:r>
          </w:p>
          <w:p w14:paraId="458FE4C4" w14:textId="77777777" w:rsidR="0050093C" w:rsidRDefault="008D7479">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p w14:paraId="3C481762" w14:textId="77777777" w:rsidR="0050093C" w:rsidRDefault="008D7479">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0093C" w14:paraId="7D5BD3A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1FE6C" w14:textId="77777777" w:rsidR="0050093C" w:rsidRDefault="008D7479">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A50CC" w14:textId="77777777" w:rsidR="0050093C" w:rsidRDefault="008D7479">
            <w:r>
              <w:rPr>
                <w:rFonts w:ascii="Arial" w:hAnsi="Arial" w:cs="Arial"/>
                <w:color w:val="000000"/>
                <w:position w:val="-2"/>
                <w:sz w:val="18"/>
                <w:szCs w:val="18"/>
              </w:rPr>
              <w:t>Vzorec menične izjave za dobro izvedbo</w:t>
            </w:r>
            <w:r>
              <w:rPr>
                <w:rFonts w:ascii="Arial" w:hAnsi="Arial" w:cs="Arial"/>
                <w:color w:val="000000"/>
                <w:position w:val="-2"/>
                <w:sz w:val="18"/>
                <w:szCs w:val="18"/>
              </w:rPr>
              <w:br/>
              <w:t xml:space="preserve">Velja za sklop 1 (Material za oskrbo ran - obloge iz </w:t>
            </w:r>
            <w:proofErr w:type="spellStart"/>
            <w:r>
              <w:rPr>
                <w:rFonts w:ascii="Arial" w:hAnsi="Arial" w:cs="Arial"/>
                <w:color w:val="000000"/>
                <w:position w:val="-2"/>
                <w:sz w:val="18"/>
                <w:szCs w:val="18"/>
              </w:rPr>
              <w:t>alginata</w:t>
            </w:r>
            <w:proofErr w:type="spellEnd"/>
            <w:r>
              <w:rPr>
                <w:rFonts w:ascii="Arial" w:hAnsi="Arial" w:cs="Arial"/>
                <w:color w:val="000000"/>
                <w:position w:val="-2"/>
                <w:sz w:val="18"/>
                <w:szCs w:val="18"/>
              </w:rPr>
              <w:t xml:space="preserve">), sklop 2 (Material za oskrbo ran - mrežice za zaščito kože), sklop 3 (Material za oskrbo ran - geli za čiščenje ran), sklop 4 (Material za oskrbo ran - </w:t>
            </w:r>
            <w:proofErr w:type="spellStart"/>
            <w:r>
              <w:rPr>
                <w:rFonts w:ascii="Arial" w:hAnsi="Arial" w:cs="Arial"/>
                <w:color w:val="000000"/>
                <w:position w:val="-2"/>
                <w:sz w:val="18"/>
                <w:szCs w:val="18"/>
              </w:rPr>
              <w:t>hidroaktivne</w:t>
            </w:r>
            <w:proofErr w:type="spellEnd"/>
            <w:r>
              <w:rPr>
                <w:rFonts w:ascii="Arial" w:hAnsi="Arial" w:cs="Arial"/>
                <w:color w:val="000000"/>
                <w:position w:val="-2"/>
                <w:sz w:val="18"/>
                <w:szCs w:val="18"/>
              </w:rPr>
              <w:t xml:space="preserve"> obloge), sklop 5 (Material za oskrbo ran - poliuretanske pene), sklop 6 (Material za oskrbo ran - </w:t>
            </w:r>
            <w:proofErr w:type="spellStart"/>
            <w:r>
              <w:rPr>
                <w:rFonts w:ascii="Arial" w:hAnsi="Arial" w:cs="Arial"/>
                <w:color w:val="000000"/>
                <w:position w:val="-2"/>
                <w:sz w:val="18"/>
                <w:szCs w:val="18"/>
              </w:rPr>
              <w:t>hidrokoloidne</w:t>
            </w:r>
            <w:proofErr w:type="spellEnd"/>
            <w:r>
              <w:rPr>
                <w:rFonts w:ascii="Arial" w:hAnsi="Arial" w:cs="Arial"/>
                <w:color w:val="000000"/>
                <w:position w:val="-2"/>
                <w:sz w:val="18"/>
                <w:szCs w:val="18"/>
              </w:rPr>
              <w:t xml:space="preserve"> obloge), sklop 7 (Material za oskrbo ran - hidrofilne obloge), sklop 8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in sterilne), sklop 9 (Rokavice </w:t>
            </w:r>
            <w:proofErr w:type="spellStart"/>
            <w:r>
              <w:rPr>
                <w:rFonts w:ascii="Arial" w:hAnsi="Arial" w:cs="Arial"/>
                <w:color w:val="000000"/>
                <w:position w:val="-2"/>
                <w:sz w:val="18"/>
                <w:szCs w:val="18"/>
              </w:rPr>
              <w:t>nitril</w:t>
            </w:r>
            <w:proofErr w:type="spellEnd"/>
            <w:r>
              <w:rPr>
                <w:rFonts w:ascii="Arial" w:hAnsi="Arial" w:cs="Arial"/>
                <w:color w:val="000000"/>
                <w:position w:val="-2"/>
                <w:sz w:val="18"/>
                <w:szCs w:val="18"/>
              </w:rPr>
              <w:t xml:space="preserve">), sklop 10 (Razkužila za površine), sklop 11 (Razkužila za kožo), sklop 12 (Igle in drugo za aplikacijo zdravil), sklop 13 (Material za merjenje glukoze v krvi), sklop 14 (Obvezilni material), sklop 15 (Termometri, drobilci za tablete in drugo), sklop 16 (osebna zaščitna sredstva), sklop 17 (Zaščitne maske), sklop 18 (zaščita za obraz), sklop 19 (zaščitni </w:t>
            </w:r>
            <w:proofErr w:type="spellStart"/>
            <w:r>
              <w:rPr>
                <w:rFonts w:ascii="Arial" w:hAnsi="Arial" w:cs="Arial"/>
                <w:color w:val="000000"/>
                <w:position w:val="-2"/>
                <w:sz w:val="18"/>
                <w:szCs w:val="18"/>
              </w:rPr>
              <w:t>vodoodbojni</w:t>
            </w:r>
            <w:proofErr w:type="spellEnd"/>
            <w:r>
              <w:rPr>
                <w:rFonts w:ascii="Arial" w:hAnsi="Arial" w:cs="Arial"/>
                <w:color w:val="000000"/>
                <w:position w:val="-2"/>
                <w:sz w:val="18"/>
                <w:szCs w:val="18"/>
              </w:rPr>
              <w:t xml:space="preserve"> skafandri), sklop 20 (Razkužilo ta pršenje), sklop 21 (higienski material), sklop 22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A7A9A" w14:textId="77777777" w:rsidR="0050093C" w:rsidRDefault="008D7479">
            <w:pPr>
              <w:spacing w:before="135" w:after="135"/>
              <w:jc w:val="both"/>
              <w:textAlignment w:val="center"/>
            </w:pPr>
            <w:r>
              <w:rPr>
                <w:rFonts w:ascii="Arial" w:hAnsi="Arial" w:cs="Arial"/>
                <w:color w:val="000000"/>
                <w:position w:val="-2"/>
                <w:sz w:val="18"/>
                <w:szCs w:val="18"/>
              </w:rPr>
              <w:t>Parafiran.</w:t>
            </w:r>
          </w:p>
          <w:p w14:paraId="453E2D47" w14:textId="77777777" w:rsidR="0050093C" w:rsidRDefault="008D7479">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0093C" w14:paraId="17BACD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2DBB2" w14:textId="77777777" w:rsidR="0050093C" w:rsidRDefault="008D7479">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432098" w14:textId="77777777" w:rsidR="0050093C" w:rsidRDefault="008D7479">
            <w:r>
              <w:rPr>
                <w:rFonts w:ascii="Arial" w:hAnsi="Arial" w:cs="Arial"/>
                <w:color w:val="000000"/>
                <w:position w:val="-2"/>
                <w:sz w:val="18"/>
                <w:szCs w:val="18"/>
              </w:rPr>
              <w:t>Izjava o lastniških deležih</w:t>
            </w:r>
            <w:r>
              <w:rPr>
                <w:rFonts w:ascii="Arial" w:hAnsi="Arial" w:cs="Arial"/>
                <w:color w:val="000000"/>
                <w:position w:val="-2"/>
                <w:sz w:val="18"/>
                <w:szCs w:val="18"/>
              </w:rPr>
              <w:br/>
              <w:t xml:space="preserve">Velja za sklop 1 (Material za oskrbo ran - obloge iz </w:t>
            </w:r>
            <w:proofErr w:type="spellStart"/>
            <w:r>
              <w:rPr>
                <w:rFonts w:ascii="Arial" w:hAnsi="Arial" w:cs="Arial"/>
                <w:color w:val="000000"/>
                <w:position w:val="-2"/>
                <w:sz w:val="18"/>
                <w:szCs w:val="18"/>
              </w:rPr>
              <w:t>alginata</w:t>
            </w:r>
            <w:proofErr w:type="spellEnd"/>
            <w:r>
              <w:rPr>
                <w:rFonts w:ascii="Arial" w:hAnsi="Arial" w:cs="Arial"/>
                <w:color w:val="000000"/>
                <w:position w:val="-2"/>
                <w:sz w:val="18"/>
                <w:szCs w:val="18"/>
              </w:rPr>
              <w:t xml:space="preserve">), sklop 2 (Material za oskrbo ran - mrežice za zaščito kože), sklop 3 (Material za oskrbo ran - geli za čiščenje ran), sklop 4 (Material za oskrbo ran - </w:t>
            </w:r>
            <w:proofErr w:type="spellStart"/>
            <w:r>
              <w:rPr>
                <w:rFonts w:ascii="Arial" w:hAnsi="Arial" w:cs="Arial"/>
                <w:color w:val="000000"/>
                <w:position w:val="-2"/>
                <w:sz w:val="18"/>
                <w:szCs w:val="18"/>
              </w:rPr>
              <w:t>hidroaktivne</w:t>
            </w:r>
            <w:proofErr w:type="spellEnd"/>
            <w:r>
              <w:rPr>
                <w:rFonts w:ascii="Arial" w:hAnsi="Arial" w:cs="Arial"/>
                <w:color w:val="000000"/>
                <w:position w:val="-2"/>
                <w:sz w:val="18"/>
                <w:szCs w:val="18"/>
              </w:rPr>
              <w:t xml:space="preserve"> obloge), sklop 5 (Material za oskrbo ran - poliuretanske pene), sklop 6 (Material za oskrbo ran - </w:t>
            </w:r>
            <w:proofErr w:type="spellStart"/>
            <w:r>
              <w:rPr>
                <w:rFonts w:ascii="Arial" w:hAnsi="Arial" w:cs="Arial"/>
                <w:color w:val="000000"/>
                <w:position w:val="-2"/>
                <w:sz w:val="18"/>
                <w:szCs w:val="18"/>
              </w:rPr>
              <w:t>hidrokoloidne</w:t>
            </w:r>
            <w:proofErr w:type="spellEnd"/>
            <w:r>
              <w:rPr>
                <w:rFonts w:ascii="Arial" w:hAnsi="Arial" w:cs="Arial"/>
                <w:color w:val="000000"/>
                <w:position w:val="-2"/>
                <w:sz w:val="18"/>
                <w:szCs w:val="18"/>
              </w:rPr>
              <w:t xml:space="preserve"> obloge), sklop 7 (Material za oskrbo ran - hidrofilne obloge), sklop 8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in sterilne), sklop 9 (Rokavice </w:t>
            </w:r>
            <w:proofErr w:type="spellStart"/>
            <w:r>
              <w:rPr>
                <w:rFonts w:ascii="Arial" w:hAnsi="Arial" w:cs="Arial"/>
                <w:color w:val="000000"/>
                <w:position w:val="-2"/>
                <w:sz w:val="18"/>
                <w:szCs w:val="18"/>
              </w:rPr>
              <w:t>nitril</w:t>
            </w:r>
            <w:proofErr w:type="spellEnd"/>
            <w:r>
              <w:rPr>
                <w:rFonts w:ascii="Arial" w:hAnsi="Arial" w:cs="Arial"/>
                <w:color w:val="000000"/>
                <w:position w:val="-2"/>
                <w:sz w:val="18"/>
                <w:szCs w:val="18"/>
              </w:rPr>
              <w:t xml:space="preserve">), sklop 10 (Razkužila za površine), sklop 11 (Razkužila za kožo), sklop 12 (Igle in drugo za aplikacijo zdravil), sklop 13 (Material za merjenje glukoze v krvi), sklop 14 (Obvezilni material), sklop 15 (Termometri, drobilci za tablete in drugo), sklop 16 (osebna zaščitna sredstva), sklop 17 (Zaščitne maske), sklop 18 (zaščita za obraz), sklop 19 (zaščitni </w:t>
            </w:r>
            <w:proofErr w:type="spellStart"/>
            <w:r>
              <w:rPr>
                <w:rFonts w:ascii="Arial" w:hAnsi="Arial" w:cs="Arial"/>
                <w:color w:val="000000"/>
                <w:position w:val="-2"/>
                <w:sz w:val="18"/>
                <w:szCs w:val="18"/>
              </w:rPr>
              <w:t>vodoodbojni</w:t>
            </w:r>
            <w:proofErr w:type="spellEnd"/>
            <w:r>
              <w:rPr>
                <w:rFonts w:ascii="Arial" w:hAnsi="Arial" w:cs="Arial"/>
                <w:color w:val="000000"/>
                <w:position w:val="-2"/>
                <w:sz w:val="18"/>
                <w:szCs w:val="18"/>
              </w:rPr>
              <w:t xml:space="preserve"> skafandri), sklop 20 (Razkužilo ta pršenje), sklop 21 (higienski material), sklop 22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63466" w14:textId="77777777" w:rsidR="0050093C" w:rsidRDefault="008D7479">
            <w:pPr>
              <w:spacing w:before="135" w:after="135"/>
              <w:jc w:val="both"/>
              <w:textAlignment w:val="center"/>
            </w:pPr>
            <w:r>
              <w:rPr>
                <w:rFonts w:ascii="Arial" w:hAnsi="Arial" w:cs="Arial"/>
                <w:color w:val="000000"/>
                <w:position w:val="-2"/>
                <w:sz w:val="18"/>
                <w:szCs w:val="18"/>
              </w:rPr>
              <w:t>Izpolnjen, podpisan in žigosan.</w:t>
            </w:r>
          </w:p>
          <w:p w14:paraId="1454E3FB" w14:textId="77777777" w:rsidR="0050093C" w:rsidRDefault="008D7479">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0093C" w14:paraId="2BA9785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C469F" w14:textId="77777777" w:rsidR="0050093C" w:rsidRDefault="008D7479">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E4796" w14:textId="77777777" w:rsidR="0050093C" w:rsidRDefault="008D7479">
            <w:r>
              <w:rPr>
                <w:rFonts w:ascii="Arial" w:hAnsi="Arial" w:cs="Arial"/>
                <w:color w:val="000000"/>
                <w:position w:val="-2"/>
                <w:sz w:val="18"/>
                <w:szCs w:val="18"/>
              </w:rPr>
              <w:t>Vzorec pogodbe: Pogodba na podlagi okvirnega sporazuma.</w:t>
            </w:r>
            <w:r>
              <w:rPr>
                <w:rFonts w:ascii="Arial" w:hAnsi="Arial" w:cs="Arial"/>
                <w:color w:val="000000"/>
                <w:position w:val="-2"/>
                <w:sz w:val="18"/>
                <w:szCs w:val="18"/>
              </w:rPr>
              <w:br/>
              <w:t xml:space="preserve">Velja za sklop 8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in sterilne), sklop 9 (Rokavice </w:t>
            </w:r>
            <w:proofErr w:type="spellStart"/>
            <w:r>
              <w:rPr>
                <w:rFonts w:ascii="Arial" w:hAnsi="Arial" w:cs="Arial"/>
                <w:color w:val="000000"/>
                <w:position w:val="-2"/>
                <w:sz w:val="18"/>
                <w:szCs w:val="18"/>
              </w:rPr>
              <w:t>nitril</w:t>
            </w:r>
            <w:proofErr w:type="spellEnd"/>
            <w:r>
              <w:rPr>
                <w:rFonts w:ascii="Arial" w:hAnsi="Arial" w:cs="Arial"/>
                <w:color w:val="000000"/>
                <w:position w:val="-2"/>
                <w:sz w:val="18"/>
                <w:szCs w:val="18"/>
              </w:rPr>
              <w:t xml:space="preserve">), sklop 11 (Razkužila za kožo), sklop 16 (osebna zaščitna sredstva), sklop 17 (Zaščitne maske), sklop 18 (zaščita za obraz), sklop 19 (zaščitni </w:t>
            </w:r>
            <w:proofErr w:type="spellStart"/>
            <w:r>
              <w:rPr>
                <w:rFonts w:ascii="Arial" w:hAnsi="Arial" w:cs="Arial"/>
                <w:color w:val="000000"/>
                <w:position w:val="-2"/>
                <w:sz w:val="18"/>
                <w:szCs w:val="18"/>
              </w:rPr>
              <w:t>vodoodbojni</w:t>
            </w:r>
            <w:proofErr w:type="spellEnd"/>
            <w:r>
              <w:rPr>
                <w:rFonts w:ascii="Arial" w:hAnsi="Arial" w:cs="Arial"/>
                <w:color w:val="000000"/>
                <w:position w:val="-2"/>
                <w:sz w:val="18"/>
                <w:szCs w:val="18"/>
              </w:rPr>
              <w:t xml:space="preserve"> skafandri).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BC58E" w14:textId="77777777" w:rsidR="0050093C" w:rsidRDefault="008D747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25DD08DB" w14:textId="5D16AFBA" w:rsidR="00640B96" w:rsidRDefault="00640B96">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0093C" w14:paraId="5703FAC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AD06A" w14:textId="77777777" w:rsidR="0050093C" w:rsidRDefault="008D7479">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A436E" w14:textId="77777777" w:rsidR="0050093C" w:rsidRDefault="008D7479">
            <w:r>
              <w:rPr>
                <w:rFonts w:ascii="Arial" w:hAnsi="Arial" w:cs="Arial"/>
                <w:color w:val="000000"/>
                <w:position w:val="-2"/>
                <w:sz w:val="18"/>
                <w:szCs w:val="18"/>
              </w:rPr>
              <w:t>Vzorec pogodbe: Pogodba o sukcesivni dobavi.</w:t>
            </w:r>
            <w:r>
              <w:rPr>
                <w:rFonts w:ascii="Arial" w:hAnsi="Arial" w:cs="Arial"/>
                <w:color w:val="000000"/>
                <w:position w:val="-2"/>
                <w:sz w:val="18"/>
                <w:szCs w:val="18"/>
              </w:rPr>
              <w:br/>
              <w:t xml:space="preserve">Velja za sklop 1 (Material za oskrbo ran - obloge iz </w:t>
            </w:r>
            <w:proofErr w:type="spellStart"/>
            <w:r>
              <w:rPr>
                <w:rFonts w:ascii="Arial" w:hAnsi="Arial" w:cs="Arial"/>
                <w:color w:val="000000"/>
                <w:position w:val="-2"/>
                <w:sz w:val="18"/>
                <w:szCs w:val="18"/>
              </w:rPr>
              <w:t>alginata</w:t>
            </w:r>
            <w:proofErr w:type="spellEnd"/>
            <w:r>
              <w:rPr>
                <w:rFonts w:ascii="Arial" w:hAnsi="Arial" w:cs="Arial"/>
                <w:color w:val="000000"/>
                <w:position w:val="-2"/>
                <w:sz w:val="18"/>
                <w:szCs w:val="18"/>
              </w:rPr>
              <w:t xml:space="preserve">), sklop 2 (Material za oskrbo ran - mrežice za zaščito kože), sklop 3 (Material za oskrbo ran - geli za čiščenje ran), sklop 4 (Material za oskrbo ran - </w:t>
            </w:r>
            <w:proofErr w:type="spellStart"/>
            <w:r>
              <w:rPr>
                <w:rFonts w:ascii="Arial" w:hAnsi="Arial" w:cs="Arial"/>
                <w:color w:val="000000"/>
                <w:position w:val="-2"/>
                <w:sz w:val="18"/>
                <w:szCs w:val="18"/>
              </w:rPr>
              <w:t>hidroaktivne</w:t>
            </w:r>
            <w:proofErr w:type="spellEnd"/>
            <w:r>
              <w:rPr>
                <w:rFonts w:ascii="Arial" w:hAnsi="Arial" w:cs="Arial"/>
                <w:color w:val="000000"/>
                <w:position w:val="-2"/>
                <w:sz w:val="18"/>
                <w:szCs w:val="18"/>
              </w:rPr>
              <w:t xml:space="preserve"> obloge), sklop 5 (Material za oskrbo ran - poliuretanske pene), sklop 6 (Material za oskrbo ran - </w:t>
            </w:r>
            <w:proofErr w:type="spellStart"/>
            <w:r>
              <w:rPr>
                <w:rFonts w:ascii="Arial" w:hAnsi="Arial" w:cs="Arial"/>
                <w:color w:val="000000"/>
                <w:position w:val="-2"/>
                <w:sz w:val="18"/>
                <w:szCs w:val="18"/>
              </w:rPr>
              <w:t>hidrokoloidne</w:t>
            </w:r>
            <w:proofErr w:type="spellEnd"/>
            <w:r>
              <w:rPr>
                <w:rFonts w:ascii="Arial" w:hAnsi="Arial" w:cs="Arial"/>
                <w:color w:val="000000"/>
                <w:position w:val="-2"/>
                <w:sz w:val="18"/>
                <w:szCs w:val="18"/>
              </w:rPr>
              <w:t xml:space="preserve"> obloge), sklop 7 (Material za oskrbo ran - hidrofilne obloge), sklop 10 (Razkužila za površine), sklop 12 (Igle in drugo za aplikacijo zdravil), sklop 13 (Material za merjenje glukoze v krvi), sklop 14 (Obvezilni material), sklop 15 (Termometri, drobilci za tablete in drugo), sklop 20 (Razkužilo ta pršenje), sklop 21 (higienski material), sklop 22 (katetri, sonde).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D3964" w14:textId="77777777" w:rsidR="0050093C" w:rsidRDefault="008D747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4A19B365" w14:textId="181F986F" w:rsidR="00640B96" w:rsidRDefault="00640B96">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50093C" w14:paraId="35847A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7F935" w14:textId="77777777" w:rsidR="0050093C" w:rsidRDefault="008D7479">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05574" w14:textId="77777777" w:rsidR="0050093C" w:rsidRDefault="008D7479">
            <w:r>
              <w:rPr>
                <w:rFonts w:ascii="Arial" w:hAnsi="Arial" w:cs="Arial"/>
                <w:color w:val="000000"/>
                <w:position w:val="-2"/>
                <w:sz w:val="18"/>
                <w:szCs w:val="18"/>
              </w:rPr>
              <w:t>Vzorec okvirnega sporazuma: Okvirni sporazum za blago - z odpiranjem konkurence (več ponudnikov).</w:t>
            </w:r>
            <w:r>
              <w:rPr>
                <w:rFonts w:ascii="Arial" w:hAnsi="Arial" w:cs="Arial"/>
                <w:color w:val="000000"/>
                <w:position w:val="-2"/>
                <w:sz w:val="18"/>
                <w:szCs w:val="18"/>
              </w:rPr>
              <w:br/>
              <w:t xml:space="preserve">Velja za sklop 8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in sterilne), sklop 9 (Rokavice </w:t>
            </w:r>
            <w:proofErr w:type="spellStart"/>
            <w:r>
              <w:rPr>
                <w:rFonts w:ascii="Arial" w:hAnsi="Arial" w:cs="Arial"/>
                <w:color w:val="000000"/>
                <w:position w:val="-2"/>
                <w:sz w:val="18"/>
                <w:szCs w:val="18"/>
              </w:rPr>
              <w:t>nitril</w:t>
            </w:r>
            <w:proofErr w:type="spellEnd"/>
            <w:r>
              <w:rPr>
                <w:rFonts w:ascii="Arial" w:hAnsi="Arial" w:cs="Arial"/>
                <w:color w:val="000000"/>
                <w:position w:val="-2"/>
                <w:sz w:val="18"/>
                <w:szCs w:val="18"/>
              </w:rPr>
              <w:t xml:space="preserve">), sklop 11 (Razkužila za kožo), sklop 16 (osebna zaščitna sredstva), sklop 17 (Zaščitne maske), sklop 18 (zaščita za obraz), sklop 19 (zaščitni </w:t>
            </w:r>
            <w:proofErr w:type="spellStart"/>
            <w:r>
              <w:rPr>
                <w:rFonts w:ascii="Arial" w:hAnsi="Arial" w:cs="Arial"/>
                <w:color w:val="000000"/>
                <w:position w:val="-2"/>
                <w:sz w:val="18"/>
                <w:szCs w:val="18"/>
              </w:rPr>
              <w:t>vodoodbojni</w:t>
            </w:r>
            <w:proofErr w:type="spellEnd"/>
            <w:r>
              <w:rPr>
                <w:rFonts w:ascii="Arial" w:hAnsi="Arial" w:cs="Arial"/>
                <w:color w:val="000000"/>
                <w:position w:val="-2"/>
                <w:sz w:val="18"/>
                <w:szCs w:val="18"/>
              </w:rPr>
              <w:t xml:space="preserve"> skafandri).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BC748" w14:textId="77777777" w:rsidR="0050093C" w:rsidRDefault="008D747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733AE588" w14:textId="73B8FF54" w:rsidR="00640B96" w:rsidRDefault="00640B96">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640B96" w14:paraId="23BD70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5A2B9" w14:textId="393760A0" w:rsidR="00640B96" w:rsidRDefault="00640B9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05ED0" w14:textId="3237FE59" w:rsidR="00640B96" w:rsidRDefault="00640B96">
            <w:pPr>
              <w:rPr>
                <w:rFonts w:ascii="Arial" w:hAnsi="Arial" w:cs="Arial"/>
                <w:color w:val="000000"/>
                <w:position w:val="-2"/>
                <w:sz w:val="18"/>
                <w:szCs w:val="18"/>
              </w:rPr>
            </w:pPr>
            <w:r>
              <w:rPr>
                <w:rFonts w:ascii="Arial" w:hAnsi="Arial" w:cs="Arial"/>
                <w:color w:val="000000"/>
                <w:position w:val="-2"/>
                <w:sz w:val="18"/>
                <w:szCs w:val="18"/>
              </w:rPr>
              <w:t>Predračun-specifikacija materiala za potrebe zdravstveno negovalne enote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9A19E" w14:textId="5F45820B" w:rsidR="00640B96" w:rsidRDefault="00640B9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89ACED2" w14:textId="35FCF434" w:rsidR="00640B96" w:rsidRDefault="00640B9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p w14:paraId="46220F9A" w14:textId="493D3727" w:rsidR="00640B96" w:rsidRDefault="00640B96">
            <w:pPr>
              <w:spacing w:before="135" w:after="135"/>
              <w:jc w:val="both"/>
              <w:textAlignment w:val="center"/>
              <w:rPr>
                <w:rFonts w:ascii="Arial" w:hAnsi="Arial" w:cs="Arial"/>
                <w:color w:val="000000"/>
                <w:position w:val="-2"/>
                <w:sz w:val="18"/>
                <w:szCs w:val="18"/>
              </w:rPr>
            </w:pPr>
          </w:p>
        </w:tc>
      </w:tr>
    </w:tbl>
    <w:p w14:paraId="365E9CF0" w14:textId="77777777" w:rsidR="0050093C" w:rsidRDefault="0050093C">
      <w:pPr>
        <w:sectPr w:rsidR="0050093C" w:rsidSect="00D931BF">
          <w:pgSz w:w="11906" w:h="16838"/>
          <w:pgMar w:top="1418" w:right="1418" w:bottom="1418" w:left="1418" w:header="567" w:footer="680" w:gutter="0"/>
          <w:cols w:space="708"/>
          <w:docGrid w:linePitch="360"/>
        </w:sectPr>
      </w:pPr>
    </w:p>
    <w:p w14:paraId="66B7669F" w14:textId="77777777" w:rsidR="00252358" w:rsidRPr="00590863" w:rsidRDefault="008D7479"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4E8CDE3" w14:textId="77777777" w:rsidR="00252358" w:rsidRPr="00252358" w:rsidRDefault="0068383E" w:rsidP="00252358"/>
    <w:p w14:paraId="122F3511" w14:textId="77777777" w:rsidR="00EB2A75" w:rsidRDefault="008D747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813781C" w14:textId="77777777" w:rsidR="00EB2A75" w:rsidRDefault="0068383E" w:rsidP="00EB2A75">
      <w:pPr>
        <w:spacing w:after="120"/>
        <w:rPr>
          <w:rFonts w:ascii="Arial" w:hAnsi="Arial" w:cs="Arial"/>
        </w:rPr>
      </w:pPr>
    </w:p>
    <w:p w14:paraId="5DF3A715" w14:textId="77777777" w:rsidR="0050093C" w:rsidRDefault="008D7479">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materiala za potrebe zdravstveno negovalne enote</w:t>
      </w:r>
      <w:r>
        <w:rPr>
          <w:rFonts w:ascii="Arial" w:hAnsi="Arial" w:cs="Arial"/>
          <w:color w:val="000000"/>
          <w:sz w:val="18"/>
          <w:szCs w:val="18"/>
        </w:rPr>
        <w:t>« dajemo ponudbo, kot sledi:</w:t>
      </w:r>
    </w:p>
    <w:p w14:paraId="675DB375" w14:textId="77777777" w:rsidR="0050093C" w:rsidRDefault="008D7479">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0093C" w14:paraId="34DCE84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A7FC0" w14:textId="77777777" w:rsidR="0050093C" w:rsidRDefault="008D7479">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9FF8" w14:textId="77777777" w:rsidR="0050093C" w:rsidRDefault="008D7479">
            <w:r>
              <w:rPr>
                <w:rFonts w:ascii="Arial" w:hAnsi="Arial" w:cs="Arial"/>
                <w:color w:val="000000"/>
                <w:position w:val="-2"/>
                <w:sz w:val="18"/>
                <w:szCs w:val="18"/>
              </w:rPr>
              <w:t> </w:t>
            </w:r>
          </w:p>
        </w:tc>
      </w:tr>
      <w:tr w:rsidR="0050093C" w14:paraId="408C408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C7B6F3" w14:textId="77777777" w:rsidR="0050093C" w:rsidRDefault="008D7479">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242E0" w14:textId="77777777" w:rsidR="0050093C" w:rsidRDefault="008D7479">
            <w:r>
              <w:rPr>
                <w:rFonts w:ascii="Arial" w:hAnsi="Arial" w:cs="Arial"/>
                <w:color w:val="000000"/>
                <w:position w:val="-2"/>
                <w:sz w:val="18"/>
                <w:szCs w:val="18"/>
              </w:rPr>
              <w:t> </w:t>
            </w:r>
          </w:p>
        </w:tc>
      </w:tr>
    </w:tbl>
    <w:p w14:paraId="5F934005" w14:textId="77777777" w:rsidR="0050093C" w:rsidRDefault="008D7479">
      <w:pPr>
        <w:spacing w:before="225" w:after="225" w:line="240" w:lineRule="auto"/>
        <w:jc w:val="both"/>
      </w:pPr>
      <w:r>
        <w:rPr>
          <w:rFonts w:ascii="Arial" w:hAnsi="Arial" w:cs="Arial"/>
          <w:color w:val="000000"/>
          <w:sz w:val="18"/>
          <w:szCs w:val="18"/>
        </w:rPr>
        <w:t>Ponudbo oddajamo (ustrezno označite):</w:t>
      </w:r>
    </w:p>
    <w:p w14:paraId="2F0BF1A2" w14:textId="77777777" w:rsidR="0050093C" w:rsidRDefault="008D7479">
      <w:pPr>
        <w:spacing w:before="225" w:after="225" w:line="240" w:lineRule="auto"/>
        <w:jc w:val="both"/>
      </w:pPr>
      <w:r>
        <w:fldChar w:fldCharType="begin">
          <w:ffData>
            <w:name w:val="cbox161443a102bbca"/>
            <w:enabled/>
            <w:calcOnExit w:val="0"/>
            <w:checkBox>
              <w:sizeAuto/>
              <w:default w:val="0"/>
            </w:checkBox>
          </w:ffData>
        </w:fldChar>
      </w:r>
      <w:bookmarkStart w:id="0" w:name="cbox161443a102bbca"/>
      <w:r>
        <w:instrText xml:space="preserve"> FORMCHECKBOX </w:instrText>
      </w:r>
      <w:r w:rsidR="0068383E">
        <w:fldChar w:fldCharType="separate"/>
      </w:r>
      <w:r>
        <w:fldChar w:fldCharType="end"/>
      </w:r>
      <w:bookmarkEnd w:id="0"/>
      <w:r>
        <w:rPr>
          <w:rFonts w:ascii="Arial" w:hAnsi="Arial" w:cs="Arial"/>
          <w:color w:val="000000"/>
          <w:sz w:val="18"/>
          <w:szCs w:val="18"/>
        </w:rPr>
        <w:t> samostojno</w:t>
      </w:r>
    </w:p>
    <w:p w14:paraId="7841AA51" w14:textId="77777777" w:rsidR="0050093C" w:rsidRDefault="008D7479">
      <w:pPr>
        <w:spacing w:before="225" w:after="225" w:line="240" w:lineRule="auto"/>
        <w:jc w:val="both"/>
      </w:pPr>
      <w:r>
        <w:fldChar w:fldCharType="begin">
          <w:ffData>
            <w:name w:val="cbox161443a102c007"/>
            <w:enabled/>
            <w:calcOnExit w:val="0"/>
            <w:checkBox>
              <w:sizeAuto/>
              <w:default w:val="0"/>
            </w:checkBox>
          </w:ffData>
        </w:fldChar>
      </w:r>
      <w:bookmarkStart w:id="1" w:name="cbox161443a102c007"/>
      <w:r>
        <w:instrText xml:space="preserve"> FORMCHECKBOX </w:instrText>
      </w:r>
      <w:r w:rsidR="0068383E">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A2FD6CC" w14:textId="77777777" w:rsidR="0050093C" w:rsidRDefault="008D7479">
      <w:pPr>
        <w:spacing w:before="225" w:after="225" w:line="240" w:lineRule="auto"/>
        <w:jc w:val="both"/>
      </w:pPr>
      <w:r>
        <w:fldChar w:fldCharType="begin">
          <w:ffData>
            <w:name w:val="cbox161443a102c441"/>
            <w:enabled/>
            <w:calcOnExit w:val="0"/>
            <w:checkBox>
              <w:sizeAuto/>
              <w:default w:val="0"/>
            </w:checkBox>
          </w:ffData>
        </w:fldChar>
      </w:r>
      <w:bookmarkStart w:id="2" w:name="cbox161443a102c441"/>
      <w:r>
        <w:instrText xml:space="preserve"> FORMCHECKBOX </w:instrText>
      </w:r>
      <w:r w:rsidR="0068383E">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84FFCD7" w14:textId="77777777" w:rsidR="0050093C" w:rsidRDefault="008D7479">
      <w:pPr>
        <w:spacing w:before="225" w:after="225" w:line="240" w:lineRule="auto"/>
        <w:jc w:val="both"/>
      </w:pPr>
      <w:r>
        <w:fldChar w:fldCharType="begin">
          <w:ffData>
            <w:name w:val="cbox161443a102c84d"/>
            <w:enabled/>
            <w:calcOnExit w:val="0"/>
            <w:checkBox>
              <w:sizeAuto/>
              <w:default w:val="0"/>
            </w:checkBox>
          </w:ffData>
        </w:fldChar>
      </w:r>
      <w:bookmarkStart w:id="3" w:name="cbox161443a102c84d"/>
      <w:r>
        <w:instrText xml:space="preserve"> FORMCHECKBOX </w:instrText>
      </w:r>
      <w:r w:rsidR="0068383E">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FA3AECD" w14:textId="77777777" w:rsidR="0050093C" w:rsidRDefault="008D747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2575E17D" w14:textId="77777777" w:rsidR="0050093C" w:rsidRDefault="008D747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18"/>
        <w:gridCol w:w="1846"/>
        <w:gridCol w:w="1797"/>
        <w:gridCol w:w="1105"/>
        <w:gridCol w:w="1592"/>
      </w:tblGrid>
      <w:tr w:rsidR="0050093C" w14:paraId="63E0CC1B" w14:textId="77777777" w:rsidTr="007A7FE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584B48" w14:textId="77777777" w:rsidR="0050093C" w:rsidRDefault="008D7479">
            <w:pPr>
              <w:jc w:val="center"/>
            </w:pPr>
            <w:r>
              <w:rPr>
                <w:rFonts w:ascii="Arial" w:hAnsi="Arial" w:cs="Arial"/>
                <w:b/>
                <w:bCs/>
                <w:color w:val="000000"/>
                <w:position w:val="-2"/>
                <w:sz w:val="18"/>
                <w:szCs w:val="18"/>
                <w:shd w:val="clear" w:color="auto" w:fill="D1D1D1"/>
              </w:rPr>
              <w:t>Sklop</w:t>
            </w:r>
          </w:p>
        </w:tc>
        <w:tc>
          <w:tcPr>
            <w:tcW w:w="101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4CDEF2" w14:textId="77777777" w:rsidR="0050093C" w:rsidRDefault="008D7479">
            <w:pPr>
              <w:jc w:val="center"/>
            </w:pPr>
            <w:r>
              <w:rPr>
                <w:rFonts w:ascii="Arial" w:hAnsi="Arial" w:cs="Arial"/>
                <w:b/>
                <w:bCs/>
                <w:color w:val="000000"/>
                <w:position w:val="-2"/>
                <w:sz w:val="18"/>
                <w:szCs w:val="18"/>
                <w:shd w:val="clear" w:color="auto" w:fill="D1D1D1"/>
              </w:rPr>
              <w:t>Opis</w:t>
            </w:r>
          </w:p>
        </w:tc>
        <w:tc>
          <w:tcPr>
            <w:tcW w:w="99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11E94B" w14:textId="77777777" w:rsidR="0050093C" w:rsidRDefault="008D7479">
            <w:pPr>
              <w:jc w:val="center"/>
            </w:pPr>
            <w:r>
              <w:rPr>
                <w:rFonts w:ascii="Arial" w:hAnsi="Arial" w:cs="Arial"/>
                <w:b/>
                <w:bCs/>
                <w:color w:val="000000"/>
                <w:position w:val="-2"/>
                <w:sz w:val="18"/>
                <w:szCs w:val="18"/>
                <w:shd w:val="clear" w:color="auto" w:fill="D1D1D1"/>
              </w:rPr>
              <w:t>Vrednost brez DDV</w:t>
            </w:r>
          </w:p>
        </w:tc>
        <w:tc>
          <w:tcPr>
            <w:tcW w:w="6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2FB3FD" w14:textId="77777777" w:rsidR="0050093C" w:rsidRDefault="008D7479">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18F7A3" w14:textId="77777777" w:rsidR="0050093C" w:rsidRDefault="008D7479">
            <w:pPr>
              <w:jc w:val="center"/>
            </w:pPr>
            <w:r>
              <w:rPr>
                <w:rFonts w:ascii="Arial" w:hAnsi="Arial" w:cs="Arial"/>
                <w:b/>
                <w:bCs/>
                <w:color w:val="000000"/>
                <w:position w:val="-2"/>
                <w:sz w:val="18"/>
                <w:szCs w:val="18"/>
                <w:shd w:val="clear" w:color="auto" w:fill="D1D1D1"/>
              </w:rPr>
              <w:t>Vrednost z DDV</w:t>
            </w:r>
          </w:p>
        </w:tc>
      </w:tr>
      <w:tr w:rsidR="0050093C" w14:paraId="4D612C67"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301DF" w14:textId="77777777" w:rsidR="0050093C" w:rsidRDefault="008D7479">
            <w:pPr>
              <w:jc w:val="right"/>
            </w:pPr>
            <w:r>
              <w:rPr>
                <w:rFonts w:ascii="Arial" w:hAnsi="Arial" w:cs="Arial"/>
                <w:color w:val="000000"/>
                <w:position w:val="-2"/>
                <w:sz w:val="18"/>
                <w:szCs w:val="18"/>
              </w:rPr>
              <w:t xml:space="preserve">1. Material za oskrbo ran - obloge iz </w:t>
            </w:r>
            <w:proofErr w:type="spellStart"/>
            <w:r>
              <w:rPr>
                <w:rFonts w:ascii="Arial" w:hAnsi="Arial" w:cs="Arial"/>
                <w:color w:val="000000"/>
                <w:position w:val="-2"/>
                <w:sz w:val="18"/>
                <w:szCs w:val="18"/>
              </w:rPr>
              <w:t>alginata</w:t>
            </w:r>
            <w:proofErr w:type="spellEnd"/>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BAE98"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5A3E2"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CE474"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4F754" w14:textId="77777777" w:rsidR="0050093C" w:rsidRDefault="008D7479">
            <w:r>
              <w:rPr>
                <w:rFonts w:ascii="Arial" w:hAnsi="Arial" w:cs="Arial"/>
                <w:color w:val="000000"/>
                <w:position w:val="-2"/>
                <w:sz w:val="18"/>
                <w:szCs w:val="18"/>
              </w:rPr>
              <w:t> </w:t>
            </w:r>
          </w:p>
        </w:tc>
      </w:tr>
      <w:tr w:rsidR="0050093C" w14:paraId="4F8369F2"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151EC" w14:textId="77777777" w:rsidR="0050093C" w:rsidRDefault="008D7479">
            <w:pPr>
              <w:jc w:val="right"/>
            </w:pPr>
            <w:r>
              <w:rPr>
                <w:rFonts w:ascii="Arial" w:hAnsi="Arial" w:cs="Arial"/>
                <w:color w:val="000000"/>
                <w:position w:val="-2"/>
                <w:sz w:val="18"/>
                <w:szCs w:val="18"/>
              </w:rPr>
              <w:t>2. Material za oskrbo ran - mrežice za zaščito kože</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090CA"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F8F37"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6184E"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F54C1" w14:textId="77777777" w:rsidR="0050093C" w:rsidRDefault="008D7479">
            <w:r>
              <w:rPr>
                <w:rFonts w:ascii="Arial" w:hAnsi="Arial" w:cs="Arial"/>
                <w:color w:val="000000"/>
                <w:position w:val="-2"/>
                <w:sz w:val="18"/>
                <w:szCs w:val="18"/>
              </w:rPr>
              <w:t> </w:t>
            </w:r>
          </w:p>
        </w:tc>
      </w:tr>
      <w:tr w:rsidR="0050093C" w14:paraId="431C0307"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45016" w14:textId="77777777" w:rsidR="0050093C" w:rsidRDefault="008D7479">
            <w:pPr>
              <w:jc w:val="right"/>
            </w:pPr>
            <w:r>
              <w:rPr>
                <w:rFonts w:ascii="Arial" w:hAnsi="Arial" w:cs="Arial"/>
                <w:color w:val="000000"/>
                <w:position w:val="-2"/>
                <w:sz w:val="18"/>
                <w:szCs w:val="18"/>
              </w:rPr>
              <w:t>3. Material za oskrbo ran - geli za čiščenje ran</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160C5"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A13F2"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C1577"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034F2" w14:textId="77777777" w:rsidR="0050093C" w:rsidRDefault="008D7479">
            <w:r>
              <w:rPr>
                <w:rFonts w:ascii="Arial" w:hAnsi="Arial" w:cs="Arial"/>
                <w:color w:val="000000"/>
                <w:position w:val="-2"/>
                <w:sz w:val="18"/>
                <w:szCs w:val="18"/>
              </w:rPr>
              <w:t> </w:t>
            </w:r>
          </w:p>
        </w:tc>
      </w:tr>
      <w:tr w:rsidR="0050093C" w14:paraId="5CA1C6B8"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CF897" w14:textId="77777777" w:rsidR="0050093C" w:rsidRDefault="008D7479">
            <w:pPr>
              <w:jc w:val="right"/>
            </w:pPr>
            <w:r>
              <w:rPr>
                <w:rFonts w:ascii="Arial" w:hAnsi="Arial" w:cs="Arial"/>
                <w:color w:val="000000"/>
                <w:position w:val="-2"/>
                <w:sz w:val="18"/>
                <w:szCs w:val="18"/>
              </w:rPr>
              <w:t xml:space="preserve">4. Material za oskrbo ran - </w:t>
            </w:r>
            <w:proofErr w:type="spellStart"/>
            <w:r>
              <w:rPr>
                <w:rFonts w:ascii="Arial" w:hAnsi="Arial" w:cs="Arial"/>
                <w:color w:val="000000"/>
                <w:position w:val="-2"/>
                <w:sz w:val="18"/>
                <w:szCs w:val="18"/>
              </w:rPr>
              <w:t>hidroaktivne</w:t>
            </w:r>
            <w:proofErr w:type="spellEnd"/>
            <w:r>
              <w:rPr>
                <w:rFonts w:ascii="Arial" w:hAnsi="Arial" w:cs="Arial"/>
                <w:color w:val="000000"/>
                <w:position w:val="-2"/>
                <w:sz w:val="18"/>
                <w:szCs w:val="18"/>
              </w:rPr>
              <w:t xml:space="preserve"> obloge</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9728E"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C5FD1"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4B189"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BC218" w14:textId="77777777" w:rsidR="0050093C" w:rsidRDefault="008D7479">
            <w:r>
              <w:rPr>
                <w:rFonts w:ascii="Arial" w:hAnsi="Arial" w:cs="Arial"/>
                <w:color w:val="000000"/>
                <w:position w:val="-2"/>
                <w:sz w:val="18"/>
                <w:szCs w:val="18"/>
              </w:rPr>
              <w:t> </w:t>
            </w:r>
          </w:p>
        </w:tc>
      </w:tr>
      <w:tr w:rsidR="0050093C" w14:paraId="56334435"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15CEE" w14:textId="77777777" w:rsidR="0050093C" w:rsidRDefault="008D7479">
            <w:pPr>
              <w:jc w:val="right"/>
            </w:pPr>
            <w:r>
              <w:rPr>
                <w:rFonts w:ascii="Arial" w:hAnsi="Arial" w:cs="Arial"/>
                <w:color w:val="000000"/>
                <w:position w:val="-2"/>
                <w:sz w:val="18"/>
                <w:szCs w:val="18"/>
              </w:rPr>
              <w:t>5. Material za oskrbo ran - poliuretanske pene</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6F95D"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95BFF"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B1F1B"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4FDA3" w14:textId="77777777" w:rsidR="0050093C" w:rsidRDefault="008D7479">
            <w:r>
              <w:rPr>
                <w:rFonts w:ascii="Arial" w:hAnsi="Arial" w:cs="Arial"/>
                <w:color w:val="000000"/>
                <w:position w:val="-2"/>
                <w:sz w:val="18"/>
                <w:szCs w:val="18"/>
              </w:rPr>
              <w:t> </w:t>
            </w:r>
          </w:p>
        </w:tc>
      </w:tr>
      <w:tr w:rsidR="0050093C" w14:paraId="21F2032A"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C97F9" w14:textId="77777777" w:rsidR="0050093C" w:rsidRDefault="008D7479">
            <w:pPr>
              <w:jc w:val="right"/>
            </w:pPr>
            <w:r>
              <w:rPr>
                <w:rFonts w:ascii="Arial" w:hAnsi="Arial" w:cs="Arial"/>
                <w:color w:val="000000"/>
                <w:position w:val="-2"/>
                <w:sz w:val="18"/>
                <w:szCs w:val="18"/>
              </w:rPr>
              <w:t xml:space="preserve">6. Material za oskrbo ran - </w:t>
            </w:r>
            <w:proofErr w:type="spellStart"/>
            <w:r>
              <w:rPr>
                <w:rFonts w:ascii="Arial" w:hAnsi="Arial" w:cs="Arial"/>
                <w:color w:val="000000"/>
                <w:position w:val="-2"/>
                <w:sz w:val="18"/>
                <w:szCs w:val="18"/>
              </w:rPr>
              <w:t>hidrokoloidne</w:t>
            </w:r>
            <w:proofErr w:type="spellEnd"/>
            <w:r>
              <w:rPr>
                <w:rFonts w:ascii="Arial" w:hAnsi="Arial" w:cs="Arial"/>
                <w:color w:val="000000"/>
                <w:position w:val="-2"/>
                <w:sz w:val="18"/>
                <w:szCs w:val="18"/>
              </w:rPr>
              <w:t xml:space="preserve"> obloge</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EE274"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72626B"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67A63"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207CD" w14:textId="77777777" w:rsidR="0050093C" w:rsidRDefault="008D7479">
            <w:r>
              <w:rPr>
                <w:rFonts w:ascii="Arial" w:hAnsi="Arial" w:cs="Arial"/>
                <w:color w:val="000000"/>
                <w:position w:val="-2"/>
                <w:sz w:val="18"/>
                <w:szCs w:val="18"/>
              </w:rPr>
              <w:t> </w:t>
            </w:r>
          </w:p>
        </w:tc>
      </w:tr>
      <w:tr w:rsidR="0050093C" w14:paraId="638EEF27"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024DE" w14:textId="77777777" w:rsidR="0050093C" w:rsidRDefault="008D7479">
            <w:pPr>
              <w:jc w:val="right"/>
            </w:pPr>
            <w:r>
              <w:rPr>
                <w:rFonts w:ascii="Arial" w:hAnsi="Arial" w:cs="Arial"/>
                <w:color w:val="000000"/>
                <w:position w:val="-2"/>
                <w:sz w:val="18"/>
                <w:szCs w:val="18"/>
              </w:rPr>
              <w:t>7. Material za oskrbo ran - hidrofilne obloge</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344D8"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4F766"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3D13C"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EA1B9" w14:textId="77777777" w:rsidR="0050093C" w:rsidRDefault="008D7479">
            <w:r>
              <w:rPr>
                <w:rFonts w:ascii="Arial" w:hAnsi="Arial" w:cs="Arial"/>
                <w:color w:val="000000"/>
                <w:position w:val="-2"/>
                <w:sz w:val="18"/>
                <w:szCs w:val="18"/>
              </w:rPr>
              <w:t> </w:t>
            </w:r>
          </w:p>
        </w:tc>
      </w:tr>
      <w:tr w:rsidR="0050093C" w14:paraId="7E147603"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986CD" w14:textId="77777777" w:rsidR="0050093C" w:rsidRDefault="008D7479">
            <w:pPr>
              <w:jc w:val="right"/>
            </w:pPr>
            <w:r>
              <w:rPr>
                <w:rFonts w:ascii="Arial" w:hAnsi="Arial" w:cs="Arial"/>
                <w:color w:val="000000"/>
                <w:position w:val="-2"/>
                <w:sz w:val="18"/>
                <w:szCs w:val="18"/>
              </w:rPr>
              <w:lastRenderedPageBreak/>
              <w:t xml:space="preserve">8. Rokavice </w:t>
            </w:r>
            <w:proofErr w:type="spellStart"/>
            <w:r>
              <w:rPr>
                <w:rFonts w:ascii="Arial" w:hAnsi="Arial" w:cs="Arial"/>
                <w:color w:val="000000"/>
                <w:position w:val="-2"/>
                <w:sz w:val="18"/>
                <w:szCs w:val="18"/>
              </w:rPr>
              <w:t>latex</w:t>
            </w:r>
            <w:proofErr w:type="spellEnd"/>
            <w:r>
              <w:rPr>
                <w:rFonts w:ascii="Arial" w:hAnsi="Arial" w:cs="Arial"/>
                <w:color w:val="000000"/>
                <w:position w:val="-2"/>
                <w:sz w:val="18"/>
                <w:szCs w:val="18"/>
              </w:rPr>
              <w:t xml:space="preserve"> in sterilne</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56C4C"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862F9"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9A93F"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EB7F8" w14:textId="77777777" w:rsidR="0050093C" w:rsidRDefault="008D7479">
            <w:r>
              <w:rPr>
                <w:rFonts w:ascii="Arial" w:hAnsi="Arial" w:cs="Arial"/>
                <w:color w:val="000000"/>
                <w:position w:val="-2"/>
                <w:sz w:val="18"/>
                <w:szCs w:val="18"/>
              </w:rPr>
              <w:t> </w:t>
            </w:r>
          </w:p>
        </w:tc>
      </w:tr>
      <w:tr w:rsidR="0050093C" w14:paraId="5C6872C6"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057E2" w14:textId="77777777" w:rsidR="0050093C" w:rsidRDefault="008D7479">
            <w:pPr>
              <w:jc w:val="right"/>
            </w:pPr>
            <w:r>
              <w:rPr>
                <w:rFonts w:ascii="Arial" w:hAnsi="Arial" w:cs="Arial"/>
                <w:color w:val="000000"/>
                <w:position w:val="-2"/>
                <w:sz w:val="18"/>
                <w:szCs w:val="18"/>
              </w:rPr>
              <w:t xml:space="preserve">9. Rokavice </w:t>
            </w:r>
            <w:proofErr w:type="spellStart"/>
            <w:r>
              <w:rPr>
                <w:rFonts w:ascii="Arial" w:hAnsi="Arial" w:cs="Arial"/>
                <w:color w:val="000000"/>
                <w:position w:val="-2"/>
                <w:sz w:val="18"/>
                <w:szCs w:val="18"/>
              </w:rPr>
              <w:t>nitril</w:t>
            </w:r>
            <w:proofErr w:type="spellEnd"/>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8709E"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50616"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745AB"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89C7E" w14:textId="77777777" w:rsidR="0050093C" w:rsidRDefault="008D7479">
            <w:r>
              <w:rPr>
                <w:rFonts w:ascii="Arial" w:hAnsi="Arial" w:cs="Arial"/>
                <w:color w:val="000000"/>
                <w:position w:val="-2"/>
                <w:sz w:val="18"/>
                <w:szCs w:val="18"/>
              </w:rPr>
              <w:t> </w:t>
            </w:r>
          </w:p>
        </w:tc>
      </w:tr>
      <w:tr w:rsidR="0050093C" w14:paraId="19D98D98"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81070" w14:textId="77777777" w:rsidR="0050093C" w:rsidRDefault="008D7479">
            <w:pPr>
              <w:jc w:val="right"/>
            </w:pPr>
            <w:r>
              <w:rPr>
                <w:rFonts w:ascii="Arial" w:hAnsi="Arial" w:cs="Arial"/>
                <w:color w:val="000000"/>
                <w:position w:val="-2"/>
                <w:sz w:val="18"/>
                <w:szCs w:val="18"/>
              </w:rPr>
              <w:t>10. Razkužila za površine</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B71DB"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B97E0"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E6ADA"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61E6A" w14:textId="77777777" w:rsidR="0050093C" w:rsidRDefault="008D7479">
            <w:r>
              <w:rPr>
                <w:rFonts w:ascii="Arial" w:hAnsi="Arial" w:cs="Arial"/>
                <w:color w:val="000000"/>
                <w:position w:val="-2"/>
                <w:sz w:val="18"/>
                <w:szCs w:val="18"/>
              </w:rPr>
              <w:t> </w:t>
            </w:r>
          </w:p>
        </w:tc>
      </w:tr>
      <w:tr w:rsidR="0050093C" w14:paraId="1CC5483B"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9C5D4" w14:textId="77777777" w:rsidR="0050093C" w:rsidRDefault="008D7479">
            <w:pPr>
              <w:jc w:val="right"/>
            </w:pPr>
            <w:r>
              <w:rPr>
                <w:rFonts w:ascii="Arial" w:hAnsi="Arial" w:cs="Arial"/>
                <w:color w:val="000000"/>
                <w:position w:val="-2"/>
                <w:sz w:val="18"/>
                <w:szCs w:val="18"/>
              </w:rPr>
              <w:t>11. Razkužila za kožo</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7260A"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B272C"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EA9F25"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83851" w14:textId="77777777" w:rsidR="0050093C" w:rsidRDefault="008D7479">
            <w:r>
              <w:rPr>
                <w:rFonts w:ascii="Arial" w:hAnsi="Arial" w:cs="Arial"/>
                <w:color w:val="000000"/>
                <w:position w:val="-2"/>
                <w:sz w:val="18"/>
                <w:szCs w:val="18"/>
              </w:rPr>
              <w:t> </w:t>
            </w:r>
          </w:p>
        </w:tc>
      </w:tr>
      <w:tr w:rsidR="0050093C" w14:paraId="24990103"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0B9E0" w14:textId="77777777" w:rsidR="0050093C" w:rsidRDefault="008D7479">
            <w:pPr>
              <w:jc w:val="right"/>
            </w:pPr>
            <w:r>
              <w:rPr>
                <w:rFonts w:ascii="Arial" w:hAnsi="Arial" w:cs="Arial"/>
                <w:color w:val="000000"/>
                <w:position w:val="-2"/>
                <w:sz w:val="18"/>
                <w:szCs w:val="18"/>
              </w:rPr>
              <w:t>12. Igle in drugo za aplikacijo zdravil</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7BA4B"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282A6"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AE502"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05B3C" w14:textId="77777777" w:rsidR="0050093C" w:rsidRDefault="008D7479">
            <w:r>
              <w:rPr>
                <w:rFonts w:ascii="Arial" w:hAnsi="Arial" w:cs="Arial"/>
                <w:color w:val="000000"/>
                <w:position w:val="-2"/>
                <w:sz w:val="18"/>
                <w:szCs w:val="18"/>
              </w:rPr>
              <w:t> </w:t>
            </w:r>
          </w:p>
        </w:tc>
      </w:tr>
      <w:tr w:rsidR="0050093C" w14:paraId="35C37771"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89F71" w14:textId="77777777" w:rsidR="0050093C" w:rsidRDefault="008D7479">
            <w:pPr>
              <w:jc w:val="right"/>
            </w:pPr>
            <w:r>
              <w:rPr>
                <w:rFonts w:ascii="Arial" w:hAnsi="Arial" w:cs="Arial"/>
                <w:color w:val="000000"/>
                <w:position w:val="-2"/>
                <w:sz w:val="18"/>
                <w:szCs w:val="18"/>
              </w:rPr>
              <w:t>13. Material za merjenje glukoze v krvi</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9733D"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6C60D"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8A0DD"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00458" w14:textId="77777777" w:rsidR="0050093C" w:rsidRDefault="008D7479">
            <w:r>
              <w:rPr>
                <w:rFonts w:ascii="Arial" w:hAnsi="Arial" w:cs="Arial"/>
                <w:color w:val="000000"/>
                <w:position w:val="-2"/>
                <w:sz w:val="18"/>
                <w:szCs w:val="18"/>
              </w:rPr>
              <w:t> </w:t>
            </w:r>
          </w:p>
        </w:tc>
      </w:tr>
      <w:tr w:rsidR="0050093C" w14:paraId="34C9B456"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9EADE" w14:textId="77777777" w:rsidR="0050093C" w:rsidRDefault="008D7479">
            <w:pPr>
              <w:jc w:val="right"/>
            </w:pPr>
            <w:r>
              <w:rPr>
                <w:rFonts w:ascii="Arial" w:hAnsi="Arial" w:cs="Arial"/>
                <w:color w:val="000000"/>
                <w:position w:val="-2"/>
                <w:sz w:val="18"/>
                <w:szCs w:val="18"/>
              </w:rPr>
              <w:t>14. Obvezilni material</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3FEB2"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EC768"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4CB55"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93A98" w14:textId="77777777" w:rsidR="0050093C" w:rsidRDefault="008D7479">
            <w:r>
              <w:rPr>
                <w:rFonts w:ascii="Arial" w:hAnsi="Arial" w:cs="Arial"/>
                <w:color w:val="000000"/>
                <w:position w:val="-2"/>
                <w:sz w:val="18"/>
                <w:szCs w:val="18"/>
              </w:rPr>
              <w:t> </w:t>
            </w:r>
          </w:p>
        </w:tc>
      </w:tr>
      <w:tr w:rsidR="0050093C" w14:paraId="2ECFB39D"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80CED" w14:textId="77777777" w:rsidR="0050093C" w:rsidRDefault="008D7479">
            <w:pPr>
              <w:jc w:val="right"/>
            </w:pPr>
            <w:r>
              <w:rPr>
                <w:rFonts w:ascii="Arial" w:hAnsi="Arial" w:cs="Arial"/>
                <w:color w:val="000000"/>
                <w:position w:val="-2"/>
                <w:sz w:val="18"/>
                <w:szCs w:val="18"/>
              </w:rPr>
              <w:t>15. Termometri, drobilci za tablete in drugo</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4B716"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0C2C6"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D0278"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47596" w14:textId="77777777" w:rsidR="0050093C" w:rsidRDefault="008D7479">
            <w:r>
              <w:rPr>
                <w:rFonts w:ascii="Arial" w:hAnsi="Arial" w:cs="Arial"/>
                <w:color w:val="000000"/>
                <w:position w:val="-2"/>
                <w:sz w:val="18"/>
                <w:szCs w:val="18"/>
              </w:rPr>
              <w:t> </w:t>
            </w:r>
          </w:p>
        </w:tc>
      </w:tr>
      <w:tr w:rsidR="0050093C" w14:paraId="58E1F08A"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A69BF" w14:textId="77777777" w:rsidR="0050093C" w:rsidRDefault="008D7479">
            <w:pPr>
              <w:jc w:val="right"/>
            </w:pPr>
            <w:r>
              <w:rPr>
                <w:rFonts w:ascii="Arial" w:hAnsi="Arial" w:cs="Arial"/>
                <w:color w:val="000000"/>
                <w:position w:val="-2"/>
                <w:sz w:val="18"/>
                <w:szCs w:val="18"/>
              </w:rPr>
              <w:t>16. Osebna zaščitna sredstva</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7AAD1"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0D318"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EF7EB"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C5B2" w14:textId="77777777" w:rsidR="0050093C" w:rsidRDefault="008D7479">
            <w:r>
              <w:rPr>
                <w:rFonts w:ascii="Arial" w:hAnsi="Arial" w:cs="Arial"/>
                <w:color w:val="000000"/>
                <w:position w:val="-2"/>
                <w:sz w:val="18"/>
                <w:szCs w:val="18"/>
              </w:rPr>
              <w:t> </w:t>
            </w:r>
          </w:p>
        </w:tc>
      </w:tr>
      <w:tr w:rsidR="0050093C" w14:paraId="102B23CE"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5C4C8" w14:textId="77777777" w:rsidR="0050093C" w:rsidRDefault="008D7479">
            <w:pPr>
              <w:jc w:val="right"/>
            </w:pPr>
            <w:r>
              <w:rPr>
                <w:rFonts w:ascii="Arial" w:hAnsi="Arial" w:cs="Arial"/>
                <w:color w:val="000000"/>
                <w:position w:val="-2"/>
                <w:sz w:val="18"/>
                <w:szCs w:val="18"/>
              </w:rPr>
              <w:t>17. Zaščitne maske</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B2704"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48FC1"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BCE01"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AF5F9" w14:textId="77777777" w:rsidR="0050093C" w:rsidRDefault="008D7479">
            <w:r>
              <w:rPr>
                <w:rFonts w:ascii="Arial" w:hAnsi="Arial" w:cs="Arial"/>
                <w:color w:val="000000"/>
                <w:position w:val="-2"/>
                <w:sz w:val="18"/>
                <w:szCs w:val="18"/>
              </w:rPr>
              <w:t> </w:t>
            </w:r>
          </w:p>
        </w:tc>
      </w:tr>
      <w:tr w:rsidR="0050093C" w14:paraId="4D98F339"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96136" w14:textId="77777777" w:rsidR="0050093C" w:rsidRDefault="008D7479">
            <w:pPr>
              <w:jc w:val="right"/>
            </w:pPr>
            <w:r>
              <w:rPr>
                <w:rFonts w:ascii="Arial" w:hAnsi="Arial" w:cs="Arial"/>
                <w:color w:val="000000"/>
                <w:position w:val="-2"/>
                <w:sz w:val="18"/>
                <w:szCs w:val="18"/>
              </w:rPr>
              <w:t>18. Zaščita za obraz</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34A7B"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D1FCF"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A1AD8"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4B7B7" w14:textId="77777777" w:rsidR="0050093C" w:rsidRDefault="008D7479">
            <w:r>
              <w:rPr>
                <w:rFonts w:ascii="Arial" w:hAnsi="Arial" w:cs="Arial"/>
                <w:color w:val="000000"/>
                <w:position w:val="-2"/>
                <w:sz w:val="18"/>
                <w:szCs w:val="18"/>
              </w:rPr>
              <w:t> </w:t>
            </w:r>
          </w:p>
        </w:tc>
      </w:tr>
      <w:tr w:rsidR="0050093C" w14:paraId="20CCB308"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7A267" w14:textId="77777777" w:rsidR="0050093C" w:rsidRDefault="008D7479">
            <w:pPr>
              <w:jc w:val="right"/>
            </w:pPr>
            <w:r>
              <w:rPr>
                <w:rFonts w:ascii="Arial" w:hAnsi="Arial" w:cs="Arial"/>
                <w:color w:val="000000"/>
                <w:position w:val="-2"/>
                <w:sz w:val="18"/>
                <w:szCs w:val="18"/>
              </w:rPr>
              <w:t xml:space="preserve">19. Zaščitni </w:t>
            </w:r>
            <w:proofErr w:type="spellStart"/>
            <w:r>
              <w:rPr>
                <w:rFonts w:ascii="Arial" w:hAnsi="Arial" w:cs="Arial"/>
                <w:color w:val="000000"/>
                <w:position w:val="-2"/>
                <w:sz w:val="18"/>
                <w:szCs w:val="18"/>
              </w:rPr>
              <w:t>vodoodbojni</w:t>
            </w:r>
            <w:proofErr w:type="spellEnd"/>
            <w:r>
              <w:rPr>
                <w:rFonts w:ascii="Arial" w:hAnsi="Arial" w:cs="Arial"/>
                <w:color w:val="000000"/>
                <w:position w:val="-2"/>
                <w:sz w:val="18"/>
                <w:szCs w:val="18"/>
              </w:rPr>
              <w:t xml:space="preserve"> skafandri</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E3B4F"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962322"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EBC99"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60CF9" w14:textId="77777777" w:rsidR="0050093C" w:rsidRDefault="008D7479">
            <w:r>
              <w:rPr>
                <w:rFonts w:ascii="Arial" w:hAnsi="Arial" w:cs="Arial"/>
                <w:color w:val="000000"/>
                <w:position w:val="-2"/>
                <w:sz w:val="18"/>
                <w:szCs w:val="18"/>
              </w:rPr>
              <w:t> </w:t>
            </w:r>
          </w:p>
        </w:tc>
      </w:tr>
      <w:tr w:rsidR="0050093C" w14:paraId="58106BC5"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FCF612" w14:textId="77777777" w:rsidR="0050093C" w:rsidRDefault="008D7479">
            <w:pPr>
              <w:jc w:val="right"/>
            </w:pPr>
            <w:r>
              <w:rPr>
                <w:rFonts w:ascii="Arial" w:hAnsi="Arial" w:cs="Arial"/>
                <w:color w:val="000000"/>
                <w:position w:val="-2"/>
                <w:sz w:val="18"/>
                <w:szCs w:val="18"/>
              </w:rPr>
              <w:t>20. Razkužilo ta pršenje</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90B45"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24423"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CC61C"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90061" w14:textId="77777777" w:rsidR="0050093C" w:rsidRDefault="008D7479">
            <w:r>
              <w:rPr>
                <w:rFonts w:ascii="Arial" w:hAnsi="Arial" w:cs="Arial"/>
                <w:color w:val="000000"/>
                <w:position w:val="-2"/>
                <w:sz w:val="18"/>
                <w:szCs w:val="18"/>
              </w:rPr>
              <w:t> </w:t>
            </w:r>
          </w:p>
        </w:tc>
      </w:tr>
      <w:tr w:rsidR="0050093C" w14:paraId="44BAE710"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338F0" w14:textId="77777777" w:rsidR="0050093C" w:rsidRDefault="008D7479">
            <w:pPr>
              <w:jc w:val="right"/>
            </w:pPr>
            <w:r>
              <w:rPr>
                <w:rFonts w:ascii="Arial" w:hAnsi="Arial" w:cs="Arial"/>
                <w:color w:val="000000"/>
                <w:position w:val="-2"/>
                <w:sz w:val="18"/>
                <w:szCs w:val="18"/>
              </w:rPr>
              <w:t>21. Higienski material</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C16E4"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72282"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3D4D4"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8AFBF" w14:textId="77777777" w:rsidR="0050093C" w:rsidRDefault="008D7479">
            <w:r>
              <w:rPr>
                <w:rFonts w:ascii="Arial" w:hAnsi="Arial" w:cs="Arial"/>
                <w:color w:val="000000"/>
                <w:position w:val="-2"/>
                <w:sz w:val="18"/>
                <w:szCs w:val="18"/>
              </w:rPr>
              <w:t> </w:t>
            </w:r>
          </w:p>
        </w:tc>
      </w:tr>
      <w:tr w:rsidR="0050093C" w14:paraId="75F40D4C" w14:textId="77777777" w:rsidTr="007A7FE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F1EE3" w14:textId="77777777" w:rsidR="0050093C" w:rsidRDefault="008D7479">
            <w:pPr>
              <w:jc w:val="right"/>
            </w:pPr>
            <w:r>
              <w:rPr>
                <w:rFonts w:ascii="Arial" w:hAnsi="Arial" w:cs="Arial"/>
                <w:color w:val="000000"/>
                <w:position w:val="-2"/>
                <w:sz w:val="18"/>
                <w:szCs w:val="18"/>
              </w:rPr>
              <w:t>22. Katetri, sonde</w:t>
            </w:r>
          </w:p>
        </w:tc>
        <w:tc>
          <w:tcPr>
            <w:tcW w:w="101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0CEA4" w14:textId="77777777" w:rsidR="0050093C" w:rsidRDefault="008D7479">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46429" w14:textId="77777777" w:rsidR="0050093C" w:rsidRDefault="008D7479">
            <w:r>
              <w:rPr>
                <w:rFonts w:ascii="Arial" w:hAnsi="Arial" w:cs="Arial"/>
                <w:color w:val="000000"/>
                <w:position w:val="-2"/>
                <w:sz w:val="18"/>
                <w:szCs w:val="18"/>
              </w:rPr>
              <w:t> </w:t>
            </w:r>
          </w:p>
        </w:tc>
        <w:tc>
          <w:tcPr>
            <w:tcW w:w="6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35907" w14:textId="77777777" w:rsidR="0050093C" w:rsidRDefault="008D747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B3D1C" w14:textId="77777777" w:rsidR="0050093C" w:rsidRDefault="008D7479">
            <w:r>
              <w:rPr>
                <w:rFonts w:ascii="Arial" w:hAnsi="Arial" w:cs="Arial"/>
                <w:color w:val="000000"/>
                <w:position w:val="-2"/>
                <w:sz w:val="18"/>
                <w:szCs w:val="18"/>
              </w:rPr>
              <w:t> </w:t>
            </w:r>
          </w:p>
        </w:tc>
      </w:tr>
      <w:tr w:rsidR="0050093C" w14:paraId="395AB38C" w14:textId="77777777" w:rsidTr="007A7FE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AF0A4E" w14:textId="77777777" w:rsidR="0050093C" w:rsidRDefault="008D7479">
            <w:pPr>
              <w:jc w:val="right"/>
            </w:pPr>
            <w:r>
              <w:rPr>
                <w:rFonts w:ascii="Arial" w:hAnsi="Arial" w:cs="Arial"/>
                <w:b/>
                <w:bCs/>
                <w:color w:val="000000"/>
                <w:position w:val="-2"/>
                <w:sz w:val="18"/>
                <w:szCs w:val="18"/>
                <w:shd w:val="clear" w:color="auto" w:fill="CCCCCC"/>
              </w:rPr>
              <w:t>Skupaj</w:t>
            </w:r>
          </w:p>
        </w:tc>
        <w:tc>
          <w:tcPr>
            <w:tcW w:w="101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2B292E" w14:textId="77777777" w:rsidR="0050093C" w:rsidRDefault="008D7479">
            <w:r>
              <w:rPr>
                <w:rFonts w:ascii="Arial" w:hAnsi="Arial" w:cs="Arial"/>
                <w:color w:val="000000"/>
                <w:position w:val="-2"/>
                <w:sz w:val="18"/>
                <w:szCs w:val="18"/>
                <w:shd w:val="clear" w:color="auto" w:fill="CCCCCC"/>
              </w:rPr>
              <w:t> </w:t>
            </w:r>
          </w:p>
        </w:tc>
        <w:tc>
          <w:tcPr>
            <w:tcW w:w="99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D79131" w14:textId="77777777" w:rsidR="0050093C" w:rsidRDefault="008D7479">
            <w:r>
              <w:rPr>
                <w:rFonts w:ascii="Arial" w:hAnsi="Arial" w:cs="Arial"/>
                <w:color w:val="000000"/>
                <w:position w:val="-2"/>
                <w:sz w:val="18"/>
                <w:szCs w:val="18"/>
                <w:shd w:val="clear" w:color="auto" w:fill="CCCCCC"/>
              </w:rPr>
              <w:t> </w:t>
            </w:r>
          </w:p>
        </w:tc>
        <w:tc>
          <w:tcPr>
            <w:tcW w:w="61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E9E994" w14:textId="77777777" w:rsidR="0050093C" w:rsidRDefault="008D7479">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B2B871" w14:textId="77777777" w:rsidR="0050093C" w:rsidRDefault="008D7479">
            <w:r>
              <w:rPr>
                <w:rFonts w:ascii="Arial" w:hAnsi="Arial" w:cs="Arial"/>
                <w:color w:val="000000"/>
                <w:position w:val="-2"/>
                <w:sz w:val="18"/>
                <w:szCs w:val="18"/>
                <w:shd w:val="clear" w:color="auto" w:fill="CCCCCC"/>
              </w:rPr>
              <w:t> </w:t>
            </w:r>
          </w:p>
        </w:tc>
      </w:tr>
    </w:tbl>
    <w:p w14:paraId="67A6DC4C" w14:textId="77777777" w:rsidR="0050093C" w:rsidRDefault="008D7479">
      <w:pPr>
        <w:spacing w:before="225" w:after="225" w:line="240" w:lineRule="auto"/>
        <w:jc w:val="both"/>
      </w:pPr>
      <w:r>
        <w:rPr>
          <w:rFonts w:ascii="Arial" w:hAnsi="Arial" w:cs="Arial"/>
          <w:color w:val="000000"/>
          <w:sz w:val="18"/>
          <w:szCs w:val="18"/>
        </w:rPr>
        <w:t> </w:t>
      </w:r>
    </w:p>
    <w:p w14:paraId="075E32AB" w14:textId="77777777" w:rsidR="0050093C" w:rsidRDefault="008D7479">
      <w:pPr>
        <w:spacing w:before="225" w:after="225" w:line="240" w:lineRule="auto"/>
        <w:jc w:val="both"/>
      </w:pPr>
      <w:r>
        <w:rPr>
          <w:rFonts w:ascii="Arial" w:hAnsi="Arial" w:cs="Arial"/>
          <w:b/>
          <w:bCs/>
          <w:color w:val="000000"/>
          <w:sz w:val="18"/>
          <w:szCs w:val="18"/>
        </w:rPr>
        <w:t>III. Rok veljavnosti ponudbe</w:t>
      </w:r>
    </w:p>
    <w:p w14:paraId="43CA828B" w14:textId="77777777" w:rsidR="0050093C" w:rsidRDefault="008D7479">
      <w:pPr>
        <w:spacing w:before="225" w:after="225" w:line="240" w:lineRule="auto"/>
        <w:jc w:val="both"/>
      </w:pPr>
      <w:r>
        <w:rPr>
          <w:rFonts w:ascii="Arial" w:hAnsi="Arial" w:cs="Arial"/>
          <w:color w:val="000000"/>
          <w:sz w:val="18"/>
          <w:szCs w:val="18"/>
        </w:rPr>
        <w:t>Ponudba velja najmanj 90 dni od roka za predložitev ponudb.</w:t>
      </w:r>
    </w:p>
    <w:p w14:paraId="4AFEDFB8" w14:textId="77777777" w:rsidR="0050093C" w:rsidRDefault="008D7479">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ED96BCA" w14:textId="77777777" w:rsidR="0050093C" w:rsidRDefault="008D7479">
      <w:pPr>
        <w:spacing w:before="225" w:after="225" w:line="240" w:lineRule="auto"/>
        <w:jc w:val="both"/>
      </w:pPr>
      <w:r>
        <w:rPr>
          <w:rFonts w:ascii="Arial" w:hAnsi="Arial" w:cs="Arial"/>
          <w:color w:val="000000"/>
          <w:sz w:val="18"/>
          <w:szCs w:val="18"/>
        </w:rPr>
        <w:t> </w:t>
      </w:r>
    </w:p>
    <w:p w14:paraId="6608E4F8" w14:textId="77777777" w:rsidR="0050093C" w:rsidRDefault="008D747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E44EDF5" w14:textId="77777777" w:rsidR="0050093C" w:rsidRDefault="008D7479">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569D77A" w14:textId="77777777" w:rsidR="0050093C" w:rsidRDefault="008D7479">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87C2662" w14:textId="77777777" w:rsidR="0050093C" w:rsidRDefault="008D7479">
      <w:pPr>
        <w:spacing w:before="225" w:after="225" w:line="240" w:lineRule="auto"/>
        <w:jc w:val="both"/>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0DD946E3" w14:textId="77777777" w:rsidR="0050093C" w:rsidRDefault="008D7479">
      <w:pPr>
        <w:spacing w:before="225" w:after="225" w:line="240" w:lineRule="auto"/>
        <w:jc w:val="both"/>
      </w:pPr>
      <w:r>
        <w:rPr>
          <w:rFonts w:ascii="Arial" w:hAnsi="Arial" w:cs="Arial"/>
          <w:color w:val="000000"/>
          <w:sz w:val="18"/>
          <w:szCs w:val="18"/>
        </w:rPr>
        <w:t> </w:t>
      </w:r>
    </w:p>
    <w:p w14:paraId="6381184D" w14:textId="77777777" w:rsidR="0050093C" w:rsidRDefault="008D7479">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0093C" w14:paraId="66B93C6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8E37C2" w14:textId="77777777" w:rsidR="0050093C" w:rsidRDefault="008D7479">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DFBFE" w14:textId="77777777" w:rsidR="0050093C" w:rsidRDefault="008D7479">
            <w:r>
              <w:rPr>
                <w:rFonts w:ascii="Arial" w:hAnsi="Arial" w:cs="Arial"/>
                <w:color w:val="000000"/>
                <w:position w:val="-2"/>
                <w:sz w:val="18"/>
                <w:szCs w:val="18"/>
              </w:rPr>
              <w:t> </w:t>
            </w:r>
          </w:p>
        </w:tc>
      </w:tr>
      <w:tr w:rsidR="0050093C" w14:paraId="7044C4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4F2271" w14:textId="77777777" w:rsidR="0050093C" w:rsidRDefault="008D7479">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E93FE3" w14:textId="77777777" w:rsidR="0050093C" w:rsidRDefault="008D7479">
            <w:r>
              <w:rPr>
                <w:rFonts w:ascii="Arial" w:hAnsi="Arial" w:cs="Arial"/>
                <w:color w:val="000000"/>
                <w:position w:val="-2"/>
                <w:sz w:val="18"/>
                <w:szCs w:val="18"/>
              </w:rPr>
              <w:t> </w:t>
            </w:r>
          </w:p>
        </w:tc>
      </w:tr>
      <w:tr w:rsidR="0050093C" w14:paraId="4AF77AC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71952" w14:textId="77777777" w:rsidR="0050093C" w:rsidRDefault="008D7479">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31C74" w14:textId="77777777" w:rsidR="0050093C" w:rsidRDefault="008D7479">
            <w:r>
              <w:rPr>
                <w:rFonts w:ascii="Arial" w:hAnsi="Arial" w:cs="Arial"/>
                <w:color w:val="000000"/>
                <w:position w:val="-2"/>
                <w:sz w:val="18"/>
                <w:szCs w:val="18"/>
              </w:rPr>
              <w:t> </w:t>
            </w:r>
          </w:p>
        </w:tc>
      </w:tr>
      <w:tr w:rsidR="0050093C" w14:paraId="267ED22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2E598C" w14:textId="77777777" w:rsidR="0050093C" w:rsidRDefault="008D7479">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E123E" w14:textId="77777777" w:rsidR="0050093C" w:rsidRDefault="008D7479">
            <w:r>
              <w:rPr>
                <w:rFonts w:ascii="Arial" w:hAnsi="Arial" w:cs="Arial"/>
                <w:color w:val="000000"/>
                <w:position w:val="-2"/>
                <w:sz w:val="18"/>
                <w:szCs w:val="18"/>
              </w:rPr>
              <w:t> </w:t>
            </w:r>
          </w:p>
        </w:tc>
      </w:tr>
      <w:tr w:rsidR="0050093C" w14:paraId="384A763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51F9B6" w14:textId="77777777" w:rsidR="0050093C" w:rsidRDefault="008D7479">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5B480" w14:textId="77777777" w:rsidR="0050093C" w:rsidRDefault="008D7479">
            <w:r>
              <w:rPr>
                <w:rFonts w:ascii="Arial" w:hAnsi="Arial" w:cs="Arial"/>
                <w:color w:val="000000"/>
                <w:position w:val="-2"/>
                <w:sz w:val="18"/>
                <w:szCs w:val="18"/>
              </w:rPr>
              <w:t> </w:t>
            </w:r>
          </w:p>
        </w:tc>
      </w:tr>
      <w:tr w:rsidR="0050093C" w14:paraId="2753AC1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A68635" w14:textId="77777777" w:rsidR="0050093C" w:rsidRDefault="008D7479">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771C0" w14:textId="77777777" w:rsidR="0050093C" w:rsidRDefault="008D7479">
            <w:r>
              <w:rPr>
                <w:rFonts w:ascii="Arial" w:hAnsi="Arial" w:cs="Arial"/>
                <w:color w:val="000000"/>
                <w:position w:val="-2"/>
                <w:sz w:val="18"/>
                <w:szCs w:val="18"/>
              </w:rPr>
              <w:t> </w:t>
            </w:r>
          </w:p>
        </w:tc>
      </w:tr>
      <w:tr w:rsidR="0050093C" w14:paraId="3704612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FCCF6F" w14:textId="77777777" w:rsidR="0050093C" w:rsidRDefault="008D7479">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AEA533" w14:textId="77777777" w:rsidR="0050093C" w:rsidRDefault="008D7479">
            <w:r>
              <w:rPr>
                <w:rFonts w:ascii="Arial" w:hAnsi="Arial" w:cs="Arial"/>
                <w:color w:val="000000"/>
                <w:position w:val="-2"/>
                <w:sz w:val="18"/>
                <w:szCs w:val="18"/>
              </w:rPr>
              <w:t> </w:t>
            </w:r>
          </w:p>
        </w:tc>
      </w:tr>
      <w:tr w:rsidR="0050093C" w14:paraId="201B51E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0F1365" w14:textId="77777777" w:rsidR="0050093C" w:rsidRDefault="008D7479">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67CC73" w14:textId="77777777" w:rsidR="0050093C" w:rsidRDefault="008D7479">
            <w:r>
              <w:rPr>
                <w:rFonts w:ascii="Arial" w:hAnsi="Arial" w:cs="Arial"/>
                <w:color w:val="000000"/>
                <w:position w:val="-2"/>
                <w:sz w:val="18"/>
                <w:szCs w:val="18"/>
              </w:rPr>
              <w:t> </w:t>
            </w:r>
          </w:p>
        </w:tc>
      </w:tr>
      <w:tr w:rsidR="0050093C" w14:paraId="102DA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23454" w14:textId="77777777" w:rsidR="0050093C" w:rsidRDefault="008D7479">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E6ECD" w14:textId="77777777" w:rsidR="0050093C" w:rsidRDefault="008D7479">
            <w:r>
              <w:rPr>
                <w:rFonts w:ascii="Arial" w:hAnsi="Arial" w:cs="Arial"/>
                <w:color w:val="000000"/>
                <w:position w:val="-2"/>
                <w:sz w:val="18"/>
                <w:szCs w:val="18"/>
              </w:rPr>
              <w:t> </w:t>
            </w:r>
          </w:p>
        </w:tc>
      </w:tr>
      <w:tr w:rsidR="0050093C" w14:paraId="4DD0C33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8FABA" w14:textId="77777777" w:rsidR="0050093C" w:rsidRDefault="008D7479">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790F4" w14:textId="77777777" w:rsidR="0050093C" w:rsidRDefault="008D7479">
            <w:r>
              <w:rPr>
                <w:rFonts w:ascii="Arial" w:hAnsi="Arial" w:cs="Arial"/>
                <w:color w:val="000000"/>
                <w:position w:val="-2"/>
                <w:sz w:val="18"/>
                <w:szCs w:val="18"/>
              </w:rPr>
              <w:t> </w:t>
            </w:r>
          </w:p>
        </w:tc>
      </w:tr>
      <w:tr w:rsidR="0050093C" w14:paraId="66329FB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DF2339" w14:textId="77777777" w:rsidR="0050093C" w:rsidRDefault="008D7479">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72BA7" w14:textId="77777777" w:rsidR="0050093C" w:rsidRDefault="008D7479">
            <w:r>
              <w:rPr>
                <w:rFonts w:ascii="Arial" w:hAnsi="Arial" w:cs="Arial"/>
                <w:color w:val="000000"/>
                <w:position w:val="-2"/>
                <w:sz w:val="18"/>
                <w:szCs w:val="18"/>
              </w:rPr>
              <w:t> </w:t>
            </w:r>
          </w:p>
        </w:tc>
      </w:tr>
      <w:tr w:rsidR="0050093C" w14:paraId="71626A3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6785D" w14:textId="77777777" w:rsidR="0050093C" w:rsidRDefault="008D7479">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460CD" w14:textId="77777777" w:rsidR="0050093C" w:rsidRDefault="008D7479">
            <w:r>
              <w:rPr>
                <w:rFonts w:ascii="Arial" w:hAnsi="Arial" w:cs="Arial"/>
                <w:color w:val="000000"/>
                <w:position w:val="-2"/>
                <w:sz w:val="18"/>
                <w:szCs w:val="18"/>
              </w:rPr>
              <w:t> </w:t>
            </w:r>
          </w:p>
        </w:tc>
      </w:tr>
      <w:tr w:rsidR="0050093C" w14:paraId="0A2BE10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91C6B3" w14:textId="77777777" w:rsidR="0050093C" w:rsidRDefault="008D7479">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0B1A5" w14:textId="77777777" w:rsidR="0050093C" w:rsidRDefault="008D7479">
            <w:r>
              <w:rPr>
                <w:rFonts w:ascii="Arial" w:hAnsi="Arial" w:cs="Arial"/>
                <w:color w:val="000000"/>
                <w:position w:val="-2"/>
                <w:sz w:val="18"/>
                <w:szCs w:val="18"/>
              </w:rPr>
              <w:t> </w:t>
            </w:r>
          </w:p>
        </w:tc>
      </w:tr>
    </w:tbl>
    <w:p w14:paraId="5063C9F0" w14:textId="77777777" w:rsidR="0050093C" w:rsidRDefault="0050093C"/>
    <w:tbl>
      <w:tblPr>
        <w:tblStyle w:val="NormalTablePHPDOCX"/>
        <w:tblW w:w="8745" w:type="dxa"/>
        <w:tblInd w:w="108" w:type="dxa"/>
        <w:tblLook w:val="04A0" w:firstRow="1" w:lastRow="0" w:firstColumn="1" w:lastColumn="0" w:noHBand="0" w:noVBand="1"/>
      </w:tblPr>
      <w:tblGrid>
        <w:gridCol w:w="4080"/>
        <w:gridCol w:w="4665"/>
      </w:tblGrid>
      <w:tr w:rsidR="0050093C" w14:paraId="6679D016" w14:textId="77777777">
        <w:tc>
          <w:tcPr>
            <w:tcW w:w="4080" w:type="dxa"/>
            <w:gridSpan w:val="2"/>
            <w:tcMar>
              <w:top w:w="75" w:type="dxa"/>
              <w:bottom w:w="75" w:type="dxa"/>
            </w:tcMar>
            <w:vAlign w:val="center"/>
          </w:tcPr>
          <w:p w14:paraId="1F46EF94" w14:textId="77777777" w:rsidR="0050093C" w:rsidRDefault="008D7479">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7F61D01C" w14:textId="77777777" w:rsidR="0050093C" w:rsidRDefault="008D7479">
            <w:pPr>
              <w:spacing w:before="135" w:after="135"/>
              <w:jc w:val="both"/>
              <w:textAlignment w:val="center"/>
            </w:pPr>
            <w:r>
              <w:rPr>
                <w:rFonts w:ascii="Arial" w:hAnsi="Arial" w:cs="Arial"/>
                <w:color w:val="000000"/>
                <w:position w:val="-2"/>
                <w:sz w:val="18"/>
                <w:szCs w:val="18"/>
              </w:rPr>
              <w:t> </w:t>
            </w:r>
          </w:p>
        </w:tc>
      </w:tr>
      <w:tr w:rsidR="0050093C" w14:paraId="63A3305C" w14:textId="77777777">
        <w:tc>
          <w:tcPr>
            <w:tcW w:w="4080" w:type="dxa"/>
            <w:tcMar>
              <w:top w:w="75" w:type="dxa"/>
              <w:bottom w:w="75" w:type="dxa"/>
            </w:tcMar>
            <w:vAlign w:val="center"/>
          </w:tcPr>
          <w:p w14:paraId="6A30B707" w14:textId="77777777" w:rsidR="0050093C" w:rsidRDefault="008D7479">
            <w:r>
              <w:rPr>
                <w:rFonts w:ascii="Arial" w:hAnsi="Arial" w:cs="Arial"/>
                <w:color w:val="000000"/>
                <w:position w:val="-2"/>
                <w:sz w:val="18"/>
                <w:szCs w:val="18"/>
              </w:rPr>
              <w:t>Kraj in datum:</w:t>
            </w:r>
          </w:p>
        </w:tc>
        <w:tc>
          <w:tcPr>
            <w:tcW w:w="0" w:type="auto"/>
            <w:tcMar>
              <w:top w:w="75" w:type="dxa"/>
              <w:bottom w:w="75" w:type="dxa"/>
            </w:tcMar>
            <w:vAlign w:val="center"/>
          </w:tcPr>
          <w:p w14:paraId="69EA7BFB" w14:textId="77777777" w:rsidR="0050093C" w:rsidRDefault="008D7479">
            <w:pPr>
              <w:jc w:val="center"/>
            </w:pPr>
            <w:r>
              <w:rPr>
                <w:rFonts w:ascii="Arial" w:hAnsi="Arial" w:cs="Arial"/>
                <w:color w:val="000000"/>
                <w:position w:val="-2"/>
                <w:sz w:val="18"/>
                <w:szCs w:val="18"/>
              </w:rPr>
              <w:t>Ime in priimek: _____________________</w:t>
            </w:r>
          </w:p>
        </w:tc>
      </w:tr>
      <w:tr w:rsidR="0050093C" w14:paraId="0346DCAC" w14:textId="77777777">
        <w:tc>
          <w:tcPr>
            <w:tcW w:w="4080" w:type="dxa"/>
            <w:tcMar>
              <w:top w:w="75" w:type="dxa"/>
              <w:bottom w:w="75" w:type="dxa"/>
            </w:tcMar>
            <w:vAlign w:val="center"/>
          </w:tcPr>
          <w:p w14:paraId="06833402" w14:textId="77777777" w:rsidR="0050093C" w:rsidRDefault="008D7479">
            <w:r>
              <w:rPr>
                <w:rFonts w:ascii="Arial" w:hAnsi="Arial" w:cs="Arial"/>
                <w:color w:val="000000"/>
                <w:position w:val="-2"/>
                <w:sz w:val="18"/>
                <w:szCs w:val="18"/>
              </w:rPr>
              <w:t> </w:t>
            </w:r>
          </w:p>
        </w:tc>
        <w:tc>
          <w:tcPr>
            <w:tcW w:w="0" w:type="auto"/>
            <w:tcMar>
              <w:top w:w="75" w:type="dxa"/>
              <w:bottom w:w="75" w:type="dxa"/>
            </w:tcMar>
            <w:vAlign w:val="center"/>
          </w:tcPr>
          <w:p w14:paraId="726EEA7E" w14:textId="77777777" w:rsidR="0050093C" w:rsidRDefault="0050093C"/>
          <w:p w14:paraId="2426E5B3" w14:textId="77777777" w:rsidR="0050093C" w:rsidRDefault="008D7479">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08C6164" w14:textId="77777777" w:rsidR="0050093C" w:rsidRDefault="0050093C">
      <w:pPr>
        <w:sectPr w:rsidR="0050093C" w:rsidSect="006E7A2B">
          <w:footerReference w:type="default" r:id="rId12"/>
          <w:pgSz w:w="11906" w:h="16838"/>
          <w:pgMar w:top="1418" w:right="1418" w:bottom="1418" w:left="1418" w:header="567" w:footer="596" w:gutter="0"/>
          <w:cols w:space="708"/>
          <w:docGrid w:linePitch="360"/>
        </w:sectPr>
      </w:pPr>
    </w:p>
    <w:p w14:paraId="348107EE" w14:textId="77777777" w:rsidR="00252358" w:rsidRPr="00590863" w:rsidRDefault="008D7479"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51A14B2" w14:textId="77777777" w:rsidR="00252358" w:rsidRPr="00252358" w:rsidRDefault="0068383E" w:rsidP="00252358"/>
    <w:p w14:paraId="6498C555" w14:textId="77777777" w:rsidR="00EB2A75" w:rsidRDefault="008D747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3D73175" w14:textId="77777777" w:rsidR="00EB2A75" w:rsidRDefault="0068383E" w:rsidP="00EB2A75">
      <w:pPr>
        <w:spacing w:after="120"/>
        <w:rPr>
          <w:rFonts w:ascii="Arial" w:hAnsi="Arial" w:cs="Arial"/>
        </w:rPr>
      </w:pPr>
    </w:p>
    <w:p w14:paraId="01913EB5" w14:textId="77777777" w:rsidR="0050093C" w:rsidRDefault="008D7479">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materiala za potrebe zdravstveno negovalne enote</w:t>
      </w:r>
      <w:r>
        <w:rPr>
          <w:rFonts w:ascii="Arial" w:hAnsi="Arial" w:cs="Arial"/>
          <w:color w:val="000000"/>
          <w:sz w:val="18"/>
          <w:szCs w:val="18"/>
        </w:rPr>
        <w:t>«,</w:t>
      </w:r>
    </w:p>
    <w:p w14:paraId="3C1F5A21" w14:textId="77777777" w:rsidR="0050093C" w:rsidRDefault="008D7479">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9D17C8F" w14:textId="77777777" w:rsidR="0050093C" w:rsidRDefault="008D7479">
      <w:pPr>
        <w:spacing w:before="225" w:after="225" w:line="240" w:lineRule="auto"/>
        <w:jc w:val="both"/>
      </w:pPr>
      <w:r>
        <w:rPr>
          <w:rFonts w:ascii="Arial" w:hAnsi="Arial" w:cs="Arial"/>
          <w:i/>
          <w:iCs/>
          <w:color w:val="000000"/>
          <w:sz w:val="18"/>
          <w:szCs w:val="18"/>
        </w:rPr>
        <w:t>(naziv ponudnika, partnerja v skupni ponudbi)</w:t>
      </w:r>
    </w:p>
    <w:p w14:paraId="14A42D5A" w14:textId="77777777" w:rsidR="0050093C" w:rsidRDefault="008D747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0093C" w14:paraId="366A0CEF" w14:textId="77777777">
        <w:tc>
          <w:tcPr>
            <w:tcW w:w="0" w:type="auto"/>
            <w:tcMar>
              <w:top w:w="0" w:type="auto"/>
              <w:bottom w:w="0" w:type="auto"/>
            </w:tcMar>
          </w:tcPr>
          <w:p w14:paraId="796CA065"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7524690"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69F688"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236852"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F65CC02"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F5047BD"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5DCDD6D"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527682D"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3D46E6C"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79D0A89"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EAA19CA"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EAC2311"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CC9FDFF"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C21E9AB"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C0E0A49"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1AD38BC"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D665033"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91F8E72"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AA85DB0"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81F2491"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DCAC3A4"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6C032D0" w14:textId="77777777" w:rsidR="0050093C" w:rsidRDefault="008D7479" w:rsidP="008D7479">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D7F0F95" w14:textId="77777777" w:rsidR="0050093C" w:rsidRDefault="008D7479">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0093C" w14:paraId="187625B1" w14:textId="77777777">
        <w:tc>
          <w:tcPr>
            <w:tcW w:w="0" w:type="auto"/>
            <w:tcMar>
              <w:top w:w="0" w:type="auto"/>
              <w:bottom w:w="0" w:type="auto"/>
            </w:tcMar>
          </w:tcPr>
          <w:p w14:paraId="2E858A0B"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540D8357"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574750D"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FBB4265"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4DEF1241"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9C214D"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BB67112"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11CA12B"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25FE289"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3827B89"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FCA0178"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3A75C79"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6933572" w14:textId="77777777" w:rsidR="0050093C" w:rsidRDefault="008D7479" w:rsidP="008D7479">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790B186" w14:textId="77777777" w:rsidR="0050093C" w:rsidRDefault="008D747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4F71A53" w14:textId="77777777" w:rsidR="0050093C" w:rsidRDefault="008D7479">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Dobava materiala za potrebe zdravstveno negovalne enote,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26B9C848" w14:textId="77777777" w:rsidR="0050093C" w:rsidRDefault="008D747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093C" w14:paraId="29E9B8D1" w14:textId="77777777">
        <w:tc>
          <w:tcPr>
            <w:tcW w:w="2500" w:type="pct"/>
            <w:tcMar>
              <w:top w:w="75" w:type="dxa"/>
              <w:bottom w:w="75" w:type="dxa"/>
            </w:tcMar>
            <w:vAlign w:val="center"/>
          </w:tcPr>
          <w:p w14:paraId="40453BBC" w14:textId="77777777" w:rsidR="0050093C" w:rsidRDefault="008D7479">
            <w:r>
              <w:rPr>
                <w:rFonts w:ascii="Arial" w:hAnsi="Arial" w:cs="Arial"/>
                <w:color w:val="000000"/>
                <w:position w:val="-2"/>
                <w:sz w:val="18"/>
                <w:szCs w:val="18"/>
              </w:rPr>
              <w:t>Kraj in datum:</w:t>
            </w:r>
          </w:p>
        </w:tc>
        <w:tc>
          <w:tcPr>
            <w:tcW w:w="0" w:type="auto"/>
            <w:tcMar>
              <w:top w:w="75" w:type="dxa"/>
              <w:bottom w:w="75" w:type="dxa"/>
            </w:tcMar>
            <w:vAlign w:val="center"/>
          </w:tcPr>
          <w:p w14:paraId="3B11835F" w14:textId="77777777" w:rsidR="0050093C" w:rsidRDefault="008D7479">
            <w:r>
              <w:rPr>
                <w:rFonts w:ascii="Arial" w:hAnsi="Arial" w:cs="Arial"/>
                <w:color w:val="000000"/>
                <w:position w:val="-2"/>
                <w:sz w:val="18"/>
                <w:szCs w:val="18"/>
              </w:rPr>
              <w:t>Ime in priimek: _____________________</w:t>
            </w:r>
          </w:p>
        </w:tc>
      </w:tr>
      <w:tr w:rsidR="0050093C" w14:paraId="1B3AC2A2" w14:textId="77777777">
        <w:tc>
          <w:tcPr>
            <w:tcW w:w="2500" w:type="pct"/>
            <w:tcMar>
              <w:top w:w="75" w:type="dxa"/>
              <w:bottom w:w="75" w:type="dxa"/>
            </w:tcMar>
            <w:vAlign w:val="center"/>
          </w:tcPr>
          <w:p w14:paraId="0663F396" w14:textId="77777777" w:rsidR="0050093C" w:rsidRDefault="008D7479">
            <w:r>
              <w:rPr>
                <w:rFonts w:ascii="Arial" w:hAnsi="Arial" w:cs="Arial"/>
                <w:color w:val="000000"/>
                <w:position w:val="-2"/>
                <w:sz w:val="18"/>
                <w:szCs w:val="18"/>
              </w:rPr>
              <w:t> </w:t>
            </w:r>
          </w:p>
        </w:tc>
        <w:tc>
          <w:tcPr>
            <w:tcW w:w="0" w:type="auto"/>
            <w:tcMar>
              <w:top w:w="75" w:type="dxa"/>
              <w:bottom w:w="75" w:type="dxa"/>
            </w:tcMar>
            <w:vAlign w:val="center"/>
          </w:tcPr>
          <w:p w14:paraId="438463CF" w14:textId="77777777" w:rsidR="0050093C" w:rsidRDefault="0050093C"/>
          <w:p w14:paraId="48F5DD62" w14:textId="77777777" w:rsidR="0050093C" w:rsidRDefault="008D7479">
            <w:pPr>
              <w:jc w:val="center"/>
            </w:pPr>
            <w:r>
              <w:rPr>
                <w:rFonts w:ascii="Arial" w:hAnsi="Arial" w:cs="Arial"/>
                <w:color w:val="A9A9A9"/>
                <w:position w:val="-2"/>
                <w:sz w:val="18"/>
                <w:szCs w:val="18"/>
              </w:rPr>
              <w:t>(žig in podpis)</w:t>
            </w:r>
          </w:p>
        </w:tc>
      </w:tr>
    </w:tbl>
    <w:p w14:paraId="38498603" w14:textId="77777777" w:rsidR="0050093C" w:rsidRDefault="008D7479">
      <w:pPr>
        <w:spacing w:before="225" w:after="225" w:line="240" w:lineRule="auto"/>
        <w:jc w:val="both"/>
      </w:pPr>
      <w:r>
        <w:rPr>
          <w:rFonts w:ascii="Arial" w:hAnsi="Arial" w:cs="Arial"/>
          <w:color w:val="000000"/>
          <w:sz w:val="18"/>
          <w:szCs w:val="18"/>
        </w:rPr>
        <w:t> </w:t>
      </w:r>
    </w:p>
    <w:p w14:paraId="77A6EDAA" w14:textId="77777777" w:rsidR="0050093C" w:rsidRDefault="0050093C">
      <w:pPr>
        <w:sectPr w:rsidR="0050093C" w:rsidSect="006E7A2B">
          <w:footerReference w:type="default" r:id="rId13"/>
          <w:pgSz w:w="11906" w:h="16838"/>
          <w:pgMar w:top="1418" w:right="1418" w:bottom="1418" w:left="1418" w:header="567" w:footer="596" w:gutter="0"/>
          <w:cols w:space="708"/>
          <w:docGrid w:linePitch="360"/>
        </w:sectPr>
      </w:pPr>
    </w:p>
    <w:p w14:paraId="59F88506" w14:textId="77777777" w:rsidR="00252358" w:rsidRPr="00590863" w:rsidRDefault="008D7479"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E14112C" w14:textId="77777777" w:rsidR="00252358" w:rsidRPr="00252358" w:rsidRDefault="0068383E" w:rsidP="00252358"/>
    <w:p w14:paraId="52E37E3B" w14:textId="77777777" w:rsidR="00EB2A75" w:rsidRDefault="008D747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C6E6E94" w14:textId="77777777" w:rsidR="00EB2A75" w:rsidRDefault="0068383E" w:rsidP="00EB2A75">
      <w:pPr>
        <w:spacing w:after="120"/>
        <w:rPr>
          <w:rFonts w:ascii="Arial" w:hAnsi="Arial" w:cs="Arial"/>
        </w:rPr>
      </w:pPr>
    </w:p>
    <w:p w14:paraId="3395191B" w14:textId="77777777" w:rsidR="0050093C" w:rsidRDefault="008D7479">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9F0E5AA" w14:textId="77777777" w:rsidR="0050093C" w:rsidRDefault="008D7479">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29A7A831" w14:textId="77777777" w:rsidR="0050093C" w:rsidRDefault="008D7479">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1FEC15FA" w14:textId="77777777" w:rsidR="0050093C" w:rsidRDefault="0050093C">
      <w:pPr>
        <w:sectPr w:rsidR="0050093C" w:rsidSect="006E7A2B">
          <w:footerReference w:type="default" r:id="rId14"/>
          <w:pgSz w:w="11906" w:h="16838"/>
          <w:pgMar w:top="1418" w:right="1418" w:bottom="1418" w:left="1418" w:header="567" w:footer="596" w:gutter="0"/>
          <w:cols w:space="708"/>
          <w:docGrid w:linePitch="360"/>
        </w:sectPr>
      </w:pPr>
    </w:p>
    <w:p w14:paraId="3F13D7CF" w14:textId="77777777" w:rsidR="00252358" w:rsidRPr="00590863" w:rsidRDefault="008D7479"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74AFEAE" w14:textId="77777777" w:rsidR="00252358" w:rsidRPr="00252358" w:rsidRDefault="0068383E" w:rsidP="00252358"/>
    <w:p w14:paraId="13195B4A" w14:textId="77777777" w:rsidR="00EB2A75" w:rsidRDefault="008D747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4ECFE5F2" w14:textId="77777777" w:rsidR="00EB2A75" w:rsidRDefault="0068383E" w:rsidP="00EB2A75">
      <w:pPr>
        <w:spacing w:after="120"/>
        <w:rPr>
          <w:rFonts w:ascii="Arial" w:hAnsi="Arial" w:cs="Arial"/>
        </w:rPr>
      </w:pPr>
    </w:p>
    <w:p w14:paraId="18B55A5F" w14:textId="77777777" w:rsidR="0050093C" w:rsidRDefault="008D7479">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0093C" w14:paraId="130BB5D9" w14:textId="77777777">
        <w:tc>
          <w:tcPr>
            <w:tcW w:w="0" w:type="auto"/>
            <w:tcMar>
              <w:top w:w="0" w:type="auto"/>
              <w:bottom w:w="0" w:type="auto"/>
            </w:tcMar>
          </w:tcPr>
          <w:p w14:paraId="00589FBE" w14:textId="77777777" w:rsidR="0050093C" w:rsidRDefault="008D7479" w:rsidP="008D7479">
            <w:pPr>
              <w:numPr>
                <w:ilvl w:val="0"/>
                <w:numId w:val="1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2F4FC76" w14:textId="77777777" w:rsidR="0050093C" w:rsidRDefault="008D7479" w:rsidP="008D747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B861CCC" w14:textId="77777777" w:rsidR="0050093C" w:rsidRDefault="008D7479" w:rsidP="008D747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34C0380" w14:textId="77777777" w:rsidR="0050093C" w:rsidRDefault="008D7479">
      <w:pPr>
        <w:spacing w:before="225" w:after="225" w:line="240" w:lineRule="auto"/>
        <w:jc w:val="center"/>
      </w:pPr>
      <w:r>
        <w:rPr>
          <w:rFonts w:ascii="Arial" w:hAnsi="Arial" w:cs="Arial"/>
          <w:b/>
          <w:bCs/>
          <w:color w:val="000000"/>
          <w:sz w:val="21"/>
          <w:szCs w:val="21"/>
        </w:rPr>
        <w:t>POOBLASTILO</w:t>
      </w:r>
    </w:p>
    <w:p w14:paraId="562F0BC8" w14:textId="77777777" w:rsidR="0050093C" w:rsidRDefault="008D7479">
      <w:pPr>
        <w:spacing w:before="225" w:after="225" w:line="240" w:lineRule="auto"/>
        <w:jc w:val="both"/>
      </w:pPr>
      <w:r>
        <w:rPr>
          <w:rFonts w:ascii="Arial" w:hAnsi="Arial" w:cs="Arial"/>
          <w:color w:val="000000"/>
          <w:sz w:val="18"/>
          <w:szCs w:val="18"/>
        </w:rPr>
        <w:t xml:space="preserve">Pooblaščamo naročnika DOM UPOKOJENCEV </w:t>
      </w:r>
      <w:proofErr w:type="spellStart"/>
      <w:r>
        <w:rPr>
          <w:rFonts w:ascii="Arial" w:hAnsi="Arial" w:cs="Arial"/>
          <w:color w:val="000000"/>
          <w:sz w:val="18"/>
          <w:szCs w:val="18"/>
        </w:rPr>
        <w:t>PTUJ,Volkmerjeva</w:t>
      </w:r>
      <w:proofErr w:type="spellEnd"/>
      <w:r>
        <w:rPr>
          <w:rFonts w:ascii="Arial" w:hAnsi="Arial" w:cs="Arial"/>
          <w:color w:val="000000"/>
          <w:sz w:val="18"/>
          <w:szCs w:val="18"/>
        </w:rPr>
        <w:t xml:space="preserve">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0093C" w14:paraId="617C0B6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3E008" w14:textId="77777777" w:rsidR="0050093C" w:rsidRDefault="008D7479">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66DB7" w14:textId="77777777" w:rsidR="0050093C" w:rsidRDefault="008D7479">
            <w:r>
              <w:rPr>
                <w:rFonts w:ascii="Arial" w:hAnsi="Arial" w:cs="Arial"/>
                <w:color w:val="000000"/>
                <w:position w:val="-2"/>
                <w:sz w:val="18"/>
                <w:szCs w:val="18"/>
              </w:rPr>
              <w:t> </w:t>
            </w:r>
          </w:p>
        </w:tc>
      </w:tr>
      <w:tr w:rsidR="0050093C" w14:paraId="6E35497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D527D" w14:textId="77777777" w:rsidR="0050093C" w:rsidRDefault="008D7479">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E285D6" w14:textId="77777777" w:rsidR="0050093C" w:rsidRDefault="008D7479">
            <w:r>
              <w:rPr>
                <w:rFonts w:ascii="Arial" w:hAnsi="Arial" w:cs="Arial"/>
                <w:color w:val="000000"/>
                <w:position w:val="-2"/>
                <w:sz w:val="18"/>
                <w:szCs w:val="18"/>
              </w:rPr>
              <w:t> </w:t>
            </w:r>
          </w:p>
        </w:tc>
      </w:tr>
      <w:tr w:rsidR="0050093C" w14:paraId="36A6752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05B8F" w14:textId="77777777" w:rsidR="0050093C" w:rsidRDefault="008D7479">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54434" w14:textId="77777777" w:rsidR="0050093C" w:rsidRDefault="008D7479">
            <w:r>
              <w:rPr>
                <w:rFonts w:ascii="Arial" w:hAnsi="Arial" w:cs="Arial"/>
                <w:color w:val="000000"/>
                <w:position w:val="-2"/>
                <w:sz w:val="18"/>
                <w:szCs w:val="18"/>
              </w:rPr>
              <w:t> </w:t>
            </w:r>
          </w:p>
        </w:tc>
      </w:tr>
      <w:tr w:rsidR="0050093C" w14:paraId="24DACC1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83E98" w14:textId="77777777" w:rsidR="0050093C" w:rsidRDefault="008D7479">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60B43" w14:textId="77777777" w:rsidR="0050093C" w:rsidRDefault="008D7479">
            <w:r>
              <w:rPr>
                <w:rFonts w:ascii="Arial" w:hAnsi="Arial" w:cs="Arial"/>
                <w:color w:val="000000"/>
                <w:position w:val="-2"/>
                <w:sz w:val="18"/>
                <w:szCs w:val="18"/>
              </w:rPr>
              <w:t> </w:t>
            </w:r>
          </w:p>
        </w:tc>
      </w:tr>
      <w:tr w:rsidR="0050093C" w14:paraId="7F091D1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4D536" w14:textId="77777777" w:rsidR="0050093C" w:rsidRDefault="008D7479">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47BAB" w14:textId="77777777" w:rsidR="0050093C" w:rsidRDefault="008D7479">
            <w:r>
              <w:rPr>
                <w:rFonts w:ascii="Arial" w:hAnsi="Arial" w:cs="Arial"/>
                <w:color w:val="000000"/>
                <w:position w:val="-2"/>
                <w:sz w:val="18"/>
                <w:szCs w:val="18"/>
              </w:rPr>
              <w:t> </w:t>
            </w:r>
          </w:p>
        </w:tc>
      </w:tr>
    </w:tbl>
    <w:p w14:paraId="1BAF0B7A" w14:textId="77777777" w:rsidR="0050093C" w:rsidRDefault="008D747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093C" w14:paraId="18C4CD3C" w14:textId="77777777">
        <w:tc>
          <w:tcPr>
            <w:tcW w:w="2500" w:type="pct"/>
            <w:tcMar>
              <w:top w:w="75" w:type="dxa"/>
              <w:bottom w:w="75" w:type="dxa"/>
            </w:tcMar>
            <w:vAlign w:val="center"/>
          </w:tcPr>
          <w:p w14:paraId="2557F94D" w14:textId="77777777" w:rsidR="0050093C" w:rsidRDefault="008D7479">
            <w:r>
              <w:rPr>
                <w:rFonts w:ascii="Arial" w:hAnsi="Arial" w:cs="Arial"/>
                <w:color w:val="000000"/>
                <w:position w:val="-2"/>
                <w:sz w:val="18"/>
                <w:szCs w:val="18"/>
              </w:rPr>
              <w:t>Kraj in datum:</w:t>
            </w:r>
          </w:p>
        </w:tc>
        <w:tc>
          <w:tcPr>
            <w:tcW w:w="0" w:type="auto"/>
            <w:tcMar>
              <w:top w:w="75" w:type="dxa"/>
              <w:bottom w:w="75" w:type="dxa"/>
            </w:tcMar>
            <w:vAlign w:val="center"/>
          </w:tcPr>
          <w:p w14:paraId="3B03B85E" w14:textId="77777777" w:rsidR="0050093C" w:rsidRDefault="008D7479">
            <w:r>
              <w:rPr>
                <w:rFonts w:ascii="Arial" w:hAnsi="Arial" w:cs="Arial"/>
                <w:color w:val="000000"/>
                <w:position w:val="-2"/>
                <w:sz w:val="18"/>
                <w:szCs w:val="18"/>
              </w:rPr>
              <w:t>Ime in priimek: _____________________</w:t>
            </w:r>
          </w:p>
        </w:tc>
      </w:tr>
      <w:tr w:rsidR="0050093C" w14:paraId="0B8D4315" w14:textId="77777777">
        <w:tc>
          <w:tcPr>
            <w:tcW w:w="2500" w:type="pct"/>
            <w:tcMar>
              <w:top w:w="75" w:type="dxa"/>
              <w:bottom w:w="75" w:type="dxa"/>
            </w:tcMar>
            <w:vAlign w:val="center"/>
          </w:tcPr>
          <w:p w14:paraId="51023D87" w14:textId="77777777" w:rsidR="0050093C" w:rsidRDefault="008D7479">
            <w:r>
              <w:rPr>
                <w:rFonts w:ascii="Arial" w:hAnsi="Arial" w:cs="Arial"/>
                <w:color w:val="000000"/>
                <w:position w:val="-2"/>
                <w:sz w:val="18"/>
                <w:szCs w:val="18"/>
              </w:rPr>
              <w:t> </w:t>
            </w:r>
          </w:p>
        </w:tc>
        <w:tc>
          <w:tcPr>
            <w:tcW w:w="0" w:type="auto"/>
            <w:tcMar>
              <w:top w:w="75" w:type="dxa"/>
              <w:bottom w:w="75" w:type="dxa"/>
            </w:tcMar>
            <w:vAlign w:val="center"/>
          </w:tcPr>
          <w:p w14:paraId="5DFF4FDD" w14:textId="77777777" w:rsidR="0050093C" w:rsidRDefault="0050093C"/>
          <w:p w14:paraId="26A7B9BD" w14:textId="77777777" w:rsidR="0050093C" w:rsidRDefault="008D7479">
            <w:pPr>
              <w:jc w:val="center"/>
            </w:pPr>
            <w:r>
              <w:rPr>
                <w:rFonts w:ascii="Arial" w:hAnsi="Arial" w:cs="Arial"/>
                <w:color w:val="A9A9A9"/>
                <w:position w:val="-2"/>
                <w:sz w:val="18"/>
                <w:szCs w:val="18"/>
              </w:rPr>
              <w:t>(žig in podpis)</w:t>
            </w:r>
          </w:p>
        </w:tc>
      </w:tr>
    </w:tbl>
    <w:p w14:paraId="455331AE" w14:textId="77777777" w:rsidR="0050093C" w:rsidRDefault="008D7479">
      <w:pPr>
        <w:spacing w:before="225" w:after="225" w:line="240" w:lineRule="auto"/>
        <w:jc w:val="both"/>
      </w:pPr>
      <w:r>
        <w:rPr>
          <w:rFonts w:ascii="Arial" w:hAnsi="Arial" w:cs="Arial"/>
          <w:color w:val="000000"/>
          <w:sz w:val="18"/>
          <w:szCs w:val="18"/>
        </w:rPr>
        <w:t> </w:t>
      </w:r>
    </w:p>
    <w:p w14:paraId="23A5AAC4" w14:textId="77777777" w:rsidR="0050093C" w:rsidRDefault="008D7479">
      <w:pPr>
        <w:spacing w:before="225" w:after="225" w:line="240" w:lineRule="auto"/>
        <w:jc w:val="both"/>
      </w:pPr>
      <w:r>
        <w:rPr>
          <w:rFonts w:ascii="Arial" w:hAnsi="Arial" w:cs="Arial"/>
          <w:color w:val="000000"/>
          <w:sz w:val="18"/>
          <w:szCs w:val="18"/>
        </w:rPr>
        <w:t> </w:t>
      </w:r>
    </w:p>
    <w:p w14:paraId="2594F0C7" w14:textId="77777777" w:rsidR="0050093C" w:rsidRDefault="008D7479">
      <w:pPr>
        <w:spacing w:before="225" w:after="225" w:line="240" w:lineRule="auto"/>
        <w:jc w:val="both"/>
      </w:pPr>
      <w:r>
        <w:rPr>
          <w:rFonts w:ascii="Arial" w:hAnsi="Arial" w:cs="Arial"/>
          <w:color w:val="000000"/>
          <w:sz w:val="18"/>
          <w:szCs w:val="18"/>
        </w:rPr>
        <w:t> </w:t>
      </w:r>
    </w:p>
    <w:p w14:paraId="5DE5D862" w14:textId="77777777" w:rsidR="0050093C" w:rsidRDefault="0050093C">
      <w:pPr>
        <w:sectPr w:rsidR="0050093C" w:rsidSect="006E7A2B">
          <w:footerReference w:type="default" r:id="rId15"/>
          <w:pgSz w:w="11906" w:h="16838"/>
          <w:pgMar w:top="1418" w:right="1418" w:bottom="1418" w:left="1418" w:header="567" w:footer="596" w:gutter="0"/>
          <w:cols w:space="708"/>
          <w:docGrid w:linePitch="360"/>
        </w:sectPr>
      </w:pPr>
    </w:p>
    <w:p w14:paraId="55AB1C7D" w14:textId="77777777" w:rsidR="00252358" w:rsidRPr="00590863" w:rsidRDefault="008D7479"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070CF0A" w14:textId="77777777" w:rsidR="00252358" w:rsidRPr="00252358" w:rsidRDefault="0068383E" w:rsidP="00252358"/>
    <w:p w14:paraId="22C36E21" w14:textId="77777777" w:rsidR="00EB2A75" w:rsidRDefault="008D747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3E64A402" w14:textId="77777777" w:rsidR="00EB2A75" w:rsidRDefault="0068383E" w:rsidP="00EB2A75">
      <w:pPr>
        <w:spacing w:after="120"/>
        <w:rPr>
          <w:rFonts w:ascii="Arial" w:hAnsi="Arial" w:cs="Arial"/>
        </w:rPr>
      </w:pPr>
    </w:p>
    <w:p w14:paraId="35F4A729" w14:textId="77777777" w:rsidR="0050093C" w:rsidRDefault="008D7479">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50093C" w14:paraId="510403EA" w14:textId="77777777">
        <w:tc>
          <w:tcPr>
            <w:tcW w:w="0" w:type="auto"/>
            <w:tcMar>
              <w:top w:w="0" w:type="auto"/>
              <w:bottom w:w="0" w:type="auto"/>
            </w:tcMar>
          </w:tcPr>
          <w:p w14:paraId="05BD9FD9" w14:textId="77777777" w:rsidR="0050093C" w:rsidRDefault="008D7479" w:rsidP="008D7479">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6A9F40A" w14:textId="77777777" w:rsidR="0050093C" w:rsidRDefault="008D7479" w:rsidP="008D7479">
            <w:pPr>
              <w:numPr>
                <w:ilvl w:val="0"/>
                <w:numId w:val="13"/>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2171182" w14:textId="77777777" w:rsidR="0050093C" w:rsidRDefault="008D7479">
      <w:pPr>
        <w:spacing w:before="225" w:after="225" w:line="240" w:lineRule="auto"/>
        <w:jc w:val="center"/>
      </w:pPr>
      <w:r>
        <w:rPr>
          <w:rFonts w:ascii="Arial" w:hAnsi="Arial" w:cs="Arial"/>
          <w:b/>
          <w:bCs/>
          <w:color w:val="000000"/>
          <w:sz w:val="21"/>
          <w:szCs w:val="21"/>
        </w:rPr>
        <w:t>POOBLASTILO</w:t>
      </w:r>
    </w:p>
    <w:p w14:paraId="6A077879" w14:textId="77777777" w:rsidR="0050093C" w:rsidRDefault="008D7479">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DOM UPOKOJENCEV </w:t>
      </w:r>
      <w:proofErr w:type="spellStart"/>
      <w:r>
        <w:rPr>
          <w:rFonts w:ascii="Arial" w:hAnsi="Arial" w:cs="Arial"/>
          <w:b/>
          <w:bCs/>
          <w:color w:val="000000"/>
          <w:sz w:val="18"/>
          <w:szCs w:val="18"/>
        </w:rPr>
        <w:t>PTUJ,Volkmerjeva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50093C" w14:paraId="1FCAF3F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5A867" w14:textId="77777777" w:rsidR="0050093C" w:rsidRDefault="008D7479">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A4737" w14:textId="77777777" w:rsidR="0050093C" w:rsidRDefault="008D7479">
            <w:r>
              <w:rPr>
                <w:rFonts w:ascii="Arial" w:hAnsi="Arial" w:cs="Arial"/>
                <w:color w:val="000000"/>
                <w:position w:val="-2"/>
                <w:sz w:val="18"/>
                <w:szCs w:val="18"/>
              </w:rPr>
              <w:t> </w:t>
            </w:r>
          </w:p>
        </w:tc>
      </w:tr>
      <w:tr w:rsidR="0050093C" w14:paraId="34B1782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EA658" w14:textId="77777777" w:rsidR="0050093C" w:rsidRDefault="008D7479">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066B9" w14:textId="77777777" w:rsidR="0050093C" w:rsidRDefault="008D7479">
            <w:r>
              <w:rPr>
                <w:rFonts w:ascii="Arial" w:hAnsi="Arial" w:cs="Arial"/>
                <w:color w:val="000000"/>
                <w:position w:val="-2"/>
                <w:sz w:val="18"/>
                <w:szCs w:val="18"/>
              </w:rPr>
              <w:t> </w:t>
            </w:r>
          </w:p>
        </w:tc>
      </w:tr>
      <w:tr w:rsidR="0050093C" w14:paraId="6797B21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AA1A5" w14:textId="77777777" w:rsidR="0050093C" w:rsidRDefault="008D7479">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802FF" w14:textId="77777777" w:rsidR="0050093C" w:rsidRDefault="008D7479">
            <w:r>
              <w:rPr>
                <w:rFonts w:ascii="Arial" w:hAnsi="Arial" w:cs="Arial"/>
                <w:color w:val="000000"/>
                <w:position w:val="-2"/>
                <w:sz w:val="18"/>
                <w:szCs w:val="18"/>
              </w:rPr>
              <w:t> </w:t>
            </w:r>
          </w:p>
        </w:tc>
      </w:tr>
      <w:tr w:rsidR="0050093C" w14:paraId="5CFFAE1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94606" w14:textId="77777777" w:rsidR="0050093C" w:rsidRDefault="008D7479">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02A33" w14:textId="77777777" w:rsidR="0050093C" w:rsidRDefault="008D7479">
            <w:r>
              <w:rPr>
                <w:rFonts w:ascii="Arial" w:hAnsi="Arial" w:cs="Arial"/>
                <w:color w:val="000000"/>
                <w:position w:val="-2"/>
                <w:sz w:val="18"/>
                <w:szCs w:val="18"/>
              </w:rPr>
              <w:t> </w:t>
            </w:r>
          </w:p>
        </w:tc>
      </w:tr>
      <w:tr w:rsidR="0050093C" w14:paraId="4632FBF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64760" w14:textId="77777777" w:rsidR="0050093C" w:rsidRDefault="008D7479">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D0F5B" w14:textId="77777777" w:rsidR="0050093C" w:rsidRDefault="008D7479">
            <w:r>
              <w:rPr>
                <w:rFonts w:ascii="Arial" w:hAnsi="Arial" w:cs="Arial"/>
                <w:color w:val="000000"/>
                <w:position w:val="-2"/>
                <w:sz w:val="18"/>
                <w:szCs w:val="18"/>
              </w:rPr>
              <w:t> </w:t>
            </w:r>
          </w:p>
        </w:tc>
      </w:tr>
      <w:tr w:rsidR="0050093C" w14:paraId="16280BB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8E768" w14:textId="77777777" w:rsidR="0050093C" w:rsidRDefault="008D7479">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24EDB" w14:textId="77777777" w:rsidR="0050093C" w:rsidRDefault="008D7479">
            <w:r>
              <w:rPr>
                <w:rFonts w:ascii="Arial" w:hAnsi="Arial" w:cs="Arial"/>
                <w:color w:val="000000"/>
                <w:position w:val="-2"/>
                <w:sz w:val="18"/>
                <w:szCs w:val="18"/>
              </w:rPr>
              <w:t> </w:t>
            </w:r>
          </w:p>
        </w:tc>
      </w:tr>
      <w:tr w:rsidR="0050093C" w14:paraId="3C422E9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725E2" w14:textId="77777777" w:rsidR="0050093C" w:rsidRDefault="008D7479">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508DF" w14:textId="77777777" w:rsidR="0050093C" w:rsidRDefault="008D7479">
            <w:r>
              <w:rPr>
                <w:rFonts w:ascii="Arial" w:hAnsi="Arial" w:cs="Arial"/>
                <w:color w:val="000000"/>
                <w:position w:val="-2"/>
                <w:sz w:val="18"/>
                <w:szCs w:val="18"/>
              </w:rPr>
              <w:t> </w:t>
            </w:r>
          </w:p>
        </w:tc>
      </w:tr>
      <w:tr w:rsidR="0050093C" w14:paraId="320BA08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195E4" w14:textId="77777777" w:rsidR="0050093C" w:rsidRDefault="008D7479">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03986" w14:textId="77777777" w:rsidR="0050093C" w:rsidRDefault="008D7479">
            <w:r>
              <w:rPr>
                <w:rFonts w:ascii="Arial" w:hAnsi="Arial" w:cs="Arial"/>
                <w:color w:val="000000"/>
                <w:position w:val="-2"/>
                <w:sz w:val="18"/>
                <w:szCs w:val="18"/>
              </w:rPr>
              <w:t> </w:t>
            </w:r>
          </w:p>
        </w:tc>
      </w:tr>
    </w:tbl>
    <w:p w14:paraId="0319FC2A" w14:textId="77777777" w:rsidR="0050093C" w:rsidRDefault="008D747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093C" w14:paraId="4C9DC186" w14:textId="77777777">
        <w:tc>
          <w:tcPr>
            <w:tcW w:w="2500" w:type="pct"/>
            <w:tcMar>
              <w:top w:w="75" w:type="dxa"/>
              <w:bottom w:w="75" w:type="dxa"/>
            </w:tcMar>
            <w:vAlign w:val="center"/>
          </w:tcPr>
          <w:p w14:paraId="16EB95AD" w14:textId="77777777" w:rsidR="0050093C" w:rsidRDefault="008D7479">
            <w:r>
              <w:rPr>
                <w:rFonts w:ascii="Arial" w:hAnsi="Arial" w:cs="Arial"/>
                <w:color w:val="000000"/>
                <w:position w:val="-2"/>
                <w:sz w:val="18"/>
                <w:szCs w:val="18"/>
              </w:rPr>
              <w:t>Kraj in datum:</w:t>
            </w:r>
          </w:p>
        </w:tc>
        <w:tc>
          <w:tcPr>
            <w:tcW w:w="0" w:type="auto"/>
            <w:tcMar>
              <w:top w:w="75" w:type="dxa"/>
              <w:bottom w:w="75" w:type="dxa"/>
            </w:tcMar>
            <w:vAlign w:val="center"/>
          </w:tcPr>
          <w:p w14:paraId="66D9CD16" w14:textId="77777777" w:rsidR="0050093C" w:rsidRDefault="008D7479">
            <w:r>
              <w:rPr>
                <w:rFonts w:ascii="Arial" w:hAnsi="Arial" w:cs="Arial"/>
                <w:color w:val="000000"/>
                <w:position w:val="-2"/>
                <w:sz w:val="18"/>
                <w:szCs w:val="18"/>
              </w:rPr>
              <w:t>Ime in priimek: _____________________</w:t>
            </w:r>
          </w:p>
        </w:tc>
      </w:tr>
      <w:tr w:rsidR="0050093C" w14:paraId="55EBCBA4" w14:textId="77777777">
        <w:tc>
          <w:tcPr>
            <w:tcW w:w="2500" w:type="pct"/>
            <w:tcMar>
              <w:top w:w="75" w:type="dxa"/>
              <w:bottom w:w="75" w:type="dxa"/>
            </w:tcMar>
            <w:vAlign w:val="center"/>
          </w:tcPr>
          <w:p w14:paraId="5B16072C" w14:textId="77777777" w:rsidR="0050093C" w:rsidRDefault="008D7479">
            <w:r>
              <w:rPr>
                <w:rFonts w:ascii="Arial" w:hAnsi="Arial" w:cs="Arial"/>
                <w:color w:val="000000"/>
                <w:position w:val="-2"/>
                <w:sz w:val="18"/>
                <w:szCs w:val="18"/>
              </w:rPr>
              <w:t> </w:t>
            </w:r>
          </w:p>
        </w:tc>
        <w:tc>
          <w:tcPr>
            <w:tcW w:w="0" w:type="auto"/>
            <w:tcMar>
              <w:top w:w="75" w:type="dxa"/>
              <w:bottom w:w="75" w:type="dxa"/>
            </w:tcMar>
            <w:vAlign w:val="center"/>
          </w:tcPr>
          <w:p w14:paraId="771E067C" w14:textId="77777777" w:rsidR="0050093C" w:rsidRDefault="008D7479">
            <w:pPr>
              <w:jc w:val="center"/>
            </w:pPr>
            <w:r>
              <w:rPr>
                <w:rFonts w:ascii="Arial" w:hAnsi="Arial" w:cs="Arial"/>
                <w:color w:val="A9A9A9"/>
                <w:position w:val="-2"/>
                <w:sz w:val="18"/>
                <w:szCs w:val="18"/>
              </w:rPr>
              <w:t>(podpis)</w:t>
            </w:r>
          </w:p>
        </w:tc>
      </w:tr>
    </w:tbl>
    <w:p w14:paraId="51F03183" w14:textId="77777777" w:rsidR="0050093C" w:rsidRDefault="008D7479">
      <w:pPr>
        <w:spacing w:before="225" w:after="225" w:line="240" w:lineRule="auto"/>
        <w:jc w:val="both"/>
      </w:pPr>
      <w:r>
        <w:rPr>
          <w:rFonts w:ascii="Arial" w:hAnsi="Arial" w:cs="Arial"/>
          <w:color w:val="000000"/>
          <w:sz w:val="18"/>
          <w:szCs w:val="18"/>
        </w:rPr>
        <w:t> </w:t>
      </w:r>
    </w:p>
    <w:p w14:paraId="06A84DC1" w14:textId="77777777" w:rsidR="0050093C" w:rsidRDefault="008D7479">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01BB8C74" w14:textId="77777777" w:rsidR="0050093C" w:rsidRDefault="008D7479">
      <w:pPr>
        <w:spacing w:before="225" w:after="225" w:line="240" w:lineRule="auto"/>
        <w:jc w:val="both"/>
      </w:pPr>
      <w:r>
        <w:rPr>
          <w:rFonts w:ascii="Arial" w:hAnsi="Arial" w:cs="Arial"/>
          <w:color w:val="000000"/>
          <w:sz w:val="18"/>
          <w:szCs w:val="18"/>
        </w:rPr>
        <w:t> </w:t>
      </w:r>
    </w:p>
    <w:p w14:paraId="1307FF7B" w14:textId="77777777" w:rsidR="0050093C" w:rsidRDefault="0050093C">
      <w:pPr>
        <w:sectPr w:rsidR="0050093C" w:rsidSect="006E7A2B">
          <w:footerReference w:type="default" r:id="rId16"/>
          <w:pgSz w:w="11906" w:h="16838"/>
          <w:pgMar w:top="1418" w:right="1418" w:bottom="1418" w:left="1418" w:header="567" w:footer="596" w:gutter="0"/>
          <w:cols w:space="708"/>
          <w:docGrid w:linePitch="360"/>
        </w:sectPr>
      </w:pPr>
    </w:p>
    <w:p w14:paraId="34E0D426" w14:textId="77777777" w:rsidR="00252358" w:rsidRPr="00590863" w:rsidRDefault="008D7479"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03784B5" w14:textId="77777777" w:rsidR="00252358" w:rsidRPr="00252358" w:rsidRDefault="0068383E" w:rsidP="00252358"/>
    <w:p w14:paraId="5CEAD17E" w14:textId="77777777" w:rsidR="00EB2A75" w:rsidRDefault="008D747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3773C263" w14:textId="77777777" w:rsidR="00EB2A75" w:rsidRDefault="0068383E" w:rsidP="00EB2A75">
      <w:pPr>
        <w:spacing w:after="120"/>
        <w:rPr>
          <w:rFonts w:ascii="Arial" w:hAnsi="Arial" w:cs="Arial"/>
        </w:rPr>
      </w:pPr>
    </w:p>
    <w:p w14:paraId="6EF53437" w14:textId="77777777" w:rsidR="0050093C" w:rsidRDefault="008D7479">
      <w:pPr>
        <w:spacing w:before="225" w:after="225" w:line="240" w:lineRule="auto"/>
        <w:jc w:val="center"/>
      </w:pPr>
      <w:r>
        <w:rPr>
          <w:rFonts w:ascii="Arial" w:hAnsi="Arial" w:cs="Arial"/>
          <w:b/>
          <w:bCs/>
          <w:color w:val="000000"/>
          <w:sz w:val="24"/>
          <w:szCs w:val="24"/>
        </w:rPr>
        <w:t>MENIČNA IZJAVA</w:t>
      </w:r>
    </w:p>
    <w:p w14:paraId="4FE12388" w14:textId="77777777" w:rsidR="0050093C" w:rsidRDefault="008D7479">
      <w:pPr>
        <w:spacing w:before="225" w:after="225" w:line="240" w:lineRule="auto"/>
        <w:jc w:val="center"/>
      </w:pPr>
      <w:r>
        <w:rPr>
          <w:rFonts w:ascii="Arial" w:hAnsi="Arial" w:cs="Arial"/>
          <w:color w:val="000000"/>
          <w:sz w:val="21"/>
          <w:szCs w:val="21"/>
        </w:rPr>
        <w:t>s pooblastilom za izpolnitev in unovčenje menice</w:t>
      </w:r>
    </w:p>
    <w:p w14:paraId="0B1CF47F" w14:textId="77777777" w:rsidR="0050093C" w:rsidRDefault="008D7479">
      <w:pPr>
        <w:spacing w:before="225" w:after="225" w:line="240" w:lineRule="auto"/>
        <w:jc w:val="both"/>
      </w:pPr>
      <w:r>
        <w:rPr>
          <w:rFonts w:ascii="Arial" w:hAnsi="Arial" w:cs="Arial"/>
          <w:color w:val="000000"/>
          <w:sz w:val="18"/>
          <w:szCs w:val="18"/>
        </w:rPr>
        <w:t> </w:t>
      </w:r>
    </w:p>
    <w:p w14:paraId="70DC68AD" w14:textId="77777777" w:rsidR="0050093C" w:rsidRDefault="008D7479">
      <w:pPr>
        <w:spacing w:before="225" w:after="225" w:line="240" w:lineRule="auto"/>
        <w:jc w:val="both"/>
      </w:pPr>
      <w:r>
        <w:rPr>
          <w:rFonts w:ascii="Arial" w:hAnsi="Arial" w:cs="Arial"/>
          <w:color w:val="000000"/>
          <w:sz w:val="18"/>
          <w:szCs w:val="18"/>
        </w:rPr>
        <w:t xml:space="preserve">Naročniku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2A8AC0F" w14:textId="77777777" w:rsidR="0050093C" w:rsidRDefault="008D7479">
      <w:pPr>
        <w:spacing w:before="225" w:after="225" w:line="240" w:lineRule="auto"/>
        <w:jc w:val="both"/>
      </w:pPr>
      <w:r>
        <w:rPr>
          <w:rFonts w:ascii="Arial" w:hAnsi="Arial" w:cs="Arial"/>
          <w:b/>
          <w:bCs/>
          <w:color w:val="000000"/>
          <w:sz w:val="18"/>
          <w:szCs w:val="18"/>
        </w:rPr>
        <w:t>Dobava materiala za potrebe zdravstveno negovalne enote</w:t>
      </w:r>
    </w:p>
    <w:p w14:paraId="2BDD94FD" w14:textId="77777777" w:rsidR="0050093C" w:rsidRDefault="008D747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EA98A12" w14:textId="77777777" w:rsidR="0050093C" w:rsidRDefault="008D7479">
      <w:pPr>
        <w:spacing w:before="225" w:after="225" w:line="240" w:lineRule="auto"/>
        <w:jc w:val="both"/>
      </w:pPr>
      <w:r>
        <w:rPr>
          <w:rFonts w:ascii="Arial" w:hAnsi="Arial" w:cs="Arial"/>
          <w:color w:val="000000"/>
          <w:sz w:val="18"/>
          <w:szCs w:val="18"/>
        </w:rPr>
        <w:t> </w:t>
      </w:r>
    </w:p>
    <w:p w14:paraId="7922BE69" w14:textId="77777777" w:rsidR="0050093C" w:rsidRDefault="008D7479">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4EFB54F" w14:textId="77777777" w:rsidR="0050093C" w:rsidRDefault="008D747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B0B7895" w14:textId="77777777" w:rsidR="0050093C" w:rsidRDefault="008D7479">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21DC0A6" w14:textId="77777777" w:rsidR="0050093C" w:rsidRDefault="008D747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A7475F4" w14:textId="77777777" w:rsidR="0050093C" w:rsidRDefault="008D747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0DDB65B" w14:textId="77777777" w:rsidR="0050093C" w:rsidRDefault="008D7479">
      <w:pPr>
        <w:spacing w:before="225" w:after="225" w:line="240" w:lineRule="auto"/>
        <w:jc w:val="both"/>
      </w:pPr>
      <w:r>
        <w:rPr>
          <w:rFonts w:ascii="Arial" w:hAnsi="Arial" w:cs="Arial"/>
          <w:color w:val="000000"/>
          <w:sz w:val="18"/>
          <w:szCs w:val="18"/>
        </w:rPr>
        <w:t> </w:t>
      </w:r>
    </w:p>
    <w:p w14:paraId="44A99B0C" w14:textId="77777777" w:rsidR="0050093C" w:rsidRDefault="008D7479">
      <w:pPr>
        <w:spacing w:before="225" w:after="225" w:line="240" w:lineRule="auto"/>
        <w:jc w:val="both"/>
      </w:pPr>
      <w:r>
        <w:rPr>
          <w:rFonts w:ascii="Arial" w:hAnsi="Arial" w:cs="Arial"/>
          <w:color w:val="000000"/>
          <w:sz w:val="18"/>
          <w:szCs w:val="18"/>
        </w:rPr>
        <w:t>Priloga: </w:t>
      </w:r>
    </w:p>
    <w:p w14:paraId="39ADFAF8" w14:textId="77777777" w:rsidR="0050093C" w:rsidRDefault="008D7479">
      <w:pPr>
        <w:spacing w:before="225" w:after="225" w:line="240" w:lineRule="auto"/>
        <w:jc w:val="both"/>
      </w:pPr>
      <w:r>
        <w:rPr>
          <w:rFonts w:ascii="Arial" w:hAnsi="Arial" w:cs="Arial"/>
          <w:color w:val="000000"/>
          <w:sz w:val="18"/>
          <w:szCs w:val="18"/>
        </w:rPr>
        <w:t>- bianco menica, podpisana in žigosana</w:t>
      </w:r>
    </w:p>
    <w:p w14:paraId="6281CD3D" w14:textId="77777777" w:rsidR="0050093C" w:rsidRDefault="008D747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0093C" w14:paraId="3B41C9BF" w14:textId="77777777">
        <w:tc>
          <w:tcPr>
            <w:tcW w:w="2500" w:type="pct"/>
            <w:tcMar>
              <w:top w:w="75" w:type="dxa"/>
              <w:bottom w:w="75" w:type="dxa"/>
            </w:tcMar>
            <w:vAlign w:val="center"/>
          </w:tcPr>
          <w:p w14:paraId="28AB9280" w14:textId="77777777" w:rsidR="0050093C" w:rsidRDefault="008D747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91FFD35" w14:textId="77777777" w:rsidR="0050093C" w:rsidRDefault="008D747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0093C" w14:paraId="3B011FEF" w14:textId="77777777">
        <w:tc>
          <w:tcPr>
            <w:tcW w:w="2500" w:type="pct"/>
            <w:tcMar>
              <w:top w:w="75" w:type="dxa"/>
              <w:bottom w:w="75" w:type="dxa"/>
            </w:tcMar>
            <w:vAlign w:val="center"/>
          </w:tcPr>
          <w:p w14:paraId="65E58903" w14:textId="77777777" w:rsidR="0050093C" w:rsidRDefault="008D747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1C6361F" w14:textId="77777777" w:rsidR="0050093C" w:rsidRDefault="0050093C"/>
          <w:p w14:paraId="1C170AAC" w14:textId="77777777" w:rsidR="0050093C" w:rsidRDefault="008D7479">
            <w:pPr>
              <w:jc w:val="center"/>
            </w:pPr>
            <w:r>
              <w:rPr>
                <w:rFonts w:ascii="Arial" w:hAnsi="Arial" w:cs="Arial"/>
                <w:color w:val="A9A9A9"/>
                <w:position w:val="-2"/>
                <w:sz w:val="18"/>
                <w:szCs w:val="18"/>
              </w:rPr>
              <w:t>(žig in podpis)</w:t>
            </w:r>
          </w:p>
        </w:tc>
      </w:tr>
    </w:tbl>
    <w:p w14:paraId="3532D730" w14:textId="77777777" w:rsidR="0050093C" w:rsidRDefault="008D7479">
      <w:pPr>
        <w:spacing w:before="225" w:after="225" w:line="240" w:lineRule="auto"/>
        <w:jc w:val="both"/>
      </w:pPr>
      <w:r>
        <w:rPr>
          <w:rFonts w:ascii="Arial" w:hAnsi="Arial" w:cs="Arial"/>
          <w:color w:val="000000"/>
          <w:sz w:val="18"/>
          <w:szCs w:val="18"/>
        </w:rPr>
        <w:t> </w:t>
      </w:r>
    </w:p>
    <w:p w14:paraId="7A760B39" w14:textId="77777777" w:rsidR="0050093C" w:rsidRDefault="008D7479">
      <w:pPr>
        <w:spacing w:before="225" w:after="225" w:line="240" w:lineRule="auto"/>
        <w:jc w:val="both"/>
      </w:pPr>
      <w:r>
        <w:rPr>
          <w:rFonts w:ascii="Arial" w:hAnsi="Arial" w:cs="Arial"/>
          <w:color w:val="000000"/>
          <w:sz w:val="18"/>
          <w:szCs w:val="18"/>
        </w:rPr>
        <w:t> </w:t>
      </w:r>
    </w:p>
    <w:p w14:paraId="1D999227" w14:textId="77777777" w:rsidR="0050093C" w:rsidRDefault="0050093C">
      <w:pPr>
        <w:sectPr w:rsidR="0050093C" w:rsidSect="006E7A2B">
          <w:footerReference w:type="default" r:id="rId17"/>
          <w:pgSz w:w="11906" w:h="16838"/>
          <w:pgMar w:top="1418" w:right="1418" w:bottom="1418" w:left="1418" w:header="567" w:footer="596" w:gutter="0"/>
          <w:cols w:space="708"/>
          <w:docGrid w:linePitch="360"/>
        </w:sectPr>
      </w:pPr>
    </w:p>
    <w:p w14:paraId="2788B32B" w14:textId="77777777" w:rsidR="00252358" w:rsidRPr="00590863" w:rsidRDefault="008D7479"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24E39A9" w14:textId="77777777" w:rsidR="00252358" w:rsidRPr="00252358" w:rsidRDefault="0068383E" w:rsidP="00252358"/>
    <w:p w14:paraId="4E06D558" w14:textId="77777777" w:rsidR="00EB2A75" w:rsidRDefault="008D7479"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7337FB6" w14:textId="77777777" w:rsidR="00EB2A75" w:rsidRDefault="0068383E" w:rsidP="00EB2A75">
      <w:pPr>
        <w:spacing w:after="120"/>
        <w:rPr>
          <w:rFonts w:ascii="Arial" w:hAnsi="Arial" w:cs="Arial"/>
        </w:rPr>
      </w:pPr>
    </w:p>
    <w:p w14:paraId="0DB754CB" w14:textId="77777777" w:rsidR="0050093C" w:rsidRDefault="008D747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D3CA3F8" w14:textId="77777777" w:rsidR="0050093C" w:rsidRDefault="008D747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0093C" w14:paraId="4074529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B5216" w14:textId="77777777" w:rsidR="0050093C" w:rsidRDefault="008D7479">
            <w:pPr>
              <w:spacing w:before="135" w:after="135"/>
              <w:jc w:val="both"/>
              <w:textAlignment w:val="center"/>
            </w:pPr>
            <w:r>
              <w:rPr>
                <w:rFonts w:ascii="Arial" w:hAnsi="Arial" w:cs="Arial"/>
                <w:b/>
                <w:bCs/>
                <w:color w:val="000000"/>
                <w:position w:val="-2"/>
                <w:sz w:val="18"/>
                <w:szCs w:val="18"/>
              </w:rPr>
              <w:t>Ime in priimek</w:t>
            </w:r>
          </w:p>
          <w:p w14:paraId="7238EC88" w14:textId="77777777" w:rsidR="0050093C" w:rsidRDefault="008D7479">
            <w:pPr>
              <w:spacing w:before="135" w:after="135"/>
              <w:jc w:val="both"/>
              <w:textAlignment w:val="center"/>
            </w:pPr>
            <w:r>
              <w:rPr>
                <w:rFonts w:ascii="Arial" w:hAnsi="Arial" w:cs="Arial"/>
                <w:b/>
                <w:bCs/>
                <w:color w:val="000000"/>
                <w:position w:val="-2"/>
                <w:sz w:val="18"/>
                <w:szCs w:val="18"/>
              </w:rPr>
              <w:t>ali</w:t>
            </w:r>
          </w:p>
          <w:p w14:paraId="0CD715BF" w14:textId="77777777" w:rsidR="0050093C" w:rsidRDefault="008D7479">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69E913" w14:textId="77777777" w:rsidR="0050093C" w:rsidRDefault="008D7479">
            <w:pPr>
              <w:spacing w:before="135" w:after="135"/>
              <w:jc w:val="both"/>
              <w:textAlignment w:val="center"/>
            </w:pPr>
            <w:r>
              <w:rPr>
                <w:rFonts w:ascii="Arial" w:hAnsi="Arial" w:cs="Arial"/>
                <w:b/>
                <w:bCs/>
                <w:color w:val="000000"/>
                <w:position w:val="-2"/>
                <w:sz w:val="18"/>
                <w:szCs w:val="18"/>
              </w:rPr>
              <w:t>Naslov prebivališča</w:t>
            </w:r>
          </w:p>
          <w:p w14:paraId="241F4995" w14:textId="77777777" w:rsidR="0050093C" w:rsidRDefault="008D7479">
            <w:pPr>
              <w:spacing w:before="135" w:after="135"/>
              <w:jc w:val="both"/>
              <w:textAlignment w:val="center"/>
            </w:pPr>
            <w:r>
              <w:rPr>
                <w:rFonts w:ascii="Arial" w:hAnsi="Arial" w:cs="Arial"/>
                <w:b/>
                <w:bCs/>
                <w:color w:val="000000"/>
                <w:position w:val="-2"/>
                <w:sz w:val="18"/>
                <w:szCs w:val="18"/>
              </w:rPr>
              <w:t>ali</w:t>
            </w:r>
          </w:p>
          <w:p w14:paraId="5F569E23" w14:textId="77777777" w:rsidR="0050093C" w:rsidRDefault="008D747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D89B9" w14:textId="77777777" w:rsidR="0050093C" w:rsidRDefault="008D7479">
            <w:pPr>
              <w:spacing w:before="135" w:after="135"/>
              <w:jc w:val="both"/>
              <w:textAlignment w:val="center"/>
            </w:pPr>
            <w:r>
              <w:rPr>
                <w:rFonts w:ascii="Arial" w:hAnsi="Arial" w:cs="Arial"/>
                <w:b/>
                <w:bCs/>
                <w:color w:val="000000"/>
                <w:position w:val="-2"/>
                <w:sz w:val="18"/>
                <w:szCs w:val="18"/>
              </w:rPr>
              <w:t>Delež lastništva</w:t>
            </w:r>
          </w:p>
          <w:p w14:paraId="51992BFD" w14:textId="77777777" w:rsidR="0050093C" w:rsidRDefault="008D7479">
            <w:pPr>
              <w:spacing w:before="135" w:after="135"/>
              <w:jc w:val="both"/>
              <w:textAlignment w:val="center"/>
            </w:pPr>
            <w:r>
              <w:rPr>
                <w:rFonts w:ascii="Arial" w:hAnsi="Arial" w:cs="Arial"/>
                <w:b/>
                <w:bCs/>
                <w:color w:val="000000"/>
                <w:position w:val="-2"/>
                <w:sz w:val="18"/>
                <w:szCs w:val="18"/>
              </w:rPr>
              <w:t>ali</w:t>
            </w:r>
          </w:p>
          <w:p w14:paraId="7C396212" w14:textId="77777777" w:rsidR="0050093C" w:rsidRDefault="008D7479">
            <w:pPr>
              <w:spacing w:before="135" w:after="135"/>
              <w:jc w:val="both"/>
              <w:textAlignment w:val="center"/>
            </w:pPr>
            <w:r>
              <w:rPr>
                <w:rFonts w:ascii="Arial" w:hAnsi="Arial" w:cs="Arial"/>
                <w:b/>
                <w:bCs/>
                <w:color w:val="000000"/>
                <w:position w:val="-2"/>
                <w:sz w:val="18"/>
                <w:szCs w:val="18"/>
              </w:rPr>
              <w:t>Delež lastništva gospodarskega subjekta</w:t>
            </w:r>
          </w:p>
        </w:tc>
      </w:tr>
      <w:tr w:rsidR="0050093C" w14:paraId="593556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11CAF"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63765"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80505" w14:textId="77777777" w:rsidR="0050093C" w:rsidRDefault="008D7479">
            <w:pPr>
              <w:spacing w:before="135" w:after="135"/>
              <w:jc w:val="both"/>
              <w:textAlignment w:val="center"/>
            </w:pPr>
            <w:r>
              <w:rPr>
                <w:rFonts w:ascii="Arial" w:hAnsi="Arial" w:cs="Arial"/>
                <w:color w:val="000000"/>
                <w:position w:val="-2"/>
                <w:sz w:val="18"/>
                <w:szCs w:val="18"/>
              </w:rPr>
              <w:t> </w:t>
            </w:r>
          </w:p>
        </w:tc>
      </w:tr>
      <w:tr w:rsidR="0050093C" w14:paraId="7F5B09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4FC2F9"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7B5C2"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48B26" w14:textId="77777777" w:rsidR="0050093C" w:rsidRDefault="008D7479">
            <w:pPr>
              <w:spacing w:before="135" w:after="135"/>
              <w:jc w:val="both"/>
              <w:textAlignment w:val="center"/>
            </w:pPr>
            <w:r>
              <w:rPr>
                <w:rFonts w:ascii="Arial" w:hAnsi="Arial" w:cs="Arial"/>
                <w:color w:val="000000"/>
                <w:position w:val="-2"/>
                <w:sz w:val="18"/>
                <w:szCs w:val="18"/>
              </w:rPr>
              <w:t> </w:t>
            </w:r>
          </w:p>
        </w:tc>
      </w:tr>
      <w:tr w:rsidR="0050093C" w14:paraId="3D25218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7D054"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8009CC"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04A470" w14:textId="77777777" w:rsidR="0050093C" w:rsidRDefault="008D7479">
            <w:pPr>
              <w:spacing w:before="135" w:after="135"/>
              <w:jc w:val="both"/>
              <w:textAlignment w:val="center"/>
            </w:pPr>
            <w:r>
              <w:rPr>
                <w:rFonts w:ascii="Arial" w:hAnsi="Arial" w:cs="Arial"/>
                <w:color w:val="000000"/>
                <w:position w:val="-2"/>
                <w:sz w:val="18"/>
                <w:szCs w:val="18"/>
              </w:rPr>
              <w:t> </w:t>
            </w:r>
          </w:p>
        </w:tc>
      </w:tr>
      <w:tr w:rsidR="0050093C" w14:paraId="011A94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4CEED"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03367D"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E0B76" w14:textId="77777777" w:rsidR="0050093C" w:rsidRDefault="008D7479">
            <w:pPr>
              <w:spacing w:before="135" w:after="135"/>
              <w:jc w:val="both"/>
              <w:textAlignment w:val="center"/>
            </w:pPr>
            <w:r>
              <w:rPr>
                <w:rFonts w:ascii="Arial" w:hAnsi="Arial" w:cs="Arial"/>
                <w:color w:val="000000"/>
                <w:position w:val="-2"/>
                <w:sz w:val="18"/>
                <w:szCs w:val="18"/>
              </w:rPr>
              <w:t> </w:t>
            </w:r>
          </w:p>
        </w:tc>
      </w:tr>
    </w:tbl>
    <w:p w14:paraId="73C3662E" w14:textId="77777777" w:rsidR="0050093C" w:rsidRDefault="008D747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0093C" w14:paraId="79F194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3E02F" w14:textId="77777777" w:rsidR="0050093C" w:rsidRDefault="008D7479">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C38A1" w14:textId="77777777" w:rsidR="0050093C" w:rsidRDefault="008D747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52BE3" w14:textId="77777777" w:rsidR="0050093C" w:rsidRDefault="008D7479">
            <w:pPr>
              <w:spacing w:before="135" w:after="135"/>
              <w:jc w:val="both"/>
              <w:textAlignment w:val="center"/>
            </w:pPr>
            <w:r>
              <w:rPr>
                <w:rFonts w:ascii="Arial" w:hAnsi="Arial" w:cs="Arial"/>
                <w:b/>
                <w:bCs/>
                <w:color w:val="000000"/>
                <w:position w:val="-2"/>
                <w:sz w:val="18"/>
                <w:szCs w:val="18"/>
              </w:rPr>
              <w:t>Delež lastništva gospodarskega subjekta</w:t>
            </w:r>
          </w:p>
        </w:tc>
      </w:tr>
      <w:tr w:rsidR="0050093C" w14:paraId="70FD83D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C02FE"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B9F2A"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606BE" w14:textId="77777777" w:rsidR="0050093C" w:rsidRDefault="008D7479">
            <w:pPr>
              <w:spacing w:before="135" w:after="135"/>
              <w:jc w:val="both"/>
              <w:textAlignment w:val="center"/>
            </w:pPr>
            <w:r>
              <w:rPr>
                <w:rFonts w:ascii="Arial" w:hAnsi="Arial" w:cs="Arial"/>
                <w:color w:val="000000"/>
                <w:position w:val="-2"/>
                <w:sz w:val="18"/>
                <w:szCs w:val="18"/>
              </w:rPr>
              <w:t> </w:t>
            </w:r>
          </w:p>
        </w:tc>
      </w:tr>
      <w:tr w:rsidR="0050093C" w14:paraId="05F1E8A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B86AC9"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56F2B"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E6AFC5" w14:textId="77777777" w:rsidR="0050093C" w:rsidRDefault="008D7479">
            <w:pPr>
              <w:spacing w:before="135" w:after="135"/>
              <w:jc w:val="both"/>
              <w:textAlignment w:val="center"/>
            </w:pPr>
            <w:r>
              <w:rPr>
                <w:rFonts w:ascii="Arial" w:hAnsi="Arial" w:cs="Arial"/>
                <w:color w:val="000000"/>
                <w:position w:val="-2"/>
                <w:sz w:val="18"/>
                <w:szCs w:val="18"/>
              </w:rPr>
              <w:t> </w:t>
            </w:r>
          </w:p>
        </w:tc>
      </w:tr>
      <w:tr w:rsidR="0050093C" w14:paraId="36B5AF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7A244"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98E2BF"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3F7D45" w14:textId="77777777" w:rsidR="0050093C" w:rsidRDefault="008D7479">
            <w:pPr>
              <w:spacing w:before="135" w:after="135"/>
              <w:jc w:val="both"/>
              <w:textAlignment w:val="center"/>
            </w:pPr>
            <w:r>
              <w:rPr>
                <w:rFonts w:ascii="Arial" w:hAnsi="Arial" w:cs="Arial"/>
                <w:color w:val="000000"/>
                <w:position w:val="-2"/>
                <w:sz w:val="18"/>
                <w:szCs w:val="18"/>
              </w:rPr>
              <w:t> </w:t>
            </w:r>
          </w:p>
        </w:tc>
      </w:tr>
      <w:tr w:rsidR="0050093C" w14:paraId="520396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FC585"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98032" w14:textId="77777777" w:rsidR="0050093C" w:rsidRDefault="008D747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E7C1D3" w14:textId="77777777" w:rsidR="0050093C" w:rsidRDefault="008D7479">
            <w:pPr>
              <w:spacing w:before="135" w:after="135"/>
              <w:jc w:val="both"/>
              <w:textAlignment w:val="center"/>
            </w:pPr>
            <w:r>
              <w:rPr>
                <w:rFonts w:ascii="Arial" w:hAnsi="Arial" w:cs="Arial"/>
                <w:color w:val="000000"/>
                <w:position w:val="-2"/>
                <w:sz w:val="18"/>
                <w:szCs w:val="18"/>
              </w:rPr>
              <w:t> </w:t>
            </w:r>
          </w:p>
        </w:tc>
      </w:tr>
    </w:tbl>
    <w:p w14:paraId="6EAA7305" w14:textId="77777777" w:rsidR="0050093C" w:rsidRDefault="008D747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0093C" w14:paraId="0E104DA1" w14:textId="77777777">
        <w:tc>
          <w:tcPr>
            <w:tcW w:w="4080" w:type="dxa"/>
            <w:tcMar>
              <w:top w:w="75" w:type="dxa"/>
              <w:bottom w:w="75" w:type="dxa"/>
            </w:tcMar>
            <w:vAlign w:val="center"/>
          </w:tcPr>
          <w:p w14:paraId="1C0B7F9A" w14:textId="77777777" w:rsidR="0050093C" w:rsidRDefault="008D7479">
            <w:r>
              <w:rPr>
                <w:rFonts w:ascii="Arial" w:hAnsi="Arial" w:cs="Arial"/>
                <w:color w:val="000000"/>
                <w:position w:val="-2"/>
                <w:sz w:val="18"/>
                <w:szCs w:val="18"/>
              </w:rPr>
              <w:t>Kraj in datum:</w:t>
            </w:r>
          </w:p>
        </w:tc>
        <w:tc>
          <w:tcPr>
            <w:tcW w:w="0" w:type="auto"/>
            <w:tcMar>
              <w:top w:w="75" w:type="dxa"/>
              <w:bottom w:w="75" w:type="dxa"/>
            </w:tcMar>
            <w:vAlign w:val="center"/>
          </w:tcPr>
          <w:p w14:paraId="002B094C" w14:textId="77777777" w:rsidR="0050093C" w:rsidRDefault="008D7479">
            <w:r>
              <w:rPr>
                <w:rFonts w:ascii="Arial" w:hAnsi="Arial" w:cs="Arial"/>
                <w:color w:val="000000"/>
                <w:position w:val="-2"/>
                <w:sz w:val="18"/>
                <w:szCs w:val="18"/>
              </w:rPr>
              <w:t>Ime in priimek: _____________________</w:t>
            </w:r>
          </w:p>
        </w:tc>
      </w:tr>
      <w:tr w:rsidR="0050093C" w14:paraId="5830F01E" w14:textId="77777777">
        <w:tc>
          <w:tcPr>
            <w:tcW w:w="4080" w:type="dxa"/>
            <w:tcMar>
              <w:top w:w="75" w:type="dxa"/>
              <w:bottom w:w="75" w:type="dxa"/>
            </w:tcMar>
            <w:vAlign w:val="center"/>
          </w:tcPr>
          <w:p w14:paraId="227EC2A1" w14:textId="77777777" w:rsidR="0050093C" w:rsidRDefault="008D7479">
            <w:r>
              <w:rPr>
                <w:rFonts w:ascii="Arial" w:hAnsi="Arial" w:cs="Arial"/>
                <w:color w:val="000000"/>
                <w:position w:val="-2"/>
                <w:sz w:val="18"/>
                <w:szCs w:val="18"/>
              </w:rPr>
              <w:t> </w:t>
            </w:r>
          </w:p>
        </w:tc>
        <w:tc>
          <w:tcPr>
            <w:tcW w:w="0" w:type="auto"/>
            <w:tcMar>
              <w:top w:w="75" w:type="dxa"/>
              <w:bottom w:w="75" w:type="dxa"/>
            </w:tcMar>
            <w:vAlign w:val="center"/>
          </w:tcPr>
          <w:p w14:paraId="73FD519D" w14:textId="77777777" w:rsidR="0050093C" w:rsidRDefault="008D7479">
            <w:pPr>
              <w:jc w:val="center"/>
            </w:pPr>
            <w:r>
              <w:rPr>
                <w:rFonts w:ascii="Arial" w:hAnsi="Arial" w:cs="Arial"/>
                <w:color w:val="000000"/>
                <w:position w:val="-2"/>
                <w:sz w:val="18"/>
                <w:szCs w:val="18"/>
              </w:rPr>
              <w:t>(žig in podpis)</w:t>
            </w:r>
          </w:p>
        </w:tc>
      </w:tr>
    </w:tbl>
    <w:p w14:paraId="687880F1" w14:textId="77777777" w:rsidR="0050093C" w:rsidRDefault="008D7479">
      <w:pPr>
        <w:spacing w:before="225" w:after="225" w:line="240" w:lineRule="auto"/>
        <w:jc w:val="both"/>
      </w:pPr>
      <w:r>
        <w:rPr>
          <w:rFonts w:ascii="Arial" w:hAnsi="Arial" w:cs="Arial"/>
          <w:color w:val="000000"/>
          <w:sz w:val="18"/>
          <w:szCs w:val="18"/>
        </w:rPr>
        <w:t> </w:t>
      </w:r>
    </w:p>
    <w:p w14:paraId="71F799C7" w14:textId="77777777" w:rsidR="0050093C" w:rsidRDefault="008D747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2D36DA4" w14:textId="77777777" w:rsidR="0050093C" w:rsidRDefault="0050093C">
      <w:pPr>
        <w:sectPr w:rsidR="0050093C" w:rsidSect="006E7A2B">
          <w:footerReference w:type="default" r:id="rId18"/>
          <w:pgSz w:w="11906" w:h="16838"/>
          <w:pgMar w:top="1418" w:right="1418" w:bottom="1418" w:left="1418" w:header="567" w:footer="596" w:gutter="0"/>
          <w:cols w:space="708"/>
          <w:docGrid w:linePitch="360"/>
        </w:sectPr>
      </w:pPr>
    </w:p>
    <w:p w14:paraId="4421FA47" w14:textId="77777777" w:rsidR="00AC0380" w:rsidRPr="00116091" w:rsidRDefault="008D7479"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668B5D7E" w14:textId="77777777" w:rsidR="00AC0380" w:rsidRDefault="0068383E" w:rsidP="00AC0380">
      <w:pPr>
        <w:rPr>
          <w:rFonts w:ascii="Arial" w:hAnsi="Arial" w:cs="Arial"/>
        </w:rPr>
      </w:pPr>
    </w:p>
    <w:p w14:paraId="0B8E939A" w14:textId="77777777" w:rsidR="0050093C" w:rsidRDefault="008D7479">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77C132D7" w14:textId="77777777" w:rsidR="0050093C" w:rsidRDefault="008D7479">
      <w:pPr>
        <w:spacing w:before="225" w:after="225" w:line="240" w:lineRule="auto"/>
        <w:jc w:val="center"/>
      </w:pPr>
      <w:r>
        <w:rPr>
          <w:rFonts w:ascii="Arial" w:hAnsi="Arial" w:cs="Arial"/>
          <w:color w:val="000000"/>
          <w:sz w:val="18"/>
          <w:szCs w:val="18"/>
        </w:rPr>
        <w:t>sklenjen med</w:t>
      </w:r>
    </w:p>
    <w:p w14:paraId="49C84F47" w14:textId="77777777" w:rsidR="0050093C" w:rsidRDefault="008D7479">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50093C" w14:paraId="3790B588" w14:textId="77777777">
        <w:tc>
          <w:tcPr>
            <w:tcW w:w="3300" w:type="dxa"/>
            <w:tcMar>
              <w:top w:w="0" w:type="auto"/>
              <w:bottom w:w="0" w:type="auto"/>
            </w:tcMar>
            <w:vAlign w:val="center"/>
          </w:tcPr>
          <w:p w14:paraId="2496234C" w14:textId="77777777" w:rsidR="0050093C" w:rsidRDefault="008D7479">
            <w:r>
              <w:rPr>
                <w:rFonts w:ascii="Arial" w:hAnsi="Arial" w:cs="Arial"/>
                <w:color w:val="000000"/>
                <w:position w:val="-2"/>
                <w:sz w:val="18"/>
                <w:szCs w:val="18"/>
              </w:rPr>
              <w:t>Matična številka:</w:t>
            </w:r>
          </w:p>
        </w:tc>
        <w:tc>
          <w:tcPr>
            <w:tcW w:w="0" w:type="auto"/>
            <w:tcMar>
              <w:top w:w="0" w:type="auto"/>
              <w:bottom w:w="0" w:type="auto"/>
            </w:tcMar>
            <w:vAlign w:val="center"/>
          </w:tcPr>
          <w:p w14:paraId="2ED4DF8B" w14:textId="77777777" w:rsidR="0050093C" w:rsidRDefault="008D7479">
            <w:r>
              <w:rPr>
                <w:rFonts w:ascii="Arial" w:hAnsi="Arial" w:cs="Arial"/>
                <w:color w:val="000000"/>
                <w:position w:val="-2"/>
                <w:sz w:val="18"/>
                <w:szCs w:val="18"/>
              </w:rPr>
              <w:t>5050618000</w:t>
            </w:r>
          </w:p>
        </w:tc>
      </w:tr>
      <w:tr w:rsidR="0050093C" w14:paraId="611F6DA2" w14:textId="77777777">
        <w:tc>
          <w:tcPr>
            <w:tcW w:w="3300" w:type="dxa"/>
            <w:tcMar>
              <w:top w:w="0" w:type="auto"/>
              <w:bottom w:w="0" w:type="auto"/>
            </w:tcMar>
            <w:vAlign w:val="center"/>
          </w:tcPr>
          <w:p w14:paraId="4590FAAC" w14:textId="77777777" w:rsidR="0050093C" w:rsidRDefault="008D7479">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5ED7146" w14:textId="77777777" w:rsidR="0050093C" w:rsidRDefault="008D7479">
            <w:r>
              <w:rPr>
                <w:rFonts w:ascii="Arial" w:hAnsi="Arial" w:cs="Arial"/>
                <w:color w:val="000000"/>
                <w:position w:val="-2"/>
                <w:sz w:val="18"/>
                <w:szCs w:val="18"/>
              </w:rPr>
              <w:t>SI 83684921</w:t>
            </w:r>
          </w:p>
        </w:tc>
      </w:tr>
      <w:tr w:rsidR="0050093C" w14:paraId="3F42424B" w14:textId="77777777">
        <w:tc>
          <w:tcPr>
            <w:tcW w:w="3300" w:type="dxa"/>
            <w:tcMar>
              <w:top w:w="0" w:type="auto"/>
              <w:bottom w:w="0" w:type="auto"/>
            </w:tcMar>
            <w:vAlign w:val="center"/>
          </w:tcPr>
          <w:p w14:paraId="0DBDCC93" w14:textId="77777777" w:rsidR="0050093C" w:rsidRDefault="008D7479">
            <w:r>
              <w:rPr>
                <w:rFonts w:ascii="Arial" w:hAnsi="Arial" w:cs="Arial"/>
                <w:color w:val="000000"/>
                <w:position w:val="-2"/>
                <w:sz w:val="18"/>
                <w:szCs w:val="18"/>
              </w:rPr>
              <w:t>Transakcijski račun (TRR):</w:t>
            </w:r>
          </w:p>
        </w:tc>
        <w:tc>
          <w:tcPr>
            <w:tcW w:w="0" w:type="auto"/>
            <w:tcMar>
              <w:top w:w="0" w:type="auto"/>
              <w:bottom w:w="0" w:type="auto"/>
            </w:tcMar>
            <w:vAlign w:val="center"/>
          </w:tcPr>
          <w:p w14:paraId="455DEC62" w14:textId="77777777" w:rsidR="0050093C" w:rsidRDefault="008D7479">
            <w:r>
              <w:rPr>
                <w:rFonts w:ascii="Arial" w:hAnsi="Arial" w:cs="Arial"/>
                <w:color w:val="000000"/>
                <w:position w:val="-2"/>
                <w:sz w:val="18"/>
                <w:szCs w:val="18"/>
              </w:rPr>
              <w:t>SI56 0110 0603 0268 097</w:t>
            </w:r>
          </w:p>
        </w:tc>
      </w:tr>
    </w:tbl>
    <w:p w14:paraId="6BF61727" w14:textId="77777777" w:rsidR="0050093C" w:rsidRDefault="0050093C"/>
    <w:p w14:paraId="5AE32030" w14:textId="77777777" w:rsidR="0050093C" w:rsidRDefault="008D7479">
      <w:pPr>
        <w:spacing w:before="225" w:after="225" w:line="240" w:lineRule="auto"/>
        <w:jc w:val="center"/>
      </w:pPr>
      <w:r>
        <w:rPr>
          <w:rFonts w:ascii="Arial" w:hAnsi="Arial" w:cs="Arial"/>
          <w:color w:val="000000"/>
          <w:sz w:val="18"/>
          <w:szCs w:val="18"/>
        </w:rPr>
        <w:t>in</w:t>
      </w:r>
    </w:p>
    <w:p w14:paraId="5656B65D" w14:textId="77777777" w:rsidR="0050093C" w:rsidRDefault="008D7479">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0093C" w14:paraId="23516A00" w14:textId="77777777">
        <w:tc>
          <w:tcPr>
            <w:tcW w:w="3300" w:type="dxa"/>
            <w:tcMar>
              <w:top w:w="0" w:type="auto"/>
              <w:bottom w:w="0" w:type="auto"/>
            </w:tcMar>
            <w:vAlign w:val="center"/>
          </w:tcPr>
          <w:p w14:paraId="579F0153" w14:textId="77777777" w:rsidR="0050093C" w:rsidRDefault="008D747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A02AA71" w14:textId="77777777" w:rsidR="0050093C" w:rsidRDefault="008D7479">
            <w:r>
              <w:rPr>
                <w:rFonts w:ascii="Arial" w:hAnsi="Arial" w:cs="Arial"/>
                <w:color w:val="000000"/>
                <w:position w:val="-2"/>
                <w:sz w:val="18"/>
                <w:szCs w:val="18"/>
              </w:rPr>
              <w:t> </w:t>
            </w:r>
          </w:p>
        </w:tc>
      </w:tr>
      <w:tr w:rsidR="0050093C" w14:paraId="3D55890A" w14:textId="77777777">
        <w:tc>
          <w:tcPr>
            <w:tcW w:w="3300" w:type="dxa"/>
            <w:tcMar>
              <w:top w:w="0" w:type="auto"/>
              <w:bottom w:w="0" w:type="auto"/>
            </w:tcMar>
            <w:vAlign w:val="center"/>
          </w:tcPr>
          <w:p w14:paraId="055C3747" w14:textId="77777777" w:rsidR="0050093C" w:rsidRDefault="008D747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DC157E4" w14:textId="77777777" w:rsidR="0050093C" w:rsidRDefault="008D7479">
            <w:r>
              <w:rPr>
                <w:rFonts w:ascii="Arial" w:hAnsi="Arial" w:cs="Arial"/>
                <w:color w:val="000000"/>
                <w:position w:val="-2"/>
                <w:sz w:val="18"/>
                <w:szCs w:val="18"/>
              </w:rPr>
              <w:t> </w:t>
            </w:r>
          </w:p>
        </w:tc>
      </w:tr>
      <w:tr w:rsidR="0050093C" w14:paraId="278154B5" w14:textId="77777777">
        <w:tc>
          <w:tcPr>
            <w:tcW w:w="3300" w:type="dxa"/>
            <w:tcMar>
              <w:top w:w="0" w:type="auto"/>
              <w:bottom w:w="0" w:type="auto"/>
            </w:tcMar>
            <w:vAlign w:val="center"/>
          </w:tcPr>
          <w:p w14:paraId="15771BDA" w14:textId="77777777" w:rsidR="0050093C" w:rsidRDefault="008D747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5743E28" w14:textId="77777777" w:rsidR="0050093C" w:rsidRDefault="008D7479">
            <w:r>
              <w:rPr>
                <w:rFonts w:ascii="Arial" w:hAnsi="Arial" w:cs="Arial"/>
                <w:color w:val="000000"/>
                <w:position w:val="-2"/>
                <w:sz w:val="18"/>
                <w:szCs w:val="18"/>
              </w:rPr>
              <w:t> </w:t>
            </w:r>
          </w:p>
        </w:tc>
      </w:tr>
    </w:tbl>
    <w:p w14:paraId="279B64DE" w14:textId="77777777" w:rsidR="0050093C" w:rsidRDefault="008D7479">
      <w:pPr>
        <w:spacing w:before="225" w:after="225" w:line="240" w:lineRule="auto"/>
        <w:jc w:val="both"/>
      </w:pPr>
      <w:r>
        <w:rPr>
          <w:rFonts w:ascii="Arial" w:hAnsi="Arial" w:cs="Arial"/>
          <w:color w:val="000000"/>
          <w:sz w:val="18"/>
          <w:szCs w:val="18"/>
        </w:rPr>
        <w:t> </w:t>
      </w:r>
    </w:p>
    <w:p w14:paraId="0F796C92" w14:textId="77777777" w:rsidR="0050093C" w:rsidRDefault="008D7479">
      <w:pPr>
        <w:spacing w:before="225" w:after="225" w:line="240" w:lineRule="auto"/>
        <w:jc w:val="both"/>
      </w:pPr>
      <w:r>
        <w:rPr>
          <w:rFonts w:ascii="Arial" w:hAnsi="Arial" w:cs="Arial"/>
          <w:b/>
          <w:bCs/>
          <w:color w:val="000000"/>
          <w:sz w:val="18"/>
          <w:szCs w:val="18"/>
        </w:rPr>
        <w:t>I. SPLOŠNE DOLOČBE</w:t>
      </w:r>
    </w:p>
    <w:p w14:paraId="4046E14D" w14:textId="77777777" w:rsidR="0050093C" w:rsidRDefault="008D747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0093C" w14:paraId="1748F8FE" w14:textId="77777777">
        <w:tc>
          <w:tcPr>
            <w:tcW w:w="0" w:type="auto"/>
            <w:tcMar>
              <w:top w:w="0" w:type="auto"/>
              <w:bottom w:w="0" w:type="auto"/>
            </w:tcMar>
          </w:tcPr>
          <w:p w14:paraId="7A3E0CA7" w14:textId="77777777" w:rsidR="0050093C" w:rsidRDefault="008D7479">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39786006" w14:textId="77777777" w:rsidR="0050093C" w:rsidRDefault="008D7479">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5A089BAC" w14:textId="77777777" w:rsidR="0050093C" w:rsidRDefault="008D7479">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14:paraId="6584E424" w14:textId="77777777" w:rsidR="0050093C" w:rsidRDefault="008D747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0093C" w14:paraId="14702A62" w14:textId="77777777">
        <w:tc>
          <w:tcPr>
            <w:tcW w:w="0" w:type="auto"/>
            <w:tcMar>
              <w:top w:w="0" w:type="auto"/>
              <w:bottom w:w="0" w:type="auto"/>
            </w:tcMar>
          </w:tcPr>
          <w:p w14:paraId="363117F0" w14:textId="77777777" w:rsidR="0050093C" w:rsidRDefault="008D7479">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2E169D10" w14:textId="77777777" w:rsidR="0050093C" w:rsidRDefault="008D747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0093C" w14:paraId="33F9AB47" w14:textId="77777777">
        <w:tc>
          <w:tcPr>
            <w:tcW w:w="0" w:type="auto"/>
            <w:tcMar>
              <w:top w:w="0" w:type="auto"/>
              <w:bottom w:w="0" w:type="auto"/>
            </w:tcMar>
          </w:tcPr>
          <w:p w14:paraId="34942FC7" w14:textId="77777777" w:rsidR="0050093C" w:rsidRDefault="008D7479">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0C2C8F4C" w14:textId="77777777" w:rsidR="0050093C" w:rsidRDefault="008D747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0093C" w14:paraId="2E678188" w14:textId="77777777">
        <w:tc>
          <w:tcPr>
            <w:tcW w:w="0" w:type="auto"/>
            <w:tcMar>
              <w:top w:w="0" w:type="auto"/>
              <w:bottom w:w="0" w:type="auto"/>
            </w:tcMar>
          </w:tcPr>
          <w:p w14:paraId="24821B8C" w14:textId="77777777" w:rsidR="0050093C" w:rsidRDefault="008D7479">
            <w:pPr>
              <w:spacing w:before="225" w:after="225"/>
              <w:jc w:val="both"/>
            </w:pPr>
            <w:r>
              <w:rPr>
                <w:rFonts w:ascii="Arial" w:hAnsi="Arial" w:cs="Arial"/>
                <w:color w:val="000000"/>
                <w:sz w:val="18"/>
                <w:szCs w:val="18"/>
              </w:rPr>
              <w:t>Ta sporazum se sklepa za obdobje 12 mesecev od oddaje naročila oziroma predvidoma od 15.11.2021 do 14.11.2022. </w:t>
            </w:r>
          </w:p>
        </w:tc>
      </w:tr>
    </w:tbl>
    <w:p w14:paraId="53E116AC" w14:textId="77777777" w:rsidR="0050093C" w:rsidRDefault="008D7479">
      <w:pPr>
        <w:spacing w:before="225" w:after="225" w:line="240" w:lineRule="auto"/>
        <w:jc w:val="both"/>
      </w:pPr>
      <w:r>
        <w:rPr>
          <w:rFonts w:ascii="Arial" w:hAnsi="Arial" w:cs="Arial"/>
          <w:b/>
          <w:bCs/>
          <w:color w:val="000000"/>
          <w:sz w:val="18"/>
          <w:szCs w:val="18"/>
        </w:rPr>
        <w:lastRenderedPageBreak/>
        <w:t>II. PREDMET SPORAZUMA</w:t>
      </w:r>
    </w:p>
    <w:p w14:paraId="7D2F9D45" w14:textId="77777777" w:rsidR="0050093C" w:rsidRDefault="008D747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0093C" w14:paraId="30F0F2C6" w14:textId="77777777">
        <w:tc>
          <w:tcPr>
            <w:tcW w:w="0" w:type="auto"/>
            <w:tcMar>
              <w:top w:w="0" w:type="auto"/>
              <w:bottom w:w="0" w:type="auto"/>
            </w:tcMar>
          </w:tcPr>
          <w:p w14:paraId="26B169A3" w14:textId="77777777" w:rsidR="0050093C" w:rsidRDefault="008D7479">
            <w:pPr>
              <w:spacing w:before="225" w:after="225"/>
              <w:jc w:val="both"/>
            </w:pPr>
            <w:r>
              <w:rPr>
                <w:rFonts w:ascii="Arial" w:hAnsi="Arial" w:cs="Arial"/>
                <w:color w:val="000000"/>
                <w:sz w:val="18"/>
                <w:szCs w:val="18"/>
              </w:rPr>
              <w:t>Predmet okvirnega sporazuma so stalne nabave blaga:</w:t>
            </w:r>
          </w:p>
          <w:p w14:paraId="7F2E5892" w14:textId="77777777" w:rsidR="0050093C" w:rsidRDefault="008D7479">
            <w:pPr>
              <w:spacing w:before="225" w:after="225"/>
              <w:jc w:val="both"/>
            </w:pPr>
            <w:r>
              <w:rPr>
                <w:rFonts w:ascii="Arial" w:hAnsi="Arial" w:cs="Arial"/>
                <w:color w:val="000000"/>
                <w:sz w:val="18"/>
                <w:szCs w:val="18"/>
              </w:rPr>
              <w:t>____________________</w:t>
            </w:r>
          </w:p>
          <w:p w14:paraId="3008C862" w14:textId="77777777" w:rsidR="0050093C" w:rsidRDefault="008D7479">
            <w:pPr>
              <w:spacing w:before="225" w:after="225"/>
              <w:jc w:val="both"/>
            </w:pPr>
            <w:r>
              <w:rPr>
                <w:rFonts w:ascii="Arial" w:hAnsi="Arial" w:cs="Arial"/>
                <w:color w:val="000000"/>
                <w:sz w:val="18"/>
                <w:szCs w:val="18"/>
              </w:rPr>
              <w:t>____________________</w:t>
            </w:r>
          </w:p>
          <w:p w14:paraId="5BFC2E71" w14:textId="77777777" w:rsidR="0050093C" w:rsidRDefault="008D7479">
            <w:pPr>
              <w:spacing w:before="225" w:after="225"/>
              <w:jc w:val="both"/>
            </w:pPr>
            <w:r>
              <w:rPr>
                <w:rFonts w:ascii="Arial" w:hAnsi="Arial" w:cs="Arial"/>
                <w:color w:val="000000"/>
                <w:sz w:val="18"/>
                <w:szCs w:val="18"/>
              </w:rPr>
              <w:t>, ki jih naročnik po obsegu in času ne more vnaprej določiti. </w:t>
            </w:r>
          </w:p>
          <w:p w14:paraId="748E92E5" w14:textId="77777777" w:rsidR="0050093C" w:rsidRDefault="008D7479">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1CA63FF9" w14:textId="696900F0" w:rsidR="0050093C" w:rsidRDefault="008D7479">
            <w:pPr>
              <w:spacing w:before="225" w:after="225"/>
              <w:jc w:val="both"/>
            </w:pPr>
            <w:r>
              <w:rPr>
                <w:rFonts w:ascii="Arial" w:hAnsi="Arial" w:cs="Arial"/>
                <w:color w:val="000000"/>
                <w:sz w:val="18"/>
                <w:szCs w:val="18"/>
              </w:rPr>
              <w:t>Ponudba, št. …………., z dne …………………., Predračun - Seznam razpisanega blaga in razpisna dokumentacija so sestavni del tega sporazuma</w:t>
            </w:r>
            <w:r w:rsidR="009C232D">
              <w:rPr>
                <w:rFonts w:ascii="Arial" w:hAnsi="Arial" w:cs="Arial"/>
                <w:color w:val="000000"/>
                <w:sz w:val="18"/>
                <w:szCs w:val="18"/>
              </w:rPr>
              <w:t>.</w:t>
            </w:r>
          </w:p>
        </w:tc>
      </w:tr>
    </w:tbl>
    <w:p w14:paraId="269E5C10" w14:textId="77777777" w:rsidR="0050093C" w:rsidRDefault="008D747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0093C" w14:paraId="1362F64F" w14:textId="77777777">
        <w:tc>
          <w:tcPr>
            <w:tcW w:w="0" w:type="auto"/>
            <w:tcMar>
              <w:top w:w="0" w:type="auto"/>
              <w:bottom w:w="0" w:type="auto"/>
            </w:tcMar>
          </w:tcPr>
          <w:p w14:paraId="243EAC41" w14:textId="77777777" w:rsidR="0050093C" w:rsidRDefault="008D7479">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568FED1F" w14:textId="77777777" w:rsidR="0050093C" w:rsidRDefault="008D747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0093C" w14:paraId="3BD27CCA" w14:textId="77777777">
        <w:tc>
          <w:tcPr>
            <w:tcW w:w="0" w:type="auto"/>
            <w:tcMar>
              <w:top w:w="0" w:type="auto"/>
              <w:bottom w:w="0" w:type="auto"/>
            </w:tcMar>
          </w:tcPr>
          <w:p w14:paraId="6A888F7B" w14:textId="77777777" w:rsidR="0050093C" w:rsidRDefault="008D7479">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13F55DFE" w14:textId="77777777" w:rsidR="0050093C" w:rsidRDefault="008D7479">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472399DD" w14:textId="77777777" w:rsidR="0050093C" w:rsidRDefault="008D7479">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150A327E" w14:textId="77777777" w:rsidR="0050093C" w:rsidRDefault="008D7479">
      <w:pPr>
        <w:spacing w:before="225" w:after="225" w:line="240" w:lineRule="auto"/>
        <w:jc w:val="both"/>
      </w:pPr>
      <w:r>
        <w:rPr>
          <w:rFonts w:ascii="Arial" w:hAnsi="Arial" w:cs="Arial"/>
          <w:b/>
          <w:bCs/>
          <w:color w:val="000000"/>
          <w:sz w:val="18"/>
          <w:szCs w:val="18"/>
        </w:rPr>
        <w:t>III. IZVAJANJE SPORAZUMA</w:t>
      </w:r>
    </w:p>
    <w:p w14:paraId="433FCED6" w14:textId="77777777" w:rsidR="0050093C" w:rsidRDefault="008D7479">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50093C" w14:paraId="180145B4" w14:textId="77777777" w:rsidTr="007169A0">
        <w:tc>
          <w:tcPr>
            <w:tcW w:w="0" w:type="auto"/>
            <w:tcMar>
              <w:top w:w="0" w:type="auto"/>
              <w:bottom w:w="0" w:type="auto"/>
            </w:tcMar>
          </w:tcPr>
          <w:p w14:paraId="01EEB107" w14:textId="77777777" w:rsidR="0050093C" w:rsidRDefault="008D7479">
            <w:pPr>
              <w:spacing w:before="225" w:after="225"/>
              <w:jc w:val="both"/>
            </w:pPr>
            <w:r>
              <w:rPr>
                <w:rFonts w:ascii="Arial" w:hAnsi="Arial" w:cs="Arial"/>
                <w:color w:val="000000"/>
                <w:sz w:val="18"/>
                <w:szCs w:val="18"/>
              </w:rPr>
              <w:t>Naročnik je čas trajanja sporazuma iz razdelil na naslednja 4-mesečna obdobja:</w:t>
            </w:r>
          </w:p>
          <w:p w14:paraId="3D09FF62" w14:textId="607AFDD7" w:rsidR="0050093C" w:rsidRDefault="008D7479">
            <w:pPr>
              <w:spacing w:before="225" w:after="225"/>
              <w:jc w:val="both"/>
            </w:pPr>
            <w:r>
              <w:rPr>
                <w:rFonts w:ascii="Arial" w:hAnsi="Arial" w:cs="Arial"/>
                <w:color w:val="000000"/>
                <w:sz w:val="18"/>
                <w:szCs w:val="18"/>
              </w:rPr>
              <w:t>- 15.11.2021-14.03.2021</w:t>
            </w:r>
            <w:r w:rsidR="009C232D">
              <w:rPr>
                <w:rFonts w:ascii="Arial" w:hAnsi="Arial" w:cs="Arial"/>
                <w:color w:val="000000"/>
                <w:sz w:val="18"/>
                <w:szCs w:val="18"/>
              </w:rPr>
              <w:t xml:space="preserve"> - </w:t>
            </w:r>
            <w:r w:rsidR="007A7FE7">
              <w:rPr>
                <w:rFonts w:ascii="Arial" w:hAnsi="Arial" w:cs="Arial"/>
                <w:color w:val="000000"/>
                <w:sz w:val="18"/>
                <w:szCs w:val="18"/>
              </w:rPr>
              <w:t>prvo</w:t>
            </w:r>
            <w:r w:rsidR="009C232D">
              <w:rPr>
                <w:rFonts w:ascii="Arial" w:hAnsi="Arial" w:cs="Arial"/>
                <w:color w:val="000000"/>
                <w:sz w:val="18"/>
                <w:szCs w:val="18"/>
              </w:rPr>
              <w:t xml:space="preserve"> </w:t>
            </w:r>
            <w:r>
              <w:rPr>
                <w:rFonts w:ascii="Arial" w:hAnsi="Arial" w:cs="Arial"/>
                <w:color w:val="000000"/>
                <w:sz w:val="18"/>
                <w:szCs w:val="18"/>
              </w:rPr>
              <w:t>obdobje,</w:t>
            </w:r>
            <w:r>
              <w:rPr>
                <w:rFonts w:ascii="Arial" w:hAnsi="Arial" w:cs="Arial"/>
                <w:color w:val="000000"/>
                <w:sz w:val="18"/>
                <w:szCs w:val="18"/>
              </w:rPr>
              <w:br/>
              <w:t>- 15.03.2021-14.07.2022</w:t>
            </w:r>
            <w:r w:rsidR="007A7FE7">
              <w:rPr>
                <w:rFonts w:ascii="Arial" w:hAnsi="Arial" w:cs="Arial"/>
                <w:color w:val="000000"/>
                <w:sz w:val="18"/>
                <w:szCs w:val="18"/>
              </w:rPr>
              <w:t xml:space="preserve"> - drugo </w:t>
            </w:r>
            <w:r>
              <w:rPr>
                <w:rFonts w:ascii="Arial" w:hAnsi="Arial" w:cs="Arial"/>
                <w:color w:val="000000"/>
                <w:sz w:val="18"/>
                <w:szCs w:val="18"/>
              </w:rPr>
              <w:t>obdobje,</w:t>
            </w:r>
            <w:r>
              <w:rPr>
                <w:rFonts w:ascii="Arial" w:hAnsi="Arial" w:cs="Arial"/>
                <w:color w:val="000000"/>
                <w:sz w:val="18"/>
                <w:szCs w:val="18"/>
              </w:rPr>
              <w:br/>
              <w:t>- 15.07.2022-14.11.2022</w:t>
            </w:r>
            <w:r w:rsidR="007A7FE7">
              <w:rPr>
                <w:rFonts w:ascii="Arial" w:hAnsi="Arial" w:cs="Arial"/>
                <w:color w:val="000000"/>
                <w:sz w:val="18"/>
                <w:szCs w:val="18"/>
              </w:rPr>
              <w:t xml:space="preserve"> </w:t>
            </w:r>
            <w:r w:rsidR="009C232D">
              <w:rPr>
                <w:rFonts w:ascii="Arial" w:hAnsi="Arial" w:cs="Arial"/>
                <w:color w:val="000000"/>
                <w:sz w:val="18"/>
                <w:szCs w:val="18"/>
              </w:rPr>
              <w:t xml:space="preserve">                                     </w:t>
            </w:r>
            <w:r w:rsidR="007A7FE7">
              <w:rPr>
                <w:rFonts w:ascii="Arial" w:hAnsi="Arial" w:cs="Arial"/>
                <w:color w:val="000000"/>
                <w:sz w:val="18"/>
                <w:szCs w:val="18"/>
              </w:rPr>
              <w:t>–</w:t>
            </w:r>
            <w:r w:rsidR="009C232D">
              <w:rPr>
                <w:rFonts w:ascii="Arial" w:hAnsi="Arial" w:cs="Arial"/>
                <w:color w:val="000000"/>
                <w:sz w:val="18"/>
                <w:szCs w:val="18"/>
              </w:rPr>
              <w:t xml:space="preserve">                                    </w:t>
            </w:r>
            <w:r w:rsidR="007A7FE7">
              <w:rPr>
                <w:rFonts w:ascii="Arial" w:hAnsi="Arial" w:cs="Arial"/>
                <w:color w:val="000000"/>
                <w:sz w:val="18"/>
                <w:szCs w:val="18"/>
              </w:rPr>
              <w:t xml:space="preserve"> tretje </w:t>
            </w:r>
            <w:r>
              <w:rPr>
                <w:rFonts w:ascii="Arial" w:hAnsi="Arial" w:cs="Arial"/>
                <w:color w:val="000000"/>
                <w:sz w:val="18"/>
                <w:szCs w:val="18"/>
              </w:rPr>
              <w:t xml:space="preserve"> </w:t>
            </w:r>
            <w:r w:rsidR="009C232D">
              <w:rPr>
                <w:rFonts w:ascii="Arial" w:hAnsi="Arial" w:cs="Arial"/>
                <w:color w:val="000000"/>
                <w:sz w:val="18"/>
                <w:szCs w:val="18"/>
              </w:rPr>
              <w:t xml:space="preserve">                                     </w:t>
            </w:r>
            <w:r>
              <w:rPr>
                <w:rFonts w:ascii="Arial" w:hAnsi="Arial" w:cs="Arial"/>
                <w:color w:val="000000"/>
                <w:sz w:val="18"/>
                <w:szCs w:val="18"/>
              </w:rPr>
              <w:t>obdobje</w:t>
            </w:r>
          </w:p>
          <w:p w14:paraId="7657236F" w14:textId="77777777" w:rsidR="0050093C" w:rsidRDefault="008D7479">
            <w:pPr>
              <w:spacing w:before="225" w:after="225"/>
              <w:jc w:val="both"/>
              <w:rPr>
                <w:rFonts w:ascii="Arial" w:hAnsi="Arial" w:cs="Arial"/>
                <w:color w:val="000000"/>
                <w:sz w:val="18"/>
                <w:szCs w:val="18"/>
              </w:rPr>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p w14:paraId="43972207" w14:textId="44972AF0" w:rsidR="007A7FE7" w:rsidRDefault="007A7FE7">
            <w:pPr>
              <w:spacing w:before="225" w:after="225"/>
              <w:jc w:val="both"/>
            </w:pPr>
          </w:p>
        </w:tc>
      </w:tr>
    </w:tbl>
    <w:p w14:paraId="03DBD818" w14:textId="77777777" w:rsidR="0050093C" w:rsidRDefault="008D7479">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50093C" w14:paraId="7E1D07E7" w14:textId="77777777">
        <w:tc>
          <w:tcPr>
            <w:tcW w:w="0" w:type="auto"/>
            <w:tcMar>
              <w:top w:w="0" w:type="auto"/>
              <w:bottom w:w="0" w:type="auto"/>
            </w:tcMar>
          </w:tcPr>
          <w:p w14:paraId="23FDD20F" w14:textId="77777777" w:rsidR="0050093C" w:rsidRDefault="008D7479">
            <w:pPr>
              <w:spacing w:before="225" w:after="225"/>
              <w:jc w:val="both"/>
            </w:pPr>
            <w:r>
              <w:rPr>
                <w:rFonts w:ascii="Arial" w:hAnsi="Arial" w:cs="Arial"/>
                <w:color w:val="000000"/>
                <w:sz w:val="18"/>
                <w:szCs w:val="18"/>
              </w:rPr>
              <w:t>Naročnik bo za posamezna pogodbena obdobja posredoval strankam okvirnega sporazuma povabilo k oddaji ponudb za tiste sklope/podsklope/vrste blaga, za katere je s posamezno stranko sklenjen sporazum, vključno s Predračunom - Seznamom razpisanega blaga razen za prvo obdobje, ko je Predračun - Seznam razpisanega blaga vsebovan v ponudbeni dokumentaciji.</w:t>
            </w:r>
          </w:p>
          <w:p w14:paraId="5B704BE9" w14:textId="77777777" w:rsidR="0050093C" w:rsidRDefault="008D7479">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3AC51617" w14:textId="77777777" w:rsidR="0050093C" w:rsidRDefault="008D747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0093C" w14:paraId="694488DB" w14:textId="77777777">
        <w:tc>
          <w:tcPr>
            <w:tcW w:w="0" w:type="auto"/>
            <w:tcMar>
              <w:top w:w="0" w:type="auto"/>
              <w:bottom w:w="0" w:type="auto"/>
            </w:tcMar>
          </w:tcPr>
          <w:p w14:paraId="35ED3CDC" w14:textId="77777777" w:rsidR="0050093C" w:rsidRDefault="008D7479">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05431799" w14:textId="77777777" w:rsidR="0050093C" w:rsidRDefault="008D747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0093C" w14:paraId="13523FD7" w14:textId="77777777">
        <w:tc>
          <w:tcPr>
            <w:tcW w:w="0" w:type="auto"/>
            <w:tcMar>
              <w:top w:w="0" w:type="auto"/>
              <w:bottom w:w="0" w:type="auto"/>
            </w:tcMar>
          </w:tcPr>
          <w:p w14:paraId="79ECFA7B" w14:textId="77777777" w:rsidR="0050093C" w:rsidRDefault="008D7479">
            <w:pPr>
              <w:spacing w:before="225" w:after="225"/>
              <w:jc w:val="both"/>
            </w:pPr>
            <w:r>
              <w:rPr>
                <w:rFonts w:ascii="Arial" w:hAnsi="Arial" w:cs="Arial"/>
                <w:color w:val="000000"/>
                <w:sz w:val="18"/>
                <w:szCs w:val="18"/>
              </w:rPr>
              <w:t>V primeru, da bo ponudnik za posamezno obdobje v Predračunu – Seznamu razpisanega blaga podal 0% davčno stopnjo (oz. ne bo podal davčne stopnje) za ponujeno blago, ponudba za predmetno blago ne bo pravilna, zato je naročnik ne bo upošteval pri ocenjevanju ponudb za oddajo javnega naročila za posamezno obdobje.</w:t>
            </w:r>
          </w:p>
        </w:tc>
      </w:tr>
    </w:tbl>
    <w:p w14:paraId="5567D805" w14:textId="77777777" w:rsidR="0050093C" w:rsidRDefault="008D747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0093C" w14:paraId="06BA3CC1" w14:textId="77777777">
        <w:tc>
          <w:tcPr>
            <w:tcW w:w="0" w:type="auto"/>
            <w:tcMar>
              <w:top w:w="0" w:type="auto"/>
              <w:bottom w:w="0" w:type="auto"/>
            </w:tcMar>
          </w:tcPr>
          <w:p w14:paraId="0BD72B82" w14:textId="77777777" w:rsidR="0050093C" w:rsidRDefault="008D7479">
            <w:pPr>
              <w:spacing w:before="225" w:after="225"/>
              <w:jc w:val="both"/>
            </w:pPr>
            <w:r>
              <w:rPr>
                <w:rFonts w:ascii="Arial" w:hAnsi="Arial" w:cs="Arial"/>
                <w:color w:val="000000"/>
                <w:sz w:val="18"/>
                <w:szCs w:val="18"/>
              </w:rPr>
              <w:t>Merilo, ki bo uporabljeno za ocenjevanje ponudb za posamezno obdobje je najnižja končna  vrednost ponudbenega predračuna, in sicer: </w:t>
            </w:r>
          </w:p>
          <w:tbl>
            <w:tblPr>
              <w:tblStyle w:val="NormalTablePHPDOCX"/>
              <w:tblW w:w="0" w:type="auto"/>
              <w:tblLook w:val="04A0" w:firstRow="1" w:lastRow="0" w:firstColumn="1" w:lastColumn="0" w:noHBand="0" w:noVBand="1"/>
            </w:tblPr>
            <w:tblGrid>
              <w:gridCol w:w="8341"/>
            </w:tblGrid>
            <w:tr w:rsidR="0050093C" w14:paraId="767BE9D5" w14:textId="77777777">
              <w:tc>
                <w:tcPr>
                  <w:tcW w:w="0" w:type="auto"/>
                  <w:tcMar>
                    <w:top w:w="0" w:type="auto"/>
                    <w:bottom w:w="0" w:type="auto"/>
                  </w:tcMar>
                </w:tcPr>
                <w:p w14:paraId="58ACDF16" w14:textId="77777777" w:rsidR="0050093C" w:rsidRDefault="008D7479" w:rsidP="008D7479">
                  <w:pPr>
                    <w:numPr>
                      <w:ilvl w:val="0"/>
                      <w:numId w:val="14"/>
                    </w:numPr>
                    <w:jc w:val="both"/>
                    <w:rPr>
                      <w:rFonts w:ascii="Arial" w:hAnsi="Arial" w:cs="Arial"/>
                      <w:color w:val="000000"/>
                      <w:sz w:val="18"/>
                      <w:szCs w:val="18"/>
                    </w:rPr>
                  </w:pPr>
                  <w:r>
                    <w:rPr>
                      <w:rFonts w:ascii="Arial" w:hAnsi="Arial" w:cs="Arial"/>
                      <w:color w:val="000000"/>
                      <w:sz w:val="18"/>
                      <w:szCs w:val="18"/>
                    </w:rPr>
                    <w:t>v primeru zaprtih podsklopov: najnižja končna vrednost predračuna za podsklop; </w:t>
                  </w:r>
                </w:p>
                <w:p w14:paraId="7AF7260E" w14:textId="77777777" w:rsidR="0050093C" w:rsidRDefault="008D7479" w:rsidP="008D7479">
                  <w:pPr>
                    <w:numPr>
                      <w:ilvl w:val="0"/>
                      <w:numId w:val="14"/>
                    </w:numPr>
                    <w:jc w:val="both"/>
                    <w:rPr>
                      <w:rFonts w:ascii="Arial" w:hAnsi="Arial" w:cs="Arial"/>
                      <w:color w:val="000000"/>
                      <w:sz w:val="18"/>
                      <w:szCs w:val="18"/>
                    </w:rPr>
                  </w:pPr>
                  <w:r>
                    <w:rPr>
                      <w:rFonts w:ascii="Arial" w:hAnsi="Arial" w:cs="Arial"/>
                      <w:color w:val="000000"/>
                      <w:sz w:val="18"/>
                      <w:szCs w:val="18"/>
                    </w:rPr>
                    <w:t>v primeru odprtih podsklopov: najnižja končna vrednost predračuna za razpisano vrsto blaga.</w:t>
                  </w:r>
                </w:p>
              </w:tc>
            </w:tr>
          </w:tbl>
          <w:p w14:paraId="0AC68F3C" w14:textId="77777777" w:rsidR="0050093C" w:rsidRDefault="0050093C"/>
          <w:p w14:paraId="7E71B833" w14:textId="77777777" w:rsidR="0050093C" w:rsidRDefault="008D7479">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podsklop (pri zaprtih podsklopih) oz. posamezno vrsto blaga (pri odprtih podsklopih).</w:t>
            </w:r>
          </w:p>
          <w:p w14:paraId="6BB480B3" w14:textId="77777777" w:rsidR="0050093C" w:rsidRDefault="008D7479">
            <w:pPr>
              <w:spacing w:before="225" w:after="225"/>
              <w:jc w:val="both"/>
            </w:pPr>
            <w:r>
              <w:rPr>
                <w:rFonts w:ascii="Arial" w:hAnsi="Arial" w:cs="Arial"/>
                <w:color w:val="000000"/>
                <w:sz w:val="18"/>
                <w:szCs w:val="18"/>
              </w:rPr>
              <w:t>Opomba: 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31B976FB" w14:textId="77777777" w:rsidR="0050093C" w:rsidRDefault="008D7479">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0093C" w14:paraId="775060CF" w14:textId="77777777">
        <w:tc>
          <w:tcPr>
            <w:tcW w:w="0" w:type="auto"/>
            <w:tcMar>
              <w:top w:w="0" w:type="auto"/>
              <w:bottom w:w="0" w:type="auto"/>
            </w:tcMar>
          </w:tcPr>
          <w:p w14:paraId="33163DDF" w14:textId="77777777" w:rsidR="0050093C" w:rsidRDefault="008D7479">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619EEC5E" w14:textId="77777777" w:rsidR="0050093C" w:rsidRDefault="008D7479">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50093C" w14:paraId="05612D95" w14:textId="77777777">
        <w:tc>
          <w:tcPr>
            <w:tcW w:w="0" w:type="auto"/>
            <w:tcMar>
              <w:top w:w="0" w:type="auto"/>
              <w:bottom w:w="0" w:type="auto"/>
            </w:tcMar>
          </w:tcPr>
          <w:p w14:paraId="28DEC610" w14:textId="77777777" w:rsidR="0050093C" w:rsidRDefault="008D7479">
            <w:pPr>
              <w:spacing w:before="225" w:after="225"/>
              <w:jc w:val="both"/>
            </w:pPr>
            <w:r>
              <w:rPr>
                <w:rFonts w:ascii="Arial" w:hAnsi="Arial" w:cs="Arial"/>
                <w:color w:val="000000"/>
                <w:sz w:val="18"/>
                <w:szCs w:val="18"/>
              </w:rPr>
              <w:t>Naročnik bo z izbranimi ponudniki v posameznem obdobju sklenil kupoprodajne pogodbe.</w:t>
            </w:r>
          </w:p>
        </w:tc>
      </w:tr>
    </w:tbl>
    <w:p w14:paraId="7C1E5177" w14:textId="77777777" w:rsidR="0050093C" w:rsidRDefault="008D7479">
      <w:pPr>
        <w:spacing w:before="225" w:after="225" w:line="240" w:lineRule="auto"/>
        <w:jc w:val="both"/>
      </w:pPr>
      <w:r>
        <w:rPr>
          <w:rFonts w:ascii="Arial" w:hAnsi="Arial" w:cs="Arial"/>
          <w:b/>
          <w:bCs/>
          <w:color w:val="000000"/>
          <w:sz w:val="18"/>
          <w:szCs w:val="18"/>
        </w:rPr>
        <w:t>IV. CENE</w:t>
      </w:r>
    </w:p>
    <w:p w14:paraId="3228461B" w14:textId="77777777" w:rsidR="0050093C" w:rsidRDefault="008D7479">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0093C" w14:paraId="78166D66" w14:textId="77777777">
        <w:tc>
          <w:tcPr>
            <w:tcW w:w="0" w:type="auto"/>
            <w:tcMar>
              <w:top w:w="0" w:type="auto"/>
              <w:bottom w:w="0" w:type="auto"/>
            </w:tcMar>
          </w:tcPr>
          <w:p w14:paraId="4E1647A9" w14:textId="77777777" w:rsidR="0050093C" w:rsidRDefault="008D7479">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47C7EDAB" w14:textId="77777777" w:rsidR="0050093C" w:rsidRDefault="008D7479">
            <w:pPr>
              <w:spacing w:before="225" w:after="225"/>
              <w:jc w:val="both"/>
            </w:pPr>
            <w:r>
              <w:rPr>
                <w:rFonts w:ascii="Arial" w:hAnsi="Arial" w:cs="Arial"/>
                <w:color w:val="000000"/>
                <w:sz w:val="18"/>
                <w:szCs w:val="18"/>
              </w:rPr>
              <w:lastRenderedPageBreak/>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5BF599B4" w14:textId="77777777" w:rsidR="0050093C" w:rsidRDefault="008D7479">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0F6FC82F" w14:textId="77777777" w:rsidR="0050093C" w:rsidRDefault="008D7479">
      <w:pPr>
        <w:spacing w:before="225" w:after="225" w:line="240" w:lineRule="auto"/>
        <w:jc w:val="both"/>
      </w:pPr>
      <w:r>
        <w:rPr>
          <w:rFonts w:ascii="Arial" w:hAnsi="Arial" w:cs="Arial"/>
          <w:b/>
          <w:bCs/>
          <w:color w:val="000000"/>
          <w:sz w:val="18"/>
          <w:szCs w:val="18"/>
        </w:rPr>
        <w:lastRenderedPageBreak/>
        <w:t>V. NAROČANJE BLAGA IN DOBAVNI ROK</w:t>
      </w:r>
    </w:p>
    <w:p w14:paraId="4E5F7CBA" w14:textId="77777777" w:rsidR="0050093C" w:rsidRDefault="008D747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0093C" w14:paraId="130F9A38" w14:textId="77777777">
        <w:tc>
          <w:tcPr>
            <w:tcW w:w="0" w:type="auto"/>
            <w:tcMar>
              <w:top w:w="0" w:type="auto"/>
              <w:bottom w:w="0" w:type="auto"/>
            </w:tcMar>
          </w:tcPr>
          <w:p w14:paraId="4040DA9D" w14:textId="77777777" w:rsidR="0050093C" w:rsidRDefault="008D7479">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14:paraId="589C205F" w14:textId="77777777" w:rsidR="0050093C" w:rsidRDefault="008D747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0093C" w14:paraId="74E7FAB8" w14:textId="77777777">
        <w:tc>
          <w:tcPr>
            <w:tcW w:w="0" w:type="auto"/>
            <w:tcMar>
              <w:top w:w="0" w:type="auto"/>
              <w:bottom w:w="0" w:type="auto"/>
            </w:tcMar>
          </w:tcPr>
          <w:p w14:paraId="7892C808" w14:textId="77777777" w:rsidR="0050093C" w:rsidRDefault="008D7479">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50093C" w14:paraId="4342BB9F" w14:textId="77777777">
              <w:tc>
                <w:tcPr>
                  <w:tcW w:w="0" w:type="auto"/>
                  <w:tcMar>
                    <w:top w:w="0" w:type="auto"/>
                    <w:bottom w:w="0" w:type="auto"/>
                  </w:tcMar>
                </w:tcPr>
                <w:p w14:paraId="3210CDD9" w14:textId="77777777" w:rsidR="0050093C" w:rsidRDefault="008D7479" w:rsidP="008D7479">
                  <w:pPr>
                    <w:numPr>
                      <w:ilvl w:val="0"/>
                      <w:numId w:val="15"/>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49B5C9E2" w14:textId="77777777" w:rsidR="0050093C" w:rsidRDefault="008D7479" w:rsidP="008D7479">
                  <w:pPr>
                    <w:numPr>
                      <w:ilvl w:val="0"/>
                      <w:numId w:val="15"/>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5E0ECAF3" w14:textId="77777777" w:rsidR="0050093C" w:rsidRDefault="008D7479" w:rsidP="008D7479">
                  <w:pPr>
                    <w:numPr>
                      <w:ilvl w:val="0"/>
                      <w:numId w:val="15"/>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788CC309" w14:textId="77777777" w:rsidR="0050093C" w:rsidRDefault="008D7479" w:rsidP="008D7479">
                  <w:pPr>
                    <w:numPr>
                      <w:ilvl w:val="0"/>
                      <w:numId w:val="15"/>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4B232CA6" w14:textId="77777777" w:rsidR="0050093C" w:rsidRDefault="008D7479" w:rsidP="008D7479">
                  <w:pPr>
                    <w:numPr>
                      <w:ilvl w:val="0"/>
                      <w:numId w:val="15"/>
                    </w:numPr>
                    <w:jc w:val="both"/>
                    <w:rPr>
                      <w:rFonts w:ascii="Arial" w:hAnsi="Arial" w:cs="Arial"/>
                      <w:color w:val="000000"/>
                      <w:sz w:val="18"/>
                      <w:szCs w:val="18"/>
                    </w:rPr>
                  </w:pPr>
                  <w:r>
                    <w:rPr>
                      <w:rFonts w:ascii="Arial" w:hAnsi="Arial" w:cs="Arial"/>
                      <w:color w:val="000000"/>
                      <w:sz w:val="18"/>
                      <w:szCs w:val="18"/>
                    </w:rPr>
                    <w:t xml:space="preserve">stranka  se zavezuje tudi, 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1F74CA3A" w14:textId="77777777" w:rsidR="0050093C" w:rsidRDefault="008D7479" w:rsidP="008D7479">
                  <w:pPr>
                    <w:numPr>
                      <w:ilvl w:val="0"/>
                      <w:numId w:val="15"/>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5E7ED874" w14:textId="77777777" w:rsidR="0050093C" w:rsidRDefault="008D7479" w:rsidP="008D7479">
                  <w:pPr>
                    <w:numPr>
                      <w:ilvl w:val="0"/>
                      <w:numId w:val="15"/>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7224A8A9" w14:textId="77777777" w:rsidR="0050093C" w:rsidRDefault="0050093C"/>
          <w:p w14:paraId="03675CCD" w14:textId="77777777" w:rsidR="0050093C" w:rsidRDefault="008D7479">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14:paraId="2F5FCC43" w14:textId="77777777" w:rsidR="0050093C" w:rsidRDefault="008D7479">
            <w:pPr>
              <w:spacing w:before="225" w:after="225"/>
              <w:jc w:val="both"/>
            </w:pPr>
            <w:r>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092BEB21" w14:textId="77777777" w:rsidR="0050093C" w:rsidRDefault="008D7479">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028A6BB8" w14:textId="77777777" w:rsidR="0050093C" w:rsidRDefault="008D7479">
      <w:pPr>
        <w:spacing w:before="225" w:after="225" w:line="240" w:lineRule="auto"/>
        <w:jc w:val="both"/>
      </w:pPr>
      <w:r>
        <w:rPr>
          <w:rFonts w:ascii="Arial" w:hAnsi="Arial" w:cs="Arial"/>
          <w:b/>
          <w:bCs/>
          <w:color w:val="000000"/>
          <w:sz w:val="18"/>
          <w:szCs w:val="18"/>
        </w:rPr>
        <w:t>VI. PREVZEM BLAGA</w:t>
      </w:r>
    </w:p>
    <w:p w14:paraId="13532386" w14:textId="77777777" w:rsidR="0050093C" w:rsidRDefault="008D7479">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0093C" w14:paraId="7AD5F9A1" w14:textId="77777777">
        <w:tc>
          <w:tcPr>
            <w:tcW w:w="0" w:type="auto"/>
            <w:tcMar>
              <w:top w:w="0" w:type="auto"/>
              <w:bottom w:w="0" w:type="auto"/>
            </w:tcMar>
          </w:tcPr>
          <w:p w14:paraId="77868F90" w14:textId="77777777" w:rsidR="0050093C" w:rsidRDefault="008D7479">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34B43E80" w14:textId="77777777" w:rsidR="0050093C" w:rsidRDefault="008D7479">
            <w:pPr>
              <w:spacing w:before="225" w:after="225"/>
              <w:jc w:val="both"/>
              <w:rPr>
                <w:rFonts w:ascii="Arial" w:hAnsi="Arial" w:cs="Arial"/>
                <w:color w:val="000000"/>
                <w:sz w:val="18"/>
                <w:szCs w:val="18"/>
              </w:rPr>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003E8DE3" w14:textId="07F748E5" w:rsidR="007A7FE7" w:rsidRDefault="007A7FE7">
            <w:pPr>
              <w:spacing w:before="225" w:after="225"/>
              <w:jc w:val="both"/>
            </w:pPr>
          </w:p>
        </w:tc>
      </w:tr>
    </w:tbl>
    <w:p w14:paraId="7DD69038" w14:textId="77777777" w:rsidR="0050093C" w:rsidRDefault="008D7479">
      <w:pPr>
        <w:spacing w:before="225" w:after="225" w:line="240" w:lineRule="auto"/>
        <w:jc w:val="both"/>
      </w:pPr>
      <w:r>
        <w:rPr>
          <w:rFonts w:ascii="Arial" w:hAnsi="Arial" w:cs="Arial"/>
          <w:b/>
          <w:bCs/>
          <w:color w:val="000000"/>
          <w:sz w:val="18"/>
          <w:szCs w:val="18"/>
        </w:rPr>
        <w:lastRenderedPageBreak/>
        <w:t>VII. KAKOVOST BLAGA</w:t>
      </w:r>
    </w:p>
    <w:p w14:paraId="2B67B0CD" w14:textId="77777777" w:rsidR="0050093C" w:rsidRDefault="008D747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0093C" w14:paraId="64255DAA" w14:textId="77777777">
        <w:tc>
          <w:tcPr>
            <w:tcW w:w="0" w:type="auto"/>
            <w:tcMar>
              <w:top w:w="0" w:type="auto"/>
              <w:bottom w:w="0" w:type="auto"/>
            </w:tcMar>
          </w:tcPr>
          <w:p w14:paraId="43F67713" w14:textId="77777777" w:rsidR="0050093C" w:rsidRDefault="008D7479">
            <w:pPr>
              <w:spacing w:before="225" w:after="225"/>
              <w:jc w:val="both"/>
            </w:pPr>
            <w:r>
              <w:rPr>
                <w:rFonts w:ascii="Arial" w:hAnsi="Arial" w:cs="Arial"/>
                <w:color w:val="000000"/>
                <w:sz w:val="18"/>
                <w:szCs w:val="18"/>
              </w:rPr>
              <w:t>Kakovost blaga mora ustrezati obstoječim standardom in deklarirani kakovosti na embalaži blaga.</w:t>
            </w:r>
          </w:p>
          <w:p w14:paraId="6142DC22" w14:textId="77777777" w:rsidR="0050093C" w:rsidRDefault="008D7479">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50093C" w14:paraId="6A76A564" w14:textId="77777777">
              <w:tc>
                <w:tcPr>
                  <w:tcW w:w="0" w:type="auto"/>
                  <w:tcMar>
                    <w:top w:w="0" w:type="auto"/>
                    <w:bottom w:w="0" w:type="auto"/>
                  </w:tcMar>
                </w:tcPr>
                <w:p w14:paraId="5D03E216" w14:textId="77777777" w:rsidR="0050093C" w:rsidRDefault="008D7479" w:rsidP="008D7479">
                  <w:pPr>
                    <w:numPr>
                      <w:ilvl w:val="0"/>
                      <w:numId w:val="16"/>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790548BF" w14:textId="77777777" w:rsidR="0050093C" w:rsidRDefault="008D7479" w:rsidP="008D7479">
                  <w:pPr>
                    <w:numPr>
                      <w:ilvl w:val="0"/>
                      <w:numId w:val="16"/>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5AC4B0A9" w14:textId="77777777" w:rsidR="0050093C" w:rsidRDefault="008D7479" w:rsidP="008D7479">
                  <w:pPr>
                    <w:numPr>
                      <w:ilvl w:val="0"/>
                      <w:numId w:val="16"/>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46BA252D" w14:textId="77777777" w:rsidR="0050093C" w:rsidRDefault="008D7479" w:rsidP="008D7479">
                  <w:pPr>
                    <w:numPr>
                      <w:ilvl w:val="0"/>
                      <w:numId w:val="16"/>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6E310AC2" w14:textId="77777777" w:rsidR="0050093C" w:rsidRDefault="008D7479" w:rsidP="008D7479">
                  <w:pPr>
                    <w:numPr>
                      <w:ilvl w:val="0"/>
                      <w:numId w:val="16"/>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64B3E357" w14:textId="77777777" w:rsidR="0050093C" w:rsidRDefault="0050093C"/>
        </w:tc>
      </w:tr>
    </w:tbl>
    <w:p w14:paraId="08873387" w14:textId="77777777" w:rsidR="0050093C" w:rsidRDefault="008D7479">
      <w:pPr>
        <w:spacing w:before="225" w:after="225" w:line="240" w:lineRule="auto"/>
        <w:jc w:val="both"/>
      </w:pPr>
      <w:r>
        <w:rPr>
          <w:rFonts w:ascii="Arial" w:hAnsi="Arial" w:cs="Arial"/>
          <w:b/>
          <w:bCs/>
          <w:color w:val="000000"/>
          <w:sz w:val="18"/>
          <w:szCs w:val="18"/>
        </w:rPr>
        <w:t>VIII. PLAČILNI POGOJI</w:t>
      </w:r>
    </w:p>
    <w:p w14:paraId="45D083AE" w14:textId="77777777" w:rsidR="0050093C" w:rsidRDefault="008D747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0093C" w14:paraId="1705A5AC" w14:textId="77777777">
        <w:tc>
          <w:tcPr>
            <w:tcW w:w="0" w:type="auto"/>
            <w:tcMar>
              <w:top w:w="0" w:type="auto"/>
              <w:bottom w:w="0" w:type="auto"/>
            </w:tcMar>
          </w:tcPr>
          <w:p w14:paraId="6B58888B" w14:textId="77777777" w:rsidR="0050093C" w:rsidRDefault="008D7479">
            <w:pPr>
              <w:spacing w:before="225" w:after="225"/>
              <w:jc w:val="both"/>
            </w:pPr>
            <w:r>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14:paraId="3E7B30A3" w14:textId="77777777" w:rsidR="0050093C" w:rsidRDefault="008D7479">
            <w:pPr>
              <w:spacing w:before="225" w:after="225"/>
              <w:jc w:val="both"/>
            </w:pPr>
            <w:r>
              <w:rPr>
                <w:rFonts w:ascii="Arial" w:hAnsi="Arial" w:cs="Arial"/>
                <w:color w:val="000000"/>
                <w:sz w:val="18"/>
                <w:szCs w:val="18"/>
              </w:rPr>
              <w:t>V primeru zamude s plačilom lahko stranka naročniku zaračuna zakonske zamudne obresti.</w:t>
            </w:r>
          </w:p>
        </w:tc>
      </w:tr>
    </w:tbl>
    <w:p w14:paraId="4EB183C3" w14:textId="77777777" w:rsidR="0050093C" w:rsidRDefault="008D7479">
      <w:pPr>
        <w:spacing w:before="225" w:after="225" w:line="240" w:lineRule="auto"/>
        <w:jc w:val="both"/>
      </w:pPr>
      <w:r>
        <w:rPr>
          <w:rFonts w:ascii="Arial" w:hAnsi="Arial" w:cs="Arial"/>
          <w:b/>
          <w:bCs/>
          <w:color w:val="000000"/>
          <w:sz w:val="18"/>
          <w:szCs w:val="18"/>
        </w:rPr>
        <w:t>IX. SKRBNIKI IN POOBLAŠČENE OSEBE SPORAZUMA</w:t>
      </w:r>
    </w:p>
    <w:p w14:paraId="0B18A63C" w14:textId="77777777" w:rsidR="0050093C" w:rsidRDefault="008D747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6251"/>
      </w:tblGrid>
      <w:tr w:rsidR="0050093C" w14:paraId="3CEC12AC" w14:textId="77777777">
        <w:tc>
          <w:tcPr>
            <w:tcW w:w="0" w:type="auto"/>
            <w:tcMar>
              <w:top w:w="0" w:type="auto"/>
              <w:bottom w:w="0" w:type="auto"/>
            </w:tcMar>
          </w:tcPr>
          <w:p w14:paraId="4BAE0FD5" w14:textId="77777777" w:rsidR="0050093C" w:rsidRDefault="008D7479">
            <w:pPr>
              <w:spacing w:before="225" w:after="225"/>
              <w:jc w:val="both"/>
            </w:pPr>
            <w:r>
              <w:rPr>
                <w:rFonts w:ascii="Arial" w:hAnsi="Arial" w:cs="Arial"/>
                <w:color w:val="000000"/>
                <w:sz w:val="18"/>
                <w:szCs w:val="18"/>
              </w:rPr>
              <w:t>Skrbnik okvirnega sporazuma za naročnika je _______________________.</w:t>
            </w:r>
          </w:p>
          <w:p w14:paraId="6FA23585" w14:textId="77777777" w:rsidR="0050093C" w:rsidRDefault="008D7479">
            <w:pPr>
              <w:spacing w:before="225" w:after="225"/>
              <w:jc w:val="both"/>
            </w:pPr>
            <w:r>
              <w:rPr>
                <w:rFonts w:ascii="Arial" w:hAnsi="Arial" w:cs="Arial"/>
                <w:color w:val="000000"/>
                <w:sz w:val="18"/>
                <w:szCs w:val="18"/>
              </w:rPr>
              <w:t>Kontaktna oseba s strani stranke je_______________________.</w:t>
            </w:r>
          </w:p>
        </w:tc>
      </w:tr>
    </w:tbl>
    <w:p w14:paraId="479524EE" w14:textId="77777777" w:rsidR="0050093C" w:rsidRDefault="008D7479">
      <w:pPr>
        <w:spacing w:before="225" w:after="225" w:line="240" w:lineRule="auto"/>
        <w:jc w:val="both"/>
      </w:pPr>
      <w:r>
        <w:rPr>
          <w:rFonts w:ascii="Arial" w:hAnsi="Arial" w:cs="Arial"/>
          <w:b/>
          <w:bCs/>
          <w:color w:val="000000"/>
          <w:sz w:val="18"/>
          <w:szCs w:val="18"/>
        </w:rPr>
        <w:t>X. ZAVAROVANJE OBVEZNOSTI</w:t>
      </w:r>
    </w:p>
    <w:p w14:paraId="3FB68D23" w14:textId="77777777" w:rsidR="0050093C" w:rsidRDefault="008D747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0093C" w14:paraId="4D17162D" w14:textId="77777777">
        <w:tc>
          <w:tcPr>
            <w:tcW w:w="0" w:type="auto"/>
            <w:tcMar>
              <w:top w:w="0" w:type="auto"/>
              <w:bottom w:w="0" w:type="auto"/>
            </w:tcMar>
          </w:tcPr>
          <w:p w14:paraId="595146EA" w14:textId="77777777" w:rsidR="0050093C" w:rsidRDefault="008D7479">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14:paraId="1E1A58A0" w14:textId="77777777" w:rsidR="0050093C" w:rsidRDefault="008D7479">
            <w:pPr>
              <w:spacing w:before="225" w:after="225"/>
              <w:jc w:val="both"/>
            </w:pPr>
            <w:r>
              <w:rPr>
                <w:rFonts w:ascii="Arial" w:hAnsi="Arial" w:cs="Arial"/>
                <w:color w:val="000000"/>
                <w:sz w:val="18"/>
                <w:szCs w:val="18"/>
              </w:rPr>
              <w:t>Izbrani ponudnik bo moral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73C6AEE4" w14:textId="77777777" w:rsidR="0050093C" w:rsidRDefault="008D7479">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50093C" w14:paraId="14D79CF7" w14:textId="77777777">
              <w:tc>
                <w:tcPr>
                  <w:tcW w:w="0" w:type="auto"/>
                  <w:tcMar>
                    <w:top w:w="0" w:type="auto"/>
                    <w:bottom w:w="0" w:type="auto"/>
                  </w:tcMar>
                </w:tcPr>
                <w:p w14:paraId="28304695" w14:textId="77777777" w:rsidR="0050093C" w:rsidRDefault="008D7479" w:rsidP="008D7479">
                  <w:pPr>
                    <w:numPr>
                      <w:ilvl w:val="0"/>
                      <w:numId w:val="1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5F108F61" w14:textId="77777777" w:rsidR="0050093C" w:rsidRDefault="008D7479" w:rsidP="008D7479">
                  <w:pPr>
                    <w:numPr>
                      <w:ilvl w:val="0"/>
                      <w:numId w:val="17"/>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1959607F" w14:textId="77777777" w:rsidR="0050093C" w:rsidRDefault="008D7479" w:rsidP="008D7479">
                  <w:pPr>
                    <w:numPr>
                      <w:ilvl w:val="0"/>
                      <w:numId w:val="17"/>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2EAD6561" w14:textId="77777777" w:rsidR="0050093C" w:rsidRDefault="0050093C"/>
        </w:tc>
      </w:tr>
    </w:tbl>
    <w:p w14:paraId="09BA9152" w14:textId="77777777" w:rsidR="0050093C" w:rsidRDefault="008D7479">
      <w:pPr>
        <w:spacing w:before="225" w:after="225" w:line="240" w:lineRule="auto"/>
        <w:jc w:val="both"/>
      </w:pPr>
      <w:r>
        <w:rPr>
          <w:rFonts w:ascii="Arial" w:hAnsi="Arial" w:cs="Arial"/>
          <w:b/>
          <w:bCs/>
          <w:color w:val="000000"/>
          <w:sz w:val="18"/>
          <w:szCs w:val="18"/>
        </w:rPr>
        <w:t>XI. IZKLJUČITEV IZ SPORAZUMA</w:t>
      </w:r>
    </w:p>
    <w:p w14:paraId="5565A984" w14:textId="77777777" w:rsidR="0050093C" w:rsidRDefault="008D747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0093C" w14:paraId="067CB321" w14:textId="77777777">
        <w:tc>
          <w:tcPr>
            <w:tcW w:w="0" w:type="auto"/>
            <w:tcMar>
              <w:top w:w="0" w:type="auto"/>
              <w:bottom w:w="0" w:type="auto"/>
            </w:tcMar>
          </w:tcPr>
          <w:p w14:paraId="382505AB" w14:textId="77777777" w:rsidR="0050093C" w:rsidRDefault="008D7479">
            <w:pPr>
              <w:spacing w:before="225" w:after="225"/>
              <w:jc w:val="both"/>
            </w:pPr>
            <w:r>
              <w:rPr>
                <w:rFonts w:ascii="Arial" w:hAnsi="Arial" w:cs="Arial"/>
                <w:color w:val="000000"/>
                <w:sz w:val="18"/>
                <w:szCs w:val="18"/>
              </w:rPr>
              <w:lastRenderedPageBreak/>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7F574D5B" w14:textId="77777777" w:rsidR="0050093C" w:rsidRDefault="008D7479">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50093C" w14:paraId="71E8EDF2" w14:textId="77777777">
              <w:tc>
                <w:tcPr>
                  <w:tcW w:w="0" w:type="auto"/>
                  <w:tcMar>
                    <w:top w:w="0" w:type="auto"/>
                    <w:bottom w:w="0" w:type="auto"/>
                  </w:tcMar>
                </w:tcPr>
                <w:p w14:paraId="533F8CE6" w14:textId="77777777" w:rsidR="0050093C" w:rsidRDefault="008D7479" w:rsidP="008D7479">
                  <w:pPr>
                    <w:numPr>
                      <w:ilvl w:val="0"/>
                      <w:numId w:val="18"/>
                    </w:numPr>
                    <w:jc w:val="both"/>
                    <w:rPr>
                      <w:rFonts w:ascii="Arial" w:hAnsi="Arial" w:cs="Arial"/>
                      <w:color w:val="000000"/>
                      <w:sz w:val="18"/>
                      <w:szCs w:val="18"/>
                    </w:rPr>
                  </w:pPr>
                  <w:r>
                    <w:rPr>
                      <w:rFonts w:ascii="Arial" w:hAnsi="Arial" w:cs="Arial"/>
                      <w:color w:val="000000"/>
                      <w:sz w:val="18"/>
                      <w:szCs w:val="18"/>
                    </w:rPr>
                    <w:t>neutemeljeno zavrne naročilo,</w:t>
                  </w:r>
                </w:p>
                <w:p w14:paraId="480D42AC" w14:textId="77777777" w:rsidR="0050093C" w:rsidRDefault="008D7479" w:rsidP="008D7479">
                  <w:pPr>
                    <w:numPr>
                      <w:ilvl w:val="0"/>
                      <w:numId w:val="18"/>
                    </w:numPr>
                    <w:jc w:val="both"/>
                    <w:rPr>
                      <w:rFonts w:ascii="Arial" w:hAnsi="Arial" w:cs="Arial"/>
                      <w:color w:val="000000"/>
                      <w:sz w:val="18"/>
                      <w:szCs w:val="18"/>
                    </w:rPr>
                  </w:pPr>
                  <w:r>
                    <w:rPr>
                      <w:rFonts w:ascii="Arial" w:hAnsi="Arial" w:cs="Arial"/>
                      <w:color w:val="000000"/>
                      <w:sz w:val="18"/>
                      <w:szCs w:val="18"/>
                    </w:rPr>
                    <w:t>zamuja z izvedbo naročila,</w:t>
                  </w:r>
                </w:p>
                <w:p w14:paraId="3FC3A8A3" w14:textId="77777777" w:rsidR="0050093C" w:rsidRDefault="008D7479" w:rsidP="008D7479">
                  <w:pPr>
                    <w:numPr>
                      <w:ilvl w:val="0"/>
                      <w:numId w:val="18"/>
                    </w:numPr>
                    <w:jc w:val="both"/>
                    <w:rPr>
                      <w:rFonts w:ascii="Arial" w:hAnsi="Arial" w:cs="Arial"/>
                      <w:color w:val="000000"/>
                      <w:sz w:val="18"/>
                      <w:szCs w:val="18"/>
                    </w:rPr>
                  </w:pPr>
                  <w:r>
                    <w:rPr>
                      <w:rFonts w:ascii="Arial" w:hAnsi="Arial" w:cs="Arial"/>
                      <w:color w:val="000000"/>
                      <w:sz w:val="18"/>
                      <w:szCs w:val="18"/>
                    </w:rPr>
                    <w:t>nekvalitetno izvaja naročila, </w:t>
                  </w:r>
                </w:p>
                <w:p w14:paraId="50293B1F" w14:textId="77777777" w:rsidR="0050093C" w:rsidRDefault="008D7479" w:rsidP="008D7479">
                  <w:pPr>
                    <w:numPr>
                      <w:ilvl w:val="0"/>
                      <w:numId w:val="18"/>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58CE0028" w14:textId="77777777" w:rsidR="0050093C" w:rsidRDefault="008D7479" w:rsidP="008D7479">
                  <w:pPr>
                    <w:numPr>
                      <w:ilvl w:val="0"/>
                      <w:numId w:val="18"/>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0FFD60F1" w14:textId="77777777" w:rsidR="0050093C" w:rsidRDefault="0050093C"/>
        </w:tc>
      </w:tr>
    </w:tbl>
    <w:p w14:paraId="78F0A797" w14:textId="77777777" w:rsidR="0050093C" w:rsidRDefault="008D747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0093C" w14:paraId="51C6FCAC" w14:textId="77777777">
        <w:tc>
          <w:tcPr>
            <w:tcW w:w="0" w:type="auto"/>
            <w:tcMar>
              <w:top w:w="0" w:type="auto"/>
              <w:bottom w:w="0" w:type="auto"/>
            </w:tcMar>
          </w:tcPr>
          <w:p w14:paraId="435A4B4F" w14:textId="77777777" w:rsidR="0050093C" w:rsidRDefault="008D7479">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A07EE7C" w14:textId="77777777" w:rsidR="0050093C" w:rsidRDefault="008D7479">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0093C" w14:paraId="3BA39D32" w14:textId="77777777">
              <w:tc>
                <w:tcPr>
                  <w:tcW w:w="0" w:type="auto"/>
                  <w:tcMar>
                    <w:top w:w="0" w:type="auto"/>
                    <w:bottom w:w="0" w:type="auto"/>
                  </w:tcMar>
                </w:tcPr>
                <w:p w14:paraId="1D55149E" w14:textId="77777777" w:rsidR="0050093C" w:rsidRDefault="008D7479" w:rsidP="008D7479">
                  <w:pPr>
                    <w:numPr>
                      <w:ilvl w:val="0"/>
                      <w:numId w:val="1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404B7C1" w14:textId="77777777" w:rsidR="0050093C" w:rsidRDefault="008D7479" w:rsidP="008D7479">
                  <w:pPr>
                    <w:numPr>
                      <w:ilvl w:val="0"/>
                      <w:numId w:val="1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240A5675" w14:textId="77777777" w:rsidR="0050093C" w:rsidRDefault="008D7479" w:rsidP="008D7479">
                  <w:pPr>
                    <w:numPr>
                      <w:ilvl w:val="0"/>
                      <w:numId w:val="1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ED26713" w14:textId="77777777" w:rsidR="0050093C" w:rsidRDefault="0050093C"/>
          <w:p w14:paraId="38C90A8F" w14:textId="77777777" w:rsidR="0050093C" w:rsidRDefault="008D7479">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0093C" w14:paraId="2D65AA5B" w14:textId="77777777">
              <w:tc>
                <w:tcPr>
                  <w:tcW w:w="0" w:type="auto"/>
                  <w:tcMar>
                    <w:top w:w="0" w:type="auto"/>
                    <w:bottom w:w="0" w:type="auto"/>
                  </w:tcMar>
                </w:tcPr>
                <w:p w14:paraId="13A6F4CE" w14:textId="77777777" w:rsidR="0050093C" w:rsidRDefault="008D7479" w:rsidP="008D7479">
                  <w:pPr>
                    <w:numPr>
                      <w:ilvl w:val="0"/>
                      <w:numId w:val="2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70A490C" w14:textId="77777777" w:rsidR="0050093C" w:rsidRDefault="008D7479" w:rsidP="008D7479">
                  <w:pPr>
                    <w:numPr>
                      <w:ilvl w:val="0"/>
                      <w:numId w:val="2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0A10C67" w14:textId="77777777" w:rsidR="0050093C" w:rsidRDefault="008D7479" w:rsidP="008D7479">
                  <w:pPr>
                    <w:numPr>
                      <w:ilvl w:val="0"/>
                      <w:numId w:val="2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0451DDB" w14:textId="77777777" w:rsidR="0050093C" w:rsidRDefault="0050093C"/>
          <w:p w14:paraId="66972842" w14:textId="77777777" w:rsidR="0050093C" w:rsidRDefault="008D7479">
            <w:pPr>
              <w:spacing w:before="225" w:after="225"/>
              <w:jc w:val="both"/>
            </w:pPr>
            <w:r>
              <w:rPr>
                <w:rFonts w:ascii="Arial" w:hAnsi="Arial" w:cs="Arial"/>
                <w:color w:val="000000"/>
                <w:sz w:val="18"/>
                <w:szCs w:val="18"/>
              </w:rPr>
              <w:t>Odstop od pogodbe učinkuje z dnem, ko izvajalec prejme pisno izjavo naročnika o odstopu.</w:t>
            </w:r>
          </w:p>
          <w:p w14:paraId="4FF053AD" w14:textId="77777777" w:rsidR="0050093C" w:rsidRDefault="008D7479">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9D830BE" w14:textId="77777777" w:rsidR="0050093C" w:rsidRDefault="008D7479">
      <w:pPr>
        <w:spacing w:before="225" w:after="225" w:line="240" w:lineRule="auto"/>
        <w:jc w:val="both"/>
      </w:pPr>
      <w:r>
        <w:rPr>
          <w:rFonts w:ascii="Arial" w:hAnsi="Arial" w:cs="Arial"/>
          <w:b/>
          <w:bCs/>
          <w:color w:val="000000"/>
          <w:sz w:val="18"/>
          <w:szCs w:val="18"/>
        </w:rPr>
        <w:t>XII. SOCIALNA KLAVZULA IN RAZVEZNI POGOJ</w:t>
      </w:r>
    </w:p>
    <w:p w14:paraId="55D2D631" w14:textId="77777777" w:rsidR="0050093C" w:rsidRDefault="008D7479">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0093C" w14:paraId="2E055D53" w14:textId="77777777">
        <w:tc>
          <w:tcPr>
            <w:tcW w:w="0" w:type="auto"/>
            <w:tcMar>
              <w:top w:w="0" w:type="auto"/>
              <w:bottom w:w="0" w:type="auto"/>
            </w:tcMar>
          </w:tcPr>
          <w:p w14:paraId="14700898" w14:textId="77777777" w:rsidR="0050093C" w:rsidRDefault="008D7479">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9066D30" w14:textId="77777777" w:rsidR="0050093C" w:rsidRDefault="008D7479">
            <w:pPr>
              <w:spacing w:before="225" w:after="225"/>
              <w:jc w:val="both"/>
            </w:pPr>
            <w:r>
              <w:rPr>
                <w:rFonts w:ascii="Arial" w:hAnsi="Arial" w:cs="Arial"/>
                <w:color w:val="000000"/>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7697863A" w14:textId="77777777" w:rsidR="0050093C" w:rsidRDefault="008D7479">
            <w:pPr>
              <w:spacing w:before="225" w:after="225"/>
              <w:jc w:val="both"/>
            </w:pPr>
            <w:r>
              <w:rPr>
                <w:rFonts w:ascii="Arial" w:hAnsi="Arial" w:cs="Arial"/>
                <w:color w:val="000000"/>
                <w:sz w:val="18"/>
                <w:szCs w:val="18"/>
              </w:rPr>
              <w:t xml:space="preserve">V primeru izpolnitve razveznega pogoja se šteje, da je okvirni sporazum razvezan z dnem sklenitve novega okvirnega sporazuma ali pogodbe o izvedbi javnega naročila, naročnik pa mora nov postopek oddaje javnega </w:t>
            </w:r>
            <w:r>
              <w:rPr>
                <w:rFonts w:ascii="Arial" w:hAnsi="Arial" w:cs="Arial"/>
                <w:color w:val="000000"/>
                <w:sz w:val="18"/>
                <w:szCs w:val="18"/>
              </w:rPr>
              <w:lastRenderedPageBreak/>
              <w:t>naročila začeti nemudoma, vendar najkasneje v 30 dneh od seznanitve s kršitvijo. Če naročnik v tem roku ne začne novega postopka javnega naročila, se šteje, da je okvirni sporazum razvezan trideseti dan od seznanitve s kršitvijo.</w:t>
            </w:r>
          </w:p>
        </w:tc>
      </w:tr>
    </w:tbl>
    <w:p w14:paraId="1EDA158B" w14:textId="77777777" w:rsidR="0050093C" w:rsidRDefault="008D7479">
      <w:pPr>
        <w:spacing w:before="225" w:after="225" w:line="240" w:lineRule="auto"/>
        <w:jc w:val="both"/>
      </w:pPr>
      <w:r>
        <w:rPr>
          <w:rFonts w:ascii="Arial" w:hAnsi="Arial" w:cs="Arial"/>
          <w:b/>
          <w:bCs/>
          <w:color w:val="000000"/>
          <w:sz w:val="18"/>
          <w:szCs w:val="18"/>
        </w:rPr>
        <w:lastRenderedPageBreak/>
        <w:t>XIII. KONČNE DOLOČBE</w:t>
      </w:r>
    </w:p>
    <w:p w14:paraId="2F79278D" w14:textId="77777777" w:rsidR="0050093C" w:rsidRDefault="008D7479">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0093C" w14:paraId="1E1E9C9D" w14:textId="77777777">
        <w:tc>
          <w:tcPr>
            <w:tcW w:w="0" w:type="auto"/>
            <w:tcMar>
              <w:top w:w="0" w:type="auto"/>
              <w:bottom w:w="0" w:type="auto"/>
            </w:tcMar>
          </w:tcPr>
          <w:p w14:paraId="55EF0C96" w14:textId="77777777" w:rsidR="0050093C" w:rsidRDefault="008D7479">
            <w:pPr>
              <w:spacing w:before="225" w:after="225"/>
              <w:jc w:val="both"/>
            </w:pPr>
            <w:r>
              <w:rPr>
                <w:rFonts w:ascii="Arial" w:hAnsi="Arial" w:cs="Arial"/>
                <w:color w:val="000000"/>
                <w:sz w:val="18"/>
                <w:szCs w:val="18"/>
              </w:rPr>
              <w:t>Pogoji tega sporazuma so veljavni za čas trajanja sporazuma.</w:t>
            </w:r>
          </w:p>
          <w:p w14:paraId="4EC2B174" w14:textId="77777777" w:rsidR="0050093C" w:rsidRDefault="008D7479">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176AF4FA" w14:textId="77777777" w:rsidR="0050093C" w:rsidRDefault="008D7479">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0093C" w14:paraId="52C515A0" w14:textId="77777777">
        <w:tc>
          <w:tcPr>
            <w:tcW w:w="0" w:type="auto"/>
            <w:tcMar>
              <w:top w:w="0" w:type="auto"/>
              <w:bottom w:w="0" w:type="auto"/>
            </w:tcMar>
          </w:tcPr>
          <w:p w14:paraId="7D44C84C" w14:textId="77777777" w:rsidR="0050093C" w:rsidRDefault="008D7479">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6DDB8B71" w14:textId="77777777" w:rsidR="0050093C" w:rsidRDefault="008D7479">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0093C" w14:paraId="11B3F7B7" w14:textId="77777777">
        <w:tc>
          <w:tcPr>
            <w:tcW w:w="0" w:type="auto"/>
            <w:tcMar>
              <w:top w:w="0" w:type="auto"/>
              <w:bottom w:w="0" w:type="auto"/>
            </w:tcMar>
          </w:tcPr>
          <w:p w14:paraId="1A81529B" w14:textId="77777777" w:rsidR="0050093C" w:rsidRDefault="008D7479">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50093C" w14:paraId="73BCD55F" w14:textId="77777777">
              <w:tc>
                <w:tcPr>
                  <w:tcW w:w="0" w:type="auto"/>
                  <w:tcMar>
                    <w:top w:w="0" w:type="auto"/>
                    <w:bottom w:w="0" w:type="auto"/>
                  </w:tcMar>
                </w:tcPr>
                <w:p w14:paraId="6E4AD527" w14:textId="77777777" w:rsidR="0050093C" w:rsidRDefault="008D7479" w:rsidP="008D7479">
                  <w:pPr>
                    <w:numPr>
                      <w:ilvl w:val="0"/>
                      <w:numId w:val="21"/>
                    </w:numPr>
                    <w:jc w:val="both"/>
                    <w:rPr>
                      <w:rFonts w:ascii="Arial" w:hAnsi="Arial" w:cs="Arial"/>
                      <w:color w:val="000000"/>
                      <w:sz w:val="18"/>
                      <w:szCs w:val="18"/>
                    </w:rPr>
                  </w:pPr>
                  <w:r>
                    <w:rPr>
                      <w:rFonts w:ascii="Arial" w:hAnsi="Arial" w:cs="Arial"/>
                      <w:color w:val="000000"/>
                      <w:sz w:val="18"/>
                      <w:szCs w:val="18"/>
                    </w:rPr>
                    <w:t>pridobitev posla ali</w:t>
                  </w:r>
                </w:p>
                <w:p w14:paraId="47E038FF" w14:textId="77777777" w:rsidR="0050093C" w:rsidRDefault="008D7479" w:rsidP="008D7479">
                  <w:pPr>
                    <w:numPr>
                      <w:ilvl w:val="0"/>
                      <w:numId w:val="21"/>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7FF763FA" w14:textId="77777777" w:rsidR="0050093C" w:rsidRDefault="008D7479" w:rsidP="008D7479">
                  <w:pPr>
                    <w:numPr>
                      <w:ilvl w:val="0"/>
                      <w:numId w:val="2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50C369C0" w14:textId="77777777" w:rsidR="0050093C" w:rsidRDefault="008D7479" w:rsidP="008D7479">
                  <w:pPr>
                    <w:numPr>
                      <w:ilvl w:val="0"/>
                      <w:numId w:val="2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2E52898F" w14:textId="77777777" w:rsidR="0050093C" w:rsidRDefault="0050093C"/>
          <w:p w14:paraId="2F740A18" w14:textId="77777777" w:rsidR="0050093C" w:rsidRDefault="008D7479">
            <w:pPr>
              <w:spacing w:before="225" w:after="225"/>
              <w:jc w:val="both"/>
            </w:pPr>
            <w:r>
              <w:rPr>
                <w:rFonts w:ascii="Arial" w:hAnsi="Arial" w:cs="Arial"/>
                <w:color w:val="000000"/>
                <w:sz w:val="18"/>
                <w:szCs w:val="18"/>
              </w:rPr>
              <w:t>je ničen.</w:t>
            </w:r>
          </w:p>
        </w:tc>
      </w:tr>
    </w:tbl>
    <w:p w14:paraId="4032D569" w14:textId="77777777" w:rsidR="0050093C" w:rsidRDefault="008D7479">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50093C" w14:paraId="0ED9BC55" w14:textId="77777777">
        <w:tc>
          <w:tcPr>
            <w:tcW w:w="0" w:type="auto"/>
            <w:tcMar>
              <w:top w:w="0" w:type="auto"/>
              <w:bottom w:w="0" w:type="auto"/>
            </w:tcMar>
          </w:tcPr>
          <w:p w14:paraId="7932043E" w14:textId="77777777" w:rsidR="0050093C" w:rsidRDefault="008D7479">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521ABB74" w14:textId="77777777" w:rsidR="0050093C" w:rsidRDefault="008D7479">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6269"/>
      </w:tblGrid>
      <w:tr w:rsidR="0050093C" w14:paraId="2D79A8A3" w14:textId="77777777">
        <w:tc>
          <w:tcPr>
            <w:tcW w:w="0" w:type="auto"/>
            <w:tcMar>
              <w:top w:w="0" w:type="auto"/>
              <w:bottom w:w="0" w:type="auto"/>
            </w:tcMar>
          </w:tcPr>
          <w:p w14:paraId="66964248" w14:textId="77777777" w:rsidR="0050093C" w:rsidRDefault="008D7479">
            <w:pPr>
              <w:spacing w:before="225" w:after="225"/>
              <w:jc w:val="both"/>
            </w:pPr>
            <w:r>
              <w:rPr>
                <w:rFonts w:ascii="Arial" w:hAnsi="Arial" w:cs="Arial"/>
                <w:color w:val="000000"/>
                <w:sz w:val="18"/>
                <w:szCs w:val="18"/>
              </w:rPr>
              <w:t>Ta okvirni sporazum stopi v veljavo z dnem podpisa strank tega sporazuma.</w:t>
            </w:r>
          </w:p>
        </w:tc>
      </w:tr>
    </w:tbl>
    <w:p w14:paraId="2F473EF2" w14:textId="77777777" w:rsidR="0050093C" w:rsidRDefault="008D7479">
      <w:pPr>
        <w:spacing w:before="975" w:after="225" w:line="240" w:lineRule="auto"/>
        <w:jc w:val="both"/>
      </w:pPr>
      <w:r>
        <w:rPr>
          <w:rFonts w:ascii="Arial" w:hAnsi="Arial" w:cs="Arial"/>
          <w:color w:val="000000"/>
          <w:sz w:val="18"/>
          <w:szCs w:val="18"/>
        </w:rPr>
        <w:t>V/na ________________, dne ________________</w:t>
      </w:r>
    </w:p>
    <w:p w14:paraId="5B469990" w14:textId="77777777" w:rsidR="0050093C" w:rsidRDefault="0050093C">
      <w:pPr>
        <w:sectPr w:rsidR="0050093C" w:rsidSect="00D931BF">
          <w:pgSz w:w="11906" w:h="16838"/>
          <w:pgMar w:top="1418" w:right="1418" w:bottom="1418" w:left="1418" w:header="567" w:footer="680" w:gutter="0"/>
          <w:cols w:space="708"/>
          <w:docGrid w:linePitch="360"/>
        </w:sectPr>
      </w:pPr>
    </w:p>
    <w:p w14:paraId="3E7E0660" w14:textId="77777777" w:rsidR="00AC0380" w:rsidRPr="00116091" w:rsidRDefault="008D7479"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3C75B48" w14:textId="77777777" w:rsidR="00AC0380" w:rsidRDefault="0068383E" w:rsidP="00AC0380">
      <w:pPr>
        <w:rPr>
          <w:rFonts w:ascii="Arial" w:hAnsi="Arial" w:cs="Arial"/>
        </w:rPr>
      </w:pPr>
    </w:p>
    <w:p w14:paraId="12059ACC" w14:textId="77777777" w:rsidR="0050093C" w:rsidRDefault="008D7479">
      <w:pPr>
        <w:spacing w:before="224" w:after="224" w:line="240" w:lineRule="auto"/>
        <w:jc w:val="center"/>
        <w:outlineLvl w:val="1"/>
      </w:pPr>
      <w:r>
        <w:rPr>
          <w:rFonts w:ascii="Arial" w:hAnsi="Arial" w:cs="Arial"/>
          <w:b/>
          <w:bCs/>
          <w:color w:val="000000"/>
          <w:sz w:val="27"/>
          <w:szCs w:val="27"/>
        </w:rPr>
        <w:t>POGODBA NA PODLAGI OKVIRNEGA SPORAZUMA</w:t>
      </w:r>
    </w:p>
    <w:p w14:paraId="7C103C14" w14:textId="77777777" w:rsidR="0050093C" w:rsidRDefault="008D7479">
      <w:pPr>
        <w:spacing w:before="225" w:after="225" w:line="240" w:lineRule="auto"/>
        <w:jc w:val="center"/>
      </w:pPr>
      <w:r>
        <w:rPr>
          <w:rFonts w:ascii="Arial" w:hAnsi="Arial" w:cs="Arial"/>
          <w:color w:val="000000"/>
          <w:sz w:val="18"/>
          <w:szCs w:val="18"/>
        </w:rPr>
        <w:t>sklenjena med</w:t>
      </w:r>
    </w:p>
    <w:p w14:paraId="15DDBF68" w14:textId="77777777" w:rsidR="0050093C" w:rsidRDefault="008D7479">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50093C" w14:paraId="27EE583B" w14:textId="77777777">
        <w:tc>
          <w:tcPr>
            <w:tcW w:w="3300" w:type="dxa"/>
            <w:tcMar>
              <w:top w:w="0" w:type="auto"/>
              <w:bottom w:w="0" w:type="auto"/>
            </w:tcMar>
            <w:vAlign w:val="center"/>
          </w:tcPr>
          <w:p w14:paraId="7704C13C" w14:textId="77777777" w:rsidR="0050093C" w:rsidRDefault="008D7479">
            <w:r>
              <w:rPr>
                <w:rFonts w:ascii="Arial" w:hAnsi="Arial" w:cs="Arial"/>
                <w:color w:val="000000"/>
                <w:position w:val="-2"/>
                <w:sz w:val="18"/>
                <w:szCs w:val="18"/>
              </w:rPr>
              <w:t>Matična številka:</w:t>
            </w:r>
          </w:p>
        </w:tc>
        <w:tc>
          <w:tcPr>
            <w:tcW w:w="0" w:type="auto"/>
            <w:tcMar>
              <w:top w:w="0" w:type="auto"/>
              <w:bottom w:w="0" w:type="auto"/>
            </w:tcMar>
            <w:vAlign w:val="center"/>
          </w:tcPr>
          <w:p w14:paraId="0C760D71" w14:textId="77777777" w:rsidR="0050093C" w:rsidRDefault="008D7479">
            <w:r>
              <w:rPr>
                <w:rFonts w:ascii="Arial" w:hAnsi="Arial" w:cs="Arial"/>
                <w:color w:val="000000"/>
                <w:position w:val="-2"/>
                <w:sz w:val="18"/>
                <w:szCs w:val="18"/>
              </w:rPr>
              <w:t>5050618000</w:t>
            </w:r>
          </w:p>
        </w:tc>
      </w:tr>
      <w:tr w:rsidR="0050093C" w14:paraId="087DB465" w14:textId="77777777">
        <w:tc>
          <w:tcPr>
            <w:tcW w:w="3300" w:type="dxa"/>
            <w:tcMar>
              <w:top w:w="0" w:type="auto"/>
              <w:bottom w:w="0" w:type="auto"/>
            </w:tcMar>
            <w:vAlign w:val="center"/>
          </w:tcPr>
          <w:p w14:paraId="7DBBA167" w14:textId="77777777" w:rsidR="0050093C" w:rsidRDefault="008D7479">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22BE1AF" w14:textId="77777777" w:rsidR="0050093C" w:rsidRDefault="008D7479">
            <w:r>
              <w:rPr>
                <w:rFonts w:ascii="Arial" w:hAnsi="Arial" w:cs="Arial"/>
                <w:color w:val="000000"/>
                <w:position w:val="-2"/>
                <w:sz w:val="18"/>
                <w:szCs w:val="18"/>
              </w:rPr>
              <w:t>SI 83684921</w:t>
            </w:r>
          </w:p>
        </w:tc>
      </w:tr>
      <w:tr w:rsidR="0050093C" w14:paraId="3955F1D6" w14:textId="77777777">
        <w:tc>
          <w:tcPr>
            <w:tcW w:w="3300" w:type="dxa"/>
            <w:tcMar>
              <w:top w:w="0" w:type="auto"/>
              <w:bottom w:w="0" w:type="auto"/>
            </w:tcMar>
            <w:vAlign w:val="center"/>
          </w:tcPr>
          <w:p w14:paraId="597E348C" w14:textId="77777777" w:rsidR="0050093C" w:rsidRDefault="008D7479">
            <w:r>
              <w:rPr>
                <w:rFonts w:ascii="Arial" w:hAnsi="Arial" w:cs="Arial"/>
                <w:color w:val="000000"/>
                <w:position w:val="-2"/>
                <w:sz w:val="18"/>
                <w:szCs w:val="18"/>
              </w:rPr>
              <w:t>Transakcijski račun (TRR):</w:t>
            </w:r>
          </w:p>
        </w:tc>
        <w:tc>
          <w:tcPr>
            <w:tcW w:w="0" w:type="auto"/>
            <w:tcMar>
              <w:top w:w="0" w:type="auto"/>
              <w:bottom w:w="0" w:type="auto"/>
            </w:tcMar>
            <w:vAlign w:val="center"/>
          </w:tcPr>
          <w:p w14:paraId="59B2BEFE" w14:textId="77777777" w:rsidR="0050093C" w:rsidRDefault="008D7479">
            <w:r>
              <w:rPr>
                <w:rFonts w:ascii="Arial" w:hAnsi="Arial" w:cs="Arial"/>
                <w:color w:val="000000"/>
                <w:position w:val="-2"/>
                <w:sz w:val="18"/>
                <w:szCs w:val="18"/>
              </w:rPr>
              <w:t>SI56 0110 0603 0268 097</w:t>
            </w:r>
          </w:p>
        </w:tc>
      </w:tr>
    </w:tbl>
    <w:p w14:paraId="312B773C" w14:textId="77777777" w:rsidR="0050093C" w:rsidRDefault="0050093C"/>
    <w:p w14:paraId="6B8A0020" w14:textId="77777777" w:rsidR="0050093C" w:rsidRDefault="008D7479">
      <w:pPr>
        <w:spacing w:before="225" w:after="225" w:line="240" w:lineRule="auto"/>
        <w:jc w:val="center"/>
      </w:pPr>
      <w:r>
        <w:rPr>
          <w:rFonts w:ascii="Arial" w:hAnsi="Arial" w:cs="Arial"/>
          <w:color w:val="000000"/>
          <w:sz w:val="18"/>
          <w:szCs w:val="18"/>
        </w:rPr>
        <w:t>in</w:t>
      </w:r>
    </w:p>
    <w:p w14:paraId="2833C8D5" w14:textId="77777777" w:rsidR="0050093C" w:rsidRDefault="008D7479">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0093C" w14:paraId="7083B885" w14:textId="77777777">
        <w:tc>
          <w:tcPr>
            <w:tcW w:w="3300" w:type="dxa"/>
            <w:tcMar>
              <w:top w:w="0" w:type="auto"/>
              <w:bottom w:w="0" w:type="auto"/>
            </w:tcMar>
            <w:vAlign w:val="center"/>
          </w:tcPr>
          <w:p w14:paraId="65AC5AEF" w14:textId="77777777" w:rsidR="0050093C" w:rsidRDefault="008D747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0296E93" w14:textId="77777777" w:rsidR="0050093C" w:rsidRDefault="008D7479">
            <w:r>
              <w:rPr>
                <w:rFonts w:ascii="Arial" w:hAnsi="Arial" w:cs="Arial"/>
                <w:color w:val="000000"/>
                <w:position w:val="-2"/>
                <w:sz w:val="18"/>
                <w:szCs w:val="18"/>
              </w:rPr>
              <w:t> </w:t>
            </w:r>
          </w:p>
        </w:tc>
      </w:tr>
      <w:tr w:rsidR="0050093C" w14:paraId="10CA6CAE" w14:textId="77777777">
        <w:tc>
          <w:tcPr>
            <w:tcW w:w="3300" w:type="dxa"/>
            <w:tcMar>
              <w:top w:w="0" w:type="auto"/>
              <w:bottom w:w="0" w:type="auto"/>
            </w:tcMar>
            <w:vAlign w:val="center"/>
          </w:tcPr>
          <w:p w14:paraId="084AAC39" w14:textId="77777777" w:rsidR="0050093C" w:rsidRDefault="008D747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3BDBB62" w14:textId="77777777" w:rsidR="0050093C" w:rsidRDefault="008D7479">
            <w:r>
              <w:rPr>
                <w:rFonts w:ascii="Arial" w:hAnsi="Arial" w:cs="Arial"/>
                <w:color w:val="000000"/>
                <w:position w:val="-2"/>
                <w:sz w:val="18"/>
                <w:szCs w:val="18"/>
              </w:rPr>
              <w:t> </w:t>
            </w:r>
          </w:p>
        </w:tc>
      </w:tr>
      <w:tr w:rsidR="0050093C" w14:paraId="638FADF9" w14:textId="77777777">
        <w:tc>
          <w:tcPr>
            <w:tcW w:w="3300" w:type="dxa"/>
            <w:tcMar>
              <w:top w:w="0" w:type="auto"/>
              <w:bottom w:w="0" w:type="auto"/>
            </w:tcMar>
            <w:vAlign w:val="center"/>
          </w:tcPr>
          <w:p w14:paraId="40B80D07" w14:textId="77777777" w:rsidR="0050093C" w:rsidRDefault="008D747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FD899C3" w14:textId="77777777" w:rsidR="0050093C" w:rsidRDefault="008D7479">
            <w:r>
              <w:rPr>
                <w:rFonts w:ascii="Arial" w:hAnsi="Arial" w:cs="Arial"/>
                <w:color w:val="000000"/>
                <w:position w:val="-2"/>
                <w:sz w:val="18"/>
                <w:szCs w:val="18"/>
              </w:rPr>
              <w:t> </w:t>
            </w:r>
          </w:p>
        </w:tc>
      </w:tr>
    </w:tbl>
    <w:p w14:paraId="1A120519" w14:textId="77777777" w:rsidR="0050093C" w:rsidRDefault="008D7479">
      <w:pPr>
        <w:spacing w:before="225" w:after="225" w:line="240" w:lineRule="auto"/>
        <w:jc w:val="both"/>
      </w:pPr>
      <w:r>
        <w:rPr>
          <w:rFonts w:ascii="Arial" w:hAnsi="Arial" w:cs="Arial"/>
          <w:color w:val="000000"/>
          <w:sz w:val="18"/>
          <w:szCs w:val="18"/>
        </w:rPr>
        <w:t> </w:t>
      </w:r>
    </w:p>
    <w:p w14:paraId="405A492D" w14:textId="77777777" w:rsidR="0050093C" w:rsidRDefault="008D747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0093C" w14:paraId="76F0C499" w14:textId="77777777">
        <w:tc>
          <w:tcPr>
            <w:tcW w:w="0" w:type="auto"/>
            <w:tcMar>
              <w:top w:w="0" w:type="auto"/>
              <w:bottom w:w="0" w:type="auto"/>
            </w:tcMar>
          </w:tcPr>
          <w:p w14:paraId="62B62CEB" w14:textId="77777777" w:rsidR="0050093C" w:rsidRDefault="008D7479">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 na osnovi javnega naročila, objavljenega na portalu javnih naročil datum objave……………………….., pod številko objave …………..………. in v Uradnem glasilu EU datum objave ………………..…, pod številko objave …………….………….. .</w:t>
            </w:r>
          </w:p>
          <w:p w14:paraId="01E630F4" w14:textId="77777777" w:rsidR="0050093C" w:rsidRDefault="008D7479">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 - Seznama razpisanega blaga z dne………………….. (v nadaljevanju: ponudba) na podlagi merila za izbiro ponudb, izbral dobavitelja za dobavo blaga, opredeljenega v Preglednici: »Pregled izbranih ponudb po ponudnikih« za obdobje od…………… do ……………., ki je priloga te kupoprodajne pogodbe (v nadaljevanju: pogodba).</w:t>
            </w:r>
          </w:p>
        </w:tc>
      </w:tr>
    </w:tbl>
    <w:p w14:paraId="0DB31820" w14:textId="77777777" w:rsidR="0050093C" w:rsidRDefault="008D747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0093C" w14:paraId="6B5C74F6" w14:textId="77777777">
        <w:tc>
          <w:tcPr>
            <w:tcW w:w="0" w:type="auto"/>
            <w:tcMar>
              <w:top w:w="0" w:type="auto"/>
              <w:bottom w:w="0" w:type="auto"/>
            </w:tcMar>
          </w:tcPr>
          <w:p w14:paraId="2AB13574" w14:textId="44A05765" w:rsidR="0050093C" w:rsidRDefault="008D7479">
            <w:pPr>
              <w:spacing w:before="225" w:after="225"/>
              <w:jc w:val="both"/>
            </w:pPr>
            <w:r>
              <w:rPr>
                <w:rFonts w:ascii="Arial" w:hAnsi="Arial" w:cs="Arial"/>
                <w:color w:val="000000"/>
                <w:sz w:val="18"/>
                <w:szCs w:val="18"/>
              </w:rPr>
              <w:t xml:space="preserve">S to kupoprodajno pogodbo se pogodbeni stranki dogovorita o splošnih in posebnih pogojih izvedbe javnega naročila. Sestavni del te pogodbe </w:t>
            </w:r>
            <w:r w:rsidR="007A7FE7">
              <w:rPr>
                <w:rFonts w:ascii="Arial" w:hAnsi="Arial" w:cs="Arial"/>
                <w:color w:val="000000"/>
                <w:sz w:val="18"/>
                <w:szCs w:val="18"/>
              </w:rPr>
              <w:t xml:space="preserve">je tudi </w:t>
            </w:r>
            <w:r>
              <w:rPr>
                <w:rFonts w:ascii="Arial" w:hAnsi="Arial" w:cs="Arial"/>
                <w:color w:val="000000"/>
                <w:sz w:val="18"/>
                <w:szCs w:val="18"/>
              </w:rPr>
              <w:t>ponudba dobavitelj</w:t>
            </w:r>
            <w:r w:rsidR="007A7FE7">
              <w:rPr>
                <w:rFonts w:ascii="Arial" w:hAnsi="Arial" w:cs="Arial"/>
                <w:color w:val="000000"/>
                <w:sz w:val="18"/>
                <w:szCs w:val="18"/>
              </w:rPr>
              <w:t>a</w:t>
            </w:r>
            <w:r>
              <w:rPr>
                <w:rFonts w:ascii="Arial" w:hAnsi="Arial" w:cs="Arial"/>
                <w:color w:val="000000"/>
                <w:sz w:val="18"/>
                <w:szCs w:val="18"/>
              </w:rPr>
              <w:t>.</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54FFE8B1" w14:textId="77777777" w:rsidR="0050093C" w:rsidRDefault="008D747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4021"/>
      </w:tblGrid>
      <w:tr w:rsidR="0050093C" w14:paraId="1BF21655" w14:textId="77777777">
        <w:tc>
          <w:tcPr>
            <w:tcW w:w="0" w:type="auto"/>
            <w:tcMar>
              <w:top w:w="0" w:type="auto"/>
              <w:bottom w:w="0" w:type="auto"/>
            </w:tcMar>
          </w:tcPr>
          <w:p w14:paraId="788EBAB8" w14:textId="77777777" w:rsidR="0050093C" w:rsidRDefault="008D7479">
            <w:pPr>
              <w:spacing w:before="225" w:after="225"/>
              <w:jc w:val="both"/>
            </w:pPr>
            <w:r>
              <w:rPr>
                <w:rFonts w:ascii="Arial" w:hAnsi="Arial" w:cs="Arial"/>
                <w:color w:val="000000"/>
                <w:sz w:val="18"/>
                <w:szCs w:val="18"/>
              </w:rPr>
              <w:t>Predmet te pogodbe je dobava blaga:</w:t>
            </w:r>
          </w:p>
          <w:p w14:paraId="4B0BBA2C" w14:textId="000E4CD7" w:rsidR="0050093C" w:rsidRDefault="008D7479">
            <w:pPr>
              <w:spacing w:before="225" w:after="225"/>
              <w:jc w:val="both"/>
            </w:pPr>
            <w:r>
              <w:rPr>
                <w:rFonts w:ascii="Arial" w:hAnsi="Arial" w:cs="Arial"/>
                <w:color w:val="000000"/>
                <w:sz w:val="18"/>
                <w:szCs w:val="18"/>
              </w:rPr>
              <w:t>______________________________________</w:t>
            </w:r>
          </w:p>
        </w:tc>
      </w:tr>
    </w:tbl>
    <w:p w14:paraId="314F8762" w14:textId="77777777" w:rsidR="0050093C" w:rsidRDefault="008D747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50093C" w14:paraId="7E4D013B" w14:textId="77777777">
        <w:tc>
          <w:tcPr>
            <w:tcW w:w="0" w:type="auto"/>
            <w:tcMar>
              <w:top w:w="0" w:type="auto"/>
              <w:bottom w:w="0" w:type="auto"/>
            </w:tcMar>
          </w:tcPr>
          <w:p w14:paraId="53097F89" w14:textId="77777777" w:rsidR="0050093C" w:rsidRDefault="008D7479">
            <w:pPr>
              <w:spacing w:before="225" w:after="225"/>
              <w:jc w:val="both"/>
            </w:pPr>
            <w:r>
              <w:rPr>
                <w:rFonts w:ascii="Arial" w:hAnsi="Arial" w:cs="Arial"/>
                <w:color w:val="000000"/>
                <w:sz w:val="18"/>
                <w:szCs w:val="18"/>
              </w:rPr>
              <w:lastRenderedPageBreak/>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 </w:t>
            </w:r>
          </w:p>
          <w:p w14:paraId="2E6E88CE" w14:textId="77777777" w:rsidR="0050093C" w:rsidRDefault="008D7479">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14:paraId="61831F1A" w14:textId="77777777" w:rsidR="0050093C" w:rsidRDefault="008D7479">
            <w:pPr>
              <w:spacing w:before="225" w:after="225"/>
              <w:jc w:val="both"/>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14:paraId="6B353E00" w14:textId="77777777" w:rsidR="0050093C" w:rsidRDefault="008D747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0093C" w14:paraId="16A6E46F" w14:textId="77777777">
        <w:tc>
          <w:tcPr>
            <w:tcW w:w="0" w:type="auto"/>
            <w:tcMar>
              <w:top w:w="0" w:type="auto"/>
              <w:bottom w:w="0" w:type="auto"/>
            </w:tcMar>
          </w:tcPr>
          <w:p w14:paraId="749872B8" w14:textId="77777777" w:rsidR="0050093C" w:rsidRDefault="008D7479">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0093C" w14:paraId="67A44FA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75EC44" w14:textId="77777777" w:rsidR="0050093C" w:rsidRDefault="008D7479">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1F5A414" w14:textId="77777777" w:rsidR="0050093C" w:rsidRDefault="0050093C"/>
              </w:tc>
            </w:tr>
            <w:tr w:rsidR="0050093C" w14:paraId="716C9EB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90C94F" w14:textId="77777777" w:rsidR="0050093C" w:rsidRDefault="008D747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E87970B" w14:textId="77777777" w:rsidR="0050093C" w:rsidRDefault="008D7479">
                  <w:pPr>
                    <w:spacing w:before="135" w:after="135"/>
                    <w:jc w:val="both"/>
                    <w:textAlignment w:val="center"/>
                  </w:pPr>
                  <w:r>
                    <w:rPr>
                      <w:rFonts w:ascii="Arial" w:hAnsi="Arial" w:cs="Arial"/>
                      <w:color w:val="000000"/>
                      <w:position w:val="-2"/>
                      <w:sz w:val="18"/>
                      <w:szCs w:val="18"/>
                    </w:rPr>
                    <w:t>Opis del, ki jih bo izvedel podizvajalec:</w:t>
                  </w:r>
                </w:p>
                <w:p w14:paraId="72BA5570" w14:textId="77777777" w:rsidR="0050093C" w:rsidRDefault="008D7479">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0093C" w14:paraId="1A17B29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1214EB" w14:textId="77777777" w:rsidR="0050093C" w:rsidRDefault="008D7479">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3B96300" w14:textId="77777777" w:rsidR="0050093C" w:rsidRDefault="0050093C"/>
              </w:tc>
            </w:tr>
            <w:tr w:rsidR="0050093C" w14:paraId="3B586E2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2A4E07" w14:textId="77777777" w:rsidR="0050093C" w:rsidRDefault="008D747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40024DA" w14:textId="77777777" w:rsidR="0050093C" w:rsidRDefault="008D7479">
                  <w:pPr>
                    <w:spacing w:before="135" w:after="135"/>
                    <w:jc w:val="both"/>
                    <w:textAlignment w:val="center"/>
                  </w:pPr>
                  <w:r>
                    <w:rPr>
                      <w:rFonts w:ascii="Arial" w:hAnsi="Arial" w:cs="Arial"/>
                      <w:color w:val="000000"/>
                      <w:position w:val="-2"/>
                      <w:sz w:val="18"/>
                      <w:szCs w:val="18"/>
                    </w:rPr>
                    <w:t>Opis del, ki jih bo izvedel podizvajalec:</w:t>
                  </w:r>
                </w:p>
                <w:p w14:paraId="7492B5E1" w14:textId="77777777" w:rsidR="0050093C" w:rsidRDefault="008D7479">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A8699EC" w14:textId="77777777" w:rsidR="0050093C" w:rsidRDefault="0050093C"/>
          <w:p w14:paraId="28CBBEB7" w14:textId="77777777" w:rsidR="0050093C" w:rsidRDefault="008D7479">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B602D00" w14:textId="77777777" w:rsidR="0050093C" w:rsidRDefault="008D747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0093C" w14:paraId="5947F38D" w14:textId="77777777">
              <w:tc>
                <w:tcPr>
                  <w:tcW w:w="0" w:type="auto"/>
                  <w:tcMar>
                    <w:top w:w="0" w:type="auto"/>
                    <w:bottom w:w="0" w:type="auto"/>
                  </w:tcMar>
                </w:tcPr>
                <w:p w14:paraId="23AB2D85" w14:textId="77777777" w:rsidR="0050093C" w:rsidRDefault="008D7479" w:rsidP="008D7479">
                  <w:pPr>
                    <w:numPr>
                      <w:ilvl w:val="0"/>
                      <w:numId w:val="2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8FE1CF5" w14:textId="77777777" w:rsidR="0050093C" w:rsidRDefault="008D7479" w:rsidP="008D7479">
                  <w:pPr>
                    <w:numPr>
                      <w:ilvl w:val="0"/>
                      <w:numId w:val="2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7A9D472" w14:textId="77777777" w:rsidR="0050093C" w:rsidRDefault="008D7479" w:rsidP="008D7479">
                  <w:pPr>
                    <w:numPr>
                      <w:ilvl w:val="0"/>
                      <w:numId w:val="2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85755C5" w14:textId="77777777" w:rsidR="0050093C" w:rsidRDefault="0050093C"/>
          <w:p w14:paraId="09822F7A" w14:textId="77777777" w:rsidR="0050093C" w:rsidRDefault="008D747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26404AE" w14:textId="77777777" w:rsidR="0050093C" w:rsidRDefault="008D7479">
            <w:pPr>
              <w:spacing w:before="225" w:after="225"/>
              <w:jc w:val="both"/>
            </w:pPr>
            <w:r>
              <w:rPr>
                <w:rFonts w:ascii="Arial" w:hAnsi="Arial" w:cs="Arial"/>
                <w:color w:val="000000"/>
                <w:sz w:val="18"/>
                <w:szCs w:val="18"/>
              </w:rPr>
              <w:t>Plačila podizvajalcem se izvedejo v rokih in na enak način kot velja za plačila izvajalcu.</w:t>
            </w:r>
          </w:p>
          <w:p w14:paraId="32146B3E" w14:textId="77777777" w:rsidR="0050093C" w:rsidRDefault="008D7479">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14:paraId="5462EFCE" w14:textId="77777777" w:rsidR="0050093C" w:rsidRDefault="008D7479">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2969A35" w14:textId="77777777" w:rsidR="0050093C" w:rsidRDefault="008D7479">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1B962F7F" w14:textId="77777777" w:rsidR="0050093C" w:rsidRDefault="008D7479">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50093C" w14:paraId="006A0936" w14:textId="77777777">
        <w:tc>
          <w:tcPr>
            <w:tcW w:w="0" w:type="auto"/>
            <w:tcMar>
              <w:top w:w="0" w:type="auto"/>
              <w:bottom w:w="0" w:type="auto"/>
            </w:tcMar>
          </w:tcPr>
          <w:p w14:paraId="6BA8E550" w14:textId="77777777" w:rsidR="0050093C" w:rsidRDefault="008D7479">
            <w:pPr>
              <w:spacing w:before="225" w:after="225"/>
              <w:jc w:val="both"/>
            </w:pPr>
            <w:r>
              <w:rPr>
                <w:rFonts w:ascii="Arial" w:hAnsi="Arial" w:cs="Arial"/>
                <w:color w:val="000000"/>
                <w:sz w:val="18"/>
                <w:szCs w:val="18"/>
              </w:rPr>
              <w:t>Skupna okvirna pogodbena vrednost blaga znaša  __________________________EUR z DDV.  </w:t>
            </w:r>
          </w:p>
          <w:p w14:paraId="49722785" w14:textId="77777777" w:rsidR="0050093C" w:rsidRDefault="008D7479">
            <w:pPr>
              <w:spacing w:before="225" w:after="225"/>
              <w:jc w:val="both"/>
            </w:pPr>
            <w:r>
              <w:rPr>
                <w:rFonts w:ascii="Arial" w:hAnsi="Arial" w:cs="Arial"/>
                <w:color w:val="000000"/>
                <w:sz w:val="18"/>
                <w:szCs w:val="18"/>
              </w:rPr>
              <w:t>V času trajanja te pogodbe bo naročnik od dobavitelja kupoval posamezne vrste blaga po cenah iz ponudbe.</w:t>
            </w:r>
          </w:p>
          <w:p w14:paraId="3B630417" w14:textId="77777777" w:rsidR="0050093C" w:rsidRDefault="008D7479">
            <w:pPr>
              <w:spacing w:before="225" w:after="225"/>
              <w:jc w:val="both"/>
            </w:pPr>
            <w:r>
              <w:rPr>
                <w:rFonts w:ascii="Arial" w:hAnsi="Arial" w:cs="Arial"/>
                <w:color w:val="000000"/>
                <w:sz w:val="18"/>
                <w:szCs w:val="18"/>
              </w:rPr>
              <w:t>Cene za blago iz posameznega sklopa/podsklopa, določene v ponudnikovih Predračunih - Seznamih razpisanega blaga so fiksne za čas trajanja posameznega obdobja. </w:t>
            </w:r>
          </w:p>
          <w:p w14:paraId="60A0B9F9" w14:textId="77777777" w:rsidR="0050093C" w:rsidRDefault="008D7479">
            <w:pPr>
              <w:spacing w:before="225" w:after="225"/>
              <w:jc w:val="both"/>
            </w:pPr>
            <w:r>
              <w:rPr>
                <w:rFonts w:ascii="Arial" w:hAnsi="Arial" w:cs="Arial"/>
                <w:color w:val="000000"/>
                <w:sz w:val="18"/>
                <w:szCs w:val="18"/>
              </w:rPr>
              <w:t xml:space="preserve">Cene v Predračunih - Seznamih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110B7A93" w14:textId="77777777" w:rsidR="0050093C" w:rsidRDefault="008D7479">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tc>
      </w:tr>
    </w:tbl>
    <w:p w14:paraId="7EF00BBE" w14:textId="77777777" w:rsidR="0050093C" w:rsidRDefault="008D747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0093C" w14:paraId="1C076C69" w14:textId="77777777">
        <w:tc>
          <w:tcPr>
            <w:tcW w:w="0" w:type="auto"/>
            <w:tcMar>
              <w:top w:w="0" w:type="auto"/>
              <w:bottom w:w="0" w:type="auto"/>
            </w:tcMar>
          </w:tcPr>
          <w:p w14:paraId="59FF81E4" w14:textId="77777777" w:rsidR="0050093C" w:rsidRDefault="008D7479">
            <w:pPr>
              <w:spacing w:before="225" w:after="225"/>
              <w:jc w:val="both"/>
            </w:pPr>
            <w:r>
              <w:rPr>
                <w:rFonts w:ascii="Arial" w:hAnsi="Arial" w:cs="Arial"/>
                <w:color w:val="000000"/>
                <w:sz w:val="18"/>
                <w:szCs w:val="18"/>
              </w:rPr>
              <w:t>Dobavitelj bo naročniku dobavljal posamezne vrste blaga na podlagi izstavljenih naročilnic po pošti, telefaksu ali e-mailu.</w:t>
            </w:r>
          </w:p>
          <w:p w14:paraId="3A26F872" w14:textId="77777777" w:rsidR="0050093C" w:rsidRDefault="008D7479">
            <w:pPr>
              <w:spacing w:before="225" w:after="225"/>
              <w:jc w:val="both"/>
            </w:pPr>
            <w:r>
              <w:rPr>
                <w:rFonts w:ascii="Arial" w:hAnsi="Arial" w:cs="Arial"/>
                <w:color w:val="000000"/>
                <w:sz w:val="18"/>
                <w:szCs w:val="18"/>
              </w:rPr>
              <w:t>Naročnik bo v naročilnici opredelil vrste in količine blaga. </w:t>
            </w:r>
          </w:p>
          <w:p w14:paraId="0416077B" w14:textId="77777777" w:rsidR="0050093C" w:rsidRDefault="008D7479">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50093C" w14:paraId="43B3DDC6" w14:textId="77777777">
              <w:tc>
                <w:tcPr>
                  <w:tcW w:w="0" w:type="auto"/>
                  <w:tcMar>
                    <w:top w:w="0" w:type="auto"/>
                    <w:bottom w:w="0" w:type="auto"/>
                  </w:tcMar>
                </w:tcPr>
                <w:p w14:paraId="5C29B9E5" w14:textId="77777777" w:rsidR="0050093C" w:rsidRDefault="008D7479" w:rsidP="008D7479">
                  <w:pPr>
                    <w:numPr>
                      <w:ilvl w:val="0"/>
                      <w:numId w:val="23"/>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47CD7995" w14:textId="77777777" w:rsidR="0050093C" w:rsidRDefault="008D7479" w:rsidP="008D7479">
                  <w:pPr>
                    <w:numPr>
                      <w:ilvl w:val="0"/>
                      <w:numId w:val="23"/>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30BE187B" w14:textId="77777777" w:rsidR="0050093C" w:rsidRDefault="008D7479" w:rsidP="008D7479">
                  <w:pPr>
                    <w:numPr>
                      <w:ilvl w:val="0"/>
                      <w:numId w:val="23"/>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07BDE7E0" w14:textId="77777777" w:rsidR="0050093C" w:rsidRDefault="008D7479" w:rsidP="008D7479">
                  <w:pPr>
                    <w:numPr>
                      <w:ilvl w:val="0"/>
                      <w:numId w:val="23"/>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1B7530E7" w14:textId="77777777" w:rsidR="0050093C" w:rsidRDefault="008D7479" w:rsidP="008D7479">
                  <w:pPr>
                    <w:numPr>
                      <w:ilvl w:val="0"/>
                      <w:numId w:val="23"/>
                    </w:numPr>
                    <w:jc w:val="both"/>
                    <w:rPr>
                      <w:rFonts w:ascii="Arial" w:hAnsi="Arial" w:cs="Arial"/>
                      <w:color w:val="000000"/>
                      <w:sz w:val="18"/>
                      <w:szCs w:val="18"/>
                    </w:rPr>
                  </w:pPr>
                  <w:r>
                    <w:rPr>
                      <w:rFonts w:ascii="Arial" w:hAnsi="Arial" w:cs="Arial"/>
                      <w:color w:val="000000"/>
                      <w:sz w:val="18"/>
                      <w:szCs w:val="18"/>
                    </w:rPr>
                    <w:t xml:space="preserve">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79E1CE0E" w14:textId="77777777" w:rsidR="0050093C" w:rsidRDefault="008D7479" w:rsidP="008D7479">
                  <w:pPr>
                    <w:numPr>
                      <w:ilvl w:val="0"/>
                      <w:numId w:val="2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66AADB81" w14:textId="77777777" w:rsidR="0050093C" w:rsidRDefault="008D7479" w:rsidP="008D7479">
                  <w:pPr>
                    <w:numPr>
                      <w:ilvl w:val="0"/>
                      <w:numId w:val="23"/>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w:t>
                  </w:r>
                </w:p>
              </w:tc>
            </w:tr>
          </w:tbl>
          <w:p w14:paraId="664FBCB5" w14:textId="77777777" w:rsidR="0050093C" w:rsidRDefault="0050093C"/>
        </w:tc>
      </w:tr>
    </w:tbl>
    <w:p w14:paraId="63D6A6E6" w14:textId="77777777" w:rsidR="0050093C" w:rsidRDefault="008D747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0093C" w14:paraId="17B810EF" w14:textId="77777777">
        <w:tc>
          <w:tcPr>
            <w:tcW w:w="0" w:type="auto"/>
            <w:tcMar>
              <w:top w:w="0" w:type="auto"/>
              <w:bottom w:w="0" w:type="auto"/>
            </w:tcMar>
          </w:tcPr>
          <w:p w14:paraId="3CCDAC95" w14:textId="77777777" w:rsidR="0050093C" w:rsidRDefault="008D7479">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6F847524" w14:textId="77777777" w:rsidR="0050093C" w:rsidRDefault="008D7479">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3962A09A" w14:textId="3FA67287" w:rsidR="007A7FE7" w:rsidRDefault="007A7FE7">
            <w:pPr>
              <w:spacing w:before="225" w:after="225"/>
              <w:jc w:val="both"/>
            </w:pPr>
          </w:p>
        </w:tc>
      </w:tr>
    </w:tbl>
    <w:p w14:paraId="0B6E6443" w14:textId="77777777" w:rsidR="0050093C" w:rsidRDefault="008D7479">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50093C" w14:paraId="2821327E" w14:textId="77777777">
        <w:tc>
          <w:tcPr>
            <w:tcW w:w="0" w:type="auto"/>
            <w:tcMar>
              <w:top w:w="0" w:type="auto"/>
              <w:bottom w:w="0" w:type="auto"/>
            </w:tcMar>
          </w:tcPr>
          <w:p w14:paraId="2509241A" w14:textId="77777777" w:rsidR="0050093C" w:rsidRDefault="008D7479">
            <w:pPr>
              <w:spacing w:before="225" w:after="225"/>
              <w:jc w:val="both"/>
            </w:pPr>
            <w:r>
              <w:rPr>
                <w:rFonts w:ascii="Arial" w:hAnsi="Arial" w:cs="Arial"/>
                <w:color w:val="000000"/>
                <w:sz w:val="18"/>
                <w:szCs w:val="18"/>
              </w:rPr>
              <w:t>Kakovost blaga mora ustrezati obstoječim standardom in deklarirani kakovosti na embalaži blaga.</w:t>
            </w:r>
          </w:p>
          <w:p w14:paraId="6ABAB10A" w14:textId="77777777" w:rsidR="0050093C" w:rsidRDefault="008D7479">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50093C" w14:paraId="6BA06D9D" w14:textId="77777777">
              <w:tc>
                <w:tcPr>
                  <w:tcW w:w="0" w:type="auto"/>
                  <w:tcMar>
                    <w:top w:w="0" w:type="auto"/>
                    <w:bottom w:w="0" w:type="auto"/>
                  </w:tcMar>
                </w:tcPr>
                <w:p w14:paraId="1726C44C" w14:textId="77777777" w:rsidR="0050093C" w:rsidRDefault="008D7479" w:rsidP="008D7479">
                  <w:pPr>
                    <w:numPr>
                      <w:ilvl w:val="0"/>
                      <w:numId w:val="24"/>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45454E28" w14:textId="77777777" w:rsidR="0050093C" w:rsidRDefault="008D7479" w:rsidP="008D7479">
                  <w:pPr>
                    <w:numPr>
                      <w:ilvl w:val="0"/>
                      <w:numId w:val="24"/>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0ED4375D" w14:textId="77777777" w:rsidR="0050093C" w:rsidRDefault="008D7479" w:rsidP="008D7479">
                  <w:pPr>
                    <w:numPr>
                      <w:ilvl w:val="0"/>
                      <w:numId w:val="24"/>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7E5CB4A9" w14:textId="77777777" w:rsidR="0050093C" w:rsidRDefault="008D7479" w:rsidP="008D7479">
                  <w:pPr>
                    <w:numPr>
                      <w:ilvl w:val="0"/>
                      <w:numId w:val="24"/>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458BBB58" w14:textId="77777777" w:rsidR="0050093C" w:rsidRDefault="008D7479" w:rsidP="008D7479">
                  <w:pPr>
                    <w:numPr>
                      <w:ilvl w:val="0"/>
                      <w:numId w:val="24"/>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1C9EF3DD" w14:textId="77777777" w:rsidR="0050093C" w:rsidRDefault="008D7479" w:rsidP="008D7479">
                  <w:pPr>
                    <w:numPr>
                      <w:ilvl w:val="0"/>
                      <w:numId w:val="24"/>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18FE3769" w14:textId="77777777" w:rsidR="0050093C" w:rsidRDefault="008D7479" w:rsidP="008D7479">
                  <w:pPr>
                    <w:numPr>
                      <w:ilvl w:val="0"/>
                      <w:numId w:val="24"/>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049A2244" w14:textId="77777777" w:rsidR="0050093C" w:rsidRDefault="0050093C"/>
        </w:tc>
      </w:tr>
    </w:tbl>
    <w:p w14:paraId="1C9AD08F" w14:textId="77777777" w:rsidR="0050093C" w:rsidRDefault="008D747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0093C" w14:paraId="1217F719" w14:textId="77777777">
        <w:tc>
          <w:tcPr>
            <w:tcW w:w="0" w:type="auto"/>
            <w:tcMar>
              <w:top w:w="0" w:type="auto"/>
              <w:bottom w:w="0" w:type="auto"/>
            </w:tcMar>
          </w:tcPr>
          <w:p w14:paraId="7A3FCE0B" w14:textId="77777777" w:rsidR="0050093C" w:rsidRDefault="008D7479">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7CD082DD" w14:textId="77777777" w:rsidR="0050093C" w:rsidRDefault="008D7479">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663956B0" w14:textId="77777777" w:rsidR="0050093C" w:rsidRDefault="008D7479">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40BF8843" w14:textId="77777777" w:rsidR="0050093C" w:rsidRDefault="008D7479">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0EDB4284" w14:textId="77777777" w:rsidR="0050093C" w:rsidRDefault="008D7479">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0C938312" w14:textId="77777777" w:rsidR="0050093C" w:rsidRDefault="008D7479">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3C6F3E58" w14:textId="77777777" w:rsidR="0050093C" w:rsidRDefault="008D747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0093C" w14:paraId="60897C19" w14:textId="77777777">
        <w:tc>
          <w:tcPr>
            <w:tcW w:w="0" w:type="auto"/>
            <w:tcMar>
              <w:top w:w="0" w:type="auto"/>
              <w:bottom w:w="0" w:type="auto"/>
            </w:tcMar>
          </w:tcPr>
          <w:p w14:paraId="12B77BA8" w14:textId="77777777" w:rsidR="0050093C" w:rsidRDefault="008D7479">
            <w:pPr>
              <w:spacing w:before="225" w:after="225"/>
              <w:jc w:val="both"/>
            </w:pPr>
            <w:r>
              <w:rPr>
                <w:rFonts w:ascii="Arial" w:hAnsi="Arial" w:cs="Arial"/>
                <w:color w:val="000000"/>
                <w:sz w:val="18"/>
                <w:szCs w:val="18"/>
              </w:rPr>
              <w:t>(varianta brez podizvajalcev)</w:t>
            </w:r>
          </w:p>
          <w:p w14:paraId="240F8CA9" w14:textId="77777777" w:rsidR="0050093C" w:rsidRDefault="008D7479">
            <w:pPr>
              <w:spacing w:before="225" w:after="225"/>
              <w:jc w:val="both"/>
            </w:pPr>
            <w:r>
              <w:rPr>
                <w:rFonts w:ascii="Arial" w:hAnsi="Arial" w:cs="Arial"/>
                <w:color w:val="000000"/>
                <w:sz w:val="18"/>
                <w:szCs w:val="18"/>
              </w:rPr>
              <w:t>Naročnik bo skupno vrednost prejetega blaga, plačal dobavitelju na osnovi pravilno izstavljenega računa na transakcijski račun……………………., v roku ___ dni od datuma uradnega prejema računa.</w:t>
            </w:r>
          </w:p>
          <w:p w14:paraId="039404D1" w14:textId="77777777" w:rsidR="0050093C" w:rsidRDefault="008D7479">
            <w:pPr>
              <w:spacing w:before="225" w:after="225"/>
              <w:jc w:val="both"/>
            </w:pPr>
            <w:r>
              <w:rPr>
                <w:rFonts w:ascii="Arial" w:hAnsi="Arial" w:cs="Arial"/>
                <w:color w:val="000000"/>
                <w:sz w:val="18"/>
                <w:szCs w:val="18"/>
              </w:rPr>
              <w:t>V primeru zamude s plačilom lahko dobavitelj naročniku zaračuna zakonske zamudne obresti.</w:t>
            </w:r>
          </w:p>
        </w:tc>
      </w:tr>
    </w:tbl>
    <w:p w14:paraId="156AB170" w14:textId="77777777" w:rsidR="0050093C" w:rsidRDefault="008D747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0093C" w14:paraId="0B2C6612" w14:textId="77777777">
        <w:tc>
          <w:tcPr>
            <w:tcW w:w="0" w:type="auto"/>
            <w:tcMar>
              <w:top w:w="0" w:type="auto"/>
              <w:bottom w:w="0" w:type="auto"/>
            </w:tcMar>
          </w:tcPr>
          <w:p w14:paraId="3925CDCF" w14:textId="77777777" w:rsidR="0050093C" w:rsidRDefault="008D7479">
            <w:pPr>
              <w:spacing w:before="225" w:after="225"/>
              <w:jc w:val="both"/>
            </w:pPr>
            <w:r>
              <w:rPr>
                <w:rFonts w:ascii="Arial" w:hAnsi="Arial" w:cs="Arial"/>
                <w:color w:val="000000"/>
                <w:sz w:val="18"/>
                <w:szCs w:val="18"/>
              </w:rPr>
              <w:t>(varianta z podizvajalci)</w:t>
            </w:r>
          </w:p>
          <w:p w14:paraId="7A5559E9" w14:textId="77777777" w:rsidR="0050093C" w:rsidRDefault="008D7479">
            <w:pPr>
              <w:spacing w:before="225" w:after="225"/>
              <w:jc w:val="both"/>
            </w:pPr>
            <w:r>
              <w:rPr>
                <w:rFonts w:ascii="Arial" w:hAnsi="Arial" w:cs="Arial"/>
                <w:color w:val="000000"/>
                <w:sz w:val="18"/>
                <w:szCs w:val="18"/>
              </w:rPr>
              <w:t>Naročnik bo skupno vrednost prejetega blaga, plačal na osnovi pravilno izstavljenega računa v roku ___ dni od datuma uradnega prejema računa s prilogami (s strani dobavitelja potrjeni računi podizvajalcev) na transakcijski račun dobavitelja…………………… in račune vseh podizvajalcev razvidnih iz prilog te pogodbe.</w:t>
            </w:r>
          </w:p>
          <w:p w14:paraId="00D32809" w14:textId="77777777" w:rsidR="0050093C" w:rsidRDefault="008D7479">
            <w:pPr>
              <w:spacing w:before="225" w:after="225"/>
              <w:jc w:val="both"/>
              <w:rPr>
                <w:rFonts w:ascii="Arial" w:hAnsi="Arial" w:cs="Arial"/>
                <w:color w:val="000000"/>
                <w:sz w:val="18"/>
                <w:szCs w:val="18"/>
              </w:rPr>
            </w:pPr>
            <w:r>
              <w:rPr>
                <w:rFonts w:ascii="Arial" w:hAnsi="Arial" w:cs="Arial"/>
                <w:color w:val="000000"/>
                <w:sz w:val="18"/>
                <w:szCs w:val="18"/>
              </w:rPr>
              <w:lastRenderedPageBreak/>
              <w:t>V primeru zamude s plačilom lahko dobavitelj naročniku zaračuna zakonske zamudne obresti.</w:t>
            </w:r>
          </w:p>
          <w:p w14:paraId="37672613" w14:textId="4EED4DEC" w:rsidR="007A7FE7" w:rsidRDefault="007A7FE7">
            <w:pPr>
              <w:spacing w:before="225" w:after="225"/>
              <w:jc w:val="both"/>
            </w:pPr>
          </w:p>
        </w:tc>
      </w:tr>
    </w:tbl>
    <w:p w14:paraId="415478BC" w14:textId="77777777" w:rsidR="0050093C" w:rsidRDefault="008D7479">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50093C" w14:paraId="04921219" w14:textId="77777777">
        <w:tc>
          <w:tcPr>
            <w:tcW w:w="0" w:type="auto"/>
            <w:tcMar>
              <w:top w:w="0" w:type="auto"/>
              <w:bottom w:w="0" w:type="auto"/>
            </w:tcMar>
          </w:tcPr>
          <w:p w14:paraId="60A8A6FA" w14:textId="77777777" w:rsidR="0050093C" w:rsidRDefault="008D7479">
            <w:pPr>
              <w:spacing w:before="225" w:after="225"/>
              <w:jc w:val="both"/>
            </w:pPr>
            <w:r>
              <w:rPr>
                <w:rFonts w:ascii="Arial" w:hAnsi="Arial" w:cs="Arial"/>
                <w:color w:val="000000"/>
                <w:sz w:val="18"/>
                <w:szCs w:val="18"/>
              </w:rPr>
              <w:t>Dobavitelj bo v desetih dneh od podpisa kupoprodajne pogodbe za posamezno pogodbeno obdobje, kot instrument zavarovanja predložiti naročniku zavarovanje za dobro izvedbo pogodbenih obveznosti z veljavnostjo do izteka veljavnosti pogodbe za posamezno obdobje.</w:t>
            </w:r>
          </w:p>
          <w:p w14:paraId="411AA720" w14:textId="77777777" w:rsidR="0050093C" w:rsidRDefault="008D7479">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50093C" w14:paraId="6B84E671" w14:textId="77777777">
              <w:tc>
                <w:tcPr>
                  <w:tcW w:w="0" w:type="auto"/>
                  <w:tcMar>
                    <w:top w:w="0" w:type="auto"/>
                    <w:bottom w:w="0" w:type="auto"/>
                  </w:tcMar>
                </w:tcPr>
                <w:p w14:paraId="368A5C74" w14:textId="77777777" w:rsidR="0050093C" w:rsidRDefault="008D7479" w:rsidP="008D7479">
                  <w:pPr>
                    <w:numPr>
                      <w:ilvl w:val="0"/>
                      <w:numId w:val="25"/>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7509A235" w14:textId="77777777" w:rsidR="0050093C" w:rsidRDefault="008D7479" w:rsidP="008D7479">
                  <w:pPr>
                    <w:numPr>
                      <w:ilvl w:val="0"/>
                      <w:numId w:val="25"/>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0DA0C3D1" w14:textId="77777777" w:rsidR="0050093C" w:rsidRDefault="008D7479" w:rsidP="008D7479">
                  <w:pPr>
                    <w:numPr>
                      <w:ilvl w:val="0"/>
                      <w:numId w:val="25"/>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r w:rsidR="007A7FE7" w14:paraId="6C7E937F" w14:textId="77777777">
              <w:tc>
                <w:tcPr>
                  <w:tcW w:w="0" w:type="auto"/>
                  <w:tcMar>
                    <w:top w:w="0" w:type="auto"/>
                    <w:bottom w:w="0" w:type="auto"/>
                  </w:tcMar>
                </w:tcPr>
                <w:p w14:paraId="4D706925" w14:textId="77777777" w:rsidR="007A7FE7" w:rsidRDefault="007A7FE7" w:rsidP="007A7FE7">
                  <w:pPr>
                    <w:ind w:left="720"/>
                    <w:jc w:val="both"/>
                    <w:rPr>
                      <w:rFonts w:ascii="Arial" w:hAnsi="Arial" w:cs="Arial"/>
                      <w:color w:val="000000"/>
                      <w:sz w:val="18"/>
                      <w:szCs w:val="18"/>
                    </w:rPr>
                  </w:pPr>
                </w:p>
              </w:tc>
            </w:tr>
          </w:tbl>
          <w:p w14:paraId="64895BC2" w14:textId="77777777" w:rsidR="0050093C" w:rsidRDefault="0050093C"/>
        </w:tc>
      </w:tr>
    </w:tbl>
    <w:p w14:paraId="72CCFCC8" w14:textId="77777777" w:rsidR="0050093C" w:rsidRDefault="008D7479">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0093C" w14:paraId="16D4F872" w14:textId="77777777">
        <w:tc>
          <w:tcPr>
            <w:tcW w:w="0" w:type="auto"/>
            <w:tcMar>
              <w:top w:w="0" w:type="auto"/>
              <w:bottom w:w="0" w:type="auto"/>
            </w:tcMar>
          </w:tcPr>
          <w:p w14:paraId="3D0A6B3C" w14:textId="77777777" w:rsidR="0050093C" w:rsidRDefault="008D7479">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_____________________.</w:t>
            </w:r>
          </w:p>
          <w:p w14:paraId="53C0A9E6" w14:textId="77777777" w:rsidR="0050093C" w:rsidRDefault="008D7479">
            <w:pPr>
              <w:spacing w:before="225" w:after="225"/>
              <w:jc w:val="both"/>
            </w:pPr>
            <w:r>
              <w:rPr>
                <w:rFonts w:ascii="Arial" w:hAnsi="Arial" w:cs="Arial"/>
                <w:color w:val="000000"/>
                <w:sz w:val="18"/>
                <w:szCs w:val="18"/>
              </w:rPr>
              <w:t>Skrbnik pogodbe s strani naročnika je _________________.</w:t>
            </w:r>
          </w:p>
          <w:p w14:paraId="2142B2E0" w14:textId="77777777" w:rsidR="0050093C" w:rsidRDefault="008D7479">
            <w:pPr>
              <w:spacing w:before="225" w:after="225"/>
              <w:jc w:val="both"/>
            </w:pPr>
            <w:r>
              <w:rPr>
                <w:rFonts w:ascii="Arial" w:hAnsi="Arial" w:cs="Arial"/>
                <w:color w:val="000000"/>
                <w:sz w:val="18"/>
                <w:szCs w:val="18"/>
              </w:rPr>
              <w:t>Skrbnik pogodbe s strani dobavitelja je___________________________.</w:t>
            </w:r>
          </w:p>
        </w:tc>
      </w:tr>
    </w:tbl>
    <w:p w14:paraId="034BE251" w14:textId="77777777" w:rsidR="0050093C" w:rsidRDefault="008D7479">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0093C" w14:paraId="5EC64FD0" w14:textId="77777777">
        <w:tc>
          <w:tcPr>
            <w:tcW w:w="0" w:type="auto"/>
            <w:tcMar>
              <w:top w:w="0" w:type="auto"/>
              <w:bottom w:w="0" w:type="auto"/>
            </w:tcMar>
          </w:tcPr>
          <w:p w14:paraId="1135FA0C" w14:textId="77777777" w:rsidR="0050093C" w:rsidRDefault="008D7479">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78F0CAE8" w14:textId="77777777" w:rsidR="0050093C" w:rsidRDefault="008D747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542"/>
      </w:tblGrid>
      <w:tr w:rsidR="0050093C" w14:paraId="00C28BD1" w14:textId="77777777">
        <w:tc>
          <w:tcPr>
            <w:tcW w:w="0" w:type="auto"/>
            <w:tcMar>
              <w:top w:w="0" w:type="auto"/>
              <w:bottom w:w="0" w:type="auto"/>
            </w:tcMar>
          </w:tcPr>
          <w:p w14:paraId="48A51925" w14:textId="77777777" w:rsidR="0050093C" w:rsidRDefault="008D7479">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427A8F91" w14:textId="77777777" w:rsidR="0050093C" w:rsidRDefault="008D747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0093C" w14:paraId="4E02821A" w14:textId="77777777">
        <w:tc>
          <w:tcPr>
            <w:tcW w:w="0" w:type="auto"/>
            <w:tcMar>
              <w:top w:w="0" w:type="auto"/>
              <w:bottom w:w="0" w:type="auto"/>
            </w:tcMar>
          </w:tcPr>
          <w:p w14:paraId="72E281D2" w14:textId="77777777" w:rsidR="0050093C" w:rsidRDefault="008D7479">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50093C" w14:paraId="1DA7EEDF" w14:textId="77777777">
              <w:tc>
                <w:tcPr>
                  <w:tcW w:w="0" w:type="auto"/>
                  <w:tcMar>
                    <w:top w:w="0" w:type="auto"/>
                    <w:bottom w:w="0" w:type="auto"/>
                  </w:tcMar>
                </w:tcPr>
                <w:p w14:paraId="769B39EA" w14:textId="77777777" w:rsidR="0050093C" w:rsidRDefault="008D7479" w:rsidP="008D7479">
                  <w:pPr>
                    <w:numPr>
                      <w:ilvl w:val="0"/>
                      <w:numId w:val="26"/>
                    </w:numPr>
                    <w:jc w:val="both"/>
                    <w:rPr>
                      <w:rFonts w:ascii="Arial" w:hAnsi="Arial" w:cs="Arial"/>
                      <w:color w:val="000000"/>
                      <w:sz w:val="18"/>
                      <w:szCs w:val="18"/>
                    </w:rPr>
                  </w:pPr>
                  <w:r>
                    <w:rPr>
                      <w:rFonts w:ascii="Arial" w:hAnsi="Arial" w:cs="Arial"/>
                      <w:color w:val="000000"/>
                      <w:sz w:val="18"/>
                      <w:szCs w:val="18"/>
                    </w:rPr>
                    <w:t>pridobitev posla ali</w:t>
                  </w:r>
                </w:p>
                <w:p w14:paraId="3C09C41D" w14:textId="77777777" w:rsidR="0050093C" w:rsidRDefault="008D7479" w:rsidP="008D7479">
                  <w:pPr>
                    <w:numPr>
                      <w:ilvl w:val="0"/>
                      <w:numId w:val="26"/>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DB55AFC" w14:textId="77777777" w:rsidR="0050093C" w:rsidRDefault="008D7479" w:rsidP="008D7479">
                  <w:pPr>
                    <w:numPr>
                      <w:ilvl w:val="0"/>
                      <w:numId w:val="2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11705635" w14:textId="77777777" w:rsidR="0050093C" w:rsidRDefault="008D7479" w:rsidP="008D7479">
                  <w:pPr>
                    <w:numPr>
                      <w:ilvl w:val="0"/>
                      <w:numId w:val="2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E839CA7" w14:textId="77777777" w:rsidR="0050093C" w:rsidRDefault="0050093C"/>
          <w:p w14:paraId="2A1DA2FD" w14:textId="77777777" w:rsidR="0050093C" w:rsidRDefault="008D7479">
            <w:pPr>
              <w:spacing w:before="225" w:after="225"/>
              <w:jc w:val="both"/>
            </w:pPr>
            <w:r>
              <w:rPr>
                <w:rFonts w:ascii="Arial" w:hAnsi="Arial" w:cs="Arial"/>
                <w:color w:val="000000"/>
                <w:sz w:val="18"/>
                <w:szCs w:val="18"/>
              </w:rPr>
              <w:t>je nična.</w:t>
            </w:r>
          </w:p>
        </w:tc>
      </w:tr>
    </w:tbl>
    <w:p w14:paraId="5145F024" w14:textId="77777777" w:rsidR="0050093C" w:rsidRDefault="008D7479">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0093C" w14:paraId="2BB8B588" w14:textId="77777777">
        <w:tc>
          <w:tcPr>
            <w:tcW w:w="0" w:type="auto"/>
            <w:tcMar>
              <w:top w:w="0" w:type="auto"/>
              <w:bottom w:w="0" w:type="auto"/>
            </w:tcMar>
          </w:tcPr>
          <w:p w14:paraId="031A86F9" w14:textId="77777777" w:rsidR="0050093C" w:rsidRDefault="008D7479">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6818E94A" w14:textId="77777777" w:rsidR="0050093C" w:rsidRDefault="008D747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0093C" w14:paraId="04447382" w14:textId="77777777">
        <w:tc>
          <w:tcPr>
            <w:tcW w:w="0" w:type="auto"/>
            <w:tcMar>
              <w:top w:w="0" w:type="auto"/>
              <w:bottom w:w="0" w:type="auto"/>
            </w:tcMar>
          </w:tcPr>
          <w:p w14:paraId="1EBAA649" w14:textId="77777777" w:rsidR="0050093C" w:rsidRDefault="008D7479">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priporočenim pismom po pošti. Odpovedni rok prične teči z dnem prejema poštne pošiljke.</w:t>
            </w:r>
          </w:p>
          <w:p w14:paraId="7989EF4B" w14:textId="77777777" w:rsidR="0050093C" w:rsidRDefault="008D7479">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3BAE19F7" w14:textId="77777777" w:rsidR="0050093C" w:rsidRDefault="008D7479">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0093C" w14:paraId="425179ED" w14:textId="77777777">
              <w:tc>
                <w:tcPr>
                  <w:tcW w:w="0" w:type="auto"/>
                  <w:tcMar>
                    <w:top w:w="0" w:type="auto"/>
                    <w:bottom w:w="0" w:type="auto"/>
                  </w:tcMar>
                </w:tcPr>
                <w:p w14:paraId="2126ED2D" w14:textId="77777777" w:rsidR="0050093C" w:rsidRDefault="008D7479" w:rsidP="008D7479">
                  <w:pPr>
                    <w:numPr>
                      <w:ilvl w:val="0"/>
                      <w:numId w:val="2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D65A605" w14:textId="77777777" w:rsidR="0050093C" w:rsidRDefault="008D7479" w:rsidP="008D7479">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6F9F0360" w14:textId="77777777" w:rsidR="0050093C" w:rsidRDefault="008D7479" w:rsidP="008D7479">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ABF6345" w14:textId="77777777" w:rsidR="0050093C" w:rsidRDefault="0050093C"/>
          <w:p w14:paraId="2B5036AB" w14:textId="77777777" w:rsidR="0050093C" w:rsidRDefault="008D7479">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0093C" w14:paraId="0798F6CD" w14:textId="77777777">
              <w:tc>
                <w:tcPr>
                  <w:tcW w:w="0" w:type="auto"/>
                  <w:tcMar>
                    <w:top w:w="0" w:type="auto"/>
                    <w:bottom w:w="0" w:type="auto"/>
                  </w:tcMar>
                </w:tcPr>
                <w:p w14:paraId="3F4E077A" w14:textId="77777777" w:rsidR="0050093C" w:rsidRDefault="008D7479" w:rsidP="008D7479">
                  <w:pPr>
                    <w:numPr>
                      <w:ilvl w:val="0"/>
                      <w:numId w:val="2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F81A67E" w14:textId="77777777" w:rsidR="0050093C" w:rsidRDefault="008D7479" w:rsidP="008D7479">
                  <w:pPr>
                    <w:numPr>
                      <w:ilvl w:val="0"/>
                      <w:numId w:val="2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BDCFB14" w14:textId="77777777" w:rsidR="0050093C" w:rsidRDefault="008D7479" w:rsidP="008D7479">
                  <w:pPr>
                    <w:numPr>
                      <w:ilvl w:val="0"/>
                      <w:numId w:val="2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240C35C" w14:textId="77777777" w:rsidR="0050093C" w:rsidRDefault="0050093C"/>
          <w:p w14:paraId="59934C54" w14:textId="77777777" w:rsidR="0050093C" w:rsidRDefault="008D7479">
            <w:pPr>
              <w:spacing w:before="225" w:after="225"/>
              <w:jc w:val="both"/>
            </w:pPr>
            <w:r>
              <w:rPr>
                <w:rFonts w:ascii="Arial" w:hAnsi="Arial" w:cs="Arial"/>
                <w:color w:val="000000"/>
                <w:sz w:val="18"/>
                <w:szCs w:val="18"/>
              </w:rPr>
              <w:t>Odstop od pogodbe učinkuje z dnem, ko izvajalec prejme pisno izjavo naročnika o odstopu.</w:t>
            </w:r>
          </w:p>
          <w:p w14:paraId="02E41D4B" w14:textId="77777777" w:rsidR="0050093C" w:rsidRDefault="008D7479">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10FEA9D" w14:textId="77777777" w:rsidR="0050093C" w:rsidRDefault="008D7479">
      <w:pPr>
        <w:spacing w:before="225" w:after="225" w:line="240" w:lineRule="auto"/>
        <w:jc w:val="both"/>
      </w:pPr>
      <w:r>
        <w:rPr>
          <w:rFonts w:ascii="Arial" w:hAnsi="Arial" w:cs="Arial"/>
          <w:b/>
          <w:bCs/>
          <w:color w:val="000000"/>
          <w:sz w:val="18"/>
          <w:szCs w:val="18"/>
        </w:rPr>
        <w:lastRenderedPageBreak/>
        <w:t>I. SOCIALNA KLAVZULA IN RAZVEZNI POGOJ</w:t>
      </w:r>
    </w:p>
    <w:p w14:paraId="6AA87632" w14:textId="77777777" w:rsidR="0050093C" w:rsidRDefault="008D747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0093C" w14:paraId="1B9D7BC7" w14:textId="77777777">
        <w:tc>
          <w:tcPr>
            <w:tcW w:w="0" w:type="auto"/>
            <w:tcMar>
              <w:top w:w="0" w:type="auto"/>
              <w:bottom w:w="0" w:type="auto"/>
            </w:tcMar>
          </w:tcPr>
          <w:p w14:paraId="5BCB3FAB" w14:textId="77777777" w:rsidR="0050093C" w:rsidRDefault="008D7479">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F56655B" w14:textId="77777777" w:rsidR="0050093C" w:rsidRDefault="008D7479">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07B0C8E" w14:textId="77777777" w:rsidR="0050093C" w:rsidRDefault="008D7479">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3A2531E" w14:textId="77777777" w:rsidR="0050093C" w:rsidRDefault="008D747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0093C" w14:paraId="13AC0D92" w14:textId="77777777">
        <w:tc>
          <w:tcPr>
            <w:tcW w:w="0" w:type="auto"/>
            <w:tcMar>
              <w:top w:w="0" w:type="auto"/>
              <w:bottom w:w="0" w:type="auto"/>
            </w:tcMar>
          </w:tcPr>
          <w:p w14:paraId="055B66DD" w14:textId="77777777" w:rsidR="0050093C" w:rsidRDefault="008D7479">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1E85F245" w14:textId="77777777" w:rsidR="0050093C" w:rsidRDefault="008D7479">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4A915EF9" w14:textId="77777777" w:rsidR="0050093C" w:rsidRDefault="008D7479">
      <w:pPr>
        <w:spacing w:before="975" w:after="225" w:line="240" w:lineRule="auto"/>
        <w:jc w:val="both"/>
      </w:pPr>
      <w:r>
        <w:rPr>
          <w:rFonts w:ascii="Arial" w:hAnsi="Arial" w:cs="Arial"/>
          <w:color w:val="000000"/>
          <w:sz w:val="18"/>
          <w:szCs w:val="18"/>
        </w:rPr>
        <w:lastRenderedPageBreak/>
        <w:t>V/na ________________, dne ________________</w:t>
      </w:r>
    </w:p>
    <w:p w14:paraId="45F5547E" w14:textId="77777777" w:rsidR="0050093C" w:rsidRDefault="0050093C">
      <w:pPr>
        <w:sectPr w:rsidR="0050093C" w:rsidSect="00D931BF">
          <w:pgSz w:w="11906" w:h="16838"/>
          <w:pgMar w:top="1418" w:right="1418" w:bottom="1418" w:left="1418" w:header="567" w:footer="680" w:gutter="0"/>
          <w:cols w:space="708"/>
          <w:docGrid w:linePitch="360"/>
        </w:sectPr>
      </w:pPr>
    </w:p>
    <w:p w14:paraId="6FB73E09" w14:textId="77777777" w:rsidR="00AC0380" w:rsidRPr="00116091" w:rsidRDefault="008D7479"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3D3DE6C" w14:textId="77777777" w:rsidR="00AC0380" w:rsidRDefault="0068383E" w:rsidP="00AC0380">
      <w:pPr>
        <w:rPr>
          <w:rFonts w:ascii="Arial" w:hAnsi="Arial" w:cs="Arial"/>
        </w:rPr>
      </w:pPr>
    </w:p>
    <w:p w14:paraId="5208B883" w14:textId="77777777" w:rsidR="0050093C" w:rsidRDefault="008D7479">
      <w:pPr>
        <w:spacing w:before="224" w:after="224" w:line="240" w:lineRule="auto"/>
        <w:jc w:val="center"/>
        <w:outlineLvl w:val="1"/>
      </w:pPr>
      <w:r>
        <w:rPr>
          <w:rFonts w:ascii="Arial" w:hAnsi="Arial" w:cs="Arial"/>
          <w:b/>
          <w:bCs/>
          <w:color w:val="000000"/>
          <w:sz w:val="27"/>
          <w:szCs w:val="27"/>
        </w:rPr>
        <w:t>POGODBA O SUKCESIVNI DOBAVI</w:t>
      </w:r>
    </w:p>
    <w:p w14:paraId="339B6D48" w14:textId="77777777" w:rsidR="0050093C" w:rsidRDefault="008D7479">
      <w:pPr>
        <w:spacing w:before="225" w:after="225" w:line="240" w:lineRule="auto"/>
        <w:jc w:val="center"/>
      </w:pPr>
      <w:r>
        <w:rPr>
          <w:rFonts w:ascii="Arial" w:hAnsi="Arial" w:cs="Arial"/>
          <w:color w:val="000000"/>
          <w:sz w:val="18"/>
          <w:szCs w:val="18"/>
        </w:rPr>
        <w:t>sklenjena med</w:t>
      </w:r>
    </w:p>
    <w:p w14:paraId="6CBC2803" w14:textId="77777777" w:rsidR="0050093C" w:rsidRDefault="008D7479">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50093C" w14:paraId="243CAB8D" w14:textId="77777777">
        <w:tc>
          <w:tcPr>
            <w:tcW w:w="3300" w:type="dxa"/>
            <w:tcMar>
              <w:top w:w="0" w:type="auto"/>
              <w:bottom w:w="0" w:type="auto"/>
            </w:tcMar>
            <w:vAlign w:val="center"/>
          </w:tcPr>
          <w:p w14:paraId="0957F886" w14:textId="77777777" w:rsidR="0050093C" w:rsidRDefault="008D7479">
            <w:r>
              <w:rPr>
                <w:rFonts w:ascii="Arial" w:hAnsi="Arial" w:cs="Arial"/>
                <w:color w:val="000000"/>
                <w:position w:val="-2"/>
                <w:sz w:val="18"/>
                <w:szCs w:val="18"/>
              </w:rPr>
              <w:t>Matična številka:</w:t>
            </w:r>
          </w:p>
        </w:tc>
        <w:tc>
          <w:tcPr>
            <w:tcW w:w="0" w:type="auto"/>
            <w:tcMar>
              <w:top w:w="0" w:type="auto"/>
              <w:bottom w:w="0" w:type="auto"/>
            </w:tcMar>
            <w:vAlign w:val="center"/>
          </w:tcPr>
          <w:p w14:paraId="0EE5E2DB" w14:textId="77777777" w:rsidR="0050093C" w:rsidRDefault="008D7479">
            <w:r>
              <w:rPr>
                <w:rFonts w:ascii="Arial" w:hAnsi="Arial" w:cs="Arial"/>
                <w:color w:val="000000"/>
                <w:position w:val="-2"/>
                <w:sz w:val="18"/>
                <w:szCs w:val="18"/>
              </w:rPr>
              <w:t>5050618000</w:t>
            </w:r>
          </w:p>
        </w:tc>
      </w:tr>
      <w:tr w:rsidR="0050093C" w14:paraId="0ECEB0A4" w14:textId="77777777">
        <w:tc>
          <w:tcPr>
            <w:tcW w:w="3300" w:type="dxa"/>
            <w:tcMar>
              <w:top w:w="0" w:type="auto"/>
              <w:bottom w:w="0" w:type="auto"/>
            </w:tcMar>
            <w:vAlign w:val="center"/>
          </w:tcPr>
          <w:p w14:paraId="468DF858" w14:textId="77777777" w:rsidR="0050093C" w:rsidRDefault="008D7479">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F7D23AE" w14:textId="77777777" w:rsidR="0050093C" w:rsidRDefault="008D7479">
            <w:r>
              <w:rPr>
                <w:rFonts w:ascii="Arial" w:hAnsi="Arial" w:cs="Arial"/>
                <w:color w:val="000000"/>
                <w:position w:val="-2"/>
                <w:sz w:val="18"/>
                <w:szCs w:val="18"/>
              </w:rPr>
              <w:t>SI 83684921</w:t>
            </w:r>
          </w:p>
        </w:tc>
      </w:tr>
      <w:tr w:rsidR="0050093C" w14:paraId="0D2C39EC" w14:textId="77777777">
        <w:tc>
          <w:tcPr>
            <w:tcW w:w="3300" w:type="dxa"/>
            <w:tcMar>
              <w:top w:w="0" w:type="auto"/>
              <w:bottom w:w="0" w:type="auto"/>
            </w:tcMar>
            <w:vAlign w:val="center"/>
          </w:tcPr>
          <w:p w14:paraId="2A5B42AB" w14:textId="77777777" w:rsidR="0050093C" w:rsidRDefault="008D7479">
            <w:r>
              <w:rPr>
                <w:rFonts w:ascii="Arial" w:hAnsi="Arial" w:cs="Arial"/>
                <w:color w:val="000000"/>
                <w:position w:val="-2"/>
                <w:sz w:val="18"/>
                <w:szCs w:val="18"/>
              </w:rPr>
              <w:t>Transakcijski račun (TRR):</w:t>
            </w:r>
          </w:p>
        </w:tc>
        <w:tc>
          <w:tcPr>
            <w:tcW w:w="0" w:type="auto"/>
            <w:tcMar>
              <w:top w:w="0" w:type="auto"/>
              <w:bottom w:w="0" w:type="auto"/>
            </w:tcMar>
            <w:vAlign w:val="center"/>
          </w:tcPr>
          <w:p w14:paraId="0A1971B7" w14:textId="77777777" w:rsidR="0050093C" w:rsidRDefault="008D7479">
            <w:r>
              <w:rPr>
                <w:rFonts w:ascii="Arial" w:hAnsi="Arial" w:cs="Arial"/>
                <w:color w:val="000000"/>
                <w:position w:val="-2"/>
                <w:sz w:val="18"/>
                <w:szCs w:val="18"/>
              </w:rPr>
              <w:t>SI56 0110 0603 0268 097</w:t>
            </w:r>
          </w:p>
        </w:tc>
      </w:tr>
    </w:tbl>
    <w:p w14:paraId="74B6CE4D" w14:textId="77777777" w:rsidR="0050093C" w:rsidRDefault="0050093C"/>
    <w:p w14:paraId="24154953" w14:textId="77777777" w:rsidR="0050093C" w:rsidRDefault="008D7479">
      <w:pPr>
        <w:spacing w:before="225" w:after="225" w:line="240" w:lineRule="auto"/>
        <w:jc w:val="center"/>
      </w:pPr>
      <w:r>
        <w:rPr>
          <w:rFonts w:ascii="Arial" w:hAnsi="Arial" w:cs="Arial"/>
          <w:color w:val="000000"/>
          <w:sz w:val="18"/>
          <w:szCs w:val="18"/>
        </w:rPr>
        <w:t>in</w:t>
      </w:r>
    </w:p>
    <w:p w14:paraId="5FAAB79D" w14:textId="77777777" w:rsidR="0050093C" w:rsidRDefault="008D7479">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0093C" w14:paraId="2491F74D" w14:textId="77777777">
        <w:tc>
          <w:tcPr>
            <w:tcW w:w="3300" w:type="dxa"/>
            <w:tcMar>
              <w:top w:w="0" w:type="auto"/>
              <w:bottom w:w="0" w:type="auto"/>
            </w:tcMar>
            <w:vAlign w:val="center"/>
          </w:tcPr>
          <w:p w14:paraId="3352E04C" w14:textId="77777777" w:rsidR="0050093C" w:rsidRDefault="008D747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738A6C" w14:textId="77777777" w:rsidR="0050093C" w:rsidRDefault="008D7479">
            <w:r>
              <w:rPr>
                <w:rFonts w:ascii="Arial" w:hAnsi="Arial" w:cs="Arial"/>
                <w:color w:val="000000"/>
                <w:position w:val="-2"/>
                <w:sz w:val="18"/>
                <w:szCs w:val="18"/>
              </w:rPr>
              <w:t> </w:t>
            </w:r>
          </w:p>
        </w:tc>
      </w:tr>
      <w:tr w:rsidR="0050093C" w14:paraId="3C5B6EDC" w14:textId="77777777">
        <w:tc>
          <w:tcPr>
            <w:tcW w:w="3300" w:type="dxa"/>
            <w:tcMar>
              <w:top w:w="0" w:type="auto"/>
              <w:bottom w:w="0" w:type="auto"/>
            </w:tcMar>
            <w:vAlign w:val="center"/>
          </w:tcPr>
          <w:p w14:paraId="0EC902F1" w14:textId="77777777" w:rsidR="0050093C" w:rsidRDefault="008D747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0829358" w14:textId="77777777" w:rsidR="0050093C" w:rsidRDefault="008D7479">
            <w:r>
              <w:rPr>
                <w:rFonts w:ascii="Arial" w:hAnsi="Arial" w:cs="Arial"/>
                <w:color w:val="000000"/>
                <w:position w:val="-2"/>
                <w:sz w:val="18"/>
                <w:szCs w:val="18"/>
              </w:rPr>
              <w:t> </w:t>
            </w:r>
          </w:p>
        </w:tc>
      </w:tr>
      <w:tr w:rsidR="0050093C" w14:paraId="4CF5025F" w14:textId="77777777">
        <w:tc>
          <w:tcPr>
            <w:tcW w:w="3300" w:type="dxa"/>
            <w:tcMar>
              <w:top w:w="0" w:type="auto"/>
              <w:bottom w:w="0" w:type="auto"/>
            </w:tcMar>
            <w:vAlign w:val="center"/>
          </w:tcPr>
          <w:p w14:paraId="1AB8CA3C" w14:textId="77777777" w:rsidR="0050093C" w:rsidRDefault="008D747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E33313F" w14:textId="77777777" w:rsidR="0050093C" w:rsidRDefault="008D7479">
            <w:r>
              <w:rPr>
                <w:rFonts w:ascii="Arial" w:hAnsi="Arial" w:cs="Arial"/>
                <w:color w:val="000000"/>
                <w:position w:val="-2"/>
                <w:sz w:val="18"/>
                <w:szCs w:val="18"/>
              </w:rPr>
              <w:t> </w:t>
            </w:r>
          </w:p>
        </w:tc>
      </w:tr>
    </w:tbl>
    <w:p w14:paraId="6E68D119" w14:textId="77777777" w:rsidR="0050093C" w:rsidRDefault="008D7479">
      <w:pPr>
        <w:spacing w:before="225" w:after="225" w:line="240" w:lineRule="auto"/>
        <w:jc w:val="both"/>
      </w:pPr>
      <w:r>
        <w:rPr>
          <w:rFonts w:ascii="Arial" w:hAnsi="Arial" w:cs="Arial"/>
          <w:color w:val="000000"/>
          <w:sz w:val="18"/>
          <w:szCs w:val="18"/>
        </w:rPr>
        <w:t> </w:t>
      </w:r>
    </w:p>
    <w:p w14:paraId="462A9D13" w14:textId="77777777" w:rsidR="0050093C" w:rsidRDefault="008D7479">
      <w:pPr>
        <w:spacing w:before="225" w:after="225" w:line="240" w:lineRule="auto"/>
        <w:jc w:val="both"/>
      </w:pPr>
      <w:r>
        <w:rPr>
          <w:rFonts w:ascii="Arial" w:hAnsi="Arial" w:cs="Arial"/>
          <w:b/>
          <w:bCs/>
          <w:color w:val="000000"/>
          <w:sz w:val="18"/>
          <w:szCs w:val="18"/>
        </w:rPr>
        <w:t>I. UVODNE DOLOČBE</w:t>
      </w:r>
    </w:p>
    <w:p w14:paraId="6BD8B871" w14:textId="77777777" w:rsidR="0050093C" w:rsidRDefault="008D747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0093C" w14:paraId="1262DA8F" w14:textId="77777777">
        <w:tc>
          <w:tcPr>
            <w:tcW w:w="0" w:type="auto"/>
            <w:tcMar>
              <w:top w:w="0" w:type="auto"/>
              <w:bottom w:w="0" w:type="auto"/>
            </w:tcMar>
          </w:tcPr>
          <w:p w14:paraId="7428BF62" w14:textId="77777777" w:rsidR="0050093C" w:rsidRDefault="008D7479">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50093C" w14:paraId="3F79B63B" w14:textId="77777777">
              <w:tc>
                <w:tcPr>
                  <w:tcW w:w="0" w:type="auto"/>
                  <w:tcMar>
                    <w:top w:w="0" w:type="auto"/>
                    <w:bottom w:w="0" w:type="auto"/>
                  </w:tcMar>
                </w:tcPr>
                <w:p w14:paraId="5A430803" w14:textId="77777777" w:rsidR="0050093C" w:rsidRDefault="008D7479" w:rsidP="008D7479">
                  <w:pPr>
                    <w:numPr>
                      <w:ilvl w:val="0"/>
                      <w:numId w:val="29"/>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58974D34" w14:textId="77777777" w:rsidR="0050093C" w:rsidRDefault="008D7479" w:rsidP="008D7479">
                  <w:pPr>
                    <w:numPr>
                      <w:ilvl w:val="0"/>
                      <w:numId w:val="2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B50D651" w14:textId="77777777" w:rsidR="0050093C" w:rsidRDefault="0050093C"/>
          <w:p w14:paraId="273AB5F2" w14:textId="77777777" w:rsidR="0050093C" w:rsidRDefault="008D7479">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75676B06" w14:textId="77777777" w:rsidR="0050093C" w:rsidRDefault="008D7479">
      <w:pPr>
        <w:spacing w:before="225" w:after="225" w:line="240" w:lineRule="auto"/>
        <w:jc w:val="both"/>
      </w:pPr>
      <w:r>
        <w:rPr>
          <w:rFonts w:ascii="Arial" w:hAnsi="Arial" w:cs="Arial"/>
          <w:b/>
          <w:bCs/>
          <w:color w:val="000000"/>
          <w:sz w:val="18"/>
          <w:szCs w:val="18"/>
        </w:rPr>
        <w:t>II. PREDMET POGODBE</w:t>
      </w:r>
    </w:p>
    <w:p w14:paraId="1B81C589" w14:textId="77777777" w:rsidR="0050093C" w:rsidRDefault="008D747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0093C" w14:paraId="481F9479" w14:textId="77777777">
        <w:tc>
          <w:tcPr>
            <w:tcW w:w="0" w:type="auto"/>
            <w:tcMar>
              <w:top w:w="0" w:type="auto"/>
              <w:bottom w:w="0" w:type="auto"/>
            </w:tcMar>
          </w:tcPr>
          <w:p w14:paraId="5C83D217" w14:textId="77777777" w:rsidR="0050093C" w:rsidRDefault="008D7479">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w:t>
            </w:r>
            <w:r>
              <w:rPr>
                <w:rFonts w:ascii="Arial" w:hAnsi="Arial" w:cs="Arial"/>
                <w:b/>
                <w:bCs/>
                <w:color w:val="000000"/>
                <w:sz w:val="18"/>
                <w:szCs w:val="18"/>
              </w:rPr>
              <w:t> material za potrebe zdravstveno negovalne enote.</w:t>
            </w:r>
          </w:p>
        </w:tc>
      </w:tr>
    </w:tbl>
    <w:p w14:paraId="7E8FB0CF" w14:textId="77777777" w:rsidR="0050093C" w:rsidRDefault="008D747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50093C" w14:paraId="16784A56" w14:textId="77777777">
        <w:tc>
          <w:tcPr>
            <w:tcW w:w="0" w:type="auto"/>
            <w:tcMar>
              <w:top w:w="0" w:type="auto"/>
              <w:bottom w:w="0" w:type="auto"/>
            </w:tcMar>
          </w:tcPr>
          <w:p w14:paraId="697EE0A5" w14:textId="77777777" w:rsidR="0050093C" w:rsidRDefault="008D7479">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50093C" w14:paraId="783F8A39" w14:textId="77777777">
              <w:tc>
                <w:tcPr>
                  <w:tcW w:w="0" w:type="auto"/>
                  <w:tcMar>
                    <w:top w:w="0" w:type="auto"/>
                    <w:bottom w:w="0" w:type="auto"/>
                  </w:tcMar>
                </w:tcPr>
                <w:p w14:paraId="437D0610" w14:textId="77777777" w:rsidR="0050093C" w:rsidRDefault="008D7479" w:rsidP="008D7479">
                  <w:pPr>
                    <w:numPr>
                      <w:ilvl w:val="0"/>
                      <w:numId w:val="3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E5E71C6" w14:textId="77777777" w:rsidR="0050093C" w:rsidRDefault="008D7479" w:rsidP="008D7479">
                  <w:pPr>
                    <w:numPr>
                      <w:ilvl w:val="0"/>
                      <w:numId w:val="30"/>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38A6AFFB" w14:textId="77777777" w:rsidR="0050093C" w:rsidRDefault="0050093C"/>
          <w:p w14:paraId="6DBA1303" w14:textId="77777777" w:rsidR="0050093C" w:rsidRDefault="008D7479">
            <w:pPr>
              <w:spacing w:before="225" w:after="225"/>
              <w:jc w:val="both"/>
            </w:pPr>
            <w:r>
              <w:rPr>
                <w:rFonts w:ascii="Arial" w:hAnsi="Arial" w:cs="Arial"/>
                <w:color w:val="000000"/>
                <w:sz w:val="18"/>
                <w:szCs w:val="18"/>
              </w:rPr>
              <w:t>Predmetni dokumenti so priloga in sestavni del te pogodbe.</w:t>
            </w:r>
          </w:p>
        </w:tc>
      </w:tr>
    </w:tbl>
    <w:p w14:paraId="1FC87C9E" w14:textId="77777777" w:rsidR="0050093C" w:rsidRDefault="008D7479">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50093C" w14:paraId="473CA41B" w14:textId="77777777">
        <w:tc>
          <w:tcPr>
            <w:tcW w:w="0" w:type="auto"/>
            <w:tcMar>
              <w:top w:w="0" w:type="auto"/>
              <w:bottom w:w="0" w:type="auto"/>
            </w:tcMar>
          </w:tcPr>
          <w:p w14:paraId="696175CA" w14:textId="77777777" w:rsidR="0050093C" w:rsidRDefault="008D7479">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5AF0AFA8" w14:textId="77777777" w:rsidR="0050093C" w:rsidRDefault="008D7479">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5E8FA1BC" w14:textId="77777777" w:rsidR="0050093C" w:rsidRDefault="008D7479">
            <w:pPr>
              <w:spacing w:before="225" w:after="225"/>
              <w:jc w:val="both"/>
            </w:pPr>
            <w:r>
              <w:rPr>
                <w:rFonts w:ascii="Arial" w:hAnsi="Arial" w:cs="Arial"/>
                <w:color w:val="000000"/>
                <w:sz w:val="18"/>
                <w:szCs w:val="18"/>
              </w:rPr>
              <w:t>Z dobaviteljem se v tem primeru sklene dodatek k osnovni pogodbi ali nova pogodba.</w:t>
            </w:r>
          </w:p>
        </w:tc>
      </w:tr>
    </w:tbl>
    <w:p w14:paraId="7C706E7B" w14:textId="77777777" w:rsidR="0050093C" w:rsidRDefault="008D747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0093C" w14:paraId="3F372652" w14:textId="77777777">
        <w:tc>
          <w:tcPr>
            <w:tcW w:w="0" w:type="auto"/>
            <w:tcMar>
              <w:top w:w="0" w:type="auto"/>
              <w:bottom w:w="0" w:type="auto"/>
            </w:tcMar>
          </w:tcPr>
          <w:p w14:paraId="004B5A40" w14:textId="77777777" w:rsidR="0050093C" w:rsidRDefault="008D7479">
            <w:pPr>
              <w:spacing w:before="225" w:after="225"/>
              <w:jc w:val="both"/>
            </w:pPr>
            <w:r>
              <w:rPr>
                <w:rFonts w:ascii="Arial" w:hAnsi="Arial" w:cs="Arial"/>
                <w:color w:val="000000"/>
                <w:sz w:val="18"/>
                <w:szCs w:val="18"/>
              </w:rPr>
              <w:t>Ocenjena pogodbena vrednost je dogovorjena na osnovi ponudbe dobavitelja in znaša za čas trajanja pogodbe:</w:t>
            </w:r>
          </w:p>
          <w:p w14:paraId="65D1FC93" w14:textId="77777777" w:rsidR="0050093C" w:rsidRDefault="008D7479">
            <w:pPr>
              <w:spacing w:before="225" w:after="225"/>
              <w:jc w:val="both"/>
            </w:pPr>
            <w:r>
              <w:rPr>
                <w:rFonts w:ascii="Arial" w:hAnsi="Arial" w:cs="Arial"/>
                <w:color w:val="000000"/>
                <w:sz w:val="18"/>
                <w:szCs w:val="18"/>
              </w:rPr>
              <w:t>Vrednost brez davka na dodano vrednost (DDV): ____________ EUR</w:t>
            </w:r>
          </w:p>
          <w:p w14:paraId="43D37D81" w14:textId="77777777" w:rsidR="0050093C" w:rsidRDefault="008D7479">
            <w:pPr>
              <w:spacing w:before="225" w:after="225"/>
              <w:jc w:val="both"/>
            </w:pPr>
            <w:r>
              <w:rPr>
                <w:rFonts w:ascii="Arial" w:hAnsi="Arial" w:cs="Arial"/>
                <w:color w:val="000000"/>
                <w:sz w:val="18"/>
                <w:szCs w:val="18"/>
              </w:rPr>
              <w:t>Davek na dodano vrednost (DDV): __________________ EUR</w:t>
            </w:r>
          </w:p>
          <w:p w14:paraId="23828785" w14:textId="77777777" w:rsidR="0050093C" w:rsidRDefault="008D7479">
            <w:pPr>
              <w:spacing w:before="225" w:after="225"/>
              <w:jc w:val="both"/>
            </w:pPr>
            <w:r>
              <w:rPr>
                <w:rFonts w:ascii="Arial" w:hAnsi="Arial" w:cs="Arial"/>
                <w:color w:val="000000"/>
                <w:sz w:val="18"/>
                <w:szCs w:val="18"/>
              </w:rPr>
              <w:t>Pogodbena vrednost vključno z davkom na dodano vrednost (DDV): _________________ EUR</w:t>
            </w:r>
          </w:p>
          <w:p w14:paraId="6195C1FF" w14:textId="77777777" w:rsidR="0050093C" w:rsidRDefault="008D7479">
            <w:pPr>
              <w:spacing w:before="225" w:after="225"/>
              <w:jc w:val="both"/>
            </w:pPr>
            <w:r>
              <w:rPr>
                <w:rFonts w:ascii="Arial" w:hAnsi="Arial" w:cs="Arial"/>
                <w:color w:val="000000"/>
                <w:sz w:val="18"/>
                <w:szCs w:val="18"/>
              </w:rPr>
              <w:t>Pogodbena cena za posamezno enoto je razvidna iz ponudbe dobavitelja, ki je sestavni del te pogodbe.</w:t>
            </w:r>
          </w:p>
          <w:p w14:paraId="494034D2" w14:textId="77777777" w:rsidR="0050093C" w:rsidRDefault="008D7479">
            <w:pPr>
              <w:spacing w:before="225" w:after="225"/>
              <w:jc w:val="both"/>
            </w:pPr>
            <w:r>
              <w:rPr>
                <w:rFonts w:ascii="Arial" w:hAnsi="Arial" w:cs="Arial"/>
                <w:color w:val="000000"/>
                <w:sz w:val="18"/>
                <w:szCs w:val="18"/>
              </w:rPr>
              <w:t>Sredstva za izvedbo naročila so zagotovljena:</w:t>
            </w:r>
          </w:p>
        </w:tc>
      </w:tr>
    </w:tbl>
    <w:p w14:paraId="41C5DCF3" w14:textId="77777777" w:rsidR="0050093C" w:rsidRDefault="008D747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0093C" w14:paraId="6E5E284B" w14:textId="77777777">
        <w:tc>
          <w:tcPr>
            <w:tcW w:w="0" w:type="auto"/>
            <w:tcMar>
              <w:top w:w="0" w:type="auto"/>
              <w:bottom w:w="0" w:type="auto"/>
            </w:tcMar>
          </w:tcPr>
          <w:p w14:paraId="5EBA22DA" w14:textId="77777777" w:rsidR="0050093C" w:rsidRDefault="008D7479">
            <w:pPr>
              <w:spacing w:before="225" w:after="225"/>
              <w:jc w:val="both"/>
            </w:pPr>
            <w:r>
              <w:rPr>
                <w:rFonts w:ascii="Arial" w:hAnsi="Arial" w:cs="Arial"/>
                <w:color w:val="000000"/>
                <w:sz w:val="18"/>
                <w:szCs w:val="18"/>
              </w:rPr>
              <w:t>Izvajalec se zavezuje, da bo račun za opravljene dobave izstavil enkrat mesečno, najkasneje do osmega dne v mesecu za pretekli mesec. </w:t>
            </w:r>
          </w:p>
          <w:p w14:paraId="25D7F776" w14:textId="77777777" w:rsidR="0050093C" w:rsidRDefault="008D7479">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693D43C7" w14:textId="3A015F08" w:rsidR="0050093C" w:rsidRDefault="008D7479">
            <w:pPr>
              <w:spacing w:before="225" w:after="225"/>
              <w:jc w:val="both"/>
            </w:pPr>
            <w:r>
              <w:rPr>
                <w:rFonts w:ascii="Arial" w:hAnsi="Arial" w:cs="Arial"/>
                <w:color w:val="000000"/>
                <w:sz w:val="18"/>
                <w:szCs w:val="18"/>
              </w:rPr>
              <w:t xml:space="preserve">Rok plačila je </w:t>
            </w:r>
            <w:r w:rsidR="007A7FE7">
              <w:rPr>
                <w:rFonts w:ascii="Arial" w:hAnsi="Arial" w:cs="Arial"/>
                <w:color w:val="000000"/>
                <w:sz w:val="18"/>
                <w:szCs w:val="18"/>
              </w:rPr>
              <w:t>30</w:t>
            </w:r>
            <w:r>
              <w:rPr>
                <w:rFonts w:ascii="Arial" w:hAnsi="Arial" w:cs="Arial"/>
                <w:color w:val="000000"/>
                <w:sz w:val="18"/>
                <w:szCs w:val="18"/>
              </w:rPr>
              <w:t xml:space="preserve"> dni od prejema pravilno izstavljenega računa za dobave v preteklem mesecu.</w:t>
            </w:r>
          </w:p>
        </w:tc>
      </w:tr>
    </w:tbl>
    <w:p w14:paraId="2D3CC0E1" w14:textId="77777777" w:rsidR="0050093C" w:rsidRDefault="008D7479">
      <w:pPr>
        <w:spacing w:before="225" w:after="225" w:line="240" w:lineRule="auto"/>
        <w:jc w:val="both"/>
      </w:pPr>
      <w:r>
        <w:rPr>
          <w:rFonts w:ascii="Arial" w:hAnsi="Arial" w:cs="Arial"/>
          <w:b/>
          <w:bCs/>
          <w:color w:val="000000"/>
          <w:sz w:val="18"/>
          <w:szCs w:val="18"/>
        </w:rPr>
        <w:t>III. POGODBENA CENA</w:t>
      </w:r>
    </w:p>
    <w:p w14:paraId="0EC0467E" w14:textId="77777777" w:rsidR="0050093C" w:rsidRDefault="008D747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50093C" w14:paraId="70DD721C" w14:textId="77777777">
        <w:tc>
          <w:tcPr>
            <w:tcW w:w="0" w:type="auto"/>
            <w:tcMar>
              <w:top w:w="0" w:type="auto"/>
              <w:bottom w:w="0" w:type="auto"/>
            </w:tcMar>
          </w:tcPr>
          <w:p w14:paraId="015CFF95" w14:textId="77777777" w:rsidR="0050093C" w:rsidRDefault="008D7479">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w:t>
            </w:r>
          </w:p>
          <w:p w14:paraId="67C5A642" w14:textId="77777777" w:rsidR="0050093C" w:rsidRDefault="008D7479">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488157C" w14:textId="77777777" w:rsidR="0050093C" w:rsidRDefault="008D7479">
            <w:pPr>
              <w:spacing w:before="225" w:after="225"/>
              <w:jc w:val="both"/>
            </w:pPr>
            <w:r>
              <w:rPr>
                <w:rFonts w:ascii="Arial" w:hAnsi="Arial" w:cs="Arial"/>
                <w:color w:val="000000"/>
                <w:sz w:val="18"/>
                <w:szCs w:val="18"/>
              </w:rPr>
              <w:t>V kolikor naročnik računa ne zavrne v roku 8 delovnih dni od prejema, se račun šteje za potrjenega.</w:t>
            </w:r>
          </w:p>
          <w:p w14:paraId="13ACFD62" w14:textId="77777777" w:rsidR="0050093C" w:rsidRDefault="008D7479">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E814914" w14:textId="77777777" w:rsidR="0050093C" w:rsidRDefault="008D7479">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A6F8119" w14:textId="77777777" w:rsidR="0050093C" w:rsidRDefault="008D7479">
      <w:pPr>
        <w:spacing w:before="225" w:after="225" w:line="240" w:lineRule="auto"/>
        <w:jc w:val="both"/>
      </w:pPr>
      <w:r>
        <w:rPr>
          <w:rFonts w:ascii="Arial" w:hAnsi="Arial" w:cs="Arial"/>
          <w:b/>
          <w:bCs/>
          <w:color w:val="000000"/>
          <w:sz w:val="18"/>
          <w:szCs w:val="18"/>
        </w:rPr>
        <w:t>IV. ČAS TRAJANJA POGODBE</w:t>
      </w:r>
    </w:p>
    <w:p w14:paraId="22B88FB3" w14:textId="77777777" w:rsidR="0050093C" w:rsidRDefault="008D747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0093C" w14:paraId="3E3E18DA" w14:textId="77777777">
        <w:tc>
          <w:tcPr>
            <w:tcW w:w="0" w:type="auto"/>
            <w:tcMar>
              <w:top w:w="0" w:type="auto"/>
              <w:bottom w:w="0" w:type="auto"/>
            </w:tcMar>
          </w:tcPr>
          <w:p w14:paraId="1D6D83FF" w14:textId="77777777" w:rsidR="0050093C" w:rsidRDefault="008D7479">
            <w:pPr>
              <w:spacing w:before="225" w:after="225"/>
              <w:jc w:val="both"/>
            </w:pPr>
            <w:r>
              <w:rPr>
                <w:rFonts w:ascii="Arial" w:hAnsi="Arial" w:cs="Arial"/>
                <w:color w:val="000000"/>
                <w:sz w:val="18"/>
                <w:szCs w:val="18"/>
              </w:rPr>
              <w:t>Pogodba se sklepa za obdobje od ____________ do _____________.</w:t>
            </w:r>
          </w:p>
          <w:p w14:paraId="0D6D896F" w14:textId="77777777" w:rsidR="0050093C" w:rsidRDefault="008D7479">
            <w:pPr>
              <w:spacing w:before="225" w:after="225"/>
              <w:jc w:val="both"/>
            </w:pPr>
            <w:r>
              <w:rPr>
                <w:rFonts w:ascii="Arial" w:hAnsi="Arial" w:cs="Arial"/>
                <w:color w:val="000000"/>
                <w:sz w:val="18"/>
                <w:szCs w:val="18"/>
              </w:rPr>
              <w:lastRenderedPageBreak/>
              <w:t>V kolikor dobavitelj svojih obveznosti ne bo opravljal v pogodbenem roku, je naročniku odškodninsko odgovoren za vso neposredno in posredno škodo iz naslova neizpolnjevanja pogodbenih obveznosti.</w:t>
            </w:r>
          </w:p>
        </w:tc>
      </w:tr>
    </w:tbl>
    <w:p w14:paraId="6F4C3F81" w14:textId="77777777" w:rsidR="0050093C" w:rsidRDefault="008D7479">
      <w:pPr>
        <w:spacing w:before="225" w:after="225" w:line="240" w:lineRule="auto"/>
        <w:jc w:val="both"/>
      </w:pPr>
      <w:r>
        <w:rPr>
          <w:rFonts w:ascii="Arial" w:hAnsi="Arial" w:cs="Arial"/>
          <w:b/>
          <w:bCs/>
          <w:color w:val="000000"/>
          <w:sz w:val="18"/>
          <w:szCs w:val="18"/>
        </w:rPr>
        <w:lastRenderedPageBreak/>
        <w:t>V. PODIZVAJALCI</w:t>
      </w:r>
    </w:p>
    <w:p w14:paraId="5B2D2FAC" w14:textId="77777777" w:rsidR="0050093C" w:rsidRDefault="008D747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50093C" w14:paraId="648D26BA" w14:textId="77777777">
        <w:tc>
          <w:tcPr>
            <w:tcW w:w="0" w:type="auto"/>
            <w:tcMar>
              <w:top w:w="0" w:type="auto"/>
              <w:bottom w:w="0" w:type="auto"/>
            </w:tcMar>
          </w:tcPr>
          <w:p w14:paraId="6F8AC468" w14:textId="77777777" w:rsidR="0050093C" w:rsidRDefault="008D7479">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0093C" w14:paraId="0161C23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9DAB57" w14:textId="77777777" w:rsidR="0050093C" w:rsidRDefault="008D7479">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C2EF43" w14:textId="77777777" w:rsidR="0050093C" w:rsidRDefault="0050093C"/>
              </w:tc>
            </w:tr>
            <w:tr w:rsidR="0050093C" w14:paraId="353BE52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63BE86" w14:textId="77777777" w:rsidR="0050093C" w:rsidRDefault="008D747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90E3A8" w14:textId="77777777" w:rsidR="0050093C" w:rsidRDefault="008D7479">
                  <w:pPr>
                    <w:spacing w:before="135" w:after="135"/>
                    <w:jc w:val="both"/>
                    <w:textAlignment w:val="center"/>
                  </w:pPr>
                  <w:r>
                    <w:rPr>
                      <w:rFonts w:ascii="Arial" w:hAnsi="Arial" w:cs="Arial"/>
                      <w:color w:val="000000"/>
                      <w:position w:val="-2"/>
                      <w:sz w:val="18"/>
                      <w:szCs w:val="18"/>
                    </w:rPr>
                    <w:t>Opis del, ki jih bo izvedel podizvajalec:</w:t>
                  </w:r>
                </w:p>
                <w:p w14:paraId="187AAC97" w14:textId="77777777" w:rsidR="0050093C" w:rsidRDefault="008D7479">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0093C" w14:paraId="6208CDA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D33A99" w14:textId="77777777" w:rsidR="0050093C" w:rsidRDefault="008D7479">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37BDE38" w14:textId="77777777" w:rsidR="0050093C" w:rsidRDefault="0050093C"/>
              </w:tc>
            </w:tr>
            <w:tr w:rsidR="0050093C" w14:paraId="77A8480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C577AD" w14:textId="77777777" w:rsidR="0050093C" w:rsidRDefault="008D7479">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8CE7AF" w14:textId="77777777" w:rsidR="0050093C" w:rsidRDefault="008D7479">
                  <w:pPr>
                    <w:spacing w:before="135" w:after="135"/>
                    <w:jc w:val="both"/>
                    <w:textAlignment w:val="center"/>
                  </w:pPr>
                  <w:r>
                    <w:rPr>
                      <w:rFonts w:ascii="Arial" w:hAnsi="Arial" w:cs="Arial"/>
                      <w:color w:val="000000"/>
                      <w:position w:val="-2"/>
                      <w:sz w:val="18"/>
                      <w:szCs w:val="18"/>
                    </w:rPr>
                    <w:t>Opis del, ki jih bo izvedel podizvajalec:</w:t>
                  </w:r>
                </w:p>
                <w:p w14:paraId="18A11B7D" w14:textId="77777777" w:rsidR="0050093C" w:rsidRDefault="008D7479">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DDF0DAE" w14:textId="77777777" w:rsidR="0050093C" w:rsidRDefault="0050093C"/>
          <w:p w14:paraId="411C926B" w14:textId="77777777" w:rsidR="0050093C" w:rsidRDefault="008D7479">
            <w:pPr>
              <w:spacing w:before="225" w:after="225"/>
              <w:jc w:val="both"/>
            </w:pPr>
            <w:r>
              <w:rPr>
                <w:rFonts w:ascii="Arial" w:hAnsi="Arial" w:cs="Arial"/>
                <w:i/>
                <w:iCs/>
                <w:color w:val="000000"/>
                <w:sz w:val="18"/>
                <w:szCs w:val="18"/>
              </w:rPr>
              <w:t>Opomba:</w:t>
            </w:r>
          </w:p>
          <w:p w14:paraId="0029F448" w14:textId="77777777" w:rsidR="0050093C" w:rsidRDefault="008D7479">
            <w:pPr>
              <w:spacing w:before="225" w:after="225"/>
              <w:jc w:val="both"/>
            </w:pPr>
            <w:r>
              <w:rPr>
                <w:rFonts w:ascii="Arial" w:hAnsi="Arial" w:cs="Arial"/>
                <w:i/>
                <w:iCs/>
                <w:color w:val="000000"/>
                <w:sz w:val="18"/>
                <w:szCs w:val="18"/>
              </w:rPr>
              <w:t>V KOLIKOR PONUDNIK NE NASTOPA S PODIZVAJALCI SE RAZDELEK IZBRIŠE</w:t>
            </w:r>
          </w:p>
        </w:tc>
      </w:tr>
    </w:tbl>
    <w:p w14:paraId="16138CBC" w14:textId="77777777" w:rsidR="0050093C" w:rsidRDefault="008D747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0093C" w14:paraId="60C28E05" w14:textId="77777777">
        <w:tc>
          <w:tcPr>
            <w:tcW w:w="0" w:type="auto"/>
            <w:tcMar>
              <w:top w:w="0" w:type="auto"/>
              <w:bottom w:w="0" w:type="auto"/>
            </w:tcMar>
          </w:tcPr>
          <w:p w14:paraId="070ABE06" w14:textId="77777777" w:rsidR="0050093C" w:rsidRDefault="008D7479">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228A8B9" w14:textId="77777777" w:rsidR="0050093C" w:rsidRDefault="008D747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0093C" w14:paraId="26C10A81" w14:textId="77777777">
              <w:tc>
                <w:tcPr>
                  <w:tcW w:w="0" w:type="auto"/>
                  <w:tcMar>
                    <w:top w:w="0" w:type="auto"/>
                    <w:bottom w:w="0" w:type="auto"/>
                  </w:tcMar>
                </w:tcPr>
                <w:p w14:paraId="2CDD920E" w14:textId="77777777" w:rsidR="0050093C" w:rsidRDefault="008D7479" w:rsidP="008D7479">
                  <w:pPr>
                    <w:numPr>
                      <w:ilvl w:val="0"/>
                      <w:numId w:val="3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B38FC8D" w14:textId="77777777" w:rsidR="0050093C" w:rsidRDefault="008D7479" w:rsidP="008D7479">
                  <w:pPr>
                    <w:numPr>
                      <w:ilvl w:val="0"/>
                      <w:numId w:val="3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43D826A" w14:textId="77777777" w:rsidR="0050093C" w:rsidRDefault="008D7479" w:rsidP="008D7479">
                  <w:pPr>
                    <w:numPr>
                      <w:ilvl w:val="0"/>
                      <w:numId w:val="3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6BCC337" w14:textId="77777777" w:rsidR="0050093C" w:rsidRDefault="0050093C"/>
          <w:p w14:paraId="2299F258" w14:textId="77777777" w:rsidR="0050093C" w:rsidRDefault="008D747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6F2D9E3" w14:textId="77777777" w:rsidR="0050093C" w:rsidRDefault="008D7479">
            <w:pPr>
              <w:spacing w:before="225" w:after="225"/>
              <w:jc w:val="both"/>
            </w:pPr>
            <w:r>
              <w:rPr>
                <w:rFonts w:ascii="Arial" w:hAnsi="Arial" w:cs="Arial"/>
                <w:color w:val="000000"/>
                <w:sz w:val="18"/>
                <w:szCs w:val="18"/>
              </w:rPr>
              <w:t>Plačila podizvajalcem se izvedejo v rokih in na enak način kot velja za plačila izvajalcu.</w:t>
            </w:r>
          </w:p>
          <w:p w14:paraId="2D9D8A9F" w14:textId="77777777" w:rsidR="0050093C" w:rsidRDefault="008D7479">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FDBAF3C" w14:textId="77777777" w:rsidR="0050093C" w:rsidRDefault="008D7479">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9DE507C" w14:textId="77777777" w:rsidR="0050093C" w:rsidRDefault="008D7479">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22CF4217" w14:textId="77777777" w:rsidR="0050093C" w:rsidRDefault="008D7479">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50093C" w14:paraId="34417BC3" w14:textId="77777777">
        <w:tc>
          <w:tcPr>
            <w:tcW w:w="0" w:type="auto"/>
            <w:tcMar>
              <w:top w:w="0" w:type="auto"/>
              <w:bottom w:w="0" w:type="auto"/>
            </w:tcMar>
          </w:tcPr>
          <w:p w14:paraId="042731E5" w14:textId="77777777" w:rsidR="0050093C" w:rsidRDefault="008D7479">
            <w:pPr>
              <w:spacing w:before="225" w:after="225"/>
              <w:jc w:val="both"/>
            </w:pPr>
            <w:r>
              <w:rPr>
                <w:rFonts w:ascii="Arial" w:hAnsi="Arial" w:cs="Arial"/>
                <w:color w:val="000000"/>
                <w:sz w:val="18"/>
                <w:szCs w:val="18"/>
              </w:rPr>
              <w:t>Naročnik se zavezuje poravnati pogodbeno ceno za pravilno dobavo blaga na podlagi te pogodbe.</w:t>
            </w:r>
          </w:p>
          <w:p w14:paraId="6EB1C0E1" w14:textId="77777777" w:rsidR="0050093C" w:rsidRDefault="008D7479">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4F35C3C7" w14:textId="77777777" w:rsidR="0050093C" w:rsidRDefault="008D7479">
      <w:pPr>
        <w:spacing w:before="225" w:after="225" w:line="240" w:lineRule="auto"/>
        <w:jc w:val="both"/>
      </w:pPr>
      <w:r>
        <w:rPr>
          <w:rFonts w:ascii="Arial" w:hAnsi="Arial" w:cs="Arial"/>
          <w:b/>
          <w:bCs/>
          <w:color w:val="000000"/>
          <w:sz w:val="18"/>
          <w:szCs w:val="18"/>
        </w:rPr>
        <w:t>VI. OBVEZNOSTI DOBAVITELJA</w:t>
      </w:r>
    </w:p>
    <w:p w14:paraId="5CA47E43" w14:textId="77777777" w:rsidR="0050093C" w:rsidRDefault="008D747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50093C" w14:paraId="7FF9CF9F" w14:textId="77777777">
        <w:tc>
          <w:tcPr>
            <w:tcW w:w="0" w:type="auto"/>
            <w:tcMar>
              <w:top w:w="0" w:type="auto"/>
              <w:bottom w:w="0" w:type="auto"/>
            </w:tcMar>
          </w:tcPr>
          <w:p w14:paraId="2D8CA96E" w14:textId="77777777" w:rsidR="0050093C" w:rsidRDefault="008D7479">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50093C" w14:paraId="2F5DFD7E" w14:textId="77777777">
              <w:tc>
                <w:tcPr>
                  <w:tcW w:w="0" w:type="auto"/>
                  <w:tcMar>
                    <w:top w:w="0" w:type="auto"/>
                    <w:bottom w:w="0" w:type="auto"/>
                  </w:tcMar>
                </w:tcPr>
                <w:p w14:paraId="084CB9AE" w14:textId="77777777" w:rsidR="0050093C" w:rsidRDefault="008D7479" w:rsidP="008D7479">
                  <w:pPr>
                    <w:numPr>
                      <w:ilvl w:val="0"/>
                      <w:numId w:val="32"/>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27BFE17" w14:textId="77777777" w:rsidR="0050093C" w:rsidRDefault="008D7479" w:rsidP="008D7479">
                  <w:pPr>
                    <w:numPr>
                      <w:ilvl w:val="0"/>
                      <w:numId w:val="32"/>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69CF5C78" w14:textId="77777777" w:rsidR="0050093C" w:rsidRDefault="008D7479" w:rsidP="008D7479">
                  <w:pPr>
                    <w:numPr>
                      <w:ilvl w:val="0"/>
                      <w:numId w:val="3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531B5690" w14:textId="77777777" w:rsidR="0050093C" w:rsidRDefault="008D7479" w:rsidP="008D7479">
                  <w:pPr>
                    <w:numPr>
                      <w:ilvl w:val="0"/>
                      <w:numId w:val="32"/>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5AD4C387" w14:textId="77777777" w:rsidR="0050093C" w:rsidRDefault="008D7479" w:rsidP="008D7479">
                  <w:pPr>
                    <w:numPr>
                      <w:ilvl w:val="0"/>
                      <w:numId w:val="32"/>
                    </w:numPr>
                    <w:jc w:val="both"/>
                    <w:rPr>
                      <w:rFonts w:ascii="Arial" w:hAnsi="Arial" w:cs="Arial"/>
                      <w:color w:val="000000"/>
                      <w:sz w:val="18"/>
                      <w:szCs w:val="18"/>
                    </w:rPr>
                  </w:pPr>
                  <w:r>
                    <w:rPr>
                      <w:rFonts w:ascii="Arial" w:hAnsi="Arial" w:cs="Arial"/>
                      <w:color w:val="000000"/>
                      <w:sz w:val="18"/>
                      <w:szCs w:val="18"/>
                    </w:rPr>
                    <w:t>ščitil interese naročnika.</w:t>
                  </w:r>
                </w:p>
              </w:tc>
            </w:tr>
          </w:tbl>
          <w:p w14:paraId="43D29062" w14:textId="77777777" w:rsidR="0050093C" w:rsidRDefault="0050093C"/>
        </w:tc>
      </w:tr>
    </w:tbl>
    <w:p w14:paraId="2D9F06AA" w14:textId="77777777" w:rsidR="0050093C" w:rsidRDefault="008D7479">
      <w:pPr>
        <w:spacing w:before="225" w:after="225" w:line="240" w:lineRule="auto"/>
        <w:jc w:val="both"/>
      </w:pPr>
      <w:r>
        <w:rPr>
          <w:rFonts w:ascii="Arial" w:hAnsi="Arial" w:cs="Arial"/>
          <w:b/>
          <w:bCs/>
          <w:color w:val="000000"/>
          <w:sz w:val="18"/>
          <w:szCs w:val="18"/>
        </w:rPr>
        <w:t>VII. SKRBNIKI POGODBE</w:t>
      </w:r>
    </w:p>
    <w:p w14:paraId="48CF83FF" w14:textId="77777777" w:rsidR="0050093C" w:rsidRDefault="008D7479">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0093C" w14:paraId="2469A8A8" w14:textId="77777777">
        <w:tc>
          <w:tcPr>
            <w:tcW w:w="0" w:type="auto"/>
            <w:tcMar>
              <w:top w:w="0" w:type="auto"/>
              <w:bottom w:w="0" w:type="auto"/>
            </w:tcMar>
          </w:tcPr>
          <w:p w14:paraId="5C07981D" w14:textId="77777777" w:rsidR="0050093C" w:rsidRDefault="008D7479">
            <w:pPr>
              <w:spacing w:before="225" w:after="225"/>
              <w:jc w:val="both"/>
            </w:pPr>
            <w:r>
              <w:rPr>
                <w:rFonts w:ascii="Arial" w:hAnsi="Arial" w:cs="Arial"/>
                <w:color w:val="000000"/>
                <w:sz w:val="18"/>
                <w:szCs w:val="18"/>
              </w:rPr>
              <w:t>Skrbnik pogodbe s strani naročnika je ______________</w:t>
            </w:r>
          </w:p>
          <w:p w14:paraId="2A637F81" w14:textId="77777777" w:rsidR="0050093C" w:rsidRDefault="008D7479">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461F5214" w14:textId="77777777" w:rsidR="0050093C" w:rsidRDefault="008D7479">
            <w:pPr>
              <w:spacing w:before="225" w:after="225"/>
              <w:jc w:val="both"/>
            </w:pPr>
            <w:r>
              <w:rPr>
                <w:rFonts w:ascii="Arial" w:hAnsi="Arial" w:cs="Arial"/>
                <w:color w:val="000000"/>
                <w:sz w:val="18"/>
                <w:szCs w:val="18"/>
              </w:rPr>
              <w:t>Pooblaščeni predstavnik dobavitelja je _______________</w:t>
            </w:r>
          </w:p>
          <w:p w14:paraId="3A9C976B" w14:textId="77777777" w:rsidR="0050093C" w:rsidRDefault="008D7479">
            <w:pPr>
              <w:spacing w:before="225" w:after="225"/>
              <w:jc w:val="both"/>
            </w:pPr>
            <w:proofErr w:type="spellStart"/>
            <w:r>
              <w:rPr>
                <w:rFonts w:ascii="Arial" w:hAnsi="Arial" w:cs="Arial"/>
                <w:color w:val="000000"/>
                <w:sz w:val="18"/>
                <w:szCs w:val="18"/>
              </w:rPr>
              <w:t>Poobleščeni</w:t>
            </w:r>
            <w:proofErr w:type="spellEnd"/>
            <w:r>
              <w:rPr>
                <w:rFonts w:ascii="Arial" w:hAnsi="Arial" w:cs="Arial"/>
                <w:color w:val="000000"/>
                <w:sz w:val="18"/>
                <w:szCs w:val="18"/>
              </w:rPr>
              <w:t xml:space="preserve"> predstavnik dobavitelja je pooblaščen, da zastopa dobavitelja v vseh vprašanjih, ki se nanašajo dobavo po tej pogodbi.</w:t>
            </w:r>
          </w:p>
        </w:tc>
      </w:tr>
    </w:tbl>
    <w:p w14:paraId="04780522" w14:textId="77777777" w:rsidR="0050093C" w:rsidRDefault="008D7479">
      <w:pPr>
        <w:spacing w:before="225" w:after="225" w:line="240" w:lineRule="auto"/>
        <w:jc w:val="both"/>
      </w:pPr>
      <w:r>
        <w:rPr>
          <w:rFonts w:ascii="Arial" w:hAnsi="Arial" w:cs="Arial"/>
          <w:b/>
          <w:bCs/>
          <w:color w:val="000000"/>
          <w:sz w:val="18"/>
          <w:szCs w:val="18"/>
        </w:rPr>
        <w:t>VIII. POGODBENA KAZEN</w:t>
      </w:r>
    </w:p>
    <w:p w14:paraId="0B69A380" w14:textId="77777777" w:rsidR="0050093C" w:rsidRDefault="008D7479">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0093C" w14:paraId="2217435C" w14:textId="77777777">
        <w:tc>
          <w:tcPr>
            <w:tcW w:w="0" w:type="auto"/>
            <w:tcMar>
              <w:top w:w="0" w:type="auto"/>
              <w:bottom w:w="0" w:type="auto"/>
            </w:tcMar>
          </w:tcPr>
          <w:p w14:paraId="6EB2172D" w14:textId="77777777" w:rsidR="0050093C" w:rsidRDefault="008D7479">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41300399" w14:textId="77777777" w:rsidR="0050093C" w:rsidRDefault="008D7479">
            <w:pPr>
              <w:spacing w:before="225" w:after="225"/>
              <w:jc w:val="both"/>
            </w:pPr>
            <w:r>
              <w:rPr>
                <w:rFonts w:ascii="Arial" w:hAnsi="Arial" w:cs="Arial"/>
                <w:color w:val="000000"/>
                <w:sz w:val="18"/>
                <w:szCs w:val="18"/>
              </w:rPr>
              <w:lastRenderedPageBreak/>
              <w:t>Pogodbena kazen se obračuna pri plačilu za opravljeno dobavo.</w:t>
            </w:r>
          </w:p>
          <w:p w14:paraId="6A06CDEF" w14:textId="77777777" w:rsidR="0050093C" w:rsidRDefault="008D7479">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17FEBB9" w14:textId="77777777" w:rsidR="0050093C" w:rsidRDefault="008D7479">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2"/>
      </w:tblGrid>
      <w:tr w:rsidR="0050093C" w14:paraId="1092A096" w14:textId="77777777">
        <w:tc>
          <w:tcPr>
            <w:tcW w:w="0" w:type="auto"/>
            <w:tcMar>
              <w:top w:w="0" w:type="auto"/>
              <w:bottom w:w="0" w:type="auto"/>
            </w:tcMar>
          </w:tcPr>
          <w:p w14:paraId="5383071A" w14:textId="77777777" w:rsidR="0050093C" w:rsidRDefault="008D7479">
            <w:pPr>
              <w:spacing w:before="225" w:after="225"/>
              <w:jc w:val="both"/>
            </w:pPr>
            <w:r>
              <w:rPr>
                <w:rFonts w:ascii="Arial" w:hAnsi="Arial" w:cs="Arial"/>
                <w:color w:val="000000"/>
                <w:sz w:val="18"/>
                <w:szCs w:val="18"/>
              </w:rPr>
              <w:t>ZAVAROVANJE ZA DOBRO IZVEDBO</w:t>
            </w:r>
          </w:p>
          <w:p w14:paraId="64B443B0" w14:textId="77777777" w:rsidR="0050093C" w:rsidRDefault="008D7479">
            <w:pPr>
              <w:spacing w:before="225" w:after="225"/>
              <w:jc w:val="both"/>
            </w:pPr>
            <w:r>
              <w:rPr>
                <w:rFonts w:ascii="Arial" w:hAnsi="Arial" w:cs="Arial"/>
                <w:color w:val="000000"/>
                <w:sz w:val="18"/>
                <w:szCs w:val="18"/>
              </w:rPr>
              <w:t>Instrument zavarovanja: _____________</w:t>
            </w:r>
          </w:p>
          <w:p w14:paraId="7295AF92" w14:textId="77777777" w:rsidR="0050093C" w:rsidRDefault="008D7479">
            <w:pPr>
              <w:spacing w:before="225" w:after="225"/>
              <w:jc w:val="both"/>
            </w:pPr>
            <w:r>
              <w:rPr>
                <w:rFonts w:ascii="Arial" w:hAnsi="Arial" w:cs="Arial"/>
                <w:color w:val="000000"/>
                <w:sz w:val="18"/>
                <w:szCs w:val="18"/>
              </w:rPr>
              <w:t>Višina zavarovanja: _____________</w:t>
            </w:r>
          </w:p>
          <w:p w14:paraId="737D5ECF" w14:textId="77777777" w:rsidR="0050093C" w:rsidRDefault="008D7479">
            <w:pPr>
              <w:spacing w:before="225" w:after="225"/>
              <w:jc w:val="both"/>
            </w:pPr>
            <w:r>
              <w:rPr>
                <w:rFonts w:ascii="Arial" w:hAnsi="Arial" w:cs="Arial"/>
                <w:color w:val="000000"/>
                <w:sz w:val="18"/>
                <w:szCs w:val="18"/>
              </w:rPr>
              <w:t>Čas veljavnosti: _____________</w:t>
            </w:r>
          </w:p>
          <w:p w14:paraId="2BAB2542" w14:textId="77777777" w:rsidR="0050093C" w:rsidRDefault="008D7479">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5FC12AC5" w14:textId="77777777" w:rsidR="0050093C" w:rsidRDefault="008D7479">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42745E0" w14:textId="77777777" w:rsidR="0050093C" w:rsidRDefault="008D7479">
      <w:pPr>
        <w:spacing w:before="225" w:after="225" w:line="240" w:lineRule="auto"/>
        <w:jc w:val="both"/>
      </w:pPr>
      <w:r>
        <w:rPr>
          <w:rFonts w:ascii="Arial" w:hAnsi="Arial" w:cs="Arial"/>
          <w:b/>
          <w:bCs/>
          <w:color w:val="000000"/>
          <w:sz w:val="18"/>
          <w:szCs w:val="18"/>
        </w:rPr>
        <w:t>IX. ODSTOP OD POGODBE</w:t>
      </w:r>
    </w:p>
    <w:p w14:paraId="51B082BB" w14:textId="77777777" w:rsidR="0050093C" w:rsidRDefault="008D747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0093C" w14:paraId="5FE42DD7" w14:textId="77777777">
        <w:tc>
          <w:tcPr>
            <w:tcW w:w="0" w:type="auto"/>
            <w:tcMar>
              <w:top w:w="0" w:type="auto"/>
              <w:bottom w:w="0" w:type="auto"/>
            </w:tcMar>
          </w:tcPr>
          <w:p w14:paraId="7B943066" w14:textId="77777777" w:rsidR="0050093C" w:rsidRDefault="008D7479">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F11AB8B" w14:textId="77777777" w:rsidR="0050093C" w:rsidRDefault="008D7479">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0093C" w14:paraId="29E290F2" w14:textId="77777777">
              <w:tc>
                <w:tcPr>
                  <w:tcW w:w="0" w:type="auto"/>
                  <w:tcMar>
                    <w:top w:w="0" w:type="auto"/>
                    <w:bottom w:w="0" w:type="auto"/>
                  </w:tcMar>
                </w:tcPr>
                <w:p w14:paraId="63EEE250" w14:textId="77777777" w:rsidR="0050093C" w:rsidRDefault="008D7479" w:rsidP="008D7479">
                  <w:pPr>
                    <w:numPr>
                      <w:ilvl w:val="0"/>
                      <w:numId w:val="3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E6D09C7" w14:textId="77777777" w:rsidR="0050093C" w:rsidRDefault="008D7479" w:rsidP="008D7479">
                  <w:pPr>
                    <w:numPr>
                      <w:ilvl w:val="0"/>
                      <w:numId w:val="3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81CF4A8" w14:textId="77777777" w:rsidR="0050093C" w:rsidRDefault="008D7479" w:rsidP="008D7479">
                  <w:pPr>
                    <w:numPr>
                      <w:ilvl w:val="0"/>
                      <w:numId w:val="33"/>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3DF6B6D" w14:textId="77777777" w:rsidR="0050093C" w:rsidRDefault="0050093C"/>
          <w:p w14:paraId="5D293ACB" w14:textId="77777777" w:rsidR="0050093C" w:rsidRDefault="008D7479">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0093C" w14:paraId="10E682C9" w14:textId="77777777">
              <w:tc>
                <w:tcPr>
                  <w:tcW w:w="0" w:type="auto"/>
                  <w:tcMar>
                    <w:top w:w="0" w:type="auto"/>
                    <w:bottom w:w="0" w:type="auto"/>
                  </w:tcMar>
                </w:tcPr>
                <w:p w14:paraId="11C163E0" w14:textId="77777777" w:rsidR="0050093C" w:rsidRDefault="008D7479" w:rsidP="008D7479">
                  <w:pPr>
                    <w:numPr>
                      <w:ilvl w:val="0"/>
                      <w:numId w:val="3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32151F4" w14:textId="77777777" w:rsidR="0050093C" w:rsidRDefault="008D7479" w:rsidP="008D7479">
                  <w:pPr>
                    <w:numPr>
                      <w:ilvl w:val="0"/>
                      <w:numId w:val="3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051E5B7" w14:textId="77777777" w:rsidR="0050093C" w:rsidRDefault="008D7479" w:rsidP="008D7479">
                  <w:pPr>
                    <w:numPr>
                      <w:ilvl w:val="0"/>
                      <w:numId w:val="3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63422AC" w14:textId="77777777" w:rsidR="0050093C" w:rsidRDefault="0050093C"/>
          <w:p w14:paraId="49230F87" w14:textId="77777777" w:rsidR="0050093C" w:rsidRDefault="008D7479">
            <w:pPr>
              <w:spacing w:before="225" w:after="225"/>
              <w:jc w:val="both"/>
            </w:pPr>
            <w:r>
              <w:rPr>
                <w:rFonts w:ascii="Arial" w:hAnsi="Arial" w:cs="Arial"/>
                <w:color w:val="000000"/>
                <w:sz w:val="18"/>
                <w:szCs w:val="18"/>
              </w:rPr>
              <w:t>Odstop od pogodbe učinkuje z dnem, ko izvajalec prejme pisno izjavo naročnika o odstopu.</w:t>
            </w:r>
          </w:p>
          <w:p w14:paraId="61178F60" w14:textId="77777777" w:rsidR="0050093C" w:rsidRDefault="008D7479">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FBF7463" w14:textId="77777777" w:rsidR="0050093C" w:rsidRDefault="008D7479">
      <w:pPr>
        <w:spacing w:before="225" w:after="225" w:line="240" w:lineRule="auto"/>
        <w:jc w:val="both"/>
      </w:pPr>
      <w:r>
        <w:rPr>
          <w:rFonts w:ascii="Arial" w:hAnsi="Arial" w:cs="Arial"/>
          <w:b/>
          <w:bCs/>
          <w:color w:val="000000"/>
          <w:sz w:val="18"/>
          <w:szCs w:val="18"/>
        </w:rPr>
        <w:t>X. SOCIALNA KLAVZULA IN RAZVEZNI POGOJ</w:t>
      </w:r>
    </w:p>
    <w:p w14:paraId="7EE0C74A" w14:textId="77777777" w:rsidR="0050093C" w:rsidRDefault="008D747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0093C" w14:paraId="77330725" w14:textId="77777777">
        <w:tc>
          <w:tcPr>
            <w:tcW w:w="0" w:type="auto"/>
            <w:tcMar>
              <w:top w:w="0" w:type="auto"/>
              <w:bottom w:w="0" w:type="auto"/>
            </w:tcMar>
          </w:tcPr>
          <w:p w14:paraId="104A4D1C" w14:textId="77777777" w:rsidR="0050093C" w:rsidRDefault="008D7479">
            <w:pPr>
              <w:spacing w:before="225" w:after="225"/>
              <w:jc w:val="both"/>
            </w:pPr>
            <w:r>
              <w:rPr>
                <w:rFonts w:ascii="Arial" w:hAnsi="Arial" w:cs="Arial"/>
                <w:color w:val="000000"/>
                <w:sz w:val="18"/>
                <w:szCs w:val="18"/>
              </w:rPr>
              <w:lastRenderedPageBreak/>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D7CDBF4" w14:textId="77777777" w:rsidR="0050093C" w:rsidRDefault="008D7479">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A0EDCA3" w14:textId="77777777" w:rsidR="0050093C" w:rsidRDefault="008D7479">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BA5FD8A" w14:textId="77777777" w:rsidR="0050093C" w:rsidRDefault="008D7479">
      <w:pPr>
        <w:spacing w:before="225" w:after="225" w:line="240" w:lineRule="auto"/>
        <w:jc w:val="both"/>
      </w:pPr>
      <w:r>
        <w:rPr>
          <w:rFonts w:ascii="Arial" w:hAnsi="Arial" w:cs="Arial"/>
          <w:b/>
          <w:bCs/>
          <w:color w:val="000000"/>
          <w:sz w:val="18"/>
          <w:szCs w:val="18"/>
        </w:rPr>
        <w:t>XI. REVIZIJSKA SLED</w:t>
      </w:r>
    </w:p>
    <w:p w14:paraId="29FC94F0" w14:textId="77777777" w:rsidR="0050093C" w:rsidRDefault="008D7479">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0093C" w14:paraId="0DEFED9C" w14:textId="77777777">
        <w:tc>
          <w:tcPr>
            <w:tcW w:w="0" w:type="auto"/>
            <w:tcMar>
              <w:top w:w="0" w:type="auto"/>
              <w:bottom w:w="0" w:type="auto"/>
            </w:tcMar>
          </w:tcPr>
          <w:p w14:paraId="59EA9420" w14:textId="77777777" w:rsidR="0050093C" w:rsidRDefault="008D7479">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74180C5" w14:textId="77777777" w:rsidR="0050093C" w:rsidRDefault="008D7479">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6F5C3AF" w14:textId="77777777" w:rsidR="0050093C" w:rsidRDefault="008D7479">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D60DA4D" w14:textId="77777777" w:rsidR="0050093C" w:rsidRDefault="008D7479">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7A3B1FC" w14:textId="77777777" w:rsidR="0050093C" w:rsidRDefault="008D7479">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87B4413" w14:textId="77777777" w:rsidR="0050093C" w:rsidRDefault="008D7479">
      <w:pPr>
        <w:spacing w:before="225" w:after="225" w:line="240" w:lineRule="auto"/>
        <w:jc w:val="both"/>
      </w:pPr>
      <w:r>
        <w:rPr>
          <w:rFonts w:ascii="Arial" w:hAnsi="Arial" w:cs="Arial"/>
          <w:b/>
          <w:bCs/>
          <w:color w:val="000000"/>
          <w:sz w:val="18"/>
          <w:szCs w:val="18"/>
        </w:rPr>
        <w:t>XII. PROTIKORUPCIJSKA KLAVZULA</w:t>
      </w:r>
    </w:p>
    <w:p w14:paraId="3BEF74E7" w14:textId="77777777" w:rsidR="0050093C" w:rsidRDefault="008D747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50093C" w14:paraId="15840898" w14:textId="77777777">
        <w:tc>
          <w:tcPr>
            <w:tcW w:w="0" w:type="auto"/>
            <w:tcMar>
              <w:top w:w="0" w:type="auto"/>
              <w:bottom w:w="0" w:type="auto"/>
            </w:tcMar>
          </w:tcPr>
          <w:p w14:paraId="6C64A040" w14:textId="77777777" w:rsidR="0050093C" w:rsidRDefault="008D7479">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50093C" w14:paraId="2595584A" w14:textId="77777777">
              <w:tc>
                <w:tcPr>
                  <w:tcW w:w="0" w:type="auto"/>
                  <w:tcMar>
                    <w:top w:w="0" w:type="auto"/>
                    <w:bottom w:w="0" w:type="auto"/>
                  </w:tcMar>
                </w:tcPr>
                <w:p w14:paraId="6B64AB63" w14:textId="77777777" w:rsidR="0050093C" w:rsidRDefault="008D7479" w:rsidP="008D7479">
                  <w:pPr>
                    <w:numPr>
                      <w:ilvl w:val="0"/>
                      <w:numId w:val="35"/>
                    </w:numPr>
                    <w:jc w:val="both"/>
                    <w:rPr>
                      <w:rFonts w:ascii="Arial" w:hAnsi="Arial" w:cs="Arial"/>
                      <w:color w:val="000000"/>
                      <w:sz w:val="18"/>
                      <w:szCs w:val="18"/>
                    </w:rPr>
                  </w:pPr>
                  <w:r>
                    <w:rPr>
                      <w:rFonts w:ascii="Arial" w:hAnsi="Arial" w:cs="Arial"/>
                      <w:color w:val="000000"/>
                      <w:sz w:val="18"/>
                      <w:szCs w:val="18"/>
                    </w:rPr>
                    <w:t>pridobitev posla ali</w:t>
                  </w:r>
                </w:p>
                <w:p w14:paraId="100FE3C9" w14:textId="77777777" w:rsidR="0050093C" w:rsidRDefault="008D7479" w:rsidP="008D7479">
                  <w:pPr>
                    <w:numPr>
                      <w:ilvl w:val="0"/>
                      <w:numId w:val="35"/>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CA2625F" w14:textId="77777777" w:rsidR="0050093C" w:rsidRDefault="008D7479" w:rsidP="008D7479">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CA4B3E0" w14:textId="77777777" w:rsidR="0050093C" w:rsidRDefault="008D7479" w:rsidP="008D7479">
                  <w:pPr>
                    <w:numPr>
                      <w:ilvl w:val="0"/>
                      <w:numId w:val="35"/>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6D68E666" w14:textId="77777777" w:rsidR="0050093C" w:rsidRDefault="0050093C"/>
          <w:p w14:paraId="6C5BB6E3" w14:textId="77777777" w:rsidR="0050093C" w:rsidRDefault="008D7479">
            <w:pPr>
              <w:spacing w:before="225" w:after="225"/>
              <w:jc w:val="both"/>
            </w:pPr>
            <w:r>
              <w:rPr>
                <w:rFonts w:ascii="Arial" w:hAnsi="Arial" w:cs="Arial"/>
                <w:color w:val="000000"/>
                <w:sz w:val="18"/>
                <w:szCs w:val="18"/>
              </w:rPr>
              <w:lastRenderedPageBreak/>
              <w:t>je pogodba nična.</w:t>
            </w:r>
          </w:p>
        </w:tc>
      </w:tr>
    </w:tbl>
    <w:p w14:paraId="054A78E1" w14:textId="77777777" w:rsidR="0050093C" w:rsidRDefault="008D7479">
      <w:pPr>
        <w:spacing w:before="225" w:after="225" w:line="240" w:lineRule="auto"/>
        <w:jc w:val="both"/>
      </w:pPr>
      <w:r>
        <w:rPr>
          <w:rFonts w:ascii="Arial" w:hAnsi="Arial" w:cs="Arial"/>
          <w:b/>
          <w:bCs/>
          <w:color w:val="000000"/>
          <w:sz w:val="18"/>
          <w:szCs w:val="18"/>
        </w:rPr>
        <w:lastRenderedPageBreak/>
        <w:t>XIII. REŠEVANJE SPOROV</w:t>
      </w:r>
    </w:p>
    <w:p w14:paraId="150BF20F" w14:textId="77777777" w:rsidR="0050093C" w:rsidRDefault="008D747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0093C" w14:paraId="0EAEF519" w14:textId="77777777">
        <w:tc>
          <w:tcPr>
            <w:tcW w:w="0" w:type="auto"/>
            <w:tcMar>
              <w:top w:w="0" w:type="auto"/>
              <w:bottom w:w="0" w:type="auto"/>
            </w:tcMar>
          </w:tcPr>
          <w:p w14:paraId="0651E446" w14:textId="77777777" w:rsidR="0050093C" w:rsidRDefault="008D7479">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8FD853D" w14:textId="77777777" w:rsidR="0050093C" w:rsidRDefault="008D7479">
      <w:pPr>
        <w:spacing w:before="225" w:after="225" w:line="240" w:lineRule="auto"/>
        <w:jc w:val="both"/>
      </w:pPr>
      <w:r>
        <w:rPr>
          <w:rFonts w:ascii="Arial" w:hAnsi="Arial" w:cs="Arial"/>
          <w:b/>
          <w:bCs/>
          <w:color w:val="000000"/>
          <w:sz w:val="18"/>
          <w:szCs w:val="18"/>
        </w:rPr>
        <w:t>XIV. KONČNE DOLOČBE</w:t>
      </w:r>
    </w:p>
    <w:p w14:paraId="60ED6819" w14:textId="77777777" w:rsidR="0050093C" w:rsidRDefault="008D747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0093C" w14:paraId="0E64BA88" w14:textId="77777777">
        <w:tc>
          <w:tcPr>
            <w:tcW w:w="0" w:type="auto"/>
            <w:tcMar>
              <w:top w:w="0" w:type="auto"/>
              <w:bottom w:w="0" w:type="auto"/>
            </w:tcMar>
          </w:tcPr>
          <w:p w14:paraId="0EBF795A" w14:textId="77777777" w:rsidR="0050093C" w:rsidRDefault="008D7479">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29F253F" w14:textId="77777777" w:rsidR="0050093C" w:rsidRDefault="008D7479">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954A250" w14:textId="77777777" w:rsidR="0050093C" w:rsidRDefault="008D747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0093C" w14:paraId="0E5732FE" w14:textId="77777777">
        <w:tc>
          <w:tcPr>
            <w:tcW w:w="0" w:type="auto"/>
            <w:tcMar>
              <w:top w:w="0" w:type="auto"/>
              <w:bottom w:w="0" w:type="auto"/>
            </w:tcMar>
          </w:tcPr>
          <w:p w14:paraId="4EE3A5A9" w14:textId="77777777" w:rsidR="0050093C" w:rsidRDefault="008D7479">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424BF1A5" w14:textId="77777777" w:rsidR="0050093C" w:rsidRDefault="008D7479">
      <w:pPr>
        <w:spacing w:before="975" w:after="225" w:line="240" w:lineRule="auto"/>
        <w:jc w:val="both"/>
      </w:pPr>
      <w:r>
        <w:rPr>
          <w:rFonts w:ascii="Arial" w:hAnsi="Arial" w:cs="Arial"/>
          <w:color w:val="000000"/>
          <w:sz w:val="18"/>
          <w:szCs w:val="18"/>
        </w:rPr>
        <w:t>V/na ________________, dne ________________</w:t>
      </w:r>
    </w:p>
    <w:sectPr w:rsidR="0050093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3A9BD" w14:textId="77777777" w:rsidR="0068383E" w:rsidRDefault="0068383E" w:rsidP="006975C6">
      <w:pPr>
        <w:spacing w:after="0" w:line="240" w:lineRule="auto"/>
      </w:pPr>
      <w:r>
        <w:separator/>
      </w:r>
    </w:p>
  </w:endnote>
  <w:endnote w:type="continuationSeparator" w:id="0">
    <w:p w14:paraId="39D13F73" w14:textId="77777777" w:rsidR="0068383E" w:rsidRDefault="0068383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6560B"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9142A" w14:textId="77777777" w:rsidR="00BA5911" w:rsidRPr="006F1DA5" w:rsidRDefault="0068383E"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8D7479" w:rsidRPr="006F1DA5">
          <w:rPr>
            <w:rFonts w:ascii="Arial" w:hAnsi="Arial" w:cs="Arial"/>
          </w:rPr>
          <w:fldChar w:fldCharType="begin"/>
        </w:r>
        <w:r w:rsidR="008D7479" w:rsidRPr="006F1DA5">
          <w:rPr>
            <w:rFonts w:ascii="Arial" w:hAnsi="Arial" w:cs="Arial"/>
          </w:rPr>
          <w:instrText xml:space="preserve"> PAGE   \* MERGEFORMAT </w:instrText>
        </w:r>
        <w:r w:rsidR="008D7479" w:rsidRPr="006F1DA5">
          <w:rPr>
            <w:rFonts w:ascii="Arial" w:hAnsi="Arial" w:cs="Arial"/>
          </w:rPr>
          <w:fldChar w:fldCharType="separate"/>
        </w:r>
        <w:r w:rsidR="008D7479">
          <w:rPr>
            <w:rFonts w:ascii="Arial" w:hAnsi="Arial" w:cs="Arial"/>
            <w:noProof/>
          </w:rPr>
          <w:t>1</w:t>
        </w:r>
        <w:r w:rsidR="008D7479" w:rsidRPr="006F1DA5">
          <w:rPr>
            <w:rFonts w:ascii="Arial" w:hAnsi="Arial" w:cs="Arial"/>
            <w:noProof/>
          </w:rPr>
          <w:fldChar w:fldCharType="end"/>
        </w:r>
      </w:sdtContent>
    </w:sdt>
  </w:p>
  <w:p w14:paraId="4CD7631A" w14:textId="77777777" w:rsidR="00BA5911" w:rsidRDefault="0068383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6F40"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9BD75"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DF9C"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D21F"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D4E4"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0F018"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7E26"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0BD9E" w14:textId="77777777" w:rsidR="0068383E" w:rsidRDefault="0068383E" w:rsidP="006975C6">
      <w:pPr>
        <w:spacing w:after="0" w:line="240" w:lineRule="auto"/>
      </w:pPr>
      <w:r>
        <w:separator/>
      </w:r>
    </w:p>
  </w:footnote>
  <w:footnote w:type="continuationSeparator" w:id="0">
    <w:p w14:paraId="352021A0" w14:textId="77777777" w:rsidR="0068383E" w:rsidRDefault="0068383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0"/>
      <w:gridCol w:w="4116"/>
    </w:tblGrid>
    <w:tr w:rsidR="00B05771" w:rsidRPr="006F1DA5" w14:paraId="1D898175" w14:textId="77777777" w:rsidTr="007C4767">
      <w:trPr>
        <w:trHeight w:val="1268"/>
      </w:trPr>
      <w:tc>
        <w:tcPr>
          <w:tcW w:w="1668" w:type="dxa"/>
        </w:tcPr>
        <w:p w14:paraId="6402611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68A1C9B" wp14:editId="4B783189">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A53E030"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0ECC5EB1" w14:textId="77777777" w:rsidR="00B05771" w:rsidRPr="006F1DA5" w:rsidRDefault="00B05771" w:rsidP="007C4767">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14:paraId="51596A3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6E4BB4F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696B29EB"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14:paraId="4F341EAC"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D113CB2" wp14:editId="79525007">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F38183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2"/>
      <w:gridCol w:w="3269"/>
      <w:gridCol w:w="4209"/>
    </w:tblGrid>
    <w:tr w:rsidR="00BA5911" w:rsidRPr="006F1DA5" w14:paraId="11608AD4" w14:textId="77777777" w:rsidTr="00B169F3">
      <w:trPr>
        <w:trHeight w:val="1268"/>
      </w:trPr>
      <w:tc>
        <w:tcPr>
          <w:tcW w:w="1668" w:type="dxa"/>
        </w:tcPr>
        <w:p w14:paraId="31C546ED" w14:textId="77777777" w:rsidR="00BA5911" w:rsidRPr="006F1DA5" w:rsidRDefault="008D7479"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65D514CD" wp14:editId="3A8BEAD8">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83ECC4F" w14:textId="77777777" w:rsidR="00BA5911" w:rsidRPr="006F1DA5" w:rsidRDefault="008D7479"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1C30E737" w14:textId="77777777" w:rsidR="00BA5911" w:rsidRPr="006F1DA5" w:rsidRDefault="008D7479" w:rsidP="00FB3258">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14:paraId="1B22EDD8" w14:textId="77777777" w:rsidR="00BA5911" w:rsidRPr="006F1DA5" w:rsidRDefault="008D747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260B282D" w14:textId="77777777" w:rsidR="00BA5911" w:rsidRPr="006F1DA5" w:rsidRDefault="008D747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1510FC60" w14:textId="77777777" w:rsidR="00BA5911" w:rsidRPr="006F1DA5" w:rsidRDefault="008D7479"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14:paraId="47AEA0ED" w14:textId="77777777" w:rsidR="00BA5911" w:rsidRPr="006F1DA5" w:rsidRDefault="008D7479"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4BD294D" wp14:editId="07E637BB">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FBA9B9E" w14:textId="77777777" w:rsidR="00BA5911" w:rsidRPr="006F1DA5" w:rsidRDefault="0068383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4E5CC9"/>
    <w:multiLevelType w:val="multilevel"/>
    <w:tmpl w:val="A00A1E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95776"/>
    <w:rsid w:val="004D2F9F"/>
    <w:rsid w:val="004E69ED"/>
    <w:rsid w:val="004F2927"/>
    <w:rsid w:val="0050093C"/>
    <w:rsid w:val="0052142A"/>
    <w:rsid w:val="0053510E"/>
    <w:rsid w:val="005423BF"/>
    <w:rsid w:val="005B6195"/>
    <w:rsid w:val="006347C3"/>
    <w:rsid w:val="00640B96"/>
    <w:rsid w:val="0068383E"/>
    <w:rsid w:val="006975C6"/>
    <w:rsid w:val="006A5918"/>
    <w:rsid w:val="006B1D96"/>
    <w:rsid w:val="006B2936"/>
    <w:rsid w:val="006F1DA5"/>
    <w:rsid w:val="007109D5"/>
    <w:rsid w:val="007169A0"/>
    <w:rsid w:val="00785F39"/>
    <w:rsid w:val="007A7FE7"/>
    <w:rsid w:val="007C3EA0"/>
    <w:rsid w:val="007D6FB3"/>
    <w:rsid w:val="007E0E83"/>
    <w:rsid w:val="008278F5"/>
    <w:rsid w:val="008B72CE"/>
    <w:rsid w:val="008D7479"/>
    <w:rsid w:val="00930868"/>
    <w:rsid w:val="00960022"/>
    <w:rsid w:val="009C232D"/>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EF91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56</Pages>
  <Words>19537</Words>
  <Characters>111363</Characters>
  <Application>Microsoft Office Word</Application>
  <DocSecurity>0</DocSecurity>
  <Lines>928</Lines>
  <Paragraphs>261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5</cp:revision>
  <cp:lastPrinted>2021-09-17T07:40:00Z</cp:lastPrinted>
  <dcterms:created xsi:type="dcterms:W3CDTF">2021-09-17T07:35:00Z</dcterms:created>
  <dcterms:modified xsi:type="dcterms:W3CDTF">2021-09-17T11:09:00Z</dcterms:modified>
</cp:coreProperties>
</file>