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D0C39" w14:textId="4640FDC6" w:rsidR="007375D2" w:rsidRPr="000B7E57" w:rsidRDefault="000F3713" w:rsidP="007375D2">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Pr>
          <w:rFonts w:ascii="Times New Roman" w:hAnsi="Times New Roman" w:cs="Times New Roman"/>
          <w:noProof/>
          <w:sz w:val="18"/>
          <w:lang w:eastAsia="sl-SI"/>
        </w:rPr>
        <w:t xml:space="preserve"> </w:t>
      </w:r>
      <w:r w:rsidR="007375D2" w:rsidRPr="000B7E57">
        <w:rPr>
          <w:rFonts w:ascii="Arial" w:hAnsi="Arial" w:cs="Arial"/>
          <w:color w:val="FFFFFF" w:themeColor="background1"/>
          <w:szCs w:val="26"/>
        </w:rPr>
        <w:t>Vsebina ponudbene dokumentacije</w:t>
      </w:r>
    </w:p>
    <w:p w14:paraId="2969B931" w14:textId="46FAD740" w:rsidR="00706BDD" w:rsidRPr="000B7E57" w:rsidRDefault="000E73FE" w:rsidP="007375D2">
      <w:pPr>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EA96DC8" w14:textId="12EA1018" w:rsidR="0084141A" w:rsidRDefault="000E73FE">
      <w:pPr>
        <w:spacing w:before="225" w:after="225" w:line="240" w:lineRule="auto"/>
        <w:jc w:val="both"/>
      </w:pPr>
      <w:r>
        <w:rPr>
          <w:rFonts w:ascii="Arial" w:hAnsi="Arial" w:cs="Arial"/>
          <w:color w:val="000000"/>
          <w:sz w:val="18"/>
          <w:szCs w:val="18"/>
        </w:rPr>
        <w:t xml:space="preserve">Zaželeno je, da so zahtevani dokumenti zloženi po spodaj navedenem vrstnem redu. </w:t>
      </w:r>
      <w:r w:rsidR="0064050F" w:rsidRPr="000B302B">
        <w:rPr>
          <w:rFonts w:ascii="Arial" w:hAnsi="Arial" w:cs="Arial"/>
          <w:b/>
          <w:color w:val="000000"/>
          <w:sz w:val="18"/>
          <w:szCs w:val="18"/>
        </w:rPr>
        <w:t xml:space="preserve">Dokumente na Portalu e-JN naložite v razdelke, in sicer </w:t>
      </w:r>
      <w:r w:rsidR="000B302B" w:rsidRPr="000B302B">
        <w:rPr>
          <w:rFonts w:ascii="Arial" w:hAnsi="Arial" w:cs="Arial"/>
          <w:b/>
          <w:color w:val="000000"/>
          <w:sz w:val="18"/>
          <w:szCs w:val="18"/>
        </w:rPr>
        <w:t>dokumenti</w:t>
      </w:r>
      <w:r w:rsidR="0064050F" w:rsidRPr="000B302B">
        <w:rPr>
          <w:rFonts w:ascii="Arial" w:hAnsi="Arial" w:cs="Arial"/>
          <w:b/>
          <w:color w:val="000000"/>
          <w:sz w:val="18"/>
          <w:szCs w:val="18"/>
        </w:rPr>
        <w:t xml:space="preserve"> od </w:t>
      </w:r>
      <w:r w:rsidR="007E6677">
        <w:rPr>
          <w:rFonts w:ascii="Arial" w:hAnsi="Arial" w:cs="Arial"/>
          <w:b/>
          <w:color w:val="000000"/>
          <w:sz w:val="18"/>
          <w:szCs w:val="18"/>
        </w:rPr>
        <w:t>1a</w:t>
      </w:r>
      <w:r w:rsidR="0064050F" w:rsidRPr="000B302B">
        <w:rPr>
          <w:rFonts w:ascii="Arial" w:hAnsi="Arial" w:cs="Arial"/>
          <w:b/>
          <w:color w:val="000000"/>
          <w:sz w:val="18"/>
          <w:szCs w:val="18"/>
        </w:rPr>
        <w:t>-</w:t>
      </w:r>
      <w:r w:rsidR="000B302B" w:rsidRPr="000B302B">
        <w:rPr>
          <w:rFonts w:ascii="Arial" w:hAnsi="Arial" w:cs="Arial"/>
          <w:b/>
          <w:color w:val="000000"/>
          <w:sz w:val="18"/>
          <w:szCs w:val="18"/>
        </w:rPr>
        <w:t>1</w:t>
      </w:r>
      <w:r w:rsidR="00586350">
        <w:rPr>
          <w:rFonts w:ascii="Arial" w:hAnsi="Arial" w:cs="Arial"/>
          <w:b/>
          <w:color w:val="000000"/>
          <w:sz w:val="18"/>
          <w:szCs w:val="18"/>
        </w:rPr>
        <w:t>0</w:t>
      </w:r>
      <w:r w:rsidR="008D0741">
        <w:rPr>
          <w:rFonts w:ascii="Arial" w:hAnsi="Arial" w:cs="Arial"/>
          <w:b/>
          <w:color w:val="000000"/>
          <w:sz w:val="18"/>
          <w:szCs w:val="18"/>
        </w:rPr>
        <w:t xml:space="preserve"> in od </w:t>
      </w:r>
      <w:r w:rsidR="005C44FF">
        <w:rPr>
          <w:rFonts w:ascii="Arial" w:hAnsi="Arial" w:cs="Arial"/>
          <w:b/>
          <w:color w:val="000000"/>
          <w:sz w:val="18"/>
          <w:szCs w:val="18"/>
        </w:rPr>
        <w:t>12-14</w:t>
      </w:r>
      <w:r w:rsidR="007E6677">
        <w:rPr>
          <w:rFonts w:ascii="Arial" w:hAnsi="Arial" w:cs="Arial"/>
          <w:b/>
          <w:color w:val="000000"/>
          <w:sz w:val="18"/>
          <w:szCs w:val="18"/>
        </w:rPr>
        <w:t xml:space="preserve"> </w:t>
      </w:r>
      <w:r w:rsidR="000B302B" w:rsidRPr="000B302B">
        <w:rPr>
          <w:rFonts w:ascii="Arial" w:hAnsi="Arial" w:cs="Arial"/>
          <w:b/>
          <w:color w:val="000000"/>
          <w:sz w:val="18"/>
          <w:szCs w:val="18"/>
        </w:rPr>
        <w:t xml:space="preserve">v razdelek DRUGE PRILOGE, obrazec </w:t>
      </w:r>
      <w:r w:rsidR="007E6677">
        <w:rPr>
          <w:rFonts w:ascii="Arial" w:hAnsi="Arial" w:cs="Arial"/>
          <w:b/>
          <w:color w:val="000000"/>
          <w:sz w:val="18"/>
          <w:szCs w:val="18"/>
        </w:rPr>
        <w:t>št. 1 Ponudba</w:t>
      </w:r>
      <w:r w:rsidR="000B302B" w:rsidRPr="000B302B">
        <w:rPr>
          <w:rFonts w:ascii="Arial" w:hAnsi="Arial" w:cs="Arial"/>
          <w:b/>
          <w:color w:val="000000"/>
          <w:sz w:val="18"/>
          <w:szCs w:val="18"/>
        </w:rPr>
        <w:t xml:space="preserve"> v razdelek PREDRAČUN in obrazec ESPD v razdelek ESPD</w:t>
      </w:r>
      <w:r w:rsidR="000B302B">
        <w:t>.</w:t>
      </w:r>
      <w:r w:rsidR="000B302B" w:rsidRPr="000B302B">
        <w:t xml:space="preserve"> </w:t>
      </w:r>
    </w:p>
    <w:p w14:paraId="04E55F23" w14:textId="77777777" w:rsidR="00706BDD" w:rsidRPr="00A17BFF" w:rsidRDefault="00706BDD" w:rsidP="00706BD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Default="000E73FE">
            <w:pPr>
              <w:jc w:val="center"/>
            </w:pPr>
            <w:r>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Default="000E73FE">
            <w:pPr>
              <w:jc w:val="center"/>
            </w:pPr>
            <w:r>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Default="000E73FE">
            <w:pPr>
              <w:jc w:val="center"/>
            </w:pPr>
            <w:r>
              <w:rPr>
                <w:rFonts w:ascii="Arial" w:hAnsi="Arial" w:cs="Arial"/>
                <w:b/>
                <w:bCs/>
                <w:color w:val="000000"/>
                <w:position w:val="-3"/>
                <w:shd w:val="clear" w:color="auto" w:fill="AAAAAA"/>
              </w:rPr>
              <w:t>Opombe</w:t>
            </w:r>
          </w:p>
        </w:tc>
      </w:tr>
      <w:tr w:rsidR="0084141A"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Default="000E73FE">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Default="000E73FE">
            <w:r>
              <w:rPr>
                <w:rFonts w:ascii="Arial" w:hAnsi="Arial" w:cs="Arial"/>
                <w:color w:val="000000"/>
                <w:position w:val="-2"/>
                <w:sz w:val="18"/>
                <w:szCs w:val="18"/>
              </w:rPr>
              <w:t>Ponudba</w:t>
            </w:r>
          </w:p>
          <w:p w14:paraId="4253BB83" w14:textId="77777777" w:rsidR="0084141A"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Default="000E73FE">
            <w:pPr>
              <w:spacing w:before="135" w:after="135"/>
              <w:jc w:val="both"/>
              <w:textAlignment w:val="center"/>
            </w:pPr>
            <w:r>
              <w:rPr>
                <w:rFonts w:ascii="Arial" w:hAnsi="Arial" w:cs="Arial"/>
                <w:color w:val="000000"/>
                <w:position w:val="-2"/>
                <w:sz w:val="18"/>
                <w:szCs w:val="18"/>
              </w:rPr>
              <w:t>Izpolnjen, podpisan in žigosan.</w:t>
            </w:r>
          </w:p>
        </w:tc>
      </w:tr>
      <w:tr w:rsidR="007E667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Default="007E6677" w:rsidP="007E6677">
            <w:pPr>
              <w:rPr>
                <w:rFonts w:ascii="Arial" w:hAnsi="Arial" w:cs="Arial"/>
                <w:color w:val="000000"/>
                <w:position w:val="-2"/>
                <w:sz w:val="18"/>
                <w:szCs w:val="18"/>
              </w:rPr>
            </w:pPr>
            <w:r>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Default="007E6677" w:rsidP="007E6677">
            <w:pPr>
              <w:rPr>
                <w:rFonts w:ascii="Arial" w:hAnsi="Arial" w:cs="Arial"/>
                <w:color w:val="000000"/>
                <w:position w:val="-2"/>
                <w:sz w:val="18"/>
                <w:szCs w:val="18"/>
              </w:rPr>
            </w:pPr>
            <w:r w:rsidRPr="007E667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Default="007E6677" w:rsidP="007E6677">
            <w:pPr>
              <w:spacing w:before="135" w:after="135"/>
              <w:jc w:val="both"/>
              <w:textAlignment w:val="center"/>
              <w:rPr>
                <w:rFonts w:ascii="Arial" w:hAnsi="Arial" w:cs="Arial"/>
                <w:color w:val="000000"/>
                <w:position w:val="-2"/>
                <w:sz w:val="18"/>
                <w:szCs w:val="18"/>
              </w:rPr>
            </w:pPr>
            <w:r w:rsidRPr="007E6677">
              <w:rPr>
                <w:rFonts w:ascii="Arial" w:hAnsi="Arial" w:cs="Arial"/>
                <w:color w:val="000000"/>
                <w:position w:val="-2"/>
                <w:sz w:val="18"/>
                <w:szCs w:val="18"/>
              </w:rPr>
              <w:t>Izpolnjen, podpisan in žigosan</w:t>
            </w:r>
          </w:p>
        </w:tc>
      </w:tr>
      <w:tr w:rsidR="0084141A"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Default="000E73FE">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5305B" w14:textId="2396B002" w:rsidR="0084141A" w:rsidRDefault="000E73FE">
            <w:r>
              <w:rPr>
                <w:rFonts w:ascii="Arial" w:hAnsi="Arial" w:cs="Arial"/>
                <w:color w:val="000000"/>
                <w:position w:val="-2"/>
                <w:sz w:val="18"/>
                <w:szCs w:val="18"/>
              </w:rPr>
              <w:t>Krovna izjava</w:t>
            </w:r>
            <w:r w:rsidR="00B05760">
              <w:rPr>
                <w:rFonts w:ascii="Arial" w:hAnsi="Arial" w:cs="Arial"/>
                <w:color w:val="000000"/>
                <w:position w:val="-2"/>
                <w:sz w:val="18"/>
                <w:szCs w:val="18"/>
              </w:rPr>
              <w:t xml:space="preserve"> </w:t>
            </w:r>
          </w:p>
          <w:p w14:paraId="5EFCFAAF" w14:textId="77777777" w:rsidR="0084141A"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Default="000E73FE">
            <w:pPr>
              <w:spacing w:before="135" w:after="135"/>
              <w:jc w:val="both"/>
              <w:textAlignment w:val="center"/>
            </w:pPr>
            <w:r>
              <w:rPr>
                <w:rFonts w:ascii="Arial" w:hAnsi="Arial" w:cs="Arial"/>
                <w:color w:val="000000"/>
                <w:position w:val="-2"/>
                <w:sz w:val="18"/>
                <w:szCs w:val="18"/>
              </w:rPr>
              <w:t>Izpolnjen, podpisan in žigosan.</w:t>
            </w:r>
          </w:p>
        </w:tc>
      </w:tr>
      <w:tr w:rsidR="0084141A" w14:paraId="6E0EE03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9D3167" w14:textId="77777777" w:rsidR="0084141A" w:rsidRDefault="000E73FE">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7D0C5E" w14:textId="672D20EB" w:rsidR="0084141A" w:rsidRDefault="000E73FE">
            <w:r>
              <w:rPr>
                <w:rFonts w:ascii="Arial" w:hAnsi="Arial" w:cs="Arial"/>
                <w:color w:val="000000"/>
                <w:position w:val="-2"/>
                <w:sz w:val="18"/>
                <w:szCs w:val="18"/>
              </w:rPr>
              <w:t>Izjava gospodarskega subjekta in pooblastilo za pridobitev podatkov iz kazenske evidence</w:t>
            </w:r>
            <w:r w:rsidR="00B05760">
              <w:rPr>
                <w:rFonts w:ascii="Arial" w:hAnsi="Arial" w:cs="Arial"/>
                <w:color w:val="000000"/>
                <w:position w:val="-2"/>
                <w:sz w:val="18"/>
                <w:szCs w:val="18"/>
              </w:rPr>
              <w:t xml:space="preserve"> </w:t>
            </w:r>
          </w:p>
          <w:p w14:paraId="7F5044B7" w14:textId="77777777" w:rsidR="0084141A"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692720" w14:textId="77777777" w:rsidR="0084141A" w:rsidRDefault="000E73FE">
            <w:pPr>
              <w:spacing w:before="135" w:after="135"/>
              <w:jc w:val="both"/>
              <w:textAlignment w:val="center"/>
            </w:pPr>
            <w:r>
              <w:rPr>
                <w:rFonts w:ascii="Arial" w:hAnsi="Arial" w:cs="Arial"/>
                <w:color w:val="000000"/>
                <w:position w:val="-2"/>
                <w:sz w:val="18"/>
                <w:szCs w:val="18"/>
              </w:rPr>
              <w:t>Izpolnjen, podpisan in žigosan.</w:t>
            </w:r>
          </w:p>
        </w:tc>
      </w:tr>
      <w:tr w:rsidR="0084141A" w14:paraId="6DEF450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BBDBBE" w14:textId="77777777" w:rsidR="0084141A" w:rsidRDefault="000E73FE">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E9F25A" w14:textId="77777777" w:rsidR="0084141A" w:rsidRDefault="000E73FE">
            <w:r>
              <w:rPr>
                <w:rFonts w:ascii="Arial" w:hAnsi="Arial" w:cs="Arial"/>
                <w:color w:val="000000"/>
                <w:position w:val="-2"/>
                <w:sz w:val="18"/>
                <w:szCs w:val="18"/>
              </w:rPr>
              <w:t>Izjava članov organov in zastopnikov gospodarskega subjekta in pooblastilo za pridobitev podatkov iz kazenske evidence</w:t>
            </w:r>
          </w:p>
          <w:p w14:paraId="2A031082" w14:textId="77777777" w:rsidR="0084141A"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D0C57" w14:textId="77777777" w:rsidR="0084141A" w:rsidRDefault="000E73FE">
            <w:pPr>
              <w:spacing w:before="135" w:after="135"/>
              <w:jc w:val="both"/>
              <w:textAlignment w:val="center"/>
            </w:pPr>
            <w:r>
              <w:rPr>
                <w:rFonts w:ascii="Arial" w:hAnsi="Arial" w:cs="Arial"/>
                <w:color w:val="000000"/>
                <w:position w:val="-2"/>
                <w:sz w:val="18"/>
                <w:szCs w:val="18"/>
              </w:rPr>
              <w:t>Izpolnjen, podpisan in žigosan.</w:t>
            </w:r>
          </w:p>
        </w:tc>
      </w:tr>
      <w:tr w:rsidR="00DA50A8" w14:paraId="5A2B2CF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DA9C40" w14:textId="6B3828ED" w:rsidR="00DA50A8" w:rsidRDefault="00DA50A8">
            <w:pPr>
              <w:rPr>
                <w:rFonts w:ascii="Arial" w:hAnsi="Arial" w:cs="Arial"/>
                <w:color w:val="000000"/>
                <w:position w:val="-2"/>
                <w:sz w:val="18"/>
                <w:szCs w:val="18"/>
              </w:rPr>
            </w:pPr>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3C74C3" w14:textId="0808C2A0" w:rsidR="00DA50A8" w:rsidRPr="00DA50A8" w:rsidRDefault="00DA50A8" w:rsidP="00DA50A8">
            <w:pPr>
              <w:rPr>
                <w:rFonts w:ascii="Arial" w:hAnsi="Arial" w:cs="Arial"/>
                <w:color w:val="000000"/>
                <w:position w:val="-2"/>
                <w:sz w:val="18"/>
                <w:szCs w:val="18"/>
              </w:rPr>
            </w:pPr>
            <w:r>
              <w:rPr>
                <w:rFonts w:ascii="Arial" w:hAnsi="Arial" w:cs="Arial"/>
                <w:color w:val="000000"/>
                <w:position w:val="-2"/>
                <w:sz w:val="18"/>
                <w:szCs w:val="18"/>
              </w:rPr>
              <w:t>O</w:t>
            </w:r>
            <w:r w:rsidRPr="00DA50A8">
              <w:rPr>
                <w:rFonts w:ascii="Arial" w:hAnsi="Arial" w:cs="Arial"/>
                <w:color w:val="000000"/>
                <w:position w:val="-2"/>
                <w:sz w:val="18"/>
                <w:szCs w:val="18"/>
              </w:rPr>
              <w:t>dlo</w:t>
            </w:r>
            <w:r>
              <w:rPr>
                <w:rFonts w:ascii="Arial" w:hAnsi="Arial" w:cs="Arial"/>
                <w:color w:val="000000"/>
                <w:position w:val="-2"/>
                <w:sz w:val="18"/>
                <w:szCs w:val="18"/>
              </w:rPr>
              <w:t>čba o registraciji objekta pri V</w:t>
            </w:r>
            <w:r w:rsidRPr="00DA50A8">
              <w:rPr>
                <w:rFonts w:ascii="Arial" w:hAnsi="Arial" w:cs="Arial"/>
                <w:color w:val="000000"/>
                <w:position w:val="-2"/>
                <w:sz w:val="18"/>
                <w:szCs w:val="18"/>
              </w:rPr>
              <w:t>eterinarski</w:t>
            </w:r>
          </w:p>
          <w:p w14:paraId="70A9179E" w14:textId="5202C12F" w:rsidR="00DA50A8" w:rsidRDefault="00DA50A8" w:rsidP="00DA50A8">
            <w:pPr>
              <w:rPr>
                <w:rFonts w:ascii="Arial" w:hAnsi="Arial" w:cs="Arial"/>
                <w:color w:val="000000"/>
                <w:position w:val="-2"/>
                <w:sz w:val="18"/>
                <w:szCs w:val="18"/>
              </w:rPr>
            </w:pPr>
            <w:r>
              <w:rPr>
                <w:rFonts w:ascii="Arial" w:hAnsi="Arial" w:cs="Arial"/>
                <w:color w:val="000000"/>
                <w:position w:val="-2"/>
                <w:sz w:val="18"/>
                <w:szCs w:val="18"/>
              </w:rPr>
              <w:t>upravi RS</w:t>
            </w:r>
            <w:r w:rsidRPr="00DA50A8">
              <w:rPr>
                <w:rFonts w:ascii="Arial" w:hAnsi="Arial" w:cs="Arial"/>
                <w:color w:val="000000"/>
                <w:position w:val="-2"/>
                <w:sz w:val="18"/>
                <w:szCs w:val="18"/>
              </w:rPr>
              <w:t xml:space="preserve"> oziroma lastna izjava ponudnika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FBF678" w14:textId="265596D9" w:rsidR="00DA50A8" w:rsidRDefault="00DA50A8">
            <w:pPr>
              <w:spacing w:before="135" w:after="135"/>
              <w:jc w:val="both"/>
              <w:textAlignment w:val="center"/>
              <w:rPr>
                <w:rFonts w:ascii="Arial" w:hAnsi="Arial" w:cs="Arial"/>
                <w:color w:val="000000"/>
                <w:position w:val="-2"/>
                <w:sz w:val="18"/>
                <w:szCs w:val="18"/>
              </w:rPr>
            </w:pPr>
            <w:r w:rsidRPr="00DA50A8">
              <w:rPr>
                <w:rFonts w:ascii="Arial" w:hAnsi="Arial" w:cs="Arial"/>
                <w:color w:val="000000"/>
                <w:position w:val="-2"/>
                <w:sz w:val="18"/>
                <w:szCs w:val="18"/>
              </w:rPr>
              <w:t>Izpolnjen, podpisan in žigosan.</w:t>
            </w:r>
          </w:p>
        </w:tc>
      </w:tr>
      <w:tr w:rsidR="00E807DF"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30EE85DA" w:rsidR="00E807DF" w:rsidRDefault="00DA50A8" w:rsidP="00E807DF">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57091" w14:textId="54EB8DC3" w:rsidR="00E807DF" w:rsidRDefault="00E807DF" w:rsidP="00E807DF">
            <w:r>
              <w:rPr>
                <w:rFonts w:ascii="Arial" w:hAnsi="Arial" w:cs="Arial"/>
                <w:color w:val="000000"/>
                <w:position w:val="-2"/>
                <w:sz w:val="18"/>
                <w:szCs w:val="18"/>
              </w:rPr>
              <w:t>Menična izjava za dobro izvedbo pogodbenih obveznosti</w:t>
            </w:r>
          </w:p>
          <w:p w14:paraId="2BB6EFC9" w14:textId="77777777" w:rsidR="00E807DF"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198A77E6" w:rsidR="00E807DF" w:rsidRDefault="001119EB" w:rsidP="00E807DF">
            <w:pPr>
              <w:spacing w:before="135" w:after="135"/>
              <w:jc w:val="both"/>
              <w:textAlignment w:val="center"/>
            </w:pPr>
            <w:r>
              <w:rPr>
                <w:rFonts w:ascii="Arial" w:hAnsi="Arial" w:cs="Arial"/>
                <w:color w:val="000000"/>
                <w:position w:val="-2"/>
                <w:sz w:val="18"/>
                <w:szCs w:val="18"/>
              </w:rPr>
              <w:t>Izpolnjen, podpisan in žigosan</w:t>
            </w:r>
            <w:r w:rsidR="00E807DF">
              <w:rPr>
                <w:rFonts w:ascii="Arial" w:hAnsi="Arial" w:cs="Arial"/>
                <w:color w:val="000000"/>
                <w:position w:val="-2"/>
                <w:sz w:val="18"/>
                <w:szCs w:val="18"/>
              </w:rPr>
              <w:t>.</w:t>
            </w:r>
          </w:p>
        </w:tc>
      </w:tr>
      <w:tr w:rsidR="00E807DF"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0D304297" w:rsidR="00E807DF" w:rsidRDefault="00DA50A8" w:rsidP="00E807DF">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03A42" w14:textId="76D8B3FD" w:rsidR="00E807DF" w:rsidRDefault="00E807DF" w:rsidP="00E807DF">
            <w:r>
              <w:rPr>
                <w:rFonts w:ascii="Arial" w:hAnsi="Arial" w:cs="Arial"/>
                <w:color w:val="000000"/>
                <w:position w:val="-2"/>
                <w:sz w:val="18"/>
                <w:szCs w:val="18"/>
              </w:rPr>
              <w:t xml:space="preserve">Izjava zastopnika podizvajalca v zvezi z izpolnjevanjem obveznih pogojev za podizvajalce </w:t>
            </w:r>
          </w:p>
          <w:p w14:paraId="7AE7B031" w14:textId="77777777" w:rsidR="00E807DF"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Default="00E807DF" w:rsidP="00E807DF">
            <w:pPr>
              <w:spacing w:before="135" w:after="135"/>
              <w:jc w:val="both"/>
              <w:textAlignment w:val="center"/>
            </w:pPr>
            <w:r>
              <w:rPr>
                <w:rFonts w:ascii="Arial" w:hAnsi="Arial" w:cs="Arial"/>
                <w:color w:val="000000"/>
                <w:position w:val="-2"/>
                <w:sz w:val="18"/>
                <w:szCs w:val="18"/>
              </w:rPr>
              <w:t>Izpolnjen, podpisan in žigosan.</w:t>
            </w:r>
          </w:p>
        </w:tc>
      </w:tr>
      <w:tr w:rsidR="00E807DF"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5F5F2A04" w:rsidR="00E807DF" w:rsidRDefault="00DA50A8" w:rsidP="00E807DF">
            <w: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ABCC6" w14:textId="77777777" w:rsidR="00E807DF" w:rsidRDefault="00E807DF" w:rsidP="00E807DF">
            <w:r>
              <w:rPr>
                <w:rFonts w:ascii="Arial" w:hAnsi="Arial" w:cs="Arial"/>
                <w:color w:val="000000"/>
                <w:position w:val="-2"/>
                <w:sz w:val="18"/>
                <w:szCs w:val="18"/>
              </w:rPr>
              <w:t>Izjava podizvajalca</w:t>
            </w:r>
          </w:p>
          <w:p w14:paraId="56F8CA46" w14:textId="77777777" w:rsidR="00E807DF"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Default="00E807DF" w:rsidP="00E807DF">
            <w:pPr>
              <w:spacing w:before="135" w:after="135"/>
              <w:jc w:val="both"/>
              <w:textAlignment w:val="center"/>
            </w:pPr>
            <w:r>
              <w:rPr>
                <w:rFonts w:ascii="Arial" w:hAnsi="Arial" w:cs="Arial"/>
                <w:color w:val="000000"/>
                <w:position w:val="-2"/>
                <w:sz w:val="18"/>
                <w:szCs w:val="18"/>
              </w:rPr>
              <w:t>Izpolnjen, podpisan in žigosan.</w:t>
            </w:r>
          </w:p>
        </w:tc>
      </w:tr>
      <w:tr w:rsidR="00E807DF"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0E8D50C1" w:rsidR="00E807DF" w:rsidRDefault="00DA50A8" w:rsidP="00E807DF">
            <w: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9B2A2" w14:textId="77777777" w:rsidR="00E807DF" w:rsidRDefault="00E807DF" w:rsidP="00E807DF">
            <w:r>
              <w:rPr>
                <w:rFonts w:ascii="Arial" w:hAnsi="Arial" w:cs="Arial"/>
                <w:color w:val="000000"/>
                <w:position w:val="-2"/>
                <w:sz w:val="18"/>
                <w:szCs w:val="18"/>
              </w:rPr>
              <w:t>Izjava o nastopu s podizvajalci</w:t>
            </w:r>
          </w:p>
          <w:p w14:paraId="6CB6B1BD" w14:textId="77777777" w:rsidR="00E807DF"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Default="00E807DF" w:rsidP="00E807DF">
            <w:pPr>
              <w:spacing w:before="135" w:after="135"/>
              <w:jc w:val="both"/>
              <w:textAlignment w:val="center"/>
            </w:pPr>
            <w:r>
              <w:rPr>
                <w:rFonts w:ascii="Arial" w:hAnsi="Arial" w:cs="Arial"/>
                <w:color w:val="000000"/>
                <w:position w:val="-2"/>
                <w:sz w:val="18"/>
                <w:szCs w:val="18"/>
              </w:rPr>
              <w:t>Izpolnjen, podpisan in žigosan.</w:t>
            </w:r>
          </w:p>
        </w:tc>
      </w:tr>
      <w:tr w:rsidR="00E807DF"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4E63EFB4" w:rsidR="00E807DF" w:rsidRDefault="00DA50A8" w:rsidP="00E807DF">
            <w: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B4439" w14:textId="77777777" w:rsidR="00E807DF" w:rsidRDefault="00E807DF" w:rsidP="00E807DF">
            <w:r>
              <w:rPr>
                <w:rFonts w:ascii="Arial" w:hAnsi="Arial" w:cs="Arial"/>
                <w:color w:val="000000"/>
                <w:position w:val="-2"/>
                <w:sz w:val="18"/>
                <w:szCs w:val="18"/>
              </w:rPr>
              <w:t>Izjava o lastniških deležih</w:t>
            </w:r>
          </w:p>
          <w:p w14:paraId="4B04DF3A" w14:textId="77777777" w:rsidR="00E807DF"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Default="00E807DF" w:rsidP="00E807DF">
            <w:pPr>
              <w:spacing w:before="135" w:after="135"/>
              <w:jc w:val="both"/>
              <w:textAlignment w:val="center"/>
            </w:pPr>
            <w:r>
              <w:rPr>
                <w:rFonts w:ascii="Arial" w:hAnsi="Arial" w:cs="Arial"/>
                <w:color w:val="000000"/>
                <w:position w:val="-2"/>
                <w:sz w:val="18"/>
                <w:szCs w:val="18"/>
              </w:rPr>
              <w:t>Izpolnjen, podpisan in žigosan</w:t>
            </w:r>
          </w:p>
        </w:tc>
      </w:tr>
      <w:tr w:rsidR="00E807DF"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6F8796A0" w:rsidR="00E807DF" w:rsidRPr="008D0741" w:rsidRDefault="00E807DF" w:rsidP="00E807DF">
            <w:r w:rsidRPr="008D0741">
              <w:t>1</w:t>
            </w:r>
            <w:r w:rsidR="00DA50A8">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1F7761" w:rsidRDefault="00E807DF" w:rsidP="00E807DF">
            <w:pPr>
              <w:rPr>
                <w:rFonts w:ascii="Arial" w:hAnsi="Arial" w:cs="Arial"/>
                <w:color w:val="000000"/>
                <w:position w:val="-2"/>
                <w:sz w:val="18"/>
                <w:szCs w:val="18"/>
              </w:rPr>
            </w:pPr>
            <w:r w:rsidRPr="001F7761">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1F7761" w:rsidRDefault="00E807DF" w:rsidP="00E807DF">
            <w:pPr>
              <w:spacing w:before="135" w:after="135"/>
              <w:jc w:val="both"/>
              <w:textAlignment w:val="center"/>
              <w:rPr>
                <w:rFonts w:ascii="Arial" w:hAnsi="Arial" w:cs="Arial"/>
                <w:color w:val="000000"/>
                <w:position w:val="-2"/>
                <w:sz w:val="18"/>
                <w:szCs w:val="18"/>
              </w:rPr>
            </w:pPr>
            <w:r w:rsidRPr="001F7761">
              <w:rPr>
                <w:rFonts w:ascii="Arial" w:hAnsi="Arial" w:cs="Arial"/>
                <w:color w:val="000000"/>
                <w:position w:val="-2"/>
                <w:sz w:val="18"/>
                <w:szCs w:val="18"/>
              </w:rPr>
              <w:t>Izpolnjen, podpisan in žigosan</w:t>
            </w:r>
          </w:p>
        </w:tc>
      </w:tr>
      <w:tr w:rsidR="00E807DF"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510EC0DF" w:rsidR="00E807DF" w:rsidRPr="008D0741" w:rsidRDefault="00E807DF" w:rsidP="00E807DF">
            <w:r w:rsidRPr="008D0741">
              <w:t>1</w:t>
            </w:r>
            <w:r w:rsidR="00DA50A8">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33D632C0" w:rsidR="00E807DF" w:rsidRPr="001F7761" w:rsidRDefault="00E807DF" w:rsidP="00E807DF">
            <w:pPr>
              <w:rPr>
                <w:rFonts w:ascii="Arial" w:hAnsi="Arial" w:cs="Arial"/>
                <w:color w:val="000000"/>
                <w:position w:val="-2"/>
                <w:sz w:val="18"/>
                <w:szCs w:val="18"/>
              </w:rPr>
            </w:pPr>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473CC64C" w:rsidR="00E807DF" w:rsidRPr="001F7761" w:rsidRDefault="00E807DF" w:rsidP="00E807DF">
            <w:pPr>
              <w:spacing w:before="135" w:after="135"/>
              <w:jc w:val="both"/>
              <w:textAlignment w:val="center"/>
              <w:rPr>
                <w:rFonts w:ascii="Arial" w:hAnsi="Arial" w:cs="Arial"/>
                <w:color w:val="000000"/>
                <w:position w:val="-2"/>
                <w:sz w:val="18"/>
                <w:szCs w:val="18"/>
              </w:rPr>
            </w:pP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4A37FF7E" w:rsidR="00E807DF" w:rsidRDefault="00E807DF" w:rsidP="00E807DF">
            <w:r>
              <w:t>1</w:t>
            </w:r>
            <w:r w:rsidR="00960EB1">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0D0F9216" w:rsidR="00E807DF" w:rsidRDefault="001119EB" w:rsidP="00E807DF">
            <w:r>
              <w:rPr>
                <w:rFonts w:ascii="Arial" w:hAnsi="Arial" w:cs="Arial"/>
                <w:color w:val="000000"/>
                <w:position w:val="-2"/>
                <w:sz w:val="18"/>
                <w:szCs w:val="18"/>
              </w:rPr>
              <w:t>Okvirni sporazum</w:t>
            </w:r>
            <w:r w:rsidR="00E807DF" w:rsidRPr="004425C6">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77777777" w:rsidR="00E807DF" w:rsidRDefault="00E807DF" w:rsidP="00E807DF">
            <w:pPr>
              <w:spacing w:before="135" w:after="135"/>
              <w:jc w:val="both"/>
              <w:textAlignment w:val="center"/>
            </w:pPr>
            <w:r>
              <w:rPr>
                <w:rFonts w:ascii="Arial" w:hAnsi="Arial" w:cs="Arial"/>
                <w:color w:val="000000"/>
                <w:position w:val="-2"/>
                <w:sz w:val="18"/>
                <w:szCs w:val="18"/>
              </w:rPr>
              <w:t>Parafiran, podpisan in žigosan.</w:t>
            </w:r>
          </w:p>
        </w:tc>
      </w:tr>
    </w:tbl>
    <w:p w14:paraId="1608C13E" w14:textId="77777777" w:rsidR="0084141A" w:rsidRDefault="0084141A"/>
    <w:p w14:paraId="7ED66E59" w14:textId="77777777" w:rsidR="00B05760" w:rsidRDefault="00B05760">
      <w:pPr>
        <w:sectPr w:rsidR="00B05760" w:rsidSect="00D82CC3">
          <w:headerReference w:type="default" r:id="rId8"/>
          <w:footerReference w:type="default" r:id="rId9"/>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915260B" w14:textId="77777777" w:rsidR="00706BDD" w:rsidRDefault="00706BDD" w:rsidP="00706BDD">
      <w:pPr>
        <w:rPr>
          <w:rFonts w:ascii="Arial" w:hAnsi="Arial" w:cs="Arial"/>
        </w:rPr>
      </w:pPr>
    </w:p>
    <w:p w14:paraId="6B616583" w14:textId="604DAFAF" w:rsidR="0084141A" w:rsidRDefault="000E73FE">
      <w:pPr>
        <w:spacing w:before="225" w:after="225" w:line="240" w:lineRule="auto"/>
        <w:jc w:val="both"/>
      </w:pPr>
      <w:r>
        <w:rPr>
          <w:rFonts w:ascii="Arial" w:hAnsi="Arial" w:cs="Arial"/>
          <w:color w:val="000000"/>
          <w:sz w:val="18"/>
          <w:szCs w:val="18"/>
        </w:rPr>
        <w:t>Na osnovi povabila za naročilo »</w:t>
      </w:r>
      <w:r w:rsidR="007651DB" w:rsidRPr="007651DB">
        <w:rPr>
          <w:rFonts w:ascii="Arial" w:hAnsi="Arial" w:cs="Arial"/>
          <w:b/>
          <w:bCs/>
          <w:color w:val="000000"/>
          <w:sz w:val="18"/>
          <w:szCs w:val="18"/>
        </w:rPr>
        <w:t xml:space="preserve">Sukcesivna dobava konvencionalnih in ekoloških živil za obdobje </w:t>
      </w:r>
      <w:r w:rsidR="00A37079">
        <w:rPr>
          <w:rFonts w:ascii="Arial" w:hAnsi="Arial" w:cs="Arial"/>
          <w:b/>
          <w:bCs/>
          <w:color w:val="000000"/>
          <w:sz w:val="18"/>
          <w:szCs w:val="18"/>
        </w:rPr>
        <w:t>štirih</w:t>
      </w:r>
      <w:r w:rsidR="007651DB" w:rsidRPr="007651DB">
        <w:rPr>
          <w:rFonts w:ascii="Arial" w:hAnsi="Arial" w:cs="Arial"/>
          <w:b/>
          <w:bCs/>
          <w:color w:val="000000"/>
          <w:sz w:val="18"/>
          <w:szCs w:val="18"/>
        </w:rPr>
        <w:t xml:space="preserve"> let</w:t>
      </w:r>
      <w:r>
        <w:rPr>
          <w:rFonts w:ascii="Arial" w:hAnsi="Arial" w:cs="Arial"/>
          <w:color w:val="000000"/>
          <w:sz w:val="18"/>
          <w:szCs w:val="18"/>
        </w:rPr>
        <w:t>«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FC400F">
      <w:pPr>
        <w:pStyle w:val="Odstavekseznama"/>
        <w:numPr>
          <w:ilvl w:val="0"/>
          <w:numId w:val="15"/>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FC400F">
      <w:pPr>
        <w:pStyle w:val="Odstavekseznama"/>
        <w:numPr>
          <w:ilvl w:val="0"/>
          <w:numId w:val="15"/>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0" w:name="cbox1597eb9af70fc5"/>
      <w:r>
        <w:instrText xml:space="preserve"> FORMCHECKBOX </w:instrText>
      </w:r>
      <w:r w:rsidR="00095D36">
        <w:fldChar w:fldCharType="separate"/>
      </w:r>
      <w:r>
        <w:fldChar w:fldCharType="end"/>
      </w:r>
      <w:bookmarkEnd w:id="0"/>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1" w:name="cbox1597eb9af711fa"/>
      <w:r>
        <w:instrText xml:space="preserve"> FORMCHECKBOX </w:instrText>
      </w:r>
      <w:r w:rsidR="00095D36">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2" w:name="cbox1597eb9af71425"/>
      <w:r>
        <w:instrText xml:space="preserve"> FORMCHECKBOX </w:instrText>
      </w:r>
      <w:r w:rsidR="00095D36">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3" w:name="cbox1597eb9af71651"/>
      <w:r>
        <w:instrText xml:space="preserve"> FORMCHECKBOX </w:instrText>
      </w:r>
      <w:r w:rsidR="00095D36">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20D51296" w14:textId="6C8AEB0D" w:rsidR="004425C6" w:rsidRPr="00A01F5C" w:rsidRDefault="00586186">
      <w:pPr>
        <w:spacing w:before="225" w:after="225" w:line="240" w:lineRule="auto"/>
        <w:jc w:val="both"/>
        <w:rPr>
          <w:rFonts w:ascii="Arial" w:hAnsi="Arial" w:cs="Arial"/>
          <w:b/>
          <w:bCs/>
          <w:color w:val="000000"/>
          <w:sz w:val="18"/>
          <w:szCs w:val="18"/>
        </w:rPr>
      </w:pPr>
      <w:r>
        <w:rPr>
          <w:rFonts w:ascii="Arial" w:hAnsi="Arial" w:cs="Arial"/>
          <w:color w:val="000000"/>
          <w:sz w:val="18"/>
          <w:szCs w:val="18"/>
        </w:rPr>
        <w:t xml:space="preserve"> </w:t>
      </w:r>
      <w:r w:rsidR="000E73FE">
        <w:rPr>
          <w:rFonts w:ascii="Arial" w:hAnsi="Arial" w:cs="Arial"/>
          <w:color w:val="000000"/>
          <w:sz w:val="18"/>
          <w:szCs w:val="18"/>
        </w:rPr>
        <w:t> </w:t>
      </w:r>
      <w:r w:rsidR="000E73FE">
        <w:rPr>
          <w:rFonts w:ascii="Arial" w:hAnsi="Arial" w:cs="Arial"/>
          <w:b/>
          <w:bCs/>
          <w:color w:val="000000"/>
          <w:sz w:val="18"/>
          <w:szCs w:val="18"/>
        </w:rPr>
        <w:t>II. Ponudbena cena </w:t>
      </w:r>
    </w:p>
    <w:tbl>
      <w:tblPr>
        <w:tblStyle w:val="NormalTablePHPDOCX"/>
        <w:tblW w:w="9242" w:type="dxa"/>
        <w:tblInd w:w="108" w:type="dxa"/>
        <w:tblLook w:val="04A0" w:firstRow="1" w:lastRow="0" w:firstColumn="1" w:lastColumn="0" w:noHBand="0" w:noVBand="1"/>
      </w:tblPr>
      <w:tblGrid>
        <w:gridCol w:w="1448"/>
        <w:gridCol w:w="2836"/>
        <w:gridCol w:w="2268"/>
        <w:gridCol w:w="847"/>
        <w:gridCol w:w="1843"/>
      </w:tblGrid>
      <w:tr w:rsidR="0084141A" w14:paraId="62E74275" w14:textId="77777777" w:rsidTr="004425C6">
        <w:tc>
          <w:tcPr>
            <w:tcW w:w="78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665EA26" w14:textId="0602AD8F" w:rsidR="0084141A" w:rsidRDefault="004425C6">
            <w:pPr>
              <w:jc w:val="center"/>
            </w:pPr>
            <w:r>
              <w:rPr>
                <w:rFonts w:ascii="Arial" w:hAnsi="Arial" w:cs="Arial"/>
                <w:b/>
                <w:bCs/>
                <w:color w:val="000000"/>
                <w:position w:val="-2"/>
                <w:sz w:val="18"/>
                <w:szCs w:val="18"/>
                <w:shd w:val="clear" w:color="auto" w:fill="D1D1D1"/>
              </w:rPr>
              <w:t>Oznaka sklopa</w:t>
            </w:r>
          </w:p>
        </w:tc>
        <w:tc>
          <w:tcPr>
            <w:tcW w:w="153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D49608" w14:textId="6D1265E3" w:rsidR="0084141A" w:rsidRDefault="004425C6">
            <w:pPr>
              <w:jc w:val="center"/>
            </w:pPr>
            <w:r>
              <w:rPr>
                <w:rFonts w:ascii="Arial" w:hAnsi="Arial" w:cs="Arial"/>
                <w:b/>
                <w:bCs/>
                <w:color w:val="000000"/>
                <w:position w:val="-2"/>
                <w:sz w:val="18"/>
                <w:szCs w:val="18"/>
                <w:shd w:val="clear" w:color="auto" w:fill="D1D1D1"/>
              </w:rPr>
              <w:t>Naziv sklopa</w:t>
            </w:r>
          </w:p>
        </w:tc>
        <w:tc>
          <w:tcPr>
            <w:tcW w:w="122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C8CB620" w14:textId="6BB9CC08" w:rsidR="0084141A" w:rsidRDefault="004425C6">
            <w:pPr>
              <w:jc w:val="center"/>
            </w:pPr>
            <w:r w:rsidRPr="004425C6">
              <w:rPr>
                <w:rFonts w:ascii="Arial" w:hAnsi="Arial" w:cs="Arial"/>
                <w:b/>
                <w:bCs/>
                <w:color w:val="000000"/>
                <w:position w:val="-2"/>
                <w:sz w:val="18"/>
                <w:szCs w:val="18"/>
                <w:shd w:val="clear" w:color="auto" w:fill="D1D1D1"/>
              </w:rPr>
              <w:t>Ponudbena vrednost brez DDV za ocenjeno količino</w:t>
            </w:r>
          </w:p>
        </w:tc>
        <w:tc>
          <w:tcPr>
            <w:tcW w:w="45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D33E854" w14:textId="77777777" w:rsidR="0084141A" w:rsidRDefault="000E73FE">
            <w:pPr>
              <w:jc w:val="center"/>
            </w:pPr>
            <w:r>
              <w:rPr>
                <w:rFonts w:ascii="Arial" w:hAnsi="Arial" w:cs="Arial"/>
                <w:b/>
                <w:bCs/>
                <w:color w:val="000000"/>
                <w:position w:val="-2"/>
                <w:sz w:val="18"/>
                <w:szCs w:val="18"/>
                <w:shd w:val="clear" w:color="auto" w:fill="D1D1D1"/>
              </w:rPr>
              <w:t>DDV</w:t>
            </w:r>
          </w:p>
        </w:tc>
        <w:tc>
          <w:tcPr>
            <w:tcW w:w="99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64BE58" w14:textId="7FA51A98" w:rsidR="0084141A" w:rsidRDefault="004425C6">
            <w:pPr>
              <w:jc w:val="center"/>
            </w:pPr>
            <w:r w:rsidRPr="004425C6">
              <w:rPr>
                <w:rFonts w:ascii="Arial" w:hAnsi="Arial" w:cs="Arial"/>
                <w:b/>
                <w:bCs/>
                <w:color w:val="000000"/>
                <w:position w:val="-2"/>
                <w:sz w:val="18"/>
                <w:szCs w:val="18"/>
                <w:shd w:val="clear" w:color="auto" w:fill="D1D1D1"/>
              </w:rPr>
              <w:t>Ponudbena vrednost z DDV za ocenjeno količino</w:t>
            </w:r>
          </w:p>
        </w:tc>
      </w:tr>
      <w:tr w:rsidR="00A37079" w14:paraId="06F86EC9" w14:textId="77777777" w:rsidTr="00D05DD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ED7285" w14:textId="65DCF75F" w:rsidR="00A37079" w:rsidRPr="000A1F28" w:rsidRDefault="00A37079" w:rsidP="00A37079">
            <w:pPr>
              <w:jc w:val="right"/>
              <w:rPr>
                <w:sz w:val="18"/>
                <w:szCs w:val="18"/>
              </w:rPr>
            </w:pPr>
            <w:r>
              <w:rPr>
                <w:rFonts w:ascii="Arial" w:hAnsi="Arial" w:cs="Arial"/>
                <w:color w:val="222222"/>
                <w:position w:val="-2"/>
                <w:sz w:val="18"/>
                <w:szCs w:val="18"/>
                <w:shd w:val="clear" w:color="auto" w:fill="FFFFFF"/>
              </w:rPr>
              <w:t>1.</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1C4F475D" w14:textId="1F57F164" w:rsidR="00A37079" w:rsidRPr="00DA50A8" w:rsidRDefault="00A37079" w:rsidP="00A37079">
            <w:pPr>
              <w:jc w:val="both"/>
              <w:rPr>
                <w:sz w:val="18"/>
                <w:szCs w:val="18"/>
              </w:rPr>
            </w:pPr>
            <w:r w:rsidRPr="003B269B">
              <w:t xml:space="preserve">SVEŽA ZELENJAVA in SADJE ter SUHO SADJE </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71759B" w14:textId="77777777" w:rsidR="00A37079" w:rsidRDefault="00A37079" w:rsidP="00A37079">
            <w:r>
              <w:rPr>
                <w:rFonts w:ascii="Arial" w:hAnsi="Arial" w:cs="Arial"/>
                <w:color w:val="000000"/>
                <w:position w:val="-2"/>
                <w:sz w:val="18"/>
                <w:szCs w:val="18"/>
              </w:rPr>
              <w:t> </w:t>
            </w: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B98557" w14:textId="77777777" w:rsidR="00A37079" w:rsidRDefault="00A37079" w:rsidP="00A37079">
            <w:r>
              <w:rPr>
                <w:rFonts w:ascii="Arial" w:hAnsi="Arial" w:cs="Arial"/>
                <w:color w:val="000000"/>
                <w:position w:val="-2"/>
                <w:sz w:val="18"/>
                <w:szCs w:val="18"/>
              </w:rPr>
              <w:t> </w:t>
            </w: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3D1FC4" w14:textId="77777777" w:rsidR="00A37079" w:rsidRDefault="00A37079" w:rsidP="00A37079">
            <w:r>
              <w:rPr>
                <w:rFonts w:ascii="Arial" w:hAnsi="Arial" w:cs="Arial"/>
                <w:color w:val="000000"/>
                <w:position w:val="-2"/>
                <w:sz w:val="18"/>
                <w:szCs w:val="18"/>
              </w:rPr>
              <w:t> </w:t>
            </w:r>
          </w:p>
        </w:tc>
      </w:tr>
      <w:tr w:rsidR="00A37079" w14:paraId="5372F2DB" w14:textId="77777777" w:rsidTr="00D05DD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800634" w14:textId="44F29A9A" w:rsidR="00A37079" w:rsidRDefault="00A37079" w:rsidP="00A37079">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 xml:space="preserve">                  2.</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237AC026" w14:textId="6CB3E863" w:rsidR="00A37079" w:rsidRPr="00DA50A8" w:rsidRDefault="00A37079" w:rsidP="00A37079">
            <w:pPr>
              <w:jc w:val="both"/>
              <w:rPr>
                <w:sz w:val="18"/>
                <w:szCs w:val="18"/>
              </w:rPr>
            </w:pPr>
            <w:r w:rsidRPr="003B269B">
              <w:t>KRUH in PEKOVSKI IZDELKI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2A41AE" w14:textId="77777777" w:rsidR="00A37079" w:rsidRDefault="00A37079" w:rsidP="00A37079">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267BD0" w14:textId="77777777" w:rsidR="00A37079" w:rsidRDefault="00A37079" w:rsidP="00A37079">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68BEF8" w14:textId="77777777" w:rsidR="00A37079" w:rsidRDefault="00A37079" w:rsidP="00A37079">
            <w:pPr>
              <w:rPr>
                <w:rFonts w:ascii="Arial" w:hAnsi="Arial" w:cs="Arial"/>
                <w:color w:val="000000"/>
                <w:position w:val="-2"/>
                <w:sz w:val="18"/>
                <w:szCs w:val="18"/>
              </w:rPr>
            </w:pPr>
          </w:p>
        </w:tc>
      </w:tr>
      <w:tr w:rsidR="00A37079" w14:paraId="45A044D5" w14:textId="77777777" w:rsidTr="00D05DD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2110A9" w14:textId="5B680E50" w:rsidR="00A37079" w:rsidRDefault="00A37079" w:rsidP="00A37079">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 xml:space="preserve">                  3.</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6E891B6D" w14:textId="57BF9D56" w:rsidR="00A37079" w:rsidRPr="00DA50A8" w:rsidRDefault="00A37079" w:rsidP="00A37079">
            <w:pPr>
              <w:jc w:val="both"/>
              <w:rPr>
                <w:sz w:val="18"/>
                <w:szCs w:val="18"/>
              </w:rPr>
            </w:pPr>
            <w:r w:rsidRPr="003B269B">
              <w:t>SLAŠČIČARSKO PECIVO  in KEKSI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EE2481" w14:textId="77777777" w:rsidR="00A37079" w:rsidRDefault="00A37079" w:rsidP="00A37079">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FB1EBC" w14:textId="77777777" w:rsidR="00A37079" w:rsidRDefault="00A37079" w:rsidP="00A37079">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D70324" w14:textId="77777777" w:rsidR="00A37079" w:rsidRDefault="00A37079" w:rsidP="00A37079">
            <w:pPr>
              <w:rPr>
                <w:rFonts w:ascii="Arial" w:hAnsi="Arial" w:cs="Arial"/>
                <w:color w:val="000000"/>
                <w:position w:val="-2"/>
                <w:sz w:val="18"/>
                <w:szCs w:val="18"/>
              </w:rPr>
            </w:pPr>
          </w:p>
        </w:tc>
      </w:tr>
      <w:tr w:rsidR="00A37079" w14:paraId="274759A1" w14:textId="77777777" w:rsidTr="00D05DD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034864" w14:textId="4F7C9F06" w:rsidR="00A37079" w:rsidRDefault="00A37079" w:rsidP="00A37079">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4.</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06FCFBB3" w14:textId="487EDB03" w:rsidR="00A37079" w:rsidRPr="00DA50A8" w:rsidRDefault="00A37079" w:rsidP="00A37079">
            <w:pPr>
              <w:jc w:val="both"/>
              <w:rPr>
                <w:sz w:val="18"/>
                <w:szCs w:val="18"/>
              </w:rPr>
            </w:pPr>
            <w:r w:rsidRPr="003B269B">
              <w:t xml:space="preserve">MESO in MESNI izdelki </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50AD90" w14:textId="77777777" w:rsidR="00A37079" w:rsidRDefault="00A37079" w:rsidP="00A37079">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1F353E" w14:textId="77777777" w:rsidR="00A37079" w:rsidRDefault="00A37079" w:rsidP="00A37079">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4A73C0" w14:textId="77777777" w:rsidR="00A37079" w:rsidRDefault="00A37079" w:rsidP="00A37079">
            <w:pPr>
              <w:rPr>
                <w:rFonts w:ascii="Arial" w:hAnsi="Arial" w:cs="Arial"/>
                <w:color w:val="000000"/>
                <w:position w:val="-2"/>
                <w:sz w:val="18"/>
                <w:szCs w:val="18"/>
              </w:rPr>
            </w:pPr>
          </w:p>
        </w:tc>
      </w:tr>
      <w:tr w:rsidR="00A37079" w14:paraId="0D9E7D46" w14:textId="77777777" w:rsidTr="00D05DD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C196F8" w14:textId="1F41B8FD" w:rsidR="00A37079" w:rsidRDefault="00A37079" w:rsidP="00A37079">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5.</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40C9B6FB" w14:textId="6CD059AA" w:rsidR="00A37079" w:rsidRPr="00DA50A8" w:rsidRDefault="00A37079" w:rsidP="00A37079">
            <w:pPr>
              <w:jc w:val="both"/>
              <w:rPr>
                <w:sz w:val="18"/>
                <w:szCs w:val="18"/>
              </w:rPr>
            </w:pPr>
            <w:r w:rsidRPr="003B269B">
              <w:t xml:space="preserve">PERUTNINA in PERUTNINSKI izdelki </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7DA403" w14:textId="77777777" w:rsidR="00A37079" w:rsidRDefault="00A37079" w:rsidP="00A37079">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09BEFD" w14:textId="77777777" w:rsidR="00A37079" w:rsidRDefault="00A37079" w:rsidP="00A37079">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F0B6B7" w14:textId="77777777" w:rsidR="00A37079" w:rsidRDefault="00A37079" w:rsidP="00A37079">
            <w:pPr>
              <w:rPr>
                <w:rFonts w:ascii="Arial" w:hAnsi="Arial" w:cs="Arial"/>
                <w:color w:val="000000"/>
                <w:position w:val="-2"/>
                <w:sz w:val="18"/>
                <w:szCs w:val="18"/>
              </w:rPr>
            </w:pPr>
          </w:p>
        </w:tc>
      </w:tr>
      <w:tr w:rsidR="00A37079" w14:paraId="5C0CECCA" w14:textId="77777777" w:rsidTr="00D05DD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C641F7" w14:textId="3F649CBF" w:rsidR="00A37079" w:rsidRDefault="00A37079" w:rsidP="00A37079">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6.</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60DD740D" w14:textId="0483890F" w:rsidR="00A37079" w:rsidRPr="00DA50A8" w:rsidRDefault="00A37079" w:rsidP="00A37079">
            <w:pPr>
              <w:jc w:val="both"/>
              <w:rPr>
                <w:sz w:val="18"/>
                <w:szCs w:val="18"/>
              </w:rPr>
            </w:pPr>
            <w:r w:rsidRPr="003B269B">
              <w:t xml:space="preserve">MLEKO  in MLEČNI IZDELKI </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B9EFF7" w14:textId="77777777" w:rsidR="00A37079" w:rsidRDefault="00A37079" w:rsidP="00A37079">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379705" w14:textId="77777777" w:rsidR="00A37079" w:rsidRDefault="00A37079" w:rsidP="00A37079">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A96ED1" w14:textId="77777777" w:rsidR="00A37079" w:rsidRDefault="00A37079" w:rsidP="00A37079">
            <w:pPr>
              <w:rPr>
                <w:rFonts w:ascii="Arial" w:hAnsi="Arial" w:cs="Arial"/>
                <w:color w:val="000000"/>
                <w:position w:val="-2"/>
                <w:sz w:val="18"/>
                <w:szCs w:val="18"/>
              </w:rPr>
            </w:pPr>
          </w:p>
        </w:tc>
      </w:tr>
      <w:tr w:rsidR="00A37079" w14:paraId="525B85DC" w14:textId="77777777" w:rsidTr="00D05DD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6B9BD1" w14:textId="15B6AF86" w:rsidR="00A37079" w:rsidRDefault="00A37079" w:rsidP="00A37079">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7.</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124586FB" w14:textId="064C0CE5" w:rsidR="00A37079" w:rsidRPr="00DA50A8" w:rsidRDefault="00A37079" w:rsidP="00A37079">
            <w:pPr>
              <w:jc w:val="both"/>
              <w:rPr>
                <w:sz w:val="18"/>
                <w:szCs w:val="18"/>
              </w:rPr>
            </w:pPr>
            <w:r w:rsidRPr="003B269B">
              <w:t>SLADOLEDI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580DCC" w14:textId="77777777" w:rsidR="00A37079" w:rsidRDefault="00A37079" w:rsidP="00A37079">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1610F2" w14:textId="77777777" w:rsidR="00A37079" w:rsidRDefault="00A37079" w:rsidP="00A37079">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94D27A" w14:textId="77777777" w:rsidR="00A37079" w:rsidRDefault="00A37079" w:rsidP="00A37079">
            <w:pPr>
              <w:rPr>
                <w:rFonts w:ascii="Arial" w:hAnsi="Arial" w:cs="Arial"/>
                <w:color w:val="000000"/>
                <w:position w:val="-2"/>
                <w:sz w:val="18"/>
                <w:szCs w:val="18"/>
              </w:rPr>
            </w:pPr>
          </w:p>
        </w:tc>
      </w:tr>
      <w:tr w:rsidR="00A37079" w14:paraId="5DF21E5D" w14:textId="77777777" w:rsidTr="00D05DD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D285BB" w14:textId="505F10FF" w:rsidR="00A37079" w:rsidRDefault="00A37079" w:rsidP="00A37079">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8.</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0B61179A" w14:textId="7F0B614F" w:rsidR="00A37079" w:rsidRPr="00DA50A8" w:rsidRDefault="00A37079" w:rsidP="00A37079">
            <w:pPr>
              <w:jc w:val="both"/>
              <w:rPr>
                <w:sz w:val="18"/>
                <w:szCs w:val="18"/>
              </w:rPr>
            </w:pPr>
            <w:r w:rsidRPr="003B269B">
              <w:t>ŽITA, MOKE, ZDROBI, KAŠE ter TESTENINE</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D3190F" w14:textId="77777777" w:rsidR="00A37079" w:rsidRDefault="00A37079" w:rsidP="00A37079">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750B13" w14:textId="77777777" w:rsidR="00A37079" w:rsidRDefault="00A37079" w:rsidP="00A37079">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69B57" w14:textId="77777777" w:rsidR="00A37079" w:rsidRDefault="00A37079" w:rsidP="00A37079">
            <w:pPr>
              <w:rPr>
                <w:rFonts w:ascii="Arial" w:hAnsi="Arial" w:cs="Arial"/>
                <w:color w:val="000000"/>
                <w:position w:val="-2"/>
                <w:sz w:val="18"/>
                <w:szCs w:val="18"/>
              </w:rPr>
            </w:pPr>
          </w:p>
        </w:tc>
      </w:tr>
      <w:tr w:rsidR="00A37079" w14:paraId="11C6313F" w14:textId="77777777" w:rsidTr="00D05DD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D30D11" w14:textId="05615ED6" w:rsidR="00A37079" w:rsidRDefault="00A37079" w:rsidP="00A37079">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lastRenderedPageBreak/>
              <w:t>9.</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1EA92802" w14:textId="27D31EAF" w:rsidR="00A37079" w:rsidRPr="00DA50A8" w:rsidRDefault="00A37079" w:rsidP="00A37079">
            <w:pPr>
              <w:jc w:val="both"/>
              <w:rPr>
                <w:sz w:val="18"/>
                <w:szCs w:val="18"/>
              </w:rPr>
            </w:pPr>
            <w:r w:rsidRPr="003B269B">
              <w:t>ZAMRZNJENI IZDELKI IZ TESTA</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709E9B" w14:textId="77777777" w:rsidR="00A37079" w:rsidRDefault="00A37079" w:rsidP="00A37079">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817DE5" w14:textId="77777777" w:rsidR="00A37079" w:rsidRDefault="00A37079" w:rsidP="00A37079">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C78F02" w14:textId="77777777" w:rsidR="00A37079" w:rsidRDefault="00A37079" w:rsidP="00A37079">
            <w:pPr>
              <w:rPr>
                <w:rFonts w:ascii="Arial" w:hAnsi="Arial" w:cs="Arial"/>
                <w:color w:val="000000"/>
                <w:position w:val="-2"/>
                <w:sz w:val="18"/>
                <w:szCs w:val="18"/>
              </w:rPr>
            </w:pPr>
          </w:p>
        </w:tc>
      </w:tr>
      <w:tr w:rsidR="00A37079" w14:paraId="4FEAC8B5" w14:textId="77777777" w:rsidTr="00D05DD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D83E6C" w14:textId="4DCF4B6C" w:rsidR="00A37079" w:rsidRDefault="00A37079" w:rsidP="00A37079">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10.</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18DF6FE8" w14:textId="4811F44D" w:rsidR="00A37079" w:rsidRPr="00DA50A8" w:rsidRDefault="00A37079" w:rsidP="00A37079">
            <w:pPr>
              <w:jc w:val="both"/>
              <w:rPr>
                <w:sz w:val="18"/>
                <w:szCs w:val="18"/>
              </w:rPr>
            </w:pPr>
            <w:r w:rsidRPr="003B269B">
              <w:t>ZAMRZNJENA ZELENJAVA in SADJE</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4D360" w14:textId="77777777" w:rsidR="00A37079" w:rsidRDefault="00A37079" w:rsidP="00A37079">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DD746" w14:textId="77777777" w:rsidR="00A37079" w:rsidRDefault="00A37079" w:rsidP="00A37079">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F88A9E" w14:textId="77777777" w:rsidR="00A37079" w:rsidRDefault="00A37079" w:rsidP="00A37079">
            <w:pPr>
              <w:rPr>
                <w:rFonts w:ascii="Arial" w:hAnsi="Arial" w:cs="Arial"/>
                <w:color w:val="000000"/>
                <w:position w:val="-2"/>
                <w:sz w:val="18"/>
                <w:szCs w:val="18"/>
              </w:rPr>
            </w:pPr>
          </w:p>
        </w:tc>
      </w:tr>
      <w:tr w:rsidR="00A37079" w14:paraId="775464C8" w14:textId="77777777" w:rsidTr="00D05DD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8CCBFF" w14:textId="2C01E42B" w:rsidR="00A37079" w:rsidRDefault="00A37079" w:rsidP="00A37079">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11.</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797AAC1B" w14:textId="7643F93B" w:rsidR="00A37079" w:rsidRPr="00DA50A8" w:rsidRDefault="00A37079" w:rsidP="00A37079">
            <w:pPr>
              <w:jc w:val="both"/>
              <w:rPr>
                <w:sz w:val="18"/>
                <w:szCs w:val="18"/>
              </w:rPr>
            </w:pPr>
            <w:r w:rsidRPr="003B269B">
              <w:t>ZAMRZNJENE in SVEŽE RIBE</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98A08" w14:textId="77777777" w:rsidR="00A37079" w:rsidRDefault="00A37079" w:rsidP="00A37079">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A1496C" w14:textId="77777777" w:rsidR="00A37079" w:rsidRDefault="00A37079" w:rsidP="00A37079">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8A7918" w14:textId="77777777" w:rsidR="00A37079" w:rsidRDefault="00A37079" w:rsidP="00A37079">
            <w:pPr>
              <w:rPr>
                <w:rFonts w:ascii="Arial" w:hAnsi="Arial" w:cs="Arial"/>
                <w:color w:val="000000"/>
                <w:position w:val="-2"/>
                <w:sz w:val="18"/>
                <w:szCs w:val="18"/>
              </w:rPr>
            </w:pPr>
          </w:p>
        </w:tc>
      </w:tr>
      <w:tr w:rsidR="00A37079" w14:paraId="4F16134B" w14:textId="77777777" w:rsidTr="00D05DD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C01643" w14:textId="0A34CB36" w:rsidR="00A37079" w:rsidRDefault="00A37079" w:rsidP="00A37079">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12.</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3822EE2B" w14:textId="7E7FF9FF" w:rsidR="00A37079" w:rsidRPr="00DA50A8" w:rsidRDefault="00A37079" w:rsidP="00A37079">
            <w:pPr>
              <w:jc w:val="both"/>
              <w:rPr>
                <w:sz w:val="18"/>
                <w:szCs w:val="18"/>
              </w:rPr>
            </w:pPr>
            <w:r w:rsidRPr="003B269B">
              <w:t>SPLOŠNO PREHRAMBENO BLAGO</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17BBB1" w14:textId="77777777" w:rsidR="00A37079" w:rsidRDefault="00A37079" w:rsidP="00A37079">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88477F" w14:textId="77777777" w:rsidR="00A37079" w:rsidRDefault="00A37079" w:rsidP="00A37079">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2BB6F1" w14:textId="77777777" w:rsidR="00A37079" w:rsidRDefault="00A37079" w:rsidP="00A37079">
            <w:pPr>
              <w:rPr>
                <w:rFonts w:ascii="Arial" w:hAnsi="Arial" w:cs="Arial"/>
                <w:color w:val="000000"/>
                <w:position w:val="-2"/>
                <w:sz w:val="18"/>
                <w:szCs w:val="18"/>
              </w:rPr>
            </w:pPr>
          </w:p>
        </w:tc>
      </w:tr>
      <w:tr w:rsidR="00A37079" w14:paraId="5D3FC200" w14:textId="77777777" w:rsidTr="00D05DD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CA8F8E" w14:textId="4479DF8A" w:rsidR="00A37079" w:rsidRDefault="00A37079" w:rsidP="00A37079">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13.</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44F20D62" w14:textId="2AD34C29" w:rsidR="00A37079" w:rsidRPr="00DA50A8" w:rsidRDefault="00A37079" w:rsidP="00A37079">
            <w:pPr>
              <w:jc w:val="both"/>
              <w:rPr>
                <w:sz w:val="18"/>
                <w:szCs w:val="18"/>
              </w:rPr>
            </w:pPr>
            <w:r w:rsidRPr="003B269B">
              <w:t>DIETNA ŽIVILA</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F8376E" w14:textId="77777777" w:rsidR="00A37079" w:rsidRDefault="00A37079" w:rsidP="00A37079">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732DBD" w14:textId="77777777" w:rsidR="00A37079" w:rsidRDefault="00A37079" w:rsidP="00A37079">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AE56AC" w14:textId="77777777" w:rsidR="00A37079" w:rsidRDefault="00A37079" w:rsidP="00A37079">
            <w:pPr>
              <w:rPr>
                <w:rFonts w:ascii="Arial" w:hAnsi="Arial" w:cs="Arial"/>
                <w:color w:val="000000"/>
                <w:position w:val="-2"/>
                <w:sz w:val="18"/>
                <w:szCs w:val="18"/>
              </w:rPr>
            </w:pPr>
          </w:p>
        </w:tc>
      </w:tr>
      <w:tr w:rsidR="00A37079" w14:paraId="1EF48D44" w14:textId="77777777" w:rsidTr="00D05DD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6ED12C" w14:textId="088657BB" w:rsidR="00A37079" w:rsidRDefault="00A37079" w:rsidP="00A37079">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14.</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325B565C" w14:textId="15FC8D84" w:rsidR="00A37079" w:rsidRPr="00DA50A8" w:rsidRDefault="00A37079" w:rsidP="00A37079">
            <w:pPr>
              <w:jc w:val="both"/>
              <w:rPr>
                <w:sz w:val="18"/>
                <w:szCs w:val="18"/>
              </w:rPr>
            </w:pPr>
            <w:r w:rsidRPr="003B269B">
              <w:t>SADNI SOKOVI, SIRUPI in NEKTARJI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0CC4EF" w14:textId="77777777" w:rsidR="00A37079" w:rsidRDefault="00A37079" w:rsidP="00A37079">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EC09E7" w14:textId="77777777" w:rsidR="00A37079" w:rsidRDefault="00A37079" w:rsidP="00A37079">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4486CF" w14:textId="77777777" w:rsidR="00A37079" w:rsidRDefault="00A37079" w:rsidP="00A37079">
            <w:pPr>
              <w:rPr>
                <w:rFonts w:ascii="Arial" w:hAnsi="Arial" w:cs="Arial"/>
                <w:color w:val="000000"/>
                <w:position w:val="-2"/>
                <w:sz w:val="18"/>
                <w:szCs w:val="18"/>
              </w:rPr>
            </w:pPr>
          </w:p>
        </w:tc>
      </w:tr>
      <w:tr w:rsidR="00A37079" w14:paraId="0BEC5B89" w14:textId="77777777" w:rsidTr="00D05DD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6B8DA4" w14:textId="5EEA7731" w:rsidR="00A37079" w:rsidRDefault="00A37079" w:rsidP="00A37079">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 xml:space="preserve">15. </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092598B5" w14:textId="32421520" w:rsidR="00A37079" w:rsidRPr="00DA50A8" w:rsidRDefault="00A37079" w:rsidP="00A37079">
            <w:pPr>
              <w:jc w:val="both"/>
              <w:rPr>
                <w:sz w:val="18"/>
                <w:szCs w:val="18"/>
              </w:rPr>
            </w:pPr>
            <w:r w:rsidRPr="003B269B">
              <w:t>BIO SADNI SOKOVI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602037" w14:textId="77777777" w:rsidR="00A37079" w:rsidRDefault="00A37079" w:rsidP="00A37079">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C083E5" w14:textId="77777777" w:rsidR="00A37079" w:rsidRDefault="00A37079" w:rsidP="00A37079">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90BE96" w14:textId="77777777" w:rsidR="00A37079" w:rsidRDefault="00A37079" w:rsidP="00A37079">
            <w:pPr>
              <w:rPr>
                <w:rFonts w:ascii="Arial" w:hAnsi="Arial" w:cs="Arial"/>
                <w:color w:val="000000"/>
                <w:position w:val="-2"/>
                <w:sz w:val="18"/>
                <w:szCs w:val="18"/>
              </w:rPr>
            </w:pPr>
          </w:p>
        </w:tc>
      </w:tr>
      <w:tr w:rsidR="00A37079" w14:paraId="49A16E37" w14:textId="77777777" w:rsidTr="00D05DD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FF8DEA" w14:textId="47FE2FD1" w:rsidR="00A37079" w:rsidRDefault="00A37079" w:rsidP="00A37079">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16.</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4BF4002E" w14:textId="78C53C45" w:rsidR="00A37079" w:rsidRPr="00DA50A8" w:rsidRDefault="00A37079" w:rsidP="00A37079">
            <w:pPr>
              <w:jc w:val="both"/>
              <w:rPr>
                <w:sz w:val="18"/>
                <w:szCs w:val="18"/>
              </w:rPr>
            </w:pPr>
            <w:r w:rsidRPr="003B269B">
              <w:t>BIO KAŠE in ZDROBI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B7CB10" w14:textId="77777777" w:rsidR="00A37079" w:rsidRDefault="00A37079" w:rsidP="00A37079">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F6034D" w14:textId="77777777" w:rsidR="00A37079" w:rsidRDefault="00A37079" w:rsidP="00A37079">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E95653" w14:textId="77777777" w:rsidR="00A37079" w:rsidRDefault="00A37079" w:rsidP="00A37079">
            <w:pPr>
              <w:rPr>
                <w:rFonts w:ascii="Arial" w:hAnsi="Arial" w:cs="Arial"/>
                <w:color w:val="000000"/>
                <w:position w:val="-2"/>
                <w:sz w:val="18"/>
                <w:szCs w:val="18"/>
              </w:rPr>
            </w:pPr>
          </w:p>
        </w:tc>
      </w:tr>
      <w:tr w:rsidR="00A37079" w14:paraId="13498639" w14:textId="77777777" w:rsidTr="00D05DD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0714C3" w14:textId="1B204305" w:rsidR="00A37079" w:rsidRDefault="00A37079" w:rsidP="00A37079">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17.</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2DB46627" w14:textId="1E47B85E" w:rsidR="00A37079" w:rsidRPr="00DA50A8" w:rsidRDefault="00A37079" w:rsidP="00A37079">
            <w:pPr>
              <w:jc w:val="both"/>
              <w:rPr>
                <w:sz w:val="18"/>
                <w:szCs w:val="18"/>
              </w:rPr>
            </w:pPr>
            <w:r w:rsidRPr="003B269B">
              <w:t>BIO MLEKO in MLEČNI IZDELKI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BFB823" w14:textId="77777777" w:rsidR="00A37079" w:rsidRDefault="00A37079" w:rsidP="00A37079">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080BFA" w14:textId="77777777" w:rsidR="00A37079" w:rsidRDefault="00A37079" w:rsidP="00A37079">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C059FF" w14:textId="77777777" w:rsidR="00A37079" w:rsidRDefault="00A37079" w:rsidP="00A37079">
            <w:pPr>
              <w:rPr>
                <w:rFonts w:ascii="Arial" w:hAnsi="Arial" w:cs="Arial"/>
                <w:color w:val="000000"/>
                <w:position w:val="-2"/>
                <w:sz w:val="18"/>
                <w:szCs w:val="18"/>
              </w:rPr>
            </w:pPr>
          </w:p>
        </w:tc>
      </w:tr>
      <w:tr w:rsidR="002C1E6E" w14:paraId="1621341C" w14:textId="77777777" w:rsidTr="00D05DD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1639F3" w14:textId="69C356F4" w:rsidR="002C1E6E" w:rsidRDefault="002C1E6E" w:rsidP="00A37079">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18.</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20B9FBBE" w14:textId="175B80F7" w:rsidR="002C1E6E" w:rsidRPr="003B269B" w:rsidRDefault="002C1E6E" w:rsidP="00A37079">
            <w:pPr>
              <w:jc w:val="both"/>
            </w:pPr>
            <w:r>
              <w:t>JAJCA</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FB610C" w14:textId="77777777" w:rsidR="002C1E6E" w:rsidRDefault="002C1E6E" w:rsidP="00A37079">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C6C59A" w14:textId="77777777" w:rsidR="002C1E6E" w:rsidRDefault="002C1E6E" w:rsidP="00A37079">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978048" w14:textId="77777777" w:rsidR="002C1E6E" w:rsidRDefault="002C1E6E" w:rsidP="00A37079">
            <w:pPr>
              <w:rPr>
                <w:rFonts w:ascii="Arial" w:hAnsi="Arial" w:cs="Arial"/>
                <w:color w:val="000000"/>
                <w:position w:val="-2"/>
                <w:sz w:val="18"/>
                <w:szCs w:val="18"/>
              </w:rPr>
            </w:pPr>
          </w:p>
        </w:tc>
      </w:tr>
      <w:tr w:rsidR="0084141A" w14:paraId="5652562C" w14:textId="77777777" w:rsidTr="004425C6">
        <w:tc>
          <w:tcPr>
            <w:tcW w:w="78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432FEA" w14:textId="77777777" w:rsidR="0084141A" w:rsidRDefault="000E73FE">
            <w:pPr>
              <w:jc w:val="right"/>
            </w:pPr>
            <w:r>
              <w:rPr>
                <w:rFonts w:ascii="Arial" w:hAnsi="Arial" w:cs="Arial"/>
                <w:b/>
                <w:bCs/>
                <w:color w:val="000000"/>
                <w:position w:val="-2"/>
                <w:sz w:val="18"/>
                <w:szCs w:val="18"/>
                <w:shd w:val="clear" w:color="auto" w:fill="CCCCCC"/>
              </w:rPr>
              <w:t>Skupaj</w:t>
            </w:r>
          </w:p>
        </w:tc>
        <w:tc>
          <w:tcPr>
            <w:tcW w:w="1534"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5922D21" w14:textId="77777777" w:rsidR="0084141A" w:rsidRDefault="0084141A"/>
        </w:tc>
        <w:tc>
          <w:tcPr>
            <w:tcW w:w="1227"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3DA0E0D" w14:textId="77777777" w:rsidR="0084141A" w:rsidRDefault="0084141A"/>
        </w:tc>
        <w:tc>
          <w:tcPr>
            <w:tcW w:w="45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F59D200" w14:textId="77777777" w:rsidR="0084141A" w:rsidRDefault="0084141A"/>
        </w:tc>
        <w:tc>
          <w:tcPr>
            <w:tcW w:w="997"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3DA3C91" w14:textId="77777777" w:rsidR="0084141A" w:rsidRDefault="0084141A"/>
        </w:tc>
      </w:tr>
    </w:tbl>
    <w:p w14:paraId="124AB39B" w14:textId="73D6AF81" w:rsidR="0084141A" w:rsidRDefault="000E73FE">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 xml:space="preserve">e Ponudba velja </w:t>
      </w:r>
      <w:r w:rsidR="00046493">
        <w:rPr>
          <w:rFonts w:ascii="Arial" w:hAnsi="Arial" w:cs="Arial"/>
          <w:color w:val="000000"/>
          <w:sz w:val="18"/>
          <w:szCs w:val="18"/>
        </w:rPr>
        <w:t>do</w:t>
      </w:r>
      <w:r w:rsidR="00A3318A">
        <w:rPr>
          <w:rFonts w:ascii="Arial" w:hAnsi="Arial" w:cs="Arial"/>
          <w:color w:val="000000"/>
          <w:sz w:val="18"/>
          <w:szCs w:val="18"/>
        </w:rPr>
        <w:t xml:space="preserve"> </w:t>
      </w:r>
      <w:r w:rsidR="007651DB">
        <w:rPr>
          <w:rFonts w:ascii="Arial" w:hAnsi="Arial" w:cs="Arial"/>
          <w:color w:val="000000"/>
          <w:sz w:val="18"/>
          <w:szCs w:val="18"/>
        </w:rPr>
        <w:t>31.</w:t>
      </w:r>
      <w:r w:rsidR="00586350">
        <w:rPr>
          <w:rFonts w:ascii="Arial" w:hAnsi="Arial" w:cs="Arial"/>
          <w:color w:val="000000"/>
          <w:sz w:val="18"/>
          <w:szCs w:val="18"/>
        </w:rPr>
        <w:t>01.20</w:t>
      </w:r>
      <w:r w:rsidR="00960EB1">
        <w:rPr>
          <w:rFonts w:ascii="Arial" w:hAnsi="Arial" w:cs="Arial"/>
          <w:color w:val="000000"/>
          <w:sz w:val="18"/>
          <w:szCs w:val="18"/>
        </w:rPr>
        <w:t>2</w:t>
      </w:r>
      <w:r w:rsidR="00A37079">
        <w:rPr>
          <w:rFonts w:ascii="Arial" w:hAnsi="Arial" w:cs="Arial"/>
          <w:color w:val="000000"/>
          <w:sz w:val="18"/>
          <w:szCs w:val="18"/>
        </w:rPr>
        <w:t>2</w:t>
      </w:r>
      <w:r w:rsidR="007651DB">
        <w:rPr>
          <w:rFonts w:ascii="Arial" w:hAnsi="Arial" w:cs="Arial"/>
          <w:color w:val="000000"/>
          <w:sz w:val="18"/>
          <w:szCs w:val="18"/>
        </w:rPr>
        <w:t>.</w:t>
      </w:r>
    </w:p>
    <w:p w14:paraId="56D90232" w14:textId="77777777" w:rsidR="0084141A" w:rsidRDefault="000E73FE">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5E361D8A" w14:textId="45FD0ED0" w:rsidR="0084141A" w:rsidRDefault="000E73FE">
      <w:pPr>
        <w:spacing w:before="225" w:after="225" w:line="240" w:lineRule="auto"/>
        <w:jc w:val="both"/>
      </w:pPr>
      <w:r>
        <w:rPr>
          <w:rFonts w:ascii="Arial" w:hAnsi="Arial" w:cs="Arial"/>
          <w:b/>
          <w:bCs/>
          <w:color w:val="000000"/>
          <w:sz w:val="18"/>
          <w:szCs w:val="18"/>
        </w:rPr>
        <w:t>IV. Podatki o plačilu </w:t>
      </w:r>
    </w:p>
    <w:p w14:paraId="22088EE4" w14:textId="3C372243" w:rsidR="00226973" w:rsidRPr="00960EB1" w:rsidRDefault="00586186">
      <w:pPr>
        <w:spacing w:before="225" w:after="225" w:line="240" w:lineRule="auto"/>
        <w:jc w:val="both"/>
        <w:rPr>
          <w:rFonts w:ascii="Arial" w:hAnsi="Arial" w:cs="Arial"/>
          <w:b/>
          <w:bCs/>
          <w:color w:val="000000"/>
          <w:sz w:val="18"/>
          <w:szCs w:val="18"/>
        </w:rPr>
      </w:pPr>
      <w:r w:rsidRPr="00586186">
        <w:rPr>
          <w:rFonts w:ascii="Arial" w:hAnsi="Arial" w:cs="Arial"/>
          <w:color w:val="000000"/>
          <w:sz w:val="18"/>
          <w:szCs w:val="18"/>
        </w:rPr>
        <w:t>Rok plačila je 30 dni od i</w:t>
      </w:r>
      <w:r w:rsidR="0069552A">
        <w:rPr>
          <w:rFonts w:ascii="Arial" w:hAnsi="Arial" w:cs="Arial"/>
          <w:color w:val="000000"/>
          <w:sz w:val="18"/>
          <w:szCs w:val="18"/>
        </w:rPr>
        <w:t>zstavitve e-računa,</w:t>
      </w:r>
      <w:r w:rsidR="00960EB1" w:rsidRPr="00960EB1">
        <w:rPr>
          <w:rFonts w:ascii="Arial" w:hAnsi="Arial" w:cs="Arial"/>
          <w:color w:val="000000"/>
          <w:sz w:val="18"/>
          <w:szCs w:val="18"/>
        </w:rPr>
        <w:t xml:space="preserve"> </w:t>
      </w:r>
      <w:r w:rsidR="00960EB1" w:rsidRPr="00E66AEF">
        <w:rPr>
          <w:rFonts w:ascii="Arial" w:hAnsi="Arial" w:cs="Arial"/>
          <w:color w:val="000000"/>
          <w:sz w:val="18"/>
          <w:szCs w:val="18"/>
        </w:rPr>
        <w:t>e-račune pa dobavitelji izdajajo zbirno 1 x mesečno, in sicer 1 zbiren e-račun</w:t>
      </w:r>
      <w:r w:rsidR="0069552A" w:rsidRPr="0069552A">
        <w:rPr>
          <w:rFonts w:ascii="Arial" w:hAnsi="Arial" w:cs="Arial"/>
          <w:color w:val="000000"/>
          <w:sz w:val="18"/>
          <w:szCs w:val="18"/>
        </w:rPr>
        <w:t>,</w:t>
      </w:r>
      <w:r w:rsidR="00960EB1">
        <w:rPr>
          <w:rFonts w:ascii="Arial" w:hAnsi="Arial" w:cs="Arial"/>
          <w:color w:val="000000"/>
          <w:sz w:val="18"/>
          <w:szCs w:val="18"/>
        </w:rPr>
        <w:t xml:space="preserve"> </w:t>
      </w:r>
      <w:r w:rsidR="0069552A" w:rsidRPr="0069552A">
        <w:rPr>
          <w:rFonts w:ascii="Arial" w:hAnsi="Arial" w:cs="Arial"/>
          <w:color w:val="000000"/>
          <w:sz w:val="18"/>
          <w:szCs w:val="18"/>
        </w:rPr>
        <w:t>ki bo zajemal dobavljeno blago za pretekli mesec</w:t>
      </w:r>
      <w:r w:rsidR="00960EB1">
        <w:rPr>
          <w:rFonts w:ascii="Arial" w:hAnsi="Arial" w:cs="Arial"/>
          <w:color w:val="000000"/>
          <w:sz w:val="18"/>
          <w:szCs w:val="18"/>
        </w:rPr>
        <w:t xml:space="preserve">. </w:t>
      </w:r>
      <w:r w:rsidR="00DC758D" w:rsidRPr="00960EB1">
        <w:rPr>
          <w:rFonts w:ascii="Arial" w:hAnsi="Arial" w:cs="Arial"/>
          <w:b/>
          <w:bCs/>
          <w:color w:val="000000"/>
          <w:sz w:val="18"/>
          <w:szCs w:val="18"/>
        </w:rPr>
        <w:t xml:space="preserve">Zbirni mesečni račun je potrebno izstaviti za vsako šolo posebej. </w:t>
      </w:r>
    </w:p>
    <w:p w14:paraId="5BF99066" w14:textId="10259357" w:rsidR="00960EB1" w:rsidRDefault="00960EB1">
      <w:pPr>
        <w:spacing w:before="225" w:after="225" w:line="240" w:lineRule="auto"/>
        <w:jc w:val="both"/>
        <w:rPr>
          <w:rFonts w:ascii="Arial" w:hAnsi="Arial" w:cs="Arial"/>
          <w:color w:val="000000"/>
          <w:sz w:val="18"/>
          <w:szCs w:val="18"/>
        </w:rPr>
      </w:pPr>
    </w:p>
    <w:p w14:paraId="0C9234DE" w14:textId="77777777" w:rsidR="00960EB1" w:rsidRPr="00586186" w:rsidRDefault="00960EB1">
      <w:pPr>
        <w:spacing w:before="225" w:after="225" w:line="240" w:lineRule="auto"/>
        <w:jc w:val="both"/>
        <w:rPr>
          <w:rFonts w:ascii="Arial" w:hAnsi="Arial" w:cs="Arial"/>
          <w:color w:val="000000"/>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84141A" w14:paraId="6C954E76" w14:textId="77777777" w:rsidTr="007E6677">
        <w:tc>
          <w:tcPr>
            <w:tcW w:w="4080" w:type="dxa"/>
            <w:tcMar>
              <w:top w:w="75" w:type="dxa"/>
              <w:bottom w:w="75" w:type="dxa"/>
            </w:tcMar>
            <w:vAlign w:val="center"/>
          </w:tcPr>
          <w:p w14:paraId="785CC868"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1A814734" w14:textId="77777777" w:rsidR="0084141A" w:rsidRDefault="000E73FE">
            <w:pPr>
              <w:jc w:val="center"/>
            </w:pPr>
            <w:r>
              <w:rPr>
                <w:rFonts w:ascii="Arial" w:hAnsi="Arial" w:cs="Arial"/>
                <w:color w:val="000000"/>
                <w:position w:val="-2"/>
                <w:sz w:val="18"/>
                <w:szCs w:val="18"/>
              </w:rPr>
              <w:t>Ime in priimek: _____________________</w:t>
            </w:r>
          </w:p>
        </w:tc>
      </w:tr>
      <w:tr w:rsidR="0084141A" w14:paraId="20C00F51" w14:textId="77777777" w:rsidTr="007E6677">
        <w:tc>
          <w:tcPr>
            <w:tcW w:w="4080" w:type="dxa"/>
            <w:tcMar>
              <w:top w:w="75" w:type="dxa"/>
              <w:bottom w:w="75" w:type="dxa"/>
            </w:tcMar>
            <w:vAlign w:val="center"/>
          </w:tcPr>
          <w:p w14:paraId="36EFE407"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572E27F7" w14:textId="77777777" w:rsidR="0084141A" w:rsidRDefault="000E73FE">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3184F13" w14:textId="77777777" w:rsidR="0084141A" w:rsidRDefault="0084141A">
      <w:pPr>
        <w:sectPr w:rsidR="0084141A" w:rsidSect="00D82CC3">
          <w:footerReference w:type="default" r:id="rId10"/>
          <w:pgSz w:w="11906" w:h="16838"/>
          <w:pgMar w:top="1418" w:right="1418" w:bottom="1418" w:left="1418" w:header="567" w:footer="596" w:gutter="0"/>
          <w:cols w:space="708"/>
          <w:docGrid w:linePitch="360"/>
        </w:sectPr>
      </w:pP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lastRenderedPageBreak/>
        <w:t>Obrazec št:</w:t>
      </w:r>
      <w:r>
        <w:rPr>
          <w:rFonts w:ascii="Arial" w:hAnsi="Arial" w:cs="Arial"/>
          <w:sz w:val="18"/>
          <w:szCs w:val="18"/>
        </w:rPr>
        <w:t>1a</w:t>
      </w:r>
    </w:p>
    <w:p w14:paraId="524B5718" w14:textId="77777777" w:rsidR="007E6677" w:rsidRPr="004624AA" w:rsidRDefault="007E6677" w:rsidP="007E6677"/>
    <w:p w14:paraId="00CF7851" w14:textId="199D3A9E" w:rsidR="007E6677" w:rsidRPr="0069552A" w:rsidRDefault="007E6677" w:rsidP="0069552A">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7E6677" w14:paraId="2C78D17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7E6677" w14:paraId="185E3A0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7E6677" w:rsidRDefault="007E6677" w:rsidP="004A2A6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7E6677" w:rsidRDefault="007E6677" w:rsidP="004A2A62">
            <w:r>
              <w:rPr>
                <w:rFonts w:ascii="Arial" w:hAnsi="Arial" w:cs="Arial"/>
                <w:color w:val="000000"/>
                <w:position w:val="-2"/>
                <w:sz w:val="18"/>
                <w:szCs w:val="18"/>
              </w:rPr>
              <w:t> </w:t>
            </w:r>
          </w:p>
        </w:tc>
      </w:tr>
      <w:tr w:rsidR="00162E2E" w14:paraId="29EBEB29"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57E64FB" w14:textId="57E57D77" w:rsidR="00162E2E" w:rsidRDefault="00162E2E" w:rsidP="004A2A62">
            <w:pPr>
              <w:jc w:val="right"/>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KONTAKTNI PODATKI OSEBE ZA PREJEM NAROČIL </w:t>
            </w:r>
            <w:r w:rsidRPr="006649AB">
              <w:rPr>
                <w:rFonts w:ascii="Arial" w:hAnsi="Arial" w:cs="Arial"/>
                <w:bCs/>
                <w:i/>
                <w:color w:val="000000"/>
                <w:position w:val="-2"/>
                <w:sz w:val="18"/>
                <w:szCs w:val="18"/>
                <w:shd w:val="clear" w:color="auto" w:fill="CCCCCC"/>
              </w:rPr>
              <w:t>(telefonska št. e-naslov)</w:t>
            </w:r>
            <w:r>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F4E46D" w14:textId="77777777" w:rsidR="00162E2E" w:rsidRDefault="00162E2E" w:rsidP="004A2A62">
            <w:pPr>
              <w:rPr>
                <w:rFonts w:ascii="Arial" w:hAnsi="Arial" w:cs="Arial"/>
                <w:color w:val="000000"/>
                <w:position w:val="-2"/>
                <w:sz w:val="18"/>
                <w:szCs w:val="18"/>
              </w:rPr>
            </w:pPr>
          </w:p>
        </w:tc>
      </w:tr>
      <w:tr w:rsidR="007E6677" w14:paraId="6A5795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7E6677" w:rsidRDefault="007E6677" w:rsidP="004A2A6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7E6677" w:rsidRDefault="007E6677" w:rsidP="004A2A62">
            <w:r>
              <w:rPr>
                <w:rFonts w:ascii="Arial" w:hAnsi="Arial" w:cs="Arial"/>
                <w:color w:val="000000"/>
                <w:position w:val="-2"/>
                <w:sz w:val="18"/>
                <w:szCs w:val="18"/>
              </w:rPr>
              <w:t> </w:t>
            </w:r>
          </w:p>
        </w:tc>
      </w:tr>
      <w:tr w:rsidR="007E6677" w14:paraId="22D3BE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7E6677" w:rsidRDefault="007E6677" w:rsidP="004A2A6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7E6677" w:rsidRDefault="007E6677" w:rsidP="004A2A62">
            <w:r>
              <w:rPr>
                <w:rFonts w:ascii="Arial" w:hAnsi="Arial" w:cs="Arial"/>
                <w:color w:val="000000"/>
                <w:position w:val="-2"/>
                <w:sz w:val="18"/>
                <w:szCs w:val="18"/>
              </w:rPr>
              <w:t> </w:t>
            </w:r>
          </w:p>
        </w:tc>
      </w:tr>
      <w:tr w:rsidR="007E6677" w14:paraId="53C30D2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7E6677" w:rsidRDefault="007E6677" w:rsidP="004A2A6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7E6677" w:rsidRDefault="007E6677" w:rsidP="004A2A62">
            <w:r>
              <w:rPr>
                <w:rFonts w:ascii="Arial" w:hAnsi="Arial" w:cs="Arial"/>
                <w:color w:val="000000"/>
                <w:position w:val="-2"/>
                <w:sz w:val="18"/>
                <w:szCs w:val="18"/>
              </w:rPr>
              <w:t> </w:t>
            </w:r>
          </w:p>
        </w:tc>
      </w:tr>
      <w:tr w:rsidR="007E6677" w14:paraId="2F70B0A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7E6677" w:rsidRDefault="007E6677" w:rsidP="004A2A6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7E6677" w:rsidRDefault="007E6677" w:rsidP="004A2A62">
            <w:r>
              <w:rPr>
                <w:rFonts w:ascii="Arial" w:hAnsi="Arial" w:cs="Arial"/>
                <w:color w:val="000000"/>
                <w:position w:val="-2"/>
                <w:sz w:val="18"/>
                <w:szCs w:val="18"/>
              </w:rPr>
              <w:t> </w:t>
            </w:r>
          </w:p>
        </w:tc>
      </w:tr>
      <w:tr w:rsidR="007E6677" w14:paraId="1A20B20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7E6677" w:rsidRDefault="007E6677" w:rsidP="004A2A6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7E6677" w:rsidRDefault="007E6677" w:rsidP="004A2A62">
            <w:r>
              <w:rPr>
                <w:rFonts w:ascii="Arial" w:hAnsi="Arial" w:cs="Arial"/>
                <w:color w:val="000000"/>
                <w:position w:val="-2"/>
                <w:sz w:val="18"/>
                <w:szCs w:val="18"/>
              </w:rPr>
              <w:t> </w:t>
            </w:r>
          </w:p>
        </w:tc>
      </w:tr>
      <w:tr w:rsidR="007E6677" w14:paraId="4725684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7E6677" w:rsidRDefault="007E6677" w:rsidP="004A2A6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7E6677" w:rsidRDefault="007E6677" w:rsidP="004A2A62">
            <w:r>
              <w:rPr>
                <w:rFonts w:ascii="Arial" w:hAnsi="Arial" w:cs="Arial"/>
                <w:color w:val="000000"/>
                <w:position w:val="-2"/>
                <w:sz w:val="18"/>
                <w:szCs w:val="18"/>
              </w:rPr>
              <w:t> </w:t>
            </w:r>
          </w:p>
        </w:tc>
      </w:tr>
      <w:tr w:rsidR="007E6677" w14:paraId="583D22B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7E6677" w:rsidRDefault="007E6677" w:rsidP="004A2A6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7E6677" w:rsidRDefault="007E6677" w:rsidP="004A2A62">
            <w:r>
              <w:rPr>
                <w:rFonts w:ascii="Arial" w:hAnsi="Arial" w:cs="Arial"/>
                <w:color w:val="000000"/>
                <w:position w:val="-2"/>
                <w:sz w:val="18"/>
                <w:szCs w:val="18"/>
              </w:rPr>
              <w:t> </w:t>
            </w:r>
          </w:p>
        </w:tc>
      </w:tr>
      <w:tr w:rsidR="007E6677" w14:paraId="6509CE1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7E6677" w:rsidRDefault="007E6677" w:rsidP="004A2A6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7E6677" w:rsidRDefault="007E6677" w:rsidP="004A2A62">
            <w:r>
              <w:rPr>
                <w:rFonts w:ascii="Arial" w:hAnsi="Arial" w:cs="Arial"/>
                <w:color w:val="000000"/>
                <w:position w:val="-2"/>
                <w:sz w:val="18"/>
                <w:szCs w:val="18"/>
              </w:rPr>
              <w:t> </w:t>
            </w:r>
          </w:p>
        </w:tc>
      </w:tr>
      <w:tr w:rsidR="007E6677" w14:paraId="2B2BB9A5"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7E6677" w:rsidRDefault="007E6677" w:rsidP="004A2A6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7E6677" w:rsidRDefault="007E6677" w:rsidP="004A2A62">
            <w:r>
              <w:rPr>
                <w:rFonts w:ascii="Arial" w:hAnsi="Arial" w:cs="Arial"/>
                <w:color w:val="000000"/>
                <w:position w:val="-2"/>
                <w:sz w:val="18"/>
                <w:szCs w:val="18"/>
              </w:rPr>
              <w:t> </w:t>
            </w:r>
          </w:p>
        </w:tc>
      </w:tr>
      <w:tr w:rsidR="007E6677" w14:paraId="0A4914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7E6677" w:rsidRDefault="007E6677" w:rsidP="004A2A6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7E6677" w:rsidRDefault="007E6677" w:rsidP="004A2A62">
            <w:r>
              <w:rPr>
                <w:rFonts w:ascii="Arial" w:hAnsi="Arial" w:cs="Arial"/>
                <w:color w:val="000000"/>
                <w:position w:val="-2"/>
                <w:sz w:val="18"/>
                <w:szCs w:val="18"/>
              </w:rPr>
              <w:t> </w:t>
            </w:r>
          </w:p>
        </w:tc>
      </w:tr>
      <w:tr w:rsidR="007E6677" w14:paraId="79205402" w14:textId="77777777" w:rsidTr="004A2A62">
        <w:tblPrEx>
          <w:shd w:val="clear" w:color="auto" w:fill="auto"/>
        </w:tblPrEx>
        <w:tc>
          <w:tcPr>
            <w:tcW w:w="8745" w:type="dxa"/>
            <w:gridSpan w:val="5"/>
            <w:tcMar>
              <w:top w:w="75" w:type="dxa"/>
              <w:bottom w:w="75" w:type="dxa"/>
            </w:tcMar>
            <w:vAlign w:val="center"/>
          </w:tcPr>
          <w:p w14:paraId="3095AD26" w14:textId="77777777" w:rsidR="007E6677" w:rsidRDefault="007E6677" w:rsidP="004A2A6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7E6677" w14:paraId="56418DCF" w14:textId="77777777" w:rsidTr="004A2A62">
        <w:tblPrEx>
          <w:shd w:val="clear" w:color="auto" w:fill="auto"/>
        </w:tblPrEx>
        <w:tc>
          <w:tcPr>
            <w:tcW w:w="4080" w:type="dxa"/>
            <w:gridSpan w:val="3"/>
            <w:tcMar>
              <w:top w:w="75" w:type="dxa"/>
              <w:bottom w:w="75" w:type="dxa"/>
            </w:tcMar>
            <w:vAlign w:val="center"/>
          </w:tcPr>
          <w:p w14:paraId="6843BC52" w14:textId="77777777" w:rsidR="007E6677" w:rsidRDefault="007E6677" w:rsidP="004A2A62">
            <w:r>
              <w:rPr>
                <w:rFonts w:ascii="Arial" w:hAnsi="Arial" w:cs="Arial"/>
                <w:color w:val="000000"/>
                <w:position w:val="-2"/>
                <w:sz w:val="18"/>
                <w:szCs w:val="18"/>
              </w:rPr>
              <w:t>Kraj in datum:</w:t>
            </w:r>
          </w:p>
        </w:tc>
        <w:tc>
          <w:tcPr>
            <w:tcW w:w="0" w:type="auto"/>
            <w:gridSpan w:val="2"/>
            <w:tcMar>
              <w:top w:w="75" w:type="dxa"/>
              <w:bottom w:w="75" w:type="dxa"/>
            </w:tcMar>
            <w:vAlign w:val="center"/>
          </w:tcPr>
          <w:p w14:paraId="099C8FB3" w14:textId="77777777" w:rsidR="007E6677" w:rsidRDefault="007E6677" w:rsidP="004A2A62">
            <w:pPr>
              <w:jc w:val="center"/>
            </w:pPr>
            <w:r>
              <w:rPr>
                <w:rFonts w:ascii="Arial" w:hAnsi="Arial" w:cs="Arial"/>
                <w:color w:val="000000"/>
                <w:position w:val="-2"/>
                <w:sz w:val="18"/>
                <w:szCs w:val="18"/>
              </w:rPr>
              <w:t>Ime in priimek: _____________________</w:t>
            </w:r>
          </w:p>
        </w:tc>
      </w:tr>
      <w:tr w:rsidR="007E6677"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7E6677" w:rsidRDefault="007E6677" w:rsidP="004A2A62">
            <w:r>
              <w:rPr>
                <w:rFonts w:ascii="Arial" w:hAnsi="Arial" w:cs="Arial"/>
                <w:color w:val="000000"/>
                <w:position w:val="-2"/>
                <w:sz w:val="18"/>
                <w:szCs w:val="18"/>
              </w:rPr>
              <w:t> </w:t>
            </w:r>
          </w:p>
        </w:tc>
        <w:tc>
          <w:tcPr>
            <w:tcW w:w="0" w:type="auto"/>
            <w:gridSpan w:val="2"/>
            <w:tcMar>
              <w:top w:w="75" w:type="dxa"/>
              <w:bottom w:w="75" w:type="dxa"/>
            </w:tcMar>
            <w:vAlign w:val="center"/>
          </w:tcPr>
          <w:p w14:paraId="4EBA4887" w14:textId="77777777" w:rsidR="007E6677" w:rsidRDefault="007E6677" w:rsidP="004A2A6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70AF074C" w14:textId="77777777" w:rsidR="00960EB1" w:rsidRDefault="00960EB1" w:rsidP="00706BDD">
      <w:pPr>
        <w:spacing w:after="0"/>
        <w:jc w:val="right"/>
        <w:rPr>
          <w:rFonts w:ascii="Arial" w:hAnsi="Arial" w:cs="Arial"/>
          <w:sz w:val="18"/>
          <w:szCs w:val="18"/>
        </w:rPr>
      </w:pPr>
    </w:p>
    <w:p w14:paraId="569E4BAA" w14:textId="061BB9AE"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7BA9128F"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Pr>
          <w:rFonts w:ascii="Arial" w:hAnsi="Arial" w:cs="Arial"/>
          <w:color w:val="000000"/>
          <w:sz w:val="18"/>
          <w:szCs w:val="18"/>
        </w:rPr>
        <w:t>»</w:t>
      </w:r>
      <w:r w:rsidR="007651DB" w:rsidRPr="007651DB">
        <w:rPr>
          <w:rFonts w:ascii="Arial" w:hAnsi="Arial" w:cs="Arial"/>
          <w:b/>
          <w:bCs/>
          <w:color w:val="000000"/>
          <w:sz w:val="18"/>
          <w:szCs w:val="18"/>
        </w:rPr>
        <w:t xml:space="preserve">Sukcesivna dobava konvencionalnih in ekoloških živil za obdobje </w:t>
      </w:r>
      <w:r w:rsidR="00A37079">
        <w:rPr>
          <w:rFonts w:ascii="Arial" w:hAnsi="Arial" w:cs="Arial"/>
          <w:b/>
          <w:bCs/>
          <w:color w:val="000000"/>
          <w:sz w:val="18"/>
          <w:szCs w:val="18"/>
        </w:rPr>
        <w:t>štirih</w:t>
      </w:r>
      <w:r w:rsidR="007651DB" w:rsidRPr="007651DB">
        <w:rPr>
          <w:rFonts w:ascii="Arial" w:hAnsi="Arial" w:cs="Arial"/>
          <w:b/>
          <w:bCs/>
          <w:color w:val="000000"/>
          <w:sz w:val="18"/>
          <w:szCs w:val="18"/>
        </w:rPr>
        <w:t xml:space="preserve"> let</w:t>
      </w:r>
      <w:r w:rsidR="000B7E57">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FC400F">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FC400F">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FC400F">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FC400F">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FC400F">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FC400F">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FC400F">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FC400F">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FC400F">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FC400F">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FC400F">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FC400F">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FC400F">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FC400F">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FC400F">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FC400F">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FC400F">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FC400F">
            <w:pPr>
              <w:numPr>
                <w:ilvl w:val="0"/>
                <w:numId w:val="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FC400F">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FC400F">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FC400F">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FC400F">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FC400F">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77777777" w:rsidR="0084141A" w:rsidRDefault="000E73FE" w:rsidP="00FC400F">
            <w:pPr>
              <w:numPr>
                <w:ilvl w:val="0"/>
                <w:numId w:val="9"/>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36D3595D" w:rsidR="0084141A" w:rsidRDefault="000E73FE" w:rsidP="00FC400F">
            <w:pPr>
              <w:numPr>
                <w:ilvl w:val="0"/>
                <w:numId w:val="9"/>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FC400F">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FC400F">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FC400F">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FC400F">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FC400F">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5EF8ECA" w14:textId="77777777" w:rsidR="0084141A" w:rsidRDefault="000E73FE" w:rsidP="00FC400F">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0AAAA2C2" w14:textId="77777777" w:rsidR="00960EB1" w:rsidRDefault="00960EB1">
      <w:pPr>
        <w:spacing w:before="225" w:after="225" w:line="240" w:lineRule="auto"/>
        <w:jc w:val="both"/>
        <w:rPr>
          <w:rFonts w:ascii="Arial" w:hAnsi="Arial" w:cs="Arial"/>
          <w:color w:val="000000"/>
          <w:sz w:val="18"/>
          <w:szCs w:val="18"/>
        </w:rPr>
      </w:pPr>
    </w:p>
    <w:p w14:paraId="611AB04C" w14:textId="1C7F098E" w:rsidR="0084141A" w:rsidRDefault="000E73FE">
      <w:pPr>
        <w:spacing w:before="225" w:after="225" w:line="240" w:lineRule="auto"/>
        <w:jc w:val="both"/>
      </w:pPr>
      <w:r>
        <w:rPr>
          <w:rFonts w:ascii="Arial" w:hAnsi="Arial" w:cs="Arial"/>
          <w:color w:val="000000"/>
          <w:sz w:val="18"/>
          <w:szCs w:val="18"/>
        </w:rPr>
        <w:t>Spodaj podpisani dajem/o uradno soglasje, da</w:t>
      </w:r>
      <w:r w:rsidR="000B7E57">
        <w:rPr>
          <w:rFonts w:ascii="Arial" w:hAnsi="Arial" w:cs="Arial"/>
          <w:b/>
          <w:color w:val="000000"/>
          <w:sz w:val="18"/>
          <w:szCs w:val="18"/>
        </w:rPr>
        <w:t xml:space="preserve"> </w:t>
      </w:r>
      <w:r w:rsidR="00586350" w:rsidRPr="00586350">
        <w:rPr>
          <w:rFonts w:ascii="Arial" w:hAnsi="Arial" w:cs="Arial"/>
          <w:b/>
          <w:color w:val="000000"/>
          <w:sz w:val="18"/>
          <w:szCs w:val="18"/>
        </w:rPr>
        <w:t xml:space="preserve">OSNOVNA ŠOLA </w:t>
      </w:r>
      <w:r w:rsidR="00FB2D29" w:rsidRPr="00FB2D29">
        <w:rPr>
          <w:rFonts w:ascii="Arial" w:hAnsi="Arial" w:cs="Arial"/>
          <w:b/>
          <w:color w:val="000000"/>
          <w:sz w:val="18"/>
          <w:szCs w:val="18"/>
        </w:rPr>
        <w:t xml:space="preserve">BORCEV ZA SEVERNO MEJO, Borcev za severno mejo 16, 2000 Maribor </w:t>
      </w:r>
      <w:r>
        <w:rPr>
          <w:rFonts w:ascii="Arial" w:hAnsi="Arial" w:cs="Arial"/>
          <w:color w:val="000000"/>
          <w:sz w:val="18"/>
          <w:szCs w:val="18"/>
        </w:rPr>
        <w:t>v zvezi z odd</w:t>
      </w:r>
      <w:r w:rsidR="000B7E57">
        <w:rPr>
          <w:rFonts w:ascii="Arial" w:hAnsi="Arial" w:cs="Arial"/>
          <w:color w:val="000000"/>
          <w:sz w:val="18"/>
          <w:szCs w:val="18"/>
        </w:rPr>
        <w:t xml:space="preserve">ajo javnega </w:t>
      </w:r>
      <w:proofErr w:type="spellStart"/>
      <w:r w:rsidR="000B7E57">
        <w:rPr>
          <w:rFonts w:ascii="Arial" w:hAnsi="Arial" w:cs="Arial"/>
          <w:color w:val="000000"/>
          <w:sz w:val="18"/>
          <w:szCs w:val="18"/>
        </w:rPr>
        <w:t>naročila</w:t>
      </w:r>
      <w:proofErr w:type="spellEnd"/>
      <w:r w:rsidR="000B7E57">
        <w:rPr>
          <w:rFonts w:ascii="Arial" w:hAnsi="Arial" w:cs="Arial"/>
          <w:color w:val="000000"/>
          <w:sz w:val="18"/>
          <w:szCs w:val="18"/>
        </w:rPr>
        <w:t xml:space="preserve"> za namene</w:t>
      </w:r>
      <w:r w:rsidR="000B7E57" w:rsidRPr="000B7E57">
        <w:rPr>
          <w:rFonts w:ascii="Arial" w:hAnsi="Arial" w:cs="Arial"/>
          <w:b/>
          <w:color w:val="000000"/>
          <w:sz w:val="18"/>
          <w:szCs w:val="18"/>
        </w:rPr>
        <w:t xml:space="preserve"> »</w:t>
      </w:r>
      <w:r w:rsidR="007651DB" w:rsidRPr="007651DB">
        <w:rPr>
          <w:rFonts w:ascii="Arial" w:hAnsi="Arial" w:cs="Arial"/>
          <w:b/>
          <w:color w:val="000000"/>
          <w:sz w:val="18"/>
          <w:szCs w:val="18"/>
        </w:rPr>
        <w:t xml:space="preserve">Sukcesivna dobava konvencionalnih in ekoloških živil za obdobje </w:t>
      </w:r>
      <w:r w:rsidR="00FB2D29">
        <w:rPr>
          <w:rFonts w:ascii="Arial" w:hAnsi="Arial" w:cs="Arial"/>
          <w:b/>
          <w:color w:val="000000"/>
          <w:sz w:val="18"/>
          <w:szCs w:val="18"/>
        </w:rPr>
        <w:t>štirih</w:t>
      </w:r>
      <w:r w:rsidR="00586350">
        <w:rPr>
          <w:rFonts w:ascii="Arial" w:hAnsi="Arial" w:cs="Arial"/>
          <w:b/>
          <w:color w:val="000000"/>
          <w:sz w:val="18"/>
          <w:szCs w:val="18"/>
        </w:rPr>
        <w:t xml:space="preserve"> </w:t>
      </w:r>
      <w:r w:rsidR="007651DB" w:rsidRPr="007651DB">
        <w:rPr>
          <w:rFonts w:ascii="Arial" w:hAnsi="Arial" w:cs="Arial"/>
          <w:b/>
          <w:color w:val="000000"/>
          <w:sz w:val="18"/>
          <w:szCs w:val="18"/>
        </w:rPr>
        <w:t>let</w:t>
      </w:r>
      <w:r w:rsidR="000B7E57" w:rsidRPr="000B7E57">
        <w:rPr>
          <w:rFonts w:ascii="Arial" w:hAnsi="Arial" w:cs="Arial"/>
          <w:b/>
          <w:color w:val="000000"/>
          <w:sz w:val="18"/>
          <w:szCs w:val="18"/>
        </w:rPr>
        <w:t>«,</w:t>
      </w:r>
      <w:r w:rsidR="000B7E57" w:rsidRPr="000B7E57">
        <w:rPr>
          <w:rFonts w:ascii="Arial" w:hAnsi="Arial" w:cs="Arial"/>
          <w:b/>
          <w:bCs/>
          <w:color w:val="000000"/>
          <w:sz w:val="18"/>
          <w:szCs w:val="18"/>
        </w:rPr>
        <w:t xml:space="preserve"> </w:t>
      </w:r>
      <w:r>
        <w:rPr>
          <w:rFonts w:ascii="Arial" w:hAnsi="Arial" w:cs="Arial"/>
          <w:b/>
          <w:bCs/>
          <w:color w:val="000000"/>
          <w:sz w:val="18"/>
          <w:szCs w:val="18"/>
        </w:rPr>
        <w:t>objavljen na Portalu javnih naročil pod številko _____</w:t>
      </w:r>
      <w:r w:rsidR="000B7E57">
        <w:rPr>
          <w:rFonts w:ascii="Arial" w:hAnsi="Arial" w:cs="Arial"/>
          <w:b/>
          <w:bCs/>
          <w:color w:val="000000"/>
          <w:sz w:val="18"/>
          <w:szCs w:val="18"/>
        </w:rPr>
        <w:t>___</w:t>
      </w:r>
      <w:r>
        <w:rPr>
          <w:rFonts w:ascii="Arial" w:hAnsi="Arial" w:cs="Arial"/>
          <w:b/>
          <w:bCs/>
          <w:color w:val="000000"/>
          <w:sz w:val="18"/>
          <w:szCs w:val="18"/>
        </w:rPr>
        <w:t>_____</w:t>
      </w:r>
      <w:r w:rsidR="000B7E57">
        <w:rPr>
          <w:rFonts w:ascii="Arial" w:hAnsi="Arial" w:cs="Arial"/>
          <w:b/>
          <w:bCs/>
          <w:color w:val="000000"/>
          <w:sz w:val="18"/>
          <w:szCs w:val="18"/>
        </w:rPr>
        <w:t>__z dne______</w:t>
      </w:r>
      <w:r>
        <w:rPr>
          <w:rFonts w:ascii="Arial" w:hAnsi="Arial" w:cs="Arial"/>
          <w:b/>
          <w:bCs/>
          <w:color w:val="000000"/>
          <w:sz w:val="18"/>
          <w:szCs w:val="18"/>
        </w:rPr>
        <w:t>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57EA3158"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1"/>
          <w:pgSz w:w="11906" w:h="16838"/>
          <w:pgMar w:top="1418" w:right="1418" w:bottom="1418" w:left="1418" w:header="567" w:footer="596" w:gutter="0"/>
          <w:cols w:space="708"/>
          <w:docGrid w:linePitch="360"/>
        </w:sectPr>
      </w:pPr>
    </w:p>
    <w:p w14:paraId="5C8A2C79" w14:textId="77777777"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3</w:t>
      </w:r>
    </w:p>
    <w:p w14:paraId="3BD90236" w14:textId="77777777" w:rsidR="00706BDD" w:rsidRPr="00252358" w:rsidRDefault="00706BDD" w:rsidP="00706BDD"/>
    <w:p w14:paraId="0F36ACC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3F9036D9" w14:textId="77777777" w:rsidR="00706BDD" w:rsidRDefault="00706BDD" w:rsidP="00706BDD">
      <w:pPr>
        <w:rPr>
          <w:rFonts w:ascii="Arial" w:hAnsi="Arial" w:cs="Arial"/>
        </w:rPr>
      </w:pPr>
    </w:p>
    <w:p w14:paraId="1A94FEC6" w14:textId="77777777" w:rsidR="0084141A" w:rsidRDefault="000E73FE">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84141A" w14:paraId="0AB75975" w14:textId="77777777">
        <w:tc>
          <w:tcPr>
            <w:tcW w:w="0" w:type="auto"/>
            <w:tcMar>
              <w:top w:w="0" w:type="auto"/>
              <w:bottom w:w="0" w:type="auto"/>
            </w:tcMar>
          </w:tcPr>
          <w:p w14:paraId="60FEA089" w14:textId="77777777" w:rsidR="0084141A" w:rsidRDefault="000E73FE" w:rsidP="00FC400F">
            <w:pPr>
              <w:numPr>
                <w:ilvl w:val="0"/>
                <w:numId w:val="10"/>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236180DD" w14:textId="77777777" w:rsidR="0084141A" w:rsidRDefault="000E73FE" w:rsidP="00FC400F">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E9950A2" w14:textId="77777777" w:rsidR="0084141A" w:rsidRDefault="000E73FE" w:rsidP="00FC400F">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6EF81B2" w14:textId="77777777" w:rsidR="0084141A" w:rsidRDefault="000E73FE">
      <w:pPr>
        <w:spacing w:before="225" w:after="225" w:line="240" w:lineRule="auto"/>
        <w:jc w:val="center"/>
      </w:pPr>
      <w:r>
        <w:rPr>
          <w:rFonts w:ascii="Arial" w:hAnsi="Arial" w:cs="Arial"/>
          <w:b/>
          <w:bCs/>
          <w:color w:val="000000"/>
          <w:sz w:val="21"/>
          <w:szCs w:val="21"/>
        </w:rPr>
        <w:t>POOBLASTILO</w:t>
      </w:r>
    </w:p>
    <w:p w14:paraId="1D4F593E" w14:textId="7BF65B4C" w:rsidR="0084141A" w:rsidRDefault="000E73FE">
      <w:pPr>
        <w:spacing w:before="225" w:after="225" w:line="240" w:lineRule="auto"/>
        <w:jc w:val="both"/>
      </w:pPr>
      <w:r>
        <w:rPr>
          <w:rFonts w:ascii="Arial" w:hAnsi="Arial" w:cs="Arial"/>
          <w:color w:val="000000"/>
          <w:sz w:val="18"/>
          <w:szCs w:val="18"/>
        </w:rPr>
        <w:t xml:space="preserve">Pooblaščamo naročnika </w:t>
      </w:r>
      <w:r w:rsidR="00A37079" w:rsidRPr="00A37079">
        <w:rPr>
          <w:rFonts w:ascii="Arial" w:hAnsi="Arial" w:cs="Arial"/>
          <w:b/>
          <w:color w:val="000000"/>
          <w:sz w:val="18"/>
          <w:szCs w:val="18"/>
        </w:rPr>
        <w:t>OSNOVNA ŠOLA BORCEV ZA SEVERNO MEJO, Borcev za severno mejo 16, 2000 Maribor</w:t>
      </w:r>
      <w:r>
        <w:rPr>
          <w:rFonts w:ascii="Arial" w:hAnsi="Arial" w:cs="Arial"/>
          <w:color w:val="000000"/>
          <w:sz w:val="18"/>
          <w:szCs w:val="18"/>
        </w:rPr>
        <w:t>,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39F3095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1F4F42"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303F24" w14:textId="77777777" w:rsidR="0084141A" w:rsidRDefault="000E73FE">
            <w:r>
              <w:rPr>
                <w:rFonts w:ascii="Arial" w:hAnsi="Arial" w:cs="Arial"/>
                <w:color w:val="000000"/>
                <w:position w:val="-2"/>
                <w:sz w:val="18"/>
                <w:szCs w:val="18"/>
              </w:rPr>
              <w:t> </w:t>
            </w:r>
          </w:p>
        </w:tc>
      </w:tr>
      <w:tr w:rsidR="0084141A" w14:paraId="2956BAA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A3076"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E2013F" w14:textId="77777777" w:rsidR="0084141A" w:rsidRDefault="000E73FE">
            <w:r>
              <w:rPr>
                <w:rFonts w:ascii="Arial" w:hAnsi="Arial" w:cs="Arial"/>
                <w:color w:val="000000"/>
                <w:position w:val="-2"/>
                <w:sz w:val="18"/>
                <w:szCs w:val="18"/>
              </w:rPr>
              <w:t> </w:t>
            </w:r>
          </w:p>
        </w:tc>
      </w:tr>
      <w:tr w:rsidR="0084141A" w14:paraId="10A115B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449B85"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0F3641" w14:textId="77777777" w:rsidR="0084141A" w:rsidRDefault="000E73FE">
            <w:r>
              <w:rPr>
                <w:rFonts w:ascii="Arial" w:hAnsi="Arial" w:cs="Arial"/>
                <w:color w:val="000000"/>
                <w:position w:val="-2"/>
                <w:sz w:val="18"/>
                <w:szCs w:val="18"/>
              </w:rPr>
              <w:t> </w:t>
            </w:r>
          </w:p>
        </w:tc>
      </w:tr>
      <w:tr w:rsidR="0084141A" w14:paraId="234D10E5"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9ABA6"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CAC74F" w14:textId="77777777" w:rsidR="0084141A" w:rsidRDefault="000E73FE">
            <w:r>
              <w:rPr>
                <w:rFonts w:ascii="Arial" w:hAnsi="Arial" w:cs="Arial"/>
                <w:color w:val="000000"/>
                <w:position w:val="-2"/>
                <w:sz w:val="18"/>
                <w:szCs w:val="18"/>
              </w:rPr>
              <w:t> </w:t>
            </w:r>
          </w:p>
        </w:tc>
      </w:tr>
      <w:tr w:rsidR="0084141A" w14:paraId="21E53F1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DE9F2"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4D111" w14:textId="77777777" w:rsidR="0084141A" w:rsidRDefault="000E73FE">
            <w:r>
              <w:rPr>
                <w:rFonts w:ascii="Arial" w:hAnsi="Arial" w:cs="Arial"/>
                <w:color w:val="000000"/>
                <w:position w:val="-2"/>
                <w:sz w:val="18"/>
                <w:szCs w:val="18"/>
              </w:rPr>
              <w:t> </w:t>
            </w:r>
          </w:p>
        </w:tc>
      </w:tr>
    </w:tbl>
    <w:p w14:paraId="72B1F486"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7056C8AE" w14:textId="77777777">
        <w:tc>
          <w:tcPr>
            <w:tcW w:w="2500" w:type="pct"/>
            <w:tcMar>
              <w:top w:w="75" w:type="dxa"/>
              <w:bottom w:w="75" w:type="dxa"/>
            </w:tcMar>
            <w:vAlign w:val="center"/>
          </w:tcPr>
          <w:p w14:paraId="2FFEA81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5783A4D1" w14:textId="77777777" w:rsidR="0084141A" w:rsidRDefault="000E73FE">
            <w:r>
              <w:rPr>
                <w:rFonts w:ascii="Arial" w:hAnsi="Arial" w:cs="Arial"/>
                <w:color w:val="000000"/>
                <w:position w:val="-2"/>
                <w:sz w:val="18"/>
                <w:szCs w:val="18"/>
              </w:rPr>
              <w:t>Ime in priimek: _____________________</w:t>
            </w:r>
          </w:p>
        </w:tc>
      </w:tr>
      <w:tr w:rsidR="0084141A" w14:paraId="7BD94083" w14:textId="77777777">
        <w:tc>
          <w:tcPr>
            <w:tcW w:w="2500" w:type="pct"/>
            <w:tcMar>
              <w:top w:w="75" w:type="dxa"/>
              <w:bottom w:w="75" w:type="dxa"/>
            </w:tcMar>
            <w:vAlign w:val="center"/>
          </w:tcPr>
          <w:p w14:paraId="4C5DA47C"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3F7C0AD4" w14:textId="77777777" w:rsidR="0084141A" w:rsidRDefault="0084141A"/>
          <w:p w14:paraId="14B8426E" w14:textId="77777777" w:rsidR="0084141A" w:rsidRDefault="000E73FE">
            <w:pPr>
              <w:jc w:val="center"/>
            </w:pPr>
            <w:r>
              <w:rPr>
                <w:rFonts w:ascii="Arial" w:hAnsi="Arial" w:cs="Arial"/>
                <w:color w:val="A9A9A9"/>
                <w:position w:val="-2"/>
                <w:sz w:val="18"/>
                <w:szCs w:val="18"/>
              </w:rPr>
              <w:t>(žig in podpis)</w:t>
            </w:r>
          </w:p>
        </w:tc>
      </w:tr>
    </w:tbl>
    <w:p w14:paraId="588CD787" w14:textId="77777777" w:rsidR="0084141A" w:rsidRDefault="000E73FE">
      <w:pPr>
        <w:spacing w:before="225" w:after="225" w:line="240" w:lineRule="auto"/>
        <w:jc w:val="both"/>
      </w:pPr>
      <w:r>
        <w:rPr>
          <w:rFonts w:ascii="Arial" w:hAnsi="Arial" w:cs="Arial"/>
          <w:color w:val="000000"/>
          <w:sz w:val="18"/>
          <w:szCs w:val="18"/>
        </w:rPr>
        <w:t> </w:t>
      </w:r>
    </w:p>
    <w:p w14:paraId="48F0C8FB" w14:textId="77777777" w:rsidR="0084141A" w:rsidRDefault="000E73FE">
      <w:pPr>
        <w:spacing w:before="225" w:after="225" w:line="240" w:lineRule="auto"/>
        <w:jc w:val="both"/>
      </w:pPr>
      <w:r>
        <w:rPr>
          <w:rFonts w:ascii="Arial" w:hAnsi="Arial" w:cs="Arial"/>
          <w:color w:val="000000"/>
          <w:sz w:val="18"/>
          <w:szCs w:val="18"/>
        </w:rPr>
        <w:t> </w:t>
      </w:r>
    </w:p>
    <w:p w14:paraId="585B2491" w14:textId="77777777" w:rsidR="0084141A" w:rsidRDefault="0084141A">
      <w:pPr>
        <w:sectPr w:rsidR="0084141A" w:rsidSect="00D82CC3">
          <w:footerReference w:type="default" r:id="rId12"/>
          <w:pgSz w:w="11906" w:h="16838"/>
          <w:pgMar w:top="1418" w:right="1418" w:bottom="1418" w:left="1418" w:header="567" w:footer="596" w:gutter="0"/>
          <w:cols w:space="708"/>
          <w:docGrid w:linePitch="360"/>
        </w:sectPr>
      </w:pPr>
    </w:p>
    <w:p w14:paraId="3B96B148" w14:textId="77777777"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4</w:t>
      </w:r>
    </w:p>
    <w:p w14:paraId="1F1BF27F" w14:textId="77777777" w:rsidR="00706BDD" w:rsidRPr="00252358" w:rsidRDefault="00706BDD" w:rsidP="00706BDD"/>
    <w:p w14:paraId="4A724DE7" w14:textId="67291BF4" w:rsidR="00706BDD" w:rsidRDefault="000E73FE" w:rsidP="000F7B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1E236CA3"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84141A" w14:paraId="6F76C43C" w14:textId="77777777">
        <w:tc>
          <w:tcPr>
            <w:tcW w:w="0" w:type="auto"/>
            <w:tcMar>
              <w:top w:w="0" w:type="auto"/>
              <w:bottom w:w="0" w:type="auto"/>
            </w:tcMar>
          </w:tcPr>
          <w:p w14:paraId="500B7B43" w14:textId="77777777" w:rsidR="0084141A" w:rsidRDefault="000E73FE" w:rsidP="00FC400F">
            <w:pPr>
              <w:numPr>
                <w:ilvl w:val="0"/>
                <w:numId w:val="1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3848F35" w14:textId="77777777" w:rsidR="0084141A" w:rsidRDefault="000E73FE" w:rsidP="00FC400F">
            <w:pPr>
              <w:numPr>
                <w:ilvl w:val="0"/>
                <w:numId w:val="11"/>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3A5325C9" w14:textId="77777777" w:rsidR="0084141A" w:rsidRDefault="000E73FE">
      <w:pPr>
        <w:spacing w:before="225" w:after="225" w:line="240" w:lineRule="auto"/>
        <w:jc w:val="center"/>
      </w:pPr>
      <w:r>
        <w:rPr>
          <w:rFonts w:ascii="Arial" w:hAnsi="Arial" w:cs="Arial"/>
          <w:b/>
          <w:bCs/>
          <w:color w:val="000000"/>
          <w:sz w:val="21"/>
          <w:szCs w:val="21"/>
        </w:rPr>
        <w:t>POOBLASTILO</w:t>
      </w:r>
    </w:p>
    <w:p w14:paraId="22DD70C1" w14:textId="644BD73A" w:rsidR="0084141A" w:rsidRDefault="000E73FE">
      <w:pPr>
        <w:spacing w:before="225" w:after="225" w:line="240" w:lineRule="auto"/>
        <w:jc w:val="both"/>
      </w:pPr>
      <w:r>
        <w:rPr>
          <w:rFonts w:ascii="Arial" w:hAnsi="Arial" w:cs="Arial"/>
          <w:color w:val="000000"/>
          <w:sz w:val="18"/>
          <w:szCs w:val="18"/>
        </w:rPr>
        <w:t xml:space="preserve">Spodaj podpisani pooblaščam naročnika </w:t>
      </w:r>
      <w:bookmarkStart w:id="4" w:name="_Hlk53732202"/>
      <w:r w:rsidR="00A37079" w:rsidRPr="00A37079">
        <w:rPr>
          <w:rFonts w:ascii="Arial" w:hAnsi="Arial" w:cs="Arial"/>
          <w:b/>
          <w:color w:val="000000"/>
          <w:sz w:val="18"/>
          <w:szCs w:val="18"/>
        </w:rPr>
        <w:t>OSNOVNA ŠOLA BORCEV ZA SEVERNO MEJO, Borcev za severno mejo 16, 2000 Maribor</w:t>
      </w:r>
      <w:r>
        <w:rPr>
          <w:rFonts w:ascii="Arial" w:hAnsi="Arial" w:cs="Arial"/>
          <w:b/>
          <w:bCs/>
          <w:color w:val="000000"/>
          <w:sz w:val="18"/>
          <w:szCs w:val="18"/>
        </w:rPr>
        <w:t>,</w:t>
      </w:r>
      <w:r>
        <w:rPr>
          <w:rFonts w:ascii="Arial" w:hAnsi="Arial" w:cs="Arial"/>
          <w:color w:val="000000"/>
          <w:sz w:val="18"/>
          <w:szCs w:val="18"/>
        </w:rPr>
        <w:t xml:space="preserve"> </w:t>
      </w:r>
      <w:bookmarkEnd w:id="4"/>
      <w:r>
        <w:rPr>
          <w:rFonts w:ascii="Arial" w:hAnsi="Arial" w:cs="Arial"/>
          <w:color w:val="000000"/>
          <w:sz w:val="18"/>
          <w:szCs w:val="18"/>
        </w:rPr>
        <w:t>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84141A" w14:paraId="3EF4FF8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B62B3" w14:textId="77777777" w:rsidR="0084141A" w:rsidRDefault="000E73FE">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46248D" w14:textId="77777777" w:rsidR="0084141A" w:rsidRDefault="000E73FE">
            <w:r>
              <w:rPr>
                <w:rFonts w:ascii="Arial" w:hAnsi="Arial" w:cs="Arial"/>
                <w:color w:val="000000"/>
                <w:position w:val="-2"/>
                <w:sz w:val="18"/>
                <w:szCs w:val="18"/>
              </w:rPr>
              <w:t> </w:t>
            </w:r>
          </w:p>
        </w:tc>
      </w:tr>
      <w:tr w:rsidR="0084141A" w14:paraId="04362C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FCA541" w14:textId="77777777" w:rsidR="0084141A" w:rsidRDefault="000E73FE">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C9112" w14:textId="77777777" w:rsidR="0084141A" w:rsidRDefault="000E73FE">
            <w:r>
              <w:rPr>
                <w:rFonts w:ascii="Arial" w:hAnsi="Arial" w:cs="Arial"/>
                <w:color w:val="000000"/>
                <w:position w:val="-2"/>
                <w:sz w:val="18"/>
                <w:szCs w:val="18"/>
              </w:rPr>
              <w:t> </w:t>
            </w:r>
          </w:p>
        </w:tc>
      </w:tr>
      <w:tr w:rsidR="0084141A" w14:paraId="7B8720D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66E561" w14:textId="77777777" w:rsidR="0084141A" w:rsidRDefault="000E73FE">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7A8D2F" w14:textId="77777777" w:rsidR="0084141A" w:rsidRDefault="000E73FE">
            <w:r>
              <w:rPr>
                <w:rFonts w:ascii="Arial" w:hAnsi="Arial" w:cs="Arial"/>
                <w:color w:val="000000"/>
                <w:position w:val="-2"/>
                <w:sz w:val="18"/>
                <w:szCs w:val="18"/>
              </w:rPr>
              <w:t> </w:t>
            </w:r>
          </w:p>
        </w:tc>
      </w:tr>
      <w:tr w:rsidR="0084141A" w14:paraId="6FB0B8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0386A4" w14:textId="77777777" w:rsidR="0084141A" w:rsidRDefault="000E73FE">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0ED69" w14:textId="77777777" w:rsidR="0084141A" w:rsidRDefault="000E73FE">
            <w:r>
              <w:rPr>
                <w:rFonts w:ascii="Arial" w:hAnsi="Arial" w:cs="Arial"/>
                <w:color w:val="000000"/>
                <w:position w:val="-2"/>
                <w:sz w:val="18"/>
                <w:szCs w:val="18"/>
              </w:rPr>
              <w:t> </w:t>
            </w:r>
          </w:p>
        </w:tc>
      </w:tr>
      <w:tr w:rsidR="0084141A" w14:paraId="4DB2115C"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B41A04" w14:textId="77777777" w:rsidR="0084141A" w:rsidRDefault="000E73FE">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570044" w14:textId="77777777" w:rsidR="0084141A" w:rsidRDefault="000E73FE">
            <w:r>
              <w:rPr>
                <w:rFonts w:ascii="Arial" w:hAnsi="Arial" w:cs="Arial"/>
                <w:color w:val="000000"/>
                <w:position w:val="-2"/>
                <w:sz w:val="18"/>
                <w:szCs w:val="18"/>
              </w:rPr>
              <w:t> </w:t>
            </w:r>
          </w:p>
        </w:tc>
      </w:tr>
      <w:tr w:rsidR="0084141A" w14:paraId="53958AC4"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50DC66" w14:textId="77777777" w:rsidR="0084141A" w:rsidRDefault="000E73FE">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241710" w14:textId="77777777" w:rsidR="0084141A" w:rsidRDefault="000E73FE">
            <w:r>
              <w:rPr>
                <w:rFonts w:ascii="Arial" w:hAnsi="Arial" w:cs="Arial"/>
                <w:color w:val="000000"/>
                <w:position w:val="-2"/>
                <w:sz w:val="18"/>
                <w:szCs w:val="18"/>
              </w:rPr>
              <w:t> </w:t>
            </w:r>
          </w:p>
        </w:tc>
      </w:tr>
      <w:tr w:rsidR="0084141A" w14:paraId="695E4DE0"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965C2" w14:textId="77777777" w:rsidR="0084141A" w:rsidRDefault="000E73FE">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C1942D" w14:textId="77777777" w:rsidR="0084141A" w:rsidRDefault="000E73FE">
            <w:r>
              <w:rPr>
                <w:rFonts w:ascii="Arial" w:hAnsi="Arial" w:cs="Arial"/>
                <w:color w:val="000000"/>
                <w:position w:val="-2"/>
                <w:sz w:val="18"/>
                <w:szCs w:val="18"/>
              </w:rPr>
              <w:t> </w:t>
            </w:r>
          </w:p>
        </w:tc>
      </w:tr>
      <w:tr w:rsidR="0084141A" w14:paraId="62AAB1CF"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DE67CF" w14:textId="77777777" w:rsidR="0084141A" w:rsidRDefault="000E73FE">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15D72" w14:textId="77777777" w:rsidR="0084141A" w:rsidRDefault="000E73FE">
            <w:r>
              <w:rPr>
                <w:rFonts w:ascii="Arial" w:hAnsi="Arial" w:cs="Arial"/>
                <w:color w:val="000000"/>
                <w:position w:val="-2"/>
                <w:sz w:val="18"/>
                <w:szCs w:val="18"/>
              </w:rPr>
              <w:t> </w:t>
            </w:r>
          </w:p>
        </w:tc>
      </w:tr>
    </w:tbl>
    <w:p w14:paraId="49743268" w14:textId="3A5A018D" w:rsidR="0084141A" w:rsidRDefault="008414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84141A" w14:paraId="646E8907" w14:textId="77777777">
        <w:tc>
          <w:tcPr>
            <w:tcW w:w="2500" w:type="pct"/>
            <w:tcMar>
              <w:top w:w="75" w:type="dxa"/>
              <w:bottom w:w="75" w:type="dxa"/>
            </w:tcMar>
            <w:vAlign w:val="center"/>
          </w:tcPr>
          <w:p w14:paraId="09BEA251"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7165AB6E" w14:textId="77777777" w:rsidR="0084141A" w:rsidRDefault="000E73FE">
            <w:r>
              <w:rPr>
                <w:rFonts w:ascii="Arial" w:hAnsi="Arial" w:cs="Arial"/>
                <w:color w:val="000000"/>
                <w:position w:val="-2"/>
                <w:sz w:val="18"/>
                <w:szCs w:val="18"/>
              </w:rPr>
              <w:t>Ime in priimek: _____________________</w:t>
            </w:r>
          </w:p>
        </w:tc>
      </w:tr>
      <w:tr w:rsidR="0084141A" w14:paraId="614FAC3D" w14:textId="77777777">
        <w:tc>
          <w:tcPr>
            <w:tcW w:w="2500" w:type="pct"/>
            <w:tcMar>
              <w:top w:w="75" w:type="dxa"/>
              <w:bottom w:w="75" w:type="dxa"/>
            </w:tcMar>
            <w:vAlign w:val="center"/>
          </w:tcPr>
          <w:p w14:paraId="7F8BCB4C"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3103292F" w14:textId="77777777" w:rsidR="0084141A" w:rsidRDefault="000E73FE">
            <w:pPr>
              <w:jc w:val="center"/>
            </w:pPr>
            <w:r>
              <w:rPr>
                <w:rFonts w:ascii="Arial" w:hAnsi="Arial" w:cs="Arial"/>
                <w:color w:val="A9A9A9"/>
                <w:position w:val="-2"/>
                <w:sz w:val="18"/>
                <w:szCs w:val="18"/>
              </w:rPr>
              <w:t>(podpis)</w:t>
            </w:r>
          </w:p>
        </w:tc>
      </w:tr>
    </w:tbl>
    <w:p w14:paraId="5C4CECE0" w14:textId="77777777" w:rsidR="0084141A" w:rsidRDefault="000E73FE">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r>
        <w:rPr>
          <w:rFonts w:ascii="Arial" w:hAnsi="Arial" w:cs="Arial"/>
          <w:color w:val="000000"/>
          <w:sz w:val="18"/>
          <w:szCs w:val="18"/>
        </w:rPr>
        <w:t> </w:t>
      </w:r>
    </w:p>
    <w:p w14:paraId="0E28269E" w14:textId="77777777" w:rsidR="0084141A" w:rsidRDefault="0084141A">
      <w:pPr>
        <w:sectPr w:rsidR="0084141A" w:rsidSect="00D82CC3">
          <w:footerReference w:type="default" r:id="rId13"/>
          <w:pgSz w:w="11906" w:h="16838"/>
          <w:pgMar w:top="1418" w:right="1418" w:bottom="1418" w:left="1418" w:header="567" w:footer="596" w:gutter="0"/>
          <w:cols w:space="708"/>
          <w:docGrid w:linePitch="360"/>
        </w:sectPr>
      </w:pPr>
    </w:p>
    <w:p w14:paraId="641EA60A" w14:textId="77777777" w:rsidR="0069552A" w:rsidRPr="00590863" w:rsidRDefault="0069552A" w:rsidP="0069552A">
      <w:pPr>
        <w:spacing w:after="0"/>
        <w:jc w:val="right"/>
        <w:rPr>
          <w:rFonts w:ascii="Arial" w:hAnsi="Arial" w:cs="Arial"/>
          <w:sz w:val="18"/>
          <w:szCs w:val="18"/>
        </w:rPr>
      </w:pPr>
      <w:r w:rsidRPr="00590863">
        <w:rPr>
          <w:rFonts w:ascii="Arial" w:hAnsi="Arial" w:cs="Arial"/>
          <w:sz w:val="18"/>
          <w:szCs w:val="18"/>
        </w:rPr>
        <w:lastRenderedPageBreak/>
        <w:t>Obrazec št:</w:t>
      </w:r>
      <w:r>
        <w:rPr>
          <w:rFonts w:ascii="Arial" w:hAnsi="Arial" w:cs="Arial"/>
          <w:sz w:val="18"/>
          <w:szCs w:val="18"/>
        </w:rPr>
        <w:t xml:space="preserve"> 5</w:t>
      </w:r>
    </w:p>
    <w:p w14:paraId="06D4CC31" w14:textId="77777777" w:rsidR="0069552A" w:rsidRPr="00252358" w:rsidRDefault="0069552A" w:rsidP="0069552A"/>
    <w:p w14:paraId="5B22FF0E" w14:textId="77777777" w:rsidR="0069552A" w:rsidRPr="0069552A" w:rsidRDefault="0069552A" w:rsidP="0069552A">
      <w:pPr>
        <w:pStyle w:val="Naslov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rPr>
      </w:pPr>
      <w:r w:rsidRPr="0069552A">
        <w:rPr>
          <w:rFonts w:ascii="Arial" w:hAnsi="Arial" w:cs="Arial"/>
        </w:rPr>
        <w:t>Odločba o registraciji objekta pri Veterinarski</w:t>
      </w:r>
    </w:p>
    <w:p w14:paraId="2CAA1F43" w14:textId="689FB073" w:rsidR="0069552A" w:rsidRDefault="0069552A" w:rsidP="0069552A">
      <w:pPr>
        <w:pStyle w:val="Naslov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rPr>
      </w:pPr>
      <w:r w:rsidRPr="0069552A">
        <w:rPr>
          <w:rFonts w:ascii="Arial" w:hAnsi="Arial" w:cs="Arial"/>
        </w:rPr>
        <w:t>upravi RS oziroma lastna izjava ponudnika</w:t>
      </w:r>
    </w:p>
    <w:p w14:paraId="157E0E4E" w14:textId="77777777" w:rsidR="0069552A" w:rsidRDefault="0069552A" w:rsidP="0069552A">
      <w:pPr>
        <w:rPr>
          <w:rFonts w:ascii="Arial" w:hAnsi="Arial" w:cs="Arial"/>
        </w:rPr>
      </w:pPr>
    </w:p>
    <w:p w14:paraId="1FF78C52" w14:textId="77777777" w:rsidR="0069552A" w:rsidRPr="00E807DF" w:rsidRDefault="0069552A" w:rsidP="0069552A">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76F0998F" w14:textId="77777777" w:rsidR="0069552A" w:rsidRPr="0069552A" w:rsidRDefault="0069552A" w:rsidP="0069552A">
      <w:pPr>
        <w:spacing w:before="225" w:after="225" w:line="240" w:lineRule="auto"/>
        <w:jc w:val="both"/>
        <w:rPr>
          <w:rFonts w:ascii="Arial" w:hAnsi="Arial" w:cs="Arial"/>
          <w:iCs/>
          <w:color w:val="000000"/>
          <w:sz w:val="18"/>
          <w:szCs w:val="18"/>
        </w:rPr>
      </w:pPr>
      <w:r w:rsidRPr="00A4001A">
        <w:rPr>
          <w:rFonts w:ascii="Arial" w:hAnsi="Arial" w:cs="Arial"/>
          <w:iCs/>
          <w:color w:val="000000"/>
          <w:sz w:val="18"/>
          <w:szCs w:val="18"/>
        </w:rPr>
        <w:t>Pod kazensko in materialno odgovornostjo izjavljamo,</w:t>
      </w:r>
      <w:r>
        <w:rPr>
          <w:rFonts w:ascii="Arial" w:hAnsi="Arial" w:cs="Arial"/>
          <w:iCs/>
          <w:color w:val="000000"/>
          <w:sz w:val="18"/>
          <w:szCs w:val="18"/>
        </w:rPr>
        <w:t xml:space="preserve"> </w:t>
      </w:r>
      <w:r w:rsidRPr="0069552A">
        <w:rPr>
          <w:rFonts w:ascii="Arial" w:hAnsi="Arial" w:cs="Arial"/>
          <w:iCs/>
          <w:color w:val="000000"/>
          <w:sz w:val="18"/>
          <w:szCs w:val="18"/>
        </w:rPr>
        <w:t>da imamo (v primeru, da ponujamo živila živalskega izvora) registriran objekt pri Veterinarski upravi Republike Slovenije, za kar prilagamo odločbo Veterinarske uprave RS o registraciji objekta. V primeru, da živila živalskega izvora ne ponujajo proizvajalci, mora ponudnik, ki ponuja takšno blago, priložiti kopijo navedene odločbe svojega dobavitelja oz. proizvajalca.</w:t>
      </w:r>
    </w:p>
    <w:p w14:paraId="073FFE5C" w14:textId="77777777" w:rsidR="0069552A" w:rsidRPr="0069552A" w:rsidRDefault="0069552A" w:rsidP="0069552A">
      <w:pPr>
        <w:spacing w:before="225" w:after="225" w:line="240" w:lineRule="auto"/>
        <w:jc w:val="both"/>
        <w:rPr>
          <w:rFonts w:ascii="Arial" w:hAnsi="Arial" w:cs="Arial"/>
          <w:iCs/>
          <w:color w:val="000000"/>
          <w:sz w:val="18"/>
          <w:szCs w:val="18"/>
        </w:rPr>
      </w:pPr>
    </w:p>
    <w:p w14:paraId="3D0DC931" w14:textId="35490322" w:rsidR="0069552A" w:rsidRPr="0069552A" w:rsidRDefault="0069552A" w:rsidP="0069552A">
      <w:pPr>
        <w:spacing w:before="225" w:after="225" w:line="240" w:lineRule="auto"/>
        <w:jc w:val="both"/>
        <w:rPr>
          <w:rFonts w:ascii="Arial" w:hAnsi="Arial" w:cs="Arial"/>
          <w:iCs/>
          <w:color w:val="000000"/>
          <w:sz w:val="18"/>
          <w:szCs w:val="18"/>
        </w:rPr>
      </w:pPr>
      <w:r>
        <w:rPr>
          <w:rFonts w:ascii="Arial" w:hAnsi="Arial" w:cs="Arial"/>
          <w:iCs/>
          <w:color w:val="000000"/>
          <w:sz w:val="18"/>
          <w:szCs w:val="18"/>
        </w:rPr>
        <w:t>A)</w:t>
      </w:r>
      <w:r w:rsidRPr="0069552A">
        <w:rPr>
          <w:rFonts w:ascii="Arial" w:hAnsi="Arial" w:cs="Arial"/>
          <w:iCs/>
          <w:color w:val="000000"/>
          <w:sz w:val="18"/>
          <w:szCs w:val="18"/>
        </w:rPr>
        <w:t xml:space="preserve"> Odločba o registraciji objekta pri veterinarski Upravi RS (obkrožijo in predložijo samo proizvajalci živil živalskega izvora).</w:t>
      </w:r>
    </w:p>
    <w:p w14:paraId="54EC385D" w14:textId="77777777" w:rsidR="0069552A" w:rsidRPr="0069552A" w:rsidRDefault="0069552A" w:rsidP="0069552A">
      <w:pPr>
        <w:spacing w:before="225" w:after="225" w:line="240" w:lineRule="auto"/>
        <w:jc w:val="both"/>
        <w:rPr>
          <w:rFonts w:ascii="Arial" w:hAnsi="Arial" w:cs="Arial"/>
          <w:iCs/>
          <w:color w:val="000000"/>
          <w:sz w:val="18"/>
          <w:szCs w:val="18"/>
        </w:rPr>
      </w:pPr>
    </w:p>
    <w:p w14:paraId="48520B20" w14:textId="2E5B15E3" w:rsidR="0069552A" w:rsidRPr="0069552A" w:rsidRDefault="0069552A" w:rsidP="0069552A">
      <w:pPr>
        <w:spacing w:before="225" w:after="225" w:line="240" w:lineRule="auto"/>
        <w:jc w:val="both"/>
        <w:rPr>
          <w:rFonts w:ascii="Arial" w:hAnsi="Arial" w:cs="Arial"/>
          <w:iCs/>
          <w:color w:val="000000"/>
          <w:sz w:val="18"/>
          <w:szCs w:val="18"/>
        </w:rPr>
      </w:pPr>
      <w:r>
        <w:rPr>
          <w:rFonts w:ascii="Arial" w:hAnsi="Arial" w:cs="Arial"/>
          <w:iCs/>
          <w:color w:val="000000"/>
          <w:sz w:val="18"/>
          <w:szCs w:val="18"/>
        </w:rPr>
        <w:t xml:space="preserve">B) </w:t>
      </w:r>
      <w:r w:rsidRPr="0069552A">
        <w:rPr>
          <w:rFonts w:ascii="Arial" w:hAnsi="Arial" w:cs="Arial"/>
          <w:iCs/>
          <w:color w:val="000000"/>
          <w:sz w:val="18"/>
          <w:szCs w:val="18"/>
        </w:rPr>
        <w:t>Izjavljamo, da so vsa živila živalskega izvora v naši ponudbi pridobljena iz objektov, ki so registrirani pri Veterinarski upravi Republike Slovenije in pridelana iz surovin v objektih, ki so registrirani pri Veterinarski upravi Republike Slovenije (obkrožijo in podpišejo gospodarski subjekti, ki niso proizvajalci živil živalskega izvora).</w:t>
      </w:r>
    </w:p>
    <w:p w14:paraId="0E81A178" w14:textId="77777777" w:rsidR="0069552A" w:rsidRPr="0069552A" w:rsidRDefault="0069552A" w:rsidP="0069552A">
      <w:pPr>
        <w:spacing w:before="225" w:after="225" w:line="240" w:lineRule="auto"/>
        <w:jc w:val="both"/>
        <w:rPr>
          <w:rFonts w:ascii="Arial" w:hAnsi="Arial" w:cs="Arial"/>
          <w:iCs/>
          <w:color w:val="000000"/>
          <w:sz w:val="18"/>
          <w:szCs w:val="18"/>
        </w:rPr>
      </w:pPr>
    </w:p>
    <w:p w14:paraId="1E1C4014" w14:textId="77777777" w:rsidR="0069552A" w:rsidRPr="0069552A" w:rsidRDefault="0069552A" w:rsidP="0069552A">
      <w:pPr>
        <w:spacing w:before="225" w:after="225" w:line="240" w:lineRule="auto"/>
        <w:jc w:val="both"/>
        <w:rPr>
          <w:rFonts w:ascii="Arial" w:hAnsi="Arial" w:cs="Arial"/>
          <w:iCs/>
          <w:color w:val="000000"/>
          <w:sz w:val="18"/>
          <w:szCs w:val="18"/>
        </w:rPr>
      </w:pPr>
    </w:p>
    <w:p w14:paraId="3CD2FDAE" w14:textId="77777777" w:rsidR="0069552A" w:rsidRPr="0069552A" w:rsidRDefault="0069552A" w:rsidP="0069552A">
      <w:pPr>
        <w:spacing w:before="225" w:after="225" w:line="240" w:lineRule="auto"/>
        <w:jc w:val="both"/>
        <w:rPr>
          <w:rFonts w:ascii="Arial" w:hAnsi="Arial" w:cs="Arial"/>
          <w:iCs/>
          <w:color w:val="000000"/>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69552A" w14:paraId="69086FAB" w14:textId="77777777" w:rsidTr="00D05DDE">
        <w:tc>
          <w:tcPr>
            <w:tcW w:w="2500" w:type="pct"/>
            <w:tcMar>
              <w:top w:w="75" w:type="dxa"/>
              <w:bottom w:w="75" w:type="dxa"/>
            </w:tcMar>
            <w:vAlign w:val="center"/>
          </w:tcPr>
          <w:p w14:paraId="28F9E855" w14:textId="77777777" w:rsidR="0069552A" w:rsidRDefault="0069552A" w:rsidP="00D05DDE">
            <w:pPr>
              <w:rPr>
                <w:rFonts w:ascii="Arial" w:hAnsi="Arial" w:cs="Arial"/>
                <w:color w:val="000000"/>
                <w:sz w:val="18"/>
                <w:szCs w:val="18"/>
              </w:rPr>
            </w:pPr>
            <w:r>
              <w:rPr>
                <w:rFonts w:ascii="Arial" w:hAnsi="Arial" w:cs="Arial"/>
                <w:color w:val="000000"/>
                <w:sz w:val="18"/>
                <w:szCs w:val="18"/>
              </w:rPr>
              <w:t> </w:t>
            </w:r>
          </w:p>
          <w:p w14:paraId="1652BD9A" w14:textId="77777777" w:rsidR="0069552A" w:rsidRDefault="0069552A" w:rsidP="00D05DDE">
            <w:r>
              <w:rPr>
                <w:rFonts w:ascii="Arial" w:hAnsi="Arial" w:cs="Arial"/>
                <w:color w:val="000000"/>
                <w:position w:val="-2"/>
                <w:sz w:val="18"/>
                <w:szCs w:val="18"/>
              </w:rPr>
              <w:t>Kraj in datum:</w:t>
            </w:r>
          </w:p>
        </w:tc>
        <w:tc>
          <w:tcPr>
            <w:tcW w:w="0" w:type="auto"/>
            <w:tcMar>
              <w:top w:w="75" w:type="dxa"/>
              <w:bottom w:w="75" w:type="dxa"/>
            </w:tcMar>
            <w:vAlign w:val="center"/>
          </w:tcPr>
          <w:p w14:paraId="7F4083AD" w14:textId="77777777" w:rsidR="0069552A" w:rsidRDefault="0069552A" w:rsidP="00D05DDE">
            <w:r>
              <w:rPr>
                <w:rFonts w:ascii="Arial" w:hAnsi="Arial" w:cs="Arial"/>
                <w:color w:val="000000"/>
                <w:position w:val="-2"/>
                <w:sz w:val="18"/>
                <w:szCs w:val="18"/>
              </w:rPr>
              <w:t>Ime in priimek: _____________________</w:t>
            </w:r>
          </w:p>
        </w:tc>
      </w:tr>
      <w:tr w:rsidR="0069552A" w14:paraId="05F0D427" w14:textId="77777777" w:rsidTr="00D05DDE">
        <w:tc>
          <w:tcPr>
            <w:tcW w:w="2500" w:type="pct"/>
            <w:tcMar>
              <w:top w:w="75" w:type="dxa"/>
              <w:bottom w:w="75" w:type="dxa"/>
            </w:tcMar>
            <w:vAlign w:val="center"/>
          </w:tcPr>
          <w:p w14:paraId="03B0DBA6" w14:textId="77777777" w:rsidR="0069552A" w:rsidRDefault="0069552A" w:rsidP="00D05DDE">
            <w:r>
              <w:rPr>
                <w:rFonts w:ascii="Arial" w:hAnsi="Arial" w:cs="Arial"/>
                <w:color w:val="000000"/>
                <w:position w:val="-2"/>
                <w:sz w:val="18"/>
                <w:szCs w:val="18"/>
              </w:rPr>
              <w:t> </w:t>
            </w:r>
          </w:p>
        </w:tc>
        <w:tc>
          <w:tcPr>
            <w:tcW w:w="0" w:type="auto"/>
            <w:tcMar>
              <w:top w:w="75" w:type="dxa"/>
              <w:bottom w:w="75" w:type="dxa"/>
            </w:tcMar>
            <w:vAlign w:val="center"/>
          </w:tcPr>
          <w:p w14:paraId="32E731B1" w14:textId="77777777" w:rsidR="0069552A" w:rsidRDefault="0069552A" w:rsidP="00D05DDE"/>
          <w:p w14:paraId="6A6A2A97" w14:textId="77777777" w:rsidR="0069552A" w:rsidRDefault="0069552A" w:rsidP="00D05DDE">
            <w:pPr>
              <w:jc w:val="center"/>
            </w:pPr>
            <w:r>
              <w:rPr>
                <w:rFonts w:ascii="Arial" w:hAnsi="Arial" w:cs="Arial"/>
                <w:color w:val="A9A9A9"/>
                <w:position w:val="-2"/>
                <w:sz w:val="18"/>
                <w:szCs w:val="18"/>
              </w:rPr>
              <w:t>(žig in podpis)</w:t>
            </w:r>
          </w:p>
        </w:tc>
      </w:tr>
    </w:tbl>
    <w:p w14:paraId="5C2AACA7" w14:textId="77777777" w:rsidR="0069552A" w:rsidRDefault="0069552A">
      <w:pPr>
        <w:rPr>
          <w:rFonts w:ascii="Arial" w:hAnsi="Arial" w:cs="Arial"/>
          <w:sz w:val="18"/>
          <w:szCs w:val="18"/>
        </w:rPr>
      </w:pPr>
    </w:p>
    <w:p w14:paraId="4B7CE36E" w14:textId="77777777" w:rsidR="0069552A" w:rsidRDefault="0069552A">
      <w:pPr>
        <w:rPr>
          <w:rFonts w:ascii="Arial" w:hAnsi="Arial" w:cs="Arial"/>
          <w:sz w:val="18"/>
          <w:szCs w:val="18"/>
        </w:rPr>
      </w:pPr>
    </w:p>
    <w:p w14:paraId="25FC9BCD" w14:textId="77777777" w:rsidR="0069552A" w:rsidRDefault="0069552A">
      <w:pPr>
        <w:rPr>
          <w:rFonts w:ascii="Arial" w:hAnsi="Arial" w:cs="Arial"/>
          <w:sz w:val="18"/>
          <w:szCs w:val="18"/>
        </w:rPr>
      </w:pPr>
    </w:p>
    <w:p w14:paraId="64E273D3" w14:textId="77777777" w:rsidR="0069552A" w:rsidRDefault="0069552A">
      <w:pPr>
        <w:rPr>
          <w:rFonts w:ascii="Arial" w:hAnsi="Arial" w:cs="Arial"/>
          <w:sz w:val="18"/>
          <w:szCs w:val="18"/>
        </w:rPr>
      </w:pPr>
    </w:p>
    <w:p w14:paraId="4774034E" w14:textId="77777777" w:rsidR="0069552A" w:rsidRDefault="0069552A">
      <w:pPr>
        <w:rPr>
          <w:rFonts w:ascii="Arial" w:hAnsi="Arial" w:cs="Arial"/>
          <w:sz w:val="18"/>
          <w:szCs w:val="18"/>
        </w:rPr>
      </w:pPr>
    </w:p>
    <w:p w14:paraId="154B4713" w14:textId="77777777" w:rsidR="0069552A" w:rsidRDefault="0069552A">
      <w:pPr>
        <w:rPr>
          <w:rFonts w:ascii="Arial" w:hAnsi="Arial" w:cs="Arial"/>
          <w:sz w:val="18"/>
          <w:szCs w:val="18"/>
        </w:rPr>
      </w:pPr>
    </w:p>
    <w:p w14:paraId="0353F2CF" w14:textId="77777777" w:rsidR="0069552A" w:rsidRDefault="0069552A">
      <w:pPr>
        <w:rPr>
          <w:rFonts w:ascii="Arial" w:hAnsi="Arial" w:cs="Arial"/>
          <w:sz w:val="18"/>
          <w:szCs w:val="18"/>
        </w:rPr>
      </w:pPr>
    </w:p>
    <w:p w14:paraId="1E473D5E" w14:textId="77777777" w:rsidR="0069552A" w:rsidRDefault="0069552A">
      <w:pPr>
        <w:rPr>
          <w:rFonts w:ascii="Arial" w:hAnsi="Arial" w:cs="Arial"/>
          <w:sz w:val="18"/>
          <w:szCs w:val="18"/>
        </w:rPr>
      </w:pPr>
    </w:p>
    <w:p w14:paraId="4ED8D3DB" w14:textId="77777777" w:rsidR="0069552A" w:rsidRDefault="0069552A">
      <w:pPr>
        <w:rPr>
          <w:rFonts w:ascii="Arial" w:hAnsi="Arial" w:cs="Arial"/>
          <w:sz w:val="18"/>
          <w:szCs w:val="18"/>
        </w:rPr>
      </w:pPr>
    </w:p>
    <w:p w14:paraId="15DE7CFA" w14:textId="4B30D96E" w:rsidR="0069552A" w:rsidRPr="0069552A" w:rsidRDefault="0069552A">
      <w:pPr>
        <w:rPr>
          <w:rFonts w:ascii="Arial" w:hAnsi="Arial" w:cs="Arial"/>
          <w:i/>
          <w:sz w:val="16"/>
          <w:szCs w:val="16"/>
        </w:rPr>
      </w:pPr>
      <w:r w:rsidRPr="0069552A">
        <w:rPr>
          <w:rFonts w:ascii="Arial" w:hAnsi="Arial" w:cs="Arial"/>
          <w:i/>
          <w:sz w:val="16"/>
          <w:szCs w:val="16"/>
        </w:rPr>
        <w:t xml:space="preserve">Priloga: Odločba o registraciji objekta pri veterinarski Upravi RS </w:t>
      </w:r>
      <w:r w:rsidRPr="0069552A">
        <w:rPr>
          <w:rFonts w:ascii="Arial" w:hAnsi="Arial" w:cs="Arial"/>
          <w:i/>
          <w:sz w:val="16"/>
          <w:szCs w:val="16"/>
        </w:rPr>
        <w:br w:type="page"/>
      </w:r>
    </w:p>
    <w:p w14:paraId="57743CDF" w14:textId="53994901"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69552A">
        <w:rPr>
          <w:rFonts w:ascii="Arial" w:hAnsi="Arial" w:cs="Arial"/>
          <w:sz w:val="18"/>
          <w:szCs w:val="18"/>
        </w:rPr>
        <w:t>6</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77B58686" w14:textId="515C1F5D" w:rsidR="00960EB1" w:rsidRPr="00FB2D29" w:rsidRDefault="00960EB1" w:rsidP="00960EB1">
      <w:pPr>
        <w:spacing w:before="225" w:after="225" w:line="240" w:lineRule="auto"/>
        <w:jc w:val="both"/>
        <w:rPr>
          <w:rFonts w:ascii="Arial" w:hAnsi="Arial" w:cs="Arial"/>
          <w:iCs/>
          <w:color w:val="000000"/>
          <w:sz w:val="18"/>
          <w:szCs w:val="18"/>
        </w:rPr>
      </w:pPr>
      <w:r w:rsidRPr="00A4001A">
        <w:rPr>
          <w:rFonts w:ascii="Arial" w:hAnsi="Arial" w:cs="Arial"/>
          <w:iCs/>
          <w:color w:val="000000"/>
          <w:sz w:val="18"/>
          <w:szCs w:val="18"/>
        </w:rPr>
        <w:t>Pod kazensko in materialno odgovornostjo izjavljamo,</w:t>
      </w:r>
      <w:r>
        <w:rPr>
          <w:rFonts w:ascii="Arial" w:hAnsi="Arial" w:cs="Arial"/>
          <w:iCs/>
          <w:color w:val="000000"/>
          <w:sz w:val="18"/>
          <w:szCs w:val="18"/>
        </w:rPr>
        <w:t xml:space="preserve"> da bomo</w:t>
      </w:r>
      <w:r w:rsidRPr="00A4001A">
        <w:rPr>
          <w:rFonts w:ascii="Arial" w:hAnsi="Arial" w:cs="Arial"/>
          <w:iCs/>
          <w:color w:val="000000"/>
          <w:sz w:val="18"/>
          <w:szCs w:val="18"/>
        </w:rPr>
        <w:t xml:space="preserve"> v kolikor bomo pozvani k </w:t>
      </w:r>
      <w:r>
        <w:rPr>
          <w:rFonts w:ascii="Arial" w:hAnsi="Arial" w:cs="Arial"/>
          <w:iCs/>
          <w:color w:val="000000"/>
          <w:sz w:val="18"/>
          <w:szCs w:val="18"/>
        </w:rPr>
        <w:t>podpisu okvirnega sporazuma</w:t>
      </w:r>
      <w:r w:rsidRPr="00A4001A">
        <w:rPr>
          <w:rFonts w:ascii="Arial" w:hAnsi="Arial" w:cs="Arial"/>
          <w:iCs/>
          <w:color w:val="000000"/>
          <w:sz w:val="18"/>
          <w:szCs w:val="18"/>
        </w:rPr>
        <w:t xml:space="preserve">, najkasneje v 5 (petih) dneh po podpisu </w:t>
      </w:r>
      <w:r>
        <w:rPr>
          <w:rFonts w:ascii="Arial" w:hAnsi="Arial" w:cs="Arial"/>
          <w:iCs/>
          <w:color w:val="000000"/>
          <w:sz w:val="18"/>
          <w:szCs w:val="18"/>
        </w:rPr>
        <w:t>okvirnega sporazuma</w:t>
      </w:r>
      <w:r w:rsidRPr="00A4001A">
        <w:rPr>
          <w:rFonts w:ascii="Arial" w:hAnsi="Arial" w:cs="Arial"/>
          <w:iCs/>
          <w:color w:val="000000"/>
          <w:sz w:val="18"/>
          <w:szCs w:val="18"/>
        </w:rPr>
        <w:t xml:space="preserve"> po javnem razpisu </w:t>
      </w:r>
      <w:bookmarkStart w:id="5" w:name="_Hlk501441185"/>
      <w:r w:rsidRPr="00960EB1">
        <w:rPr>
          <w:rFonts w:ascii="Arial" w:hAnsi="Arial" w:cs="Arial"/>
          <w:iCs/>
          <w:color w:val="000000"/>
          <w:sz w:val="18"/>
          <w:szCs w:val="18"/>
        </w:rPr>
        <w:t xml:space="preserve">»Sukcesivna dobava konvencionalnih in ekoloških živil za obdobje </w:t>
      </w:r>
      <w:r w:rsidR="00FB2D29">
        <w:rPr>
          <w:rFonts w:ascii="Arial" w:hAnsi="Arial" w:cs="Arial"/>
          <w:iCs/>
          <w:color w:val="000000"/>
          <w:sz w:val="18"/>
          <w:szCs w:val="18"/>
        </w:rPr>
        <w:t>štirih</w:t>
      </w:r>
      <w:r w:rsidRPr="00960EB1">
        <w:rPr>
          <w:rFonts w:ascii="Arial" w:hAnsi="Arial" w:cs="Arial"/>
          <w:iCs/>
          <w:color w:val="000000"/>
          <w:sz w:val="18"/>
          <w:szCs w:val="18"/>
        </w:rPr>
        <w:t xml:space="preserve"> let«,</w:t>
      </w:r>
      <w:r w:rsidRPr="00A4001A">
        <w:rPr>
          <w:rFonts w:ascii="Arial" w:hAnsi="Arial" w:cs="Arial"/>
          <w:iCs/>
          <w:color w:val="000000"/>
          <w:sz w:val="18"/>
          <w:szCs w:val="18"/>
        </w:rPr>
        <w:t xml:space="preserve"> ki je objavljen na Portalu javnih naročil pri Uradnem listu RS, oznaka naročila ………………………. z dne ____</w:t>
      </w:r>
      <w:r>
        <w:rPr>
          <w:rFonts w:ascii="Arial" w:hAnsi="Arial" w:cs="Arial"/>
          <w:iCs/>
          <w:color w:val="000000"/>
          <w:sz w:val="18"/>
          <w:szCs w:val="18"/>
        </w:rPr>
        <w:t>______ 202</w:t>
      </w:r>
      <w:r w:rsidR="00225F48">
        <w:rPr>
          <w:rFonts w:ascii="Arial" w:hAnsi="Arial" w:cs="Arial"/>
          <w:iCs/>
          <w:color w:val="000000"/>
          <w:sz w:val="18"/>
          <w:szCs w:val="18"/>
        </w:rPr>
        <w:t>1</w:t>
      </w:r>
      <w:r w:rsidRPr="00A4001A">
        <w:rPr>
          <w:rFonts w:ascii="Arial" w:hAnsi="Arial" w:cs="Arial"/>
          <w:iCs/>
          <w:color w:val="000000"/>
          <w:sz w:val="18"/>
          <w:szCs w:val="18"/>
        </w:rPr>
        <w:t xml:space="preserve">, predložili  </w:t>
      </w:r>
      <w:r>
        <w:rPr>
          <w:rFonts w:ascii="Arial" w:hAnsi="Arial" w:cs="Arial"/>
          <w:iCs/>
          <w:color w:val="000000"/>
          <w:sz w:val="18"/>
          <w:szCs w:val="18"/>
        </w:rPr>
        <w:t>eno</w:t>
      </w:r>
      <w:r w:rsidRPr="00A4001A">
        <w:rPr>
          <w:rFonts w:ascii="Arial" w:hAnsi="Arial" w:cs="Arial"/>
          <w:iCs/>
          <w:color w:val="000000"/>
          <w:sz w:val="18"/>
          <w:szCs w:val="18"/>
        </w:rPr>
        <w:t xml:space="preserve"> (</w:t>
      </w:r>
      <w:r>
        <w:rPr>
          <w:rFonts w:ascii="Arial" w:hAnsi="Arial" w:cs="Arial"/>
          <w:iCs/>
          <w:color w:val="000000"/>
          <w:sz w:val="18"/>
          <w:szCs w:val="18"/>
        </w:rPr>
        <w:t>1</w:t>
      </w:r>
      <w:r w:rsidRPr="00A4001A">
        <w:rPr>
          <w:rFonts w:ascii="Arial" w:hAnsi="Arial" w:cs="Arial"/>
          <w:iCs/>
          <w:color w:val="000000"/>
          <w:sz w:val="18"/>
          <w:szCs w:val="18"/>
        </w:rPr>
        <w:t xml:space="preserve">) bianco menice z menično izjavo za dobro izvedbo pogodbenih obveznosti </w:t>
      </w:r>
      <w:r w:rsidRPr="007651DB">
        <w:rPr>
          <w:rFonts w:ascii="Arial" w:hAnsi="Arial" w:cs="Arial"/>
          <w:iCs/>
          <w:color w:val="000000"/>
          <w:sz w:val="18"/>
          <w:szCs w:val="18"/>
        </w:rPr>
        <w:t xml:space="preserve">v višini </w:t>
      </w:r>
      <w:r>
        <w:rPr>
          <w:rFonts w:ascii="Arial" w:hAnsi="Arial" w:cs="Arial"/>
          <w:iCs/>
          <w:color w:val="000000"/>
          <w:sz w:val="18"/>
          <w:szCs w:val="18"/>
        </w:rPr>
        <w:t>2</w:t>
      </w:r>
      <w:r w:rsidRPr="007651DB">
        <w:rPr>
          <w:rFonts w:ascii="Arial" w:hAnsi="Arial" w:cs="Arial"/>
          <w:iCs/>
          <w:color w:val="000000"/>
          <w:sz w:val="18"/>
          <w:szCs w:val="18"/>
        </w:rPr>
        <w:t>.000,00 EUR,</w:t>
      </w:r>
      <w:r w:rsidRPr="008A30E7">
        <w:rPr>
          <w:rFonts w:ascii="Arial" w:hAnsi="Arial" w:cs="Arial"/>
          <w:color w:val="000000"/>
          <w:sz w:val="18"/>
          <w:szCs w:val="18"/>
        </w:rPr>
        <w:t xml:space="preserve"> </w:t>
      </w:r>
      <w:r>
        <w:rPr>
          <w:rFonts w:ascii="Arial" w:hAnsi="Arial" w:cs="Arial"/>
          <w:color w:val="000000"/>
          <w:sz w:val="18"/>
          <w:szCs w:val="18"/>
        </w:rPr>
        <w:t xml:space="preserve">z </w:t>
      </w:r>
      <w:r w:rsidRPr="00B9193D">
        <w:rPr>
          <w:rFonts w:ascii="Arial" w:hAnsi="Arial" w:cs="Arial"/>
          <w:color w:val="000000"/>
          <w:sz w:val="18"/>
          <w:szCs w:val="18"/>
        </w:rPr>
        <w:t>dobo veljavnost</w:t>
      </w:r>
      <w:r>
        <w:rPr>
          <w:rFonts w:ascii="Arial" w:hAnsi="Arial" w:cs="Arial"/>
          <w:color w:val="000000"/>
          <w:sz w:val="18"/>
          <w:szCs w:val="18"/>
        </w:rPr>
        <w:t>i</w:t>
      </w:r>
      <w:r w:rsidRPr="00B9193D">
        <w:rPr>
          <w:rFonts w:ascii="Arial" w:hAnsi="Arial" w:cs="Arial"/>
          <w:color w:val="000000"/>
          <w:sz w:val="18"/>
          <w:szCs w:val="18"/>
        </w:rPr>
        <w:t xml:space="preserve"> </w:t>
      </w:r>
      <w:bookmarkStart w:id="6" w:name="_Hlk32481429"/>
      <w:r w:rsidRPr="00B9193D">
        <w:rPr>
          <w:rFonts w:ascii="Arial" w:hAnsi="Arial" w:cs="Arial"/>
          <w:color w:val="000000"/>
          <w:sz w:val="18"/>
          <w:szCs w:val="18"/>
        </w:rPr>
        <w:t>še trideset (30) dni po preteku veljavnosti okvirnega sporazuma</w:t>
      </w:r>
      <w:bookmarkEnd w:id="6"/>
      <w:r w:rsidRPr="007651DB">
        <w:rPr>
          <w:rFonts w:ascii="Arial" w:hAnsi="Arial" w:cs="Arial"/>
          <w:iCs/>
          <w:color w:val="000000"/>
          <w:sz w:val="18"/>
          <w:szCs w:val="18"/>
        </w:rPr>
        <w:t>, z oznako »brez protesta« in »plačljivo na prvi poziv«</w:t>
      </w:r>
      <w:r w:rsidRPr="00A4001A">
        <w:rPr>
          <w:rFonts w:ascii="Arial" w:hAnsi="Arial" w:cs="Arial"/>
          <w:iCs/>
          <w:color w:val="000000"/>
          <w:sz w:val="18"/>
          <w:szCs w:val="18"/>
        </w:rPr>
        <w:t>.</w:t>
      </w:r>
      <w:bookmarkEnd w:id="5"/>
      <w:r w:rsidRPr="00A4001A">
        <w:rPr>
          <w:rFonts w:ascii="Arial" w:hAnsi="Arial" w:cs="Arial"/>
          <w:color w:val="000000"/>
          <w:sz w:val="18"/>
          <w:szCs w:val="18"/>
        </w:rPr>
        <w:t> </w:t>
      </w:r>
    </w:p>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14F799AF" w14:textId="77777777" w:rsidR="003E6366" w:rsidRPr="00FA1DBE" w:rsidRDefault="003E6366" w:rsidP="003E6366">
      <w:pPr>
        <w:spacing w:after="0" w:line="240" w:lineRule="auto"/>
        <w:jc w:val="both"/>
        <w:rPr>
          <w:rFonts w:ascii="Arial" w:hAnsi="Arial" w:cs="Arial"/>
          <w:i/>
          <w:iCs/>
          <w:sz w:val="18"/>
          <w:szCs w:val="18"/>
        </w:rPr>
      </w:pPr>
      <w:r w:rsidRPr="00FA1DBE">
        <w:rPr>
          <w:rFonts w:ascii="Arial" w:hAnsi="Arial" w:cs="Arial"/>
          <w:i/>
          <w:iCs/>
          <w:sz w:val="18"/>
          <w:szCs w:val="18"/>
        </w:rPr>
        <w:t xml:space="preserve">Priloga: </w:t>
      </w:r>
    </w:p>
    <w:p w14:paraId="79CF8425" w14:textId="77777777" w:rsidR="003E6366" w:rsidRPr="00FA1DBE" w:rsidRDefault="003E6366" w:rsidP="00FC400F">
      <w:pPr>
        <w:pStyle w:val="Odstavekseznama"/>
        <w:numPr>
          <w:ilvl w:val="0"/>
          <w:numId w:val="27"/>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p w14:paraId="4E3DB2DF" w14:textId="0E2F65EA" w:rsidR="00046493" w:rsidRDefault="00046493">
      <w:pPr>
        <w:spacing w:before="225" w:after="225" w:line="240" w:lineRule="auto"/>
        <w:jc w:val="both"/>
      </w:pPr>
    </w:p>
    <w:p w14:paraId="4B658585" w14:textId="10C00C0C" w:rsidR="00046493" w:rsidRDefault="00046493">
      <w:pPr>
        <w:spacing w:before="225" w:after="225" w:line="240" w:lineRule="auto"/>
        <w:jc w:val="both"/>
      </w:pPr>
    </w:p>
    <w:p w14:paraId="329ADBD6" w14:textId="79F07269" w:rsidR="00046493" w:rsidRDefault="00046493">
      <w:pPr>
        <w:spacing w:before="225" w:after="225" w:line="240" w:lineRule="auto"/>
        <w:jc w:val="both"/>
      </w:pPr>
    </w:p>
    <w:p w14:paraId="186225E6" w14:textId="0854B6DC" w:rsidR="00046493" w:rsidRDefault="00046493">
      <w:pPr>
        <w:spacing w:before="225" w:after="225" w:line="240" w:lineRule="auto"/>
        <w:jc w:val="both"/>
      </w:pPr>
    </w:p>
    <w:p w14:paraId="34F7C248" w14:textId="056DDBE2" w:rsidR="00046493" w:rsidRDefault="00046493">
      <w:pPr>
        <w:spacing w:before="225" w:after="225" w:line="240" w:lineRule="auto"/>
        <w:jc w:val="both"/>
      </w:pPr>
    </w:p>
    <w:p w14:paraId="1C7AD069" w14:textId="77777777" w:rsidR="006C1003" w:rsidRPr="00046493" w:rsidRDefault="006C1003" w:rsidP="006C1003">
      <w:pPr>
        <w:spacing w:before="225" w:after="225" w:line="240" w:lineRule="auto"/>
        <w:jc w:val="both"/>
        <w:rPr>
          <w:rFonts w:ascii="Arial" w:hAnsi="Arial" w:cs="Arial"/>
          <w:i/>
          <w:iCs/>
          <w:color w:val="000000"/>
          <w:sz w:val="18"/>
          <w:szCs w:val="18"/>
        </w:rPr>
      </w:pPr>
      <w:r w:rsidRPr="00046493">
        <w:rPr>
          <w:rFonts w:ascii="Arial" w:hAnsi="Arial" w:cs="Arial"/>
          <w:i/>
          <w:iCs/>
          <w:color w:val="000000"/>
          <w:sz w:val="18"/>
          <w:szCs w:val="18"/>
        </w:rPr>
        <w:t>Opomba: Ponudnikom, katerih 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0E3486CB" w14:textId="77777777" w:rsidR="0084141A" w:rsidRDefault="0084141A">
      <w:pPr>
        <w:sectPr w:rsidR="0084141A" w:rsidSect="00D82CC3">
          <w:footerReference w:type="default" r:id="rId14"/>
          <w:pgSz w:w="11906" w:h="16838"/>
          <w:pgMar w:top="1418" w:right="1418" w:bottom="1418" w:left="1418" w:header="567" w:footer="596" w:gutter="0"/>
          <w:cols w:space="708"/>
          <w:docGrid w:linePitch="360"/>
        </w:sectPr>
      </w:pPr>
    </w:p>
    <w:p w14:paraId="04C40664" w14:textId="77777777" w:rsidR="003E6366" w:rsidRPr="00BB3959" w:rsidRDefault="003E6366" w:rsidP="003E6366">
      <w:pPr>
        <w:spacing w:after="0" w:line="259" w:lineRule="auto"/>
        <w:jc w:val="center"/>
        <w:rPr>
          <w:rFonts w:ascii="Arial" w:eastAsia="Calibri" w:hAnsi="Arial" w:cs="Arial"/>
          <w:b/>
          <w:i/>
          <w:color w:val="7F7F7F" w:themeColor="text1" w:themeTint="80"/>
          <w:sz w:val="18"/>
          <w:szCs w:val="18"/>
        </w:rPr>
      </w:pPr>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F35E033" w14:textId="77777777" w:rsidR="003E6366" w:rsidRDefault="003E6366" w:rsidP="003E6366">
      <w:pPr>
        <w:spacing w:after="0" w:line="259" w:lineRule="auto"/>
        <w:jc w:val="center"/>
        <w:rPr>
          <w:rFonts w:ascii="Arial" w:eastAsia="Calibri" w:hAnsi="Arial" w:cs="Arial"/>
          <w:b/>
          <w:sz w:val="18"/>
          <w:szCs w:val="18"/>
        </w:rPr>
      </w:pPr>
    </w:p>
    <w:p w14:paraId="00E6F560" w14:textId="77777777" w:rsidR="003E6366" w:rsidRPr="00BB3959" w:rsidRDefault="003E6366" w:rsidP="003E6366">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37600645" w14:textId="77777777" w:rsidR="003E6366" w:rsidRPr="00BB3959" w:rsidRDefault="003E6366" w:rsidP="003E6366">
      <w:pPr>
        <w:spacing w:after="0" w:line="259" w:lineRule="auto"/>
        <w:jc w:val="center"/>
        <w:rPr>
          <w:rFonts w:ascii="Arial" w:eastAsia="Calibri" w:hAnsi="Arial" w:cs="Arial"/>
          <w:b/>
          <w:sz w:val="18"/>
          <w:szCs w:val="18"/>
        </w:rPr>
      </w:pPr>
    </w:p>
    <w:p w14:paraId="79DD46DA" w14:textId="77777777" w:rsidR="003E6366" w:rsidRDefault="003E6366" w:rsidP="003E6366">
      <w:pPr>
        <w:spacing w:after="0" w:line="259" w:lineRule="auto"/>
        <w:jc w:val="both"/>
        <w:rPr>
          <w:rFonts w:ascii="Arial" w:eastAsia="Calibri" w:hAnsi="Arial" w:cs="Arial"/>
          <w:b/>
          <w:sz w:val="18"/>
          <w:szCs w:val="18"/>
        </w:rPr>
      </w:pPr>
    </w:p>
    <w:p w14:paraId="38F410EE" w14:textId="77777777" w:rsidR="003E6366" w:rsidRPr="00BB3959" w:rsidRDefault="003E6366" w:rsidP="003E6366">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p>
    <w:p w14:paraId="063A5E7E" w14:textId="77777777" w:rsidR="003E6366" w:rsidRPr="00BB3959" w:rsidRDefault="003E6366" w:rsidP="003E6366">
      <w:pPr>
        <w:spacing w:after="0" w:line="259" w:lineRule="auto"/>
        <w:jc w:val="center"/>
        <w:rPr>
          <w:rFonts w:ascii="Arial" w:eastAsia="Calibri" w:hAnsi="Arial" w:cs="Arial"/>
          <w:sz w:val="18"/>
          <w:szCs w:val="18"/>
        </w:rPr>
      </w:pPr>
      <w:r w:rsidRPr="00BB3959">
        <w:rPr>
          <w:rFonts w:ascii="Arial" w:eastAsia="Calibri" w:hAnsi="Arial" w:cs="Arial"/>
          <w:sz w:val="18"/>
          <w:szCs w:val="18"/>
        </w:rPr>
        <w:t>_____________________________________</w:t>
      </w:r>
    </w:p>
    <w:p w14:paraId="0847CE0F" w14:textId="77777777" w:rsidR="003E6366" w:rsidRPr="00BB3959" w:rsidRDefault="003E6366" w:rsidP="003E6366">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45B8D776" w14:textId="77777777" w:rsidR="003E6366" w:rsidRPr="00BB3959" w:rsidRDefault="003E6366" w:rsidP="003E6366">
      <w:pPr>
        <w:spacing w:after="0"/>
        <w:jc w:val="center"/>
        <w:rPr>
          <w:rFonts w:ascii="Arial" w:eastAsia="Calibri" w:hAnsi="Arial" w:cs="Arial"/>
          <w:sz w:val="18"/>
          <w:szCs w:val="18"/>
        </w:rPr>
      </w:pPr>
    </w:p>
    <w:p w14:paraId="5F2EA4AE" w14:textId="77777777" w:rsidR="003E6366" w:rsidRPr="00BB3959" w:rsidRDefault="003E6366" w:rsidP="003E6366">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B7086BF" w14:textId="77777777" w:rsidR="003E6366" w:rsidRPr="00BB3959" w:rsidRDefault="003E6366" w:rsidP="003E6366">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46EE1791" w14:textId="77777777" w:rsidR="003E6366" w:rsidRPr="00BB3959" w:rsidRDefault="003E6366" w:rsidP="003E6366">
      <w:pPr>
        <w:spacing w:after="0" w:line="259" w:lineRule="auto"/>
        <w:jc w:val="center"/>
        <w:rPr>
          <w:rFonts w:ascii="Arial" w:eastAsia="Calibri" w:hAnsi="Arial" w:cs="Arial"/>
          <w:sz w:val="18"/>
          <w:szCs w:val="18"/>
        </w:rPr>
      </w:pPr>
    </w:p>
    <w:p w14:paraId="370AE8C6" w14:textId="77777777" w:rsidR="003E6366" w:rsidRPr="00BB3959" w:rsidRDefault="003E6366" w:rsidP="003E6366">
      <w:pPr>
        <w:spacing w:after="0" w:line="259" w:lineRule="auto"/>
        <w:jc w:val="both"/>
        <w:rPr>
          <w:rFonts w:ascii="Arial" w:eastAsia="Calibri" w:hAnsi="Arial" w:cs="Arial"/>
          <w:sz w:val="18"/>
          <w:szCs w:val="18"/>
        </w:rPr>
      </w:pPr>
    </w:p>
    <w:p w14:paraId="3890B844" w14:textId="591A537B" w:rsidR="003E6366" w:rsidRPr="00BB3959" w:rsidRDefault="003E6366" w:rsidP="003E6366">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r w:rsidRPr="003E6366">
        <w:rPr>
          <w:rFonts w:ascii="Arial" w:eastAsia="Calibri" w:hAnsi="Arial" w:cs="Arial"/>
          <w:b/>
          <w:sz w:val="18"/>
          <w:szCs w:val="18"/>
        </w:rPr>
        <w:t xml:space="preserve">»Sukcesivna dobava konvencionalnih in ekoloških živil za obdobje </w:t>
      </w:r>
      <w:r w:rsidR="00A37079">
        <w:rPr>
          <w:rFonts w:ascii="Arial" w:eastAsia="Calibri" w:hAnsi="Arial" w:cs="Arial"/>
          <w:b/>
          <w:sz w:val="18"/>
          <w:szCs w:val="18"/>
        </w:rPr>
        <w:t>4</w:t>
      </w:r>
      <w:r w:rsidRPr="003E6366">
        <w:rPr>
          <w:rFonts w:ascii="Arial" w:eastAsia="Calibri" w:hAnsi="Arial" w:cs="Arial"/>
          <w:b/>
          <w:sz w:val="18"/>
          <w:szCs w:val="18"/>
        </w:rPr>
        <w:t xml:space="preserve"> let«</w:t>
      </w:r>
      <w:r w:rsidRPr="003E6366">
        <w:rPr>
          <w:rFonts w:ascii="Arial" w:eastAsia="Calibri" w:hAnsi="Arial" w:cs="Arial"/>
          <w:sz w:val="18"/>
          <w:szCs w:val="18"/>
        </w:rPr>
        <w:t>,</w:t>
      </w:r>
      <w:r w:rsidRPr="00BB3959">
        <w:rPr>
          <w:rFonts w:ascii="Arial" w:eastAsia="Calibri" w:hAnsi="Arial" w:cs="Arial"/>
          <w:sz w:val="18"/>
          <w:szCs w:val="18"/>
        </w:rPr>
        <w:t xml:space="preserve"> ki je bil na Portalu javnih naročil objavljen dne _________ pod številko objave __________, za katerega smo bili kot ponudnik izbrani, izročamo naročniku</w:t>
      </w:r>
      <w:r>
        <w:rPr>
          <w:rFonts w:ascii="Arial" w:eastAsia="Calibri" w:hAnsi="Arial" w:cs="Arial"/>
          <w:b/>
          <w:sz w:val="18"/>
          <w:szCs w:val="18"/>
        </w:rPr>
        <w:t xml:space="preserve"> </w:t>
      </w:r>
      <w:r w:rsidR="00A37079" w:rsidRPr="00A37079">
        <w:rPr>
          <w:rFonts w:ascii="Arial" w:hAnsi="Arial" w:cs="Arial"/>
          <w:b/>
          <w:color w:val="000000"/>
          <w:sz w:val="18"/>
          <w:szCs w:val="18"/>
        </w:rPr>
        <w:t>OSNOVNA ŠOLA BORCEV ZA SEVERNO MEJO, Borcev za severno mejo 16, 2000 Maribor</w:t>
      </w:r>
      <w:r>
        <w:rPr>
          <w:rFonts w:ascii="Arial" w:hAnsi="Arial" w:cs="Arial"/>
          <w:b/>
          <w:bCs/>
          <w:color w:val="000000"/>
          <w:sz w:val="18"/>
          <w:szCs w:val="18"/>
        </w:rPr>
        <w:t>,</w:t>
      </w:r>
      <w:r>
        <w:rPr>
          <w:rFonts w:ascii="Arial" w:hAnsi="Arial" w:cs="Arial"/>
          <w:color w:val="000000"/>
          <w:sz w:val="18"/>
          <w:szCs w:val="18"/>
        </w:rPr>
        <w:t xml:space="preserve"> </w:t>
      </w:r>
      <w:r w:rsidRPr="00BB3959">
        <w:rPr>
          <w:rFonts w:ascii="Arial" w:eastAsia="Calibri" w:hAnsi="Arial" w:cs="Arial"/>
          <w:sz w:val="18"/>
          <w:szCs w:val="18"/>
        </w:rPr>
        <w:t xml:space="preserve"> podpisano in žigosano bianco menico ter menično izjavo.</w:t>
      </w:r>
    </w:p>
    <w:p w14:paraId="22F9D55B" w14:textId="77777777" w:rsidR="003E6366" w:rsidRPr="00BB3959" w:rsidRDefault="003E6366" w:rsidP="003E6366">
      <w:pPr>
        <w:spacing w:after="0" w:line="259" w:lineRule="auto"/>
        <w:jc w:val="both"/>
        <w:rPr>
          <w:rFonts w:ascii="Arial" w:eastAsia="Calibri" w:hAnsi="Arial" w:cs="Arial"/>
          <w:sz w:val="18"/>
          <w:szCs w:val="18"/>
        </w:rPr>
      </w:pPr>
    </w:p>
    <w:p w14:paraId="657AD6ED" w14:textId="3212C249" w:rsidR="003E6366" w:rsidRDefault="003E6366" w:rsidP="003E6366">
      <w:pPr>
        <w:spacing w:after="0" w:line="259" w:lineRule="auto"/>
        <w:jc w:val="both"/>
        <w:rPr>
          <w:rFonts w:ascii="Arial" w:eastAsia="Calibri" w:hAnsi="Arial" w:cs="Arial"/>
          <w:sz w:val="18"/>
          <w:szCs w:val="18"/>
        </w:rPr>
      </w:pPr>
      <w:r w:rsidRPr="00BB3959">
        <w:rPr>
          <w:rFonts w:ascii="Arial" w:eastAsia="Calibri" w:hAnsi="Arial" w:cs="Arial"/>
          <w:sz w:val="18"/>
          <w:szCs w:val="18"/>
        </w:rPr>
        <w:t>Pooblaščamo naročnika</w:t>
      </w:r>
      <w:r>
        <w:rPr>
          <w:rFonts w:ascii="Arial" w:eastAsia="Calibri" w:hAnsi="Arial" w:cs="Arial"/>
          <w:b/>
          <w:bCs/>
          <w:sz w:val="18"/>
          <w:szCs w:val="18"/>
        </w:rPr>
        <w:t xml:space="preserve"> </w:t>
      </w:r>
      <w:r w:rsidR="00A37079" w:rsidRPr="00A37079">
        <w:rPr>
          <w:rFonts w:ascii="Arial" w:hAnsi="Arial" w:cs="Arial"/>
          <w:b/>
          <w:color w:val="000000"/>
          <w:sz w:val="18"/>
          <w:szCs w:val="18"/>
        </w:rPr>
        <w:t>OSNOVNA ŠOLA BORCEV ZA SEVERNO MEJO, Borcev za severno mejo 16, 2000 Maribor</w:t>
      </w:r>
      <w:r w:rsidRPr="00BB3959">
        <w:rPr>
          <w:rFonts w:ascii="Arial" w:eastAsia="Calibri" w:hAnsi="Arial" w:cs="Arial"/>
          <w:sz w:val="18"/>
          <w:szCs w:val="18"/>
        </w:rPr>
        <w:t>,  da izpolni bianco menico v višini _____________ EUR, da izpolni vse druge sestavne dele menice, ki niso izpolnjeni ter uporabi menico za izt</w:t>
      </w:r>
      <w:r>
        <w:rPr>
          <w:rFonts w:ascii="Arial" w:eastAsia="Calibri" w:hAnsi="Arial" w:cs="Arial"/>
          <w:sz w:val="18"/>
          <w:szCs w:val="18"/>
        </w:rPr>
        <w:t>erjavo obveznosti  v primeru,</w:t>
      </w:r>
      <w:r w:rsidRPr="00BB3959">
        <w:rPr>
          <w:rFonts w:ascii="Arial" w:eastAsia="Calibri" w:hAnsi="Arial" w:cs="Arial"/>
          <w:sz w:val="18"/>
          <w:szCs w:val="18"/>
        </w:rPr>
        <w:t>:</w:t>
      </w:r>
    </w:p>
    <w:p w14:paraId="34943E41" w14:textId="77777777" w:rsidR="003E6366" w:rsidRDefault="003E6366" w:rsidP="00FC400F">
      <w:pPr>
        <w:pStyle w:val="Odstavekseznama"/>
        <w:numPr>
          <w:ilvl w:val="0"/>
          <w:numId w:val="26"/>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Pr="00157A32">
        <w:rPr>
          <w:rFonts w:ascii="Arial" w:eastAsia="Times New Roman" w:hAnsi="Arial" w:cs="Arial"/>
          <w:sz w:val="18"/>
          <w:szCs w:val="18"/>
          <w:lang w:eastAsia="sl-SI"/>
        </w:rPr>
        <w:t xml:space="preserve"> izpoln</w:t>
      </w:r>
      <w:r>
        <w:rPr>
          <w:rFonts w:ascii="Arial" w:eastAsia="Times New Roman" w:hAnsi="Arial" w:cs="Arial"/>
          <w:sz w:val="18"/>
          <w:szCs w:val="18"/>
          <w:lang w:eastAsia="sl-SI"/>
        </w:rPr>
        <w:t xml:space="preserve">il skladno z okvirnim sporazumom in </w:t>
      </w:r>
      <w:r w:rsidRPr="00157A32">
        <w:rPr>
          <w:rFonts w:ascii="Arial" w:eastAsia="Times New Roman" w:hAnsi="Arial" w:cs="Arial"/>
          <w:sz w:val="18"/>
          <w:szCs w:val="18"/>
          <w:lang w:eastAsia="sl-SI"/>
        </w:rPr>
        <w:t>zahte</w:t>
      </w:r>
      <w:r>
        <w:rPr>
          <w:rFonts w:ascii="Arial" w:eastAsia="Times New Roman" w:hAnsi="Arial" w:cs="Arial"/>
          <w:sz w:val="18"/>
          <w:szCs w:val="18"/>
          <w:lang w:eastAsia="sl-SI"/>
        </w:rPr>
        <w:t>vami razpisne dokumentacije (naročnik živil ne prejme v dogovorjenih rokih, cenah ali količinah, dobavljena živila ne odgovarjajo standardom ali kvaliteti),</w:t>
      </w:r>
      <w:r w:rsidRPr="00157A32">
        <w:rPr>
          <w:rFonts w:ascii="Arial" w:eastAsia="Times New Roman" w:hAnsi="Arial" w:cs="Arial"/>
          <w:sz w:val="18"/>
          <w:szCs w:val="18"/>
          <w:lang w:eastAsia="sl-SI"/>
        </w:rPr>
        <w:t xml:space="preserve">  </w:t>
      </w:r>
    </w:p>
    <w:p w14:paraId="36251CA1" w14:textId="77777777" w:rsidR="003E6366" w:rsidRPr="002561E5" w:rsidRDefault="003E6366" w:rsidP="00FC400F">
      <w:pPr>
        <w:pStyle w:val="Odstavekseznama"/>
        <w:numPr>
          <w:ilvl w:val="0"/>
          <w:numId w:val="26"/>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dstopi od okvirnega sporazuma ali</w:t>
      </w:r>
    </w:p>
    <w:p w14:paraId="48C81E3C" w14:textId="77777777" w:rsidR="003E6366" w:rsidRPr="002561E5" w:rsidRDefault="003E6366" w:rsidP="00FC400F">
      <w:pPr>
        <w:pStyle w:val="Odstavekseznama"/>
        <w:numPr>
          <w:ilvl w:val="0"/>
          <w:numId w:val="26"/>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403CC428" w14:textId="77777777" w:rsidR="003E6366" w:rsidRPr="00BB3959" w:rsidRDefault="003E6366" w:rsidP="003E6366">
      <w:pPr>
        <w:spacing w:after="0" w:line="259" w:lineRule="auto"/>
        <w:jc w:val="both"/>
        <w:rPr>
          <w:rFonts w:ascii="Arial" w:eastAsia="Calibri" w:hAnsi="Arial" w:cs="Arial"/>
          <w:sz w:val="18"/>
          <w:szCs w:val="18"/>
        </w:rPr>
      </w:pPr>
    </w:p>
    <w:p w14:paraId="763DFCA2" w14:textId="77777777" w:rsidR="003E6366" w:rsidRPr="00BB3959" w:rsidRDefault="003E6366" w:rsidP="003E6366">
      <w:pPr>
        <w:spacing w:after="0" w:line="259" w:lineRule="auto"/>
        <w:jc w:val="both"/>
        <w:rPr>
          <w:rFonts w:ascii="Arial" w:eastAsia="Calibri" w:hAnsi="Arial" w:cs="Arial"/>
          <w:sz w:val="18"/>
          <w:szCs w:val="18"/>
        </w:rPr>
      </w:pPr>
    </w:p>
    <w:p w14:paraId="4311C558" w14:textId="77777777" w:rsidR="003E6366" w:rsidRPr="00BB3959" w:rsidRDefault="003E6366" w:rsidP="003E6366">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1BCC896D" w14:textId="77777777" w:rsidR="003E6366" w:rsidRPr="00BB3959" w:rsidRDefault="003E6366" w:rsidP="003E6366">
      <w:pPr>
        <w:spacing w:after="0" w:line="259" w:lineRule="auto"/>
        <w:jc w:val="both"/>
        <w:rPr>
          <w:rFonts w:ascii="Arial" w:eastAsia="Calibri" w:hAnsi="Arial" w:cs="Arial"/>
          <w:sz w:val="18"/>
          <w:szCs w:val="18"/>
        </w:rPr>
      </w:pPr>
    </w:p>
    <w:p w14:paraId="10C0E6E1" w14:textId="77777777" w:rsidR="003E6366" w:rsidRDefault="003E6366" w:rsidP="003E6366">
      <w:pPr>
        <w:spacing w:after="0" w:line="259" w:lineRule="auto"/>
        <w:jc w:val="both"/>
        <w:rPr>
          <w:rFonts w:ascii="Arial" w:eastAsia="Calibri" w:hAnsi="Arial" w:cs="Arial"/>
          <w:sz w:val="18"/>
          <w:szCs w:val="18"/>
        </w:rPr>
      </w:pPr>
    </w:p>
    <w:p w14:paraId="5365F5C4" w14:textId="77777777" w:rsidR="003E6366" w:rsidRPr="00BB3959" w:rsidRDefault="003E6366" w:rsidP="003E6366">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09924A9B" w14:textId="77777777" w:rsidR="003E6366" w:rsidRDefault="003E6366" w:rsidP="003E6366">
      <w:pPr>
        <w:spacing w:after="0" w:line="259" w:lineRule="auto"/>
        <w:jc w:val="both"/>
        <w:rPr>
          <w:rFonts w:ascii="Arial" w:eastAsia="Calibri" w:hAnsi="Arial" w:cs="Arial"/>
          <w:sz w:val="18"/>
          <w:szCs w:val="18"/>
        </w:rPr>
      </w:pPr>
      <w:bookmarkStart w:id="7" w:name="_Hlk32481377"/>
    </w:p>
    <w:p w14:paraId="4C44CD16" w14:textId="77777777" w:rsidR="003E6366" w:rsidRPr="00BB3959" w:rsidRDefault="003E6366" w:rsidP="003E6366">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7"/>
    <w:p w14:paraId="067CA85A" w14:textId="77777777" w:rsidR="003E6366" w:rsidRPr="00BB3959" w:rsidRDefault="003E6366" w:rsidP="003E6366">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775332A0" w14:textId="77777777" w:rsidR="003E6366" w:rsidRPr="00BB3959" w:rsidRDefault="003E6366" w:rsidP="003E6366">
      <w:pPr>
        <w:spacing w:after="0" w:line="259" w:lineRule="auto"/>
        <w:jc w:val="both"/>
        <w:rPr>
          <w:rFonts w:ascii="Arial" w:eastAsia="Calibri" w:hAnsi="Arial" w:cs="Arial"/>
          <w:sz w:val="18"/>
          <w:szCs w:val="18"/>
        </w:rPr>
      </w:pPr>
    </w:p>
    <w:p w14:paraId="4DCA0B3A" w14:textId="77777777" w:rsidR="003E6366" w:rsidRPr="00BB3959" w:rsidRDefault="003E6366" w:rsidP="003E6366">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5B1D8783" w14:textId="77777777" w:rsidR="003E6366" w:rsidRPr="00BB3959" w:rsidRDefault="003E6366" w:rsidP="003E6366">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16E48575" w14:textId="77777777" w:rsidR="003E6366" w:rsidRPr="00BB3959" w:rsidRDefault="003E6366" w:rsidP="003E6366">
      <w:pPr>
        <w:spacing w:after="0" w:line="259" w:lineRule="auto"/>
        <w:jc w:val="both"/>
        <w:rPr>
          <w:rFonts w:ascii="Arial" w:eastAsia="Calibri" w:hAnsi="Arial" w:cs="Arial"/>
          <w:sz w:val="18"/>
          <w:szCs w:val="18"/>
        </w:rPr>
      </w:pPr>
    </w:p>
    <w:p w14:paraId="57E09D50" w14:textId="77777777" w:rsidR="003E6366" w:rsidRDefault="003E6366" w:rsidP="003E6366">
      <w:pPr>
        <w:spacing w:after="0" w:line="259" w:lineRule="auto"/>
        <w:jc w:val="both"/>
        <w:rPr>
          <w:rFonts w:ascii="Arial" w:eastAsia="Calibri" w:hAnsi="Arial" w:cs="Arial"/>
          <w:sz w:val="18"/>
          <w:szCs w:val="18"/>
        </w:rPr>
      </w:pPr>
    </w:p>
    <w:p w14:paraId="5EFFEEA9" w14:textId="77777777" w:rsidR="003E6366" w:rsidRPr="00BB3959" w:rsidRDefault="003E6366" w:rsidP="003E6366">
      <w:pPr>
        <w:spacing w:after="0" w:line="259" w:lineRule="auto"/>
        <w:jc w:val="both"/>
        <w:rPr>
          <w:rFonts w:ascii="Arial" w:eastAsia="Calibri" w:hAnsi="Arial" w:cs="Arial"/>
          <w:sz w:val="18"/>
          <w:szCs w:val="18"/>
        </w:rPr>
      </w:pPr>
      <w:r w:rsidRPr="00BB3959">
        <w:rPr>
          <w:rFonts w:ascii="Arial" w:eastAsia="Calibri" w:hAnsi="Arial" w:cs="Arial"/>
          <w:sz w:val="18"/>
          <w:szCs w:val="18"/>
        </w:rPr>
        <w:t>V primeru odprtja dodatnega računa, ki ni zgoraj naveden, izrecno dovoljujem izplačilo menice in pooblaščam banko, pri kateri je takšen račun odprt, da izvede plačilo. Veljavnost menice in menične izjave je še trideset (30) dni po preteku veljavnosti okvirnega sporazuma.</w:t>
      </w:r>
    </w:p>
    <w:p w14:paraId="1B73B91D" w14:textId="77777777" w:rsidR="003E6366" w:rsidRPr="00BB3959" w:rsidRDefault="003E6366" w:rsidP="003E6366">
      <w:pPr>
        <w:spacing w:after="0" w:line="259" w:lineRule="auto"/>
        <w:jc w:val="both"/>
        <w:rPr>
          <w:rFonts w:ascii="Arial" w:eastAsia="Calibri" w:hAnsi="Arial" w:cs="Arial"/>
          <w:sz w:val="18"/>
          <w:szCs w:val="18"/>
        </w:rPr>
      </w:pPr>
    </w:p>
    <w:p w14:paraId="419160B5" w14:textId="77777777" w:rsidR="003E6366" w:rsidRDefault="003E6366" w:rsidP="003E6366">
      <w:pPr>
        <w:spacing w:after="0" w:line="259" w:lineRule="auto"/>
        <w:jc w:val="both"/>
        <w:rPr>
          <w:rFonts w:ascii="Arial" w:eastAsia="Calibri" w:hAnsi="Arial" w:cs="Arial"/>
          <w:sz w:val="18"/>
          <w:szCs w:val="18"/>
        </w:rPr>
      </w:pPr>
    </w:p>
    <w:p w14:paraId="0137CB10" w14:textId="77777777" w:rsidR="003E6366" w:rsidRDefault="003E6366" w:rsidP="003E6366">
      <w:pPr>
        <w:spacing w:after="0" w:line="259" w:lineRule="auto"/>
        <w:jc w:val="both"/>
        <w:rPr>
          <w:rFonts w:ascii="Arial" w:eastAsia="Calibri" w:hAnsi="Arial" w:cs="Arial"/>
          <w:sz w:val="18"/>
          <w:szCs w:val="18"/>
        </w:rPr>
      </w:pPr>
    </w:p>
    <w:p w14:paraId="5475C6FB" w14:textId="77777777" w:rsidR="003E6366" w:rsidRDefault="003E6366" w:rsidP="003E6366">
      <w:pPr>
        <w:spacing w:after="0" w:line="259" w:lineRule="auto"/>
        <w:jc w:val="both"/>
        <w:rPr>
          <w:rFonts w:ascii="Arial" w:eastAsia="Calibri" w:hAnsi="Arial" w:cs="Arial"/>
          <w:sz w:val="18"/>
          <w:szCs w:val="18"/>
        </w:rPr>
      </w:pPr>
    </w:p>
    <w:p w14:paraId="455F5E6E" w14:textId="77777777" w:rsidR="003E6366" w:rsidRDefault="003E6366" w:rsidP="003E6366">
      <w:pPr>
        <w:spacing w:after="0" w:line="259" w:lineRule="auto"/>
        <w:jc w:val="both"/>
        <w:rPr>
          <w:rFonts w:ascii="Arial" w:eastAsia="Calibri" w:hAnsi="Arial" w:cs="Arial"/>
          <w:sz w:val="18"/>
          <w:szCs w:val="18"/>
        </w:rPr>
      </w:pPr>
    </w:p>
    <w:p w14:paraId="76B67FB1" w14:textId="77777777" w:rsidR="003E6366" w:rsidRPr="00BB3959" w:rsidRDefault="003E6366" w:rsidP="003E6366">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524DB26B" w14:textId="77777777" w:rsidR="003E6366" w:rsidRPr="00BB3959" w:rsidRDefault="003E6366" w:rsidP="003E6366">
      <w:pPr>
        <w:spacing w:after="0" w:line="259" w:lineRule="auto"/>
        <w:jc w:val="both"/>
        <w:rPr>
          <w:rFonts w:ascii="Arial" w:eastAsia="Calibri" w:hAnsi="Arial" w:cs="Arial"/>
          <w:sz w:val="18"/>
          <w:szCs w:val="18"/>
        </w:rPr>
      </w:pPr>
    </w:p>
    <w:p w14:paraId="09C29C4D" w14:textId="77777777" w:rsidR="003E6366" w:rsidRPr="00BB3959" w:rsidRDefault="003E6366" w:rsidP="003E6366">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09F2D8E5" w14:textId="77777777" w:rsidR="003E6366" w:rsidRPr="00BB3959" w:rsidRDefault="003E6366" w:rsidP="003E6366">
      <w:pPr>
        <w:tabs>
          <w:tab w:val="left" w:pos="6600"/>
        </w:tabs>
        <w:spacing w:after="0" w:line="259" w:lineRule="auto"/>
        <w:jc w:val="both"/>
        <w:rPr>
          <w:rFonts w:ascii="Arial" w:eastAsia="Calibri" w:hAnsi="Arial" w:cs="Arial"/>
          <w:sz w:val="18"/>
          <w:szCs w:val="18"/>
        </w:rPr>
      </w:pPr>
    </w:p>
    <w:p w14:paraId="44776F08" w14:textId="77777777" w:rsidR="003E6366" w:rsidRPr="00BB3959" w:rsidRDefault="003E6366" w:rsidP="003E6366">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43356609" w14:textId="77777777" w:rsidR="003E6366" w:rsidRDefault="003E6366" w:rsidP="003E6366">
      <w:pPr>
        <w:rPr>
          <w:rFonts w:ascii="Arial" w:hAnsi="Arial" w:cs="Arial"/>
          <w:i/>
          <w:iCs/>
          <w:sz w:val="18"/>
          <w:szCs w:val="18"/>
        </w:rPr>
      </w:pPr>
    </w:p>
    <w:p w14:paraId="717F65E1" w14:textId="301C0933" w:rsidR="003E6366" w:rsidRDefault="003E6366" w:rsidP="003E6366">
      <w:pPr>
        <w:rPr>
          <w:rFonts w:ascii="Arial" w:hAnsi="Arial" w:cs="Arial"/>
          <w:sz w:val="18"/>
          <w:szCs w:val="18"/>
        </w:rPr>
      </w:pPr>
      <w:r w:rsidRPr="00BB3959">
        <w:rPr>
          <w:rFonts w:ascii="Arial" w:hAnsi="Arial" w:cs="Arial"/>
          <w:i/>
          <w:iCs/>
          <w:sz w:val="18"/>
          <w:szCs w:val="18"/>
        </w:rPr>
        <w:t>Priloga: Podpisana in žigosana bianco menica</w:t>
      </w:r>
      <w:r w:rsidRPr="00BA5DD1">
        <w:rPr>
          <w:i/>
          <w:iCs/>
        </w:rPr>
        <w:br w:type="page"/>
      </w:r>
    </w:p>
    <w:p w14:paraId="743AF14F" w14:textId="58B6A25B"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69552A">
        <w:rPr>
          <w:rFonts w:ascii="Arial" w:hAnsi="Arial" w:cs="Arial"/>
          <w:sz w:val="18"/>
          <w:szCs w:val="18"/>
        </w:rPr>
        <w:t>7</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77777777" w:rsidR="0084141A" w:rsidRDefault="000E73FE" w:rsidP="00FC400F">
            <w:pPr>
              <w:numPr>
                <w:ilvl w:val="0"/>
                <w:numId w:val="12"/>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0C71CE5" w14:textId="77777777" w:rsidR="0084141A" w:rsidRDefault="000E73FE" w:rsidP="00FC400F">
            <w:pPr>
              <w:numPr>
                <w:ilvl w:val="0"/>
                <w:numId w:val="12"/>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77777777" w:rsidR="0084141A" w:rsidRDefault="000E73FE" w:rsidP="00FC400F">
            <w:pPr>
              <w:numPr>
                <w:ilvl w:val="0"/>
                <w:numId w:val="12"/>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287A4346" w14:textId="77777777" w:rsidR="0084141A" w:rsidRDefault="000E73FE" w:rsidP="00FC400F">
            <w:pPr>
              <w:numPr>
                <w:ilvl w:val="0"/>
                <w:numId w:val="12"/>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FC400F">
            <w:pPr>
              <w:numPr>
                <w:ilvl w:val="0"/>
                <w:numId w:val="1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FC400F">
            <w:pPr>
              <w:numPr>
                <w:ilvl w:val="0"/>
                <w:numId w:val="1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FC400F">
            <w:pPr>
              <w:numPr>
                <w:ilvl w:val="0"/>
                <w:numId w:val="1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94EC453" w14:textId="77777777" w:rsidR="0084141A" w:rsidRDefault="000E73FE">
      <w:pPr>
        <w:spacing w:before="225" w:after="225" w:line="240" w:lineRule="auto"/>
        <w:jc w:val="center"/>
      </w:pPr>
      <w:r>
        <w:rPr>
          <w:rFonts w:ascii="Arial" w:hAnsi="Arial" w:cs="Arial"/>
          <w:b/>
          <w:bCs/>
          <w:color w:val="000000"/>
          <w:sz w:val="21"/>
          <w:szCs w:val="21"/>
        </w:rPr>
        <w:t>in</w:t>
      </w:r>
    </w:p>
    <w:p w14:paraId="3DCE9033" w14:textId="77777777" w:rsidR="0084141A" w:rsidRDefault="000E73FE">
      <w:pPr>
        <w:spacing w:before="225" w:after="225" w:line="240" w:lineRule="auto"/>
        <w:jc w:val="center"/>
      </w:pPr>
      <w:r>
        <w:rPr>
          <w:rFonts w:ascii="Arial" w:hAnsi="Arial" w:cs="Arial"/>
          <w:b/>
          <w:bCs/>
          <w:color w:val="000000"/>
          <w:sz w:val="21"/>
          <w:szCs w:val="21"/>
        </w:rPr>
        <w:t>POOBLASTILO</w:t>
      </w:r>
    </w:p>
    <w:p w14:paraId="387ECB85" w14:textId="7FE0DE5A" w:rsidR="0084141A" w:rsidRDefault="000E73FE">
      <w:pPr>
        <w:spacing w:before="225" w:after="225" w:line="240" w:lineRule="auto"/>
        <w:jc w:val="both"/>
      </w:pPr>
      <w:r>
        <w:rPr>
          <w:rFonts w:ascii="Arial" w:hAnsi="Arial" w:cs="Arial"/>
          <w:color w:val="000000"/>
          <w:sz w:val="18"/>
          <w:szCs w:val="18"/>
        </w:rPr>
        <w:t xml:space="preserve">Pooblaščamo naročnika </w:t>
      </w:r>
      <w:r w:rsidR="00A37079" w:rsidRPr="00A37079">
        <w:rPr>
          <w:rFonts w:ascii="Arial" w:hAnsi="Arial" w:cs="Arial"/>
          <w:b/>
          <w:color w:val="000000"/>
          <w:sz w:val="18"/>
          <w:szCs w:val="18"/>
        </w:rPr>
        <w:t>OSNOVNA ŠOLA BORCEV ZA SEVERNO MEJO, Borcev za severno mejo 16, 2000 Maribor</w:t>
      </w:r>
      <w:r>
        <w:rPr>
          <w:rFonts w:ascii="Arial" w:hAnsi="Arial" w:cs="Arial"/>
          <w:color w:val="000000"/>
          <w:sz w:val="18"/>
          <w:szCs w:val="18"/>
        </w:rPr>
        <w:t>,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0406CBC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5282BB"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6E42D5" w14:textId="77777777" w:rsidR="0084141A" w:rsidRDefault="000E73FE">
            <w:r>
              <w:rPr>
                <w:rFonts w:ascii="Arial" w:hAnsi="Arial" w:cs="Arial"/>
                <w:color w:val="000000"/>
                <w:position w:val="-2"/>
                <w:sz w:val="18"/>
                <w:szCs w:val="18"/>
              </w:rPr>
              <w:t> </w:t>
            </w:r>
          </w:p>
        </w:tc>
      </w:tr>
      <w:tr w:rsidR="0084141A" w14:paraId="14EF59C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5834B"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4A857A" w14:textId="77777777" w:rsidR="0084141A" w:rsidRDefault="000E73FE">
            <w:r>
              <w:rPr>
                <w:rFonts w:ascii="Arial" w:hAnsi="Arial" w:cs="Arial"/>
                <w:color w:val="000000"/>
                <w:position w:val="-2"/>
                <w:sz w:val="18"/>
                <w:szCs w:val="18"/>
              </w:rPr>
              <w:t> </w:t>
            </w:r>
          </w:p>
        </w:tc>
      </w:tr>
      <w:tr w:rsidR="0084141A" w14:paraId="498F4EA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34969"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340421" w14:textId="77777777" w:rsidR="0084141A" w:rsidRDefault="000E73FE">
            <w:r>
              <w:rPr>
                <w:rFonts w:ascii="Arial" w:hAnsi="Arial" w:cs="Arial"/>
                <w:color w:val="000000"/>
                <w:position w:val="-2"/>
                <w:sz w:val="18"/>
                <w:szCs w:val="18"/>
              </w:rPr>
              <w:t> </w:t>
            </w:r>
          </w:p>
        </w:tc>
      </w:tr>
      <w:tr w:rsidR="0084141A" w14:paraId="489922E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C9A015"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0F14AD" w14:textId="77777777" w:rsidR="0084141A" w:rsidRDefault="000E73FE">
            <w:r>
              <w:rPr>
                <w:rFonts w:ascii="Arial" w:hAnsi="Arial" w:cs="Arial"/>
                <w:color w:val="000000"/>
                <w:position w:val="-2"/>
                <w:sz w:val="18"/>
                <w:szCs w:val="18"/>
              </w:rPr>
              <w:t> </w:t>
            </w:r>
          </w:p>
        </w:tc>
      </w:tr>
      <w:tr w:rsidR="0084141A" w14:paraId="09DD228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DC49D7"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097BBE" w14:textId="77777777" w:rsidR="0084141A" w:rsidRDefault="000E73FE">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312F648F" w14:textId="77777777" w:rsidR="003E6366" w:rsidRDefault="003E6366" w:rsidP="00706BDD">
      <w:pPr>
        <w:spacing w:after="0"/>
        <w:jc w:val="right"/>
        <w:rPr>
          <w:rFonts w:ascii="Arial" w:hAnsi="Arial" w:cs="Arial"/>
          <w:sz w:val="18"/>
          <w:szCs w:val="18"/>
        </w:rPr>
      </w:pPr>
    </w:p>
    <w:p w14:paraId="70F6C1CD" w14:textId="2853C814" w:rsidR="00706BDD" w:rsidRPr="00590863" w:rsidRDefault="001E5435" w:rsidP="00706BDD">
      <w:pPr>
        <w:spacing w:after="0"/>
        <w:jc w:val="right"/>
        <w:rPr>
          <w:rFonts w:ascii="Arial" w:hAnsi="Arial" w:cs="Arial"/>
          <w:sz w:val="18"/>
          <w:szCs w:val="18"/>
        </w:rPr>
      </w:pPr>
      <w:r>
        <w:rPr>
          <w:rFonts w:ascii="Arial" w:hAnsi="Arial" w:cs="Arial"/>
          <w:sz w:val="18"/>
          <w:szCs w:val="18"/>
        </w:rPr>
        <w:lastRenderedPageBreak/>
        <w:t>O</w:t>
      </w:r>
      <w:r w:rsidR="000F7B0A">
        <w:rPr>
          <w:rFonts w:ascii="Arial" w:hAnsi="Arial" w:cs="Arial"/>
          <w:sz w:val="18"/>
          <w:szCs w:val="18"/>
        </w:rPr>
        <w:t xml:space="preserve">brazec št: </w:t>
      </w:r>
      <w:r w:rsidR="0069552A">
        <w:rPr>
          <w:rFonts w:ascii="Arial" w:hAnsi="Arial" w:cs="Arial"/>
          <w:sz w:val="18"/>
          <w:szCs w:val="18"/>
        </w:rPr>
        <w:t>8</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5954FEBA" w:rsidR="0084141A" w:rsidRDefault="000E73FE">
      <w:pPr>
        <w:spacing w:before="225" w:after="225" w:line="240" w:lineRule="auto"/>
        <w:jc w:val="both"/>
      </w:pPr>
      <w:r>
        <w:rPr>
          <w:rFonts w:ascii="Arial" w:hAnsi="Arial" w:cs="Arial"/>
          <w:color w:val="000000"/>
          <w:sz w:val="18"/>
          <w:szCs w:val="18"/>
        </w:rPr>
        <w:t xml:space="preserve">V zvezi z javnim naročilom </w:t>
      </w:r>
      <w:r w:rsidRPr="003E6366">
        <w:rPr>
          <w:rFonts w:ascii="Arial" w:hAnsi="Arial" w:cs="Arial"/>
          <w:b/>
          <w:bCs/>
          <w:color w:val="000000"/>
          <w:sz w:val="18"/>
          <w:szCs w:val="18"/>
        </w:rPr>
        <w:t>»</w:t>
      </w:r>
      <w:r w:rsidR="007651DB" w:rsidRPr="003E6366">
        <w:rPr>
          <w:rFonts w:ascii="Arial" w:hAnsi="Arial" w:cs="Arial"/>
          <w:b/>
          <w:bCs/>
          <w:color w:val="000000"/>
          <w:sz w:val="18"/>
          <w:szCs w:val="18"/>
        </w:rPr>
        <w:t xml:space="preserve">Sukcesivna dobava konvencionalnih in ekoloških živil za obdobje </w:t>
      </w:r>
      <w:r w:rsidR="00FB2D29">
        <w:rPr>
          <w:rFonts w:ascii="Arial" w:hAnsi="Arial" w:cs="Arial"/>
          <w:b/>
          <w:bCs/>
          <w:color w:val="000000"/>
          <w:sz w:val="18"/>
          <w:szCs w:val="18"/>
        </w:rPr>
        <w:t>štirih</w:t>
      </w:r>
      <w:r w:rsidR="007651DB" w:rsidRPr="003E6366">
        <w:rPr>
          <w:rFonts w:ascii="Arial" w:hAnsi="Arial" w:cs="Arial"/>
          <w:b/>
          <w:bCs/>
          <w:color w:val="000000"/>
          <w:sz w:val="18"/>
          <w:szCs w:val="18"/>
        </w:rPr>
        <w:t xml:space="preserve"> let</w:t>
      </w:r>
      <w:r w:rsidRPr="003E6366">
        <w:rPr>
          <w:rFonts w:ascii="Arial" w:hAnsi="Arial" w:cs="Arial"/>
          <w:b/>
          <w:bCs/>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39598C58" w14:textId="77777777" w:rsidR="0084141A" w:rsidRDefault="000E73FE">
      <w:pPr>
        <w:spacing w:before="225" w:after="225" w:line="240" w:lineRule="auto"/>
        <w:jc w:val="both"/>
      </w:pPr>
      <w:r>
        <w:rPr>
          <w:rFonts w:ascii="Arial" w:hAnsi="Arial" w:cs="Arial"/>
          <w:i/>
          <w:iCs/>
          <w:color w:val="000000"/>
          <w:sz w:val="18"/>
          <w:szCs w:val="18"/>
        </w:rPr>
        <w:t>V primeru večjega števila podizvajalcev se obrazec fotokopira.</w:t>
      </w:r>
    </w:p>
    <w:p w14:paraId="3B69CCB5" w14:textId="77777777" w:rsidR="0084141A" w:rsidRDefault="0084141A">
      <w:pPr>
        <w:sectPr w:rsidR="0084141A" w:rsidSect="00D82CC3">
          <w:footerReference w:type="default" r:id="rId15"/>
          <w:pgSz w:w="11906" w:h="16838"/>
          <w:pgMar w:top="1418" w:right="1418" w:bottom="1418" w:left="1418" w:header="567" w:footer="596" w:gutter="0"/>
          <w:cols w:space="708"/>
          <w:docGrid w:linePitch="360"/>
        </w:sectPr>
      </w:pPr>
    </w:p>
    <w:p w14:paraId="64DF1331" w14:textId="591FA241"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69552A">
        <w:rPr>
          <w:rFonts w:ascii="Arial" w:hAnsi="Arial" w:cs="Arial"/>
          <w:sz w:val="18"/>
          <w:szCs w:val="18"/>
        </w:rPr>
        <w:t>9</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100D1F1B" w:rsidR="0084141A" w:rsidRDefault="000E73FE">
      <w:pPr>
        <w:spacing w:before="225" w:after="225" w:line="240" w:lineRule="auto"/>
        <w:jc w:val="both"/>
      </w:pPr>
      <w:r>
        <w:rPr>
          <w:rFonts w:ascii="Arial" w:hAnsi="Arial" w:cs="Arial"/>
          <w:color w:val="000000"/>
          <w:sz w:val="18"/>
          <w:szCs w:val="18"/>
        </w:rPr>
        <w:t>Pri izvedbi javnega naročila »</w:t>
      </w:r>
      <w:r w:rsidR="007651DB" w:rsidRPr="007651DB">
        <w:rPr>
          <w:rFonts w:ascii="Arial" w:hAnsi="Arial" w:cs="Arial"/>
          <w:b/>
          <w:bCs/>
          <w:color w:val="000000"/>
          <w:sz w:val="18"/>
          <w:szCs w:val="18"/>
        </w:rPr>
        <w:t xml:space="preserve">Sukcesivna dobava konvencionalnih in ekoloških živil za obdobje </w:t>
      </w:r>
      <w:r w:rsidR="00A37079">
        <w:rPr>
          <w:rFonts w:ascii="Arial" w:hAnsi="Arial" w:cs="Arial"/>
          <w:b/>
          <w:bCs/>
          <w:color w:val="000000"/>
          <w:sz w:val="18"/>
          <w:szCs w:val="18"/>
        </w:rPr>
        <w:t>štirih</w:t>
      </w:r>
      <w:r w:rsidR="007651DB" w:rsidRPr="007651DB">
        <w:rPr>
          <w:rFonts w:ascii="Arial" w:hAnsi="Arial" w:cs="Arial"/>
          <w:b/>
          <w:bCs/>
          <w:color w:val="000000"/>
          <w:sz w:val="18"/>
          <w:szCs w:val="18"/>
        </w:rPr>
        <w:t xml:space="preserve"> let</w:t>
      </w:r>
      <w:r>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6"/>
          <w:pgSz w:w="11906" w:h="16838"/>
          <w:pgMar w:top="1418" w:right="1418" w:bottom="1418" w:left="1418" w:header="567" w:footer="596" w:gutter="0"/>
          <w:cols w:space="708"/>
          <w:docGrid w:linePitch="360"/>
        </w:sectPr>
      </w:pPr>
    </w:p>
    <w:p w14:paraId="54F613F9" w14:textId="1DE34B7C"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69552A">
        <w:rPr>
          <w:rFonts w:ascii="Arial" w:hAnsi="Arial" w:cs="Arial"/>
          <w:sz w:val="18"/>
          <w:szCs w:val="18"/>
        </w:rPr>
        <w:t>10</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8" w:name="_Hlk512503225"/>
      <w:r>
        <w:rPr>
          <w:rFonts w:ascii="Arial" w:hAnsi="Arial" w:cs="Arial"/>
        </w:rPr>
        <w:t>Izjava o lastniških deležih</w:t>
      </w:r>
    </w:p>
    <w:bookmarkEnd w:id="8"/>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9"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9"/>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17"/>
          <w:pgSz w:w="11906" w:h="16838"/>
          <w:pgMar w:top="1418" w:right="1418" w:bottom="1418" w:left="1418" w:header="567" w:footer="596" w:gutter="0"/>
          <w:cols w:space="708"/>
          <w:docGrid w:linePitch="360"/>
        </w:sectPr>
      </w:pPr>
    </w:p>
    <w:p w14:paraId="4AE855DE" w14:textId="34B54BE8"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r w:rsidR="00A37079">
        <w:rPr>
          <w:rFonts w:ascii="Arial" w:hAnsi="Arial" w:cs="Arial"/>
          <w:color w:val="FFFFFF" w:themeColor="background1"/>
        </w:rPr>
        <w:t xml:space="preserve"> </w:t>
      </w:r>
    </w:p>
    <w:p w14:paraId="4E32F6CC" w14:textId="77777777" w:rsidR="00706BDD" w:rsidRDefault="00706BDD" w:rsidP="00706BDD">
      <w:pPr>
        <w:rPr>
          <w:rFonts w:ascii="Arial" w:hAnsi="Arial" w:cs="Arial"/>
        </w:rPr>
      </w:pPr>
    </w:p>
    <w:p w14:paraId="5F8C31E2" w14:textId="2F0D3CD8" w:rsidR="00DD25D6" w:rsidRPr="00DD25D6" w:rsidRDefault="00A37079" w:rsidP="00DD25D6">
      <w:pPr>
        <w:spacing w:after="0" w:line="240" w:lineRule="auto"/>
        <w:jc w:val="both"/>
        <w:rPr>
          <w:rFonts w:ascii="Arial" w:eastAsia="Times New Roman" w:hAnsi="Arial" w:cs="Arial"/>
          <w:color w:val="000000"/>
          <w:sz w:val="18"/>
          <w:szCs w:val="18"/>
          <w:lang w:eastAsia="sl-SI"/>
        </w:rPr>
      </w:pPr>
      <w:r w:rsidRPr="00A37079">
        <w:rPr>
          <w:rFonts w:ascii="Arial" w:eastAsia="Times New Roman" w:hAnsi="Arial" w:cs="Arial"/>
          <w:b/>
          <w:bCs/>
          <w:sz w:val="18"/>
          <w:szCs w:val="18"/>
          <w:lang w:eastAsia="sl-SI"/>
        </w:rPr>
        <w:t>OSNOVNA ŠOLA BORCEV ZA SEVERNO MEJO, Borcev za severno mejo 16, 2000 Maribor</w:t>
      </w:r>
      <w:r w:rsidR="00A01F5C">
        <w:rPr>
          <w:rFonts w:ascii="Arial" w:eastAsia="Times New Roman" w:hAnsi="Arial" w:cs="Arial"/>
          <w:b/>
          <w:bCs/>
          <w:sz w:val="18"/>
          <w:szCs w:val="18"/>
          <w:lang w:eastAsia="sl-SI"/>
        </w:rPr>
        <w:t xml:space="preserve">, </w:t>
      </w:r>
      <w:r w:rsidR="00A01F5C" w:rsidRPr="00A01F5C">
        <w:rPr>
          <w:rFonts w:ascii="Arial" w:eastAsia="Times New Roman" w:hAnsi="Arial" w:cs="Arial"/>
          <w:b/>
          <w:bCs/>
          <w:sz w:val="18"/>
          <w:szCs w:val="18"/>
          <w:lang w:eastAsia="sl-SI"/>
        </w:rPr>
        <w:t xml:space="preserve">ki </w:t>
      </w:r>
      <w:r w:rsidR="00A01F5C">
        <w:rPr>
          <w:rFonts w:ascii="Arial" w:eastAsia="Times New Roman" w:hAnsi="Arial" w:cs="Arial"/>
          <w:b/>
          <w:bCs/>
          <w:sz w:val="18"/>
          <w:szCs w:val="18"/>
          <w:lang w:eastAsia="sl-SI"/>
        </w:rPr>
        <w:t>jo</w:t>
      </w:r>
      <w:r w:rsidR="00A01F5C" w:rsidRPr="00A01F5C">
        <w:rPr>
          <w:rFonts w:ascii="Arial" w:eastAsia="Times New Roman" w:hAnsi="Arial" w:cs="Arial"/>
          <w:b/>
          <w:bCs/>
          <w:sz w:val="18"/>
          <w:szCs w:val="18"/>
          <w:lang w:eastAsia="sl-SI"/>
        </w:rPr>
        <w:t xml:space="preserve"> zastopa ravnatelj</w:t>
      </w:r>
      <w:r w:rsidR="00586350">
        <w:rPr>
          <w:rFonts w:ascii="Arial" w:eastAsia="Times New Roman" w:hAnsi="Arial" w:cs="Arial"/>
          <w:b/>
          <w:bCs/>
          <w:sz w:val="18"/>
          <w:szCs w:val="18"/>
          <w:lang w:eastAsia="sl-SI"/>
        </w:rPr>
        <w:t>ica</w:t>
      </w:r>
      <w:r w:rsidR="00A01F5C" w:rsidRPr="00A01F5C">
        <w:rPr>
          <w:rFonts w:ascii="Arial" w:eastAsia="Times New Roman" w:hAnsi="Arial" w:cs="Arial"/>
          <w:b/>
          <w:bCs/>
          <w:sz w:val="18"/>
          <w:szCs w:val="18"/>
          <w:lang w:eastAsia="sl-SI"/>
        </w:rPr>
        <w:t xml:space="preserve"> </w:t>
      </w:r>
      <w:r>
        <w:rPr>
          <w:rFonts w:ascii="Arial" w:eastAsia="Times New Roman" w:hAnsi="Arial" w:cs="Arial"/>
          <w:b/>
          <w:bCs/>
          <w:sz w:val="18"/>
          <w:szCs w:val="18"/>
          <w:lang w:eastAsia="sl-SI"/>
        </w:rPr>
        <w:t xml:space="preserve">mag. Lučka </w:t>
      </w:r>
      <w:proofErr w:type="spellStart"/>
      <w:r>
        <w:rPr>
          <w:rFonts w:ascii="Arial" w:eastAsia="Times New Roman" w:hAnsi="Arial" w:cs="Arial"/>
          <w:b/>
          <w:bCs/>
          <w:sz w:val="18"/>
          <w:szCs w:val="18"/>
          <w:lang w:eastAsia="sl-SI"/>
        </w:rPr>
        <w:t>Lazarev</w:t>
      </w:r>
      <w:proofErr w:type="spellEnd"/>
      <w:r>
        <w:rPr>
          <w:rFonts w:ascii="Arial" w:eastAsia="Times New Roman" w:hAnsi="Arial" w:cs="Arial"/>
          <w:b/>
          <w:bCs/>
          <w:sz w:val="18"/>
          <w:szCs w:val="18"/>
          <w:lang w:eastAsia="sl-SI"/>
        </w:rPr>
        <w:t xml:space="preserve"> Šerbec</w:t>
      </w:r>
      <w:r w:rsidR="00A01F5C" w:rsidRPr="00A01F5C">
        <w:rPr>
          <w:rFonts w:ascii="Arial" w:eastAsia="Times New Roman" w:hAnsi="Arial" w:cs="Arial"/>
          <w:b/>
          <w:bCs/>
          <w:sz w:val="18"/>
          <w:szCs w:val="18"/>
          <w:lang w:eastAsia="sl-SI"/>
        </w:rPr>
        <w:t>, matična številka:</w:t>
      </w:r>
      <w:r w:rsidR="00586350" w:rsidRPr="00586350">
        <w:t xml:space="preserve"> </w:t>
      </w:r>
      <w:r w:rsidRPr="00A37079">
        <w:rPr>
          <w:rFonts w:ascii="Arial" w:eastAsia="Times New Roman" w:hAnsi="Arial" w:cs="Arial"/>
          <w:b/>
          <w:bCs/>
          <w:sz w:val="18"/>
          <w:szCs w:val="18"/>
          <w:lang w:eastAsia="sl-SI"/>
        </w:rPr>
        <w:t>5197449000</w:t>
      </w:r>
      <w:r>
        <w:rPr>
          <w:rFonts w:ascii="Arial" w:eastAsia="Times New Roman" w:hAnsi="Arial" w:cs="Arial"/>
          <w:b/>
          <w:bCs/>
          <w:sz w:val="18"/>
          <w:szCs w:val="18"/>
          <w:lang w:eastAsia="sl-SI"/>
        </w:rPr>
        <w:t>,</w:t>
      </w:r>
      <w:r w:rsidR="00A01F5C" w:rsidRPr="00A01F5C">
        <w:rPr>
          <w:rFonts w:ascii="Arial" w:eastAsia="Times New Roman" w:hAnsi="Arial" w:cs="Arial"/>
          <w:b/>
          <w:bCs/>
          <w:sz w:val="18"/>
          <w:szCs w:val="18"/>
          <w:lang w:eastAsia="sl-SI"/>
        </w:rPr>
        <w:t xml:space="preserve"> davčna številka: </w:t>
      </w:r>
      <w:r w:rsidRPr="00A37079">
        <w:rPr>
          <w:rFonts w:ascii="Arial" w:eastAsia="Times New Roman" w:hAnsi="Arial" w:cs="Arial"/>
          <w:b/>
          <w:bCs/>
          <w:sz w:val="18"/>
          <w:szCs w:val="18"/>
          <w:lang w:eastAsia="sl-SI"/>
        </w:rPr>
        <w:t>27553078</w:t>
      </w:r>
      <w:r w:rsidR="00DD25D6" w:rsidRPr="00DD25D6">
        <w:rPr>
          <w:rFonts w:ascii="Arial" w:eastAsia="Times New Roman" w:hAnsi="Arial" w:cs="Arial"/>
          <w:bCs/>
          <w:sz w:val="18"/>
          <w:szCs w:val="18"/>
          <w:lang w:eastAsia="sl-SI"/>
        </w:rPr>
        <w:t xml:space="preserve">,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0A9090"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Pr="00DD25D6">
        <w:rPr>
          <w:rFonts w:ascii="Arial" w:eastAsia="Times New Roman" w:hAnsi="Arial" w:cs="Arial"/>
          <w:b/>
          <w:color w:val="000000"/>
          <w:sz w:val="18"/>
          <w:szCs w:val="18"/>
          <w:lang w:eastAsia="sl-SI"/>
        </w:rPr>
        <w:t>dobavitelj</w:t>
      </w:r>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62BFABD3"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Pr="00DD25D6">
        <w:rPr>
          <w:rFonts w:ascii="Arial" w:eastAsia="Times New Roman" w:hAnsi="Arial" w:cs="Arial"/>
          <w:b/>
          <w:color w:val="000000"/>
          <w:sz w:val="18"/>
          <w:szCs w:val="18"/>
          <w:lang w:eastAsia="sl-SI"/>
        </w:rPr>
        <w:t>dobavitelj</w:t>
      </w:r>
      <w:r w:rsidRPr="00DD25D6">
        <w:rPr>
          <w:rFonts w:ascii="Arial" w:eastAsia="Times New Roman" w:hAnsi="Arial" w:cs="Arial"/>
          <w:color w:val="000000"/>
          <w:sz w:val="18"/>
          <w:szCs w:val="18"/>
          <w:lang w:eastAsia="sl-SI"/>
        </w:rPr>
        <w:t xml:space="preserve">) </w:t>
      </w:r>
    </w:p>
    <w:p w14:paraId="6E2FAC65" w14:textId="087DE982"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5C68E68" w14:textId="36B089F9"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3.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0D520805"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1F0A724C"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ECF9636"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2CC29632"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4008CA51"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C464A36"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1F99C9B8" w14:textId="77777777"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Pr="00DD25D6">
        <w:rPr>
          <w:rFonts w:ascii="Arial" w:eastAsia="Times New Roman" w:hAnsi="Arial" w:cs="Arial"/>
          <w:b/>
          <w:color w:val="000000"/>
          <w:sz w:val="18"/>
          <w:szCs w:val="18"/>
          <w:lang w:eastAsia="sl-SI"/>
        </w:rPr>
        <w:t>dobavitelj</w:t>
      </w:r>
      <w:r w:rsidRPr="00DD25D6">
        <w:rPr>
          <w:rFonts w:ascii="Arial" w:eastAsia="Times New Roman" w:hAnsi="Arial" w:cs="Arial"/>
          <w:color w:val="000000"/>
          <w:sz w:val="18"/>
          <w:szCs w:val="18"/>
          <w:lang w:eastAsia="sl-SI"/>
        </w:rPr>
        <w:t xml:space="preserve">) </w:t>
      </w:r>
    </w:p>
    <w:p w14:paraId="6173D067" w14:textId="77777777"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68F81DA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575969">
        <w:rPr>
          <w:rFonts w:ascii="Arial" w:eastAsia="Times New Roman" w:hAnsi="Arial" w:cs="Arial"/>
          <w:color w:val="000000"/>
          <w:sz w:val="18"/>
          <w:szCs w:val="18"/>
          <w:lang w:eastAsia="sl-SI"/>
        </w:rPr>
        <w:t>jo</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38F1CF31"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p>
    <w:p w14:paraId="2FA657C1" w14:textId="1B814F7F" w:rsidR="003E6366" w:rsidRDefault="003E6366" w:rsidP="00DD25D6">
      <w:pPr>
        <w:spacing w:after="0" w:line="240" w:lineRule="auto"/>
        <w:jc w:val="center"/>
        <w:rPr>
          <w:rFonts w:ascii="Arial" w:eastAsia="Times New Roman" w:hAnsi="Arial" w:cs="Arial"/>
          <w:b/>
          <w:sz w:val="18"/>
          <w:szCs w:val="18"/>
          <w:lang w:eastAsia="sl-SI"/>
        </w:rPr>
      </w:pPr>
    </w:p>
    <w:p w14:paraId="4AD38072" w14:textId="42F3F6E9" w:rsidR="003E6366" w:rsidRDefault="003E6366"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____________</w:t>
      </w:r>
    </w:p>
    <w:p w14:paraId="245432F8" w14:textId="4D342444" w:rsidR="003E6366" w:rsidRDefault="003E6366" w:rsidP="00DD25D6">
      <w:pPr>
        <w:spacing w:after="0" w:line="240" w:lineRule="auto"/>
        <w:jc w:val="center"/>
        <w:rPr>
          <w:rFonts w:ascii="Arial" w:eastAsia="Times New Roman" w:hAnsi="Arial" w:cs="Arial"/>
          <w:b/>
          <w:sz w:val="18"/>
          <w:szCs w:val="18"/>
          <w:lang w:eastAsia="sl-SI"/>
        </w:rPr>
      </w:pPr>
    </w:p>
    <w:p w14:paraId="64602C2D" w14:textId="0AE48C99" w:rsidR="003E6366" w:rsidRDefault="003E6366" w:rsidP="00DD25D6">
      <w:pPr>
        <w:spacing w:after="0" w:line="240" w:lineRule="auto"/>
        <w:jc w:val="center"/>
        <w:rPr>
          <w:rFonts w:ascii="Arial" w:eastAsia="Times New Roman" w:hAnsi="Arial" w:cs="Arial"/>
          <w:b/>
          <w:sz w:val="18"/>
          <w:szCs w:val="18"/>
          <w:lang w:eastAsia="sl-SI"/>
        </w:rPr>
      </w:pPr>
    </w:p>
    <w:p w14:paraId="7CF28333" w14:textId="7EA02F83" w:rsidR="00AB16D4" w:rsidRDefault="00AB16D4" w:rsidP="00DD25D6">
      <w:pPr>
        <w:spacing w:after="0" w:line="240" w:lineRule="auto"/>
        <w:jc w:val="center"/>
        <w:rPr>
          <w:rFonts w:ascii="Arial" w:eastAsia="Times New Roman" w:hAnsi="Arial" w:cs="Arial"/>
          <w:b/>
          <w:sz w:val="18"/>
          <w:szCs w:val="18"/>
          <w:lang w:eastAsia="sl-SI"/>
        </w:rPr>
      </w:pPr>
    </w:p>
    <w:p w14:paraId="624BBBAF" w14:textId="0E6C1599" w:rsidR="00AB16D4" w:rsidRDefault="00AB16D4" w:rsidP="00DD25D6">
      <w:pPr>
        <w:spacing w:after="0" w:line="240" w:lineRule="auto"/>
        <w:jc w:val="center"/>
        <w:rPr>
          <w:rFonts w:ascii="Arial" w:eastAsia="Times New Roman" w:hAnsi="Arial" w:cs="Arial"/>
          <w:b/>
          <w:sz w:val="18"/>
          <w:szCs w:val="18"/>
          <w:lang w:eastAsia="sl-SI"/>
        </w:rPr>
      </w:pPr>
    </w:p>
    <w:p w14:paraId="63854D12" w14:textId="0BEA981D" w:rsidR="00AB16D4" w:rsidRDefault="00AB16D4" w:rsidP="00DD25D6">
      <w:pPr>
        <w:spacing w:after="0" w:line="240" w:lineRule="auto"/>
        <w:jc w:val="center"/>
        <w:rPr>
          <w:rFonts w:ascii="Arial" w:eastAsia="Times New Roman" w:hAnsi="Arial" w:cs="Arial"/>
          <w:b/>
          <w:sz w:val="18"/>
          <w:szCs w:val="18"/>
          <w:lang w:eastAsia="sl-SI"/>
        </w:rPr>
      </w:pPr>
    </w:p>
    <w:p w14:paraId="41DA4B94" w14:textId="77777777" w:rsidR="00AB16D4" w:rsidRDefault="00AB16D4" w:rsidP="00DD25D6">
      <w:pPr>
        <w:spacing w:after="0" w:line="240" w:lineRule="auto"/>
        <w:jc w:val="center"/>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61F65523" w14:textId="422E6F9D" w:rsidR="00DD25D6" w:rsidRPr="003E6366" w:rsidRDefault="00DD25D6" w:rsidP="00DD25D6">
      <w:pPr>
        <w:autoSpaceDE w:val="0"/>
        <w:autoSpaceDN w:val="0"/>
        <w:adjustRightInd w:val="0"/>
        <w:spacing w:after="0" w:line="240" w:lineRule="auto"/>
        <w:jc w:val="center"/>
        <w:rPr>
          <w:rFonts w:ascii="Arial" w:eastAsia="Times New Roman" w:hAnsi="Arial" w:cs="Arial"/>
          <w:b/>
          <w:bCs/>
          <w:color w:val="000000"/>
          <w:sz w:val="18"/>
          <w:szCs w:val="18"/>
          <w:lang w:eastAsia="sl-SI"/>
        </w:rPr>
      </w:pPr>
      <w:r w:rsidRPr="003E6366">
        <w:rPr>
          <w:rFonts w:ascii="Arial" w:eastAsia="Times New Roman" w:hAnsi="Arial" w:cs="Arial"/>
          <w:b/>
          <w:bCs/>
          <w:color w:val="000000"/>
          <w:sz w:val="18"/>
          <w:szCs w:val="18"/>
          <w:lang w:eastAsia="sl-SI"/>
        </w:rPr>
        <w:t>1. člen</w:t>
      </w:r>
    </w:p>
    <w:p w14:paraId="0A7CABDC" w14:textId="32F375CD" w:rsidR="003E6366" w:rsidRPr="003E6366" w:rsidRDefault="003E6366" w:rsidP="00DD25D6">
      <w:pPr>
        <w:autoSpaceDE w:val="0"/>
        <w:autoSpaceDN w:val="0"/>
        <w:adjustRightInd w:val="0"/>
        <w:spacing w:after="0" w:line="240" w:lineRule="auto"/>
        <w:jc w:val="center"/>
        <w:rPr>
          <w:rFonts w:ascii="Arial" w:eastAsia="Times New Roman" w:hAnsi="Arial" w:cs="Arial"/>
          <w:b/>
          <w:bCs/>
          <w:color w:val="000000"/>
          <w:sz w:val="18"/>
          <w:szCs w:val="18"/>
          <w:lang w:eastAsia="sl-SI"/>
        </w:rPr>
      </w:pPr>
      <w:r w:rsidRPr="003E6366">
        <w:rPr>
          <w:rFonts w:ascii="Arial" w:eastAsia="Times New Roman" w:hAnsi="Arial" w:cs="Arial"/>
          <w:b/>
          <w:bCs/>
          <w:color w:val="000000"/>
          <w:sz w:val="18"/>
          <w:szCs w:val="18"/>
          <w:lang w:eastAsia="sl-SI"/>
        </w:rPr>
        <w:t xml:space="preserve">(Uvodna določba) </w:t>
      </w:r>
    </w:p>
    <w:p w14:paraId="40FB00CE" w14:textId="77777777" w:rsidR="003E6366" w:rsidRPr="00DD25D6" w:rsidRDefault="003E636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p>
    <w:p w14:paraId="6C4850A5" w14:textId="77777777" w:rsidR="003E6366" w:rsidRPr="00DD25D6" w:rsidRDefault="003E6366" w:rsidP="003E636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Strank</w:t>
      </w:r>
      <w:r>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Pr>
          <w:rFonts w:ascii="Arial" w:eastAsia="Times New Roman" w:hAnsi="Arial" w:cs="Arial"/>
          <w:color w:val="000000"/>
          <w:sz w:val="18"/>
          <w:szCs w:val="18"/>
          <w:lang w:eastAsia="sl-SI"/>
        </w:rPr>
        <w:t>jo, da</w:t>
      </w:r>
      <w:r w:rsidRPr="00DD25D6">
        <w:rPr>
          <w:rFonts w:ascii="Arial" w:eastAsia="Times New Roman" w:hAnsi="Arial" w:cs="Arial"/>
          <w:color w:val="000000"/>
          <w:sz w:val="18"/>
          <w:szCs w:val="18"/>
          <w:lang w:eastAsia="sl-SI"/>
        </w:rPr>
        <w:t xml:space="preserve">: </w:t>
      </w:r>
    </w:p>
    <w:p w14:paraId="2D4AC3A0" w14:textId="5D3BD52B" w:rsidR="003E6366" w:rsidRPr="003E6366" w:rsidRDefault="003E6366" w:rsidP="00FC400F">
      <w:pPr>
        <w:numPr>
          <w:ilvl w:val="0"/>
          <w:numId w:val="16"/>
        </w:numPr>
        <w:spacing w:after="0" w:line="240" w:lineRule="auto"/>
        <w:jc w:val="both"/>
        <w:rPr>
          <w:rFonts w:ascii="Arial" w:eastAsia="Times New Roman" w:hAnsi="Arial" w:cs="Arial"/>
          <w:sz w:val="18"/>
          <w:szCs w:val="18"/>
          <w:lang w:eastAsia="sl-SI"/>
        </w:rPr>
      </w:pPr>
      <w:r w:rsidRPr="003E6366">
        <w:rPr>
          <w:rFonts w:ascii="Arial" w:eastAsia="Times New Roman" w:hAnsi="Arial" w:cs="Arial"/>
          <w:sz w:val="18"/>
          <w:szCs w:val="18"/>
          <w:lang w:eastAsia="sl-SI"/>
        </w:rPr>
        <w:t>je naročnik na Portalu javnih naročil dne __________, pod št. objave __________</w:t>
      </w:r>
      <w:r w:rsidRPr="003E6366">
        <w:rPr>
          <w:rFonts w:ascii="Arial" w:eastAsia="Times New Roman" w:hAnsi="Arial" w:cs="Arial"/>
          <w:b/>
          <w:sz w:val="18"/>
          <w:szCs w:val="18"/>
          <w:lang w:eastAsia="sl-SI"/>
        </w:rPr>
        <w:t xml:space="preserve"> </w:t>
      </w:r>
      <w:r w:rsidRPr="003E6366">
        <w:rPr>
          <w:rFonts w:ascii="Arial" w:eastAsia="Times New Roman" w:hAnsi="Arial" w:cs="Arial"/>
          <w:sz w:val="18"/>
          <w:szCs w:val="18"/>
          <w:lang w:eastAsia="sl-SI"/>
        </w:rPr>
        <w:t>objavil obvestilo o naročilu blaga po odprtem postopku (v nadaljevanju: javni razpis) za sukcesivno dobavo konvencionalnih in ekoloških živil,</w:t>
      </w:r>
    </w:p>
    <w:p w14:paraId="283FAA5E" w14:textId="14504857" w:rsidR="003E6366" w:rsidRPr="003E6366" w:rsidRDefault="003E6366" w:rsidP="00FC400F">
      <w:pPr>
        <w:numPr>
          <w:ilvl w:val="0"/>
          <w:numId w:val="16"/>
        </w:numPr>
        <w:spacing w:after="0" w:line="240" w:lineRule="auto"/>
        <w:jc w:val="both"/>
        <w:rPr>
          <w:rFonts w:ascii="Arial" w:eastAsia="Times New Roman" w:hAnsi="Arial" w:cs="Arial"/>
          <w:sz w:val="18"/>
          <w:szCs w:val="18"/>
          <w:lang w:eastAsia="sl-SI"/>
        </w:rPr>
      </w:pPr>
      <w:r w:rsidRPr="003E6366">
        <w:rPr>
          <w:rFonts w:ascii="Arial" w:eastAsia="Times New Roman" w:hAnsi="Arial" w:cs="Arial"/>
          <w:sz w:val="18"/>
          <w:szCs w:val="18"/>
          <w:lang w:eastAsia="sl-SI"/>
        </w:rPr>
        <w:t>je naročnik izvedel postopek oddaje javnega naročila po odprtem postopku skladno s 40. členom v povezavi z 48. členom ZJN-3.</w:t>
      </w:r>
    </w:p>
    <w:p w14:paraId="5186EDC8" w14:textId="7246457B" w:rsidR="003E6366" w:rsidRPr="007C0E3B" w:rsidRDefault="003E6366" w:rsidP="001502D7">
      <w:pPr>
        <w:numPr>
          <w:ilvl w:val="0"/>
          <w:numId w:val="16"/>
        </w:numPr>
        <w:autoSpaceDE w:val="0"/>
        <w:autoSpaceDN w:val="0"/>
        <w:adjustRightInd w:val="0"/>
        <w:spacing w:after="0" w:line="240" w:lineRule="auto"/>
        <w:jc w:val="both"/>
        <w:rPr>
          <w:rFonts w:ascii="Arial" w:eastAsia="Times New Roman" w:hAnsi="Arial" w:cs="Arial"/>
          <w:color w:val="000000"/>
          <w:sz w:val="18"/>
          <w:szCs w:val="18"/>
          <w:lang w:eastAsia="sl-SI"/>
        </w:rPr>
      </w:pPr>
      <w:r w:rsidRPr="007C0E3B">
        <w:rPr>
          <w:rFonts w:ascii="Arial" w:eastAsia="Times New Roman" w:hAnsi="Arial" w:cs="Arial"/>
          <w:sz w:val="18"/>
          <w:szCs w:val="18"/>
          <w:lang w:eastAsia="sl-SI"/>
        </w:rPr>
        <w:t>je naročnik za sklop ________ izbral tri (3) najugodnejše ponudnike glede na uspešnost v okviru razpisanih meril po vrstnem redu, s katerimi bo sklenil okvirni sporazum</w:t>
      </w:r>
      <w:r w:rsidR="007C0E3B">
        <w:rPr>
          <w:rFonts w:ascii="Arial" w:eastAsia="Times New Roman" w:hAnsi="Arial" w:cs="Arial"/>
          <w:sz w:val="18"/>
          <w:szCs w:val="18"/>
          <w:lang w:eastAsia="sl-SI"/>
        </w:rPr>
        <w:t>.</w:t>
      </w:r>
    </w:p>
    <w:p w14:paraId="0CE469A3" w14:textId="31B53FB3" w:rsidR="007C0E3B" w:rsidRDefault="007C0E3B" w:rsidP="007C0E3B">
      <w:pPr>
        <w:autoSpaceDE w:val="0"/>
        <w:autoSpaceDN w:val="0"/>
        <w:adjustRightInd w:val="0"/>
        <w:spacing w:after="0" w:line="240" w:lineRule="auto"/>
        <w:jc w:val="both"/>
        <w:rPr>
          <w:rFonts w:ascii="Arial" w:eastAsia="Times New Roman" w:hAnsi="Arial" w:cs="Arial"/>
          <w:sz w:val="18"/>
          <w:szCs w:val="18"/>
          <w:lang w:eastAsia="sl-SI"/>
        </w:rPr>
      </w:pPr>
    </w:p>
    <w:p w14:paraId="11597352" w14:textId="77777777" w:rsidR="007C0E3B" w:rsidRPr="007C0E3B" w:rsidRDefault="007C0E3B" w:rsidP="007C0E3B">
      <w:pPr>
        <w:autoSpaceDE w:val="0"/>
        <w:autoSpaceDN w:val="0"/>
        <w:adjustRightInd w:val="0"/>
        <w:spacing w:after="0" w:line="240" w:lineRule="auto"/>
        <w:jc w:val="both"/>
        <w:rPr>
          <w:rFonts w:ascii="Arial" w:eastAsia="Times New Roman" w:hAnsi="Arial" w:cs="Arial"/>
          <w:color w:val="000000"/>
          <w:sz w:val="18"/>
          <w:szCs w:val="18"/>
          <w:lang w:eastAsia="sl-SI"/>
        </w:rPr>
      </w:pPr>
    </w:p>
    <w:p w14:paraId="46CC03EE" w14:textId="431527B9" w:rsidR="003E6366" w:rsidRPr="003E6366" w:rsidRDefault="003E6366" w:rsidP="003E6366">
      <w:pPr>
        <w:autoSpaceDE w:val="0"/>
        <w:autoSpaceDN w:val="0"/>
        <w:adjustRightInd w:val="0"/>
        <w:spacing w:after="0" w:line="240" w:lineRule="auto"/>
        <w:jc w:val="center"/>
        <w:rPr>
          <w:rFonts w:ascii="Arial" w:eastAsia="Times New Roman" w:hAnsi="Arial" w:cs="Arial"/>
          <w:b/>
          <w:bCs/>
          <w:color w:val="000000"/>
          <w:sz w:val="18"/>
          <w:szCs w:val="18"/>
          <w:lang w:eastAsia="sl-SI"/>
        </w:rPr>
      </w:pPr>
      <w:r w:rsidRPr="003E6366">
        <w:rPr>
          <w:rFonts w:ascii="Arial" w:eastAsia="Times New Roman" w:hAnsi="Arial" w:cs="Arial"/>
          <w:b/>
          <w:bCs/>
          <w:color w:val="000000"/>
          <w:sz w:val="18"/>
          <w:szCs w:val="18"/>
          <w:lang w:eastAsia="sl-SI"/>
        </w:rPr>
        <w:t>2. člen</w:t>
      </w:r>
    </w:p>
    <w:p w14:paraId="40060C5D" w14:textId="501836D2" w:rsidR="003E6366" w:rsidRPr="005F0589" w:rsidRDefault="003E6366" w:rsidP="005F0589">
      <w:pPr>
        <w:autoSpaceDE w:val="0"/>
        <w:autoSpaceDN w:val="0"/>
        <w:adjustRightInd w:val="0"/>
        <w:spacing w:after="0" w:line="240" w:lineRule="auto"/>
        <w:jc w:val="center"/>
        <w:rPr>
          <w:rFonts w:ascii="Arial" w:eastAsia="Times New Roman" w:hAnsi="Arial" w:cs="Arial"/>
          <w:b/>
          <w:bCs/>
          <w:color w:val="000000"/>
          <w:sz w:val="18"/>
          <w:szCs w:val="18"/>
          <w:lang w:eastAsia="sl-SI"/>
        </w:rPr>
      </w:pPr>
      <w:r w:rsidRPr="003E6366">
        <w:rPr>
          <w:rFonts w:ascii="Arial" w:eastAsia="Times New Roman" w:hAnsi="Arial" w:cs="Arial"/>
          <w:b/>
          <w:bCs/>
          <w:color w:val="000000"/>
          <w:sz w:val="18"/>
          <w:szCs w:val="18"/>
          <w:lang w:eastAsia="sl-SI"/>
        </w:rPr>
        <w:t>(Veljavnost okvirnega sporazuma)</w:t>
      </w:r>
    </w:p>
    <w:p w14:paraId="219AE997" w14:textId="77777777" w:rsidR="00C22F23" w:rsidRPr="00DD25D6" w:rsidRDefault="00C22F23" w:rsidP="00C22F23">
      <w:pPr>
        <w:spacing w:after="0" w:line="240" w:lineRule="auto"/>
        <w:ind w:left="720"/>
        <w:jc w:val="both"/>
        <w:rPr>
          <w:rFonts w:ascii="Arial" w:eastAsia="Times New Roman" w:hAnsi="Arial" w:cs="Arial"/>
          <w:sz w:val="18"/>
          <w:szCs w:val="18"/>
          <w:lang w:eastAsia="sl-SI"/>
        </w:rPr>
      </w:pPr>
    </w:p>
    <w:p w14:paraId="2E6D441D" w14:textId="7F090391" w:rsidR="00DD25D6" w:rsidRPr="00AB16D4" w:rsidRDefault="00575969" w:rsidP="00AB16D4">
      <w:pPr>
        <w:spacing w:after="0" w:line="240" w:lineRule="auto"/>
        <w:jc w:val="both"/>
        <w:rPr>
          <w:rFonts w:ascii="Arial" w:eastAsia="Times New Roman" w:hAnsi="Arial" w:cs="Arial"/>
          <w:bCs/>
          <w:sz w:val="18"/>
          <w:szCs w:val="18"/>
          <w:lang w:eastAsia="sl-SI"/>
        </w:rPr>
      </w:pPr>
      <w:r w:rsidRPr="00AB16D4">
        <w:rPr>
          <w:rFonts w:ascii="Arial" w:eastAsia="Times New Roman" w:hAnsi="Arial" w:cs="Arial"/>
          <w:bCs/>
          <w:sz w:val="18"/>
          <w:szCs w:val="18"/>
          <w:lang w:eastAsia="sl-SI"/>
        </w:rPr>
        <w:t>Okvirni sporazum</w:t>
      </w:r>
      <w:r w:rsidR="00DD25D6" w:rsidRPr="00AB16D4">
        <w:rPr>
          <w:rFonts w:ascii="Arial" w:eastAsia="Times New Roman" w:hAnsi="Arial" w:cs="Arial"/>
          <w:bCs/>
          <w:sz w:val="18"/>
          <w:szCs w:val="18"/>
          <w:lang w:eastAsia="sl-SI"/>
        </w:rPr>
        <w:t xml:space="preserve"> se sklene za obdobje </w:t>
      </w:r>
      <w:r w:rsidR="00225F48" w:rsidRPr="00225F48">
        <w:rPr>
          <w:rFonts w:ascii="Arial" w:eastAsia="Times New Roman" w:hAnsi="Arial" w:cs="Arial"/>
          <w:bCs/>
          <w:sz w:val="18"/>
          <w:szCs w:val="18"/>
          <w:lang w:eastAsia="sl-SI"/>
        </w:rPr>
        <w:t>oseminštirideset (48) mesecev</w:t>
      </w:r>
      <w:r w:rsidR="00225F48">
        <w:rPr>
          <w:rFonts w:ascii="Arial" w:eastAsia="Times New Roman" w:hAnsi="Arial" w:cs="Arial"/>
          <w:bCs/>
          <w:strike/>
          <w:sz w:val="18"/>
          <w:szCs w:val="18"/>
          <w:lang w:eastAsia="sl-SI"/>
        </w:rPr>
        <w:t xml:space="preserve"> </w:t>
      </w:r>
      <w:r w:rsidR="00DD25D6" w:rsidRPr="00AB16D4">
        <w:rPr>
          <w:rFonts w:ascii="Arial" w:eastAsia="Times New Roman" w:hAnsi="Arial" w:cs="Arial"/>
          <w:bCs/>
          <w:sz w:val="18"/>
          <w:szCs w:val="18"/>
          <w:lang w:eastAsia="sl-SI"/>
        </w:rPr>
        <w:t>in sicer od 1.</w:t>
      </w:r>
      <w:r w:rsidR="00586350" w:rsidRPr="00AB16D4">
        <w:rPr>
          <w:rFonts w:ascii="Arial" w:eastAsia="Times New Roman" w:hAnsi="Arial" w:cs="Arial"/>
          <w:bCs/>
          <w:sz w:val="18"/>
          <w:szCs w:val="18"/>
          <w:lang w:eastAsia="sl-SI"/>
        </w:rPr>
        <w:t>1</w:t>
      </w:r>
      <w:r w:rsidR="00DD25D6" w:rsidRPr="00AB16D4">
        <w:rPr>
          <w:rFonts w:ascii="Arial" w:eastAsia="Times New Roman" w:hAnsi="Arial" w:cs="Arial"/>
          <w:bCs/>
          <w:sz w:val="18"/>
          <w:szCs w:val="18"/>
          <w:lang w:eastAsia="sl-SI"/>
        </w:rPr>
        <w:t>.20</w:t>
      </w:r>
      <w:r w:rsidR="00AB16D4">
        <w:rPr>
          <w:rFonts w:ascii="Arial" w:eastAsia="Times New Roman" w:hAnsi="Arial" w:cs="Arial"/>
          <w:bCs/>
          <w:sz w:val="18"/>
          <w:szCs w:val="18"/>
          <w:lang w:eastAsia="sl-SI"/>
        </w:rPr>
        <w:t>2</w:t>
      </w:r>
      <w:r w:rsidR="00A37079">
        <w:rPr>
          <w:rFonts w:ascii="Arial" w:eastAsia="Times New Roman" w:hAnsi="Arial" w:cs="Arial"/>
          <w:bCs/>
          <w:sz w:val="18"/>
          <w:szCs w:val="18"/>
          <w:lang w:eastAsia="sl-SI"/>
        </w:rPr>
        <w:t>2</w:t>
      </w:r>
      <w:r w:rsidR="00DD25D6" w:rsidRPr="00AB16D4">
        <w:rPr>
          <w:rFonts w:ascii="Arial" w:eastAsia="Times New Roman" w:hAnsi="Arial" w:cs="Arial"/>
          <w:bCs/>
          <w:sz w:val="18"/>
          <w:szCs w:val="18"/>
          <w:lang w:eastAsia="sl-SI"/>
        </w:rPr>
        <w:t xml:space="preserve"> do </w:t>
      </w:r>
      <w:r w:rsidR="00586350" w:rsidRPr="00AB16D4">
        <w:rPr>
          <w:rFonts w:ascii="Arial" w:eastAsia="Times New Roman" w:hAnsi="Arial" w:cs="Arial"/>
          <w:bCs/>
          <w:sz w:val="18"/>
          <w:szCs w:val="18"/>
          <w:lang w:eastAsia="sl-SI"/>
        </w:rPr>
        <w:t>31.12</w:t>
      </w:r>
      <w:r w:rsidR="00A01F5C" w:rsidRPr="00AB16D4">
        <w:rPr>
          <w:rFonts w:ascii="Arial" w:eastAsia="Times New Roman" w:hAnsi="Arial" w:cs="Arial"/>
          <w:bCs/>
          <w:sz w:val="18"/>
          <w:szCs w:val="18"/>
          <w:lang w:eastAsia="sl-SI"/>
        </w:rPr>
        <w:t>.202</w:t>
      </w:r>
      <w:r w:rsidR="00A37079">
        <w:rPr>
          <w:rFonts w:ascii="Arial" w:eastAsia="Times New Roman" w:hAnsi="Arial" w:cs="Arial"/>
          <w:bCs/>
          <w:sz w:val="18"/>
          <w:szCs w:val="18"/>
          <w:lang w:eastAsia="sl-SI"/>
        </w:rPr>
        <w:t>5</w:t>
      </w:r>
      <w:r w:rsidR="00DD25D6" w:rsidRPr="00AB16D4">
        <w:rPr>
          <w:rFonts w:ascii="Arial" w:eastAsia="Times New Roman" w:hAnsi="Arial" w:cs="Arial"/>
          <w:bCs/>
          <w:sz w:val="18"/>
          <w:szCs w:val="18"/>
          <w:lang w:eastAsia="sl-SI"/>
        </w:rPr>
        <w:t>.</w:t>
      </w:r>
    </w:p>
    <w:p w14:paraId="3A73022E" w14:textId="77777777" w:rsidR="00AB16D4" w:rsidRDefault="00AB16D4" w:rsidP="00AB16D4">
      <w:pPr>
        <w:spacing w:after="0" w:line="240" w:lineRule="auto"/>
        <w:jc w:val="both"/>
        <w:rPr>
          <w:rFonts w:ascii="Arial" w:eastAsia="Times New Roman" w:hAnsi="Arial" w:cs="Arial"/>
          <w:b/>
          <w:sz w:val="18"/>
          <w:szCs w:val="18"/>
          <w:lang w:eastAsia="sl-SI"/>
        </w:rPr>
      </w:pPr>
    </w:p>
    <w:p w14:paraId="6ABE8B0A" w14:textId="7E8548F8" w:rsidR="00AB16D4" w:rsidRDefault="00AB16D4" w:rsidP="00AB16D4">
      <w:pPr>
        <w:spacing w:after="0" w:line="240" w:lineRule="auto"/>
        <w:jc w:val="both"/>
        <w:rPr>
          <w:rFonts w:ascii="Arial" w:eastAsia="Times New Roman" w:hAnsi="Arial" w:cs="Arial"/>
          <w:b/>
          <w:sz w:val="18"/>
          <w:szCs w:val="18"/>
          <w:lang w:eastAsia="sl-SI"/>
        </w:rPr>
      </w:pPr>
      <w:r w:rsidRPr="00265F67">
        <w:rPr>
          <w:rFonts w:ascii="Arial" w:eastAsia="Times New Roman" w:hAnsi="Arial" w:cs="Arial"/>
          <w:bCs/>
          <w:sz w:val="18"/>
          <w:szCs w:val="18"/>
          <w:lang w:eastAsia="sl-SI"/>
        </w:rPr>
        <w:t>Naročnik ima sredstva za dobavo blaga, ki so predmet tega sporazuma, predvidene v finančnem načrtu za leto 202</w:t>
      </w:r>
      <w:r w:rsidR="005F0589">
        <w:rPr>
          <w:rFonts w:ascii="Arial" w:eastAsia="Times New Roman" w:hAnsi="Arial" w:cs="Arial"/>
          <w:bCs/>
          <w:sz w:val="18"/>
          <w:szCs w:val="18"/>
          <w:lang w:eastAsia="sl-SI"/>
        </w:rPr>
        <w:t>1</w:t>
      </w:r>
      <w:r w:rsidRPr="00265F67">
        <w:rPr>
          <w:rFonts w:ascii="Arial" w:eastAsia="Times New Roman" w:hAnsi="Arial" w:cs="Arial"/>
          <w:bCs/>
          <w:sz w:val="18"/>
          <w:szCs w:val="18"/>
          <w:lang w:eastAsia="sl-SI"/>
        </w:rPr>
        <w:t>. Sredstva za naročila blaga, ki so predmet tega sporazuma, za let</w:t>
      </w:r>
      <w:r>
        <w:rPr>
          <w:rFonts w:ascii="Arial" w:eastAsia="Times New Roman" w:hAnsi="Arial" w:cs="Arial"/>
          <w:bCs/>
          <w:sz w:val="18"/>
          <w:szCs w:val="18"/>
          <w:lang w:eastAsia="sl-SI"/>
        </w:rPr>
        <w:t>o</w:t>
      </w:r>
      <w:r w:rsidRPr="00265F67">
        <w:rPr>
          <w:rFonts w:ascii="Arial" w:eastAsia="Times New Roman" w:hAnsi="Arial" w:cs="Arial"/>
          <w:bCs/>
          <w:sz w:val="18"/>
          <w:szCs w:val="18"/>
          <w:lang w:eastAsia="sl-SI"/>
        </w:rPr>
        <w:t xml:space="preserve"> </w:t>
      </w:r>
      <w:r w:rsidRPr="005F0589">
        <w:rPr>
          <w:rFonts w:ascii="Arial" w:eastAsia="Times New Roman" w:hAnsi="Arial" w:cs="Arial"/>
          <w:bCs/>
          <w:sz w:val="18"/>
          <w:szCs w:val="18"/>
          <w:lang w:eastAsia="sl-SI"/>
        </w:rPr>
        <w:t>202</w:t>
      </w:r>
      <w:r w:rsidR="005F0589" w:rsidRPr="005F0589">
        <w:rPr>
          <w:rFonts w:ascii="Arial" w:eastAsia="Times New Roman" w:hAnsi="Arial" w:cs="Arial"/>
          <w:bCs/>
          <w:sz w:val="18"/>
          <w:szCs w:val="18"/>
          <w:lang w:eastAsia="sl-SI"/>
        </w:rPr>
        <w:t>2</w:t>
      </w:r>
      <w:r w:rsidRPr="005F0589">
        <w:rPr>
          <w:rFonts w:ascii="Arial" w:eastAsia="Times New Roman" w:hAnsi="Arial" w:cs="Arial"/>
          <w:bCs/>
          <w:sz w:val="18"/>
          <w:szCs w:val="18"/>
          <w:lang w:eastAsia="sl-SI"/>
        </w:rPr>
        <w:t xml:space="preserve"> in 2023</w:t>
      </w:r>
      <w:r>
        <w:rPr>
          <w:rFonts w:ascii="Arial" w:eastAsia="Times New Roman" w:hAnsi="Arial" w:cs="Arial"/>
          <w:bCs/>
          <w:sz w:val="18"/>
          <w:szCs w:val="18"/>
          <w:lang w:eastAsia="sl-SI"/>
        </w:rPr>
        <w:t>,</w:t>
      </w:r>
      <w:r w:rsidRPr="00265F67">
        <w:rPr>
          <w:rFonts w:ascii="Arial" w:eastAsia="Times New Roman" w:hAnsi="Arial" w:cs="Arial"/>
          <w:bCs/>
          <w:sz w:val="18"/>
          <w:szCs w:val="18"/>
          <w:lang w:eastAsia="sl-SI"/>
        </w:rPr>
        <w:t xml:space="preserve"> bodo predvidena v finančnem načrtu za posamezno leto.</w:t>
      </w:r>
      <w:r>
        <w:rPr>
          <w:rFonts w:ascii="Arial" w:eastAsia="Times New Roman" w:hAnsi="Arial" w:cs="Arial"/>
          <w:bCs/>
          <w:sz w:val="18"/>
          <w:szCs w:val="18"/>
          <w:lang w:eastAsia="sl-SI"/>
        </w:rPr>
        <w:t xml:space="preserve"> </w:t>
      </w:r>
      <w:r w:rsidRPr="00265F67">
        <w:rPr>
          <w:rFonts w:ascii="Arial" w:eastAsia="Times New Roman" w:hAnsi="Arial" w:cs="Arial"/>
          <w:bCs/>
          <w:sz w:val="18"/>
          <w:szCs w:val="18"/>
          <w:lang w:eastAsia="sl-SI"/>
        </w:rPr>
        <w:t>Če naročnik ne bo imel zagotovljenih dovolj sredstev glede na predvideno porabo v okvirnem sporazumu, lahko zniža količine za posamezno leto glede na razpoložljiva sredstva, ki bodo zagotovljena v finančnem načrtu za posamezno leto</w:t>
      </w:r>
      <w:r w:rsidRPr="00575969">
        <w:rPr>
          <w:rFonts w:ascii="Arial" w:eastAsia="Times New Roman" w:hAnsi="Arial" w:cs="Arial"/>
          <w:b/>
          <w:sz w:val="18"/>
          <w:szCs w:val="18"/>
          <w:lang w:eastAsia="sl-SI"/>
        </w:rPr>
        <w:t>.</w:t>
      </w:r>
    </w:p>
    <w:p w14:paraId="29AA7202" w14:textId="5A4D5D3C" w:rsidR="00AB16D4" w:rsidRDefault="00AB16D4" w:rsidP="00AB16D4">
      <w:pPr>
        <w:spacing w:after="0" w:line="240" w:lineRule="auto"/>
        <w:jc w:val="both"/>
        <w:rPr>
          <w:rFonts w:ascii="Arial" w:eastAsia="Times New Roman" w:hAnsi="Arial" w:cs="Arial"/>
          <w:b/>
          <w:sz w:val="18"/>
          <w:szCs w:val="18"/>
          <w:lang w:eastAsia="sl-SI"/>
        </w:rPr>
      </w:pPr>
    </w:p>
    <w:p w14:paraId="64FEAC79" w14:textId="192B8A75" w:rsidR="005F0589" w:rsidRDefault="005F0589" w:rsidP="00AB16D4">
      <w:pPr>
        <w:spacing w:after="0" w:line="240" w:lineRule="auto"/>
        <w:jc w:val="both"/>
        <w:rPr>
          <w:rFonts w:ascii="Arial" w:eastAsia="Times New Roman" w:hAnsi="Arial" w:cs="Arial"/>
          <w:b/>
          <w:sz w:val="18"/>
          <w:szCs w:val="18"/>
          <w:lang w:eastAsia="sl-SI"/>
        </w:rPr>
      </w:pPr>
    </w:p>
    <w:p w14:paraId="366B5E94" w14:textId="3396E9AE" w:rsidR="005F0589" w:rsidRPr="00492D67" w:rsidRDefault="005F0589" w:rsidP="00FC400F">
      <w:pPr>
        <w:pStyle w:val="Odstavekseznama"/>
        <w:numPr>
          <w:ilvl w:val="0"/>
          <w:numId w:val="28"/>
        </w:numPr>
        <w:tabs>
          <w:tab w:val="left" w:pos="4395"/>
          <w:tab w:val="left" w:pos="4678"/>
        </w:tabs>
        <w:spacing w:after="0" w:line="240" w:lineRule="auto"/>
        <w:ind w:left="284" w:hanging="284"/>
        <w:jc w:val="center"/>
        <w:rPr>
          <w:rFonts w:ascii="Arial" w:eastAsia="Times New Roman" w:hAnsi="Arial" w:cs="Arial"/>
          <w:b/>
          <w:sz w:val="18"/>
          <w:szCs w:val="18"/>
          <w:lang w:eastAsia="sl-SI"/>
        </w:rPr>
      </w:pPr>
      <w:r w:rsidRPr="00492D67">
        <w:rPr>
          <w:rFonts w:ascii="Arial" w:eastAsia="Times New Roman" w:hAnsi="Arial" w:cs="Arial"/>
          <w:b/>
          <w:sz w:val="18"/>
          <w:szCs w:val="18"/>
          <w:lang w:eastAsia="sl-SI"/>
        </w:rPr>
        <w:t>člen</w:t>
      </w:r>
    </w:p>
    <w:p w14:paraId="5A44C4DD" w14:textId="6BC01CB4" w:rsidR="005F0589" w:rsidRPr="005F0589" w:rsidRDefault="005F0589" w:rsidP="00492D67">
      <w:pPr>
        <w:pStyle w:val="Odstavekseznama"/>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 sporazuma)</w:t>
      </w:r>
    </w:p>
    <w:p w14:paraId="41482512" w14:textId="77777777" w:rsidR="00492D67" w:rsidRDefault="00492D67" w:rsidP="00AB16D4">
      <w:pPr>
        <w:spacing w:after="0" w:line="240" w:lineRule="auto"/>
        <w:jc w:val="both"/>
        <w:rPr>
          <w:rFonts w:ascii="Arial" w:eastAsia="Times New Roman" w:hAnsi="Arial" w:cs="Arial"/>
          <w:b/>
          <w:sz w:val="18"/>
          <w:szCs w:val="18"/>
          <w:lang w:eastAsia="sl-SI"/>
        </w:rPr>
      </w:pPr>
    </w:p>
    <w:p w14:paraId="5513F453" w14:textId="77777777" w:rsidR="00492D67" w:rsidRDefault="00492D67" w:rsidP="00492D67">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 tem sporazumom se naročnik in stranke okvirnega sporazuma dogovorijo o splošnih pogojih izvajanja posameznega naročila nakupa in dobave živil za sklop ___________.</w:t>
      </w:r>
    </w:p>
    <w:p w14:paraId="7990FE66" w14:textId="77777777" w:rsidR="00492D67" w:rsidRDefault="00492D67" w:rsidP="00492D67">
      <w:pPr>
        <w:spacing w:after="0" w:line="240" w:lineRule="auto"/>
        <w:rPr>
          <w:rFonts w:ascii="Arial" w:eastAsia="Times New Roman" w:hAnsi="Arial" w:cs="Arial"/>
          <w:bCs/>
          <w:sz w:val="18"/>
          <w:szCs w:val="18"/>
          <w:lang w:eastAsia="sl-SI"/>
        </w:rPr>
      </w:pPr>
    </w:p>
    <w:p w14:paraId="4A7C7E9F" w14:textId="42D625BD" w:rsidR="00492D67" w:rsidRPr="00331855" w:rsidRDefault="00492D67" w:rsidP="00492D67">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Sestavni del tega sporazuma so pogoji določeni z razpisno dokumentacijo št. _______, vključno z njenimi spremembami in dopolnitvami. Sestavni del tega sporazuma je tudi ponudbena dokumentacija strank okvirnega sporazuma.</w:t>
      </w:r>
    </w:p>
    <w:p w14:paraId="211CDDF6" w14:textId="77777777" w:rsidR="00586350" w:rsidRPr="00586350" w:rsidRDefault="00586350" w:rsidP="00586350">
      <w:pPr>
        <w:spacing w:after="0" w:line="240" w:lineRule="auto"/>
        <w:jc w:val="both"/>
        <w:rPr>
          <w:rFonts w:ascii="Arial" w:eastAsia="Times New Roman" w:hAnsi="Arial" w:cs="Arial"/>
          <w:b/>
          <w:sz w:val="18"/>
          <w:szCs w:val="18"/>
          <w:lang w:eastAsia="sl-SI"/>
        </w:rPr>
      </w:pPr>
    </w:p>
    <w:p w14:paraId="5583280D"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b/>
          <w:bCs/>
          <w:color w:val="000000"/>
          <w:sz w:val="18"/>
          <w:szCs w:val="18"/>
          <w:lang w:eastAsia="sl-SI"/>
        </w:rPr>
      </w:pPr>
    </w:p>
    <w:p w14:paraId="731BE0AC" w14:textId="76FE0AD1" w:rsidR="00DD25D6" w:rsidRPr="00492D67" w:rsidRDefault="00DD25D6" w:rsidP="00FC400F">
      <w:pPr>
        <w:pStyle w:val="Odstavekseznama"/>
        <w:numPr>
          <w:ilvl w:val="0"/>
          <w:numId w:val="28"/>
        </w:numPr>
        <w:autoSpaceDE w:val="0"/>
        <w:autoSpaceDN w:val="0"/>
        <w:adjustRightInd w:val="0"/>
        <w:spacing w:after="0" w:line="240" w:lineRule="auto"/>
        <w:ind w:left="284" w:hanging="284"/>
        <w:jc w:val="center"/>
        <w:rPr>
          <w:rFonts w:ascii="Arial" w:eastAsia="Times New Roman" w:hAnsi="Arial" w:cs="Arial"/>
          <w:b/>
          <w:bCs/>
          <w:color w:val="000000"/>
          <w:sz w:val="18"/>
          <w:szCs w:val="18"/>
          <w:lang w:eastAsia="sl-SI"/>
        </w:rPr>
      </w:pPr>
      <w:r w:rsidRPr="00492D67">
        <w:rPr>
          <w:rFonts w:ascii="Arial" w:eastAsia="Times New Roman" w:hAnsi="Arial" w:cs="Arial"/>
          <w:b/>
          <w:bCs/>
          <w:color w:val="000000"/>
          <w:sz w:val="18"/>
          <w:szCs w:val="18"/>
          <w:lang w:eastAsia="sl-SI"/>
        </w:rPr>
        <w:t>člen</w:t>
      </w:r>
    </w:p>
    <w:p w14:paraId="45B1D66B" w14:textId="4CCCA768" w:rsidR="00492D67" w:rsidRPr="00492D67" w:rsidRDefault="00492D67" w:rsidP="00DD25D6">
      <w:pPr>
        <w:autoSpaceDE w:val="0"/>
        <w:autoSpaceDN w:val="0"/>
        <w:adjustRightInd w:val="0"/>
        <w:spacing w:after="0" w:line="240" w:lineRule="auto"/>
        <w:jc w:val="center"/>
        <w:rPr>
          <w:rFonts w:ascii="Arial" w:eastAsia="Times New Roman" w:hAnsi="Arial" w:cs="Arial"/>
          <w:b/>
          <w:bCs/>
          <w:color w:val="000000"/>
          <w:sz w:val="18"/>
          <w:szCs w:val="18"/>
          <w:lang w:eastAsia="sl-SI"/>
        </w:rPr>
      </w:pPr>
      <w:r w:rsidRPr="00492D67">
        <w:rPr>
          <w:rFonts w:ascii="Arial" w:eastAsia="Times New Roman" w:hAnsi="Arial" w:cs="Arial"/>
          <w:b/>
          <w:bCs/>
          <w:color w:val="000000"/>
          <w:sz w:val="18"/>
          <w:szCs w:val="18"/>
          <w:lang w:eastAsia="sl-SI"/>
        </w:rPr>
        <w:t>(Naročanje in dobava živil)</w:t>
      </w:r>
    </w:p>
    <w:p w14:paraId="0F870A11"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p>
    <w:p w14:paraId="09E0C540" w14:textId="77777777" w:rsidR="00586350" w:rsidRPr="00191AC5" w:rsidRDefault="00586350" w:rsidP="00586350">
      <w:pPr>
        <w:spacing w:after="0" w:line="240" w:lineRule="auto"/>
        <w:jc w:val="both"/>
        <w:rPr>
          <w:rFonts w:ascii="Arial" w:hAnsi="Arial" w:cs="Arial"/>
          <w:color w:val="000000"/>
          <w:sz w:val="18"/>
          <w:szCs w:val="18"/>
        </w:rPr>
      </w:pPr>
      <w:r w:rsidRPr="00191AC5">
        <w:rPr>
          <w:rFonts w:ascii="Arial" w:hAnsi="Arial" w:cs="Arial"/>
          <w:color w:val="000000"/>
          <w:sz w:val="18"/>
          <w:szCs w:val="18"/>
        </w:rPr>
        <w:t xml:space="preserve">V primeru, da sta v sklopu ponudbo oddala le dva ponudnika, bo naročnik sklenil okvirni sporazum z obema ponudnikoma, pri tem pa bo naročal blago v višini: </w:t>
      </w:r>
    </w:p>
    <w:p w14:paraId="0EFBDBBB" w14:textId="77777777" w:rsidR="00586350" w:rsidRPr="00AE20C3" w:rsidRDefault="00586350" w:rsidP="00FC400F">
      <w:pPr>
        <w:pStyle w:val="Odstavekseznama"/>
        <w:numPr>
          <w:ilvl w:val="0"/>
          <w:numId w:val="20"/>
        </w:numPr>
        <w:spacing w:after="0" w:line="240" w:lineRule="auto"/>
        <w:jc w:val="both"/>
        <w:rPr>
          <w:rFonts w:ascii="Arial" w:hAnsi="Arial" w:cs="Arial"/>
          <w:color w:val="000000"/>
          <w:sz w:val="18"/>
          <w:szCs w:val="18"/>
        </w:rPr>
      </w:pPr>
      <w:r w:rsidRPr="00AE20C3">
        <w:rPr>
          <w:rFonts w:ascii="Arial" w:hAnsi="Arial" w:cs="Arial"/>
          <w:color w:val="000000"/>
          <w:sz w:val="18"/>
          <w:szCs w:val="18"/>
        </w:rPr>
        <w:t xml:space="preserve">70 - 80% od ponudnika z najvišjim številom točk v posameznem sklopu, </w:t>
      </w:r>
    </w:p>
    <w:p w14:paraId="6F29403D" w14:textId="77777777" w:rsidR="00586350" w:rsidRPr="00AE20C3" w:rsidRDefault="00586350" w:rsidP="00FC400F">
      <w:pPr>
        <w:pStyle w:val="Odstavekseznama"/>
        <w:numPr>
          <w:ilvl w:val="0"/>
          <w:numId w:val="20"/>
        </w:numPr>
        <w:spacing w:after="0" w:line="240" w:lineRule="auto"/>
        <w:jc w:val="both"/>
        <w:rPr>
          <w:rFonts w:ascii="Arial" w:hAnsi="Arial" w:cs="Arial"/>
          <w:color w:val="000000"/>
          <w:sz w:val="18"/>
          <w:szCs w:val="18"/>
        </w:rPr>
      </w:pPr>
      <w:r w:rsidRPr="00AE20C3">
        <w:rPr>
          <w:rFonts w:ascii="Arial" w:hAnsi="Arial" w:cs="Arial"/>
          <w:color w:val="000000"/>
          <w:sz w:val="18"/>
          <w:szCs w:val="18"/>
        </w:rPr>
        <w:t xml:space="preserve">20 - 30% od ponudnika z drugim najvišjim številom točk v posameznem sklopu. </w:t>
      </w:r>
    </w:p>
    <w:p w14:paraId="1C9263EA" w14:textId="77777777" w:rsidR="00586350" w:rsidRPr="00191AC5" w:rsidRDefault="00586350" w:rsidP="00586350">
      <w:pPr>
        <w:spacing w:after="0" w:line="240" w:lineRule="auto"/>
        <w:jc w:val="both"/>
        <w:rPr>
          <w:rFonts w:ascii="Arial" w:hAnsi="Arial" w:cs="Arial"/>
          <w:color w:val="000000"/>
          <w:sz w:val="18"/>
          <w:szCs w:val="18"/>
        </w:rPr>
      </w:pPr>
    </w:p>
    <w:p w14:paraId="370FD64F" w14:textId="77777777" w:rsidR="00586350" w:rsidRPr="00191AC5" w:rsidRDefault="00586350" w:rsidP="00586350">
      <w:pPr>
        <w:spacing w:after="0" w:line="240" w:lineRule="auto"/>
        <w:jc w:val="both"/>
        <w:rPr>
          <w:rFonts w:ascii="Arial" w:hAnsi="Arial" w:cs="Arial"/>
          <w:color w:val="000000"/>
          <w:sz w:val="18"/>
          <w:szCs w:val="18"/>
        </w:rPr>
      </w:pPr>
      <w:r w:rsidRPr="00191AC5">
        <w:rPr>
          <w:rFonts w:ascii="Arial" w:hAnsi="Arial" w:cs="Arial"/>
          <w:color w:val="000000"/>
          <w:sz w:val="18"/>
          <w:szCs w:val="18"/>
        </w:rPr>
        <w:t>V primeru, da bo v sklopu ponudbo oddal le en ponudnik, bo naročnik sklenil okvirni sporazum s tem ponudnikom, pri tem pa bo dobavljal blago:</w:t>
      </w:r>
    </w:p>
    <w:p w14:paraId="759D676B" w14:textId="77777777" w:rsidR="00586350" w:rsidRPr="00AE20C3" w:rsidRDefault="00586350" w:rsidP="00FC400F">
      <w:pPr>
        <w:pStyle w:val="Odstavekseznama"/>
        <w:numPr>
          <w:ilvl w:val="0"/>
          <w:numId w:val="19"/>
        </w:numPr>
        <w:spacing w:after="0" w:line="240" w:lineRule="auto"/>
        <w:jc w:val="both"/>
        <w:rPr>
          <w:rFonts w:ascii="Arial" w:hAnsi="Arial" w:cs="Arial"/>
          <w:color w:val="000000"/>
          <w:sz w:val="18"/>
          <w:szCs w:val="18"/>
        </w:rPr>
      </w:pPr>
      <w:r w:rsidRPr="00AE20C3">
        <w:rPr>
          <w:rFonts w:ascii="Arial" w:hAnsi="Arial" w:cs="Arial"/>
          <w:color w:val="000000"/>
          <w:sz w:val="18"/>
          <w:szCs w:val="18"/>
        </w:rPr>
        <w:t>100% od edinega izbranega ponudnika.</w:t>
      </w:r>
    </w:p>
    <w:p w14:paraId="6AACF311" w14:textId="77777777" w:rsidR="00162E2E" w:rsidRDefault="00162E2E" w:rsidP="00586350">
      <w:pPr>
        <w:autoSpaceDE w:val="0"/>
        <w:autoSpaceDN w:val="0"/>
        <w:adjustRightInd w:val="0"/>
        <w:spacing w:after="0" w:line="240" w:lineRule="auto"/>
        <w:jc w:val="both"/>
        <w:rPr>
          <w:rFonts w:ascii="Arial" w:hAnsi="Arial" w:cs="Arial"/>
          <w:color w:val="000000"/>
          <w:sz w:val="18"/>
          <w:szCs w:val="18"/>
        </w:rPr>
      </w:pPr>
    </w:p>
    <w:p w14:paraId="72073F2E" w14:textId="776F602A" w:rsidR="00162E2E" w:rsidRPr="00A37079" w:rsidRDefault="00162E2E" w:rsidP="00586350">
      <w:pPr>
        <w:autoSpaceDE w:val="0"/>
        <w:autoSpaceDN w:val="0"/>
        <w:adjustRightInd w:val="0"/>
        <w:spacing w:after="0" w:line="240" w:lineRule="auto"/>
        <w:jc w:val="both"/>
        <w:rPr>
          <w:rFonts w:ascii="Arial" w:hAnsi="Arial" w:cs="Arial"/>
          <w:b/>
          <w:bCs/>
          <w:color w:val="000000"/>
          <w:sz w:val="18"/>
          <w:szCs w:val="18"/>
          <w:u w:val="single"/>
        </w:rPr>
      </w:pPr>
      <w:r w:rsidRPr="00A37079">
        <w:rPr>
          <w:rFonts w:ascii="Arial" w:hAnsi="Arial" w:cs="Arial"/>
          <w:b/>
          <w:bCs/>
          <w:color w:val="000000"/>
          <w:sz w:val="18"/>
          <w:szCs w:val="18"/>
          <w:u w:val="single"/>
        </w:rPr>
        <w:t>Izjema je sklop</w:t>
      </w:r>
      <w:r w:rsidR="00A37079" w:rsidRPr="00A37079">
        <w:rPr>
          <w:rFonts w:ascii="Arial" w:hAnsi="Arial" w:cs="Arial"/>
          <w:b/>
          <w:bCs/>
          <w:color w:val="000000"/>
          <w:sz w:val="18"/>
          <w:szCs w:val="18"/>
          <w:u w:val="single"/>
        </w:rPr>
        <w:t>i od 5 do</w:t>
      </w:r>
      <w:r w:rsidR="006053A4">
        <w:rPr>
          <w:rFonts w:ascii="Arial" w:hAnsi="Arial" w:cs="Arial"/>
          <w:b/>
          <w:bCs/>
          <w:color w:val="000000"/>
          <w:sz w:val="18"/>
          <w:szCs w:val="18"/>
          <w:u w:val="single"/>
        </w:rPr>
        <w:t xml:space="preserve"> 18,</w:t>
      </w:r>
      <w:r w:rsidRPr="00A37079">
        <w:rPr>
          <w:rFonts w:ascii="Arial" w:hAnsi="Arial" w:cs="Arial"/>
          <w:b/>
          <w:bCs/>
          <w:color w:val="000000"/>
          <w:sz w:val="18"/>
          <w:szCs w:val="18"/>
          <w:u w:val="single"/>
        </w:rPr>
        <w:t xml:space="preserve"> kjer bo naročnik naročal blago iz okvirnega sporazuma pri ponudniku, ki bo nudil ekonomsko najugodnejšo ponudbo za celoten sklop blaga.</w:t>
      </w:r>
    </w:p>
    <w:p w14:paraId="45A85856" w14:textId="624C9B38" w:rsidR="00DC758D" w:rsidRDefault="00DC758D" w:rsidP="00586350">
      <w:pPr>
        <w:autoSpaceDE w:val="0"/>
        <w:autoSpaceDN w:val="0"/>
        <w:adjustRightInd w:val="0"/>
        <w:spacing w:after="0" w:line="240" w:lineRule="auto"/>
        <w:jc w:val="both"/>
        <w:rPr>
          <w:rFonts w:ascii="Arial" w:hAnsi="Arial" w:cs="Arial"/>
          <w:color w:val="000000"/>
          <w:sz w:val="18"/>
          <w:szCs w:val="18"/>
        </w:rPr>
      </w:pPr>
    </w:p>
    <w:p w14:paraId="228810CC" w14:textId="156E5400" w:rsidR="00DC758D" w:rsidRDefault="00DC758D" w:rsidP="00DC758D">
      <w:pPr>
        <w:autoSpaceDE w:val="0"/>
        <w:autoSpaceDN w:val="0"/>
        <w:adjustRightInd w:val="0"/>
        <w:spacing w:after="0" w:line="240" w:lineRule="auto"/>
        <w:jc w:val="both"/>
        <w:rPr>
          <w:rFonts w:ascii="Arial" w:eastAsia="Times New Roman" w:hAnsi="Arial" w:cs="Arial"/>
          <w:color w:val="000000"/>
          <w:sz w:val="18"/>
          <w:szCs w:val="18"/>
          <w:lang w:eastAsia="sl-SI"/>
        </w:rPr>
      </w:pPr>
      <w:r w:rsidRPr="00DC758D">
        <w:rPr>
          <w:rFonts w:ascii="Arial" w:eastAsia="Times New Roman" w:hAnsi="Arial" w:cs="Arial"/>
          <w:color w:val="000000"/>
          <w:sz w:val="18"/>
          <w:szCs w:val="18"/>
          <w:lang w:eastAsia="sl-SI"/>
        </w:rPr>
        <w:t>Če najugodnejši sklenitelj okvirnega sporazuma nima na razpolago določenih izdelkov, ki jih naročnik potrebuje (naroča), naročnik te izdelke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specifikacijah predračunov.</w:t>
      </w:r>
    </w:p>
    <w:p w14:paraId="2FEBA65C" w14:textId="77777777" w:rsidR="00DC758D" w:rsidRDefault="00DC758D" w:rsidP="00586350">
      <w:pPr>
        <w:autoSpaceDE w:val="0"/>
        <w:autoSpaceDN w:val="0"/>
        <w:adjustRightInd w:val="0"/>
        <w:spacing w:after="0" w:line="240" w:lineRule="auto"/>
        <w:jc w:val="both"/>
        <w:rPr>
          <w:rFonts w:ascii="Arial" w:hAnsi="Arial" w:cs="Arial"/>
          <w:color w:val="000000"/>
          <w:sz w:val="18"/>
          <w:szCs w:val="18"/>
        </w:rPr>
      </w:pPr>
    </w:p>
    <w:p w14:paraId="737849B5" w14:textId="2F87085D" w:rsidR="00586350" w:rsidRDefault="00586350" w:rsidP="00586350">
      <w:pPr>
        <w:autoSpaceDE w:val="0"/>
        <w:autoSpaceDN w:val="0"/>
        <w:adjustRightInd w:val="0"/>
        <w:spacing w:after="0" w:line="240" w:lineRule="auto"/>
        <w:jc w:val="both"/>
        <w:rPr>
          <w:rFonts w:ascii="Arial" w:hAnsi="Arial" w:cs="Arial"/>
          <w:color w:val="000000"/>
          <w:sz w:val="18"/>
          <w:szCs w:val="18"/>
        </w:rPr>
      </w:pPr>
      <w:r w:rsidRPr="003A1E72">
        <w:rPr>
          <w:rFonts w:ascii="Arial" w:hAnsi="Arial" w:cs="Arial"/>
          <w:color w:val="000000"/>
          <w:sz w:val="18"/>
          <w:szCs w:val="18"/>
        </w:rPr>
        <w:t xml:space="preserve">Naročnik si pridržuje pravico, da od </w:t>
      </w:r>
      <w:r w:rsidR="00DC758D">
        <w:rPr>
          <w:rFonts w:ascii="Arial" w:hAnsi="Arial" w:cs="Arial"/>
          <w:color w:val="000000"/>
          <w:sz w:val="18"/>
          <w:szCs w:val="18"/>
        </w:rPr>
        <w:t>dobavitelja</w:t>
      </w:r>
      <w:r w:rsidRPr="003A1E72">
        <w:rPr>
          <w:rFonts w:ascii="Arial" w:hAnsi="Arial" w:cs="Arial"/>
          <w:color w:val="000000"/>
          <w:sz w:val="18"/>
          <w:szCs w:val="18"/>
        </w:rPr>
        <w:t xml:space="preserve"> izdelkov (blaga) ne kupi oziroma jih zavrne, če po okusu ali drugih okoliščinah (vonj, videz, prevelika vsebnost konzervansov, aditivov, umetnih barvil in sladil, prevelika vsebnost maščob</w:t>
      </w:r>
      <w:r>
        <w:rPr>
          <w:rFonts w:ascii="Arial" w:hAnsi="Arial" w:cs="Arial"/>
          <w:color w:val="000000"/>
          <w:sz w:val="18"/>
          <w:szCs w:val="18"/>
        </w:rPr>
        <w:t>)</w:t>
      </w:r>
      <w:r w:rsidRPr="003A1E72">
        <w:rPr>
          <w:rFonts w:ascii="Arial" w:hAnsi="Arial" w:cs="Arial"/>
          <w:color w:val="000000"/>
          <w:sz w:val="18"/>
          <w:szCs w:val="18"/>
        </w:rPr>
        <w:t xml:space="preserve"> naročniku ne ustrezajo oziroma jih uporabniki, katerim so namenjeni zavračajo. Kot zavračanje dobavljenega </w:t>
      </w:r>
      <w:proofErr w:type="spellStart"/>
      <w:r w:rsidRPr="003A1E72">
        <w:rPr>
          <w:rFonts w:ascii="Arial" w:hAnsi="Arial" w:cs="Arial"/>
          <w:color w:val="000000"/>
          <w:sz w:val="18"/>
          <w:szCs w:val="18"/>
        </w:rPr>
        <w:t>prehrambenega</w:t>
      </w:r>
      <w:proofErr w:type="spellEnd"/>
      <w:r w:rsidRPr="003A1E72">
        <w:rPr>
          <w:rFonts w:ascii="Arial" w:hAnsi="Arial" w:cs="Arial"/>
          <w:color w:val="000000"/>
          <w:sz w:val="18"/>
          <w:szCs w:val="18"/>
        </w:rPr>
        <w:t xml:space="preserve"> blaga s strani uporabnikov se smatrajo količinsko nenormalni ostanki posameznih obrokov hrane ob pogoju, da je krivda </w:t>
      </w:r>
      <w:proofErr w:type="spellStart"/>
      <w:r w:rsidRPr="003A1E72">
        <w:rPr>
          <w:rFonts w:ascii="Arial" w:hAnsi="Arial" w:cs="Arial"/>
          <w:color w:val="000000"/>
          <w:sz w:val="18"/>
          <w:szCs w:val="18"/>
        </w:rPr>
        <w:t>pripravljalca</w:t>
      </w:r>
      <w:proofErr w:type="spellEnd"/>
      <w:r w:rsidRPr="003A1E72">
        <w:rPr>
          <w:rFonts w:ascii="Arial" w:hAnsi="Arial" w:cs="Arial"/>
          <w:color w:val="000000"/>
          <w:sz w:val="18"/>
          <w:szCs w:val="18"/>
        </w:rPr>
        <w:t xml:space="preserve"> obrokov izključena. V teh primerih lahko naročnik take izdelke oziroma blago iz razpisanih skupin brez kakršnekoli odgovornosti do ekonomsko najugodnejšega dobavitelja naroča (kupuje) pri drugem oziroma tretjem sklenitelju okvirnega sporazuma.</w:t>
      </w:r>
    </w:p>
    <w:p w14:paraId="6A589C44" w14:textId="646FDDA7" w:rsidR="00FC490D" w:rsidRDefault="00FC490D" w:rsidP="00586350">
      <w:pPr>
        <w:autoSpaceDE w:val="0"/>
        <w:autoSpaceDN w:val="0"/>
        <w:adjustRightInd w:val="0"/>
        <w:spacing w:after="0" w:line="240" w:lineRule="auto"/>
        <w:jc w:val="both"/>
        <w:rPr>
          <w:rFonts w:ascii="Arial" w:hAnsi="Arial" w:cs="Arial"/>
          <w:color w:val="000000"/>
          <w:sz w:val="18"/>
          <w:szCs w:val="18"/>
        </w:rPr>
      </w:pPr>
    </w:p>
    <w:p w14:paraId="34D169F2" w14:textId="7ED6B8A1" w:rsidR="00FC490D" w:rsidRDefault="00FC490D" w:rsidP="00FC490D">
      <w:pPr>
        <w:spacing w:after="0" w:line="240" w:lineRule="auto"/>
        <w:jc w:val="both"/>
        <w:rPr>
          <w:rFonts w:ascii="Arial" w:eastAsia="Times New Roman" w:hAnsi="Arial" w:cs="Arial"/>
          <w:b/>
          <w:sz w:val="18"/>
          <w:szCs w:val="18"/>
          <w:lang w:eastAsia="sl-SI"/>
        </w:rPr>
      </w:pPr>
      <w:r w:rsidRPr="00DD25D6">
        <w:rPr>
          <w:rFonts w:ascii="Arial" w:eastAsia="Times New Roman" w:hAnsi="Arial" w:cs="Arial"/>
          <w:b/>
          <w:sz w:val="18"/>
          <w:szCs w:val="18"/>
          <w:lang w:eastAsia="sl-SI"/>
        </w:rPr>
        <w:t>Naročnik bo naročal blago pri dobavitelju sukcesivno v skladu s svojimi dejanskimi potrebami in sestavljenimi tedenskimi jedilniki. Količine iz javnega razpisa so okvirne tako, da naročnik ne odgovarja dobavitelju za nedoseganje količin iz javnega razpisa v primeru, da se količine ne dosegajo, zaradi zmanjšanja potreb pri naročniku.</w:t>
      </w:r>
    </w:p>
    <w:p w14:paraId="0E760056" w14:textId="5FF7A2DB" w:rsidR="004667A8" w:rsidRDefault="004667A8" w:rsidP="00FC490D">
      <w:pPr>
        <w:spacing w:after="0" w:line="240" w:lineRule="auto"/>
        <w:jc w:val="both"/>
        <w:rPr>
          <w:rFonts w:ascii="Arial" w:eastAsia="Times New Roman" w:hAnsi="Arial" w:cs="Arial"/>
          <w:b/>
          <w:sz w:val="18"/>
          <w:szCs w:val="18"/>
          <w:lang w:eastAsia="sl-SI"/>
        </w:rPr>
      </w:pPr>
    </w:p>
    <w:p w14:paraId="3BE2ACB2" w14:textId="44994616" w:rsidR="004667A8" w:rsidRDefault="004667A8" w:rsidP="004667A8">
      <w:pPr>
        <w:autoSpaceDE w:val="0"/>
        <w:autoSpaceDN w:val="0"/>
        <w:adjustRightInd w:val="0"/>
        <w:spacing w:after="0" w:line="240" w:lineRule="auto"/>
        <w:jc w:val="both"/>
        <w:rPr>
          <w:rFonts w:ascii="Arial" w:eastAsia="Times New Roman" w:hAnsi="Arial" w:cs="Arial"/>
          <w:sz w:val="18"/>
          <w:szCs w:val="18"/>
          <w:lang w:eastAsia="sl-SI"/>
        </w:rPr>
      </w:pPr>
      <w:r w:rsidRPr="004667A8">
        <w:rPr>
          <w:rFonts w:ascii="Arial" w:eastAsia="Times New Roman" w:hAnsi="Arial" w:cs="Arial"/>
          <w:sz w:val="18"/>
          <w:szCs w:val="18"/>
          <w:lang w:eastAsia="sl-SI"/>
        </w:rPr>
        <w:t xml:space="preserve">V primeru, da bi naročnik tekom trajanja tega sporazuma potreboval živila, ki niso predmet tega sporazuma, pa jih dobavitelj lahko dobavi, se bo z dobaviteljem dogovoril za dobavo takega živila. Naročnik in dobavitelj bosta v navedenem primeru dogovorila ceno za živilo, medtem ko vsi ostali pogoji vezani na dobavo živil veljajo iz tega sporazuma. </w:t>
      </w:r>
    </w:p>
    <w:p w14:paraId="47229BC6" w14:textId="77777777" w:rsidR="00225F48" w:rsidRDefault="00225F48" w:rsidP="004667A8">
      <w:pPr>
        <w:autoSpaceDE w:val="0"/>
        <w:autoSpaceDN w:val="0"/>
        <w:adjustRightInd w:val="0"/>
        <w:spacing w:after="0" w:line="240" w:lineRule="auto"/>
        <w:jc w:val="both"/>
        <w:rPr>
          <w:rFonts w:ascii="Arial" w:eastAsia="Times New Roman" w:hAnsi="Arial" w:cs="Arial"/>
          <w:sz w:val="18"/>
          <w:szCs w:val="18"/>
          <w:lang w:eastAsia="sl-SI"/>
        </w:rPr>
      </w:pPr>
    </w:p>
    <w:p w14:paraId="2E5C831A" w14:textId="77777777" w:rsidR="00A37079" w:rsidRPr="004667A8" w:rsidRDefault="00A37079" w:rsidP="004667A8">
      <w:pPr>
        <w:autoSpaceDE w:val="0"/>
        <w:autoSpaceDN w:val="0"/>
        <w:adjustRightInd w:val="0"/>
        <w:spacing w:after="0" w:line="240" w:lineRule="auto"/>
        <w:jc w:val="both"/>
        <w:rPr>
          <w:rFonts w:ascii="Arial" w:eastAsia="Times New Roman" w:hAnsi="Arial" w:cs="Arial"/>
          <w:sz w:val="18"/>
          <w:szCs w:val="18"/>
          <w:lang w:eastAsia="sl-SI"/>
        </w:rPr>
      </w:pPr>
    </w:p>
    <w:p w14:paraId="3A2F8D91" w14:textId="77777777" w:rsidR="004667A8" w:rsidRDefault="004667A8" w:rsidP="00FC490D">
      <w:pPr>
        <w:spacing w:after="0" w:line="240" w:lineRule="auto"/>
        <w:jc w:val="both"/>
        <w:rPr>
          <w:rFonts w:ascii="Arial" w:eastAsia="Times New Roman" w:hAnsi="Arial" w:cs="Arial"/>
          <w:b/>
          <w:sz w:val="18"/>
          <w:szCs w:val="18"/>
          <w:lang w:eastAsia="sl-SI"/>
        </w:rPr>
      </w:pPr>
    </w:p>
    <w:p w14:paraId="062FD93D" w14:textId="77777777" w:rsidR="004667A8" w:rsidRDefault="004667A8" w:rsidP="00DD25D6">
      <w:pPr>
        <w:autoSpaceDE w:val="0"/>
        <w:autoSpaceDN w:val="0"/>
        <w:adjustRightInd w:val="0"/>
        <w:spacing w:after="0" w:line="240" w:lineRule="auto"/>
        <w:jc w:val="both"/>
        <w:rPr>
          <w:rFonts w:ascii="Arial" w:eastAsia="Times New Roman" w:hAnsi="Arial" w:cs="Arial"/>
          <w:b/>
          <w:sz w:val="18"/>
          <w:szCs w:val="18"/>
          <w:lang w:eastAsia="sl-SI"/>
        </w:rPr>
      </w:pPr>
    </w:p>
    <w:p w14:paraId="2EEB667A" w14:textId="3C28C3CA" w:rsidR="00C22F23" w:rsidRDefault="00C22F23" w:rsidP="00FC400F">
      <w:pPr>
        <w:pStyle w:val="Odstavekseznama"/>
        <w:numPr>
          <w:ilvl w:val="0"/>
          <w:numId w:val="28"/>
        </w:numPr>
        <w:autoSpaceDE w:val="0"/>
        <w:autoSpaceDN w:val="0"/>
        <w:adjustRightInd w:val="0"/>
        <w:spacing w:after="0" w:line="240" w:lineRule="auto"/>
        <w:ind w:left="284" w:hanging="284"/>
        <w:jc w:val="center"/>
        <w:rPr>
          <w:rFonts w:ascii="Arial" w:eastAsia="Times New Roman" w:hAnsi="Arial" w:cs="Arial"/>
          <w:b/>
          <w:bCs/>
          <w:sz w:val="18"/>
          <w:szCs w:val="18"/>
          <w:lang w:eastAsia="sl-SI"/>
        </w:rPr>
      </w:pPr>
      <w:r w:rsidRPr="00492D67">
        <w:rPr>
          <w:rFonts w:ascii="Arial" w:eastAsia="Times New Roman" w:hAnsi="Arial" w:cs="Arial"/>
          <w:b/>
          <w:bCs/>
          <w:sz w:val="18"/>
          <w:szCs w:val="18"/>
          <w:lang w:eastAsia="sl-SI"/>
        </w:rPr>
        <w:lastRenderedPageBreak/>
        <w:t>člen</w:t>
      </w:r>
    </w:p>
    <w:p w14:paraId="02EC0237" w14:textId="282AA792" w:rsidR="00492D67" w:rsidRDefault="00492D67" w:rsidP="00492D67">
      <w:pPr>
        <w:pStyle w:val="Odstavekseznama"/>
        <w:autoSpaceDE w:val="0"/>
        <w:autoSpaceDN w:val="0"/>
        <w:adjustRightInd w:val="0"/>
        <w:spacing w:after="0" w:line="240" w:lineRule="auto"/>
        <w:ind w:left="284"/>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(Odpiranje konkurence)</w:t>
      </w:r>
    </w:p>
    <w:p w14:paraId="6CF35574" w14:textId="77777777" w:rsidR="00C8701A" w:rsidRDefault="00C8701A" w:rsidP="00C8701A">
      <w:pPr>
        <w:spacing w:after="0" w:line="240" w:lineRule="auto"/>
        <w:jc w:val="both"/>
        <w:rPr>
          <w:rFonts w:ascii="Arial" w:hAnsi="Arial" w:cs="Arial"/>
          <w:color w:val="000000"/>
          <w:sz w:val="18"/>
          <w:szCs w:val="18"/>
          <w:highlight w:val="yellow"/>
        </w:rPr>
      </w:pPr>
    </w:p>
    <w:p w14:paraId="5839255F" w14:textId="3EB72C61" w:rsidR="00C8701A" w:rsidRDefault="00C8701A" w:rsidP="00C8701A">
      <w:pPr>
        <w:spacing w:after="0" w:line="240" w:lineRule="auto"/>
        <w:jc w:val="both"/>
        <w:rPr>
          <w:rFonts w:ascii="Arial" w:hAnsi="Arial" w:cs="Arial"/>
          <w:color w:val="000000"/>
          <w:sz w:val="18"/>
          <w:szCs w:val="18"/>
        </w:rPr>
      </w:pPr>
      <w:r w:rsidRPr="00F56121">
        <w:rPr>
          <w:rFonts w:ascii="Arial" w:hAnsi="Arial" w:cs="Arial"/>
          <w:color w:val="000000"/>
          <w:sz w:val="18"/>
          <w:szCs w:val="18"/>
        </w:rPr>
        <w:t xml:space="preserve">Odpiranje konkurence bo potekalo </w:t>
      </w:r>
      <w:r w:rsidR="00003905">
        <w:rPr>
          <w:rFonts w:ascii="Arial" w:hAnsi="Arial" w:cs="Arial"/>
          <w:color w:val="000000"/>
          <w:sz w:val="18"/>
          <w:szCs w:val="18"/>
        </w:rPr>
        <w:t>na vseh sklopih, in sicer bo</w:t>
      </w:r>
      <w:r w:rsidR="00003905" w:rsidRPr="00F56121">
        <w:rPr>
          <w:rFonts w:ascii="Arial" w:hAnsi="Arial" w:cs="Arial"/>
          <w:b/>
          <w:bCs/>
          <w:color w:val="000000"/>
          <w:sz w:val="18"/>
          <w:szCs w:val="18"/>
        </w:rPr>
        <w:t xml:space="preserve"> </w:t>
      </w:r>
      <w:r w:rsidR="00003905">
        <w:rPr>
          <w:rFonts w:ascii="Arial" w:hAnsi="Arial" w:cs="Arial"/>
          <w:b/>
          <w:bCs/>
          <w:color w:val="000000"/>
          <w:sz w:val="18"/>
          <w:szCs w:val="18"/>
        </w:rPr>
        <w:t>o</w:t>
      </w:r>
      <w:r w:rsidR="00003905" w:rsidRPr="00F56121">
        <w:rPr>
          <w:rFonts w:ascii="Arial" w:hAnsi="Arial" w:cs="Arial"/>
          <w:b/>
          <w:bCs/>
          <w:color w:val="000000"/>
          <w:sz w:val="18"/>
          <w:szCs w:val="18"/>
        </w:rPr>
        <w:t>dpiranje konkurence bo potekalo vsak</w:t>
      </w:r>
      <w:r w:rsidR="00003905">
        <w:rPr>
          <w:rFonts w:ascii="Arial" w:hAnsi="Arial" w:cs="Arial"/>
          <w:b/>
          <w:bCs/>
          <w:color w:val="000000"/>
          <w:sz w:val="18"/>
          <w:szCs w:val="18"/>
        </w:rPr>
        <w:t>ih dvanajst (12</w:t>
      </w:r>
      <w:r w:rsidR="00003905" w:rsidRPr="00F56121">
        <w:rPr>
          <w:rFonts w:ascii="Arial" w:hAnsi="Arial" w:cs="Arial"/>
          <w:b/>
          <w:bCs/>
          <w:color w:val="000000"/>
          <w:sz w:val="18"/>
          <w:szCs w:val="18"/>
        </w:rPr>
        <w:t>) mesece</w:t>
      </w:r>
      <w:r w:rsidR="00003905">
        <w:rPr>
          <w:rFonts w:ascii="Arial" w:hAnsi="Arial" w:cs="Arial"/>
          <w:b/>
          <w:bCs/>
          <w:color w:val="000000"/>
          <w:sz w:val="18"/>
          <w:szCs w:val="18"/>
        </w:rPr>
        <w:t xml:space="preserve"> za sklop </w:t>
      </w:r>
      <w:r w:rsidR="00003905" w:rsidRPr="0062420C">
        <w:rPr>
          <w:rFonts w:ascii="Arial" w:hAnsi="Arial" w:cs="Arial"/>
          <w:b/>
          <w:bCs/>
          <w:color w:val="000000"/>
          <w:sz w:val="18"/>
          <w:szCs w:val="18"/>
        </w:rPr>
        <w:t>1: Sveža zelenjava in sadje ter suho sadje</w:t>
      </w:r>
      <w:r w:rsidR="00003905" w:rsidRPr="00F56121">
        <w:rPr>
          <w:rFonts w:ascii="Arial" w:hAnsi="Arial" w:cs="Arial"/>
          <w:b/>
          <w:bCs/>
          <w:color w:val="000000"/>
          <w:sz w:val="18"/>
          <w:szCs w:val="18"/>
        </w:rPr>
        <w:t xml:space="preserve">, </w:t>
      </w:r>
      <w:r w:rsidR="00003905" w:rsidRPr="00F56121">
        <w:rPr>
          <w:rFonts w:ascii="Arial" w:hAnsi="Arial" w:cs="Arial"/>
          <w:color w:val="000000"/>
          <w:sz w:val="18"/>
          <w:szCs w:val="18"/>
        </w:rPr>
        <w:t>iz razloga sezonskega oblikovanja cen za živila v navedenem sklopu</w:t>
      </w:r>
      <w:r w:rsidR="00003905">
        <w:rPr>
          <w:rFonts w:ascii="Arial" w:hAnsi="Arial" w:cs="Arial"/>
          <w:color w:val="000000"/>
          <w:sz w:val="18"/>
          <w:szCs w:val="18"/>
        </w:rPr>
        <w:t xml:space="preserve">, </w:t>
      </w:r>
      <w:r w:rsidR="00003905" w:rsidRPr="0062420C">
        <w:rPr>
          <w:rFonts w:ascii="Arial" w:hAnsi="Arial" w:cs="Arial"/>
          <w:b/>
          <w:bCs/>
          <w:color w:val="000000"/>
          <w:sz w:val="18"/>
          <w:szCs w:val="18"/>
        </w:rPr>
        <w:t>na ostalih sklopih pa vsakih štiriindvajset (24) mesecev</w:t>
      </w:r>
      <w:r w:rsidR="00003905" w:rsidRPr="00F56121">
        <w:rPr>
          <w:rFonts w:ascii="Arial" w:hAnsi="Arial" w:cs="Arial"/>
          <w:color w:val="000000"/>
          <w:sz w:val="18"/>
          <w:szCs w:val="18"/>
        </w:rPr>
        <w:t>.</w:t>
      </w:r>
    </w:p>
    <w:p w14:paraId="142E6214" w14:textId="77777777" w:rsidR="00003905" w:rsidRPr="00F56121" w:rsidRDefault="00003905" w:rsidP="00C8701A">
      <w:pPr>
        <w:spacing w:after="0" w:line="240" w:lineRule="auto"/>
        <w:jc w:val="both"/>
        <w:rPr>
          <w:rFonts w:ascii="Arial" w:hAnsi="Arial" w:cs="Arial"/>
          <w:color w:val="000000"/>
          <w:sz w:val="18"/>
          <w:szCs w:val="18"/>
        </w:rPr>
      </w:pPr>
    </w:p>
    <w:p w14:paraId="235B9B22" w14:textId="77777777" w:rsidR="00C8701A" w:rsidRPr="00F56121" w:rsidRDefault="00C8701A" w:rsidP="00C8701A">
      <w:pPr>
        <w:spacing w:after="0" w:line="240" w:lineRule="auto"/>
        <w:jc w:val="both"/>
        <w:rPr>
          <w:rFonts w:ascii="Arial" w:hAnsi="Arial" w:cs="Arial"/>
          <w:color w:val="000000"/>
          <w:sz w:val="18"/>
          <w:szCs w:val="18"/>
        </w:rPr>
      </w:pPr>
      <w:r w:rsidRPr="00F56121">
        <w:rPr>
          <w:rFonts w:ascii="Arial" w:hAnsi="Arial" w:cs="Arial"/>
          <w:color w:val="000000"/>
          <w:sz w:val="18"/>
          <w:szCs w:val="18"/>
        </w:rPr>
        <w:t xml:space="preserve">Ob vsakokratnem odpiranja konkurence bo naročnik na novo razvrstil sklenitelje okvirnega sporazuma od najbolj do najmanj ugodnega in oddal naročilo na podlagi v razpisni dokumentaciji opredeljenih meril ekonomsko najugodnejšemu ponudniku.  </w:t>
      </w:r>
    </w:p>
    <w:p w14:paraId="0C5B373B" w14:textId="77777777" w:rsidR="00C8701A" w:rsidRPr="00F56121" w:rsidRDefault="00C8701A" w:rsidP="00C8701A">
      <w:pPr>
        <w:spacing w:after="0" w:line="240" w:lineRule="auto"/>
        <w:jc w:val="both"/>
        <w:rPr>
          <w:rFonts w:ascii="Arial" w:hAnsi="Arial" w:cs="Arial"/>
          <w:color w:val="000000"/>
          <w:sz w:val="18"/>
          <w:szCs w:val="18"/>
        </w:rPr>
      </w:pPr>
    </w:p>
    <w:p w14:paraId="226277AD" w14:textId="615A4A93" w:rsidR="00C8701A" w:rsidRPr="00F56121" w:rsidRDefault="00C8701A" w:rsidP="00C8701A">
      <w:pPr>
        <w:spacing w:after="0" w:line="240" w:lineRule="auto"/>
        <w:jc w:val="both"/>
        <w:rPr>
          <w:rFonts w:ascii="Arial" w:hAnsi="Arial" w:cs="Arial"/>
          <w:color w:val="000000"/>
          <w:sz w:val="18"/>
          <w:szCs w:val="18"/>
        </w:rPr>
      </w:pPr>
      <w:r w:rsidRPr="00F56121">
        <w:rPr>
          <w:rFonts w:ascii="Arial" w:hAnsi="Arial" w:cs="Arial"/>
          <w:color w:val="000000"/>
          <w:sz w:val="18"/>
          <w:szCs w:val="18"/>
        </w:rPr>
        <w:t>Ponudniki, s katerimi bo sklenjen okvirni sporazum, bodo morali ponudbe v postopku odpiranja konkurence oddati v roku, ki ga bo določil naročnik, in ne bo krajši od 5 dni.</w:t>
      </w:r>
      <w:r w:rsidR="00D052A8" w:rsidRPr="00F56121">
        <w:rPr>
          <w:rFonts w:ascii="Arial" w:hAnsi="Arial" w:cs="Arial"/>
          <w:color w:val="000000"/>
          <w:sz w:val="18"/>
          <w:szCs w:val="18"/>
        </w:rPr>
        <w:t xml:space="preserve"> Če v tem času posamezna stranka okvirnega sporazuma ne bo oddala ponudbe se šteje, da v tem obdobju ne bo kandidirala za izvedbo teh dobav živil.</w:t>
      </w:r>
    </w:p>
    <w:p w14:paraId="3695E5E4" w14:textId="77777777" w:rsidR="00C8701A" w:rsidRPr="00F56121" w:rsidRDefault="00C8701A" w:rsidP="00C8701A">
      <w:pPr>
        <w:spacing w:after="0" w:line="240" w:lineRule="auto"/>
        <w:jc w:val="both"/>
        <w:rPr>
          <w:rFonts w:ascii="Arial" w:hAnsi="Arial" w:cs="Arial"/>
          <w:color w:val="000000"/>
          <w:sz w:val="18"/>
          <w:szCs w:val="18"/>
        </w:rPr>
      </w:pPr>
    </w:p>
    <w:p w14:paraId="2FA11E97" w14:textId="5FEBE69B" w:rsidR="00C8701A" w:rsidRPr="00F56121" w:rsidRDefault="00C8701A" w:rsidP="00C8701A">
      <w:pPr>
        <w:spacing w:after="0" w:line="240" w:lineRule="auto"/>
        <w:jc w:val="both"/>
        <w:rPr>
          <w:rFonts w:ascii="Arial" w:hAnsi="Arial" w:cs="Arial"/>
          <w:color w:val="000000"/>
          <w:sz w:val="18"/>
          <w:szCs w:val="18"/>
        </w:rPr>
      </w:pPr>
      <w:r w:rsidRPr="00F56121">
        <w:rPr>
          <w:rFonts w:ascii="Arial" w:hAnsi="Arial" w:cs="Arial"/>
          <w:color w:val="000000"/>
          <w:sz w:val="18"/>
          <w:szCs w:val="18"/>
        </w:rPr>
        <w:t xml:space="preserve">Naročnik bo sklenitelje okvirnega sporazuma, v postopku ponovnega odpiranja konkurence, še pred iztekom obdobja, povabil k predložitvi nove ponudbene cene/predračuna. Povabilo bo skleniteljem okvirnega sporazuma posredovano na njihove elektronske naslove. Odpiranje ponudb ne bo javno. </w:t>
      </w:r>
    </w:p>
    <w:p w14:paraId="531F5AA0" w14:textId="77777777" w:rsidR="00C8701A" w:rsidRPr="00F56121" w:rsidRDefault="00C8701A" w:rsidP="00C8701A">
      <w:pPr>
        <w:spacing w:after="0" w:line="240" w:lineRule="auto"/>
        <w:jc w:val="both"/>
        <w:rPr>
          <w:rFonts w:ascii="Arial" w:hAnsi="Arial" w:cs="Arial"/>
          <w:color w:val="000000"/>
          <w:sz w:val="18"/>
          <w:szCs w:val="18"/>
        </w:rPr>
      </w:pPr>
    </w:p>
    <w:p w14:paraId="74E488CF" w14:textId="77777777" w:rsidR="00C8701A" w:rsidRPr="00F56121" w:rsidRDefault="00C8701A" w:rsidP="00C8701A">
      <w:pPr>
        <w:spacing w:after="0" w:line="240" w:lineRule="auto"/>
        <w:jc w:val="both"/>
        <w:rPr>
          <w:rFonts w:ascii="Arial" w:hAnsi="Arial" w:cs="Arial"/>
          <w:color w:val="000000"/>
          <w:sz w:val="18"/>
          <w:szCs w:val="18"/>
        </w:rPr>
      </w:pPr>
      <w:r w:rsidRPr="00F56121">
        <w:rPr>
          <w:rFonts w:ascii="Arial" w:hAnsi="Arial" w:cs="Arial"/>
          <w:color w:val="000000"/>
          <w:sz w:val="18"/>
          <w:szCs w:val="18"/>
        </w:rPr>
        <w:t xml:space="preserve">V skladu z dvanajstim odstavkom 90. člena ZJN-3 bo naročnik odločitev o izboru ponudnika pri odpiranju konkurence med strankami okvirnega sporazuma, vročil z objavo ter odločitve na Portalu javnih naročil.  Odločitev o izbiri se upošteva kot dodatek k okvirnemu sporazumu, ponudbeni predračun pa za veljavni pogodbeni predračun za obdobje, za katerega bodo predložene nove ponudbene cene. </w:t>
      </w:r>
    </w:p>
    <w:p w14:paraId="7E61617C" w14:textId="77777777" w:rsidR="00C8701A" w:rsidRPr="00F56121" w:rsidRDefault="00C8701A" w:rsidP="00C8701A">
      <w:pPr>
        <w:spacing w:after="0" w:line="240" w:lineRule="auto"/>
        <w:jc w:val="both"/>
        <w:rPr>
          <w:rFonts w:ascii="Arial" w:hAnsi="Arial" w:cs="Arial"/>
          <w:color w:val="000000"/>
          <w:sz w:val="18"/>
          <w:szCs w:val="18"/>
        </w:rPr>
      </w:pPr>
    </w:p>
    <w:p w14:paraId="78E5CEA6" w14:textId="05864022" w:rsidR="00C8701A" w:rsidRPr="00F56121" w:rsidRDefault="00C8701A" w:rsidP="00C8701A">
      <w:pPr>
        <w:spacing w:after="0" w:line="240" w:lineRule="auto"/>
        <w:jc w:val="both"/>
        <w:rPr>
          <w:rFonts w:ascii="Arial" w:hAnsi="Arial" w:cs="Arial"/>
          <w:color w:val="000000"/>
          <w:sz w:val="18"/>
          <w:szCs w:val="18"/>
        </w:rPr>
      </w:pPr>
      <w:r w:rsidRPr="00F56121">
        <w:rPr>
          <w:rFonts w:ascii="Arial" w:hAnsi="Arial" w:cs="Arial"/>
          <w:color w:val="000000"/>
          <w:sz w:val="18"/>
          <w:szCs w:val="18"/>
        </w:rPr>
        <w:t>Naročnik si pridrži pravico, da v ponudbeni predračun v postopku odpiranja konkurence znotraj posameznega sklopa umesti nov</w:t>
      </w:r>
      <w:r w:rsidR="006053A4">
        <w:rPr>
          <w:rFonts w:ascii="Arial" w:hAnsi="Arial" w:cs="Arial"/>
          <w:color w:val="000000"/>
          <w:sz w:val="18"/>
          <w:szCs w:val="18"/>
        </w:rPr>
        <w:t>a</w:t>
      </w:r>
      <w:r w:rsidRPr="00F56121">
        <w:rPr>
          <w:rFonts w:ascii="Arial" w:hAnsi="Arial" w:cs="Arial"/>
          <w:color w:val="000000"/>
          <w:sz w:val="18"/>
          <w:szCs w:val="18"/>
        </w:rPr>
        <w:t xml:space="preserve"> živil</w:t>
      </w:r>
      <w:r w:rsidR="006053A4">
        <w:rPr>
          <w:rFonts w:ascii="Arial" w:hAnsi="Arial" w:cs="Arial"/>
          <w:color w:val="000000"/>
          <w:sz w:val="18"/>
          <w:szCs w:val="18"/>
        </w:rPr>
        <w:t>a</w:t>
      </w:r>
      <w:r w:rsidRPr="00F56121">
        <w:rPr>
          <w:rFonts w:ascii="Arial" w:hAnsi="Arial" w:cs="Arial"/>
          <w:color w:val="000000"/>
          <w:sz w:val="18"/>
          <w:szCs w:val="18"/>
        </w:rPr>
        <w:t>, če se zanj pokaže potreba.</w:t>
      </w:r>
    </w:p>
    <w:p w14:paraId="2335B935" w14:textId="77777777" w:rsidR="00C8701A" w:rsidRPr="00F56121" w:rsidRDefault="00C8701A" w:rsidP="00C8701A">
      <w:pPr>
        <w:spacing w:before="225" w:after="225" w:line="240" w:lineRule="auto"/>
        <w:jc w:val="both"/>
        <w:rPr>
          <w:rFonts w:ascii="Arial" w:hAnsi="Arial" w:cs="Arial"/>
          <w:sz w:val="18"/>
          <w:szCs w:val="18"/>
        </w:rPr>
      </w:pPr>
      <w:r w:rsidRPr="00F56121">
        <w:rPr>
          <w:rFonts w:ascii="Arial" w:hAnsi="Arial" w:cs="Arial"/>
          <w:color w:val="000000"/>
          <w:sz w:val="18"/>
          <w:szCs w:val="18"/>
        </w:rPr>
        <w:t xml:space="preserve">Sklenitelji okvirnega sporazuma bodo morali zaradi medsebojne primerljivosti spremembe svojih ponudbenih cen posredovati na ponudbenem obrazcu Predračun, ki ga bo naročnik posredoval na njihove elektronske naslove. </w:t>
      </w:r>
    </w:p>
    <w:p w14:paraId="5F0EE651" w14:textId="071CBC41" w:rsidR="00C8701A" w:rsidRDefault="00C8701A" w:rsidP="00C8701A">
      <w:pPr>
        <w:spacing w:after="0" w:line="240" w:lineRule="auto"/>
        <w:jc w:val="both"/>
        <w:rPr>
          <w:rFonts w:ascii="Arial" w:hAnsi="Arial" w:cs="Arial"/>
          <w:color w:val="000000"/>
          <w:sz w:val="18"/>
          <w:szCs w:val="18"/>
        </w:rPr>
      </w:pPr>
      <w:r w:rsidRPr="00F56121">
        <w:rPr>
          <w:rFonts w:ascii="Arial" w:hAnsi="Arial" w:cs="Arial"/>
          <w:color w:val="000000"/>
          <w:sz w:val="18"/>
          <w:szCs w:val="18"/>
        </w:rPr>
        <w:t>V predračunu bo naročnik pri določenem artiklu, ki glede na sezono ni dobavljiv, zapisal količino (0) nič</w:t>
      </w:r>
      <w:r w:rsidR="00D052A8" w:rsidRPr="00F56121">
        <w:rPr>
          <w:rFonts w:ascii="Arial" w:hAnsi="Arial" w:cs="Arial"/>
          <w:color w:val="000000"/>
          <w:sz w:val="18"/>
          <w:szCs w:val="18"/>
        </w:rPr>
        <w:t>. V</w:t>
      </w:r>
      <w:r w:rsidRPr="00F56121">
        <w:rPr>
          <w:rFonts w:ascii="Arial" w:hAnsi="Arial" w:cs="Arial"/>
          <w:color w:val="000000"/>
          <w:sz w:val="18"/>
          <w:szCs w:val="18"/>
        </w:rPr>
        <w:t xml:space="preserve"> kolikor ponudnik posameznega izdelka ne bo mogel dobaviti, mora o tem predhodno opozoriti naročnika. Vpis cene 0,01 EUR, v primeru, da artikel ni dobavljiv, ni dovoljen, saj ponudbe v tem primeru ne bodo primerljive.</w:t>
      </w:r>
    </w:p>
    <w:p w14:paraId="2EC73652" w14:textId="77777777" w:rsidR="00C8701A" w:rsidRDefault="00C8701A" w:rsidP="00C8701A">
      <w:pPr>
        <w:spacing w:after="0" w:line="240" w:lineRule="auto"/>
        <w:jc w:val="both"/>
        <w:rPr>
          <w:rFonts w:ascii="Arial" w:hAnsi="Arial" w:cs="Arial"/>
          <w:color w:val="000000"/>
          <w:sz w:val="18"/>
          <w:szCs w:val="18"/>
        </w:rPr>
      </w:pPr>
    </w:p>
    <w:p w14:paraId="2B7BA35C" w14:textId="77777777" w:rsidR="00C8701A" w:rsidRDefault="00C8701A" w:rsidP="00C8701A">
      <w:pPr>
        <w:spacing w:after="0" w:line="240" w:lineRule="auto"/>
        <w:jc w:val="both"/>
        <w:rPr>
          <w:rFonts w:ascii="Arial" w:hAnsi="Arial" w:cs="Arial"/>
          <w:color w:val="000000"/>
          <w:sz w:val="18"/>
          <w:szCs w:val="18"/>
        </w:rPr>
      </w:pPr>
      <w:r>
        <w:rPr>
          <w:rFonts w:ascii="Arial" w:hAnsi="Arial" w:cs="Arial"/>
          <w:color w:val="000000"/>
          <w:sz w:val="18"/>
          <w:szCs w:val="18"/>
        </w:rPr>
        <w:t>Naročnik si pridržuje pravico, da konkurence za določeno obdobje ne bo odpiral, in sicer za sklope oziroma artikle z izrazito sezonskim značajem, oziroma če v določenem obdobju ne bo imel potreb po vseh artiklih določenega sklopa oziroma le dela artiklov določenega sklopa.</w:t>
      </w:r>
    </w:p>
    <w:p w14:paraId="14848CA1" w14:textId="3C13C578" w:rsidR="00492D67" w:rsidRDefault="00492D67" w:rsidP="00492D67">
      <w:pPr>
        <w:pStyle w:val="Odstavekseznama"/>
        <w:autoSpaceDE w:val="0"/>
        <w:autoSpaceDN w:val="0"/>
        <w:adjustRightInd w:val="0"/>
        <w:spacing w:after="0" w:line="240" w:lineRule="auto"/>
        <w:ind w:left="284"/>
        <w:jc w:val="center"/>
        <w:rPr>
          <w:rFonts w:ascii="Arial" w:eastAsia="Times New Roman" w:hAnsi="Arial" w:cs="Arial"/>
          <w:b/>
          <w:bCs/>
          <w:sz w:val="18"/>
          <w:szCs w:val="18"/>
          <w:lang w:eastAsia="sl-SI"/>
        </w:rPr>
      </w:pPr>
    </w:p>
    <w:p w14:paraId="14A6D5CE" w14:textId="486BD531" w:rsidR="00FA51DD" w:rsidRDefault="00FA51DD" w:rsidP="00DD25D6">
      <w:pPr>
        <w:autoSpaceDE w:val="0"/>
        <w:autoSpaceDN w:val="0"/>
        <w:adjustRightInd w:val="0"/>
        <w:spacing w:after="0" w:line="240" w:lineRule="auto"/>
        <w:jc w:val="both"/>
        <w:rPr>
          <w:rFonts w:ascii="Arial" w:eastAsia="Times New Roman" w:hAnsi="Arial" w:cs="Arial"/>
          <w:sz w:val="18"/>
          <w:szCs w:val="18"/>
          <w:lang w:eastAsia="sl-SI"/>
        </w:rPr>
      </w:pPr>
    </w:p>
    <w:p w14:paraId="7B86A5A1" w14:textId="3AA0540F" w:rsidR="00DD25D6" w:rsidRPr="00492D67" w:rsidRDefault="00DD25D6" w:rsidP="00FC400F">
      <w:pPr>
        <w:pStyle w:val="Odstavekseznama"/>
        <w:numPr>
          <w:ilvl w:val="0"/>
          <w:numId w:val="28"/>
        </w:numPr>
        <w:autoSpaceDE w:val="0"/>
        <w:autoSpaceDN w:val="0"/>
        <w:adjustRightInd w:val="0"/>
        <w:spacing w:after="0" w:line="240" w:lineRule="auto"/>
        <w:ind w:left="284" w:hanging="284"/>
        <w:jc w:val="center"/>
        <w:rPr>
          <w:rFonts w:ascii="Arial" w:eastAsia="Times New Roman" w:hAnsi="Arial" w:cs="Arial"/>
          <w:b/>
          <w:bCs/>
          <w:sz w:val="18"/>
          <w:szCs w:val="18"/>
          <w:lang w:eastAsia="sl-SI"/>
        </w:rPr>
      </w:pPr>
      <w:r w:rsidRPr="00492D67">
        <w:rPr>
          <w:rFonts w:ascii="Arial" w:eastAsia="Times New Roman" w:hAnsi="Arial" w:cs="Arial"/>
          <w:b/>
          <w:bCs/>
          <w:sz w:val="18"/>
          <w:szCs w:val="18"/>
          <w:lang w:eastAsia="sl-SI"/>
        </w:rPr>
        <w:t>člen</w:t>
      </w:r>
    </w:p>
    <w:p w14:paraId="3F1F9B94" w14:textId="738FB2E4" w:rsidR="00492D67" w:rsidRPr="007F7D44" w:rsidRDefault="007F7D44" w:rsidP="007F7D44">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(Cena živil)</w:t>
      </w:r>
    </w:p>
    <w:p w14:paraId="778D070C" w14:textId="30BBCFD6"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6D06847" w14:textId="77777777" w:rsidR="007F7D44" w:rsidRDefault="007F7D44" w:rsidP="007F7D4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Cene za posamezna živila, ki so predmet tega okvirnega sporazuma, so razvidne iz ponudbenega predračuna, ki so ga dobavitelji podali ob vsakokratni </w:t>
      </w:r>
      <w:bookmarkStart w:id="10" w:name="_Hlk48801528"/>
      <w:r>
        <w:rPr>
          <w:rFonts w:ascii="Arial" w:eastAsia="Times New Roman" w:hAnsi="Arial" w:cs="Arial"/>
          <w:sz w:val="18"/>
          <w:szCs w:val="18"/>
          <w:lang w:eastAsia="sl-SI"/>
        </w:rPr>
        <w:t>(zadnji) ponudbi, bodisi v postopku prijave za sodelovanje bodisi v postopku odpiranja konkurence</w:t>
      </w:r>
      <w:bookmarkEnd w:id="10"/>
      <w:r>
        <w:rPr>
          <w:rFonts w:ascii="Arial" w:eastAsia="Times New Roman" w:hAnsi="Arial" w:cs="Arial"/>
          <w:sz w:val="18"/>
          <w:szCs w:val="18"/>
          <w:lang w:eastAsia="sl-SI"/>
        </w:rPr>
        <w:t>.</w:t>
      </w:r>
    </w:p>
    <w:p w14:paraId="543D1BBF" w14:textId="77777777" w:rsidR="007F7D44" w:rsidRDefault="007F7D44" w:rsidP="007F7D44">
      <w:pPr>
        <w:autoSpaceDE w:val="0"/>
        <w:autoSpaceDN w:val="0"/>
        <w:adjustRightInd w:val="0"/>
        <w:spacing w:after="0" w:line="240" w:lineRule="auto"/>
        <w:jc w:val="both"/>
        <w:rPr>
          <w:rFonts w:ascii="Arial" w:eastAsia="Times New Roman" w:hAnsi="Arial" w:cs="Arial"/>
          <w:sz w:val="18"/>
          <w:szCs w:val="18"/>
          <w:lang w:eastAsia="sl-SI"/>
        </w:rPr>
      </w:pPr>
    </w:p>
    <w:p w14:paraId="475E51D1" w14:textId="1DAF1EC8" w:rsidR="007F7D44" w:rsidRDefault="007F7D44" w:rsidP="007F7D44">
      <w:pPr>
        <w:autoSpaceDE w:val="0"/>
        <w:autoSpaceDN w:val="0"/>
        <w:adjustRightInd w:val="0"/>
        <w:spacing w:after="0" w:line="240" w:lineRule="auto"/>
        <w:jc w:val="both"/>
        <w:rPr>
          <w:rFonts w:ascii="Arial" w:eastAsia="Times New Roman" w:hAnsi="Arial" w:cs="Arial"/>
          <w:sz w:val="18"/>
          <w:szCs w:val="18"/>
          <w:lang w:eastAsia="sl-SI"/>
        </w:rPr>
      </w:pPr>
      <w:r w:rsidRPr="007F7D44">
        <w:rPr>
          <w:rFonts w:ascii="Arial" w:eastAsia="Times New Roman" w:hAnsi="Arial" w:cs="Arial"/>
          <w:sz w:val="18"/>
          <w:szCs w:val="18"/>
          <w:lang w:eastAsia="sl-SI"/>
        </w:rPr>
        <w:t xml:space="preserve">Cene, ki jih ponudi </w:t>
      </w:r>
      <w:bookmarkStart w:id="11" w:name="_Hlk53735873"/>
      <w:r w:rsidRPr="007F7D44">
        <w:rPr>
          <w:rFonts w:ascii="Arial" w:eastAsia="Times New Roman" w:hAnsi="Arial" w:cs="Arial"/>
          <w:sz w:val="18"/>
          <w:szCs w:val="18"/>
          <w:lang w:eastAsia="sl-SI"/>
        </w:rPr>
        <w:t xml:space="preserve">dobavitelj v ponudbenem predračunu so fiksne </w:t>
      </w:r>
      <w:r w:rsidRPr="007F7D44">
        <w:rPr>
          <w:rFonts w:ascii="Arial" w:eastAsia="Times New Roman" w:hAnsi="Arial" w:cs="Arial"/>
          <w:b/>
          <w:bCs/>
          <w:sz w:val="18"/>
          <w:szCs w:val="18"/>
          <w:lang w:eastAsia="sl-SI"/>
        </w:rPr>
        <w:t xml:space="preserve">za obdobje najmanj </w:t>
      </w:r>
      <w:r w:rsidR="00003905">
        <w:rPr>
          <w:rFonts w:ascii="Arial" w:eastAsia="Times New Roman" w:hAnsi="Arial" w:cs="Arial"/>
          <w:b/>
          <w:bCs/>
          <w:sz w:val="18"/>
          <w:szCs w:val="18"/>
          <w:lang w:eastAsia="sl-SI"/>
        </w:rPr>
        <w:t>24</w:t>
      </w:r>
      <w:r w:rsidRPr="007F7D44">
        <w:rPr>
          <w:rFonts w:ascii="Arial" w:eastAsia="Times New Roman" w:hAnsi="Arial" w:cs="Arial"/>
          <w:b/>
          <w:bCs/>
          <w:sz w:val="18"/>
          <w:szCs w:val="18"/>
          <w:lang w:eastAsia="sl-SI"/>
        </w:rPr>
        <w:t xml:space="preserve"> mesecev</w:t>
      </w:r>
      <w:r w:rsidRPr="007F7D44">
        <w:rPr>
          <w:rFonts w:ascii="Arial" w:eastAsia="Times New Roman" w:hAnsi="Arial" w:cs="Arial"/>
          <w:sz w:val="18"/>
          <w:szCs w:val="18"/>
          <w:lang w:eastAsia="sl-SI"/>
        </w:rPr>
        <w:t xml:space="preserve"> </w:t>
      </w:r>
      <w:r w:rsidRPr="00D052A8">
        <w:rPr>
          <w:rFonts w:ascii="Arial" w:eastAsia="Times New Roman" w:hAnsi="Arial" w:cs="Arial"/>
          <w:b/>
          <w:bCs/>
          <w:sz w:val="18"/>
          <w:szCs w:val="18"/>
          <w:lang w:eastAsia="sl-SI"/>
        </w:rPr>
        <w:t xml:space="preserve">od dneva sklenitve okvirnega sporazuma </w:t>
      </w:r>
      <w:r w:rsidR="00D052A8" w:rsidRPr="00D052A8">
        <w:rPr>
          <w:rFonts w:ascii="Arial" w:eastAsia="Times New Roman" w:hAnsi="Arial" w:cs="Arial"/>
          <w:b/>
          <w:bCs/>
          <w:sz w:val="18"/>
          <w:szCs w:val="18"/>
          <w:lang w:eastAsia="sl-SI"/>
        </w:rPr>
        <w:t>oziroma do 31.12.202</w:t>
      </w:r>
      <w:r w:rsidR="00003905">
        <w:rPr>
          <w:rFonts w:ascii="Arial" w:eastAsia="Times New Roman" w:hAnsi="Arial" w:cs="Arial"/>
          <w:b/>
          <w:bCs/>
          <w:sz w:val="18"/>
          <w:szCs w:val="18"/>
          <w:lang w:eastAsia="sl-SI"/>
        </w:rPr>
        <w:t>3</w:t>
      </w:r>
      <w:r w:rsidR="00D052A8">
        <w:rPr>
          <w:rFonts w:ascii="Arial" w:eastAsia="Times New Roman" w:hAnsi="Arial" w:cs="Arial"/>
          <w:sz w:val="18"/>
          <w:szCs w:val="18"/>
          <w:lang w:eastAsia="sl-SI"/>
        </w:rPr>
        <w:t xml:space="preserve"> </w:t>
      </w:r>
      <w:r w:rsidRPr="007F7D44">
        <w:rPr>
          <w:rFonts w:ascii="Arial" w:eastAsia="Times New Roman" w:hAnsi="Arial" w:cs="Arial"/>
          <w:sz w:val="18"/>
          <w:szCs w:val="18"/>
          <w:lang w:eastAsia="sl-SI"/>
        </w:rPr>
        <w:t>in vključuje</w:t>
      </w:r>
      <w:r w:rsidR="00D052A8">
        <w:rPr>
          <w:rFonts w:ascii="Arial" w:eastAsia="Times New Roman" w:hAnsi="Arial" w:cs="Arial"/>
          <w:sz w:val="18"/>
          <w:szCs w:val="18"/>
          <w:lang w:eastAsia="sl-SI"/>
        </w:rPr>
        <w:t>jo</w:t>
      </w:r>
      <w:r w:rsidRPr="007F7D44">
        <w:rPr>
          <w:rFonts w:ascii="Arial" w:eastAsia="Times New Roman" w:hAnsi="Arial" w:cs="Arial"/>
          <w:sz w:val="18"/>
          <w:szCs w:val="18"/>
          <w:lang w:eastAsia="sl-SI"/>
        </w:rPr>
        <w:t xml:space="preserve"> pariteto »FCA skladišče naročnika – razloženo (</w:t>
      </w:r>
      <w:proofErr w:type="spellStart"/>
      <w:r w:rsidRPr="007F7D44">
        <w:rPr>
          <w:rFonts w:ascii="Arial" w:eastAsia="Times New Roman" w:hAnsi="Arial" w:cs="Arial"/>
          <w:sz w:val="18"/>
          <w:szCs w:val="18"/>
          <w:lang w:eastAsia="sl-SI"/>
        </w:rPr>
        <w:t>Incoterms</w:t>
      </w:r>
      <w:proofErr w:type="spellEnd"/>
      <w:r w:rsidRPr="007F7D44">
        <w:rPr>
          <w:rFonts w:ascii="Arial" w:eastAsia="Times New Roman" w:hAnsi="Arial" w:cs="Arial"/>
          <w:sz w:val="18"/>
          <w:szCs w:val="18"/>
          <w:lang w:eastAsia="sl-SI"/>
        </w:rPr>
        <w:t xml:space="preserve"> 2010). </w:t>
      </w:r>
      <w:bookmarkStart w:id="12" w:name="_Hlk32496283"/>
    </w:p>
    <w:bookmarkEnd w:id="11"/>
    <w:p w14:paraId="313CDEBA" w14:textId="1FEE45DA" w:rsidR="007F7D44" w:rsidRDefault="007F7D44" w:rsidP="007F7D44">
      <w:pPr>
        <w:autoSpaceDE w:val="0"/>
        <w:autoSpaceDN w:val="0"/>
        <w:adjustRightInd w:val="0"/>
        <w:spacing w:after="0" w:line="240" w:lineRule="auto"/>
        <w:jc w:val="both"/>
        <w:rPr>
          <w:rFonts w:ascii="Arial" w:eastAsia="Times New Roman" w:hAnsi="Arial" w:cs="Arial"/>
          <w:sz w:val="18"/>
          <w:szCs w:val="18"/>
          <w:lang w:eastAsia="sl-SI"/>
        </w:rPr>
      </w:pPr>
    </w:p>
    <w:p w14:paraId="7B905C60" w14:textId="1274D04A" w:rsidR="00FC490D" w:rsidRDefault="007F7D44" w:rsidP="00FC490D">
      <w:pPr>
        <w:autoSpaceDE w:val="0"/>
        <w:autoSpaceDN w:val="0"/>
        <w:adjustRightInd w:val="0"/>
        <w:spacing w:after="0" w:line="240" w:lineRule="auto"/>
        <w:jc w:val="both"/>
        <w:rPr>
          <w:rFonts w:ascii="Arial" w:eastAsia="Times New Roman" w:hAnsi="Arial" w:cs="Arial"/>
          <w:sz w:val="18"/>
          <w:szCs w:val="18"/>
          <w:lang w:eastAsia="sl-SI"/>
        </w:rPr>
      </w:pPr>
      <w:r w:rsidRPr="00D052A8">
        <w:rPr>
          <w:rFonts w:ascii="Arial" w:eastAsia="Times New Roman" w:hAnsi="Arial" w:cs="Arial"/>
          <w:b/>
          <w:bCs/>
          <w:sz w:val="18"/>
          <w:szCs w:val="18"/>
          <w:lang w:eastAsia="sl-SI"/>
        </w:rPr>
        <w:t xml:space="preserve">Izjema je sklop </w:t>
      </w:r>
      <w:proofErr w:type="spellStart"/>
      <w:r w:rsidR="00003905" w:rsidRPr="00003905">
        <w:rPr>
          <w:rFonts w:ascii="Arial" w:eastAsia="Times New Roman" w:hAnsi="Arial" w:cs="Arial"/>
          <w:b/>
          <w:bCs/>
          <w:sz w:val="18"/>
          <w:szCs w:val="18"/>
          <w:lang w:eastAsia="sl-SI"/>
        </w:rPr>
        <w:t>sklop</w:t>
      </w:r>
      <w:proofErr w:type="spellEnd"/>
      <w:r w:rsidR="00003905" w:rsidRPr="00003905">
        <w:rPr>
          <w:rFonts w:ascii="Arial" w:eastAsia="Times New Roman" w:hAnsi="Arial" w:cs="Arial"/>
          <w:b/>
          <w:bCs/>
          <w:sz w:val="18"/>
          <w:szCs w:val="18"/>
          <w:lang w:eastAsia="sl-SI"/>
        </w:rPr>
        <w:t xml:space="preserve"> 1: Sveža zelenjava in sadje ter suho sadje</w:t>
      </w:r>
      <w:r w:rsidRPr="006C1003">
        <w:rPr>
          <w:rFonts w:ascii="Arial" w:eastAsia="Times New Roman" w:hAnsi="Arial" w:cs="Arial"/>
          <w:sz w:val="18"/>
          <w:szCs w:val="18"/>
          <w:lang w:eastAsia="sl-SI"/>
        </w:rPr>
        <w:t xml:space="preserve">, pri katerem </w:t>
      </w:r>
      <w:r w:rsidR="00FC490D">
        <w:rPr>
          <w:rFonts w:ascii="Arial" w:eastAsia="Times New Roman" w:hAnsi="Arial" w:cs="Arial"/>
          <w:sz w:val="18"/>
          <w:szCs w:val="18"/>
          <w:lang w:eastAsia="sl-SI"/>
        </w:rPr>
        <w:t xml:space="preserve">so cene, ki so jih ponudili </w:t>
      </w:r>
      <w:r w:rsidR="00FC490D" w:rsidRPr="007F7D44">
        <w:rPr>
          <w:rFonts w:ascii="Arial" w:eastAsia="Times New Roman" w:hAnsi="Arial" w:cs="Arial"/>
          <w:sz w:val="18"/>
          <w:szCs w:val="18"/>
          <w:lang w:eastAsia="sl-SI"/>
        </w:rPr>
        <w:t>dobavitelj</w:t>
      </w:r>
      <w:r w:rsidR="00FC490D">
        <w:rPr>
          <w:rFonts w:ascii="Arial" w:eastAsia="Times New Roman" w:hAnsi="Arial" w:cs="Arial"/>
          <w:sz w:val="18"/>
          <w:szCs w:val="18"/>
          <w:lang w:eastAsia="sl-SI"/>
        </w:rPr>
        <w:t>i</w:t>
      </w:r>
      <w:r w:rsidR="00FC490D" w:rsidRPr="007F7D44">
        <w:rPr>
          <w:rFonts w:ascii="Arial" w:eastAsia="Times New Roman" w:hAnsi="Arial" w:cs="Arial"/>
          <w:sz w:val="18"/>
          <w:szCs w:val="18"/>
          <w:lang w:eastAsia="sl-SI"/>
        </w:rPr>
        <w:t xml:space="preserve"> v ponudbenem predračunu fiksne </w:t>
      </w:r>
      <w:r w:rsidR="00FC490D" w:rsidRPr="007F7D44">
        <w:rPr>
          <w:rFonts w:ascii="Arial" w:eastAsia="Times New Roman" w:hAnsi="Arial" w:cs="Arial"/>
          <w:b/>
          <w:bCs/>
          <w:sz w:val="18"/>
          <w:szCs w:val="18"/>
          <w:lang w:eastAsia="sl-SI"/>
        </w:rPr>
        <w:t xml:space="preserve">za obdobje najmanj </w:t>
      </w:r>
      <w:r w:rsidR="00003905">
        <w:rPr>
          <w:rFonts w:ascii="Arial" w:eastAsia="Times New Roman" w:hAnsi="Arial" w:cs="Arial"/>
          <w:b/>
          <w:bCs/>
          <w:sz w:val="18"/>
          <w:szCs w:val="18"/>
          <w:lang w:eastAsia="sl-SI"/>
        </w:rPr>
        <w:t>12</w:t>
      </w:r>
      <w:r w:rsidR="00FC490D" w:rsidRPr="007F7D44">
        <w:rPr>
          <w:rFonts w:ascii="Arial" w:eastAsia="Times New Roman" w:hAnsi="Arial" w:cs="Arial"/>
          <w:b/>
          <w:bCs/>
          <w:sz w:val="18"/>
          <w:szCs w:val="18"/>
          <w:lang w:eastAsia="sl-SI"/>
        </w:rPr>
        <w:t xml:space="preserve"> </w:t>
      </w:r>
      <w:r w:rsidR="00FC490D" w:rsidRPr="00D052A8">
        <w:rPr>
          <w:rFonts w:ascii="Arial" w:eastAsia="Times New Roman" w:hAnsi="Arial" w:cs="Arial"/>
          <w:b/>
          <w:bCs/>
          <w:sz w:val="18"/>
          <w:szCs w:val="18"/>
          <w:lang w:eastAsia="sl-SI"/>
        </w:rPr>
        <w:t>mesecev od dneva sklenitve okvirnega sporazuma</w:t>
      </w:r>
      <w:r w:rsidR="00D052A8">
        <w:rPr>
          <w:rFonts w:ascii="Arial" w:eastAsia="Times New Roman" w:hAnsi="Arial" w:cs="Arial"/>
          <w:b/>
          <w:bCs/>
          <w:sz w:val="18"/>
          <w:szCs w:val="18"/>
          <w:lang w:eastAsia="sl-SI"/>
        </w:rPr>
        <w:t xml:space="preserve"> oziroma do 31.</w:t>
      </w:r>
      <w:r w:rsidR="00003905">
        <w:rPr>
          <w:rFonts w:ascii="Arial" w:eastAsia="Times New Roman" w:hAnsi="Arial" w:cs="Arial"/>
          <w:b/>
          <w:bCs/>
          <w:sz w:val="18"/>
          <w:szCs w:val="18"/>
          <w:lang w:eastAsia="sl-SI"/>
        </w:rPr>
        <w:t>12</w:t>
      </w:r>
      <w:r w:rsidR="00D052A8">
        <w:rPr>
          <w:rFonts w:ascii="Arial" w:eastAsia="Times New Roman" w:hAnsi="Arial" w:cs="Arial"/>
          <w:b/>
          <w:bCs/>
          <w:sz w:val="18"/>
          <w:szCs w:val="18"/>
          <w:lang w:eastAsia="sl-SI"/>
        </w:rPr>
        <w:t>.202</w:t>
      </w:r>
      <w:r w:rsidR="00003905">
        <w:rPr>
          <w:rFonts w:ascii="Arial" w:eastAsia="Times New Roman" w:hAnsi="Arial" w:cs="Arial"/>
          <w:b/>
          <w:bCs/>
          <w:sz w:val="18"/>
          <w:szCs w:val="18"/>
          <w:lang w:eastAsia="sl-SI"/>
        </w:rPr>
        <w:t>2</w:t>
      </w:r>
      <w:r w:rsidR="00FC490D" w:rsidRPr="007F7D44">
        <w:rPr>
          <w:rFonts w:ascii="Arial" w:eastAsia="Times New Roman" w:hAnsi="Arial" w:cs="Arial"/>
          <w:sz w:val="18"/>
          <w:szCs w:val="18"/>
          <w:lang w:eastAsia="sl-SI"/>
        </w:rPr>
        <w:t xml:space="preserve"> in vključuje</w:t>
      </w:r>
      <w:r w:rsidR="00D052A8">
        <w:rPr>
          <w:rFonts w:ascii="Arial" w:eastAsia="Times New Roman" w:hAnsi="Arial" w:cs="Arial"/>
          <w:sz w:val="18"/>
          <w:szCs w:val="18"/>
          <w:lang w:eastAsia="sl-SI"/>
        </w:rPr>
        <w:t>jo</w:t>
      </w:r>
      <w:r w:rsidR="00FC490D" w:rsidRPr="007F7D44">
        <w:rPr>
          <w:rFonts w:ascii="Arial" w:eastAsia="Times New Roman" w:hAnsi="Arial" w:cs="Arial"/>
          <w:sz w:val="18"/>
          <w:szCs w:val="18"/>
          <w:lang w:eastAsia="sl-SI"/>
        </w:rPr>
        <w:t xml:space="preserve"> pariteto »FCA skladišče naročnika – razloženo (</w:t>
      </w:r>
      <w:proofErr w:type="spellStart"/>
      <w:r w:rsidR="00FC490D" w:rsidRPr="007F7D44">
        <w:rPr>
          <w:rFonts w:ascii="Arial" w:eastAsia="Times New Roman" w:hAnsi="Arial" w:cs="Arial"/>
          <w:sz w:val="18"/>
          <w:szCs w:val="18"/>
          <w:lang w:eastAsia="sl-SI"/>
        </w:rPr>
        <w:t>Incoterms</w:t>
      </w:r>
      <w:proofErr w:type="spellEnd"/>
      <w:r w:rsidR="00FC490D" w:rsidRPr="007F7D44">
        <w:rPr>
          <w:rFonts w:ascii="Arial" w:eastAsia="Times New Roman" w:hAnsi="Arial" w:cs="Arial"/>
          <w:sz w:val="18"/>
          <w:szCs w:val="18"/>
          <w:lang w:eastAsia="sl-SI"/>
        </w:rPr>
        <w:t xml:space="preserve"> 2010). Po vsakokratnem odpiranju konkurence, so cene, ki jih ponudijo dobavitelji na podlagi povabila k oddaji ponudbe v postopku odpiranja konkurence, ponovno fiksne do naslednjega odpiranja konkurence.</w:t>
      </w:r>
    </w:p>
    <w:bookmarkEnd w:id="12"/>
    <w:p w14:paraId="453C756F" w14:textId="77777777" w:rsidR="00DD25D6" w:rsidRPr="00DD25D6" w:rsidRDefault="00DD25D6" w:rsidP="00DD25D6">
      <w:pPr>
        <w:spacing w:after="0" w:line="240" w:lineRule="auto"/>
        <w:jc w:val="both"/>
        <w:rPr>
          <w:rFonts w:ascii="Arial" w:eastAsia="Times New Roman" w:hAnsi="Arial" w:cs="Arial"/>
          <w:b/>
          <w:sz w:val="18"/>
          <w:szCs w:val="18"/>
          <w:lang w:eastAsia="sl-SI"/>
        </w:rPr>
      </w:pPr>
    </w:p>
    <w:p w14:paraId="23B030D1" w14:textId="1147E785" w:rsidR="003C52EC" w:rsidRDefault="003C52EC" w:rsidP="003C52EC">
      <w:pPr>
        <w:spacing w:after="0" w:line="240" w:lineRule="auto"/>
        <w:jc w:val="both"/>
        <w:rPr>
          <w:rFonts w:ascii="Arial" w:eastAsia="Times New Roman" w:hAnsi="Arial" w:cs="Arial"/>
          <w:sz w:val="18"/>
          <w:szCs w:val="18"/>
          <w:lang w:eastAsia="sl-SI"/>
        </w:rPr>
      </w:pPr>
      <w:r w:rsidRPr="006C1003">
        <w:rPr>
          <w:rFonts w:ascii="Arial" w:eastAsia="Times New Roman" w:hAnsi="Arial" w:cs="Arial"/>
          <w:sz w:val="18"/>
          <w:szCs w:val="18"/>
          <w:lang w:eastAsia="sl-SI"/>
        </w:rPr>
        <w:t xml:space="preserve">Naročnik dobavitelja zavezuje, da so ponudbene cene živil, ki so predmet tega okvirnega sporazuma, enake ne glede na poreklo (izvor) živila ali namen uporabe živila s strani naročnika. V kolikor bo naročnik naročil živila za potrebe raznih projektov ali shem (npr. </w:t>
      </w:r>
      <w:r w:rsidR="00B103CC" w:rsidRPr="006C1003">
        <w:rPr>
          <w:rFonts w:ascii="Arial" w:eastAsia="Times New Roman" w:hAnsi="Arial" w:cs="Arial"/>
          <w:sz w:val="18"/>
          <w:szCs w:val="18"/>
          <w:lang w:eastAsia="sl-SI"/>
        </w:rPr>
        <w:t>Šolska shema</w:t>
      </w:r>
      <w:r w:rsidRPr="006C1003">
        <w:rPr>
          <w:rFonts w:ascii="Arial" w:eastAsia="Times New Roman" w:hAnsi="Arial" w:cs="Arial"/>
          <w:sz w:val="18"/>
          <w:szCs w:val="18"/>
          <w:lang w:eastAsia="sl-SI"/>
        </w:rPr>
        <w:t xml:space="preserve">), bo dobavitelj naročniku obračunal naročeno blago po ceni, ki jo je podal v ponudbenem predračunu. </w:t>
      </w:r>
    </w:p>
    <w:p w14:paraId="0E898AC6" w14:textId="77777777" w:rsidR="00FC490D" w:rsidRPr="006C1003" w:rsidRDefault="00FC490D" w:rsidP="003C52EC">
      <w:pPr>
        <w:spacing w:after="0" w:line="240" w:lineRule="auto"/>
        <w:jc w:val="both"/>
        <w:rPr>
          <w:rFonts w:ascii="Arial" w:eastAsia="Times New Roman" w:hAnsi="Arial" w:cs="Arial"/>
          <w:sz w:val="18"/>
          <w:szCs w:val="18"/>
          <w:lang w:eastAsia="sl-SI"/>
        </w:rPr>
      </w:pPr>
    </w:p>
    <w:p w14:paraId="54897462" w14:textId="6B1F3CC5" w:rsidR="003C52EC" w:rsidRPr="006C1003" w:rsidRDefault="003C52EC" w:rsidP="003C52EC">
      <w:pPr>
        <w:spacing w:after="0" w:line="240" w:lineRule="auto"/>
        <w:jc w:val="both"/>
        <w:rPr>
          <w:rFonts w:ascii="Arial" w:eastAsia="Times New Roman" w:hAnsi="Arial" w:cs="Arial"/>
          <w:sz w:val="18"/>
          <w:szCs w:val="18"/>
          <w:lang w:eastAsia="sl-SI"/>
        </w:rPr>
      </w:pPr>
      <w:r w:rsidRPr="006C1003">
        <w:rPr>
          <w:rFonts w:ascii="Arial" w:eastAsia="Times New Roman" w:hAnsi="Arial" w:cs="Arial"/>
          <w:sz w:val="18"/>
          <w:szCs w:val="18"/>
          <w:lang w:eastAsia="sl-SI"/>
        </w:rPr>
        <w:t>Dobavitelj bo naročniku obračunal naročeno blago po ceni, ki jo je podal v ponudbenem predračunu ne glede na poreklo (izvor) živila (npr. mandarina Hrvaška, pomaranča Španija, Grčija, paradižnik Slovenija).</w:t>
      </w:r>
    </w:p>
    <w:p w14:paraId="286B38D2" w14:textId="0B3F3E7C" w:rsidR="003C52EC" w:rsidRPr="006C1003" w:rsidRDefault="003C52EC" w:rsidP="003C52EC">
      <w:pPr>
        <w:spacing w:after="0" w:line="240" w:lineRule="auto"/>
        <w:jc w:val="both"/>
        <w:rPr>
          <w:rFonts w:ascii="Arial" w:eastAsia="Times New Roman" w:hAnsi="Arial" w:cs="Arial"/>
          <w:sz w:val="18"/>
          <w:szCs w:val="18"/>
          <w:lang w:eastAsia="sl-SI"/>
        </w:rPr>
      </w:pPr>
    </w:p>
    <w:p w14:paraId="144CD87E" w14:textId="20218292" w:rsidR="003C52EC" w:rsidRDefault="003C52EC" w:rsidP="003C52EC">
      <w:pPr>
        <w:spacing w:after="0" w:line="240" w:lineRule="auto"/>
        <w:jc w:val="both"/>
        <w:rPr>
          <w:rFonts w:ascii="Arial" w:eastAsia="Times New Roman" w:hAnsi="Arial" w:cs="Arial"/>
          <w:sz w:val="18"/>
          <w:szCs w:val="18"/>
          <w:lang w:eastAsia="sl-SI"/>
        </w:rPr>
      </w:pPr>
      <w:r w:rsidRPr="006C1003">
        <w:rPr>
          <w:rFonts w:ascii="Arial" w:eastAsia="Times New Roman" w:hAnsi="Arial" w:cs="Arial"/>
          <w:sz w:val="18"/>
          <w:szCs w:val="18"/>
          <w:lang w:eastAsia="sl-SI"/>
        </w:rPr>
        <w:t>Če dobavitelj prodaja blago po akcijskih cenah v določenih obdobjih oziroma znižanih cenah, ki so ugodnejše od cen iz ponudbenega predračuna, mora kupca o tem pisno seznaniti in mu ponuditi blago po teh cenah.</w:t>
      </w:r>
    </w:p>
    <w:p w14:paraId="61930644" w14:textId="77777777" w:rsidR="00C8701A" w:rsidRPr="0046181F" w:rsidRDefault="00C8701A" w:rsidP="00C8701A">
      <w:pPr>
        <w:spacing w:before="225" w:after="225" w:line="240" w:lineRule="auto"/>
        <w:jc w:val="both"/>
        <w:rPr>
          <w:rFonts w:ascii="Arial" w:hAnsi="Arial" w:cs="Arial"/>
          <w:color w:val="000000"/>
          <w:sz w:val="18"/>
          <w:szCs w:val="18"/>
        </w:rPr>
      </w:pPr>
      <w:r w:rsidRPr="00CA6537">
        <w:rPr>
          <w:rFonts w:ascii="Arial" w:hAnsi="Arial" w:cs="Arial"/>
          <w:sz w:val="18"/>
          <w:szCs w:val="18"/>
        </w:rPr>
        <w:lastRenderedPageBreak/>
        <w:t xml:space="preserve">Dobavitelj bo cene na enoto mere živil iz predračuna lahko spremenil le ob soglasju naročnika, in sicer po preteku obdobja fiksnosti. Naročnik bo pisno soglasje za spremembo cen dobavitelju izdal na njegov predhodni pisni predlog, in sicer le zaradi regulacije cen, v skladu s predpisom, ki ureja načine valorizacije denarnih obveznosti v večletnih pogodbah javnega sektorja. Za regulacijo cen se upošteva kumulativni indeks cen za hrano, ki ga uradno objavlja Statistični urad RS. V takem primeru bo moral dobavitelj naročniku vsaj osem (8) delovnih dni pred spremembo cen poslati predračun z novimi cenami. </w:t>
      </w:r>
    </w:p>
    <w:p w14:paraId="34D7124C" w14:textId="77777777" w:rsidR="00FC490D" w:rsidRPr="006C1003" w:rsidRDefault="00FC490D" w:rsidP="003C52EC">
      <w:pPr>
        <w:spacing w:after="0" w:line="240" w:lineRule="auto"/>
        <w:jc w:val="both"/>
        <w:rPr>
          <w:rFonts w:ascii="Arial" w:eastAsia="Times New Roman" w:hAnsi="Arial" w:cs="Arial"/>
          <w:sz w:val="18"/>
          <w:szCs w:val="18"/>
          <w:lang w:eastAsia="sl-SI"/>
        </w:rPr>
      </w:pPr>
    </w:p>
    <w:p w14:paraId="37BFF3F2" w14:textId="2D3FE902" w:rsidR="00DD25D6" w:rsidRDefault="00FC490D" w:rsidP="00FC400F">
      <w:pPr>
        <w:pStyle w:val="Odstavekseznama"/>
        <w:numPr>
          <w:ilvl w:val="0"/>
          <w:numId w:val="28"/>
        </w:numPr>
        <w:autoSpaceDE w:val="0"/>
        <w:autoSpaceDN w:val="0"/>
        <w:adjustRightInd w:val="0"/>
        <w:spacing w:after="0" w:line="240" w:lineRule="auto"/>
        <w:ind w:left="284" w:hanging="284"/>
        <w:jc w:val="center"/>
        <w:rPr>
          <w:rFonts w:ascii="Arial" w:eastAsia="Times New Roman" w:hAnsi="Arial" w:cs="Arial"/>
          <w:b/>
          <w:bCs/>
          <w:sz w:val="18"/>
          <w:szCs w:val="18"/>
          <w:lang w:eastAsia="sl-SI"/>
        </w:rPr>
      </w:pPr>
      <w:r w:rsidRPr="00FC490D">
        <w:rPr>
          <w:rFonts w:ascii="Arial" w:eastAsia="Times New Roman" w:hAnsi="Arial" w:cs="Arial"/>
          <w:b/>
          <w:bCs/>
          <w:sz w:val="18"/>
          <w:szCs w:val="18"/>
          <w:lang w:eastAsia="sl-SI"/>
        </w:rPr>
        <w:t>člen</w:t>
      </w:r>
    </w:p>
    <w:p w14:paraId="07DAB3BE" w14:textId="504D63C7" w:rsidR="00FC490D" w:rsidRDefault="00FC490D" w:rsidP="00FC490D">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(Plačilni pogoji)</w:t>
      </w:r>
    </w:p>
    <w:p w14:paraId="43F9AE12" w14:textId="77777777" w:rsidR="00FC490D" w:rsidRPr="00FC490D" w:rsidRDefault="00FC490D" w:rsidP="00FC490D">
      <w:pPr>
        <w:autoSpaceDE w:val="0"/>
        <w:autoSpaceDN w:val="0"/>
        <w:adjustRightInd w:val="0"/>
        <w:spacing w:after="0" w:line="240" w:lineRule="auto"/>
        <w:jc w:val="center"/>
        <w:rPr>
          <w:rFonts w:ascii="Arial" w:eastAsia="Times New Roman" w:hAnsi="Arial" w:cs="Arial"/>
          <w:sz w:val="18"/>
          <w:szCs w:val="18"/>
          <w:lang w:eastAsia="sl-SI"/>
        </w:rPr>
      </w:pPr>
    </w:p>
    <w:p w14:paraId="200BB8DF" w14:textId="77777777" w:rsidR="00FC490D" w:rsidRDefault="00DD25D6" w:rsidP="00DC758D">
      <w:pPr>
        <w:spacing w:after="0" w:line="240" w:lineRule="auto"/>
        <w:jc w:val="both"/>
        <w:rPr>
          <w:rFonts w:ascii="Arial" w:hAnsi="Arial" w:cs="Arial"/>
          <w:color w:val="000000"/>
          <w:sz w:val="18"/>
          <w:szCs w:val="18"/>
        </w:rPr>
      </w:pPr>
      <w:r w:rsidRPr="00DD25D6">
        <w:rPr>
          <w:rFonts w:ascii="Arial" w:eastAsia="Times New Roman" w:hAnsi="Arial" w:cs="Arial"/>
          <w:sz w:val="18"/>
          <w:szCs w:val="18"/>
          <w:lang w:eastAsia="sl-SI"/>
        </w:rPr>
        <w:t xml:space="preserve">Stranki sporazumno soglašata, da bo dobavitelj naročniku </w:t>
      </w:r>
      <w:r w:rsidRPr="00DD25D6">
        <w:rPr>
          <w:rFonts w:ascii="Arial" w:eastAsia="Times New Roman" w:hAnsi="Arial" w:cs="Arial"/>
          <w:b/>
          <w:sz w:val="18"/>
          <w:szCs w:val="18"/>
          <w:lang w:eastAsia="sl-SI"/>
        </w:rPr>
        <w:t>izstavljal en zbirni e-račun, ki bo zajemal dobavljeno blago za pretekli mesec</w:t>
      </w:r>
      <w:r w:rsidRPr="00DD25D6">
        <w:rPr>
          <w:rFonts w:ascii="Arial" w:eastAsia="Times New Roman" w:hAnsi="Arial" w:cs="Arial"/>
          <w:sz w:val="18"/>
          <w:szCs w:val="18"/>
          <w:lang w:eastAsia="sl-SI"/>
        </w:rPr>
        <w:t>.</w:t>
      </w:r>
      <w:r w:rsidR="00A66E29">
        <w:rPr>
          <w:rFonts w:ascii="Arial" w:eastAsia="Times New Roman" w:hAnsi="Arial" w:cs="Arial"/>
          <w:sz w:val="18"/>
          <w:szCs w:val="18"/>
          <w:lang w:eastAsia="sl-SI"/>
        </w:rPr>
        <w:t xml:space="preserve"> </w:t>
      </w:r>
    </w:p>
    <w:p w14:paraId="6CB31BD2" w14:textId="77777777" w:rsidR="00FC490D" w:rsidRDefault="00FC490D" w:rsidP="00DC758D">
      <w:pPr>
        <w:spacing w:after="0" w:line="240" w:lineRule="auto"/>
        <w:jc w:val="both"/>
        <w:rPr>
          <w:rFonts w:ascii="Arial" w:hAnsi="Arial" w:cs="Arial"/>
          <w:color w:val="000000"/>
          <w:sz w:val="18"/>
          <w:szCs w:val="18"/>
        </w:rPr>
      </w:pPr>
    </w:p>
    <w:p w14:paraId="59FE4FFF" w14:textId="7CBFFF53" w:rsidR="00DD25D6" w:rsidRPr="00DC758D" w:rsidRDefault="00DC758D" w:rsidP="00DC758D">
      <w:pPr>
        <w:spacing w:after="0" w:line="240" w:lineRule="auto"/>
        <w:jc w:val="both"/>
        <w:rPr>
          <w:rFonts w:ascii="Arial" w:eastAsia="Times New Roman" w:hAnsi="Arial" w:cs="Arial"/>
          <w:sz w:val="18"/>
          <w:szCs w:val="18"/>
          <w:lang w:eastAsia="sl-SI"/>
        </w:rPr>
      </w:pPr>
      <w:r w:rsidRPr="00DC758D">
        <w:rPr>
          <w:rFonts w:ascii="Arial" w:eastAsia="Times New Roman" w:hAnsi="Arial" w:cs="Arial"/>
          <w:sz w:val="18"/>
          <w:szCs w:val="18"/>
          <w:lang w:eastAsia="sl-SI"/>
        </w:rPr>
        <w:t>Zbirni mesečni račun je potrebno izstaviti za vsako šolo posebej.</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Naročnik bo dobavitelju plačal račun v roku do 30 brezobrestnih dni od datuma izdaje vsakega računa, na transakcijski račun dobavitelja številka SI56 _______________________ pri ____________________. </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8252E20"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25677278"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0C9F2E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3C402B2D" w14:textId="1ACAB8F3" w:rsidR="00DD25D6" w:rsidRPr="00FC490D" w:rsidRDefault="00DD25D6" w:rsidP="00FC400F">
      <w:pPr>
        <w:pStyle w:val="Odstavekseznama"/>
        <w:numPr>
          <w:ilvl w:val="0"/>
          <w:numId w:val="28"/>
        </w:numPr>
        <w:autoSpaceDE w:val="0"/>
        <w:autoSpaceDN w:val="0"/>
        <w:adjustRightInd w:val="0"/>
        <w:spacing w:after="0" w:line="240" w:lineRule="auto"/>
        <w:ind w:left="284" w:hanging="284"/>
        <w:jc w:val="center"/>
        <w:rPr>
          <w:rFonts w:ascii="Arial" w:eastAsia="Times New Roman" w:hAnsi="Arial" w:cs="Arial"/>
          <w:b/>
          <w:bCs/>
          <w:sz w:val="18"/>
          <w:szCs w:val="18"/>
          <w:lang w:eastAsia="sl-SI"/>
        </w:rPr>
      </w:pPr>
      <w:r w:rsidRPr="00FC490D">
        <w:rPr>
          <w:rFonts w:ascii="Arial" w:eastAsia="Times New Roman" w:hAnsi="Arial" w:cs="Arial"/>
          <w:b/>
          <w:bCs/>
          <w:sz w:val="18"/>
          <w:szCs w:val="18"/>
          <w:lang w:eastAsia="sl-SI"/>
        </w:rPr>
        <w:t>člen</w:t>
      </w:r>
    </w:p>
    <w:p w14:paraId="6E260F4D" w14:textId="40ADFC14" w:rsidR="00FC490D" w:rsidRPr="00FC490D" w:rsidRDefault="00FC490D" w:rsidP="00FC490D">
      <w:pPr>
        <w:pStyle w:val="Odstavekseznama"/>
        <w:autoSpaceDE w:val="0"/>
        <w:autoSpaceDN w:val="0"/>
        <w:adjustRightInd w:val="0"/>
        <w:spacing w:after="0" w:line="240" w:lineRule="auto"/>
        <w:jc w:val="center"/>
        <w:rPr>
          <w:rFonts w:ascii="Arial" w:eastAsia="Times New Roman" w:hAnsi="Arial" w:cs="Arial"/>
          <w:b/>
          <w:bCs/>
          <w:sz w:val="18"/>
          <w:szCs w:val="18"/>
          <w:lang w:eastAsia="sl-SI"/>
        </w:rPr>
      </w:pPr>
      <w:r w:rsidRPr="00FC490D">
        <w:rPr>
          <w:rFonts w:ascii="Arial" w:eastAsia="Times New Roman" w:hAnsi="Arial" w:cs="Arial"/>
          <w:b/>
          <w:bCs/>
          <w:sz w:val="18"/>
          <w:szCs w:val="18"/>
          <w:lang w:eastAsia="sl-SI"/>
        </w:rPr>
        <w:t>(Odjemna mesta in predvideni čas dostave blaga)</w:t>
      </w:r>
    </w:p>
    <w:p w14:paraId="04C52223"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9BB4274" w14:textId="7847CBB9"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Dobavitelj bo naročniku dobavljal živila, ki so predmet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na podlagi njegovega naročila dnevno, glede na naročilo tudi večkrat tedensko, tedensko ali mesečno, in sicer do ure, ali v roku in ob času, ki ga sporazumno dogovori</w:t>
      </w:r>
      <w:r w:rsidR="00A30660">
        <w:rPr>
          <w:rFonts w:ascii="Arial" w:eastAsia="Times New Roman" w:hAnsi="Arial" w:cs="Arial"/>
          <w:sz w:val="18"/>
          <w:szCs w:val="18"/>
          <w:lang w:eastAsia="sl-SI"/>
        </w:rPr>
        <w:t>jo</w:t>
      </w:r>
      <w:r w:rsidRPr="00DD25D6">
        <w:rPr>
          <w:rFonts w:ascii="Arial" w:eastAsia="Times New Roman" w:hAnsi="Arial" w:cs="Arial"/>
          <w:sz w:val="18"/>
          <w:szCs w:val="18"/>
          <w:lang w:eastAsia="sl-SI"/>
        </w:rPr>
        <w:t xml:space="preserve"> strank</w:t>
      </w:r>
      <w:r w:rsidR="00A30660">
        <w:rPr>
          <w:rFonts w:ascii="Arial" w:eastAsia="Times New Roman" w:hAnsi="Arial" w:cs="Arial"/>
          <w:sz w:val="18"/>
          <w:szCs w:val="18"/>
          <w:lang w:eastAsia="sl-SI"/>
        </w:rPr>
        <w:t>e</w:t>
      </w:r>
      <w:r w:rsidRPr="00DD25D6">
        <w:rPr>
          <w:rFonts w:ascii="Arial" w:eastAsia="Times New Roman" w:hAnsi="Arial" w:cs="Arial"/>
          <w:sz w:val="18"/>
          <w:szCs w:val="18"/>
          <w:lang w:eastAsia="sl-SI"/>
        </w:rPr>
        <w:t xml:space="preserve"> </w:t>
      </w:r>
      <w:r w:rsidR="00A30660">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w:t>
      </w:r>
    </w:p>
    <w:p w14:paraId="3FF11649"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EF0C690" w14:textId="4DE991FE"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 naročena živila bo dobavitelj naročniku dobavljal najpozneje v roku enega delovnega dne </w:t>
      </w:r>
      <w:r w:rsidR="00E807DF">
        <w:rPr>
          <w:rFonts w:ascii="Arial" w:eastAsia="Times New Roman" w:hAnsi="Arial" w:cs="Arial"/>
          <w:sz w:val="18"/>
          <w:szCs w:val="18"/>
          <w:lang w:eastAsia="sl-SI"/>
        </w:rPr>
        <w:t xml:space="preserve">(24 ur) </w:t>
      </w:r>
      <w:r w:rsidRPr="00DD25D6">
        <w:rPr>
          <w:rFonts w:ascii="Arial" w:eastAsia="Times New Roman" w:hAnsi="Arial" w:cs="Arial"/>
          <w:sz w:val="18"/>
          <w:szCs w:val="18"/>
          <w:lang w:eastAsia="sl-SI"/>
        </w:rPr>
        <w:t xml:space="preserve">od dneva prejema naročila, razen v primeru, da se naročnik in dobavitelj ne dogovorita drugače. </w:t>
      </w:r>
    </w:p>
    <w:p w14:paraId="15FE4633"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6D7DBBB" w14:textId="4FEA6CF5" w:rsidR="00DD25D6" w:rsidRPr="00F56121" w:rsidRDefault="00DD25D6" w:rsidP="00DD25D6">
      <w:pPr>
        <w:spacing w:after="0" w:line="240" w:lineRule="auto"/>
        <w:jc w:val="both"/>
        <w:rPr>
          <w:rFonts w:ascii="Arial" w:eastAsia="Times New Roman" w:hAnsi="Arial" w:cs="Arial"/>
          <w:b/>
          <w:sz w:val="18"/>
          <w:szCs w:val="18"/>
          <w:lang w:eastAsia="sl-SI"/>
        </w:rPr>
      </w:pPr>
      <w:bookmarkStart w:id="13" w:name="_Hlk53738013"/>
      <w:r w:rsidRPr="00F56121">
        <w:rPr>
          <w:rFonts w:ascii="Arial" w:eastAsia="Times New Roman" w:hAnsi="Arial" w:cs="Arial"/>
          <w:sz w:val="18"/>
          <w:szCs w:val="18"/>
          <w:lang w:eastAsia="sl-SI"/>
        </w:rPr>
        <w:t>Ponudnik</w:t>
      </w:r>
      <w:r w:rsidR="00A7718B" w:rsidRPr="00F56121">
        <w:rPr>
          <w:rFonts w:ascii="Arial" w:eastAsia="Times New Roman" w:hAnsi="Arial" w:cs="Arial"/>
          <w:sz w:val="18"/>
          <w:szCs w:val="18"/>
          <w:lang w:eastAsia="sl-SI"/>
        </w:rPr>
        <w:t>i</w:t>
      </w:r>
      <w:r w:rsidRPr="00F56121">
        <w:rPr>
          <w:rFonts w:ascii="Arial" w:eastAsia="Times New Roman" w:hAnsi="Arial" w:cs="Arial"/>
          <w:sz w:val="18"/>
          <w:szCs w:val="18"/>
          <w:lang w:eastAsia="sl-SI"/>
        </w:rPr>
        <w:t xml:space="preserve"> mora</w:t>
      </w:r>
      <w:r w:rsidR="00A7718B" w:rsidRPr="00F56121">
        <w:rPr>
          <w:rFonts w:ascii="Arial" w:eastAsia="Times New Roman" w:hAnsi="Arial" w:cs="Arial"/>
          <w:sz w:val="18"/>
          <w:szCs w:val="18"/>
          <w:lang w:eastAsia="sl-SI"/>
        </w:rPr>
        <w:t>jo</w:t>
      </w:r>
      <w:r w:rsidRPr="00F56121">
        <w:rPr>
          <w:rFonts w:ascii="Arial" w:eastAsia="Times New Roman" w:hAnsi="Arial" w:cs="Arial"/>
          <w:sz w:val="18"/>
          <w:szCs w:val="18"/>
          <w:lang w:eastAsia="sl-SI"/>
        </w:rPr>
        <w:t xml:space="preserve"> dostaviti blago na spodaj naveden naslov naročnika glede na dejanske potrebe naročnika (</w:t>
      </w:r>
      <w:proofErr w:type="spellStart"/>
      <w:r w:rsidRPr="00F56121">
        <w:rPr>
          <w:rFonts w:ascii="Arial" w:eastAsia="Times New Roman" w:hAnsi="Arial" w:cs="Arial"/>
          <w:sz w:val="18"/>
          <w:szCs w:val="18"/>
          <w:lang w:eastAsia="sl-SI"/>
        </w:rPr>
        <w:t>fco</w:t>
      </w:r>
      <w:proofErr w:type="spellEnd"/>
      <w:r w:rsidRPr="00F56121">
        <w:rPr>
          <w:rFonts w:ascii="Arial" w:eastAsia="Times New Roman" w:hAnsi="Arial" w:cs="Arial"/>
          <w:sz w:val="18"/>
          <w:szCs w:val="18"/>
          <w:lang w:eastAsia="sl-SI"/>
        </w:rPr>
        <w:t xml:space="preserve"> naročnik skladišče razloženo) </w:t>
      </w:r>
      <w:r w:rsidRPr="00F56121">
        <w:rPr>
          <w:rFonts w:ascii="Arial" w:eastAsia="Times New Roman" w:hAnsi="Arial" w:cs="Arial"/>
          <w:b/>
          <w:sz w:val="18"/>
          <w:szCs w:val="18"/>
          <w:lang w:eastAsia="sl-SI"/>
        </w:rPr>
        <w:t>do dogovorjene ure za tekoči dan</w:t>
      </w:r>
      <w:r w:rsidR="003C52EC" w:rsidRPr="00F56121">
        <w:rPr>
          <w:rFonts w:ascii="Arial" w:eastAsia="Times New Roman" w:hAnsi="Arial" w:cs="Arial"/>
          <w:b/>
          <w:sz w:val="18"/>
          <w:szCs w:val="18"/>
          <w:lang w:eastAsia="sl-SI"/>
        </w:rPr>
        <w:t xml:space="preserve"> od </w:t>
      </w:r>
      <w:r w:rsidR="00003905">
        <w:rPr>
          <w:rFonts w:ascii="Arial" w:eastAsia="Times New Roman" w:hAnsi="Arial" w:cs="Arial"/>
          <w:b/>
          <w:sz w:val="18"/>
          <w:szCs w:val="18"/>
          <w:lang w:eastAsia="sl-SI"/>
        </w:rPr>
        <w:t>5</w:t>
      </w:r>
      <w:r w:rsidR="003C52EC" w:rsidRPr="00F56121">
        <w:rPr>
          <w:rFonts w:ascii="Arial" w:eastAsia="Times New Roman" w:hAnsi="Arial" w:cs="Arial"/>
          <w:b/>
          <w:sz w:val="18"/>
          <w:szCs w:val="18"/>
          <w:lang w:eastAsia="sl-SI"/>
        </w:rPr>
        <w:t xml:space="preserve">.30 ure do </w:t>
      </w:r>
      <w:r w:rsidR="00003905">
        <w:rPr>
          <w:rFonts w:ascii="Arial" w:eastAsia="Times New Roman" w:hAnsi="Arial" w:cs="Arial"/>
          <w:b/>
          <w:sz w:val="18"/>
          <w:szCs w:val="18"/>
          <w:lang w:eastAsia="sl-SI"/>
        </w:rPr>
        <w:t>6.30</w:t>
      </w:r>
      <w:r w:rsidR="003C52EC" w:rsidRPr="00F56121">
        <w:rPr>
          <w:rFonts w:ascii="Arial" w:eastAsia="Times New Roman" w:hAnsi="Arial" w:cs="Arial"/>
          <w:b/>
          <w:sz w:val="18"/>
          <w:szCs w:val="18"/>
          <w:lang w:eastAsia="sl-SI"/>
        </w:rPr>
        <w:t xml:space="preserve"> ure oziroma po dogov</w:t>
      </w:r>
      <w:r w:rsidR="006C1003" w:rsidRPr="00F56121">
        <w:rPr>
          <w:rFonts w:ascii="Arial" w:eastAsia="Times New Roman" w:hAnsi="Arial" w:cs="Arial"/>
          <w:b/>
          <w:sz w:val="18"/>
          <w:szCs w:val="18"/>
          <w:lang w:eastAsia="sl-SI"/>
        </w:rPr>
        <w:t>o</w:t>
      </w:r>
      <w:r w:rsidR="003C52EC" w:rsidRPr="00F56121">
        <w:rPr>
          <w:rFonts w:ascii="Arial" w:eastAsia="Times New Roman" w:hAnsi="Arial" w:cs="Arial"/>
          <w:b/>
          <w:sz w:val="18"/>
          <w:szCs w:val="18"/>
          <w:lang w:eastAsia="sl-SI"/>
        </w:rPr>
        <w:t xml:space="preserve">ru, </w:t>
      </w:r>
      <w:r w:rsidRPr="00F56121">
        <w:rPr>
          <w:rFonts w:ascii="Arial" w:eastAsia="Times New Roman" w:hAnsi="Arial" w:cs="Arial"/>
          <w:b/>
          <w:sz w:val="18"/>
          <w:szCs w:val="18"/>
          <w:lang w:eastAsia="sl-SI"/>
        </w:rPr>
        <w:t xml:space="preserve"> za vse sklope, podsklope:</w:t>
      </w:r>
    </w:p>
    <w:bookmarkEnd w:id="13"/>
    <w:p w14:paraId="37937A0A" w14:textId="77777777" w:rsidR="00FA51DD" w:rsidRPr="00F56121" w:rsidRDefault="00FA51DD" w:rsidP="00FA51DD">
      <w:pPr>
        <w:spacing w:after="0" w:line="240" w:lineRule="auto"/>
        <w:jc w:val="both"/>
        <w:rPr>
          <w:rFonts w:ascii="Arial" w:eastAsia="Times New Roman" w:hAnsi="Arial" w:cs="Arial"/>
          <w:b/>
          <w:bCs/>
          <w:sz w:val="18"/>
          <w:szCs w:val="18"/>
          <w:lang w:eastAsia="sl-SI"/>
        </w:rPr>
      </w:pPr>
    </w:p>
    <w:p w14:paraId="693F1025" w14:textId="62476622" w:rsidR="00FA51DD" w:rsidRPr="00F56121" w:rsidRDefault="00FA51DD" w:rsidP="00FC490D">
      <w:pPr>
        <w:spacing w:after="0" w:line="240" w:lineRule="auto"/>
        <w:jc w:val="center"/>
        <w:rPr>
          <w:rFonts w:ascii="Arial" w:eastAsia="Times New Roman" w:hAnsi="Arial" w:cs="Arial"/>
          <w:b/>
          <w:bCs/>
          <w:sz w:val="18"/>
          <w:szCs w:val="18"/>
          <w:lang w:eastAsia="sl-SI"/>
        </w:rPr>
      </w:pPr>
      <w:r w:rsidRPr="00F56121">
        <w:rPr>
          <w:rFonts w:ascii="Arial" w:eastAsia="Times New Roman" w:hAnsi="Arial" w:cs="Arial"/>
          <w:b/>
          <w:bCs/>
          <w:sz w:val="18"/>
          <w:szCs w:val="18"/>
          <w:lang w:eastAsia="sl-SI"/>
        </w:rPr>
        <w:t xml:space="preserve">OŠ </w:t>
      </w:r>
      <w:r w:rsidR="00003905" w:rsidRPr="00003905">
        <w:rPr>
          <w:rFonts w:ascii="Arial" w:eastAsia="Times New Roman" w:hAnsi="Arial" w:cs="Arial"/>
          <w:b/>
          <w:bCs/>
          <w:sz w:val="18"/>
          <w:szCs w:val="18"/>
          <w:lang w:eastAsia="sl-SI"/>
        </w:rPr>
        <w:t>borcev za severno mejo, Borcev za severno mejo 16, 2000 Maribor</w:t>
      </w:r>
      <w:r w:rsidR="00A7718B" w:rsidRPr="00F56121">
        <w:rPr>
          <w:rFonts w:ascii="Arial" w:eastAsia="Times New Roman" w:hAnsi="Arial" w:cs="Arial"/>
          <w:b/>
          <w:bCs/>
          <w:sz w:val="18"/>
          <w:szCs w:val="18"/>
          <w:lang w:eastAsia="sl-SI"/>
        </w:rPr>
        <w:t>.</w:t>
      </w:r>
    </w:p>
    <w:p w14:paraId="6BEEE0C2" w14:textId="77777777" w:rsidR="00A7718B" w:rsidRPr="00F56121" w:rsidRDefault="00A7718B" w:rsidP="00FC490D">
      <w:pPr>
        <w:spacing w:after="0" w:line="240" w:lineRule="auto"/>
        <w:jc w:val="center"/>
        <w:rPr>
          <w:rFonts w:ascii="Arial" w:eastAsia="Times New Roman" w:hAnsi="Arial" w:cs="Arial"/>
          <w:b/>
          <w:bCs/>
          <w:sz w:val="18"/>
          <w:szCs w:val="18"/>
          <w:lang w:eastAsia="sl-SI"/>
        </w:rPr>
      </w:pPr>
    </w:p>
    <w:p w14:paraId="521E84BF" w14:textId="60BF52F8" w:rsidR="00A7718B" w:rsidRPr="00F56121" w:rsidRDefault="00A7718B" w:rsidP="00A7718B">
      <w:pPr>
        <w:spacing w:after="0" w:line="240" w:lineRule="auto"/>
        <w:jc w:val="both"/>
        <w:rPr>
          <w:rFonts w:ascii="Arial" w:eastAsia="Times New Roman" w:hAnsi="Arial" w:cs="Arial"/>
          <w:b/>
          <w:sz w:val="18"/>
          <w:szCs w:val="18"/>
          <w:lang w:eastAsia="sl-SI"/>
        </w:rPr>
      </w:pPr>
      <w:r w:rsidRPr="00F56121">
        <w:rPr>
          <w:rFonts w:ascii="Arial" w:eastAsia="Times New Roman" w:hAnsi="Arial" w:cs="Arial"/>
          <w:sz w:val="18"/>
          <w:szCs w:val="18"/>
          <w:lang w:eastAsia="sl-SI"/>
        </w:rPr>
        <w:t xml:space="preserve">Ponudniki morajo dostaviti blago na spodaj naveden naslov </w:t>
      </w:r>
      <w:bookmarkStart w:id="14" w:name="_Hlk53738094"/>
      <w:r w:rsidRPr="00F56121">
        <w:rPr>
          <w:rFonts w:ascii="Arial" w:eastAsia="Times New Roman" w:hAnsi="Arial" w:cs="Arial"/>
          <w:sz w:val="18"/>
          <w:szCs w:val="18"/>
          <w:lang w:eastAsia="sl-SI"/>
        </w:rPr>
        <w:t>naročnika glede na dejanske potrebe naročnika (</w:t>
      </w:r>
      <w:proofErr w:type="spellStart"/>
      <w:r w:rsidRPr="00F56121">
        <w:rPr>
          <w:rFonts w:ascii="Arial" w:eastAsia="Times New Roman" w:hAnsi="Arial" w:cs="Arial"/>
          <w:sz w:val="18"/>
          <w:szCs w:val="18"/>
          <w:lang w:eastAsia="sl-SI"/>
        </w:rPr>
        <w:t>fco</w:t>
      </w:r>
      <w:proofErr w:type="spellEnd"/>
      <w:r w:rsidRPr="00F56121">
        <w:rPr>
          <w:rFonts w:ascii="Arial" w:eastAsia="Times New Roman" w:hAnsi="Arial" w:cs="Arial"/>
          <w:sz w:val="18"/>
          <w:szCs w:val="18"/>
          <w:lang w:eastAsia="sl-SI"/>
        </w:rPr>
        <w:t xml:space="preserve"> naročnik skladišče razloženo) </w:t>
      </w:r>
      <w:r w:rsidRPr="00F56121">
        <w:rPr>
          <w:rFonts w:ascii="Arial" w:eastAsia="Times New Roman" w:hAnsi="Arial" w:cs="Arial"/>
          <w:b/>
          <w:sz w:val="18"/>
          <w:szCs w:val="18"/>
          <w:lang w:eastAsia="sl-SI"/>
        </w:rPr>
        <w:t xml:space="preserve">do dogovorjene ure za tekoči dan od 6.00 ure do </w:t>
      </w:r>
      <w:r w:rsidR="003B4000">
        <w:rPr>
          <w:rFonts w:ascii="Arial" w:eastAsia="Times New Roman" w:hAnsi="Arial" w:cs="Arial"/>
          <w:b/>
          <w:sz w:val="18"/>
          <w:szCs w:val="18"/>
          <w:lang w:eastAsia="sl-SI"/>
        </w:rPr>
        <w:t>6</w:t>
      </w:r>
      <w:r w:rsidRPr="00F56121">
        <w:rPr>
          <w:rFonts w:ascii="Arial" w:eastAsia="Times New Roman" w:hAnsi="Arial" w:cs="Arial"/>
          <w:b/>
          <w:sz w:val="18"/>
          <w:szCs w:val="18"/>
          <w:lang w:eastAsia="sl-SI"/>
        </w:rPr>
        <w:t>.</w:t>
      </w:r>
      <w:r w:rsidR="003B4000">
        <w:rPr>
          <w:rFonts w:ascii="Arial" w:eastAsia="Times New Roman" w:hAnsi="Arial" w:cs="Arial"/>
          <w:b/>
          <w:sz w:val="18"/>
          <w:szCs w:val="18"/>
          <w:lang w:eastAsia="sl-SI"/>
        </w:rPr>
        <w:t>3</w:t>
      </w:r>
      <w:r w:rsidRPr="00F56121">
        <w:rPr>
          <w:rFonts w:ascii="Arial" w:eastAsia="Times New Roman" w:hAnsi="Arial" w:cs="Arial"/>
          <w:b/>
          <w:sz w:val="18"/>
          <w:szCs w:val="18"/>
          <w:lang w:eastAsia="sl-SI"/>
        </w:rPr>
        <w:t>0 ure oziroma po dogovoru,  za vse sklope, podsklope:</w:t>
      </w:r>
    </w:p>
    <w:bookmarkEnd w:id="14"/>
    <w:p w14:paraId="4AB47C69" w14:textId="77777777" w:rsidR="00FA51DD" w:rsidRPr="00F56121" w:rsidRDefault="00FA51DD" w:rsidP="00FA51DD">
      <w:pPr>
        <w:spacing w:after="0" w:line="240" w:lineRule="auto"/>
        <w:jc w:val="both"/>
        <w:rPr>
          <w:rFonts w:ascii="Arial" w:eastAsia="Times New Roman" w:hAnsi="Arial" w:cs="Arial"/>
          <w:b/>
          <w:bCs/>
          <w:sz w:val="18"/>
          <w:szCs w:val="18"/>
          <w:lang w:eastAsia="sl-SI"/>
        </w:rPr>
      </w:pPr>
    </w:p>
    <w:p w14:paraId="0D4D03AF" w14:textId="6EB3B333" w:rsidR="00FC490D" w:rsidRPr="00F56121" w:rsidRDefault="00FC490D" w:rsidP="00FC490D">
      <w:pPr>
        <w:spacing w:after="0" w:line="240" w:lineRule="auto"/>
        <w:jc w:val="center"/>
        <w:rPr>
          <w:rFonts w:ascii="Arial" w:hAnsi="Arial" w:cs="Arial"/>
          <w:b/>
          <w:color w:val="000000"/>
          <w:sz w:val="18"/>
          <w:szCs w:val="18"/>
        </w:rPr>
      </w:pPr>
      <w:r w:rsidRPr="00F56121">
        <w:rPr>
          <w:rFonts w:ascii="Arial" w:eastAsia="Times New Roman" w:hAnsi="Arial" w:cs="Arial"/>
          <w:b/>
          <w:bCs/>
          <w:sz w:val="18"/>
          <w:szCs w:val="18"/>
          <w:lang w:eastAsia="sl-SI"/>
        </w:rPr>
        <w:t xml:space="preserve">OŠ </w:t>
      </w:r>
      <w:r w:rsidR="003B4000" w:rsidRPr="003B4000">
        <w:rPr>
          <w:rFonts w:ascii="Arial" w:eastAsia="Times New Roman" w:hAnsi="Arial" w:cs="Arial"/>
          <w:b/>
          <w:bCs/>
          <w:sz w:val="18"/>
          <w:szCs w:val="18"/>
          <w:lang w:eastAsia="sl-SI"/>
        </w:rPr>
        <w:t xml:space="preserve">Kamnica, </w:t>
      </w:r>
      <w:proofErr w:type="spellStart"/>
      <w:r w:rsidR="003B4000" w:rsidRPr="003B4000">
        <w:rPr>
          <w:rFonts w:ascii="Arial" w:eastAsia="Times New Roman" w:hAnsi="Arial" w:cs="Arial"/>
          <w:b/>
          <w:bCs/>
          <w:sz w:val="18"/>
          <w:szCs w:val="18"/>
          <w:lang w:eastAsia="sl-SI"/>
        </w:rPr>
        <w:t>Vrbanska</w:t>
      </w:r>
      <w:proofErr w:type="spellEnd"/>
      <w:r w:rsidR="003B4000" w:rsidRPr="003B4000">
        <w:rPr>
          <w:rFonts w:ascii="Arial" w:eastAsia="Times New Roman" w:hAnsi="Arial" w:cs="Arial"/>
          <w:b/>
          <w:bCs/>
          <w:sz w:val="18"/>
          <w:szCs w:val="18"/>
          <w:lang w:eastAsia="sl-SI"/>
        </w:rPr>
        <w:t xml:space="preserve"> cesta 93, 2351 Kamnica</w:t>
      </w:r>
      <w:r w:rsidRPr="00F56121">
        <w:rPr>
          <w:rFonts w:ascii="Arial" w:hAnsi="Arial" w:cs="Arial"/>
          <w:b/>
          <w:color w:val="000000"/>
          <w:sz w:val="18"/>
          <w:szCs w:val="18"/>
        </w:rPr>
        <w:t>.</w:t>
      </w:r>
    </w:p>
    <w:p w14:paraId="74DF3426" w14:textId="31E079E9" w:rsidR="00A7718B" w:rsidRPr="00F56121" w:rsidRDefault="00A7718B" w:rsidP="00FC490D">
      <w:pPr>
        <w:spacing w:after="0" w:line="240" w:lineRule="auto"/>
        <w:jc w:val="center"/>
        <w:rPr>
          <w:rFonts w:ascii="Arial" w:hAnsi="Arial" w:cs="Arial"/>
          <w:b/>
          <w:color w:val="000000"/>
          <w:sz w:val="18"/>
          <w:szCs w:val="18"/>
        </w:rPr>
      </w:pPr>
    </w:p>
    <w:p w14:paraId="0BB1ACE6" w14:textId="77777777" w:rsidR="00A7718B" w:rsidRPr="00F56121" w:rsidRDefault="00A7718B" w:rsidP="00A7718B">
      <w:pPr>
        <w:spacing w:after="0" w:line="240" w:lineRule="auto"/>
        <w:jc w:val="both"/>
        <w:rPr>
          <w:rFonts w:ascii="Arial" w:eastAsia="Times New Roman" w:hAnsi="Arial" w:cs="Arial"/>
          <w:b/>
          <w:bCs/>
          <w:sz w:val="18"/>
          <w:szCs w:val="18"/>
          <w:lang w:eastAsia="sl-SI"/>
        </w:rPr>
      </w:pPr>
    </w:p>
    <w:p w14:paraId="29A55849" w14:textId="25209E26" w:rsidR="00A7718B" w:rsidRPr="00F56121" w:rsidRDefault="00A7718B" w:rsidP="00A7718B">
      <w:pPr>
        <w:spacing w:after="0" w:line="240" w:lineRule="auto"/>
        <w:jc w:val="both"/>
        <w:rPr>
          <w:rFonts w:ascii="Arial" w:eastAsia="Times New Roman" w:hAnsi="Arial" w:cs="Arial"/>
          <w:sz w:val="18"/>
          <w:szCs w:val="18"/>
          <w:lang w:eastAsia="sl-SI"/>
        </w:rPr>
      </w:pPr>
      <w:r w:rsidRPr="00F56121">
        <w:rPr>
          <w:rFonts w:ascii="Arial" w:eastAsia="Times New Roman" w:hAnsi="Arial" w:cs="Arial"/>
          <w:sz w:val="18"/>
          <w:szCs w:val="18"/>
          <w:lang w:eastAsia="sl-SI"/>
        </w:rPr>
        <w:t>Po predhodnem naročilu so ponudniki dolžni dostaviti blago tudi na naslov naročnika glede na dejanske potrebe naročnika (</w:t>
      </w:r>
      <w:proofErr w:type="spellStart"/>
      <w:r w:rsidRPr="00F56121">
        <w:rPr>
          <w:rFonts w:ascii="Arial" w:eastAsia="Times New Roman" w:hAnsi="Arial" w:cs="Arial"/>
          <w:sz w:val="18"/>
          <w:szCs w:val="18"/>
          <w:lang w:eastAsia="sl-SI"/>
        </w:rPr>
        <w:t>fco</w:t>
      </w:r>
      <w:proofErr w:type="spellEnd"/>
      <w:r w:rsidRPr="00F56121">
        <w:rPr>
          <w:rFonts w:ascii="Arial" w:eastAsia="Times New Roman" w:hAnsi="Arial" w:cs="Arial"/>
          <w:sz w:val="18"/>
          <w:szCs w:val="18"/>
          <w:lang w:eastAsia="sl-SI"/>
        </w:rPr>
        <w:t xml:space="preserve"> naročnik skladišče razloženo) </w:t>
      </w:r>
      <w:r w:rsidRPr="00F56121">
        <w:rPr>
          <w:rFonts w:ascii="Arial" w:eastAsia="Times New Roman" w:hAnsi="Arial" w:cs="Arial"/>
          <w:b/>
          <w:bCs/>
          <w:sz w:val="18"/>
          <w:szCs w:val="18"/>
          <w:lang w:eastAsia="sl-SI"/>
        </w:rPr>
        <w:t xml:space="preserve">do dogovorjene ure za tekoči dan od </w:t>
      </w:r>
      <w:r w:rsidR="003B4000">
        <w:rPr>
          <w:rFonts w:ascii="Arial" w:eastAsia="Times New Roman" w:hAnsi="Arial" w:cs="Arial"/>
          <w:b/>
          <w:bCs/>
          <w:sz w:val="18"/>
          <w:szCs w:val="18"/>
          <w:lang w:eastAsia="sl-SI"/>
        </w:rPr>
        <w:t>5</w:t>
      </w:r>
      <w:r w:rsidRPr="00F56121">
        <w:rPr>
          <w:rFonts w:ascii="Arial" w:eastAsia="Times New Roman" w:hAnsi="Arial" w:cs="Arial"/>
          <w:b/>
          <w:bCs/>
          <w:sz w:val="18"/>
          <w:szCs w:val="18"/>
          <w:lang w:eastAsia="sl-SI"/>
        </w:rPr>
        <w:t xml:space="preserve">.30 ure do </w:t>
      </w:r>
      <w:r w:rsidR="003B4000">
        <w:rPr>
          <w:rFonts w:ascii="Arial" w:eastAsia="Times New Roman" w:hAnsi="Arial" w:cs="Arial"/>
          <w:b/>
          <w:bCs/>
          <w:sz w:val="18"/>
          <w:szCs w:val="18"/>
          <w:lang w:eastAsia="sl-SI"/>
        </w:rPr>
        <w:t>6.30</w:t>
      </w:r>
      <w:r w:rsidRPr="00F56121">
        <w:rPr>
          <w:rFonts w:ascii="Arial" w:eastAsia="Times New Roman" w:hAnsi="Arial" w:cs="Arial"/>
          <w:b/>
          <w:bCs/>
          <w:sz w:val="18"/>
          <w:szCs w:val="18"/>
          <w:lang w:eastAsia="sl-SI"/>
        </w:rPr>
        <w:t xml:space="preserve"> ure oziroma po dogovoru,  za vse sklope, podsklope</w:t>
      </w:r>
      <w:r w:rsidRPr="00F56121">
        <w:rPr>
          <w:rFonts w:ascii="Arial" w:eastAsia="Times New Roman" w:hAnsi="Arial" w:cs="Arial"/>
          <w:sz w:val="18"/>
          <w:szCs w:val="18"/>
          <w:lang w:eastAsia="sl-SI"/>
        </w:rPr>
        <w:t>:</w:t>
      </w:r>
    </w:p>
    <w:p w14:paraId="0CBC0F16" w14:textId="259B81AE" w:rsidR="00A7718B" w:rsidRPr="00F56121" w:rsidRDefault="00A7718B" w:rsidP="00A7718B">
      <w:pPr>
        <w:spacing w:after="0" w:line="240" w:lineRule="auto"/>
        <w:jc w:val="both"/>
        <w:rPr>
          <w:rFonts w:ascii="Arial" w:eastAsia="Times New Roman" w:hAnsi="Arial" w:cs="Arial"/>
          <w:sz w:val="18"/>
          <w:szCs w:val="18"/>
          <w:lang w:eastAsia="sl-SI"/>
        </w:rPr>
      </w:pPr>
    </w:p>
    <w:p w14:paraId="6BD5D292" w14:textId="152C051C" w:rsidR="00A7718B" w:rsidRPr="00F56121" w:rsidRDefault="00A7718B" w:rsidP="00A7718B">
      <w:pPr>
        <w:spacing w:after="0" w:line="240" w:lineRule="auto"/>
        <w:jc w:val="center"/>
        <w:rPr>
          <w:rFonts w:ascii="Arial" w:eastAsia="Times New Roman" w:hAnsi="Arial" w:cs="Arial"/>
          <w:b/>
          <w:bCs/>
          <w:sz w:val="18"/>
          <w:szCs w:val="18"/>
          <w:lang w:eastAsia="sl-SI"/>
        </w:rPr>
      </w:pPr>
      <w:r w:rsidRPr="00F56121">
        <w:rPr>
          <w:rFonts w:ascii="Arial" w:eastAsia="Times New Roman" w:hAnsi="Arial" w:cs="Arial"/>
          <w:b/>
          <w:bCs/>
          <w:sz w:val="18"/>
          <w:szCs w:val="18"/>
          <w:lang w:eastAsia="sl-SI"/>
        </w:rPr>
        <w:t xml:space="preserve">OŠ </w:t>
      </w:r>
      <w:r w:rsidR="003B4000" w:rsidRPr="003B4000">
        <w:rPr>
          <w:rFonts w:ascii="Arial" w:eastAsia="Times New Roman" w:hAnsi="Arial" w:cs="Arial"/>
          <w:b/>
          <w:bCs/>
          <w:sz w:val="18"/>
          <w:szCs w:val="18"/>
          <w:lang w:eastAsia="sl-SI"/>
        </w:rPr>
        <w:t>Franca Rozmana Staneta, Kersnikova ulica 10, 2000 Maribor</w:t>
      </w:r>
      <w:r w:rsidRPr="00F56121">
        <w:rPr>
          <w:rFonts w:ascii="Arial" w:eastAsia="Times New Roman" w:hAnsi="Arial" w:cs="Arial"/>
          <w:b/>
          <w:bCs/>
          <w:sz w:val="18"/>
          <w:szCs w:val="18"/>
          <w:lang w:eastAsia="sl-SI"/>
        </w:rPr>
        <w:t>.</w:t>
      </w:r>
    </w:p>
    <w:p w14:paraId="3F87EAA4" w14:textId="54CCC316" w:rsidR="00A7718B" w:rsidRDefault="00A7718B" w:rsidP="00FA51DD">
      <w:pPr>
        <w:spacing w:after="0" w:line="240" w:lineRule="auto"/>
        <w:jc w:val="both"/>
        <w:rPr>
          <w:rFonts w:ascii="Arial" w:eastAsia="Times New Roman" w:hAnsi="Arial" w:cs="Arial"/>
          <w:b/>
          <w:bCs/>
          <w:sz w:val="18"/>
          <w:szCs w:val="18"/>
          <w:lang w:eastAsia="sl-SI"/>
        </w:rPr>
      </w:pPr>
    </w:p>
    <w:p w14:paraId="36B58736" w14:textId="77777777" w:rsidR="003B4000" w:rsidRDefault="003B4000" w:rsidP="003B4000">
      <w:pPr>
        <w:spacing w:after="0" w:line="240" w:lineRule="auto"/>
        <w:jc w:val="both"/>
        <w:rPr>
          <w:rFonts w:ascii="Arial" w:eastAsia="Times New Roman" w:hAnsi="Arial" w:cs="Arial"/>
          <w:sz w:val="18"/>
          <w:szCs w:val="18"/>
          <w:lang w:eastAsia="sl-SI"/>
        </w:rPr>
      </w:pPr>
    </w:p>
    <w:p w14:paraId="62DB9522" w14:textId="3B94C734" w:rsidR="003B4000" w:rsidRPr="00F56121" w:rsidRDefault="003B4000" w:rsidP="003B4000">
      <w:pPr>
        <w:spacing w:after="0" w:line="240" w:lineRule="auto"/>
        <w:jc w:val="both"/>
        <w:rPr>
          <w:rFonts w:ascii="Arial" w:eastAsia="Times New Roman" w:hAnsi="Arial" w:cs="Arial"/>
          <w:sz w:val="18"/>
          <w:szCs w:val="18"/>
          <w:lang w:eastAsia="sl-SI"/>
        </w:rPr>
      </w:pPr>
      <w:r w:rsidRPr="00F56121">
        <w:rPr>
          <w:rFonts w:ascii="Arial" w:eastAsia="Times New Roman" w:hAnsi="Arial" w:cs="Arial"/>
          <w:sz w:val="18"/>
          <w:szCs w:val="18"/>
          <w:lang w:eastAsia="sl-SI"/>
        </w:rPr>
        <w:t>Po predhodnem naročilu so ponudniki dolžni dostaviti blago tudi na naslov naročnika glede na dejanske potrebe naročnika (</w:t>
      </w:r>
      <w:proofErr w:type="spellStart"/>
      <w:r w:rsidRPr="00F56121">
        <w:rPr>
          <w:rFonts w:ascii="Arial" w:eastAsia="Times New Roman" w:hAnsi="Arial" w:cs="Arial"/>
          <w:sz w:val="18"/>
          <w:szCs w:val="18"/>
          <w:lang w:eastAsia="sl-SI"/>
        </w:rPr>
        <w:t>fco</w:t>
      </w:r>
      <w:proofErr w:type="spellEnd"/>
      <w:r w:rsidRPr="00F56121">
        <w:rPr>
          <w:rFonts w:ascii="Arial" w:eastAsia="Times New Roman" w:hAnsi="Arial" w:cs="Arial"/>
          <w:sz w:val="18"/>
          <w:szCs w:val="18"/>
          <w:lang w:eastAsia="sl-SI"/>
        </w:rPr>
        <w:t xml:space="preserve"> naročnik skladišče razloženo) </w:t>
      </w:r>
      <w:r w:rsidRPr="00F56121">
        <w:rPr>
          <w:rFonts w:ascii="Arial" w:eastAsia="Times New Roman" w:hAnsi="Arial" w:cs="Arial"/>
          <w:b/>
          <w:bCs/>
          <w:sz w:val="18"/>
          <w:szCs w:val="18"/>
          <w:lang w:eastAsia="sl-SI"/>
        </w:rPr>
        <w:t xml:space="preserve">do dogovorjene ure za tekoči dan od </w:t>
      </w:r>
      <w:r>
        <w:rPr>
          <w:rFonts w:ascii="Arial" w:eastAsia="Times New Roman" w:hAnsi="Arial" w:cs="Arial"/>
          <w:b/>
          <w:bCs/>
          <w:sz w:val="18"/>
          <w:szCs w:val="18"/>
          <w:lang w:eastAsia="sl-SI"/>
        </w:rPr>
        <w:t>6</w:t>
      </w:r>
      <w:r w:rsidRPr="00F56121">
        <w:rPr>
          <w:rFonts w:ascii="Arial" w:eastAsia="Times New Roman" w:hAnsi="Arial" w:cs="Arial"/>
          <w:b/>
          <w:bCs/>
          <w:sz w:val="18"/>
          <w:szCs w:val="18"/>
          <w:lang w:eastAsia="sl-SI"/>
        </w:rPr>
        <w:t xml:space="preserve">.30 ure do </w:t>
      </w:r>
      <w:r>
        <w:rPr>
          <w:rFonts w:ascii="Arial" w:eastAsia="Times New Roman" w:hAnsi="Arial" w:cs="Arial"/>
          <w:b/>
          <w:bCs/>
          <w:sz w:val="18"/>
          <w:szCs w:val="18"/>
          <w:lang w:eastAsia="sl-SI"/>
        </w:rPr>
        <w:t>7.00</w:t>
      </w:r>
      <w:r w:rsidRPr="00F56121">
        <w:rPr>
          <w:rFonts w:ascii="Arial" w:eastAsia="Times New Roman" w:hAnsi="Arial" w:cs="Arial"/>
          <w:b/>
          <w:bCs/>
          <w:sz w:val="18"/>
          <w:szCs w:val="18"/>
          <w:lang w:eastAsia="sl-SI"/>
        </w:rPr>
        <w:t xml:space="preserve"> ure oziroma po dogovoru,  za vse sklope, podsklope</w:t>
      </w:r>
      <w:r w:rsidRPr="00F56121">
        <w:rPr>
          <w:rFonts w:ascii="Arial" w:eastAsia="Times New Roman" w:hAnsi="Arial" w:cs="Arial"/>
          <w:sz w:val="18"/>
          <w:szCs w:val="18"/>
          <w:lang w:eastAsia="sl-SI"/>
        </w:rPr>
        <w:t>:</w:t>
      </w:r>
    </w:p>
    <w:p w14:paraId="1CF5148B" w14:textId="77777777" w:rsidR="003B4000" w:rsidRPr="00F56121" w:rsidRDefault="003B4000" w:rsidP="003B4000">
      <w:pPr>
        <w:spacing w:after="0" w:line="240" w:lineRule="auto"/>
        <w:jc w:val="both"/>
        <w:rPr>
          <w:rFonts w:ascii="Arial" w:eastAsia="Times New Roman" w:hAnsi="Arial" w:cs="Arial"/>
          <w:sz w:val="18"/>
          <w:szCs w:val="18"/>
          <w:lang w:eastAsia="sl-SI"/>
        </w:rPr>
      </w:pPr>
    </w:p>
    <w:p w14:paraId="0121CE26" w14:textId="3B0ACF41" w:rsidR="003B4000" w:rsidRPr="00F56121" w:rsidRDefault="003B4000" w:rsidP="003B4000">
      <w:pPr>
        <w:spacing w:after="0" w:line="240" w:lineRule="auto"/>
        <w:jc w:val="center"/>
        <w:rPr>
          <w:rFonts w:ascii="Arial" w:eastAsia="Times New Roman" w:hAnsi="Arial" w:cs="Arial"/>
          <w:b/>
          <w:bCs/>
          <w:sz w:val="18"/>
          <w:szCs w:val="18"/>
          <w:lang w:eastAsia="sl-SI"/>
        </w:rPr>
      </w:pPr>
      <w:r w:rsidRPr="00F56121">
        <w:rPr>
          <w:rFonts w:ascii="Arial" w:eastAsia="Times New Roman" w:hAnsi="Arial" w:cs="Arial"/>
          <w:b/>
          <w:bCs/>
          <w:sz w:val="18"/>
          <w:szCs w:val="18"/>
          <w:lang w:eastAsia="sl-SI"/>
        </w:rPr>
        <w:t xml:space="preserve">OŠ </w:t>
      </w:r>
      <w:r w:rsidRPr="003B4000">
        <w:rPr>
          <w:rFonts w:ascii="Arial" w:eastAsia="Times New Roman" w:hAnsi="Arial" w:cs="Arial"/>
          <w:b/>
          <w:bCs/>
          <w:sz w:val="18"/>
          <w:szCs w:val="18"/>
          <w:lang w:eastAsia="sl-SI"/>
        </w:rPr>
        <w:t>Draga Kobala, Tolstojeva ulica 3, 2000 Maribor</w:t>
      </w:r>
      <w:r w:rsidRPr="00F56121">
        <w:rPr>
          <w:rFonts w:ascii="Arial" w:eastAsia="Times New Roman" w:hAnsi="Arial" w:cs="Arial"/>
          <w:b/>
          <w:bCs/>
          <w:sz w:val="18"/>
          <w:szCs w:val="18"/>
          <w:lang w:eastAsia="sl-SI"/>
        </w:rPr>
        <w:t>.</w:t>
      </w:r>
    </w:p>
    <w:p w14:paraId="4E64FA82" w14:textId="12EB2D10" w:rsidR="003B4000" w:rsidRDefault="003B4000" w:rsidP="00FA51DD">
      <w:pPr>
        <w:spacing w:after="0" w:line="240" w:lineRule="auto"/>
        <w:jc w:val="both"/>
        <w:rPr>
          <w:rFonts w:ascii="Arial" w:eastAsia="Times New Roman" w:hAnsi="Arial" w:cs="Arial"/>
          <w:b/>
          <w:bCs/>
          <w:sz w:val="18"/>
          <w:szCs w:val="18"/>
          <w:lang w:eastAsia="sl-SI"/>
        </w:rPr>
      </w:pPr>
    </w:p>
    <w:p w14:paraId="632C7E80" w14:textId="77777777" w:rsidR="003B4000" w:rsidRDefault="003B4000" w:rsidP="00FA51DD">
      <w:pPr>
        <w:spacing w:after="0" w:line="240" w:lineRule="auto"/>
        <w:jc w:val="both"/>
        <w:rPr>
          <w:rFonts w:ascii="Arial" w:eastAsia="Times New Roman" w:hAnsi="Arial" w:cs="Arial"/>
          <w:b/>
          <w:bCs/>
          <w:sz w:val="18"/>
          <w:szCs w:val="18"/>
          <w:lang w:eastAsia="sl-SI"/>
        </w:rPr>
      </w:pPr>
    </w:p>
    <w:p w14:paraId="31F16621" w14:textId="2D1FFF0A" w:rsidR="003C52EC" w:rsidRPr="006649AB" w:rsidRDefault="003C52EC" w:rsidP="00FA51DD">
      <w:pPr>
        <w:spacing w:after="0" w:line="240" w:lineRule="auto"/>
        <w:jc w:val="both"/>
        <w:rPr>
          <w:rFonts w:ascii="Arial" w:eastAsia="Times New Roman" w:hAnsi="Arial" w:cs="Arial"/>
          <w:bCs/>
          <w:sz w:val="18"/>
          <w:szCs w:val="18"/>
          <w:lang w:eastAsia="sl-SI"/>
        </w:rPr>
      </w:pPr>
      <w:r w:rsidRPr="006649AB">
        <w:rPr>
          <w:rFonts w:ascii="Arial" w:eastAsia="Times New Roman" w:hAnsi="Arial" w:cs="Arial"/>
          <w:bCs/>
          <w:sz w:val="18"/>
          <w:szCs w:val="18"/>
          <w:lang w:eastAsia="sl-SI"/>
        </w:rPr>
        <w:t xml:space="preserve">Naročnik bo živila naročal vsakodnevno po elektronski pošti, telefonu, </w:t>
      </w:r>
      <w:proofErr w:type="spellStart"/>
      <w:r w:rsidRPr="006649AB">
        <w:rPr>
          <w:rFonts w:ascii="Arial" w:eastAsia="Times New Roman" w:hAnsi="Arial" w:cs="Arial"/>
          <w:bCs/>
          <w:sz w:val="18"/>
          <w:szCs w:val="18"/>
          <w:lang w:eastAsia="sl-SI"/>
        </w:rPr>
        <w:t>faxu</w:t>
      </w:r>
      <w:proofErr w:type="spellEnd"/>
      <w:r w:rsidRPr="006649AB">
        <w:rPr>
          <w:rFonts w:ascii="Arial" w:eastAsia="Times New Roman" w:hAnsi="Arial" w:cs="Arial"/>
          <w:bCs/>
          <w:sz w:val="18"/>
          <w:szCs w:val="18"/>
          <w:lang w:eastAsia="sl-SI"/>
        </w:rPr>
        <w:t xml:space="preserve"> oziroma glede na dogovor s ponudnikom.</w:t>
      </w:r>
    </w:p>
    <w:p w14:paraId="0A8294DA" w14:textId="77777777" w:rsidR="00A074E0" w:rsidRPr="00DD25D6" w:rsidRDefault="00A074E0" w:rsidP="00DD25D6">
      <w:pPr>
        <w:spacing w:after="0" w:line="240" w:lineRule="auto"/>
        <w:jc w:val="both"/>
        <w:rPr>
          <w:rFonts w:ascii="Arial" w:eastAsia="Times New Roman" w:hAnsi="Arial" w:cs="Arial"/>
          <w:b/>
          <w:sz w:val="18"/>
          <w:szCs w:val="18"/>
          <w:lang w:eastAsia="sl-SI"/>
        </w:rPr>
      </w:pPr>
    </w:p>
    <w:p w14:paraId="165ABC6D" w14:textId="1381007E"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Dobavitelj se obvezuje, da bo ob prevzemu blaga naročniku predložil prevzemnico-dobavnico, </w:t>
      </w:r>
      <w:r w:rsidR="006B22D8" w:rsidRPr="006B22D8">
        <w:rPr>
          <w:rFonts w:ascii="Arial" w:eastAsia="Times New Roman" w:hAnsi="Arial" w:cs="Arial"/>
          <w:sz w:val="18"/>
          <w:szCs w:val="18"/>
          <w:lang w:eastAsia="sl-SI"/>
        </w:rPr>
        <w:t xml:space="preserve">na kateri  mora biti jasno napisano: datum dostave, ime, sedež in firmo dobavitelja, št. dobavnice, teža ali volumen enega kosa (enote), vrsta in količina živila (v l, kg, kosih </w:t>
      </w:r>
      <w:proofErr w:type="spellStart"/>
      <w:r w:rsidR="006B22D8" w:rsidRPr="006B22D8">
        <w:rPr>
          <w:rFonts w:ascii="Arial" w:eastAsia="Times New Roman" w:hAnsi="Arial" w:cs="Arial"/>
          <w:sz w:val="18"/>
          <w:szCs w:val="18"/>
          <w:lang w:eastAsia="sl-SI"/>
        </w:rPr>
        <w:t>oz</w:t>
      </w:r>
      <w:proofErr w:type="spellEnd"/>
      <w:r w:rsidR="006B22D8" w:rsidRPr="006B22D8">
        <w:rPr>
          <w:rFonts w:ascii="Arial" w:eastAsia="Times New Roman" w:hAnsi="Arial" w:cs="Arial"/>
          <w:sz w:val="18"/>
          <w:szCs w:val="18"/>
          <w:lang w:eastAsia="sl-SI"/>
        </w:rPr>
        <w:t xml:space="preserve"> merski enoti živila), poreklo, cena za posamezno živilo brez DDV/z DDV, eventualni popust pri določenem živilu ali izdelku in končna cena posameznega živila ali izdelka v katero je vključen DDV. Na dobavnici mora biti naveden podatek o temperaturi dostavljenih živil in sicer za živila, ki to zahtevajo </w:t>
      </w:r>
      <w:r w:rsidR="006B22D8" w:rsidRPr="006B22D8">
        <w:rPr>
          <w:rFonts w:ascii="Arial" w:eastAsia="Times New Roman" w:hAnsi="Arial" w:cs="Arial"/>
          <w:sz w:val="18"/>
          <w:szCs w:val="18"/>
          <w:lang w:eastAsia="sl-SI"/>
        </w:rPr>
        <w:lastRenderedPageBreak/>
        <w:t>(hlajena in zamrznjena živila: meso in mesni izdelki, itd.).</w:t>
      </w:r>
      <w:r w:rsidRPr="00DD25D6">
        <w:rPr>
          <w:rFonts w:ascii="Arial" w:eastAsia="Times New Roman" w:hAnsi="Arial" w:cs="Arial"/>
          <w:sz w:val="18"/>
          <w:szCs w:val="18"/>
          <w:lang w:eastAsia="sl-SI"/>
        </w:rPr>
        <w:t xml:space="preserve">. Naročnik mora takoj ob prevzemu blaga in embalaže opraviti količinski in kakovostni prevzem. </w:t>
      </w:r>
    </w:p>
    <w:p w14:paraId="31FB55A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12128A8B" w14:textId="76646FEA"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Strank</w:t>
      </w:r>
      <w:r w:rsidR="00A30660">
        <w:rPr>
          <w:rFonts w:ascii="Arial" w:eastAsia="Times New Roman" w:hAnsi="Arial" w:cs="Arial"/>
          <w:sz w:val="18"/>
          <w:szCs w:val="18"/>
          <w:lang w:eastAsia="sl-SI"/>
        </w:rPr>
        <w:t>e</w:t>
      </w:r>
      <w:r w:rsidRPr="00DD25D6">
        <w:rPr>
          <w:rFonts w:ascii="Arial" w:eastAsia="Times New Roman" w:hAnsi="Arial" w:cs="Arial"/>
          <w:sz w:val="18"/>
          <w:szCs w:val="18"/>
          <w:lang w:eastAsia="sl-SI"/>
        </w:rPr>
        <w:t xml:space="preserve"> </w:t>
      </w:r>
      <w:r w:rsidR="00A30660">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se dogovori</w:t>
      </w:r>
      <w:r w:rsidR="00A30660">
        <w:rPr>
          <w:rFonts w:ascii="Arial" w:eastAsia="Times New Roman" w:hAnsi="Arial" w:cs="Arial"/>
          <w:sz w:val="18"/>
          <w:szCs w:val="18"/>
          <w:lang w:eastAsia="sl-SI"/>
        </w:rPr>
        <w:t>jo</w:t>
      </w:r>
      <w:r w:rsidRPr="00DD25D6">
        <w:rPr>
          <w:rFonts w:ascii="Arial" w:eastAsia="Times New Roman" w:hAnsi="Arial" w:cs="Arial"/>
          <w:sz w:val="18"/>
          <w:szCs w:val="18"/>
          <w:lang w:eastAsia="sl-SI"/>
        </w:rPr>
        <w:t>, da dobavitelj dostavlja blago v svoji embalaži, ki jo mora dobavitelj še isti dan oz. najkasneje naslednjega dne po dobavi prevzeti nazaj in odpeljati s prostora naročnika. V primeru, da dobavitelj ne odpelje embalaže, lahko naročnik na stroške dobavitelja organizira prevoz embalaže.</w:t>
      </w:r>
    </w:p>
    <w:p w14:paraId="6C59AEEA"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7983E98" w14:textId="4ACB4FD7"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Dobavitelj jamči in se obvezuje, da dostavljenih živil ne bo puščal na prostem, pred prostori, v katere mora biti opravljena dostava ali na kakršen koli drug način, ki ni v skladu s HACCP sistemom in sanitarno zdravstvenimi predpisi. </w:t>
      </w:r>
    </w:p>
    <w:p w14:paraId="74C2CF5B" w14:textId="7099D79B" w:rsidR="006B22D8" w:rsidRDefault="006B22D8" w:rsidP="00DD25D6">
      <w:pPr>
        <w:autoSpaceDE w:val="0"/>
        <w:autoSpaceDN w:val="0"/>
        <w:adjustRightInd w:val="0"/>
        <w:spacing w:after="0" w:line="240" w:lineRule="auto"/>
        <w:jc w:val="both"/>
        <w:rPr>
          <w:rFonts w:ascii="Arial" w:eastAsia="Times New Roman" w:hAnsi="Arial" w:cs="Arial"/>
          <w:sz w:val="18"/>
          <w:szCs w:val="18"/>
          <w:lang w:eastAsia="sl-SI"/>
        </w:rPr>
      </w:pPr>
    </w:p>
    <w:p w14:paraId="36AD7C53" w14:textId="62840C3F" w:rsidR="00FC490D" w:rsidRDefault="006B22D8" w:rsidP="00FC490D">
      <w:pPr>
        <w:autoSpaceDE w:val="0"/>
        <w:autoSpaceDN w:val="0"/>
        <w:adjustRightInd w:val="0"/>
        <w:spacing w:after="0" w:line="240" w:lineRule="auto"/>
        <w:jc w:val="both"/>
        <w:rPr>
          <w:rFonts w:ascii="Arial" w:eastAsia="Times New Roman" w:hAnsi="Arial" w:cs="Arial"/>
          <w:sz w:val="18"/>
          <w:szCs w:val="18"/>
          <w:lang w:eastAsia="sl-SI"/>
        </w:rPr>
      </w:pPr>
      <w:r w:rsidRPr="006B22D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r w:rsidR="004667A8">
        <w:rPr>
          <w:rFonts w:ascii="Arial" w:eastAsia="Times New Roman" w:hAnsi="Arial" w:cs="Arial"/>
          <w:sz w:val="18"/>
          <w:szCs w:val="18"/>
          <w:lang w:eastAsia="sl-SI"/>
        </w:rPr>
        <w:t>«</w:t>
      </w:r>
      <w:r w:rsidR="00FC490D">
        <w:rPr>
          <w:rFonts w:ascii="Arial" w:eastAsia="Times New Roman" w:hAnsi="Arial" w:cs="Arial"/>
          <w:sz w:val="18"/>
          <w:szCs w:val="18"/>
          <w:lang w:eastAsia="sl-SI"/>
        </w:rPr>
        <w:t>.</w:t>
      </w:r>
    </w:p>
    <w:p w14:paraId="372694C2" w14:textId="5E25B4BC" w:rsidR="00FC490D" w:rsidRDefault="00FC490D" w:rsidP="00FC490D">
      <w:pPr>
        <w:autoSpaceDE w:val="0"/>
        <w:autoSpaceDN w:val="0"/>
        <w:adjustRightInd w:val="0"/>
        <w:spacing w:after="0" w:line="240" w:lineRule="auto"/>
        <w:jc w:val="both"/>
        <w:rPr>
          <w:rFonts w:ascii="Arial" w:eastAsia="Times New Roman" w:hAnsi="Arial" w:cs="Arial"/>
          <w:sz w:val="18"/>
          <w:szCs w:val="18"/>
          <w:lang w:eastAsia="sl-SI"/>
        </w:rPr>
      </w:pPr>
    </w:p>
    <w:p w14:paraId="67937D77" w14:textId="77777777" w:rsidR="00FC490D" w:rsidRPr="00FC490D" w:rsidRDefault="00FC490D" w:rsidP="00FC490D">
      <w:pPr>
        <w:autoSpaceDE w:val="0"/>
        <w:autoSpaceDN w:val="0"/>
        <w:adjustRightInd w:val="0"/>
        <w:spacing w:after="0" w:line="240" w:lineRule="auto"/>
        <w:jc w:val="both"/>
        <w:rPr>
          <w:rFonts w:ascii="Arial" w:eastAsia="Times New Roman" w:hAnsi="Arial" w:cs="Arial"/>
          <w:sz w:val="18"/>
          <w:szCs w:val="18"/>
          <w:lang w:eastAsia="sl-SI"/>
        </w:rPr>
      </w:pPr>
    </w:p>
    <w:p w14:paraId="1877C10C" w14:textId="1CECDAA1" w:rsidR="00DD25D6" w:rsidRPr="00FC490D" w:rsidRDefault="00DD25D6" w:rsidP="00FC400F">
      <w:pPr>
        <w:pStyle w:val="Odstavekseznama"/>
        <w:numPr>
          <w:ilvl w:val="0"/>
          <w:numId w:val="28"/>
        </w:numPr>
        <w:tabs>
          <w:tab w:val="left" w:pos="3119"/>
        </w:tabs>
        <w:autoSpaceDE w:val="0"/>
        <w:autoSpaceDN w:val="0"/>
        <w:adjustRightInd w:val="0"/>
        <w:spacing w:after="0" w:line="240" w:lineRule="auto"/>
        <w:ind w:left="284" w:hanging="284"/>
        <w:jc w:val="center"/>
        <w:rPr>
          <w:rFonts w:ascii="Arial" w:eastAsia="Times New Roman" w:hAnsi="Arial" w:cs="Arial"/>
          <w:b/>
          <w:bCs/>
          <w:sz w:val="18"/>
          <w:szCs w:val="18"/>
          <w:lang w:eastAsia="sl-SI"/>
        </w:rPr>
      </w:pPr>
      <w:r w:rsidRPr="00FC490D">
        <w:rPr>
          <w:rFonts w:ascii="Arial" w:eastAsia="Times New Roman" w:hAnsi="Arial" w:cs="Arial"/>
          <w:b/>
          <w:bCs/>
          <w:sz w:val="18"/>
          <w:szCs w:val="18"/>
          <w:lang w:eastAsia="sl-SI"/>
        </w:rPr>
        <w:t>člen</w:t>
      </w:r>
    </w:p>
    <w:p w14:paraId="458C025E" w14:textId="5A26B4F1" w:rsidR="00FC490D" w:rsidRPr="00FC490D" w:rsidRDefault="00FC490D" w:rsidP="00FC490D">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FC490D">
        <w:rPr>
          <w:rFonts w:ascii="Arial" w:eastAsia="Times New Roman" w:hAnsi="Arial" w:cs="Arial"/>
          <w:b/>
          <w:bCs/>
          <w:sz w:val="18"/>
          <w:szCs w:val="18"/>
          <w:lang w:eastAsia="sl-SI"/>
        </w:rPr>
        <w:t>(Kakovost živil)</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A0D5BF3" w14:textId="77777777" w:rsidR="004667A8" w:rsidRPr="0088698C" w:rsidRDefault="004667A8" w:rsidP="004667A8">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Kakovost proizvodov mora ustrezati obstoječim standardom in deklarirani kakovosti na embalaži oziroma </w:t>
      </w:r>
      <w:r>
        <w:rPr>
          <w:rFonts w:ascii="Arial" w:eastAsia="Times New Roman" w:hAnsi="Arial" w:cs="Arial"/>
          <w:sz w:val="18"/>
          <w:szCs w:val="18"/>
          <w:lang w:eastAsia="sl-SI"/>
        </w:rPr>
        <w:t xml:space="preserve">na </w:t>
      </w:r>
      <w:r w:rsidRPr="0088698C">
        <w:rPr>
          <w:rFonts w:ascii="Arial" w:eastAsia="Times New Roman" w:hAnsi="Arial" w:cs="Arial"/>
          <w:sz w:val="18"/>
          <w:szCs w:val="18"/>
          <w:lang w:eastAsia="sl-SI"/>
        </w:rPr>
        <w:t xml:space="preserve">spremljajočih dokumentih.  </w:t>
      </w:r>
    </w:p>
    <w:p w14:paraId="1D8D69F9" w14:textId="77777777" w:rsidR="004667A8" w:rsidRPr="0088698C" w:rsidRDefault="004667A8" w:rsidP="004667A8">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55273020" w14:textId="77777777" w:rsidR="004667A8" w:rsidRPr="0088698C" w:rsidRDefault="004667A8" w:rsidP="004667A8">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5B6E1E14" w14:textId="77777777" w:rsidR="004667A8" w:rsidRPr="0088698C" w:rsidRDefault="004667A8" w:rsidP="004667A8">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2A84D908" w14:textId="599ED390" w:rsidR="004667A8" w:rsidRDefault="004667A8" w:rsidP="004667A8">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Dobavitelj mora ob vsakokratni dobavi </w:t>
      </w:r>
      <w:r w:rsidR="00D052A8" w:rsidRPr="0088698C">
        <w:rPr>
          <w:rFonts w:ascii="Arial" w:eastAsia="Times New Roman" w:hAnsi="Arial" w:cs="Arial"/>
          <w:sz w:val="18"/>
          <w:szCs w:val="18"/>
          <w:lang w:eastAsia="sl-SI"/>
        </w:rPr>
        <w:t>pridelanega živila iz shem</w:t>
      </w:r>
      <w:r w:rsidR="00F56121">
        <w:rPr>
          <w:rFonts w:ascii="Arial" w:eastAsia="Times New Roman" w:hAnsi="Arial" w:cs="Arial"/>
          <w:sz w:val="18"/>
          <w:szCs w:val="18"/>
          <w:lang w:eastAsia="sl-SI"/>
        </w:rPr>
        <w:t>e</w:t>
      </w:r>
      <w:r w:rsidR="00D052A8" w:rsidRPr="0088698C">
        <w:rPr>
          <w:rFonts w:ascii="Arial" w:eastAsia="Times New Roman" w:hAnsi="Arial" w:cs="Arial"/>
          <w:sz w:val="18"/>
          <w:szCs w:val="18"/>
          <w:lang w:eastAsia="sl-SI"/>
        </w:rPr>
        <w:t xml:space="preserve"> kakovosti</w:t>
      </w:r>
      <w:r w:rsidR="00D052A8">
        <w:rPr>
          <w:rFonts w:ascii="Arial" w:eastAsia="Times New Roman" w:hAnsi="Arial" w:cs="Arial"/>
          <w:sz w:val="18"/>
          <w:szCs w:val="18"/>
          <w:lang w:eastAsia="sl-SI"/>
        </w:rPr>
        <w:t xml:space="preserve"> na zahtevo naročnika predložiti veljaven certifikat</w:t>
      </w:r>
      <w:r w:rsidRPr="0088698C">
        <w:rPr>
          <w:rFonts w:ascii="Arial" w:eastAsia="Times New Roman" w:hAnsi="Arial" w:cs="Arial"/>
          <w:sz w:val="18"/>
          <w:szCs w:val="18"/>
          <w:lang w:eastAsia="sl-SI"/>
        </w:rPr>
        <w:t>, ki dokazuje njegovo kvaliteto, sicer naročnik dobavo takega živila zavrne. Izjema velja za predpakirana živila in živila, ki imajo ustrezno deklaracijo na transportni enoti.</w:t>
      </w:r>
    </w:p>
    <w:p w14:paraId="4586D3BC" w14:textId="77777777" w:rsidR="004667A8" w:rsidRDefault="004667A8" w:rsidP="004667A8">
      <w:pPr>
        <w:spacing w:after="0" w:line="240" w:lineRule="auto"/>
        <w:jc w:val="both"/>
        <w:rPr>
          <w:rFonts w:ascii="Arial" w:eastAsia="Times New Roman" w:hAnsi="Arial" w:cs="Arial"/>
          <w:sz w:val="18"/>
          <w:szCs w:val="18"/>
          <w:lang w:eastAsia="sl-SI"/>
        </w:rPr>
      </w:pPr>
    </w:p>
    <w:p w14:paraId="6075A63E" w14:textId="77777777" w:rsidR="004667A8" w:rsidRDefault="004667A8" w:rsidP="004667A8">
      <w:pPr>
        <w:spacing w:after="0" w:line="240" w:lineRule="auto"/>
        <w:jc w:val="both"/>
        <w:rPr>
          <w:rFonts w:ascii="Arial" w:eastAsia="Times New Roman" w:hAnsi="Arial" w:cs="Arial"/>
          <w:sz w:val="18"/>
          <w:szCs w:val="18"/>
          <w:lang w:eastAsia="sl-SI"/>
        </w:rPr>
      </w:pPr>
      <w:r w:rsidRPr="0026095E">
        <w:rPr>
          <w:rFonts w:ascii="Arial" w:eastAsia="Times New Roman" w:hAnsi="Arial" w:cs="Arial"/>
          <w:sz w:val="18"/>
          <w:szCs w:val="18"/>
          <w:lang w:eastAsia="sl-SI"/>
        </w:rPr>
        <w:t xml:space="preserve">Dobavitelj bo naročniku zagotavljal blago I. kakovostnega razreda. </w:t>
      </w:r>
    </w:p>
    <w:p w14:paraId="1C77754A" w14:textId="77777777" w:rsidR="004667A8" w:rsidRDefault="004667A8" w:rsidP="004667A8">
      <w:pPr>
        <w:spacing w:after="0" w:line="240" w:lineRule="auto"/>
        <w:jc w:val="both"/>
        <w:rPr>
          <w:rFonts w:ascii="Arial" w:eastAsia="Times New Roman" w:hAnsi="Arial" w:cs="Arial"/>
          <w:sz w:val="18"/>
          <w:szCs w:val="18"/>
          <w:lang w:eastAsia="sl-SI"/>
        </w:rPr>
      </w:pPr>
    </w:p>
    <w:p w14:paraId="2DDB466A" w14:textId="77777777" w:rsidR="004667A8" w:rsidRDefault="004667A8" w:rsidP="004667A8">
      <w:pPr>
        <w:spacing w:after="0" w:line="240" w:lineRule="auto"/>
        <w:jc w:val="both"/>
        <w:rPr>
          <w:rFonts w:ascii="Arial" w:eastAsia="Times New Roman" w:hAnsi="Arial" w:cs="Arial"/>
          <w:sz w:val="18"/>
          <w:szCs w:val="18"/>
          <w:lang w:eastAsia="sl-SI"/>
        </w:rPr>
      </w:pPr>
      <w:r w:rsidRPr="00627D9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1498582F" w14:textId="3C5DB7F2" w:rsidR="004667A8" w:rsidRDefault="004667A8" w:rsidP="00DD25D6">
      <w:pPr>
        <w:spacing w:after="0" w:line="240" w:lineRule="auto"/>
        <w:jc w:val="both"/>
        <w:rPr>
          <w:rFonts w:ascii="Arial" w:eastAsia="Times New Roman" w:hAnsi="Arial" w:cs="Arial"/>
          <w:sz w:val="18"/>
          <w:szCs w:val="18"/>
          <w:lang w:eastAsia="sl-SI"/>
        </w:rPr>
      </w:pPr>
    </w:p>
    <w:p w14:paraId="726680B3" w14:textId="77777777" w:rsidR="004667A8" w:rsidRDefault="004667A8" w:rsidP="00DD25D6">
      <w:pPr>
        <w:spacing w:after="0" w:line="240" w:lineRule="auto"/>
        <w:jc w:val="both"/>
        <w:rPr>
          <w:rFonts w:ascii="Arial" w:eastAsia="Times New Roman" w:hAnsi="Arial" w:cs="Arial"/>
          <w:sz w:val="18"/>
          <w:szCs w:val="18"/>
          <w:lang w:eastAsia="sl-SI"/>
        </w:rPr>
      </w:pPr>
    </w:p>
    <w:p w14:paraId="0EEA9A0A" w14:textId="05050AA0" w:rsidR="004667A8" w:rsidRPr="004667A8" w:rsidRDefault="004667A8" w:rsidP="00FC400F">
      <w:pPr>
        <w:pStyle w:val="Odstavekseznama"/>
        <w:numPr>
          <w:ilvl w:val="0"/>
          <w:numId w:val="28"/>
        </w:numPr>
        <w:spacing w:after="0" w:line="240" w:lineRule="auto"/>
        <w:ind w:left="284" w:hanging="284"/>
        <w:jc w:val="center"/>
        <w:rPr>
          <w:rFonts w:ascii="Arial" w:eastAsia="Times New Roman" w:hAnsi="Arial" w:cs="Arial"/>
          <w:b/>
          <w:bCs/>
          <w:sz w:val="18"/>
          <w:szCs w:val="18"/>
          <w:lang w:eastAsia="sl-SI"/>
        </w:rPr>
      </w:pPr>
      <w:r w:rsidRPr="004667A8">
        <w:rPr>
          <w:rFonts w:ascii="Arial" w:eastAsia="Times New Roman" w:hAnsi="Arial" w:cs="Arial"/>
          <w:b/>
          <w:bCs/>
          <w:sz w:val="18"/>
          <w:szCs w:val="18"/>
          <w:lang w:eastAsia="sl-SI"/>
        </w:rPr>
        <w:t>člen</w:t>
      </w:r>
    </w:p>
    <w:p w14:paraId="2D75523A" w14:textId="0A2158F0" w:rsidR="004667A8" w:rsidRPr="004667A8" w:rsidRDefault="004667A8" w:rsidP="004667A8">
      <w:pPr>
        <w:pStyle w:val="Odstavekseznama"/>
        <w:spacing w:after="0" w:line="240" w:lineRule="auto"/>
        <w:ind w:left="284" w:hanging="284"/>
        <w:jc w:val="center"/>
        <w:rPr>
          <w:rFonts w:ascii="Arial" w:eastAsia="Times New Roman" w:hAnsi="Arial" w:cs="Arial"/>
          <w:b/>
          <w:bCs/>
          <w:sz w:val="18"/>
          <w:szCs w:val="18"/>
          <w:lang w:eastAsia="sl-SI"/>
        </w:rPr>
      </w:pPr>
      <w:r w:rsidRPr="004667A8">
        <w:rPr>
          <w:rFonts w:ascii="Arial" w:eastAsia="Times New Roman" w:hAnsi="Arial" w:cs="Arial"/>
          <w:b/>
          <w:bCs/>
          <w:sz w:val="18"/>
          <w:szCs w:val="18"/>
          <w:lang w:eastAsia="sl-SI"/>
        </w:rPr>
        <w:t>(Reklamacije)</w:t>
      </w:r>
    </w:p>
    <w:p w14:paraId="396C5F44" w14:textId="77777777" w:rsidR="004667A8" w:rsidRDefault="004667A8" w:rsidP="00DD25D6">
      <w:pPr>
        <w:spacing w:after="0" w:line="240" w:lineRule="auto"/>
        <w:jc w:val="both"/>
        <w:rPr>
          <w:rFonts w:ascii="Arial" w:eastAsia="Times New Roman" w:hAnsi="Arial" w:cs="Arial"/>
          <w:sz w:val="18"/>
          <w:szCs w:val="18"/>
          <w:lang w:eastAsia="sl-SI"/>
        </w:rPr>
      </w:pPr>
    </w:p>
    <w:p w14:paraId="6CA95C31" w14:textId="729A40CD" w:rsidR="006D7EF7" w:rsidRPr="00DD25D6" w:rsidRDefault="00DD25D6" w:rsidP="006D7EF7">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Dobavitelj je dolžan nekvalitetno blago oz. pokvarjeno blago nadomestiti z novim do roka, ki ga dobavitelju za konkretno dobavo določi naročnik.</w:t>
      </w:r>
      <w:r w:rsidR="006D7EF7" w:rsidRPr="006D7EF7">
        <w:rPr>
          <w:rFonts w:ascii="Arial" w:eastAsia="Times New Roman" w:hAnsi="Arial" w:cs="Arial"/>
          <w:sz w:val="18"/>
          <w:szCs w:val="18"/>
          <w:lang w:eastAsia="sl-SI"/>
        </w:rPr>
        <w:t xml:space="preserve"> </w:t>
      </w:r>
      <w:r w:rsidR="006D7EF7" w:rsidRPr="00DD25D6">
        <w:rPr>
          <w:rFonts w:ascii="Arial" w:eastAsia="Times New Roman" w:hAnsi="Arial" w:cs="Arial"/>
          <w:sz w:val="18"/>
          <w:szCs w:val="18"/>
          <w:lang w:eastAsia="sl-SI"/>
        </w:rPr>
        <w:t>Dobavitelj je dolžan oporečna ali nekvalitetna živila oziroma živila, ki ne ustrezajo naročilu, nadomestiti z novimi, najkasneje pa v roku treh ur od ure prejema reklamacije, razen, če se strank</w:t>
      </w:r>
      <w:r w:rsidR="006D7EF7">
        <w:rPr>
          <w:rFonts w:ascii="Arial" w:eastAsia="Times New Roman" w:hAnsi="Arial" w:cs="Arial"/>
          <w:sz w:val="18"/>
          <w:szCs w:val="18"/>
          <w:lang w:eastAsia="sl-SI"/>
        </w:rPr>
        <w:t>e</w:t>
      </w:r>
      <w:r w:rsidR="006D7EF7" w:rsidRPr="00DD25D6">
        <w:rPr>
          <w:rFonts w:ascii="Arial" w:eastAsia="Times New Roman" w:hAnsi="Arial" w:cs="Arial"/>
          <w:sz w:val="18"/>
          <w:szCs w:val="18"/>
          <w:lang w:eastAsia="sl-SI"/>
        </w:rPr>
        <w:t xml:space="preserve"> </w:t>
      </w:r>
      <w:r w:rsidR="006D7EF7">
        <w:rPr>
          <w:rFonts w:ascii="Arial" w:eastAsia="Times New Roman" w:hAnsi="Arial" w:cs="Arial"/>
          <w:sz w:val="18"/>
          <w:szCs w:val="18"/>
          <w:lang w:eastAsia="sl-SI"/>
        </w:rPr>
        <w:t>sporazuma</w:t>
      </w:r>
      <w:r w:rsidR="006D7EF7" w:rsidRPr="00DD25D6">
        <w:rPr>
          <w:rFonts w:ascii="Arial" w:eastAsia="Times New Roman" w:hAnsi="Arial" w:cs="Arial"/>
          <w:sz w:val="18"/>
          <w:szCs w:val="18"/>
          <w:lang w:eastAsia="sl-SI"/>
        </w:rPr>
        <w:t xml:space="preserve"> ne dogovori</w:t>
      </w:r>
      <w:r w:rsidR="006D7EF7">
        <w:rPr>
          <w:rFonts w:ascii="Arial" w:eastAsia="Times New Roman" w:hAnsi="Arial" w:cs="Arial"/>
          <w:sz w:val="18"/>
          <w:szCs w:val="18"/>
          <w:lang w:eastAsia="sl-SI"/>
        </w:rPr>
        <w:t>jo</w:t>
      </w:r>
      <w:r w:rsidR="006D7EF7" w:rsidRPr="00DD25D6">
        <w:rPr>
          <w:rFonts w:ascii="Arial" w:eastAsia="Times New Roman" w:hAnsi="Arial" w:cs="Arial"/>
          <w:sz w:val="18"/>
          <w:szCs w:val="18"/>
          <w:lang w:eastAsia="sl-SI"/>
        </w:rPr>
        <w:t xml:space="preserve"> drugače glede na lokacijo dobavitelja. </w:t>
      </w:r>
    </w:p>
    <w:p w14:paraId="69130002" w14:textId="77777777" w:rsidR="004667A8" w:rsidRDefault="004667A8" w:rsidP="00DD25D6">
      <w:pPr>
        <w:spacing w:after="0" w:line="240" w:lineRule="auto"/>
        <w:jc w:val="both"/>
        <w:rPr>
          <w:rFonts w:ascii="Arial" w:eastAsia="Times New Roman" w:hAnsi="Arial" w:cs="Arial"/>
          <w:sz w:val="18"/>
          <w:szCs w:val="18"/>
          <w:lang w:eastAsia="sl-SI"/>
        </w:rPr>
      </w:pPr>
    </w:p>
    <w:p w14:paraId="0E3F6202" w14:textId="0AF80CE2"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Če je predmet </w:t>
      </w:r>
      <w:r w:rsidR="00A30660">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hitro pokvarljivo blago je dolžan dobavitelj nadomestiti nekvalitetno blago z novim najkasneje v roku 1 ure od prejema reklamacije.</w:t>
      </w:r>
    </w:p>
    <w:p w14:paraId="041A95F8" w14:textId="77777777" w:rsidR="004667A8" w:rsidRDefault="004667A8" w:rsidP="00DD25D6">
      <w:pPr>
        <w:spacing w:after="0" w:line="240" w:lineRule="auto"/>
        <w:jc w:val="both"/>
        <w:rPr>
          <w:rFonts w:ascii="Arial" w:eastAsia="Times New Roman" w:hAnsi="Arial" w:cs="Arial"/>
          <w:sz w:val="18"/>
          <w:szCs w:val="18"/>
          <w:lang w:eastAsia="sl-SI"/>
        </w:rPr>
      </w:pPr>
    </w:p>
    <w:p w14:paraId="309FA79E" w14:textId="52D302AD"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Stroške, nastale z zamenjavo nekvalitetnega oz. pokvarjenega blaga, vključno s prevoznimi, nosi dobavitelj.</w:t>
      </w:r>
    </w:p>
    <w:p w14:paraId="77EE1769"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04050E2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Če se ugotovi, da živila niso istovetna z naročenimi, če odstopajo od dogovorjene kakovosti in količine, lahko naročnik prevzem odkloni. </w:t>
      </w:r>
    </w:p>
    <w:p w14:paraId="50FBF2E9"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CA2B633"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Če naročnik v kasnejši obdelavi živil ugotovi oporečnost ali ne kvaliteto živil ali da živila ne ustrezajo njegovemu naročilu, se sestavi zapisnik, s katerim se uveljavlja reklamacija. </w:t>
      </w:r>
    </w:p>
    <w:p w14:paraId="3934AF66"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3FD8576" w14:textId="5C32C85D" w:rsidR="006D1AC3" w:rsidRPr="006649AB" w:rsidRDefault="00DD25D6" w:rsidP="006649AB">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640AE6C9" w14:textId="77777777" w:rsidR="006D1AC3" w:rsidRDefault="006D1AC3" w:rsidP="006D1AC3">
      <w:pPr>
        <w:autoSpaceDE w:val="0"/>
        <w:autoSpaceDN w:val="0"/>
        <w:adjustRightInd w:val="0"/>
        <w:contextualSpacing/>
        <w:jc w:val="both"/>
        <w:rPr>
          <w:rFonts w:cs="Arial"/>
          <w:sz w:val="22"/>
          <w:szCs w:val="22"/>
        </w:rPr>
      </w:pPr>
    </w:p>
    <w:p w14:paraId="326DEE2E" w14:textId="77777777" w:rsidR="006D1AC3" w:rsidRPr="006C1003" w:rsidRDefault="006D1AC3" w:rsidP="006D1AC3">
      <w:pPr>
        <w:autoSpaceDE w:val="0"/>
        <w:autoSpaceDN w:val="0"/>
        <w:adjustRightInd w:val="0"/>
        <w:contextualSpacing/>
        <w:jc w:val="both"/>
        <w:rPr>
          <w:rFonts w:ascii="Arial" w:eastAsia="Times New Roman" w:hAnsi="Arial" w:cs="Arial"/>
          <w:sz w:val="18"/>
          <w:szCs w:val="18"/>
          <w:lang w:eastAsia="sl-SI"/>
        </w:rPr>
      </w:pPr>
      <w:r w:rsidRPr="006C1003">
        <w:rPr>
          <w:rFonts w:ascii="Arial" w:eastAsia="Times New Roman" w:hAnsi="Arial" w:cs="Arial"/>
          <w:sz w:val="18"/>
          <w:szCs w:val="18"/>
          <w:lang w:eastAsia="sl-SI"/>
        </w:rPr>
        <w:t>Če  naročnik ugotovi, da mu dobavitelj ni obračunal dobavljenih artiklov po cenah navedenih na predloženem ceniku:</w:t>
      </w:r>
    </w:p>
    <w:p w14:paraId="3E571994" w14:textId="77777777" w:rsidR="006D1AC3" w:rsidRPr="006C1003" w:rsidRDefault="006D1AC3" w:rsidP="006D1AC3">
      <w:pPr>
        <w:autoSpaceDE w:val="0"/>
        <w:autoSpaceDN w:val="0"/>
        <w:adjustRightInd w:val="0"/>
        <w:contextualSpacing/>
        <w:jc w:val="both"/>
        <w:rPr>
          <w:rFonts w:ascii="Arial" w:eastAsia="Times New Roman" w:hAnsi="Arial" w:cs="Arial"/>
          <w:sz w:val="18"/>
          <w:szCs w:val="18"/>
          <w:lang w:eastAsia="sl-SI"/>
        </w:rPr>
      </w:pPr>
      <w:r w:rsidRPr="006C1003">
        <w:rPr>
          <w:rFonts w:ascii="Arial" w:eastAsia="Times New Roman" w:hAnsi="Arial" w:cs="Arial"/>
          <w:sz w:val="18"/>
          <w:szCs w:val="18"/>
          <w:lang w:eastAsia="sl-SI"/>
        </w:rPr>
        <w:t>- pisno zavrne račun v celoti in zahteva izstavitev pravilnega računa ali</w:t>
      </w:r>
    </w:p>
    <w:p w14:paraId="2E7D0574" w14:textId="77777777" w:rsidR="006D1AC3" w:rsidRPr="006C1003" w:rsidRDefault="006D1AC3" w:rsidP="006D1AC3">
      <w:pPr>
        <w:autoSpaceDE w:val="0"/>
        <w:autoSpaceDN w:val="0"/>
        <w:adjustRightInd w:val="0"/>
        <w:contextualSpacing/>
        <w:jc w:val="both"/>
        <w:rPr>
          <w:rFonts w:ascii="Arial" w:eastAsia="Times New Roman" w:hAnsi="Arial" w:cs="Arial"/>
          <w:sz w:val="18"/>
          <w:szCs w:val="18"/>
          <w:lang w:eastAsia="sl-SI"/>
        </w:rPr>
      </w:pPr>
      <w:r w:rsidRPr="006C1003">
        <w:rPr>
          <w:rFonts w:ascii="Arial" w:eastAsia="Times New Roman" w:hAnsi="Arial" w:cs="Arial"/>
          <w:sz w:val="18"/>
          <w:szCs w:val="18"/>
          <w:lang w:eastAsia="sl-SI"/>
        </w:rPr>
        <w:lastRenderedPageBreak/>
        <w:t>- plača nesporni del računa ali</w:t>
      </w:r>
    </w:p>
    <w:p w14:paraId="0D46FFF2" w14:textId="77777777" w:rsidR="006D1AC3" w:rsidRPr="006C1003" w:rsidRDefault="006D1AC3" w:rsidP="006D1AC3">
      <w:pPr>
        <w:autoSpaceDE w:val="0"/>
        <w:autoSpaceDN w:val="0"/>
        <w:adjustRightInd w:val="0"/>
        <w:contextualSpacing/>
        <w:jc w:val="both"/>
        <w:rPr>
          <w:rFonts w:ascii="Arial" w:eastAsia="Times New Roman" w:hAnsi="Arial" w:cs="Arial"/>
          <w:sz w:val="18"/>
          <w:szCs w:val="18"/>
          <w:lang w:eastAsia="sl-SI"/>
        </w:rPr>
      </w:pPr>
      <w:r w:rsidRPr="006C1003">
        <w:rPr>
          <w:rFonts w:ascii="Arial" w:eastAsia="Times New Roman" w:hAnsi="Arial" w:cs="Arial"/>
          <w:sz w:val="18"/>
          <w:szCs w:val="18"/>
          <w:lang w:eastAsia="sl-SI"/>
        </w:rPr>
        <w:t>- zahteva dobropis za ugotovljeno razliko.</w:t>
      </w:r>
    </w:p>
    <w:p w14:paraId="0196A8C8"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0BD5B6D5" w14:textId="76B8EBE2"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da dobavitelj ne izpolnjuje zahtev iz razpisne dokumentacije po javnem naročilu iz 1. člena tega </w:t>
      </w:r>
      <w:r w:rsidR="00A66E29">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določil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in ne rešuje reklamacij prejetih s strani naročnika, naročnik začne ustrezne postopke za prekinitev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w:t>
      </w:r>
    </w:p>
    <w:p w14:paraId="77E1052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0E8ED3B7" w14:textId="694BC9EF"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1B8ED32F" w14:textId="65E363C4" w:rsidR="00FA51DD" w:rsidRDefault="00FA51DD" w:rsidP="00DD25D6">
      <w:pPr>
        <w:autoSpaceDE w:val="0"/>
        <w:autoSpaceDN w:val="0"/>
        <w:adjustRightInd w:val="0"/>
        <w:spacing w:after="0" w:line="240" w:lineRule="auto"/>
        <w:jc w:val="both"/>
        <w:rPr>
          <w:rFonts w:ascii="Arial" w:eastAsia="Times New Roman" w:hAnsi="Arial" w:cs="Arial"/>
          <w:sz w:val="18"/>
          <w:szCs w:val="18"/>
          <w:lang w:eastAsia="sl-SI"/>
        </w:rPr>
      </w:pPr>
    </w:p>
    <w:p w14:paraId="64AD3BB6" w14:textId="77777777" w:rsidR="00FA51DD" w:rsidRPr="00FA51DD" w:rsidRDefault="00FA51DD" w:rsidP="00FA51DD">
      <w:p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Kot kršitev tega sporazuma se štejejo zlasti naslednje kršitve:</w:t>
      </w:r>
    </w:p>
    <w:p w14:paraId="64D88F8E" w14:textId="77777777" w:rsidR="00FA51DD" w:rsidRPr="00FA51DD" w:rsidRDefault="00FA51DD" w:rsidP="00FA51DD">
      <w:pPr>
        <w:spacing w:after="0" w:line="240" w:lineRule="auto"/>
        <w:jc w:val="both"/>
        <w:rPr>
          <w:rFonts w:ascii="Arial" w:eastAsia="Times New Roman" w:hAnsi="Arial" w:cs="Arial"/>
          <w:sz w:val="18"/>
          <w:szCs w:val="18"/>
          <w:lang w:eastAsia="sl-SI"/>
        </w:rPr>
      </w:pPr>
    </w:p>
    <w:p w14:paraId="63081DA4" w14:textId="71AADDC0" w:rsidR="00FA51DD" w:rsidRPr="00FA51DD" w:rsidRDefault="00FA51DD" w:rsidP="00FC400F">
      <w:pPr>
        <w:pStyle w:val="Odstavekseznama"/>
        <w:numPr>
          <w:ilvl w:val="0"/>
          <w:numId w:val="19"/>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 xml:space="preserve">če dobavitelj ne dobavi blaga, določenega dne, ob določeni uri ter v določeni količini, </w:t>
      </w:r>
    </w:p>
    <w:p w14:paraId="4965FB5D" w14:textId="7C9E9053" w:rsidR="00FA51DD" w:rsidRPr="00FA51DD" w:rsidRDefault="00FA51DD" w:rsidP="00FC400F">
      <w:pPr>
        <w:pStyle w:val="Odstavekseznama"/>
        <w:numPr>
          <w:ilvl w:val="0"/>
          <w:numId w:val="19"/>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dobavitelj zaračunava naročniku višje cene kot so na predračunu ali ceniku, pa kljub opozorilu svojega odnosa ne spremeni,</w:t>
      </w:r>
    </w:p>
    <w:p w14:paraId="6868F001" w14:textId="6AD0B66E" w:rsidR="00FA51DD" w:rsidRPr="00FA51DD" w:rsidRDefault="00FA51DD" w:rsidP="00FC400F">
      <w:pPr>
        <w:pStyle w:val="Odstavekseznama"/>
        <w:numPr>
          <w:ilvl w:val="0"/>
          <w:numId w:val="19"/>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 xml:space="preserve">če dobavi nekvalitetno blago, neustrezne teže ali pakiranja, pa ga na zahtevo naročnika ne dopolni </w:t>
      </w:r>
      <w:proofErr w:type="spellStart"/>
      <w:r w:rsidRPr="00FA51DD">
        <w:rPr>
          <w:rFonts w:ascii="Arial" w:eastAsia="Times New Roman" w:hAnsi="Arial" w:cs="Arial"/>
          <w:sz w:val="18"/>
          <w:szCs w:val="18"/>
          <w:lang w:eastAsia="sl-SI"/>
        </w:rPr>
        <w:t>oz</w:t>
      </w:r>
      <w:proofErr w:type="spellEnd"/>
      <w:r w:rsidRPr="00FA51DD">
        <w:rPr>
          <w:rFonts w:ascii="Arial" w:eastAsia="Times New Roman" w:hAnsi="Arial" w:cs="Arial"/>
          <w:sz w:val="18"/>
          <w:szCs w:val="18"/>
          <w:lang w:eastAsia="sl-SI"/>
        </w:rPr>
        <w:t xml:space="preserve"> ga ne zamenja,</w:t>
      </w:r>
    </w:p>
    <w:p w14:paraId="1CCC52AC" w14:textId="74895D09" w:rsidR="00FA51DD" w:rsidRPr="00FA51DD" w:rsidRDefault="00FA51DD" w:rsidP="00FC400F">
      <w:pPr>
        <w:pStyle w:val="Odstavekseznama"/>
        <w:numPr>
          <w:ilvl w:val="0"/>
          <w:numId w:val="19"/>
        </w:numPr>
        <w:spacing w:after="0" w:line="240" w:lineRule="auto"/>
        <w:rPr>
          <w:rFonts w:ascii="Arial" w:eastAsia="Times New Roman" w:hAnsi="Arial" w:cs="Arial"/>
          <w:sz w:val="18"/>
          <w:szCs w:val="18"/>
          <w:lang w:eastAsia="sl-SI"/>
        </w:rPr>
      </w:pPr>
      <w:r w:rsidRPr="00FA51DD">
        <w:rPr>
          <w:rFonts w:ascii="Arial" w:eastAsia="Times New Roman" w:hAnsi="Arial" w:cs="Arial"/>
          <w:sz w:val="18"/>
          <w:szCs w:val="18"/>
          <w:lang w:eastAsia="sl-SI"/>
        </w:rPr>
        <w:t>če dobavitelj ne zagotavlja kakovosti blaga in embalaže, ki jo je navedel kot prednost pri izbiri pri posameznem živilu v predračunu;</w:t>
      </w:r>
    </w:p>
    <w:p w14:paraId="658C5112" w14:textId="1F9EC155" w:rsidR="00FA51DD" w:rsidRPr="00FA51DD" w:rsidRDefault="00FA51DD" w:rsidP="00FC400F">
      <w:pPr>
        <w:pStyle w:val="Odstavekseznama"/>
        <w:numPr>
          <w:ilvl w:val="0"/>
          <w:numId w:val="19"/>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 xml:space="preserve">če dobavitelj naročniku dobavi blago, ki ne ustreza dogovorjeni vrsti, kakovosti in zdravstveni neoporečnosti, </w:t>
      </w:r>
    </w:p>
    <w:p w14:paraId="530F0F68" w14:textId="62D528DD" w:rsidR="00FA51DD" w:rsidRPr="00FA51DD" w:rsidRDefault="00FA51DD" w:rsidP="00FC400F">
      <w:pPr>
        <w:pStyle w:val="Odstavekseznama"/>
        <w:numPr>
          <w:ilvl w:val="0"/>
          <w:numId w:val="19"/>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dobavitelj ne upošteva reklamacij glede kakovosti, vrste, količine dobav,</w:t>
      </w:r>
    </w:p>
    <w:p w14:paraId="03CEE9E4" w14:textId="4A17E42E" w:rsidR="00FA51DD" w:rsidRPr="00FA51DD" w:rsidRDefault="00FA51DD" w:rsidP="00FC400F">
      <w:pPr>
        <w:pStyle w:val="Odstavekseznama"/>
        <w:numPr>
          <w:ilvl w:val="0"/>
          <w:numId w:val="19"/>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dobavitelj brez obvestila naročniku poveča ceno blaga,</w:t>
      </w:r>
    </w:p>
    <w:p w14:paraId="33EF92E4" w14:textId="7C489752" w:rsidR="00FA51DD" w:rsidRPr="00FA51DD" w:rsidRDefault="00FA51DD" w:rsidP="00FC400F">
      <w:pPr>
        <w:pStyle w:val="Odstavekseznama"/>
        <w:numPr>
          <w:ilvl w:val="0"/>
          <w:numId w:val="19"/>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je dobavljeno blago neustrezno pakirano, pa ga na zahtevo naročnika ne zamenja;</w:t>
      </w:r>
    </w:p>
    <w:p w14:paraId="08E2FE1D" w14:textId="48136946" w:rsidR="00FA51DD" w:rsidRPr="00FA51DD" w:rsidRDefault="00FA51DD" w:rsidP="00FC400F">
      <w:pPr>
        <w:pStyle w:val="Odstavekseznama"/>
        <w:numPr>
          <w:ilvl w:val="0"/>
          <w:numId w:val="19"/>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je dobavljeno blago umazano, pa ga dobavitelj na zahtevo naročnika ne zamenja;</w:t>
      </w:r>
    </w:p>
    <w:p w14:paraId="073B4461" w14:textId="4F94B751" w:rsidR="00FA51DD" w:rsidRPr="00FA51DD" w:rsidRDefault="00FA51DD" w:rsidP="00FC400F">
      <w:pPr>
        <w:pStyle w:val="Odstavekseznama"/>
        <w:numPr>
          <w:ilvl w:val="0"/>
          <w:numId w:val="19"/>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je embalaža umazana ali poškodovana, pa dobavitelj na zahtevo naročnika izdelka ne zamenja;</w:t>
      </w:r>
    </w:p>
    <w:p w14:paraId="07BAE64E" w14:textId="3B176397" w:rsidR="00FA51DD" w:rsidRPr="00FA51DD" w:rsidRDefault="00FA51DD" w:rsidP="00FC400F">
      <w:pPr>
        <w:pStyle w:val="Odstavekseznama"/>
        <w:numPr>
          <w:ilvl w:val="0"/>
          <w:numId w:val="19"/>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dobavitelj ne spoštuje predpisov HACCP oziroma predpisov, ki opredeljujejo varnost živil,</w:t>
      </w:r>
    </w:p>
    <w:p w14:paraId="2821E021" w14:textId="78B1DFE7" w:rsidR="00FA51DD" w:rsidRPr="00FA51DD" w:rsidRDefault="00FA51DD" w:rsidP="00FC400F">
      <w:pPr>
        <w:pStyle w:val="Odstavekseznama"/>
        <w:numPr>
          <w:ilvl w:val="0"/>
          <w:numId w:val="19"/>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dobavljeno blago in dobavnica nista skladna glede količine, vrste, kakovosti ali katere druge lastnosti dobavljenega blaga ali podatka o dobavljenem blagu,</w:t>
      </w:r>
    </w:p>
    <w:p w14:paraId="36A028C2" w14:textId="75EBFDB1" w:rsidR="00FA51DD" w:rsidRPr="00FA51DD" w:rsidRDefault="00FA51DD" w:rsidP="00FC400F">
      <w:pPr>
        <w:pStyle w:val="Odstavekseznama"/>
        <w:numPr>
          <w:ilvl w:val="0"/>
          <w:numId w:val="19"/>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dobavitelj ne izda dobropisa v roku 1 meseca od zahteve naročnika, v primeru, da mu dobavitelj ni obračunal dobavljenih artiklov po cenah navedenih na predloženem ceniku,</w:t>
      </w:r>
    </w:p>
    <w:p w14:paraId="39485AFE" w14:textId="0E066E7B" w:rsidR="00FA51DD" w:rsidRDefault="00FA51DD" w:rsidP="00FC400F">
      <w:pPr>
        <w:pStyle w:val="Odstavekseznama"/>
        <w:numPr>
          <w:ilvl w:val="0"/>
          <w:numId w:val="19"/>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dobavitelj grobo krši druga določila, ki so zapisana v dokumentaciji javnega naročila, sklopih živil in okvirnem sporazumu.</w:t>
      </w:r>
    </w:p>
    <w:p w14:paraId="27C9105E" w14:textId="2AE1CBB0" w:rsidR="00FA51DD" w:rsidRDefault="00FA51DD" w:rsidP="00FA51DD">
      <w:pPr>
        <w:spacing w:after="0" w:line="240" w:lineRule="auto"/>
        <w:jc w:val="both"/>
        <w:rPr>
          <w:rFonts w:ascii="Arial" w:eastAsia="Times New Roman" w:hAnsi="Arial" w:cs="Arial"/>
          <w:sz w:val="18"/>
          <w:szCs w:val="18"/>
          <w:lang w:eastAsia="sl-SI"/>
        </w:rPr>
      </w:pPr>
    </w:p>
    <w:p w14:paraId="334FE42C" w14:textId="5DA09D04" w:rsidR="00FA51DD" w:rsidRDefault="006B22D8" w:rsidP="00DD25D6">
      <w:pPr>
        <w:autoSpaceDE w:val="0"/>
        <w:autoSpaceDN w:val="0"/>
        <w:adjustRightInd w:val="0"/>
        <w:spacing w:after="0" w:line="240" w:lineRule="auto"/>
        <w:jc w:val="both"/>
        <w:rPr>
          <w:rFonts w:ascii="Arial" w:eastAsia="Times New Roman" w:hAnsi="Arial" w:cs="Arial"/>
          <w:sz w:val="18"/>
          <w:szCs w:val="18"/>
          <w:lang w:eastAsia="sl-SI"/>
        </w:rPr>
      </w:pPr>
      <w:r w:rsidRPr="006B22D8">
        <w:rPr>
          <w:rFonts w:ascii="Arial" w:eastAsia="Times New Roman" w:hAnsi="Arial" w:cs="Arial"/>
          <w:sz w:val="18"/>
          <w:szCs w:val="18"/>
          <w:lang w:eastAsia="sl-SI"/>
        </w:rPr>
        <w:t>Navedene kršitve dogovorov lahko imajo za posledico prekinitev sodelovanja, če jih dobavitelj ne odpravi v roku dveh reklamacij – po tretji reklamaciji lahko začne naročnik postopek prekinitve sodelovanja.</w:t>
      </w:r>
    </w:p>
    <w:p w14:paraId="75B483C8" w14:textId="3F85A22F" w:rsidR="00DC758D" w:rsidRDefault="00DC758D" w:rsidP="00DD25D6">
      <w:pPr>
        <w:autoSpaceDE w:val="0"/>
        <w:autoSpaceDN w:val="0"/>
        <w:adjustRightInd w:val="0"/>
        <w:spacing w:after="0" w:line="240" w:lineRule="auto"/>
        <w:jc w:val="both"/>
        <w:rPr>
          <w:rFonts w:ascii="Arial" w:eastAsia="Times New Roman" w:hAnsi="Arial" w:cs="Arial"/>
          <w:sz w:val="18"/>
          <w:szCs w:val="18"/>
          <w:lang w:eastAsia="sl-SI"/>
        </w:rPr>
      </w:pPr>
    </w:p>
    <w:p w14:paraId="2001A228" w14:textId="35B9CEF1" w:rsidR="00A66E29" w:rsidRPr="00225F48" w:rsidRDefault="00DC758D" w:rsidP="00DD25D6">
      <w:pPr>
        <w:autoSpaceDE w:val="0"/>
        <w:autoSpaceDN w:val="0"/>
        <w:adjustRightInd w:val="0"/>
        <w:spacing w:after="0" w:line="240" w:lineRule="auto"/>
        <w:jc w:val="both"/>
        <w:rPr>
          <w:rFonts w:ascii="Arial" w:eastAsia="Times New Roman" w:hAnsi="Arial" w:cs="Arial"/>
          <w:b/>
          <w:sz w:val="18"/>
          <w:szCs w:val="18"/>
          <w:u w:val="single"/>
          <w:lang w:eastAsia="sl-SI"/>
        </w:rPr>
      </w:pPr>
      <w:r w:rsidRPr="00225F48">
        <w:rPr>
          <w:rFonts w:ascii="Arial" w:eastAsia="Times New Roman" w:hAnsi="Arial" w:cs="Arial"/>
          <w:b/>
          <w:sz w:val="18"/>
          <w:szCs w:val="18"/>
          <w:u w:val="single"/>
          <w:lang w:eastAsia="sl-SI"/>
        </w:rPr>
        <w:t>Reklamacije z dobavitelji ureja vsaka šola zase.</w:t>
      </w:r>
    </w:p>
    <w:p w14:paraId="6778525F" w14:textId="053C2C13" w:rsidR="00E807DF" w:rsidRDefault="00E807DF" w:rsidP="00DD25D6">
      <w:pPr>
        <w:autoSpaceDE w:val="0"/>
        <w:autoSpaceDN w:val="0"/>
        <w:adjustRightInd w:val="0"/>
        <w:spacing w:after="0" w:line="240" w:lineRule="auto"/>
        <w:jc w:val="both"/>
        <w:rPr>
          <w:rFonts w:ascii="Arial" w:eastAsia="Times New Roman" w:hAnsi="Arial" w:cs="Arial"/>
          <w:sz w:val="18"/>
          <w:szCs w:val="18"/>
          <w:lang w:eastAsia="sl-SI"/>
        </w:rPr>
      </w:pPr>
    </w:p>
    <w:p w14:paraId="56AEE371" w14:textId="77777777" w:rsidR="00E807DF" w:rsidRPr="00E807DF" w:rsidRDefault="00E807DF" w:rsidP="00E807DF">
      <w:pPr>
        <w:autoSpaceDE w:val="0"/>
        <w:autoSpaceDN w:val="0"/>
        <w:adjustRightInd w:val="0"/>
        <w:spacing w:after="0" w:line="240" w:lineRule="auto"/>
        <w:jc w:val="center"/>
        <w:rPr>
          <w:rFonts w:ascii="Arial" w:eastAsia="Times New Roman" w:hAnsi="Arial" w:cs="Arial"/>
          <w:sz w:val="18"/>
          <w:szCs w:val="18"/>
          <w:lang w:eastAsia="sl-SI"/>
        </w:rPr>
      </w:pPr>
    </w:p>
    <w:p w14:paraId="0E5854CC" w14:textId="416DC573" w:rsidR="00E807DF" w:rsidRPr="004667A8" w:rsidRDefault="00E807DF" w:rsidP="00FC400F">
      <w:pPr>
        <w:pStyle w:val="Odstavekseznama"/>
        <w:numPr>
          <w:ilvl w:val="0"/>
          <w:numId w:val="28"/>
        </w:numPr>
        <w:autoSpaceDE w:val="0"/>
        <w:autoSpaceDN w:val="0"/>
        <w:adjustRightInd w:val="0"/>
        <w:spacing w:after="0" w:line="240" w:lineRule="auto"/>
        <w:ind w:left="284" w:hanging="284"/>
        <w:jc w:val="center"/>
        <w:rPr>
          <w:rFonts w:ascii="Arial" w:eastAsia="Times New Roman" w:hAnsi="Arial" w:cs="Arial"/>
          <w:b/>
          <w:bCs/>
          <w:sz w:val="18"/>
          <w:szCs w:val="18"/>
          <w:lang w:eastAsia="sl-SI"/>
        </w:rPr>
      </w:pPr>
      <w:r w:rsidRPr="004667A8">
        <w:rPr>
          <w:rFonts w:ascii="Arial" w:eastAsia="Times New Roman" w:hAnsi="Arial" w:cs="Arial"/>
          <w:b/>
          <w:bCs/>
          <w:sz w:val="18"/>
          <w:szCs w:val="18"/>
          <w:lang w:eastAsia="sl-SI"/>
        </w:rPr>
        <w:t>člen</w:t>
      </w:r>
    </w:p>
    <w:p w14:paraId="19789160" w14:textId="2ED4C793" w:rsidR="004667A8" w:rsidRPr="004667A8" w:rsidRDefault="004667A8" w:rsidP="004667A8">
      <w:pPr>
        <w:autoSpaceDE w:val="0"/>
        <w:autoSpaceDN w:val="0"/>
        <w:adjustRightInd w:val="0"/>
        <w:spacing w:after="0" w:line="240" w:lineRule="auto"/>
        <w:jc w:val="center"/>
        <w:rPr>
          <w:rFonts w:ascii="Arial" w:eastAsia="Times New Roman" w:hAnsi="Arial" w:cs="Arial"/>
          <w:b/>
          <w:bCs/>
          <w:sz w:val="18"/>
          <w:szCs w:val="18"/>
          <w:lang w:eastAsia="sl-SI"/>
        </w:rPr>
      </w:pPr>
      <w:r w:rsidRPr="004667A8">
        <w:rPr>
          <w:rFonts w:ascii="Arial" w:eastAsia="Times New Roman" w:hAnsi="Arial" w:cs="Arial"/>
          <w:b/>
          <w:bCs/>
          <w:sz w:val="18"/>
          <w:szCs w:val="18"/>
          <w:lang w:eastAsia="sl-SI"/>
        </w:rPr>
        <w:t>(Zavarovanje za dobro izvedbo pogodbenih obveznosti)</w:t>
      </w:r>
    </w:p>
    <w:p w14:paraId="6DB9DB6A" w14:textId="77777777" w:rsidR="00E807DF" w:rsidRPr="00E807DF" w:rsidRDefault="00E807DF" w:rsidP="00E807DF">
      <w:pPr>
        <w:autoSpaceDE w:val="0"/>
        <w:autoSpaceDN w:val="0"/>
        <w:adjustRightInd w:val="0"/>
        <w:spacing w:after="0" w:line="240" w:lineRule="auto"/>
        <w:jc w:val="center"/>
        <w:rPr>
          <w:rFonts w:ascii="Arial" w:eastAsia="Times New Roman" w:hAnsi="Arial" w:cs="Arial"/>
          <w:sz w:val="18"/>
          <w:szCs w:val="18"/>
          <w:lang w:eastAsia="sl-SI"/>
        </w:rPr>
      </w:pPr>
    </w:p>
    <w:p w14:paraId="7073915E" w14:textId="02C206DD" w:rsidR="00E807DF" w:rsidRDefault="00A66E29" w:rsidP="00E807D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00E807DF" w:rsidRPr="00E807DF">
        <w:rPr>
          <w:rFonts w:ascii="Arial" w:eastAsia="Times New Roman" w:hAnsi="Arial" w:cs="Arial"/>
          <w:sz w:val="18"/>
          <w:szCs w:val="18"/>
          <w:lang w:eastAsia="sl-SI"/>
        </w:rPr>
        <w:t xml:space="preserve"> mora ob podpisu pogodb</w:t>
      </w:r>
      <w:r w:rsidR="00E807DF">
        <w:rPr>
          <w:rFonts w:ascii="Arial" w:eastAsia="Times New Roman" w:hAnsi="Arial" w:cs="Arial"/>
          <w:sz w:val="18"/>
          <w:szCs w:val="18"/>
          <w:lang w:eastAsia="sl-SI"/>
        </w:rPr>
        <w:t>e</w:t>
      </w:r>
      <w:r w:rsidR="00E807DF" w:rsidRPr="00E807DF">
        <w:rPr>
          <w:rFonts w:ascii="Arial" w:eastAsia="Times New Roman" w:hAnsi="Arial" w:cs="Arial"/>
          <w:sz w:val="18"/>
          <w:szCs w:val="18"/>
          <w:lang w:eastAsia="sl-SI"/>
        </w:rPr>
        <w:t xml:space="preserve"> o sukcesivni dobavi konvencionalnih in ekoloških živil naročniku izročiti kot zavarovanje za dobro izvedbo obveznosti iz </w:t>
      </w:r>
      <w:r>
        <w:rPr>
          <w:rFonts w:ascii="Arial" w:eastAsia="Times New Roman" w:hAnsi="Arial" w:cs="Arial"/>
          <w:sz w:val="18"/>
          <w:szCs w:val="18"/>
          <w:lang w:eastAsia="sl-SI"/>
        </w:rPr>
        <w:t>sporazuma</w:t>
      </w:r>
      <w:r w:rsidR="00E807DF" w:rsidRPr="00E807DF">
        <w:rPr>
          <w:rFonts w:ascii="Arial" w:eastAsia="Times New Roman" w:hAnsi="Arial" w:cs="Arial"/>
          <w:sz w:val="18"/>
          <w:szCs w:val="18"/>
          <w:lang w:eastAsia="sl-SI"/>
        </w:rPr>
        <w:t xml:space="preserve"> o sukcesivni dobavi konvencionalnih in ekoloških živil </w:t>
      </w:r>
      <w:r w:rsidRPr="00A66E29">
        <w:rPr>
          <w:rFonts w:ascii="Arial" w:eastAsia="Times New Roman" w:hAnsi="Arial" w:cs="Arial"/>
          <w:sz w:val="18"/>
          <w:szCs w:val="18"/>
          <w:lang w:eastAsia="sl-SI"/>
        </w:rPr>
        <w:t xml:space="preserve">eno (1) bianco menice z menično izjavo za dobro izvedbo pogodbenih obveznosti </w:t>
      </w:r>
      <w:r w:rsidR="00A074E0" w:rsidRPr="00A074E0">
        <w:rPr>
          <w:rFonts w:ascii="Arial" w:eastAsia="Times New Roman" w:hAnsi="Arial" w:cs="Arial"/>
          <w:sz w:val="18"/>
          <w:szCs w:val="18"/>
          <w:lang w:eastAsia="sl-SI"/>
        </w:rPr>
        <w:t xml:space="preserve">v višini </w:t>
      </w:r>
      <w:r w:rsidR="00FA51DD">
        <w:rPr>
          <w:rFonts w:ascii="Arial" w:eastAsia="Times New Roman" w:hAnsi="Arial" w:cs="Arial"/>
          <w:sz w:val="18"/>
          <w:szCs w:val="18"/>
          <w:lang w:eastAsia="sl-SI"/>
        </w:rPr>
        <w:t>2</w:t>
      </w:r>
      <w:r w:rsidR="00A074E0" w:rsidRPr="00A074E0">
        <w:rPr>
          <w:rFonts w:ascii="Arial" w:eastAsia="Times New Roman" w:hAnsi="Arial" w:cs="Arial"/>
          <w:sz w:val="18"/>
          <w:szCs w:val="18"/>
          <w:lang w:eastAsia="sl-SI"/>
        </w:rPr>
        <w:t xml:space="preserve">.000,00 EUR, veljavno do vključno </w:t>
      </w:r>
      <w:r w:rsidR="004667A8">
        <w:rPr>
          <w:rFonts w:ascii="Arial" w:eastAsia="Times New Roman" w:hAnsi="Arial" w:cs="Arial"/>
          <w:sz w:val="18"/>
          <w:szCs w:val="18"/>
          <w:lang w:eastAsia="sl-SI"/>
        </w:rPr>
        <w:t>37</w:t>
      </w:r>
      <w:r w:rsidR="00A074E0" w:rsidRPr="00A074E0">
        <w:rPr>
          <w:rFonts w:ascii="Arial" w:eastAsia="Times New Roman" w:hAnsi="Arial" w:cs="Arial"/>
          <w:sz w:val="18"/>
          <w:szCs w:val="18"/>
          <w:lang w:eastAsia="sl-SI"/>
        </w:rPr>
        <w:t xml:space="preserve"> mesecev od dneva sklenitve okvirnega sporazuma, z oznako »brez protesta« in »plačljivo na prvi poziv«</w:t>
      </w:r>
      <w:r w:rsidRPr="00A66E29">
        <w:rPr>
          <w:rFonts w:ascii="Arial" w:eastAsia="Times New Roman" w:hAnsi="Arial" w:cs="Arial"/>
          <w:sz w:val="18"/>
          <w:szCs w:val="18"/>
          <w:lang w:eastAsia="sl-SI"/>
        </w:rPr>
        <w:t>.</w:t>
      </w:r>
    </w:p>
    <w:p w14:paraId="0ED3A7DC" w14:textId="35F5038F" w:rsidR="00A66E29" w:rsidRDefault="00A66E29" w:rsidP="00E807DF">
      <w:pPr>
        <w:autoSpaceDE w:val="0"/>
        <w:autoSpaceDN w:val="0"/>
        <w:adjustRightInd w:val="0"/>
        <w:spacing w:after="0" w:line="240" w:lineRule="auto"/>
        <w:jc w:val="both"/>
        <w:rPr>
          <w:rFonts w:ascii="Arial" w:eastAsia="Times New Roman" w:hAnsi="Arial" w:cs="Arial"/>
          <w:sz w:val="18"/>
          <w:szCs w:val="18"/>
          <w:lang w:eastAsia="sl-SI"/>
        </w:rPr>
      </w:pPr>
    </w:p>
    <w:p w14:paraId="7548BEAA" w14:textId="77777777" w:rsidR="00A66E29" w:rsidRPr="00A66E29" w:rsidRDefault="00A66E29" w:rsidP="00A66E29">
      <w:pPr>
        <w:autoSpaceDE w:val="0"/>
        <w:autoSpaceDN w:val="0"/>
        <w:adjustRightInd w:val="0"/>
        <w:spacing w:after="0" w:line="240" w:lineRule="auto"/>
        <w:jc w:val="both"/>
        <w:rPr>
          <w:rFonts w:ascii="Arial" w:eastAsia="Times New Roman" w:hAnsi="Arial" w:cs="Arial"/>
          <w:sz w:val="18"/>
          <w:szCs w:val="18"/>
          <w:lang w:eastAsia="sl-SI"/>
        </w:rPr>
      </w:pPr>
      <w:r w:rsidRPr="00A66E29">
        <w:rPr>
          <w:rFonts w:ascii="Arial" w:eastAsia="Times New Roman" w:hAnsi="Arial" w:cs="Arial"/>
          <w:sz w:val="18"/>
          <w:szCs w:val="18"/>
          <w:lang w:eastAsia="sl-SI"/>
        </w:rPr>
        <w:t xml:space="preserve">Naročnik bo unovčil lastno menico gospodarskega subjekta za zavarovanje dobre izvedbe pogodbenih obveznosti v primerih, ko obveznosti po okvirnem sporazumu ne bodo pravočasno in pravilno izvajane v primerih posebej navedenih v razpisni dokumentaciji in če:  </w:t>
      </w:r>
    </w:p>
    <w:p w14:paraId="02C77C84" w14:textId="2D872A4C" w:rsidR="00A66E29" w:rsidRPr="00FA51DD" w:rsidRDefault="00A66E29" w:rsidP="00FC400F">
      <w:pPr>
        <w:pStyle w:val="Odstavekseznama"/>
        <w:numPr>
          <w:ilvl w:val="0"/>
          <w:numId w:val="19"/>
        </w:numPr>
        <w:autoSpaceDE w:val="0"/>
        <w:autoSpaceDN w:val="0"/>
        <w:adjustRightInd w:val="0"/>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 xml:space="preserve">naročnik  blaga ne bo prejel v rokih, cenah in v količinah; </w:t>
      </w:r>
    </w:p>
    <w:p w14:paraId="1396653C" w14:textId="6F598B33" w:rsidR="00A66E29" w:rsidRPr="00FA51DD" w:rsidRDefault="00A66E29" w:rsidP="00FC400F">
      <w:pPr>
        <w:pStyle w:val="Odstavekseznama"/>
        <w:numPr>
          <w:ilvl w:val="0"/>
          <w:numId w:val="19"/>
        </w:numPr>
        <w:autoSpaceDE w:val="0"/>
        <w:autoSpaceDN w:val="0"/>
        <w:adjustRightInd w:val="0"/>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blago ne bo odgovarjalo standardom in kvaliteti</w:t>
      </w:r>
      <w:r w:rsidR="00A074E0" w:rsidRPr="00FA51DD">
        <w:rPr>
          <w:rFonts w:ascii="Arial" w:eastAsia="Times New Roman" w:hAnsi="Arial" w:cs="Arial"/>
          <w:sz w:val="18"/>
          <w:szCs w:val="18"/>
          <w:lang w:eastAsia="sl-SI"/>
        </w:rPr>
        <w:t>;</w:t>
      </w:r>
    </w:p>
    <w:p w14:paraId="24939BA4" w14:textId="73980768" w:rsidR="00A074E0" w:rsidRPr="00FA51DD" w:rsidRDefault="00A074E0" w:rsidP="00FC400F">
      <w:pPr>
        <w:pStyle w:val="Odstavekseznama"/>
        <w:numPr>
          <w:ilvl w:val="0"/>
          <w:numId w:val="19"/>
        </w:numPr>
        <w:autoSpaceDE w:val="0"/>
        <w:autoSpaceDN w:val="0"/>
        <w:adjustRightInd w:val="0"/>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dobavitelj po svoji krivdi odstopi od okvirnega sporazuma;</w:t>
      </w:r>
    </w:p>
    <w:p w14:paraId="79B945F7" w14:textId="688DF771" w:rsidR="00A074E0" w:rsidRDefault="00A074E0" w:rsidP="00FC400F">
      <w:pPr>
        <w:pStyle w:val="Odstavekseznama"/>
        <w:numPr>
          <w:ilvl w:val="0"/>
          <w:numId w:val="19"/>
        </w:numPr>
        <w:autoSpaceDE w:val="0"/>
        <w:autoSpaceDN w:val="0"/>
        <w:adjustRightInd w:val="0"/>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naročnik po krivdi dobavitelja odstopi od okvirnega sporazuma.</w:t>
      </w:r>
    </w:p>
    <w:p w14:paraId="295A9BDF" w14:textId="77777777" w:rsidR="004667A8" w:rsidRPr="004667A8" w:rsidRDefault="004667A8" w:rsidP="004667A8">
      <w:pPr>
        <w:autoSpaceDE w:val="0"/>
        <w:autoSpaceDN w:val="0"/>
        <w:adjustRightInd w:val="0"/>
        <w:spacing w:after="0" w:line="240" w:lineRule="auto"/>
        <w:jc w:val="both"/>
        <w:rPr>
          <w:rFonts w:ascii="Arial" w:eastAsia="Times New Roman" w:hAnsi="Arial" w:cs="Arial"/>
          <w:sz w:val="18"/>
          <w:szCs w:val="18"/>
          <w:lang w:eastAsia="sl-SI"/>
        </w:rPr>
      </w:pPr>
    </w:p>
    <w:p w14:paraId="495492D8" w14:textId="77777777" w:rsidR="00A66E29" w:rsidRPr="00DD25D6" w:rsidRDefault="00A66E29" w:rsidP="00E807DF">
      <w:pPr>
        <w:autoSpaceDE w:val="0"/>
        <w:autoSpaceDN w:val="0"/>
        <w:adjustRightInd w:val="0"/>
        <w:spacing w:after="0" w:line="240" w:lineRule="auto"/>
        <w:jc w:val="both"/>
        <w:rPr>
          <w:rFonts w:ascii="Arial" w:eastAsia="Times New Roman" w:hAnsi="Arial" w:cs="Arial"/>
          <w:sz w:val="18"/>
          <w:szCs w:val="18"/>
          <w:lang w:eastAsia="sl-SI"/>
        </w:rPr>
      </w:pPr>
    </w:p>
    <w:p w14:paraId="23369D37" w14:textId="0A1A4746" w:rsidR="00DD25D6" w:rsidRPr="004667A8" w:rsidRDefault="00DD25D6" w:rsidP="00FC400F">
      <w:pPr>
        <w:pStyle w:val="Odstavekseznama"/>
        <w:numPr>
          <w:ilvl w:val="0"/>
          <w:numId w:val="28"/>
        </w:numPr>
        <w:autoSpaceDE w:val="0"/>
        <w:autoSpaceDN w:val="0"/>
        <w:adjustRightInd w:val="0"/>
        <w:spacing w:after="0" w:line="240" w:lineRule="auto"/>
        <w:ind w:left="284" w:hanging="284"/>
        <w:jc w:val="center"/>
        <w:rPr>
          <w:rFonts w:ascii="Arial" w:eastAsia="Times New Roman" w:hAnsi="Arial" w:cs="Arial"/>
          <w:b/>
          <w:bCs/>
          <w:sz w:val="18"/>
          <w:szCs w:val="18"/>
          <w:lang w:eastAsia="sl-SI"/>
        </w:rPr>
      </w:pPr>
      <w:r w:rsidRPr="004667A8">
        <w:rPr>
          <w:rFonts w:ascii="Arial" w:eastAsia="Times New Roman" w:hAnsi="Arial" w:cs="Arial"/>
          <w:b/>
          <w:bCs/>
          <w:sz w:val="18"/>
          <w:szCs w:val="18"/>
          <w:lang w:eastAsia="sl-SI"/>
        </w:rPr>
        <w:t>člen</w:t>
      </w:r>
    </w:p>
    <w:p w14:paraId="01934713" w14:textId="29243440" w:rsidR="004667A8" w:rsidRPr="004667A8" w:rsidRDefault="004667A8" w:rsidP="004667A8">
      <w:pPr>
        <w:pStyle w:val="Odstavekseznama"/>
        <w:autoSpaceDE w:val="0"/>
        <w:autoSpaceDN w:val="0"/>
        <w:adjustRightInd w:val="0"/>
        <w:spacing w:after="0" w:line="240" w:lineRule="auto"/>
        <w:ind w:left="0"/>
        <w:jc w:val="center"/>
        <w:rPr>
          <w:rFonts w:ascii="Arial" w:eastAsia="Times New Roman" w:hAnsi="Arial" w:cs="Arial"/>
          <w:b/>
          <w:bCs/>
          <w:sz w:val="18"/>
          <w:szCs w:val="18"/>
          <w:lang w:eastAsia="sl-SI"/>
        </w:rPr>
      </w:pPr>
      <w:r w:rsidRPr="004667A8">
        <w:rPr>
          <w:rFonts w:ascii="Arial" w:eastAsia="Times New Roman" w:hAnsi="Arial" w:cs="Arial"/>
          <w:b/>
          <w:bCs/>
          <w:sz w:val="18"/>
          <w:szCs w:val="18"/>
          <w:lang w:eastAsia="sl-SI"/>
        </w:rPr>
        <w:t>(Odstop od okvirnega sporazuma)</w:t>
      </w:r>
    </w:p>
    <w:p w14:paraId="013A09A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A91B1ED" w14:textId="379928F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Naročnik je prost zaveze naročanja živil po </w:t>
      </w:r>
      <w:r w:rsidR="00A66E29">
        <w:rPr>
          <w:rFonts w:ascii="Arial" w:eastAsia="Times New Roman" w:hAnsi="Arial" w:cs="Arial"/>
          <w:sz w:val="18"/>
          <w:szCs w:val="18"/>
          <w:lang w:eastAsia="sl-SI"/>
        </w:rPr>
        <w:t>tem sporazumu</w:t>
      </w:r>
      <w:r w:rsidRPr="00DD25D6">
        <w:rPr>
          <w:rFonts w:ascii="Arial" w:eastAsia="Times New Roman" w:hAnsi="Arial" w:cs="Arial"/>
          <w:sz w:val="18"/>
          <w:szCs w:val="18"/>
          <w:lang w:eastAsia="sl-SI"/>
        </w:rPr>
        <w:t xml:space="preserve">, v kolikor nastopijo okoliščine, zaradi katerih bo naročnik odstopil od naročila po </w:t>
      </w:r>
      <w:r w:rsidR="00A66E29">
        <w:rPr>
          <w:rFonts w:ascii="Arial" w:eastAsia="Times New Roman" w:hAnsi="Arial" w:cs="Arial"/>
          <w:sz w:val="18"/>
          <w:szCs w:val="18"/>
          <w:lang w:eastAsia="sl-SI"/>
        </w:rPr>
        <w:t>tem sporazumu</w:t>
      </w:r>
      <w:r w:rsidRPr="00DD25D6">
        <w:rPr>
          <w:rFonts w:ascii="Arial" w:eastAsia="Times New Roman" w:hAnsi="Arial" w:cs="Arial"/>
          <w:sz w:val="18"/>
          <w:szCs w:val="18"/>
          <w:lang w:eastAsia="sl-SI"/>
        </w:rPr>
        <w:t xml:space="preserve">. Okoliščine, ki lahko privedejo do odstopa od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so: </w:t>
      </w:r>
    </w:p>
    <w:p w14:paraId="32638B8B" w14:textId="77777777" w:rsidR="00DD25D6" w:rsidRPr="00DD25D6" w:rsidRDefault="00DD25D6" w:rsidP="00FC400F">
      <w:pPr>
        <w:numPr>
          <w:ilvl w:val="0"/>
          <w:numId w:val="17"/>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neizpolnjevanje pogojev za priznanje sposobnosti v skladu z Zakonom o javnem naročanju, </w:t>
      </w:r>
    </w:p>
    <w:p w14:paraId="2FED2C8D" w14:textId="77777777" w:rsidR="00DD25D6" w:rsidRPr="00DD25D6" w:rsidRDefault="00DD25D6" w:rsidP="00FC400F">
      <w:pPr>
        <w:numPr>
          <w:ilvl w:val="0"/>
          <w:numId w:val="17"/>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začetek stečajnega postopka, </w:t>
      </w:r>
    </w:p>
    <w:p w14:paraId="38D2DF46" w14:textId="77777777" w:rsidR="00DD25D6" w:rsidRPr="00DD25D6" w:rsidRDefault="00DD25D6" w:rsidP="00FC400F">
      <w:pPr>
        <w:numPr>
          <w:ilvl w:val="0"/>
          <w:numId w:val="17"/>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prenehanje poslovanja dobavitelja, </w:t>
      </w:r>
    </w:p>
    <w:p w14:paraId="0CCC4B8C" w14:textId="77777777" w:rsidR="00DD25D6" w:rsidRPr="00DD25D6" w:rsidRDefault="00DD25D6" w:rsidP="00FC400F">
      <w:pPr>
        <w:numPr>
          <w:ilvl w:val="0"/>
          <w:numId w:val="17"/>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ne zagotavljanje pogojev, ki jih zahteva HACCP sistem, </w:t>
      </w:r>
    </w:p>
    <w:p w14:paraId="147B0431" w14:textId="77777777" w:rsidR="00DD25D6" w:rsidRPr="00DD25D6" w:rsidRDefault="00DD25D6" w:rsidP="00FC400F">
      <w:pPr>
        <w:numPr>
          <w:ilvl w:val="0"/>
          <w:numId w:val="17"/>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lastRenderedPageBreak/>
        <w:t xml:space="preserve">dobava živil, ki ne ustrezajo dogovorjeni vrsti, pakiranju, kakovosti (kvalitete), zdravstveni neoporečnosti in dobava živil, kjer je rok uporabe pred potekom ali po poteku, </w:t>
      </w:r>
    </w:p>
    <w:p w14:paraId="4E5C8678" w14:textId="77777777" w:rsidR="00DD25D6" w:rsidRPr="00DD25D6" w:rsidRDefault="00DD25D6" w:rsidP="00FC400F">
      <w:pPr>
        <w:numPr>
          <w:ilvl w:val="0"/>
          <w:numId w:val="17"/>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neupoštevanje reklamacij in ne reševanje reklamacij, </w:t>
      </w:r>
    </w:p>
    <w:p w14:paraId="4E9F8C0D" w14:textId="77777777" w:rsidR="00DD25D6" w:rsidRPr="00DD25D6" w:rsidRDefault="00DD25D6" w:rsidP="00FC400F">
      <w:pPr>
        <w:numPr>
          <w:ilvl w:val="0"/>
          <w:numId w:val="17"/>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neupoštevanje dogovorjenih cen živil in rokov dobav oziroma samovoljno povečanje cen živil, </w:t>
      </w:r>
    </w:p>
    <w:p w14:paraId="59CC9C1F" w14:textId="74E9D0AD" w:rsidR="00DD25D6" w:rsidRPr="00DD25D6" w:rsidRDefault="00DD25D6" w:rsidP="00FC400F">
      <w:pPr>
        <w:numPr>
          <w:ilvl w:val="0"/>
          <w:numId w:val="17"/>
        </w:num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nespoštovanje in neustrezno izpolnjevanje določil tega </w:t>
      </w:r>
      <w:r w:rsidR="00A30660">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w:t>
      </w:r>
    </w:p>
    <w:p w14:paraId="198E4375"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01BE8C17" w14:textId="7ED9DD5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Naročnik bo v primeru odstopa od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o tem pisno obvestil dobavitelja in sicer v roku </w:t>
      </w:r>
      <w:r w:rsidR="00F56121">
        <w:rPr>
          <w:rFonts w:ascii="Arial" w:eastAsia="Times New Roman" w:hAnsi="Arial" w:cs="Arial"/>
          <w:sz w:val="18"/>
          <w:szCs w:val="18"/>
          <w:lang w:eastAsia="sl-SI"/>
        </w:rPr>
        <w:t>enega</w:t>
      </w:r>
      <w:r w:rsidRPr="00DD25D6">
        <w:rPr>
          <w:rFonts w:ascii="Arial" w:eastAsia="Times New Roman" w:hAnsi="Arial" w:cs="Arial"/>
          <w:sz w:val="18"/>
          <w:szCs w:val="18"/>
          <w:lang w:eastAsia="sl-SI"/>
        </w:rPr>
        <w:t xml:space="preserve"> mesec</w:t>
      </w:r>
      <w:r w:rsidR="00F56121">
        <w:rPr>
          <w:rFonts w:ascii="Arial" w:eastAsia="Times New Roman" w:hAnsi="Arial" w:cs="Arial"/>
          <w:sz w:val="18"/>
          <w:szCs w:val="18"/>
          <w:lang w:eastAsia="sl-SI"/>
        </w:rPr>
        <w:t>a</w:t>
      </w:r>
      <w:r w:rsidRPr="00DD25D6">
        <w:rPr>
          <w:rFonts w:ascii="Arial" w:eastAsia="Times New Roman" w:hAnsi="Arial" w:cs="Arial"/>
          <w:sz w:val="18"/>
          <w:szCs w:val="18"/>
          <w:lang w:eastAsia="sl-SI"/>
        </w:rPr>
        <w:t xml:space="preserve"> pred nameravanim odstopom, razen v primeru prve, druge, tretje</w:t>
      </w:r>
      <w:r w:rsidR="006B22D8">
        <w:rPr>
          <w:rFonts w:ascii="Arial" w:eastAsia="Times New Roman" w:hAnsi="Arial" w:cs="Arial"/>
          <w:sz w:val="18"/>
          <w:szCs w:val="18"/>
          <w:lang w:eastAsia="sl-SI"/>
        </w:rPr>
        <w:t xml:space="preserve">, </w:t>
      </w:r>
      <w:r w:rsidRPr="00DD25D6">
        <w:rPr>
          <w:rFonts w:ascii="Arial" w:eastAsia="Times New Roman" w:hAnsi="Arial" w:cs="Arial"/>
          <w:sz w:val="18"/>
          <w:szCs w:val="18"/>
          <w:lang w:eastAsia="sl-SI"/>
        </w:rPr>
        <w:t>četrte</w:t>
      </w:r>
      <w:r w:rsidR="006B22D8">
        <w:rPr>
          <w:rFonts w:ascii="Arial" w:eastAsia="Times New Roman" w:hAnsi="Arial" w:cs="Arial"/>
          <w:sz w:val="18"/>
          <w:szCs w:val="18"/>
          <w:lang w:eastAsia="sl-SI"/>
        </w:rPr>
        <w:t xml:space="preserve"> in pete</w:t>
      </w:r>
      <w:r w:rsidRPr="00DD25D6">
        <w:rPr>
          <w:rFonts w:ascii="Arial" w:eastAsia="Times New Roman" w:hAnsi="Arial" w:cs="Arial"/>
          <w:sz w:val="18"/>
          <w:szCs w:val="18"/>
          <w:lang w:eastAsia="sl-SI"/>
        </w:rPr>
        <w:t xml:space="preserve"> alineje prvega odstavka tega člena, ko ima naročnik pravico takoj odstopiti od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w:t>
      </w:r>
    </w:p>
    <w:p w14:paraId="061104C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5F03502" w14:textId="6AD4CB53"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neizpolnjevanja določil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s strani naročnika, ki se nanaša na plačilo dobavljenih živil, ima dobavitelj pravico odstopiti od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o čemer mora pisno obvestiti naročnika, in sicer najmanj tri mesece pred nameravanim odstopom od tega </w:t>
      </w:r>
      <w:r w:rsidR="00A66E29">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w:t>
      </w:r>
    </w:p>
    <w:p w14:paraId="00891330" w14:textId="25B1B86F" w:rsidR="00A01F5C" w:rsidRDefault="00A01F5C" w:rsidP="00DD25D6">
      <w:pPr>
        <w:autoSpaceDE w:val="0"/>
        <w:autoSpaceDN w:val="0"/>
        <w:adjustRightInd w:val="0"/>
        <w:spacing w:after="0" w:line="240" w:lineRule="auto"/>
        <w:jc w:val="both"/>
        <w:rPr>
          <w:rFonts w:ascii="Arial" w:eastAsia="Times New Roman" w:hAnsi="Arial" w:cs="Arial"/>
          <w:sz w:val="18"/>
          <w:szCs w:val="18"/>
          <w:lang w:eastAsia="sl-SI"/>
        </w:rPr>
      </w:pPr>
    </w:p>
    <w:p w14:paraId="2DFD434F" w14:textId="26BD884D" w:rsidR="00A01F5C" w:rsidRPr="00DD25D6" w:rsidRDefault="00A01F5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w:t>
      </w:r>
      <w:r w:rsidRPr="00A01F5C">
        <w:rPr>
          <w:rFonts w:ascii="Arial" w:eastAsia="Times New Roman" w:hAnsi="Arial" w:cs="Arial"/>
          <w:sz w:val="18"/>
          <w:szCs w:val="18"/>
          <w:lang w:eastAsia="sl-SI"/>
        </w:rPr>
        <w:t>si pridržuje pravico, da zmanjša obseg naročila, ne da bi zato moral navajati posebne razloge</w:t>
      </w:r>
      <w:r>
        <w:rPr>
          <w:rFonts w:ascii="Arial" w:eastAsia="Times New Roman" w:hAnsi="Arial" w:cs="Arial"/>
          <w:sz w:val="18"/>
          <w:szCs w:val="18"/>
          <w:lang w:eastAsia="sl-SI"/>
        </w:rPr>
        <w:t>. Prav tako lahko naročnik</w:t>
      </w:r>
      <w:r w:rsidR="001D0598">
        <w:rPr>
          <w:rFonts w:ascii="Arial" w:eastAsia="Times New Roman" w:hAnsi="Arial" w:cs="Arial"/>
          <w:sz w:val="18"/>
          <w:szCs w:val="18"/>
          <w:lang w:eastAsia="sl-SI"/>
        </w:rPr>
        <w:t xml:space="preserve"> brez odpovednega roka</w:t>
      </w:r>
      <w:r>
        <w:rPr>
          <w:rFonts w:ascii="Arial" w:eastAsia="Times New Roman" w:hAnsi="Arial" w:cs="Arial"/>
          <w:sz w:val="18"/>
          <w:szCs w:val="18"/>
          <w:lang w:eastAsia="sl-SI"/>
        </w:rPr>
        <w:t xml:space="preserve"> odstopi od sporazuma v primeru, da nima več</w:t>
      </w:r>
      <w:r w:rsidRPr="00A01F5C">
        <w:rPr>
          <w:rFonts w:ascii="Arial" w:eastAsia="Times New Roman" w:hAnsi="Arial" w:cs="Arial"/>
          <w:sz w:val="18"/>
          <w:szCs w:val="18"/>
          <w:lang w:eastAsia="sl-SI"/>
        </w:rPr>
        <w:t xml:space="preserve"> zagotovljenih sredstev</w:t>
      </w:r>
      <w:r>
        <w:rPr>
          <w:rFonts w:ascii="Arial" w:eastAsia="Times New Roman" w:hAnsi="Arial" w:cs="Arial"/>
          <w:sz w:val="18"/>
          <w:szCs w:val="18"/>
          <w:lang w:eastAsia="sl-SI"/>
        </w:rPr>
        <w:t xml:space="preserve">.   </w:t>
      </w:r>
    </w:p>
    <w:p w14:paraId="7B2E76D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b/>
          <w:bCs/>
          <w:sz w:val="18"/>
          <w:szCs w:val="18"/>
          <w:lang w:eastAsia="sl-SI"/>
        </w:rPr>
      </w:pPr>
    </w:p>
    <w:p w14:paraId="409200F4" w14:textId="39730B71" w:rsidR="00DD25D6" w:rsidRPr="00DD25D6" w:rsidRDefault="00DD25D6" w:rsidP="00DD25D6">
      <w:pPr>
        <w:autoSpaceDE w:val="0"/>
        <w:autoSpaceDN w:val="0"/>
        <w:adjustRightInd w:val="0"/>
        <w:spacing w:after="0" w:line="240" w:lineRule="auto"/>
        <w:jc w:val="center"/>
        <w:rPr>
          <w:rFonts w:ascii="Arial" w:eastAsia="Times New Roman" w:hAnsi="Arial" w:cs="Arial"/>
          <w:b/>
          <w:color w:val="000000"/>
          <w:sz w:val="18"/>
          <w:szCs w:val="18"/>
          <w:lang w:eastAsia="sl-SI"/>
        </w:rPr>
      </w:pPr>
    </w:p>
    <w:p w14:paraId="3C3B6B61" w14:textId="17C2B480" w:rsidR="00DD25D6" w:rsidRPr="004667A8" w:rsidRDefault="00DD25D6" w:rsidP="00FC400F">
      <w:pPr>
        <w:pStyle w:val="Odstavekseznama"/>
        <w:numPr>
          <w:ilvl w:val="0"/>
          <w:numId w:val="28"/>
        </w:numPr>
        <w:autoSpaceDE w:val="0"/>
        <w:autoSpaceDN w:val="0"/>
        <w:adjustRightInd w:val="0"/>
        <w:spacing w:after="0" w:line="240" w:lineRule="auto"/>
        <w:ind w:left="284" w:hanging="284"/>
        <w:jc w:val="center"/>
        <w:rPr>
          <w:rFonts w:ascii="Arial" w:eastAsia="Times New Roman" w:hAnsi="Arial" w:cs="Arial"/>
          <w:b/>
          <w:bCs/>
          <w:sz w:val="18"/>
          <w:szCs w:val="18"/>
          <w:lang w:eastAsia="sl-SI"/>
        </w:rPr>
      </w:pPr>
      <w:r w:rsidRPr="004667A8">
        <w:rPr>
          <w:rFonts w:ascii="Arial" w:eastAsia="Times New Roman" w:hAnsi="Arial" w:cs="Arial"/>
          <w:b/>
          <w:bCs/>
          <w:sz w:val="18"/>
          <w:szCs w:val="18"/>
          <w:lang w:eastAsia="sl-SI"/>
        </w:rPr>
        <w:t>člen</w:t>
      </w:r>
    </w:p>
    <w:p w14:paraId="5E2DA292" w14:textId="477F8C08" w:rsidR="004667A8" w:rsidRPr="004667A8" w:rsidRDefault="004667A8" w:rsidP="004667A8">
      <w:pPr>
        <w:pStyle w:val="Odstavekseznama"/>
        <w:autoSpaceDE w:val="0"/>
        <w:autoSpaceDN w:val="0"/>
        <w:adjustRightInd w:val="0"/>
        <w:spacing w:after="0" w:line="240" w:lineRule="auto"/>
        <w:ind w:left="0"/>
        <w:jc w:val="center"/>
        <w:rPr>
          <w:rFonts w:ascii="Arial" w:eastAsia="Times New Roman" w:hAnsi="Arial" w:cs="Arial"/>
          <w:b/>
          <w:bCs/>
          <w:sz w:val="18"/>
          <w:szCs w:val="18"/>
          <w:lang w:eastAsia="sl-SI"/>
        </w:rPr>
      </w:pPr>
      <w:r w:rsidRPr="004667A8">
        <w:rPr>
          <w:rFonts w:ascii="Arial" w:eastAsia="Times New Roman" w:hAnsi="Arial" w:cs="Arial"/>
          <w:b/>
          <w:bCs/>
          <w:sz w:val="18"/>
          <w:szCs w:val="18"/>
          <w:lang w:eastAsia="sl-SI"/>
        </w:rPr>
        <w:t>(Protikorupcijska določba)</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0229ED24" w14:textId="78DF97A8"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Pogodb</w:t>
      </w:r>
      <w:r w:rsidR="00A66E29">
        <w:rPr>
          <w:rFonts w:ascii="Arial" w:eastAsia="Times New Roman" w:hAnsi="Arial" w:cs="Arial"/>
          <w:sz w:val="18"/>
          <w:szCs w:val="18"/>
          <w:lang w:eastAsia="sl-SI"/>
        </w:rPr>
        <w:t>a,</w:t>
      </w:r>
      <w:r w:rsidRPr="00DD25D6">
        <w:rPr>
          <w:rFonts w:ascii="Arial" w:eastAsia="Times New Roman" w:hAnsi="Arial" w:cs="Arial"/>
          <w:sz w:val="18"/>
          <w:szCs w:val="18"/>
          <w:lang w:eastAsia="sl-SI"/>
        </w:rPr>
        <w:t xml:space="preserve"> pri kateri kdo v imenu ali na račun druge </w:t>
      </w:r>
      <w:r w:rsidR="00A66E29">
        <w:rPr>
          <w:rFonts w:ascii="Arial" w:eastAsia="Times New Roman" w:hAnsi="Arial" w:cs="Arial"/>
          <w:sz w:val="18"/>
          <w:szCs w:val="18"/>
          <w:lang w:eastAsia="sl-SI"/>
        </w:rPr>
        <w:t>stranke sporazuma</w:t>
      </w:r>
      <w:r w:rsidRPr="00DD25D6">
        <w:rPr>
          <w:rFonts w:ascii="Arial" w:eastAsia="Times New Roman" w:hAnsi="Arial" w:cs="Arial"/>
          <w:sz w:val="18"/>
          <w:szCs w:val="18"/>
          <w:lang w:eastAsia="sl-SI"/>
        </w:rPr>
        <w:t xml:space="preserve">, naročniku, predstavniku ali posredniku organa ali organizacije iz javnega sektorja obljubi, ponudi ali da kakšno nedovoljeno korist za: </w:t>
      </w:r>
    </w:p>
    <w:p w14:paraId="1D7B2A70" w14:textId="77777777" w:rsidR="00DD25D6" w:rsidRPr="00DD25D6" w:rsidRDefault="00DD25D6" w:rsidP="00FC400F">
      <w:pPr>
        <w:numPr>
          <w:ilvl w:val="0"/>
          <w:numId w:val="17"/>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pridobitev posla ali </w:t>
      </w:r>
    </w:p>
    <w:p w14:paraId="1917D28C" w14:textId="77777777" w:rsidR="00DD25D6" w:rsidRPr="00DD25D6" w:rsidRDefault="00DD25D6" w:rsidP="00FC400F">
      <w:pPr>
        <w:numPr>
          <w:ilvl w:val="0"/>
          <w:numId w:val="17"/>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za sklenitev posla pod ugodnejšimi pogoji ali </w:t>
      </w:r>
    </w:p>
    <w:p w14:paraId="41F516C2" w14:textId="77777777" w:rsidR="00DD25D6" w:rsidRPr="00DD25D6" w:rsidRDefault="00DD25D6" w:rsidP="00FC400F">
      <w:pPr>
        <w:numPr>
          <w:ilvl w:val="0"/>
          <w:numId w:val="17"/>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za opustitev dolžnega nadzora nad izvajanjem pogodbenih obveznosti ali </w:t>
      </w:r>
    </w:p>
    <w:p w14:paraId="7276D868" w14:textId="77777777" w:rsidR="00DD25D6" w:rsidRPr="00DD25D6" w:rsidRDefault="00DD25D6" w:rsidP="00FC400F">
      <w:pPr>
        <w:numPr>
          <w:ilvl w:val="0"/>
          <w:numId w:val="17"/>
        </w:num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 je nična. </w:t>
      </w:r>
    </w:p>
    <w:p w14:paraId="418CCD2F" w14:textId="77777777" w:rsidR="00A66E29" w:rsidRDefault="00A66E29" w:rsidP="00DD25D6">
      <w:pPr>
        <w:autoSpaceDE w:val="0"/>
        <w:autoSpaceDN w:val="0"/>
        <w:adjustRightInd w:val="0"/>
        <w:spacing w:after="0" w:line="240" w:lineRule="auto"/>
        <w:jc w:val="both"/>
        <w:rPr>
          <w:rFonts w:ascii="Arial" w:eastAsia="Times New Roman" w:hAnsi="Arial" w:cs="Arial"/>
          <w:sz w:val="18"/>
          <w:szCs w:val="18"/>
          <w:lang w:eastAsia="sl-SI"/>
        </w:rPr>
      </w:pPr>
    </w:p>
    <w:p w14:paraId="1B435337" w14:textId="5FFA3464" w:rsidR="00FC490D" w:rsidRDefault="00A66E2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Sporazum</w:t>
      </w:r>
      <w:r w:rsidR="00DD25D6" w:rsidRPr="00DD25D6">
        <w:rPr>
          <w:rFonts w:ascii="Arial" w:eastAsia="Times New Roman" w:hAnsi="Arial" w:cs="Arial"/>
          <w:sz w:val="18"/>
          <w:szCs w:val="18"/>
          <w:lang w:eastAsia="sl-SI"/>
        </w:rPr>
        <w:t xml:space="preserve"> preneha veljati, če je naročnik seznanjen, da je pristojni organ ali sodišče s pravnomočno odločitvijo ugotovilo kršitev delovne, </w:t>
      </w:r>
      <w:proofErr w:type="spellStart"/>
      <w:r w:rsidR="00DD25D6" w:rsidRPr="00DD25D6">
        <w:rPr>
          <w:rFonts w:ascii="Arial" w:eastAsia="Times New Roman" w:hAnsi="Arial" w:cs="Arial"/>
          <w:sz w:val="18"/>
          <w:szCs w:val="18"/>
          <w:lang w:eastAsia="sl-SI"/>
        </w:rPr>
        <w:t>okoljske</w:t>
      </w:r>
      <w:proofErr w:type="spellEnd"/>
      <w:r w:rsidR="00DD25D6" w:rsidRPr="00DD25D6">
        <w:rPr>
          <w:rFonts w:ascii="Arial" w:eastAsia="Times New Roman" w:hAnsi="Arial" w:cs="Arial"/>
          <w:sz w:val="18"/>
          <w:szCs w:val="18"/>
          <w:lang w:eastAsia="sl-SI"/>
        </w:rPr>
        <w:t xml:space="preserve"> ali socialne zakonodaje s strani dobavitelja ali njegovega podizvajalca.</w:t>
      </w:r>
    </w:p>
    <w:p w14:paraId="1CB8C14A" w14:textId="77777777" w:rsidR="004667A8" w:rsidRDefault="004667A8" w:rsidP="00DD25D6">
      <w:pPr>
        <w:autoSpaceDE w:val="0"/>
        <w:autoSpaceDN w:val="0"/>
        <w:adjustRightInd w:val="0"/>
        <w:spacing w:after="0" w:line="240" w:lineRule="auto"/>
        <w:jc w:val="both"/>
        <w:rPr>
          <w:rFonts w:ascii="Arial" w:eastAsia="Times New Roman" w:hAnsi="Arial" w:cs="Arial"/>
          <w:sz w:val="18"/>
          <w:szCs w:val="18"/>
          <w:lang w:eastAsia="sl-SI"/>
        </w:rPr>
      </w:pPr>
    </w:p>
    <w:p w14:paraId="168093BB" w14:textId="77777777" w:rsidR="00FC490D" w:rsidRDefault="00FC490D" w:rsidP="00DD25D6">
      <w:pPr>
        <w:autoSpaceDE w:val="0"/>
        <w:autoSpaceDN w:val="0"/>
        <w:adjustRightInd w:val="0"/>
        <w:spacing w:after="0" w:line="240" w:lineRule="auto"/>
        <w:jc w:val="both"/>
        <w:rPr>
          <w:rFonts w:ascii="Arial" w:eastAsia="Times New Roman" w:hAnsi="Arial" w:cs="Arial"/>
          <w:sz w:val="18"/>
          <w:szCs w:val="18"/>
          <w:lang w:eastAsia="sl-SI"/>
        </w:rPr>
      </w:pPr>
    </w:p>
    <w:p w14:paraId="5A0670B9" w14:textId="76DBE901" w:rsidR="00FC490D" w:rsidRDefault="00FC490D" w:rsidP="00FC400F">
      <w:pPr>
        <w:pStyle w:val="Odstavekseznama"/>
        <w:numPr>
          <w:ilvl w:val="0"/>
          <w:numId w:val="28"/>
        </w:numPr>
        <w:autoSpaceDE w:val="0"/>
        <w:autoSpaceDN w:val="0"/>
        <w:adjustRightInd w:val="0"/>
        <w:spacing w:after="0" w:line="240" w:lineRule="auto"/>
        <w:ind w:left="284" w:hanging="284"/>
        <w:jc w:val="center"/>
        <w:rPr>
          <w:rFonts w:ascii="Arial" w:eastAsia="Times New Roman" w:hAnsi="Arial" w:cs="Arial"/>
          <w:b/>
          <w:bCs/>
          <w:sz w:val="18"/>
          <w:szCs w:val="18"/>
          <w:lang w:eastAsia="sl-SI"/>
        </w:rPr>
      </w:pPr>
      <w:r w:rsidRPr="004667A8">
        <w:rPr>
          <w:rFonts w:ascii="Arial" w:eastAsia="Times New Roman" w:hAnsi="Arial" w:cs="Arial"/>
          <w:b/>
          <w:bCs/>
          <w:sz w:val="18"/>
          <w:szCs w:val="18"/>
          <w:lang w:eastAsia="sl-SI"/>
        </w:rPr>
        <w:t>člen</w:t>
      </w:r>
    </w:p>
    <w:p w14:paraId="6D86C33F" w14:textId="06DFF216" w:rsidR="004667A8" w:rsidRPr="004667A8" w:rsidRDefault="004667A8" w:rsidP="004667A8">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w:t>
      </w:r>
      <w:r w:rsidRPr="00627D98">
        <w:rPr>
          <w:rFonts w:ascii="Arial" w:eastAsia="Times New Roman" w:hAnsi="Arial" w:cs="Arial"/>
          <w:b/>
          <w:bCs/>
          <w:sz w:val="18"/>
          <w:szCs w:val="18"/>
          <w:lang w:eastAsia="sl-SI"/>
        </w:rPr>
        <w:t>Skrbnik</w:t>
      </w:r>
      <w:r>
        <w:rPr>
          <w:rFonts w:ascii="Arial" w:eastAsia="Times New Roman" w:hAnsi="Arial" w:cs="Arial"/>
          <w:b/>
          <w:bCs/>
          <w:sz w:val="18"/>
          <w:szCs w:val="18"/>
          <w:lang w:eastAsia="sl-SI"/>
        </w:rPr>
        <w:t>i okvirnega sporazuma in kontaktne osebe)</w:t>
      </w:r>
    </w:p>
    <w:p w14:paraId="441F5BFF" w14:textId="77777777" w:rsidR="00FC490D" w:rsidRPr="00DD25D6" w:rsidRDefault="00FC490D" w:rsidP="00FC490D">
      <w:pPr>
        <w:autoSpaceDE w:val="0"/>
        <w:autoSpaceDN w:val="0"/>
        <w:adjustRightInd w:val="0"/>
        <w:spacing w:after="0" w:line="240" w:lineRule="auto"/>
        <w:jc w:val="both"/>
        <w:rPr>
          <w:rFonts w:ascii="Arial" w:eastAsia="Times New Roman" w:hAnsi="Arial" w:cs="Arial"/>
          <w:sz w:val="18"/>
          <w:szCs w:val="18"/>
          <w:lang w:eastAsia="sl-SI"/>
        </w:rPr>
      </w:pPr>
    </w:p>
    <w:p w14:paraId="4020F292" w14:textId="00614C94" w:rsidR="004667A8" w:rsidRPr="004667A8" w:rsidRDefault="004667A8" w:rsidP="004667A8">
      <w:pPr>
        <w:autoSpaceDE w:val="0"/>
        <w:autoSpaceDN w:val="0"/>
        <w:adjustRightInd w:val="0"/>
        <w:spacing w:after="0" w:line="240" w:lineRule="auto"/>
        <w:jc w:val="both"/>
        <w:rPr>
          <w:rFonts w:ascii="Arial" w:eastAsia="Times New Roman" w:hAnsi="Arial" w:cs="Arial"/>
          <w:bCs/>
          <w:sz w:val="18"/>
          <w:szCs w:val="18"/>
          <w:lang w:eastAsia="sl-SI"/>
        </w:rPr>
      </w:pPr>
      <w:r w:rsidRPr="004667A8">
        <w:rPr>
          <w:rFonts w:ascii="Arial" w:eastAsia="Times New Roman" w:hAnsi="Arial" w:cs="Arial"/>
          <w:sz w:val="18"/>
          <w:szCs w:val="18"/>
          <w:lang w:eastAsia="sl-SI"/>
        </w:rPr>
        <w:t xml:space="preserve">Skrbnik okvirnega sporazuma in kontaktna oseba na strani naročnika je </w:t>
      </w:r>
      <w:r w:rsidR="003B4000">
        <w:rPr>
          <w:rFonts w:ascii="Arial" w:eastAsia="Times New Roman" w:hAnsi="Arial" w:cs="Arial"/>
          <w:b/>
          <w:bCs/>
          <w:sz w:val="18"/>
          <w:szCs w:val="18"/>
          <w:lang w:eastAsia="sl-SI"/>
        </w:rPr>
        <w:t>_________________</w:t>
      </w:r>
      <w:r w:rsidRPr="004667A8">
        <w:rPr>
          <w:rFonts w:ascii="Arial" w:eastAsia="Times New Roman" w:hAnsi="Arial" w:cs="Arial"/>
          <w:bCs/>
          <w:sz w:val="18"/>
          <w:szCs w:val="18"/>
          <w:lang w:eastAsia="sl-SI"/>
        </w:rPr>
        <w:t xml:space="preserve">, ki bo dobaviteljem </w:t>
      </w:r>
      <w:bookmarkStart w:id="15" w:name="_Hlk53736897"/>
      <w:r w:rsidRPr="004667A8">
        <w:rPr>
          <w:rFonts w:ascii="Arial" w:eastAsia="Times New Roman" w:hAnsi="Arial" w:cs="Arial"/>
          <w:bCs/>
          <w:sz w:val="18"/>
          <w:szCs w:val="18"/>
          <w:lang w:eastAsia="sl-SI"/>
        </w:rPr>
        <w:t>dosegljiva:</w:t>
      </w:r>
    </w:p>
    <w:p w14:paraId="4B06A148" w14:textId="10E32DD1" w:rsidR="004667A8" w:rsidRPr="004667A8" w:rsidRDefault="004667A8" w:rsidP="00FC400F">
      <w:pPr>
        <w:numPr>
          <w:ilvl w:val="0"/>
          <w:numId w:val="26"/>
        </w:numPr>
        <w:autoSpaceDE w:val="0"/>
        <w:autoSpaceDN w:val="0"/>
        <w:adjustRightInd w:val="0"/>
        <w:spacing w:after="0" w:line="240" w:lineRule="auto"/>
        <w:contextualSpacing/>
        <w:jc w:val="both"/>
        <w:rPr>
          <w:rFonts w:ascii="Arial" w:eastAsia="Times New Roman" w:hAnsi="Arial" w:cs="Arial"/>
          <w:bCs/>
          <w:sz w:val="18"/>
          <w:szCs w:val="18"/>
          <w:lang w:eastAsia="sl-SI"/>
        </w:rPr>
      </w:pPr>
      <w:r w:rsidRPr="004667A8">
        <w:rPr>
          <w:rFonts w:ascii="Arial" w:eastAsia="Times New Roman" w:hAnsi="Arial" w:cs="Arial"/>
          <w:bCs/>
          <w:sz w:val="18"/>
          <w:szCs w:val="18"/>
          <w:lang w:eastAsia="sl-SI"/>
        </w:rPr>
        <w:t xml:space="preserve">na telefonski številki: </w:t>
      </w:r>
      <w:r w:rsidR="003B4000">
        <w:rPr>
          <w:rFonts w:ascii="Arial" w:eastAsia="Times New Roman" w:hAnsi="Arial" w:cs="Arial"/>
          <w:bCs/>
          <w:sz w:val="18"/>
          <w:szCs w:val="18"/>
          <w:lang w:eastAsia="sl-SI"/>
        </w:rPr>
        <w:t>_______________</w:t>
      </w:r>
    </w:p>
    <w:p w14:paraId="5866239E" w14:textId="4FBACFA4" w:rsidR="004667A8" w:rsidRPr="004667A8" w:rsidRDefault="004667A8" w:rsidP="00FC400F">
      <w:pPr>
        <w:numPr>
          <w:ilvl w:val="0"/>
          <w:numId w:val="26"/>
        </w:numPr>
        <w:autoSpaceDE w:val="0"/>
        <w:autoSpaceDN w:val="0"/>
        <w:adjustRightInd w:val="0"/>
        <w:spacing w:after="0" w:line="240" w:lineRule="auto"/>
        <w:contextualSpacing/>
        <w:jc w:val="both"/>
        <w:rPr>
          <w:rFonts w:ascii="Arial" w:eastAsia="Times New Roman" w:hAnsi="Arial" w:cs="Arial"/>
          <w:bCs/>
          <w:sz w:val="18"/>
          <w:szCs w:val="18"/>
          <w:lang w:eastAsia="sl-SI"/>
        </w:rPr>
      </w:pPr>
      <w:r w:rsidRPr="004667A8">
        <w:rPr>
          <w:rFonts w:ascii="Arial" w:eastAsia="Times New Roman" w:hAnsi="Arial" w:cs="Arial"/>
          <w:bCs/>
          <w:sz w:val="18"/>
          <w:szCs w:val="18"/>
          <w:lang w:eastAsia="sl-SI"/>
        </w:rPr>
        <w:t xml:space="preserve">na elektronskem poštnem naslovu: </w:t>
      </w:r>
      <w:r w:rsidR="003B4000">
        <w:rPr>
          <w:rFonts w:ascii="Arial" w:eastAsia="Times New Roman" w:hAnsi="Arial" w:cs="Arial"/>
          <w:bCs/>
          <w:sz w:val="18"/>
          <w:szCs w:val="18"/>
          <w:lang w:eastAsia="sl-SI"/>
        </w:rPr>
        <w:t>____________________</w:t>
      </w:r>
    </w:p>
    <w:p w14:paraId="617143C8" w14:textId="77777777" w:rsidR="004667A8" w:rsidRPr="004667A8" w:rsidRDefault="004667A8" w:rsidP="004667A8">
      <w:pPr>
        <w:autoSpaceDE w:val="0"/>
        <w:autoSpaceDN w:val="0"/>
        <w:adjustRightInd w:val="0"/>
        <w:spacing w:after="0" w:line="240" w:lineRule="auto"/>
        <w:jc w:val="both"/>
        <w:rPr>
          <w:rFonts w:ascii="Arial" w:eastAsia="Times New Roman" w:hAnsi="Arial" w:cs="Arial"/>
          <w:sz w:val="18"/>
          <w:szCs w:val="18"/>
          <w:lang w:eastAsia="sl-SI"/>
        </w:rPr>
      </w:pPr>
    </w:p>
    <w:p w14:paraId="51423243" w14:textId="4B74DDA6" w:rsidR="004667A8" w:rsidRPr="004667A8" w:rsidRDefault="004667A8" w:rsidP="004667A8">
      <w:pPr>
        <w:autoSpaceDE w:val="0"/>
        <w:autoSpaceDN w:val="0"/>
        <w:adjustRightInd w:val="0"/>
        <w:spacing w:after="0" w:line="240" w:lineRule="auto"/>
        <w:jc w:val="both"/>
        <w:rPr>
          <w:rFonts w:ascii="Arial" w:eastAsia="Times New Roman" w:hAnsi="Arial" w:cs="Arial"/>
          <w:b/>
          <w:bCs/>
          <w:sz w:val="18"/>
          <w:szCs w:val="18"/>
          <w:lang w:eastAsia="sl-SI"/>
        </w:rPr>
      </w:pPr>
      <w:bookmarkStart w:id="16" w:name="_Hlk32497594"/>
      <w:r w:rsidRPr="004667A8">
        <w:rPr>
          <w:rFonts w:ascii="Arial" w:eastAsia="Times New Roman" w:hAnsi="Arial" w:cs="Arial"/>
          <w:sz w:val="18"/>
          <w:szCs w:val="18"/>
          <w:lang w:eastAsia="sl-SI"/>
        </w:rPr>
        <w:t xml:space="preserve">Na strani 1. podpisnika je skrbnik okvirnega sporazuma </w:t>
      </w:r>
      <w:bookmarkEnd w:id="16"/>
      <w:r>
        <w:rPr>
          <w:rFonts w:ascii="Arial" w:eastAsia="Times New Roman" w:hAnsi="Arial" w:cs="Arial"/>
          <w:b/>
          <w:bCs/>
          <w:sz w:val="18"/>
          <w:szCs w:val="18"/>
          <w:lang w:eastAsia="sl-SI"/>
        </w:rPr>
        <w:t>______________________</w:t>
      </w:r>
      <w:r w:rsidRPr="004667A8">
        <w:rPr>
          <w:rFonts w:ascii="Arial" w:eastAsia="Times New Roman" w:hAnsi="Arial" w:cs="Arial"/>
          <w:bCs/>
          <w:sz w:val="18"/>
          <w:szCs w:val="18"/>
          <w:lang w:eastAsia="sl-SI"/>
        </w:rPr>
        <w:t>, ki bo naročniku dosegljiv:</w:t>
      </w:r>
    </w:p>
    <w:p w14:paraId="738F0FAD" w14:textId="77777777" w:rsidR="004667A8" w:rsidRPr="004667A8" w:rsidRDefault="004667A8" w:rsidP="00FC400F">
      <w:pPr>
        <w:numPr>
          <w:ilvl w:val="0"/>
          <w:numId w:val="29"/>
        </w:numPr>
        <w:autoSpaceDE w:val="0"/>
        <w:autoSpaceDN w:val="0"/>
        <w:adjustRightInd w:val="0"/>
        <w:spacing w:after="0" w:line="240" w:lineRule="auto"/>
        <w:contextualSpacing/>
        <w:jc w:val="both"/>
        <w:rPr>
          <w:rFonts w:ascii="Arial" w:eastAsia="Times New Roman" w:hAnsi="Arial" w:cs="Arial"/>
          <w:bCs/>
          <w:sz w:val="18"/>
          <w:szCs w:val="18"/>
          <w:lang w:eastAsia="sl-SI"/>
        </w:rPr>
      </w:pPr>
      <w:r w:rsidRPr="004667A8">
        <w:rPr>
          <w:rFonts w:ascii="Arial" w:eastAsia="Times New Roman" w:hAnsi="Arial" w:cs="Arial"/>
          <w:bCs/>
          <w:sz w:val="18"/>
          <w:szCs w:val="18"/>
          <w:lang w:eastAsia="sl-SI"/>
        </w:rPr>
        <w:t>na telefonski številki: __________________</w:t>
      </w:r>
    </w:p>
    <w:p w14:paraId="525949CC" w14:textId="77777777" w:rsidR="004667A8" w:rsidRPr="004667A8" w:rsidRDefault="004667A8" w:rsidP="00FC400F">
      <w:pPr>
        <w:numPr>
          <w:ilvl w:val="0"/>
          <w:numId w:val="29"/>
        </w:numPr>
        <w:autoSpaceDE w:val="0"/>
        <w:autoSpaceDN w:val="0"/>
        <w:adjustRightInd w:val="0"/>
        <w:spacing w:after="0" w:line="240" w:lineRule="auto"/>
        <w:contextualSpacing/>
        <w:jc w:val="both"/>
        <w:rPr>
          <w:rFonts w:ascii="Arial" w:eastAsia="Times New Roman" w:hAnsi="Arial" w:cs="Arial"/>
          <w:bCs/>
          <w:sz w:val="18"/>
          <w:szCs w:val="18"/>
          <w:lang w:eastAsia="sl-SI"/>
        </w:rPr>
      </w:pPr>
      <w:r w:rsidRPr="004667A8">
        <w:rPr>
          <w:rFonts w:ascii="Arial" w:eastAsia="Times New Roman" w:hAnsi="Arial" w:cs="Arial"/>
          <w:bCs/>
          <w:sz w:val="18"/>
          <w:szCs w:val="18"/>
          <w:lang w:eastAsia="sl-SI"/>
        </w:rPr>
        <w:t>na elektronskem poštnem naslovu: ____________________</w:t>
      </w:r>
    </w:p>
    <w:p w14:paraId="4670EAF4" w14:textId="77777777" w:rsidR="004667A8" w:rsidRPr="004667A8" w:rsidRDefault="004667A8" w:rsidP="004667A8">
      <w:pPr>
        <w:autoSpaceDE w:val="0"/>
        <w:autoSpaceDN w:val="0"/>
        <w:adjustRightInd w:val="0"/>
        <w:spacing w:after="0" w:line="240" w:lineRule="auto"/>
        <w:jc w:val="both"/>
        <w:rPr>
          <w:rFonts w:ascii="Arial" w:eastAsia="Times New Roman" w:hAnsi="Arial" w:cs="Arial"/>
          <w:sz w:val="18"/>
          <w:szCs w:val="18"/>
          <w:lang w:eastAsia="sl-SI"/>
        </w:rPr>
      </w:pPr>
    </w:p>
    <w:p w14:paraId="74F2764B" w14:textId="30BEDFB9" w:rsidR="004667A8" w:rsidRPr="004667A8" w:rsidRDefault="004667A8" w:rsidP="004667A8">
      <w:pPr>
        <w:autoSpaceDE w:val="0"/>
        <w:autoSpaceDN w:val="0"/>
        <w:adjustRightInd w:val="0"/>
        <w:spacing w:after="0" w:line="240" w:lineRule="auto"/>
        <w:jc w:val="both"/>
        <w:rPr>
          <w:rFonts w:ascii="Arial" w:eastAsia="Times New Roman" w:hAnsi="Arial" w:cs="Arial"/>
          <w:sz w:val="18"/>
          <w:szCs w:val="18"/>
          <w:lang w:eastAsia="sl-SI"/>
        </w:rPr>
      </w:pPr>
      <w:r w:rsidRPr="004667A8">
        <w:rPr>
          <w:rFonts w:ascii="Arial" w:eastAsia="Times New Roman" w:hAnsi="Arial" w:cs="Arial"/>
          <w:sz w:val="18"/>
          <w:szCs w:val="18"/>
          <w:lang w:eastAsia="sl-SI"/>
        </w:rPr>
        <w:t xml:space="preserve">Na strani 2. podpisnika je skrbnik okvirnega sporazuma </w:t>
      </w:r>
      <w:r>
        <w:rPr>
          <w:rFonts w:ascii="Arial" w:eastAsia="Times New Roman" w:hAnsi="Arial" w:cs="Arial"/>
          <w:b/>
          <w:sz w:val="18"/>
          <w:szCs w:val="18"/>
          <w:lang w:eastAsia="sl-SI"/>
        </w:rPr>
        <w:t>______________________</w:t>
      </w:r>
      <w:r w:rsidRPr="004667A8">
        <w:rPr>
          <w:rFonts w:ascii="Arial" w:eastAsia="Times New Roman" w:hAnsi="Arial" w:cs="Arial"/>
          <w:b/>
          <w:sz w:val="18"/>
          <w:szCs w:val="18"/>
          <w:lang w:eastAsia="sl-SI"/>
        </w:rPr>
        <w:t>,</w:t>
      </w:r>
      <w:r w:rsidRPr="004667A8">
        <w:rPr>
          <w:rFonts w:ascii="Arial" w:eastAsia="Times New Roman" w:hAnsi="Arial" w:cs="Arial"/>
          <w:sz w:val="18"/>
          <w:szCs w:val="18"/>
          <w:lang w:eastAsia="sl-SI"/>
        </w:rPr>
        <w:t xml:space="preserve"> ki bo naročniku dosegljiv:</w:t>
      </w:r>
    </w:p>
    <w:p w14:paraId="14B10B6B" w14:textId="77777777" w:rsidR="004667A8" w:rsidRPr="004667A8" w:rsidRDefault="004667A8" w:rsidP="00FC400F">
      <w:pPr>
        <w:numPr>
          <w:ilvl w:val="0"/>
          <w:numId w:val="30"/>
        </w:numPr>
        <w:autoSpaceDE w:val="0"/>
        <w:autoSpaceDN w:val="0"/>
        <w:adjustRightInd w:val="0"/>
        <w:spacing w:after="0" w:line="240" w:lineRule="auto"/>
        <w:contextualSpacing/>
        <w:jc w:val="both"/>
        <w:rPr>
          <w:rFonts w:ascii="Arial" w:eastAsia="Times New Roman" w:hAnsi="Arial" w:cs="Arial"/>
          <w:sz w:val="18"/>
          <w:szCs w:val="18"/>
          <w:lang w:eastAsia="sl-SI"/>
        </w:rPr>
      </w:pPr>
      <w:r w:rsidRPr="004667A8">
        <w:rPr>
          <w:rFonts w:ascii="Arial" w:eastAsia="Times New Roman" w:hAnsi="Arial" w:cs="Arial"/>
          <w:sz w:val="18"/>
          <w:szCs w:val="18"/>
          <w:lang w:eastAsia="sl-SI"/>
        </w:rPr>
        <w:t>na telefonski številki: __________________</w:t>
      </w:r>
    </w:p>
    <w:p w14:paraId="670FB833" w14:textId="77777777" w:rsidR="004667A8" w:rsidRPr="004667A8" w:rsidRDefault="004667A8" w:rsidP="00FC400F">
      <w:pPr>
        <w:numPr>
          <w:ilvl w:val="0"/>
          <w:numId w:val="30"/>
        </w:numPr>
        <w:autoSpaceDE w:val="0"/>
        <w:autoSpaceDN w:val="0"/>
        <w:adjustRightInd w:val="0"/>
        <w:spacing w:after="0" w:line="240" w:lineRule="auto"/>
        <w:contextualSpacing/>
        <w:jc w:val="both"/>
        <w:rPr>
          <w:rFonts w:ascii="Arial" w:eastAsia="Times New Roman" w:hAnsi="Arial" w:cs="Arial"/>
          <w:sz w:val="18"/>
          <w:szCs w:val="18"/>
          <w:lang w:eastAsia="sl-SI"/>
        </w:rPr>
      </w:pPr>
      <w:r w:rsidRPr="004667A8">
        <w:rPr>
          <w:rFonts w:ascii="Arial" w:eastAsia="Times New Roman" w:hAnsi="Arial" w:cs="Arial"/>
          <w:sz w:val="18"/>
          <w:szCs w:val="18"/>
          <w:lang w:eastAsia="sl-SI"/>
        </w:rPr>
        <w:t>na elektronskem poštnem naslovu: __________________</w:t>
      </w:r>
    </w:p>
    <w:p w14:paraId="611A5C6F" w14:textId="77777777" w:rsidR="004667A8" w:rsidRPr="004667A8" w:rsidRDefault="004667A8" w:rsidP="004667A8">
      <w:pPr>
        <w:autoSpaceDE w:val="0"/>
        <w:autoSpaceDN w:val="0"/>
        <w:adjustRightInd w:val="0"/>
        <w:spacing w:after="0" w:line="240" w:lineRule="auto"/>
        <w:jc w:val="both"/>
        <w:rPr>
          <w:rFonts w:ascii="Arial" w:eastAsia="Times New Roman" w:hAnsi="Arial" w:cs="Arial"/>
          <w:sz w:val="18"/>
          <w:szCs w:val="18"/>
          <w:lang w:eastAsia="sl-SI"/>
        </w:rPr>
      </w:pPr>
    </w:p>
    <w:p w14:paraId="4B58FB58" w14:textId="3F392555" w:rsidR="004667A8" w:rsidRPr="004667A8" w:rsidRDefault="004667A8" w:rsidP="004667A8">
      <w:pPr>
        <w:autoSpaceDE w:val="0"/>
        <w:autoSpaceDN w:val="0"/>
        <w:adjustRightInd w:val="0"/>
        <w:spacing w:after="0" w:line="240" w:lineRule="auto"/>
        <w:jc w:val="both"/>
        <w:rPr>
          <w:rFonts w:ascii="Arial" w:eastAsia="Times New Roman" w:hAnsi="Arial" w:cs="Arial"/>
          <w:bCs/>
          <w:sz w:val="18"/>
          <w:szCs w:val="18"/>
          <w:lang w:eastAsia="sl-SI"/>
        </w:rPr>
      </w:pPr>
      <w:r w:rsidRPr="004667A8">
        <w:rPr>
          <w:rFonts w:ascii="Arial" w:eastAsia="Times New Roman" w:hAnsi="Arial" w:cs="Arial"/>
          <w:bCs/>
          <w:sz w:val="18"/>
          <w:szCs w:val="18"/>
          <w:lang w:eastAsia="sl-SI"/>
        </w:rPr>
        <w:t>Na strani 3. podpisnika je skrbnik okvirnega sporazuma</w:t>
      </w:r>
      <w:r>
        <w:rPr>
          <w:rFonts w:ascii="Arial" w:eastAsia="Times New Roman" w:hAnsi="Arial" w:cs="Arial"/>
          <w:b/>
          <w:bCs/>
          <w:sz w:val="18"/>
          <w:szCs w:val="18"/>
          <w:lang w:eastAsia="sl-SI"/>
        </w:rPr>
        <w:t xml:space="preserve"> ______________________</w:t>
      </w:r>
      <w:r w:rsidRPr="004667A8">
        <w:rPr>
          <w:rFonts w:ascii="Arial" w:eastAsia="Times New Roman" w:hAnsi="Arial" w:cs="Arial"/>
          <w:b/>
          <w:bCs/>
          <w:sz w:val="18"/>
          <w:szCs w:val="18"/>
          <w:lang w:eastAsia="sl-SI"/>
        </w:rPr>
        <w:t>,</w:t>
      </w:r>
      <w:r w:rsidRPr="004667A8">
        <w:rPr>
          <w:rFonts w:ascii="Arial" w:eastAsia="Times New Roman" w:hAnsi="Arial" w:cs="Arial"/>
          <w:bCs/>
          <w:sz w:val="18"/>
          <w:szCs w:val="18"/>
          <w:lang w:eastAsia="sl-SI"/>
        </w:rPr>
        <w:t xml:space="preserve"> ki bo naročniku dosegljiv:</w:t>
      </w:r>
    </w:p>
    <w:p w14:paraId="2FAF43D3" w14:textId="77777777" w:rsidR="004667A8" w:rsidRPr="004667A8" w:rsidRDefault="004667A8" w:rsidP="00FC400F">
      <w:pPr>
        <w:numPr>
          <w:ilvl w:val="0"/>
          <w:numId w:val="31"/>
        </w:numPr>
        <w:autoSpaceDE w:val="0"/>
        <w:autoSpaceDN w:val="0"/>
        <w:adjustRightInd w:val="0"/>
        <w:spacing w:after="0" w:line="240" w:lineRule="auto"/>
        <w:contextualSpacing/>
        <w:jc w:val="both"/>
        <w:rPr>
          <w:rFonts w:ascii="Arial" w:eastAsia="Times New Roman" w:hAnsi="Arial" w:cs="Arial"/>
          <w:bCs/>
          <w:sz w:val="18"/>
          <w:szCs w:val="18"/>
          <w:lang w:eastAsia="sl-SI"/>
        </w:rPr>
      </w:pPr>
      <w:r w:rsidRPr="004667A8">
        <w:rPr>
          <w:rFonts w:ascii="Arial" w:eastAsia="Times New Roman" w:hAnsi="Arial" w:cs="Arial"/>
          <w:bCs/>
          <w:sz w:val="18"/>
          <w:szCs w:val="18"/>
          <w:lang w:eastAsia="sl-SI"/>
        </w:rPr>
        <w:t>na telefonski številki: __________________</w:t>
      </w:r>
    </w:p>
    <w:p w14:paraId="71C9BBDC" w14:textId="77777777" w:rsidR="004667A8" w:rsidRPr="004667A8" w:rsidRDefault="004667A8" w:rsidP="00FC400F">
      <w:pPr>
        <w:numPr>
          <w:ilvl w:val="0"/>
          <w:numId w:val="31"/>
        </w:numPr>
        <w:autoSpaceDE w:val="0"/>
        <w:autoSpaceDN w:val="0"/>
        <w:adjustRightInd w:val="0"/>
        <w:spacing w:after="0" w:line="240" w:lineRule="auto"/>
        <w:contextualSpacing/>
        <w:jc w:val="both"/>
        <w:rPr>
          <w:rFonts w:ascii="Arial" w:eastAsia="Times New Roman" w:hAnsi="Arial" w:cs="Arial"/>
          <w:bCs/>
          <w:sz w:val="18"/>
          <w:szCs w:val="18"/>
          <w:lang w:eastAsia="sl-SI"/>
        </w:rPr>
      </w:pPr>
      <w:r w:rsidRPr="004667A8">
        <w:rPr>
          <w:rFonts w:ascii="Arial" w:eastAsia="Times New Roman" w:hAnsi="Arial" w:cs="Arial"/>
          <w:bCs/>
          <w:sz w:val="18"/>
          <w:szCs w:val="18"/>
          <w:lang w:eastAsia="sl-SI"/>
        </w:rPr>
        <w:t>na elektronskem poštnem naslovu: __________________</w:t>
      </w:r>
    </w:p>
    <w:bookmarkEnd w:id="15"/>
    <w:p w14:paraId="65833F85" w14:textId="77777777" w:rsidR="004667A8" w:rsidRDefault="004667A8" w:rsidP="00FC490D">
      <w:pPr>
        <w:autoSpaceDE w:val="0"/>
        <w:autoSpaceDN w:val="0"/>
        <w:adjustRightInd w:val="0"/>
        <w:spacing w:after="0" w:line="240" w:lineRule="auto"/>
        <w:jc w:val="both"/>
        <w:rPr>
          <w:rFonts w:ascii="Arial" w:eastAsia="Times New Roman" w:hAnsi="Arial" w:cs="Arial"/>
          <w:sz w:val="18"/>
          <w:szCs w:val="18"/>
          <w:lang w:eastAsia="sl-SI"/>
        </w:rPr>
      </w:pPr>
    </w:p>
    <w:p w14:paraId="73E277AD" w14:textId="77777777" w:rsidR="00DD25D6" w:rsidRPr="00DD25D6" w:rsidRDefault="00DD25D6"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346D8AAE" w14:textId="23226798" w:rsidR="00DD25D6" w:rsidRPr="004667A8" w:rsidRDefault="00DD25D6" w:rsidP="00FC400F">
      <w:pPr>
        <w:pStyle w:val="Odstavekseznama"/>
        <w:numPr>
          <w:ilvl w:val="0"/>
          <w:numId w:val="28"/>
        </w:numPr>
        <w:autoSpaceDE w:val="0"/>
        <w:autoSpaceDN w:val="0"/>
        <w:adjustRightInd w:val="0"/>
        <w:spacing w:after="0" w:line="240" w:lineRule="auto"/>
        <w:ind w:left="284" w:hanging="284"/>
        <w:jc w:val="center"/>
        <w:rPr>
          <w:rFonts w:ascii="Arial" w:eastAsia="Times New Roman" w:hAnsi="Arial" w:cs="Arial"/>
          <w:b/>
          <w:bCs/>
          <w:sz w:val="18"/>
          <w:szCs w:val="18"/>
          <w:lang w:eastAsia="sl-SI"/>
        </w:rPr>
      </w:pPr>
      <w:r w:rsidRPr="004667A8">
        <w:rPr>
          <w:rFonts w:ascii="Arial" w:eastAsia="Times New Roman" w:hAnsi="Arial" w:cs="Arial"/>
          <w:b/>
          <w:bCs/>
          <w:sz w:val="18"/>
          <w:szCs w:val="18"/>
          <w:lang w:eastAsia="sl-SI"/>
        </w:rPr>
        <w:t>člen</w:t>
      </w:r>
    </w:p>
    <w:p w14:paraId="70DB4808" w14:textId="4F5FA3F9" w:rsidR="004667A8" w:rsidRPr="004667A8" w:rsidRDefault="004667A8" w:rsidP="004667A8">
      <w:pPr>
        <w:pStyle w:val="Odstavekseznama"/>
        <w:autoSpaceDE w:val="0"/>
        <w:autoSpaceDN w:val="0"/>
        <w:adjustRightInd w:val="0"/>
        <w:spacing w:after="0" w:line="240" w:lineRule="auto"/>
        <w:ind w:left="284" w:hanging="284"/>
        <w:jc w:val="center"/>
        <w:rPr>
          <w:rFonts w:ascii="Arial" w:eastAsia="Times New Roman" w:hAnsi="Arial" w:cs="Arial"/>
          <w:b/>
          <w:bCs/>
          <w:sz w:val="18"/>
          <w:szCs w:val="18"/>
          <w:lang w:eastAsia="sl-SI"/>
        </w:rPr>
      </w:pPr>
      <w:r w:rsidRPr="004667A8">
        <w:rPr>
          <w:rFonts w:ascii="Arial" w:eastAsia="Times New Roman" w:hAnsi="Arial" w:cs="Arial"/>
          <w:b/>
          <w:bCs/>
          <w:sz w:val="18"/>
          <w:szCs w:val="18"/>
          <w:lang w:eastAsia="sl-SI"/>
        </w:rPr>
        <w:t>(Trajanje okvirnega sporazuma)</w:t>
      </w:r>
    </w:p>
    <w:p w14:paraId="696DF74C"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sz w:val="18"/>
          <w:szCs w:val="18"/>
          <w:lang w:eastAsia="sl-SI"/>
        </w:rPr>
      </w:pPr>
    </w:p>
    <w:p w14:paraId="3AB50064" w14:textId="7F28CF16" w:rsidR="00DD25D6" w:rsidRPr="00DD25D6" w:rsidRDefault="00DD25D6" w:rsidP="00DD25D6">
      <w:pPr>
        <w:autoSpaceDE w:val="0"/>
        <w:autoSpaceDN w:val="0"/>
        <w:adjustRightInd w:val="0"/>
        <w:spacing w:after="0" w:line="240" w:lineRule="auto"/>
        <w:jc w:val="both"/>
        <w:rPr>
          <w:rFonts w:ascii="Arial" w:eastAsia="Times New Roman" w:hAnsi="Arial" w:cs="Arial"/>
          <w:b/>
          <w:sz w:val="18"/>
          <w:szCs w:val="18"/>
          <w:lang w:eastAsia="sl-SI"/>
        </w:rPr>
      </w:pPr>
      <w:r w:rsidRPr="00DD25D6">
        <w:rPr>
          <w:rFonts w:ascii="Arial" w:eastAsia="Times New Roman" w:hAnsi="Arial" w:cs="Arial"/>
          <w:sz w:val="18"/>
          <w:szCs w:val="18"/>
          <w:lang w:eastAsia="sl-SI"/>
        </w:rPr>
        <w:t xml:space="preserve">Ta </w:t>
      </w:r>
      <w:r w:rsidR="00A30660">
        <w:rPr>
          <w:rFonts w:ascii="Arial" w:eastAsia="Times New Roman" w:hAnsi="Arial" w:cs="Arial"/>
          <w:sz w:val="18"/>
          <w:szCs w:val="18"/>
          <w:lang w:eastAsia="sl-SI"/>
        </w:rPr>
        <w:t>sporazum</w:t>
      </w:r>
      <w:r w:rsidRPr="00DD25D6">
        <w:rPr>
          <w:rFonts w:ascii="Arial" w:eastAsia="Times New Roman" w:hAnsi="Arial" w:cs="Arial"/>
          <w:sz w:val="18"/>
          <w:szCs w:val="18"/>
          <w:lang w:eastAsia="sl-SI"/>
        </w:rPr>
        <w:t xml:space="preserve"> stopi v veljavo z dnem podpisa obeh strank, izvajati pa se začne s </w:t>
      </w:r>
      <w:r w:rsidRPr="00DD25D6">
        <w:rPr>
          <w:rFonts w:ascii="Arial" w:eastAsia="Times New Roman" w:hAnsi="Arial" w:cs="Arial"/>
          <w:b/>
          <w:sz w:val="18"/>
          <w:szCs w:val="18"/>
          <w:lang w:eastAsia="sl-SI"/>
        </w:rPr>
        <w:t xml:space="preserve">1. </w:t>
      </w:r>
      <w:r w:rsidR="00FA51DD">
        <w:rPr>
          <w:rFonts w:ascii="Arial" w:eastAsia="Times New Roman" w:hAnsi="Arial" w:cs="Arial"/>
          <w:b/>
          <w:sz w:val="18"/>
          <w:szCs w:val="18"/>
          <w:lang w:eastAsia="sl-SI"/>
        </w:rPr>
        <w:t>1</w:t>
      </w:r>
      <w:r w:rsidRPr="00DD25D6">
        <w:rPr>
          <w:rFonts w:ascii="Arial" w:eastAsia="Times New Roman" w:hAnsi="Arial" w:cs="Arial"/>
          <w:b/>
          <w:sz w:val="18"/>
          <w:szCs w:val="18"/>
          <w:lang w:eastAsia="sl-SI"/>
        </w:rPr>
        <w:t>. 20</w:t>
      </w:r>
      <w:r w:rsidR="004667A8">
        <w:rPr>
          <w:rFonts w:ascii="Arial" w:eastAsia="Times New Roman" w:hAnsi="Arial" w:cs="Arial"/>
          <w:b/>
          <w:sz w:val="18"/>
          <w:szCs w:val="18"/>
          <w:lang w:eastAsia="sl-SI"/>
        </w:rPr>
        <w:t>2</w:t>
      </w:r>
      <w:r w:rsidR="003B4000">
        <w:rPr>
          <w:rFonts w:ascii="Arial" w:eastAsia="Times New Roman" w:hAnsi="Arial" w:cs="Arial"/>
          <w:b/>
          <w:sz w:val="18"/>
          <w:szCs w:val="18"/>
          <w:lang w:eastAsia="sl-SI"/>
        </w:rPr>
        <w:t>2</w:t>
      </w:r>
      <w:r w:rsidRPr="00DD25D6">
        <w:rPr>
          <w:rFonts w:ascii="Arial" w:eastAsia="Times New Roman" w:hAnsi="Arial" w:cs="Arial"/>
          <w:b/>
          <w:sz w:val="18"/>
          <w:szCs w:val="18"/>
          <w:lang w:eastAsia="sl-SI"/>
        </w:rPr>
        <w:t xml:space="preserve">. </w:t>
      </w:r>
    </w:p>
    <w:p w14:paraId="4CDCD7BD"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D4326B5" w14:textId="77777777" w:rsidR="003B4000" w:rsidRDefault="00A30660"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Sporazum</w:t>
      </w:r>
      <w:r w:rsidR="00DD25D6" w:rsidRPr="00DD25D6">
        <w:rPr>
          <w:rFonts w:ascii="Arial" w:eastAsia="Times New Roman" w:hAnsi="Arial" w:cs="Arial"/>
          <w:sz w:val="18"/>
          <w:szCs w:val="18"/>
          <w:lang w:eastAsia="sl-SI"/>
        </w:rPr>
        <w:t xml:space="preserve"> je sklenjen za določen čas in sicer za </w:t>
      </w:r>
      <w:r w:rsidR="00DD25D6" w:rsidRPr="00DD25D6">
        <w:rPr>
          <w:rFonts w:ascii="Arial" w:eastAsia="Times New Roman" w:hAnsi="Arial" w:cs="Arial"/>
          <w:b/>
          <w:sz w:val="18"/>
          <w:szCs w:val="18"/>
          <w:lang w:eastAsia="sl-SI"/>
        </w:rPr>
        <w:t xml:space="preserve">čas </w:t>
      </w:r>
      <w:r w:rsidR="003B4000">
        <w:rPr>
          <w:rFonts w:ascii="Arial" w:eastAsia="Times New Roman" w:hAnsi="Arial" w:cs="Arial"/>
          <w:b/>
          <w:sz w:val="18"/>
          <w:szCs w:val="18"/>
          <w:lang w:eastAsia="sl-SI"/>
        </w:rPr>
        <w:t>48</w:t>
      </w:r>
      <w:r w:rsidR="004667A8">
        <w:rPr>
          <w:rFonts w:ascii="Arial" w:eastAsia="Times New Roman" w:hAnsi="Arial" w:cs="Arial"/>
          <w:b/>
          <w:sz w:val="18"/>
          <w:szCs w:val="18"/>
          <w:lang w:eastAsia="sl-SI"/>
        </w:rPr>
        <w:t xml:space="preserve"> </w:t>
      </w:r>
      <w:r w:rsidR="00DD25D6" w:rsidRPr="00DD25D6">
        <w:rPr>
          <w:rFonts w:ascii="Arial" w:eastAsia="Times New Roman" w:hAnsi="Arial" w:cs="Arial"/>
          <w:b/>
          <w:sz w:val="18"/>
          <w:szCs w:val="18"/>
          <w:lang w:eastAsia="sl-SI"/>
        </w:rPr>
        <w:t>mesecev</w:t>
      </w:r>
      <w:r w:rsidR="00DD25D6" w:rsidRPr="00DD25D6">
        <w:rPr>
          <w:rFonts w:ascii="Arial" w:eastAsia="Times New Roman" w:hAnsi="Arial" w:cs="Arial"/>
          <w:sz w:val="18"/>
          <w:szCs w:val="18"/>
          <w:lang w:eastAsia="sl-SI"/>
        </w:rPr>
        <w:t xml:space="preserve"> od dneva začetka izvajanja </w:t>
      </w:r>
      <w:r>
        <w:rPr>
          <w:rFonts w:ascii="Arial" w:eastAsia="Times New Roman" w:hAnsi="Arial" w:cs="Arial"/>
          <w:sz w:val="18"/>
          <w:szCs w:val="18"/>
          <w:lang w:eastAsia="sl-SI"/>
        </w:rPr>
        <w:t>sporazuma</w:t>
      </w:r>
      <w:r w:rsidR="00DD25D6" w:rsidRPr="00DD25D6">
        <w:rPr>
          <w:rFonts w:ascii="Arial" w:eastAsia="Times New Roman" w:hAnsi="Arial" w:cs="Arial"/>
          <w:sz w:val="18"/>
          <w:szCs w:val="18"/>
          <w:lang w:eastAsia="sl-SI"/>
        </w:rPr>
        <w:t xml:space="preserve">, </w:t>
      </w:r>
      <w:r w:rsidR="00DD25D6" w:rsidRPr="00DD25D6">
        <w:rPr>
          <w:rFonts w:ascii="Arial" w:eastAsia="Times New Roman" w:hAnsi="Arial" w:cs="Arial"/>
          <w:b/>
          <w:sz w:val="18"/>
          <w:szCs w:val="18"/>
          <w:lang w:eastAsia="sl-SI"/>
        </w:rPr>
        <w:t xml:space="preserve">to je od 1. </w:t>
      </w:r>
      <w:r w:rsidR="00B83320">
        <w:rPr>
          <w:rFonts w:ascii="Arial" w:eastAsia="Times New Roman" w:hAnsi="Arial" w:cs="Arial"/>
          <w:b/>
          <w:sz w:val="18"/>
          <w:szCs w:val="18"/>
          <w:lang w:eastAsia="sl-SI"/>
        </w:rPr>
        <w:t>1</w:t>
      </w:r>
      <w:r w:rsidR="00DD25D6" w:rsidRPr="00DD25D6">
        <w:rPr>
          <w:rFonts w:ascii="Arial" w:eastAsia="Times New Roman" w:hAnsi="Arial" w:cs="Arial"/>
          <w:b/>
          <w:sz w:val="18"/>
          <w:szCs w:val="18"/>
          <w:lang w:eastAsia="sl-SI"/>
        </w:rPr>
        <w:t>. 20</w:t>
      </w:r>
      <w:r w:rsidR="004667A8">
        <w:rPr>
          <w:rFonts w:ascii="Arial" w:eastAsia="Times New Roman" w:hAnsi="Arial" w:cs="Arial"/>
          <w:b/>
          <w:sz w:val="18"/>
          <w:szCs w:val="18"/>
          <w:lang w:eastAsia="sl-SI"/>
        </w:rPr>
        <w:t>2</w:t>
      </w:r>
      <w:r w:rsidR="003B4000">
        <w:rPr>
          <w:rFonts w:ascii="Arial" w:eastAsia="Times New Roman" w:hAnsi="Arial" w:cs="Arial"/>
          <w:b/>
          <w:sz w:val="18"/>
          <w:szCs w:val="18"/>
          <w:lang w:eastAsia="sl-SI"/>
        </w:rPr>
        <w:t>2</w:t>
      </w:r>
      <w:r w:rsidR="00DD25D6" w:rsidRPr="00DD25D6">
        <w:rPr>
          <w:rFonts w:ascii="Arial" w:eastAsia="Times New Roman" w:hAnsi="Arial" w:cs="Arial"/>
          <w:b/>
          <w:sz w:val="18"/>
          <w:szCs w:val="18"/>
          <w:lang w:eastAsia="sl-SI"/>
        </w:rPr>
        <w:t xml:space="preserve">  do </w:t>
      </w:r>
      <w:r w:rsidR="002F0BE9">
        <w:rPr>
          <w:rFonts w:ascii="Arial" w:eastAsia="Times New Roman" w:hAnsi="Arial" w:cs="Arial"/>
          <w:b/>
          <w:sz w:val="18"/>
          <w:szCs w:val="18"/>
          <w:lang w:eastAsia="sl-SI"/>
        </w:rPr>
        <w:t xml:space="preserve">31. </w:t>
      </w:r>
      <w:r w:rsidR="00B83320">
        <w:rPr>
          <w:rFonts w:ascii="Arial" w:eastAsia="Times New Roman" w:hAnsi="Arial" w:cs="Arial"/>
          <w:b/>
          <w:sz w:val="18"/>
          <w:szCs w:val="18"/>
          <w:lang w:eastAsia="sl-SI"/>
        </w:rPr>
        <w:t>12</w:t>
      </w:r>
      <w:r w:rsidR="002F0BE9">
        <w:rPr>
          <w:rFonts w:ascii="Arial" w:eastAsia="Times New Roman" w:hAnsi="Arial" w:cs="Arial"/>
          <w:b/>
          <w:sz w:val="18"/>
          <w:szCs w:val="18"/>
          <w:lang w:eastAsia="sl-SI"/>
        </w:rPr>
        <w:t>. 202</w:t>
      </w:r>
      <w:r w:rsidR="003B4000">
        <w:rPr>
          <w:rFonts w:ascii="Arial" w:eastAsia="Times New Roman" w:hAnsi="Arial" w:cs="Arial"/>
          <w:b/>
          <w:sz w:val="18"/>
          <w:szCs w:val="18"/>
          <w:lang w:eastAsia="sl-SI"/>
        </w:rPr>
        <w:t>5</w:t>
      </w:r>
      <w:r w:rsidR="00DD25D6" w:rsidRPr="00DD25D6">
        <w:rPr>
          <w:rFonts w:ascii="Arial" w:eastAsia="Times New Roman" w:hAnsi="Arial" w:cs="Arial"/>
          <w:sz w:val="18"/>
          <w:szCs w:val="18"/>
          <w:lang w:eastAsia="sl-SI"/>
        </w:rPr>
        <w:t>.</w:t>
      </w:r>
    </w:p>
    <w:p w14:paraId="1C4202E2" w14:textId="38E250D1" w:rsidR="004A74DD"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 </w:t>
      </w:r>
    </w:p>
    <w:p w14:paraId="77343C9B" w14:textId="77777777" w:rsidR="004667A8" w:rsidRDefault="004667A8" w:rsidP="004667A8">
      <w:pPr>
        <w:autoSpaceDE w:val="0"/>
        <w:autoSpaceDN w:val="0"/>
        <w:adjustRightInd w:val="0"/>
        <w:spacing w:after="0" w:line="240" w:lineRule="auto"/>
        <w:rPr>
          <w:rFonts w:ascii="Arial" w:eastAsia="Times New Roman" w:hAnsi="Arial" w:cs="Arial"/>
          <w:b/>
          <w:bCs/>
          <w:sz w:val="18"/>
          <w:szCs w:val="18"/>
          <w:lang w:eastAsia="sl-SI"/>
        </w:rPr>
      </w:pPr>
    </w:p>
    <w:p w14:paraId="40608471" w14:textId="77777777" w:rsidR="004667A8" w:rsidRDefault="004667A8" w:rsidP="004667A8">
      <w:pPr>
        <w:autoSpaceDE w:val="0"/>
        <w:autoSpaceDN w:val="0"/>
        <w:adjustRightInd w:val="0"/>
        <w:spacing w:after="0" w:line="240" w:lineRule="auto"/>
        <w:rPr>
          <w:rFonts w:ascii="Arial" w:eastAsia="Times New Roman" w:hAnsi="Arial" w:cs="Arial"/>
          <w:b/>
          <w:bCs/>
          <w:sz w:val="18"/>
          <w:szCs w:val="18"/>
          <w:lang w:eastAsia="sl-SI"/>
        </w:rPr>
      </w:pPr>
    </w:p>
    <w:p w14:paraId="28DC1F8E" w14:textId="7625DA2A" w:rsidR="00DD25D6" w:rsidRDefault="00DD25D6" w:rsidP="00FC400F">
      <w:pPr>
        <w:pStyle w:val="Odstavekseznama"/>
        <w:numPr>
          <w:ilvl w:val="0"/>
          <w:numId w:val="28"/>
        </w:numPr>
        <w:autoSpaceDE w:val="0"/>
        <w:autoSpaceDN w:val="0"/>
        <w:adjustRightInd w:val="0"/>
        <w:spacing w:after="0" w:line="240" w:lineRule="auto"/>
        <w:ind w:left="284" w:hanging="284"/>
        <w:jc w:val="center"/>
        <w:rPr>
          <w:rFonts w:ascii="Arial" w:eastAsia="Times New Roman" w:hAnsi="Arial" w:cs="Arial"/>
          <w:b/>
          <w:bCs/>
          <w:sz w:val="18"/>
          <w:szCs w:val="18"/>
          <w:lang w:eastAsia="sl-SI"/>
        </w:rPr>
      </w:pPr>
      <w:r w:rsidRPr="004667A8">
        <w:rPr>
          <w:rFonts w:ascii="Arial" w:eastAsia="Times New Roman" w:hAnsi="Arial" w:cs="Arial"/>
          <w:b/>
          <w:bCs/>
          <w:sz w:val="18"/>
          <w:szCs w:val="18"/>
          <w:lang w:eastAsia="sl-SI"/>
        </w:rPr>
        <w:lastRenderedPageBreak/>
        <w:t>člen</w:t>
      </w:r>
    </w:p>
    <w:p w14:paraId="252F7EA9" w14:textId="7EF96654" w:rsidR="004667A8" w:rsidRPr="004667A8" w:rsidRDefault="004667A8" w:rsidP="004667A8">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(Reševanje sporov)</w:t>
      </w:r>
    </w:p>
    <w:p w14:paraId="1FB34BDA"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3C71A5B0" w14:textId="455C5060"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Strank</w:t>
      </w:r>
      <w:r w:rsidR="00A30660">
        <w:rPr>
          <w:rFonts w:ascii="Arial" w:eastAsia="Times New Roman" w:hAnsi="Arial" w:cs="Arial"/>
          <w:sz w:val="18"/>
          <w:szCs w:val="18"/>
          <w:lang w:eastAsia="sl-SI"/>
        </w:rPr>
        <w:t>e</w:t>
      </w:r>
      <w:r w:rsidRPr="00DD25D6">
        <w:rPr>
          <w:rFonts w:ascii="Arial" w:eastAsia="Times New Roman" w:hAnsi="Arial" w:cs="Arial"/>
          <w:sz w:val="18"/>
          <w:szCs w:val="18"/>
          <w:lang w:eastAsia="sl-SI"/>
        </w:rPr>
        <w:t xml:space="preserve"> </w:t>
      </w:r>
      <w:r w:rsidR="00A30660">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bo</w:t>
      </w:r>
      <w:r w:rsidR="00A30660">
        <w:rPr>
          <w:rFonts w:ascii="Arial" w:eastAsia="Times New Roman" w:hAnsi="Arial" w:cs="Arial"/>
          <w:sz w:val="18"/>
          <w:szCs w:val="18"/>
          <w:lang w:eastAsia="sl-SI"/>
        </w:rPr>
        <w:t>do</w:t>
      </w:r>
      <w:r w:rsidRPr="00DD25D6">
        <w:rPr>
          <w:rFonts w:ascii="Arial" w:eastAsia="Times New Roman" w:hAnsi="Arial" w:cs="Arial"/>
          <w:sz w:val="18"/>
          <w:szCs w:val="18"/>
          <w:lang w:eastAsia="sl-SI"/>
        </w:rPr>
        <w:t xml:space="preserve"> morebitne spore nastale pri izvrševanju </w:t>
      </w:r>
      <w:r w:rsidR="00A30660">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reševale</w:t>
      </w:r>
      <w:r w:rsidR="00A30660">
        <w:rPr>
          <w:rFonts w:ascii="Arial" w:eastAsia="Times New Roman" w:hAnsi="Arial" w:cs="Arial"/>
          <w:sz w:val="18"/>
          <w:szCs w:val="18"/>
          <w:lang w:eastAsia="sl-SI"/>
        </w:rPr>
        <w:t xml:space="preserve"> </w:t>
      </w:r>
      <w:r w:rsidRPr="00DD25D6">
        <w:rPr>
          <w:rFonts w:ascii="Arial" w:eastAsia="Times New Roman" w:hAnsi="Arial" w:cs="Arial"/>
          <w:sz w:val="18"/>
          <w:szCs w:val="18"/>
          <w:lang w:eastAsia="sl-SI"/>
        </w:rPr>
        <w:t xml:space="preserve">sporazumno, v nasprotnem primeru bo o sporu odločalo stvarno pristojno sodišče po sedežu naročnika po pravu Republike Slovenije. </w:t>
      </w:r>
    </w:p>
    <w:p w14:paraId="6EEE3351" w14:textId="77777777" w:rsidR="00DD25D6" w:rsidRPr="00DD25D6" w:rsidRDefault="00DD25D6"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43339739" w14:textId="5E1B8FA2"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Ta </w:t>
      </w:r>
      <w:r w:rsidR="00A30660">
        <w:rPr>
          <w:rFonts w:ascii="Arial" w:eastAsia="Times New Roman" w:hAnsi="Arial" w:cs="Arial"/>
          <w:sz w:val="18"/>
          <w:szCs w:val="18"/>
          <w:lang w:eastAsia="sl-SI"/>
        </w:rPr>
        <w:t>sporazum</w:t>
      </w:r>
      <w:r w:rsidRPr="00DD25D6">
        <w:rPr>
          <w:rFonts w:ascii="Arial" w:eastAsia="Times New Roman" w:hAnsi="Arial" w:cs="Arial"/>
          <w:sz w:val="18"/>
          <w:szCs w:val="18"/>
          <w:lang w:eastAsia="sl-SI"/>
        </w:rPr>
        <w:t xml:space="preserve"> je sestavljen v </w:t>
      </w:r>
      <w:r w:rsidR="00200BFA" w:rsidRPr="00200BFA">
        <w:rPr>
          <w:rFonts w:ascii="Arial" w:eastAsia="Times New Roman" w:hAnsi="Arial" w:cs="Arial"/>
          <w:sz w:val="18"/>
          <w:szCs w:val="18"/>
          <w:lang w:eastAsia="sl-SI"/>
        </w:rPr>
        <w:t xml:space="preserve">sedmih (7) </w:t>
      </w:r>
      <w:r w:rsidRPr="00DD25D6">
        <w:rPr>
          <w:rFonts w:ascii="Arial" w:eastAsia="Times New Roman" w:hAnsi="Arial" w:cs="Arial"/>
          <w:sz w:val="18"/>
          <w:szCs w:val="18"/>
          <w:lang w:eastAsia="sl-SI"/>
        </w:rPr>
        <w:t xml:space="preserve">enakih izvodih, od katerih vsaka od strank prejme po </w:t>
      </w:r>
      <w:r w:rsidRPr="00216AC9">
        <w:rPr>
          <w:rFonts w:ascii="Arial" w:eastAsia="Times New Roman" w:hAnsi="Arial" w:cs="Arial"/>
          <w:sz w:val="18"/>
          <w:szCs w:val="18"/>
          <w:lang w:eastAsia="sl-SI"/>
        </w:rPr>
        <w:t>en (1)</w:t>
      </w:r>
      <w:r w:rsidRPr="00DD25D6">
        <w:rPr>
          <w:rFonts w:ascii="Arial" w:eastAsia="Times New Roman" w:hAnsi="Arial" w:cs="Arial"/>
          <w:sz w:val="18"/>
          <w:szCs w:val="18"/>
          <w:lang w:eastAsia="sl-SI"/>
        </w:rPr>
        <w:t xml:space="preserve"> izvod. </w:t>
      </w:r>
    </w:p>
    <w:p w14:paraId="2D3D35A8" w14:textId="77777777" w:rsidR="00DD25D6" w:rsidRPr="00DD25D6" w:rsidRDefault="00DD25D6" w:rsidP="00DD25D6">
      <w:pPr>
        <w:autoSpaceDE w:val="0"/>
        <w:autoSpaceDN w:val="0"/>
        <w:adjustRightInd w:val="0"/>
        <w:spacing w:after="0" w:line="240" w:lineRule="auto"/>
        <w:rPr>
          <w:rFonts w:ascii="Arial" w:eastAsia="Times New Roman" w:hAnsi="Arial" w:cs="Arial"/>
          <w:sz w:val="18"/>
          <w:szCs w:val="18"/>
          <w:lang w:eastAsia="sl-SI"/>
        </w:rPr>
      </w:pPr>
    </w:p>
    <w:p w14:paraId="2040409B" w14:textId="569ECA49" w:rsidR="00DD25D6" w:rsidRPr="00DD25D6" w:rsidRDefault="006C1003" w:rsidP="00DD25D6">
      <w:pPr>
        <w:autoSpaceDE w:val="0"/>
        <w:autoSpaceDN w:val="0"/>
        <w:adjustRightInd w:val="0"/>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Maribor</w:t>
      </w:r>
      <w:r w:rsidR="00DD25D6" w:rsidRPr="00DD25D6">
        <w:rPr>
          <w:rFonts w:ascii="Arial" w:eastAsia="Times New Roman" w:hAnsi="Arial" w:cs="Arial"/>
          <w:sz w:val="18"/>
          <w:szCs w:val="18"/>
          <w:lang w:eastAsia="sl-SI"/>
        </w:rPr>
        <w:t>, _____________</w:t>
      </w:r>
      <w:r w:rsidR="00DD25D6" w:rsidRPr="00DD25D6">
        <w:rPr>
          <w:rFonts w:ascii="Arial" w:eastAsia="Times New Roman" w:hAnsi="Arial" w:cs="Arial"/>
          <w:sz w:val="18"/>
          <w:szCs w:val="18"/>
          <w:lang w:eastAsia="sl-SI"/>
        </w:rPr>
        <w:tab/>
      </w:r>
      <w:r w:rsidR="00DD25D6" w:rsidRPr="00DD25D6">
        <w:rPr>
          <w:rFonts w:ascii="Arial" w:eastAsia="Times New Roman" w:hAnsi="Arial" w:cs="Arial"/>
          <w:sz w:val="18"/>
          <w:szCs w:val="18"/>
          <w:lang w:eastAsia="sl-SI"/>
        </w:rPr>
        <w:tab/>
      </w:r>
      <w:r w:rsidR="00DD25D6" w:rsidRPr="00DD25D6">
        <w:rPr>
          <w:rFonts w:ascii="Arial" w:eastAsia="Times New Roman" w:hAnsi="Arial" w:cs="Arial"/>
          <w:sz w:val="18"/>
          <w:szCs w:val="18"/>
          <w:lang w:eastAsia="sl-SI"/>
        </w:rPr>
        <w:tab/>
        <w:t xml:space="preserve">         </w:t>
      </w:r>
      <w:r>
        <w:rPr>
          <w:rFonts w:ascii="Arial" w:eastAsia="Times New Roman" w:hAnsi="Arial" w:cs="Arial"/>
          <w:sz w:val="18"/>
          <w:szCs w:val="18"/>
          <w:lang w:eastAsia="sl-SI"/>
        </w:rPr>
        <w:t xml:space="preserve">              </w:t>
      </w:r>
      <w:r w:rsidR="00DD25D6" w:rsidRPr="00DD25D6">
        <w:rPr>
          <w:rFonts w:ascii="Arial" w:eastAsia="Times New Roman" w:hAnsi="Arial" w:cs="Arial"/>
          <w:sz w:val="18"/>
          <w:szCs w:val="18"/>
          <w:lang w:eastAsia="sl-SI"/>
        </w:rPr>
        <w:t>Kraj in datum, ____________________</w:t>
      </w:r>
    </w:p>
    <w:p w14:paraId="5BFB343A"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6BA771C6"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Naročnik:                                                                </w:t>
      </w:r>
      <w:r w:rsidRPr="00DD25D6">
        <w:rPr>
          <w:rFonts w:ascii="Arial" w:eastAsia="Times New Roman" w:hAnsi="Arial" w:cs="Arial"/>
          <w:sz w:val="18"/>
          <w:szCs w:val="18"/>
          <w:lang w:eastAsia="sl-SI"/>
        </w:rPr>
        <w:tab/>
        <w:t xml:space="preserve">        </w:t>
      </w:r>
      <w:r w:rsidR="00E807DF">
        <w:rPr>
          <w:rFonts w:ascii="Arial" w:eastAsia="Times New Roman" w:hAnsi="Arial" w:cs="Arial"/>
          <w:sz w:val="18"/>
          <w:szCs w:val="18"/>
          <w:lang w:eastAsia="sl-SI"/>
        </w:rPr>
        <w:t xml:space="preserve"> </w:t>
      </w:r>
      <w:r w:rsidRPr="00DD25D6">
        <w:rPr>
          <w:rFonts w:ascii="Arial" w:eastAsia="Times New Roman" w:hAnsi="Arial" w:cs="Arial"/>
          <w:sz w:val="18"/>
          <w:szCs w:val="18"/>
          <w:lang w:eastAsia="sl-SI"/>
        </w:rPr>
        <w:t xml:space="preserve">Dobavitelj:  </w:t>
      </w:r>
    </w:p>
    <w:p w14:paraId="3846CF44" w14:textId="0B98221E" w:rsidR="004A74DD" w:rsidRDefault="004A74DD" w:rsidP="00DD25D6">
      <w:pPr>
        <w:autoSpaceDE w:val="0"/>
        <w:autoSpaceDN w:val="0"/>
        <w:adjustRightInd w:val="0"/>
        <w:spacing w:after="0" w:line="240" w:lineRule="auto"/>
        <w:jc w:val="both"/>
        <w:rPr>
          <w:rFonts w:ascii="Arial" w:eastAsia="Times New Roman" w:hAnsi="Arial" w:cs="Arial"/>
          <w:sz w:val="18"/>
          <w:szCs w:val="18"/>
          <w:lang w:eastAsia="sl-SI"/>
        </w:rPr>
      </w:pPr>
      <w:r w:rsidRPr="004A74DD">
        <w:rPr>
          <w:rFonts w:ascii="Arial" w:eastAsia="Times New Roman" w:hAnsi="Arial" w:cs="Arial"/>
          <w:sz w:val="18"/>
          <w:szCs w:val="18"/>
          <w:lang w:eastAsia="sl-SI"/>
        </w:rPr>
        <w:t xml:space="preserve">Osnovna šola </w:t>
      </w:r>
      <w:r w:rsidR="003B4000">
        <w:rPr>
          <w:rFonts w:ascii="Arial" w:eastAsia="Times New Roman" w:hAnsi="Arial" w:cs="Arial"/>
          <w:sz w:val="18"/>
          <w:szCs w:val="18"/>
          <w:lang w:eastAsia="sl-SI"/>
        </w:rPr>
        <w:t>borcev za severno mejo</w:t>
      </w:r>
      <w:r w:rsidRPr="004A74DD">
        <w:rPr>
          <w:rFonts w:ascii="Arial" w:eastAsia="Times New Roman" w:hAnsi="Arial" w:cs="Arial"/>
          <w:sz w:val="18"/>
          <w:szCs w:val="18"/>
          <w:lang w:eastAsia="sl-SI"/>
        </w:rPr>
        <w:t xml:space="preserve"> </w:t>
      </w:r>
    </w:p>
    <w:p w14:paraId="747D6E0A" w14:textId="149595F6" w:rsidR="00DD25D6" w:rsidRDefault="00B83320"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r</w:t>
      </w:r>
      <w:r w:rsidR="00DD25D6" w:rsidRPr="00DD25D6">
        <w:rPr>
          <w:rFonts w:ascii="Arial" w:eastAsia="Times New Roman" w:hAnsi="Arial" w:cs="Arial"/>
          <w:sz w:val="18"/>
          <w:szCs w:val="18"/>
          <w:lang w:eastAsia="sl-SI"/>
        </w:rPr>
        <w:t>avnatelj</w:t>
      </w:r>
      <w:r>
        <w:rPr>
          <w:rFonts w:ascii="Arial" w:eastAsia="Times New Roman" w:hAnsi="Arial" w:cs="Arial"/>
          <w:sz w:val="18"/>
          <w:szCs w:val="18"/>
          <w:lang w:eastAsia="sl-SI"/>
        </w:rPr>
        <w:t xml:space="preserve">ica </w:t>
      </w:r>
      <w:r w:rsidR="003B4000">
        <w:rPr>
          <w:rFonts w:ascii="Arial" w:eastAsia="Times New Roman" w:hAnsi="Arial" w:cs="Arial"/>
          <w:sz w:val="18"/>
          <w:szCs w:val="18"/>
          <w:lang w:eastAsia="sl-SI"/>
        </w:rPr>
        <w:t xml:space="preserve">mag. Lučka </w:t>
      </w:r>
      <w:proofErr w:type="spellStart"/>
      <w:r w:rsidR="003B4000">
        <w:rPr>
          <w:rFonts w:ascii="Arial" w:eastAsia="Times New Roman" w:hAnsi="Arial" w:cs="Arial"/>
          <w:sz w:val="18"/>
          <w:szCs w:val="18"/>
          <w:lang w:eastAsia="sl-SI"/>
        </w:rPr>
        <w:t>Lazarev</w:t>
      </w:r>
      <w:proofErr w:type="spellEnd"/>
      <w:r w:rsidR="003B4000">
        <w:rPr>
          <w:rFonts w:ascii="Arial" w:eastAsia="Times New Roman" w:hAnsi="Arial" w:cs="Arial"/>
          <w:sz w:val="18"/>
          <w:szCs w:val="18"/>
          <w:lang w:eastAsia="sl-SI"/>
        </w:rPr>
        <w:t xml:space="preserve"> Šerbec</w:t>
      </w:r>
      <w:r>
        <w:rPr>
          <w:rFonts w:ascii="Arial" w:eastAsia="Times New Roman" w:hAnsi="Arial" w:cs="Arial"/>
          <w:sz w:val="18"/>
          <w:szCs w:val="18"/>
          <w:lang w:eastAsia="sl-SI"/>
        </w:rPr>
        <w:t xml:space="preserve"> </w:t>
      </w:r>
    </w:p>
    <w:p w14:paraId="49A6C805" w14:textId="1E5456DD" w:rsidR="00200BFA" w:rsidRDefault="00200BFA" w:rsidP="00DD25D6">
      <w:pPr>
        <w:autoSpaceDE w:val="0"/>
        <w:autoSpaceDN w:val="0"/>
        <w:adjustRightInd w:val="0"/>
        <w:spacing w:after="0" w:line="240" w:lineRule="auto"/>
        <w:jc w:val="both"/>
        <w:rPr>
          <w:rFonts w:ascii="Arial" w:eastAsia="Times New Roman" w:hAnsi="Arial" w:cs="Arial"/>
          <w:sz w:val="18"/>
          <w:szCs w:val="18"/>
          <w:lang w:eastAsia="sl-SI"/>
        </w:rPr>
      </w:pPr>
    </w:p>
    <w:p w14:paraId="2495171B" w14:textId="06A430D7" w:rsidR="00200BFA" w:rsidRDefault="00200BFA" w:rsidP="00DD25D6">
      <w:pPr>
        <w:autoSpaceDE w:val="0"/>
        <w:autoSpaceDN w:val="0"/>
        <w:adjustRightInd w:val="0"/>
        <w:spacing w:after="0" w:line="240" w:lineRule="auto"/>
        <w:jc w:val="both"/>
        <w:rPr>
          <w:rFonts w:ascii="Arial" w:eastAsia="Times New Roman" w:hAnsi="Arial" w:cs="Arial"/>
          <w:sz w:val="18"/>
          <w:szCs w:val="18"/>
          <w:lang w:eastAsia="sl-SI"/>
        </w:rPr>
      </w:pPr>
    </w:p>
    <w:p w14:paraId="63F26D43" w14:textId="66569647" w:rsidR="00200BFA" w:rsidRDefault="00200BFA" w:rsidP="00DD25D6">
      <w:pPr>
        <w:autoSpaceDE w:val="0"/>
        <w:autoSpaceDN w:val="0"/>
        <w:adjustRightInd w:val="0"/>
        <w:spacing w:after="0" w:line="240" w:lineRule="auto"/>
        <w:jc w:val="both"/>
        <w:rPr>
          <w:rFonts w:ascii="Arial" w:eastAsia="Times New Roman" w:hAnsi="Arial" w:cs="Arial"/>
          <w:sz w:val="18"/>
          <w:szCs w:val="18"/>
          <w:lang w:eastAsia="sl-SI"/>
        </w:rPr>
      </w:pPr>
    </w:p>
    <w:p w14:paraId="22D01410" w14:textId="265AE1B2" w:rsidR="00200BFA" w:rsidRDefault="00200BFA"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Osnovna šola Kamnica</w:t>
      </w:r>
    </w:p>
    <w:p w14:paraId="07912157" w14:textId="52F820E5" w:rsidR="00200BFA" w:rsidRDefault="00200BFA"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ravnatelj Tomaž Čeplak</w:t>
      </w:r>
    </w:p>
    <w:p w14:paraId="1412C3EA" w14:textId="2EF2AFDE" w:rsidR="00200BFA" w:rsidRDefault="00200BFA" w:rsidP="00DD25D6">
      <w:pPr>
        <w:autoSpaceDE w:val="0"/>
        <w:autoSpaceDN w:val="0"/>
        <w:adjustRightInd w:val="0"/>
        <w:spacing w:after="0" w:line="240" w:lineRule="auto"/>
        <w:jc w:val="both"/>
        <w:rPr>
          <w:rFonts w:ascii="Arial" w:eastAsia="Times New Roman" w:hAnsi="Arial" w:cs="Arial"/>
          <w:sz w:val="18"/>
          <w:szCs w:val="18"/>
          <w:lang w:eastAsia="sl-SI"/>
        </w:rPr>
      </w:pPr>
    </w:p>
    <w:p w14:paraId="2F51928B" w14:textId="676FAF7E" w:rsidR="00200BFA" w:rsidRDefault="00200BFA" w:rsidP="00DD25D6">
      <w:pPr>
        <w:autoSpaceDE w:val="0"/>
        <w:autoSpaceDN w:val="0"/>
        <w:adjustRightInd w:val="0"/>
        <w:spacing w:after="0" w:line="240" w:lineRule="auto"/>
        <w:jc w:val="both"/>
        <w:rPr>
          <w:rFonts w:ascii="Arial" w:eastAsia="Times New Roman" w:hAnsi="Arial" w:cs="Arial"/>
          <w:sz w:val="18"/>
          <w:szCs w:val="18"/>
          <w:lang w:eastAsia="sl-SI"/>
        </w:rPr>
      </w:pPr>
    </w:p>
    <w:p w14:paraId="42AC5C2D" w14:textId="6958F74C" w:rsidR="00200BFA" w:rsidRDefault="00200BFA" w:rsidP="00DD25D6">
      <w:pPr>
        <w:autoSpaceDE w:val="0"/>
        <w:autoSpaceDN w:val="0"/>
        <w:adjustRightInd w:val="0"/>
        <w:spacing w:after="0" w:line="240" w:lineRule="auto"/>
        <w:jc w:val="both"/>
        <w:rPr>
          <w:rFonts w:ascii="Arial" w:eastAsia="Times New Roman" w:hAnsi="Arial" w:cs="Arial"/>
          <w:sz w:val="18"/>
          <w:szCs w:val="18"/>
          <w:lang w:eastAsia="sl-SI"/>
        </w:rPr>
      </w:pPr>
    </w:p>
    <w:p w14:paraId="15140D5B" w14:textId="3204562C" w:rsidR="00200BFA" w:rsidRDefault="00200BFA"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Osnovna šola Franca Rozmana Staneta</w:t>
      </w:r>
    </w:p>
    <w:p w14:paraId="6B6A9E70" w14:textId="1FD08BFC" w:rsidR="00200BFA" w:rsidRDefault="00200BFA"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ravnateljica Katja Pregl</w:t>
      </w:r>
    </w:p>
    <w:p w14:paraId="1E96FA39" w14:textId="210A0E9D" w:rsidR="00200BFA" w:rsidRDefault="00200BFA" w:rsidP="00DD25D6">
      <w:pPr>
        <w:autoSpaceDE w:val="0"/>
        <w:autoSpaceDN w:val="0"/>
        <w:adjustRightInd w:val="0"/>
        <w:spacing w:after="0" w:line="240" w:lineRule="auto"/>
        <w:jc w:val="both"/>
        <w:rPr>
          <w:rFonts w:ascii="Arial" w:eastAsia="Times New Roman" w:hAnsi="Arial" w:cs="Arial"/>
          <w:sz w:val="18"/>
          <w:szCs w:val="18"/>
          <w:lang w:eastAsia="sl-SI"/>
        </w:rPr>
      </w:pPr>
    </w:p>
    <w:p w14:paraId="19DF4F77" w14:textId="26F84513" w:rsidR="00200BFA" w:rsidRDefault="00200BFA" w:rsidP="00DD25D6">
      <w:pPr>
        <w:autoSpaceDE w:val="0"/>
        <w:autoSpaceDN w:val="0"/>
        <w:adjustRightInd w:val="0"/>
        <w:spacing w:after="0" w:line="240" w:lineRule="auto"/>
        <w:jc w:val="both"/>
        <w:rPr>
          <w:rFonts w:ascii="Arial" w:eastAsia="Times New Roman" w:hAnsi="Arial" w:cs="Arial"/>
          <w:sz w:val="18"/>
          <w:szCs w:val="18"/>
          <w:lang w:eastAsia="sl-SI"/>
        </w:rPr>
      </w:pPr>
    </w:p>
    <w:p w14:paraId="1D7EB043" w14:textId="203CC353" w:rsidR="00200BFA" w:rsidRDefault="00200BFA" w:rsidP="00DD25D6">
      <w:pPr>
        <w:autoSpaceDE w:val="0"/>
        <w:autoSpaceDN w:val="0"/>
        <w:adjustRightInd w:val="0"/>
        <w:spacing w:after="0" w:line="240" w:lineRule="auto"/>
        <w:jc w:val="both"/>
        <w:rPr>
          <w:rFonts w:ascii="Arial" w:eastAsia="Times New Roman" w:hAnsi="Arial" w:cs="Arial"/>
          <w:sz w:val="18"/>
          <w:szCs w:val="18"/>
          <w:lang w:eastAsia="sl-SI"/>
        </w:rPr>
      </w:pPr>
    </w:p>
    <w:p w14:paraId="20F8D2E1" w14:textId="63B6587E" w:rsidR="00200BFA" w:rsidRDefault="00200BFA"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Osnovna šola Draga Kobala</w:t>
      </w:r>
    </w:p>
    <w:p w14:paraId="656DBA21" w14:textId="2B6946FF" w:rsidR="00200BFA" w:rsidRDefault="00200BFA"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ravnatelj Aleksander Jeršič</w:t>
      </w:r>
    </w:p>
    <w:p w14:paraId="2FE23A49" w14:textId="14E2DF0F" w:rsidR="00B91A44" w:rsidRDefault="00B91A44" w:rsidP="00DD25D6">
      <w:pPr>
        <w:autoSpaceDE w:val="0"/>
        <w:autoSpaceDN w:val="0"/>
        <w:adjustRightInd w:val="0"/>
        <w:spacing w:after="0" w:line="240" w:lineRule="auto"/>
        <w:jc w:val="both"/>
        <w:rPr>
          <w:rFonts w:ascii="Arial" w:eastAsia="Times New Roman" w:hAnsi="Arial" w:cs="Arial"/>
          <w:sz w:val="18"/>
          <w:szCs w:val="18"/>
          <w:lang w:eastAsia="sl-SI"/>
        </w:rPr>
      </w:pPr>
    </w:p>
    <w:p w14:paraId="5E940270" w14:textId="6F2E612B" w:rsidR="00B91A44" w:rsidRDefault="00B91A44" w:rsidP="00DD25D6">
      <w:pPr>
        <w:autoSpaceDE w:val="0"/>
        <w:autoSpaceDN w:val="0"/>
        <w:adjustRightInd w:val="0"/>
        <w:spacing w:after="0" w:line="240" w:lineRule="auto"/>
        <w:jc w:val="both"/>
        <w:rPr>
          <w:rFonts w:ascii="Arial" w:eastAsia="Times New Roman" w:hAnsi="Arial" w:cs="Arial"/>
          <w:sz w:val="18"/>
          <w:szCs w:val="18"/>
          <w:lang w:eastAsia="sl-SI"/>
        </w:rPr>
      </w:pPr>
    </w:p>
    <w:p w14:paraId="2F65128B" w14:textId="77777777" w:rsidR="00B91A44" w:rsidRDefault="00B91A44" w:rsidP="00B91A44">
      <w:pPr>
        <w:autoSpaceDE w:val="0"/>
        <w:autoSpaceDN w:val="0"/>
        <w:adjustRightInd w:val="0"/>
        <w:spacing w:after="0" w:line="240" w:lineRule="auto"/>
        <w:jc w:val="both"/>
        <w:rPr>
          <w:rFonts w:ascii="Arial" w:eastAsia="Times New Roman" w:hAnsi="Arial" w:cs="Arial"/>
          <w:b/>
          <w:i/>
          <w:sz w:val="18"/>
          <w:szCs w:val="18"/>
          <w:u w:val="single"/>
          <w:lang w:eastAsia="sl-SI"/>
        </w:rPr>
      </w:pPr>
    </w:p>
    <w:p w14:paraId="6812F196" w14:textId="7119BD1C" w:rsidR="00B91A44" w:rsidRPr="00B91A44" w:rsidRDefault="00B91A44" w:rsidP="00B91A44">
      <w:pPr>
        <w:autoSpaceDE w:val="0"/>
        <w:autoSpaceDN w:val="0"/>
        <w:adjustRightInd w:val="0"/>
        <w:spacing w:after="0" w:line="240" w:lineRule="auto"/>
        <w:jc w:val="both"/>
        <w:rPr>
          <w:rFonts w:ascii="Arial" w:eastAsia="Times New Roman" w:hAnsi="Arial" w:cs="Arial"/>
          <w:bCs/>
          <w:i/>
          <w:sz w:val="18"/>
          <w:szCs w:val="18"/>
          <w:u w:val="single"/>
          <w:lang w:eastAsia="sl-SI"/>
        </w:rPr>
      </w:pPr>
      <w:r w:rsidRPr="00B91A44">
        <w:rPr>
          <w:rFonts w:ascii="Arial" w:eastAsia="Times New Roman" w:hAnsi="Arial" w:cs="Arial"/>
          <w:b/>
          <w:i/>
          <w:sz w:val="18"/>
          <w:szCs w:val="18"/>
          <w:u w:val="single"/>
          <w:lang w:eastAsia="sl-SI"/>
        </w:rPr>
        <w:t xml:space="preserve">OPOMBA: </w:t>
      </w:r>
      <w:r w:rsidRPr="00B91A44">
        <w:rPr>
          <w:rFonts w:ascii="Arial" w:eastAsia="Times New Roman" w:hAnsi="Arial" w:cs="Arial"/>
          <w:bCs/>
          <w:i/>
          <w:sz w:val="18"/>
          <w:szCs w:val="18"/>
          <w:lang w:eastAsia="sl-SI"/>
        </w:rPr>
        <w:t>Ponudnik mora okvirni sporazum izpolniti v uvodu z navedbo svojih podatkov ter v 1</w:t>
      </w:r>
      <w:r>
        <w:rPr>
          <w:rFonts w:ascii="Arial" w:eastAsia="Times New Roman" w:hAnsi="Arial" w:cs="Arial"/>
          <w:bCs/>
          <w:i/>
          <w:sz w:val="18"/>
          <w:szCs w:val="18"/>
          <w:lang w:eastAsia="sl-SI"/>
        </w:rPr>
        <w:t>4</w:t>
      </w:r>
      <w:r w:rsidRPr="00B91A44">
        <w:rPr>
          <w:rFonts w:ascii="Arial" w:eastAsia="Times New Roman" w:hAnsi="Arial" w:cs="Arial"/>
          <w:bCs/>
          <w:i/>
          <w:sz w:val="18"/>
          <w:szCs w:val="18"/>
          <w:lang w:eastAsia="sl-SI"/>
        </w:rPr>
        <w:t xml:space="preserve">. členu z navedbo kontaktne osebe.  </w:t>
      </w:r>
    </w:p>
    <w:p w14:paraId="39CAF989" w14:textId="77777777" w:rsidR="00B91A44" w:rsidRPr="00B91A44" w:rsidRDefault="00B91A44" w:rsidP="00B91A44">
      <w:pPr>
        <w:autoSpaceDE w:val="0"/>
        <w:autoSpaceDN w:val="0"/>
        <w:adjustRightInd w:val="0"/>
        <w:spacing w:after="0" w:line="240" w:lineRule="auto"/>
        <w:jc w:val="both"/>
        <w:rPr>
          <w:rFonts w:ascii="Arial" w:eastAsia="Times New Roman" w:hAnsi="Arial" w:cs="Arial"/>
          <w:bCs/>
          <w:i/>
          <w:sz w:val="18"/>
          <w:szCs w:val="18"/>
          <w:lang w:eastAsia="sl-SI"/>
        </w:rPr>
      </w:pPr>
    </w:p>
    <w:p w14:paraId="3AD3C1C7" w14:textId="77777777" w:rsidR="00B91A44" w:rsidRPr="00B91A44" w:rsidRDefault="00B91A44" w:rsidP="00B91A44">
      <w:pPr>
        <w:autoSpaceDE w:val="0"/>
        <w:autoSpaceDN w:val="0"/>
        <w:adjustRightInd w:val="0"/>
        <w:spacing w:after="0" w:line="240" w:lineRule="auto"/>
        <w:jc w:val="both"/>
        <w:rPr>
          <w:rFonts w:ascii="Arial" w:eastAsia="Times New Roman" w:hAnsi="Arial" w:cs="Arial"/>
          <w:bCs/>
          <w:i/>
          <w:sz w:val="18"/>
          <w:szCs w:val="18"/>
          <w:lang w:eastAsia="sl-SI"/>
        </w:rPr>
      </w:pPr>
      <w:r w:rsidRPr="00B91A44">
        <w:rPr>
          <w:rFonts w:ascii="Arial" w:eastAsia="Times New Roman" w:hAnsi="Arial" w:cs="Arial"/>
          <w:bCs/>
          <w:i/>
          <w:sz w:val="18"/>
          <w:szCs w:val="18"/>
          <w:lang w:eastAsia="sl-SI"/>
        </w:rPr>
        <w:t>Ponudnik mora parafirati okvirni sporazum, in sicer vsako stran okvirnega sporazuma, s čimer jamči, da se bo, v primeru da bo izbran, strinjal s pogodbenimi določili.</w:t>
      </w:r>
    </w:p>
    <w:p w14:paraId="68BDD44B" w14:textId="77777777" w:rsidR="00B91A44" w:rsidRPr="00B91A44" w:rsidRDefault="00B91A44" w:rsidP="00B91A44">
      <w:pPr>
        <w:autoSpaceDE w:val="0"/>
        <w:autoSpaceDN w:val="0"/>
        <w:adjustRightInd w:val="0"/>
        <w:spacing w:after="0" w:line="240" w:lineRule="auto"/>
        <w:jc w:val="both"/>
        <w:rPr>
          <w:rFonts w:ascii="Arial" w:eastAsia="Times New Roman" w:hAnsi="Arial" w:cs="Arial"/>
          <w:bCs/>
          <w:i/>
          <w:sz w:val="18"/>
          <w:szCs w:val="18"/>
          <w:lang w:eastAsia="sl-SI"/>
        </w:rPr>
      </w:pPr>
    </w:p>
    <w:p w14:paraId="55863BC1" w14:textId="4928053E" w:rsidR="00B91A44" w:rsidRPr="00B91A44" w:rsidRDefault="00B91A44" w:rsidP="00B91A44">
      <w:pPr>
        <w:autoSpaceDE w:val="0"/>
        <w:autoSpaceDN w:val="0"/>
        <w:adjustRightInd w:val="0"/>
        <w:spacing w:after="0" w:line="240" w:lineRule="auto"/>
        <w:jc w:val="both"/>
        <w:rPr>
          <w:rFonts w:ascii="Arial" w:eastAsia="Times New Roman" w:hAnsi="Arial" w:cs="Arial"/>
          <w:bCs/>
          <w:i/>
          <w:sz w:val="18"/>
          <w:szCs w:val="18"/>
          <w:lang w:eastAsia="sl-SI"/>
        </w:rPr>
      </w:pPr>
      <w:r w:rsidRPr="00B91A44">
        <w:rPr>
          <w:rFonts w:ascii="Arial" w:eastAsia="Times New Roman" w:hAnsi="Arial" w:cs="Arial"/>
          <w:bCs/>
          <w:i/>
          <w:sz w:val="18"/>
          <w:szCs w:val="18"/>
          <w:lang w:eastAsia="sl-SI"/>
        </w:rPr>
        <w:t>Naročnik si pridržuje pravico do manjših sprememb ali vsebinskih dopolnitev predloženega vzorca okvirnega sporazuma, odvisno tudi od tega ali bo šlo za izvajanje v skupni ponudbi ali s podizvajalci ali s samostojnim ponudnikom</w:t>
      </w:r>
      <w:r>
        <w:rPr>
          <w:rFonts w:ascii="Arial" w:eastAsia="Times New Roman" w:hAnsi="Arial" w:cs="Arial"/>
          <w:bCs/>
          <w:i/>
          <w:sz w:val="18"/>
          <w:szCs w:val="18"/>
          <w:lang w:eastAsia="sl-SI"/>
        </w:rPr>
        <w:t>.</w:t>
      </w:r>
    </w:p>
    <w:p w14:paraId="6152B0B2" w14:textId="77777777" w:rsidR="00B91A44" w:rsidRPr="00DD25D6" w:rsidRDefault="00B91A44" w:rsidP="00DD25D6">
      <w:pPr>
        <w:autoSpaceDE w:val="0"/>
        <w:autoSpaceDN w:val="0"/>
        <w:adjustRightInd w:val="0"/>
        <w:spacing w:after="0" w:line="240" w:lineRule="auto"/>
        <w:jc w:val="both"/>
        <w:rPr>
          <w:rFonts w:ascii="Arial" w:eastAsia="Times New Roman" w:hAnsi="Arial" w:cs="Arial"/>
          <w:sz w:val="18"/>
          <w:szCs w:val="18"/>
          <w:lang w:eastAsia="sl-SI"/>
        </w:rPr>
      </w:pPr>
    </w:p>
    <w:p w14:paraId="0AF35E29" w14:textId="77777777" w:rsidR="00DD25D6" w:rsidRPr="00DD25D6" w:rsidRDefault="00DD25D6" w:rsidP="00DD25D6">
      <w:pPr>
        <w:spacing w:after="0" w:line="240" w:lineRule="auto"/>
        <w:rPr>
          <w:rFonts w:ascii="Arial" w:eastAsia="Times New Roman" w:hAnsi="Arial" w:cs="Arial"/>
          <w:bCs/>
          <w:sz w:val="18"/>
          <w:szCs w:val="18"/>
          <w:lang w:eastAsia="sl-SI"/>
        </w:rPr>
      </w:pPr>
      <w:r w:rsidRPr="00DD25D6">
        <w:rPr>
          <w:rFonts w:ascii="Arial" w:eastAsia="Times New Roman" w:hAnsi="Arial" w:cs="Arial"/>
          <w:bCs/>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6BD3A52" w14:textId="77777777" w:rsidR="00DD25D6" w:rsidRPr="00DD25D6" w:rsidRDefault="00DD25D6" w:rsidP="00DD25D6">
      <w:pPr>
        <w:autoSpaceDE w:val="0"/>
        <w:autoSpaceDN w:val="0"/>
        <w:adjustRightInd w:val="0"/>
        <w:spacing w:after="0" w:line="240" w:lineRule="auto"/>
        <w:jc w:val="both"/>
        <w:rPr>
          <w:rFonts w:ascii="Arial" w:eastAsia="Times New Roman" w:hAnsi="Arial" w:cs="Arial"/>
          <w:b/>
          <w:sz w:val="18"/>
          <w:szCs w:val="18"/>
          <w:lang w:eastAsia="sl-SI"/>
        </w:rPr>
      </w:pPr>
    </w:p>
    <w:p w14:paraId="6AA5ECCE" w14:textId="09F03775" w:rsidR="00B14B09" w:rsidRDefault="00B14B09" w:rsidP="00DD25D6">
      <w:pPr>
        <w:spacing w:before="224" w:after="224" w:line="240" w:lineRule="auto"/>
        <w:jc w:val="center"/>
        <w:outlineLvl w:val="1"/>
      </w:pPr>
    </w:p>
    <w:sectPr w:rsidR="00B14B09"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51305" w14:textId="77777777" w:rsidR="00095D36" w:rsidRDefault="00095D36" w:rsidP="006975C6">
      <w:pPr>
        <w:spacing w:after="0" w:line="240" w:lineRule="auto"/>
      </w:pPr>
      <w:r>
        <w:separator/>
      </w:r>
    </w:p>
  </w:endnote>
  <w:endnote w:type="continuationSeparator" w:id="0">
    <w:p w14:paraId="4ACDF4C3" w14:textId="77777777" w:rsidR="00095D36" w:rsidRDefault="00095D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945809604"/>
      <w:docPartObj>
        <w:docPartGallery w:val="Page Numbers (Bottom of Page)"/>
        <w:docPartUnique/>
      </w:docPartObj>
    </w:sdtPr>
    <w:sdtEndPr>
      <w:rPr>
        <w:noProof/>
      </w:rPr>
    </w:sdtEndPr>
    <w:sdtContent>
      <w:p w14:paraId="2E3D9ABA" w14:textId="1D063C3D" w:rsidR="00103670" w:rsidRDefault="00103670" w:rsidP="00BB3484">
        <w:pPr>
          <w:pStyle w:val="Noga"/>
          <w:jc w:val="center"/>
          <w:rPr>
            <w:rFonts w:ascii="Bookman Old Style" w:hAnsi="Bookman Old Style"/>
            <w:sz w:val="18"/>
            <w:szCs w:val="18"/>
          </w:rPr>
        </w:pPr>
        <w:r>
          <w:rPr>
            <w:rFonts w:ascii="Bookman Old Style" w:hAnsi="Bookman Old Style"/>
            <w:sz w:val="18"/>
            <w:szCs w:val="18"/>
          </w:rPr>
          <w:t>____________________________________________________________________________________________________</w:t>
        </w:r>
      </w:p>
      <w:p w14:paraId="31B5E09B" w14:textId="00FFA140" w:rsidR="00103670" w:rsidRDefault="00103670" w:rsidP="008B2E39">
        <w:pPr>
          <w:pStyle w:val="Noga"/>
          <w:jc w:val="center"/>
        </w:pPr>
        <w:r w:rsidRPr="007651DB">
          <w:t xml:space="preserve">Sukcesivna dobava konvencionalnih in ekoloških živil za obdobje </w:t>
        </w:r>
        <w:r>
          <w:t>štirih</w:t>
        </w:r>
        <w:r w:rsidRPr="007651DB">
          <w:t xml:space="preserve"> let</w:t>
        </w:r>
      </w:p>
      <w:p w14:paraId="753A5B5C" w14:textId="522A166C" w:rsidR="00103670" w:rsidRPr="006F1DA5" w:rsidRDefault="00103670"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21</w:t>
        </w:r>
        <w:r w:rsidRPr="006F1DA5">
          <w:rPr>
            <w:rFonts w:ascii="Arial" w:hAnsi="Arial" w:cs="Arial"/>
            <w:noProof/>
          </w:rPr>
          <w:fldChar w:fldCharType="end"/>
        </w:r>
      </w:p>
    </w:sdtContent>
  </w:sdt>
  <w:p w14:paraId="5ACFDF11" w14:textId="77777777" w:rsidR="00103670" w:rsidRDefault="00103670"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E34F7" w14:textId="77777777" w:rsidR="00103670" w:rsidRDefault="00103670"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13343" w14:textId="77777777" w:rsidR="00103670" w:rsidRDefault="00103670"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00010" w14:textId="77777777" w:rsidR="00103670" w:rsidRDefault="00103670"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DE097" w14:textId="77777777" w:rsidR="00103670" w:rsidRDefault="00103670"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164BE" w14:textId="77777777" w:rsidR="00103670" w:rsidRDefault="00103670"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709E6" w14:textId="77777777" w:rsidR="00103670" w:rsidRDefault="00103670" w:rsidP="00706BDD">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7E289" w14:textId="77777777" w:rsidR="00103670" w:rsidRDefault="00103670" w:rsidP="00706BDD">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751BD" w14:textId="77777777" w:rsidR="00103670" w:rsidRDefault="00103670"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38340" w14:textId="77777777" w:rsidR="00095D36" w:rsidRDefault="00095D36" w:rsidP="006975C6">
      <w:pPr>
        <w:spacing w:after="0" w:line="240" w:lineRule="auto"/>
      </w:pPr>
      <w:r>
        <w:separator/>
      </w:r>
    </w:p>
  </w:footnote>
  <w:footnote w:type="continuationSeparator" w:id="0">
    <w:p w14:paraId="4DC52F05" w14:textId="77777777" w:rsidR="00095D36" w:rsidRDefault="00095D3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9E8B7" w14:textId="5261DC5B" w:rsidR="00103670" w:rsidRPr="00CD7DD4" w:rsidRDefault="00103670" w:rsidP="00CD7DD4">
    <w:pPr>
      <w:pStyle w:val="Glava"/>
      <w:tabs>
        <w:tab w:val="clear" w:pos="4536"/>
        <w:tab w:val="clear" w:pos="9072"/>
        <w:tab w:val="left" w:pos="1168"/>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B4CC6"/>
    <w:multiLevelType w:val="hybridMultilevel"/>
    <w:tmpl w:val="220C7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2"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3"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4"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5"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7"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8" w15:restartNumberingAfterBreak="0">
    <w:nsid w:val="250728F2"/>
    <w:multiLevelType w:val="hybridMultilevel"/>
    <w:tmpl w:val="AE6A9E3A"/>
    <w:lvl w:ilvl="0" w:tplc="36E8EB2C">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74003E"/>
    <w:multiLevelType w:val="hybridMultilevel"/>
    <w:tmpl w:val="F16A132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65B70D5"/>
    <w:multiLevelType w:val="hybridMultilevel"/>
    <w:tmpl w:val="E67E2058"/>
    <w:lvl w:ilvl="0" w:tplc="52F292B6">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1"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12" w15:restartNumberingAfterBreak="0">
    <w:nsid w:val="3F8E7DDC"/>
    <w:multiLevelType w:val="hybridMultilevel"/>
    <w:tmpl w:val="0706CB42"/>
    <w:lvl w:ilvl="0" w:tplc="0424000F">
      <w:start w:val="3"/>
      <w:numFmt w:val="decimal"/>
      <w:lvlText w:val="%1."/>
      <w:lvlJc w:val="left"/>
      <w:pPr>
        <w:ind w:left="447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14"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15"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17"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7BE6AFD"/>
    <w:multiLevelType w:val="hybridMultilevel"/>
    <w:tmpl w:val="5C42C240"/>
    <w:lvl w:ilvl="0" w:tplc="C07E3970">
      <w:start w:val="1"/>
      <w:numFmt w:val="bullet"/>
      <w:lvlText w:val=""/>
      <w:lvlJc w:val="left"/>
      <w:pPr>
        <w:ind w:left="720" w:hanging="360"/>
      </w:pPr>
      <w:rPr>
        <w:rFonts w:ascii="Symbol" w:hAnsi="Symbol" w:cs="Symbol" w:hint="default"/>
        <w:sz w:val="18"/>
        <w:szCs w:val="18"/>
      </w:rPr>
    </w:lvl>
    <w:lvl w:ilvl="1" w:tplc="EE109DB8">
      <w:start w:val="1"/>
      <w:numFmt w:val="bullet"/>
      <w:lvlText w:val="o"/>
      <w:lvlJc w:val="left"/>
      <w:pPr>
        <w:ind w:left="1440" w:hanging="360"/>
      </w:pPr>
      <w:rPr>
        <w:rFonts w:ascii="Courier New" w:hAnsi="Courier New" w:cs="Courier New" w:hint="default"/>
      </w:rPr>
    </w:lvl>
    <w:lvl w:ilvl="2" w:tplc="03564894">
      <w:start w:val="1"/>
      <w:numFmt w:val="bullet"/>
      <w:lvlText w:val=""/>
      <w:lvlJc w:val="left"/>
      <w:pPr>
        <w:ind w:left="2160" w:hanging="360"/>
      </w:pPr>
      <w:rPr>
        <w:rFonts w:ascii="Wingdings" w:hAnsi="Wingdings" w:cs="Wingdings" w:hint="default"/>
      </w:rPr>
    </w:lvl>
    <w:lvl w:ilvl="3" w:tplc="A4D0736A">
      <w:start w:val="1"/>
      <w:numFmt w:val="bullet"/>
      <w:lvlText w:val=""/>
      <w:lvlJc w:val="left"/>
      <w:pPr>
        <w:ind w:left="2880" w:hanging="360"/>
      </w:pPr>
      <w:rPr>
        <w:rFonts w:ascii="Symbol" w:hAnsi="Symbol" w:cs="Symbol" w:hint="default"/>
      </w:rPr>
    </w:lvl>
    <w:lvl w:ilvl="4" w:tplc="0792A94A">
      <w:start w:val="1"/>
      <w:numFmt w:val="bullet"/>
      <w:lvlText w:val="o"/>
      <w:lvlJc w:val="left"/>
      <w:pPr>
        <w:ind w:left="3600" w:hanging="360"/>
      </w:pPr>
      <w:rPr>
        <w:rFonts w:ascii="Courier New" w:hAnsi="Courier New" w:cs="Courier New" w:hint="default"/>
      </w:rPr>
    </w:lvl>
    <w:lvl w:ilvl="5" w:tplc="2D9286EC">
      <w:start w:val="1"/>
      <w:numFmt w:val="bullet"/>
      <w:lvlText w:val=""/>
      <w:lvlJc w:val="left"/>
      <w:pPr>
        <w:ind w:left="4320" w:hanging="360"/>
      </w:pPr>
      <w:rPr>
        <w:rFonts w:ascii="Wingdings" w:hAnsi="Wingdings" w:cs="Wingdings" w:hint="default"/>
      </w:rPr>
    </w:lvl>
    <w:lvl w:ilvl="6" w:tplc="8B20F0DC">
      <w:start w:val="1"/>
      <w:numFmt w:val="bullet"/>
      <w:lvlText w:val=""/>
      <w:lvlJc w:val="left"/>
      <w:pPr>
        <w:ind w:left="5040" w:hanging="360"/>
      </w:pPr>
      <w:rPr>
        <w:rFonts w:ascii="Symbol" w:hAnsi="Symbol" w:cs="Symbol" w:hint="default"/>
      </w:rPr>
    </w:lvl>
    <w:lvl w:ilvl="7" w:tplc="DCD80A98">
      <w:start w:val="1"/>
      <w:numFmt w:val="bullet"/>
      <w:lvlText w:val="o"/>
      <w:lvlJc w:val="left"/>
      <w:pPr>
        <w:ind w:left="5760" w:hanging="360"/>
      </w:pPr>
      <w:rPr>
        <w:rFonts w:ascii="Courier New" w:hAnsi="Courier New" w:cs="Courier New" w:hint="default"/>
      </w:rPr>
    </w:lvl>
    <w:lvl w:ilvl="8" w:tplc="B6683192">
      <w:start w:val="1"/>
      <w:numFmt w:val="bullet"/>
      <w:lvlText w:val=""/>
      <w:lvlJc w:val="left"/>
      <w:pPr>
        <w:ind w:left="6480" w:hanging="360"/>
      </w:pPr>
      <w:rPr>
        <w:rFonts w:ascii="Wingdings" w:hAnsi="Wingdings" w:cs="Wingdings" w:hint="default"/>
      </w:rPr>
    </w:lvl>
  </w:abstractNum>
  <w:abstractNum w:abstractNumId="19" w15:restartNumberingAfterBreak="0">
    <w:nsid w:val="5BD65F00"/>
    <w:multiLevelType w:val="hybridMultilevel"/>
    <w:tmpl w:val="75EA1802"/>
    <w:lvl w:ilvl="0" w:tplc="708ABC8A">
      <w:start w:val="1"/>
      <w:numFmt w:val="bullet"/>
      <w:lvlText w:val=""/>
      <w:lvlJc w:val="left"/>
      <w:pPr>
        <w:ind w:left="720" w:hanging="360"/>
      </w:pPr>
      <w:rPr>
        <w:rFonts w:ascii="Symbol" w:hAnsi="Symbol" w:cs="Symbol" w:hint="default"/>
        <w:sz w:val="18"/>
        <w:szCs w:val="18"/>
      </w:rPr>
    </w:lvl>
    <w:lvl w:ilvl="1" w:tplc="A2680684">
      <w:start w:val="1"/>
      <w:numFmt w:val="bullet"/>
      <w:lvlText w:val="o"/>
      <w:lvlJc w:val="left"/>
      <w:pPr>
        <w:ind w:left="1440" w:hanging="360"/>
      </w:pPr>
      <w:rPr>
        <w:rFonts w:ascii="Courier New" w:hAnsi="Courier New" w:cs="Courier New" w:hint="default"/>
      </w:rPr>
    </w:lvl>
    <w:lvl w:ilvl="2" w:tplc="51E8CB20">
      <w:start w:val="1"/>
      <w:numFmt w:val="bullet"/>
      <w:lvlText w:val=""/>
      <w:lvlJc w:val="left"/>
      <w:pPr>
        <w:ind w:left="2160" w:hanging="360"/>
      </w:pPr>
      <w:rPr>
        <w:rFonts w:ascii="Wingdings" w:hAnsi="Wingdings" w:cs="Wingdings" w:hint="default"/>
      </w:rPr>
    </w:lvl>
    <w:lvl w:ilvl="3" w:tplc="2DCC4E9E">
      <w:start w:val="1"/>
      <w:numFmt w:val="bullet"/>
      <w:lvlText w:val=""/>
      <w:lvlJc w:val="left"/>
      <w:pPr>
        <w:ind w:left="2880" w:hanging="360"/>
      </w:pPr>
      <w:rPr>
        <w:rFonts w:ascii="Symbol" w:hAnsi="Symbol" w:cs="Symbol" w:hint="default"/>
      </w:rPr>
    </w:lvl>
    <w:lvl w:ilvl="4" w:tplc="7A626AFC">
      <w:start w:val="1"/>
      <w:numFmt w:val="bullet"/>
      <w:lvlText w:val="o"/>
      <w:lvlJc w:val="left"/>
      <w:pPr>
        <w:ind w:left="3600" w:hanging="360"/>
      </w:pPr>
      <w:rPr>
        <w:rFonts w:ascii="Courier New" w:hAnsi="Courier New" w:cs="Courier New" w:hint="default"/>
      </w:rPr>
    </w:lvl>
    <w:lvl w:ilvl="5" w:tplc="B0D2D6A6">
      <w:start w:val="1"/>
      <w:numFmt w:val="bullet"/>
      <w:lvlText w:val=""/>
      <w:lvlJc w:val="left"/>
      <w:pPr>
        <w:ind w:left="4320" w:hanging="360"/>
      </w:pPr>
      <w:rPr>
        <w:rFonts w:ascii="Wingdings" w:hAnsi="Wingdings" w:cs="Wingdings" w:hint="default"/>
      </w:rPr>
    </w:lvl>
    <w:lvl w:ilvl="6" w:tplc="4F025950">
      <w:start w:val="1"/>
      <w:numFmt w:val="bullet"/>
      <w:lvlText w:val=""/>
      <w:lvlJc w:val="left"/>
      <w:pPr>
        <w:ind w:left="5040" w:hanging="360"/>
      </w:pPr>
      <w:rPr>
        <w:rFonts w:ascii="Symbol" w:hAnsi="Symbol" w:cs="Symbol" w:hint="default"/>
      </w:rPr>
    </w:lvl>
    <w:lvl w:ilvl="7" w:tplc="CCDE113C">
      <w:start w:val="1"/>
      <w:numFmt w:val="bullet"/>
      <w:lvlText w:val="o"/>
      <w:lvlJc w:val="left"/>
      <w:pPr>
        <w:ind w:left="5760" w:hanging="360"/>
      </w:pPr>
      <w:rPr>
        <w:rFonts w:ascii="Courier New" w:hAnsi="Courier New" w:cs="Courier New" w:hint="default"/>
      </w:rPr>
    </w:lvl>
    <w:lvl w:ilvl="8" w:tplc="67023FFA">
      <w:start w:val="1"/>
      <w:numFmt w:val="bullet"/>
      <w:lvlText w:val=""/>
      <w:lvlJc w:val="left"/>
      <w:pPr>
        <w:ind w:left="6480" w:hanging="360"/>
      </w:pPr>
      <w:rPr>
        <w:rFonts w:ascii="Wingdings" w:hAnsi="Wingdings" w:cs="Wingdings" w:hint="default"/>
      </w:rPr>
    </w:lvl>
  </w:abstractNum>
  <w:abstractNum w:abstractNumId="20"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13B68F0"/>
    <w:multiLevelType w:val="hybridMultilevel"/>
    <w:tmpl w:val="33BAEE1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6E64EE8"/>
    <w:multiLevelType w:val="hybridMultilevel"/>
    <w:tmpl w:val="C83880A6"/>
    <w:lvl w:ilvl="0" w:tplc="36E8EB2C">
      <w:start w:val="1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0D725D8"/>
    <w:multiLevelType w:val="hybridMultilevel"/>
    <w:tmpl w:val="2C620C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37E6D8B"/>
    <w:multiLevelType w:val="hybridMultilevel"/>
    <w:tmpl w:val="71566EB8"/>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30"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1"/>
  </w:num>
  <w:num w:numId="4">
    <w:abstractNumId w:val="16"/>
  </w:num>
  <w:num w:numId="5">
    <w:abstractNumId w:val="7"/>
  </w:num>
  <w:num w:numId="6">
    <w:abstractNumId w:val="13"/>
  </w:num>
  <w:num w:numId="7">
    <w:abstractNumId w:val="11"/>
  </w:num>
  <w:num w:numId="8">
    <w:abstractNumId w:val="29"/>
  </w:num>
  <w:num w:numId="9">
    <w:abstractNumId w:val="6"/>
  </w:num>
  <w:num w:numId="10">
    <w:abstractNumId w:val="18"/>
  </w:num>
  <w:num w:numId="11">
    <w:abstractNumId w:val="19"/>
  </w:num>
  <w:num w:numId="12">
    <w:abstractNumId w:val="3"/>
  </w:num>
  <w:num w:numId="13">
    <w:abstractNumId w:val="30"/>
  </w:num>
  <w:num w:numId="14">
    <w:abstractNumId w:val="26"/>
  </w:num>
  <w:num w:numId="15">
    <w:abstractNumId w:val="5"/>
  </w:num>
  <w:num w:numId="16">
    <w:abstractNumId w:val="23"/>
  </w:num>
  <w:num w:numId="17">
    <w:abstractNumId w:val="28"/>
  </w:num>
  <w:num w:numId="18">
    <w:abstractNumId w:val="4"/>
  </w:num>
  <w:num w:numId="19">
    <w:abstractNumId w:val="22"/>
  </w:num>
  <w:num w:numId="20">
    <w:abstractNumId w:val="8"/>
  </w:num>
  <w:num w:numId="21">
    <w:abstractNumId w:val="10"/>
  </w:num>
  <w:num w:numId="22">
    <w:abstractNumId w:val="21"/>
  </w:num>
  <w:num w:numId="23">
    <w:abstractNumId w:val="0"/>
  </w:num>
  <w:num w:numId="24">
    <w:abstractNumId w:val="27"/>
  </w:num>
  <w:num w:numId="25">
    <w:abstractNumId w:val="20"/>
  </w:num>
  <w:num w:numId="26">
    <w:abstractNumId w:val="17"/>
  </w:num>
  <w:num w:numId="27">
    <w:abstractNumId w:val="24"/>
  </w:num>
  <w:num w:numId="28">
    <w:abstractNumId w:val="12"/>
  </w:num>
  <w:num w:numId="29">
    <w:abstractNumId w:val="15"/>
  </w:num>
  <w:num w:numId="30">
    <w:abstractNumId w:val="25"/>
  </w:num>
  <w:num w:numId="31">
    <w:abstractNumId w:val="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3905"/>
    <w:rsid w:val="0001495E"/>
    <w:rsid w:val="00014998"/>
    <w:rsid w:val="00021212"/>
    <w:rsid w:val="00027F41"/>
    <w:rsid w:val="00037A49"/>
    <w:rsid w:val="00042794"/>
    <w:rsid w:val="00043DDE"/>
    <w:rsid w:val="000441EA"/>
    <w:rsid w:val="00046493"/>
    <w:rsid w:val="00060AEA"/>
    <w:rsid w:val="00064208"/>
    <w:rsid w:val="00070580"/>
    <w:rsid w:val="00071C85"/>
    <w:rsid w:val="00076643"/>
    <w:rsid w:val="000771AC"/>
    <w:rsid w:val="0008431E"/>
    <w:rsid w:val="00090841"/>
    <w:rsid w:val="00091A9D"/>
    <w:rsid w:val="00095250"/>
    <w:rsid w:val="00095D36"/>
    <w:rsid w:val="00097F4A"/>
    <w:rsid w:val="000A1F28"/>
    <w:rsid w:val="000A3E98"/>
    <w:rsid w:val="000A6F36"/>
    <w:rsid w:val="000B302B"/>
    <w:rsid w:val="000B7E57"/>
    <w:rsid w:val="000C5527"/>
    <w:rsid w:val="000E5B1B"/>
    <w:rsid w:val="000E73FE"/>
    <w:rsid w:val="000E76C6"/>
    <w:rsid w:val="000F070B"/>
    <w:rsid w:val="000F281B"/>
    <w:rsid w:val="000F3713"/>
    <w:rsid w:val="000F7B0A"/>
    <w:rsid w:val="00103670"/>
    <w:rsid w:val="00106F76"/>
    <w:rsid w:val="001119EB"/>
    <w:rsid w:val="00113534"/>
    <w:rsid w:val="00123653"/>
    <w:rsid w:val="00127127"/>
    <w:rsid w:val="00134892"/>
    <w:rsid w:val="00147D69"/>
    <w:rsid w:val="001502D7"/>
    <w:rsid w:val="00154093"/>
    <w:rsid w:val="00154867"/>
    <w:rsid w:val="00155272"/>
    <w:rsid w:val="00160AE2"/>
    <w:rsid w:val="00162E2E"/>
    <w:rsid w:val="001639B5"/>
    <w:rsid w:val="00163BDF"/>
    <w:rsid w:val="00165071"/>
    <w:rsid w:val="0016543D"/>
    <w:rsid w:val="0017045D"/>
    <w:rsid w:val="00191AC5"/>
    <w:rsid w:val="001941DE"/>
    <w:rsid w:val="00197639"/>
    <w:rsid w:val="001A31A4"/>
    <w:rsid w:val="001A34C8"/>
    <w:rsid w:val="001C5203"/>
    <w:rsid w:val="001D0598"/>
    <w:rsid w:val="001D3E7B"/>
    <w:rsid w:val="001E3D03"/>
    <w:rsid w:val="001E5435"/>
    <w:rsid w:val="001E6018"/>
    <w:rsid w:val="001F11D0"/>
    <w:rsid w:val="001F24A5"/>
    <w:rsid w:val="001F72D0"/>
    <w:rsid w:val="001F7761"/>
    <w:rsid w:val="00200BFA"/>
    <w:rsid w:val="00204EDB"/>
    <w:rsid w:val="00211D41"/>
    <w:rsid w:val="00214C65"/>
    <w:rsid w:val="00216AC9"/>
    <w:rsid w:val="00225F48"/>
    <w:rsid w:val="00226973"/>
    <w:rsid w:val="002332D2"/>
    <w:rsid w:val="00246422"/>
    <w:rsid w:val="0024678A"/>
    <w:rsid w:val="002500B7"/>
    <w:rsid w:val="00250B95"/>
    <w:rsid w:val="00262B3A"/>
    <w:rsid w:val="002634AA"/>
    <w:rsid w:val="00271F38"/>
    <w:rsid w:val="00281200"/>
    <w:rsid w:val="002C1E6E"/>
    <w:rsid w:val="002C782B"/>
    <w:rsid w:val="002D0B81"/>
    <w:rsid w:val="002D26E6"/>
    <w:rsid w:val="002D58B5"/>
    <w:rsid w:val="002F0BE9"/>
    <w:rsid w:val="002F56C8"/>
    <w:rsid w:val="00304053"/>
    <w:rsid w:val="00311F33"/>
    <w:rsid w:val="0033249E"/>
    <w:rsid w:val="00335484"/>
    <w:rsid w:val="00337882"/>
    <w:rsid w:val="00337E4D"/>
    <w:rsid w:val="00343395"/>
    <w:rsid w:val="003438AC"/>
    <w:rsid w:val="003451DB"/>
    <w:rsid w:val="0036650F"/>
    <w:rsid w:val="00366604"/>
    <w:rsid w:val="00371E6E"/>
    <w:rsid w:val="003755AC"/>
    <w:rsid w:val="00380113"/>
    <w:rsid w:val="003A1AA2"/>
    <w:rsid w:val="003A1E72"/>
    <w:rsid w:val="003A28D7"/>
    <w:rsid w:val="003A31F6"/>
    <w:rsid w:val="003A4C27"/>
    <w:rsid w:val="003B4000"/>
    <w:rsid w:val="003C09D5"/>
    <w:rsid w:val="003C52EC"/>
    <w:rsid w:val="003C53A2"/>
    <w:rsid w:val="003C5DCC"/>
    <w:rsid w:val="003C6260"/>
    <w:rsid w:val="003C6365"/>
    <w:rsid w:val="003D4BBE"/>
    <w:rsid w:val="003D6F26"/>
    <w:rsid w:val="003E6366"/>
    <w:rsid w:val="0040217E"/>
    <w:rsid w:val="00403F34"/>
    <w:rsid w:val="0041000C"/>
    <w:rsid w:val="00417F55"/>
    <w:rsid w:val="004213B7"/>
    <w:rsid w:val="004425C6"/>
    <w:rsid w:val="00452CA9"/>
    <w:rsid w:val="00454B45"/>
    <w:rsid w:val="0046181F"/>
    <w:rsid w:val="00464601"/>
    <w:rsid w:val="004667A8"/>
    <w:rsid w:val="00467429"/>
    <w:rsid w:val="004702FB"/>
    <w:rsid w:val="00471503"/>
    <w:rsid w:val="0047607D"/>
    <w:rsid w:val="00476FF7"/>
    <w:rsid w:val="004776F1"/>
    <w:rsid w:val="00484126"/>
    <w:rsid w:val="00490DF5"/>
    <w:rsid w:val="00492D67"/>
    <w:rsid w:val="0049479E"/>
    <w:rsid w:val="00495438"/>
    <w:rsid w:val="004A2A62"/>
    <w:rsid w:val="004A74DD"/>
    <w:rsid w:val="004A7939"/>
    <w:rsid w:val="004B060F"/>
    <w:rsid w:val="004B1820"/>
    <w:rsid w:val="004B5D50"/>
    <w:rsid w:val="004D2F9F"/>
    <w:rsid w:val="004E0C24"/>
    <w:rsid w:val="004F2927"/>
    <w:rsid w:val="00510B48"/>
    <w:rsid w:val="0051146A"/>
    <w:rsid w:val="0051751C"/>
    <w:rsid w:val="00520848"/>
    <w:rsid w:val="0052142A"/>
    <w:rsid w:val="00527FBB"/>
    <w:rsid w:val="0053510E"/>
    <w:rsid w:val="005423BF"/>
    <w:rsid w:val="00550BE3"/>
    <w:rsid w:val="00551C43"/>
    <w:rsid w:val="00560427"/>
    <w:rsid w:val="00573700"/>
    <w:rsid w:val="005737DE"/>
    <w:rsid w:val="00575969"/>
    <w:rsid w:val="00577336"/>
    <w:rsid w:val="005804F8"/>
    <w:rsid w:val="0058216C"/>
    <w:rsid w:val="00584A12"/>
    <w:rsid w:val="005852A3"/>
    <w:rsid w:val="00586186"/>
    <w:rsid w:val="00586350"/>
    <w:rsid w:val="005B6195"/>
    <w:rsid w:val="005B6BD4"/>
    <w:rsid w:val="005C3C80"/>
    <w:rsid w:val="005C43DC"/>
    <w:rsid w:val="005C44FF"/>
    <w:rsid w:val="005D262B"/>
    <w:rsid w:val="005F0589"/>
    <w:rsid w:val="00601028"/>
    <w:rsid w:val="00601528"/>
    <w:rsid w:val="006053A4"/>
    <w:rsid w:val="0062112A"/>
    <w:rsid w:val="006224E7"/>
    <w:rsid w:val="0062420C"/>
    <w:rsid w:val="006347C3"/>
    <w:rsid w:val="00635CA0"/>
    <w:rsid w:val="0064050F"/>
    <w:rsid w:val="0064315F"/>
    <w:rsid w:val="00646A9C"/>
    <w:rsid w:val="006613E5"/>
    <w:rsid w:val="00662A46"/>
    <w:rsid w:val="006649AB"/>
    <w:rsid w:val="0067763E"/>
    <w:rsid w:val="00686594"/>
    <w:rsid w:val="00686BAD"/>
    <w:rsid w:val="00691628"/>
    <w:rsid w:val="006931F3"/>
    <w:rsid w:val="0069526B"/>
    <w:rsid w:val="0069552A"/>
    <w:rsid w:val="006964EE"/>
    <w:rsid w:val="006975C6"/>
    <w:rsid w:val="006A5918"/>
    <w:rsid w:val="006B22D8"/>
    <w:rsid w:val="006B2936"/>
    <w:rsid w:val="006C1003"/>
    <w:rsid w:val="006C61C3"/>
    <w:rsid w:val="006D1AC3"/>
    <w:rsid w:val="006D4B75"/>
    <w:rsid w:val="006D75DE"/>
    <w:rsid w:val="006D7BB0"/>
    <w:rsid w:val="006D7EF7"/>
    <w:rsid w:val="006E3195"/>
    <w:rsid w:val="006E4105"/>
    <w:rsid w:val="006F035E"/>
    <w:rsid w:val="006F1DA5"/>
    <w:rsid w:val="006F4C34"/>
    <w:rsid w:val="007017A7"/>
    <w:rsid w:val="007068E7"/>
    <w:rsid w:val="00706BDD"/>
    <w:rsid w:val="007109D5"/>
    <w:rsid w:val="00717838"/>
    <w:rsid w:val="007375D2"/>
    <w:rsid w:val="00740182"/>
    <w:rsid w:val="00745429"/>
    <w:rsid w:val="00754998"/>
    <w:rsid w:val="00755908"/>
    <w:rsid w:val="007651DB"/>
    <w:rsid w:val="00781467"/>
    <w:rsid w:val="00785F39"/>
    <w:rsid w:val="00792095"/>
    <w:rsid w:val="007B5219"/>
    <w:rsid w:val="007B52EB"/>
    <w:rsid w:val="007C0E3B"/>
    <w:rsid w:val="007C3EA0"/>
    <w:rsid w:val="007D6FB3"/>
    <w:rsid w:val="007E0E83"/>
    <w:rsid w:val="007E6677"/>
    <w:rsid w:val="007F2CF9"/>
    <w:rsid w:val="007F7D44"/>
    <w:rsid w:val="0081029A"/>
    <w:rsid w:val="0081393F"/>
    <w:rsid w:val="008264B7"/>
    <w:rsid w:val="008278F5"/>
    <w:rsid w:val="008350D6"/>
    <w:rsid w:val="0083623F"/>
    <w:rsid w:val="008409EE"/>
    <w:rsid w:val="0084141A"/>
    <w:rsid w:val="00842EB4"/>
    <w:rsid w:val="00854D94"/>
    <w:rsid w:val="008630DA"/>
    <w:rsid w:val="00863A8C"/>
    <w:rsid w:val="00876A30"/>
    <w:rsid w:val="008978D4"/>
    <w:rsid w:val="008A008F"/>
    <w:rsid w:val="008A12D4"/>
    <w:rsid w:val="008B2E39"/>
    <w:rsid w:val="008B3F91"/>
    <w:rsid w:val="008B72CE"/>
    <w:rsid w:val="008D0741"/>
    <w:rsid w:val="008D20B3"/>
    <w:rsid w:val="008D2DCD"/>
    <w:rsid w:val="008E0D38"/>
    <w:rsid w:val="008F7955"/>
    <w:rsid w:val="0090724D"/>
    <w:rsid w:val="00926458"/>
    <w:rsid w:val="0092670E"/>
    <w:rsid w:val="00930868"/>
    <w:rsid w:val="00933900"/>
    <w:rsid w:val="00941EAE"/>
    <w:rsid w:val="00946107"/>
    <w:rsid w:val="00951866"/>
    <w:rsid w:val="00955274"/>
    <w:rsid w:val="00960022"/>
    <w:rsid w:val="00960EB1"/>
    <w:rsid w:val="009652C0"/>
    <w:rsid w:val="00967924"/>
    <w:rsid w:val="00972475"/>
    <w:rsid w:val="00990DA2"/>
    <w:rsid w:val="00995A03"/>
    <w:rsid w:val="009B6FA3"/>
    <w:rsid w:val="009B77A4"/>
    <w:rsid w:val="009C7F09"/>
    <w:rsid w:val="009D5EA4"/>
    <w:rsid w:val="009E214E"/>
    <w:rsid w:val="009E7E51"/>
    <w:rsid w:val="009F579A"/>
    <w:rsid w:val="00A01F5C"/>
    <w:rsid w:val="00A074E0"/>
    <w:rsid w:val="00A22338"/>
    <w:rsid w:val="00A30660"/>
    <w:rsid w:val="00A3318A"/>
    <w:rsid w:val="00A37079"/>
    <w:rsid w:val="00A4001A"/>
    <w:rsid w:val="00A52459"/>
    <w:rsid w:val="00A66E29"/>
    <w:rsid w:val="00A7389A"/>
    <w:rsid w:val="00A7718B"/>
    <w:rsid w:val="00AA2CAB"/>
    <w:rsid w:val="00AB16D4"/>
    <w:rsid w:val="00AC0622"/>
    <w:rsid w:val="00AC4FBC"/>
    <w:rsid w:val="00AC55BB"/>
    <w:rsid w:val="00AE20C3"/>
    <w:rsid w:val="00AF36DA"/>
    <w:rsid w:val="00AF6B61"/>
    <w:rsid w:val="00AF7FB0"/>
    <w:rsid w:val="00B05760"/>
    <w:rsid w:val="00B05771"/>
    <w:rsid w:val="00B103CC"/>
    <w:rsid w:val="00B13552"/>
    <w:rsid w:val="00B14B09"/>
    <w:rsid w:val="00B169F3"/>
    <w:rsid w:val="00B35942"/>
    <w:rsid w:val="00B36CD0"/>
    <w:rsid w:val="00B508B6"/>
    <w:rsid w:val="00B6382B"/>
    <w:rsid w:val="00B6413F"/>
    <w:rsid w:val="00B64E6B"/>
    <w:rsid w:val="00B757D1"/>
    <w:rsid w:val="00B80BD5"/>
    <w:rsid w:val="00B83320"/>
    <w:rsid w:val="00B91A44"/>
    <w:rsid w:val="00B93434"/>
    <w:rsid w:val="00B941A0"/>
    <w:rsid w:val="00B94814"/>
    <w:rsid w:val="00BA4717"/>
    <w:rsid w:val="00BB2BA5"/>
    <w:rsid w:val="00BB3484"/>
    <w:rsid w:val="00BC2D61"/>
    <w:rsid w:val="00BC6DD5"/>
    <w:rsid w:val="00BD2BE3"/>
    <w:rsid w:val="00BE1954"/>
    <w:rsid w:val="00BF72A0"/>
    <w:rsid w:val="00C02EF0"/>
    <w:rsid w:val="00C125C6"/>
    <w:rsid w:val="00C16A87"/>
    <w:rsid w:val="00C21566"/>
    <w:rsid w:val="00C223E7"/>
    <w:rsid w:val="00C22F23"/>
    <w:rsid w:val="00C24613"/>
    <w:rsid w:val="00C315C9"/>
    <w:rsid w:val="00C32891"/>
    <w:rsid w:val="00C430E8"/>
    <w:rsid w:val="00C4793C"/>
    <w:rsid w:val="00C64255"/>
    <w:rsid w:val="00C76D3F"/>
    <w:rsid w:val="00C80624"/>
    <w:rsid w:val="00C8701A"/>
    <w:rsid w:val="00C92F23"/>
    <w:rsid w:val="00C97EE0"/>
    <w:rsid w:val="00CA5C46"/>
    <w:rsid w:val="00CA6537"/>
    <w:rsid w:val="00CB4A95"/>
    <w:rsid w:val="00CC044B"/>
    <w:rsid w:val="00CC6CD5"/>
    <w:rsid w:val="00CD0D70"/>
    <w:rsid w:val="00CD218D"/>
    <w:rsid w:val="00CD6E25"/>
    <w:rsid w:val="00CD7DD4"/>
    <w:rsid w:val="00CF38DC"/>
    <w:rsid w:val="00CF671F"/>
    <w:rsid w:val="00D02BAC"/>
    <w:rsid w:val="00D052A8"/>
    <w:rsid w:val="00D05DDE"/>
    <w:rsid w:val="00D1108A"/>
    <w:rsid w:val="00D26C92"/>
    <w:rsid w:val="00D3178C"/>
    <w:rsid w:val="00D32894"/>
    <w:rsid w:val="00D379CF"/>
    <w:rsid w:val="00D401DC"/>
    <w:rsid w:val="00D42C31"/>
    <w:rsid w:val="00D443D7"/>
    <w:rsid w:val="00D53E85"/>
    <w:rsid w:val="00D60A0B"/>
    <w:rsid w:val="00D62FBC"/>
    <w:rsid w:val="00D67CA2"/>
    <w:rsid w:val="00D7180C"/>
    <w:rsid w:val="00D7309E"/>
    <w:rsid w:val="00D7467F"/>
    <w:rsid w:val="00D7788E"/>
    <w:rsid w:val="00D82CC3"/>
    <w:rsid w:val="00D931BF"/>
    <w:rsid w:val="00D968D5"/>
    <w:rsid w:val="00DA4414"/>
    <w:rsid w:val="00DA50A8"/>
    <w:rsid w:val="00DC46B1"/>
    <w:rsid w:val="00DC758D"/>
    <w:rsid w:val="00DD25D6"/>
    <w:rsid w:val="00DD2FA1"/>
    <w:rsid w:val="00DE16CA"/>
    <w:rsid w:val="00DF1FAA"/>
    <w:rsid w:val="00E0113E"/>
    <w:rsid w:val="00E07227"/>
    <w:rsid w:val="00E07F42"/>
    <w:rsid w:val="00E20213"/>
    <w:rsid w:val="00E32A8A"/>
    <w:rsid w:val="00E43B00"/>
    <w:rsid w:val="00E55B9D"/>
    <w:rsid w:val="00E71C9A"/>
    <w:rsid w:val="00E807DF"/>
    <w:rsid w:val="00E81FD0"/>
    <w:rsid w:val="00E92CA1"/>
    <w:rsid w:val="00E952DB"/>
    <w:rsid w:val="00EA4035"/>
    <w:rsid w:val="00EA524C"/>
    <w:rsid w:val="00EB1EB9"/>
    <w:rsid w:val="00EB47FC"/>
    <w:rsid w:val="00ED41BC"/>
    <w:rsid w:val="00EF3AE5"/>
    <w:rsid w:val="00EF4F14"/>
    <w:rsid w:val="00EF76E1"/>
    <w:rsid w:val="00F16647"/>
    <w:rsid w:val="00F22B99"/>
    <w:rsid w:val="00F55723"/>
    <w:rsid w:val="00F56121"/>
    <w:rsid w:val="00F776A0"/>
    <w:rsid w:val="00F82FB8"/>
    <w:rsid w:val="00F83F3C"/>
    <w:rsid w:val="00F851F3"/>
    <w:rsid w:val="00F92762"/>
    <w:rsid w:val="00FA51DD"/>
    <w:rsid w:val="00FB2BA3"/>
    <w:rsid w:val="00FB2D29"/>
    <w:rsid w:val="00FB3258"/>
    <w:rsid w:val="00FB534A"/>
    <w:rsid w:val="00FC2646"/>
    <w:rsid w:val="00FC307E"/>
    <w:rsid w:val="00FC400F"/>
    <w:rsid w:val="00FC490D"/>
    <w:rsid w:val="00FD2770"/>
    <w:rsid w:val="00FE1836"/>
    <w:rsid w:val="00FE2CD7"/>
    <w:rsid w:val="00FE3423"/>
    <w:rsid w:val="00FE5EBE"/>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B1C6C"/>
  <w15:docId w15:val="{96C054FB-9CAA-4C52-94E4-4E74A71BF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9552A"/>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semiHidden/>
    <w:unhideWhenUsed/>
    <w:rsid w:val="009B6FA3"/>
    <w:pPr>
      <w:spacing w:line="240" w:lineRule="auto"/>
    </w:pPr>
  </w:style>
  <w:style w:type="character" w:customStyle="1" w:styleId="PripombabesediloZnak">
    <w:name w:val="Pripomba – besedilo Znak"/>
    <w:basedOn w:val="Privzetapisavaodstavka"/>
    <w:link w:val="Pripombabesedilo"/>
    <w:uiPriority w:val="99"/>
    <w:semiHidden/>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8"/>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8"/>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8"/>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table" w:styleId="Navadnatabela2">
    <w:name w:val="Plain Table 2"/>
    <w:basedOn w:val="Navadnatabela"/>
    <w:uiPriority w:val="42"/>
    <w:rsid w:val="0079209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9B521F-DD8C-4F00-9388-88F762859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24</Pages>
  <Words>7565</Words>
  <Characters>43127</Characters>
  <Application>Microsoft Office Word</Application>
  <DocSecurity>0</DocSecurity>
  <Lines>359</Lines>
  <Paragraphs>101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Katja Tretjak</cp:lastModifiedBy>
  <cp:revision>2</cp:revision>
  <cp:lastPrinted>2021-10-07T08:22:00Z</cp:lastPrinted>
  <dcterms:created xsi:type="dcterms:W3CDTF">2021-10-07T08:24:00Z</dcterms:created>
  <dcterms:modified xsi:type="dcterms:W3CDTF">2021-10-07T08:24:00Z</dcterms:modified>
</cp:coreProperties>
</file>