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EC940" w14:textId="77777777" w:rsidR="006F5381" w:rsidRPr="000B7E57" w:rsidRDefault="000F3713" w:rsidP="006F5381">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Pr>
          <w:rFonts w:ascii="Times New Roman" w:hAnsi="Times New Roman" w:cs="Times New Roman"/>
          <w:noProof/>
          <w:sz w:val="18"/>
          <w:lang w:eastAsia="sl-SI"/>
        </w:rPr>
        <w:t xml:space="preserve">                   </w:t>
      </w:r>
      <w:r w:rsidR="006F5381" w:rsidRPr="000B7E57">
        <w:rPr>
          <w:rFonts w:ascii="Arial" w:hAnsi="Arial" w:cs="Arial"/>
          <w:color w:val="FFFFFF" w:themeColor="background1"/>
          <w:szCs w:val="26"/>
        </w:rPr>
        <w:t>Vsebina ponudbene dokumentacije</w:t>
      </w:r>
    </w:p>
    <w:p w14:paraId="2969B931" w14:textId="31AB57F8" w:rsidR="00706BDD" w:rsidRPr="000B7E57" w:rsidRDefault="000E73FE" w:rsidP="006F5381">
      <w:pPr>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EA96DC8" w14:textId="12EA1018" w:rsidR="0084141A" w:rsidRDefault="000E73FE">
      <w:pPr>
        <w:spacing w:before="225" w:after="225" w:line="240" w:lineRule="auto"/>
        <w:jc w:val="both"/>
      </w:pPr>
      <w:r>
        <w:rPr>
          <w:rFonts w:ascii="Arial" w:hAnsi="Arial" w:cs="Arial"/>
          <w:color w:val="000000"/>
          <w:sz w:val="18"/>
          <w:szCs w:val="18"/>
        </w:rPr>
        <w:t xml:space="preserve">Zaželeno je, da so zahtevani dokumenti zloženi po spodaj navedenem vrstnem redu. </w:t>
      </w:r>
      <w:r w:rsidR="0064050F" w:rsidRPr="000B302B">
        <w:rPr>
          <w:rFonts w:ascii="Arial" w:hAnsi="Arial" w:cs="Arial"/>
          <w:b/>
          <w:color w:val="000000"/>
          <w:sz w:val="18"/>
          <w:szCs w:val="18"/>
        </w:rPr>
        <w:t xml:space="preserve">Dokumente na Portalu e-JN naložite v razdelke, in sicer </w:t>
      </w:r>
      <w:r w:rsidR="000B302B" w:rsidRPr="000B302B">
        <w:rPr>
          <w:rFonts w:ascii="Arial" w:hAnsi="Arial" w:cs="Arial"/>
          <w:b/>
          <w:color w:val="000000"/>
          <w:sz w:val="18"/>
          <w:szCs w:val="18"/>
        </w:rPr>
        <w:t>dokumenti</w:t>
      </w:r>
      <w:r w:rsidR="0064050F" w:rsidRPr="000B302B">
        <w:rPr>
          <w:rFonts w:ascii="Arial" w:hAnsi="Arial" w:cs="Arial"/>
          <w:b/>
          <w:color w:val="000000"/>
          <w:sz w:val="18"/>
          <w:szCs w:val="18"/>
        </w:rPr>
        <w:t xml:space="preserve"> od </w:t>
      </w:r>
      <w:r w:rsidR="007E6677">
        <w:rPr>
          <w:rFonts w:ascii="Arial" w:hAnsi="Arial" w:cs="Arial"/>
          <w:b/>
          <w:color w:val="000000"/>
          <w:sz w:val="18"/>
          <w:szCs w:val="18"/>
        </w:rPr>
        <w:t>1a</w:t>
      </w:r>
      <w:r w:rsidR="0064050F" w:rsidRPr="000B302B">
        <w:rPr>
          <w:rFonts w:ascii="Arial" w:hAnsi="Arial" w:cs="Arial"/>
          <w:b/>
          <w:color w:val="000000"/>
          <w:sz w:val="18"/>
          <w:szCs w:val="18"/>
        </w:rPr>
        <w:t>-</w:t>
      </w:r>
      <w:r w:rsidR="000B302B" w:rsidRPr="000B302B">
        <w:rPr>
          <w:rFonts w:ascii="Arial" w:hAnsi="Arial" w:cs="Arial"/>
          <w:b/>
          <w:color w:val="000000"/>
          <w:sz w:val="18"/>
          <w:szCs w:val="18"/>
        </w:rPr>
        <w:t>1</w:t>
      </w:r>
      <w:r w:rsidR="00586350">
        <w:rPr>
          <w:rFonts w:ascii="Arial" w:hAnsi="Arial" w:cs="Arial"/>
          <w:b/>
          <w:color w:val="000000"/>
          <w:sz w:val="18"/>
          <w:szCs w:val="18"/>
        </w:rPr>
        <w:t>0</w:t>
      </w:r>
      <w:r w:rsidR="008D0741">
        <w:rPr>
          <w:rFonts w:ascii="Arial" w:hAnsi="Arial" w:cs="Arial"/>
          <w:b/>
          <w:color w:val="000000"/>
          <w:sz w:val="18"/>
          <w:szCs w:val="18"/>
        </w:rPr>
        <w:t xml:space="preserve"> in od </w:t>
      </w:r>
      <w:r w:rsidR="005C44FF">
        <w:rPr>
          <w:rFonts w:ascii="Arial" w:hAnsi="Arial" w:cs="Arial"/>
          <w:b/>
          <w:color w:val="000000"/>
          <w:sz w:val="18"/>
          <w:szCs w:val="18"/>
        </w:rPr>
        <w:t>12-14</w:t>
      </w:r>
      <w:r w:rsidR="007E6677">
        <w:rPr>
          <w:rFonts w:ascii="Arial" w:hAnsi="Arial" w:cs="Arial"/>
          <w:b/>
          <w:color w:val="000000"/>
          <w:sz w:val="18"/>
          <w:szCs w:val="18"/>
        </w:rPr>
        <w:t xml:space="preserve"> </w:t>
      </w:r>
      <w:r w:rsidR="000B302B" w:rsidRPr="000B302B">
        <w:rPr>
          <w:rFonts w:ascii="Arial" w:hAnsi="Arial" w:cs="Arial"/>
          <w:b/>
          <w:color w:val="000000"/>
          <w:sz w:val="18"/>
          <w:szCs w:val="18"/>
        </w:rPr>
        <w:t xml:space="preserve">v razdelek DRUGE PRILOGE, obrazec </w:t>
      </w:r>
      <w:r w:rsidR="007E6677">
        <w:rPr>
          <w:rFonts w:ascii="Arial" w:hAnsi="Arial" w:cs="Arial"/>
          <w:b/>
          <w:color w:val="000000"/>
          <w:sz w:val="18"/>
          <w:szCs w:val="18"/>
        </w:rPr>
        <w:t>št. 1 Ponudba</w:t>
      </w:r>
      <w:r w:rsidR="000B302B" w:rsidRPr="000B302B">
        <w:rPr>
          <w:rFonts w:ascii="Arial" w:hAnsi="Arial" w:cs="Arial"/>
          <w:b/>
          <w:color w:val="000000"/>
          <w:sz w:val="18"/>
          <w:szCs w:val="18"/>
        </w:rPr>
        <w:t xml:space="preserve"> v razdelek PREDRAČUN in obrazec ESPD v razdelek ESPD</w:t>
      </w:r>
      <w:r w:rsidR="000B302B">
        <w:t>.</w:t>
      </w:r>
      <w:r w:rsidR="000B302B" w:rsidRPr="000B302B">
        <w:t xml:space="preserve"> </w:t>
      </w:r>
    </w:p>
    <w:p w14:paraId="04E55F23" w14:textId="77777777" w:rsidR="00706BDD" w:rsidRPr="00A17BFF"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Default="000E73FE">
            <w:pPr>
              <w:jc w:val="center"/>
            </w:pPr>
            <w:r>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Default="000E73FE">
            <w:pPr>
              <w:jc w:val="center"/>
            </w:pPr>
            <w:r>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Default="000E73FE">
            <w:pPr>
              <w:jc w:val="center"/>
            </w:pPr>
            <w:r>
              <w:rPr>
                <w:rFonts w:ascii="Arial" w:hAnsi="Arial" w:cs="Arial"/>
                <w:b/>
                <w:bCs/>
                <w:color w:val="000000"/>
                <w:position w:val="-3"/>
                <w:shd w:val="clear" w:color="auto" w:fill="AAAAAA"/>
              </w:rPr>
              <w:t>Opombe</w:t>
            </w:r>
          </w:p>
        </w:tc>
      </w:tr>
      <w:tr w:rsidR="0084141A"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Default="000E73F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Default="000E73FE">
            <w:r>
              <w:rPr>
                <w:rFonts w:ascii="Arial" w:hAnsi="Arial" w:cs="Arial"/>
                <w:color w:val="000000"/>
                <w:position w:val="-2"/>
                <w:sz w:val="18"/>
                <w:szCs w:val="18"/>
              </w:rPr>
              <w:t>Ponudba</w:t>
            </w:r>
          </w:p>
          <w:p w14:paraId="4253BB83"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7E667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Default="007E6677" w:rsidP="007E6677">
            <w:pPr>
              <w:rPr>
                <w:rFonts w:ascii="Arial" w:hAnsi="Arial" w:cs="Arial"/>
                <w:color w:val="000000"/>
                <w:position w:val="-2"/>
                <w:sz w:val="18"/>
                <w:szCs w:val="18"/>
              </w:rPr>
            </w:pPr>
            <w:r>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Default="007E6677" w:rsidP="007E6677">
            <w:pPr>
              <w:rPr>
                <w:rFonts w:ascii="Arial" w:hAnsi="Arial" w:cs="Arial"/>
                <w:color w:val="000000"/>
                <w:position w:val="-2"/>
                <w:sz w:val="18"/>
                <w:szCs w:val="18"/>
              </w:rPr>
            </w:pPr>
            <w:r w:rsidRPr="007E667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Default="007E6677" w:rsidP="007E6677">
            <w:pPr>
              <w:spacing w:before="135" w:after="135"/>
              <w:jc w:val="both"/>
              <w:textAlignment w:val="center"/>
              <w:rPr>
                <w:rFonts w:ascii="Arial" w:hAnsi="Arial" w:cs="Arial"/>
                <w:color w:val="000000"/>
                <w:position w:val="-2"/>
                <w:sz w:val="18"/>
                <w:szCs w:val="18"/>
              </w:rPr>
            </w:pPr>
            <w:r w:rsidRPr="007E6677">
              <w:rPr>
                <w:rFonts w:ascii="Arial" w:hAnsi="Arial" w:cs="Arial"/>
                <w:color w:val="000000"/>
                <w:position w:val="-2"/>
                <w:sz w:val="18"/>
                <w:szCs w:val="18"/>
              </w:rPr>
              <w:t>Izpolnjen, podpisan in žigosan</w:t>
            </w:r>
          </w:p>
        </w:tc>
      </w:tr>
      <w:tr w:rsidR="0084141A"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Default="000E73F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Default="000E73FE">
            <w:r>
              <w:rPr>
                <w:rFonts w:ascii="Arial" w:hAnsi="Arial" w:cs="Arial"/>
                <w:color w:val="000000"/>
                <w:position w:val="-2"/>
                <w:sz w:val="18"/>
                <w:szCs w:val="18"/>
              </w:rPr>
              <w:t>Krovna izjava</w:t>
            </w:r>
            <w:r w:rsidR="00B05760">
              <w:rPr>
                <w:rFonts w:ascii="Arial" w:hAnsi="Arial" w:cs="Arial"/>
                <w:color w:val="000000"/>
                <w:position w:val="-2"/>
                <w:sz w:val="18"/>
                <w:szCs w:val="18"/>
              </w:rPr>
              <w:t xml:space="preserve"> </w:t>
            </w:r>
          </w:p>
          <w:p w14:paraId="5EFCFAAF"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Default="000E73F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Default="000E73FE">
            <w:r>
              <w:rPr>
                <w:rFonts w:ascii="Arial" w:hAnsi="Arial" w:cs="Arial"/>
                <w:color w:val="000000"/>
                <w:position w:val="-2"/>
                <w:sz w:val="18"/>
                <w:szCs w:val="18"/>
              </w:rPr>
              <w:t>Izjava gospodarskega subjekta in pooblastilo za pridobitev podatkov iz kazenske evidence</w:t>
            </w:r>
            <w:r w:rsidR="00B05760">
              <w:rPr>
                <w:rFonts w:ascii="Arial" w:hAnsi="Arial" w:cs="Arial"/>
                <w:color w:val="000000"/>
                <w:position w:val="-2"/>
                <w:sz w:val="18"/>
                <w:szCs w:val="18"/>
              </w:rPr>
              <w:t xml:space="preserve"> </w:t>
            </w:r>
          </w:p>
          <w:p w14:paraId="7F5044B7"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Default="000E73F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Default="000E73FE">
            <w:r>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DA50A8" w14:paraId="5A2B2CF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A9C40" w14:textId="6B3828ED" w:rsidR="00DA50A8" w:rsidRDefault="00DA50A8">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C74C3" w14:textId="0808C2A0" w:rsidR="00DA50A8" w:rsidRPr="00DA50A8" w:rsidRDefault="00DA50A8" w:rsidP="00DA50A8">
            <w:pPr>
              <w:rPr>
                <w:rFonts w:ascii="Arial" w:hAnsi="Arial" w:cs="Arial"/>
                <w:color w:val="000000"/>
                <w:position w:val="-2"/>
                <w:sz w:val="18"/>
                <w:szCs w:val="18"/>
              </w:rPr>
            </w:pPr>
            <w:r>
              <w:rPr>
                <w:rFonts w:ascii="Arial" w:hAnsi="Arial" w:cs="Arial"/>
                <w:color w:val="000000"/>
                <w:position w:val="-2"/>
                <w:sz w:val="18"/>
                <w:szCs w:val="18"/>
              </w:rPr>
              <w:t>O</w:t>
            </w:r>
            <w:r w:rsidRPr="00DA50A8">
              <w:rPr>
                <w:rFonts w:ascii="Arial" w:hAnsi="Arial" w:cs="Arial"/>
                <w:color w:val="000000"/>
                <w:position w:val="-2"/>
                <w:sz w:val="18"/>
                <w:szCs w:val="18"/>
              </w:rPr>
              <w:t>dlo</w:t>
            </w:r>
            <w:r>
              <w:rPr>
                <w:rFonts w:ascii="Arial" w:hAnsi="Arial" w:cs="Arial"/>
                <w:color w:val="000000"/>
                <w:position w:val="-2"/>
                <w:sz w:val="18"/>
                <w:szCs w:val="18"/>
              </w:rPr>
              <w:t>čba o registraciji objekta pri V</w:t>
            </w:r>
            <w:r w:rsidRPr="00DA50A8">
              <w:rPr>
                <w:rFonts w:ascii="Arial" w:hAnsi="Arial" w:cs="Arial"/>
                <w:color w:val="000000"/>
                <w:position w:val="-2"/>
                <w:sz w:val="18"/>
                <w:szCs w:val="18"/>
              </w:rPr>
              <w:t>eterinarski</w:t>
            </w:r>
          </w:p>
          <w:p w14:paraId="70A9179E" w14:textId="5202C12F" w:rsidR="00DA50A8" w:rsidRDefault="00DA50A8" w:rsidP="00DA50A8">
            <w:pPr>
              <w:rPr>
                <w:rFonts w:ascii="Arial" w:hAnsi="Arial" w:cs="Arial"/>
                <w:color w:val="000000"/>
                <w:position w:val="-2"/>
                <w:sz w:val="18"/>
                <w:szCs w:val="18"/>
              </w:rPr>
            </w:pPr>
            <w:r>
              <w:rPr>
                <w:rFonts w:ascii="Arial" w:hAnsi="Arial" w:cs="Arial"/>
                <w:color w:val="000000"/>
                <w:position w:val="-2"/>
                <w:sz w:val="18"/>
                <w:szCs w:val="18"/>
              </w:rPr>
              <w:t>upravi RS</w:t>
            </w:r>
            <w:r w:rsidRPr="00DA50A8">
              <w:rPr>
                <w:rFonts w:ascii="Arial" w:hAnsi="Arial" w:cs="Arial"/>
                <w:color w:val="000000"/>
                <w:position w:val="-2"/>
                <w:sz w:val="18"/>
                <w:szCs w:val="18"/>
              </w:rPr>
              <w:t xml:space="preserve"> oziroma lastna izjava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FBF678" w14:textId="265596D9" w:rsidR="00DA50A8" w:rsidRDefault="00DA50A8">
            <w:pPr>
              <w:spacing w:before="135" w:after="135"/>
              <w:jc w:val="both"/>
              <w:textAlignment w:val="center"/>
              <w:rPr>
                <w:rFonts w:ascii="Arial" w:hAnsi="Arial" w:cs="Arial"/>
                <w:color w:val="000000"/>
                <w:position w:val="-2"/>
                <w:sz w:val="18"/>
                <w:szCs w:val="18"/>
              </w:rPr>
            </w:pPr>
            <w:r w:rsidRPr="00DA50A8">
              <w:rPr>
                <w:rFonts w:ascii="Arial" w:hAnsi="Arial" w:cs="Arial"/>
                <w:color w:val="000000"/>
                <w:position w:val="-2"/>
                <w:sz w:val="18"/>
                <w:szCs w:val="18"/>
              </w:rPr>
              <w:t>Izpolnjen, podpisan in žigosan.</w:t>
            </w:r>
          </w:p>
        </w:tc>
      </w:tr>
      <w:tr w:rsidR="00E807DF"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0EE85DA" w:rsidR="00E807DF" w:rsidRDefault="00DA50A8"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Default="00E807DF" w:rsidP="00E807DF">
            <w:r>
              <w:rPr>
                <w:rFonts w:ascii="Arial" w:hAnsi="Arial" w:cs="Arial"/>
                <w:color w:val="000000"/>
                <w:position w:val="-2"/>
                <w:sz w:val="18"/>
                <w:szCs w:val="18"/>
              </w:rPr>
              <w:t>Menična izjava za dobro izvedbo pogodbenih obveznosti</w:t>
            </w:r>
          </w:p>
          <w:p w14:paraId="2BB6EFC9"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198A77E6" w:rsidR="00E807DF" w:rsidRDefault="001119EB" w:rsidP="00E807DF">
            <w:pPr>
              <w:spacing w:before="135" w:after="135"/>
              <w:jc w:val="both"/>
              <w:textAlignment w:val="center"/>
            </w:pPr>
            <w:r>
              <w:rPr>
                <w:rFonts w:ascii="Arial" w:hAnsi="Arial" w:cs="Arial"/>
                <w:color w:val="000000"/>
                <w:position w:val="-2"/>
                <w:sz w:val="18"/>
                <w:szCs w:val="18"/>
              </w:rPr>
              <w:t>Izpolnjen, podpisan in žigosan</w:t>
            </w:r>
            <w:r w:rsidR="00E807DF">
              <w:rPr>
                <w:rFonts w:ascii="Arial" w:hAnsi="Arial" w:cs="Arial"/>
                <w:color w:val="000000"/>
                <w:position w:val="-2"/>
                <w:sz w:val="18"/>
                <w:szCs w:val="18"/>
              </w:rPr>
              <w:t>.</w:t>
            </w:r>
          </w:p>
        </w:tc>
      </w:tr>
      <w:tr w:rsidR="00E807DF"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0D304297" w:rsidR="00E807DF" w:rsidRDefault="00DA50A8"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Default="00E807DF" w:rsidP="00E807DF">
            <w:r>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5F5F2A04" w:rsidR="00E807DF" w:rsidRDefault="00DA50A8"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Default="00E807DF" w:rsidP="00E807DF">
            <w:r>
              <w:rPr>
                <w:rFonts w:ascii="Arial" w:hAnsi="Arial" w:cs="Arial"/>
                <w:color w:val="000000"/>
                <w:position w:val="-2"/>
                <w:sz w:val="18"/>
                <w:szCs w:val="18"/>
              </w:rPr>
              <w:t>Izjava podizvajalca</w:t>
            </w:r>
          </w:p>
          <w:p w14:paraId="56F8CA46"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0E8D50C1" w:rsidR="00E807DF" w:rsidRDefault="00DA50A8"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Default="00E807DF" w:rsidP="00E807DF">
            <w:r>
              <w:rPr>
                <w:rFonts w:ascii="Arial" w:hAnsi="Arial" w:cs="Arial"/>
                <w:color w:val="000000"/>
                <w:position w:val="-2"/>
                <w:sz w:val="18"/>
                <w:szCs w:val="18"/>
              </w:rPr>
              <w:t>Izjava o nastopu s podizvajalci</w:t>
            </w:r>
          </w:p>
          <w:p w14:paraId="6CB6B1BD"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E63EFB4" w:rsidR="00E807DF" w:rsidRDefault="00DA50A8" w:rsidP="00E807DF">
            <w: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Default="00E807DF" w:rsidP="00E807DF">
            <w:r>
              <w:rPr>
                <w:rFonts w:ascii="Arial" w:hAnsi="Arial" w:cs="Arial"/>
                <w:color w:val="000000"/>
                <w:position w:val="-2"/>
                <w:sz w:val="18"/>
                <w:szCs w:val="18"/>
              </w:rPr>
              <w:t>Izjava o lastniških deležih</w:t>
            </w:r>
          </w:p>
          <w:p w14:paraId="4B04DF3A"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6F8796A0" w:rsidR="00E807DF" w:rsidRPr="008D0741" w:rsidRDefault="00E807DF" w:rsidP="00E807DF">
            <w:r w:rsidRPr="008D0741">
              <w:t>1</w:t>
            </w:r>
            <w:r w:rsidR="00DA50A8">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1F7761" w:rsidRDefault="00E807DF" w:rsidP="00E807DF">
            <w:pPr>
              <w:rPr>
                <w:rFonts w:ascii="Arial" w:hAnsi="Arial" w:cs="Arial"/>
                <w:color w:val="000000"/>
                <w:position w:val="-2"/>
                <w:sz w:val="18"/>
                <w:szCs w:val="18"/>
              </w:rPr>
            </w:pPr>
            <w:r w:rsidRPr="001F7761">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1F7761" w:rsidRDefault="00E807DF" w:rsidP="00E807DF">
            <w:pPr>
              <w:spacing w:before="135" w:after="135"/>
              <w:jc w:val="both"/>
              <w:textAlignment w:val="center"/>
              <w:rPr>
                <w:rFonts w:ascii="Arial" w:hAnsi="Arial" w:cs="Arial"/>
                <w:color w:val="000000"/>
                <w:position w:val="-2"/>
                <w:sz w:val="18"/>
                <w:szCs w:val="18"/>
              </w:rPr>
            </w:pPr>
            <w:r w:rsidRPr="001F7761">
              <w:rPr>
                <w:rFonts w:ascii="Arial" w:hAnsi="Arial" w:cs="Arial"/>
                <w:color w:val="000000"/>
                <w:position w:val="-2"/>
                <w:sz w:val="18"/>
                <w:szCs w:val="18"/>
              </w:rPr>
              <w:t>Izpolnjen, podpisan in žigosan</w:t>
            </w:r>
          </w:p>
        </w:tc>
      </w:tr>
      <w:tr w:rsidR="00E807DF"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510EC0DF" w:rsidR="00E807DF" w:rsidRPr="008D0741" w:rsidRDefault="00E807DF" w:rsidP="00E807DF">
            <w:r w:rsidRPr="008D0741">
              <w:t>1</w:t>
            </w:r>
            <w:r w:rsidR="00DA50A8">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33D632C0" w:rsidR="00E807DF" w:rsidRPr="001F7761" w:rsidRDefault="00E807DF" w:rsidP="00E807DF">
            <w:pPr>
              <w:rPr>
                <w:rFonts w:ascii="Arial" w:hAnsi="Arial" w:cs="Arial"/>
                <w:color w:val="000000"/>
                <w:position w:val="-2"/>
                <w:sz w:val="18"/>
                <w:szCs w:val="18"/>
              </w:rPr>
            </w:pPr>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473CC64C" w:rsidR="00E807DF" w:rsidRPr="001F7761" w:rsidRDefault="00E807DF" w:rsidP="00E807DF">
            <w:pPr>
              <w:spacing w:before="135" w:after="135"/>
              <w:jc w:val="both"/>
              <w:textAlignment w:val="center"/>
              <w:rPr>
                <w:rFonts w:ascii="Arial" w:hAnsi="Arial" w:cs="Arial"/>
                <w:color w:val="000000"/>
                <w:position w:val="-2"/>
                <w:sz w:val="18"/>
                <w:szCs w:val="18"/>
              </w:rPr>
            </w:pP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4A37FF7E" w:rsidR="00E807DF" w:rsidRDefault="00E807DF" w:rsidP="00E807DF">
            <w:r>
              <w:t>1</w:t>
            </w:r>
            <w:r w:rsidR="00960EB1">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0D0F9216" w:rsidR="00E807DF" w:rsidRDefault="001119EB" w:rsidP="00E807DF">
            <w:r>
              <w:rPr>
                <w:rFonts w:ascii="Arial" w:hAnsi="Arial" w:cs="Arial"/>
                <w:color w:val="000000"/>
                <w:position w:val="-2"/>
                <w:sz w:val="18"/>
                <w:szCs w:val="18"/>
              </w:rPr>
              <w:t>Okvirni sporazum</w:t>
            </w:r>
            <w:r w:rsidR="00E807DF" w:rsidRPr="004425C6">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77777777" w:rsidR="00E807DF" w:rsidRDefault="00E807DF" w:rsidP="00E807DF">
            <w:pPr>
              <w:spacing w:before="135" w:after="135"/>
              <w:jc w:val="both"/>
              <w:textAlignment w:val="center"/>
            </w:pPr>
            <w:r>
              <w:rPr>
                <w:rFonts w:ascii="Arial" w:hAnsi="Arial" w:cs="Arial"/>
                <w:color w:val="000000"/>
                <w:position w:val="-2"/>
                <w:sz w:val="18"/>
                <w:szCs w:val="18"/>
              </w:rPr>
              <w:t>Parafiran, podpisan in žigosan.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604DAFAF" w:rsidR="0084141A" w:rsidRDefault="000E73FE">
      <w:pPr>
        <w:spacing w:before="225" w:after="225" w:line="240" w:lineRule="auto"/>
        <w:jc w:val="both"/>
      </w:pPr>
      <w:r>
        <w:rPr>
          <w:rFonts w:ascii="Arial" w:hAnsi="Arial" w:cs="Arial"/>
          <w:color w:val="000000"/>
          <w:sz w:val="18"/>
          <w:szCs w:val="18"/>
        </w:rPr>
        <w:t>Na osnovi povabila za naročilo »</w:t>
      </w:r>
      <w:r w:rsidR="007651DB" w:rsidRPr="007651DB">
        <w:rPr>
          <w:rFonts w:ascii="Arial" w:hAnsi="Arial" w:cs="Arial"/>
          <w:b/>
          <w:bCs/>
          <w:color w:val="000000"/>
          <w:sz w:val="18"/>
          <w:szCs w:val="18"/>
        </w:rPr>
        <w:t xml:space="preserve">Sukcesivna dobava konvencionalnih in ekoloških živil za obdobje </w:t>
      </w:r>
      <w:r w:rsidR="00A37079">
        <w:rPr>
          <w:rFonts w:ascii="Arial" w:hAnsi="Arial" w:cs="Arial"/>
          <w:b/>
          <w:bCs/>
          <w:color w:val="000000"/>
          <w:sz w:val="18"/>
          <w:szCs w:val="18"/>
        </w:rPr>
        <w:t>štirih</w:t>
      </w:r>
      <w:r w:rsidR="007651DB" w:rsidRPr="007651DB">
        <w:rPr>
          <w:rFonts w:ascii="Arial" w:hAnsi="Arial" w:cs="Arial"/>
          <w:b/>
          <w:bCs/>
          <w:color w:val="000000"/>
          <w:sz w:val="18"/>
          <w:szCs w:val="18"/>
        </w:rPr>
        <w:t xml:space="preserve"> let</w:t>
      </w:r>
      <w:r>
        <w:rPr>
          <w:rFonts w:ascii="Arial" w:hAnsi="Arial" w:cs="Arial"/>
          <w:color w:val="000000"/>
          <w:sz w:val="18"/>
          <w:szCs w:val="18"/>
        </w:rPr>
        <w:t>«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FC400F">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FC400F">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0" w:name="cbox1597eb9af70fc5"/>
      <w:r>
        <w:instrText xml:space="preserve"> FORMCHECKBOX </w:instrText>
      </w:r>
      <w:r w:rsidR="00CC6FF5">
        <w:fldChar w:fldCharType="separate"/>
      </w:r>
      <w:r>
        <w:fldChar w:fldCharType="end"/>
      </w:r>
      <w:bookmarkEnd w:id="0"/>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1" w:name="cbox1597eb9af711fa"/>
      <w:r>
        <w:instrText xml:space="preserve"> FORMCHECKBOX </w:instrText>
      </w:r>
      <w:r w:rsidR="00CC6FF5">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2" w:name="cbox1597eb9af71425"/>
      <w:r>
        <w:instrText xml:space="preserve"> FORMCHECKBOX </w:instrText>
      </w:r>
      <w:r w:rsidR="00CC6FF5">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3" w:name="cbox1597eb9af71651"/>
      <w:r>
        <w:instrText xml:space="preserve"> FORMCHECKBOX </w:instrText>
      </w:r>
      <w:r w:rsidR="00CC6FF5">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9242" w:type="dxa"/>
        <w:tblInd w:w="108" w:type="dxa"/>
        <w:tblLook w:val="04A0" w:firstRow="1" w:lastRow="0" w:firstColumn="1" w:lastColumn="0" w:noHBand="0" w:noVBand="1"/>
      </w:tblPr>
      <w:tblGrid>
        <w:gridCol w:w="1448"/>
        <w:gridCol w:w="2836"/>
        <w:gridCol w:w="2268"/>
        <w:gridCol w:w="847"/>
        <w:gridCol w:w="1843"/>
      </w:tblGrid>
      <w:tr w:rsidR="0084141A" w14:paraId="62E74275" w14:textId="77777777" w:rsidTr="004425C6">
        <w:tc>
          <w:tcPr>
            <w:tcW w:w="7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4141A" w:rsidRDefault="004425C6">
            <w:pPr>
              <w:jc w:val="center"/>
            </w:pPr>
            <w:r>
              <w:rPr>
                <w:rFonts w:ascii="Arial" w:hAnsi="Arial" w:cs="Arial"/>
                <w:b/>
                <w:bCs/>
                <w:color w:val="000000"/>
                <w:position w:val="-2"/>
                <w:sz w:val="18"/>
                <w:szCs w:val="18"/>
                <w:shd w:val="clear" w:color="auto" w:fill="D1D1D1"/>
              </w:rPr>
              <w:t>Oznaka sklopa</w:t>
            </w:r>
          </w:p>
        </w:tc>
        <w:tc>
          <w:tcPr>
            <w:tcW w:w="15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4141A" w:rsidRDefault="004425C6">
            <w:pPr>
              <w:jc w:val="center"/>
            </w:pPr>
            <w:r>
              <w:rPr>
                <w:rFonts w:ascii="Arial" w:hAnsi="Arial" w:cs="Arial"/>
                <w:b/>
                <w:bCs/>
                <w:color w:val="000000"/>
                <w:position w:val="-2"/>
                <w:sz w:val="18"/>
                <w:szCs w:val="18"/>
                <w:shd w:val="clear" w:color="auto" w:fill="D1D1D1"/>
              </w:rPr>
              <w:t>Naziv sklopa</w:t>
            </w:r>
          </w:p>
        </w:tc>
        <w:tc>
          <w:tcPr>
            <w:tcW w:w="122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6BB9CC08" w:rsidR="0084141A" w:rsidRDefault="004425C6">
            <w:pPr>
              <w:jc w:val="center"/>
            </w:pPr>
            <w:r w:rsidRPr="004425C6">
              <w:rPr>
                <w:rFonts w:ascii="Arial" w:hAnsi="Arial" w:cs="Arial"/>
                <w:b/>
                <w:bCs/>
                <w:color w:val="000000"/>
                <w:position w:val="-2"/>
                <w:sz w:val="18"/>
                <w:szCs w:val="18"/>
                <w:shd w:val="clear" w:color="auto" w:fill="D1D1D1"/>
              </w:rPr>
              <w:t>Ponudbena vrednost brez DDV za ocenjeno količino</w:t>
            </w:r>
          </w:p>
        </w:tc>
        <w:tc>
          <w:tcPr>
            <w:tcW w:w="4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33E854" w14:textId="77777777" w:rsidR="0084141A" w:rsidRDefault="000E73FE">
            <w:pPr>
              <w:jc w:val="center"/>
            </w:pPr>
            <w:r>
              <w:rPr>
                <w:rFonts w:ascii="Arial" w:hAnsi="Arial" w:cs="Arial"/>
                <w:b/>
                <w:bCs/>
                <w:color w:val="000000"/>
                <w:position w:val="-2"/>
                <w:sz w:val="18"/>
                <w:szCs w:val="18"/>
                <w:shd w:val="clear" w:color="auto" w:fill="D1D1D1"/>
              </w:rPr>
              <w:t>DDV</w:t>
            </w:r>
          </w:p>
        </w:tc>
        <w:tc>
          <w:tcPr>
            <w:tcW w:w="99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64BE58" w14:textId="7FA51A98" w:rsidR="0084141A" w:rsidRDefault="004425C6">
            <w:pPr>
              <w:jc w:val="center"/>
            </w:pPr>
            <w:r w:rsidRPr="004425C6">
              <w:rPr>
                <w:rFonts w:ascii="Arial" w:hAnsi="Arial" w:cs="Arial"/>
                <w:b/>
                <w:bCs/>
                <w:color w:val="000000"/>
                <w:position w:val="-2"/>
                <w:sz w:val="18"/>
                <w:szCs w:val="18"/>
                <w:shd w:val="clear" w:color="auto" w:fill="D1D1D1"/>
              </w:rPr>
              <w:t>Ponudbena vrednost z DDV za ocenjeno količino</w:t>
            </w:r>
          </w:p>
        </w:tc>
      </w:tr>
      <w:tr w:rsidR="00A37079" w14:paraId="06F86EC9"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D7285" w14:textId="65DCF75F" w:rsidR="00A37079" w:rsidRPr="000A1F28" w:rsidRDefault="00A37079" w:rsidP="00A37079">
            <w:pPr>
              <w:jc w:val="right"/>
              <w:rPr>
                <w:sz w:val="18"/>
                <w:szCs w:val="18"/>
              </w:rPr>
            </w:pPr>
            <w:r>
              <w:rPr>
                <w:rFonts w:ascii="Arial" w:hAnsi="Arial" w:cs="Arial"/>
                <w:color w:val="222222"/>
                <w:position w:val="-2"/>
                <w:sz w:val="18"/>
                <w:szCs w:val="18"/>
                <w:shd w:val="clear" w:color="auto" w:fill="FFFFFF"/>
              </w:rPr>
              <w:t>1.</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C4F475D" w14:textId="1F57F164" w:rsidR="00A37079" w:rsidRPr="00DA50A8" w:rsidRDefault="00A37079" w:rsidP="00A37079">
            <w:pPr>
              <w:jc w:val="both"/>
              <w:rPr>
                <w:sz w:val="18"/>
                <w:szCs w:val="18"/>
              </w:rPr>
            </w:pPr>
            <w:r w:rsidRPr="003B269B">
              <w:t xml:space="preserve">SVEŽA ZELENJAVA in SADJE ter SUHO SADJE </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71759B" w14:textId="77777777" w:rsidR="00A37079" w:rsidRDefault="00A37079" w:rsidP="00A37079">
            <w:r>
              <w:rPr>
                <w:rFonts w:ascii="Arial" w:hAnsi="Arial" w:cs="Arial"/>
                <w:color w:val="000000"/>
                <w:position w:val="-2"/>
                <w:sz w:val="18"/>
                <w:szCs w:val="18"/>
              </w:rPr>
              <w:t> </w:t>
            </w: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98557" w14:textId="77777777" w:rsidR="00A37079" w:rsidRDefault="00A37079" w:rsidP="00A37079">
            <w:r>
              <w:rPr>
                <w:rFonts w:ascii="Arial" w:hAnsi="Arial" w:cs="Arial"/>
                <w:color w:val="000000"/>
                <w:position w:val="-2"/>
                <w:sz w:val="18"/>
                <w:szCs w:val="18"/>
              </w:rPr>
              <w:t> </w:t>
            </w: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D1FC4" w14:textId="77777777" w:rsidR="00A37079" w:rsidRDefault="00A37079" w:rsidP="00A37079">
            <w:r>
              <w:rPr>
                <w:rFonts w:ascii="Arial" w:hAnsi="Arial" w:cs="Arial"/>
                <w:color w:val="000000"/>
                <w:position w:val="-2"/>
                <w:sz w:val="18"/>
                <w:szCs w:val="18"/>
              </w:rPr>
              <w:t> </w:t>
            </w:r>
          </w:p>
        </w:tc>
      </w:tr>
      <w:tr w:rsidR="00A37079" w14:paraId="5372F2DB"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00634" w14:textId="44F29A9A"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2.</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237AC026" w14:textId="6CB3E863" w:rsidR="00A37079" w:rsidRPr="00DA50A8" w:rsidRDefault="00A37079" w:rsidP="00A37079">
            <w:pPr>
              <w:jc w:val="both"/>
              <w:rPr>
                <w:sz w:val="18"/>
                <w:szCs w:val="18"/>
              </w:rPr>
            </w:pPr>
            <w:r w:rsidRPr="003B269B">
              <w:t>KRUH in PEKOVSKI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A41AE"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67BD0"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8BEF8" w14:textId="77777777" w:rsidR="00A37079" w:rsidRDefault="00A37079" w:rsidP="00A37079">
            <w:pPr>
              <w:rPr>
                <w:rFonts w:ascii="Arial" w:hAnsi="Arial" w:cs="Arial"/>
                <w:color w:val="000000"/>
                <w:position w:val="-2"/>
                <w:sz w:val="18"/>
                <w:szCs w:val="18"/>
              </w:rPr>
            </w:pPr>
          </w:p>
        </w:tc>
      </w:tr>
      <w:tr w:rsidR="00A37079" w14:paraId="45A044D5"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110A9" w14:textId="5B680E50"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                  3.</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6E891B6D" w14:textId="57BF9D56" w:rsidR="00A37079" w:rsidRPr="00DA50A8" w:rsidRDefault="00A37079" w:rsidP="00A37079">
            <w:pPr>
              <w:jc w:val="both"/>
              <w:rPr>
                <w:sz w:val="18"/>
                <w:szCs w:val="18"/>
              </w:rPr>
            </w:pPr>
            <w:r w:rsidRPr="003B269B">
              <w:t>SLAŠČIČARSKO PECIVO  in KEKSI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E2481"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B1EBC"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D70324" w14:textId="77777777" w:rsidR="00A37079" w:rsidRDefault="00A37079" w:rsidP="00A37079">
            <w:pPr>
              <w:rPr>
                <w:rFonts w:ascii="Arial" w:hAnsi="Arial" w:cs="Arial"/>
                <w:color w:val="000000"/>
                <w:position w:val="-2"/>
                <w:sz w:val="18"/>
                <w:szCs w:val="18"/>
              </w:rPr>
            </w:pPr>
          </w:p>
        </w:tc>
      </w:tr>
      <w:tr w:rsidR="00A37079" w14:paraId="274759A1"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34864" w14:textId="4F7C9F06"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06FCFBB3" w14:textId="487EDB03" w:rsidR="00A37079" w:rsidRPr="00DA50A8" w:rsidRDefault="00A37079" w:rsidP="00A37079">
            <w:pPr>
              <w:jc w:val="both"/>
              <w:rPr>
                <w:sz w:val="18"/>
                <w:szCs w:val="18"/>
              </w:rPr>
            </w:pPr>
            <w:r w:rsidRPr="003B269B">
              <w:t xml:space="preserve">MESO in MESNI izdelki </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0AD90"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F353E"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A73C0" w14:textId="77777777" w:rsidR="00A37079" w:rsidRDefault="00A37079" w:rsidP="00A37079">
            <w:pPr>
              <w:rPr>
                <w:rFonts w:ascii="Arial" w:hAnsi="Arial" w:cs="Arial"/>
                <w:color w:val="000000"/>
                <w:position w:val="-2"/>
                <w:sz w:val="18"/>
                <w:szCs w:val="18"/>
              </w:rPr>
            </w:pPr>
          </w:p>
        </w:tc>
      </w:tr>
      <w:tr w:rsidR="00A37079" w14:paraId="0D9E7D46"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196F8" w14:textId="1F41B8FD"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40C9B6FB" w14:textId="6CD059AA" w:rsidR="00A37079" w:rsidRPr="00DA50A8" w:rsidRDefault="00A37079" w:rsidP="00A37079">
            <w:pPr>
              <w:jc w:val="both"/>
              <w:rPr>
                <w:sz w:val="18"/>
                <w:szCs w:val="18"/>
              </w:rPr>
            </w:pPr>
            <w:r w:rsidRPr="003B269B">
              <w:t xml:space="preserve">PERUTNINA in PERUTNINSKI izdelki </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DA403"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9BEFD"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0B6B7" w14:textId="77777777" w:rsidR="00A37079" w:rsidRDefault="00A37079" w:rsidP="00A37079">
            <w:pPr>
              <w:rPr>
                <w:rFonts w:ascii="Arial" w:hAnsi="Arial" w:cs="Arial"/>
                <w:color w:val="000000"/>
                <w:position w:val="-2"/>
                <w:sz w:val="18"/>
                <w:szCs w:val="18"/>
              </w:rPr>
            </w:pPr>
          </w:p>
        </w:tc>
      </w:tr>
      <w:tr w:rsidR="00A37079" w14:paraId="5C0CECCA"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641F7" w14:textId="3F649CBF"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60DD740D" w14:textId="0483890F" w:rsidR="00A37079" w:rsidRPr="00DA50A8" w:rsidRDefault="00A37079" w:rsidP="00A37079">
            <w:pPr>
              <w:jc w:val="both"/>
              <w:rPr>
                <w:sz w:val="18"/>
                <w:szCs w:val="18"/>
              </w:rPr>
            </w:pPr>
            <w:r w:rsidRPr="003B269B">
              <w:t xml:space="preserve">MLEKO  in MLEČNI IZDELKI </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9EFF7"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79705"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96ED1" w14:textId="77777777" w:rsidR="00A37079" w:rsidRDefault="00A37079" w:rsidP="00A37079">
            <w:pPr>
              <w:rPr>
                <w:rFonts w:ascii="Arial" w:hAnsi="Arial" w:cs="Arial"/>
                <w:color w:val="000000"/>
                <w:position w:val="-2"/>
                <w:sz w:val="18"/>
                <w:szCs w:val="18"/>
              </w:rPr>
            </w:pPr>
          </w:p>
        </w:tc>
      </w:tr>
      <w:tr w:rsidR="00A37079" w14:paraId="525B85DC"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B9BD1" w14:textId="15B6AF86"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24586FB" w14:textId="064C0CE5" w:rsidR="00A37079" w:rsidRPr="00DA50A8" w:rsidRDefault="00A37079" w:rsidP="00A37079">
            <w:pPr>
              <w:jc w:val="both"/>
              <w:rPr>
                <w:sz w:val="18"/>
                <w:szCs w:val="18"/>
              </w:rPr>
            </w:pPr>
            <w:r w:rsidRPr="003B269B">
              <w:t>SLADOLEDI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80DCC"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610F2"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4D27A" w14:textId="77777777" w:rsidR="00A37079" w:rsidRDefault="00A37079" w:rsidP="00A37079">
            <w:pPr>
              <w:rPr>
                <w:rFonts w:ascii="Arial" w:hAnsi="Arial" w:cs="Arial"/>
                <w:color w:val="000000"/>
                <w:position w:val="-2"/>
                <w:sz w:val="18"/>
                <w:szCs w:val="18"/>
              </w:rPr>
            </w:pPr>
          </w:p>
        </w:tc>
      </w:tr>
      <w:tr w:rsidR="00A37079" w14:paraId="5DF21E5D"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285BB" w14:textId="505F10FF"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8.</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0B61179A" w14:textId="7F0B614F" w:rsidR="00A37079" w:rsidRPr="00DA50A8" w:rsidRDefault="00A37079" w:rsidP="00A37079">
            <w:pPr>
              <w:jc w:val="both"/>
              <w:rPr>
                <w:sz w:val="18"/>
                <w:szCs w:val="18"/>
              </w:rPr>
            </w:pPr>
            <w:r w:rsidRPr="003B269B">
              <w:t>ŽITA, MOKE, ZDROBI, KAŠE ter TESTENINE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3190F"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50B13"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69B57" w14:textId="77777777" w:rsidR="00A37079" w:rsidRDefault="00A37079" w:rsidP="00A37079">
            <w:pPr>
              <w:rPr>
                <w:rFonts w:ascii="Arial" w:hAnsi="Arial" w:cs="Arial"/>
                <w:color w:val="000000"/>
                <w:position w:val="-2"/>
                <w:sz w:val="18"/>
                <w:szCs w:val="18"/>
              </w:rPr>
            </w:pPr>
          </w:p>
        </w:tc>
      </w:tr>
      <w:tr w:rsidR="00A37079" w14:paraId="11C6313F"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30D11" w14:textId="05615ED6"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9.</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EA92802" w14:textId="27D31EAF" w:rsidR="00A37079" w:rsidRPr="00DA50A8" w:rsidRDefault="00A37079" w:rsidP="00A37079">
            <w:pPr>
              <w:jc w:val="both"/>
              <w:rPr>
                <w:sz w:val="18"/>
                <w:szCs w:val="18"/>
              </w:rPr>
            </w:pPr>
            <w:r w:rsidRPr="003B269B">
              <w:t>ZAMRZNJENI IZDELKI IZ TESTA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09E9B"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17DE5"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78F02" w14:textId="77777777" w:rsidR="00A37079" w:rsidRDefault="00A37079" w:rsidP="00A37079">
            <w:pPr>
              <w:rPr>
                <w:rFonts w:ascii="Arial" w:hAnsi="Arial" w:cs="Arial"/>
                <w:color w:val="000000"/>
                <w:position w:val="-2"/>
                <w:sz w:val="18"/>
                <w:szCs w:val="18"/>
              </w:rPr>
            </w:pPr>
          </w:p>
        </w:tc>
      </w:tr>
      <w:tr w:rsidR="00A37079" w14:paraId="4FEAC8B5"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83E6C" w14:textId="4DCF4B6C"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10.</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18DF6FE8" w14:textId="4811F44D" w:rsidR="00A37079" w:rsidRPr="00DA50A8" w:rsidRDefault="00A37079" w:rsidP="00A37079">
            <w:pPr>
              <w:jc w:val="both"/>
              <w:rPr>
                <w:sz w:val="18"/>
                <w:szCs w:val="18"/>
              </w:rPr>
            </w:pPr>
            <w:r w:rsidRPr="003B269B">
              <w:t>ZAMRZNJENA ZELENJAVA in SADJE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4D360"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DD746"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88A9E" w14:textId="77777777" w:rsidR="00A37079" w:rsidRDefault="00A37079" w:rsidP="00A37079">
            <w:pPr>
              <w:rPr>
                <w:rFonts w:ascii="Arial" w:hAnsi="Arial" w:cs="Arial"/>
                <w:color w:val="000000"/>
                <w:position w:val="-2"/>
                <w:sz w:val="18"/>
                <w:szCs w:val="18"/>
              </w:rPr>
            </w:pPr>
          </w:p>
        </w:tc>
      </w:tr>
      <w:tr w:rsidR="00A37079" w14:paraId="775464C8"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CCBFF" w14:textId="2C01E42B"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797AAC1B" w14:textId="7643F93B" w:rsidR="00A37079" w:rsidRPr="00DA50A8" w:rsidRDefault="00A37079" w:rsidP="00A37079">
            <w:pPr>
              <w:jc w:val="both"/>
              <w:rPr>
                <w:sz w:val="18"/>
                <w:szCs w:val="18"/>
              </w:rPr>
            </w:pPr>
            <w:r w:rsidRPr="003B269B">
              <w:t>ZAMRZNJENE in SVEŽE RIBE</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98A08"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1496C"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A7918" w14:textId="77777777" w:rsidR="00A37079" w:rsidRDefault="00A37079" w:rsidP="00A37079">
            <w:pPr>
              <w:rPr>
                <w:rFonts w:ascii="Arial" w:hAnsi="Arial" w:cs="Arial"/>
                <w:color w:val="000000"/>
                <w:position w:val="-2"/>
                <w:sz w:val="18"/>
                <w:szCs w:val="18"/>
              </w:rPr>
            </w:pPr>
          </w:p>
        </w:tc>
      </w:tr>
      <w:tr w:rsidR="00A37079" w14:paraId="4F16134B"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01643" w14:textId="0A34CB36"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3822EE2B" w14:textId="7E7FF9FF" w:rsidR="00A37079" w:rsidRPr="00DA50A8" w:rsidRDefault="00A37079" w:rsidP="00A37079">
            <w:pPr>
              <w:jc w:val="both"/>
              <w:rPr>
                <w:sz w:val="18"/>
                <w:szCs w:val="18"/>
              </w:rPr>
            </w:pPr>
            <w:r w:rsidRPr="003B269B">
              <w:t>SPLOŠNO PREHRAMBENO BLAGO</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7BBB1"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8477F"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BB6F1" w14:textId="77777777" w:rsidR="00A37079" w:rsidRDefault="00A37079" w:rsidP="00A37079">
            <w:pPr>
              <w:rPr>
                <w:rFonts w:ascii="Arial" w:hAnsi="Arial" w:cs="Arial"/>
                <w:color w:val="000000"/>
                <w:position w:val="-2"/>
                <w:sz w:val="18"/>
                <w:szCs w:val="18"/>
              </w:rPr>
            </w:pPr>
          </w:p>
        </w:tc>
      </w:tr>
      <w:tr w:rsidR="00A37079" w14:paraId="5D3FC200"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A8F8E" w14:textId="4479DF8A"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44F20D62" w14:textId="2AD34C29" w:rsidR="00A37079" w:rsidRPr="00DA50A8" w:rsidRDefault="00A37079" w:rsidP="00A37079">
            <w:pPr>
              <w:jc w:val="both"/>
              <w:rPr>
                <w:sz w:val="18"/>
                <w:szCs w:val="18"/>
              </w:rPr>
            </w:pPr>
            <w:r w:rsidRPr="003B269B">
              <w:t>DIETNA ŽIVILA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8376E"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32DBD"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E56AC" w14:textId="77777777" w:rsidR="00A37079" w:rsidRDefault="00A37079" w:rsidP="00A37079">
            <w:pPr>
              <w:rPr>
                <w:rFonts w:ascii="Arial" w:hAnsi="Arial" w:cs="Arial"/>
                <w:color w:val="000000"/>
                <w:position w:val="-2"/>
                <w:sz w:val="18"/>
                <w:szCs w:val="18"/>
              </w:rPr>
            </w:pPr>
          </w:p>
        </w:tc>
      </w:tr>
      <w:tr w:rsidR="00A37079" w14:paraId="1EF48D44"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ED12C" w14:textId="088657BB"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325B565C" w14:textId="15FC8D84" w:rsidR="00A37079" w:rsidRPr="00DA50A8" w:rsidRDefault="00A37079" w:rsidP="00A37079">
            <w:pPr>
              <w:jc w:val="both"/>
              <w:rPr>
                <w:sz w:val="18"/>
                <w:szCs w:val="18"/>
              </w:rPr>
            </w:pPr>
            <w:r w:rsidRPr="003B269B">
              <w:t>SADNI SOKOVI, SIRUPI in NEKTARJI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0CC4EF"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C09E7"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486CF" w14:textId="77777777" w:rsidR="00A37079" w:rsidRDefault="00A37079" w:rsidP="00A37079">
            <w:pPr>
              <w:rPr>
                <w:rFonts w:ascii="Arial" w:hAnsi="Arial" w:cs="Arial"/>
                <w:color w:val="000000"/>
                <w:position w:val="-2"/>
                <w:sz w:val="18"/>
                <w:szCs w:val="18"/>
              </w:rPr>
            </w:pPr>
          </w:p>
        </w:tc>
      </w:tr>
      <w:tr w:rsidR="00A37079" w14:paraId="0BEC5B89"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B8DA4" w14:textId="5EEA7731"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 xml:space="preserve">15. </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092598B5" w14:textId="32421520" w:rsidR="00A37079" w:rsidRPr="00DA50A8" w:rsidRDefault="00A37079" w:rsidP="00A37079">
            <w:pPr>
              <w:jc w:val="both"/>
              <w:rPr>
                <w:sz w:val="18"/>
                <w:szCs w:val="18"/>
              </w:rPr>
            </w:pPr>
            <w:r w:rsidRPr="003B269B">
              <w:t>BIO SADNI SOKOVI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02037"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083E5"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0BE96" w14:textId="77777777" w:rsidR="00A37079" w:rsidRDefault="00A37079" w:rsidP="00A37079">
            <w:pPr>
              <w:rPr>
                <w:rFonts w:ascii="Arial" w:hAnsi="Arial" w:cs="Arial"/>
                <w:color w:val="000000"/>
                <w:position w:val="-2"/>
                <w:sz w:val="18"/>
                <w:szCs w:val="18"/>
              </w:rPr>
            </w:pPr>
          </w:p>
        </w:tc>
      </w:tr>
      <w:tr w:rsidR="00A37079" w14:paraId="49A16E37"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F8DEA" w14:textId="47FE2FD1"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4BF4002E" w14:textId="78C53C45" w:rsidR="00A37079" w:rsidRPr="00DA50A8" w:rsidRDefault="00A37079" w:rsidP="00A37079">
            <w:pPr>
              <w:jc w:val="both"/>
              <w:rPr>
                <w:sz w:val="18"/>
                <w:szCs w:val="18"/>
              </w:rPr>
            </w:pPr>
            <w:r w:rsidRPr="003B269B">
              <w:t>BIO KAŠE in ZDROBI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7CB10"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F6034D"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95653" w14:textId="77777777" w:rsidR="00A37079" w:rsidRDefault="00A37079" w:rsidP="00A37079">
            <w:pPr>
              <w:rPr>
                <w:rFonts w:ascii="Arial" w:hAnsi="Arial" w:cs="Arial"/>
                <w:color w:val="000000"/>
                <w:position w:val="-2"/>
                <w:sz w:val="18"/>
                <w:szCs w:val="18"/>
              </w:rPr>
            </w:pPr>
          </w:p>
        </w:tc>
      </w:tr>
      <w:tr w:rsidR="00A37079" w14:paraId="13498639"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714C3" w14:textId="1B204305" w:rsidR="00A37079" w:rsidRDefault="00A37079"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2DB46627" w14:textId="1E47B85E" w:rsidR="00A37079" w:rsidRPr="00DA50A8" w:rsidRDefault="00A37079" w:rsidP="00A37079">
            <w:pPr>
              <w:jc w:val="both"/>
              <w:rPr>
                <w:sz w:val="18"/>
                <w:szCs w:val="18"/>
              </w:rPr>
            </w:pPr>
            <w:r w:rsidRPr="003B269B">
              <w:t>BIO MLEKO in MLEČNI IZDELKI</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FB823" w14:textId="77777777" w:rsidR="00A37079" w:rsidRDefault="00A37079"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80BFA" w14:textId="77777777" w:rsidR="00A37079" w:rsidRDefault="00A37079"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059FF" w14:textId="77777777" w:rsidR="00A37079" w:rsidRDefault="00A37079" w:rsidP="00A37079">
            <w:pPr>
              <w:rPr>
                <w:rFonts w:ascii="Arial" w:hAnsi="Arial" w:cs="Arial"/>
                <w:color w:val="000000"/>
                <w:position w:val="-2"/>
                <w:sz w:val="18"/>
                <w:szCs w:val="18"/>
              </w:rPr>
            </w:pPr>
          </w:p>
        </w:tc>
      </w:tr>
      <w:tr w:rsidR="002C1E6E" w14:paraId="1621341C" w14:textId="77777777" w:rsidTr="00D05DDE">
        <w:tc>
          <w:tcPr>
            <w:tcW w:w="7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1639F3" w14:textId="69C356F4" w:rsidR="002C1E6E" w:rsidRDefault="002C1E6E" w:rsidP="00A37079">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534"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tcPr>
          <w:p w14:paraId="20B9FBBE" w14:textId="175B80F7" w:rsidR="002C1E6E" w:rsidRPr="003B269B" w:rsidRDefault="002C1E6E" w:rsidP="00A37079">
            <w:pPr>
              <w:jc w:val="both"/>
            </w:pPr>
            <w:r>
              <w:t>JAJCA</w:t>
            </w:r>
          </w:p>
        </w:tc>
        <w:tc>
          <w:tcPr>
            <w:tcW w:w="122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B610C" w14:textId="77777777" w:rsidR="002C1E6E" w:rsidRDefault="002C1E6E" w:rsidP="00A37079">
            <w:pPr>
              <w:rPr>
                <w:rFonts w:ascii="Arial" w:hAnsi="Arial" w:cs="Arial"/>
                <w:color w:val="000000"/>
                <w:position w:val="-2"/>
                <w:sz w:val="18"/>
                <w:szCs w:val="18"/>
              </w:rPr>
            </w:pPr>
          </w:p>
        </w:tc>
        <w:tc>
          <w:tcPr>
            <w:tcW w:w="4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6C59A" w14:textId="77777777" w:rsidR="002C1E6E" w:rsidRDefault="002C1E6E" w:rsidP="00A37079">
            <w:pPr>
              <w:rPr>
                <w:rFonts w:ascii="Arial" w:hAnsi="Arial" w:cs="Arial"/>
                <w:color w:val="000000"/>
                <w:position w:val="-2"/>
                <w:sz w:val="18"/>
                <w:szCs w:val="18"/>
              </w:rPr>
            </w:pPr>
          </w:p>
        </w:tc>
        <w:tc>
          <w:tcPr>
            <w:tcW w:w="9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78048" w14:textId="77777777" w:rsidR="002C1E6E" w:rsidRDefault="002C1E6E" w:rsidP="00A37079">
            <w:pPr>
              <w:rPr>
                <w:rFonts w:ascii="Arial" w:hAnsi="Arial" w:cs="Arial"/>
                <w:color w:val="000000"/>
                <w:position w:val="-2"/>
                <w:sz w:val="18"/>
                <w:szCs w:val="18"/>
              </w:rPr>
            </w:pPr>
          </w:p>
        </w:tc>
      </w:tr>
      <w:tr w:rsidR="0084141A" w14:paraId="5652562C" w14:textId="77777777" w:rsidTr="004425C6">
        <w:tc>
          <w:tcPr>
            <w:tcW w:w="7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4141A" w:rsidRDefault="000E73FE">
            <w:pPr>
              <w:jc w:val="right"/>
            </w:pPr>
            <w:r>
              <w:rPr>
                <w:rFonts w:ascii="Arial" w:hAnsi="Arial" w:cs="Arial"/>
                <w:b/>
                <w:bCs/>
                <w:color w:val="000000"/>
                <w:position w:val="-2"/>
                <w:sz w:val="18"/>
                <w:szCs w:val="18"/>
                <w:shd w:val="clear" w:color="auto" w:fill="CCCCCC"/>
              </w:rPr>
              <w:t>Skupaj</w:t>
            </w:r>
          </w:p>
        </w:tc>
        <w:tc>
          <w:tcPr>
            <w:tcW w:w="1534"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84141A" w:rsidRDefault="0084141A"/>
        </w:tc>
        <w:tc>
          <w:tcPr>
            <w:tcW w:w="122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3DA0E0D" w14:textId="77777777" w:rsidR="0084141A" w:rsidRDefault="0084141A"/>
        </w:tc>
        <w:tc>
          <w:tcPr>
            <w:tcW w:w="45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59D200" w14:textId="77777777" w:rsidR="0084141A" w:rsidRDefault="0084141A"/>
        </w:tc>
        <w:tc>
          <w:tcPr>
            <w:tcW w:w="997"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3DA3C91" w14:textId="77777777" w:rsidR="0084141A" w:rsidRDefault="0084141A"/>
        </w:tc>
      </w:tr>
    </w:tbl>
    <w:p w14:paraId="124AB39B" w14:textId="73D6AF81" w:rsidR="0084141A" w:rsidRDefault="000E73F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 xml:space="preserve">e 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7651DB">
        <w:rPr>
          <w:rFonts w:ascii="Arial" w:hAnsi="Arial" w:cs="Arial"/>
          <w:color w:val="000000"/>
          <w:sz w:val="18"/>
          <w:szCs w:val="18"/>
        </w:rPr>
        <w:t>31.</w:t>
      </w:r>
      <w:r w:rsidR="00586350">
        <w:rPr>
          <w:rFonts w:ascii="Arial" w:hAnsi="Arial" w:cs="Arial"/>
          <w:color w:val="000000"/>
          <w:sz w:val="18"/>
          <w:szCs w:val="18"/>
        </w:rPr>
        <w:t>01.20</w:t>
      </w:r>
      <w:r w:rsidR="00960EB1">
        <w:rPr>
          <w:rFonts w:ascii="Arial" w:hAnsi="Arial" w:cs="Arial"/>
          <w:color w:val="000000"/>
          <w:sz w:val="18"/>
          <w:szCs w:val="18"/>
        </w:rPr>
        <w:t>2</w:t>
      </w:r>
      <w:r w:rsidR="00A37079">
        <w:rPr>
          <w:rFonts w:ascii="Arial" w:hAnsi="Arial" w:cs="Arial"/>
          <w:color w:val="000000"/>
          <w:sz w:val="18"/>
          <w:szCs w:val="18"/>
        </w:rPr>
        <w:t>2</w:t>
      </w:r>
      <w:r w:rsidR="007651DB">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3C372243" w:rsidR="00226973" w:rsidRPr="00960EB1" w:rsidRDefault="00586186">
      <w:pPr>
        <w:spacing w:before="225" w:after="225" w:line="240" w:lineRule="auto"/>
        <w:jc w:val="both"/>
        <w:rPr>
          <w:rFonts w:ascii="Arial" w:hAnsi="Arial" w:cs="Arial"/>
          <w:b/>
          <w:bCs/>
          <w:color w:val="000000"/>
          <w:sz w:val="18"/>
          <w:szCs w:val="18"/>
        </w:rPr>
      </w:pPr>
      <w:r w:rsidRPr="00586186">
        <w:rPr>
          <w:rFonts w:ascii="Arial" w:hAnsi="Arial" w:cs="Arial"/>
          <w:color w:val="000000"/>
          <w:sz w:val="18"/>
          <w:szCs w:val="18"/>
        </w:rPr>
        <w:t>Rok plačila je 30 dni od i</w:t>
      </w:r>
      <w:r w:rsidR="0069552A">
        <w:rPr>
          <w:rFonts w:ascii="Arial" w:hAnsi="Arial" w:cs="Arial"/>
          <w:color w:val="000000"/>
          <w:sz w:val="18"/>
          <w:szCs w:val="18"/>
        </w:rPr>
        <w:t>zstavitve e-računa,</w:t>
      </w:r>
      <w:r w:rsidR="00960EB1" w:rsidRPr="00960EB1">
        <w:rPr>
          <w:rFonts w:ascii="Arial" w:hAnsi="Arial" w:cs="Arial"/>
          <w:color w:val="000000"/>
          <w:sz w:val="18"/>
          <w:szCs w:val="18"/>
        </w:rPr>
        <w:t xml:space="preserve"> </w:t>
      </w:r>
      <w:r w:rsidR="00960EB1" w:rsidRPr="00E66AEF">
        <w:rPr>
          <w:rFonts w:ascii="Arial" w:hAnsi="Arial" w:cs="Arial"/>
          <w:color w:val="000000"/>
          <w:sz w:val="18"/>
          <w:szCs w:val="18"/>
        </w:rPr>
        <w:t>e-račune pa dobavitelji izdajajo zbirno 1 x mesečno, in sicer 1 zbiren e-račun</w:t>
      </w:r>
      <w:r w:rsidR="0069552A" w:rsidRPr="0069552A">
        <w:rPr>
          <w:rFonts w:ascii="Arial" w:hAnsi="Arial" w:cs="Arial"/>
          <w:color w:val="000000"/>
          <w:sz w:val="18"/>
          <w:szCs w:val="18"/>
        </w:rPr>
        <w:t>,</w:t>
      </w:r>
      <w:r w:rsidR="00960EB1">
        <w:rPr>
          <w:rFonts w:ascii="Arial" w:hAnsi="Arial" w:cs="Arial"/>
          <w:color w:val="000000"/>
          <w:sz w:val="18"/>
          <w:szCs w:val="18"/>
        </w:rPr>
        <w:t xml:space="preserve"> </w:t>
      </w:r>
      <w:r w:rsidR="0069552A" w:rsidRPr="0069552A">
        <w:rPr>
          <w:rFonts w:ascii="Arial" w:hAnsi="Arial" w:cs="Arial"/>
          <w:color w:val="000000"/>
          <w:sz w:val="18"/>
          <w:szCs w:val="18"/>
        </w:rPr>
        <w:t>ki bo zajemal dobavljeno blago za pretekli mesec</w:t>
      </w:r>
      <w:r w:rsidR="00960EB1">
        <w:rPr>
          <w:rFonts w:ascii="Arial" w:hAnsi="Arial" w:cs="Arial"/>
          <w:color w:val="000000"/>
          <w:sz w:val="18"/>
          <w:szCs w:val="18"/>
        </w:rPr>
        <w:t xml:space="preserve">. </w:t>
      </w:r>
      <w:r w:rsidR="00DC758D" w:rsidRPr="00960EB1">
        <w:rPr>
          <w:rFonts w:ascii="Arial" w:hAnsi="Arial" w:cs="Arial"/>
          <w:b/>
          <w:bCs/>
          <w:color w:val="000000"/>
          <w:sz w:val="18"/>
          <w:szCs w:val="18"/>
        </w:rPr>
        <w:t xml:space="preserve">Zbirni mesečni račun je potrebno izstaviti za vsako šolo posebej. </w:t>
      </w:r>
    </w:p>
    <w:p w14:paraId="5BF99066" w14:textId="10259357" w:rsidR="00960EB1" w:rsidRDefault="00960EB1">
      <w:pPr>
        <w:spacing w:before="225" w:after="225" w:line="240" w:lineRule="auto"/>
        <w:jc w:val="both"/>
        <w:rPr>
          <w:rFonts w:ascii="Arial" w:hAnsi="Arial" w:cs="Arial"/>
          <w:color w:val="000000"/>
          <w:sz w:val="18"/>
          <w:szCs w:val="18"/>
        </w:rPr>
      </w:pPr>
    </w:p>
    <w:p w14:paraId="0C9234DE" w14:textId="77777777" w:rsidR="00960EB1" w:rsidRPr="00586186" w:rsidRDefault="00960EB1">
      <w:pPr>
        <w:spacing w:before="225" w:after="225" w:line="240" w:lineRule="auto"/>
        <w:jc w:val="both"/>
        <w:rPr>
          <w:rFonts w:ascii="Arial" w:hAnsi="Arial" w:cs="Arial"/>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00CF7851" w14:textId="199D3A9E" w:rsidR="007E6677" w:rsidRPr="0069552A" w:rsidRDefault="007E6677" w:rsidP="0069552A">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162E2E" w14:paraId="29EBEB29"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7E64FB" w14:textId="57E57D77" w:rsidR="00162E2E" w:rsidRDefault="00162E2E" w:rsidP="004A2A6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KONTAKTNI PODATKI OSEBE ZA PREJEM NAROČIL </w:t>
            </w:r>
            <w:r w:rsidRPr="006649AB">
              <w:rPr>
                <w:rFonts w:ascii="Arial" w:hAnsi="Arial" w:cs="Arial"/>
                <w:bCs/>
                <w:i/>
                <w:color w:val="000000"/>
                <w:position w:val="-2"/>
                <w:sz w:val="18"/>
                <w:szCs w:val="18"/>
                <w:shd w:val="clear" w:color="auto" w:fill="CCCCCC"/>
              </w:rPr>
              <w:t>(telefonska št. e-naslov)</w:t>
            </w:r>
            <w:r>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4E46D" w14:textId="77777777" w:rsidR="00162E2E" w:rsidRDefault="00162E2E" w:rsidP="004A2A62">
            <w:pPr>
              <w:rPr>
                <w:rFonts w:ascii="Arial" w:hAnsi="Arial" w:cs="Arial"/>
                <w:color w:val="000000"/>
                <w:position w:val="-2"/>
                <w:sz w:val="18"/>
                <w:szCs w:val="18"/>
              </w:rPr>
            </w:pP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0AF074C" w14:textId="77777777" w:rsidR="00960EB1" w:rsidRDefault="00960EB1" w:rsidP="00706BDD">
      <w:pPr>
        <w:spacing w:after="0"/>
        <w:jc w:val="right"/>
        <w:rPr>
          <w:rFonts w:ascii="Arial" w:hAnsi="Arial" w:cs="Arial"/>
          <w:sz w:val="18"/>
          <w:szCs w:val="18"/>
        </w:rPr>
      </w:pPr>
    </w:p>
    <w:p w14:paraId="569E4BAA" w14:textId="061BB9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BA9128F"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Pr>
          <w:rFonts w:ascii="Arial" w:hAnsi="Arial" w:cs="Arial"/>
          <w:color w:val="000000"/>
          <w:sz w:val="18"/>
          <w:szCs w:val="18"/>
        </w:rPr>
        <w:t>»</w:t>
      </w:r>
      <w:r w:rsidR="007651DB" w:rsidRPr="007651DB">
        <w:rPr>
          <w:rFonts w:ascii="Arial" w:hAnsi="Arial" w:cs="Arial"/>
          <w:b/>
          <w:bCs/>
          <w:color w:val="000000"/>
          <w:sz w:val="18"/>
          <w:szCs w:val="18"/>
        </w:rPr>
        <w:t xml:space="preserve">Sukcesivna dobava konvencionalnih in ekoloških živil za obdobje </w:t>
      </w:r>
      <w:r w:rsidR="00A37079">
        <w:rPr>
          <w:rFonts w:ascii="Arial" w:hAnsi="Arial" w:cs="Arial"/>
          <w:b/>
          <w:bCs/>
          <w:color w:val="000000"/>
          <w:sz w:val="18"/>
          <w:szCs w:val="18"/>
        </w:rPr>
        <w:t>štirih</w:t>
      </w:r>
      <w:r w:rsidR="007651DB" w:rsidRPr="007651DB">
        <w:rPr>
          <w:rFonts w:ascii="Arial" w:hAnsi="Arial" w:cs="Arial"/>
          <w:b/>
          <w:bCs/>
          <w:color w:val="000000"/>
          <w:sz w:val="18"/>
          <w:szCs w:val="18"/>
        </w:rPr>
        <w:t xml:space="preserve"> let</w:t>
      </w:r>
      <w:r w:rsidR="000B7E57">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FC400F">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FC400F">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FC400F">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AAAA2C2" w14:textId="77777777" w:rsidR="00960EB1" w:rsidRDefault="00960EB1">
      <w:pPr>
        <w:spacing w:before="225" w:after="225" w:line="240" w:lineRule="auto"/>
        <w:jc w:val="both"/>
        <w:rPr>
          <w:rFonts w:ascii="Arial" w:hAnsi="Arial" w:cs="Arial"/>
          <w:color w:val="000000"/>
          <w:sz w:val="18"/>
          <w:szCs w:val="18"/>
        </w:rPr>
      </w:pPr>
    </w:p>
    <w:p w14:paraId="611AB04C" w14:textId="1C7F098E" w:rsidR="0084141A" w:rsidRDefault="000E73FE">
      <w:pPr>
        <w:spacing w:before="225" w:after="225" w:line="240" w:lineRule="auto"/>
        <w:jc w:val="both"/>
      </w:pPr>
      <w:r>
        <w:rPr>
          <w:rFonts w:ascii="Arial" w:hAnsi="Arial" w:cs="Arial"/>
          <w:color w:val="000000"/>
          <w:sz w:val="18"/>
          <w:szCs w:val="18"/>
        </w:rPr>
        <w:t>Spodaj podpisani dajem/o uradno soglasje, da</w:t>
      </w:r>
      <w:r w:rsidR="000B7E57">
        <w:rPr>
          <w:rFonts w:ascii="Arial" w:hAnsi="Arial" w:cs="Arial"/>
          <w:b/>
          <w:color w:val="000000"/>
          <w:sz w:val="18"/>
          <w:szCs w:val="18"/>
        </w:rPr>
        <w:t xml:space="preserve"> </w:t>
      </w:r>
      <w:r w:rsidR="00586350" w:rsidRPr="00586350">
        <w:rPr>
          <w:rFonts w:ascii="Arial" w:hAnsi="Arial" w:cs="Arial"/>
          <w:b/>
          <w:color w:val="000000"/>
          <w:sz w:val="18"/>
          <w:szCs w:val="18"/>
        </w:rPr>
        <w:t xml:space="preserve">OSNOVNA ŠOLA </w:t>
      </w:r>
      <w:r w:rsidR="00FB2D29" w:rsidRPr="00FB2D29">
        <w:rPr>
          <w:rFonts w:ascii="Arial" w:hAnsi="Arial" w:cs="Arial"/>
          <w:b/>
          <w:color w:val="000000"/>
          <w:sz w:val="18"/>
          <w:szCs w:val="18"/>
        </w:rPr>
        <w:t xml:space="preserve">BORCEV ZA SEVERNO MEJO, Borcev za severno mejo 16, 2000 Maribor </w:t>
      </w:r>
      <w:r>
        <w:rPr>
          <w:rFonts w:ascii="Arial" w:hAnsi="Arial" w:cs="Arial"/>
          <w:color w:val="000000"/>
          <w:sz w:val="18"/>
          <w:szCs w:val="18"/>
        </w:rPr>
        <w:t>v zvezi z odd</w:t>
      </w:r>
      <w:r w:rsidR="000B7E57">
        <w:rPr>
          <w:rFonts w:ascii="Arial" w:hAnsi="Arial" w:cs="Arial"/>
          <w:color w:val="000000"/>
          <w:sz w:val="18"/>
          <w:szCs w:val="18"/>
        </w:rPr>
        <w:t xml:space="preserve">ajo javnega </w:t>
      </w:r>
      <w:proofErr w:type="spellStart"/>
      <w:r w:rsidR="000B7E57">
        <w:rPr>
          <w:rFonts w:ascii="Arial" w:hAnsi="Arial" w:cs="Arial"/>
          <w:color w:val="000000"/>
          <w:sz w:val="18"/>
          <w:szCs w:val="18"/>
        </w:rPr>
        <w:t>naročila</w:t>
      </w:r>
      <w:proofErr w:type="spellEnd"/>
      <w:r w:rsidR="000B7E57">
        <w:rPr>
          <w:rFonts w:ascii="Arial" w:hAnsi="Arial" w:cs="Arial"/>
          <w:color w:val="000000"/>
          <w:sz w:val="18"/>
          <w:szCs w:val="18"/>
        </w:rPr>
        <w:t xml:space="preserve"> za namene</w:t>
      </w:r>
      <w:r w:rsidR="000B7E57" w:rsidRPr="000B7E57">
        <w:rPr>
          <w:rFonts w:ascii="Arial" w:hAnsi="Arial" w:cs="Arial"/>
          <w:b/>
          <w:color w:val="000000"/>
          <w:sz w:val="18"/>
          <w:szCs w:val="18"/>
        </w:rPr>
        <w:t xml:space="preserve"> »</w:t>
      </w:r>
      <w:r w:rsidR="007651DB" w:rsidRPr="007651DB">
        <w:rPr>
          <w:rFonts w:ascii="Arial" w:hAnsi="Arial" w:cs="Arial"/>
          <w:b/>
          <w:color w:val="000000"/>
          <w:sz w:val="18"/>
          <w:szCs w:val="18"/>
        </w:rPr>
        <w:t xml:space="preserve">Sukcesivna dobava konvencionalnih in ekoloških živil za obdobje </w:t>
      </w:r>
      <w:r w:rsidR="00FB2D29">
        <w:rPr>
          <w:rFonts w:ascii="Arial" w:hAnsi="Arial" w:cs="Arial"/>
          <w:b/>
          <w:color w:val="000000"/>
          <w:sz w:val="18"/>
          <w:szCs w:val="18"/>
        </w:rPr>
        <w:t>štirih</w:t>
      </w:r>
      <w:r w:rsidR="00586350">
        <w:rPr>
          <w:rFonts w:ascii="Arial" w:hAnsi="Arial" w:cs="Arial"/>
          <w:b/>
          <w:color w:val="000000"/>
          <w:sz w:val="18"/>
          <w:szCs w:val="18"/>
        </w:rPr>
        <w:t xml:space="preserve"> </w:t>
      </w:r>
      <w:r w:rsidR="007651DB" w:rsidRPr="007651DB">
        <w:rPr>
          <w:rFonts w:ascii="Arial" w:hAnsi="Arial" w:cs="Arial"/>
          <w:b/>
          <w:color w:val="000000"/>
          <w:sz w:val="18"/>
          <w:szCs w:val="18"/>
        </w:rPr>
        <w:t>let</w:t>
      </w:r>
      <w:r w:rsidR="000B7E57" w:rsidRPr="000B7E57">
        <w:rPr>
          <w:rFonts w:ascii="Arial" w:hAnsi="Arial" w:cs="Arial"/>
          <w:b/>
          <w:color w:val="000000"/>
          <w:sz w:val="18"/>
          <w:szCs w:val="18"/>
        </w:rPr>
        <w:t>«,</w:t>
      </w:r>
      <w:r w:rsidR="000B7E57" w:rsidRPr="000B7E57">
        <w:rPr>
          <w:rFonts w:ascii="Arial" w:hAnsi="Arial" w:cs="Arial"/>
          <w:b/>
          <w:bCs/>
          <w:color w:val="000000"/>
          <w:sz w:val="18"/>
          <w:szCs w:val="18"/>
        </w:rPr>
        <w:t xml:space="preserve"> </w:t>
      </w:r>
      <w:r>
        <w:rPr>
          <w:rFonts w:ascii="Arial" w:hAnsi="Arial" w:cs="Arial"/>
          <w:b/>
          <w:bCs/>
          <w:color w:val="000000"/>
          <w:sz w:val="18"/>
          <w:szCs w:val="18"/>
        </w:rPr>
        <w:t>objavljen na Portalu javnih naročil pod številko _____</w:t>
      </w:r>
      <w:r w:rsidR="000B7E57">
        <w:rPr>
          <w:rFonts w:ascii="Arial" w:hAnsi="Arial" w:cs="Arial"/>
          <w:b/>
          <w:bCs/>
          <w:color w:val="000000"/>
          <w:sz w:val="18"/>
          <w:szCs w:val="18"/>
        </w:rPr>
        <w:t>___</w:t>
      </w:r>
      <w:r>
        <w:rPr>
          <w:rFonts w:ascii="Arial" w:hAnsi="Arial" w:cs="Arial"/>
          <w:b/>
          <w:bCs/>
          <w:color w:val="000000"/>
          <w:sz w:val="18"/>
          <w:szCs w:val="18"/>
        </w:rPr>
        <w:t>_____</w:t>
      </w:r>
      <w:r w:rsidR="000B7E57">
        <w:rPr>
          <w:rFonts w:ascii="Arial" w:hAnsi="Arial" w:cs="Arial"/>
          <w:b/>
          <w:bCs/>
          <w:color w:val="000000"/>
          <w:sz w:val="18"/>
          <w:szCs w:val="18"/>
        </w:rPr>
        <w:t>__z dne______</w:t>
      </w:r>
      <w:r>
        <w:rPr>
          <w:rFonts w:ascii="Arial" w:hAnsi="Arial" w:cs="Arial"/>
          <w:b/>
          <w:bCs/>
          <w:color w:val="000000"/>
          <w:sz w:val="18"/>
          <w:szCs w:val="18"/>
        </w:rPr>
        <w:t>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FC400F">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FC400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FC400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7BF65B4C" w:rsidR="0084141A" w:rsidRDefault="000E73FE">
      <w:pPr>
        <w:spacing w:before="225" w:after="225" w:line="240" w:lineRule="auto"/>
        <w:jc w:val="both"/>
      </w:pPr>
      <w:r>
        <w:rPr>
          <w:rFonts w:ascii="Arial" w:hAnsi="Arial" w:cs="Arial"/>
          <w:color w:val="000000"/>
          <w:sz w:val="18"/>
          <w:szCs w:val="18"/>
        </w:rPr>
        <w:t xml:space="preserve">Pooblaščamo naročnika </w:t>
      </w:r>
      <w:r w:rsidR="00A37079" w:rsidRPr="00A37079">
        <w:rPr>
          <w:rFonts w:ascii="Arial" w:hAnsi="Arial" w:cs="Arial"/>
          <w:b/>
          <w:color w:val="000000"/>
          <w:sz w:val="18"/>
          <w:szCs w:val="18"/>
        </w:rPr>
        <w:t>OSNOVNA ŠOLA BORCEV ZA SEVERNO MEJO, Borcev za severno mejo 16, 2000 Maribor</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FC400F">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FC400F">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644BD73A" w:rsidR="0084141A" w:rsidRDefault="000E73FE">
      <w:pPr>
        <w:spacing w:before="225" w:after="225" w:line="240" w:lineRule="auto"/>
        <w:jc w:val="both"/>
      </w:pPr>
      <w:r>
        <w:rPr>
          <w:rFonts w:ascii="Arial" w:hAnsi="Arial" w:cs="Arial"/>
          <w:color w:val="000000"/>
          <w:sz w:val="18"/>
          <w:szCs w:val="18"/>
        </w:rPr>
        <w:t xml:space="preserve">Spodaj podpisani pooblaščam naročnika </w:t>
      </w:r>
      <w:bookmarkStart w:id="4" w:name="_Hlk53732202"/>
      <w:r w:rsidR="00A37079" w:rsidRPr="00A37079">
        <w:rPr>
          <w:rFonts w:ascii="Arial" w:hAnsi="Arial" w:cs="Arial"/>
          <w:b/>
          <w:color w:val="000000"/>
          <w:sz w:val="18"/>
          <w:szCs w:val="18"/>
        </w:rPr>
        <w:t>OSNOVNA ŠOLA BORCEV ZA SEVERNO MEJO, Borcev za severno mejo 16, 2000 Maribor</w:t>
      </w:r>
      <w:r>
        <w:rPr>
          <w:rFonts w:ascii="Arial" w:hAnsi="Arial" w:cs="Arial"/>
          <w:b/>
          <w:bCs/>
          <w:color w:val="000000"/>
          <w:sz w:val="18"/>
          <w:szCs w:val="18"/>
        </w:rPr>
        <w:t>,</w:t>
      </w:r>
      <w:r>
        <w:rPr>
          <w:rFonts w:ascii="Arial" w:hAnsi="Arial" w:cs="Arial"/>
          <w:color w:val="000000"/>
          <w:sz w:val="18"/>
          <w:szCs w:val="18"/>
        </w:rPr>
        <w:t xml:space="preserve"> </w:t>
      </w:r>
      <w:bookmarkEnd w:id="4"/>
      <w:r>
        <w:rPr>
          <w:rFonts w:ascii="Arial" w:hAnsi="Arial" w:cs="Arial"/>
          <w:color w:val="000000"/>
          <w:sz w:val="18"/>
          <w:szCs w:val="18"/>
        </w:rPr>
        <w:t>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5C4CECE0" w14:textId="77777777" w:rsidR="0084141A" w:rsidRDefault="000E73FE">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r>
        <w:rPr>
          <w:rFonts w:ascii="Arial" w:hAnsi="Arial" w:cs="Arial"/>
          <w:color w:val="000000"/>
          <w:sz w:val="18"/>
          <w:szCs w:val="18"/>
        </w:rPr>
        <w:t> </w:t>
      </w:r>
    </w:p>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641EA60A" w14:textId="77777777" w:rsidR="0069552A" w:rsidRPr="00590863" w:rsidRDefault="0069552A" w:rsidP="0069552A">
      <w:pPr>
        <w:spacing w:after="0"/>
        <w:jc w:val="right"/>
        <w:rPr>
          <w:rFonts w:ascii="Arial" w:hAnsi="Arial" w:cs="Arial"/>
          <w:sz w:val="18"/>
          <w:szCs w:val="18"/>
        </w:rPr>
      </w:pPr>
      <w:r w:rsidRPr="00590863">
        <w:rPr>
          <w:rFonts w:ascii="Arial" w:hAnsi="Arial" w:cs="Arial"/>
          <w:sz w:val="18"/>
          <w:szCs w:val="18"/>
        </w:rPr>
        <w:lastRenderedPageBreak/>
        <w:t>Obrazec št:</w:t>
      </w:r>
      <w:r>
        <w:rPr>
          <w:rFonts w:ascii="Arial" w:hAnsi="Arial" w:cs="Arial"/>
          <w:sz w:val="18"/>
          <w:szCs w:val="18"/>
        </w:rPr>
        <w:t xml:space="preserve"> 5</w:t>
      </w:r>
    </w:p>
    <w:p w14:paraId="06D4CC31" w14:textId="77777777" w:rsidR="0069552A" w:rsidRPr="00252358" w:rsidRDefault="0069552A" w:rsidP="0069552A"/>
    <w:p w14:paraId="5B22FF0E" w14:textId="77777777" w:rsidR="0069552A" w:rsidRPr="0069552A" w:rsidRDefault="0069552A" w:rsidP="0069552A">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sidRPr="0069552A">
        <w:rPr>
          <w:rFonts w:ascii="Arial" w:hAnsi="Arial" w:cs="Arial"/>
        </w:rPr>
        <w:t>Odločba o registraciji objekta pri Veterinarski</w:t>
      </w:r>
    </w:p>
    <w:p w14:paraId="2CAA1F43" w14:textId="689FB073" w:rsidR="0069552A" w:rsidRDefault="0069552A" w:rsidP="0069552A">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sidRPr="0069552A">
        <w:rPr>
          <w:rFonts w:ascii="Arial" w:hAnsi="Arial" w:cs="Arial"/>
        </w:rPr>
        <w:t>upravi RS oziroma lastna izjava ponudnika</w:t>
      </w:r>
    </w:p>
    <w:p w14:paraId="157E0E4E" w14:textId="77777777" w:rsidR="0069552A" w:rsidRDefault="0069552A" w:rsidP="0069552A">
      <w:pPr>
        <w:rPr>
          <w:rFonts w:ascii="Arial" w:hAnsi="Arial" w:cs="Arial"/>
        </w:rPr>
      </w:pPr>
    </w:p>
    <w:p w14:paraId="1FF78C52" w14:textId="77777777" w:rsidR="0069552A" w:rsidRPr="00E807DF" w:rsidRDefault="0069552A" w:rsidP="0069552A">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76F0998F" w14:textId="77777777" w:rsidR="0069552A" w:rsidRPr="0069552A" w:rsidRDefault="0069552A" w:rsidP="0069552A">
      <w:pPr>
        <w:spacing w:before="225" w:after="225" w:line="240" w:lineRule="auto"/>
        <w:jc w:val="both"/>
        <w:rPr>
          <w:rFonts w:ascii="Arial" w:hAnsi="Arial" w:cs="Arial"/>
          <w:iCs/>
          <w:color w:val="000000"/>
          <w:sz w:val="18"/>
          <w:szCs w:val="18"/>
        </w:rPr>
      </w:pPr>
      <w:r w:rsidRPr="00A4001A">
        <w:rPr>
          <w:rFonts w:ascii="Arial" w:hAnsi="Arial" w:cs="Arial"/>
          <w:iCs/>
          <w:color w:val="000000"/>
          <w:sz w:val="18"/>
          <w:szCs w:val="18"/>
        </w:rPr>
        <w:t>Pod kazensko in materialno odgovornostjo izjavljamo,</w:t>
      </w:r>
      <w:r>
        <w:rPr>
          <w:rFonts w:ascii="Arial" w:hAnsi="Arial" w:cs="Arial"/>
          <w:iCs/>
          <w:color w:val="000000"/>
          <w:sz w:val="18"/>
          <w:szCs w:val="18"/>
        </w:rPr>
        <w:t xml:space="preserve"> </w:t>
      </w:r>
      <w:r w:rsidRPr="0069552A">
        <w:rPr>
          <w:rFonts w:ascii="Arial" w:hAnsi="Arial" w:cs="Arial"/>
          <w:iCs/>
          <w:color w:val="000000"/>
          <w:sz w:val="18"/>
          <w:szCs w:val="18"/>
        </w:rPr>
        <w:t>da imamo (v primeru, da ponujamo živila živalskega izvora) registriran objekt pri Veterinarski upravi Republike Slovenije, za kar prilagamo odločbo Veterinarske uprave RS o registraciji objekta. V primeru, da živila živalskega izvora ne ponujajo proizvajalci, mora ponudnik, ki ponuja takšno blago, priložiti kopijo navedene odločbe svojega dobavitelja oz. proizvajalca.</w:t>
      </w:r>
    </w:p>
    <w:p w14:paraId="073FFE5C" w14:textId="77777777" w:rsidR="0069552A" w:rsidRPr="0069552A" w:rsidRDefault="0069552A" w:rsidP="0069552A">
      <w:pPr>
        <w:spacing w:before="225" w:after="225" w:line="240" w:lineRule="auto"/>
        <w:jc w:val="both"/>
        <w:rPr>
          <w:rFonts w:ascii="Arial" w:hAnsi="Arial" w:cs="Arial"/>
          <w:iCs/>
          <w:color w:val="000000"/>
          <w:sz w:val="18"/>
          <w:szCs w:val="18"/>
        </w:rPr>
      </w:pPr>
    </w:p>
    <w:p w14:paraId="3D0DC931" w14:textId="35490322" w:rsidR="0069552A" w:rsidRPr="0069552A" w:rsidRDefault="0069552A" w:rsidP="0069552A">
      <w:pPr>
        <w:spacing w:before="225" w:after="225" w:line="240" w:lineRule="auto"/>
        <w:jc w:val="both"/>
        <w:rPr>
          <w:rFonts w:ascii="Arial" w:hAnsi="Arial" w:cs="Arial"/>
          <w:iCs/>
          <w:color w:val="000000"/>
          <w:sz w:val="18"/>
          <w:szCs w:val="18"/>
        </w:rPr>
      </w:pPr>
      <w:r>
        <w:rPr>
          <w:rFonts w:ascii="Arial" w:hAnsi="Arial" w:cs="Arial"/>
          <w:iCs/>
          <w:color w:val="000000"/>
          <w:sz w:val="18"/>
          <w:szCs w:val="18"/>
        </w:rPr>
        <w:t>A)</w:t>
      </w:r>
      <w:r w:rsidRPr="0069552A">
        <w:rPr>
          <w:rFonts w:ascii="Arial" w:hAnsi="Arial" w:cs="Arial"/>
          <w:iCs/>
          <w:color w:val="000000"/>
          <w:sz w:val="18"/>
          <w:szCs w:val="18"/>
        </w:rPr>
        <w:t xml:space="preserve"> Odločba o registraciji objekta pri veterinarski Upravi RS (obkrožijo in predložijo samo proizvajalci živil živalskega izvora).</w:t>
      </w:r>
    </w:p>
    <w:p w14:paraId="54EC385D" w14:textId="77777777" w:rsidR="0069552A" w:rsidRPr="0069552A" w:rsidRDefault="0069552A" w:rsidP="0069552A">
      <w:pPr>
        <w:spacing w:before="225" w:after="225" w:line="240" w:lineRule="auto"/>
        <w:jc w:val="both"/>
        <w:rPr>
          <w:rFonts w:ascii="Arial" w:hAnsi="Arial" w:cs="Arial"/>
          <w:iCs/>
          <w:color w:val="000000"/>
          <w:sz w:val="18"/>
          <w:szCs w:val="18"/>
        </w:rPr>
      </w:pPr>
    </w:p>
    <w:p w14:paraId="48520B20" w14:textId="2E5B15E3" w:rsidR="0069552A" w:rsidRPr="0069552A" w:rsidRDefault="0069552A" w:rsidP="0069552A">
      <w:pPr>
        <w:spacing w:before="225" w:after="225" w:line="240" w:lineRule="auto"/>
        <w:jc w:val="both"/>
        <w:rPr>
          <w:rFonts w:ascii="Arial" w:hAnsi="Arial" w:cs="Arial"/>
          <w:iCs/>
          <w:color w:val="000000"/>
          <w:sz w:val="18"/>
          <w:szCs w:val="18"/>
        </w:rPr>
      </w:pPr>
      <w:r>
        <w:rPr>
          <w:rFonts w:ascii="Arial" w:hAnsi="Arial" w:cs="Arial"/>
          <w:iCs/>
          <w:color w:val="000000"/>
          <w:sz w:val="18"/>
          <w:szCs w:val="18"/>
        </w:rPr>
        <w:t xml:space="preserve">B) </w:t>
      </w:r>
      <w:r w:rsidRPr="0069552A">
        <w:rPr>
          <w:rFonts w:ascii="Arial" w:hAnsi="Arial" w:cs="Arial"/>
          <w:iCs/>
          <w:color w:val="000000"/>
          <w:sz w:val="18"/>
          <w:szCs w:val="18"/>
        </w:rPr>
        <w:t>Izjavljamo, da so vsa živila živalskega izvora v naši ponudbi pridobljena iz objektov, ki so registrirani pri Veterinarski upravi Republike Slovenije in pridelana iz surovin v objektih, ki so registrirani pri Veterinarski upravi Republike Slovenije (obkrožijo in podpišejo gospodarski subjekti, ki niso proizvajalci živil živalskega izvora).</w:t>
      </w:r>
    </w:p>
    <w:p w14:paraId="0E81A178" w14:textId="77777777" w:rsidR="0069552A" w:rsidRPr="0069552A" w:rsidRDefault="0069552A" w:rsidP="0069552A">
      <w:pPr>
        <w:spacing w:before="225" w:after="225" w:line="240" w:lineRule="auto"/>
        <w:jc w:val="both"/>
        <w:rPr>
          <w:rFonts w:ascii="Arial" w:hAnsi="Arial" w:cs="Arial"/>
          <w:iCs/>
          <w:color w:val="000000"/>
          <w:sz w:val="18"/>
          <w:szCs w:val="18"/>
        </w:rPr>
      </w:pPr>
    </w:p>
    <w:p w14:paraId="1E1C4014" w14:textId="77777777" w:rsidR="0069552A" w:rsidRPr="0069552A" w:rsidRDefault="0069552A" w:rsidP="0069552A">
      <w:pPr>
        <w:spacing w:before="225" w:after="225" w:line="240" w:lineRule="auto"/>
        <w:jc w:val="both"/>
        <w:rPr>
          <w:rFonts w:ascii="Arial" w:hAnsi="Arial" w:cs="Arial"/>
          <w:iCs/>
          <w:color w:val="000000"/>
          <w:sz w:val="18"/>
          <w:szCs w:val="18"/>
        </w:rPr>
      </w:pPr>
    </w:p>
    <w:p w14:paraId="3CD2FDAE" w14:textId="77777777" w:rsidR="0069552A" w:rsidRPr="0069552A" w:rsidRDefault="0069552A" w:rsidP="0069552A">
      <w:pPr>
        <w:spacing w:before="225" w:after="225" w:line="240" w:lineRule="auto"/>
        <w:jc w:val="both"/>
        <w:rPr>
          <w:rFonts w:ascii="Arial" w:hAnsi="Arial" w:cs="Arial"/>
          <w:iCs/>
          <w:color w:val="000000"/>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69552A" w14:paraId="69086FAB" w14:textId="77777777" w:rsidTr="00D05DDE">
        <w:tc>
          <w:tcPr>
            <w:tcW w:w="2500" w:type="pct"/>
            <w:tcMar>
              <w:top w:w="75" w:type="dxa"/>
              <w:bottom w:w="75" w:type="dxa"/>
            </w:tcMar>
            <w:vAlign w:val="center"/>
          </w:tcPr>
          <w:p w14:paraId="28F9E855" w14:textId="77777777" w:rsidR="0069552A" w:rsidRDefault="0069552A" w:rsidP="00D05DDE">
            <w:pPr>
              <w:rPr>
                <w:rFonts w:ascii="Arial" w:hAnsi="Arial" w:cs="Arial"/>
                <w:color w:val="000000"/>
                <w:sz w:val="18"/>
                <w:szCs w:val="18"/>
              </w:rPr>
            </w:pPr>
            <w:r>
              <w:rPr>
                <w:rFonts w:ascii="Arial" w:hAnsi="Arial" w:cs="Arial"/>
                <w:color w:val="000000"/>
                <w:sz w:val="18"/>
                <w:szCs w:val="18"/>
              </w:rPr>
              <w:t> </w:t>
            </w:r>
          </w:p>
          <w:p w14:paraId="1652BD9A" w14:textId="77777777" w:rsidR="0069552A" w:rsidRDefault="0069552A" w:rsidP="00D05DDE">
            <w:r>
              <w:rPr>
                <w:rFonts w:ascii="Arial" w:hAnsi="Arial" w:cs="Arial"/>
                <w:color w:val="000000"/>
                <w:position w:val="-2"/>
                <w:sz w:val="18"/>
                <w:szCs w:val="18"/>
              </w:rPr>
              <w:t>Kraj in datum:</w:t>
            </w:r>
          </w:p>
        </w:tc>
        <w:tc>
          <w:tcPr>
            <w:tcW w:w="0" w:type="auto"/>
            <w:tcMar>
              <w:top w:w="75" w:type="dxa"/>
              <w:bottom w:w="75" w:type="dxa"/>
            </w:tcMar>
            <w:vAlign w:val="center"/>
          </w:tcPr>
          <w:p w14:paraId="7F4083AD" w14:textId="77777777" w:rsidR="0069552A" w:rsidRDefault="0069552A" w:rsidP="00D05DDE">
            <w:r>
              <w:rPr>
                <w:rFonts w:ascii="Arial" w:hAnsi="Arial" w:cs="Arial"/>
                <w:color w:val="000000"/>
                <w:position w:val="-2"/>
                <w:sz w:val="18"/>
                <w:szCs w:val="18"/>
              </w:rPr>
              <w:t>Ime in priimek: _____________________</w:t>
            </w:r>
          </w:p>
        </w:tc>
      </w:tr>
      <w:tr w:rsidR="0069552A" w14:paraId="05F0D427" w14:textId="77777777" w:rsidTr="00D05DDE">
        <w:tc>
          <w:tcPr>
            <w:tcW w:w="2500" w:type="pct"/>
            <w:tcMar>
              <w:top w:w="75" w:type="dxa"/>
              <w:bottom w:w="75" w:type="dxa"/>
            </w:tcMar>
            <w:vAlign w:val="center"/>
          </w:tcPr>
          <w:p w14:paraId="03B0DBA6" w14:textId="77777777" w:rsidR="0069552A" w:rsidRDefault="0069552A" w:rsidP="00D05DDE">
            <w:r>
              <w:rPr>
                <w:rFonts w:ascii="Arial" w:hAnsi="Arial" w:cs="Arial"/>
                <w:color w:val="000000"/>
                <w:position w:val="-2"/>
                <w:sz w:val="18"/>
                <w:szCs w:val="18"/>
              </w:rPr>
              <w:t> </w:t>
            </w:r>
          </w:p>
        </w:tc>
        <w:tc>
          <w:tcPr>
            <w:tcW w:w="0" w:type="auto"/>
            <w:tcMar>
              <w:top w:w="75" w:type="dxa"/>
              <w:bottom w:w="75" w:type="dxa"/>
            </w:tcMar>
            <w:vAlign w:val="center"/>
          </w:tcPr>
          <w:p w14:paraId="32E731B1" w14:textId="77777777" w:rsidR="0069552A" w:rsidRDefault="0069552A" w:rsidP="00D05DDE"/>
          <w:p w14:paraId="6A6A2A97" w14:textId="77777777" w:rsidR="0069552A" w:rsidRDefault="0069552A" w:rsidP="00D05DDE">
            <w:pPr>
              <w:jc w:val="center"/>
            </w:pPr>
            <w:r>
              <w:rPr>
                <w:rFonts w:ascii="Arial" w:hAnsi="Arial" w:cs="Arial"/>
                <w:color w:val="A9A9A9"/>
                <w:position w:val="-2"/>
                <w:sz w:val="18"/>
                <w:szCs w:val="18"/>
              </w:rPr>
              <w:t>(žig in podpis)</w:t>
            </w:r>
          </w:p>
        </w:tc>
      </w:tr>
    </w:tbl>
    <w:p w14:paraId="5C2AACA7" w14:textId="77777777" w:rsidR="0069552A" w:rsidRDefault="0069552A">
      <w:pPr>
        <w:rPr>
          <w:rFonts w:ascii="Arial" w:hAnsi="Arial" w:cs="Arial"/>
          <w:sz w:val="18"/>
          <w:szCs w:val="18"/>
        </w:rPr>
      </w:pPr>
    </w:p>
    <w:p w14:paraId="4B7CE36E" w14:textId="77777777" w:rsidR="0069552A" w:rsidRDefault="0069552A">
      <w:pPr>
        <w:rPr>
          <w:rFonts w:ascii="Arial" w:hAnsi="Arial" w:cs="Arial"/>
          <w:sz w:val="18"/>
          <w:szCs w:val="18"/>
        </w:rPr>
      </w:pPr>
    </w:p>
    <w:p w14:paraId="25FC9BCD" w14:textId="77777777" w:rsidR="0069552A" w:rsidRDefault="0069552A">
      <w:pPr>
        <w:rPr>
          <w:rFonts w:ascii="Arial" w:hAnsi="Arial" w:cs="Arial"/>
          <w:sz w:val="18"/>
          <w:szCs w:val="18"/>
        </w:rPr>
      </w:pPr>
    </w:p>
    <w:p w14:paraId="64E273D3" w14:textId="77777777" w:rsidR="0069552A" w:rsidRDefault="0069552A">
      <w:pPr>
        <w:rPr>
          <w:rFonts w:ascii="Arial" w:hAnsi="Arial" w:cs="Arial"/>
          <w:sz w:val="18"/>
          <w:szCs w:val="18"/>
        </w:rPr>
      </w:pPr>
    </w:p>
    <w:p w14:paraId="4774034E" w14:textId="77777777" w:rsidR="0069552A" w:rsidRDefault="0069552A">
      <w:pPr>
        <w:rPr>
          <w:rFonts w:ascii="Arial" w:hAnsi="Arial" w:cs="Arial"/>
          <w:sz w:val="18"/>
          <w:szCs w:val="18"/>
        </w:rPr>
      </w:pPr>
    </w:p>
    <w:p w14:paraId="154B4713" w14:textId="77777777" w:rsidR="0069552A" w:rsidRDefault="0069552A">
      <w:pPr>
        <w:rPr>
          <w:rFonts w:ascii="Arial" w:hAnsi="Arial" w:cs="Arial"/>
          <w:sz w:val="18"/>
          <w:szCs w:val="18"/>
        </w:rPr>
      </w:pPr>
    </w:p>
    <w:p w14:paraId="0353F2CF" w14:textId="77777777" w:rsidR="0069552A" w:rsidRDefault="0069552A">
      <w:pPr>
        <w:rPr>
          <w:rFonts w:ascii="Arial" w:hAnsi="Arial" w:cs="Arial"/>
          <w:sz w:val="18"/>
          <w:szCs w:val="18"/>
        </w:rPr>
      </w:pPr>
    </w:p>
    <w:p w14:paraId="1E473D5E" w14:textId="77777777" w:rsidR="0069552A" w:rsidRDefault="0069552A">
      <w:pPr>
        <w:rPr>
          <w:rFonts w:ascii="Arial" w:hAnsi="Arial" w:cs="Arial"/>
          <w:sz w:val="18"/>
          <w:szCs w:val="18"/>
        </w:rPr>
      </w:pPr>
    </w:p>
    <w:p w14:paraId="4ED8D3DB" w14:textId="77777777" w:rsidR="0069552A" w:rsidRDefault="0069552A">
      <w:pPr>
        <w:rPr>
          <w:rFonts w:ascii="Arial" w:hAnsi="Arial" w:cs="Arial"/>
          <w:sz w:val="18"/>
          <w:szCs w:val="18"/>
        </w:rPr>
      </w:pPr>
    </w:p>
    <w:p w14:paraId="15DE7CFA" w14:textId="4B30D96E" w:rsidR="0069552A" w:rsidRPr="0069552A" w:rsidRDefault="0069552A">
      <w:pPr>
        <w:rPr>
          <w:rFonts w:ascii="Arial" w:hAnsi="Arial" w:cs="Arial"/>
          <w:i/>
          <w:sz w:val="16"/>
          <w:szCs w:val="16"/>
        </w:rPr>
      </w:pPr>
      <w:r w:rsidRPr="0069552A">
        <w:rPr>
          <w:rFonts w:ascii="Arial" w:hAnsi="Arial" w:cs="Arial"/>
          <w:i/>
          <w:sz w:val="16"/>
          <w:szCs w:val="16"/>
        </w:rPr>
        <w:t xml:space="preserve">Priloga: Odločba o registraciji objekta pri veterinarski Upravi RS </w:t>
      </w:r>
      <w:r w:rsidRPr="0069552A">
        <w:rPr>
          <w:rFonts w:ascii="Arial" w:hAnsi="Arial" w:cs="Arial"/>
          <w:i/>
          <w:sz w:val="16"/>
          <w:szCs w:val="16"/>
        </w:rPr>
        <w:br w:type="page"/>
      </w:r>
    </w:p>
    <w:p w14:paraId="57743CDF" w14:textId="53994901"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69552A">
        <w:rPr>
          <w:rFonts w:ascii="Arial" w:hAnsi="Arial" w:cs="Arial"/>
          <w:sz w:val="18"/>
          <w:szCs w:val="18"/>
        </w:rPr>
        <w:t>6</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77B58686" w14:textId="515C1F5D" w:rsidR="00960EB1" w:rsidRPr="00FB2D29" w:rsidRDefault="00960EB1" w:rsidP="00960EB1">
      <w:pPr>
        <w:spacing w:before="225" w:after="225" w:line="240" w:lineRule="auto"/>
        <w:jc w:val="both"/>
        <w:rPr>
          <w:rFonts w:ascii="Arial" w:hAnsi="Arial" w:cs="Arial"/>
          <w:iCs/>
          <w:color w:val="000000"/>
          <w:sz w:val="18"/>
          <w:szCs w:val="18"/>
        </w:rPr>
      </w:pPr>
      <w:r w:rsidRPr="00A4001A">
        <w:rPr>
          <w:rFonts w:ascii="Arial" w:hAnsi="Arial" w:cs="Arial"/>
          <w:iCs/>
          <w:color w:val="000000"/>
          <w:sz w:val="18"/>
          <w:szCs w:val="18"/>
        </w:rPr>
        <w:t>Pod kazensko in materialno odgovornostjo izjavljamo,</w:t>
      </w:r>
      <w:r>
        <w:rPr>
          <w:rFonts w:ascii="Arial" w:hAnsi="Arial" w:cs="Arial"/>
          <w:iCs/>
          <w:color w:val="000000"/>
          <w:sz w:val="18"/>
          <w:szCs w:val="18"/>
        </w:rPr>
        <w:t xml:space="preserve"> da bomo</w:t>
      </w:r>
      <w:r w:rsidRPr="00A4001A">
        <w:rPr>
          <w:rFonts w:ascii="Arial" w:hAnsi="Arial" w:cs="Arial"/>
          <w:iCs/>
          <w:color w:val="000000"/>
          <w:sz w:val="18"/>
          <w:szCs w:val="18"/>
        </w:rPr>
        <w:t xml:space="preserve"> v kolikor bomo pozvani k </w:t>
      </w:r>
      <w:r>
        <w:rPr>
          <w:rFonts w:ascii="Arial" w:hAnsi="Arial" w:cs="Arial"/>
          <w:iCs/>
          <w:color w:val="000000"/>
          <w:sz w:val="18"/>
          <w:szCs w:val="18"/>
        </w:rPr>
        <w:t>podpisu okvirnega sporazuma</w:t>
      </w:r>
      <w:r w:rsidRPr="00A4001A">
        <w:rPr>
          <w:rFonts w:ascii="Arial" w:hAnsi="Arial" w:cs="Arial"/>
          <w:iCs/>
          <w:color w:val="000000"/>
          <w:sz w:val="18"/>
          <w:szCs w:val="18"/>
        </w:rPr>
        <w:t xml:space="preserve">, najkasneje v 5 (petih) dneh po podpisu </w:t>
      </w:r>
      <w:r>
        <w:rPr>
          <w:rFonts w:ascii="Arial" w:hAnsi="Arial" w:cs="Arial"/>
          <w:iCs/>
          <w:color w:val="000000"/>
          <w:sz w:val="18"/>
          <w:szCs w:val="18"/>
        </w:rPr>
        <w:t>okvirnega sporazuma</w:t>
      </w:r>
      <w:r w:rsidRPr="00A4001A">
        <w:rPr>
          <w:rFonts w:ascii="Arial" w:hAnsi="Arial" w:cs="Arial"/>
          <w:iCs/>
          <w:color w:val="000000"/>
          <w:sz w:val="18"/>
          <w:szCs w:val="18"/>
        </w:rPr>
        <w:t xml:space="preserve"> po javnem razpisu </w:t>
      </w:r>
      <w:bookmarkStart w:id="5" w:name="_Hlk501441185"/>
      <w:r w:rsidRPr="00960EB1">
        <w:rPr>
          <w:rFonts w:ascii="Arial" w:hAnsi="Arial" w:cs="Arial"/>
          <w:iCs/>
          <w:color w:val="000000"/>
          <w:sz w:val="18"/>
          <w:szCs w:val="18"/>
        </w:rPr>
        <w:t xml:space="preserve">»Sukcesivna dobava konvencionalnih in ekoloških živil za obdobje </w:t>
      </w:r>
      <w:r w:rsidR="00FB2D29">
        <w:rPr>
          <w:rFonts w:ascii="Arial" w:hAnsi="Arial" w:cs="Arial"/>
          <w:iCs/>
          <w:color w:val="000000"/>
          <w:sz w:val="18"/>
          <w:szCs w:val="18"/>
        </w:rPr>
        <w:t>štirih</w:t>
      </w:r>
      <w:r w:rsidRPr="00960EB1">
        <w:rPr>
          <w:rFonts w:ascii="Arial" w:hAnsi="Arial" w:cs="Arial"/>
          <w:iCs/>
          <w:color w:val="000000"/>
          <w:sz w:val="18"/>
          <w:szCs w:val="18"/>
        </w:rPr>
        <w:t xml:space="preserve"> let«,</w:t>
      </w:r>
      <w:r w:rsidRPr="00A4001A">
        <w:rPr>
          <w:rFonts w:ascii="Arial" w:hAnsi="Arial" w:cs="Arial"/>
          <w:iCs/>
          <w:color w:val="000000"/>
          <w:sz w:val="18"/>
          <w:szCs w:val="18"/>
        </w:rPr>
        <w:t xml:space="preserve"> ki je objavljen na Portalu javnih naročil pri Uradnem listu RS, oznaka naročila ………………………. z dne ____</w:t>
      </w:r>
      <w:r>
        <w:rPr>
          <w:rFonts w:ascii="Arial" w:hAnsi="Arial" w:cs="Arial"/>
          <w:iCs/>
          <w:color w:val="000000"/>
          <w:sz w:val="18"/>
          <w:szCs w:val="18"/>
        </w:rPr>
        <w:t>______ 202</w:t>
      </w:r>
      <w:r w:rsidR="00225F48">
        <w:rPr>
          <w:rFonts w:ascii="Arial" w:hAnsi="Arial" w:cs="Arial"/>
          <w:iCs/>
          <w:color w:val="000000"/>
          <w:sz w:val="18"/>
          <w:szCs w:val="18"/>
        </w:rPr>
        <w:t>1</w:t>
      </w:r>
      <w:r w:rsidRPr="00A4001A">
        <w:rPr>
          <w:rFonts w:ascii="Arial" w:hAnsi="Arial" w:cs="Arial"/>
          <w:iCs/>
          <w:color w:val="000000"/>
          <w:sz w:val="18"/>
          <w:szCs w:val="18"/>
        </w:rPr>
        <w:t xml:space="preserve">, predložili  </w:t>
      </w:r>
      <w:r>
        <w:rPr>
          <w:rFonts w:ascii="Arial" w:hAnsi="Arial" w:cs="Arial"/>
          <w:iCs/>
          <w:color w:val="000000"/>
          <w:sz w:val="18"/>
          <w:szCs w:val="18"/>
        </w:rPr>
        <w:t>eno</w:t>
      </w:r>
      <w:r w:rsidRPr="00A4001A">
        <w:rPr>
          <w:rFonts w:ascii="Arial" w:hAnsi="Arial" w:cs="Arial"/>
          <w:iCs/>
          <w:color w:val="000000"/>
          <w:sz w:val="18"/>
          <w:szCs w:val="18"/>
        </w:rPr>
        <w:t xml:space="preserve"> (</w:t>
      </w:r>
      <w:r>
        <w:rPr>
          <w:rFonts w:ascii="Arial" w:hAnsi="Arial" w:cs="Arial"/>
          <w:iCs/>
          <w:color w:val="000000"/>
          <w:sz w:val="18"/>
          <w:szCs w:val="18"/>
        </w:rPr>
        <w:t>1</w:t>
      </w:r>
      <w:r w:rsidRPr="00A4001A">
        <w:rPr>
          <w:rFonts w:ascii="Arial" w:hAnsi="Arial" w:cs="Arial"/>
          <w:iCs/>
          <w:color w:val="000000"/>
          <w:sz w:val="18"/>
          <w:szCs w:val="18"/>
        </w:rPr>
        <w:t xml:space="preserve">) bianco menice z menično izjavo za dobro izvedbo pogodbenih obveznosti </w:t>
      </w:r>
      <w:r w:rsidRPr="007651DB">
        <w:rPr>
          <w:rFonts w:ascii="Arial" w:hAnsi="Arial" w:cs="Arial"/>
          <w:iCs/>
          <w:color w:val="000000"/>
          <w:sz w:val="18"/>
          <w:szCs w:val="18"/>
        </w:rPr>
        <w:t xml:space="preserve">v višini </w:t>
      </w:r>
      <w:r>
        <w:rPr>
          <w:rFonts w:ascii="Arial" w:hAnsi="Arial" w:cs="Arial"/>
          <w:iCs/>
          <w:color w:val="000000"/>
          <w:sz w:val="18"/>
          <w:szCs w:val="18"/>
        </w:rPr>
        <w:t>2</w:t>
      </w:r>
      <w:r w:rsidRPr="007651DB">
        <w:rPr>
          <w:rFonts w:ascii="Arial" w:hAnsi="Arial" w:cs="Arial"/>
          <w:iCs/>
          <w:color w:val="000000"/>
          <w:sz w:val="18"/>
          <w:szCs w:val="18"/>
        </w:rPr>
        <w:t>.000,00 EUR,</w:t>
      </w:r>
      <w:r w:rsidRPr="008A30E7">
        <w:rPr>
          <w:rFonts w:ascii="Arial" w:hAnsi="Arial" w:cs="Arial"/>
          <w:color w:val="000000"/>
          <w:sz w:val="18"/>
          <w:szCs w:val="18"/>
        </w:rPr>
        <w:t xml:space="preserve"> </w:t>
      </w:r>
      <w:r>
        <w:rPr>
          <w:rFonts w:ascii="Arial" w:hAnsi="Arial" w:cs="Arial"/>
          <w:color w:val="000000"/>
          <w:sz w:val="18"/>
          <w:szCs w:val="18"/>
        </w:rPr>
        <w:t xml:space="preserve">z </w:t>
      </w:r>
      <w:r w:rsidRPr="00B9193D">
        <w:rPr>
          <w:rFonts w:ascii="Arial" w:hAnsi="Arial" w:cs="Arial"/>
          <w:color w:val="000000"/>
          <w:sz w:val="18"/>
          <w:szCs w:val="18"/>
        </w:rPr>
        <w:t>dobo veljavnost</w:t>
      </w:r>
      <w:r>
        <w:rPr>
          <w:rFonts w:ascii="Arial" w:hAnsi="Arial" w:cs="Arial"/>
          <w:color w:val="000000"/>
          <w:sz w:val="18"/>
          <w:szCs w:val="18"/>
        </w:rPr>
        <w:t>i</w:t>
      </w:r>
      <w:r w:rsidRPr="00B9193D">
        <w:rPr>
          <w:rFonts w:ascii="Arial" w:hAnsi="Arial" w:cs="Arial"/>
          <w:color w:val="000000"/>
          <w:sz w:val="18"/>
          <w:szCs w:val="18"/>
        </w:rPr>
        <w:t xml:space="preserve"> </w:t>
      </w:r>
      <w:bookmarkStart w:id="6" w:name="_Hlk32481429"/>
      <w:r w:rsidRPr="00B9193D">
        <w:rPr>
          <w:rFonts w:ascii="Arial" w:hAnsi="Arial" w:cs="Arial"/>
          <w:color w:val="000000"/>
          <w:sz w:val="18"/>
          <w:szCs w:val="18"/>
        </w:rPr>
        <w:t>še trideset (30) dni po preteku veljavnosti okvirnega sporazuma</w:t>
      </w:r>
      <w:bookmarkEnd w:id="6"/>
      <w:r w:rsidRPr="007651DB">
        <w:rPr>
          <w:rFonts w:ascii="Arial" w:hAnsi="Arial" w:cs="Arial"/>
          <w:iCs/>
          <w:color w:val="000000"/>
          <w:sz w:val="18"/>
          <w:szCs w:val="18"/>
        </w:rPr>
        <w:t>, z oznako »brez protesta« in »plačljivo na prvi poziv«</w:t>
      </w:r>
      <w:r w:rsidRPr="00A4001A">
        <w:rPr>
          <w:rFonts w:ascii="Arial" w:hAnsi="Arial" w:cs="Arial"/>
          <w:iCs/>
          <w:color w:val="000000"/>
          <w:sz w:val="18"/>
          <w:szCs w:val="18"/>
        </w:rPr>
        <w:t>.</w:t>
      </w:r>
      <w:bookmarkEnd w:id="5"/>
      <w:r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14F799AF" w14:textId="77777777" w:rsidR="003E6366" w:rsidRPr="00FA1DBE" w:rsidRDefault="003E6366" w:rsidP="003E6366">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79CF8425" w14:textId="77777777" w:rsidR="003E6366" w:rsidRPr="00FA1DBE" w:rsidRDefault="003E6366" w:rsidP="00FC400F">
      <w:pPr>
        <w:pStyle w:val="Odstavekseznama"/>
        <w:numPr>
          <w:ilvl w:val="0"/>
          <w:numId w:val="27"/>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4E3DB2DF" w14:textId="0E2F65EA" w:rsidR="00046493" w:rsidRDefault="00046493">
      <w:pPr>
        <w:spacing w:before="225" w:after="225" w:line="240" w:lineRule="auto"/>
        <w:jc w:val="both"/>
      </w:pPr>
    </w:p>
    <w:p w14:paraId="4B658585" w14:textId="10C00C0C" w:rsidR="00046493" w:rsidRDefault="00046493">
      <w:pPr>
        <w:spacing w:before="225" w:after="225" w:line="240" w:lineRule="auto"/>
        <w:jc w:val="both"/>
      </w:pPr>
    </w:p>
    <w:p w14:paraId="329ADBD6" w14:textId="79F07269" w:rsidR="00046493" w:rsidRDefault="00046493">
      <w:pPr>
        <w:spacing w:before="225" w:after="225" w:line="240" w:lineRule="auto"/>
        <w:jc w:val="both"/>
      </w:pPr>
    </w:p>
    <w:p w14:paraId="186225E6" w14:textId="0854B6DC" w:rsidR="00046493" w:rsidRDefault="00046493">
      <w:pPr>
        <w:spacing w:before="225" w:after="225" w:line="240" w:lineRule="auto"/>
        <w:jc w:val="both"/>
      </w:pPr>
    </w:p>
    <w:p w14:paraId="34F7C248" w14:textId="056DDBE2" w:rsidR="00046493" w:rsidRDefault="00046493">
      <w:pPr>
        <w:spacing w:before="225" w:after="225" w:line="240" w:lineRule="auto"/>
        <w:jc w:val="both"/>
      </w:pPr>
    </w:p>
    <w:p w14:paraId="1C7AD069" w14:textId="77777777" w:rsidR="006C1003" w:rsidRPr="00046493" w:rsidRDefault="006C1003" w:rsidP="006C1003">
      <w:pPr>
        <w:spacing w:before="225" w:after="225" w:line="240" w:lineRule="auto"/>
        <w:jc w:val="both"/>
        <w:rPr>
          <w:rFonts w:ascii="Arial" w:hAnsi="Arial" w:cs="Arial"/>
          <w:i/>
          <w:iCs/>
          <w:color w:val="000000"/>
          <w:sz w:val="18"/>
          <w:szCs w:val="18"/>
        </w:rPr>
      </w:pPr>
      <w:r w:rsidRPr="00046493">
        <w:rPr>
          <w:rFonts w:ascii="Arial" w:hAnsi="Arial" w:cs="Arial"/>
          <w:i/>
          <w:iCs/>
          <w:color w:val="000000"/>
          <w:sz w:val="18"/>
          <w:szCs w:val="18"/>
        </w:rPr>
        <w:t>Opomba: Ponudnikom, katerih 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0E3486CB"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04C40664" w14:textId="77777777" w:rsidR="003E6366" w:rsidRPr="00BB3959" w:rsidRDefault="003E6366" w:rsidP="003E6366">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F35E033" w14:textId="77777777" w:rsidR="003E6366" w:rsidRDefault="003E6366" w:rsidP="003E6366">
      <w:pPr>
        <w:spacing w:after="0" w:line="259" w:lineRule="auto"/>
        <w:jc w:val="center"/>
        <w:rPr>
          <w:rFonts w:ascii="Arial" w:eastAsia="Calibri" w:hAnsi="Arial" w:cs="Arial"/>
          <w:b/>
          <w:sz w:val="18"/>
          <w:szCs w:val="18"/>
        </w:rPr>
      </w:pPr>
    </w:p>
    <w:p w14:paraId="00E6F560" w14:textId="77777777" w:rsidR="003E6366" w:rsidRPr="00BB3959" w:rsidRDefault="003E6366" w:rsidP="003E6366">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37600645" w14:textId="77777777" w:rsidR="003E6366" w:rsidRPr="00BB3959" w:rsidRDefault="003E6366" w:rsidP="003E6366">
      <w:pPr>
        <w:spacing w:after="0" w:line="259" w:lineRule="auto"/>
        <w:jc w:val="center"/>
        <w:rPr>
          <w:rFonts w:ascii="Arial" w:eastAsia="Calibri" w:hAnsi="Arial" w:cs="Arial"/>
          <w:b/>
          <w:sz w:val="18"/>
          <w:szCs w:val="18"/>
        </w:rPr>
      </w:pPr>
    </w:p>
    <w:p w14:paraId="79DD46DA" w14:textId="77777777" w:rsidR="003E6366" w:rsidRDefault="003E6366" w:rsidP="003E6366">
      <w:pPr>
        <w:spacing w:after="0" w:line="259" w:lineRule="auto"/>
        <w:jc w:val="both"/>
        <w:rPr>
          <w:rFonts w:ascii="Arial" w:eastAsia="Calibri" w:hAnsi="Arial" w:cs="Arial"/>
          <w:b/>
          <w:sz w:val="18"/>
          <w:szCs w:val="18"/>
        </w:rPr>
      </w:pPr>
    </w:p>
    <w:p w14:paraId="38F410EE" w14:textId="77777777" w:rsidR="003E6366" w:rsidRPr="00BB3959" w:rsidRDefault="003E6366" w:rsidP="003E6366">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p>
    <w:p w14:paraId="063A5E7E" w14:textId="77777777" w:rsidR="003E6366" w:rsidRPr="00BB3959" w:rsidRDefault="003E6366" w:rsidP="003E6366">
      <w:pPr>
        <w:spacing w:after="0" w:line="259" w:lineRule="auto"/>
        <w:jc w:val="center"/>
        <w:rPr>
          <w:rFonts w:ascii="Arial" w:eastAsia="Calibri" w:hAnsi="Arial" w:cs="Arial"/>
          <w:sz w:val="18"/>
          <w:szCs w:val="18"/>
        </w:rPr>
      </w:pPr>
      <w:r w:rsidRPr="00BB3959">
        <w:rPr>
          <w:rFonts w:ascii="Arial" w:eastAsia="Calibri" w:hAnsi="Arial" w:cs="Arial"/>
          <w:sz w:val="18"/>
          <w:szCs w:val="18"/>
        </w:rPr>
        <w:t>_____________________________________</w:t>
      </w:r>
    </w:p>
    <w:p w14:paraId="0847CE0F" w14:textId="77777777" w:rsidR="003E6366" w:rsidRPr="00BB3959" w:rsidRDefault="003E6366" w:rsidP="003E6366">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45B8D776" w14:textId="77777777" w:rsidR="003E6366" w:rsidRPr="00BB3959" w:rsidRDefault="003E6366" w:rsidP="003E6366">
      <w:pPr>
        <w:spacing w:after="0"/>
        <w:jc w:val="center"/>
        <w:rPr>
          <w:rFonts w:ascii="Arial" w:eastAsia="Calibri" w:hAnsi="Arial" w:cs="Arial"/>
          <w:sz w:val="18"/>
          <w:szCs w:val="18"/>
        </w:rPr>
      </w:pPr>
    </w:p>
    <w:p w14:paraId="5F2EA4AE" w14:textId="77777777" w:rsidR="003E6366" w:rsidRPr="00BB3959" w:rsidRDefault="003E6366" w:rsidP="003E6366">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B7086BF" w14:textId="77777777" w:rsidR="003E6366" w:rsidRPr="00BB3959" w:rsidRDefault="003E6366" w:rsidP="003E6366">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46EE1791" w14:textId="77777777" w:rsidR="003E6366" w:rsidRPr="00BB3959" w:rsidRDefault="003E6366" w:rsidP="003E6366">
      <w:pPr>
        <w:spacing w:after="0" w:line="259" w:lineRule="auto"/>
        <w:jc w:val="center"/>
        <w:rPr>
          <w:rFonts w:ascii="Arial" w:eastAsia="Calibri" w:hAnsi="Arial" w:cs="Arial"/>
          <w:sz w:val="18"/>
          <w:szCs w:val="18"/>
        </w:rPr>
      </w:pPr>
    </w:p>
    <w:p w14:paraId="370AE8C6" w14:textId="77777777" w:rsidR="003E6366" w:rsidRPr="00BB3959" w:rsidRDefault="003E6366" w:rsidP="003E6366">
      <w:pPr>
        <w:spacing w:after="0" w:line="259" w:lineRule="auto"/>
        <w:jc w:val="both"/>
        <w:rPr>
          <w:rFonts w:ascii="Arial" w:eastAsia="Calibri" w:hAnsi="Arial" w:cs="Arial"/>
          <w:sz w:val="18"/>
          <w:szCs w:val="18"/>
        </w:rPr>
      </w:pPr>
    </w:p>
    <w:p w14:paraId="3890B844" w14:textId="591A537B"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3E6366">
        <w:rPr>
          <w:rFonts w:ascii="Arial" w:eastAsia="Calibri" w:hAnsi="Arial" w:cs="Arial"/>
          <w:b/>
          <w:sz w:val="18"/>
          <w:szCs w:val="18"/>
        </w:rPr>
        <w:t xml:space="preserve">»Sukcesivna dobava konvencionalnih in ekoloških živil za obdobje </w:t>
      </w:r>
      <w:r w:rsidR="00A37079">
        <w:rPr>
          <w:rFonts w:ascii="Arial" w:eastAsia="Calibri" w:hAnsi="Arial" w:cs="Arial"/>
          <w:b/>
          <w:sz w:val="18"/>
          <w:szCs w:val="18"/>
        </w:rPr>
        <w:t>4</w:t>
      </w:r>
      <w:r w:rsidRPr="003E6366">
        <w:rPr>
          <w:rFonts w:ascii="Arial" w:eastAsia="Calibri" w:hAnsi="Arial" w:cs="Arial"/>
          <w:b/>
          <w:sz w:val="18"/>
          <w:szCs w:val="18"/>
        </w:rPr>
        <w:t xml:space="preserve"> let«</w:t>
      </w:r>
      <w:r w:rsidRPr="003E6366">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Pr>
          <w:rFonts w:ascii="Arial" w:eastAsia="Calibri" w:hAnsi="Arial" w:cs="Arial"/>
          <w:b/>
          <w:sz w:val="18"/>
          <w:szCs w:val="18"/>
        </w:rPr>
        <w:t xml:space="preserve"> </w:t>
      </w:r>
      <w:r w:rsidR="00A37079" w:rsidRPr="00A37079">
        <w:rPr>
          <w:rFonts w:ascii="Arial" w:hAnsi="Arial" w:cs="Arial"/>
          <w:b/>
          <w:color w:val="000000"/>
          <w:sz w:val="18"/>
          <w:szCs w:val="18"/>
        </w:rPr>
        <w:t>OSNOVNA ŠOLA BORCEV ZA SEVERNO MEJO, Borcev za severno mejo 16, 2000 Maribor</w:t>
      </w:r>
      <w:r>
        <w:rPr>
          <w:rFonts w:ascii="Arial" w:hAnsi="Arial" w:cs="Arial"/>
          <w:b/>
          <w:bCs/>
          <w:color w:val="000000"/>
          <w:sz w:val="18"/>
          <w:szCs w:val="18"/>
        </w:rPr>
        <w:t>,</w:t>
      </w:r>
      <w:r>
        <w:rPr>
          <w:rFonts w:ascii="Arial" w:hAnsi="Arial" w:cs="Arial"/>
          <w:color w:val="000000"/>
          <w:sz w:val="18"/>
          <w:szCs w:val="18"/>
        </w:rPr>
        <w:t xml:space="preserve"> </w:t>
      </w:r>
      <w:r w:rsidRPr="00BB3959">
        <w:rPr>
          <w:rFonts w:ascii="Arial" w:eastAsia="Calibri" w:hAnsi="Arial" w:cs="Arial"/>
          <w:sz w:val="18"/>
          <w:szCs w:val="18"/>
        </w:rPr>
        <w:t xml:space="preserve"> podpisano in žigosano bianco menico ter menično izjavo.</w:t>
      </w:r>
    </w:p>
    <w:p w14:paraId="22F9D55B" w14:textId="77777777" w:rsidR="003E6366" w:rsidRPr="00BB3959" w:rsidRDefault="003E6366" w:rsidP="003E6366">
      <w:pPr>
        <w:spacing w:after="0" w:line="259" w:lineRule="auto"/>
        <w:jc w:val="both"/>
        <w:rPr>
          <w:rFonts w:ascii="Arial" w:eastAsia="Calibri" w:hAnsi="Arial" w:cs="Arial"/>
          <w:sz w:val="18"/>
          <w:szCs w:val="18"/>
        </w:rPr>
      </w:pPr>
    </w:p>
    <w:p w14:paraId="657AD6ED" w14:textId="3212C249" w:rsidR="003E6366"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Pooblaščamo naročnika</w:t>
      </w:r>
      <w:r>
        <w:rPr>
          <w:rFonts w:ascii="Arial" w:eastAsia="Calibri" w:hAnsi="Arial" w:cs="Arial"/>
          <w:b/>
          <w:bCs/>
          <w:sz w:val="18"/>
          <w:szCs w:val="18"/>
        </w:rPr>
        <w:t xml:space="preserve"> </w:t>
      </w:r>
      <w:r w:rsidR="00A37079" w:rsidRPr="00A37079">
        <w:rPr>
          <w:rFonts w:ascii="Arial" w:hAnsi="Arial" w:cs="Arial"/>
          <w:b/>
          <w:color w:val="000000"/>
          <w:sz w:val="18"/>
          <w:szCs w:val="18"/>
        </w:rPr>
        <w:t>OSNOVNA ŠOLA BORCEV ZA SEVERNO MEJO, Borcev za severno mejo 16, 2000 Maribor</w:t>
      </w:r>
      <w:r w:rsidRPr="00BB3959">
        <w:rPr>
          <w:rFonts w:ascii="Arial" w:eastAsia="Calibri" w:hAnsi="Arial" w:cs="Arial"/>
          <w:sz w:val="18"/>
          <w:szCs w:val="18"/>
        </w:rPr>
        <w:t>,  da izpolni bianco menico v višini _____________ EUR, da izpolni vse druge sestavne dele menice, ki niso izpolnjeni ter uporabi menico za izt</w:t>
      </w:r>
      <w:r>
        <w:rPr>
          <w:rFonts w:ascii="Arial" w:eastAsia="Calibri" w:hAnsi="Arial" w:cs="Arial"/>
          <w:sz w:val="18"/>
          <w:szCs w:val="18"/>
        </w:rPr>
        <w:t>erjavo obveznosti  v primeru,</w:t>
      </w:r>
      <w:r w:rsidRPr="00BB3959">
        <w:rPr>
          <w:rFonts w:ascii="Arial" w:eastAsia="Calibri" w:hAnsi="Arial" w:cs="Arial"/>
          <w:sz w:val="18"/>
          <w:szCs w:val="18"/>
        </w:rPr>
        <w:t>:</w:t>
      </w:r>
    </w:p>
    <w:p w14:paraId="34943E41" w14:textId="77777777" w:rsidR="003E6366" w:rsidRDefault="003E6366" w:rsidP="00FC400F">
      <w:pPr>
        <w:pStyle w:val="Odstavekseznama"/>
        <w:numPr>
          <w:ilvl w:val="0"/>
          <w:numId w:val="2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Pr="00157A32">
        <w:rPr>
          <w:rFonts w:ascii="Arial" w:eastAsia="Times New Roman" w:hAnsi="Arial" w:cs="Arial"/>
          <w:sz w:val="18"/>
          <w:szCs w:val="18"/>
          <w:lang w:eastAsia="sl-SI"/>
        </w:rPr>
        <w:t xml:space="preserve"> izpoln</w:t>
      </w:r>
      <w:r>
        <w:rPr>
          <w:rFonts w:ascii="Arial" w:eastAsia="Times New Roman" w:hAnsi="Arial" w:cs="Arial"/>
          <w:sz w:val="18"/>
          <w:szCs w:val="18"/>
          <w:lang w:eastAsia="sl-SI"/>
        </w:rPr>
        <w:t xml:space="preserve">il skladno z okvirnim sporazumom in </w:t>
      </w:r>
      <w:r w:rsidRPr="00157A32">
        <w:rPr>
          <w:rFonts w:ascii="Arial" w:eastAsia="Times New Roman" w:hAnsi="Arial" w:cs="Arial"/>
          <w:sz w:val="18"/>
          <w:szCs w:val="18"/>
          <w:lang w:eastAsia="sl-SI"/>
        </w:rPr>
        <w:t>zahte</w:t>
      </w:r>
      <w:r>
        <w:rPr>
          <w:rFonts w:ascii="Arial" w:eastAsia="Times New Roman" w:hAnsi="Arial" w:cs="Arial"/>
          <w:sz w:val="18"/>
          <w:szCs w:val="18"/>
          <w:lang w:eastAsia="sl-SI"/>
        </w:rPr>
        <w:t>vami razpisne dokumentacije (naročnik živil ne prejme v dogovorjenih rokih, cenah ali količinah, dobavljena živila ne odgovarjajo standardom ali kvaliteti),</w:t>
      </w:r>
      <w:r w:rsidRPr="00157A32">
        <w:rPr>
          <w:rFonts w:ascii="Arial" w:eastAsia="Times New Roman" w:hAnsi="Arial" w:cs="Arial"/>
          <w:sz w:val="18"/>
          <w:szCs w:val="18"/>
          <w:lang w:eastAsia="sl-SI"/>
        </w:rPr>
        <w:t xml:space="preserve">  </w:t>
      </w:r>
    </w:p>
    <w:p w14:paraId="36251CA1" w14:textId="77777777" w:rsidR="003E6366" w:rsidRPr="002561E5" w:rsidRDefault="003E6366" w:rsidP="00FC400F">
      <w:pPr>
        <w:pStyle w:val="Odstavekseznama"/>
        <w:numPr>
          <w:ilvl w:val="0"/>
          <w:numId w:val="2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48C81E3C" w14:textId="77777777" w:rsidR="003E6366" w:rsidRPr="002561E5" w:rsidRDefault="003E6366" w:rsidP="00FC400F">
      <w:pPr>
        <w:pStyle w:val="Odstavekseznama"/>
        <w:numPr>
          <w:ilvl w:val="0"/>
          <w:numId w:val="2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403CC428" w14:textId="77777777" w:rsidR="003E6366" w:rsidRPr="00BB3959" w:rsidRDefault="003E6366" w:rsidP="003E6366">
      <w:pPr>
        <w:spacing w:after="0" w:line="259" w:lineRule="auto"/>
        <w:jc w:val="both"/>
        <w:rPr>
          <w:rFonts w:ascii="Arial" w:eastAsia="Calibri" w:hAnsi="Arial" w:cs="Arial"/>
          <w:sz w:val="18"/>
          <w:szCs w:val="18"/>
        </w:rPr>
      </w:pPr>
    </w:p>
    <w:p w14:paraId="763DFCA2" w14:textId="77777777" w:rsidR="003E6366" w:rsidRPr="00BB3959" w:rsidRDefault="003E6366" w:rsidP="003E6366">
      <w:pPr>
        <w:spacing w:after="0" w:line="259" w:lineRule="auto"/>
        <w:jc w:val="both"/>
        <w:rPr>
          <w:rFonts w:ascii="Arial" w:eastAsia="Calibri" w:hAnsi="Arial" w:cs="Arial"/>
          <w:sz w:val="18"/>
          <w:szCs w:val="18"/>
        </w:rPr>
      </w:pPr>
    </w:p>
    <w:p w14:paraId="4311C558"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1BCC896D" w14:textId="77777777" w:rsidR="003E6366" w:rsidRPr="00BB3959" w:rsidRDefault="003E6366" w:rsidP="003E6366">
      <w:pPr>
        <w:spacing w:after="0" w:line="259" w:lineRule="auto"/>
        <w:jc w:val="both"/>
        <w:rPr>
          <w:rFonts w:ascii="Arial" w:eastAsia="Calibri" w:hAnsi="Arial" w:cs="Arial"/>
          <w:sz w:val="18"/>
          <w:szCs w:val="18"/>
        </w:rPr>
      </w:pPr>
    </w:p>
    <w:p w14:paraId="10C0E6E1" w14:textId="77777777" w:rsidR="003E6366" w:rsidRDefault="003E6366" w:rsidP="003E6366">
      <w:pPr>
        <w:spacing w:after="0" w:line="259" w:lineRule="auto"/>
        <w:jc w:val="both"/>
        <w:rPr>
          <w:rFonts w:ascii="Arial" w:eastAsia="Calibri" w:hAnsi="Arial" w:cs="Arial"/>
          <w:sz w:val="18"/>
          <w:szCs w:val="18"/>
        </w:rPr>
      </w:pPr>
    </w:p>
    <w:p w14:paraId="5365F5C4"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09924A9B" w14:textId="77777777" w:rsidR="003E6366" w:rsidRDefault="003E6366" w:rsidP="003E6366">
      <w:pPr>
        <w:spacing w:after="0" w:line="259" w:lineRule="auto"/>
        <w:jc w:val="both"/>
        <w:rPr>
          <w:rFonts w:ascii="Arial" w:eastAsia="Calibri" w:hAnsi="Arial" w:cs="Arial"/>
          <w:sz w:val="18"/>
          <w:szCs w:val="18"/>
        </w:rPr>
      </w:pPr>
      <w:bookmarkStart w:id="7" w:name="_Hlk32481377"/>
    </w:p>
    <w:p w14:paraId="4C44CD16"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7"/>
    <w:p w14:paraId="067CA85A" w14:textId="77777777" w:rsidR="003E6366" w:rsidRPr="00BB3959" w:rsidRDefault="003E6366" w:rsidP="003E6366">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775332A0" w14:textId="77777777" w:rsidR="003E6366" w:rsidRPr="00BB3959" w:rsidRDefault="003E6366" w:rsidP="003E6366">
      <w:pPr>
        <w:spacing w:after="0" w:line="259" w:lineRule="auto"/>
        <w:jc w:val="both"/>
        <w:rPr>
          <w:rFonts w:ascii="Arial" w:eastAsia="Calibri" w:hAnsi="Arial" w:cs="Arial"/>
          <w:sz w:val="18"/>
          <w:szCs w:val="18"/>
        </w:rPr>
      </w:pPr>
    </w:p>
    <w:p w14:paraId="4DCA0B3A"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5B1D8783" w14:textId="77777777" w:rsidR="003E6366" w:rsidRPr="00BB3959" w:rsidRDefault="003E6366" w:rsidP="003E6366">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16E48575" w14:textId="77777777" w:rsidR="003E6366" w:rsidRPr="00BB3959" w:rsidRDefault="003E6366" w:rsidP="003E6366">
      <w:pPr>
        <w:spacing w:after="0" w:line="259" w:lineRule="auto"/>
        <w:jc w:val="both"/>
        <w:rPr>
          <w:rFonts w:ascii="Arial" w:eastAsia="Calibri" w:hAnsi="Arial" w:cs="Arial"/>
          <w:sz w:val="18"/>
          <w:szCs w:val="18"/>
        </w:rPr>
      </w:pPr>
    </w:p>
    <w:p w14:paraId="57E09D50" w14:textId="77777777" w:rsidR="003E6366" w:rsidRDefault="003E6366" w:rsidP="003E6366">
      <w:pPr>
        <w:spacing w:after="0" w:line="259" w:lineRule="auto"/>
        <w:jc w:val="both"/>
        <w:rPr>
          <w:rFonts w:ascii="Arial" w:eastAsia="Calibri" w:hAnsi="Arial" w:cs="Arial"/>
          <w:sz w:val="18"/>
          <w:szCs w:val="18"/>
        </w:rPr>
      </w:pPr>
    </w:p>
    <w:p w14:paraId="5EFFEEA9"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V primeru odprtja dodatnega računa, ki ni zgoraj naveden, izrecno dovoljujem izplačilo menice in pooblaščam banko, pri kateri je takšen račun odprt, da izvede plačilo. Veljavnost menice in menične izjave je še trideset (30) dni po preteku veljavnosti okvirnega sporazuma.</w:t>
      </w:r>
    </w:p>
    <w:p w14:paraId="1B73B91D" w14:textId="77777777" w:rsidR="003E6366" w:rsidRPr="00BB3959" w:rsidRDefault="003E6366" w:rsidP="003E6366">
      <w:pPr>
        <w:spacing w:after="0" w:line="259" w:lineRule="auto"/>
        <w:jc w:val="both"/>
        <w:rPr>
          <w:rFonts w:ascii="Arial" w:eastAsia="Calibri" w:hAnsi="Arial" w:cs="Arial"/>
          <w:sz w:val="18"/>
          <w:szCs w:val="18"/>
        </w:rPr>
      </w:pPr>
    </w:p>
    <w:p w14:paraId="419160B5" w14:textId="77777777" w:rsidR="003E6366" w:rsidRDefault="003E6366" w:rsidP="003E6366">
      <w:pPr>
        <w:spacing w:after="0" w:line="259" w:lineRule="auto"/>
        <w:jc w:val="both"/>
        <w:rPr>
          <w:rFonts w:ascii="Arial" w:eastAsia="Calibri" w:hAnsi="Arial" w:cs="Arial"/>
          <w:sz w:val="18"/>
          <w:szCs w:val="18"/>
        </w:rPr>
      </w:pPr>
    </w:p>
    <w:p w14:paraId="0137CB10" w14:textId="77777777" w:rsidR="003E6366" w:rsidRDefault="003E6366" w:rsidP="003E6366">
      <w:pPr>
        <w:spacing w:after="0" w:line="259" w:lineRule="auto"/>
        <w:jc w:val="both"/>
        <w:rPr>
          <w:rFonts w:ascii="Arial" w:eastAsia="Calibri" w:hAnsi="Arial" w:cs="Arial"/>
          <w:sz w:val="18"/>
          <w:szCs w:val="18"/>
        </w:rPr>
      </w:pPr>
    </w:p>
    <w:p w14:paraId="5475C6FB" w14:textId="77777777" w:rsidR="003E6366" w:rsidRDefault="003E6366" w:rsidP="003E6366">
      <w:pPr>
        <w:spacing w:after="0" w:line="259" w:lineRule="auto"/>
        <w:jc w:val="both"/>
        <w:rPr>
          <w:rFonts w:ascii="Arial" w:eastAsia="Calibri" w:hAnsi="Arial" w:cs="Arial"/>
          <w:sz w:val="18"/>
          <w:szCs w:val="18"/>
        </w:rPr>
      </w:pPr>
    </w:p>
    <w:p w14:paraId="455F5E6E" w14:textId="77777777" w:rsidR="003E6366" w:rsidRDefault="003E6366" w:rsidP="003E6366">
      <w:pPr>
        <w:spacing w:after="0" w:line="259" w:lineRule="auto"/>
        <w:jc w:val="both"/>
        <w:rPr>
          <w:rFonts w:ascii="Arial" w:eastAsia="Calibri" w:hAnsi="Arial" w:cs="Arial"/>
          <w:sz w:val="18"/>
          <w:szCs w:val="18"/>
        </w:rPr>
      </w:pPr>
    </w:p>
    <w:p w14:paraId="76B67FB1"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524DB26B" w14:textId="77777777" w:rsidR="003E6366" w:rsidRPr="00BB3959" w:rsidRDefault="003E6366" w:rsidP="003E6366">
      <w:pPr>
        <w:spacing w:after="0" w:line="259" w:lineRule="auto"/>
        <w:jc w:val="both"/>
        <w:rPr>
          <w:rFonts w:ascii="Arial" w:eastAsia="Calibri" w:hAnsi="Arial" w:cs="Arial"/>
          <w:sz w:val="18"/>
          <w:szCs w:val="18"/>
        </w:rPr>
      </w:pPr>
    </w:p>
    <w:p w14:paraId="09C29C4D" w14:textId="77777777" w:rsidR="003E6366" w:rsidRPr="00BB3959" w:rsidRDefault="003E6366" w:rsidP="003E6366">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09F2D8E5" w14:textId="77777777" w:rsidR="003E6366" w:rsidRPr="00BB3959" w:rsidRDefault="003E6366" w:rsidP="003E6366">
      <w:pPr>
        <w:tabs>
          <w:tab w:val="left" w:pos="6600"/>
        </w:tabs>
        <w:spacing w:after="0" w:line="259" w:lineRule="auto"/>
        <w:jc w:val="both"/>
        <w:rPr>
          <w:rFonts w:ascii="Arial" w:eastAsia="Calibri" w:hAnsi="Arial" w:cs="Arial"/>
          <w:sz w:val="18"/>
          <w:szCs w:val="18"/>
        </w:rPr>
      </w:pPr>
    </w:p>
    <w:p w14:paraId="44776F08" w14:textId="77777777" w:rsidR="003E6366" w:rsidRPr="00BB3959" w:rsidRDefault="003E6366" w:rsidP="003E6366">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43356609" w14:textId="77777777" w:rsidR="003E6366" w:rsidRDefault="003E6366" w:rsidP="003E6366">
      <w:pPr>
        <w:rPr>
          <w:rFonts w:ascii="Arial" w:hAnsi="Arial" w:cs="Arial"/>
          <w:i/>
          <w:iCs/>
          <w:sz w:val="18"/>
          <w:szCs w:val="18"/>
        </w:rPr>
      </w:pPr>
    </w:p>
    <w:p w14:paraId="717F65E1" w14:textId="301C0933" w:rsidR="003E6366" w:rsidRDefault="003E6366" w:rsidP="003E6366">
      <w:pPr>
        <w:rPr>
          <w:rFonts w:ascii="Arial" w:hAnsi="Arial" w:cs="Arial"/>
          <w:sz w:val="18"/>
          <w:szCs w:val="18"/>
        </w:rPr>
      </w:pPr>
      <w:r w:rsidRPr="00BB3959">
        <w:rPr>
          <w:rFonts w:ascii="Arial" w:hAnsi="Arial" w:cs="Arial"/>
          <w:i/>
          <w:iCs/>
          <w:sz w:val="18"/>
          <w:szCs w:val="18"/>
        </w:rPr>
        <w:t>Priloga: Podpisana in žigosana bianco menica</w:t>
      </w:r>
      <w:r w:rsidRPr="00BA5DD1">
        <w:rPr>
          <w:i/>
          <w:iCs/>
        </w:rPr>
        <w:br w:type="page"/>
      </w:r>
    </w:p>
    <w:p w14:paraId="743AF14F" w14:textId="58B6A25B"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69552A">
        <w:rPr>
          <w:rFonts w:ascii="Arial" w:hAnsi="Arial" w:cs="Arial"/>
          <w:sz w:val="18"/>
          <w:szCs w:val="18"/>
        </w:rPr>
        <w:t>7</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FC400F">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7FE0DE5A" w:rsidR="0084141A" w:rsidRDefault="000E73FE">
      <w:pPr>
        <w:spacing w:before="225" w:after="225" w:line="240" w:lineRule="auto"/>
        <w:jc w:val="both"/>
      </w:pPr>
      <w:r>
        <w:rPr>
          <w:rFonts w:ascii="Arial" w:hAnsi="Arial" w:cs="Arial"/>
          <w:color w:val="000000"/>
          <w:sz w:val="18"/>
          <w:szCs w:val="18"/>
        </w:rPr>
        <w:t xml:space="preserve">Pooblaščamo naročnika </w:t>
      </w:r>
      <w:r w:rsidR="00A37079" w:rsidRPr="00A37079">
        <w:rPr>
          <w:rFonts w:ascii="Arial" w:hAnsi="Arial" w:cs="Arial"/>
          <w:b/>
          <w:color w:val="000000"/>
          <w:sz w:val="18"/>
          <w:szCs w:val="18"/>
        </w:rPr>
        <w:t>OSNOVNA ŠOLA BORCEV ZA SEVERNO MEJO, Borcev za severno mejo 16, 2000 Maribor</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312F648F" w14:textId="77777777" w:rsidR="003E6366" w:rsidRDefault="003E6366" w:rsidP="00706BDD">
      <w:pPr>
        <w:spacing w:after="0"/>
        <w:jc w:val="right"/>
        <w:rPr>
          <w:rFonts w:ascii="Arial" w:hAnsi="Arial" w:cs="Arial"/>
          <w:sz w:val="18"/>
          <w:szCs w:val="18"/>
        </w:rPr>
      </w:pPr>
    </w:p>
    <w:p w14:paraId="70F6C1CD" w14:textId="2853C814" w:rsidR="00706BDD" w:rsidRPr="00590863" w:rsidRDefault="001E5435" w:rsidP="00706BDD">
      <w:pPr>
        <w:spacing w:after="0"/>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69552A">
        <w:rPr>
          <w:rFonts w:ascii="Arial" w:hAnsi="Arial" w:cs="Arial"/>
          <w:sz w:val="18"/>
          <w:szCs w:val="18"/>
        </w:rPr>
        <w:t>8</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5954FEBA" w:rsidR="0084141A" w:rsidRDefault="000E73FE">
      <w:pPr>
        <w:spacing w:before="225" w:after="225" w:line="240" w:lineRule="auto"/>
        <w:jc w:val="both"/>
      </w:pPr>
      <w:r>
        <w:rPr>
          <w:rFonts w:ascii="Arial" w:hAnsi="Arial" w:cs="Arial"/>
          <w:color w:val="000000"/>
          <w:sz w:val="18"/>
          <w:szCs w:val="18"/>
        </w:rPr>
        <w:t xml:space="preserve">V zvezi z javnim naročilom </w:t>
      </w:r>
      <w:r w:rsidRPr="003E6366">
        <w:rPr>
          <w:rFonts w:ascii="Arial" w:hAnsi="Arial" w:cs="Arial"/>
          <w:b/>
          <w:bCs/>
          <w:color w:val="000000"/>
          <w:sz w:val="18"/>
          <w:szCs w:val="18"/>
        </w:rPr>
        <w:t>»</w:t>
      </w:r>
      <w:r w:rsidR="007651DB" w:rsidRPr="003E6366">
        <w:rPr>
          <w:rFonts w:ascii="Arial" w:hAnsi="Arial" w:cs="Arial"/>
          <w:b/>
          <w:bCs/>
          <w:color w:val="000000"/>
          <w:sz w:val="18"/>
          <w:szCs w:val="18"/>
        </w:rPr>
        <w:t xml:space="preserve">Sukcesivna dobava konvencionalnih in ekoloških živil za obdobje </w:t>
      </w:r>
      <w:r w:rsidR="00FB2D29">
        <w:rPr>
          <w:rFonts w:ascii="Arial" w:hAnsi="Arial" w:cs="Arial"/>
          <w:b/>
          <w:bCs/>
          <w:color w:val="000000"/>
          <w:sz w:val="18"/>
          <w:szCs w:val="18"/>
        </w:rPr>
        <w:t>štirih</w:t>
      </w:r>
      <w:r w:rsidR="007651DB" w:rsidRPr="003E6366">
        <w:rPr>
          <w:rFonts w:ascii="Arial" w:hAnsi="Arial" w:cs="Arial"/>
          <w:b/>
          <w:bCs/>
          <w:color w:val="000000"/>
          <w:sz w:val="18"/>
          <w:szCs w:val="18"/>
        </w:rPr>
        <w:t xml:space="preserve"> let</w:t>
      </w:r>
      <w:r w:rsidRPr="003E6366">
        <w:rPr>
          <w:rFonts w:ascii="Arial" w:hAnsi="Arial" w:cs="Arial"/>
          <w:b/>
          <w:bCs/>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39598C58" w14:textId="77777777" w:rsidR="0084141A" w:rsidRDefault="000E73FE">
      <w:pPr>
        <w:spacing w:before="225" w:after="225" w:line="240" w:lineRule="auto"/>
        <w:jc w:val="both"/>
      </w:pPr>
      <w:r>
        <w:rPr>
          <w:rFonts w:ascii="Arial" w:hAnsi="Arial" w:cs="Arial"/>
          <w:i/>
          <w:iCs/>
          <w:color w:val="000000"/>
          <w:sz w:val="18"/>
          <w:szCs w:val="18"/>
        </w:rPr>
        <w:t>V primeru večjega števila podizvajalcev se obrazec fotokopira.</w:t>
      </w:r>
    </w:p>
    <w:p w14:paraId="3B69CCB5"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64DF1331" w14:textId="591FA24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69552A">
        <w:rPr>
          <w:rFonts w:ascii="Arial" w:hAnsi="Arial" w:cs="Arial"/>
          <w:sz w:val="18"/>
          <w:szCs w:val="18"/>
        </w:rPr>
        <w:t>9</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100D1F1B" w:rsidR="0084141A" w:rsidRDefault="000E73FE">
      <w:pPr>
        <w:spacing w:before="225" w:after="225" w:line="240" w:lineRule="auto"/>
        <w:jc w:val="both"/>
      </w:pPr>
      <w:r>
        <w:rPr>
          <w:rFonts w:ascii="Arial" w:hAnsi="Arial" w:cs="Arial"/>
          <w:color w:val="000000"/>
          <w:sz w:val="18"/>
          <w:szCs w:val="18"/>
        </w:rPr>
        <w:t>Pri izvedbi javnega naročila »</w:t>
      </w:r>
      <w:r w:rsidR="007651DB" w:rsidRPr="007651DB">
        <w:rPr>
          <w:rFonts w:ascii="Arial" w:hAnsi="Arial" w:cs="Arial"/>
          <w:b/>
          <w:bCs/>
          <w:color w:val="000000"/>
          <w:sz w:val="18"/>
          <w:szCs w:val="18"/>
        </w:rPr>
        <w:t xml:space="preserve">Sukcesivna dobava konvencionalnih in ekoloških živil za obdobje </w:t>
      </w:r>
      <w:r w:rsidR="00A37079">
        <w:rPr>
          <w:rFonts w:ascii="Arial" w:hAnsi="Arial" w:cs="Arial"/>
          <w:b/>
          <w:bCs/>
          <w:color w:val="000000"/>
          <w:sz w:val="18"/>
          <w:szCs w:val="18"/>
        </w:rPr>
        <w:t>štirih</w:t>
      </w:r>
      <w:r w:rsidR="007651DB" w:rsidRPr="007651DB">
        <w:rPr>
          <w:rFonts w:ascii="Arial" w:hAnsi="Arial" w:cs="Arial"/>
          <w:b/>
          <w:bCs/>
          <w:color w:val="000000"/>
          <w:sz w:val="18"/>
          <w:szCs w:val="18"/>
        </w:rPr>
        <w:t xml:space="preserve"> let</w:t>
      </w:r>
      <w:r>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1DE34B7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69552A">
        <w:rPr>
          <w:rFonts w:ascii="Arial" w:hAnsi="Arial" w:cs="Arial"/>
          <w:sz w:val="18"/>
          <w:szCs w:val="18"/>
        </w:rPr>
        <w:t>10</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8" w:name="_Hlk512503225"/>
      <w:r>
        <w:rPr>
          <w:rFonts w:ascii="Arial" w:hAnsi="Arial" w:cs="Arial"/>
        </w:rPr>
        <w:t>Izjava o lastniških deležih</w:t>
      </w:r>
    </w:p>
    <w:bookmarkEnd w:id="8"/>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9"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9"/>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34B54BE8"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r w:rsidR="00A37079">
        <w:rPr>
          <w:rFonts w:ascii="Arial" w:hAnsi="Arial" w:cs="Arial"/>
          <w:color w:val="FFFFFF" w:themeColor="background1"/>
        </w:rPr>
        <w:t xml:space="preserve"> </w:t>
      </w:r>
    </w:p>
    <w:p w14:paraId="4E32F6CC" w14:textId="77777777" w:rsidR="00706BDD" w:rsidRDefault="00706BDD" w:rsidP="00706BDD">
      <w:pPr>
        <w:rPr>
          <w:rFonts w:ascii="Arial" w:hAnsi="Arial" w:cs="Arial"/>
        </w:rPr>
      </w:pPr>
    </w:p>
    <w:p w14:paraId="5F8C31E2" w14:textId="2F0D3CD8" w:rsidR="00DD25D6" w:rsidRPr="00DD25D6" w:rsidRDefault="00A37079" w:rsidP="00DD25D6">
      <w:pPr>
        <w:spacing w:after="0" w:line="240" w:lineRule="auto"/>
        <w:jc w:val="both"/>
        <w:rPr>
          <w:rFonts w:ascii="Arial" w:eastAsia="Times New Roman" w:hAnsi="Arial" w:cs="Arial"/>
          <w:color w:val="000000"/>
          <w:sz w:val="18"/>
          <w:szCs w:val="18"/>
          <w:lang w:eastAsia="sl-SI"/>
        </w:rPr>
      </w:pPr>
      <w:r w:rsidRPr="00A37079">
        <w:rPr>
          <w:rFonts w:ascii="Arial" w:eastAsia="Times New Roman" w:hAnsi="Arial" w:cs="Arial"/>
          <w:b/>
          <w:bCs/>
          <w:sz w:val="18"/>
          <w:szCs w:val="18"/>
          <w:lang w:eastAsia="sl-SI"/>
        </w:rPr>
        <w:t>OSNOVNA ŠOLA BORCEV ZA SEVERNO MEJO, Borcev za severno mejo 16, 2000 Maribor</w:t>
      </w:r>
      <w:r w:rsidR="00A01F5C">
        <w:rPr>
          <w:rFonts w:ascii="Arial" w:eastAsia="Times New Roman" w:hAnsi="Arial" w:cs="Arial"/>
          <w:b/>
          <w:bCs/>
          <w:sz w:val="18"/>
          <w:szCs w:val="18"/>
          <w:lang w:eastAsia="sl-SI"/>
        </w:rPr>
        <w:t xml:space="preserve">, </w:t>
      </w:r>
      <w:r w:rsidR="00A01F5C" w:rsidRPr="00A01F5C">
        <w:rPr>
          <w:rFonts w:ascii="Arial" w:eastAsia="Times New Roman" w:hAnsi="Arial" w:cs="Arial"/>
          <w:b/>
          <w:bCs/>
          <w:sz w:val="18"/>
          <w:szCs w:val="18"/>
          <w:lang w:eastAsia="sl-SI"/>
        </w:rPr>
        <w:t xml:space="preserve">ki </w:t>
      </w:r>
      <w:r w:rsidR="00A01F5C">
        <w:rPr>
          <w:rFonts w:ascii="Arial" w:eastAsia="Times New Roman" w:hAnsi="Arial" w:cs="Arial"/>
          <w:b/>
          <w:bCs/>
          <w:sz w:val="18"/>
          <w:szCs w:val="18"/>
          <w:lang w:eastAsia="sl-SI"/>
        </w:rPr>
        <w:t>jo</w:t>
      </w:r>
      <w:r w:rsidR="00A01F5C" w:rsidRPr="00A01F5C">
        <w:rPr>
          <w:rFonts w:ascii="Arial" w:eastAsia="Times New Roman" w:hAnsi="Arial" w:cs="Arial"/>
          <w:b/>
          <w:bCs/>
          <w:sz w:val="18"/>
          <w:szCs w:val="18"/>
          <w:lang w:eastAsia="sl-SI"/>
        </w:rPr>
        <w:t xml:space="preserve"> zastopa ravnatelj</w:t>
      </w:r>
      <w:r w:rsidR="00586350">
        <w:rPr>
          <w:rFonts w:ascii="Arial" w:eastAsia="Times New Roman" w:hAnsi="Arial" w:cs="Arial"/>
          <w:b/>
          <w:bCs/>
          <w:sz w:val="18"/>
          <w:szCs w:val="18"/>
          <w:lang w:eastAsia="sl-SI"/>
        </w:rPr>
        <w:t>ica</w:t>
      </w:r>
      <w:r w:rsidR="00A01F5C" w:rsidRPr="00A01F5C">
        <w:rPr>
          <w:rFonts w:ascii="Arial" w:eastAsia="Times New Roman" w:hAnsi="Arial" w:cs="Arial"/>
          <w:b/>
          <w:bCs/>
          <w:sz w:val="18"/>
          <w:szCs w:val="18"/>
          <w:lang w:eastAsia="sl-SI"/>
        </w:rPr>
        <w:t xml:space="preserve"> </w:t>
      </w:r>
      <w:r>
        <w:rPr>
          <w:rFonts w:ascii="Arial" w:eastAsia="Times New Roman" w:hAnsi="Arial" w:cs="Arial"/>
          <w:b/>
          <w:bCs/>
          <w:sz w:val="18"/>
          <w:szCs w:val="18"/>
          <w:lang w:eastAsia="sl-SI"/>
        </w:rPr>
        <w:t xml:space="preserve">mag. Lučka </w:t>
      </w:r>
      <w:proofErr w:type="spellStart"/>
      <w:r>
        <w:rPr>
          <w:rFonts w:ascii="Arial" w:eastAsia="Times New Roman" w:hAnsi="Arial" w:cs="Arial"/>
          <w:b/>
          <w:bCs/>
          <w:sz w:val="18"/>
          <w:szCs w:val="18"/>
          <w:lang w:eastAsia="sl-SI"/>
        </w:rPr>
        <w:t>Lazarev</w:t>
      </w:r>
      <w:proofErr w:type="spellEnd"/>
      <w:r>
        <w:rPr>
          <w:rFonts w:ascii="Arial" w:eastAsia="Times New Roman" w:hAnsi="Arial" w:cs="Arial"/>
          <w:b/>
          <w:bCs/>
          <w:sz w:val="18"/>
          <w:szCs w:val="18"/>
          <w:lang w:eastAsia="sl-SI"/>
        </w:rPr>
        <w:t xml:space="preserve"> Šerbec</w:t>
      </w:r>
      <w:r w:rsidR="00A01F5C" w:rsidRPr="00A01F5C">
        <w:rPr>
          <w:rFonts w:ascii="Arial" w:eastAsia="Times New Roman" w:hAnsi="Arial" w:cs="Arial"/>
          <w:b/>
          <w:bCs/>
          <w:sz w:val="18"/>
          <w:szCs w:val="18"/>
          <w:lang w:eastAsia="sl-SI"/>
        </w:rPr>
        <w:t>, matična številka:</w:t>
      </w:r>
      <w:r w:rsidR="00586350" w:rsidRPr="00586350">
        <w:t xml:space="preserve"> </w:t>
      </w:r>
      <w:r w:rsidRPr="00A37079">
        <w:rPr>
          <w:rFonts w:ascii="Arial" w:eastAsia="Times New Roman" w:hAnsi="Arial" w:cs="Arial"/>
          <w:b/>
          <w:bCs/>
          <w:sz w:val="18"/>
          <w:szCs w:val="18"/>
          <w:lang w:eastAsia="sl-SI"/>
        </w:rPr>
        <w:t>5197449000</w:t>
      </w:r>
      <w:r>
        <w:rPr>
          <w:rFonts w:ascii="Arial" w:eastAsia="Times New Roman" w:hAnsi="Arial" w:cs="Arial"/>
          <w:b/>
          <w:bCs/>
          <w:sz w:val="18"/>
          <w:szCs w:val="18"/>
          <w:lang w:eastAsia="sl-SI"/>
        </w:rPr>
        <w:t>,</w:t>
      </w:r>
      <w:r w:rsidR="00A01F5C" w:rsidRPr="00A01F5C">
        <w:rPr>
          <w:rFonts w:ascii="Arial" w:eastAsia="Times New Roman" w:hAnsi="Arial" w:cs="Arial"/>
          <w:b/>
          <w:bCs/>
          <w:sz w:val="18"/>
          <w:szCs w:val="18"/>
          <w:lang w:eastAsia="sl-SI"/>
        </w:rPr>
        <w:t xml:space="preserve"> davčna številka: </w:t>
      </w:r>
      <w:r w:rsidRPr="00A37079">
        <w:rPr>
          <w:rFonts w:ascii="Arial" w:eastAsia="Times New Roman" w:hAnsi="Arial" w:cs="Arial"/>
          <w:b/>
          <w:bCs/>
          <w:sz w:val="18"/>
          <w:szCs w:val="18"/>
          <w:lang w:eastAsia="sl-SI"/>
        </w:rPr>
        <w:t>27553078</w:t>
      </w:r>
      <w:r w:rsidR="00DD25D6" w:rsidRPr="00DD25D6">
        <w:rPr>
          <w:rFonts w:ascii="Arial" w:eastAsia="Times New Roman" w:hAnsi="Arial" w:cs="Arial"/>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0A9090"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2BFABD3"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5C68E68" w14:textId="36B089F9"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D520805"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1F0A724C"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ECF9636"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2CC29632"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4008CA51"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C464A36"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1F99C9B8"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Pr="00DD25D6">
        <w:rPr>
          <w:rFonts w:ascii="Arial" w:eastAsia="Times New Roman" w:hAnsi="Arial" w:cs="Arial"/>
          <w:color w:val="000000"/>
          <w:sz w:val="18"/>
          <w:szCs w:val="18"/>
          <w:lang w:eastAsia="sl-SI"/>
        </w:rPr>
        <w:t xml:space="preserve">) </w:t>
      </w: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68F81DA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8F1CF31"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p>
    <w:p w14:paraId="2FA657C1" w14:textId="1B814F7F" w:rsidR="003E6366" w:rsidRDefault="003E6366" w:rsidP="00DD25D6">
      <w:pPr>
        <w:spacing w:after="0" w:line="240" w:lineRule="auto"/>
        <w:jc w:val="center"/>
        <w:rPr>
          <w:rFonts w:ascii="Arial" w:eastAsia="Times New Roman" w:hAnsi="Arial" w:cs="Arial"/>
          <w:b/>
          <w:sz w:val="18"/>
          <w:szCs w:val="18"/>
          <w:lang w:eastAsia="sl-SI"/>
        </w:rPr>
      </w:pPr>
    </w:p>
    <w:p w14:paraId="4AD38072" w14:textId="42F3F6E9" w:rsidR="003E6366" w:rsidRDefault="003E6366"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____________</w:t>
      </w:r>
    </w:p>
    <w:p w14:paraId="245432F8" w14:textId="4D342444" w:rsidR="003E6366" w:rsidRDefault="003E6366" w:rsidP="00DD25D6">
      <w:pPr>
        <w:spacing w:after="0" w:line="240" w:lineRule="auto"/>
        <w:jc w:val="center"/>
        <w:rPr>
          <w:rFonts w:ascii="Arial" w:eastAsia="Times New Roman" w:hAnsi="Arial" w:cs="Arial"/>
          <w:b/>
          <w:sz w:val="18"/>
          <w:szCs w:val="18"/>
          <w:lang w:eastAsia="sl-SI"/>
        </w:rPr>
      </w:pPr>
    </w:p>
    <w:p w14:paraId="64602C2D" w14:textId="0AE48C99" w:rsidR="003E6366" w:rsidRDefault="003E6366" w:rsidP="00DD25D6">
      <w:pPr>
        <w:spacing w:after="0" w:line="240" w:lineRule="auto"/>
        <w:jc w:val="center"/>
        <w:rPr>
          <w:rFonts w:ascii="Arial" w:eastAsia="Times New Roman" w:hAnsi="Arial" w:cs="Arial"/>
          <w:b/>
          <w:sz w:val="18"/>
          <w:szCs w:val="18"/>
          <w:lang w:eastAsia="sl-SI"/>
        </w:rPr>
      </w:pPr>
    </w:p>
    <w:p w14:paraId="7CF28333" w14:textId="7EA02F83" w:rsidR="00AB16D4" w:rsidRDefault="00AB16D4" w:rsidP="00DD25D6">
      <w:pPr>
        <w:spacing w:after="0" w:line="240" w:lineRule="auto"/>
        <w:jc w:val="center"/>
        <w:rPr>
          <w:rFonts w:ascii="Arial" w:eastAsia="Times New Roman" w:hAnsi="Arial" w:cs="Arial"/>
          <w:b/>
          <w:sz w:val="18"/>
          <w:szCs w:val="18"/>
          <w:lang w:eastAsia="sl-SI"/>
        </w:rPr>
      </w:pPr>
    </w:p>
    <w:p w14:paraId="624BBBAF" w14:textId="0E6C1599" w:rsidR="00AB16D4" w:rsidRDefault="00AB16D4" w:rsidP="00DD25D6">
      <w:pPr>
        <w:spacing w:after="0" w:line="240" w:lineRule="auto"/>
        <w:jc w:val="center"/>
        <w:rPr>
          <w:rFonts w:ascii="Arial" w:eastAsia="Times New Roman" w:hAnsi="Arial" w:cs="Arial"/>
          <w:b/>
          <w:sz w:val="18"/>
          <w:szCs w:val="18"/>
          <w:lang w:eastAsia="sl-SI"/>
        </w:rPr>
      </w:pPr>
    </w:p>
    <w:p w14:paraId="63854D12" w14:textId="0BEA981D" w:rsidR="00AB16D4" w:rsidRDefault="00AB16D4" w:rsidP="00DD25D6">
      <w:pPr>
        <w:spacing w:after="0" w:line="240" w:lineRule="auto"/>
        <w:jc w:val="center"/>
        <w:rPr>
          <w:rFonts w:ascii="Arial" w:eastAsia="Times New Roman" w:hAnsi="Arial" w:cs="Arial"/>
          <w:b/>
          <w:sz w:val="18"/>
          <w:szCs w:val="18"/>
          <w:lang w:eastAsia="sl-SI"/>
        </w:rPr>
      </w:pPr>
    </w:p>
    <w:p w14:paraId="41DA4B94" w14:textId="77777777" w:rsidR="00AB16D4" w:rsidRDefault="00AB16D4"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61F65523" w14:textId="422E6F9D" w:rsidR="00DD25D6" w:rsidRPr="003E6366" w:rsidRDefault="00DD25D6" w:rsidP="00DD25D6">
      <w:pPr>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3E6366">
        <w:rPr>
          <w:rFonts w:ascii="Arial" w:eastAsia="Times New Roman" w:hAnsi="Arial" w:cs="Arial"/>
          <w:b/>
          <w:bCs/>
          <w:color w:val="000000"/>
          <w:sz w:val="18"/>
          <w:szCs w:val="18"/>
          <w:lang w:eastAsia="sl-SI"/>
        </w:rPr>
        <w:t>1. člen</w:t>
      </w:r>
    </w:p>
    <w:p w14:paraId="0A7CABDC" w14:textId="32F375CD" w:rsidR="003E6366" w:rsidRPr="003E6366" w:rsidRDefault="003E6366" w:rsidP="00DD25D6">
      <w:pPr>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3E6366">
        <w:rPr>
          <w:rFonts w:ascii="Arial" w:eastAsia="Times New Roman" w:hAnsi="Arial" w:cs="Arial"/>
          <w:b/>
          <w:bCs/>
          <w:color w:val="000000"/>
          <w:sz w:val="18"/>
          <w:szCs w:val="18"/>
          <w:lang w:eastAsia="sl-SI"/>
        </w:rPr>
        <w:t xml:space="preserve">(Uvodna določba) </w:t>
      </w:r>
    </w:p>
    <w:p w14:paraId="40FB00CE" w14:textId="77777777" w:rsidR="003E6366" w:rsidRPr="00DD25D6" w:rsidRDefault="003E636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p>
    <w:p w14:paraId="6C4850A5" w14:textId="77777777" w:rsidR="003E6366" w:rsidRPr="00DD25D6" w:rsidRDefault="003E6366" w:rsidP="003E636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Strank</w:t>
      </w:r>
      <w:r>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Pr>
          <w:rFonts w:ascii="Arial" w:eastAsia="Times New Roman" w:hAnsi="Arial" w:cs="Arial"/>
          <w:color w:val="000000"/>
          <w:sz w:val="18"/>
          <w:szCs w:val="18"/>
          <w:lang w:eastAsia="sl-SI"/>
        </w:rPr>
        <w:t>jo, da</w:t>
      </w:r>
      <w:r w:rsidRPr="00DD25D6">
        <w:rPr>
          <w:rFonts w:ascii="Arial" w:eastAsia="Times New Roman" w:hAnsi="Arial" w:cs="Arial"/>
          <w:color w:val="000000"/>
          <w:sz w:val="18"/>
          <w:szCs w:val="18"/>
          <w:lang w:eastAsia="sl-SI"/>
        </w:rPr>
        <w:t xml:space="preserve">: </w:t>
      </w:r>
    </w:p>
    <w:p w14:paraId="2D4AC3A0" w14:textId="5D3BD52B" w:rsidR="003E6366" w:rsidRPr="003E6366" w:rsidRDefault="003E6366" w:rsidP="00FC400F">
      <w:pPr>
        <w:numPr>
          <w:ilvl w:val="0"/>
          <w:numId w:val="16"/>
        </w:numPr>
        <w:spacing w:after="0" w:line="240" w:lineRule="auto"/>
        <w:jc w:val="both"/>
        <w:rPr>
          <w:rFonts w:ascii="Arial" w:eastAsia="Times New Roman" w:hAnsi="Arial" w:cs="Arial"/>
          <w:sz w:val="18"/>
          <w:szCs w:val="18"/>
          <w:lang w:eastAsia="sl-SI"/>
        </w:rPr>
      </w:pPr>
      <w:r w:rsidRPr="003E6366">
        <w:rPr>
          <w:rFonts w:ascii="Arial" w:eastAsia="Times New Roman" w:hAnsi="Arial" w:cs="Arial"/>
          <w:sz w:val="18"/>
          <w:szCs w:val="18"/>
          <w:lang w:eastAsia="sl-SI"/>
        </w:rPr>
        <w:t>je naročnik na Portalu javnih naročil dne __________, pod št. objave __________</w:t>
      </w:r>
      <w:r w:rsidRPr="003E6366">
        <w:rPr>
          <w:rFonts w:ascii="Arial" w:eastAsia="Times New Roman" w:hAnsi="Arial" w:cs="Arial"/>
          <w:b/>
          <w:sz w:val="18"/>
          <w:szCs w:val="18"/>
          <w:lang w:eastAsia="sl-SI"/>
        </w:rPr>
        <w:t xml:space="preserve"> </w:t>
      </w:r>
      <w:r w:rsidRPr="003E6366">
        <w:rPr>
          <w:rFonts w:ascii="Arial" w:eastAsia="Times New Roman" w:hAnsi="Arial" w:cs="Arial"/>
          <w:sz w:val="18"/>
          <w:szCs w:val="18"/>
          <w:lang w:eastAsia="sl-SI"/>
        </w:rPr>
        <w:t>objavil obvestilo o naročilu blaga po odprtem postopku (v nadaljevanju: javni razpis) za sukcesivno dobavo konvencionalnih in ekoloških živil,</w:t>
      </w:r>
    </w:p>
    <w:p w14:paraId="283FAA5E" w14:textId="14504857" w:rsidR="003E6366" w:rsidRPr="003E6366" w:rsidRDefault="003E6366" w:rsidP="00FC400F">
      <w:pPr>
        <w:numPr>
          <w:ilvl w:val="0"/>
          <w:numId w:val="16"/>
        </w:numPr>
        <w:spacing w:after="0" w:line="240" w:lineRule="auto"/>
        <w:jc w:val="both"/>
        <w:rPr>
          <w:rFonts w:ascii="Arial" w:eastAsia="Times New Roman" w:hAnsi="Arial" w:cs="Arial"/>
          <w:sz w:val="18"/>
          <w:szCs w:val="18"/>
          <w:lang w:eastAsia="sl-SI"/>
        </w:rPr>
      </w:pPr>
      <w:r w:rsidRPr="003E6366">
        <w:rPr>
          <w:rFonts w:ascii="Arial" w:eastAsia="Times New Roman" w:hAnsi="Arial" w:cs="Arial"/>
          <w:sz w:val="18"/>
          <w:szCs w:val="18"/>
          <w:lang w:eastAsia="sl-SI"/>
        </w:rPr>
        <w:t>je naročnik izvedel postopek oddaje javnega naročila po odprtem postopku skladno s 40. členom v povezavi z 48. členom ZJN-3.</w:t>
      </w:r>
    </w:p>
    <w:p w14:paraId="5186EDC8" w14:textId="7246457B" w:rsidR="003E6366" w:rsidRPr="007C0E3B" w:rsidRDefault="003E6366" w:rsidP="001502D7">
      <w:pPr>
        <w:numPr>
          <w:ilvl w:val="0"/>
          <w:numId w:val="16"/>
        </w:numPr>
        <w:autoSpaceDE w:val="0"/>
        <w:autoSpaceDN w:val="0"/>
        <w:adjustRightInd w:val="0"/>
        <w:spacing w:after="0" w:line="240" w:lineRule="auto"/>
        <w:jc w:val="both"/>
        <w:rPr>
          <w:rFonts w:ascii="Arial" w:eastAsia="Times New Roman" w:hAnsi="Arial" w:cs="Arial"/>
          <w:color w:val="000000"/>
          <w:sz w:val="18"/>
          <w:szCs w:val="18"/>
          <w:lang w:eastAsia="sl-SI"/>
        </w:rPr>
      </w:pPr>
      <w:r w:rsidRPr="007C0E3B">
        <w:rPr>
          <w:rFonts w:ascii="Arial" w:eastAsia="Times New Roman" w:hAnsi="Arial" w:cs="Arial"/>
          <w:sz w:val="18"/>
          <w:szCs w:val="18"/>
          <w:lang w:eastAsia="sl-SI"/>
        </w:rPr>
        <w:t>je naročnik za sklop ________ izbral tri (3) najugodnejše ponudnike glede na uspešnost v okviru razpisanih meril po vrstnem redu, s katerimi bo sklenil okvirni sporazum</w:t>
      </w:r>
      <w:r w:rsidR="007C0E3B">
        <w:rPr>
          <w:rFonts w:ascii="Arial" w:eastAsia="Times New Roman" w:hAnsi="Arial" w:cs="Arial"/>
          <w:sz w:val="18"/>
          <w:szCs w:val="18"/>
          <w:lang w:eastAsia="sl-SI"/>
        </w:rPr>
        <w:t>.</w:t>
      </w:r>
    </w:p>
    <w:p w14:paraId="0CE469A3" w14:textId="31B53FB3" w:rsidR="007C0E3B" w:rsidRDefault="007C0E3B" w:rsidP="007C0E3B">
      <w:pPr>
        <w:autoSpaceDE w:val="0"/>
        <w:autoSpaceDN w:val="0"/>
        <w:adjustRightInd w:val="0"/>
        <w:spacing w:after="0" w:line="240" w:lineRule="auto"/>
        <w:jc w:val="both"/>
        <w:rPr>
          <w:rFonts w:ascii="Arial" w:eastAsia="Times New Roman" w:hAnsi="Arial" w:cs="Arial"/>
          <w:sz w:val="18"/>
          <w:szCs w:val="18"/>
          <w:lang w:eastAsia="sl-SI"/>
        </w:rPr>
      </w:pPr>
    </w:p>
    <w:p w14:paraId="11597352" w14:textId="77777777" w:rsidR="007C0E3B" w:rsidRPr="007C0E3B" w:rsidRDefault="007C0E3B" w:rsidP="007C0E3B">
      <w:pPr>
        <w:autoSpaceDE w:val="0"/>
        <w:autoSpaceDN w:val="0"/>
        <w:adjustRightInd w:val="0"/>
        <w:spacing w:after="0" w:line="240" w:lineRule="auto"/>
        <w:jc w:val="both"/>
        <w:rPr>
          <w:rFonts w:ascii="Arial" w:eastAsia="Times New Roman" w:hAnsi="Arial" w:cs="Arial"/>
          <w:color w:val="000000"/>
          <w:sz w:val="18"/>
          <w:szCs w:val="18"/>
          <w:lang w:eastAsia="sl-SI"/>
        </w:rPr>
      </w:pPr>
    </w:p>
    <w:p w14:paraId="46CC03EE" w14:textId="431527B9" w:rsidR="003E6366" w:rsidRPr="003E6366" w:rsidRDefault="003E6366" w:rsidP="003E6366">
      <w:pPr>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3E6366">
        <w:rPr>
          <w:rFonts w:ascii="Arial" w:eastAsia="Times New Roman" w:hAnsi="Arial" w:cs="Arial"/>
          <w:b/>
          <w:bCs/>
          <w:color w:val="000000"/>
          <w:sz w:val="18"/>
          <w:szCs w:val="18"/>
          <w:lang w:eastAsia="sl-SI"/>
        </w:rPr>
        <w:t>2. člen</w:t>
      </w:r>
    </w:p>
    <w:p w14:paraId="40060C5D" w14:textId="501836D2" w:rsidR="003E6366" w:rsidRPr="005F0589" w:rsidRDefault="003E6366" w:rsidP="005F0589">
      <w:pPr>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3E6366">
        <w:rPr>
          <w:rFonts w:ascii="Arial" w:eastAsia="Times New Roman" w:hAnsi="Arial" w:cs="Arial"/>
          <w:b/>
          <w:bCs/>
          <w:color w:val="000000"/>
          <w:sz w:val="18"/>
          <w:szCs w:val="18"/>
          <w:lang w:eastAsia="sl-SI"/>
        </w:rPr>
        <w:t>(Veljavnost okvirnega sporazuma)</w:t>
      </w:r>
    </w:p>
    <w:p w14:paraId="219AE997" w14:textId="77777777" w:rsidR="00C22F23" w:rsidRPr="00DD25D6" w:rsidRDefault="00C22F23" w:rsidP="00C22F23">
      <w:pPr>
        <w:spacing w:after="0" w:line="240" w:lineRule="auto"/>
        <w:ind w:left="720"/>
        <w:jc w:val="both"/>
        <w:rPr>
          <w:rFonts w:ascii="Arial" w:eastAsia="Times New Roman" w:hAnsi="Arial" w:cs="Arial"/>
          <w:sz w:val="18"/>
          <w:szCs w:val="18"/>
          <w:lang w:eastAsia="sl-SI"/>
        </w:rPr>
      </w:pPr>
    </w:p>
    <w:p w14:paraId="2E6D441D" w14:textId="7F090391" w:rsidR="00DD25D6" w:rsidRPr="00AB16D4" w:rsidRDefault="00575969" w:rsidP="00AB16D4">
      <w:pPr>
        <w:spacing w:after="0" w:line="240" w:lineRule="auto"/>
        <w:jc w:val="both"/>
        <w:rPr>
          <w:rFonts w:ascii="Arial" w:eastAsia="Times New Roman" w:hAnsi="Arial" w:cs="Arial"/>
          <w:bCs/>
          <w:sz w:val="18"/>
          <w:szCs w:val="18"/>
          <w:lang w:eastAsia="sl-SI"/>
        </w:rPr>
      </w:pPr>
      <w:r w:rsidRPr="00AB16D4">
        <w:rPr>
          <w:rFonts w:ascii="Arial" w:eastAsia="Times New Roman" w:hAnsi="Arial" w:cs="Arial"/>
          <w:bCs/>
          <w:sz w:val="18"/>
          <w:szCs w:val="18"/>
          <w:lang w:eastAsia="sl-SI"/>
        </w:rPr>
        <w:t>Okvirni sporazum</w:t>
      </w:r>
      <w:r w:rsidR="00DD25D6" w:rsidRPr="00AB16D4">
        <w:rPr>
          <w:rFonts w:ascii="Arial" w:eastAsia="Times New Roman" w:hAnsi="Arial" w:cs="Arial"/>
          <w:bCs/>
          <w:sz w:val="18"/>
          <w:szCs w:val="18"/>
          <w:lang w:eastAsia="sl-SI"/>
        </w:rPr>
        <w:t xml:space="preserve"> se sklene za obdobje </w:t>
      </w:r>
      <w:r w:rsidR="00225F48" w:rsidRPr="00225F48">
        <w:rPr>
          <w:rFonts w:ascii="Arial" w:eastAsia="Times New Roman" w:hAnsi="Arial" w:cs="Arial"/>
          <w:bCs/>
          <w:sz w:val="18"/>
          <w:szCs w:val="18"/>
          <w:lang w:eastAsia="sl-SI"/>
        </w:rPr>
        <w:t>oseminštirideset (48) mesecev</w:t>
      </w:r>
      <w:r w:rsidR="00225F48">
        <w:rPr>
          <w:rFonts w:ascii="Arial" w:eastAsia="Times New Roman" w:hAnsi="Arial" w:cs="Arial"/>
          <w:bCs/>
          <w:strike/>
          <w:sz w:val="18"/>
          <w:szCs w:val="18"/>
          <w:lang w:eastAsia="sl-SI"/>
        </w:rPr>
        <w:t xml:space="preserve"> </w:t>
      </w:r>
      <w:r w:rsidR="00DD25D6" w:rsidRPr="00AB16D4">
        <w:rPr>
          <w:rFonts w:ascii="Arial" w:eastAsia="Times New Roman" w:hAnsi="Arial" w:cs="Arial"/>
          <w:bCs/>
          <w:sz w:val="18"/>
          <w:szCs w:val="18"/>
          <w:lang w:eastAsia="sl-SI"/>
        </w:rPr>
        <w:t>in sicer od 1.</w:t>
      </w:r>
      <w:r w:rsidR="00586350" w:rsidRPr="00AB16D4">
        <w:rPr>
          <w:rFonts w:ascii="Arial" w:eastAsia="Times New Roman" w:hAnsi="Arial" w:cs="Arial"/>
          <w:bCs/>
          <w:sz w:val="18"/>
          <w:szCs w:val="18"/>
          <w:lang w:eastAsia="sl-SI"/>
        </w:rPr>
        <w:t>1</w:t>
      </w:r>
      <w:r w:rsidR="00DD25D6" w:rsidRPr="00AB16D4">
        <w:rPr>
          <w:rFonts w:ascii="Arial" w:eastAsia="Times New Roman" w:hAnsi="Arial" w:cs="Arial"/>
          <w:bCs/>
          <w:sz w:val="18"/>
          <w:szCs w:val="18"/>
          <w:lang w:eastAsia="sl-SI"/>
        </w:rPr>
        <w:t>.20</w:t>
      </w:r>
      <w:r w:rsidR="00AB16D4">
        <w:rPr>
          <w:rFonts w:ascii="Arial" w:eastAsia="Times New Roman" w:hAnsi="Arial" w:cs="Arial"/>
          <w:bCs/>
          <w:sz w:val="18"/>
          <w:szCs w:val="18"/>
          <w:lang w:eastAsia="sl-SI"/>
        </w:rPr>
        <w:t>2</w:t>
      </w:r>
      <w:r w:rsidR="00A37079">
        <w:rPr>
          <w:rFonts w:ascii="Arial" w:eastAsia="Times New Roman" w:hAnsi="Arial" w:cs="Arial"/>
          <w:bCs/>
          <w:sz w:val="18"/>
          <w:szCs w:val="18"/>
          <w:lang w:eastAsia="sl-SI"/>
        </w:rPr>
        <w:t>2</w:t>
      </w:r>
      <w:r w:rsidR="00DD25D6" w:rsidRPr="00AB16D4">
        <w:rPr>
          <w:rFonts w:ascii="Arial" w:eastAsia="Times New Roman" w:hAnsi="Arial" w:cs="Arial"/>
          <w:bCs/>
          <w:sz w:val="18"/>
          <w:szCs w:val="18"/>
          <w:lang w:eastAsia="sl-SI"/>
        </w:rPr>
        <w:t xml:space="preserve"> do </w:t>
      </w:r>
      <w:r w:rsidR="00586350" w:rsidRPr="00AB16D4">
        <w:rPr>
          <w:rFonts w:ascii="Arial" w:eastAsia="Times New Roman" w:hAnsi="Arial" w:cs="Arial"/>
          <w:bCs/>
          <w:sz w:val="18"/>
          <w:szCs w:val="18"/>
          <w:lang w:eastAsia="sl-SI"/>
        </w:rPr>
        <w:t>31.12</w:t>
      </w:r>
      <w:r w:rsidR="00A01F5C" w:rsidRPr="00AB16D4">
        <w:rPr>
          <w:rFonts w:ascii="Arial" w:eastAsia="Times New Roman" w:hAnsi="Arial" w:cs="Arial"/>
          <w:bCs/>
          <w:sz w:val="18"/>
          <w:szCs w:val="18"/>
          <w:lang w:eastAsia="sl-SI"/>
        </w:rPr>
        <w:t>.202</w:t>
      </w:r>
      <w:r w:rsidR="00A37079">
        <w:rPr>
          <w:rFonts w:ascii="Arial" w:eastAsia="Times New Roman" w:hAnsi="Arial" w:cs="Arial"/>
          <w:bCs/>
          <w:sz w:val="18"/>
          <w:szCs w:val="18"/>
          <w:lang w:eastAsia="sl-SI"/>
        </w:rPr>
        <w:t>5</w:t>
      </w:r>
      <w:r w:rsidR="00DD25D6" w:rsidRPr="00AB16D4">
        <w:rPr>
          <w:rFonts w:ascii="Arial" w:eastAsia="Times New Roman" w:hAnsi="Arial" w:cs="Arial"/>
          <w:bCs/>
          <w:sz w:val="18"/>
          <w:szCs w:val="18"/>
          <w:lang w:eastAsia="sl-SI"/>
        </w:rPr>
        <w:t>.</w:t>
      </w:r>
    </w:p>
    <w:p w14:paraId="3A73022E" w14:textId="77777777" w:rsidR="00AB16D4" w:rsidRDefault="00AB16D4" w:rsidP="00AB16D4">
      <w:pPr>
        <w:spacing w:after="0" w:line="240" w:lineRule="auto"/>
        <w:jc w:val="both"/>
        <w:rPr>
          <w:rFonts w:ascii="Arial" w:eastAsia="Times New Roman" w:hAnsi="Arial" w:cs="Arial"/>
          <w:b/>
          <w:sz w:val="18"/>
          <w:szCs w:val="18"/>
          <w:lang w:eastAsia="sl-SI"/>
        </w:rPr>
      </w:pPr>
    </w:p>
    <w:p w14:paraId="6ABE8B0A" w14:textId="7E8548F8" w:rsidR="00AB16D4" w:rsidRDefault="00AB16D4" w:rsidP="00AB16D4">
      <w:pPr>
        <w:spacing w:after="0" w:line="240" w:lineRule="auto"/>
        <w:jc w:val="both"/>
        <w:rPr>
          <w:rFonts w:ascii="Arial" w:eastAsia="Times New Roman" w:hAnsi="Arial" w:cs="Arial"/>
          <w:b/>
          <w:sz w:val="18"/>
          <w:szCs w:val="18"/>
          <w:lang w:eastAsia="sl-SI"/>
        </w:rPr>
      </w:pPr>
      <w:r w:rsidRPr="00265F67">
        <w:rPr>
          <w:rFonts w:ascii="Arial" w:eastAsia="Times New Roman" w:hAnsi="Arial" w:cs="Arial"/>
          <w:bCs/>
          <w:sz w:val="18"/>
          <w:szCs w:val="18"/>
          <w:lang w:eastAsia="sl-SI"/>
        </w:rPr>
        <w:t>Naročnik ima sredstva za dobavo blaga, ki so predmet tega sporazuma, predvidene v finančnem načrtu za leto 202</w:t>
      </w:r>
      <w:r w:rsidR="005F0589">
        <w:rPr>
          <w:rFonts w:ascii="Arial" w:eastAsia="Times New Roman" w:hAnsi="Arial" w:cs="Arial"/>
          <w:bCs/>
          <w:sz w:val="18"/>
          <w:szCs w:val="18"/>
          <w:lang w:eastAsia="sl-SI"/>
        </w:rPr>
        <w:t>1</w:t>
      </w:r>
      <w:r w:rsidRPr="00265F67">
        <w:rPr>
          <w:rFonts w:ascii="Arial" w:eastAsia="Times New Roman" w:hAnsi="Arial" w:cs="Arial"/>
          <w:bCs/>
          <w:sz w:val="18"/>
          <w:szCs w:val="18"/>
          <w:lang w:eastAsia="sl-SI"/>
        </w:rPr>
        <w:t>. Sredstva za naročila blaga, ki so predmet tega sporazuma, za let</w:t>
      </w:r>
      <w:r>
        <w:rPr>
          <w:rFonts w:ascii="Arial" w:eastAsia="Times New Roman" w:hAnsi="Arial" w:cs="Arial"/>
          <w:bCs/>
          <w:sz w:val="18"/>
          <w:szCs w:val="18"/>
          <w:lang w:eastAsia="sl-SI"/>
        </w:rPr>
        <w:t>o</w:t>
      </w:r>
      <w:r w:rsidRPr="00265F67">
        <w:rPr>
          <w:rFonts w:ascii="Arial" w:eastAsia="Times New Roman" w:hAnsi="Arial" w:cs="Arial"/>
          <w:bCs/>
          <w:sz w:val="18"/>
          <w:szCs w:val="18"/>
          <w:lang w:eastAsia="sl-SI"/>
        </w:rPr>
        <w:t xml:space="preserve"> </w:t>
      </w:r>
      <w:r w:rsidRPr="005F0589">
        <w:rPr>
          <w:rFonts w:ascii="Arial" w:eastAsia="Times New Roman" w:hAnsi="Arial" w:cs="Arial"/>
          <w:bCs/>
          <w:sz w:val="18"/>
          <w:szCs w:val="18"/>
          <w:lang w:eastAsia="sl-SI"/>
        </w:rPr>
        <w:t>202</w:t>
      </w:r>
      <w:r w:rsidR="005F0589" w:rsidRPr="005F0589">
        <w:rPr>
          <w:rFonts w:ascii="Arial" w:eastAsia="Times New Roman" w:hAnsi="Arial" w:cs="Arial"/>
          <w:bCs/>
          <w:sz w:val="18"/>
          <w:szCs w:val="18"/>
          <w:lang w:eastAsia="sl-SI"/>
        </w:rPr>
        <w:t>2</w:t>
      </w:r>
      <w:r w:rsidRPr="005F0589">
        <w:rPr>
          <w:rFonts w:ascii="Arial" w:eastAsia="Times New Roman" w:hAnsi="Arial" w:cs="Arial"/>
          <w:bCs/>
          <w:sz w:val="18"/>
          <w:szCs w:val="18"/>
          <w:lang w:eastAsia="sl-SI"/>
        </w:rPr>
        <w:t xml:space="preserve"> in 2023</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 v finančnem načrtu za posamezno leto.</w:t>
      </w:r>
      <w:r>
        <w:rPr>
          <w:rFonts w:ascii="Arial" w:eastAsia="Times New Roman" w:hAnsi="Arial" w:cs="Arial"/>
          <w:bCs/>
          <w:sz w:val="18"/>
          <w:szCs w:val="18"/>
          <w:lang w:eastAsia="sl-SI"/>
        </w:rPr>
        <w:t xml:space="preserve"> </w:t>
      </w:r>
      <w:r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Pr="00575969">
        <w:rPr>
          <w:rFonts w:ascii="Arial" w:eastAsia="Times New Roman" w:hAnsi="Arial" w:cs="Arial"/>
          <w:b/>
          <w:sz w:val="18"/>
          <w:szCs w:val="18"/>
          <w:lang w:eastAsia="sl-SI"/>
        </w:rPr>
        <w:t>.</w:t>
      </w:r>
    </w:p>
    <w:p w14:paraId="29AA7202" w14:textId="5A4D5D3C" w:rsidR="00AB16D4" w:rsidRDefault="00AB16D4" w:rsidP="00AB16D4">
      <w:pPr>
        <w:spacing w:after="0" w:line="240" w:lineRule="auto"/>
        <w:jc w:val="both"/>
        <w:rPr>
          <w:rFonts w:ascii="Arial" w:eastAsia="Times New Roman" w:hAnsi="Arial" w:cs="Arial"/>
          <w:b/>
          <w:sz w:val="18"/>
          <w:szCs w:val="18"/>
          <w:lang w:eastAsia="sl-SI"/>
        </w:rPr>
      </w:pPr>
    </w:p>
    <w:p w14:paraId="64FEAC79" w14:textId="192B8A75" w:rsidR="005F0589" w:rsidRDefault="005F0589" w:rsidP="00AB16D4">
      <w:pPr>
        <w:spacing w:after="0" w:line="240" w:lineRule="auto"/>
        <w:jc w:val="both"/>
        <w:rPr>
          <w:rFonts w:ascii="Arial" w:eastAsia="Times New Roman" w:hAnsi="Arial" w:cs="Arial"/>
          <w:b/>
          <w:sz w:val="18"/>
          <w:szCs w:val="18"/>
          <w:lang w:eastAsia="sl-SI"/>
        </w:rPr>
      </w:pPr>
    </w:p>
    <w:p w14:paraId="366B5E94" w14:textId="3396E9AE" w:rsidR="005F0589" w:rsidRPr="00492D67" w:rsidRDefault="005F0589" w:rsidP="00FC400F">
      <w:pPr>
        <w:pStyle w:val="Odstavekseznama"/>
        <w:numPr>
          <w:ilvl w:val="0"/>
          <w:numId w:val="28"/>
        </w:numPr>
        <w:tabs>
          <w:tab w:val="left" w:pos="4395"/>
          <w:tab w:val="left" w:pos="4678"/>
        </w:tabs>
        <w:spacing w:after="0" w:line="240" w:lineRule="auto"/>
        <w:ind w:left="284" w:hanging="284"/>
        <w:jc w:val="center"/>
        <w:rPr>
          <w:rFonts w:ascii="Arial" w:eastAsia="Times New Roman" w:hAnsi="Arial" w:cs="Arial"/>
          <w:b/>
          <w:sz w:val="18"/>
          <w:szCs w:val="18"/>
          <w:lang w:eastAsia="sl-SI"/>
        </w:rPr>
      </w:pPr>
      <w:r w:rsidRPr="00492D67">
        <w:rPr>
          <w:rFonts w:ascii="Arial" w:eastAsia="Times New Roman" w:hAnsi="Arial" w:cs="Arial"/>
          <w:b/>
          <w:sz w:val="18"/>
          <w:szCs w:val="18"/>
          <w:lang w:eastAsia="sl-SI"/>
        </w:rPr>
        <w:t>člen</w:t>
      </w:r>
    </w:p>
    <w:p w14:paraId="5A44C4DD" w14:textId="6BC01CB4" w:rsidR="005F0589" w:rsidRPr="005F0589" w:rsidRDefault="005F0589" w:rsidP="00492D67">
      <w:pPr>
        <w:pStyle w:val="Odstavekseznama"/>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41482512" w14:textId="77777777" w:rsidR="00492D67" w:rsidRDefault="00492D67" w:rsidP="00AB16D4">
      <w:pPr>
        <w:spacing w:after="0" w:line="240" w:lineRule="auto"/>
        <w:jc w:val="both"/>
        <w:rPr>
          <w:rFonts w:ascii="Arial" w:eastAsia="Times New Roman" w:hAnsi="Arial" w:cs="Arial"/>
          <w:b/>
          <w:sz w:val="18"/>
          <w:szCs w:val="18"/>
          <w:lang w:eastAsia="sl-SI"/>
        </w:rPr>
      </w:pPr>
    </w:p>
    <w:p w14:paraId="5513F453" w14:textId="77777777" w:rsidR="00492D67" w:rsidRDefault="00492D67" w:rsidP="00492D67">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 tem sporazumom se naročnik in stranke okvirnega sporazuma dogovorijo o splošnih pogojih izvajanja posameznega naročila nakupa in dobave živil za sklop ___________.</w:t>
      </w:r>
    </w:p>
    <w:p w14:paraId="7990FE66" w14:textId="77777777" w:rsidR="00492D67" w:rsidRDefault="00492D67" w:rsidP="00492D67">
      <w:pPr>
        <w:spacing w:after="0" w:line="240" w:lineRule="auto"/>
        <w:rPr>
          <w:rFonts w:ascii="Arial" w:eastAsia="Times New Roman" w:hAnsi="Arial" w:cs="Arial"/>
          <w:bCs/>
          <w:sz w:val="18"/>
          <w:szCs w:val="18"/>
          <w:lang w:eastAsia="sl-SI"/>
        </w:rPr>
      </w:pPr>
    </w:p>
    <w:p w14:paraId="4A7C7E9F" w14:textId="42D625BD" w:rsidR="00492D67" w:rsidRPr="00331855" w:rsidRDefault="00492D67" w:rsidP="00492D67">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Sestavni del tega sporazuma so pogoji določeni z razpisno dokumentacijo št. _______, vključno z njenimi spremembami in dopolnitvami. Sestavni del tega sporazuma je tudi ponudbena dokumentacija strank okvirnega sporazuma.</w:t>
      </w:r>
    </w:p>
    <w:p w14:paraId="211CDDF6" w14:textId="77777777" w:rsidR="00586350" w:rsidRPr="00586350" w:rsidRDefault="00586350" w:rsidP="00586350">
      <w:pPr>
        <w:spacing w:after="0" w:line="240" w:lineRule="auto"/>
        <w:jc w:val="both"/>
        <w:rPr>
          <w:rFonts w:ascii="Arial" w:eastAsia="Times New Roman" w:hAnsi="Arial" w:cs="Arial"/>
          <w:b/>
          <w:sz w:val="18"/>
          <w:szCs w:val="18"/>
          <w:lang w:eastAsia="sl-SI"/>
        </w:rPr>
      </w:pPr>
    </w:p>
    <w:p w14:paraId="5583280D"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b/>
          <w:bCs/>
          <w:color w:val="000000"/>
          <w:sz w:val="18"/>
          <w:szCs w:val="18"/>
          <w:lang w:eastAsia="sl-SI"/>
        </w:rPr>
      </w:pPr>
    </w:p>
    <w:p w14:paraId="731BE0AC" w14:textId="76FE0AD1" w:rsidR="00DD25D6" w:rsidRPr="00492D67"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color w:val="000000"/>
          <w:sz w:val="18"/>
          <w:szCs w:val="18"/>
          <w:lang w:eastAsia="sl-SI"/>
        </w:rPr>
      </w:pPr>
      <w:r w:rsidRPr="00492D67">
        <w:rPr>
          <w:rFonts w:ascii="Arial" w:eastAsia="Times New Roman" w:hAnsi="Arial" w:cs="Arial"/>
          <w:b/>
          <w:bCs/>
          <w:color w:val="000000"/>
          <w:sz w:val="18"/>
          <w:szCs w:val="18"/>
          <w:lang w:eastAsia="sl-SI"/>
        </w:rPr>
        <w:t>člen</w:t>
      </w:r>
    </w:p>
    <w:p w14:paraId="45B1D66B" w14:textId="4CCCA768" w:rsidR="00492D67" w:rsidRPr="00492D67" w:rsidRDefault="00492D67" w:rsidP="00DD25D6">
      <w:pPr>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492D67">
        <w:rPr>
          <w:rFonts w:ascii="Arial" w:eastAsia="Times New Roman" w:hAnsi="Arial" w:cs="Arial"/>
          <w:b/>
          <w:bCs/>
          <w:color w:val="000000"/>
          <w:sz w:val="18"/>
          <w:szCs w:val="18"/>
          <w:lang w:eastAsia="sl-SI"/>
        </w:rPr>
        <w:t>(Naročanje in dobava živil)</w:t>
      </w:r>
    </w:p>
    <w:p w14:paraId="0F870A11"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p>
    <w:p w14:paraId="09E0C540" w14:textId="77777777" w:rsidR="00586350" w:rsidRPr="00191AC5" w:rsidRDefault="00586350" w:rsidP="00586350">
      <w:pPr>
        <w:spacing w:after="0" w:line="240" w:lineRule="auto"/>
        <w:jc w:val="both"/>
        <w:rPr>
          <w:rFonts w:ascii="Arial" w:hAnsi="Arial" w:cs="Arial"/>
          <w:color w:val="000000"/>
          <w:sz w:val="18"/>
          <w:szCs w:val="18"/>
        </w:rPr>
      </w:pPr>
      <w:r w:rsidRPr="00191AC5">
        <w:rPr>
          <w:rFonts w:ascii="Arial" w:hAnsi="Arial" w:cs="Arial"/>
          <w:color w:val="000000"/>
          <w:sz w:val="18"/>
          <w:szCs w:val="18"/>
        </w:rPr>
        <w:t xml:space="preserve">V primeru, da sta v sklopu ponudbo oddala le dva ponudnika, bo naročnik sklenil okvirni sporazum z obema ponudnikoma, pri tem pa bo naročal blago v višini: </w:t>
      </w:r>
    </w:p>
    <w:p w14:paraId="0EFBDBBB" w14:textId="77777777" w:rsidR="00586350" w:rsidRPr="00AE20C3" w:rsidRDefault="00586350" w:rsidP="00FC400F">
      <w:pPr>
        <w:pStyle w:val="Odstavekseznama"/>
        <w:numPr>
          <w:ilvl w:val="0"/>
          <w:numId w:val="20"/>
        </w:numPr>
        <w:spacing w:after="0" w:line="240" w:lineRule="auto"/>
        <w:jc w:val="both"/>
        <w:rPr>
          <w:rFonts w:ascii="Arial" w:hAnsi="Arial" w:cs="Arial"/>
          <w:color w:val="000000"/>
          <w:sz w:val="18"/>
          <w:szCs w:val="18"/>
        </w:rPr>
      </w:pPr>
      <w:r w:rsidRPr="00AE20C3">
        <w:rPr>
          <w:rFonts w:ascii="Arial" w:hAnsi="Arial" w:cs="Arial"/>
          <w:color w:val="000000"/>
          <w:sz w:val="18"/>
          <w:szCs w:val="18"/>
        </w:rPr>
        <w:t xml:space="preserve">70 - 80% od ponudnika z najvišjim številom točk v posameznem sklopu, </w:t>
      </w:r>
    </w:p>
    <w:p w14:paraId="6F29403D" w14:textId="77777777" w:rsidR="00586350" w:rsidRPr="00AE20C3" w:rsidRDefault="00586350" w:rsidP="00FC400F">
      <w:pPr>
        <w:pStyle w:val="Odstavekseznama"/>
        <w:numPr>
          <w:ilvl w:val="0"/>
          <w:numId w:val="20"/>
        </w:numPr>
        <w:spacing w:after="0" w:line="240" w:lineRule="auto"/>
        <w:jc w:val="both"/>
        <w:rPr>
          <w:rFonts w:ascii="Arial" w:hAnsi="Arial" w:cs="Arial"/>
          <w:color w:val="000000"/>
          <w:sz w:val="18"/>
          <w:szCs w:val="18"/>
        </w:rPr>
      </w:pPr>
      <w:r w:rsidRPr="00AE20C3">
        <w:rPr>
          <w:rFonts w:ascii="Arial" w:hAnsi="Arial" w:cs="Arial"/>
          <w:color w:val="000000"/>
          <w:sz w:val="18"/>
          <w:szCs w:val="18"/>
        </w:rPr>
        <w:t xml:space="preserve">20 - 30% od ponudnika z drugim najvišjim številom točk v posameznem sklopu. </w:t>
      </w:r>
    </w:p>
    <w:p w14:paraId="1C9263EA" w14:textId="77777777" w:rsidR="00586350" w:rsidRPr="00191AC5" w:rsidRDefault="00586350" w:rsidP="00586350">
      <w:pPr>
        <w:spacing w:after="0" w:line="240" w:lineRule="auto"/>
        <w:jc w:val="both"/>
        <w:rPr>
          <w:rFonts w:ascii="Arial" w:hAnsi="Arial" w:cs="Arial"/>
          <w:color w:val="000000"/>
          <w:sz w:val="18"/>
          <w:szCs w:val="18"/>
        </w:rPr>
      </w:pPr>
    </w:p>
    <w:p w14:paraId="370FD64F" w14:textId="77777777" w:rsidR="00586350" w:rsidRPr="00191AC5" w:rsidRDefault="00586350" w:rsidP="00586350">
      <w:pPr>
        <w:spacing w:after="0" w:line="240" w:lineRule="auto"/>
        <w:jc w:val="both"/>
        <w:rPr>
          <w:rFonts w:ascii="Arial" w:hAnsi="Arial" w:cs="Arial"/>
          <w:color w:val="000000"/>
          <w:sz w:val="18"/>
          <w:szCs w:val="18"/>
        </w:rPr>
      </w:pPr>
      <w:r w:rsidRPr="00191AC5">
        <w:rPr>
          <w:rFonts w:ascii="Arial" w:hAnsi="Arial" w:cs="Arial"/>
          <w:color w:val="000000"/>
          <w:sz w:val="18"/>
          <w:szCs w:val="18"/>
        </w:rPr>
        <w:t>V primeru, da bo v sklopu ponudbo oddal le en ponudnik, bo naročnik sklenil okvirni sporazum s tem ponudnikom, pri tem pa bo dobavljal blago:</w:t>
      </w:r>
    </w:p>
    <w:p w14:paraId="759D676B" w14:textId="77777777" w:rsidR="00586350" w:rsidRPr="00AE20C3" w:rsidRDefault="00586350" w:rsidP="00FC400F">
      <w:pPr>
        <w:pStyle w:val="Odstavekseznama"/>
        <w:numPr>
          <w:ilvl w:val="0"/>
          <w:numId w:val="19"/>
        </w:numPr>
        <w:spacing w:after="0" w:line="240" w:lineRule="auto"/>
        <w:jc w:val="both"/>
        <w:rPr>
          <w:rFonts w:ascii="Arial" w:hAnsi="Arial" w:cs="Arial"/>
          <w:color w:val="000000"/>
          <w:sz w:val="18"/>
          <w:szCs w:val="18"/>
        </w:rPr>
      </w:pPr>
      <w:r w:rsidRPr="00AE20C3">
        <w:rPr>
          <w:rFonts w:ascii="Arial" w:hAnsi="Arial" w:cs="Arial"/>
          <w:color w:val="000000"/>
          <w:sz w:val="18"/>
          <w:szCs w:val="18"/>
        </w:rPr>
        <w:t>100% od edinega izbranega ponudnika.</w:t>
      </w:r>
    </w:p>
    <w:p w14:paraId="6AACF311" w14:textId="77777777" w:rsidR="00162E2E" w:rsidRDefault="00162E2E" w:rsidP="00586350">
      <w:pPr>
        <w:autoSpaceDE w:val="0"/>
        <w:autoSpaceDN w:val="0"/>
        <w:adjustRightInd w:val="0"/>
        <w:spacing w:after="0" w:line="240" w:lineRule="auto"/>
        <w:jc w:val="both"/>
        <w:rPr>
          <w:rFonts w:ascii="Arial" w:hAnsi="Arial" w:cs="Arial"/>
          <w:color w:val="000000"/>
          <w:sz w:val="18"/>
          <w:szCs w:val="18"/>
        </w:rPr>
      </w:pPr>
    </w:p>
    <w:p w14:paraId="72073F2E" w14:textId="776F602A" w:rsidR="00162E2E" w:rsidRPr="00A37079" w:rsidRDefault="00162E2E" w:rsidP="00586350">
      <w:pPr>
        <w:autoSpaceDE w:val="0"/>
        <w:autoSpaceDN w:val="0"/>
        <w:adjustRightInd w:val="0"/>
        <w:spacing w:after="0" w:line="240" w:lineRule="auto"/>
        <w:jc w:val="both"/>
        <w:rPr>
          <w:rFonts w:ascii="Arial" w:hAnsi="Arial" w:cs="Arial"/>
          <w:b/>
          <w:bCs/>
          <w:color w:val="000000"/>
          <w:sz w:val="18"/>
          <w:szCs w:val="18"/>
          <w:u w:val="single"/>
        </w:rPr>
      </w:pPr>
      <w:r w:rsidRPr="00A37079">
        <w:rPr>
          <w:rFonts w:ascii="Arial" w:hAnsi="Arial" w:cs="Arial"/>
          <w:b/>
          <w:bCs/>
          <w:color w:val="000000"/>
          <w:sz w:val="18"/>
          <w:szCs w:val="18"/>
          <w:u w:val="single"/>
        </w:rPr>
        <w:t>Izjema je sklop</w:t>
      </w:r>
      <w:r w:rsidR="00A37079" w:rsidRPr="00A37079">
        <w:rPr>
          <w:rFonts w:ascii="Arial" w:hAnsi="Arial" w:cs="Arial"/>
          <w:b/>
          <w:bCs/>
          <w:color w:val="000000"/>
          <w:sz w:val="18"/>
          <w:szCs w:val="18"/>
          <w:u w:val="single"/>
        </w:rPr>
        <w:t>i od 5 do</w:t>
      </w:r>
      <w:r w:rsidR="006053A4">
        <w:rPr>
          <w:rFonts w:ascii="Arial" w:hAnsi="Arial" w:cs="Arial"/>
          <w:b/>
          <w:bCs/>
          <w:color w:val="000000"/>
          <w:sz w:val="18"/>
          <w:szCs w:val="18"/>
          <w:u w:val="single"/>
        </w:rPr>
        <w:t xml:space="preserve"> 18,</w:t>
      </w:r>
      <w:r w:rsidRPr="00A37079">
        <w:rPr>
          <w:rFonts w:ascii="Arial" w:hAnsi="Arial" w:cs="Arial"/>
          <w:b/>
          <w:bCs/>
          <w:color w:val="000000"/>
          <w:sz w:val="18"/>
          <w:szCs w:val="18"/>
          <w:u w:val="single"/>
        </w:rPr>
        <w:t xml:space="preserve"> kjer bo naročnik naročal blago iz okvirnega sporazuma pri ponudniku, ki bo nudil ekonomsko najugodnejšo ponudbo za celoten sklop blaga.</w:t>
      </w:r>
    </w:p>
    <w:p w14:paraId="45A85856" w14:textId="624C9B38" w:rsidR="00DC758D" w:rsidRDefault="00DC758D" w:rsidP="00586350">
      <w:pPr>
        <w:autoSpaceDE w:val="0"/>
        <w:autoSpaceDN w:val="0"/>
        <w:adjustRightInd w:val="0"/>
        <w:spacing w:after="0" w:line="240" w:lineRule="auto"/>
        <w:jc w:val="both"/>
        <w:rPr>
          <w:rFonts w:ascii="Arial" w:hAnsi="Arial" w:cs="Arial"/>
          <w:color w:val="000000"/>
          <w:sz w:val="18"/>
          <w:szCs w:val="18"/>
        </w:rPr>
      </w:pPr>
    </w:p>
    <w:p w14:paraId="228810CC" w14:textId="156E5400" w:rsidR="00DC758D" w:rsidRDefault="00DC758D" w:rsidP="00DC758D">
      <w:pPr>
        <w:autoSpaceDE w:val="0"/>
        <w:autoSpaceDN w:val="0"/>
        <w:adjustRightInd w:val="0"/>
        <w:spacing w:after="0" w:line="240" w:lineRule="auto"/>
        <w:jc w:val="both"/>
        <w:rPr>
          <w:rFonts w:ascii="Arial" w:eastAsia="Times New Roman" w:hAnsi="Arial" w:cs="Arial"/>
          <w:color w:val="000000"/>
          <w:sz w:val="18"/>
          <w:szCs w:val="18"/>
          <w:lang w:eastAsia="sl-SI"/>
        </w:rPr>
      </w:pPr>
      <w:r w:rsidRPr="00DC758D">
        <w:rPr>
          <w:rFonts w:ascii="Arial" w:eastAsia="Times New Roman" w:hAnsi="Arial" w:cs="Arial"/>
          <w:color w:val="000000"/>
          <w:sz w:val="18"/>
          <w:szCs w:val="18"/>
          <w:lang w:eastAsia="sl-SI"/>
        </w:rPr>
        <w:t>Če najugodnejši sklenitelj okvirnega sporazuma 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2FEBA65C" w14:textId="77777777" w:rsidR="00DC758D" w:rsidRDefault="00DC758D" w:rsidP="00586350">
      <w:pPr>
        <w:autoSpaceDE w:val="0"/>
        <w:autoSpaceDN w:val="0"/>
        <w:adjustRightInd w:val="0"/>
        <w:spacing w:after="0" w:line="240" w:lineRule="auto"/>
        <w:jc w:val="both"/>
        <w:rPr>
          <w:rFonts w:ascii="Arial" w:hAnsi="Arial" w:cs="Arial"/>
          <w:color w:val="000000"/>
          <w:sz w:val="18"/>
          <w:szCs w:val="18"/>
        </w:rPr>
      </w:pPr>
    </w:p>
    <w:p w14:paraId="737849B5" w14:textId="2F87085D" w:rsidR="00586350" w:rsidRDefault="00586350" w:rsidP="00586350">
      <w:pPr>
        <w:autoSpaceDE w:val="0"/>
        <w:autoSpaceDN w:val="0"/>
        <w:adjustRightInd w:val="0"/>
        <w:spacing w:after="0" w:line="240" w:lineRule="auto"/>
        <w:jc w:val="both"/>
        <w:rPr>
          <w:rFonts w:ascii="Arial" w:hAnsi="Arial" w:cs="Arial"/>
          <w:color w:val="000000"/>
          <w:sz w:val="18"/>
          <w:szCs w:val="18"/>
        </w:rPr>
      </w:pPr>
      <w:r w:rsidRPr="003A1E72">
        <w:rPr>
          <w:rFonts w:ascii="Arial" w:hAnsi="Arial" w:cs="Arial"/>
          <w:color w:val="000000"/>
          <w:sz w:val="18"/>
          <w:szCs w:val="18"/>
        </w:rPr>
        <w:t xml:space="preserve">Naročnik si pridržuje pravico, da od </w:t>
      </w:r>
      <w:r w:rsidR="00DC758D">
        <w:rPr>
          <w:rFonts w:ascii="Arial" w:hAnsi="Arial" w:cs="Arial"/>
          <w:color w:val="000000"/>
          <w:sz w:val="18"/>
          <w:szCs w:val="18"/>
        </w:rPr>
        <w:t>dobavitelja</w:t>
      </w:r>
      <w:r w:rsidRPr="003A1E72">
        <w:rPr>
          <w:rFonts w:ascii="Arial" w:hAnsi="Arial" w:cs="Arial"/>
          <w:color w:val="000000"/>
          <w:sz w:val="18"/>
          <w:szCs w:val="18"/>
        </w:rPr>
        <w:t xml:space="preserve"> izdelkov (blaga) ne kupi oziroma jih zavrne, če po okusu ali drugih okoliščinah (vonj, videz, prevelika vsebnost konzervansov, aditivov, umetnih barvil in sladil, prevelika vsebnost maščob</w:t>
      </w:r>
      <w:r>
        <w:rPr>
          <w:rFonts w:ascii="Arial" w:hAnsi="Arial" w:cs="Arial"/>
          <w:color w:val="000000"/>
          <w:sz w:val="18"/>
          <w:szCs w:val="18"/>
        </w:rPr>
        <w:t>)</w:t>
      </w:r>
      <w:r w:rsidRPr="003A1E72">
        <w:rPr>
          <w:rFonts w:ascii="Arial" w:hAnsi="Arial" w:cs="Arial"/>
          <w:color w:val="000000"/>
          <w:sz w:val="18"/>
          <w:szCs w:val="18"/>
        </w:rPr>
        <w:t xml:space="preserve"> naročniku ne ustrezajo oziroma jih uporabniki, katerim so namenjeni zavračajo. Kot zavračanje dobavljenega </w:t>
      </w:r>
      <w:proofErr w:type="spellStart"/>
      <w:r w:rsidRPr="003A1E72">
        <w:rPr>
          <w:rFonts w:ascii="Arial" w:hAnsi="Arial" w:cs="Arial"/>
          <w:color w:val="000000"/>
          <w:sz w:val="18"/>
          <w:szCs w:val="18"/>
        </w:rPr>
        <w:t>prehrambenega</w:t>
      </w:r>
      <w:proofErr w:type="spellEnd"/>
      <w:r w:rsidRPr="003A1E72">
        <w:rPr>
          <w:rFonts w:ascii="Arial" w:hAnsi="Arial" w:cs="Arial"/>
          <w:color w:val="000000"/>
          <w:sz w:val="18"/>
          <w:szCs w:val="18"/>
        </w:rPr>
        <w:t xml:space="preserve"> blaga s strani uporabnikov se smatrajo količinsko nenormalni ostanki posameznih obrokov hrane ob pogoju, da je krivda </w:t>
      </w:r>
      <w:proofErr w:type="spellStart"/>
      <w:r w:rsidRPr="003A1E72">
        <w:rPr>
          <w:rFonts w:ascii="Arial" w:hAnsi="Arial" w:cs="Arial"/>
          <w:color w:val="000000"/>
          <w:sz w:val="18"/>
          <w:szCs w:val="18"/>
        </w:rPr>
        <w:t>pripravljalca</w:t>
      </w:r>
      <w:proofErr w:type="spellEnd"/>
      <w:r w:rsidRPr="003A1E72">
        <w:rPr>
          <w:rFonts w:ascii="Arial" w:hAnsi="Arial" w:cs="Arial"/>
          <w:color w:val="000000"/>
          <w:sz w:val="18"/>
          <w:szCs w:val="18"/>
        </w:rPr>
        <w:t xml:space="preserve"> obrokov izključena. V teh primerih lahko naročnik take izdelke oziroma blago iz razpisanih skupin brez kakršnekoli odgovornosti do ekonomsko najugodnejšega dobavitelja naroča (kupuje) pri drugem oziroma tretjem sklenitelju okvirnega sporazuma.</w:t>
      </w:r>
    </w:p>
    <w:p w14:paraId="6A589C44" w14:textId="646FDDA7" w:rsidR="00FC490D" w:rsidRDefault="00FC490D" w:rsidP="00586350">
      <w:pPr>
        <w:autoSpaceDE w:val="0"/>
        <w:autoSpaceDN w:val="0"/>
        <w:adjustRightInd w:val="0"/>
        <w:spacing w:after="0" w:line="240" w:lineRule="auto"/>
        <w:jc w:val="both"/>
        <w:rPr>
          <w:rFonts w:ascii="Arial" w:hAnsi="Arial" w:cs="Arial"/>
          <w:color w:val="000000"/>
          <w:sz w:val="18"/>
          <w:szCs w:val="18"/>
        </w:rPr>
      </w:pPr>
    </w:p>
    <w:p w14:paraId="34D169F2" w14:textId="7ED6B8A1" w:rsidR="00FC490D" w:rsidRDefault="00FC490D" w:rsidP="00FC490D">
      <w:pPr>
        <w:spacing w:after="0" w:line="240" w:lineRule="auto"/>
        <w:jc w:val="both"/>
        <w:rPr>
          <w:rFonts w:ascii="Arial" w:eastAsia="Times New Roman" w:hAnsi="Arial" w:cs="Arial"/>
          <w:b/>
          <w:sz w:val="18"/>
          <w:szCs w:val="18"/>
          <w:lang w:eastAsia="sl-SI"/>
        </w:rPr>
      </w:pPr>
      <w:r w:rsidRPr="00DD25D6">
        <w:rPr>
          <w:rFonts w:ascii="Arial" w:eastAsia="Times New Roman" w:hAnsi="Arial" w:cs="Arial"/>
          <w:b/>
          <w:sz w:val="18"/>
          <w:szCs w:val="18"/>
          <w:lang w:eastAsia="sl-SI"/>
        </w:rPr>
        <w:t>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14:paraId="0E760056" w14:textId="5FF7A2DB" w:rsidR="004667A8" w:rsidRDefault="004667A8" w:rsidP="00FC490D">
      <w:pPr>
        <w:spacing w:after="0" w:line="240" w:lineRule="auto"/>
        <w:jc w:val="both"/>
        <w:rPr>
          <w:rFonts w:ascii="Arial" w:eastAsia="Times New Roman" w:hAnsi="Arial" w:cs="Arial"/>
          <w:b/>
          <w:sz w:val="18"/>
          <w:szCs w:val="18"/>
          <w:lang w:eastAsia="sl-SI"/>
        </w:rPr>
      </w:pPr>
    </w:p>
    <w:p w14:paraId="3BE2ACB2" w14:textId="44994616" w:rsid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r w:rsidRPr="004667A8">
        <w:rPr>
          <w:rFonts w:ascii="Arial" w:eastAsia="Times New Roman" w:hAnsi="Arial" w:cs="Arial"/>
          <w:sz w:val="18"/>
          <w:szCs w:val="18"/>
          <w:lang w:eastAsia="sl-SI"/>
        </w:rPr>
        <w:t xml:space="preserve">V primeru, da bi naročnik tekom trajanja tega sporazuma potreboval živila, ki niso predmet tega sporazuma, pa jih dobavitelj lahko dobavi, se bo z dobaviteljem dogovoril za dobavo takega živila. Naročnik in dobavitelj bosta v navedenem primeru dogovorila ceno za živilo, medtem ko vsi ostali pogoji vezani na dobavo živil veljajo iz tega sporazuma. </w:t>
      </w:r>
    </w:p>
    <w:p w14:paraId="47229BC6" w14:textId="77777777" w:rsidR="00225F48" w:rsidRDefault="00225F48" w:rsidP="004667A8">
      <w:pPr>
        <w:autoSpaceDE w:val="0"/>
        <w:autoSpaceDN w:val="0"/>
        <w:adjustRightInd w:val="0"/>
        <w:spacing w:after="0" w:line="240" w:lineRule="auto"/>
        <w:jc w:val="both"/>
        <w:rPr>
          <w:rFonts w:ascii="Arial" w:eastAsia="Times New Roman" w:hAnsi="Arial" w:cs="Arial"/>
          <w:sz w:val="18"/>
          <w:szCs w:val="18"/>
          <w:lang w:eastAsia="sl-SI"/>
        </w:rPr>
      </w:pPr>
    </w:p>
    <w:p w14:paraId="2E5C831A" w14:textId="77777777" w:rsidR="00A37079" w:rsidRPr="004667A8" w:rsidRDefault="00A37079" w:rsidP="004667A8">
      <w:pPr>
        <w:autoSpaceDE w:val="0"/>
        <w:autoSpaceDN w:val="0"/>
        <w:adjustRightInd w:val="0"/>
        <w:spacing w:after="0" w:line="240" w:lineRule="auto"/>
        <w:jc w:val="both"/>
        <w:rPr>
          <w:rFonts w:ascii="Arial" w:eastAsia="Times New Roman" w:hAnsi="Arial" w:cs="Arial"/>
          <w:sz w:val="18"/>
          <w:szCs w:val="18"/>
          <w:lang w:eastAsia="sl-SI"/>
        </w:rPr>
      </w:pPr>
    </w:p>
    <w:p w14:paraId="3A2F8D91" w14:textId="77777777" w:rsidR="004667A8" w:rsidRDefault="004667A8" w:rsidP="00FC490D">
      <w:pPr>
        <w:spacing w:after="0" w:line="240" w:lineRule="auto"/>
        <w:jc w:val="both"/>
        <w:rPr>
          <w:rFonts w:ascii="Arial" w:eastAsia="Times New Roman" w:hAnsi="Arial" w:cs="Arial"/>
          <w:b/>
          <w:sz w:val="18"/>
          <w:szCs w:val="18"/>
          <w:lang w:eastAsia="sl-SI"/>
        </w:rPr>
      </w:pPr>
    </w:p>
    <w:p w14:paraId="062FD93D" w14:textId="77777777" w:rsidR="004667A8" w:rsidRDefault="004667A8" w:rsidP="00DD25D6">
      <w:pPr>
        <w:autoSpaceDE w:val="0"/>
        <w:autoSpaceDN w:val="0"/>
        <w:adjustRightInd w:val="0"/>
        <w:spacing w:after="0" w:line="240" w:lineRule="auto"/>
        <w:jc w:val="both"/>
        <w:rPr>
          <w:rFonts w:ascii="Arial" w:eastAsia="Times New Roman" w:hAnsi="Arial" w:cs="Arial"/>
          <w:b/>
          <w:sz w:val="18"/>
          <w:szCs w:val="18"/>
          <w:lang w:eastAsia="sl-SI"/>
        </w:rPr>
      </w:pPr>
    </w:p>
    <w:p w14:paraId="2EEB667A" w14:textId="3C28C3CA" w:rsidR="00C22F23" w:rsidRDefault="00C22F23"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92D67">
        <w:rPr>
          <w:rFonts w:ascii="Arial" w:eastAsia="Times New Roman" w:hAnsi="Arial" w:cs="Arial"/>
          <w:b/>
          <w:bCs/>
          <w:sz w:val="18"/>
          <w:szCs w:val="18"/>
          <w:lang w:eastAsia="sl-SI"/>
        </w:rPr>
        <w:lastRenderedPageBreak/>
        <w:t>člen</w:t>
      </w:r>
    </w:p>
    <w:p w14:paraId="02EC0237" w14:textId="282AA792" w:rsidR="00492D67" w:rsidRDefault="00492D67" w:rsidP="00492D67">
      <w:pPr>
        <w:pStyle w:val="Odstavekseznama"/>
        <w:autoSpaceDE w:val="0"/>
        <w:autoSpaceDN w:val="0"/>
        <w:adjustRightInd w:val="0"/>
        <w:spacing w:after="0" w:line="240" w:lineRule="auto"/>
        <w:ind w:left="284"/>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(Odpiranje konkurence)</w:t>
      </w:r>
    </w:p>
    <w:p w14:paraId="6CF35574" w14:textId="77777777" w:rsidR="00C8701A" w:rsidRDefault="00C8701A" w:rsidP="00C8701A">
      <w:pPr>
        <w:spacing w:after="0" w:line="240" w:lineRule="auto"/>
        <w:jc w:val="both"/>
        <w:rPr>
          <w:rFonts w:ascii="Arial" w:hAnsi="Arial" w:cs="Arial"/>
          <w:color w:val="000000"/>
          <w:sz w:val="18"/>
          <w:szCs w:val="18"/>
          <w:highlight w:val="yellow"/>
        </w:rPr>
      </w:pPr>
    </w:p>
    <w:p w14:paraId="5839255F" w14:textId="3EB72C61" w:rsidR="00C8701A"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 xml:space="preserve">Odpiranje konkurence bo potekalo </w:t>
      </w:r>
      <w:r w:rsidR="00003905">
        <w:rPr>
          <w:rFonts w:ascii="Arial" w:hAnsi="Arial" w:cs="Arial"/>
          <w:color w:val="000000"/>
          <w:sz w:val="18"/>
          <w:szCs w:val="18"/>
        </w:rPr>
        <w:t>na vseh sklopih, in sicer bo</w:t>
      </w:r>
      <w:r w:rsidR="00003905" w:rsidRPr="00F56121">
        <w:rPr>
          <w:rFonts w:ascii="Arial" w:hAnsi="Arial" w:cs="Arial"/>
          <w:b/>
          <w:bCs/>
          <w:color w:val="000000"/>
          <w:sz w:val="18"/>
          <w:szCs w:val="18"/>
        </w:rPr>
        <w:t xml:space="preserve"> </w:t>
      </w:r>
      <w:r w:rsidR="00003905">
        <w:rPr>
          <w:rFonts w:ascii="Arial" w:hAnsi="Arial" w:cs="Arial"/>
          <w:b/>
          <w:bCs/>
          <w:color w:val="000000"/>
          <w:sz w:val="18"/>
          <w:szCs w:val="18"/>
        </w:rPr>
        <w:t>o</w:t>
      </w:r>
      <w:r w:rsidR="00003905" w:rsidRPr="00F56121">
        <w:rPr>
          <w:rFonts w:ascii="Arial" w:hAnsi="Arial" w:cs="Arial"/>
          <w:b/>
          <w:bCs/>
          <w:color w:val="000000"/>
          <w:sz w:val="18"/>
          <w:szCs w:val="18"/>
        </w:rPr>
        <w:t>dpiranje konkurence bo potekalo vsak</w:t>
      </w:r>
      <w:r w:rsidR="00003905">
        <w:rPr>
          <w:rFonts w:ascii="Arial" w:hAnsi="Arial" w:cs="Arial"/>
          <w:b/>
          <w:bCs/>
          <w:color w:val="000000"/>
          <w:sz w:val="18"/>
          <w:szCs w:val="18"/>
        </w:rPr>
        <w:t>ih dvanajst (12</w:t>
      </w:r>
      <w:r w:rsidR="00003905" w:rsidRPr="00F56121">
        <w:rPr>
          <w:rFonts w:ascii="Arial" w:hAnsi="Arial" w:cs="Arial"/>
          <w:b/>
          <w:bCs/>
          <w:color w:val="000000"/>
          <w:sz w:val="18"/>
          <w:szCs w:val="18"/>
        </w:rPr>
        <w:t>) mesece</w:t>
      </w:r>
      <w:r w:rsidR="00003905">
        <w:rPr>
          <w:rFonts w:ascii="Arial" w:hAnsi="Arial" w:cs="Arial"/>
          <w:b/>
          <w:bCs/>
          <w:color w:val="000000"/>
          <w:sz w:val="18"/>
          <w:szCs w:val="18"/>
        </w:rPr>
        <w:t xml:space="preserve"> za sklop </w:t>
      </w:r>
      <w:r w:rsidR="00003905" w:rsidRPr="0062420C">
        <w:rPr>
          <w:rFonts w:ascii="Arial" w:hAnsi="Arial" w:cs="Arial"/>
          <w:b/>
          <w:bCs/>
          <w:color w:val="000000"/>
          <w:sz w:val="18"/>
          <w:szCs w:val="18"/>
        </w:rPr>
        <w:t>1: Sveža zelenjava in sadje ter suho sadje</w:t>
      </w:r>
      <w:r w:rsidR="00003905" w:rsidRPr="00F56121">
        <w:rPr>
          <w:rFonts w:ascii="Arial" w:hAnsi="Arial" w:cs="Arial"/>
          <w:b/>
          <w:bCs/>
          <w:color w:val="000000"/>
          <w:sz w:val="18"/>
          <w:szCs w:val="18"/>
        </w:rPr>
        <w:t xml:space="preserve">, </w:t>
      </w:r>
      <w:r w:rsidR="00003905" w:rsidRPr="00F56121">
        <w:rPr>
          <w:rFonts w:ascii="Arial" w:hAnsi="Arial" w:cs="Arial"/>
          <w:color w:val="000000"/>
          <w:sz w:val="18"/>
          <w:szCs w:val="18"/>
        </w:rPr>
        <w:t>iz razloga sezonskega oblikovanja cen za živila v navedenem sklopu</w:t>
      </w:r>
      <w:r w:rsidR="00003905">
        <w:rPr>
          <w:rFonts w:ascii="Arial" w:hAnsi="Arial" w:cs="Arial"/>
          <w:color w:val="000000"/>
          <w:sz w:val="18"/>
          <w:szCs w:val="18"/>
        </w:rPr>
        <w:t xml:space="preserve">, </w:t>
      </w:r>
      <w:r w:rsidR="00003905" w:rsidRPr="0062420C">
        <w:rPr>
          <w:rFonts w:ascii="Arial" w:hAnsi="Arial" w:cs="Arial"/>
          <w:b/>
          <w:bCs/>
          <w:color w:val="000000"/>
          <w:sz w:val="18"/>
          <w:szCs w:val="18"/>
        </w:rPr>
        <w:t>na ostalih sklopih pa vsakih štiriindvajset (24) mesecev</w:t>
      </w:r>
      <w:r w:rsidR="00003905" w:rsidRPr="00F56121">
        <w:rPr>
          <w:rFonts w:ascii="Arial" w:hAnsi="Arial" w:cs="Arial"/>
          <w:color w:val="000000"/>
          <w:sz w:val="18"/>
          <w:szCs w:val="18"/>
        </w:rPr>
        <w:t>.</w:t>
      </w:r>
    </w:p>
    <w:p w14:paraId="142E6214" w14:textId="77777777" w:rsidR="00003905" w:rsidRPr="00F56121" w:rsidRDefault="00003905" w:rsidP="00C8701A">
      <w:pPr>
        <w:spacing w:after="0" w:line="240" w:lineRule="auto"/>
        <w:jc w:val="both"/>
        <w:rPr>
          <w:rFonts w:ascii="Arial" w:hAnsi="Arial" w:cs="Arial"/>
          <w:color w:val="000000"/>
          <w:sz w:val="18"/>
          <w:szCs w:val="18"/>
        </w:rPr>
      </w:pPr>
    </w:p>
    <w:p w14:paraId="235B9B22" w14:textId="77777777" w:rsidR="00C8701A" w:rsidRPr="00F56121"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 xml:space="preserve">Ob vsakokratnem odpiranja konkurence bo naročnik na novo razvrstil sklenitelje okvirnega sporazuma od najbolj do najmanj ugodnega in oddal naročilo na podlagi v razpisni dokumentaciji opredeljenih meril ekonomsko najugodnejšemu ponudniku.  </w:t>
      </w:r>
    </w:p>
    <w:p w14:paraId="0C5B373B" w14:textId="77777777" w:rsidR="00C8701A" w:rsidRPr="00F56121" w:rsidRDefault="00C8701A" w:rsidP="00C8701A">
      <w:pPr>
        <w:spacing w:after="0" w:line="240" w:lineRule="auto"/>
        <w:jc w:val="both"/>
        <w:rPr>
          <w:rFonts w:ascii="Arial" w:hAnsi="Arial" w:cs="Arial"/>
          <w:color w:val="000000"/>
          <w:sz w:val="18"/>
          <w:szCs w:val="18"/>
        </w:rPr>
      </w:pPr>
    </w:p>
    <w:p w14:paraId="226277AD" w14:textId="615A4A93" w:rsidR="00C8701A" w:rsidRPr="00F56121"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Ponudniki, s katerimi bo sklenjen okvirni sporazum, bodo morali ponudbe v postopku odpiranja konkurence oddati v roku, ki ga bo določil naročnik, in ne bo krajši od 5 dni.</w:t>
      </w:r>
      <w:r w:rsidR="00D052A8" w:rsidRPr="00F56121">
        <w:rPr>
          <w:rFonts w:ascii="Arial" w:hAnsi="Arial" w:cs="Arial"/>
          <w:color w:val="000000"/>
          <w:sz w:val="18"/>
          <w:szCs w:val="18"/>
        </w:rPr>
        <w:t xml:space="preserve"> Če v tem času posamezna stranka okvirnega sporazuma ne bo oddala ponudbe se šteje, da v tem obdobju ne bo kandidirala za izvedbo teh dobav živil.</w:t>
      </w:r>
    </w:p>
    <w:p w14:paraId="3695E5E4" w14:textId="77777777" w:rsidR="00C8701A" w:rsidRPr="00F56121" w:rsidRDefault="00C8701A" w:rsidP="00C8701A">
      <w:pPr>
        <w:spacing w:after="0" w:line="240" w:lineRule="auto"/>
        <w:jc w:val="both"/>
        <w:rPr>
          <w:rFonts w:ascii="Arial" w:hAnsi="Arial" w:cs="Arial"/>
          <w:color w:val="000000"/>
          <w:sz w:val="18"/>
          <w:szCs w:val="18"/>
        </w:rPr>
      </w:pPr>
    </w:p>
    <w:p w14:paraId="2FA11E97" w14:textId="5FEBE69B" w:rsidR="00C8701A" w:rsidRPr="00F56121"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 xml:space="preserve">Naročnik bo sklenitelje okvirnega sporazuma, v postopku ponovnega odpiranja konkurence, še pred iztekom obdobja, povabil k predložitvi nove ponudbene cene/predračuna. Povabilo bo skleniteljem okvirnega sporazuma posredovano na njihove elektronske naslove. Odpiranje ponudb ne bo javno. </w:t>
      </w:r>
    </w:p>
    <w:p w14:paraId="531F5AA0" w14:textId="77777777" w:rsidR="00C8701A" w:rsidRPr="00F56121" w:rsidRDefault="00C8701A" w:rsidP="00C8701A">
      <w:pPr>
        <w:spacing w:after="0" w:line="240" w:lineRule="auto"/>
        <w:jc w:val="both"/>
        <w:rPr>
          <w:rFonts w:ascii="Arial" w:hAnsi="Arial" w:cs="Arial"/>
          <w:color w:val="000000"/>
          <w:sz w:val="18"/>
          <w:szCs w:val="18"/>
        </w:rPr>
      </w:pPr>
    </w:p>
    <w:p w14:paraId="74E488CF" w14:textId="77777777" w:rsidR="00C8701A" w:rsidRPr="00F56121"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 xml:space="preserve">V skladu z dvanajstim odstavkom 90. člena ZJN-3 bo naročnik odločitev o izboru ponudnika pri odpiranju konkurence med strankami okvirnega sporazuma, vročil z objavo ter odločitve na Portalu javnih naročil.  Odločitev o izbiri se upošteva kot dodatek k okvirnemu sporazumu, ponudbeni predračun pa za veljavni pogodbeni predračun za obdobje, za katerega bodo predložene nove ponudbene cene. </w:t>
      </w:r>
    </w:p>
    <w:p w14:paraId="7E61617C" w14:textId="77777777" w:rsidR="00C8701A" w:rsidRPr="00F56121" w:rsidRDefault="00C8701A" w:rsidP="00C8701A">
      <w:pPr>
        <w:spacing w:after="0" w:line="240" w:lineRule="auto"/>
        <w:jc w:val="both"/>
        <w:rPr>
          <w:rFonts w:ascii="Arial" w:hAnsi="Arial" w:cs="Arial"/>
          <w:color w:val="000000"/>
          <w:sz w:val="18"/>
          <w:szCs w:val="18"/>
        </w:rPr>
      </w:pPr>
    </w:p>
    <w:p w14:paraId="78E5CEA6" w14:textId="05864022" w:rsidR="00C8701A" w:rsidRPr="00F56121"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Naročnik si pridrži pravico, da v ponudbeni predračun v postopku odpiranja konkurence znotraj posameznega sklopa umesti nov</w:t>
      </w:r>
      <w:r w:rsidR="006053A4">
        <w:rPr>
          <w:rFonts w:ascii="Arial" w:hAnsi="Arial" w:cs="Arial"/>
          <w:color w:val="000000"/>
          <w:sz w:val="18"/>
          <w:szCs w:val="18"/>
        </w:rPr>
        <w:t>a</w:t>
      </w:r>
      <w:r w:rsidRPr="00F56121">
        <w:rPr>
          <w:rFonts w:ascii="Arial" w:hAnsi="Arial" w:cs="Arial"/>
          <w:color w:val="000000"/>
          <w:sz w:val="18"/>
          <w:szCs w:val="18"/>
        </w:rPr>
        <w:t xml:space="preserve"> živil</w:t>
      </w:r>
      <w:r w:rsidR="006053A4">
        <w:rPr>
          <w:rFonts w:ascii="Arial" w:hAnsi="Arial" w:cs="Arial"/>
          <w:color w:val="000000"/>
          <w:sz w:val="18"/>
          <w:szCs w:val="18"/>
        </w:rPr>
        <w:t>a</w:t>
      </w:r>
      <w:r w:rsidRPr="00F56121">
        <w:rPr>
          <w:rFonts w:ascii="Arial" w:hAnsi="Arial" w:cs="Arial"/>
          <w:color w:val="000000"/>
          <w:sz w:val="18"/>
          <w:szCs w:val="18"/>
        </w:rPr>
        <w:t>, če se zanj pokaže potreba.</w:t>
      </w:r>
    </w:p>
    <w:p w14:paraId="2335B935" w14:textId="77777777" w:rsidR="00C8701A" w:rsidRPr="00F56121" w:rsidRDefault="00C8701A" w:rsidP="00C8701A">
      <w:pPr>
        <w:spacing w:before="225" w:after="225" w:line="240" w:lineRule="auto"/>
        <w:jc w:val="both"/>
        <w:rPr>
          <w:rFonts w:ascii="Arial" w:hAnsi="Arial" w:cs="Arial"/>
          <w:sz w:val="18"/>
          <w:szCs w:val="18"/>
        </w:rPr>
      </w:pPr>
      <w:r w:rsidRPr="00F56121">
        <w:rPr>
          <w:rFonts w:ascii="Arial" w:hAnsi="Arial" w:cs="Arial"/>
          <w:color w:val="000000"/>
          <w:sz w:val="18"/>
          <w:szCs w:val="18"/>
        </w:rPr>
        <w:t xml:space="preserve">Sklenitelji okvirnega sporazuma bodo morali zaradi medsebojne primerljivosti spremembe svojih ponudbenih cen posredovati na ponudbenem obrazcu Predračun, ki ga bo naročnik posredoval na njihove elektronske naslove. </w:t>
      </w:r>
    </w:p>
    <w:p w14:paraId="5F0EE651" w14:textId="071CBC41" w:rsidR="00C8701A" w:rsidRDefault="00C8701A" w:rsidP="00C8701A">
      <w:pPr>
        <w:spacing w:after="0" w:line="240" w:lineRule="auto"/>
        <w:jc w:val="both"/>
        <w:rPr>
          <w:rFonts w:ascii="Arial" w:hAnsi="Arial" w:cs="Arial"/>
          <w:color w:val="000000"/>
          <w:sz w:val="18"/>
          <w:szCs w:val="18"/>
        </w:rPr>
      </w:pPr>
      <w:r w:rsidRPr="00F56121">
        <w:rPr>
          <w:rFonts w:ascii="Arial" w:hAnsi="Arial" w:cs="Arial"/>
          <w:color w:val="000000"/>
          <w:sz w:val="18"/>
          <w:szCs w:val="18"/>
        </w:rPr>
        <w:t>V predračunu bo naročnik pri določenem artiklu, ki glede na sezono ni dobavljiv, zapisal količino (0) nič</w:t>
      </w:r>
      <w:r w:rsidR="00D052A8" w:rsidRPr="00F56121">
        <w:rPr>
          <w:rFonts w:ascii="Arial" w:hAnsi="Arial" w:cs="Arial"/>
          <w:color w:val="000000"/>
          <w:sz w:val="18"/>
          <w:szCs w:val="18"/>
        </w:rPr>
        <w:t>. V</w:t>
      </w:r>
      <w:r w:rsidRPr="00F56121">
        <w:rPr>
          <w:rFonts w:ascii="Arial" w:hAnsi="Arial" w:cs="Arial"/>
          <w:color w:val="000000"/>
          <w:sz w:val="18"/>
          <w:szCs w:val="18"/>
        </w:rPr>
        <w:t xml:space="preserve"> kolikor ponudnik posameznega izdelka ne bo mogel dobaviti, mora o tem predhodno opozoriti naročnika. Vpis cene 0,01 EUR, v primeru, da artikel ni dobavljiv, ni dovoljen, saj ponudbe v tem primeru ne bodo primerljive.</w:t>
      </w:r>
    </w:p>
    <w:p w14:paraId="2EC73652" w14:textId="77777777" w:rsidR="00C8701A" w:rsidRDefault="00C8701A" w:rsidP="00C8701A">
      <w:pPr>
        <w:spacing w:after="0" w:line="240" w:lineRule="auto"/>
        <w:jc w:val="both"/>
        <w:rPr>
          <w:rFonts w:ascii="Arial" w:hAnsi="Arial" w:cs="Arial"/>
          <w:color w:val="000000"/>
          <w:sz w:val="18"/>
          <w:szCs w:val="18"/>
        </w:rPr>
      </w:pPr>
    </w:p>
    <w:p w14:paraId="2B7BA35C" w14:textId="77777777" w:rsidR="00C8701A" w:rsidRDefault="00C8701A" w:rsidP="00C8701A">
      <w:pPr>
        <w:spacing w:after="0" w:line="240" w:lineRule="auto"/>
        <w:jc w:val="both"/>
        <w:rPr>
          <w:rFonts w:ascii="Arial" w:hAnsi="Arial" w:cs="Arial"/>
          <w:color w:val="000000"/>
          <w:sz w:val="18"/>
          <w:szCs w:val="18"/>
        </w:rPr>
      </w:pPr>
      <w:r>
        <w:rPr>
          <w:rFonts w:ascii="Arial" w:hAnsi="Arial" w:cs="Arial"/>
          <w:color w:val="000000"/>
          <w:sz w:val="18"/>
          <w:szCs w:val="18"/>
        </w:rPr>
        <w:t>Naročnik si pridržuje pravico, da konkurence za določeno obdobje ne bo odpiral, in sicer za sklope oziroma artikle z izrazito sezonskim značajem, oziroma če v določenem obdobju ne bo imel potreb po vseh artiklih določenega sklopa oziroma le dela artiklov določenega sklopa.</w:t>
      </w:r>
    </w:p>
    <w:p w14:paraId="14848CA1" w14:textId="3C13C578" w:rsidR="00492D67" w:rsidRDefault="00492D67" w:rsidP="00492D67">
      <w:pPr>
        <w:pStyle w:val="Odstavekseznama"/>
        <w:autoSpaceDE w:val="0"/>
        <w:autoSpaceDN w:val="0"/>
        <w:adjustRightInd w:val="0"/>
        <w:spacing w:after="0" w:line="240" w:lineRule="auto"/>
        <w:ind w:left="284"/>
        <w:jc w:val="center"/>
        <w:rPr>
          <w:rFonts w:ascii="Arial" w:eastAsia="Times New Roman" w:hAnsi="Arial" w:cs="Arial"/>
          <w:b/>
          <w:bCs/>
          <w:sz w:val="18"/>
          <w:szCs w:val="18"/>
          <w:lang w:eastAsia="sl-SI"/>
        </w:rPr>
      </w:pPr>
    </w:p>
    <w:p w14:paraId="14A6D5CE" w14:textId="486BD531" w:rsidR="00FA51DD" w:rsidRDefault="00FA51DD" w:rsidP="00DD25D6">
      <w:pPr>
        <w:autoSpaceDE w:val="0"/>
        <w:autoSpaceDN w:val="0"/>
        <w:adjustRightInd w:val="0"/>
        <w:spacing w:after="0" w:line="240" w:lineRule="auto"/>
        <w:jc w:val="both"/>
        <w:rPr>
          <w:rFonts w:ascii="Arial" w:eastAsia="Times New Roman" w:hAnsi="Arial" w:cs="Arial"/>
          <w:sz w:val="18"/>
          <w:szCs w:val="18"/>
          <w:lang w:eastAsia="sl-SI"/>
        </w:rPr>
      </w:pPr>
    </w:p>
    <w:p w14:paraId="7B86A5A1" w14:textId="3AA0540F" w:rsidR="00DD25D6" w:rsidRPr="00492D67"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92D67">
        <w:rPr>
          <w:rFonts w:ascii="Arial" w:eastAsia="Times New Roman" w:hAnsi="Arial" w:cs="Arial"/>
          <w:b/>
          <w:bCs/>
          <w:sz w:val="18"/>
          <w:szCs w:val="18"/>
          <w:lang w:eastAsia="sl-SI"/>
        </w:rPr>
        <w:t>člen</w:t>
      </w:r>
    </w:p>
    <w:p w14:paraId="3F1F9B94" w14:textId="738FB2E4" w:rsidR="00492D67" w:rsidRPr="007F7D44" w:rsidRDefault="007F7D44" w:rsidP="007F7D44">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(Cena živil)</w:t>
      </w:r>
    </w:p>
    <w:p w14:paraId="778D070C" w14:textId="30BBCFD6"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6D06847" w14:textId="77777777" w:rsidR="007F7D44" w:rsidRDefault="007F7D44" w:rsidP="007F7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Cene za posamezna živila, ki so predmet tega okvirnega sporazuma, so razvidne iz ponudbenega predračuna, ki so ga dobavitelji podali ob vsakokratni </w:t>
      </w:r>
      <w:bookmarkStart w:id="10" w:name="_Hlk48801528"/>
      <w:r>
        <w:rPr>
          <w:rFonts w:ascii="Arial" w:eastAsia="Times New Roman" w:hAnsi="Arial" w:cs="Arial"/>
          <w:sz w:val="18"/>
          <w:szCs w:val="18"/>
          <w:lang w:eastAsia="sl-SI"/>
        </w:rPr>
        <w:t>(zadnji) ponudbi, bodisi v postopku prijave za sodelovanje bodisi v postopku odpiranja konkurence</w:t>
      </w:r>
      <w:bookmarkEnd w:id="10"/>
      <w:r>
        <w:rPr>
          <w:rFonts w:ascii="Arial" w:eastAsia="Times New Roman" w:hAnsi="Arial" w:cs="Arial"/>
          <w:sz w:val="18"/>
          <w:szCs w:val="18"/>
          <w:lang w:eastAsia="sl-SI"/>
        </w:rPr>
        <w:t>.</w:t>
      </w:r>
    </w:p>
    <w:p w14:paraId="543D1BBF" w14:textId="77777777" w:rsidR="007F7D44" w:rsidRDefault="007F7D44" w:rsidP="007F7D44">
      <w:pPr>
        <w:autoSpaceDE w:val="0"/>
        <w:autoSpaceDN w:val="0"/>
        <w:adjustRightInd w:val="0"/>
        <w:spacing w:after="0" w:line="240" w:lineRule="auto"/>
        <w:jc w:val="both"/>
        <w:rPr>
          <w:rFonts w:ascii="Arial" w:eastAsia="Times New Roman" w:hAnsi="Arial" w:cs="Arial"/>
          <w:sz w:val="18"/>
          <w:szCs w:val="18"/>
          <w:lang w:eastAsia="sl-SI"/>
        </w:rPr>
      </w:pPr>
    </w:p>
    <w:p w14:paraId="475E51D1" w14:textId="1DAF1EC8" w:rsidR="007F7D44" w:rsidRDefault="007F7D44" w:rsidP="007F7D44">
      <w:pPr>
        <w:autoSpaceDE w:val="0"/>
        <w:autoSpaceDN w:val="0"/>
        <w:adjustRightInd w:val="0"/>
        <w:spacing w:after="0" w:line="240" w:lineRule="auto"/>
        <w:jc w:val="both"/>
        <w:rPr>
          <w:rFonts w:ascii="Arial" w:eastAsia="Times New Roman" w:hAnsi="Arial" w:cs="Arial"/>
          <w:sz w:val="18"/>
          <w:szCs w:val="18"/>
          <w:lang w:eastAsia="sl-SI"/>
        </w:rPr>
      </w:pPr>
      <w:r w:rsidRPr="007F7D44">
        <w:rPr>
          <w:rFonts w:ascii="Arial" w:eastAsia="Times New Roman" w:hAnsi="Arial" w:cs="Arial"/>
          <w:sz w:val="18"/>
          <w:szCs w:val="18"/>
          <w:lang w:eastAsia="sl-SI"/>
        </w:rPr>
        <w:t xml:space="preserve">Cene, ki jih ponudi </w:t>
      </w:r>
      <w:bookmarkStart w:id="11" w:name="_Hlk53735873"/>
      <w:r w:rsidRPr="007F7D44">
        <w:rPr>
          <w:rFonts w:ascii="Arial" w:eastAsia="Times New Roman" w:hAnsi="Arial" w:cs="Arial"/>
          <w:sz w:val="18"/>
          <w:szCs w:val="18"/>
          <w:lang w:eastAsia="sl-SI"/>
        </w:rPr>
        <w:t xml:space="preserve">dobavitelj v ponudbenem predračunu so fiksne </w:t>
      </w:r>
      <w:r w:rsidRPr="007F7D44">
        <w:rPr>
          <w:rFonts w:ascii="Arial" w:eastAsia="Times New Roman" w:hAnsi="Arial" w:cs="Arial"/>
          <w:b/>
          <w:bCs/>
          <w:sz w:val="18"/>
          <w:szCs w:val="18"/>
          <w:lang w:eastAsia="sl-SI"/>
        </w:rPr>
        <w:t xml:space="preserve">za obdobje najmanj </w:t>
      </w:r>
      <w:r w:rsidR="00003905">
        <w:rPr>
          <w:rFonts w:ascii="Arial" w:eastAsia="Times New Roman" w:hAnsi="Arial" w:cs="Arial"/>
          <w:b/>
          <w:bCs/>
          <w:sz w:val="18"/>
          <w:szCs w:val="18"/>
          <w:lang w:eastAsia="sl-SI"/>
        </w:rPr>
        <w:t>24</w:t>
      </w:r>
      <w:r w:rsidRPr="007F7D44">
        <w:rPr>
          <w:rFonts w:ascii="Arial" w:eastAsia="Times New Roman" w:hAnsi="Arial" w:cs="Arial"/>
          <w:b/>
          <w:bCs/>
          <w:sz w:val="18"/>
          <w:szCs w:val="18"/>
          <w:lang w:eastAsia="sl-SI"/>
        </w:rPr>
        <w:t xml:space="preserve"> mesecev</w:t>
      </w:r>
      <w:r w:rsidRPr="007F7D44">
        <w:rPr>
          <w:rFonts w:ascii="Arial" w:eastAsia="Times New Roman" w:hAnsi="Arial" w:cs="Arial"/>
          <w:sz w:val="18"/>
          <w:szCs w:val="18"/>
          <w:lang w:eastAsia="sl-SI"/>
        </w:rPr>
        <w:t xml:space="preserve"> </w:t>
      </w:r>
      <w:r w:rsidRPr="00D052A8">
        <w:rPr>
          <w:rFonts w:ascii="Arial" w:eastAsia="Times New Roman" w:hAnsi="Arial" w:cs="Arial"/>
          <w:b/>
          <w:bCs/>
          <w:sz w:val="18"/>
          <w:szCs w:val="18"/>
          <w:lang w:eastAsia="sl-SI"/>
        </w:rPr>
        <w:t xml:space="preserve">od dneva sklenitve okvirnega sporazuma </w:t>
      </w:r>
      <w:r w:rsidR="00D052A8" w:rsidRPr="00D052A8">
        <w:rPr>
          <w:rFonts w:ascii="Arial" w:eastAsia="Times New Roman" w:hAnsi="Arial" w:cs="Arial"/>
          <w:b/>
          <w:bCs/>
          <w:sz w:val="18"/>
          <w:szCs w:val="18"/>
          <w:lang w:eastAsia="sl-SI"/>
        </w:rPr>
        <w:t>oziroma do 31.12.202</w:t>
      </w:r>
      <w:r w:rsidR="00003905">
        <w:rPr>
          <w:rFonts w:ascii="Arial" w:eastAsia="Times New Roman" w:hAnsi="Arial" w:cs="Arial"/>
          <w:b/>
          <w:bCs/>
          <w:sz w:val="18"/>
          <w:szCs w:val="18"/>
          <w:lang w:eastAsia="sl-SI"/>
        </w:rPr>
        <w:t>3</w:t>
      </w:r>
      <w:r w:rsidR="00D052A8">
        <w:rPr>
          <w:rFonts w:ascii="Arial" w:eastAsia="Times New Roman" w:hAnsi="Arial" w:cs="Arial"/>
          <w:sz w:val="18"/>
          <w:szCs w:val="18"/>
          <w:lang w:eastAsia="sl-SI"/>
        </w:rPr>
        <w:t xml:space="preserve"> </w:t>
      </w:r>
      <w:r w:rsidRPr="007F7D44">
        <w:rPr>
          <w:rFonts w:ascii="Arial" w:eastAsia="Times New Roman" w:hAnsi="Arial" w:cs="Arial"/>
          <w:sz w:val="18"/>
          <w:szCs w:val="18"/>
          <w:lang w:eastAsia="sl-SI"/>
        </w:rPr>
        <w:t>in vključuje</w:t>
      </w:r>
      <w:r w:rsidR="00D052A8">
        <w:rPr>
          <w:rFonts w:ascii="Arial" w:eastAsia="Times New Roman" w:hAnsi="Arial" w:cs="Arial"/>
          <w:sz w:val="18"/>
          <w:szCs w:val="18"/>
          <w:lang w:eastAsia="sl-SI"/>
        </w:rPr>
        <w:t>jo</w:t>
      </w:r>
      <w:r w:rsidRPr="007F7D44">
        <w:rPr>
          <w:rFonts w:ascii="Arial" w:eastAsia="Times New Roman" w:hAnsi="Arial" w:cs="Arial"/>
          <w:sz w:val="18"/>
          <w:szCs w:val="18"/>
          <w:lang w:eastAsia="sl-SI"/>
        </w:rPr>
        <w:t xml:space="preserve"> pariteto »FCA skladišče naročnika – razloženo (</w:t>
      </w:r>
      <w:proofErr w:type="spellStart"/>
      <w:r w:rsidRPr="007F7D44">
        <w:rPr>
          <w:rFonts w:ascii="Arial" w:eastAsia="Times New Roman" w:hAnsi="Arial" w:cs="Arial"/>
          <w:sz w:val="18"/>
          <w:szCs w:val="18"/>
          <w:lang w:eastAsia="sl-SI"/>
        </w:rPr>
        <w:t>Incoterms</w:t>
      </w:r>
      <w:proofErr w:type="spellEnd"/>
      <w:r w:rsidRPr="007F7D44">
        <w:rPr>
          <w:rFonts w:ascii="Arial" w:eastAsia="Times New Roman" w:hAnsi="Arial" w:cs="Arial"/>
          <w:sz w:val="18"/>
          <w:szCs w:val="18"/>
          <w:lang w:eastAsia="sl-SI"/>
        </w:rPr>
        <w:t xml:space="preserve"> 2010). </w:t>
      </w:r>
      <w:bookmarkStart w:id="12" w:name="_Hlk32496283"/>
    </w:p>
    <w:bookmarkEnd w:id="11"/>
    <w:p w14:paraId="313CDEBA" w14:textId="1FEE45DA" w:rsidR="007F7D44" w:rsidRDefault="007F7D44" w:rsidP="007F7D44">
      <w:pPr>
        <w:autoSpaceDE w:val="0"/>
        <w:autoSpaceDN w:val="0"/>
        <w:adjustRightInd w:val="0"/>
        <w:spacing w:after="0" w:line="240" w:lineRule="auto"/>
        <w:jc w:val="both"/>
        <w:rPr>
          <w:rFonts w:ascii="Arial" w:eastAsia="Times New Roman" w:hAnsi="Arial" w:cs="Arial"/>
          <w:sz w:val="18"/>
          <w:szCs w:val="18"/>
          <w:lang w:eastAsia="sl-SI"/>
        </w:rPr>
      </w:pPr>
    </w:p>
    <w:p w14:paraId="7B905C60" w14:textId="1274D04A" w:rsidR="00FC490D" w:rsidRDefault="007F7D44" w:rsidP="00FC490D">
      <w:pPr>
        <w:autoSpaceDE w:val="0"/>
        <w:autoSpaceDN w:val="0"/>
        <w:adjustRightInd w:val="0"/>
        <w:spacing w:after="0" w:line="240" w:lineRule="auto"/>
        <w:jc w:val="both"/>
        <w:rPr>
          <w:rFonts w:ascii="Arial" w:eastAsia="Times New Roman" w:hAnsi="Arial" w:cs="Arial"/>
          <w:sz w:val="18"/>
          <w:szCs w:val="18"/>
          <w:lang w:eastAsia="sl-SI"/>
        </w:rPr>
      </w:pPr>
      <w:r w:rsidRPr="00D052A8">
        <w:rPr>
          <w:rFonts w:ascii="Arial" w:eastAsia="Times New Roman" w:hAnsi="Arial" w:cs="Arial"/>
          <w:b/>
          <w:bCs/>
          <w:sz w:val="18"/>
          <w:szCs w:val="18"/>
          <w:lang w:eastAsia="sl-SI"/>
        </w:rPr>
        <w:t xml:space="preserve">Izjema je sklop </w:t>
      </w:r>
      <w:proofErr w:type="spellStart"/>
      <w:r w:rsidR="00003905" w:rsidRPr="00003905">
        <w:rPr>
          <w:rFonts w:ascii="Arial" w:eastAsia="Times New Roman" w:hAnsi="Arial" w:cs="Arial"/>
          <w:b/>
          <w:bCs/>
          <w:sz w:val="18"/>
          <w:szCs w:val="18"/>
          <w:lang w:eastAsia="sl-SI"/>
        </w:rPr>
        <w:t>sklop</w:t>
      </w:r>
      <w:proofErr w:type="spellEnd"/>
      <w:r w:rsidR="00003905" w:rsidRPr="00003905">
        <w:rPr>
          <w:rFonts w:ascii="Arial" w:eastAsia="Times New Roman" w:hAnsi="Arial" w:cs="Arial"/>
          <w:b/>
          <w:bCs/>
          <w:sz w:val="18"/>
          <w:szCs w:val="18"/>
          <w:lang w:eastAsia="sl-SI"/>
        </w:rPr>
        <w:t xml:space="preserve"> 1: Sveža zelenjava in sadje ter suho sadje</w:t>
      </w:r>
      <w:r w:rsidRPr="006C1003">
        <w:rPr>
          <w:rFonts w:ascii="Arial" w:eastAsia="Times New Roman" w:hAnsi="Arial" w:cs="Arial"/>
          <w:sz w:val="18"/>
          <w:szCs w:val="18"/>
          <w:lang w:eastAsia="sl-SI"/>
        </w:rPr>
        <w:t xml:space="preserve">, pri katerem </w:t>
      </w:r>
      <w:r w:rsidR="00FC490D">
        <w:rPr>
          <w:rFonts w:ascii="Arial" w:eastAsia="Times New Roman" w:hAnsi="Arial" w:cs="Arial"/>
          <w:sz w:val="18"/>
          <w:szCs w:val="18"/>
          <w:lang w:eastAsia="sl-SI"/>
        </w:rPr>
        <w:t xml:space="preserve">so cene, ki so jih ponudili </w:t>
      </w:r>
      <w:r w:rsidR="00FC490D" w:rsidRPr="007F7D44">
        <w:rPr>
          <w:rFonts w:ascii="Arial" w:eastAsia="Times New Roman" w:hAnsi="Arial" w:cs="Arial"/>
          <w:sz w:val="18"/>
          <w:szCs w:val="18"/>
          <w:lang w:eastAsia="sl-SI"/>
        </w:rPr>
        <w:t>dobavitelj</w:t>
      </w:r>
      <w:r w:rsidR="00FC490D">
        <w:rPr>
          <w:rFonts w:ascii="Arial" w:eastAsia="Times New Roman" w:hAnsi="Arial" w:cs="Arial"/>
          <w:sz w:val="18"/>
          <w:szCs w:val="18"/>
          <w:lang w:eastAsia="sl-SI"/>
        </w:rPr>
        <w:t>i</w:t>
      </w:r>
      <w:r w:rsidR="00FC490D" w:rsidRPr="007F7D44">
        <w:rPr>
          <w:rFonts w:ascii="Arial" w:eastAsia="Times New Roman" w:hAnsi="Arial" w:cs="Arial"/>
          <w:sz w:val="18"/>
          <w:szCs w:val="18"/>
          <w:lang w:eastAsia="sl-SI"/>
        </w:rPr>
        <w:t xml:space="preserve"> v ponudbenem predračunu fiksne </w:t>
      </w:r>
      <w:r w:rsidR="00FC490D" w:rsidRPr="007F7D44">
        <w:rPr>
          <w:rFonts w:ascii="Arial" w:eastAsia="Times New Roman" w:hAnsi="Arial" w:cs="Arial"/>
          <w:b/>
          <w:bCs/>
          <w:sz w:val="18"/>
          <w:szCs w:val="18"/>
          <w:lang w:eastAsia="sl-SI"/>
        </w:rPr>
        <w:t xml:space="preserve">za obdobje najmanj </w:t>
      </w:r>
      <w:r w:rsidR="00003905">
        <w:rPr>
          <w:rFonts w:ascii="Arial" w:eastAsia="Times New Roman" w:hAnsi="Arial" w:cs="Arial"/>
          <w:b/>
          <w:bCs/>
          <w:sz w:val="18"/>
          <w:szCs w:val="18"/>
          <w:lang w:eastAsia="sl-SI"/>
        </w:rPr>
        <w:t>12</w:t>
      </w:r>
      <w:r w:rsidR="00FC490D" w:rsidRPr="007F7D44">
        <w:rPr>
          <w:rFonts w:ascii="Arial" w:eastAsia="Times New Roman" w:hAnsi="Arial" w:cs="Arial"/>
          <w:b/>
          <w:bCs/>
          <w:sz w:val="18"/>
          <w:szCs w:val="18"/>
          <w:lang w:eastAsia="sl-SI"/>
        </w:rPr>
        <w:t xml:space="preserve"> </w:t>
      </w:r>
      <w:r w:rsidR="00FC490D" w:rsidRPr="00D052A8">
        <w:rPr>
          <w:rFonts w:ascii="Arial" w:eastAsia="Times New Roman" w:hAnsi="Arial" w:cs="Arial"/>
          <w:b/>
          <w:bCs/>
          <w:sz w:val="18"/>
          <w:szCs w:val="18"/>
          <w:lang w:eastAsia="sl-SI"/>
        </w:rPr>
        <w:t>mesecev od dneva sklenitve okvirnega sporazuma</w:t>
      </w:r>
      <w:r w:rsidR="00D052A8">
        <w:rPr>
          <w:rFonts w:ascii="Arial" w:eastAsia="Times New Roman" w:hAnsi="Arial" w:cs="Arial"/>
          <w:b/>
          <w:bCs/>
          <w:sz w:val="18"/>
          <w:szCs w:val="18"/>
          <w:lang w:eastAsia="sl-SI"/>
        </w:rPr>
        <w:t xml:space="preserve"> oziroma do 31.</w:t>
      </w:r>
      <w:r w:rsidR="00003905">
        <w:rPr>
          <w:rFonts w:ascii="Arial" w:eastAsia="Times New Roman" w:hAnsi="Arial" w:cs="Arial"/>
          <w:b/>
          <w:bCs/>
          <w:sz w:val="18"/>
          <w:szCs w:val="18"/>
          <w:lang w:eastAsia="sl-SI"/>
        </w:rPr>
        <w:t>12</w:t>
      </w:r>
      <w:r w:rsidR="00D052A8">
        <w:rPr>
          <w:rFonts w:ascii="Arial" w:eastAsia="Times New Roman" w:hAnsi="Arial" w:cs="Arial"/>
          <w:b/>
          <w:bCs/>
          <w:sz w:val="18"/>
          <w:szCs w:val="18"/>
          <w:lang w:eastAsia="sl-SI"/>
        </w:rPr>
        <w:t>.202</w:t>
      </w:r>
      <w:r w:rsidR="00003905">
        <w:rPr>
          <w:rFonts w:ascii="Arial" w:eastAsia="Times New Roman" w:hAnsi="Arial" w:cs="Arial"/>
          <w:b/>
          <w:bCs/>
          <w:sz w:val="18"/>
          <w:szCs w:val="18"/>
          <w:lang w:eastAsia="sl-SI"/>
        </w:rPr>
        <w:t>2</w:t>
      </w:r>
      <w:r w:rsidR="00FC490D" w:rsidRPr="007F7D44">
        <w:rPr>
          <w:rFonts w:ascii="Arial" w:eastAsia="Times New Roman" w:hAnsi="Arial" w:cs="Arial"/>
          <w:sz w:val="18"/>
          <w:szCs w:val="18"/>
          <w:lang w:eastAsia="sl-SI"/>
        </w:rPr>
        <w:t xml:space="preserve"> in vključuje</w:t>
      </w:r>
      <w:r w:rsidR="00D052A8">
        <w:rPr>
          <w:rFonts w:ascii="Arial" w:eastAsia="Times New Roman" w:hAnsi="Arial" w:cs="Arial"/>
          <w:sz w:val="18"/>
          <w:szCs w:val="18"/>
          <w:lang w:eastAsia="sl-SI"/>
        </w:rPr>
        <w:t>jo</w:t>
      </w:r>
      <w:r w:rsidR="00FC490D" w:rsidRPr="007F7D44">
        <w:rPr>
          <w:rFonts w:ascii="Arial" w:eastAsia="Times New Roman" w:hAnsi="Arial" w:cs="Arial"/>
          <w:sz w:val="18"/>
          <w:szCs w:val="18"/>
          <w:lang w:eastAsia="sl-SI"/>
        </w:rPr>
        <w:t xml:space="preserve"> pariteto »FCA skladišče naročnika – razloženo (</w:t>
      </w:r>
      <w:proofErr w:type="spellStart"/>
      <w:r w:rsidR="00FC490D" w:rsidRPr="007F7D44">
        <w:rPr>
          <w:rFonts w:ascii="Arial" w:eastAsia="Times New Roman" w:hAnsi="Arial" w:cs="Arial"/>
          <w:sz w:val="18"/>
          <w:szCs w:val="18"/>
          <w:lang w:eastAsia="sl-SI"/>
        </w:rPr>
        <w:t>Incoterms</w:t>
      </w:r>
      <w:proofErr w:type="spellEnd"/>
      <w:r w:rsidR="00FC490D" w:rsidRPr="007F7D44">
        <w:rPr>
          <w:rFonts w:ascii="Arial" w:eastAsia="Times New Roman" w:hAnsi="Arial" w:cs="Arial"/>
          <w:sz w:val="18"/>
          <w:szCs w:val="18"/>
          <w:lang w:eastAsia="sl-SI"/>
        </w:rPr>
        <w:t xml:space="preserve"> 2010). Po vsakokratnem odpiranju konkurence, so cene, ki jih ponudijo dobavitelji na podlagi povabila k oddaji ponudbe v postopku odpiranja konkurence, ponovno fiksne do naslednjega odpiranja konkurence.</w:t>
      </w:r>
    </w:p>
    <w:bookmarkEnd w:id="12"/>
    <w:p w14:paraId="453C756F" w14:textId="77777777" w:rsidR="00DD25D6" w:rsidRPr="00DD25D6" w:rsidRDefault="00DD25D6" w:rsidP="00DD25D6">
      <w:pPr>
        <w:spacing w:after="0" w:line="240" w:lineRule="auto"/>
        <w:jc w:val="both"/>
        <w:rPr>
          <w:rFonts w:ascii="Arial" w:eastAsia="Times New Roman" w:hAnsi="Arial" w:cs="Arial"/>
          <w:b/>
          <w:sz w:val="18"/>
          <w:szCs w:val="18"/>
          <w:lang w:eastAsia="sl-SI"/>
        </w:rPr>
      </w:pPr>
    </w:p>
    <w:p w14:paraId="23B030D1" w14:textId="1147E785" w:rsidR="003C52EC" w:rsidRDefault="003C52EC" w:rsidP="003C52EC">
      <w:pPr>
        <w:spacing w:after="0" w:line="240" w:lineRule="auto"/>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w:t>
      </w:r>
      <w:r w:rsidR="00B103CC" w:rsidRPr="006C1003">
        <w:rPr>
          <w:rFonts w:ascii="Arial" w:eastAsia="Times New Roman" w:hAnsi="Arial" w:cs="Arial"/>
          <w:sz w:val="18"/>
          <w:szCs w:val="18"/>
          <w:lang w:eastAsia="sl-SI"/>
        </w:rPr>
        <w:t>Šolska shema</w:t>
      </w:r>
      <w:r w:rsidRPr="006C1003">
        <w:rPr>
          <w:rFonts w:ascii="Arial" w:eastAsia="Times New Roman" w:hAnsi="Arial" w:cs="Arial"/>
          <w:sz w:val="18"/>
          <w:szCs w:val="18"/>
          <w:lang w:eastAsia="sl-SI"/>
        </w:rPr>
        <w:t xml:space="preserve">), bo dobavitelj naročniku obračunal naročeno blago po ceni, ki jo je podal v ponudbenem predračunu. </w:t>
      </w:r>
    </w:p>
    <w:p w14:paraId="0E898AC6" w14:textId="77777777" w:rsidR="00FC490D" w:rsidRPr="006C1003" w:rsidRDefault="00FC490D" w:rsidP="003C52EC">
      <w:pPr>
        <w:spacing w:after="0" w:line="240" w:lineRule="auto"/>
        <w:jc w:val="both"/>
        <w:rPr>
          <w:rFonts w:ascii="Arial" w:eastAsia="Times New Roman" w:hAnsi="Arial" w:cs="Arial"/>
          <w:sz w:val="18"/>
          <w:szCs w:val="18"/>
          <w:lang w:eastAsia="sl-SI"/>
        </w:rPr>
      </w:pPr>
    </w:p>
    <w:p w14:paraId="54897462" w14:textId="6B1F3CC5" w:rsidR="003C52EC" w:rsidRPr="006C1003" w:rsidRDefault="003C52EC" w:rsidP="003C52EC">
      <w:pPr>
        <w:spacing w:after="0" w:line="240" w:lineRule="auto"/>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286B38D2" w14:textId="0B3F3E7C" w:rsidR="003C52EC" w:rsidRPr="006C1003" w:rsidRDefault="003C52EC" w:rsidP="003C52EC">
      <w:pPr>
        <w:spacing w:after="0" w:line="240" w:lineRule="auto"/>
        <w:jc w:val="both"/>
        <w:rPr>
          <w:rFonts w:ascii="Arial" w:eastAsia="Times New Roman" w:hAnsi="Arial" w:cs="Arial"/>
          <w:sz w:val="18"/>
          <w:szCs w:val="18"/>
          <w:lang w:eastAsia="sl-SI"/>
        </w:rPr>
      </w:pPr>
    </w:p>
    <w:p w14:paraId="144CD87E" w14:textId="20218292" w:rsidR="003C52EC" w:rsidRDefault="003C52EC" w:rsidP="003C52EC">
      <w:pPr>
        <w:spacing w:after="0" w:line="240" w:lineRule="auto"/>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Če dobavitelj prodaja blago po akcijskih cenah v določenih obdobjih oziroma znižanih cenah, ki so ugodnejše od cen iz ponudbenega predračuna, mora kupca o tem pisno seznaniti in mu ponuditi blago po teh cenah.</w:t>
      </w:r>
    </w:p>
    <w:p w14:paraId="61930644" w14:textId="77777777" w:rsidR="00C8701A" w:rsidRPr="0046181F" w:rsidRDefault="00C8701A" w:rsidP="00C8701A">
      <w:pPr>
        <w:spacing w:before="225" w:after="225" w:line="240" w:lineRule="auto"/>
        <w:jc w:val="both"/>
        <w:rPr>
          <w:rFonts w:ascii="Arial" w:hAnsi="Arial" w:cs="Arial"/>
          <w:color w:val="000000"/>
          <w:sz w:val="18"/>
          <w:szCs w:val="18"/>
        </w:rPr>
      </w:pPr>
      <w:r w:rsidRPr="00CA6537">
        <w:rPr>
          <w:rFonts w:ascii="Arial" w:hAnsi="Arial" w:cs="Arial"/>
          <w:sz w:val="18"/>
          <w:szCs w:val="18"/>
        </w:rPr>
        <w:lastRenderedPageBreak/>
        <w:t xml:space="preserve">Dobavitelj bo cene na enoto mere živil iz predračuna lahko spremenil le ob soglasju naročnika, in sicer po preteku obdobja fiksnosti. Naročnik bo pisno soglasje za spremembo cen dobavitelju izdal na njegov predhodni pisni predlog, in sicer le zaradi regulacije cen, v skladu s predpisom, ki ureja načine valorizacije denarnih obveznosti v večletnih pogodbah javnega sektorja. Za regulacijo cen se upošteva kumulativni indeks cen za hrano, ki ga uradno objavlja Statistični urad RS. V takem primeru bo moral dobavitelj naročniku vsaj osem (8) delovnih dni pred spremembo cen poslati predračun z novimi cenami. </w:t>
      </w:r>
    </w:p>
    <w:p w14:paraId="34D7124C" w14:textId="77777777" w:rsidR="00FC490D" w:rsidRPr="006C1003" w:rsidRDefault="00FC490D" w:rsidP="003C52EC">
      <w:pPr>
        <w:spacing w:after="0" w:line="240" w:lineRule="auto"/>
        <w:jc w:val="both"/>
        <w:rPr>
          <w:rFonts w:ascii="Arial" w:eastAsia="Times New Roman" w:hAnsi="Arial" w:cs="Arial"/>
          <w:sz w:val="18"/>
          <w:szCs w:val="18"/>
          <w:lang w:eastAsia="sl-SI"/>
        </w:rPr>
      </w:pPr>
    </w:p>
    <w:p w14:paraId="37BFF3F2" w14:textId="2D3FE902" w:rsidR="00DD25D6" w:rsidRDefault="00FC490D"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FC490D">
        <w:rPr>
          <w:rFonts w:ascii="Arial" w:eastAsia="Times New Roman" w:hAnsi="Arial" w:cs="Arial"/>
          <w:b/>
          <w:bCs/>
          <w:sz w:val="18"/>
          <w:szCs w:val="18"/>
          <w:lang w:eastAsia="sl-SI"/>
        </w:rPr>
        <w:t>člen</w:t>
      </w:r>
    </w:p>
    <w:p w14:paraId="07DAB3BE" w14:textId="504D63C7" w:rsidR="00FC490D" w:rsidRDefault="00FC490D" w:rsidP="00FC490D">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(Plačilni pogoji)</w:t>
      </w:r>
    </w:p>
    <w:p w14:paraId="43F9AE12" w14:textId="77777777" w:rsidR="00FC490D" w:rsidRPr="00FC490D" w:rsidRDefault="00FC490D" w:rsidP="00FC490D">
      <w:pPr>
        <w:autoSpaceDE w:val="0"/>
        <w:autoSpaceDN w:val="0"/>
        <w:adjustRightInd w:val="0"/>
        <w:spacing w:after="0" w:line="240" w:lineRule="auto"/>
        <w:jc w:val="center"/>
        <w:rPr>
          <w:rFonts w:ascii="Arial" w:eastAsia="Times New Roman" w:hAnsi="Arial" w:cs="Arial"/>
          <w:sz w:val="18"/>
          <w:szCs w:val="18"/>
          <w:lang w:eastAsia="sl-SI"/>
        </w:rPr>
      </w:pPr>
    </w:p>
    <w:p w14:paraId="200BB8DF" w14:textId="77777777" w:rsidR="00FC490D" w:rsidRDefault="00DD25D6" w:rsidP="00DC758D">
      <w:pPr>
        <w:spacing w:after="0" w:line="240" w:lineRule="auto"/>
        <w:jc w:val="both"/>
        <w:rPr>
          <w:rFonts w:ascii="Arial" w:hAnsi="Arial" w:cs="Arial"/>
          <w:color w:val="000000"/>
          <w:sz w:val="18"/>
          <w:szCs w:val="18"/>
        </w:rPr>
      </w:pPr>
      <w:r w:rsidRPr="00DD25D6">
        <w:rPr>
          <w:rFonts w:ascii="Arial" w:eastAsia="Times New Roman" w:hAnsi="Arial" w:cs="Arial"/>
          <w:sz w:val="18"/>
          <w:szCs w:val="18"/>
          <w:lang w:eastAsia="sl-SI"/>
        </w:rPr>
        <w:t xml:space="preserve">Stranki sporazumno soglašata, da bo dobavitelj naročniku </w:t>
      </w:r>
      <w:r w:rsidRPr="00DD25D6">
        <w:rPr>
          <w:rFonts w:ascii="Arial" w:eastAsia="Times New Roman" w:hAnsi="Arial" w:cs="Arial"/>
          <w:b/>
          <w:sz w:val="18"/>
          <w:szCs w:val="18"/>
          <w:lang w:eastAsia="sl-SI"/>
        </w:rPr>
        <w:t>izstavljal en zbirni e-račun, ki bo zajemal dobavljeno blago za pretekli mesec</w:t>
      </w:r>
      <w:r w:rsidRPr="00DD25D6">
        <w:rPr>
          <w:rFonts w:ascii="Arial" w:eastAsia="Times New Roman" w:hAnsi="Arial" w:cs="Arial"/>
          <w:sz w:val="18"/>
          <w:szCs w:val="18"/>
          <w:lang w:eastAsia="sl-SI"/>
        </w:rPr>
        <w:t>.</w:t>
      </w:r>
      <w:r w:rsidR="00A66E29">
        <w:rPr>
          <w:rFonts w:ascii="Arial" w:eastAsia="Times New Roman" w:hAnsi="Arial" w:cs="Arial"/>
          <w:sz w:val="18"/>
          <w:szCs w:val="18"/>
          <w:lang w:eastAsia="sl-SI"/>
        </w:rPr>
        <w:t xml:space="preserve"> </w:t>
      </w:r>
    </w:p>
    <w:p w14:paraId="6CB31BD2" w14:textId="77777777" w:rsidR="00FC490D" w:rsidRDefault="00FC490D" w:rsidP="00DC758D">
      <w:pPr>
        <w:spacing w:after="0" w:line="240" w:lineRule="auto"/>
        <w:jc w:val="both"/>
        <w:rPr>
          <w:rFonts w:ascii="Arial" w:hAnsi="Arial" w:cs="Arial"/>
          <w:color w:val="000000"/>
          <w:sz w:val="18"/>
          <w:szCs w:val="18"/>
        </w:rPr>
      </w:pPr>
    </w:p>
    <w:p w14:paraId="59FE4FFF" w14:textId="7CBFFF53" w:rsidR="00DD25D6" w:rsidRPr="00DC758D" w:rsidRDefault="00DC758D" w:rsidP="00DC758D">
      <w:pPr>
        <w:spacing w:after="0" w:line="240" w:lineRule="auto"/>
        <w:jc w:val="both"/>
        <w:rPr>
          <w:rFonts w:ascii="Arial" w:eastAsia="Times New Roman" w:hAnsi="Arial" w:cs="Arial"/>
          <w:sz w:val="18"/>
          <w:szCs w:val="18"/>
          <w:lang w:eastAsia="sl-SI"/>
        </w:rPr>
      </w:pPr>
      <w:r w:rsidRPr="00DC758D">
        <w:rPr>
          <w:rFonts w:ascii="Arial" w:eastAsia="Times New Roman" w:hAnsi="Arial" w:cs="Arial"/>
          <w:sz w:val="18"/>
          <w:szCs w:val="18"/>
          <w:lang w:eastAsia="sl-SI"/>
        </w:rPr>
        <w:t>Zbirni mesečni račun je potrebno izstaviti za vsako šolo posebej.</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dobavitelju plačal račun v roku do 30 brezobrestnih dni od datuma izdaje vsakega računa, na transakcijski račun dobavitelja številka SI56 _______________________ pri ____________________. </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8252E20"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2567727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C9F2E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C402B2D" w14:textId="1ACAB8F3" w:rsidR="00DD25D6" w:rsidRPr="00FC490D"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FC490D">
        <w:rPr>
          <w:rFonts w:ascii="Arial" w:eastAsia="Times New Roman" w:hAnsi="Arial" w:cs="Arial"/>
          <w:b/>
          <w:bCs/>
          <w:sz w:val="18"/>
          <w:szCs w:val="18"/>
          <w:lang w:eastAsia="sl-SI"/>
        </w:rPr>
        <w:t>člen</w:t>
      </w:r>
    </w:p>
    <w:p w14:paraId="6E260F4D" w14:textId="40ADFC14" w:rsidR="00FC490D" w:rsidRPr="00FC490D" w:rsidRDefault="00FC490D" w:rsidP="00FC490D">
      <w:pPr>
        <w:pStyle w:val="Odstavekseznama"/>
        <w:autoSpaceDE w:val="0"/>
        <w:autoSpaceDN w:val="0"/>
        <w:adjustRightInd w:val="0"/>
        <w:spacing w:after="0" w:line="240" w:lineRule="auto"/>
        <w:jc w:val="center"/>
        <w:rPr>
          <w:rFonts w:ascii="Arial" w:eastAsia="Times New Roman" w:hAnsi="Arial" w:cs="Arial"/>
          <w:b/>
          <w:bCs/>
          <w:sz w:val="18"/>
          <w:szCs w:val="18"/>
          <w:lang w:eastAsia="sl-SI"/>
        </w:rPr>
      </w:pPr>
      <w:r w:rsidRPr="00FC490D">
        <w:rPr>
          <w:rFonts w:ascii="Arial" w:eastAsia="Times New Roman" w:hAnsi="Arial" w:cs="Arial"/>
          <w:b/>
          <w:bCs/>
          <w:sz w:val="18"/>
          <w:szCs w:val="18"/>
          <w:lang w:eastAsia="sl-SI"/>
        </w:rPr>
        <w:t>(Odjemna mesta in predvideni čas dostave blaga)</w:t>
      </w:r>
    </w:p>
    <w:p w14:paraId="04C5222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9BB4274" w14:textId="7847CBB9"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bo naročniku dobavljal živila, ki so predmet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na podlagi njegovega naročila dnevno, glede na naročilo tudi večkrat tedensko, tedensko ali mesečno, in sicer do ure, ali v roku in ob času, ki ga sporazumno dogovori</w:t>
      </w:r>
      <w:r w:rsidR="00A30660">
        <w:rPr>
          <w:rFonts w:ascii="Arial" w:eastAsia="Times New Roman" w:hAnsi="Arial" w:cs="Arial"/>
          <w:sz w:val="18"/>
          <w:szCs w:val="18"/>
          <w:lang w:eastAsia="sl-SI"/>
        </w:rPr>
        <w:t>jo</w:t>
      </w:r>
      <w:r w:rsidRPr="00DD25D6">
        <w:rPr>
          <w:rFonts w:ascii="Arial" w:eastAsia="Times New Roman" w:hAnsi="Arial" w:cs="Arial"/>
          <w:sz w:val="18"/>
          <w:szCs w:val="18"/>
          <w:lang w:eastAsia="sl-SI"/>
        </w:rPr>
        <w:t xml:space="preserve"> 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3FF1164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EF0C690" w14:textId="4DE991FE"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 naročena živila bo dobavitelj naročniku dobavljal najpozneje v roku enega delovnega dne </w:t>
      </w:r>
      <w:r w:rsidR="00E807DF">
        <w:rPr>
          <w:rFonts w:ascii="Arial" w:eastAsia="Times New Roman" w:hAnsi="Arial" w:cs="Arial"/>
          <w:sz w:val="18"/>
          <w:szCs w:val="18"/>
          <w:lang w:eastAsia="sl-SI"/>
        </w:rPr>
        <w:t xml:space="preserve">(24 ur) </w:t>
      </w:r>
      <w:r w:rsidRPr="00DD25D6">
        <w:rPr>
          <w:rFonts w:ascii="Arial" w:eastAsia="Times New Roman" w:hAnsi="Arial" w:cs="Arial"/>
          <w:sz w:val="18"/>
          <w:szCs w:val="18"/>
          <w:lang w:eastAsia="sl-SI"/>
        </w:rPr>
        <w:t xml:space="preserve">od dneva prejema naročila, razen v primeru, da se naročnik in dobavitelj ne dogovorita drugače. </w:t>
      </w:r>
    </w:p>
    <w:p w14:paraId="15FE463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6D7DBBB" w14:textId="4FEA6CF5" w:rsidR="00DD25D6" w:rsidRPr="00F56121" w:rsidRDefault="00DD25D6" w:rsidP="00DD25D6">
      <w:pPr>
        <w:spacing w:after="0" w:line="240" w:lineRule="auto"/>
        <w:jc w:val="both"/>
        <w:rPr>
          <w:rFonts w:ascii="Arial" w:eastAsia="Times New Roman" w:hAnsi="Arial" w:cs="Arial"/>
          <w:b/>
          <w:sz w:val="18"/>
          <w:szCs w:val="18"/>
          <w:lang w:eastAsia="sl-SI"/>
        </w:rPr>
      </w:pPr>
      <w:bookmarkStart w:id="13" w:name="_Hlk53738013"/>
      <w:r w:rsidRPr="00F56121">
        <w:rPr>
          <w:rFonts w:ascii="Arial" w:eastAsia="Times New Roman" w:hAnsi="Arial" w:cs="Arial"/>
          <w:sz w:val="18"/>
          <w:szCs w:val="18"/>
          <w:lang w:eastAsia="sl-SI"/>
        </w:rPr>
        <w:t>Ponudnik</w:t>
      </w:r>
      <w:r w:rsidR="00A7718B" w:rsidRPr="00F56121">
        <w:rPr>
          <w:rFonts w:ascii="Arial" w:eastAsia="Times New Roman" w:hAnsi="Arial" w:cs="Arial"/>
          <w:sz w:val="18"/>
          <w:szCs w:val="18"/>
          <w:lang w:eastAsia="sl-SI"/>
        </w:rPr>
        <w:t>i</w:t>
      </w:r>
      <w:r w:rsidRPr="00F56121">
        <w:rPr>
          <w:rFonts w:ascii="Arial" w:eastAsia="Times New Roman" w:hAnsi="Arial" w:cs="Arial"/>
          <w:sz w:val="18"/>
          <w:szCs w:val="18"/>
          <w:lang w:eastAsia="sl-SI"/>
        </w:rPr>
        <w:t xml:space="preserve"> mora</w:t>
      </w:r>
      <w:r w:rsidR="00A7718B" w:rsidRPr="00F56121">
        <w:rPr>
          <w:rFonts w:ascii="Arial" w:eastAsia="Times New Roman" w:hAnsi="Arial" w:cs="Arial"/>
          <w:sz w:val="18"/>
          <w:szCs w:val="18"/>
          <w:lang w:eastAsia="sl-SI"/>
        </w:rPr>
        <w:t>jo</w:t>
      </w:r>
      <w:r w:rsidRPr="00F56121">
        <w:rPr>
          <w:rFonts w:ascii="Arial" w:eastAsia="Times New Roman" w:hAnsi="Arial" w:cs="Arial"/>
          <w:sz w:val="18"/>
          <w:szCs w:val="18"/>
          <w:lang w:eastAsia="sl-SI"/>
        </w:rPr>
        <w:t xml:space="preserve"> dostaviti blago na spodaj naveden naslov naročnika glede na dejanske potrebe naročnika (</w:t>
      </w:r>
      <w:proofErr w:type="spellStart"/>
      <w:r w:rsidRPr="00F56121">
        <w:rPr>
          <w:rFonts w:ascii="Arial" w:eastAsia="Times New Roman" w:hAnsi="Arial" w:cs="Arial"/>
          <w:sz w:val="18"/>
          <w:szCs w:val="18"/>
          <w:lang w:eastAsia="sl-SI"/>
        </w:rPr>
        <w:t>fco</w:t>
      </w:r>
      <w:proofErr w:type="spellEnd"/>
      <w:r w:rsidRPr="00F56121">
        <w:rPr>
          <w:rFonts w:ascii="Arial" w:eastAsia="Times New Roman" w:hAnsi="Arial" w:cs="Arial"/>
          <w:sz w:val="18"/>
          <w:szCs w:val="18"/>
          <w:lang w:eastAsia="sl-SI"/>
        </w:rPr>
        <w:t xml:space="preserve"> naročnik skladišče razloženo) </w:t>
      </w:r>
      <w:r w:rsidRPr="00F56121">
        <w:rPr>
          <w:rFonts w:ascii="Arial" w:eastAsia="Times New Roman" w:hAnsi="Arial" w:cs="Arial"/>
          <w:b/>
          <w:sz w:val="18"/>
          <w:szCs w:val="18"/>
          <w:lang w:eastAsia="sl-SI"/>
        </w:rPr>
        <w:t>do dogovorjene ure za tekoči dan</w:t>
      </w:r>
      <w:r w:rsidR="003C52EC" w:rsidRPr="00F56121">
        <w:rPr>
          <w:rFonts w:ascii="Arial" w:eastAsia="Times New Roman" w:hAnsi="Arial" w:cs="Arial"/>
          <w:b/>
          <w:sz w:val="18"/>
          <w:szCs w:val="18"/>
          <w:lang w:eastAsia="sl-SI"/>
        </w:rPr>
        <w:t xml:space="preserve"> od </w:t>
      </w:r>
      <w:r w:rsidR="00003905">
        <w:rPr>
          <w:rFonts w:ascii="Arial" w:eastAsia="Times New Roman" w:hAnsi="Arial" w:cs="Arial"/>
          <w:b/>
          <w:sz w:val="18"/>
          <w:szCs w:val="18"/>
          <w:lang w:eastAsia="sl-SI"/>
        </w:rPr>
        <w:t>5</w:t>
      </w:r>
      <w:r w:rsidR="003C52EC" w:rsidRPr="00F56121">
        <w:rPr>
          <w:rFonts w:ascii="Arial" w:eastAsia="Times New Roman" w:hAnsi="Arial" w:cs="Arial"/>
          <w:b/>
          <w:sz w:val="18"/>
          <w:szCs w:val="18"/>
          <w:lang w:eastAsia="sl-SI"/>
        </w:rPr>
        <w:t xml:space="preserve">.30 ure do </w:t>
      </w:r>
      <w:r w:rsidR="00003905">
        <w:rPr>
          <w:rFonts w:ascii="Arial" w:eastAsia="Times New Roman" w:hAnsi="Arial" w:cs="Arial"/>
          <w:b/>
          <w:sz w:val="18"/>
          <w:szCs w:val="18"/>
          <w:lang w:eastAsia="sl-SI"/>
        </w:rPr>
        <w:t>6.30</w:t>
      </w:r>
      <w:r w:rsidR="003C52EC" w:rsidRPr="00F56121">
        <w:rPr>
          <w:rFonts w:ascii="Arial" w:eastAsia="Times New Roman" w:hAnsi="Arial" w:cs="Arial"/>
          <w:b/>
          <w:sz w:val="18"/>
          <w:szCs w:val="18"/>
          <w:lang w:eastAsia="sl-SI"/>
        </w:rPr>
        <w:t xml:space="preserve"> ure oziroma po dogov</w:t>
      </w:r>
      <w:r w:rsidR="006C1003" w:rsidRPr="00F56121">
        <w:rPr>
          <w:rFonts w:ascii="Arial" w:eastAsia="Times New Roman" w:hAnsi="Arial" w:cs="Arial"/>
          <w:b/>
          <w:sz w:val="18"/>
          <w:szCs w:val="18"/>
          <w:lang w:eastAsia="sl-SI"/>
        </w:rPr>
        <w:t>o</w:t>
      </w:r>
      <w:r w:rsidR="003C52EC" w:rsidRPr="00F56121">
        <w:rPr>
          <w:rFonts w:ascii="Arial" w:eastAsia="Times New Roman" w:hAnsi="Arial" w:cs="Arial"/>
          <w:b/>
          <w:sz w:val="18"/>
          <w:szCs w:val="18"/>
          <w:lang w:eastAsia="sl-SI"/>
        </w:rPr>
        <w:t xml:space="preserve">ru, </w:t>
      </w:r>
      <w:r w:rsidRPr="00F56121">
        <w:rPr>
          <w:rFonts w:ascii="Arial" w:eastAsia="Times New Roman" w:hAnsi="Arial" w:cs="Arial"/>
          <w:b/>
          <w:sz w:val="18"/>
          <w:szCs w:val="18"/>
          <w:lang w:eastAsia="sl-SI"/>
        </w:rPr>
        <w:t xml:space="preserve"> za vse sklope, podsklope:</w:t>
      </w:r>
    </w:p>
    <w:bookmarkEnd w:id="13"/>
    <w:p w14:paraId="37937A0A" w14:textId="77777777" w:rsidR="00FA51DD" w:rsidRPr="00F56121" w:rsidRDefault="00FA51DD" w:rsidP="00FA51DD">
      <w:pPr>
        <w:spacing w:after="0" w:line="240" w:lineRule="auto"/>
        <w:jc w:val="both"/>
        <w:rPr>
          <w:rFonts w:ascii="Arial" w:eastAsia="Times New Roman" w:hAnsi="Arial" w:cs="Arial"/>
          <w:b/>
          <w:bCs/>
          <w:sz w:val="18"/>
          <w:szCs w:val="18"/>
          <w:lang w:eastAsia="sl-SI"/>
        </w:rPr>
      </w:pPr>
    </w:p>
    <w:p w14:paraId="693F1025" w14:textId="62476622" w:rsidR="00FA51DD" w:rsidRPr="00F56121" w:rsidRDefault="00FA51DD" w:rsidP="00FC490D">
      <w:pPr>
        <w:spacing w:after="0" w:line="240" w:lineRule="auto"/>
        <w:jc w:val="center"/>
        <w:rPr>
          <w:rFonts w:ascii="Arial" w:eastAsia="Times New Roman" w:hAnsi="Arial" w:cs="Arial"/>
          <w:b/>
          <w:bCs/>
          <w:sz w:val="18"/>
          <w:szCs w:val="18"/>
          <w:lang w:eastAsia="sl-SI"/>
        </w:rPr>
      </w:pPr>
      <w:r w:rsidRPr="00F56121">
        <w:rPr>
          <w:rFonts w:ascii="Arial" w:eastAsia="Times New Roman" w:hAnsi="Arial" w:cs="Arial"/>
          <w:b/>
          <w:bCs/>
          <w:sz w:val="18"/>
          <w:szCs w:val="18"/>
          <w:lang w:eastAsia="sl-SI"/>
        </w:rPr>
        <w:t xml:space="preserve">OŠ </w:t>
      </w:r>
      <w:r w:rsidR="00003905" w:rsidRPr="00003905">
        <w:rPr>
          <w:rFonts w:ascii="Arial" w:eastAsia="Times New Roman" w:hAnsi="Arial" w:cs="Arial"/>
          <w:b/>
          <w:bCs/>
          <w:sz w:val="18"/>
          <w:szCs w:val="18"/>
          <w:lang w:eastAsia="sl-SI"/>
        </w:rPr>
        <w:t>borcev za severno mejo, Borcev za severno mejo 16, 2000 Maribor</w:t>
      </w:r>
      <w:r w:rsidR="00A7718B" w:rsidRPr="00F56121">
        <w:rPr>
          <w:rFonts w:ascii="Arial" w:eastAsia="Times New Roman" w:hAnsi="Arial" w:cs="Arial"/>
          <w:b/>
          <w:bCs/>
          <w:sz w:val="18"/>
          <w:szCs w:val="18"/>
          <w:lang w:eastAsia="sl-SI"/>
        </w:rPr>
        <w:t>.</w:t>
      </w:r>
    </w:p>
    <w:p w14:paraId="6BEEE0C2" w14:textId="77777777" w:rsidR="00A7718B" w:rsidRPr="00F56121" w:rsidRDefault="00A7718B" w:rsidP="00FC490D">
      <w:pPr>
        <w:spacing w:after="0" w:line="240" w:lineRule="auto"/>
        <w:jc w:val="center"/>
        <w:rPr>
          <w:rFonts w:ascii="Arial" w:eastAsia="Times New Roman" w:hAnsi="Arial" w:cs="Arial"/>
          <w:b/>
          <w:bCs/>
          <w:sz w:val="18"/>
          <w:szCs w:val="18"/>
          <w:lang w:eastAsia="sl-SI"/>
        </w:rPr>
      </w:pPr>
    </w:p>
    <w:p w14:paraId="521E84BF" w14:textId="60BF52F8" w:rsidR="00A7718B" w:rsidRPr="00F56121" w:rsidRDefault="00A7718B" w:rsidP="00A7718B">
      <w:pPr>
        <w:spacing w:after="0" w:line="240" w:lineRule="auto"/>
        <w:jc w:val="both"/>
        <w:rPr>
          <w:rFonts w:ascii="Arial" w:eastAsia="Times New Roman" w:hAnsi="Arial" w:cs="Arial"/>
          <w:b/>
          <w:sz w:val="18"/>
          <w:szCs w:val="18"/>
          <w:lang w:eastAsia="sl-SI"/>
        </w:rPr>
      </w:pPr>
      <w:r w:rsidRPr="00F56121">
        <w:rPr>
          <w:rFonts w:ascii="Arial" w:eastAsia="Times New Roman" w:hAnsi="Arial" w:cs="Arial"/>
          <w:sz w:val="18"/>
          <w:szCs w:val="18"/>
          <w:lang w:eastAsia="sl-SI"/>
        </w:rPr>
        <w:t xml:space="preserve">Ponudniki morajo dostaviti blago na spodaj naveden naslov </w:t>
      </w:r>
      <w:bookmarkStart w:id="14" w:name="_Hlk53738094"/>
      <w:r w:rsidRPr="00F56121">
        <w:rPr>
          <w:rFonts w:ascii="Arial" w:eastAsia="Times New Roman" w:hAnsi="Arial" w:cs="Arial"/>
          <w:sz w:val="18"/>
          <w:szCs w:val="18"/>
          <w:lang w:eastAsia="sl-SI"/>
        </w:rPr>
        <w:t>naročnika glede na dejanske potrebe naročnika (</w:t>
      </w:r>
      <w:proofErr w:type="spellStart"/>
      <w:r w:rsidRPr="00F56121">
        <w:rPr>
          <w:rFonts w:ascii="Arial" w:eastAsia="Times New Roman" w:hAnsi="Arial" w:cs="Arial"/>
          <w:sz w:val="18"/>
          <w:szCs w:val="18"/>
          <w:lang w:eastAsia="sl-SI"/>
        </w:rPr>
        <w:t>fco</w:t>
      </w:r>
      <w:proofErr w:type="spellEnd"/>
      <w:r w:rsidRPr="00F56121">
        <w:rPr>
          <w:rFonts w:ascii="Arial" w:eastAsia="Times New Roman" w:hAnsi="Arial" w:cs="Arial"/>
          <w:sz w:val="18"/>
          <w:szCs w:val="18"/>
          <w:lang w:eastAsia="sl-SI"/>
        </w:rPr>
        <w:t xml:space="preserve"> naročnik skladišče razloženo) </w:t>
      </w:r>
      <w:r w:rsidRPr="00F56121">
        <w:rPr>
          <w:rFonts w:ascii="Arial" w:eastAsia="Times New Roman" w:hAnsi="Arial" w:cs="Arial"/>
          <w:b/>
          <w:sz w:val="18"/>
          <w:szCs w:val="18"/>
          <w:lang w:eastAsia="sl-SI"/>
        </w:rPr>
        <w:t xml:space="preserve">do dogovorjene ure za tekoči dan od 6.00 ure do </w:t>
      </w:r>
      <w:r w:rsidR="003B4000">
        <w:rPr>
          <w:rFonts w:ascii="Arial" w:eastAsia="Times New Roman" w:hAnsi="Arial" w:cs="Arial"/>
          <w:b/>
          <w:sz w:val="18"/>
          <w:szCs w:val="18"/>
          <w:lang w:eastAsia="sl-SI"/>
        </w:rPr>
        <w:t>6</w:t>
      </w:r>
      <w:r w:rsidRPr="00F56121">
        <w:rPr>
          <w:rFonts w:ascii="Arial" w:eastAsia="Times New Roman" w:hAnsi="Arial" w:cs="Arial"/>
          <w:b/>
          <w:sz w:val="18"/>
          <w:szCs w:val="18"/>
          <w:lang w:eastAsia="sl-SI"/>
        </w:rPr>
        <w:t>.</w:t>
      </w:r>
      <w:r w:rsidR="003B4000">
        <w:rPr>
          <w:rFonts w:ascii="Arial" w:eastAsia="Times New Roman" w:hAnsi="Arial" w:cs="Arial"/>
          <w:b/>
          <w:sz w:val="18"/>
          <w:szCs w:val="18"/>
          <w:lang w:eastAsia="sl-SI"/>
        </w:rPr>
        <w:t>3</w:t>
      </w:r>
      <w:r w:rsidRPr="00F56121">
        <w:rPr>
          <w:rFonts w:ascii="Arial" w:eastAsia="Times New Roman" w:hAnsi="Arial" w:cs="Arial"/>
          <w:b/>
          <w:sz w:val="18"/>
          <w:szCs w:val="18"/>
          <w:lang w:eastAsia="sl-SI"/>
        </w:rPr>
        <w:t>0 ure oziroma po dogovoru,  za vse sklope, podsklope:</w:t>
      </w:r>
    </w:p>
    <w:bookmarkEnd w:id="14"/>
    <w:p w14:paraId="4AB47C69" w14:textId="77777777" w:rsidR="00FA51DD" w:rsidRPr="00F56121" w:rsidRDefault="00FA51DD" w:rsidP="00FA51DD">
      <w:pPr>
        <w:spacing w:after="0" w:line="240" w:lineRule="auto"/>
        <w:jc w:val="both"/>
        <w:rPr>
          <w:rFonts w:ascii="Arial" w:eastAsia="Times New Roman" w:hAnsi="Arial" w:cs="Arial"/>
          <w:b/>
          <w:bCs/>
          <w:sz w:val="18"/>
          <w:szCs w:val="18"/>
          <w:lang w:eastAsia="sl-SI"/>
        </w:rPr>
      </w:pPr>
    </w:p>
    <w:p w14:paraId="0D4D03AF" w14:textId="6EB3B333" w:rsidR="00FC490D" w:rsidRPr="00F56121" w:rsidRDefault="00FC490D" w:rsidP="00FC490D">
      <w:pPr>
        <w:spacing w:after="0" w:line="240" w:lineRule="auto"/>
        <w:jc w:val="center"/>
        <w:rPr>
          <w:rFonts w:ascii="Arial" w:hAnsi="Arial" w:cs="Arial"/>
          <w:b/>
          <w:color w:val="000000"/>
          <w:sz w:val="18"/>
          <w:szCs w:val="18"/>
        </w:rPr>
      </w:pPr>
      <w:r w:rsidRPr="00F56121">
        <w:rPr>
          <w:rFonts w:ascii="Arial" w:eastAsia="Times New Roman" w:hAnsi="Arial" w:cs="Arial"/>
          <w:b/>
          <w:bCs/>
          <w:sz w:val="18"/>
          <w:szCs w:val="18"/>
          <w:lang w:eastAsia="sl-SI"/>
        </w:rPr>
        <w:t xml:space="preserve">OŠ </w:t>
      </w:r>
      <w:r w:rsidR="003B4000" w:rsidRPr="003B4000">
        <w:rPr>
          <w:rFonts w:ascii="Arial" w:eastAsia="Times New Roman" w:hAnsi="Arial" w:cs="Arial"/>
          <w:b/>
          <w:bCs/>
          <w:sz w:val="18"/>
          <w:szCs w:val="18"/>
          <w:lang w:eastAsia="sl-SI"/>
        </w:rPr>
        <w:t xml:space="preserve">Kamnica, </w:t>
      </w:r>
      <w:proofErr w:type="spellStart"/>
      <w:r w:rsidR="003B4000" w:rsidRPr="003B4000">
        <w:rPr>
          <w:rFonts w:ascii="Arial" w:eastAsia="Times New Roman" w:hAnsi="Arial" w:cs="Arial"/>
          <w:b/>
          <w:bCs/>
          <w:sz w:val="18"/>
          <w:szCs w:val="18"/>
          <w:lang w:eastAsia="sl-SI"/>
        </w:rPr>
        <w:t>Vrbanska</w:t>
      </w:r>
      <w:proofErr w:type="spellEnd"/>
      <w:r w:rsidR="003B4000" w:rsidRPr="003B4000">
        <w:rPr>
          <w:rFonts w:ascii="Arial" w:eastAsia="Times New Roman" w:hAnsi="Arial" w:cs="Arial"/>
          <w:b/>
          <w:bCs/>
          <w:sz w:val="18"/>
          <w:szCs w:val="18"/>
          <w:lang w:eastAsia="sl-SI"/>
        </w:rPr>
        <w:t xml:space="preserve"> cesta 93, 2351 Kamnica</w:t>
      </w:r>
      <w:r w:rsidRPr="00F56121">
        <w:rPr>
          <w:rFonts w:ascii="Arial" w:hAnsi="Arial" w:cs="Arial"/>
          <w:b/>
          <w:color w:val="000000"/>
          <w:sz w:val="18"/>
          <w:szCs w:val="18"/>
        </w:rPr>
        <w:t>.</w:t>
      </w:r>
    </w:p>
    <w:p w14:paraId="74DF3426" w14:textId="31E079E9" w:rsidR="00A7718B" w:rsidRPr="00F56121" w:rsidRDefault="00A7718B" w:rsidP="00FC490D">
      <w:pPr>
        <w:spacing w:after="0" w:line="240" w:lineRule="auto"/>
        <w:jc w:val="center"/>
        <w:rPr>
          <w:rFonts w:ascii="Arial" w:hAnsi="Arial" w:cs="Arial"/>
          <w:b/>
          <w:color w:val="000000"/>
          <w:sz w:val="18"/>
          <w:szCs w:val="18"/>
        </w:rPr>
      </w:pPr>
    </w:p>
    <w:p w14:paraId="0BB1ACE6" w14:textId="77777777" w:rsidR="00A7718B" w:rsidRPr="00F56121" w:rsidRDefault="00A7718B" w:rsidP="00A7718B">
      <w:pPr>
        <w:spacing w:after="0" w:line="240" w:lineRule="auto"/>
        <w:jc w:val="both"/>
        <w:rPr>
          <w:rFonts w:ascii="Arial" w:eastAsia="Times New Roman" w:hAnsi="Arial" w:cs="Arial"/>
          <w:b/>
          <w:bCs/>
          <w:sz w:val="18"/>
          <w:szCs w:val="18"/>
          <w:lang w:eastAsia="sl-SI"/>
        </w:rPr>
      </w:pPr>
    </w:p>
    <w:p w14:paraId="29A55849" w14:textId="25209E26" w:rsidR="00A7718B" w:rsidRPr="00F56121" w:rsidRDefault="00A7718B" w:rsidP="00A7718B">
      <w:pPr>
        <w:spacing w:after="0" w:line="240" w:lineRule="auto"/>
        <w:jc w:val="both"/>
        <w:rPr>
          <w:rFonts w:ascii="Arial" w:eastAsia="Times New Roman" w:hAnsi="Arial" w:cs="Arial"/>
          <w:sz w:val="18"/>
          <w:szCs w:val="18"/>
          <w:lang w:eastAsia="sl-SI"/>
        </w:rPr>
      </w:pPr>
      <w:r w:rsidRPr="00F56121">
        <w:rPr>
          <w:rFonts w:ascii="Arial" w:eastAsia="Times New Roman" w:hAnsi="Arial" w:cs="Arial"/>
          <w:sz w:val="18"/>
          <w:szCs w:val="18"/>
          <w:lang w:eastAsia="sl-SI"/>
        </w:rPr>
        <w:t>Po predhodnem naročilu so ponudniki dolžni dostaviti blago tudi na naslov naročnika glede na dejanske potrebe naročnika (</w:t>
      </w:r>
      <w:proofErr w:type="spellStart"/>
      <w:r w:rsidRPr="00F56121">
        <w:rPr>
          <w:rFonts w:ascii="Arial" w:eastAsia="Times New Roman" w:hAnsi="Arial" w:cs="Arial"/>
          <w:sz w:val="18"/>
          <w:szCs w:val="18"/>
          <w:lang w:eastAsia="sl-SI"/>
        </w:rPr>
        <w:t>fco</w:t>
      </w:r>
      <w:proofErr w:type="spellEnd"/>
      <w:r w:rsidRPr="00F56121">
        <w:rPr>
          <w:rFonts w:ascii="Arial" w:eastAsia="Times New Roman" w:hAnsi="Arial" w:cs="Arial"/>
          <w:sz w:val="18"/>
          <w:szCs w:val="18"/>
          <w:lang w:eastAsia="sl-SI"/>
        </w:rPr>
        <w:t xml:space="preserve"> naročnik skladišče razloženo) </w:t>
      </w:r>
      <w:r w:rsidRPr="00F56121">
        <w:rPr>
          <w:rFonts w:ascii="Arial" w:eastAsia="Times New Roman" w:hAnsi="Arial" w:cs="Arial"/>
          <w:b/>
          <w:bCs/>
          <w:sz w:val="18"/>
          <w:szCs w:val="18"/>
          <w:lang w:eastAsia="sl-SI"/>
        </w:rPr>
        <w:t xml:space="preserve">do dogovorjene ure za tekoči dan od </w:t>
      </w:r>
      <w:r w:rsidR="003B4000">
        <w:rPr>
          <w:rFonts w:ascii="Arial" w:eastAsia="Times New Roman" w:hAnsi="Arial" w:cs="Arial"/>
          <w:b/>
          <w:bCs/>
          <w:sz w:val="18"/>
          <w:szCs w:val="18"/>
          <w:lang w:eastAsia="sl-SI"/>
        </w:rPr>
        <w:t>5</w:t>
      </w:r>
      <w:r w:rsidRPr="00F56121">
        <w:rPr>
          <w:rFonts w:ascii="Arial" w:eastAsia="Times New Roman" w:hAnsi="Arial" w:cs="Arial"/>
          <w:b/>
          <w:bCs/>
          <w:sz w:val="18"/>
          <w:szCs w:val="18"/>
          <w:lang w:eastAsia="sl-SI"/>
        </w:rPr>
        <w:t xml:space="preserve">.30 ure do </w:t>
      </w:r>
      <w:r w:rsidR="003B4000">
        <w:rPr>
          <w:rFonts w:ascii="Arial" w:eastAsia="Times New Roman" w:hAnsi="Arial" w:cs="Arial"/>
          <w:b/>
          <w:bCs/>
          <w:sz w:val="18"/>
          <w:szCs w:val="18"/>
          <w:lang w:eastAsia="sl-SI"/>
        </w:rPr>
        <w:t>6.30</w:t>
      </w:r>
      <w:r w:rsidRPr="00F56121">
        <w:rPr>
          <w:rFonts w:ascii="Arial" w:eastAsia="Times New Roman" w:hAnsi="Arial" w:cs="Arial"/>
          <w:b/>
          <w:bCs/>
          <w:sz w:val="18"/>
          <w:szCs w:val="18"/>
          <w:lang w:eastAsia="sl-SI"/>
        </w:rPr>
        <w:t xml:space="preserve"> ure oziroma po dogovoru,  za vse sklope, podsklope</w:t>
      </w:r>
      <w:r w:rsidRPr="00F56121">
        <w:rPr>
          <w:rFonts w:ascii="Arial" w:eastAsia="Times New Roman" w:hAnsi="Arial" w:cs="Arial"/>
          <w:sz w:val="18"/>
          <w:szCs w:val="18"/>
          <w:lang w:eastAsia="sl-SI"/>
        </w:rPr>
        <w:t>:</w:t>
      </w:r>
    </w:p>
    <w:p w14:paraId="0CBC0F16" w14:textId="259B81AE" w:rsidR="00A7718B" w:rsidRPr="00F56121" w:rsidRDefault="00A7718B" w:rsidP="00A7718B">
      <w:pPr>
        <w:spacing w:after="0" w:line="240" w:lineRule="auto"/>
        <w:jc w:val="both"/>
        <w:rPr>
          <w:rFonts w:ascii="Arial" w:eastAsia="Times New Roman" w:hAnsi="Arial" w:cs="Arial"/>
          <w:sz w:val="18"/>
          <w:szCs w:val="18"/>
          <w:lang w:eastAsia="sl-SI"/>
        </w:rPr>
      </w:pPr>
    </w:p>
    <w:p w14:paraId="6BD5D292" w14:textId="152C051C" w:rsidR="00A7718B" w:rsidRPr="00F56121" w:rsidRDefault="00A7718B" w:rsidP="00A7718B">
      <w:pPr>
        <w:spacing w:after="0" w:line="240" w:lineRule="auto"/>
        <w:jc w:val="center"/>
        <w:rPr>
          <w:rFonts w:ascii="Arial" w:eastAsia="Times New Roman" w:hAnsi="Arial" w:cs="Arial"/>
          <w:b/>
          <w:bCs/>
          <w:sz w:val="18"/>
          <w:szCs w:val="18"/>
          <w:lang w:eastAsia="sl-SI"/>
        </w:rPr>
      </w:pPr>
      <w:r w:rsidRPr="00F56121">
        <w:rPr>
          <w:rFonts w:ascii="Arial" w:eastAsia="Times New Roman" w:hAnsi="Arial" w:cs="Arial"/>
          <w:b/>
          <w:bCs/>
          <w:sz w:val="18"/>
          <w:szCs w:val="18"/>
          <w:lang w:eastAsia="sl-SI"/>
        </w:rPr>
        <w:t xml:space="preserve">OŠ </w:t>
      </w:r>
      <w:r w:rsidR="003B4000" w:rsidRPr="003B4000">
        <w:rPr>
          <w:rFonts w:ascii="Arial" w:eastAsia="Times New Roman" w:hAnsi="Arial" w:cs="Arial"/>
          <w:b/>
          <w:bCs/>
          <w:sz w:val="18"/>
          <w:szCs w:val="18"/>
          <w:lang w:eastAsia="sl-SI"/>
        </w:rPr>
        <w:t>Franca Rozmana Staneta, Kersnikova ulica 10, 2000 Maribor</w:t>
      </w:r>
      <w:r w:rsidRPr="00F56121">
        <w:rPr>
          <w:rFonts w:ascii="Arial" w:eastAsia="Times New Roman" w:hAnsi="Arial" w:cs="Arial"/>
          <w:b/>
          <w:bCs/>
          <w:sz w:val="18"/>
          <w:szCs w:val="18"/>
          <w:lang w:eastAsia="sl-SI"/>
        </w:rPr>
        <w:t>.</w:t>
      </w:r>
    </w:p>
    <w:p w14:paraId="3F87EAA4" w14:textId="54CCC316" w:rsidR="00A7718B" w:rsidRDefault="00A7718B" w:rsidP="00FA51DD">
      <w:pPr>
        <w:spacing w:after="0" w:line="240" w:lineRule="auto"/>
        <w:jc w:val="both"/>
        <w:rPr>
          <w:rFonts w:ascii="Arial" w:eastAsia="Times New Roman" w:hAnsi="Arial" w:cs="Arial"/>
          <w:b/>
          <w:bCs/>
          <w:sz w:val="18"/>
          <w:szCs w:val="18"/>
          <w:lang w:eastAsia="sl-SI"/>
        </w:rPr>
      </w:pPr>
    </w:p>
    <w:p w14:paraId="36B58736" w14:textId="77777777" w:rsidR="003B4000" w:rsidRDefault="003B4000" w:rsidP="003B4000">
      <w:pPr>
        <w:spacing w:after="0" w:line="240" w:lineRule="auto"/>
        <w:jc w:val="both"/>
        <w:rPr>
          <w:rFonts w:ascii="Arial" w:eastAsia="Times New Roman" w:hAnsi="Arial" w:cs="Arial"/>
          <w:sz w:val="18"/>
          <w:szCs w:val="18"/>
          <w:lang w:eastAsia="sl-SI"/>
        </w:rPr>
      </w:pPr>
    </w:p>
    <w:p w14:paraId="62DB9522" w14:textId="3B94C734" w:rsidR="003B4000" w:rsidRPr="00F56121" w:rsidRDefault="003B4000" w:rsidP="003B4000">
      <w:pPr>
        <w:spacing w:after="0" w:line="240" w:lineRule="auto"/>
        <w:jc w:val="both"/>
        <w:rPr>
          <w:rFonts w:ascii="Arial" w:eastAsia="Times New Roman" w:hAnsi="Arial" w:cs="Arial"/>
          <w:sz w:val="18"/>
          <w:szCs w:val="18"/>
          <w:lang w:eastAsia="sl-SI"/>
        </w:rPr>
      </w:pPr>
      <w:r w:rsidRPr="00F56121">
        <w:rPr>
          <w:rFonts w:ascii="Arial" w:eastAsia="Times New Roman" w:hAnsi="Arial" w:cs="Arial"/>
          <w:sz w:val="18"/>
          <w:szCs w:val="18"/>
          <w:lang w:eastAsia="sl-SI"/>
        </w:rPr>
        <w:t>Po predhodnem naročilu so ponudniki dolžni dostaviti blago tudi na naslov naročnika glede na dejanske potrebe naročnika (</w:t>
      </w:r>
      <w:proofErr w:type="spellStart"/>
      <w:r w:rsidRPr="00F56121">
        <w:rPr>
          <w:rFonts w:ascii="Arial" w:eastAsia="Times New Roman" w:hAnsi="Arial" w:cs="Arial"/>
          <w:sz w:val="18"/>
          <w:szCs w:val="18"/>
          <w:lang w:eastAsia="sl-SI"/>
        </w:rPr>
        <w:t>fco</w:t>
      </w:r>
      <w:proofErr w:type="spellEnd"/>
      <w:r w:rsidRPr="00F56121">
        <w:rPr>
          <w:rFonts w:ascii="Arial" w:eastAsia="Times New Roman" w:hAnsi="Arial" w:cs="Arial"/>
          <w:sz w:val="18"/>
          <w:szCs w:val="18"/>
          <w:lang w:eastAsia="sl-SI"/>
        </w:rPr>
        <w:t xml:space="preserve"> naročnik skladišče razloženo) </w:t>
      </w:r>
      <w:r w:rsidRPr="00F56121">
        <w:rPr>
          <w:rFonts w:ascii="Arial" w:eastAsia="Times New Roman" w:hAnsi="Arial" w:cs="Arial"/>
          <w:b/>
          <w:bCs/>
          <w:sz w:val="18"/>
          <w:szCs w:val="18"/>
          <w:lang w:eastAsia="sl-SI"/>
        </w:rPr>
        <w:t xml:space="preserve">do dogovorjene ure za tekoči dan od </w:t>
      </w:r>
      <w:r>
        <w:rPr>
          <w:rFonts w:ascii="Arial" w:eastAsia="Times New Roman" w:hAnsi="Arial" w:cs="Arial"/>
          <w:b/>
          <w:bCs/>
          <w:sz w:val="18"/>
          <w:szCs w:val="18"/>
          <w:lang w:eastAsia="sl-SI"/>
        </w:rPr>
        <w:t>6</w:t>
      </w:r>
      <w:r w:rsidRPr="00F56121">
        <w:rPr>
          <w:rFonts w:ascii="Arial" w:eastAsia="Times New Roman" w:hAnsi="Arial" w:cs="Arial"/>
          <w:b/>
          <w:bCs/>
          <w:sz w:val="18"/>
          <w:szCs w:val="18"/>
          <w:lang w:eastAsia="sl-SI"/>
        </w:rPr>
        <w:t xml:space="preserve">.30 ure do </w:t>
      </w:r>
      <w:r>
        <w:rPr>
          <w:rFonts w:ascii="Arial" w:eastAsia="Times New Roman" w:hAnsi="Arial" w:cs="Arial"/>
          <w:b/>
          <w:bCs/>
          <w:sz w:val="18"/>
          <w:szCs w:val="18"/>
          <w:lang w:eastAsia="sl-SI"/>
        </w:rPr>
        <w:t>7.00</w:t>
      </w:r>
      <w:r w:rsidRPr="00F56121">
        <w:rPr>
          <w:rFonts w:ascii="Arial" w:eastAsia="Times New Roman" w:hAnsi="Arial" w:cs="Arial"/>
          <w:b/>
          <w:bCs/>
          <w:sz w:val="18"/>
          <w:szCs w:val="18"/>
          <w:lang w:eastAsia="sl-SI"/>
        </w:rPr>
        <w:t xml:space="preserve"> ure oziroma po dogovoru,  za vse sklope, podsklope</w:t>
      </w:r>
      <w:r w:rsidRPr="00F56121">
        <w:rPr>
          <w:rFonts w:ascii="Arial" w:eastAsia="Times New Roman" w:hAnsi="Arial" w:cs="Arial"/>
          <w:sz w:val="18"/>
          <w:szCs w:val="18"/>
          <w:lang w:eastAsia="sl-SI"/>
        </w:rPr>
        <w:t>:</w:t>
      </w:r>
    </w:p>
    <w:p w14:paraId="1CF5148B" w14:textId="77777777" w:rsidR="003B4000" w:rsidRPr="00F56121" w:rsidRDefault="003B4000" w:rsidP="003B4000">
      <w:pPr>
        <w:spacing w:after="0" w:line="240" w:lineRule="auto"/>
        <w:jc w:val="both"/>
        <w:rPr>
          <w:rFonts w:ascii="Arial" w:eastAsia="Times New Roman" w:hAnsi="Arial" w:cs="Arial"/>
          <w:sz w:val="18"/>
          <w:szCs w:val="18"/>
          <w:lang w:eastAsia="sl-SI"/>
        </w:rPr>
      </w:pPr>
    </w:p>
    <w:p w14:paraId="0121CE26" w14:textId="3B0ACF41" w:rsidR="003B4000" w:rsidRPr="00F56121" w:rsidRDefault="003B4000" w:rsidP="003B4000">
      <w:pPr>
        <w:spacing w:after="0" w:line="240" w:lineRule="auto"/>
        <w:jc w:val="center"/>
        <w:rPr>
          <w:rFonts w:ascii="Arial" w:eastAsia="Times New Roman" w:hAnsi="Arial" w:cs="Arial"/>
          <w:b/>
          <w:bCs/>
          <w:sz w:val="18"/>
          <w:szCs w:val="18"/>
          <w:lang w:eastAsia="sl-SI"/>
        </w:rPr>
      </w:pPr>
      <w:r w:rsidRPr="00F56121">
        <w:rPr>
          <w:rFonts w:ascii="Arial" w:eastAsia="Times New Roman" w:hAnsi="Arial" w:cs="Arial"/>
          <w:b/>
          <w:bCs/>
          <w:sz w:val="18"/>
          <w:szCs w:val="18"/>
          <w:lang w:eastAsia="sl-SI"/>
        </w:rPr>
        <w:t xml:space="preserve">OŠ </w:t>
      </w:r>
      <w:r w:rsidRPr="003B4000">
        <w:rPr>
          <w:rFonts w:ascii="Arial" w:eastAsia="Times New Roman" w:hAnsi="Arial" w:cs="Arial"/>
          <w:b/>
          <w:bCs/>
          <w:sz w:val="18"/>
          <w:szCs w:val="18"/>
          <w:lang w:eastAsia="sl-SI"/>
        </w:rPr>
        <w:t>Draga Kobala, Tolstojeva ulica 3, 2000 Maribor</w:t>
      </w:r>
      <w:r w:rsidRPr="00F56121">
        <w:rPr>
          <w:rFonts w:ascii="Arial" w:eastAsia="Times New Roman" w:hAnsi="Arial" w:cs="Arial"/>
          <w:b/>
          <w:bCs/>
          <w:sz w:val="18"/>
          <w:szCs w:val="18"/>
          <w:lang w:eastAsia="sl-SI"/>
        </w:rPr>
        <w:t>.</w:t>
      </w:r>
    </w:p>
    <w:p w14:paraId="4E64FA82" w14:textId="12EB2D10" w:rsidR="003B4000" w:rsidRDefault="003B4000" w:rsidP="00FA51DD">
      <w:pPr>
        <w:spacing w:after="0" w:line="240" w:lineRule="auto"/>
        <w:jc w:val="both"/>
        <w:rPr>
          <w:rFonts w:ascii="Arial" w:eastAsia="Times New Roman" w:hAnsi="Arial" w:cs="Arial"/>
          <w:b/>
          <w:bCs/>
          <w:sz w:val="18"/>
          <w:szCs w:val="18"/>
          <w:lang w:eastAsia="sl-SI"/>
        </w:rPr>
      </w:pPr>
    </w:p>
    <w:p w14:paraId="632C7E80" w14:textId="77777777" w:rsidR="003B4000" w:rsidRDefault="003B4000" w:rsidP="00FA51DD">
      <w:pPr>
        <w:spacing w:after="0" w:line="240" w:lineRule="auto"/>
        <w:jc w:val="both"/>
        <w:rPr>
          <w:rFonts w:ascii="Arial" w:eastAsia="Times New Roman" w:hAnsi="Arial" w:cs="Arial"/>
          <w:b/>
          <w:bCs/>
          <w:sz w:val="18"/>
          <w:szCs w:val="18"/>
          <w:lang w:eastAsia="sl-SI"/>
        </w:rPr>
      </w:pPr>
    </w:p>
    <w:p w14:paraId="31F16621" w14:textId="2D1FFF0A" w:rsidR="003C52EC" w:rsidRPr="006649AB" w:rsidRDefault="003C52EC" w:rsidP="00FA51DD">
      <w:pPr>
        <w:spacing w:after="0" w:line="240" w:lineRule="auto"/>
        <w:jc w:val="both"/>
        <w:rPr>
          <w:rFonts w:ascii="Arial" w:eastAsia="Times New Roman" w:hAnsi="Arial" w:cs="Arial"/>
          <w:bCs/>
          <w:sz w:val="18"/>
          <w:szCs w:val="18"/>
          <w:lang w:eastAsia="sl-SI"/>
        </w:rPr>
      </w:pPr>
      <w:r w:rsidRPr="006649AB">
        <w:rPr>
          <w:rFonts w:ascii="Arial" w:eastAsia="Times New Roman" w:hAnsi="Arial" w:cs="Arial"/>
          <w:bCs/>
          <w:sz w:val="18"/>
          <w:szCs w:val="18"/>
          <w:lang w:eastAsia="sl-SI"/>
        </w:rPr>
        <w:t xml:space="preserve">Naročnik bo živila naročal vsakodnevno po elektronski pošti, telefonu, </w:t>
      </w:r>
      <w:proofErr w:type="spellStart"/>
      <w:r w:rsidRPr="006649AB">
        <w:rPr>
          <w:rFonts w:ascii="Arial" w:eastAsia="Times New Roman" w:hAnsi="Arial" w:cs="Arial"/>
          <w:bCs/>
          <w:sz w:val="18"/>
          <w:szCs w:val="18"/>
          <w:lang w:eastAsia="sl-SI"/>
        </w:rPr>
        <w:t>faxu</w:t>
      </w:r>
      <w:proofErr w:type="spellEnd"/>
      <w:r w:rsidRPr="006649AB">
        <w:rPr>
          <w:rFonts w:ascii="Arial" w:eastAsia="Times New Roman" w:hAnsi="Arial" w:cs="Arial"/>
          <w:bCs/>
          <w:sz w:val="18"/>
          <w:szCs w:val="18"/>
          <w:lang w:eastAsia="sl-SI"/>
        </w:rPr>
        <w:t xml:space="preserve"> oziroma glede na dogovor s ponudnikom.</w:t>
      </w:r>
    </w:p>
    <w:p w14:paraId="0A8294DA" w14:textId="77777777" w:rsidR="00A074E0" w:rsidRPr="00DD25D6" w:rsidRDefault="00A074E0" w:rsidP="00DD25D6">
      <w:pPr>
        <w:spacing w:after="0" w:line="240" w:lineRule="auto"/>
        <w:jc w:val="both"/>
        <w:rPr>
          <w:rFonts w:ascii="Arial" w:eastAsia="Times New Roman" w:hAnsi="Arial" w:cs="Arial"/>
          <w:b/>
          <w:sz w:val="18"/>
          <w:szCs w:val="18"/>
          <w:lang w:eastAsia="sl-SI"/>
        </w:rPr>
      </w:pPr>
    </w:p>
    <w:p w14:paraId="165ABC6D" w14:textId="1381007E"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se obvezuje, da bo ob prevzemu blaga naročniku predložil prevzemnico-dobavnico, </w:t>
      </w:r>
      <w:r w:rsidR="006B22D8" w:rsidRPr="006B22D8">
        <w:rPr>
          <w:rFonts w:ascii="Arial" w:eastAsia="Times New Roman" w:hAnsi="Arial" w:cs="Arial"/>
          <w:sz w:val="18"/>
          <w:szCs w:val="18"/>
          <w:lang w:eastAsia="sl-SI"/>
        </w:rPr>
        <w:t xml:space="preserve">na kateri  mora biti jasno napisano: datum dostave, ime, sedež in firmo dobavitelja, št. dobavnice, teža ali volumen enega kosa (enote), vrsta in količina živila (v l, kg, kosih </w:t>
      </w:r>
      <w:proofErr w:type="spellStart"/>
      <w:r w:rsidR="006B22D8" w:rsidRPr="006B22D8">
        <w:rPr>
          <w:rFonts w:ascii="Arial" w:eastAsia="Times New Roman" w:hAnsi="Arial" w:cs="Arial"/>
          <w:sz w:val="18"/>
          <w:szCs w:val="18"/>
          <w:lang w:eastAsia="sl-SI"/>
        </w:rPr>
        <w:t>oz</w:t>
      </w:r>
      <w:proofErr w:type="spellEnd"/>
      <w:r w:rsidR="006B22D8" w:rsidRPr="006B22D8">
        <w:rPr>
          <w:rFonts w:ascii="Arial" w:eastAsia="Times New Roman" w:hAnsi="Arial" w:cs="Arial"/>
          <w:sz w:val="18"/>
          <w:szCs w:val="18"/>
          <w:lang w:eastAsia="sl-SI"/>
        </w:rPr>
        <w:t xml:space="preserve"> merski enoti živila), poreklo, cena za posamezno živilo brez DDV/z DDV, eventualni popust pri določenem živilu ali izdelku in končna cena posameznega živila ali izdelka v katero je vključen DDV. Na dobavnici mora biti naveden podatek o temperaturi dostavljenih živil in sicer za živila, ki to zahtevajo </w:t>
      </w:r>
      <w:r w:rsidR="006B22D8" w:rsidRPr="006B22D8">
        <w:rPr>
          <w:rFonts w:ascii="Arial" w:eastAsia="Times New Roman" w:hAnsi="Arial" w:cs="Arial"/>
          <w:sz w:val="18"/>
          <w:szCs w:val="18"/>
          <w:lang w:eastAsia="sl-SI"/>
        </w:rPr>
        <w:lastRenderedPageBreak/>
        <w:t>(hlajena in zamrznjena živila: meso in mesni izdelki, itd.).</w:t>
      </w:r>
      <w:r w:rsidRPr="00DD25D6">
        <w:rPr>
          <w:rFonts w:ascii="Arial" w:eastAsia="Times New Roman" w:hAnsi="Arial" w:cs="Arial"/>
          <w:sz w:val="18"/>
          <w:szCs w:val="18"/>
          <w:lang w:eastAsia="sl-SI"/>
        </w:rPr>
        <w:t xml:space="preserve">. Naročnik mora takoj ob prevzemu blaga in embalaže opraviti količinski in kakovostni prevzem. </w:t>
      </w:r>
    </w:p>
    <w:p w14:paraId="6C59AEE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7983E98" w14:textId="4ACB4FD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Dobavitelj jamči in se obvezuje, da dostavljenih živil ne bo puščal na prostem, pred prostori, v katere mora biti opravljena dostava ali na kakršen koli drug način, ki ni v skladu s HACCP sistemom in sanitarno zdravstvenimi predpisi. </w:t>
      </w:r>
    </w:p>
    <w:p w14:paraId="74C2CF5B" w14:textId="7099D79B" w:rsidR="006B22D8" w:rsidRDefault="006B22D8" w:rsidP="00DD25D6">
      <w:pPr>
        <w:autoSpaceDE w:val="0"/>
        <w:autoSpaceDN w:val="0"/>
        <w:adjustRightInd w:val="0"/>
        <w:spacing w:after="0" w:line="240" w:lineRule="auto"/>
        <w:jc w:val="both"/>
        <w:rPr>
          <w:rFonts w:ascii="Arial" w:eastAsia="Times New Roman" w:hAnsi="Arial" w:cs="Arial"/>
          <w:sz w:val="18"/>
          <w:szCs w:val="18"/>
          <w:lang w:eastAsia="sl-SI"/>
        </w:rPr>
      </w:pPr>
    </w:p>
    <w:p w14:paraId="36AD7C53" w14:textId="62840C3F" w:rsidR="00FC490D" w:rsidRDefault="006B22D8" w:rsidP="00FC490D">
      <w:pPr>
        <w:autoSpaceDE w:val="0"/>
        <w:autoSpaceDN w:val="0"/>
        <w:adjustRightInd w:val="0"/>
        <w:spacing w:after="0" w:line="240" w:lineRule="auto"/>
        <w:jc w:val="both"/>
        <w:rPr>
          <w:rFonts w:ascii="Arial" w:eastAsia="Times New Roman" w:hAnsi="Arial" w:cs="Arial"/>
          <w:sz w:val="18"/>
          <w:szCs w:val="18"/>
          <w:lang w:eastAsia="sl-SI"/>
        </w:rPr>
      </w:pPr>
      <w:r w:rsidRPr="006B22D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r w:rsidR="004667A8">
        <w:rPr>
          <w:rFonts w:ascii="Arial" w:eastAsia="Times New Roman" w:hAnsi="Arial" w:cs="Arial"/>
          <w:sz w:val="18"/>
          <w:szCs w:val="18"/>
          <w:lang w:eastAsia="sl-SI"/>
        </w:rPr>
        <w:t>«</w:t>
      </w:r>
      <w:r w:rsidR="00FC490D">
        <w:rPr>
          <w:rFonts w:ascii="Arial" w:eastAsia="Times New Roman" w:hAnsi="Arial" w:cs="Arial"/>
          <w:sz w:val="18"/>
          <w:szCs w:val="18"/>
          <w:lang w:eastAsia="sl-SI"/>
        </w:rPr>
        <w:t>.</w:t>
      </w:r>
    </w:p>
    <w:p w14:paraId="372694C2" w14:textId="5E25B4BC" w:rsidR="00FC490D" w:rsidRDefault="00FC490D" w:rsidP="00FC490D">
      <w:pPr>
        <w:autoSpaceDE w:val="0"/>
        <w:autoSpaceDN w:val="0"/>
        <w:adjustRightInd w:val="0"/>
        <w:spacing w:after="0" w:line="240" w:lineRule="auto"/>
        <w:jc w:val="both"/>
        <w:rPr>
          <w:rFonts w:ascii="Arial" w:eastAsia="Times New Roman" w:hAnsi="Arial" w:cs="Arial"/>
          <w:sz w:val="18"/>
          <w:szCs w:val="18"/>
          <w:lang w:eastAsia="sl-SI"/>
        </w:rPr>
      </w:pPr>
    </w:p>
    <w:p w14:paraId="67937D77" w14:textId="77777777" w:rsidR="00FC490D" w:rsidRPr="00FC490D" w:rsidRDefault="00FC490D" w:rsidP="00FC490D">
      <w:pPr>
        <w:autoSpaceDE w:val="0"/>
        <w:autoSpaceDN w:val="0"/>
        <w:adjustRightInd w:val="0"/>
        <w:spacing w:after="0" w:line="240" w:lineRule="auto"/>
        <w:jc w:val="both"/>
        <w:rPr>
          <w:rFonts w:ascii="Arial" w:eastAsia="Times New Roman" w:hAnsi="Arial" w:cs="Arial"/>
          <w:sz w:val="18"/>
          <w:szCs w:val="18"/>
          <w:lang w:eastAsia="sl-SI"/>
        </w:rPr>
      </w:pPr>
    </w:p>
    <w:p w14:paraId="1877C10C" w14:textId="1CECDAA1" w:rsidR="00DD25D6" w:rsidRPr="00FC490D" w:rsidRDefault="00DD25D6" w:rsidP="00FC400F">
      <w:pPr>
        <w:pStyle w:val="Odstavekseznama"/>
        <w:numPr>
          <w:ilvl w:val="0"/>
          <w:numId w:val="28"/>
        </w:numPr>
        <w:tabs>
          <w:tab w:val="left" w:pos="3119"/>
        </w:tabs>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FC490D">
        <w:rPr>
          <w:rFonts w:ascii="Arial" w:eastAsia="Times New Roman" w:hAnsi="Arial" w:cs="Arial"/>
          <w:b/>
          <w:bCs/>
          <w:sz w:val="18"/>
          <w:szCs w:val="18"/>
          <w:lang w:eastAsia="sl-SI"/>
        </w:rPr>
        <w:t>člen</w:t>
      </w:r>
    </w:p>
    <w:p w14:paraId="458C025E" w14:textId="5A26B4F1" w:rsidR="00FC490D" w:rsidRPr="00FC490D" w:rsidRDefault="00FC490D" w:rsidP="00FC490D">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FC490D">
        <w:rPr>
          <w:rFonts w:ascii="Arial" w:eastAsia="Times New Roman" w:hAnsi="Arial" w:cs="Arial"/>
          <w:b/>
          <w:bCs/>
          <w:sz w:val="18"/>
          <w:szCs w:val="18"/>
          <w:lang w:eastAsia="sl-SI"/>
        </w:rPr>
        <w:t>(Kakovost živil)</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A0D5BF3" w14:textId="77777777" w:rsidR="004667A8" w:rsidRPr="0088698C" w:rsidRDefault="004667A8" w:rsidP="004667A8">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Kakovost proizvodov mora ustrezati obstoječim standardom in deklarirani kakovosti na embalaži oziroma </w:t>
      </w:r>
      <w:r>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1D8D69F9" w14:textId="77777777" w:rsidR="004667A8" w:rsidRPr="0088698C" w:rsidRDefault="004667A8" w:rsidP="004667A8">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55273020" w14:textId="77777777" w:rsidR="004667A8" w:rsidRPr="0088698C" w:rsidRDefault="004667A8" w:rsidP="004667A8">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5B6E1E14" w14:textId="77777777" w:rsidR="004667A8" w:rsidRPr="0088698C" w:rsidRDefault="004667A8" w:rsidP="004667A8">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2A84D908" w14:textId="599ED390" w:rsidR="004667A8" w:rsidRDefault="004667A8" w:rsidP="004667A8">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ob vsakokratni dobavi </w:t>
      </w:r>
      <w:r w:rsidR="00D052A8" w:rsidRPr="0088698C">
        <w:rPr>
          <w:rFonts w:ascii="Arial" w:eastAsia="Times New Roman" w:hAnsi="Arial" w:cs="Arial"/>
          <w:sz w:val="18"/>
          <w:szCs w:val="18"/>
          <w:lang w:eastAsia="sl-SI"/>
        </w:rPr>
        <w:t>pridelanega živila iz shem</w:t>
      </w:r>
      <w:r w:rsidR="00F56121">
        <w:rPr>
          <w:rFonts w:ascii="Arial" w:eastAsia="Times New Roman" w:hAnsi="Arial" w:cs="Arial"/>
          <w:sz w:val="18"/>
          <w:szCs w:val="18"/>
          <w:lang w:eastAsia="sl-SI"/>
        </w:rPr>
        <w:t>e</w:t>
      </w:r>
      <w:r w:rsidR="00D052A8" w:rsidRPr="0088698C">
        <w:rPr>
          <w:rFonts w:ascii="Arial" w:eastAsia="Times New Roman" w:hAnsi="Arial" w:cs="Arial"/>
          <w:sz w:val="18"/>
          <w:szCs w:val="18"/>
          <w:lang w:eastAsia="sl-SI"/>
        </w:rPr>
        <w:t xml:space="preserve"> kakovosti</w:t>
      </w:r>
      <w:r w:rsidR="00D052A8">
        <w:rPr>
          <w:rFonts w:ascii="Arial" w:eastAsia="Times New Roman" w:hAnsi="Arial" w:cs="Arial"/>
          <w:sz w:val="18"/>
          <w:szCs w:val="18"/>
          <w:lang w:eastAsia="sl-SI"/>
        </w:rPr>
        <w:t xml:space="preserve"> na zahtevo naročnika predložiti veljaven certifikat</w:t>
      </w:r>
      <w:r w:rsidRPr="0088698C">
        <w:rPr>
          <w:rFonts w:ascii="Arial" w:eastAsia="Times New Roman" w:hAnsi="Arial" w:cs="Arial"/>
          <w:sz w:val="18"/>
          <w:szCs w:val="18"/>
          <w:lang w:eastAsia="sl-SI"/>
        </w:rPr>
        <w:t>, ki dokazuje njegovo kvaliteto, sicer naročnik dobavo takega živila zavrne. Izjema velja za predpakirana živila in živila, ki imajo ustrezno deklaracijo na transportni enoti.</w:t>
      </w:r>
    </w:p>
    <w:p w14:paraId="4586D3BC" w14:textId="77777777" w:rsidR="004667A8" w:rsidRDefault="004667A8" w:rsidP="004667A8">
      <w:pPr>
        <w:spacing w:after="0" w:line="240" w:lineRule="auto"/>
        <w:jc w:val="both"/>
        <w:rPr>
          <w:rFonts w:ascii="Arial" w:eastAsia="Times New Roman" w:hAnsi="Arial" w:cs="Arial"/>
          <w:sz w:val="18"/>
          <w:szCs w:val="18"/>
          <w:lang w:eastAsia="sl-SI"/>
        </w:rPr>
      </w:pPr>
    </w:p>
    <w:p w14:paraId="6075A63E" w14:textId="77777777" w:rsidR="004667A8" w:rsidRDefault="004667A8" w:rsidP="004667A8">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C77754A" w14:textId="77777777" w:rsidR="004667A8" w:rsidRDefault="004667A8" w:rsidP="004667A8">
      <w:pPr>
        <w:spacing w:after="0" w:line="240" w:lineRule="auto"/>
        <w:jc w:val="both"/>
        <w:rPr>
          <w:rFonts w:ascii="Arial" w:eastAsia="Times New Roman" w:hAnsi="Arial" w:cs="Arial"/>
          <w:sz w:val="18"/>
          <w:szCs w:val="18"/>
          <w:lang w:eastAsia="sl-SI"/>
        </w:rPr>
      </w:pPr>
    </w:p>
    <w:p w14:paraId="2DDB466A" w14:textId="77777777" w:rsidR="004667A8" w:rsidRDefault="004667A8" w:rsidP="004667A8">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1498582F" w14:textId="3C5DB7F2" w:rsidR="004667A8" w:rsidRDefault="004667A8" w:rsidP="00DD25D6">
      <w:pPr>
        <w:spacing w:after="0" w:line="240" w:lineRule="auto"/>
        <w:jc w:val="both"/>
        <w:rPr>
          <w:rFonts w:ascii="Arial" w:eastAsia="Times New Roman" w:hAnsi="Arial" w:cs="Arial"/>
          <w:sz w:val="18"/>
          <w:szCs w:val="18"/>
          <w:lang w:eastAsia="sl-SI"/>
        </w:rPr>
      </w:pPr>
    </w:p>
    <w:p w14:paraId="726680B3" w14:textId="77777777" w:rsidR="004667A8" w:rsidRDefault="004667A8" w:rsidP="00DD25D6">
      <w:pPr>
        <w:spacing w:after="0" w:line="240" w:lineRule="auto"/>
        <w:jc w:val="both"/>
        <w:rPr>
          <w:rFonts w:ascii="Arial" w:eastAsia="Times New Roman" w:hAnsi="Arial" w:cs="Arial"/>
          <w:sz w:val="18"/>
          <w:szCs w:val="18"/>
          <w:lang w:eastAsia="sl-SI"/>
        </w:rPr>
      </w:pPr>
    </w:p>
    <w:p w14:paraId="0EEA9A0A" w14:textId="05050AA0" w:rsidR="004667A8" w:rsidRPr="004667A8" w:rsidRDefault="004667A8" w:rsidP="00FC400F">
      <w:pPr>
        <w:pStyle w:val="Odstavekseznama"/>
        <w:numPr>
          <w:ilvl w:val="0"/>
          <w:numId w:val="28"/>
        </w:numPr>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2D75523A" w14:textId="0A2158F0" w:rsidR="004667A8" w:rsidRPr="004667A8" w:rsidRDefault="004667A8" w:rsidP="004667A8">
      <w:pPr>
        <w:pStyle w:val="Odstavekseznama"/>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(Reklamacije)</w:t>
      </w:r>
    </w:p>
    <w:p w14:paraId="396C5F44" w14:textId="77777777" w:rsidR="004667A8" w:rsidRDefault="004667A8" w:rsidP="00DD25D6">
      <w:pPr>
        <w:spacing w:after="0" w:line="240" w:lineRule="auto"/>
        <w:jc w:val="both"/>
        <w:rPr>
          <w:rFonts w:ascii="Arial" w:eastAsia="Times New Roman" w:hAnsi="Arial" w:cs="Arial"/>
          <w:sz w:val="18"/>
          <w:szCs w:val="18"/>
          <w:lang w:eastAsia="sl-SI"/>
        </w:rPr>
      </w:pPr>
    </w:p>
    <w:p w14:paraId="6CA95C31" w14:textId="729A40CD" w:rsidR="006D7EF7" w:rsidRPr="00DD25D6" w:rsidRDefault="00DD25D6" w:rsidP="006D7EF7">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Dobavitelj je dolžan nekvalitetno blago oz. pokvarjeno blago nadomestiti z novim do roka, ki ga dobavitelju za konkretno dobavo določi naročnik.</w:t>
      </w:r>
      <w:r w:rsidR="006D7EF7" w:rsidRPr="006D7EF7">
        <w:rPr>
          <w:rFonts w:ascii="Arial" w:eastAsia="Times New Roman" w:hAnsi="Arial" w:cs="Arial"/>
          <w:sz w:val="18"/>
          <w:szCs w:val="18"/>
          <w:lang w:eastAsia="sl-SI"/>
        </w:rPr>
        <w:t xml:space="preserve"> </w:t>
      </w:r>
      <w:r w:rsidR="006D7EF7" w:rsidRPr="00DD25D6">
        <w:rPr>
          <w:rFonts w:ascii="Arial" w:eastAsia="Times New Roman" w:hAnsi="Arial" w:cs="Arial"/>
          <w:sz w:val="18"/>
          <w:szCs w:val="18"/>
          <w:lang w:eastAsia="sl-SI"/>
        </w:rPr>
        <w:t>Dobavitelj je dolžan oporečna ali nekvalitetna živila oziroma živila, ki ne ustrezajo naročilu, nadomestiti z novimi, najkasneje pa v roku treh ur od ure prejema reklamacije, razen, če se strank</w:t>
      </w:r>
      <w:r w:rsidR="006D7EF7">
        <w:rPr>
          <w:rFonts w:ascii="Arial" w:eastAsia="Times New Roman" w:hAnsi="Arial" w:cs="Arial"/>
          <w:sz w:val="18"/>
          <w:szCs w:val="18"/>
          <w:lang w:eastAsia="sl-SI"/>
        </w:rPr>
        <w:t>e</w:t>
      </w:r>
      <w:r w:rsidR="006D7EF7" w:rsidRPr="00DD25D6">
        <w:rPr>
          <w:rFonts w:ascii="Arial" w:eastAsia="Times New Roman" w:hAnsi="Arial" w:cs="Arial"/>
          <w:sz w:val="18"/>
          <w:szCs w:val="18"/>
          <w:lang w:eastAsia="sl-SI"/>
        </w:rPr>
        <w:t xml:space="preserve"> </w:t>
      </w:r>
      <w:r w:rsidR="006D7EF7">
        <w:rPr>
          <w:rFonts w:ascii="Arial" w:eastAsia="Times New Roman" w:hAnsi="Arial" w:cs="Arial"/>
          <w:sz w:val="18"/>
          <w:szCs w:val="18"/>
          <w:lang w:eastAsia="sl-SI"/>
        </w:rPr>
        <w:t>sporazuma</w:t>
      </w:r>
      <w:r w:rsidR="006D7EF7" w:rsidRPr="00DD25D6">
        <w:rPr>
          <w:rFonts w:ascii="Arial" w:eastAsia="Times New Roman" w:hAnsi="Arial" w:cs="Arial"/>
          <w:sz w:val="18"/>
          <w:szCs w:val="18"/>
          <w:lang w:eastAsia="sl-SI"/>
        </w:rPr>
        <w:t xml:space="preserve"> ne dogovori</w:t>
      </w:r>
      <w:r w:rsidR="006D7EF7">
        <w:rPr>
          <w:rFonts w:ascii="Arial" w:eastAsia="Times New Roman" w:hAnsi="Arial" w:cs="Arial"/>
          <w:sz w:val="18"/>
          <w:szCs w:val="18"/>
          <w:lang w:eastAsia="sl-SI"/>
        </w:rPr>
        <w:t>jo</w:t>
      </w:r>
      <w:r w:rsidR="006D7EF7" w:rsidRPr="00DD25D6">
        <w:rPr>
          <w:rFonts w:ascii="Arial" w:eastAsia="Times New Roman" w:hAnsi="Arial" w:cs="Arial"/>
          <w:sz w:val="18"/>
          <w:szCs w:val="18"/>
          <w:lang w:eastAsia="sl-SI"/>
        </w:rPr>
        <w:t xml:space="preserve"> drugače glede na lokacijo dobavitelja. </w:t>
      </w:r>
    </w:p>
    <w:p w14:paraId="69130002" w14:textId="77777777" w:rsidR="004667A8" w:rsidRDefault="004667A8" w:rsidP="00DD25D6">
      <w:pPr>
        <w:spacing w:after="0" w:line="240" w:lineRule="auto"/>
        <w:jc w:val="both"/>
        <w:rPr>
          <w:rFonts w:ascii="Arial" w:eastAsia="Times New Roman" w:hAnsi="Arial" w:cs="Arial"/>
          <w:sz w:val="18"/>
          <w:szCs w:val="18"/>
          <w:lang w:eastAsia="sl-SI"/>
        </w:rPr>
      </w:pPr>
    </w:p>
    <w:p w14:paraId="0E3F6202" w14:textId="0AF80CE2"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je predmet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hitro pokvarljivo blago je dolžan dobavitelj nadomestiti nekvalitetno blago z novim najkasneje v roku 1 ure od prejema reklamacije.</w:t>
      </w:r>
    </w:p>
    <w:p w14:paraId="041A95F8" w14:textId="77777777" w:rsidR="004667A8" w:rsidRDefault="004667A8" w:rsidP="00DD25D6">
      <w:pPr>
        <w:spacing w:after="0" w:line="240" w:lineRule="auto"/>
        <w:jc w:val="both"/>
        <w:rPr>
          <w:rFonts w:ascii="Arial" w:eastAsia="Times New Roman" w:hAnsi="Arial" w:cs="Arial"/>
          <w:sz w:val="18"/>
          <w:szCs w:val="18"/>
          <w:lang w:eastAsia="sl-SI"/>
        </w:rPr>
      </w:pPr>
    </w:p>
    <w:p w14:paraId="309FA79E" w14:textId="52D302AD"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nastale z zamenjavo nekvalitetnega oz. pokvarjenega blaga, vključno s prevoznimi, nosi dobavitelj.</w:t>
      </w:r>
    </w:p>
    <w:p w14:paraId="77EE1769"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04050E2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se ugotovi, da živila niso istovetna z naročenimi, če odstopajo od dogovorjene kakovosti in količine, lahko naročnik prevzem odkloni. </w:t>
      </w:r>
    </w:p>
    <w:p w14:paraId="50FBF2E9"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CA2B633"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Če naročnik v kasnejši obdelavi živil ugotovi oporečnost ali ne kvaliteto živil ali da živila ne ustrezajo njegovemu naročilu, se sestavi zapisnik, s katerim se uveljavlja reklamacija. </w:t>
      </w:r>
    </w:p>
    <w:p w14:paraId="3934AF66"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3FD8576" w14:textId="5C32C85D" w:rsidR="006D1AC3" w:rsidRPr="006649AB" w:rsidRDefault="00DD25D6" w:rsidP="006649AB">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640AE6C9" w14:textId="77777777" w:rsidR="006D1AC3" w:rsidRDefault="006D1AC3" w:rsidP="006D1AC3">
      <w:pPr>
        <w:autoSpaceDE w:val="0"/>
        <w:autoSpaceDN w:val="0"/>
        <w:adjustRightInd w:val="0"/>
        <w:contextualSpacing/>
        <w:jc w:val="both"/>
        <w:rPr>
          <w:rFonts w:cs="Arial"/>
          <w:sz w:val="22"/>
          <w:szCs w:val="22"/>
        </w:rPr>
      </w:pPr>
    </w:p>
    <w:p w14:paraId="326DEE2E" w14:textId="77777777" w:rsidR="006D1AC3" w:rsidRPr="006C1003" w:rsidRDefault="006D1AC3" w:rsidP="006D1AC3">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Če  naročnik ugotovi, da mu dobavitelj ni obračunal dobavljenih artiklov po cenah navedenih na predloženem ceniku:</w:t>
      </w:r>
    </w:p>
    <w:p w14:paraId="3E571994" w14:textId="77777777" w:rsidR="006D1AC3" w:rsidRPr="006C1003" w:rsidRDefault="006D1AC3" w:rsidP="006D1AC3">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pisno zavrne račun v celoti in zahteva izstavitev pravilnega računa ali</w:t>
      </w:r>
    </w:p>
    <w:p w14:paraId="2E7D0574" w14:textId="77777777" w:rsidR="006D1AC3" w:rsidRPr="006C1003" w:rsidRDefault="006D1AC3" w:rsidP="006D1AC3">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plača nesporni del računa ali</w:t>
      </w:r>
    </w:p>
    <w:p w14:paraId="0D46FFF2" w14:textId="77777777" w:rsidR="006D1AC3" w:rsidRPr="006C1003" w:rsidRDefault="006D1AC3" w:rsidP="006D1AC3">
      <w:pPr>
        <w:autoSpaceDE w:val="0"/>
        <w:autoSpaceDN w:val="0"/>
        <w:adjustRightInd w:val="0"/>
        <w:contextualSpacing/>
        <w:jc w:val="both"/>
        <w:rPr>
          <w:rFonts w:ascii="Arial" w:eastAsia="Times New Roman" w:hAnsi="Arial" w:cs="Arial"/>
          <w:sz w:val="18"/>
          <w:szCs w:val="18"/>
          <w:lang w:eastAsia="sl-SI"/>
        </w:rPr>
      </w:pPr>
      <w:r w:rsidRPr="006C1003">
        <w:rPr>
          <w:rFonts w:ascii="Arial" w:eastAsia="Times New Roman" w:hAnsi="Arial" w:cs="Arial"/>
          <w:sz w:val="18"/>
          <w:szCs w:val="18"/>
          <w:lang w:eastAsia="sl-SI"/>
        </w:rPr>
        <w:t>- zahteva dobropis za ugotovljeno razliko.</w:t>
      </w:r>
    </w:p>
    <w:p w14:paraId="0196A8C8"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BD5B6D5" w14:textId="76B8EBE2"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lastRenderedPageBreak/>
        <w:t xml:space="preserve">V primeru, da dobavitelj ne izpolnjuje zahtev iz razpisne dokumentacije po javnem naročilu iz 1. člena tega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določil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in ne rešuje reklamacij prejetih s strani naročnika, naročnik začne ustrezne postopke za prekinitev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77E1052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E8ED3B7" w14:textId="694BC9EF"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B8ED32F" w14:textId="65E363C4" w:rsidR="00FA51DD" w:rsidRDefault="00FA51DD" w:rsidP="00DD25D6">
      <w:pPr>
        <w:autoSpaceDE w:val="0"/>
        <w:autoSpaceDN w:val="0"/>
        <w:adjustRightInd w:val="0"/>
        <w:spacing w:after="0" w:line="240" w:lineRule="auto"/>
        <w:jc w:val="both"/>
        <w:rPr>
          <w:rFonts w:ascii="Arial" w:eastAsia="Times New Roman" w:hAnsi="Arial" w:cs="Arial"/>
          <w:sz w:val="18"/>
          <w:szCs w:val="18"/>
          <w:lang w:eastAsia="sl-SI"/>
        </w:rPr>
      </w:pPr>
    </w:p>
    <w:p w14:paraId="64AD3BB6" w14:textId="77777777" w:rsidR="00FA51DD" w:rsidRPr="00FA51DD" w:rsidRDefault="00FA51DD" w:rsidP="00FA51DD">
      <w:p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Kot kršitev tega sporazuma se štejejo zlasti naslednje kršitve:</w:t>
      </w:r>
    </w:p>
    <w:p w14:paraId="64D88F8E" w14:textId="77777777" w:rsidR="00FA51DD" w:rsidRPr="00FA51DD" w:rsidRDefault="00FA51DD" w:rsidP="00FA51DD">
      <w:pPr>
        <w:spacing w:after="0" w:line="240" w:lineRule="auto"/>
        <w:jc w:val="both"/>
        <w:rPr>
          <w:rFonts w:ascii="Arial" w:eastAsia="Times New Roman" w:hAnsi="Arial" w:cs="Arial"/>
          <w:sz w:val="18"/>
          <w:szCs w:val="18"/>
          <w:lang w:eastAsia="sl-SI"/>
        </w:rPr>
      </w:pPr>
    </w:p>
    <w:p w14:paraId="63081DA4" w14:textId="71AADDC0"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če dobavitelj ne dobavi blaga, določenega dne, ob določeni uri ter v določeni količini, </w:t>
      </w:r>
    </w:p>
    <w:p w14:paraId="4965FB5D" w14:textId="7C9E9053"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zaračunava naročniku višje cene kot so na predračunu ali ceniku, pa kljub opozorilu svojega odnosa ne spremeni,</w:t>
      </w:r>
    </w:p>
    <w:p w14:paraId="6868F001" w14:textId="6AD0B66E"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FA51DD">
        <w:rPr>
          <w:rFonts w:ascii="Arial" w:eastAsia="Times New Roman" w:hAnsi="Arial" w:cs="Arial"/>
          <w:sz w:val="18"/>
          <w:szCs w:val="18"/>
          <w:lang w:eastAsia="sl-SI"/>
        </w:rPr>
        <w:t>oz</w:t>
      </w:r>
      <w:proofErr w:type="spellEnd"/>
      <w:r w:rsidRPr="00FA51DD">
        <w:rPr>
          <w:rFonts w:ascii="Arial" w:eastAsia="Times New Roman" w:hAnsi="Arial" w:cs="Arial"/>
          <w:sz w:val="18"/>
          <w:szCs w:val="18"/>
          <w:lang w:eastAsia="sl-SI"/>
        </w:rPr>
        <w:t xml:space="preserve"> ga ne zamenja,</w:t>
      </w:r>
    </w:p>
    <w:p w14:paraId="1CCC52AC" w14:textId="74895D09" w:rsidR="00FA51DD" w:rsidRPr="00FA51DD" w:rsidRDefault="00FA51DD" w:rsidP="00FC400F">
      <w:pPr>
        <w:pStyle w:val="Odstavekseznama"/>
        <w:numPr>
          <w:ilvl w:val="0"/>
          <w:numId w:val="19"/>
        </w:numPr>
        <w:spacing w:after="0" w:line="240" w:lineRule="auto"/>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zagotavlja kakovosti blaga in embalaže, ki jo je navedel kot prednost pri izbiri pri posameznem živilu v predračunu;</w:t>
      </w:r>
    </w:p>
    <w:p w14:paraId="658C5112" w14:textId="1F9EC155"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če dobavitelj naročniku dobavi blago, ki ne ustreza dogovorjeni vrsti, kakovosti in zdravstveni neoporečnosti, </w:t>
      </w:r>
    </w:p>
    <w:p w14:paraId="530F0F68" w14:textId="62D528DD"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upošteva reklamacij glede kakovosti, vrste, količine dobav,</w:t>
      </w:r>
    </w:p>
    <w:p w14:paraId="03CEE9E4" w14:textId="4A17E42E"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brez obvestila naročniku poveča ceno blaga,</w:t>
      </w:r>
    </w:p>
    <w:p w14:paraId="33EF92E4" w14:textId="7C489752"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dobavljeno blago neustrezno pakirano, pa ga na zahtevo naročnika ne zamenja;</w:t>
      </w:r>
    </w:p>
    <w:p w14:paraId="08E2FE1D" w14:textId="48136946"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dobavljeno blago umazano, pa ga dobavitelj na zahtevo naročnika ne zamenja;</w:t>
      </w:r>
    </w:p>
    <w:p w14:paraId="073B4461" w14:textId="4F94B751"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je embalaža umazana ali poškodovana, pa dobavitelj na zahtevo naročnika izdelka ne zamenja;</w:t>
      </w:r>
    </w:p>
    <w:p w14:paraId="07BAE64E" w14:textId="3B176397"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spoštuje predpisov HACCP oziroma predpisov, ki opredeljujejo varnost živil,</w:t>
      </w:r>
    </w:p>
    <w:p w14:paraId="2821E021" w14:textId="78B1DFE7"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36A028C2" w14:textId="75EBFDB1" w:rsidR="00FA51DD" w:rsidRP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39485AFE" w14:textId="0E066E7B" w:rsidR="00FA51DD" w:rsidRDefault="00FA51DD" w:rsidP="00FC400F">
      <w:pPr>
        <w:pStyle w:val="Odstavekseznama"/>
        <w:numPr>
          <w:ilvl w:val="0"/>
          <w:numId w:val="19"/>
        </w:numPr>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če dobavitelj grobo krši druga določila, ki so zapisana v dokumentaciji javnega naročila, sklopih živil in okvirnem sporazumu.</w:t>
      </w:r>
    </w:p>
    <w:p w14:paraId="27C9105E" w14:textId="2AE1CBB0" w:rsidR="00FA51DD" w:rsidRDefault="00FA51DD" w:rsidP="00FA51DD">
      <w:pPr>
        <w:spacing w:after="0" w:line="240" w:lineRule="auto"/>
        <w:jc w:val="both"/>
        <w:rPr>
          <w:rFonts w:ascii="Arial" w:eastAsia="Times New Roman" w:hAnsi="Arial" w:cs="Arial"/>
          <w:sz w:val="18"/>
          <w:szCs w:val="18"/>
          <w:lang w:eastAsia="sl-SI"/>
        </w:rPr>
      </w:pPr>
    </w:p>
    <w:p w14:paraId="334FE42C" w14:textId="5DA09D04" w:rsidR="00FA51DD" w:rsidRDefault="006B22D8" w:rsidP="00DD25D6">
      <w:pPr>
        <w:autoSpaceDE w:val="0"/>
        <w:autoSpaceDN w:val="0"/>
        <w:adjustRightInd w:val="0"/>
        <w:spacing w:after="0" w:line="240" w:lineRule="auto"/>
        <w:jc w:val="both"/>
        <w:rPr>
          <w:rFonts w:ascii="Arial" w:eastAsia="Times New Roman" w:hAnsi="Arial" w:cs="Arial"/>
          <w:sz w:val="18"/>
          <w:szCs w:val="18"/>
          <w:lang w:eastAsia="sl-SI"/>
        </w:rPr>
      </w:pPr>
      <w:r w:rsidRPr="006B22D8">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75B483C8" w14:textId="3F85A22F" w:rsidR="00DC758D" w:rsidRDefault="00DC758D" w:rsidP="00DD25D6">
      <w:pPr>
        <w:autoSpaceDE w:val="0"/>
        <w:autoSpaceDN w:val="0"/>
        <w:adjustRightInd w:val="0"/>
        <w:spacing w:after="0" w:line="240" w:lineRule="auto"/>
        <w:jc w:val="both"/>
        <w:rPr>
          <w:rFonts w:ascii="Arial" w:eastAsia="Times New Roman" w:hAnsi="Arial" w:cs="Arial"/>
          <w:sz w:val="18"/>
          <w:szCs w:val="18"/>
          <w:lang w:eastAsia="sl-SI"/>
        </w:rPr>
      </w:pPr>
    </w:p>
    <w:p w14:paraId="2001A228" w14:textId="35B9CEF1" w:rsidR="00A66E29" w:rsidRPr="00225F48" w:rsidRDefault="00DC758D" w:rsidP="00DD25D6">
      <w:pPr>
        <w:autoSpaceDE w:val="0"/>
        <w:autoSpaceDN w:val="0"/>
        <w:adjustRightInd w:val="0"/>
        <w:spacing w:after="0" w:line="240" w:lineRule="auto"/>
        <w:jc w:val="both"/>
        <w:rPr>
          <w:rFonts w:ascii="Arial" w:eastAsia="Times New Roman" w:hAnsi="Arial" w:cs="Arial"/>
          <w:b/>
          <w:sz w:val="18"/>
          <w:szCs w:val="18"/>
          <w:u w:val="single"/>
          <w:lang w:eastAsia="sl-SI"/>
        </w:rPr>
      </w:pPr>
      <w:r w:rsidRPr="00225F48">
        <w:rPr>
          <w:rFonts w:ascii="Arial" w:eastAsia="Times New Roman" w:hAnsi="Arial" w:cs="Arial"/>
          <w:b/>
          <w:sz w:val="18"/>
          <w:szCs w:val="18"/>
          <w:u w:val="single"/>
          <w:lang w:eastAsia="sl-SI"/>
        </w:rPr>
        <w:t>Reklamacije z dobavitelji ureja vsaka šola zase.</w:t>
      </w:r>
    </w:p>
    <w:p w14:paraId="6778525F" w14:textId="053C2C13" w:rsidR="00E807DF" w:rsidRDefault="00E807DF" w:rsidP="00DD25D6">
      <w:pPr>
        <w:autoSpaceDE w:val="0"/>
        <w:autoSpaceDN w:val="0"/>
        <w:adjustRightInd w:val="0"/>
        <w:spacing w:after="0" w:line="240" w:lineRule="auto"/>
        <w:jc w:val="both"/>
        <w:rPr>
          <w:rFonts w:ascii="Arial" w:eastAsia="Times New Roman" w:hAnsi="Arial" w:cs="Arial"/>
          <w:sz w:val="18"/>
          <w:szCs w:val="18"/>
          <w:lang w:eastAsia="sl-SI"/>
        </w:rPr>
      </w:pPr>
    </w:p>
    <w:p w14:paraId="56AEE371"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0E5854CC" w14:textId="416DC573" w:rsidR="00E807DF" w:rsidRPr="004667A8" w:rsidRDefault="00E807DF"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19789160" w14:textId="2ED4C793" w:rsidR="004667A8" w:rsidRPr="004667A8" w:rsidRDefault="004667A8" w:rsidP="004667A8">
      <w:pPr>
        <w:autoSpaceDE w:val="0"/>
        <w:autoSpaceDN w:val="0"/>
        <w:adjustRightInd w:val="0"/>
        <w:spacing w:after="0" w:line="240" w:lineRule="auto"/>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(Zavarovanje za dobro izvedbo pogodbenih obveznosti)</w:t>
      </w:r>
    </w:p>
    <w:p w14:paraId="6DB9DB6A" w14:textId="77777777" w:rsidR="00E807DF" w:rsidRPr="00E807DF" w:rsidRDefault="00E807DF" w:rsidP="00E807DF">
      <w:pPr>
        <w:autoSpaceDE w:val="0"/>
        <w:autoSpaceDN w:val="0"/>
        <w:adjustRightInd w:val="0"/>
        <w:spacing w:after="0" w:line="240" w:lineRule="auto"/>
        <w:jc w:val="center"/>
        <w:rPr>
          <w:rFonts w:ascii="Arial" w:eastAsia="Times New Roman" w:hAnsi="Arial" w:cs="Arial"/>
          <w:sz w:val="18"/>
          <w:szCs w:val="18"/>
          <w:lang w:eastAsia="sl-SI"/>
        </w:rPr>
      </w:pPr>
    </w:p>
    <w:p w14:paraId="7073915E" w14:textId="02C206DD" w:rsidR="00E807DF"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00E807DF" w:rsidRPr="00E807DF">
        <w:rPr>
          <w:rFonts w:ascii="Arial" w:eastAsia="Times New Roman" w:hAnsi="Arial" w:cs="Arial"/>
          <w:sz w:val="18"/>
          <w:szCs w:val="18"/>
          <w:lang w:eastAsia="sl-SI"/>
        </w:rPr>
        <w:t xml:space="preserve"> mora ob podpisu pogodb</w:t>
      </w:r>
      <w:r w:rsidR="00E807DF">
        <w:rPr>
          <w:rFonts w:ascii="Arial" w:eastAsia="Times New Roman" w:hAnsi="Arial" w:cs="Arial"/>
          <w:sz w:val="18"/>
          <w:szCs w:val="18"/>
          <w:lang w:eastAsia="sl-SI"/>
        </w:rPr>
        <w:t>e</w:t>
      </w:r>
      <w:r w:rsidR="00E807DF" w:rsidRPr="00E807DF">
        <w:rPr>
          <w:rFonts w:ascii="Arial" w:eastAsia="Times New Roman" w:hAnsi="Arial" w:cs="Arial"/>
          <w:sz w:val="18"/>
          <w:szCs w:val="18"/>
          <w:lang w:eastAsia="sl-SI"/>
        </w:rPr>
        <w:t xml:space="preserve"> o sukcesivni dobavi konvencionalnih in ekoloških živil naročniku izročiti kot zavarovanje za dobro izvedbo obveznosti iz </w:t>
      </w:r>
      <w:r>
        <w:rPr>
          <w:rFonts w:ascii="Arial" w:eastAsia="Times New Roman" w:hAnsi="Arial" w:cs="Arial"/>
          <w:sz w:val="18"/>
          <w:szCs w:val="18"/>
          <w:lang w:eastAsia="sl-SI"/>
        </w:rPr>
        <w:t>sporazuma</w:t>
      </w:r>
      <w:r w:rsidR="00E807DF" w:rsidRPr="00E807DF">
        <w:rPr>
          <w:rFonts w:ascii="Arial" w:eastAsia="Times New Roman" w:hAnsi="Arial" w:cs="Arial"/>
          <w:sz w:val="18"/>
          <w:szCs w:val="18"/>
          <w:lang w:eastAsia="sl-SI"/>
        </w:rPr>
        <w:t xml:space="preserve"> o sukcesivni dobavi konvencionalnih in ekoloških živil </w:t>
      </w:r>
      <w:r w:rsidRPr="00A66E29">
        <w:rPr>
          <w:rFonts w:ascii="Arial" w:eastAsia="Times New Roman" w:hAnsi="Arial" w:cs="Arial"/>
          <w:sz w:val="18"/>
          <w:szCs w:val="18"/>
          <w:lang w:eastAsia="sl-SI"/>
        </w:rPr>
        <w:t xml:space="preserve">eno (1) bianco menice z menično izjavo za dobro izvedbo pogodbenih obveznosti </w:t>
      </w:r>
      <w:r w:rsidR="00A074E0" w:rsidRPr="00A074E0">
        <w:rPr>
          <w:rFonts w:ascii="Arial" w:eastAsia="Times New Roman" w:hAnsi="Arial" w:cs="Arial"/>
          <w:sz w:val="18"/>
          <w:szCs w:val="18"/>
          <w:lang w:eastAsia="sl-SI"/>
        </w:rPr>
        <w:t xml:space="preserve">v višini </w:t>
      </w:r>
      <w:r w:rsidR="00FA51DD">
        <w:rPr>
          <w:rFonts w:ascii="Arial" w:eastAsia="Times New Roman" w:hAnsi="Arial" w:cs="Arial"/>
          <w:sz w:val="18"/>
          <w:szCs w:val="18"/>
          <w:lang w:eastAsia="sl-SI"/>
        </w:rPr>
        <w:t>2</w:t>
      </w:r>
      <w:r w:rsidR="00A074E0" w:rsidRPr="00A074E0">
        <w:rPr>
          <w:rFonts w:ascii="Arial" w:eastAsia="Times New Roman" w:hAnsi="Arial" w:cs="Arial"/>
          <w:sz w:val="18"/>
          <w:szCs w:val="18"/>
          <w:lang w:eastAsia="sl-SI"/>
        </w:rPr>
        <w:t xml:space="preserve">.000,00 EUR, veljavno do vključno </w:t>
      </w:r>
      <w:r w:rsidR="004667A8">
        <w:rPr>
          <w:rFonts w:ascii="Arial" w:eastAsia="Times New Roman" w:hAnsi="Arial" w:cs="Arial"/>
          <w:sz w:val="18"/>
          <w:szCs w:val="18"/>
          <w:lang w:eastAsia="sl-SI"/>
        </w:rPr>
        <w:t>37</w:t>
      </w:r>
      <w:r w:rsidR="00A074E0" w:rsidRPr="00A074E0">
        <w:rPr>
          <w:rFonts w:ascii="Arial" w:eastAsia="Times New Roman" w:hAnsi="Arial" w:cs="Arial"/>
          <w:sz w:val="18"/>
          <w:szCs w:val="18"/>
          <w:lang w:eastAsia="sl-SI"/>
        </w:rPr>
        <w:t xml:space="preserve"> mesecev od dneva sklenitve okvirnega sporazuma, z oznako »brez protesta« in »plačljivo na prvi poziv«</w:t>
      </w:r>
      <w:r w:rsidRPr="00A66E29">
        <w:rPr>
          <w:rFonts w:ascii="Arial" w:eastAsia="Times New Roman" w:hAnsi="Arial" w:cs="Arial"/>
          <w:sz w:val="18"/>
          <w:szCs w:val="18"/>
          <w:lang w:eastAsia="sl-SI"/>
        </w:rPr>
        <w:t>.</w:t>
      </w:r>
    </w:p>
    <w:p w14:paraId="0ED3A7DC" w14:textId="35F5038F" w:rsidR="00A66E29"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p>
    <w:p w14:paraId="7548BEAA" w14:textId="77777777" w:rsidR="00A66E29" w:rsidRPr="00A66E29" w:rsidRDefault="00A66E29" w:rsidP="00A66E29">
      <w:pPr>
        <w:autoSpaceDE w:val="0"/>
        <w:autoSpaceDN w:val="0"/>
        <w:adjustRightInd w:val="0"/>
        <w:spacing w:after="0" w:line="240" w:lineRule="auto"/>
        <w:jc w:val="both"/>
        <w:rPr>
          <w:rFonts w:ascii="Arial" w:eastAsia="Times New Roman" w:hAnsi="Arial" w:cs="Arial"/>
          <w:sz w:val="18"/>
          <w:szCs w:val="18"/>
          <w:lang w:eastAsia="sl-SI"/>
        </w:rPr>
      </w:pPr>
      <w:r w:rsidRPr="00A66E29">
        <w:rPr>
          <w:rFonts w:ascii="Arial" w:eastAsia="Times New Roman" w:hAnsi="Arial" w:cs="Arial"/>
          <w:sz w:val="18"/>
          <w:szCs w:val="18"/>
          <w:lang w:eastAsia="sl-SI"/>
        </w:rPr>
        <w:t xml:space="preserve">Naročnik bo unovčil lastno menico gospodarskega subjekta za zavarovanje dobre izvedbe pogodbenih obveznosti v primerih, ko obveznosti po okvirnem sporazumu ne bodo pravočasno in pravilno izvajane v primerih posebej navedenih v razpisni dokumentaciji in če:  </w:t>
      </w:r>
    </w:p>
    <w:p w14:paraId="02C77C84" w14:textId="2D872A4C" w:rsidR="00A66E29" w:rsidRPr="00FA51DD" w:rsidRDefault="00A66E29" w:rsidP="00FC400F">
      <w:pPr>
        <w:pStyle w:val="Odstavekseznama"/>
        <w:numPr>
          <w:ilvl w:val="0"/>
          <w:numId w:val="19"/>
        </w:numPr>
        <w:autoSpaceDE w:val="0"/>
        <w:autoSpaceDN w:val="0"/>
        <w:adjustRightInd w:val="0"/>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 xml:space="preserve">naročnik  blaga ne bo prejel v rokih, cenah in v količinah; </w:t>
      </w:r>
    </w:p>
    <w:p w14:paraId="1396653C" w14:textId="6F598B33" w:rsidR="00A66E29" w:rsidRPr="00FA51DD" w:rsidRDefault="00A66E29" w:rsidP="00FC400F">
      <w:pPr>
        <w:pStyle w:val="Odstavekseznama"/>
        <w:numPr>
          <w:ilvl w:val="0"/>
          <w:numId w:val="19"/>
        </w:numPr>
        <w:autoSpaceDE w:val="0"/>
        <w:autoSpaceDN w:val="0"/>
        <w:adjustRightInd w:val="0"/>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blago ne bo odgovarjalo standardom in kvaliteti</w:t>
      </w:r>
      <w:r w:rsidR="00A074E0" w:rsidRPr="00FA51DD">
        <w:rPr>
          <w:rFonts w:ascii="Arial" w:eastAsia="Times New Roman" w:hAnsi="Arial" w:cs="Arial"/>
          <w:sz w:val="18"/>
          <w:szCs w:val="18"/>
          <w:lang w:eastAsia="sl-SI"/>
        </w:rPr>
        <w:t>;</w:t>
      </w:r>
    </w:p>
    <w:p w14:paraId="24939BA4" w14:textId="73980768" w:rsidR="00A074E0" w:rsidRPr="00FA51DD" w:rsidRDefault="00A074E0" w:rsidP="00FC400F">
      <w:pPr>
        <w:pStyle w:val="Odstavekseznama"/>
        <w:numPr>
          <w:ilvl w:val="0"/>
          <w:numId w:val="19"/>
        </w:numPr>
        <w:autoSpaceDE w:val="0"/>
        <w:autoSpaceDN w:val="0"/>
        <w:adjustRightInd w:val="0"/>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dobavitelj po svoji krivdi odstopi od okvirnega sporazuma;</w:t>
      </w:r>
    </w:p>
    <w:p w14:paraId="79B945F7" w14:textId="688DF771" w:rsidR="00A074E0" w:rsidRDefault="00A074E0" w:rsidP="00FC400F">
      <w:pPr>
        <w:pStyle w:val="Odstavekseznama"/>
        <w:numPr>
          <w:ilvl w:val="0"/>
          <w:numId w:val="19"/>
        </w:numPr>
        <w:autoSpaceDE w:val="0"/>
        <w:autoSpaceDN w:val="0"/>
        <w:adjustRightInd w:val="0"/>
        <w:spacing w:after="0" w:line="240" w:lineRule="auto"/>
        <w:jc w:val="both"/>
        <w:rPr>
          <w:rFonts w:ascii="Arial" w:eastAsia="Times New Roman" w:hAnsi="Arial" w:cs="Arial"/>
          <w:sz w:val="18"/>
          <w:szCs w:val="18"/>
          <w:lang w:eastAsia="sl-SI"/>
        </w:rPr>
      </w:pPr>
      <w:r w:rsidRPr="00FA51DD">
        <w:rPr>
          <w:rFonts w:ascii="Arial" w:eastAsia="Times New Roman" w:hAnsi="Arial" w:cs="Arial"/>
          <w:sz w:val="18"/>
          <w:szCs w:val="18"/>
          <w:lang w:eastAsia="sl-SI"/>
        </w:rPr>
        <w:t>naročnik po krivdi dobavitelja odstopi od okvirnega sporazuma.</w:t>
      </w:r>
    </w:p>
    <w:p w14:paraId="295A9BDF" w14:textId="77777777" w:rsidR="004667A8" w:rsidRP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p>
    <w:p w14:paraId="495492D8" w14:textId="77777777" w:rsidR="00A66E29" w:rsidRPr="00DD25D6" w:rsidRDefault="00A66E29" w:rsidP="00E807DF">
      <w:pPr>
        <w:autoSpaceDE w:val="0"/>
        <w:autoSpaceDN w:val="0"/>
        <w:adjustRightInd w:val="0"/>
        <w:spacing w:after="0" w:line="240" w:lineRule="auto"/>
        <w:jc w:val="both"/>
        <w:rPr>
          <w:rFonts w:ascii="Arial" w:eastAsia="Times New Roman" w:hAnsi="Arial" w:cs="Arial"/>
          <w:sz w:val="18"/>
          <w:szCs w:val="18"/>
          <w:lang w:eastAsia="sl-SI"/>
        </w:rPr>
      </w:pPr>
    </w:p>
    <w:p w14:paraId="23369D37" w14:textId="0A1A4746" w:rsidR="00DD25D6" w:rsidRPr="004667A8"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01934713" w14:textId="29243440" w:rsidR="004667A8" w:rsidRPr="004667A8" w:rsidRDefault="004667A8" w:rsidP="004667A8">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(Odstop od okvirnega sporazuma)</w:t>
      </w:r>
    </w:p>
    <w:p w14:paraId="013A09A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A91B1ED" w14:textId="379928F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je prost zaveze naročanja živil po </w:t>
      </w:r>
      <w:r w:rsidR="00A66E29">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v kolikor nastopijo okoliščine, zaradi katerih bo naročnik odstopil od naročila po </w:t>
      </w:r>
      <w:r w:rsidR="00A66E29">
        <w:rPr>
          <w:rFonts w:ascii="Arial" w:eastAsia="Times New Roman" w:hAnsi="Arial" w:cs="Arial"/>
          <w:sz w:val="18"/>
          <w:szCs w:val="18"/>
          <w:lang w:eastAsia="sl-SI"/>
        </w:rPr>
        <w:t>tem sporazumu</w:t>
      </w:r>
      <w:r w:rsidRPr="00DD25D6">
        <w:rPr>
          <w:rFonts w:ascii="Arial" w:eastAsia="Times New Roman" w:hAnsi="Arial" w:cs="Arial"/>
          <w:sz w:val="18"/>
          <w:szCs w:val="18"/>
          <w:lang w:eastAsia="sl-SI"/>
        </w:rPr>
        <w:t xml:space="preserve">. Okoliščine, ki lahko privedejo do odstopa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so: </w:t>
      </w:r>
    </w:p>
    <w:p w14:paraId="32638B8B"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neizpolnjevanje pogojev za priznanje sposobnosti v skladu z Zakonom o javnem naročanju, </w:t>
      </w:r>
    </w:p>
    <w:p w14:paraId="2FED2C8D"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začetek stečajnega postopka, </w:t>
      </w:r>
    </w:p>
    <w:p w14:paraId="38D2DF46"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prenehanje poslovanja dobavitelja, </w:t>
      </w:r>
    </w:p>
    <w:p w14:paraId="0CCC4B8C"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 zagotavljanje pogojev, ki jih zahteva HACCP sistem, </w:t>
      </w:r>
    </w:p>
    <w:p w14:paraId="147B0431"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dobava živil, ki ne ustrezajo dogovorjeni vrsti, pakiranju, kakovosti (kvalitete), zdravstveni neoporečnosti in dobava živil, kjer je rok uporabe pred potekom ali po poteku, </w:t>
      </w:r>
    </w:p>
    <w:p w14:paraId="4E5C8678"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neupoštevanje reklamacij in ne reševanje reklamacij, </w:t>
      </w:r>
    </w:p>
    <w:p w14:paraId="4E9F8C0D"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lastRenderedPageBreak/>
        <w:t xml:space="preserve">neupoštevanje dogovorjenih cen živil in rokov dobav oziroma samovoljno povečanje cen živil, </w:t>
      </w:r>
    </w:p>
    <w:p w14:paraId="59CC9C1F" w14:textId="74E9D0AD" w:rsidR="00DD25D6" w:rsidRPr="00DD25D6" w:rsidRDefault="00DD25D6" w:rsidP="00FC400F">
      <w:pPr>
        <w:numPr>
          <w:ilvl w:val="0"/>
          <w:numId w:val="17"/>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nespoštovanje in neustrezno izpolnjevanje določil tega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198E4375"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1BE8C17" w14:textId="7ED9DD5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bo v primeru odstopa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tem pisno obvestil dobavitelja in sicer v roku </w:t>
      </w:r>
      <w:r w:rsidR="00F56121">
        <w:rPr>
          <w:rFonts w:ascii="Arial" w:eastAsia="Times New Roman" w:hAnsi="Arial" w:cs="Arial"/>
          <w:sz w:val="18"/>
          <w:szCs w:val="18"/>
          <w:lang w:eastAsia="sl-SI"/>
        </w:rPr>
        <w:t>enega</w:t>
      </w:r>
      <w:r w:rsidRPr="00DD25D6">
        <w:rPr>
          <w:rFonts w:ascii="Arial" w:eastAsia="Times New Roman" w:hAnsi="Arial" w:cs="Arial"/>
          <w:sz w:val="18"/>
          <w:szCs w:val="18"/>
          <w:lang w:eastAsia="sl-SI"/>
        </w:rPr>
        <w:t xml:space="preserve"> mesec</w:t>
      </w:r>
      <w:r w:rsidR="00F56121">
        <w:rPr>
          <w:rFonts w:ascii="Arial" w:eastAsia="Times New Roman" w:hAnsi="Arial" w:cs="Arial"/>
          <w:sz w:val="18"/>
          <w:szCs w:val="18"/>
          <w:lang w:eastAsia="sl-SI"/>
        </w:rPr>
        <w:t>a</w:t>
      </w:r>
      <w:r w:rsidRPr="00DD25D6">
        <w:rPr>
          <w:rFonts w:ascii="Arial" w:eastAsia="Times New Roman" w:hAnsi="Arial" w:cs="Arial"/>
          <w:sz w:val="18"/>
          <w:szCs w:val="18"/>
          <w:lang w:eastAsia="sl-SI"/>
        </w:rPr>
        <w:t xml:space="preserve"> pred nameravanim odstopom, razen v primeru prve, druge, tretje</w:t>
      </w:r>
      <w:r w:rsidR="006B22D8">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četrte</w:t>
      </w:r>
      <w:r w:rsidR="006B22D8">
        <w:rPr>
          <w:rFonts w:ascii="Arial" w:eastAsia="Times New Roman" w:hAnsi="Arial" w:cs="Arial"/>
          <w:sz w:val="18"/>
          <w:szCs w:val="18"/>
          <w:lang w:eastAsia="sl-SI"/>
        </w:rPr>
        <w:t xml:space="preserve"> in pete</w:t>
      </w:r>
      <w:r w:rsidRPr="00DD25D6">
        <w:rPr>
          <w:rFonts w:ascii="Arial" w:eastAsia="Times New Roman" w:hAnsi="Arial" w:cs="Arial"/>
          <w:sz w:val="18"/>
          <w:szCs w:val="18"/>
          <w:lang w:eastAsia="sl-SI"/>
        </w:rPr>
        <w:t xml:space="preserve"> alineje prvega odstavka tega člena, ko ima naročnik pravico takoj odstopiti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w:t>
      </w:r>
    </w:p>
    <w:p w14:paraId="061104C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5F03502" w14:textId="6AD4CB53"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neizpolnjevanja določil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s strani naročnika, ki se nanaša na plačilo dobavljenih živil, ima dobavitelj pravico odstopiti od </w:t>
      </w:r>
      <w:r w:rsidR="00A66E29">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o čemer mora pisno obvestiti naročnika, in sicer najmanj tri mesece pred nameravanim odstopom od tega </w:t>
      </w:r>
      <w:r w:rsidR="00A66E29">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w:t>
      </w:r>
    </w:p>
    <w:p w14:paraId="00891330" w14:textId="25B1B86F" w:rsidR="00A01F5C" w:rsidRDefault="00A01F5C" w:rsidP="00DD25D6">
      <w:pPr>
        <w:autoSpaceDE w:val="0"/>
        <w:autoSpaceDN w:val="0"/>
        <w:adjustRightInd w:val="0"/>
        <w:spacing w:after="0" w:line="240" w:lineRule="auto"/>
        <w:jc w:val="both"/>
        <w:rPr>
          <w:rFonts w:ascii="Arial" w:eastAsia="Times New Roman" w:hAnsi="Arial" w:cs="Arial"/>
          <w:sz w:val="18"/>
          <w:szCs w:val="18"/>
          <w:lang w:eastAsia="sl-SI"/>
        </w:rPr>
      </w:pPr>
    </w:p>
    <w:p w14:paraId="2DFD434F" w14:textId="26BD884D" w:rsidR="00A01F5C" w:rsidRPr="00DD25D6" w:rsidRDefault="00A01F5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w:t>
      </w:r>
      <w:r w:rsidRPr="00A01F5C">
        <w:rPr>
          <w:rFonts w:ascii="Arial" w:eastAsia="Times New Roman" w:hAnsi="Arial" w:cs="Arial"/>
          <w:sz w:val="18"/>
          <w:szCs w:val="18"/>
          <w:lang w:eastAsia="sl-SI"/>
        </w:rPr>
        <w:t>si pridržuje pravico, da zmanjša obseg naročila, ne da bi zato moral navajati posebne razloge</w:t>
      </w:r>
      <w:r>
        <w:rPr>
          <w:rFonts w:ascii="Arial" w:eastAsia="Times New Roman" w:hAnsi="Arial" w:cs="Arial"/>
          <w:sz w:val="18"/>
          <w:szCs w:val="18"/>
          <w:lang w:eastAsia="sl-SI"/>
        </w:rPr>
        <w:t>. Prav tako lahko naročnik</w:t>
      </w:r>
      <w:r w:rsidR="001D0598">
        <w:rPr>
          <w:rFonts w:ascii="Arial" w:eastAsia="Times New Roman" w:hAnsi="Arial" w:cs="Arial"/>
          <w:sz w:val="18"/>
          <w:szCs w:val="18"/>
          <w:lang w:eastAsia="sl-SI"/>
        </w:rPr>
        <w:t xml:space="preserve"> brez odpovednega roka</w:t>
      </w:r>
      <w:r>
        <w:rPr>
          <w:rFonts w:ascii="Arial" w:eastAsia="Times New Roman" w:hAnsi="Arial" w:cs="Arial"/>
          <w:sz w:val="18"/>
          <w:szCs w:val="18"/>
          <w:lang w:eastAsia="sl-SI"/>
        </w:rPr>
        <w:t xml:space="preserve"> odstopi od sporazuma v primeru, da nima več</w:t>
      </w:r>
      <w:r w:rsidRPr="00A01F5C">
        <w:rPr>
          <w:rFonts w:ascii="Arial" w:eastAsia="Times New Roman" w:hAnsi="Arial" w:cs="Arial"/>
          <w:sz w:val="18"/>
          <w:szCs w:val="18"/>
          <w:lang w:eastAsia="sl-SI"/>
        </w:rPr>
        <w:t xml:space="preserve"> zagotovljenih sredstev</w:t>
      </w:r>
      <w:r>
        <w:rPr>
          <w:rFonts w:ascii="Arial" w:eastAsia="Times New Roman" w:hAnsi="Arial" w:cs="Arial"/>
          <w:sz w:val="18"/>
          <w:szCs w:val="18"/>
          <w:lang w:eastAsia="sl-SI"/>
        </w:rPr>
        <w:t xml:space="preserve">.   </w:t>
      </w:r>
    </w:p>
    <w:p w14:paraId="7B2E76D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b/>
          <w:bCs/>
          <w:sz w:val="18"/>
          <w:szCs w:val="18"/>
          <w:lang w:eastAsia="sl-SI"/>
        </w:rPr>
      </w:pPr>
    </w:p>
    <w:p w14:paraId="409200F4" w14:textId="39730B71" w:rsidR="00DD25D6" w:rsidRPr="00DD25D6" w:rsidRDefault="00DD25D6" w:rsidP="00DD25D6">
      <w:pPr>
        <w:autoSpaceDE w:val="0"/>
        <w:autoSpaceDN w:val="0"/>
        <w:adjustRightInd w:val="0"/>
        <w:spacing w:after="0" w:line="240" w:lineRule="auto"/>
        <w:jc w:val="center"/>
        <w:rPr>
          <w:rFonts w:ascii="Arial" w:eastAsia="Times New Roman" w:hAnsi="Arial" w:cs="Arial"/>
          <w:b/>
          <w:color w:val="000000"/>
          <w:sz w:val="18"/>
          <w:szCs w:val="18"/>
          <w:lang w:eastAsia="sl-SI"/>
        </w:rPr>
      </w:pPr>
    </w:p>
    <w:p w14:paraId="3C3B6B61" w14:textId="17C2B480" w:rsidR="00DD25D6" w:rsidRPr="004667A8"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5E2DA292" w14:textId="477F8C08" w:rsidR="004667A8" w:rsidRPr="004667A8" w:rsidRDefault="004667A8" w:rsidP="004667A8">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(Protikorupcijska določba)</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0229ED24" w14:textId="78DF97A8"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Pogodb</w:t>
      </w:r>
      <w:r w:rsidR="00A66E29">
        <w:rPr>
          <w:rFonts w:ascii="Arial" w:eastAsia="Times New Roman" w:hAnsi="Arial" w:cs="Arial"/>
          <w:sz w:val="18"/>
          <w:szCs w:val="18"/>
          <w:lang w:eastAsia="sl-SI"/>
        </w:rPr>
        <w:t>a,</w:t>
      </w:r>
      <w:r w:rsidRPr="00DD25D6">
        <w:rPr>
          <w:rFonts w:ascii="Arial" w:eastAsia="Times New Roman" w:hAnsi="Arial" w:cs="Arial"/>
          <w:sz w:val="18"/>
          <w:szCs w:val="18"/>
          <w:lang w:eastAsia="sl-SI"/>
        </w:rPr>
        <w:t xml:space="preserve"> pri kateri kdo v imenu ali na račun druge </w:t>
      </w:r>
      <w:r w:rsidR="00A66E29">
        <w:rPr>
          <w:rFonts w:ascii="Arial" w:eastAsia="Times New Roman" w:hAnsi="Arial" w:cs="Arial"/>
          <w:sz w:val="18"/>
          <w:szCs w:val="18"/>
          <w:lang w:eastAsia="sl-SI"/>
        </w:rPr>
        <w:t>stranke sporazuma</w:t>
      </w:r>
      <w:r w:rsidRPr="00DD25D6">
        <w:rPr>
          <w:rFonts w:ascii="Arial" w:eastAsia="Times New Roman" w:hAnsi="Arial" w:cs="Arial"/>
          <w:sz w:val="18"/>
          <w:szCs w:val="18"/>
          <w:lang w:eastAsia="sl-SI"/>
        </w:rPr>
        <w:t xml:space="preserve">, naročniku, predstavniku ali posredniku organa ali organizacije iz javnega sektorja obljubi, ponudi ali da kakšno nedovoljeno korist za: </w:t>
      </w:r>
    </w:p>
    <w:p w14:paraId="1D7B2A70"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pridobitev posla ali </w:t>
      </w:r>
    </w:p>
    <w:p w14:paraId="1917D28C"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sklenitev posla pod ugodnejšimi pogoji ali </w:t>
      </w:r>
    </w:p>
    <w:p w14:paraId="41F516C2" w14:textId="77777777" w:rsidR="00DD25D6" w:rsidRPr="00DD25D6" w:rsidRDefault="00DD25D6" w:rsidP="00FC400F">
      <w:pPr>
        <w:numPr>
          <w:ilvl w:val="0"/>
          <w:numId w:val="17"/>
        </w:numPr>
        <w:autoSpaceDE w:val="0"/>
        <w:autoSpaceDN w:val="0"/>
        <w:adjustRightInd w:val="0"/>
        <w:spacing w:after="31"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opustitev dolžnega nadzora nad izvajanjem pogodbenih obveznosti ali </w:t>
      </w:r>
    </w:p>
    <w:p w14:paraId="7276D868" w14:textId="77777777" w:rsidR="00DD25D6" w:rsidRPr="00DD25D6" w:rsidRDefault="00DD25D6" w:rsidP="00FC400F">
      <w:pPr>
        <w:numPr>
          <w:ilvl w:val="0"/>
          <w:numId w:val="17"/>
        </w:num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je nična. </w:t>
      </w:r>
    </w:p>
    <w:p w14:paraId="418CCD2F" w14:textId="77777777" w:rsidR="00A66E29"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p>
    <w:p w14:paraId="1B435337" w14:textId="5FFA3464" w:rsidR="00FC490D" w:rsidRDefault="00A66E2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00DD25D6" w:rsidRPr="00DD25D6">
        <w:rPr>
          <w:rFonts w:ascii="Arial" w:eastAsia="Times New Roman" w:hAnsi="Arial" w:cs="Arial"/>
          <w:sz w:val="18"/>
          <w:szCs w:val="18"/>
          <w:lang w:eastAsia="sl-SI"/>
        </w:rPr>
        <w:t xml:space="preserve"> preneha veljati, če je naročnik seznanjen, da je pristojni organ ali sodišče s pravnomočno odločitvijo ugotovilo kršitev delovne, </w:t>
      </w:r>
      <w:proofErr w:type="spellStart"/>
      <w:r w:rsidR="00DD25D6" w:rsidRPr="00DD25D6">
        <w:rPr>
          <w:rFonts w:ascii="Arial" w:eastAsia="Times New Roman" w:hAnsi="Arial" w:cs="Arial"/>
          <w:sz w:val="18"/>
          <w:szCs w:val="18"/>
          <w:lang w:eastAsia="sl-SI"/>
        </w:rPr>
        <w:t>okoljske</w:t>
      </w:r>
      <w:proofErr w:type="spellEnd"/>
      <w:r w:rsidR="00DD25D6" w:rsidRPr="00DD25D6">
        <w:rPr>
          <w:rFonts w:ascii="Arial" w:eastAsia="Times New Roman" w:hAnsi="Arial" w:cs="Arial"/>
          <w:sz w:val="18"/>
          <w:szCs w:val="18"/>
          <w:lang w:eastAsia="sl-SI"/>
        </w:rPr>
        <w:t xml:space="preserve"> ali socialne zakonodaje s strani dobavitelja ali njegovega podizvajalca.</w:t>
      </w:r>
    </w:p>
    <w:p w14:paraId="1CB8C14A" w14:textId="77777777" w:rsidR="004667A8" w:rsidRDefault="004667A8" w:rsidP="00DD25D6">
      <w:pPr>
        <w:autoSpaceDE w:val="0"/>
        <w:autoSpaceDN w:val="0"/>
        <w:adjustRightInd w:val="0"/>
        <w:spacing w:after="0" w:line="240" w:lineRule="auto"/>
        <w:jc w:val="both"/>
        <w:rPr>
          <w:rFonts w:ascii="Arial" w:eastAsia="Times New Roman" w:hAnsi="Arial" w:cs="Arial"/>
          <w:sz w:val="18"/>
          <w:szCs w:val="18"/>
          <w:lang w:eastAsia="sl-SI"/>
        </w:rPr>
      </w:pPr>
    </w:p>
    <w:p w14:paraId="168093BB" w14:textId="77777777" w:rsidR="00FC490D" w:rsidRDefault="00FC490D" w:rsidP="00DD25D6">
      <w:pPr>
        <w:autoSpaceDE w:val="0"/>
        <w:autoSpaceDN w:val="0"/>
        <w:adjustRightInd w:val="0"/>
        <w:spacing w:after="0" w:line="240" w:lineRule="auto"/>
        <w:jc w:val="both"/>
        <w:rPr>
          <w:rFonts w:ascii="Arial" w:eastAsia="Times New Roman" w:hAnsi="Arial" w:cs="Arial"/>
          <w:sz w:val="18"/>
          <w:szCs w:val="18"/>
          <w:lang w:eastAsia="sl-SI"/>
        </w:rPr>
      </w:pPr>
    </w:p>
    <w:p w14:paraId="5A0670B9" w14:textId="76DBE901" w:rsidR="00FC490D" w:rsidRDefault="00FC490D"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6D86C33F" w14:textId="06DFF216" w:rsidR="004667A8" w:rsidRPr="004667A8" w:rsidRDefault="004667A8" w:rsidP="004667A8">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w:t>
      </w:r>
      <w:r w:rsidRPr="00627D98">
        <w:rPr>
          <w:rFonts w:ascii="Arial" w:eastAsia="Times New Roman" w:hAnsi="Arial" w:cs="Arial"/>
          <w:b/>
          <w:bCs/>
          <w:sz w:val="18"/>
          <w:szCs w:val="18"/>
          <w:lang w:eastAsia="sl-SI"/>
        </w:rPr>
        <w:t>Skrbnik</w:t>
      </w:r>
      <w:r>
        <w:rPr>
          <w:rFonts w:ascii="Arial" w:eastAsia="Times New Roman" w:hAnsi="Arial" w:cs="Arial"/>
          <w:b/>
          <w:bCs/>
          <w:sz w:val="18"/>
          <w:szCs w:val="18"/>
          <w:lang w:eastAsia="sl-SI"/>
        </w:rPr>
        <w:t>i okvirnega sporazuma in kontaktne osebe)</w:t>
      </w:r>
    </w:p>
    <w:p w14:paraId="441F5BFF" w14:textId="77777777" w:rsidR="00FC490D" w:rsidRPr="00DD25D6" w:rsidRDefault="00FC490D" w:rsidP="00FC490D">
      <w:pPr>
        <w:autoSpaceDE w:val="0"/>
        <w:autoSpaceDN w:val="0"/>
        <w:adjustRightInd w:val="0"/>
        <w:spacing w:after="0" w:line="240" w:lineRule="auto"/>
        <w:jc w:val="both"/>
        <w:rPr>
          <w:rFonts w:ascii="Arial" w:eastAsia="Times New Roman" w:hAnsi="Arial" w:cs="Arial"/>
          <w:sz w:val="18"/>
          <w:szCs w:val="18"/>
          <w:lang w:eastAsia="sl-SI"/>
        </w:rPr>
      </w:pPr>
    </w:p>
    <w:p w14:paraId="4020F292" w14:textId="00614C94" w:rsidR="004667A8" w:rsidRPr="004667A8" w:rsidRDefault="004667A8" w:rsidP="004667A8">
      <w:pPr>
        <w:autoSpaceDE w:val="0"/>
        <w:autoSpaceDN w:val="0"/>
        <w:adjustRightInd w:val="0"/>
        <w:spacing w:after="0" w:line="240" w:lineRule="auto"/>
        <w:jc w:val="both"/>
        <w:rPr>
          <w:rFonts w:ascii="Arial" w:eastAsia="Times New Roman" w:hAnsi="Arial" w:cs="Arial"/>
          <w:bCs/>
          <w:sz w:val="18"/>
          <w:szCs w:val="18"/>
          <w:lang w:eastAsia="sl-SI"/>
        </w:rPr>
      </w:pPr>
      <w:r w:rsidRPr="004667A8">
        <w:rPr>
          <w:rFonts w:ascii="Arial" w:eastAsia="Times New Roman" w:hAnsi="Arial" w:cs="Arial"/>
          <w:sz w:val="18"/>
          <w:szCs w:val="18"/>
          <w:lang w:eastAsia="sl-SI"/>
        </w:rPr>
        <w:t xml:space="preserve">Skrbnik okvirnega sporazuma in kontaktna oseba na strani naročnika je </w:t>
      </w:r>
      <w:r w:rsidR="003B4000">
        <w:rPr>
          <w:rFonts w:ascii="Arial" w:eastAsia="Times New Roman" w:hAnsi="Arial" w:cs="Arial"/>
          <w:b/>
          <w:bCs/>
          <w:sz w:val="18"/>
          <w:szCs w:val="18"/>
          <w:lang w:eastAsia="sl-SI"/>
        </w:rPr>
        <w:t>_________________</w:t>
      </w:r>
      <w:r w:rsidRPr="004667A8">
        <w:rPr>
          <w:rFonts w:ascii="Arial" w:eastAsia="Times New Roman" w:hAnsi="Arial" w:cs="Arial"/>
          <w:bCs/>
          <w:sz w:val="18"/>
          <w:szCs w:val="18"/>
          <w:lang w:eastAsia="sl-SI"/>
        </w:rPr>
        <w:t xml:space="preserve">, ki bo dobaviteljem </w:t>
      </w:r>
      <w:bookmarkStart w:id="15" w:name="_Hlk53736897"/>
      <w:r w:rsidRPr="004667A8">
        <w:rPr>
          <w:rFonts w:ascii="Arial" w:eastAsia="Times New Roman" w:hAnsi="Arial" w:cs="Arial"/>
          <w:bCs/>
          <w:sz w:val="18"/>
          <w:szCs w:val="18"/>
          <w:lang w:eastAsia="sl-SI"/>
        </w:rPr>
        <w:t>dosegljiva:</w:t>
      </w:r>
    </w:p>
    <w:p w14:paraId="4B06A148" w14:textId="10E32DD1" w:rsidR="004667A8" w:rsidRPr="004667A8" w:rsidRDefault="004667A8" w:rsidP="00FC400F">
      <w:pPr>
        <w:numPr>
          <w:ilvl w:val="0"/>
          <w:numId w:val="26"/>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 xml:space="preserve">na telefonski številki: </w:t>
      </w:r>
      <w:r w:rsidR="003B4000">
        <w:rPr>
          <w:rFonts w:ascii="Arial" w:eastAsia="Times New Roman" w:hAnsi="Arial" w:cs="Arial"/>
          <w:bCs/>
          <w:sz w:val="18"/>
          <w:szCs w:val="18"/>
          <w:lang w:eastAsia="sl-SI"/>
        </w:rPr>
        <w:t>_______________</w:t>
      </w:r>
    </w:p>
    <w:p w14:paraId="5866239E" w14:textId="4FBACFA4" w:rsidR="004667A8" w:rsidRPr="004667A8" w:rsidRDefault="004667A8" w:rsidP="00FC400F">
      <w:pPr>
        <w:numPr>
          <w:ilvl w:val="0"/>
          <w:numId w:val="26"/>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 xml:space="preserve">na elektronskem poštnem naslovu: </w:t>
      </w:r>
      <w:r w:rsidR="003B4000">
        <w:rPr>
          <w:rFonts w:ascii="Arial" w:eastAsia="Times New Roman" w:hAnsi="Arial" w:cs="Arial"/>
          <w:bCs/>
          <w:sz w:val="18"/>
          <w:szCs w:val="18"/>
          <w:lang w:eastAsia="sl-SI"/>
        </w:rPr>
        <w:t>____________________</w:t>
      </w:r>
    </w:p>
    <w:p w14:paraId="617143C8" w14:textId="77777777" w:rsidR="004667A8" w:rsidRP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p>
    <w:p w14:paraId="51423243" w14:textId="4B74DDA6" w:rsidR="004667A8" w:rsidRPr="004667A8" w:rsidRDefault="004667A8" w:rsidP="004667A8">
      <w:pPr>
        <w:autoSpaceDE w:val="0"/>
        <w:autoSpaceDN w:val="0"/>
        <w:adjustRightInd w:val="0"/>
        <w:spacing w:after="0" w:line="240" w:lineRule="auto"/>
        <w:jc w:val="both"/>
        <w:rPr>
          <w:rFonts w:ascii="Arial" w:eastAsia="Times New Roman" w:hAnsi="Arial" w:cs="Arial"/>
          <w:b/>
          <w:bCs/>
          <w:sz w:val="18"/>
          <w:szCs w:val="18"/>
          <w:lang w:eastAsia="sl-SI"/>
        </w:rPr>
      </w:pPr>
      <w:bookmarkStart w:id="16" w:name="_Hlk32497594"/>
      <w:r w:rsidRPr="004667A8">
        <w:rPr>
          <w:rFonts w:ascii="Arial" w:eastAsia="Times New Roman" w:hAnsi="Arial" w:cs="Arial"/>
          <w:sz w:val="18"/>
          <w:szCs w:val="18"/>
          <w:lang w:eastAsia="sl-SI"/>
        </w:rPr>
        <w:t xml:space="preserve">Na strani 1. podpisnika je skrbnik okvirnega sporazuma </w:t>
      </w:r>
      <w:bookmarkEnd w:id="16"/>
      <w:r>
        <w:rPr>
          <w:rFonts w:ascii="Arial" w:eastAsia="Times New Roman" w:hAnsi="Arial" w:cs="Arial"/>
          <w:b/>
          <w:bCs/>
          <w:sz w:val="18"/>
          <w:szCs w:val="18"/>
          <w:lang w:eastAsia="sl-SI"/>
        </w:rPr>
        <w:t>______________________</w:t>
      </w:r>
      <w:r w:rsidRPr="004667A8">
        <w:rPr>
          <w:rFonts w:ascii="Arial" w:eastAsia="Times New Roman" w:hAnsi="Arial" w:cs="Arial"/>
          <w:bCs/>
          <w:sz w:val="18"/>
          <w:szCs w:val="18"/>
          <w:lang w:eastAsia="sl-SI"/>
        </w:rPr>
        <w:t>, ki bo naročniku dosegljiv:</w:t>
      </w:r>
    </w:p>
    <w:p w14:paraId="738F0FAD" w14:textId="77777777" w:rsidR="004667A8" w:rsidRPr="004667A8" w:rsidRDefault="004667A8" w:rsidP="00FC400F">
      <w:pPr>
        <w:numPr>
          <w:ilvl w:val="0"/>
          <w:numId w:val="29"/>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na telefonski številki: __________________</w:t>
      </w:r>
    </w:p>
    <w:p w14:paraId="525949CC" w14:textId="77777777" w:rsidR="004667A8" w:rsidRPr="004667A8" w:rsidRDefault="004667A8" w:rsidP="00FC400F">
      <w:pPr>
        <w:numPr>
          <w:ilvl w:val="0"/>
          <w:numId w:val="29"/>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na elektronskem poštnem naslovu: ____________________</w:t>
      </w:r>
    </w:p>
    <w:p w14:paraId="4670EAF4" w14:textId="77777777" w:rsidR="004667A8" w:rsidRP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p>
    <w:p w14:paraId="74F2764B" w14:textId="30BEDFB9" w:rsidR="004667A8" w:rsidRP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r w:rsidRPr="004667A8">
        <w:rPr>
          <w:rFonts w:ascii="Arial" w:eastAsia="Times New Roman" w:hAnsi="Arial" w:cs="Arial"/>
          <w:sz w:val="18"/>
          <w:szCs w:val="18"/>
          <w:lang w:eastAsia="sl-SI"/>
        </w:rPr>
        <w:t xml:space="preserve">Na strani 2. podpisnika je skrbnik okvirnega sporazuma </w:t>
      </w:r>
      <w:r>
        <w:rPr>
          <w:rFonts w:ascii="Arial" w:eastAsia="Times New Roman" w:hAnsi="Arial" w:cs="Arial"/>
          <w:b/>
          <w:sz w:val="18"/>
          <w:szCs w:val="18"/>
          <w:lang w:eastAsia="sl-SI"/>
        </w:rPr>
        <w:t>______________________</w:t>
      </w:r>
      <w:r w:rsidRPr="004667A8">
        <w:rPr>
          <w:rFonts w:ascii="Arial" w:eastAsia="Times New Roman" w:hAnsi="Arial" w:cs="Arial"/>
          <w:b/>
          <w:sz w:val="18"/>
          <w:szCs w:val="18"/>
          <w:lang w:eastAsia="sl-SI"/>
        </w:rPr>
        <w:t>,</w:t>
      </w:r>
      <w:r w:rsidRPr="004667A8">
        <w:rPr>
          <w:rFonts w:ascii="Arial" w:eastAsia="Times New Roman" w:hAnsi="Arial" w:cs="Arial"/>
          <w:sz w:val="18"/>
          <w:szCs w:val="18"/>
          <w:lang w:eastAsia="sl-SI"/>
        </w:rPr>
        <w:t xml:space="preserve"> ki bo naročniku dosegljiv:</w:t>
      </w:r>
    </w:p>
    <w:p w14:paraId="14B10B6B" w14:textId="77777777" w:rsidR="004667A8" w:rsidRPr="004667A8" w:rsidRDefault="004667A8" w:rsidP="00FC400F">
      <w:pPr>
        <w:numPr>
          <w:ilvl w:val="0"/>
          <w:numId w:val="30"/>
        </w:numPr>
        <w:autoSpaceDE w:val="0"/>
        <w:autoSpaceDN w:val="0"/>
        <w:adjustRightInd w:val="0"/>
        <w:spacing w:after="0" w:line="240" w:lineRule="auto"/>
        <w:contextualSpacing/>
        <w:jc w:val="both"/>
        <w:rPr>
          <w:rFonts w:ascii="Arial" w:eastAsia="Times New Roman" w:hAnsi="Arial" w:cs="Arial"/>
          <w:sz w:val="18"/>
          <w:szCs w:val="18"/>
          <w:lang w:eastAsia="sl-SI"/>
        </w:rPr>
      </w:pPr>
      <w:r w:rsidRPr="004667A8">
        <w:rPr>
          <w:rFonts w:ascii="Arial" w:eastAsia="Times New Roman" w:hAnsi="Arial" w:cs="Arial"/>
          <w:sz w:val="18"/>
          <w:szCs w:val="18"/>
          <w:lang w:eastAsia="sl-SI"/>
        </w:rPr>
        <w:t>na telefonski številki: __________________</w:t>
      </w:r>
    </w:p>
    <w:p w14:paraId="670FB833" w14:textId="77777777" w:rsidR="004667A8" w:rsidRPr="004667A8" w:rsidRDefault="004667A8" w:rsidP="00FC400F">
      <w:pPr>
        <w:numPr>
          <w:ilvl w:val="0"/>
          <w:numId w:val="30"/>
        </w:numPr>
        <w:autoSpaceDE w:val="0"/>
        <w:autoSpaceDN w:val="0"/>
        <w:adjustRightInd w:val="0"/>
        <w:spacing w:after="0" w:line="240" w:lineRule="auto"/>
        <w:contextualSpacing/>
        <w:jc w:val="both"/>
        <w:rPr>
          <w:rFonts w:ascii="Arial" w:eastAsia="Times New Roman" w:hAnsi="Arial" w:cs="Arial"/>
          <w:sz w:val="18"/>
          <w:szCs w:val="18"/>
          <w:lang w:eastAsia="sl-SI"/>
        </w:rPr>
      </w:pPr>
      <w:r w:rsidRPr="004667A8">
        <w:rPr>
          <w:rFonts w:ascii="Arial" w:eastAsia="Times New Roman" w:hAnsi="Arial" w:cs="Arial"/>
          <w:sz w:val="18"/>
          <w:szCs w:val="18"/>
          <w:lang w:eastAsia="sl-SI"/>
        </w:rPr>
        <w:t>na elektronskem poštnem naslovu: __________________</w:t>
      </w:r>
    </w:p>
    <w:p w14:paraId="611A5C6F" w14:textId="77777777" w:rsidR="004667A8" w:rsidRPr="004667A8" w:rsidRDefault="004667A8" w:rsidP="004667A8">
      <w:pPr>
        <w:autoSpaceDE w:val="0"/>
        <w:autoSpaceDN w:val="0"/>
        <w:adjustRightInd w:val="0"/>
        <w:spacing w:after="0" w:line="240" w:lineRule="auto"/>
        <w:jc w:val="both"/>
        <w:rPr>
          <w:rFonts w:ascii="Arial" w:eastAsia="Times New Roman" w:hAnsi="Arial" w:cs="Arial"/>
          <w:sz w:val="18"/>
          <w:szCs w:val="18"/>
          <w:lang w:eastAsia="sl-SI"/>
        </w:rPr>
      </w:pPr>
    </w:p>
    <w:p w14:paraId="4B58FB58" w14:textId="3F392555" w:rsidR="004667A8" w:rsidRPr="004667A8" w:rsidRDefault="004667A8" w:rsidP="004667A8">
      <w:pPr>
        <w:autoSpaceDE w:val="0"/>
        <w:autoSpaceDN w:val="0"/>
        <w:adjustRightInd w:val="0"/>
        <w:spacing w:after="0" w:line="240" w:lineRule="auto"/>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Na strani 3. podpisnika je skrbnik okvirnega sporazuma</w:t>
      </w:r>
      <w:r>
        <w:rPr>
          <w:rFonts w:ascii="Arial" w:eastAsia="Times New Roman" w:hAnsi="Arial" w:cs="Arial"/>
          <w:b/>
          <w:bCs/>
          <w:sz w:val="18"/>
          <w:szCs w:val="18"/>
          <w:lang w:eastAsia="sl-SI"/>
        </w:rPr>
        <w:t xml:space="preserve"> ______________________</w:t>
      </w:r>
      <w:r w:rsidRPr="004667A8">
        <w:rPr>
          <w:rFonts w:ascii="Arial" w:eastAsia="Times New Roman" w:hAnsi="Arial" w:cs="Arial"/>
          <w:b/>
          <w:bCs/>
          <w:sz w:val="18"/>
          <w:szCs w:val="18"/>
          <w:lang w:eastAsia="sl-SI"/>
        </w:rPr>
        <w:t>,</w:t>
      </w:r>
      <w:r w:rsidRPr="004667A8">
        <w:rPr>
          <w:rFonts w:ascii="Arial" w:eastAsia="Times New Roman" w:hAnsi="Arial" w:cs="Arial"/>
          <w:bCs/>
          <w:sz w:val="18"/>
          <w:szCs w:val="18"/>
          <w:lang w:eastAsia="sl-SI"/>
        </w:rPr>
        <w:t xml:space="preserve"> ki bo naročniku dosegljiv:</w:t>
      </w:r>
    </w:p>
    <w:p w14:paraId="2FAF43D3" w14:textId="77777777" w:rsidR="004667A8" w:rsidRPr="004667A8" w:rsidRDefault="004667A8" w:rsidP="00FC400F">
      <w:pPr>
        <w:numPr>
          <w:ilvl w:val="0"/>
          <w:numId w:val="31"/>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na telefonski številki: __________________</w:t>
      </w:r>
    </w:p>
    <w:p w14:paraId="71C9BBDC" w14:textId="77777777" w:rsidR="004667A8" w:rsidRPr="004667A8" w:rsidRDefault="004667A8" w:rsidP="00FC400F">
      <w:pPr>
        <w:numPr>
          <w:ilvl w:val="0"/>
          <w:numId w:val="31"/>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4667A8">
        <w:rPr>
          <w:rFonts w:ascii="Arial" w:eastAsia="Times New Roman" w:hAnsi="Arial" w:cs="Arial"/>
          <w:bCs/>
          <w:sz w:val="18"/>
          <w:szCs w:val="18"/>
          <w:lang w:eastAsia="sl-SI"/>
        </w:rPr>
        <w:t>na elektronskem poštnem naslovu: __________________</w:t>
      </w:r>
    </w:p>
    <w:bookmarkEnd w:id="15"/>
    <w:p w14:paraId="65833F85" w14:textId="77777777" w:rsidR="004667A8" w:rsidRDefault="004667A8" w:rsidP="00FC490D">
      <w:pPr>
        <w:autoSpaceDE w:val="0"/>
        <w:autoSpaceDN w:val="0"/>
        <w:adjustRightInd w:val="0"/>
        <w:spacing w:after="0" w:line="240" w:lineRule="auto"/>
        <w:jc w:val="both"/>
        <w:rPr>
          <w:rFonts w:ascii="Arial" w:eastAsia="Times New Roman" w:hAnsi="Arial" w:cs="Arial"/>
          <w:sz w:val="18"/>
          <w:szCs w:val="18"/>
          <w:lang w:eastAsia="sl-SI"/>
        </w:rPr>
      </w:pPr>
    </w:p>
    <w:p w14:paraId="73E277AD"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46D8AAE" w14:textId="23226798" w:rsidR="00DD25D6" w:rsidRPr="004667A8"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člen</w:t>
      </w:r>
    </w:p>
    <w:p w14:paraId="70DB4808" w14:textId="4F5FA3F9" w:rsidR="004667A8" w:rsidRPr="004667A8" w:rsidRDefault="004667A8" w:rsidP="004667A8">
      <w:pPr>
        <w:pStyle w:val="Odstavekseznama"/>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t>(Trajanje okvirnega sporazuma)</w:t>
      </w:r>
    </w:p>
    <w:p w14:paraId="696DF74C"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sz w:val="18"/>
          <w:szCs w:val="18"/>
          <w:lang w:eastAsia="sl-SI"/>
        </w:rPr>
      </w:pPr>
    </w:p>
    <w:p w14:paraId="3AB50064" w14:textId="7F28CF16"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r w:rsidRPr="00DD25D6">
        <w:rPr>
          <w:rFonts w:ascii="Arial" w:eastAsia="Times New Roman" w:hAnsi="Arial" w:cs="Arial"/>
          <w:sz w:val="18"/>
          <w:szCs w:val="18"/>
          <w:lang w:eastAsia="sl-SI"/>
        </w:rPr>
        <w:t xml:space="preserve">Ta </w:t>
      </w:r>
      <w:r w:rsidR="00A30660">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stopi v veljavo z dnem podpisa obeh strank, izvajati pa se začne s </w:t>
      </w:r>
      <w:r w:rsidRPr="00DD25D6">
        <w:rPr>
          <w:rFonts w:ascii="Arial" w:eastAsia="Times New Roman" w:hAnsi="Arial" w:cs="Arial"/>
          <w:b/>
          <w:sz w:val="18"/>
          <w:szCs w:val="18"/>
          <w:lang w:eastAsia="sl-SI"/>
        </w:rPr>
        <w:t xml:space="preserve">1. </w:t>
      </w:r>
      <w:r w:rsidR="00FA51DD">
        <w:rPr>
          <w:rFonts w:ascii="Arial" w:eastAsia="Times New Roman" w:hAnsi="Arial" w:cs="Arial"/>
          <w:b/>
          <w:sz w:val="18"/>
          <w:szCs w:val="18"/>
          <w:lang w:eastAsia="sl-SI"/>
        </w:rPr>
        <w:t>1</w:t>
      </w:r>
      <w:r w:rsidRPr="00DD25D6">
        <w:rPr>
          <w:rFonts w:ascii="Arial" w:eastAsia="Times New Roman" w:hAnsi="Arial" w:cs="Arial"/>
          <w:b/>
          <w:sz w:val="18"/>
          <w:szCs w:val="18"/>
          <w:lang w:eastAsia="sl-SI"/>
        </w:rPr>
        <w:t>. 20</w:t>
      </w:r>
      <w:r w:rsidR="004667A8">
        <w:rPr>
          <w:rFonts w:ascii="Arial" w:eastAsia="Times New Roman" w:hAnsi="Arial" w:cs="Arial"/>
          <w:b/>
          <w:sz w:val="18"/>
          <w:szCs w:val="18"/>
          <w:lang w:eastAsia="sl-SI"/>
        </w:rPr>
        <w:t>2</w:t>
      </w:r>
      <w:r w:rsidR="003B4000">
        <w:rPr>
          <w:rFonts w:ascii="Arial" w:eastAsia="Times New Roman" w:hAnsi="Arial" w:cs="Arial"/>
          <w:b/>
          <w:sz w:val="18"/>
          <w:szCs w:val="18"/>
          <w:lang w:eastAsia="sl-SI"/>
        </w:rPr>
        <w:t>2</w:t>
      </w:r>
      <w:r w:rsidRPr="00DD25D6">
        <w:rPr>
          <w:rFonts w:ascii="Arial" w:eastAsia="Times New Roman" w:hAnsi="Arial" w:cs="Arial"/>
          <w:b/>
          <w:sz w:val="18"/>
          <w:szCs w:val="18"/>
          <w:lang w:eastAsia="sl-SI"/>
        </w:rPr>
        <w:t xml:space="preserve">. </w:t>
      </w:r>
    </w:p>
    <w:p w14:paraId="4CDCD7BD"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D4326B5" w14:textId="155A9605" w:rsidR="003B4000" w:rsidRDefault="00A30660"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Sporazum</w:t>
      </w:r>
      <w:r w:rsidR="00DD25D6" w:rsidRPr="00DD25D6">
        <w:rPr>
          <w:rFonts w:ascii="Arial" w:eastAsia="Times New Roman" w:hAnsi="Arial" w:cs="Arial"/>
          <w:sz w:val="18"/>
          <w:szCs w:val="18"/>
          <w:lang w:eastAsia="sl-SI"/>
        </w:rPr>
        <w:t xml:space="preserve"> je sklenjen za določen čas in sicer za </w:t>
      </w:r>
      <w:r w:rsidR="00DD25D6" w:rsidRPr="00DD25D6">
        <w:rPr>
          <w:rFonts w:ascii="Arial" w:eastAsia="Times New Roman" w:hAnsi="Arial" w:cs="Arial"/>
          <w:b/>
          <w:sz w:val="18"/>
          <w:szCs w:val="18"/>
          <w:lang w:eastAsia="sl-SI"/>
        </w:rPr>
        <w:t xml:space="preserve">čas </w:t>
      </w:r>
      <w:r w:rsidR="003B4000">
        <w:rPr>
          <w:rFonts w:ascii="Arial" w:eastAsia="Times New Roman" w:hAnsi="Arial" w:cs="Arial"/>
          <w:b/>
          <w:sz w:val="18"/>
          <w:szCs w:val="18"/>
          <w:lang w:eastAsia="sl-SI"/>
        </w:rPr>
        <w:t>48</w:t>
      </w:r>
      <w:r w:rsidR="004667A8">
        <w:rPr>
          <w:rFonts w:ascii="Arial" w:eastAsia="Times New Roman" w:hAnsi="Arial" w:cs="Arial"/>
          <w:b/>
          <w:sz w:val="18"/>
          <w:szCs w:val="18"/>
          <w:lang w:eastAsia="sl-SI"/>
        </w:rPr>
        <w:t xml:space="preserve"> </w:t>
      </w:r>
      <w:r w:rsidR="00DD25D6" w:rsidRPr="00DD25D6">
        <w:rPr>
          <w:rFonts w:ascii="Arial" w:eastAsia="Times New Roman" w:hAnsi="Arial" w:cs="Arial"/>
          <w:b/>
          <w:sz w:val="18"/>
          <w:szCs w:val="18"/>
          <w:lang w:eastAsia="sl-SI"/>
        </w:rPr>
        <w:t>mesecev</w:t>
      </w:r>
      <w:r w:rsidR="00DD25D6" w:rsidRPr="00DD25D6">
        <w:rPr>
          <w:rFonts w:ascii="Arial" w:eastAsia="Times New Roman" w:hAnsi="Arial" w:cs="Arial"/>
          <w:sz w:val="18"/>
          <w:szCs w:val="18"/>
          <w:lang w:eastAsia="sl-SI"/>
        </w:rPr>
        <w:t xml:space="preserve"> od dneva začetka izvajanja </w:t>
      </w:r>
      <w:r>
        <w:rPr>
          <w:rFonts w:ascii="Arial" w:eastAsia="Times New Roman" w:hAnsi="Arial" w:cs="Arial"/>
          <w:sz w:val="18"/>
          <w:szCs w:val="18"/>
          <w:lang w:eastAsia="sl-SI"/>
        </w:rPr>
        <w:t>sporazuma</w:t>
      </w:r>
      <w:r w:rsidR="00DD25D6" w:rsidRPr="00DD25D6">
        <w:rPr>
          <w:rFonts w:ascii="Arial" w:eastAsia="Times New Roman" w:hAnsi="Arial" w:cs="Arial"/>
          <w:sz w:val="18"/>
          <w:szCs w:val="18"/>
          <w:lang w:eastAsia="sl-SI"/>
        </w:rPr>
        <w:t xml:space="preserve">, </w:t>
      </w:r>
      <w:r w:rsidR="00DD25D6" w:rsidRPr="00DD25D6">
        <w:rPr>
          <w:rFonts w:ascii="Arial" w:eastAsia="Times New Roman" w:hAnsi="Arial" w:cs="Arial"/>
          <w:b/>
          <w:sz w:val="18"/>
          <w:szCs w:val="18"/>
          <w:lang w:eastAsia="sl-SI"/>
        </w:rPr>
        <w:t xml:space="preserve">to je od 1. </w:t>
      </w:r>
      <w:r w:rsidR="00B83320">
        <w:rPr>
          <w:rFonts w:ascii="Arial" w:eastAsia="Times New Roman" w:hAnsi="Arial" w:cs="Arial"/>
          <w:b/>
          <w:sz w:val="18"/>
          <w:szCs w:val="18"/>
          <w:lang w:eastAsia="sl-SI"/>
        </w:rPr>
        <w:t>1</w:t>
      </w:r>
      <w:r w:rsidR="00DD25D6" w:rsidRPr="00DD25D6">
        <w:rPr>
          <w:rFonts w:ascii="Arial" w:eastAsia="Times New Roman" w:hAnsi="Arial" w:cs="Arial"/>
          <w:b/>
          <w:sz w:val="18"/>
          <w:szCs w:val="18"/>
          <w:lang w:eastAsia="sl-SI"/>
        </w:rPr>
        <w:t>. 20</w:t>
      </w:r>
      <w:r w:rsidR="004667A8">
        <w:rPr>
          <w:rFonts w:ascii="Arial" w:eastAsia="Times New Roman" w:hAnsi="Arial" w:cs="Arial"/>
          <w:b/>
          <w:sz w:val="18"/>
          <w:szCs w:val="18"/>
          <w:lang w:eastAsia="sl-SI"/>
        </w:rPr>
        <w:t>2</w:t>
      </w:r>
      <w:r w:rsidR="003B4000">
        <w:rPr>
          <w:rFonts w:ascii="Arial" w:eastAsia="Times New Roman" w:hAnsi="Arial" w:cs="Arial"/>
          <w:b/>
          <w:sz w:val="18"/>
          <w:szCs w:val="18"/>
          <w:lang w:eastAsia="sl-SI"/>
        </w:rPr>
        <w:t>2</w:t>
      </w:r>
      <w:r w:rsidR="00DD25D6" w:rsidRPr="00DD25D6">
        <w:rPr>
          <w:rFonts w:ascii="Arial" w:eastAsia="Times New Roman" w:hAnsi="Arial" w:cs="Arial"/>
          <w:b/>
          <w:sz w:val="18"/>
          <w:szCs w:val="18"/>
          <w:lang w:eastAsia="sl-SI"/>
        </w:rPr>
        <w:t xml:space="preserve">  do </w:t>
      </w:r>
      <w:r w:rsidR="002F0BE9">
        <w:rPr>
          <w:rFonts w:ascii="Arial" w:eastAsia="Times New Roman" w:hAnsi="Arial" w:cs="Arial"/>
          <w:b/>
          <w:sz w:val="18"/>
          <w:szCs w:val="18"/>
          <w:lang w:eastAsia="sl-SI"/>
        </w:rPr>
        <w:t xml:space="preserve">31. </w:t>
      </w:r>
      <w:r w:rsidR="00B83320">
        <w:rPr>
          <w:rFonts w:ascii="Arial" w:eastAsia="Times New Roman" w:hAnsi="Arial" w:cs="Arial"/>
          <w:b/>
          <w:sz w:val="18"/>
          <w:szCs w:val="18"/>
          <w:lang w:eastAsia="sl-SI"/>
        </w:rPr>
        <w:t>12</w:t>
      </w:r>
      <w:r w:rsidR="002F0BE9">
        <w:rPr>
          <w:rFonts w:ascii="Arial" w:eastAsia="Times New Roman" w:hAnsi="Arial" w:cs="Arial"/>
          <w:b/>
          <w:sz w:val="18"/>
          <w:szCs w:val="18"/>
          <w:lang w:eastAsia="sl-SI"/>
        </w:rPr>
        <w:t>. 202</w:t>
      </w:r>
      <w:r w:rsidR="003B4000">
        <w:rPr>
          <w:rFonts w:ascii="Arial" w:eastAsia="Times New Roman" w:hAnsi="Arial" w:cs="Arial"/>
          <w:b/>
          <w:sz w:val="18"/>
          <w:szCs w:val="18"/>
          <w:lang w:eastAsia="sl-SI"/>
        </w:rPr>
        <w:t>5</w:t>
      </w:r>
      <w:r w:rsidR="00DD25D6" w:rsidRPr="00DD25D6">
        <w:rPr>
          <w:rFonts w:ascii="Arial" w:eastAsia="Times New Roman" w:hAnsi="Arial" w:cs="Arial"/>
          <w:sz w:val="18"/>
          <w:szCs w:val="18"/>
          <w:lang w:eastAsia="sl-SI"/>
        </w:rPr>
        <w:t>.</w:t>
      </w:r>
    </w:p>
    <w:p w14:paraId="4F39F7E3" w14:textId="7DE79089" w:rsidR="006F5381" w:rsidRDefault="006F5381" w:rsidP="00DD25D6">
      <w:pPr>
        <w:autoSpaceDE w:val="0"/>
        <w:autoSpaceDN w:val="0"/>
        <w:adjustRightInd w:val="0"/>
        <w:spacing w:after="0" w:line="240" w:lineRule="auto"/>
        <w:jc w:val="both"/>
        <w:rPr>
          <w:rFonts w:ascii="Arial" w:eastAsia="Times New Roman" w:hAnsi="Arial" w:cs="Arial"/>
          <w:sz w:val="18"/>
          <w:szCs w:val="18"/>
          <w:lang w:eastAsia="sl-SI"/>
        </w:rPr>
      </w:pPr>
    </w:p>
    <w:p w14:paraId="37A0C624" w14:textId="2DDE1BFC" w:rsidR="006F5381" w:rsidRDefault="006F5381" w:rsidP="00DD25D6">
      <w:pPr>
        <w:autoSpaceDE w:val="0"/>
        <w:autoSpaceDN w:val="0"/>
        <w:adjustRightInd w:val="0"/>
        <w:spacing w:after="0" w:line="240" w:lineRule="auto"/>
        <w:jc w:val="both"/>
        <w:rPr>
          <w:rFonts w:ascii="Arial" w:eastAsia="Times New Roman" w:hAnsi="Arial" w:cs="Arial"/>
          <w:sz w:val="18"/>
          <w:szCs w:val="18"/>
          <w:lang w:eastAsia="sl-SI"/>
        </w:rPr>
      </w:pPr>
    </w:p>
    <w:p w14:paraId="3CE46245" w14:textId="77777777" w:rsidR="006F5381" w:rsidRDefault="006F5381" w:rsidP="00DD25D6">
      <w:pPr>
        <w:autoSpaceDE w:val="0"/>
        <w:autoSpaceDN w:val="0"/>
        <w:adjustRightInd w:val="0"/>
        <w:spacing w:after="0" w:line="240" w:lineRule="auto"/>
        <w:jc w:val="both"/>
        <w:rPr>
          <w:rFonts w:ascii="Arial" w:eastAsia="Times New Roman" w:hAnsi="Arial" w:cs="Arial"/>
          <w:sz w:val="18"/>
          <w:szCs w:val="18"/>
          <w:lang w:eastAsia="sl-SI"/>
        </w:rPr>
      </w:pPr>
    </w:p>
    <w:p w14:paraId="1C4202E2" w14:textId="38E250D1" w:rsidR="004A74DD"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 </w:t>
      </w:r>
    </w:p>
    <w:p w14:paraId="77343C9B" w14:textId="77777777" w:rsidR="004667A8" w:rsidRDefault="004667A8" w:rsidP="004667A8">
      <w:pPr>
        <w:autoSpaceDE w:val="0"/>
        <w:autoSpaceDN w:val="0"/>
        <w:adjustRightInd w:val="0"/>
        <w:spacing w:after="0" w:line="240" w:lineRule="auto"/>
        <w:rPr>
          <w:rFonts w:ascii="Arial" w:eastAsia="Times New Roman" w:hAnsi="Arial" w:cs="Arial"/>
          <w:b/>
          <w:bCs/>
          <w:sz w:val="18"/>
          <w:szCs w:val="18"/>
          <w:lang w:eastAsia="sl-SI"/>
        </w:rPr>
      </w:pPr>
    </w:p>
    <w:p w14:paraId="40608471" w14:textId="77777777" w:rsidR="004667A8" w:rsidRDefault="004667A8" w:rsidP="004667A8">
      <w:pPr>
        <w:autoSpaceDE w:val="0"/>
        <w:autoSpaceDN w:val="0"/>
        <w:adjustRightInd w:val="0"/>
        <w:spacing w:after="0" w:line="240" w:lineRule="auto"/>
        <w:rPr>
          <w:rFonts w:ascii="Arial" w:eastAsia="Times New Roman" w:hAnsi="Arial" w:cs="Arial"/>
          <w:b/>
          <w:bCs/>
          <w:sz w:val="18"/>
          <w:szCs w:val="18"/>
          <w:lang w:eastAsia="sl-SI"/>
        </w:rPr>
      </w:pPr>
    </w:p>
    <w:p w14:paraId="28DC1F8E" w14:textId="7625DA2A" w:rsidR="00DD25D6" w:rsidRDefault="00DD25D6" w:rsidP="00FC400F">
      <w:pPr>
        <w:pStyle w:val="Odstavekseznama"/>
        <w:numPr>
          <w:ilvl w:val="0"/>
          <w:numId w:val="28"/>
        </w:numPr>
        <w:autoSpaceDE w:val="0"/>
        <w:autoSpaceDN w:val="0"/>
        <w:adjustRightInd w:val="0"/>
        <w:spacing w:after="0" w:line="240" w:lineRule="auto"/>
        <w:ind w:left="284" w:hanging="284"/>
        <w:jc w:val="center"/>
        <w:rPr>
          <w:rFonts w:ascii="Arial" w:eastAsia="Times New Roman" w:hAnsi="Arial" w:cs="Arial"/>
          <w:b/>
          <w:bCs/>
          <w:sz w:val="18"/>
          <w:szCs w:val="18"/>
          <w:lang w:eastAsia="sl-SI"/>
        </w:rPr>
      </w:pPr>
      <w:r w:rsidRPr="004667A8">
        <w:rPr>
          <w:rFonts w:ascii="Arial" w:eastAsia="Times New Roman" w:hAnsi="Arial" w:cs="Arial"/>
          <w:b/>
          <w:bCs/>
          <w:sz w:val="18"/>
          <w:szCs w:val="18"/>
          <w:lang w:eastAsia="sl-SI"/>
        </w:rPr>
        <w:lastRenderedPageBreak/>
        <w:t>člen</w:t>
      </w:r>
    </w:p>
    <w:p w14:paraId="252F7EA9" w14:textId="7EF96654" w:rsidR="004667A8" w:rsidRPr="004667A8" w:rsidRDefault="004667A8" w:rsidP="004667A8">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(Reševanje sporov)</w:t>
      </w:r>
    </w:p>
    <w:p w14:paraId="1FB34BD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3C71A5B0" w14:textId="455C5060"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Strank</w:t>
      </w:r>
      <w:r w:rsidR="00A30660">
        <w:rPr>
          <w:rFonts w:ascii="Arial" w:eastAsia="Times New Roman" w:hAnsi="Arial" w:cs="Arial"/>
          <w:sz w:val="18"/>
          <w:szCs w:val="18"/>
          <w:lang w:eastAsia="sl-SI"/>
        </w:rPr>
        <w:t>e</w:t>
      </w:r>
      <w:r w:rsidRPr="00DD25D6">
        <w:rPr>
          <w:rFonts w:ascii="Arial" w:eastAsia="Times New Roman" w:hAnsi="Arial" w:cs="Arial"/>
          <w:sz w:val="18"/>
          <w:szCs w:val="18"/>
          <w:lang w:eastAsia="sl-SI"/>
        </w:rPr>
        <w:t xml:space="preserve"> </w:t>
      </w:r>
      <w:r w:rsidR="00A30660">
        <w:rPr>
          <w:rFonts w:ascii="Arial" w:eastAsia="Times New Roman" w:hAnsi="Arial" w:cs="Arial"/>
          <w:sz w:val="18"/>
          <w:szCs w:val="18"/>
          <w:lang w:eastAsia="sl-SI"/>
        </w:rPr>
        <w:t>sporazuma</w:t>
      </w:r>
      <w:r w:rsidRPr="00DD25D6">
        <w:rPr>
          <w:rFonts w:ascii="Arial" w:eastAsia="Times New Roman" w:hAnsi="Arial" w:cs="Arial"/>
          <w:sz w:val="18"/>
          <w:szCs w:val="18"/>
          <w:lang w:eastAsia="sl-SI"/>
        </w:rPr>
        <w:t xml:space="preserve"> bo</w:t>
      </w:r>
      <w:r w:rsidR="00A30660">
        <w:rPr>
          <w:rFonts w:ascii="Arial" w:eastAsia="Times New Roman" w:hAnsi="Arial" w:cs="Arial"/>
          <w:sz w:val="18"/>
          <w:szCs w:val="18"/>
          <w:lang w:eastAsia="sl-SI"/>
        </w:rPr>
        <w:t>do</w:t>
      </w:r>
      <w:r w:rsidRPr="00DD25D6">
        <w:rPr>
          <w:rFonts w:ascii="Arial" w:eastAsia="Times New Roman" w:hAnsi="Arial" w:cs="Arial"/>
          <w:sz w:val="18"/>
          <w:szCs w:val="18"/>
          <w:lang w:eastAsia="sl-SI"/>
        </w:rPr>
        <w:t xml:space="preserve"> morebitne spore nastale pri izvrševanju </w:t>
      </w:r>
      <w:r w:rsidR="00A30660">
        <w:rPr>
          <w:rFonts w:ascii="Arial" w:eastAsia="Times New Roman" w:hAnsi="Arial" w:cs="Arial"/>
          <w:sz w:val="18"/>
          <w:szCs w:val="18"/>
          <w:lang w:eastAsia="sl-SI"/>
        </w:rPr>
        <w:t>tega sporazuma</w:t>
      </w:r>
      <w:r w:rsidRPr="00DD25D6">
        <w:rPr>
          <w:rFonts w:ascii="Arial" w:eastAsia="Times New Roman" w:hAnsi="Arial" w:cs="Arial"/>
          <w:sz w:val="18"/>
          <w:szCs w:val="18"/>
          <w:lang w:eastAsia="sl-SI"/>
        </w:rPr>
        <w:t xml:space="preserve"> reševale</w:t>
      </w:r>
      <w:r w:rsidR="00A30660">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sporazumno, v nasprotnem primeru bo o sporu odločalo stvarno pristojno sodišče po sedežu naročnika po pravu Republike Slovenije. </w:t>
      </w:r>
    </w:p>
    <w:p w14:paraId="6EEE3351"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43339739" w14:textId="5E1B8FA2"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Ta </w:t>
      </w:r>
      <w:r w:rsidR="00A30660">
        <w:rPr>
          <w:rFonts w:ascii="Arial" w:eastAsia="Times New Roman" w:hAnsi="Arial" w:cs="Arial"/>
          <w:sz w:val="18"/>
          <w:szCs w:val="18"/>
          <w:lang w:eastAsia="sl-SI"/>
        </w:rPr>
        <w:t>sporazum</w:t>
      </w:r>
      <w:r w:rsidRPr="00DD25D6">
        <w:rPr>
          <w:rFonts w:ascii="Arial" w:eastAsia="Times New Roman" w:hAnsi="Arial" w:cs="Arial"/>
          <w:sz w:val="18"/>
          <w:szCs w:val="18"/>
          <w:lang w:eastAsia="sl-SI"/>
        </w:rPr>
        <w:t xml:space="preserve"> je sestavljen v </w:t>
      </w:r>
      <w:r w:rsidR="00200BFA" w:rsidRPr="00200BFA">
        <w:rPr>
          <w:rFonts w:ascii="Arial" w:eastAsia="Times New Roman" w:hAnsi="Arial" w:cs="Arial"/>
          <w:sz w:val="18"/>
          <w:szCs w:val="18"/>
          <w:lang w:eastAsia="sl-SI"/>
        </w:rPr>
        <w:t xml:space="preserve">sedmih (7) </w:t>
      </w:r>
      <w:r w:rsidRPr="00DD25D6">
        <w:rPr>
          <w:rFonts w:ascii="Arial" w:eastAsia="Times New Roman" w:hAnsi="Arial" w:cs="Arial"/>
          <w:sz w:val="18"/>
          <w:szCs w:val="18"/>
          <w:lang w:eastAsia="sl-SI"/>
        </w:rPr>
        <w:t xml:space="preserve">enakih izvodih, od katerih vsaka od strank prejme po </w:t>
      </w:r>
      <w:r w:rsidRPr="00216AC9">
        <w:rPr>
          <w:rFonts w:ascii="Arial" w:eastAsia="Times New Roman" w:hAnsi="Arial" w:cs="Arial"/>
          <w:sz w:val="18"/>
          <w:szCs w:val="18"/>
          <w:lang w:eastAsia="sl-SI"/>
        </w:rPr>
        <w:t>en (1)</w:t>
      </w:r>
      <w:r w:rsidRPr="00DD25D6">
        <w:rPr>
          <w:rFonts w:ascii="Arial" w:eastAsia="Times New Roman" w:hAnsi="Arial" w:cs="Arial"/>
          <w:sz w:val="18"/>
          <w:szCs w:val="18"/>
          <w:lang w:eastAsia="sl-SI"/>
        </w:rPr>
        <w:t xml:space="preserve"> izvod. </w:t>
      </w:r>
    </w:p>
    <w:p w14:paraId="2D3D35A8" w14:textId="77777777" w:rsidR="00DD25D6" w:rsidRPr="00DD25D6" w:rsidRDefault="00DD25D6" w:rsidP="00DD25D6">
      <w:pPr>
        <w:autoSpaceDE w:val="0"/>
        <w:autoSpaceDN w:val="0"/>
        <w:adjustRightInd w:val="0"/>
        <w:spacing w:after="0" w:line="240" w:lineRule="auto"/>
        <w:rPr>
          <w:rFonts w:ascii="Arial" w:eastAsia="Times New Roman" w:hAnsi="Arial" w:cs="Arial"/>
          <w:sz w:val="18"/>
          <w:szCs w:val="18"/>
          <w:lang w:eastAsia="sl-SI"/>
        </w:rPr>
      </w:pPr>
    </w:p>
    <w:p w14:paraId="2040409B" w14:textId="569ECA49" w:rsidR="00DD25D6" w:rsidRPr="00DD25D6" w:rsidRDefault="006C1003" w:rsidP="00DD25D6">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Maribor</w:t>
      </w:r>
      <w:r w:rsidR="00DD25D6" w:rsidRPr="00DD25D6">
        <w:rPr>
          <w:rFonts w:ascii="Arial" w:eastAsia="Times New Roman" w:hAnsi="Arial" w:cs="Arial"/>
          <w:sz w:val="18"/>
          <w:szCs w:val="18"/>
          <w:lang w:eastAsia="sl-SI"/>
        </w:rPr>
        <w:t>, _____________</w:t>
      </w:r>
      <w:r w:rsidR="00DD25D6" w:rsidRPr="00DD25D6">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ab/>
      </w:r>
      <w:r w:rsidR="00DD25D6" w:rsidRPr="00DD25D6">
        <w:rPr>
          <w:rFonts w:ascii="Arial" w:eastAsia="Times New Roman" w:hAnsi="Arial" w:cs="Arial"/>
          <w:sz w:val="18"/>
          <w:szCs w:val="18"/>
          <w:lang w:eastAsia="sl-SI"/>
        </w:rPr>
        <w:tab/>
        <w:t xml:space="preserve">         </w:t>
      </w:r>
      <w:r>
        <w:rPr>
          <w:rFonts w:ascii="Arial" w:eastAsia="Times New Roman" w:hAnsi="Arial" w:cs="Arial"/>
          <w:sz w:val="18"/>
          <w:szCs w:val="18"/>
          <w:lang w:eastAsia="sl-SI"/>
        </w:rPr>
        <w:t xml:space="preserve">              </w:t>
      </w:r>
      <w:r w:rsidR="00DD25D6" w:rsidRPr="00DD25D6">
        <w:rPr>
          <w:rFonts w:ascii="Arial" w:eastAsia="Times New Roman" w:hAnsi="Arial" w:cs="Arial"/>
          <w:sz w:val="18"/>
          <w:szCs w:val="18"/>
          <w:lang w:eastAsia="sl-SI"/>
        </w:rPr>
        <w:t>Kraj in datum, ____________________</w:t>
      </w:r>
    </w:p>
    <w:p w14:paraId="5BFB343A"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6BA771C6"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Naročnik:                                                                </w:t>
      </w:r>
      <w:r w:rsidRPr="00DD25D6">
        <w:rPr>
          <w:rFonts w:ascii="Arial" w:eastAsia="Times New Roman" w:hAnsi="Arial" w:cs="Arial"/>
          <w:sz w:val="18"/>
          <w:szCs w:val="18"/>
          <w:lang w:eastAsia="sl-SI"/>
        </w:rPr>
        <w:tab/>
        <w:t xml:space="preserve">        </w:t>
      </w:r>
      <w:r w:rsidR="00E807DF">
        <w:rPr>
          <w:rFonts w:ascii="Arial" w:eastAsia="Times New Roman" w:hAnsi="Arial" w:cs="Arial"/>
          <w:sz w:val="18"/>
          <w:szCs w:val="18"/>
          <w:lang w:eastAsia="sl-SI"/>
        </w:rPr>
        <w:t xml:space="preserve"> </w:t>
      </w:r>
      <w:r w:rsidRPr="00DD25D6">
        <w:rPr>
          <w:rFonts w:ascii="Arial" w:eastAsia="Times New Roman" w:hAnsi="Arial" w:cs="Arial"/>
          <w:sz w:val="18"/>
          <w:szCs w:val="18"/>
          <w:lang w:eastAsia="sl-SI"/>
        </w:rPr>
        <w:t xml:space="preserve">Dobavitelj:  </w:t>
      </w:r>
    </w:p>
    <w:p w14:paraId="3846CF44" w14:textId="0B98221E" w:rsidR="004A74DD" w:rsidRDefault="004A74DD" w:rsidP="00DD25D6">
      <w:pPr>
        <w:autoSpaceDE w:val="0"/>
        <w:autoSpaceDN w:val="0"/>
        <w:adjustRightInd w:val="0"/>
        <w:spacing w:after="0" w:line="240" w:lineRule="auto"/>
        <w:jc w:val="both"/>
        <w:rPr>
          <w:rFonts w:ascii="Arial" w:eastAsia="Times New Roman" w:hAnsi="Arial" w:cs="Arial"/>
          <w:sz w:val="18"/>
          <w:szCs w:val="18"/>
          <w:lang w:eastAsia="sl-SI"/>
        </w:rPr>
      </w:pPr>
      <w:r w:rsidRPr="004A74DD">
        <w:rPr>
          <w:rFonts w:ascii="Arial" w:eastAsia="Times New Roman" w:hAnsi="Arial" w:cs="Arial"/>
          <w:sz w:val="18"/>
          <w:szCs w:val="18"/>
          <w:lang w:eastAsia="sl-SI"/>
        </w:rPr>
        <w:t xml:space="preserve">Osnovna šola </w:t>
      </w:r>
      <w:r w:rsidR="003B4000">
        <w:rPr>
          <w:rFonts w:ascii="Arial" w:eastAsia="Times New Roman" w:hAnsi="Arial" w:cs="Arial"/>
          <w:sz w:val="18"/>
          <w:szCs w:val="18"/>
          <w:lang w:eastAsia="sl-SI"/>
        </w:rPr>
        <w:t>borcev za severno mejo</w:t>
      </w:r>
      <w:r w:rsidRPr="004A74DD">
        <w:rPr>
          <w:rFonts w:ascii="Arial" w:eastAsia="Times New Roman" w:hAnsi="Arial" w:cs="Arial"/>
          <w:sz w:val="18"/>
          <w:szCs w:val="18"/>
          <w:lang w:eastAsia="sl-SI"/>
        </w:rPr>
        <w:t xml:space="preserve"> </w:t>
      </w:r>
    </w:p>
    <w:p w14:paraId="747D6E0A" w14:textId="149595F6" w:rsidR="00DD25D6" w:rsidRDefault="00B83320"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r</w:t>
      </w:r>
      <w:r w:rsidR="00DD25D6" w:rsidRPr="00DD25D6">
        <w:rPr>
          <w:rFonts w:ascii="Arial" w:eastAsia="Times New Roman" w:hAnsi="Arial" w:cs="Arial"/>
          <w:sz w:val="18"/>
          <w:szCs w:val="18"/>
          <w:lang w:eastAsia="sl-SI"/>
        </w:rPr>
        <w:t>avnatelj</w:t>
      </w:r>
      <w:r>
        <w:rPr>
          <w:rFonts w:ascii="Arial" w:eastAsia="Times New Roman" w:hAnsi="Arial" w:cs="Arial"/>
          <w:sz w:val="18"/>
          <w:szCs w:val="18"/>
          <w:lang w:eastAsia="sl-SI"/>
        </w:rPr>
        <w:t xml:space="preserve">ica </w:t>
      </w:r>
      <w:r w:rsidR="003B4000">
        <w:rPr>
          <w:rFonts w:ascii="Arial" w:eastAsia="Times New Roman" w:hAnsi="Arial" w:cs="Arial"/>
          <w:sz w:val="18"/>
          <w:szCs w:val="18"/>
          <w:lang w:eastAsia="sl-SI"/>
        </w:rPr>
        <w:t xml:space="preserve">mag. Lučka </w:t>
      </w:r>
      <w:proofErr w:type="spellStart"/>
      <w:r w:rsidR="003B4000">
        <w:rPr>
          <w:rFonts w:ascii="Arial" w:eastAsia="Times New Roman" w:hAnsi="Arial" w:cs="Arial"/>
          <w:sz w:val="18"/>
          <w:szCs w:val="18"/>
          <w:lang w:eastAsia="sl-SI"/>
        </w:rPr>
        <w:t>Lazarev</w:t>
      </w:r>
      <w:proofErr w:type="spellEnd"/>
      <w:r w:rsidR="003B4000">
        <w:rPr>
          <w:rFonts w:ascii="Arial" w:eastAsia="Times New Roman" w:hAnsi="Arial" w:cs="Arial"/>
          <w:sz w:val="18"/>
          <w:szCs w:val="18"/>
          <w:lang w:eastAsia="sl-SI"/>
        </w:rPr>
        <w:t xml:space="preserve"> Šerbec</w:t>
      </w:r>
      <w:r>
        <w:rPr>
          <w:rFonts w:ascii="Arial" w:eastAsia="Times New Roman" w:hAnsi="Arial" w:cs="Arial"/>
          <w:sz w:val="18"/>
          <w:szCs w:val="18"/>
          <w:lang w:eastAsia="sl-SI"/>
        </w:rPr>
        <w:t xml:space="preserve"> </w:t>
      </w:r>
    </w:p>
    <w:p w14:paraId="49A6C805" w14:textId="1E5456DD"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2495171B" w14:textId="06A430D7"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63F26D43" w14:textId="66569647"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22D01410" w14:textId="265AE1B2"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Osnovna šola Kamnica</w:t>
      </w:r>
    </w:p>
    <w:p w14:paraId="07912157" w14:textId="52F820E5"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ravnatelj Tomaž Čeplak</w:t>
      </w:r>
    </w:p>
    <w:p w14:paraId="1412C3EA" w14:textId="2EF2AFDE"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2F51928B" w14:textId="676FAF7E"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42AC5C2D" w14:textId="6958F74C"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15140D5B" w14:textId="3204562C"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Osnovna šola Franca Rozmana Staneta</w:t>
      </w:r>
    </w:p>
    <w:p w14:paraId="6B6A9E70" w14:textId="1FD08BFC"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ravnateljica Katja Pregl</w:t>
      </w:r>
    </w:p>
    <w:p w14:paraId="1E96FA39" w14:textId="210A0E9D"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19DF4F77" w14:textId="26F84513"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1D7EB043" w14:textId="203CC353"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p>
    <w:p w14:paraId="20F8D2E1" w14:textId="63B6587E"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Osnovna šola Draga Kobala</w:t>
      </w:r>
    </w:p>
    <w:p w14:paraId="656DBA21" w14:textId="2B6946FF" w:rsidR="00200BFA" w:rsidRDefault="00200BFA"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ravnatelj Aleksander Jeršič</w:t>
      </w:r>
    </w:p>
    <w:p w14:paraId="2FE23A49" w14:textId="14E2DF0F" w:rsidR="00B91A44" w:rsidRDefault="00B91A44" w:rsidP="00DD25D6">
      <w:pPr>
        <w:autoSpaceDE w:val="0"/>
        <w:autoSpaceDN w:val="0"/>
        <w:adjustRightInd w:val="0"/>
        <w:spacing w:after="0" w:line="240" w:lineRule="auto"/>
        <w:jc w:val="both"/>
        <w:rPr>
          <w:rFonts w:ascii="Arial" w:eastAsia="Times New Roman" w:hAnsi="Arial" w:cs="Arial"/>
          <w:sz w:val="18"/>
          <w:szCs w:val="18"/>
          <w:lang w:eastAsia="sl-SI"/>
        </w:rPr>
      </w:pPr>
    </w:p>
    <w:p w14:paraId="5E940270" w14:textId="6F2E612B" w:rsidR="00B91A44" w:rsidRDefault="00B91A44" w:rsidP="00DD25D6">
      <w:pPr>
        <w:autoSpaceDE w:val="0"/>
        <w:autoSpaceDN w:val="0"/>
        <w:adjustRightInd w:val="0"/>
        <w:spacing w:after="0" w:line="240" w:lineRule="auto"/>
        <w:jc w:val="both"/>
        <w:rPr>
          <w:rFonts w:ascii="Arial" w:eastAsia="Times New Roman" w:hAnsi="Arial" w:cs="Arial"/>
          <w:sz w:val="18"/>
          <w:szCs w:val="18"/>
          <w:lang w:eastAsia="sl-SI"/>
        </w:rPr>
      </w:pPr>
    </w:p>
    <w:p w14:paraId="2F65128B" w14:textId="77777777" w:rsidR="00B91A44" w:rsidRDefault="00B91A44" w:rsidP="00B91A44">
      <w:pPr>
        <w:autoSpaceDE w:val="0"/>
        <w:autoSpaceDN w:val="0"/>
        <w:adjustRightInd w:val="0"/>
        <w:spacing w:after="0" w:line="240" w:lineRule="auto"/>
        <w:jc w:val="both"/>
        <w:rPr>
          <w:rFonts w:ascii="Arial" w:eastAsia="Times New Roman" w:hAnsi="Arial" w:cs="Arial"/>
          <w:b/>
          <w:i/>
          <w:sz w:val="18"/>
          <w:szCs w:val="18"/>
          <w:u w:val="single"/>
          <w:lang w:eastAsia="sl-SI"/>
        </w:rPr>
      </w:pPr>
    </w:p>
    <w:p w14:paraId="6812F196" w14:textId="7119BD1C" w:rsidR="00B91A44" w:rsidRPr="00B91A44" w:rsidRDefault="00B91A44" w:rsidP="00B91A44">
      <w:pPr>
        <w:autoSpaceDE w:val="0"/>
        <w:autoSpaceDN w:val="0"/>
        <w:adjustRightInd w:val="0"/>
        <w:spacing w:after="0" w:line="240" w:lineRule="auto"/>
        <w:jc w:val="both"/>
        <w:rPr>
          <w:rFonts w:ascii="Arial" w:eastAsia="Times New Roman" w:hAnsi="Arial" w:cs="Arial"/>
          <w:bCs/>
          <w:i/>
          <w:sz w:val="18"/>
          <w:szCs w:val="18"/>
          <w:u w:val="single"/>
          <w:lang w:eastAsia="sl-SI"/>
        </w:rPr>
      </w:pPr>
      <w:r w:rsidRPr="00B91A44">
        <w:rPr>
          <w:rFonts w:ascii="Arial" w:eastAsia="Times New Roman" w:hAnsi="Arial" w:cs="Arial"/>
          <w:b/>
          <w:i/>
          <w:sz w:val="18"/>
          <w:szCs w:val="18"/>
          <w:u w:val="single"/>
          <w:lang w:eastAsia="sl-SI"/>
        </w:rPr>
        <w:t xml:space="preserve">OPOMBA: </w:t>
      </w:r>
      <w:r w:rsidRPr="00B91A44">
        <w:rPr>
          <w:rFonts w:ascii="Arial" w:eastAsia="Times New Roman" w:hAnsi="Arial" w:cs="Arial"/>
          <w:bCs/>
          <w:i/>
          <w:sz w:val="18"/>
          <w:szCs w:val="18"/>
          <w:lang w:eastAsia="sl-SI"/>
        </w:rPr>
        <w:t>Ponudnik mora okvirni sporazum izpolniti v uvodu z navedbo svojih podatkov ter v 1</w:t>
      </w:r>
      <w:r>
        <w:rPr>
          <w:rFonts w:ascii="Arial" w:eastAsia="Times New Roman" w:hAnsi="Arial" w:cs="Arial"/>
          <w:bCs/>
          <w:i/>
          <w:sz w:val="18"/>
          <w:szCs w:val="18"/>
          <w:lang w:eastAsia="sl-SI"/>
        </w:rPr>
        <w:t>4</w:t>
      </w:r>
      <w:r w:rsidRPr="00B91A44">
        <w:rPr>
          <w:rFonts w:ascii="Arial" w:eastAsia="Times New Roman" w:hAnsi="Arial" w:cs="Arial"/>
          <w:bCs/>
          <w:i/>
          <w:sz w:val="18"/>
          <w:szCs w:val="18"/>
          <w:lang w:eastAsia="sl-SI"/>
        </w:rPr>
        <w:t xml:space="preserve">. členu z navedbo kontaktne osebe.  </w:t>
      </w:r>
    </w:p>
    <w:p w14:paraId="39CAF989" w14:textId="77777777" w:rsidR="00B91A44" w:rsidRPr="00B91A44" w:rsidRDefault="00B91A44" w:rsidP="00B91A44">
      <w:pPr>
        <w:autoSpaceDE w:val="0"/>
        <w:autoSpaceDN w:val="0"/>
        <w:adjustRightInd w:val="0"/>
        <w:spacing w:after="0" w:line="240" w:lineRule="auto"/>
        <w:jc w:val="both"/>
        <w:rPr>
          <w:rFonts w:ascii="Arial" w:eastAsia="Times New Roman" w:hAnsi="Arial" w:cs="Arial"/>
          <w:bCs/>
          <w:i/>
          <w:sz w:val="18"/>
          <w:szCs w:val="18"/>
          <w:lang w:eastAsia="sl-SI"/>
        </w:rPr>
      </w:pPr>
    </w:p>
    <w:p w14:paraId="3AD3C1C7" w14:textId="77777777" w:rsidR="00B91A44" w:rsidRPr="00B91A44" w:rsidRDefault="00B91A44" w:rsidP="00B91A44">
      <w:pPr>
        <w:autoSpaceDE w:val="0"/>
        <w:autoSpaceDN w:val="0"/>
        <w:adjustRightInd w:val="0"/>
        <w:spacing w:after="0" w:line="240" w:lineRule="auto"/>
        <w:jc w:val="both"/>
        <w:rPr>
          <w:rFonts w:ascii="Arial" w:eastAsia="Times New Roman" w:hAnsi="Arial" w:cs="Arial"/>
          <w:bCs/>
          <w:i/>
          <w:sz w:val="18"/>
          <w:szCs w:val="18"/>
          <w:lang w:eastAsia="sl-SI"/>
        </w:rPr>
      </w:pPr>
      <w:r w:rsidRPr="00B91A44">
        <w:rPr>
          <w:rFonts w:ascii="Arial" w:eastAsia="Times New Roman" w:hAnsi="Arial" w:cs="Arial"/>
          <w:bCs/>
          <w:i/>
          <w:sz w:val="18"/>
          <w:szCs w:val="18"/>
          <w:lang w:eastAsia="sl-SI"/>
        </w:rPr>
        <w:t>Ponudnik mora parafirati okvirni sporazum, in sicer vsako stran okvirnega sporazuma, s čimer jamči, da se bo, v primeru da bo izbran, strinjal s pogodbenimi določili.</w:t>
      </w:r>
    </w:p>
    <w:p w14:paraId="68BDD44B" w14:textId="77777777" w:rsidR="00B91A44" w:rsidRPr="00B91A44" w:rsidRDefault="00B91A44" w:rsidP="00B91A44">
      <w:pPr>
        <w:autoSpaceDE w:val="0"/>
        <w:autoSpaceDN w:val="0"/>
        <w:adjustRightInd w:val="0"/>
        <w:spacing w:after="0" w:line="240" w:lineRule="auto"/>
        <w:jc w:val="both"/>
        <w:rPr>
          <w:rFonts w:ascii="Arial" w:eastAsia="Times New Roman" w:hAnsi="Arial" w:cs="Arial"/>
          <w:bCs/>
          <w:i/>
          <w:sz w:val="18"/>
          <w:szCs w:val="18"/>
          <w:lang w:eastAsia="sl-SI"/>
        </w:rPr>
      </w:pPr>
    </w:p>
    <w:p w14:paraId="55863BC1" w14:textId="4928053E" w:rsidR="00B91A44" w:rsidRPr="00B91A44" w:rsidRDefault="00B91A44" w:rsidP="00B91A44">
      <w:pPr>
        <w:autoSpaceDE w:val="0"/>
        <w:autoSpaceDN w:val="0"/>
        <w:adjustRightInd w:val="0"/>
        <w:spacing w:after="0" w:line="240" w:lineRule="auto"/>
        <w:jc w:val="both"/>
        <w:rPr>
          <w:rFonts w:ascii="Arial" w:eastAsia="Times New Roman" w:hAnsi="Arial" w:cs="Arial"/>
          <w:bCs/>
          <w:i/>
          <w:sz w:val="18"/>
          <w:szCs w:val="18"/>
          <w:lang w:eastAsia="sl-SI"/>
        </w:rPr>
      </w:pPr>
      <w:r w:rsidRPr="00B91A44">
        <w:rPr>
          <w:rFonts w:ascii="Arial" w:eastAsia="Times New Roman" w:hAnsi="Arial" w:cs="Arial"/>
          <w:bCs/>
          <w:i/>
          <w:sz w:val="18"/>
          <w:szCs w:val="18"/>
          <w:lang w:eastAsia="sl-SI"/>
        </w:rPr>
        <w:t>Naročnik si pridržuje pravico do manjših sprememb ali vsebinskih dopolnitev predloženega vzorca okvirnega sporazuma, odvisno tudi od tega ali bo šlo za izvajanje v skupni ponudbi ali s podizvajalci ali s samostojnim ponudnikom</w:t>
      </w:r>
      <w:r>
        <w:rPr>
          <w:rFonts w:ascii="Arial" w:eastAsia="Times New Roman" w:hAnsi="Arial" w:cs="Arial"/>
          <w:bCs/>
          <w:i/>
          <w:sz w:val="18"/>
          <w:szCs w:val="18"/>
          <w:lang w:eastAsia="sl-SI"/>
        </w:rPr>
        <w:t>.</w:t>
      </w:r>
    </w:p>
    <w:p w14:paraId="6152B0B2" w14:textId="77777777" w:rsidR="00B91A44" w:rsidRPr="00DD25D6" w:rsidRDefault="00B91A44" w:rsidP="00DD25D6">
      <w:pPr>
        <w:autoSpaceDE w:val="0"/>
        <w:autoSpaceDN w:val="0"/>
        <w:adjustRightInd w:val="0"/>
        <w:spacing w:after="0" w:line="240" w:lineRule="auto"/>
        <w:jc w:val="both"/>
        <w:rPr>
          <w:rFonts w:ascii="Arial" w:eastAsia="Times New Roman" w:hAnsi="Arial" w:cs="Arial"/>
          <w:sz w:val="18"/>
          <w:szCs w:val="18"/>
          <w:lang w:eastAsia="sl-SI"/>
        </w:rPr>
      </w:pPr>
    </w:p>
    <w:p w14:paraId="0AF35E29" w14:textId="77777777" w:rsidR="00DD25D6" w:rsidRPr="00DD25D6" w:rsidRDefault="00DD25D6" w:rsidP="00DD25D6">
      <w:pPr>
        <w:spacing w:after="0" w:line="240" w:lineRule="auto"/>
        <w:rPr>
          <w:rFonts w:ascii="Arial" w:eastAsia="Times New Roman" w:hAnsi="Arial" w:cs="Arial"/>
          <w:bCs/>
          <w:sz w:val="18"/>
          <w:szCs w:val="18"/>
          <w:lang w:eastAsia="sl-SI"/>
        </w:rPr>
      </w:pPr>
      <w:r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6BD3A52"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09F03775" w:rsidR="00B14B09" w:rsidRDefault="00B14B09" w:rsidP="00DD25D6">
      <w:pPr>
        <w:spacing w:before="224" w:after="224" w:line="240" w:lineRule="auto"/>
        <w:jc w:val="center"/>
        <w:outlineLvl w:val="1"/>
      </w:pPr>
    </w:p>
    <w:sectPr w:rsidR="00B14B09"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A5229" w14:textId="77777777" w:rsidR="00CC6FF5" w:rsidRDefault="00CC6FF5" w:rsidP="006975C6">
      <w:pPr>
        <w:spacing w:after="0" w:line="240" w:lineRule="auto"/>
      </w:pPr>
      <w:r>
        <w:separator/>
      </w:r>
    </w:p>
  </w:endnote>
  <w:endnote w:type="continuationSeparator" w:id="0">
    <w:p w14:paraId="26A8E0F1" w14:textId="77777777" w:rsidR="00CC6FF5" w:rsidRDefault="00CC6FF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2E3D9ABA" w14:textId="1D063C3D" w:rsidR="008D6414" w:rsidRDefault="008D6414"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31B5E09B" w14:textId="00FFA140" w:rsidR="008D6414" w:rsidRDefault="008D6414" w:rsidP="008B2E39">
        <w:pPr>
          <w:pStyle w:val="Noga"/>
          <w:jc w:val="center"/>
        </w:pPr>
        <w:r w:rsidRPr="007651DB">
          <w:t xml:space="preserve">Sukcesivna dobava konvencionalnih in ekoloških živil za obdobje </w:t>
        </w:r>
        <w:r>
          <w:t>štirih</w:t>
        </w:r>
        <w:r w:rsidRPr="007651DB">
          <w:t xml:space="preserve"> let</w:t>
        </w:r>
      </w:p>
      <w:p w14:paraId="753A5B5C" w14:textId="522A166C" w:rsidR="008D6414" w:rsidRPr="006F1DA5" w:rsidRDefault="008D6414"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21</w:t>
        </w:r>
        <w:r w:rsidRPr="006F1DA5">
          <w:rPr>
            <w:rFonts w:ascii="Arial" w:hAnsi="Arial" w:cs="Arial"/>
            <w:noProof/>
          </w:rPr>
          <w:fldChar w:fldCharType="end"/>
        </w:r>
      </w:p>
    </w:sdtContent>
  </w:sdt>
  <w:p w14:paraId="5ACFDF11" w14:textId="77777777" w:rsidR="008D6414" w:rsidRDefault="008D6414"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8D6414" w:rsidRDefault="008D6414"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8D6414" w:rsidRDefault="008D6414"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00010" w14:textId="77777777" w:rsidR="008D6414" w:rsidRDefault="008D6414"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DE097" w14:textId="77777777" w:rsidR="008D6414" w:rsidRDefault="008D6414"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8D6414" w:rsidRDefault="008D6414"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8D6414" w:rsidRDefault="008D6414"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8D6414" w:rsidRDefault="008D6414"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8D6414" w:rsidRDefault="008D6414"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7BE1C" w14:textId="77777777" w:rsidR="00CC6FF5" w:rsidRDefault="00CC6FF5" w:rsidP="006975C6">
      <w:pPr>
        <w:spacing w:after="0" w:line="240" w:lineRule="auto"/>
      </w:pPr>
      <w:r>
        <w:separator/>
      </w:r>
    </w:p>
  </w:footnote>
  <w:footnote w:type="continuationSeparator" w:id="0">
    <w:p w14:paraId="6706377B" w14:textId="77777777" w:rsidR="00CC6FF5" w:rsidRDefault="00CC6FF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5261DC5B" w:rsidR="008D6414" w:rsidRPr="00CD7DD4" w:rsidRDefault="008D6414" w:rsidP="00CD7DD4">
    <w:pPr>
      <w:pStyle w:val="Glava"/>
      <w:tabs>
        <w:tab w:val="clear" w:pos="4536"/>
        <w:tab w:val="clear" w:pos="9072"/>
        <w:tab w:val="left" w:pos="1168"/>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2"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3"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5"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7"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8" w15:restartNumberingAfterBreak="0">
    <w:nsid w:val="250728F2"/>
    <w:multiLevelType w:val="hybridMultilevel"/>
    <w:tmpl w:val="AE6A9E3A"/>
    <w:lvl w:ilvl="0" w:tplc="36E8EB2C">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5B70D5"/>
    <w:multiLevelType w:val="hybridMultilevel"/>
    <w:tmpl w:val="E67E2058"/>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1"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2" w15:restartNumberingAfterBreak="0">
    <w:nsid w:val="3F8E7DDC"/>
    <w:multiLevelType w:val="hybridMultilevel"/>
    <w:tmpl w:val="0706CB42"/>
    <w:lvl w:ilvl="0" w:tplc="0424000F">
      <w:start w:val="3"/>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1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15"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17"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19"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0"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30"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
  </w:num>
  <w:num w:numId="4">
    <w:abstractNumId w:val="16"/>
  </w:num>
  <w:num w:numId="5">
    <w:abstractNumId w:val="7"/>
  </w:num>
  <w:num w:numId="6">
    <w:abstractNumId w:val="13"/>
  </w:num>
  <w:num w:numId="7">
    <w:abstractNumId w:val="11"/>
  </w:num>
  <w:num w:numId="8">
    <w:abstractNumId w:val="29"/>
  </w:num>
  <w:num w:numId="9">
    <w:abstractNumId w:val="6"/>
  </w:num>
  <w:num w:numId="10">
    <w:abstractNumId w:val="18"/>
  </w:num>
  <w:num w:numId="11">
    <w:abstractNumId w:val="19"/>
  </w:num>
  <w:num w:numId="12">
    <w:abstractNumId w:val="3"/>
  </w:num>
  <w:num w:numId="13">
    <w:abstractNumId w:val="30"/>
  </w:num>
  <w:num w:numId="14">
    <w:abstractNumId w:val="26"/>
  </w:num>
  <w:num w:numId="15">
    <w:abstractNumId w:val="5"/>
  </w:num>
  <w:num w:numId="16">
    <w:abstractNumId w:val="23"/>
  </w:num>
  <w:num w:numId="17">
    <w:abstractNumId w:val="28"/>
  </w:num>
  <w:num w:numId="18">
    <w:abstractNumId w:val="4"/>
  </w:num>
  <w:num w:numId="19">
    <w:abstractNumId w:val="22"/>
  </w:num>
  <w:num w:numId="20">
    <w:abstractNumId w:val="8"/>
  </w:num>
  <w:num w:numId="21">
    <w:abstractNumId w:val="10"/>
  </w:num>
  <w:num w:numId="22">
    <w:abstractNumId w:val="21"/>
  </w:num>
  <w:num w:numId="23">
    <w:abstractNumId w:val="0"/>
  </w:num>
  <w:num w:numId="24">
    <w:abstractNumId w:val="27"/>
  </w:num>
  <w:num w:numId="25">
    <w:abstractNumId w:val="20"/>
  </w:num>
  <w:num w:numId="26">
    <w:abstractNumId w:val="17"/>
  </w:num>
  <w:num w:numId="27">
    <w:abstractNumId w:val="24"/>
  </w:num>
  <w:num w:numId="28">
    <w:abstractNumId w:val="12"/>
  </w:num>
  <w:num w:numId="29">
    <w:abstractNumId w:val="15"/>
  </w:num>
  <w:num w:numId="30">
    <w:abstractNumId w:val="25"/>
  </w:num>
  <w:num w:numId="31">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3905"/>
    <w:rsid w:val="0001495E"/>
    <w:rsid w:val="00014998"/>
    <w:rsid w:val="00021212"/>
    <w:rsid w:val="00027F41"/>
    <w:rsid w:val="00037A49"/>
    <w:rsid w:val="00042794"/>
    <w:rsid w:val="00043DDE"/>
    <w:rsid w:val="000441EA"/>
    <w:rsid w:val="00046493"/>
    <w:rsid w:val="00060AEA"/>
    <w:rsid w:val="00064208"/>
    <w:rsid w:val="00070580"/>
    <w:rsid w:val="00071C85"/>
    <w:rsid w:val="00076643"/>
    <w:rsid w:val="000771AC"/>
    <w:rsid w:val="0008431E"/>
    <w:rsid w:val="00090841"/>
    <w:rsid w:val="00091A9D"/>
    <w:rsid w:val="00095250"/>
    <w:rsid w:val="00097F4A"/>
    <w:rsid w:val="000A1F28"/>
    <w:rsid w:val="000A3E98"/>
    <w:rsid w:val="000A6F36"/>
    <w:rsid w:val="000B302B"/>
    <w:rsid w:val="000B7E57"/>
    <w:rsid w:val="000C5527"/>
    <w:rsid w:val="000E5B1B"/>
    <w:rsid w:val="000E73FE"/>
    <w:rsid w:val="000E76C6"/>
    <w:rsid w:val="000F070B"/>
    <w:rsid w:val="000F281B"/>
    <w:rsid w:val="000F3713"/>
    <w:rsid w:val="000F7B0A"/>
    <w:rsid w:val="00103670"/>
    <w:rsid w:val="00106F76"/>
    <w:rsid w:val="001119EB"/>
    <w:rsid w:val="00113534"/>
    <w:rsid w:val="00123653"/>
    <w:rsid w:val="00127127"/>
    <w:rsid w:val="00134892"/>
    <w:rsid w:val="00147D69"/>
    <w:rsid w:val="001502D7"/>
    <w:rsid w:val="00154093"/>
    <w:rsid w:val="00154867"/>
    <w:rsid w:val="00155272"/>
    <w:rsid w:val="00160AE2"/>
    <w:rsid w:val="00162E2E"/>
    <w:rsid w:val="001639B5"/>
    <w:rsid w:val="00163BDF"/>
    <w:rsid w:val="00165071"/>
    <w:rsid w:val="0016543D"/>
    <w:rsid w:val="0017045D"/>
    <w:rsid w:val="00191AC5"/>
    <w:rsid w:val="001941DE"/>
    <w:rsid w:val="00197639"/>
    <w:rsid w:val="001A31A4"/>
    <w:rsid w:val="001A34C8"/>
    <w:rsid w:val="001C5203"/>
    <w:rsid w:val="001D0598"/>
    <w:rsid w:val="001D3E7B"/>
    <w:rsid w:val="001E3D03"/>
    <w:rsid w:val="001E5435"/>
    <w:rsid w:val="001E6018"/>
    <w:rsid w:val="001F11D0"/>
    <w:rsid w:val="001F24A5"/>
    <w:rsid w:val="001F72D0"/>
    <w:rsid w:val="001F7761"/>
    <w:rsid w:val="00200BFA"/>
    <w:rsid w:val="00204EDB"/>
    <w:rsid w:val="00211D41"/>
    <w:rsid w:val="00214C65"/>
    <w:rsid w:val="00216AC9"/>
    <w:rsid w:val="00225F48"/>
    <w:rsid w:val="00226973"/>
    <w:rsid w:val="002332D2"/>
    <w:rsid w:val="00246422"/>
    <w:rsid w:val="0024678A"/>
    <w:rsid w:val="002500B7"/>
    <w:rsid w:val="00250B95"/>
    <w:rsid w:val="00262B3A"/>
    <w:rsid w:val="002634AA"/>
    <w:rsid w:val="00271F38"/>
    <w:rsid w:val="00281200"/>
    <w:rsid w:val="002C1E6E"/>
    <w:rsid w:val="002C782B"/>
    <w:rsid w:val="002D0B81"/>
    <w:rsid w:val="002D26E6"/>
    <w:rsid w:val="002D58B5"/>
    <w:rsid w:val="002F0BE9"/>
    <w:rsid w:val="002F56C8"/>
    <w:rsid w:val="00304053"/>
    <w:rsid w:val="00311F33"/>
    <w:rsid w:val="0033249E"/>
    <w:rsid w:val="00335484"/>
    <w:rsid w:val="00337882"/>
    <w:rsid w:val="00337E4D"/>
    <w:rsid w:val="00343395"/>
    <w:rsid w:val="003438AC"/>
    <w:rsid w:val="003451DB"/>
    <w:rsid w:val="00350687"/>
    <w:rsid w:val="0036650F"/>
    <w:rsid w:val="00366604"/>
    <w:rsid w:val="00371E6E"/>
    <w:rsid w:val="003755AC"/>
    <w:rsid w:val="00380113"/>
    <w:rsid w:val="003A1AA2"/>
    <w:rsid w:val="003A1E72"/>
    <w:rsid w:val="003A28D7"/>
    <w:rsid w:val="003A31F6"/>
    <w:rsid w:val="003A4C27"/>
    <w:rsid w:val="003B4000"/>
    <w:rsid w:val="003C09D5"/>
    <w:rsid w:val="003C52EC"/>
    <w:rsid w:val="003C53A2"/>
    <w:rsid w:val="003C5DCC"/>
    <w:rsid w:val="003C6260"/>
    <w:rsid w:val="003C6365"/>
    <w:rsid w:val="003D4BBE"/>
    <w:rsid w:val="003D6F26"/>
    <w:rsid w:val="003E6366"/>
    <w:rsid w:val="0040217E"/>
    <w:rsid w:val="00403F34"/>
    <w:rsid w:val="0041000C"/>
    <w:rsid w:val="00417F55"/>
    <w:rsid w:val="004213B7"/>
    <w:rsid w:val="004425C6"/>
    <w:rsid w:val="00452CA9"/>
    <w:rsid w:val="00454B45"/>
    <w:rsid w:val="0046181F"/>
    <w:rsid w:val="00464601"/>
    <w:rsid w:val="004667A8"/>
    <w:rsid w:val="00467429"/>
    <w:rsid w:val="004702FB"/>
    <w:rsid w:val="00471503"/>
    <w:rsid w:val="0047607D"/>
    <w:rsid w:val="00476FF7"/>
    <w:rsid w:val="004776F1"/>
    <w:rsid w:val="00484126"/>
    <w:rsid w:val="00490DF5"/>
    <w:rsid w:val="00492D67"/>
    <w:rsid w:val="0049479E"/>
    <w:rsid w:val="00495438"/>
    <w:rsid w:val="004A2A62"/>
    <w:rsid w:val="004A74DD"/>
    <w:rsid w:val="004A7939"/>
    <w:rsid w:val="004B060F"/>
    <w:rsid w:val="004B1820"/>
    <w:rsid w:val="004B5D50"/>
    <w:rsid w:val="004D2F9F"/>
    <w:rsid w:val="004E0C24"/>
    <w:rsid w:val="004F2927"/>
    <w:rsid w:val="00510B48"/>
    <w:rsid w:val="0051146A"/>
    <w:rsid w:val="0051751C"/>
    <w:rsid w:val="00520848"/>
    <w:rsid w:val="0052142A"/>
    <w:rsid w:val="00527FBB"/>
    <w:rsid w:val="0053510E"/>
    <w:rsid w:val="005423BF"/>
    <w:rsid w:val="00550BE3"/>
    <w:rsid w:val="00551C43"/>
    <w:rsid w:val="00560427"/>
    <w:rsid w:val="00573700"/>
    <w:rsid w:val="005737DE"/>
    <w:rsid w:val="00575969"/>
    <w:rsid w:val="00577336"/>
    <w:rsid w:val="005804F8"/>
    <w:rsid w:val="0058216C"/>
    <w:rsid w:val="00584A12"/>
    <w:rsid w:val="005852A3"/>
    <w:rsid w:val="00586186"/>
    <w:rsid w:val="00586350"/>
    <w:rsid w:val="005B365A"/>
    <w:rsid w:val="005B6195"/>
    <w:rsid w:val="005B6BD4"/>
    <w:rsid w:val="005C3C80"/>
    <w:rsid w:val="005C43DC"/>
    <w:rsid w:val="005C44FF"/>
    <w:rsid w:val="005D262B"/>
    <w:rsid w:val="005F0589"/>
    <w:rsid w:val="00601028"/>
    <w:rsid w:val="00601528"/>
    <w:rsid w:val="006053A4"/>
    <w:rsid w:val="0062112A"/>
    <w:rsid w:val="006224E7"/>
    <w:rsid w:val="0062420C"/>
    <w:rsid w:val="006347C3"/>
    <w:rsid w:val="00635CA0"/>
    <w:rsid w:val="0064050F"/>
    <w:rsid w:val="0064315F"/>
    <w:rsid w:val="00646A9C"/>
    <w:rsid w:val="006613E5"/>
    <w:rsid w:val="00662A46"/>
    <w:rsid w:val="006649AB"/>
    <w:rsid w:val="00672046"/>
    <w:rsid w:val="0067763E"/>
    <w:rsid w:val="00686594"/>
    <w:rsid w:val="00686BAD"/>
    <w:rsid w:val="00691628"/>
    <w:rsid w:val="006931F3"/>
    <w:rsid w:val="0069526B"/>
    <w:rsid w:val="0069552A"/>
    <w:rsid w:val="006964EE"/>
    <w:rsid w:val="006975C6"/>
    <w:rsid w:val="006A5918"/>
    <w:rsid w:val="006B22D8"/>
    <w:rsid w:val="006B2936"/>
    <w:rsid w:val="006C1003"/>
    <w:rsid w:val="006C61C3"/>
    <w:rsid w:val="006D06BE"/>
    <w:rsid w:val="006D1AC3"/>
    <w:rsid w:val="006D4B75"/>
    <w:rsid w:val="006D75DE"/>
    <w:rsid w:val="006D7BB0"/>
    <w:rsid w:val="006D7EF7"/>
    <w:rsid w:val="006E3195"/>
    <w:rsid w:val="006E4105"/>
    <w:rsid w:val="006F035E"/>
    <w:rsid w:val="006F1DA5"/>
    <w:rsid w:val="006F4C34"/>
    <w:rsid w:val="006F5381"/>
    <w:rsid w:val="007017A7"/>
    <w:rsid w:val="007068E7"/>
    <w:rsid w:val="00706BDD"/>
    <w:rsid w:val="007109D5"/>
    <w:rsid w:val="00717838"/>
    <w:rsid w:val="00740182"/>
    <w:rsid w:val="00745429"/>
    <w:rsid w:val="00754998"/>
    <w:rsid w:val="00755908"/>
    <w:rsid w:val="007651DB"/>
    <w:rsid w:val="00781467"/>
    <w:rsid w:val="0078493F"/>
    <w:rsid w:val="00785F39"/>
    <w:rsid w:val="00792095"/>
    <w:rsid w:val="007B5219"/>
    <w:rsid w:val="007B52EB"/>
    <w:rsid w:val="007C0E3B"/>
    <w:rsid w:val="007C3EA0"/>
    <w:rsid w:val="007D6FB3"/>
    <w:rsid w:val="007E0E83"/>
    <w:rsid w:val="007E6677"/>
    <w:rsid w:val="007F2CF9"/>
    <w:rsid w:val="007F7D44"/>
    <w:rsid w:val="0081029A"/>
    <w:rsid w:val="0081393F"/>
    <w:rsid w:val="008264B7"/>
    <w:rsid w:val="008278F5"/>
    <w:rsid w:val="00830474"/>
    <w:rsid w:val="008350D6"/>
    <w:rsid w:val="0083623F"/>
    <w:rsid w:val="008409EE"/>
    <w:rsid w:val="0084141A"/>
    <w:rsid w:val="00842EB4"/>
    <w:rsid w:val="0085257F"/>
    <w:rsid w:val="00854D94"/>
    <w:rsid w:val="008630DA"/>
    <w:rsid w:val="00863A8C"/>
    <w:rsid w:val="00876A30"/>
    <w:rsid w:val="008978D4"/>
    <w:rsid w:val="008A008F"/>
    <w:rsid w:val="008A12D4"/>
    <w:rsid w:val="008B2E39"/>
    <w:rsid w:val="008B3F91"/>
    <w:rsid w:val="008B72CE"/>
    <w:rsid w:val="008C2959"/>
    <w:rsid w:val="008D0741"/>
    <w:rsid w:val="008D20B3"/>
    <w:rsid w:val="008D2DCD"/>
    <w:rsid w:val="008D6414"/>
    <w:rsid w:val="008E0D38"/>
    <w:rsid w:val="008F7955"/>
    <w:rsid w:val="00906C88"/>
    <w:rsid w:val="0090724D"/>
    <w:rsid w:val="00926458"/>
    <w:rsid w:val="0092670E"/>
    <w:rsid w:val="00930868"/>
    <w:rsid w:val="00933900"/>
    <w:rsid w:val="00941EAE"/>
    <w:rsid w:val="00946107"/>
    <w:rsid w:val="00947125"/>
    <w:rsid w:val="00951866"/>
    <w:rsid w:val="00955274"/>
    <w:rsid w:val="00960022"/>
    <w:rsid w:val="00960EB1"/>
    <w:rsid w:val="009652C0"/>
    <w:rsid w:val="00967924"/>
    <w:rsid w:val="00972475"/>
    <w:rsid w:val="00990DA2"/>
    <w:rsid w:val="00995A03"/>
    <w:rsid w:val="009B6FA3"/>
    <w:rsid w:val="009B77A4"/>
    <w:rsid w:val="009C7F09"/>
    <w:rsid w:val="009D5EA4"/>
    <w:rsid w:val="009E214E"/>
    <w:rsid w:val="009E3065"/>
    <w:rsid w:val="009E7E51"/>
    <w:rsid w:val="009F579A"/>
    <w:rsid w:val="00A01F5C"/>
    <w:rsid w:val="00A074E0"/>
    <w:rsid w:val="00A22338"/>
    <w:rsid w:val="00A30660"/>
    <w:rsid w:val="00A3318A"/>
    <w:rsid w:val="00A37079"/>
    <w:rsid w:val="00A4001A"/>
    <w:rsid w:val="00A52459"/>
    <w:rsid w:val="00A66E29"/>
    <w:rsid w:val="00A7389A"/>
    <w:rsid w:val="00A7718B"/>
    <w:rsid w:val="00AA2CAB"/>
    <w:rsid w:val="00AB16D4"/>
    <w:rsid w:val="00AC0622"/>
    <w:rsid w:val="00AC4FBC"/>
    <w:rsid w:val="00AC55BB"/>
    <w:rsid w:val="00AE20C3"/>
    <w:rsid w:val="00AF36DA"/>
    <w:rsid w:val="00AF6B61"/>
    <w:rsid w:val="00AF7FB0"/>
    <w:rsid w:val="00B03863"/>
    <w:rsid w:val="00B05760"/>
    <w:rsid w:val="00B05771"/>
    <w:rsid w:val="00B103CC"/>
    <w:rsid w:val="00B13552"/>
    <w:rsid w:val="00B14B09"/>
    <w:rsid w:val="00B169F3"/>
    <w:rsid w:val="00B35942"/>
    <w:rsid w:val="00B36CD0"/>
    <w:rsid w:val="00B508B6"/>
    <w:rsid w:val="00B6382B"/>
    <w:rsid w:val="00B6413F"/>
    <w:rsid w:val="00B64E6B"/>
    <w:rsid w:val="00B757D1"/>
    <w:rsid w:val="00B80BD5"/>
    <w:rsid w:val="00B83320"/>
    <w:rsid w:val="00B91A44"/>
    <w:rsid w:val="00B93434"/>
    <w:rsid w:val="00B941A0"/>
    <w:rsid w:val="00B94814"/>
    <w:rsid w:val="00BA4717"/>
    <w:rsid w:val="00BB2BA5"/>
    <w:rsid w:val="00BB3484"/>
    <w:rsid w:val="00BC2D61"/>
    <w:rsid w:val="00BC6DD5"/>
    <w:rsid w:val="00BD2BE3"/>
    <w:rsid w:val="00BE1954"/>
    <w:rsid w:val="00BF2F3C"/>
    <w:rsid w:val="00BF72A0"/>
    <w:rsid w:val="00C02EF0"/>
    <w:rsid w:val="00C125C6"/>
    <w:rsid w:val="00C16A87"/>
    <w:rsid w:val="00C21566"/>
    <w:rsid w:val="00C223E7"/>
    <w:rsid w:val="00C22F23"/>
    <w:rsid w:val="00C24613"/>
    <w:rsid w:val="00C315C9"/>
    <w:rsid w:val="00C32891"/>
    <w:rsid w:val="00C430E8"/>
    <w:rsid w:val="00C4793C"/>
    <w:rsid w:val="00C64255"/>
    <w:rsid w:val="00C76D3F"/>
    <w:rsid w:val="00C80624"/>
    <w:rsid w:val="00C8701A"/>
    <w:rsid w:val="00C92F23"/>
    <w:rsid w:val="00C97EE0"/>
    <w:rsid w:val="00CA5C46"/>
    <w:rsid w:val="00CA6537"/>
    <w:rsid w:val="00CB4A95"/>
    <w:rsid w:val="00CC044B"/>
    <w:rsid w:val="00CC6CD5"/>
    <w:rsid w:val="00CC6FF5"/>
    <w:rsid w:val="00CD0D70"/>
    <w:rsid w:val="00CD218D"/>
    <w:rsid w:val="00CD6E25"/>
    <w:rsid w:val="00CD7DD4"/>
    <w:rsid w:val="00CF38DC"/>
    <w:rsid w:val="00CF671F"/>
    <w:rsid w:val="00D02BAC"/>
    <w:rsid w:val="00D052A8"/>
    <w:rsid w:val="00D05DDE"/>
    <w:rsid w:val="00D1108A"/>
    <w:rsid w:val="00D26C92"/>
    <w:rsid w:val="00D3178C"/>
    <w:rsid w:val="00D32894"/>
    <w:rsid w:val="00D379CF"/>
    <w:rsid w:val="00D401DC"/>
    <w:rsid w:val="00D42C31"/>
    <w:rsid w:val="00D443D7"/>
    <w:rsid w:val="00D53E85"/>
    <w:rsid w:val="00D60A0B"/>
    <w:rsid w:val="00D62FBC"/>
    <w:rsid w:val="00D67CA2"/>
    <w:rsid w:val="00D7180C"/>
    <w:rsid w:val="00D7309E"/>
    <w:rsid w:val="00D7467F"/>
    <w:rsid w:val="00D7788E"/>
    <w:rsid w:val="00D82CC3"/>
    <w:rsid w:val="00D931BF"/>
    <w:rsid w:val="00D968D5"/>
    <w:rsid w:val="00DA4414"/>
    <w:rsid w:val="00DA50A8"/>
    <w:rsid w:val="00DC46B1"/>
    <w:rsid w:val="00DC758D"/>
    <w:rsid w:val="00DD25D6"/>
    <w:rsid w:val="00DD2FA1"/>
    <w:rsid w:val="00DE16CA"/>
    <w:rsid w:val="00DF1FAA"/>
    <w:rsid w:val="00E0113E"/>
    <w:rsid w:val="00E07227"/>
    <w:rsid w:val="00E07F42"/>
    <w:rsid w:val="00E20213"/>
    <w:rsid w:val="00E32A8A"/>
    <w:rsid w:val="00E43B00"/>
    <w:rsid w:val="00E55B9D"/>
    <w:rsid w:val="00E71C9A"/>
    <w:rsid w:val="00E807DF"/>
    <w:rsid w:val="00E81FD0"/>
    <w:rsid w:val="00E92CA1"/>
    <w:rsid w:val="00E952DB"/>
    <w:rsid w:val="00EA4035"/>
    <w:rsid w:val="00EA524C"/>
    <w:rsid w:val="00EB1EB9"/>
    <w:rsid w:val="00EB47FC"/>
    <w:rsid w:val="00ED41BC"/>
    <w:rsid w:val="00EF3AE5"/>
    <w:rsid w:val="00EF4F14"/>
    <w:rsid w:val="00EF76E1"/>
    <w:rsid w:val="00F02544"/>
    <w:rsid w:val="00F0700E"/>
    <w:rsid w:val="00F16647"/>
    <w:rsid w:val="00F22B99"/>
    <w:rsid w:val="00F53039"/>
    <w:rsid w:val="00F55723"/>
    <w:rsid w:val="00F56121"/>
    <w:rsid w:val="00F776A0"/>
    <w:rsid w:val="00F82FB8"/>
    <w:rsid w:val="00F83F3C"/>
    <w:rsid w:val="00F851F3"/>
    <w:rsid w:val="00F92762"/>
    <w:rsid w:val="00FA51DD"/>
    <w:rsid w:val="00FB2BA3"/>
    <w:rsid w:val="00FB2D29"/>
    <w:rsid w:val="00FB3258"/>
    <w:rsid w:val="00FB534A"/>
    <w:rsid w:val="00FC2646"/>
    <w:rsid w:val="00FC307E"/>
    <w:rsid w:val="00FC400F"/>
    <w:rsid w:val="00FC490D"/>
    <w:rsid w:val="00FD2770"/>
    <w:rsid w:val="00FE1836"/>
    <w:rsid w:val="00FE2CD7"/>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96C054FB-9CAA-4C52-94E4-4E74A71BF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9552A"/>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8"/>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8"/>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8"/>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table" w:styleId="Navadnatabela2">
    <w:name w:val="Plain Table 2"/>
    <w:basedOn w:val="Navadnatabela"/>
    <w:uiPriority w:val="42"/>
    <w:rsid w:val="0079209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EADFD-5546-4E11-A89B-64C2C5345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7521</Words>
  <Characters>42873</Characters>
  <Application>Microsoft Office Word</Application>
  <DocSecurity>0</DocSecurity>
  <Lines>357</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2018-10-18T05:30:00Z</cp:lastPrinted>
  <dcterms:created xsi:type="dcterms:W3CDTF">2021-11-11T12:47:00Z</dcterms:created>
  <dcterms:modified xsi:type="dcterms:W3CDTF">2021-11-11T12:47:00Z</dcterms:modified>
</cp:coreProperties>
</file>