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9FE6D" w14:textId="77777777" w:rsidR="00C37741" w:rsidRDefault="00C37741">
      <w:pPr>
        <w:pStyle w:val="HTML-oblikovano1"/>
        <w:jc w:val="center"/>
        <w:rPr>
          <w:rFonts w:ascii="Arial" w:hAnsi="Arial" w:cs="Arial"/>
          <w:b/>
          <w:sz w:val="20"/>
          <w:szCs w:val="20"/>
        </w:rPr>
      </w:pPr>
    </w:p>
    <w:p w14:paraId="5A826C12" w14:textId="77777777" w:rsidR="008E6B3D" w:rsidRPr="008E6B3D" w:rsidRDefault="008E6B3D" w:rsidP="008E6B3D">
      <w:pPr>
        <w:spacing w:before="1"/>
        <w:ind w:left="408"/>
        <w:jc w:val="center"/>
        <w:rPr>
          <w:rFonts w:ascii="Arial" w:hAnsi="Arial" w:cs="Arial"/>
          <w:b/>
          <w:sz w:val="20"/>
          <w:szCs w:val="20"/>
        </w:rPr>
      </w:pPr>
      <w:r w:rsidRPr="008E6B3D">
        <w:rPr>
          <w:rFonts w:ascii="Arial" w:hAnsi="Arial" w:cs="Arial"/>
          <w:b/>
          <w:sz w:val="20"/>
          <w:szCs w:val="20"/>
        </w:rPr>
        <w:t>SOGLASJE</w:t>
      </w:r>
      <w:r w:rsidRPr="008E6B3D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E6B3D">
        <w:rPr>
          <w:rFonts w:ascii="Arial" w:hAnsi="Arial" w:cs="Arial"/>
          <w:b/>
          <w:sz w:val="20"/>
          <w:szCs w:val="20"/>
        </w:rPr>
        <w:t>ZA</w:t>
      </w:r>
      <w:r w:rsidRPr="008E6B3D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E6B3D">
        <w:rPr>
          <w:rFonts w:ascii="Arial" w:hAnsi="Arial" w:cs="Arial"/>
          <w:b/>
          <w:sz w:val="20"/>
          <w:szCs w:val="20"/>
        </w:rPr>
        <w:t>PRIDOBITEV</w:t>
      </w:r>
      <w:r w:rsidRPr="008E6B3D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E6B3D">
        <w:rPr>
          <w:rFonts w:ascii="Arial" w:hAnsi="Arial" w:cs="Arial"/>
          <w:b/>
          <w:sz w:val="20"/>
          <w:szCs w:val="20"/>
        </w:rPr>
        <w:t>PODATKOV</w:t>
      </w:r>
    </w:p>
    <w:p w14:paraId="5878CB86" w14:textId="77777777" w:rsidR="008E6B3D" w:rsidRPr="008E6B3D" w:rsidRDefault="008E6B3D" w:rsidP="008E6B3D">
      <w:pPr>
        <w:pStyle w:val="Telobesedila"/>
        <w:tabs>
          <w:tab w:val="left" w:pos="1832"/>
        </w:tabs>
        <w:jc w:val="center"/>
        <w:rPr>
          <w:rFonts w:ascii="Arial" w:hAnsi="Arial" w:cs="Arial"/>
          <w:b/>
          <w:sz w:val="20"/>
        </w:rPr>
      </w:pPr>
    </w:p>
    <w:p w14:paraId="2D24BD7B" w14:textId="77777777" w:rsidR="008E6B3D" w:rsidRPr="008E6B3D" w:rsidRDefault="008E6B3D" w:rsidP="00EA466A">
      <w:pPr>
        <w:pStyle w:val="Odstavekseznama"/>
        <w:widowControl w:val="0"/>
        <w:numPr>
          <w:ilvl w:val="0"/>
          <w:numId w:val="8"/>
        </w:numPr>
        <w:tabs>
          <w:tab w:val="left" w:pos="1489"/>
        </w:tabs>
        <w:suppressAutoHyphens w:val="0"/>
        <w:autoSpaceDE w:val="0"/>
        <w:autoSpaceDN w:val="0"/>
        <w:rPr>
          <w:rFonts w:ascii="Arial" w:hAnsi="Arial" w:cs="Arial"/>
          <w:b/>
          <w:sz w:val="20"/>
          <w:szCs w:val="20"/>
        </w:rPr>
      </w:pPr>
      <w:r w:rsidRPr="008E6B3D">
        <w:rPr>
          <w:rFonts w:ascii="Arial" w:hAnsi="Arial" w:cs="Arial"/>
          <w:b/>
          <w:sz w:val="20"/>
          <w:szCs w:val="20"/>
          <w:u w:val="single"/>
        </w:rPr>
        <w:t>SOGLASJE</w:t>
      </w:r>
      <w:r w:rsidRPr="008E6B3D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8E6B3D">
        <w:rPr>
          <w:rFonts w:ascii="Arial" w:hAnsi="Arial" w:cs="Arial"/>
          <w:b/>
          <w:sz w:val="20"/>
          <w:szCs w:val="20"/>
          <w:u w:val="single"/>
        </w:rPr>
        <w:t>PRAVNE</w:t>
      </w:r>
      <w:r w:rsidRPr="008E6B3D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8E6B3D">
        <w:rPr>
          <w:rFonts w:ascii="Arial" w:hAnsi="Arial" w:cs="Arial"/>
          <w:b/>
          <w:sz w:val="20"/>
          <w:szCs w:val="20"/>
          <w:u w:val="single"/>
        </w:rPr>
        <w:t>OSEBE</w:t>
      </w:r>
      <w:r w:rsidRPr="008E6B3D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8E6B3D">
        <w:rPr>
          <w:rFonts w:ascii="Arial" w:hAnsi="Arial" w:cs="Arial"/>
          <w:b/>
          <w:sz w:val="20"/>
          <w:szCs w:val="20"/>
          <w:u w:val="single"/>
        </w:rPr>
        <w:t>ZA</w:t>
      </w:r>
      <w:r w:rsidRPr="008E6B3D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8E6B3D">
        <w:rPr>
          <w:rFonts w:ascii="Arial" w:hAnsi="Arial" w:cs="Arial"/>
          <w:b/>
          <w:sz w:val="20"/>
          <w:szCs w:val="20"/>
          <w:u w:val="single"/>
        </w:rPr>
        <w:t>PRIDOBITEV</w:t>
      </w:r>
      <w:r w:rsidRPr="008E6B3D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8E6B3D">
        <w:rPr>
          <w:rFonts w:ascii="Arial" w:hAnsi="Arial" w:cs="Arial"/>
          <w:b/>
          <w:sz w:val="20"/>
          <w:szCs w:val="20"/>
          <w:u w:val="single"/>
        </w:rPr>
        <w:t>OSEBNIH</w:t>
      </w:r>
      <w:r w:rsidRPr="008E6B3D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8E6B3D">
        <w:rPr>
          <w:rFonts w:ascii="Arial" w:hAnsi="Arial" w:cs="Arial"/>
          <w:b/>
          <w:sz w:val="20"/>
          <w:szCs w:val="20"/>
          <w:u w:val="single"/>
        </w:rPr>
        <w:t>PODATKOV</w:t>
      </w:r>
    </w:p>
    <w:p w14:paraId="7585DD70" w14:textId="77777777" w:rsidR="008E6B3D" w:rsidRPr="008E6B3D" w:rsidRDefault="008E6B3D" w:rsidP="008E6B3D">
      <w:pPr>
        <w:pStyle w:val="Odstavekseznama"/>
        <w:widowControl w:val="0"/>
        <w:tabs>
          <w:tab w:val="left" w:pos="1489"/>
        </w:tabs>
        <w:suppressAutoHyphens w:val="0"/>
        <w:autoSpaceDE w:val="0"/>
        <w:autoSpaceDN w:val="0"/>
        <w:ind w:left="1488"/>
        <w:jc w:val="both"/>
        <w:rPr>
          <w:rFonts w:ascii="Arial" w:hAnsi="Arial" w:cs="Arial"/>
          <w:b/>
          <w:sz w:val="20"/>
          <w:szCs w:val="20"/>
        </w:rPr>
      </w:pPr>
    </w:p>
    <w:p w14:paraId="2B8D1603" w14:textId="77777777" w:rsidR="008E6B3D" w:rsidRPr="008E6B3D" w:rsidRDefault="008E6B3D" w:rsidP="008E6B3D">
      <w:pPr>
        <w:pStyle w:val="Telobesedila"/>
        <w:spacing w:before="1"/>
        <w:ind w:left="408" w:right="674"/>
        <w:rPr>
          <w:rFonts w:ascii="Arial" w:hAnsi="Arial" w:cs="Arial"/>
          <w:sz w:val="20"/>
        </w:rPr>
      </w:pPr>
      <w:r w:rsidRPr="008E6B3D">
        <w:rPr>
          <w:rFonts w:ascii="Arial" w:hAnsi="Arial" w:cs="Arial"/>
          <w:sz w:val="20"/>
        </w:rPr>
        <w:t>V zvezi z javnim naročilom »</w:t>
      </w:r>
      <w:r w:rsidR="00EA466A">
        <w:rPr>
          <w:rFonts w:ascii="Arial" w:hAnsi="Arial" w:cs="Arial"/>
          <w:sz w:val="20"/>
        </w:rPr>
        <w:t xml:space="preserve">Strojna dela v zvezi z vzdrževanjem občinskih cest v Občini Selnica ob Dravi za obdobje </w:t>
      </w:r>
      <w:r w:rsidR="00D637B7">
        <w:rPr>
          <w:rFonts w:ascii="Arial" w:hAnsi="Arial" w:cs="Arial"/>
          <w:sz w:val="20"/>
        </w:rPr>
        <w:t>treh</w:t>
      </w:r>
      <w:r w:rsidR="00EA466A">
        <w:rPr>
          <w:rFonts w:ascii="Arial" w:hAnsi="Arial" w:cs="Arial"/>
          <w:sz w:val="20"/>
        </w:rPr>
        <w:t xml:space="preserve"> (</w:t>
      </w:r>
      <w:r w:rsidR="00D637B7">
        <w:rPr>
          <w:rFonts w:ascii="Arial" w:hAnsi="Arial" w:cs="Arial"/>
          <w:sz w:val="20"/>
        </w:rPr>
        <w:t>3</w:t>
      </w:r>
      <w:r w:rsidR="00EA466A">
        <w:rPr>
          <w:rFonts w:ascii="Arial" w:hAnsi="Arial" w:cs="Arial"/>
          <w:sz w:val="20"/>
        </w:rPr>
        <w:t>) let</w:t>
      </w:r>
      <w:r w:rsidRPr="008E6B3D">
        <w:rPr>
          <w:rFonts w:ascii="Arial" w:hAnsi="Arial" w:cs="Arial"/>
          <w:sz w:val="20"/>
        </w:rPr>
        <w:t>«</w:t>
      </w:r>
      <w:r w:rsidR="00EA466A">
        <w:rPr>
          <w:rFonts w:ascii="Arial" w:hAnsi="Arial" w:cs="Arial"/>
          <w:sz w:val="20"/>
        </w:rPr>
        <w:t>,</w:t>
      </w:r>
      <w:r w:rsidRPr="008E6B3D">
        <w:rPr>
          <w:rFonts w:ascii="Arial" w:hAnsi="Arial" w:cs="Arial"/>
          <w:sz w:val="20"/>
        </w:rPr>
        <w:t xml:space="preserve"> ki je bilo objavljeno na Portalu javnih naročil,</w:t>
      </w:r>
      <w:r w:rsidRPr="008E6B3D">
        <w:rPr>
          <w:rFonts w:ascii="Arial" w:hAnsi="Arial" w:cs="Arial"/>
          <w:spacing w:val="1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pod št.</w:t>
      </w:r>
      <w:r w:rsidR="000A7868">
        <w:rPr>
          <w:rFonts w:ascii="Arial" w:hAnsi="Arial" w:cs="Arial"/>
          <w:sz w:val="20"/>
        </w:rPr>
        <w:t xml:space="preserve"> </w:t>
      </w:r>
      <w:r w:rsidR="000E0403">
        <w:rPr>
          <w:rFonts w:ascii="Arial" w:hAnsi="Arial" w:cs="Arial"/>
          <w:sz w:val="20"/>
        </w:rPr>
        <w:t>JN-10093,</w:t>
      </w:r>
      <w:r w:rsidR="000A7868">
        <w:rPr>
          <w:rFonts w:ascii="Arial" w:hAnsi="Arial" w:cs="Arial"/>
          <w:sz w:val="20"/>
        </w:rPr>
        <w:t xml:space="preserve">                      </w:t>
      </w:r>
      <w:r w:rsidRPr="008E6B3D">
        <w:rPr>
          <w:rFonts w:ascii="Arial" w:hAnsi="Arial" w:cs="Arial"/>
          <w:sz w:val="20"/>
        </w:rPr>
        <w:t xml:space="preserve"> Občini </w:t>
      </w:r>
      <w:r w:rsidR="00EA466A">
        <w:rPr>
          <w:rFonts w:ascii="Arial" w:hAnsi="Arial" w:cs="Arial"/>
          <w:sz w:val="20"/>
        </w:rPr>
        <w:t>Selnica ob Dravi</w:t>
      </w:r>
      <w:r w:rsidRPr="008E6B3D">
        <w:rPr>
          <w:rFonts w:ascii="Arial" w:hAnsi="Arial" w:cs="Arial"/>
          <w:sz w:val="20"/>
        </w:rPr>
        <w:t xml:space="preserve"> kot naročniku javnega naročila dajem</w:t>
      </w:r>
      <w:r w:rsidRPr="008E6B3D">
        <w:rPr>
          <w:rFonts w:ascii="Arial" w:hAnsi="Arial" w:cs="Arial"/>
          <w:spacing w:val="1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soglasje in izjavljam, da skladno z 22. členom Zakona o varstvu osebnih podatkov (ZVOP-1, Uradni</w:t>
      </w:r>
      <w:r w:rsidRPr="008E6B3D">
        <w:rPr>
          <w:rFonts w:ascii="Arial" w:hAnsi="Arial" w:cs="Arial"/>
          <w:spacing w:val="1"/>
          <w:sz w:val="20"/>
        </w:rPr>
        <w:t xml:space="preserve"> </w:t>
      </w:r>
      <w:r w:rsidRPr="008E6B3D">
        <w:rPr>
          <w:rFonts w:ascii="Arial" w:hAnsi="Arial" w:cs="Arial"/>
          <w:sz w:val="20"/>
        </w:rPr>
        <w:t xml:space="preserve">list RS, št. </w:t>
      </w:r>
      <w:r w:rsidR="00D637B7">
        <w:rPr>
          <w:rFonts w:ascii="Arial" w:hAnsi="Arial" w:cs="Arial"/>
          <w:sz w:val="20"/>
        </w:rPr>
        <w:t>94</w:t>
      </w:r>
      <w:r w:rsidRPr="008E6B3D">
        <w:rPr>
          <w:rFonts w:ascii="Arial" w:hAnsi="Arial" w:cs="Arial"/>
          <w:sz w:val="20"/>
        </w:rPr>
        <w:t>/0</w:t>
      </w:r>
      <w:r w:rsidR="00D637B7">
        <w:rPr>
          <w:rFonts w:ascii="Arial" w:hAnsi="Arial" w:cs="Arial"/>
          <w:sz w:val="20"/>
        </w:rPr>
        <w:t>7</w:t>
      </w:r>
      <w:r w:rsidRPr="008E6B3D">
        <w:rPr>
          <w:rFonts w:ascii="Arial" w:hAnsi="Arial" w:cs="Arial"/>
          <w:sz w:val="20"/>
        </w:rPr>
        <w:t xml:space="preserve"> s spremembami), za potrebe izvedbe zgoraj navedenega javnega naročila, pridobi</w:t>
      </w:r>
      <w:r w:rsidRPr="008E6B3D">
        <w:rPr>
          <w:rFonts w:ascii="Arial" w:hAnsi="Arial" w:cs="Arial"/>
          <w:spacing w:val="1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naše</w:t>
      </w:r>
      <w:r w:rsidRPr="008E6B3D">
        <w:rPr>
          <w:rFonts w:ascii="Arial" w:hAnsi="Arial" w:cs="Arial"/>
          <w:spacing w:val="-1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podatke</w:t>
      </w:r>
      <w:r w:rsidR="00B555C8">
        <w:rPr>
          <w:rFonts w:ascii="Arial" w:hAnsi="Arial" w:cs="Arial"/>
          <w:sz w:val="20"/>
        </w:rPr>
        <w:t xml:space="preserve"> </w:t>
      </w:r>
      <w:r w:rsidR="00B555C8" w:rsidRPr="008E6B3D">
        <w:rPr>
          <w:rFonts w:ascii="Arial" w:hAnsi="Arial" w:cs="Arial"/>
          <w:sz w:val="20"/>
        </w:rPr>
        <w:t>iz</w:t>
      </w:r>
      <w:r w:rsidR="00B555C8" w:rsidRPr="008E6B3D">
        <w:rPr>
          <w:rFonts w:ascii="Arial" w:hAnsi="Arial" w:cs="Arial"/>
          <w:spacing w:val="-3"/>
          <w:sz w:val="20"/>
        </w:rPr>
        <w:t xml:space="preserve"> </w:t>
      </w:r>
      <w:r w:rsidR="00B555C8" w:rsidRPr="008E6B3D">
        <w:rPr>
          <w:rFonts w:ascii="Arial" w:hAnsi="Arial" w:cs="Arial"/>
          <w:sz w:val="20"/>
        </w:rPr>
        <w:t>uradnih evidenc</w:t>
      </w:r>
      <w:r w:rsidR="00B555C8" w:rsidRPr="008E6B3D">
        <w:rPr>
          <w:rFonts w:ascii="Arial" w:hAnsi="Arial" w:cs="Arial"/>
          <w:spacing w:val="1"/>
          <w:sz w:val="20"/>
        </w:rPr>
        <w:t xml:space="preserve"> </w:t>
      </w:r>
      <w:r w:rsidR="00B555C8" w:rsidRPr="008E6B3D">
        <w:rPr>
          <w:rFonts w:ascii="Arial" w:hAnsi="Arial" w:cs="Arial"/>
          <w:sz w:val="20"/>
        </w:rPr>
        <w:t>državnih</w:t>
      </w:r>
      <w:r w:rsidR="00B555C8" w:rsidRPr="008E6B3D">
        <w:rPr>
          <w:rFonts w:ascii="Arial" w:hAnsi="Arial" w:cs="Arial"/>
          <w:spacing w:val="-3"/>
          <w:sz w:val="20"/>
        </w:rPr>
        <w:t xml:space="preserve"> </w:t>
      </w:r>
      <w:r w:rsidR="00B555C8" w:rsidRPr="008E6B3D">
        <w:rPr>
          <w:rFonts w:ascii="Arial" w:hAnsi="Arial" w:cs="Arial"/>
          <w:sz w:val="20"/>
        </w:rPr>
        <w:t>organov</w:t>
      </w:r>
    </w:p>
    <w:p w14:paraId="5E924289" w14:textId="77777777" w:rsidR="008E6B3D" w:rsidRPr="008E6B3D" w:rsidRDefault="008E6B3D" w:rsidP="008E6B3D">
      <w:pPr>
        <w:pStyle w:val="Odstavekseznama"/>
        <w:widowControl w:val="0"/>
        <w:numPr>
          <w:ilvl w:val="0"/>
          <w:numId w:val="5"/>
        </w:numPr>
        <w:tabs>
          <w:tab w:val="left" w:pos="1489"/>
        </w:tabs>
        <w:suppressAutoHyphens w:val="0"/>
        <w:autoSpaceDE w:val="0"/>
        <w:autoSpaceDN w:val="0"/>
        <w:spacing w:line="269" w:lineRule="exact"/>
        <w:ind w:hanging="361"/>
        <w:jc w:val="both"/>
        <w:rPr>
          <w:rFonts w:ascii="Arial" w:hAnsi="Arial" w:cs="Arial"/>
          <w:sz w:val="20"/>
          <w:szCs w:val="20"/>
        </w:rPr>
      </w:pPr>
      <w:r w:rsidRPr="008E6B3D">
        <w:rPr>
          <w:rFonts w:ascii="Arial" w:hAnsi="Arial" w:cs="Arial"/>
          <w:sz w:val="20"/>
          <w:szCs w:val="20"/>
        </w:rPr>
        <w:t>v</w:t>
      </w:r>
      <w:r w:rsidRPr="008E6B3D">
        <w:rPr>
          <w:rFonts w:ascii="Arial" w:hAnsi="Arial" w:cs="Arial"/>
          <w:spacing w:val="-2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zvezi z</w:t>
      </w:r>
      <w:r w:rsidRPr="008E6B3D">
        <w:rPr>
          <w:rFonts w:ascii="Arial" w:hAnsi="Arial" w:cs="Arial"/>
          <w:spacing w:val="-2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nekaznovanostjo,</w:t>
      </w:r>
    </w:p>
    <w:p w14:paraId="2C0F6C9E" w14:textId="77777777" w:rsidR="008E6B3D" w:rsidRPr="008E6B3D" w:rsidRDefault="008E6B3D" w:rsidP="008E6B3D">
      <w:pPr>
        <w:pStyle w:val="Telobesedila"/>
        <w:spacing w:before="4"/>
        <w:rPr>
          <w:rFonts w:ascii="Arial" w:hAnsi="Arial" w:cs="Arial"/>
          <w:sz w:val="20"/>
        </w:rPr>
      </w:pPr>
    </w:p>
    <w:p w14:paraId="66C6C3FC" w14:textId="77777777" w:rsidR="008E6B3D" w:rsidRPr="008E6B3D" w:rsidRDefault="008E6B3D" w:rsidP="008E6B3D">
      <w:pPr>
        <w:pStyle w:val="Odstavekseznama"/>
        <w:widowControl w:val="0"/>
        <w:numPr>
          <w:ilvl w:val="0"/>
          <w:numId w:val="5"/>
        </w:numPr>
        <w:tabs>
          <w:tab w:val="left" w:pos="1489"/>
        </w:tabs>
        <w:suppressAutoHyphens w:val="0"/>
        <w:autoSpaceDE w:val="0"/>
        <w:autoSpaceDN w:val="0"/>
        <w:spacing w:line="276" w:lineRule="auto"/>
        <w:ind w:right="677"/>
        <w:jc w:val="both"/>
        <w:rPr>
          <w:rFonts w:ascii="Arial" w:hAnsi="Arial" w:cs="Arial"/>
          <w:sz w:val="20"/>
          <w:szCs w:val="20"/>
        </w:rPr>
      </w:pPr>
      <w:r w:rsidRPr="008E6B3D">
        <w:rPr>
          <w:rFonts w:ascii="Arial" w:hAnsi="Arial" w:cs="Arial"/>
          <w:sz w:val="20"/>
          <w:szCs w:val="20"/>
        </w:rPr>
        <w:t>v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zvezi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z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pravnomočno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odločbo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pristojnega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organa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Republike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Slovenije</w:t>
      </w:r>
      <w:r w:rsidRPr="008E6B3D">
        <w:rPr>
          <w:rFonts w:ascii="Arial" w:hAnsi="Arial" w:cs="Arial"/>
          <w:spacing w:val="48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ali</w:t>
      </w:r>
      <w:r w:rsidRPr="008E6B3D">
        <w:rPr>
          <w:rFonts w:ascii="Arial" w:hAnsi="Arial" w:cs="Arial"/>
          <w:spacing w:val="48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druge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države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članice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ali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tretje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države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v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zvezi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z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izrečeno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globo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zaradi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prekrška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v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zvezi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s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plačilom za delo,</w:t>
      </w:r>
    </w:p>
    <w:p w14:paraId="72598B89" w14:textId="77777777" w:rsidR="008E6B3D" w:rsidRPr="008E6B3D" w:rsidRDefault="008E6B3D" w:rsidP="008E6B3D">
      <w:pPr>
        <w:pStyle w:val="Odstavekseznama"/>
        <w:widowControl w:val="0"/>
        <w:numPr>
          <w:ilvl w:val="0"/>
          <w:numId w:val="5"/>
        </w:numPr>
        <w:tabs>
          <w:tab w:val="left" w:pos="1489"/>
        </w:tabs>
        <w:suppressAutoHyphens w:val="0"/>
        <w:autoSpaceDE w:val="0"/>
        <w:autoSpaceDN w:val="0"/>
        <w:spacing w:before="199" w:line="276" w:lineRule="auto"/>
        <w:ind w:right="676"/>
        <w:jc w:val="both"/>
        <w:rPr>
          <w:rFonts w:ascii="Arial" w:hAnsi="Arial" w:cs="Arial"/>
          <w:sz w:val="20"/>
          <w:szCs w:val="20"/>
        </w:rPr>
      </w:pPr>
      <w:r w:rsidRPr="008E6B3D">
        <w:rPr>
          <w:rFonts w:ascii="Arial" w:hAnsi="Arial" w:cs="Arial"/>
          <w:sz w:val="20"/>
          <w:szCs w:val="20"/>
        </w:rPr>
        <w:t>v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zvezi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z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izpolnjevanjem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obveznosti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glede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obveznih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dajatev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in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drugih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denarnih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nedavčnih</w:t>
      </w:r>
      <w:r w:rsidRPr="008E6B3D">
        <w:rPr>
          <w:rFonts w:ascii="Arial" w:hAnsi="Arial" w:cs="Arial"/>
          <w:spacing w:val="-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obveznosti</w:t>
      </w:r>
    </w:p>
    <w:p w14:paraId="704B03AC" w14:textId="77777777" w:rsidR="008E6B3D" w:rsidRPr="008E6B3D" w:rsidRDefault="008E6B3D" w:rsidP="008E6B3D">
      <w:pPr>
        <w:pStyle w:val="Telobesedila"/>
        <w:spacing w:before="199"/>
        <w:ind w:left="456"/>
        <w:rPr>
          <w:rFonts w:ascii="Arial" w:hAnsi="Arial" w:cs="Arial"/>
          <w:sz w:val="20"/>
        </w:rPr>
      </w:pPr>
      <w:r w:rsidRPr="008E6B3D">
        <w:rPr>
          <w:rFonts w:ascii="Arial" w:hAnsi="Arial" w:cs="Arial"/>
          <w:sz w:val="20"/>
        </w:rPr>
        <w:t>iz</w:t>
      </w:r>
      <w:r w:rsidRPr="008E6B3D">
        <w:rPr>
          <w:rFonts w:ascii="Arial" w:hAnsi="Arial" w:cs="Arial"/>
          <w:spacing w:val="-4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uradnih</w:t>
      </w:r>
      <w:r w:rsidRPr="008E6B3D">
        <w:rPr>
          <w:rFonts w:ascii="Arial" w:hAnsi="Arial" w:cs="Arial"/>
          <w:spacing w:val="-3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evidenc</w:t>
      </w:r>
      <w:r w:rsidRPr="008E6B3D">
        <w:rPr>
          <w:rFonts w:ascii="Arial" w:hAnsi="Arial" w:cs="Arial"/>
          <w:spacing w:val="-3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državnih</w:t>
      </w:r>
      <w:r w:rsidRPr="008E6B3D">
        <w:rPr>
          <w:rFonts w:ascii="Arial" w:hAnsi="Arial" w:cs="Arial"/>
          <w:spacing w:val="-3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organov,</w:t>
      </w:r>
      <w:r w:rsidRPr="008E6B3D">
        <w:rPr>
          <w:rFonts w:ascii="Arial" w:hAnsi="Arial" w:cs="Arial"/>
          <w:spacing w:val="-4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organov</w:t>
      </w:r>
      <w:r w:rsidRPr="008E6B3D">
        <w:rPr>
          <w:rFonts w:ascii="Arial" w:hAnsi="Arial" w:cs="Arial"/>
          <w:spacing w:val="-4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lokalnih</w:t>
      </w:r>
      <w:r w:rsidRPr="008E6B3D">
        <w:rPr>
          <w:rFonts w:ascii="Arial" w:hAnsi="Arial" w:cs="Arial"/>
          <w:spacing w:val="-3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skupnosti</w:t>
      </w:r>
      <w:r w:rsidRPr="008E6B3D">
        <w:rPr>
          <w:rFonts w:ascii="Arial" w:hAnsi="Arial" w:cs="Arial"/>
          <w:spacing w:val="-3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ali</w:t>
      </w:r>
      <w:r w:rsidRPr="008E6B3D">
        <w:rPr>
          <w:rFonts w:ascii="Arial" w:hAnsi="Arial" w:cs="Arial"/>
          <w:spacing w:val="-2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nosilcev</w:t>
      </w:r>
      <w:r w:rsidRPr="008E6B3D">
        <w:rPr>
          <w:rFonts w:ascii="Arial" w:hAnsi="Arial" w:cs="Arial"/>
          <w:spacing w:val="-7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javnega</w:t>
      </w:r>
      <w:r w:rsidRPr="008E6B3D">
        <w:rPr>
          <w:rFonts w:ascii="Arial" w:hAnsi="Arial" w:cs="Arial"/>
          <w:spacing w:val="-3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pooblastila.</w:t>
      </w:r>
    </w:p>
    <w:p w14:paraId="08D8D5E6" w14:textId="77777777" w:rsidR="008E6B3D" w:rsidRPr="008E6B3D" w:rsidRDefault="008E6B3D" w:rsidP="008E6B3D">
      <w:pPr>
        <w:pStyle w:val="Telobesedila"/>
        <w:spacing w:before="5"/>
        <w:rPr>
          <w:rFonts w:ascii="Arial" w:hAnsi="Arial" w:cs="Arial"/>
          <w:sz w:val="20"/>
        </w:rPr>
      </w:pP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2700"/>
        <w:gridCol w:w="6120"/>
      </w:tblGrid>
      <w:tr w:rsidR="008E6B3D" w:rsidRPr="008F01B5" w14:paraId="7A87F8D3" w14:textId="77777777" w:rsidTr="008F01B5">
        <w:trPr>
          <w:trHeight w:val="592"/>
        </w:trPr>
        <w:tc>
          <w:tcPr>
            <w:tcW w:w="468" w:type="dxa"/>
            <w:tcBorders>
              <w:left w:val="single" w:sz="6" w:space="0" w:color="000000"/>
            </w:tcBorders>
            <w:shd w:val="clear" w:color="auto" w:fill="auto"/>
          </w:tcPr>
          <w:p w14:paraId="01928823" w14:textId="77777777" w:rsidR="008E6B3D" w:rsidRPr="008F01B5" w:rsidRDefault="008E6B3D" w:rsidP="008F01B5">
            <w:pPr>
              <w:pStyle w:val="TableParagraph"/>
              <w:spacing w:line="257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8F01B5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700" w:type="dxa"/>
            <w:shd w:val="clear" w:color="auto" w:fill="auto"/>
          </w:tcPr>
          <w:p w14:paraId="6D7D674D" w14:textId="77777777" w:rsidR="008E6B3D" w:rsidRPr="008F01B5" w:rsidRDefault="008E6B3D" w:rsidP="008F01B5">
            <w:pPr>
              <w:pStyle w:val="TableParagraph"/>
              <w:spacing w:line="257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F01B5">
              <w:rPr>
                <w:rFonts w:ascii="Arial" w:hAnsi="Arial" w:cs="Arial"/>
                <w:b/>
                <w:sz w:val="20"/>
                <w:szCs w:val="20"/>
              </w:rPr>
              <w:t>Ponudnik</w:t>
            </w:r>
            <w:r w:rsidRPr="008F01B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b/>
                <w:sz w:val="20"/>
                <w:szCs w:val="20"/>
              </w:rPr>
              <w:t>(polno</w:t>
            </w:r>
            <w:r w:rsidRPr="008F01B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b/>
                <w:sz w:val="20"/>
                <w:szCs w:val="20"/>
              </w:rPr>
              <w:t>ime):</w:t>
            </w:r>
          </w:p>
        </w:tc>
        <w:tc>
          <w:tcPr>
            <w:tcW w:w="6120" w:type="dxa"/>
            <w:shd w:val="clear" w:color="auto" w:fill="auto"/>
          </w:tcPr>
          <w:p w14:paraId="7EF0E4D7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35F22259" w14:textId="77777777" w:rsidTr="008F01B5">
        <w:trPr>
          <w:trHeight w:val="515"/>
        </w:trPr>
        <w:tc>
          <w:tcPr>
            <w:tcW w:w="468" w:type="dxa"/>
            <w:tcBorders>
              <w:left w:val="single" w:sz="6" w:space="0" w:color="000000"/>
            </w:tcBorders>
            <w:shd w:val="clear" w:color="auto" w:fill="auto"/>
          </w:tcPr>
          <w:p w14:paraId="4D61A612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362CDE46" w14:textId="77777777" w:rsidR="008E6B3D" w:rsidRPr="008F01B5" w:rsidRDefault="008E6B3D" w:rsidP="008F01B5">
            <w:pPr>
              <w:pStyle w:val="TableParagraph"/>
              <w:spacing w:line="25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z w:val="20"/>
                <w:szCs w:val="20"/>
              </w:rPr>
              <w:t>Sedež:</w:t>
            </w:r>
          </w:p>
        </w:tc>
        <w:tc>
          <w:tcPr>
            <w:tcW w:w="6120" w:type="dxa"/>
            <w:shd w:val="clear" w:color="auto" w:fill="auto"/>
          </w:tcPr>
          <w:p w14:paraId="7258062F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2B8B83F4" w14:textId="77777777" w:rsidTr="008F01B5">
        <w:trPr>
          <w:trHeight w:val="515"/>
        </w:trPr>
        <w:tc>
          <w:tcPr>
            <w:tcW w:w="468" w:type="dxa"/>
            <w:tcBorders>
              <w:left w:val="single" w:sz="6" w:space="0" w:color="000000"/>
            </w:tcBorders>
            <w:shd w:val="clear" w:color="auto" w:fill="auto"/>
          </w:tcPr>
          <w:p w14:paraId="251C921E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541E3DF2" w14:textId="77777777" w:rsidR="008E6B3D" w:rsidRPr="008F01B5" w:rsidRDefault="008E6B3D" w:rsidP="008F01B5">
            <w:pPr>
              <w:pStyle w:val="TableParagraph"/>
              <w:spacing w:line="25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z w:val="20"/>
                <w:szCs w:val="20"/>
              </w:rPr>
              <w:t>Poštna</w:t>
            </w:r>
            <w:r w:rsidRPr="008F01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številka</w:t>
            </w:r>
            <w:r w:rsidRPr="008F01B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in</w:t>
            </w:r>
            <w:r w:rsidRPr="008F01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6120" w:type="dxa"/>
            <w:shd w:val="clear" w:color="auto" w:fill="auto"/>
          </w:tcPr>
          <w:p w14:paraId="273B5DD5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6A68B0DD" w14:textId="77777777" w:rsidTr="008F01B5">
        <w:trPr>
          <w:trHeight w:val="516"/>
        </w:trPr>
        <w:tc>
          <w:tcPr>
            <w:tcW w:w="468" w:type="dxa"/>
            <w:tcBorders>
              <w:left w:val="single" w:sz="6" w:space="0" w:color="000000"/>
            </w:tcBorders>
            <w:shd w:val="clear" w:color="auto" w:fill="auto"/>
          </w:tcPr>
          <w:p w14:paraId="2251FDBC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3E7FE3D2" w14:textId="77777777" w:rsidR="008E6B3D" w:rsidRPr="008F01B5" w:rsidRDefault="008E6B3D" w:rsidP="008F01B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pacing w:val="-1"/>
                <w:sz w:val="20"/>
                <w:szCs w:val="20"/>
              </w:rPr>
              <w:t>Občina</w:t>
            </w:r>
            <w:r w:rsidRPr="008F01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pacing w:val="-1"/>
                <w:sz w:val="20"/>
                <w:szCs w:val="20"/>
              </w:rPr>
              <w:t>sedeža</w:t>
            </w:r>
            <w:r w:rsidRPr="008F01B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pacing w:val="-1"/>
                <w:sz w:val="20"/>
                <w:szCs w:val="20"/>
              </w:rPr>
              <w:t>ponudnika:</w:t>
            </w:r>
          </w:p>
        </w:tc>
        <w:tc>
          <w:tcPr>
            <w:tcW w:w="6120" w:type="dxa"/>
            <w:shd w:val="clear" w:color="auto" w:fill="auto"/>
          </w:tcPr>
          <w:p w14:paraId="4B53D6EA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408F7B6A" w14:textId="77777777" w:rsidTr="008F01B5">
        <w:trPr>
          <w:trHeight w:val="515"/>
        </w:trPr>
        <w:tc>
          <w:tcPr>
            <w:tcW w:w="468" w:type="dxa"/>
            <w:tcBorders>
              <w:left w:val="single" w:sz="6" w:space="0" w:color="000000"/>
            </w:tcBorders>
            <w:shd w:val="clear" w:color="auto" w:fill="auto"/>
          </w:tcPr>
          <w:p w14:paraId="4D55F0AA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74FE968D" w14:textId="77777777" w:rsidR="008E6B3D" w:rsidRPr="008F01B5" w:rsidRDefault="008E6B3D" w:rsidP="008F01B5">
            <w:pPr>
              <w:pStyle w:val="TableParagraph"/>
              <w:spacing w:line="25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z w:val="20"/>
                <w:szCs w:val="20"/>
              </w:rPr>
              <w:t>Pristojni</w:t>
            </w:r>
            <w:r w:rsidRPr="008F01B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Finančni</w:t>
            </w:r>
            <w:r w:rsidRPr="008F01B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urad:</w:t>
            </w:r>
          </w:p>
        </w:tc>
        <w:tc>
          <w:tcPr>
            <w:tcW w:w="6120" w:type="dxa"/>
            <w:shd w:val="clear" w:color="auto" w:fill="auto"/>
          </w:tcPr>
          <w:p w14:paraId="65E29588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5839F0A2" w14:textId="77777777" w:rsidTr="008F01B5">
        <w:trPr>
          <w:trHeight w:val="515"/>
        </w:trPr>
        <w:tc>
          <w:tcPr>
            <w:tcW w:w="468" w:type="dxa"/>
            <w:tcBorders>
              <w:left w:val="single" w:sz="6" w:space="0" w:color="000000"/>
            </w:tcBorders>
            <w:shd w:val="clear" w:color="auto" w:fill="auto"/>
          </w:tcPr>
          <w:p w14:paraId="5B7E78C2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1DEB8FDB" w14:textId="77777777" w:rsidR="008E6B3D" w:rsidRPr="008F01B5" w:rsidRDefault="008E6B3D" w:rsidP="008F01B5">
            <w:pPr>
              <w:pStyle w:val="TableParagraph"/>
              <w:spacing w:line="25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z w:val="20"/>
                <w:szCs w:val="20"/>
              </w:rPr>
              <w:t>Davčna</w:t>
            </w:r>
            <w:r w:rsidRPr="008F01B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številka:</w:t>
            </w:r>
          </w:p>
        </w:tc>
        <w:tc>
          <w:tcPr>
            <w:tcW w:w="6120" w:type="dxa"/>
            <w:shd w:val="clear" w:color="auto" w:fill="auto"/>
          </w:tcPr>
          <w:p w14:paraId="70FA952E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4B31AC25" w14:textId="77777777" w:rsidTr="008F01B5">
        <w:trPr>
          <w:trHeight w:val="517"/>
        </w:trPr>
        <w:tc>
          <w:tcPr>
            <w:tcW w:w="468" w:type="dxa"/>
            <w:tcBorders>
              <w:left w:val="single" w:sz="6" w:space="0" w:color="000000"/>
            </w:tcBorders>
            <w:shd w:val="clear" w:color="auto" w:fill="auto"/>
          </w:tcPr>
          <w:p w14:paraId="41D1587C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</w:tcPr>
          <w:p w14:paraId="173C5A87" w14:textId="77777777" w:rsidR="008E6B3D" w:rsidRPr="008F01B5" w:rsidRDefault="008E6B3D" w:rsidP="008F01B5">
            <w:pPr>
              <w:pStyle w:val="TableParagraph"/>
              <w:spacing w:before="2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z w:val="20"/>
                <w:szCs w:val="20"/>
              </w:rPr>
              <w:t>Matična</w:t>
            </w:r>
            <w:r w:rsidRPr="008F01B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številka:</w:t>
            </w:r>
          </w:p>
        </w:tc>
        <w:tc>
          <w:tcPr>
            <w:tcW w:w="6120" w:type="dxa"/>
            <w:shd w:val="clear" w:color="auto" w:fill="auto"/>
          </w:tcPr>
          <w:p w14:paraId="0169997B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A5E494" w14:textId="77777777" w:rsidR="008E6B3D" w:rsidRPr="008E6B3D" w:rsidRDefault="008E6B3D" w:rsidP="008E6B3D">
      <w:pPr>
        <w:pStyle w:val="Telobesedila"/>
        <w:spacing w:before="2"/>
        <w:rPr>
          <w:rFonts w:ascii="Arial" w:hAnsi="Arial" w:cs="Arial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EA466A" w14:paraId="2D278BC3" w14:textId="77777777" w:rsidTr="008F01B5">
        <w:trPr>
          <w:trHeight w:val="241"/>
        </w:trPr>
        <w:tc>
          <w:tcPr>
            <w:tcW w:w="3348" w:type="dxa"/>
            <w:shd w:val="clear" w:color="auto" w:fill="auto"/>
          </w:tcPr>
          <w:p w14:paraId="363EDE9A" w14:textId="77777777" w:rsidR="00EA466A" w:rsidRDefault="00EA466A" w:rsidP="008F01B5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4EE95CF" w14:textId="77777777" w:rsidR="00EA466A" w:rsidRDefault="00EA466A" w:rsidP="008F01B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6FF5F432" w14:textId="77777777" w:rsidR="00EA466A" w:rsidRDefault="00EA466A" w:rsidP="008F01B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49A625BD" w14:textId="77777777" w:rsidR="00EA466A" w:rsidRDefault="00EA466A" w:rsidP="008F01B5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  <w:shd w:val="clear" w:color="auto" w:fill="auto"/>
          </w:tcPr>
          <w:p w14:paraId="06029C01" w14:textId="77777777" w:rsidR="00EA466A" w:rsidRDefault="00EA466A" w:rsidP="008F01B5">
            <w:pPr>
              <w:tabs>
                <w:tab w:val="center" w:pos="7020"/>
              </w:tabs>
              <w:spacing w:before="60" w:after="60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A466A" w14:paraId="17ED66A9" w14:textId="77777777" w:rsidTr="008F01B5">
        <w:trPr>
          <w:trHeight w:val="483"/>
        </w:trPr>
        <w:tc>
          <w:tcPr>
            <w:tcW w:w="3348" w:type="dxa"/>
            <w:shd w:val="clear" w:color="auto" w:fill="auto"/>
          </w:tcPr>
          <w:p w14:paraId="6129708F" w14:textId="77777777" w:rsidR="00EA466A" w:rsidRDefault="00EA466A" w:rsidP="008F01B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0DD00B0C" w14:textId="77777777" w:rsidR="00EA466A" w:rsidRDefault="00EA466A" w:rsidP="008F01B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  <w:shd w:val="clear" w:color="auto" w:fill="auto"/>
          </w:tcPr>
          <w:p w14:paraId="014490D2" w14:textId="77777777" w:rsidR="00EA466A" w:rsidRDefault="00EA466A" w:rsidP="008F01B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E748A60" w14:textId="77777777" w:rsidR="00EA466A" w:rsidRDefault="00EA466A" w:rsidP="008F01B5">
            <w:pPr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098821E9" w14:textId="77777777" w:rsidR="008E6B3D" w:rsidRPr="008E6B3D" w:rsidRDefault="008E6B3D" w:rsidP="008E6B3D">
      <w:pPr>
        <w:pStyle w:val="Telobesedila"/>
        <w:spacing w:before="1"/>
        <w:rPr>
          <w:rFonts w:ascii="Arial" w:hAnsi="Arial" w:cs="Arial"/>
          <w:sz w:val="20"/>
        </w:rPr>
      </w:pPr>
    </w:p>
    <w:p w14:paraId="4689AA2E" w14:textId="77777777" w:rsidR="008E6B3D" w:rsidRPr="008E6B3D" w:rsidRDefault="008E6B3D" w:rsidP="008E6B3D">
      <w:pPr>
        <w:pStyle w:val="Naslov4"/>
        <w:numPr>
          <w:ilvl w:val="0"/>
          <w:numId w:val="0"/>
        </w:numPr>
        <w:spacing w:before="1" w:line="276" w:lineRule="auto"/>
        <w:ind w:left="408" w:right="677"/>
        <w:rPr>
          <w:rFonts w:cs="Arial"/>
          <w:i w:val="0"/>
          <w:iCs w:val="0"/>
          <w:szCs w:val="20"/>
        </w:rPr>
      </w:pPr>
      <w:r w:rsidRPr="008E6B3D">
        <w:rPr>
          <w:rFonts w:cs="Arial"/>
          <w:i w:val="0"/>
          <w:iCs w:val="0"/>
          <w:szCs w:val="20"/>
        </w:rPr>
        <w:t xml:space="preserve">V primeru </w:t>
      </w:r>
      <w:r w:rsidRPr="008E6B3D">
        <w:rPr>
          <w:rFonts w:cs="Arial"/>
          <w:i w:val="0"/>
          <w:iCs w:val="0"/>
          <w:szCs w:val="20"/>
          <w:u w:val="single"/>
        </w:rPr>
        <w:t>skupne</w:t>
      </w:r>
      <w:r w:rsidRPr="008E6B3D">
        <w:rPr>
          <w:rFonts w:cs="Arial"/>
          <w:i w:val="0"/>
          <w:iCs w:val="0"/>
          <w:szCs w:val="20"/>
        </w:rPr>
        <w:t xml:space="preserve"> ponudbe ali ponudbe s podizvajalci, je potrebno soglasje predložiti za</w:t>
      </w:r>
      <w:r w:rsidRPr="008E6B3D">
        <w:rPr>
          <w:rFonts w:cs="Arial"/>
          <w:i w:val="0"/>
          <w:iCs w:val="0"/>
          <w:spacing w:val="1"/>
          <w:szCs w:val="20"/>
        </w:rPr>
        <w:t xml:space="preserve"> </w:t>
      </w:r>
      <w:r w:rsidRPr="008E6B3D">
        <w:rPr>
          <w:rFonts w:cs="Arial"/>
          <w:i w:val="0"/>
          <w:iCs w:val="0"/>
          <w:szCs w:val="20"/>
          <w:u w:val="single"/>
        </w:rPr>
        <w:t>vsakega</w:t>
      </w:r>
      <w:r w:rsidRPr="008E6B3D">
        <w:rPr>
          <w:rFonts w:cs="Arial"/>
          <w:i w:val="0"/>
          <w:iCs w:val="0"/>
          <w:spacing w:val="-3"/>
          <w:szCs w:val="20"/>
          <w:u w:val="single"/>
        </w:rPr>
        <w:t xml:space="preserve"> </w:t>
      </w:r>
      <w:r w:rsidRPr="008E6B3D">
        <w:rPr>
          <w:rFonts w:cs="Arial"/>
          <w:i w:val="0"/>
          <w:iCs w:val="0"/>
          <w:szCs w:val="20"/>
          <w:u w:val="single"/>
        </w:rPr>
        <w:t>ponudnika</w:t>
      </w:r>
      <w:r w:rsidRPr="008E6B3D">
        <w:rPr>
          <w:rFonts w:cs="Arial"/>
          <w:i w:val="0"/>
          <w:iCs w:val="0"/>
          <w:spacing w:val="-3"/>
          <w:szCs w:val="20"/>
          <w:u w:val="single"/>
        </w:rPr>
        <w:t xml:space="preserve"> </w:t>
      </w:r>
      <w:r w:rsidRPr="008E6B3D">
        <w:rPr>
          <w:rFonts w:cs="Arial"/>
          <w:i w:val="0"/>
          <w:iCs w:val="0"/>
          <w:szCs w:val="20"/>
          <w:u w:val="single"/>
        </w:rPr>
        <w:t>posebej</w:t>
      </w:r>
      <w:r w:rsidRPr="008E6B3D">
        <w:rPr>
          <w:rFonts w:cs="Arial"/>
          <w:i w:val="0"/>
          <w:iCs w:val="0"/>
          <w:szCs w:val="20"/>
        </w:rPr>
        <w:t xml:space="preserve"> (obrazec/soglasje</w:t>
      </w:r>
      <w:r w:rsidRPr="008E6B3D">
        <w:rPr>
          <w:rFonts w:cs="Arial"/>
          <w:i w:val="0"/>
          <w:iCs w:val="0"/>
          <w:spacing w:val="-2"/>
          <w:szCs w:val="20"/>
        </w:rPr>
        <w:t xml:space="preserve"> </w:t>
      </w:r>
      <w:r w:rsidRPr="008E6B3D">
        <w:rPr>
          <w:rFonts w:cs="Arial"/>
          <w:i w:val="0"/>
          <w:iCs w:val="0"/>
          <w:szCs w:val="20"/>
        </w:rPr>
        <w:t>se</w:t>
      </w:r>
      <w:r w:rsidRPr="008E6B3D">
        <w:rPr>
          <w:rFonts w:cs="Arial"/>
          <w:i w:val="0"/>
          <w:iCs w:val="0"/>
          <w:spacing w:val="-1"/>
          <w:szCs w:val="20"/>
        </w:rPr>
        <w:t xml:space="preserve"> </w:t>
      </w:r>
      <w:r w:rsidRPr="008E6B3D">
        <w:rPr>
          <w:rFonts w:cs="Arial"/>
          <w:i w:val="0"/>
          <w:iCs w:val="0"/>
          <w:szCs w:val="20"/>
        </w:rPr>
        <w:t>fotokopira).</w:t>
      </w:r>
    </w:p>
    <w:p w14:paraId="2A528BF1" w14:textId="77777777" w:rsidR="008E6B3D" w:rsidRDefault="008E6B3D" w:rsidP="008E6B3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BCF5F3D" w14:textId="77777777" w:rsidR="00EA466A" w:rsidRDefault="00EA466A" w:rsidP="008E6B3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D8573F7" w14:textId="77777777" w:rsidR="00EA466A" w:rsidRDefault="00EA466A" w:rsidP="008E6B3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3BE852D" w14:textId="77777777" w:rsidR="00EA466A" w:rsidRDefault="00EA466A" w:rsidP="008E6B3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F07DCE6" w14:textId="77777777" w:rsidR="00EA466A" w:rsidRDefault="00EA466A" w:rsidP="008E6B3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BB23D52" w14:textId="77777777" w:rsidR="00EA466A" w:rsidRDefault="00EA466A" w:rsidP="008E6B3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FE73D7F" w14:textId="77777777" w:rsidR="00EA466A" w:rsidRDefault="00EA466A" w:rsidP="008E6B3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52EE849" w14:textId="77777777" w:rsidR="00EA466A" w:rsidRPr="008E6B3D" w:rsidRDefault="00EA466A" w:rsidP="00EA466A">
      <w:pPr>
        <w:pStyle w:val="Odstavekseznama"/>
        <w:widowControl w:val="0"/>
        <w:numPr>
          <w:ilvl w:val="0"/>
          <w:numId w:val="8"/>
        </w:numPr>
        <w:tabs>
          <w:tab w:val="left" w:pos="1489"/>
        </w:tabs>
        <w:suppressAutoHyphens w:val="0"/>
        <w:autoSpaceDE w:val="0"/>
        <w:autoSpaceDN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S</w:t>
      </w:r>
      <w:r w:rsidRPr="008E6B3D">
        <w:rPr>
          <w:rFonts w:ascii="Arial" w:hAnsi="Arial" w:cs="Arial"/>
          <w:b/>
          <w:sz w:val="20"/>
          <w:szCs w:val="20"/>
          <w:u w:val="single"/>
        </w:rPr>
        <w:t>OGLASJE</w:t>
      </w:r>
      <w:r w:rsidRPr="008E6B3D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FIZIČNE</w:t>
      </w:r>
      <w:r w:rsidRPr="008E6B3D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8E6B3D">
        <w:rPr>
          <w:rFonts w:ascii="Arial" w:hAnsi="Arial" w:cs="Arial"/>
          <w:b/>
          <w:sz w:val="20"/>
          <w:szCs w:val="20"/>
          <w:u w:val="single"/>
        </w:rPr>
        <w:t>OSEBE</w:t>
      </w:r>
      <w:r w:rsidRPr="008E6B3D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8E6B3D">
        <w:rPr>
          <w:rFonts w:ascii="Arial" w:hAnsi="Arial" w:cs="Arial"/>
          <w:b/>
          <w:sz w:val="20"/>
          <w:szCs w:val="20"/>
          <w:u w:val="single"/>
        </w:rPr>
        <w:t>ZA</w:t>
      </w:r>
      <w:r w:rsidRPr="008E6B3D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8E6B3D">
        <w:rPr>
          <w:rFonts w:ascii="Arial" w:hAnsi="Arial" w:cs="Arial"/>
          <w:b/>
          <w:sz w:val="20"/>
          <w:szCs w:val="20"/>
          <w:u w:val="single"/>
        </w:rPr>
        <w:t>PRIDOBITEV</w:t>
      </w:r>
      <w:r w:rsidRPr="008E6B3D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8E6B3D">
        <w:rPr>
          <w:rFonts w:ascii="Arial" w:hAnsi="Arial" w:cs="Arial"/>
          <w:b/>
          <w:sz w:val="20"/>
          <w:szCs w:val="20"/>
          <w:u w:val="single"/>
        </w:rPr>
        <w:t>OSEBNIH</w:t>
      </w:r>
      <w:r w:rsidRPr="008E6B3D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8E6B3D">
        <w:rPr>
          <w:rFonts w:ascii="Arial" w:hAnsi="Arial" w:cs="Arial"/>
          <w:b/>
          <w:sz w:val="20"/>
          <w:szCs w:val="20"/>
          <w:u w:val="single"/>
        </w:rPr>
        <w:t>PODATKOV</w:t>
      </w:r>
    </w:p>
    <w:p w14:paraId="6392065E" w14:textId="77777777" w:rsidR="008E6B3D" w:rsidRPr="008E6B3D" w:rsidRDefault="008E6B3D" w:rsidP="00EA466A">
      <w:pPr>
        <w:spacing w:before="76"/>
        <w:rPr>
          <w:rFonts w:ascii="Arial" w:hAnsi="Arial" w:cs="Arial"/>
          <w:b/>
          <w:sz w:val="20"/>
          <w:szCs w:val="20"/>
        </w:rPr>
      </w:pPr>
    </w:p>
    <w:p w14:paraId="740B39C8" w14:textId="4B205EA3" w:rsidR="008E6B3D" w:rsidRPr="008E6B3D" w:rsidRDefault="00B555C8" w:rsidP="00B555C8">
      <w:pPr>
        <w:pStyle w:val="Telobesedila"/>
        <w:spacing w:before="1"/>
        <w:ind w:left="408" w:right="674"/>
        <w:rPr>
          <w:rFonts w:ascii="Arial" w:hAnsi="Arial" w:cs="Arial"/>
          <w:sz w:val="20"/>
        </w:rPr>
      </w:pPr>
      <w:r w:rsidRPr="008E6B3D">
        <w:rPr>
          <w:rFonts w:ascii="Arial" w:hAnsi="Arial" w:cs="Arial"/>
          <w:sz w:val="20"/>
        </w:rPr>
        <w:t>V zvezi z javnim naročilom »</w:t>
      </w:r>
      <w:r>
        <w:rPr>
          <w:rFonts w:ascii="Arial" w:hAnsi="Arial" w:cs="Arial"/>
          <w:sz w:val="20"/>
        </w:rPr>
        <w:t xml:space="preserve">Strojna dela v zvezi z vzdrževanjem občinskih cest v Občini Selnica ob Dravi za obdobje </w:t>
      </w:r>
      <w:r w:rsidR="00D637B7">
        <w:rPr>
          <w:rFonts w:ascii="Arial" w:hAnsi="Arial" w:cs="Arial"/>
          <w:sz w:val="20"/>
        </w:rPr>
        <w:t>treh</w:t>
      </w:r>
      <w:r>
        <w:rPr>
          <w:rFonts w:ascii="Arial" w:hAnsi="Arial" w:cs="Arial"/>
          <w:sz w:val="20"/>
        </w:rPr>
        <w:t xml:space="preserve"> (</w:t>
      </w:r>
      <w:r w:rsidR="00D637B7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) let</w:t>
      </w:r>
      <w:r w:rsidRPr="008E6B3D">
        <w:rPr>
          <w:rFonts w:ascii="Arial" w:hAnsi="Arial" w:cs="Arial"/>
          <w:sz w:val="20"/>
        </w:rPr>
        <w:t>«</w:t>
      </w:r>
      <w:r>
        <w:rPr>
          <w:rFonts w:ascii="Arial" w:hAnsi="Arial" w:cs="Arial"/>
          <w:sz w:val="20"/>
        </w:rPr>
        <w:t>,</w:t>
      </w:r>
      <w:r w:rsidRPr="008E6B3D">
        <w:rPr>
          <w:rFonts w:ascii="Arial" w:hAnsi="Arial" w:cs="Arial"/>
          <w:sz w:val="20"/>
        </w:rPr>
        <w:t xml:space="preserve"> ki je bilo objavljeno na Portalu javnih naročil,</w:t>
      </w:r>
      <w:r w:rsidRPr="008E6B3D">
        <w:rPr>
          <w:rFonts w:ascii="Arial" w:hAnsi="Arial" w:cs="Arial"/>
          <w:spacing w:val="1"/>
          <w:sz w:val="20"/>
        </w:rPr>
        <w:t xml:space="preserve"> </w:t>
      </w:r>
      <w:r w:rsidRPr="008E6B3D">
        <w:rPr>
          <w:rFonts w:ascii="Arial" w:hAnsi="Arial" w:cs="Arial"/>
          <w:sz w:val="20"/>
        </w:rPr>
        <w:t xml:space="preserve">pod št. </w:t>
      </w:r>
      <w:r w:rsidR="00E00543">
        <w:rPr>
          <w:rFonts w:ascii="Arial" w:hAnsi="Arial" w:cs="Arial"/>
          <w:sz w:val="20"/>
        </w:rPr>
        <w:t>JN-10093</w:t>
      </w:r>
      <w:r>
        <w:rPr>
          <w:rFonts w:ascii="Arial" w:hAnsi="Arial" w:cs="Arial"/>
          <w:sz w:val="20"/>
        </w:rPr>
        <w:t>,</w:t>
      </w:r>
      <w:r w:rsidRPr="008E6B3D">
        <w:rPr>
          <w:rFonts w:ascii="Arial" w:hAnsi="Arial" w:cs="Arial"/>
          <w:sz w:val="20"/>
        </w:rPr>
        <w:t xml:space="preserve"> Občini </w:t>
      </w:r>
      <w:r>
        <w:rPr>
          <w:rFonts w:ascii="Arial" w:hAnsi="Arial" w:cs="Arial"/>
          <w:sz w:val="20"/>
        </w:rPr>
        <w:t>Selnica ob Dravi</w:t>
      </w:r>
      <w:r w:rsidRPr="008E6B3D">
        <w:rPr>
          <w:rFonts w:ascii="Arial" w:hAnsi="Arial" w:cs="Arial"/>
          <w:sz w:val="20"/>
        </w:rPr>
        <w:t xml:space="preserve"> kot naročniku javnega naročila dajem</w:t>
      </w:r>
      <w:r w:rsidRPr="008E6B3D">
        <w:rPr>
          <w:rFonts w:ascii="Arial" w:hAnsi="Arial" w:cs="Arial"/>
          <w:spacing w:val="1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soglasje in izjavljam, da skladno z 22. členom Zakona o varstvu osebnih podatkov (ZVOP-1, Uradni</w:t>
      </w:r>
      <w:r w:rsidRPr="008E6B3D">
        <w:rPr>
          <w:rFonts w:ascii="Arial" w:hAnsi="Arial" w:cs="Arial"/>
          <w:spacing w:val="1"/>
          <w:sz w:val="20"/>
        </w:rPr>
        <w:t xml:space="preserve"> </w:t>
      </w:r>
      <w:r w:rsidRPr="008E6B3D">
        <w:rPr>
          <w:rFonts w:ascii="Arial" w:hAnsi="Arial" w:cs="Arial"/>
          <w:sz w:val="20"/>
        </w:rPr>
        <w:t xml:space="preserve">list RS, št. </w:t>
      </w:r>
      <w:r w:rsidR="00D637B7">
        <w:rPr>
          <w:rFonts w:ascii="Arial" w:hAnsi="Arial" w:cs="Arial"/>
          <w:sz w:val="20"/>
        </w:rPr>
        <w:t>94</w:t>
      </w:r>
      <w:r w:rsidRPr="008E6B3D">
        <w:rPr>
          <w:rFonts w:ascii="Arial" w:hAnsi="Arial" w:cs="Arial"/>
          <w:sz w:val="20"/>
        </w:rPr>
        <w:t>/0</w:t>
      </w:r>
      <w:r w:rsidR="00D637B7">
        <w:rPr>
          <w:rFonts w:ascii="Arial" w:hAnsi="Arial" w:cs="Arial"/>
          <w:sz w:val="20"/>
        </w:rPr>
        <w:t>7</w:t>
      </w:r>
      <w:r w:rsidRPr="008E6B3D">
        <w:rPr>
          <w:rFonts w:ascii="Arial" w:hAnsi="Arial" w:cs="Arial"/>
          <w:sz w:val="20"/>
        </w:rPr>
        <w:t xml:space="preserve"> s spremembami), za potrebe izvedbe zgoraj navedenega javnega naročila, pridobi</w:t>
      </w:r>
      <w:r w:rsidRPr="008E6B3D">
        <w:rPr>
          <w:rFonts w:ascii="Arial" w:hAnsi="Arial" w:cs="Arial"/>
          <w:spacing w:val="1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naše</w:t>
      </w:r>
      <w:r w:rsidRPr="008E6B3D">
        <w:rPr>
          <w:rFonts w:ascii="Arial" w:hAnsi="Arial" w:cs="Arial"/>
          <w:spacing w:val="-1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podatke</w:t>
      </w:r>
      <w:r>
        <w:rPr>
          <w:rFonts w:ascii="Arial" w:hAnsi="Arial" w:cs="Arial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iz</w:t>
      </w:r>
      <w:r w:rsidRPr="008E6B3D">
        <w:rPr>
          <w:rFonts w:ascii="Arial" w:hAnsi="Arial" w:cs="Arial"/>
          <w:spacing w:val="-3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uradnih evidenc</w:t>
      </w:r>
      <w:r w:rsidRPr="008E6B3D">
        <w:rPr>
          <w:rFonts w:ascii="Arial" w:hAnsi="Arial" w:cs="Arial"/>
          <w:spacing w:val="1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državnih</w:t>
      </w:r>
      <w:r w:rsidRPr="008E6B3D">
        <w:rPr>
          <w:rFonts w:ascii="Arial" w:hAnsi="Arial" w:cs="Arial"/>
          <w:spacing w:val="-3"/>
          <w:sz w:val="20"/>
        </w:rPr>
        <w:t xml:space="preserve"> </w:t>
      </w:r>
      <w:r w:rsidRPr="008E6B3D">
        <w:rPr>
          <w:rFonts w:ascii="Arial" w:hAnsi="Arial" w:cs="Arial"/>
          <w:sz w:val="20"/>
        </w:rPr>
        <w:t>organov</w:t>
      </w: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8"/>
        <w:gridCol w:w="4254"/>
      </w:tblGrid>
      <w:tr w:rsidR="008E6B3D" w:rsidRPr="008F01B5" w14:paraId="7268349C" w14:textId="77777777" w:rsidTr="008F01B5">
        <w:trPr>
          <w:trHeight w:val="1778"/>
        </w:trPr>
        <w:tc>
          <w:tcPr>
            <w:tcW w:w="4928" w:type="dxa"/>
            <w:tcBorders>
              <w:left w:val="single" w:sz="6" w:space="0" w:color="000000"/>
            </w:tcBorders>
            <w:shd w:val="clear" w:color="auto" w:fill="auto"/>
          </w:tcPr>
          <w:p w14:paraId="6DB4B49A" w14:textId="77777777" w:rsidR="008E6B3D" w:rsidRPr="008F01B5" w:rsidRDefault="008E6B3D" w:rsidP="008F01B5">
            <w:pPr>
              <w:pStyle w:val="TableParagraph"/>
              <w:spacing w:line="276" w:lineRule="auto"/>
              <w:ind w:left="105"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z w:val="20"/>
                <w:szCs w:val="20"/>
              </w:rPr>
              <w:t>Oseba,</w:t>
            </w:r>
            <w:r w:rsidRPr="008F01B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ki</w:t>
            </w:r>
            <w:r w:rsidRPr="008F01B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je</w:t>
            </w:r>
            <w:r w:rsidRPr="008F01B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član</w:t>
            </w:r>
            <w:r w:rsidRPr="008F01B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b/>
                <w:sz w:val="20"/>
                <w:szCs w:val="20"/>
              </w:rPr>
              <w:t>upravnega,</w:t>
            </w:r>
            <w:r w:rsidRPr="008F01B5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b/>
                <w:sz w:val="20"/>
                <w:szCs w:val="20"/>
              </w:rPr>
              <w:t>vodstvenega</w:t>
            </w:r>
            <w:r w:rsidRPr="008F01B5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b/>
                <w:sz w:val="20"/>
                <w:szCs w:val="20"/>
              </w:rPr>
              <w:t>ali</w:t>
            </w:r>
            <w:r w:rsidRPr="008F01B5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b/>
                <w:sz w:val="20"/>
                <w:szCs w:val="20"/>
              </w:rPr>
              <w:t xml:space="preserve">nadzornega organa </w:t>
            </w:r>
            <w:r w:rsidRPr="008F01B5">
              <w:rPr>
                <w:rFonts w:ascii="Arial" w:hAnsi="Arial" w:cs="Arial"/>
                <w:sz w:val="20"/>
                <w:szCs w:val="20"/>
              </w:rPr>
              <w:t>ponudnika ali oseba, ki ima</w:t>
            </w:r>
            <w:r w:rsidRPr="008F01B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pooblastila</w:t>
            </w:r>
            <w:r w:rsidRPr="008F01B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za</w:t>
            </w:r>
            <w:r w:rsidRPr="008F01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zastopanje</w:t>
            </w:r>
            <w:r w:rsidRPr="008F01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ali</w:t>
            </w:r>
            <w:r w:rsidRPr="008F01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odločanje</w:t>
            </w:r>
            <w:r w:rsidRPr="008F01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ali</w:t>
            </w:r>
            <w:r w:rsidRPr="008F01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nadzor</w:t>
            </w:r>
            <w:r w:rsidRPr="008F01B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v</w:t>
            </w:r>
            <w:r w:rsidRPr="008F01B5">
              <w:rPr>
                <w:rFonts w:ascii="Arial" w:hAnsi="Arial" w:cs="Arial"/>
                <w:spacing w:val="-46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organu</w:t>
            </w:r>
            <w:r w:rsidRPr="008F01B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ponudnika</w:t>
            </w:r>
          </w:p>
          <w:p w14:paraId="48815707" w14:textId="77777777" w:rsidR="008E6B3D" w:rsidRPr="008F01B5" w:rsidRDefault="008E6B3D" w:rsidP="008F01B5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 w14:paraId="24F494B7" w14:textId="77777777" w:rsidR="008E6B3D" w:rsidRPr="008F01B5" w:rsidRDefault="008E6B3D" w:rsidP="008F01B5">
            <w:pPr>
              <w:pStyle w:val="TableParagraph"/>
              <w:spacing w:before="1"/>
              <w:ind w:left="1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b/>
                <w:sz w:val="20"/>
                <w:szCs w:val="20"/>
              </w:rPr>
              <w:t>ime</w:t>
            </w:r>
            <w:r w:rsidRPr="008F01B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F01B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b/>
                <w:sz w:val="20"/>
                <w:szCs w:val="20"/>
              </w:rPr>
              <w:t>priimek</w:t>
            </w:r>
            <w:r w:rsidRPr="008F01B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254" w:type="dxa"/>
            <w:shd w:val="clear" w:color="auto" w:fill="auto"/>
          </w:tcPr>
          <w:p w14:paraId="55F9FCE8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6C6CE255" w14:textId="77777777" w:rsidTr="008F01B5">
        <w:trPr>
          <w:trHeight w:val="297"/>
        </w:trPr>
        <w:tc>
          <w:tcPr>
            <w:tcW w:w="4928" w:type="dxa"/>
            <w:tcBorders>
              <w:left w:val="single" w:sz="6" w:space="0" w:color="000000"/>
            </w:tcBorders>
            <w:shd w:val="clear" w:color="auto" w:fill="auto"/>
          </w:tcPr>
          <w:p w14:paraId="22B726D4" w14:textId="77777777" w:rsidR="008E6B3D" w:rsidRPr="008F01B5" w:rsidRDefault="008E6B3D" w:rsidP="008F01B5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4254" w:type="dxa"/>
            <w:shd w:val="clear" w:color="auto" w:fill="auto"/>
          </w:tcPr>
          <w:p w14:paraId="67596B0E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6CF0F981" w14:textId="77777777" w:rsidTr="008F01B5">
        <w:trPr>
          <w:trHeight w:val="297"/>
        </w:trPr>
        <w:tc>
          <w:tcPr>
            <w:tcW w:w="4928" w:type="dxa"/>
            <w:tcBorders>
              <w:left w:val="single" w:sz="6" w:space="0" w:color="000000"/>
            </w:tcBorders>
            <w:shd w:val="clear" w:color="auto" w:fill="auto"/>
          </w:tcPr>
          <w:p w14:paraId="2833C673" w14:textId="77777777" w:rsidR="008E6B3D" w:rsidRPr="008F01B5" w:rsidRDefault="008E6B3D" w:rsidP="008F01B5">
            <w:pPr>
              <w:pStyle w:val="TableParagraph"/>
              <w:spacing w:line="257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pacing w:val="-1"/>
                <w:sz w:val="20"/>
                <w:szCs w:val="20"/>
              </w:rPr>
              <w:t>Datum</w:t>
            </w:r>
            <w:r w:rsidRPr="008F01B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pacing w:val="-1"/>
                <w:sz w:val="20"/>
                <w:szCs w:val="20"/>
              </w:rPr>
              <w:t>rojstva:</w:t>
            </w:r>
          </w:p>
        </w:tc>
        <w:tc>
          <w:tcPr>
            <w:tcW w:w="4254" w:type="dxa"/>
            <w:shd w:val="clear" w:color="auto" w:fill="auto"/>
          </w:tcPr>
          <w:p w14:paraId="6550EF16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6A893187" w14:textId="77777777" w:rsidTr="008F01B5">
        <w:trPr>
          <w:trHeight w:val="297"/>
        </w:trPr>
        <w:tc>
          <w:tcPr>
            <w:tcW w:w="4928" w:type="dxa"/>
            <w:tcBorders>
              <w:left w:val="single" w:sz="6" w:space="0" w:color="000000"/>
            </w:tcBorders>
            <w:shd w:val="clear" w:color="auto" w:fill="auto"/>
          </w:tcPr>
          <w:p w14:paraId="73A0B3E2" w14:textId="77777777" w:rsidR="008E6B3D" w:rsidRPr="008F01B5" w:rsidRDefault="008E6B3D" w:rsidP="008F01B5">
            <w:pPr>
              <w:pStyle w:val="TableParagraph"/>
              <w:spacing w:line="257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z w:val="20"/>
                <w:szCs w:val="20"/>
              </w:rPr>
              <w:t>Kraj</w:t>
            </w:r>
            <w:r w:rsidRPr="008F01B5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rojstva:</w:t>
            </w:r>
          </w:p>
        </w:tc>
        <w:tc>
          <w:tcPr>
            <w:tcW w:w="4254" w:type="dxa"/>
            <w:shd w:val="clear" w:color="auto" w:fill="auto"/>
          </w:tcPr>
          <w:p w14:paraId="7721E633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681FB7E6" w14:textId="77777777" w:rsidTr="008F01B5">
        <w:trPr>
          <w:trHeight w:val="294"/>
        </w:trPr>
        <w:tc>
          <w:tcPr>
            <w:tcW w:w="4928" w:type="dxa"/>
            <w:tcBorders>
              <w:left w:val="single" w:sz="6" w:space="0" w:color="000000"/>
            </w:tcBorders>
            <w:shd w:val="clear" w:color="auto" w:fill="auto"/>
          </w:tcPr>
          <w:p w14:paraId="2C3E03C0" w14:textId="77777777" w:rsidR="008E6B3D" w:rsidRPr="008F01B5" w:rsidRDefault="008E6B3D" w:rsidP="008F01B5">
            <w:pPr>
              <w:pStyle w:val="TableParagraph"/>
              <w:spacing w:line="257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z w:val="20"/>
                <w:szCs w:val="20"/>
              </w:rPr>
              <w:t>Občina</w:t>
            </w:r>
            <w:r w:rsidRPr="008F01B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rojstva:</w:t>
            </w:r>
          </w:p>
        </w:tc>
        <w:tc>
          <w:tcPr>
            <w:tcW w:w="4254" w:type="dxa"/>
            <w:shd w:val="clear" w:color="auto" w:fill="auto"/>
          </w:tcPr>
          <w:p w14:paraId="6222B251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02B22CF2" w14:textId="77777777" w:rsidTr="008F01B5">
        <w:trPr>
          <w:trHeight w:val="297"/>
        </w:trPr>
        <w:tc>
          <w:tcPr>
            <w:tcW w:w="4928" w:type="dxa"/>
            <w:tcBorders>
              <w:left w:val="single" w:sz="6" w:space="0" w:color="000000"/>
            </w:tcBorders>
            <w:shd w:val="clear" w:color="auto" w:fill="auto"/>
          </w:tcPr>
          <w:p w14:paraId="23DED0AB" w14:textId="77777777" w:rsidR="008E6B3D" w:rsidRPr="008F01B5" w:rsidRDefault="008E6B3D" w:rsidP="008F01B5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pacing w:val="-1"/>
                <w:sz w:val="20"/>
                <w:szCs w:val="20"/>
              </w:rPr>
              <w:t>Država</w:t>
            </w:r>
            <w:r w:rsidRPr="008F01B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rojstva:</w:t>
            </w:r>
          </w:p>
        </w:tc>
        <w:tc>
          <w:tcPr>
            <w:tcW w:w="4254" w:type="dxa"/>
            <w:shd w:val="clear" w:color="auto" w:fill="auto"/>
          </w:tcPr>
          <w:p w14:paraId="35F7E8FE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6124572B" w14:textId="77777777" w:rsidTr="008F01B5">
        <w:trPr>
          <w:trHeight w:val="297"/>
        </w:trPr>
        <w:tc>
          <w:tcPr>
            <w:tcW w:w="4928" w:type="dxa"/>
            <w:tcBorders>
              <w:left w:val="single" w:sz="6" w:space="0" w:color="000000"/>
            </w:tcBorders>
            <w:shd w:val="clear" w:color="auto" w:fill="auto"/>
          </w:tcPr>
          <w:p w14:paraId="0872FD22" w14:textId="77777777" w:rsidR="008E6B3D" w:rsidRPr="008F01B5" w:rsidRDefault="008E6B3D" w:rsidP="008F01B5">
            <w:pPr>
              <w:pStyle w:val="TableParagraph"/>
              <w:spacing w:line="257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pacing w:val="-2"/>
                <w:sz w:val="20"/>
                <w:szCs w:val="20"/>
              </w:rPr>
              <w:t>Ulica</w:t>
            </w:r>
            <w:r w:rsidRPr="008F01B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pacing w:val="-2"/>
                <w:sz w:val="20"/>
                <w:szCs w:val="20"/>
              </w:rPr>
              <w:t>(naslov</w:t>
            </w:r>
            <w:r w:rsidRPr="008F01B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pacing w:val="-2"/>
                <w:sz w:val="20"/>
                <w:szCs w:val="20"/>
              </w:rPr>
              <w:t>stalnega</w:t>
            </w:r>
            <w:r w:rsidRPr="008F01B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pacing w:val="-2"/>
                <w:sz w:val="20"/>
                <w:szCs w:val="20"/>
              </w:rPr>
              <w:t>prebivališča):</w:t>
            </w:r>
          </w:p>
        </w:tc>
        <w:tc>
          <w:tcPr>
            <w:tcW w:w="4254" w:type="dxa"/>
            <w:shd w:val="clear" w:color="auto" w:fill="auto"/>
          </w:tcPr>
          <w:p w14:paraId="3E65C431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2B2AEEF0" w14:textId="77777777" w:rsidTr="008F01B5">
        <w:trPr>
          <w:trHeight w:val="297"/>
        </w:trPr>
        <w:tc>
          <w:tcPr>
            <w:tcW w:w="4928" w:type="dxa"/>
            <w:tcBorders>
              <w:left w:val="single" w:sz="6" w:space="0" w:color="000000"/>
            </w:tcBorders>
            <w:shd w:val="clear" w:color="auto" w:fill="auto"/>
          </w:tcPr>
          <w:p w14:paraId="4A30F333" w14:textId="77777777" w:rsidR="008E6B3D" w:rsidRPr="008F01B5" w:rsidRDefault="008E6B3D" w:rsidP="008F01B5">
            <w:pPr>
              <w:pStyle w:val="TableParagraph"/>
              <w:spacing w:line="257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pacing w:val="-1"/>
                <w:sz w:val="20"/>
                <w:szCs w:val="20"/>
              </w:rPr>
              <w:t>Poštna</w:t>
            </w:r>
            <w:r w:rsidRPr="008F01B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pacing w:val="-1"/>
                <w:sz w:val="20"/>
                <w:szCs w:val="20"/>
              </w:rPr>
              <w:t>številka</w:t>
            </w:r>
            <w:r w:rsidRPr="008F01B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pacing w:val="-1"/>
                <w:sz w:val="20"/>
                <w:szCs w:val="20"/>
              </w:rPr>
              <w:t>in</w:t>
            </w:r>
            <w:r w:rsidRPr="008F01B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pacing w:val="-1"/>
                <w:sz w:val="20"/>
                <w:szCs w:val="20"/>
              </w:rPr>
              <w:t>kraj</w:t>
            </w:r>
            <w:r w:rsidRPr="008F01B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pacing w:val="-1"/>
                <w:sz w:val="20"/>
                <w:szCs w:val="20"/>
              </w:rPr>
              <w:t>stalnega</w:t>
            </w:r>
            <w:r w:rsidRPr="008F01B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prebivališča:</w:t>
            </w:r>
          </w:p>
        </w:tc>
        <w:tc>
          <w:tcPr>
            <w:tcW w:w="4254" w:type="dxa"/>
            <w:shd w:val="clear" w:color="auto" w:fill="auto"/>
          </w:tcPr>
          <w:p w14:paraId="52EEB88E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23FC6658" w14:textId="77777777" w:rsidTr="008F01B5">
        <w:trPr>
          <w:trHeight w:val="294"/>
        </w:trPr>
        <w:tc>
          <w:tcPr>
            <w:tcW w:w="4928" w:type="dxa"/>
            <w:tcBorders>
              <w:left w:val="single" w:sz="6" w:space="0" w:color="000000"/>
            </w:tcBorders>
            <w:shd w:val="clear" w:color="auto" w:fill="auto"/>
          </w:tcPr>
          <w:p w14:paraId="291D2E60" w14:textId="77777777" w:rsidR="008E6B3D" w:rsidRPr="008F01B5" w:rsidRDefault="008E6B3D" w:rsidP="008F01B5">
            <w:pPr>
              <w:pStyle w:val="TableParagraph"/>
              <w:spacing w:line="257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z w:val="20"/>
                <w:szCs w:val="20"/>
              </w:rPr>
              <w:t>Državljanstvo:</w:t>
            </w:r>
          </w:p>
        </w:tc>
        <w:tc>
          <w:tcPr>
            <w:tcW w:w="4254" w:type="dxa"/>
            <w:shd w:val="clear" w:color="auto" w:fill="auto"/>
          </w:tcPr>
          <w:p w14:paraId="5F88F3C3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B3D" w:rsidRPr="008F01B5" w14:paraId="6FF5DE43" w14:textId="77777777" w:rsidTr="008F01B5">
        <w:trPr>
          <w:trHeight w:val="297"/>
        </w:trPr>
        <w:tc>
          <w:tcPr>
            <w:tcW w:w="4928" w:type="dxa"/>
            <w:tcBorders>
              <w:left w:val="single" w:sz="6" w:space="0" w:color="000000"/>
            </w:tcBorders>
            <w:shd w:val="clear" w:color="auto" w:fill="auto"/>
          </w:tcPr>
          <w:p w14:paraId="24EF0407" w14:textId="77777777" w:rsidR="008E6B3D" w:rsidRPr="008F01B5" w:rsidRDefault="008E6B3D" w:rsidP="008F01B5">
            <w:pPr>
              <w:pStyle w:val="TableParagraph"/>
              <w:spacing w:before="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8F01B5">
              <w:rPr>
                <w:rFonts w:ascii="Arial" w:hAnsi="Arial" w:cs="Arial"/>
                <w:sz w:val="20"/>
                <w:szCs w:val="20"/>
              </w:rPr>
              <w:t>Prejšnji</w:t>
            </w:r>
            <w:r w:rsidRPr="008F01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01B5">
              <w:rPr>
                <w:rFonts w:ascii="Arial" w:hAnsi="Arial" w:cs="Arial"/>
                <w:sz w:val="20"/>
                <w:szCs w:val="20"/>
              </w:rPr>
              <w:t>priimek:</w:t>
            </w:r>
          </w:p>
        </w:tc>
        <w:tc>
          <w:tcPr>
            <w:tcW w:w="4254" w:type="dxa"/>
            <w:shd w:val="clear" w:color="auto" w:fill="auto"/>
          </w:tcPr>
          <w:p w14:paraId="007A5404" w14:textId="77777777" w:rsidR="008E6B3D" w:rsidRPr="008F01B5" w:rsidRDefault="008E6B3D" w:rsidP="008F01B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5CB51D" w14:textId="77777777" w:rsidR="008E6B3D" w:rsidRPr="008E6B3D" w:rsidRDefault="008E6B3D" w:rsidP="00EA466A">
      <w:pPr>
        <w:pStyle w:val="Telobesedila"/>
        <w:tabs>
          <w:tab w:val="left" w:pos="5640"/>
        </w:tabs>
        <w:rPr>
          <w:rFonts w:ascii="Arial" w:hAnsi="Arial" w:cs="Arial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EA466A" w14:paraId="37FE3ED6" w14:textId="77777777" w:rsidTr="008F01B5">
        <w:trPr>
          <w:trHeight w:val="241"/>
        </w:trPr>
        <w:tc>
          <w:tcPr>
            <w:tcW w:w="3348" w:type="dxa"/>
            <w:shd w:val="clear" w:color="auto" w:fill="auto"/>
          </w:tcPr>
          <w:p w14:paraId="6D9CF9D1" w14:textId="77777777" w:rsidR="00EA466A" w:rsidRDefault="00EA466A" w:rsidP="008F01B5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3A28B06D" w14:textId="77777777" w:rsidR="00EA466A" w:rsidRDefault="00EA466A" w:rsidP="008F01B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460515D9" w14:textId="77777777" w:rsidR="00EA466A" w:rsidRDefault="00EA466A" w:rsidP="008F01B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4C23EDEA" w14:textId="77777777" w:rsidR="00EA466A" w:rsidRDefault="00EA466A" w:rsidP="008F01B5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  <w:shd w:val="clear" w:color="auto" w:fill="auto"/>
          </w:tcPr>
          <w:p w14:paraId="196AF9CF" w14:textId="77777777" w:rsidR="00EA466A" w:rsidRDefault="00EA466A" w:rsidP="008F01B5">
            <w:pPr>
              <w:tabs>
                <w:tab w:val="center" w:pos="7020"/>
              </w:tabs>
              <w:spacing w:before="60" w:after="60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A466A" w14:paraId="194723BE" w14:textId="77777777" w:rsidTr="008F01B5">
        <w:trPr>
          <w:trHeight w:val="483"/>
        </w:trPr>
        <w:tc>
          <w:tcPr>
            <w:tcW w:w="3348" w:type="dxa"/>
            <w:shd w:val="clear" w:color="auto" w:fill="auto"/>
          </w:tcPr>
          <w:p w14:paraId="2FBD59E8" w14:textId="77777777" w:rsidR="00EA466A" w:rsidRDefault="00EA466A" w:rsidP="008F01B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0E2EDBAC" w14:textId="77777777" w:rsidR="00EA466A" w:rsidRDefault="00EA466A" w:rsidP="008F01B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  <w:shd w:val="clear" w:color="auto" w:fill="auto"/>
          </w:tcPr>
          <w:p w14:paraId="36AE066A" w14:textId="77777777" w:rsidR="00EA466A" w:rsidRDefault="00EA466A" w:rsidP="008F01B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4D38DB70" w14:textId="77777777" w:rsidR="00EA466A" w:rsidRDefault="00EA466A" w:rsidP="008F01B5">
            <w:pPr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5932F182" w14:textId="77777777" w:rsidR="008E6B3D" w:rsidRPr="008E6B3D" w:rsidRDefault="008E6B3D" w:rsidP="008E6B3D">
      <w:pPr>
        <w:pStyle w:val="Telobesedila"/>
        <w:rPr>
          <w:rFonts w:ascii="Arial" w:hAnsi="Arial" w:cs="Arial"/>
          <w:sz w:val="20"/>
        </w:rPr>
      </w:pPr>
    </w:p>
    <w:p w14:paraId="1267FEFE" w14:textId="77777777" w:rsidR="008E6B3D" w:rsidRPr="008E6B3D" w:rsidRDefault="008E6B3D" w:rsidP="008E6B3D">
      <w:pPr>
        <w:pStyle w:val="Telobesedila"/>
        <w:spacing w:before="3"/>
        <w:rPr>
          <w:rFonts w:ascii="Arial" w:hAnsi="Arial" w:cs="Arial"/>
          <w:sz w:val="20"/>
        </w:rPr>
      </w:pPr>
    </w:p>
    <w:p w14:paraId="3AAE05EE" w14:textId="77777777" w:rsidR="008E6B3D" w:rsidRPr="008E6B3D" w:rsidRDefault="008E6B3D" w:rsidP="008E6B3D">
      <w:pPr>
        <w:pStyle w:val="Telobesedila"/>
        <w:ind w:left="408"/>
        <w:rPr>
          <w:rFonts w:ascii="Arial" w:hAnsi="Arial" w:cs="Arial"/>
          <w:sz w:val="20"/>
        </w:rPr>
      </w:pPr>
      <w:r w:rsidRPr="008E6B3D">
        <w:rPr>
          <w:rFonts w:ascii="Arial" w:hAnsi="Arial" w:cs="Arial"/>
          <w:sz w:val="20"/>
          <w:u w:val="single"/>
        </w:rPr>
        <w:t>Opomba:</w:t>
      </w:r>
    </w:p>
    <w:p w14:paraId="41264305" w14:textId="77777777" w:rsidR="008E6B3D" w:rsidRPr="008E6B3D" w:rsidRDefault="008E6B3D" w:rsidP="008E6B3D">
      <w:pPr>
        <w:spacing w:before="38" w:line="276" w:lineRule="auto"/>
        <w:ind w:left="408" w:right="675"/>
        <w:jc w:val="both"/>
        <w:rPr>
          <w:rFonts w:ascii="Arial" w:hAnsi="Arial" w:cs="Arial"/>
          <w:sz w:val="20"/>
          <w:szCs w:val="20"/>
        </w:rPr>
      </w:pPr>
      <w:r w:rsidRPr="008E6B3D">
        <w:rPr>
          <w:rFonts w:ascii="Arial" w:hAnsi="Arial" w:cs="Arial"/>
          <w:sz w:val="20"/>
          <w:szCs w:val="20"/>
        </w:rPr>
        <w:t>V primeru, da ima ponudnik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b/>
          <w:sz w:val="20"/>
          <w:szCs w:val="20"/>
          <w:u w:val="single"/>
        </w:rPr>
        <w:t>več oseb</w:t>
      </w:r>
      <w:r w:rsidRPr="008E6B3D">
        <w:rPr>
          <w:rFonts w:ascii="Arial" w:hAnsi="Arial" w:cs="Arial"/>
          <w:b/>
          <w:sz w:val="20"/>
          <w:szCs w:val="20"/>
        </w:rPr>
        <w:t>, ki so člani upravnega, vodstvenega ali nadzornega</w:t>
      </w:r>
      <w:r w:rsidRPr="008E6B3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b/>
          <w:sz w:val="20"/>
          <w:szCs w:val="20"/>
        </w:rPr>
        <w:t>organa ponudnika ali oseb, ki imajo pooblastila za zastopanje ali odločanje ali nadzor v</w:t>
      </w:r>
      <w:r w:rsidRPr="008E6B3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b/>
          <w:sz w:val="20"/>
          <w:szCs w:val="20"/>
        </w:rPr>
        <w:t>organu</w:t>
      </w:r>
      <w:r w:rsidRPr="008E6B3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8E6B3D">
        <w:rPr>
          <w:rFonts w:ascii="Arial" w:hAnsi="Arial" w:cs="Arial"/>
          <w:b/>
          <w:sz w:val="20"/>
          <w:szCs w:val="20"/>
        </w:rPr>
        <w:t>ponudnika</w:t>
      </w:r>
      <w:r w:rsidRPr="008E6B3D">
        <w:rPr>
          <w:rFonts w:ascii="Arial" w:hAnsi="Arial" w:cs="Arial"/>
          <w:sz w:val="20"/>
          <w:szCs w:val="20"/>
        </w:rPr>
        <w:t>,</w:t>
      </w:r>
      <w:r w:rsidRPr="008E6B3D">
        <w:rPr>
          <w:rFonts w:ascii="Arial" w:hAnsi="Arial" w:cs="Arial"/>
          <w:spacing w:val="-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 xml:space="preserve">se obrazec ustrezno </w:t>
      </w:r>
      <w:r w:rsidRPr="008E6B3D">
        <w:rPr>
          <w:rFonts w:ascii="Arial" w:hAnsi="Arial" w:cs="Arial"/>
          <w:b/>
          <w:sz w:val="20"/>
          <w:szCs w:val="20"/>
        </w:rPr>
        <w:t>fotokopira</w:t>
      </w:r>
      <w:r w:rsidRPr="008E6B3D">
        <w:rPr>
          <w:rFonts w:ascii="Arial" w:hAnsi="Arial" w:cs="Arial"/>
          <w:sz w:val="20"/>
          <w:szCs w:val="20"/>
        </w:rPr>
        <w:t>.</w:t>
      </w:r>
    </w:p>
    <w:p w14:paraId="73E5DC32" w14:textId="77777777" w:rsidR="008E6B3D" w:rsidRPr="008E6B3D" w:rsidRDefault="008E6B3D" w:rsidP="008E6B3D">
      <w:pPr>
        <w:pStyle w:val="Telobesedila"/>
        <w:spacing w:before="5"/>
        <w:rPr>
          <w:rFonts w:ascii="Arial" w:hAnsi="Arial" w:cs="Arial"/>
          <w:sz w:val="20"/>
        </w:rPr>
      </w:pPr>
    </w:p>
    <w:p w14:paraId="543D7202" w14:textId="77777777" w:rsidR="008E6B3D" w:rsidRPr="00EA466A" w:rsidRDefault="008E6B3D" w:rsidP="00EA466A">
      <w:pPr>
        <w:pStyle w:val="Naslov4"/>
        <w:numPr>
          <w:ilvl w:val="0"/>
          <w:numId w:val="0"/>
        </w:numPr>
        <w:spacing w:line="273" w:lineRule="auto"/>
        <w:ind w:left="408" w:right="681"/>
        <w:rPr>
          <w:rFonts w:cs="Arial"/>
          <w:i w:val="0"/>
          <w:iCs w:val="0"/>
          <w:szCs w:val="20"/>
        </w:rPr>
      </w:pPr>
      <w:r w:rsidRPr="00EA466A">
        <w:rPr>
          <w:rFonts w:cs="Arial"/>
          <w:i w:val="0"/>
          <w:iCs w:val="0"/>
          <w:szCs w:val="20"/>
        </w:rPr>
        <w:t>V</w:t>
      </w:r>
      <w:r w:rsidRPr="00EA466A">
        <w:rPr>
          <w:rFonts w:cs="Arial"/>
          <w:i w:val="0"/>
          <w:iCs w:val="0"/>
          <w:spacing w:val="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primeru</w:t>
      </w:r>
      <w:r w:rsidRPr="00EA466A">
        <w:rPr>
          <w:rFonts w:cs="Arial"/>
          <w:i w:val="0"/>
          <w:iCs w:val="0"/>
          <w:spacing w:val="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skupne</w:t>
      </w:r>
      <w:r w:rsidRPr="00EA466A">
        <w:rPr>
          <w:rFonts w:cs="Arial"/>
          <w:i w:val="0"/>
          <w:iCs w:val="0"/>
          <w:spacing w:val="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ponudbe</w:t>
      </w:r>
      <w:r w:rsidRPr="00EA466A">
        <w:rPr>
          <w:rFonts w:cs="Arial"/>
          <w:i w:val="0"/>
          <w:iCs w:val="0"/>
          <w:spacing w:val="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je</w:t>
      </w:r>
      <w:r w:rsidRPr="00EA466A">
        <w:rPr>
          <w:rFonts w:cs="Arial"/>
          <w:i w:val="0"/>
          <w:iCs w:val="0"/>
          <w:spacing w:val="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potrebno</w:t>
      </w:r>
      <w:r w:rsidRPr="00EA466A">
        <w:rPr>
          <w:rFonts w:cs="Arial"/>
          <w:i w:val="0"/>
          <w:iCs w:val="0"/>
          <w:spacing w:val="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soglasje</w:t>
      </w:r>
      <w:r w:rsidRPr="00EA466A">
        <w:rPr>
          <w:rFonts w:cs="Arial"/>
          <w:i w:val="0"/>
          <w:iCs w:val="0"/>
          <w:spacing w:val="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predložiti</w:t>
      </w:r>
      <w:r w:rsidRPr="00EA466A">
        <w:rPr>
          <w:rFonts w:cs="Arial"/>
          <w:i w:val="0"/>
          <w:iCs w:val="0"/>
          <w:spacing w:val="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za</w:t>
      </w:r>
      <w:r w:rsidRPr="00EA466A">
        <w:rPr>
          <w:rFonts w:cs="Arial"/>
          <w:i w:val="0"/>
          <w:iCs w:val="0"/>
          <w:spacing w:val="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vsako</w:t>
      </w:r>
      <w:r w:rsidRPr="00EA466A">
        <w:rPr>
          <w:rFonts w:cs="Arial"/>
          <w:i w:val="0"/>
          <w:iCs w:val="0"/>
          <w:spacing w:val="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osebo</w:t>
      </w:r>
      <w:r w:rsidRPr="00EA466A">
        <w:rPr>
          <w:rFonts w:cs="Arial"/>
          <w:i w:val="0"/>
          <w:iCs w:val="0"/>
          <w:spacing w:val="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vsakega</w:t>
      </w:r>
      <w:r w:rsidRPr="00EA466A">
        <w:rPr>
          <w:rFonts w:cs="Arial"/>
          <w:i w:val="0"/>
          <w:iCs w:val="0"/>
          <w:spacing w:val="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ponudnika</w:t>
      </w:r>
      <w:r w:rsidRPr="00EA466A">
        <w:rPr>
          <w:rFonts w:cs="Arial"/>
          <w:i w:val="0"/>
          <w:iCs w:val="0"/>
          <w:spacing w:val="-3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posebej</w:t>
      </w:r>
      <w:r w:rsidRPr="00EA466A">
        <w:rPr>
          <w:rFonts w:cs="Arial"/>
          <w:i w:val="0"/>
          <w:iCs w:val="0"/>
          <w:spacing w:val="-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(obrazec/soglasje</w:t>
      </w:r>
      <w:r w:rsidRPr="00EA466A">
        <w:rPr>
          <w:rFonts w:cs="Arial"/>
          <w:i w:val="0"/>
          <w:iCs w:val="0"/>
          <w:spacing w:val="-1"/>
          <w:szCs w:val="20"/>
        </w:rPr>
        <w:t xml:space="preserve"> </w:t>
      </w:r>
      <w:r w:rsidRPr="00EA466A">
        <w:rPr>
          <w:rFonts w:cs="Arial"/>
          <w:i w:val="0"/>
          <w:iCs w:val="0"/>
          <w:szCs w:val="20"/>
        </w:rPr>
        <w:t>se fotokopira).</w:t>
      </w:r>
    </w:p>
    <w:p w14:paraId="544B9CB4" w14:textId="77777777" w:rsidR="008E6B3D" w:rsidRPr="008E6B3D" w:rsidRDefault="008E6B3D" w:rsidP="008E6B3D">
      <w:pPr>
        <w:pStyle w:val="Telobesedila"/>
        <w:spacing w:before="9"/>
        <w:rPr>
          <w:rFonts w:ascii="Arial" w:hAnsi="Arial" w:cs="Arial"/>
          <w:b/>
          <w:sz w:val="20"/>
        </w:rPr>
      </w:pPr>
    </w:p>
    <w:p w14:paraId="73C78765" w14:textId="77777777" w:rsidR="008E6B3D" w:rsidRPr="008E6B3D" w:rsidRDefault="008E6B3D" w:rsidP="008E6B3D">
      <w:pPr>
        <w:spacing w:before="1" w:line="273" w:lineRule="auto"/>
        <w:ind w:left="408" w:right="677"/>
        <w:jc w:val="both"/>
        <w:rPr>
          <w:rFonts w:ascii="Arial" w:hAnsi="Arial" w:cs="Arial"/>
          <w:sz w:val="20"/>
          <w:szCs w:val="20"/>
        </w:rPr>
      </w:pPr>
      <w:r w:rsidRPr="008E6B3D">
        <w:rPr>
          <w:rFonts w:ascii="Arial" w:hAnsi="Arial" w:cs="Arial"/>
          <w:sz w:val="20"/>
          <w:szCs w:val="20"/>
        </w:rPr>
        <w:t xml:space="preserve">V primeru </w:t>
      </w:r>
      <w:r w:rsidRPr="008E6B3D">
        <w:rPr>
          <w:rFonts w:ascii="Arial" w:hAnsi="Arial" w:cs="Arial"/>
          <w:b/>
          <w:sz w:val="20"/>
          <w:szCs w:val="20"/>
        </w:rPr>
        <w:t xml:space="preserve">nastopanja s podizvajalci </w:t>
      </w:r>
      <w:r w:rsidRPr="008E6B3D">
        <w:rPr>
          <w:rFonts w:ascii="Arial" w:hAnsi="Arial" w:cs="Arial"/>
          <w:sz w:val="20"/>
          <w:szCs w:val="20"/>
        </w:rPr>
        <w:t>je potrebno soglasje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predložiti za vsako osebo vsakega</w:t>
      </w:r>
      <w:r w:rsidRPr="008E6B3D">
        <w:rPr>
          <w:rFonts w:ascii="Arial" w:hAnsi="Arial" w:cs="Arial"/>
          <w:spacing w:val="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podizvajalca</w:t>
      </w:r>
      <w:r w:rsidRPr="008E6B3D">
        <w:rPr>
          <w:rFonts w:ascii="Arial" w:hAnsi="Arial" w:cs="Arial"/>
          <w:spacing w:val="-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posebej</w:t>
      </w:r>
      <w:r w:rsidRPr="008E6B3D">
        <w:rPr>
          <w:rFonts w:ascii="Arial" w:hAnsi="Arial" w:cs="Arial"/>
          <w:spacing w:val="-3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(obrazec/soglasje</w:t>
      </w:r>
      <w:r w:rsidRPr="008E6B3D">
        <w:rPr>
          <w:rFonts w:ascii="Arial" w:hAnsi="Arial" w:cs="Arial"/>
          <w:spacing w:val="-1"/>
          <w:sz w:val="20"/>
          <w:szCs w:val="20"/>
        </w:rPr>
        <w:t xml:space="preserve"> </w:t>
      </w:r>
      <w:r w:rsidRPr="008E6B3D">
        <w:rPr>
          <w:rFonts w:ascii="Arial" w:hAnsi="Arial" w:cs="Arial"/>
          <w:sz w:val="20"/>
          <w:szCs w:val="20"/>
        </w:rPr>
        <w:t>se</w:t>
      </w:r>
      <w:r w:rsidRPr="008E6B3D">
        <w:rPr>
          <w:rFonts w:ascii="Arial" w:hAnsi="Arial" w:cs="Arial"/>
          <w:spacing w:val="-2"/>
          <w:sz w:val="20"/>
          <w:szCs w:val="20"/>
        </w:rPr>
        <w:t xml:space="preserve"> </w:t>
      </w:r>
      <w:r w:rsidRPr="008E6B3D">
        <w:rPr>
          <w:rFonts w:ascii="Arial" w:hAnsi="Arial" w:cs="Arial"/>
          <w:b/>
          <w:sz w:val="20"/>
          <w:szCs w:val="20"/>
        </w:rPr>
        <w:t>fotokopira</w:t>
      </w:r>
      <w:r w:rsidRPr="008E6B3D">
        <w:rPr>
          <w:rFonts w:ascii="Arial" w:hAnsi="Arial" w:cs="Arial"/>
          <w:sz w:val="20"/>
          <w:szCs w:val="20"/>
        </w:rPr>
        <w:t>).</w:t>
      </w:r>
    </w:p>
    <w:p w14:paraId="48A21E02" w14:textId="77777777" w:rsidR="00C37741" w:rsidRPr="008E6B3D" w:rsidRDefault="00C37741">
      <w:pPr>
        <w:rPr>
          <w:rFonts w:ascii="Arial" w:hAnsi="Arial" w:cs="Arial"/>
          <w:sz w:val="20"/>
          <w:szCs w:val="20"/>
          <w:shd w:val="clear" w:color="auto" w:fill="FFFF00"/>
        </w:rPr>
      </w:pPr>
    </w:p>
    <w:sectPr w:rsidR="00C37741" w:rsidRPr="008E6B3D">
      <w:headerReference w:type="default" r:id="rId7"/>
      <w:footerReference w:type="default" r:id="rId8"/>
      <w:pgSz w:w="11906" w:h="16838"/>
      <w:pgMar w:top="765" w:right="1134" w:bottom="765" w:left="993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BB623" w14:textId="77777777" w:rsidR="009B3C8D" w:rsidRDefault="009B3C8D">
      <w:r>
        <w:separator/>
      </w:r>
    </w:p>
  </w:endnote>
  <w:endnote w:type="continuationSeparator" w:id="0">
    <w:p w14:paraId="399BC6C7" w14:textId="77777777" w:rsidR="009B3C8D" w:rsidRDefault="009B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1064C" w14:textId="77777777" w:rsidR="00354387" w:rsidRPr="001726EB" w:rsidRDefault="00354387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rPr>
        <w:rFonts w:ascii="Arial" w:hAnsi="Arial" w:cs="Arial"/>
        <w:sz w:val="20"/>
        <w:szCs w:val="20"/>
      </w:rPr>
    </w:pPr>
  </w:p>
  <w:p w14:paraId="59CB4C04" w14:textId="77777777" w:rsidR="00D1669B" w:rsidRPr="00F65D64" w:rsidRDefault="00D1669B" w:rsidP="00D1669B">
    <w:pPr>
      <w:pStyle w:val="Noga"/>
      <w:jc w:val="center"/>
      <w:rPr>
        <w:rFonts w:ascii="Arial" w:hAnsi="Arial" w:cs="Arial"/>
        <w:sz w:val="16"/>
        <w:szCs w:val="16"/>
      </w:rPr>
    </w:pPr>
    <w:r w:rsidRPr="00F65D64">
      <w:rPr>
        <w:rFonts w:ascii="Arial" w:hAnsi="Arial" w:cs="Arial"/>
        <w:sz w:val="16"/>
        <w:szCs w:val="16"/>
      </w:rPr>
      <w:t xml:space="preserve">Št. </w:t>
    </w:r>
    <w:r w:rsidR="00F65D64" w:rsidRPr="00F65D64">
      <w:rPr>
        <w:rFonts w:ascii="Arial" w:hAnsi="Arial" w:cs="Arial"/>
        <w:sz w:val="16"/>
        <w:szCs w:val="16"/>
      </w:rPr>
      <w:t>430-0045/2021</w:t>
    </w:r>
    <w:r w:rsidRPr="00F65D64">
      <w:rPr>
        <w:rFonts w:ascii="Arial" w:hAnsi="Arial" w:cs="Arial"/>
        <w:sz w:val="16"/>
        <w:szCs w:val="16"/>
      </w:rPr>
      <w:t xml:space="preserve"> – JN »Strojna dela v zvezi z vzdrževanjem občinskih cest v Občini Selnica ob Dravi za obdobje </w:t>
    </w:r>
    <w:r w:rsidR="00D637B7" w:rsidRPr="00F65D64">
      <w:rPr>
        <w:rFonts w:ascii="Arial" w:hAnsi="Arial" w:cs="Arial"/>
        <w:sz w:val="16"/>
        <w:szCs w:val="16"/>
      </w:rPr>
      <w:t>treh</w:t>
    </w:r>
    <w:r w:rsidRPr="00F65D64">
      <w:rPr>
        <w:rFonts w:ascii="Arial" w:hAnsi="Arial" w:cs="Arial"/>
        <w:sz w:val="16"/>
        <w:szCs w:val="16"/>
      </w:rPr>
      <w:t xml:space="preserve"> (</w:t>
    </w:r>
    <w:r w:rsidR="00D637B7" w:rsidRPr="00F65D64">
      <w:rPr>
        <w:rFonts w:ascii="Arial" w:hAnsi="Arial" w:cs="Arial"/>
        <w:sz w:val="16"/>
        <w:szCs w:val="16"/>
      </w:rPr>
      <w:t>3</w:t>
    </w:r>
    <w:r w:rsidRPr="00F65D64">
      <w:rPr>
        <w:rFonts w:ascii="Arial" w:hAnsi="Arial" w:cs="Arial"/>
        <w:sz w:val="16"/>
        <w:szCs w:val="16"/>
      </w:rPr>
      <w:t>) let«</w:t>
    </w:r>
  </w:p>
  <w:p w14:paraId="673012B3" w14:textId="77777777" w:rsidR="00C7152A" w:rsidRPr="00A340E1" w:rsidRDefault="00C7152A" w:rsidP="00713114">
    <w:pPr>
      <w:pStyle w:val="Nog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524EE" w14:textId="77777777" w:rsidR="009B3C8D" w:rsidRDefault="009B3C8D">
      <w:r>
        <w:separator/>
      </w:r>
    </w:p>
  </w:footnote>
  <w:footnote w:type="continuationSeparator" w:id="0">
    <w:p w14:paraId="60DF80E8" w14:textId="77777777" w:rsidR="009B3C8D" w:rsidRDefault="009B3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3896A" w14:textId="77777777" w:rsidR="00C37741" w:rsidRDefault="00C37741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6"/>
        <w:szCs w:val="16"/>
      </w:rPr>
      <w:t>Obrazec »</w:t>
    </w:r>
    <w:r w:rsidR="008E6B3D">
      <w:rPr>
        <w:rFonts w:ascii="Arial" w:hAnsi="Arial" w:cs="Arial"/>
        <w:sz w:val="16"/>
        <w:szCs w:val="16"/>
      </w:rPr>
      <w:t>Soglasje za pridobitev podatkov</w:t>
    </w:r>
    <w:r>
      <w:rPr>
        <w:rFonts w:ascii="Arial" w:hAnsi="Arial" w:cs="Arial"/>
        <w:sz w:val="16"/>
        <w:szCs w:val="16"/>
      </w:rPr>
      <w:t>«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p w14:paraId="341B5417" w14:textId="77777777" w:rsidR="00C37741" w:rsidRDefault="00C37741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4.%5.%6.%7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4.%5.%6.%7.%8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4.%5.%6.%7.%8.%9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  <w:sz w:val="20"/>
        <w:szCs w:val="20"/>
      </w:rPr>
    </w:lvl>
  </w:abstractNum>
  <w:abstractNum w:abstractNumId="3" w15:restartNumberingAfterBreak="0">
    <w:nsid w:val="00B25A00"/>
    <w:multiLevelType w:val="hybridMultilevel"/>
    <w:tmpl w:val="2934198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C54EB"/>
    <w:multiLevelType w:val="hybridMultilevel"/>
    <w:tmpl w:val="BF6C46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95E1C"/>
    <w:multiLevelType w:val="hybridMultilevel"/>
    <w:tmpl w:val="47587780"/>
    <w:lvl w:ilvl="0" w:tplc="ECF87462">
      <w:numFmt w:val="bullet"/>
      <w:lvlText w:val=""/>
      <w:lvlJc w:val="left"/>
      <w:pPr>
        <w:ind w:left="1488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7110FF68">
      <w:numFmt w:val="bullet"/>
      <w:lvlText w:val="•"/>
      <w:lvlJc w:val="left"/>
      <w:pPr>
        <w:ind w:left="2370" w:hanging="360"/>
      </w:pPr>
      <w:rPr>
        <w:rFonts w:hint="default"/>
        <w:lang w:val="sl-SI" w:eastAsia="en-US" w:bidi="ar-SA"/>
      </w:rPr>
    </w:lvl>
    <w:lvl w:ilvl="2" w:tplc="F50ED48C">
      <w:numFmt w:val="bullet"/>
      <w:lvlText w:val="•"/>
      <w:lvlJc w:val="left"/>
      <w:pPr>
        <w:ind w:left="3261" w:hanging="360"/>
      </w:pPr>
      <w:rPr>
        <w:rFonts w:hint="default"/>
        <w:lang w:val="sl-SI" w:eastAsia="en-US" w:bidi="ar-SA"/>
      </w:rPr>
    </w:lvl>
    <w:lvl w:ilvl="3" w:tplc="8C9245F6">
      <w:numFmt w:val="bullet"/>
      <w:lvlText w:val="•"/>
      <w:lvlJc w:val="left"/>
      <w:pPr>
        <w:ind w:left="4151" w:hanging="360"/>
      </w:pPr>
      <w:rPr>
        <w:rFonts w:hint="default"/>
        <w:lang w:val="sl-SI" w:eastAsia="en-US" w:bidi="ar-SA"/>
      </w:rPr>
    </w:lvl>
    <w:lvl w:ilvl="4" w:tplc="7FA085EC">
      <w:numFmt w:val="bullet"/>
      <w:lvlText w:val="•"/>
      <w:lvlJc w:val="left"/>
      <w:pPr>
        <w:ind w:left="5042" w:hanging="360"/>
      </w:pPr>
      <w:rPr>
        <w:rFonts w:hint="default"/>
        <w:lang w:val="sl-SI" w:eastAsia="en-US" w:bidi="ar-SA"/>
      </w:rPr>
    </w:lvl>
    <w:lvl w:ilvl="5" w:tplc="36141A74">
      <w:numFmt w:val="bullet"/>
      <w:lvlText w:val="•"/>
      <w:lvlJc w:val="left"/>
      <w:pPr>
        <w:ind w:left="5933" w:hanging="360"/>
      </w:pPr>
      <w:rPr>
        <w:rFonts w:hint="default"/>
        <w:lang w:val="sl-SI" w:eastAsia="en-US" w:bidi="ar-SA"/>
      </w:rPr>
    </w:lvl>
    <w:lvl w:ilvl="6" w:tplc="3B383400">
      <w:numFmt w:val="bullet"/>
      <w:lvlText w:val="•"/>
      <w:lvlJc w:val="left"/>
      <w:pPr>
        <w:ind w:left="6823" w:hanging="360"/>
      </w:pPr>
      <w:rPr>
        <w:rFonts w:hint="default"/>
        <w:lang w:val="sl-SI" w:eastAsia="en-US" w:bidi="ar-SA"/>
      </w:rPr>
    </w:lvl>
    <w:lvl w:ilvl="7" w:tplc="38162BEE">
      <w:numFmt w:val="bullet"/>
      <w:lvlText w:val="•"/>
      <w:lvlJc w:val="left"/>
      <w:pPr>
        <w:ind w:left="7714" w:hanging="360"/>
      </w:pPr>
      <w:rPr>
        <w:rFonts w:hint="default"/>
        <w:lang w:val="sl-SI" w:eastAsia="en-US" w:bidi="ar-SA"/>
      </w:rPr>
    </w:lvl>
    <w:lvl w:ilvl="8" w:tplc="D7EC0AD4">
      <w:numFmt w:val="bullet"/>
      <w:lvlText w:val="•"/>
      <w:lvlJc w:val="left"/>
      <w:pPr>
        <w:ind w:left="8605" w:hanging="360"/>
      </w:pPr>
      <w:rPr>
        <w:rFonts w:hint="default"/>
        <w:lang w:val="sl-SI" w:eastAsia="en-US" w:bidi="ar-SA"/>
      </w:rPr>
    </w:lvl>
  </w:abstractNum>
  <w:abstractNum w:abstractNumId="6" w15:restartNumberingAfterBreak="0">
    <w:nsid w:val="7568566C"/>
    <w:multiLevelType w:val="hybridMultilevel"/>
    <w:tmpl w:val="628AA44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F03BB"/>
    <w:multiLevelType w:val="hybridMultilevel"/>
    <w:tmpl w:val="99D64E24"/>
    <w:lvl w:ilvl="0" w:tplc="3A762D12">
      <w:start w:val="1"/>
      <w:numFmt w:val="upperRoman"/>
      <w:lvlText w:val="%1."/>
      <w:lvlJc w:val="left"/>
      <w:pPr>
        <w:ind w:left="866" w:hanging="322"/>
        <w:jc w:val="right"/>
      </w:pPr>
      <w:rPr>
        <w:rFonts w:ascii="Cambria" w:eastAsia="Cambria" w:hAnsi="Cambria" w:cs="Cambria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1" w:tplc="7FC29786">
      <w:start w:val="1"/>
      <w:numFmt w:val="lowerLetter"/>
      <w:lvlText w:val="%2."/>
      <w:lvlJc w:val="left"/>
      <w:pPr>
        <w:ind w:left="1488" w:hanging="360"/>
      </w:pPr>
      <w:rPr>
        <w:rFonts w:ascii="Cambria" w:eastAsia="Cambria" w:hAnsi="Cambria" w:cs="Cambria" w:hint="default"/>
        <w:b/>
        <w:bCs/>
        <w:spacing w:val="-1"/>
        <w:w w:val="100"/>
        <w:sz w:val="22"/>
        <w:szCs w:val="22"/>
        <w:lang w:val="sl-SI" w:eastAsia="en-US" w:bidi="ar-SA"/>
      </w:rPr>
    </w:lvl>
    <w:lvl w:ilvl="2" w:tplc="848EDBB8">
      <w:numFmt w:val="bullet"/>
      <w:lvlText w:val="•"/>
      <w:lvlJc w:val="left"/>
      <w:pPr>
        <w:ind w:left="2469" w:hanging="360"/>
      </w:pPr>
      <w:rPr>
        <w:rFonts w:hint="default"/>
        <w:lang w:val="sl-SI" w:eastAsia="en-US" w:bidi="ar-SA"/>
      </w:rPr>
    </w:lvl>
    <w:lvl w:ilvl="3" w:tplc="9F2A9EAC">
      <w:numFmt w:val="bullet"/>
      <w:lvlText w:val="•"/>
      <w:lvlJc w:val="left"/>
      <w:pPr>
        <w:ind w:left="3459" w:hanging="360"/>
      </w:pPr>
      <w:rPr>
        <w:rFonts w:hint="default"/>
        <w:lang w:val="sl-SI" w:eastAsia="en-US" w:bidi="ar-SA"/>
      </w:rPr>
    </w:lvl>
    <w:lvl w:ilvl="4" w:tplc="A8404B7A">
      <w:numFmt w:val="bullet"/>
      <w:lvlText w:val="•"/>
      <w:lvlJc w:val="left"/>
      <w:pPr>
        <w:ind w:left="4448" w:hanging="360"/>
      </w:pPr>
      <w:rPr>
        <w:rFonts w:hint="default"/>
        <w:lang w:val="sl-SI" w:eastAsia="en-US" w:bidi="ar-SA"/>
      </w:rPr>
    </w:lvl>
    <w:lvl w:ilvl="5" w:tplc="00F403B2">
      <w:numFmt w:val="bullet"/>
      <w:lvlText w:val="•"/>
      <w:lvlJc w:val="left"/>
      <w:pPr>
        <w:ind w:left="5438" w:hanging="360"/>
      </w:pPr>
      <w:rPr>
        <w:rFonts w:hint="default"/>
        <w:lang w:val="sl-SI" w:eastAsia="en-US" w:bidi="ar-SA"/>
      </w:rPr>
    </w:lvl>
    <w:lvl w:ilvl="6" w:tplc="02723B60">
      <w:numFmt w:val="bullet"/>
      <w:lvlText w:val="•"/>
      <w:lvlJc w:val="left"/>
      <w:pPr>
        <w:ind w:left="6428" w:hanging="360"/>
      </w:pPr>
      <w:rPr>
        <w:rFonts w:hint="default"/>
        <w:lang w:val="sl-SI" w:eastAsia="en-US" w:bidi="ar-SA"/>
      </w:rPr>
    </w:lvl>
    <w:lvl w:ilvl="7" w:tplc="53F409B8">
      <w:numFmt w:val="bullet"/>
      <w:lvlText w:val="•"/>
      <w:lvlJc w:val="left"/>
      <w:pPr>
        <w:ind w:left="7417" w:hanging="360"/>
      </w:pPr>
      <w:rPr>
        <w:rFonts w:hint="default"/>
        <w:lang w:val="sl-SI" w:eastAsia="en-US" w:bidi="ar-SA"/>
      </w:rPr>
    </w:lvl>
    <w:lvl w:ilvl="8" w:tplc="256AC1DA">
      <w:numFmt w:val="bullet"/>
      <w:lvlText w:val="•"/>
      <w:lvlJc w:val="left"/>
      <w:pPr>
        <w:ind w:left="8407" w:hanging="360"/>
      </w:pPr>
      <w:rPr>
        <w:rFonts w:hint="default"/>
        <w:lang w:val="sl-SI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387"/>
    <w:rsid w:val="000A7868"/>
    <w:rsid w:val="000C0B6E"/>
    <w:rsid w:val="000E0403"/>
    <w:rsid w:val="001726EB"/>
    <w:rsid w:val="00324BE0"/>
    <w:rsid w:val="00340668"/>
    <w:rsid w:val="00354387"/>
    <w:rsid w:val="0039423A"/>
    <w:rsid w:val="003B504D"/>
    <w:rsid w:val="00417E25"/>
    <w:rsid w:val="00422912"/>
    <w:rsid w:val="00473D07"/>
    <w:rsid w:val="0068710C"/>
    <w:rsid w:val="0069285D"/>
    <w:rsid w:val="00713114"/>
    <w:rsid w:val="00737056"/>
    <w:rsid w:val="007B66AA"/>
    <w:rsid w:val="008E6B3D"/>
    <w:rsid w:val="008F01B5"/>
    <w:rsid w:val="0091175D"/>
    <w:rsid w:val="009620EB"/>
    <w:rsid w:val="009B3C8D"/>
    <w:rsid w:val="00A340E1"/>
    <w:rsid w:val="00A36EB3"/>
    <w:rsid w:val="00A92FB4"/>
    <w:rsid w:val="00AA3053"/>
    <w:rsid w:val="00B555C8"/>
    <w:rsid w:val="00BC53A2"/>
    <w:rsid w:val="00C37741"/>
    <w:rsid w:val="00C63F93"/>
    <w:rsid w:val="00C7152A"/>
    <w:rsid w:val="00D028EC"/>
    <w:rsid w:val="00D1669B"/>
    <w:rsid w:val="00D53752"/>
    <w:rsid w:val="00D637B7"/>
    <w:rsid w:val="00DB2DE9"/>
    <w:rsid w:val="00E00543"/>
    <w:rsid w:val="00EA466A"/>
    <w:rsid w:val="00F65D64"/>
    <w:rsid w:val="00F83BD1"/>
    <w:rsid w:val="00FD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AD46752"/>
  <w15:chartTrackingRefBased/>
  <w15:docId w15:val="{1E497398-5F75-49BF-BBB8-47A991A2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eastAsia="zh-CN"/>
    </w:rPr>
  </w:style>
  <w:style w:type="paragraph" w:styleId="Naslov1">
    <w:name w:val="heading 1"/>
    <w:next w:val="Navaden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ascii="Arial" w:hAnsi="Arial" w:cs="Arial"/>
      <w:b/>
      <w:bCs/>
      <w:caps/>
      <w:szCs w:val="28"/>
      <w:lang w:eastAsia="zh-CN"/>
    </w:rPr>
  </w:style>
  <w:style w:type="paragraph" w:styleId="Naslov2">
    <w:name w:val="heading 2"/>
    <w:basedOn w:val="Naslov1"/>
    <w:next w:val="Navaden"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ascii="Wingdings" w:hAnsi="Wingdings" w:cs="Symbol" w:hint="default"/>
      <w:sz w:val="20"/>
      <w:szCs w:val="20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Arial" w:eastAsia="Times New Roman" w:hAnsi="Aria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ascii="Arial" w:eastAsia="Times New Roman" w:hAnsi="Arial" w:cs="Aria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hint="default"/>
      <w:b w:val="0"/>
    </w:rPr>
  </w:style>
  <w:style w:type="character" w:customStyle="1" w:styleId="WW8Num8z1">
    <w:name w:val="WW8Num8z1"/>
  </w:style>
  <w:style w:type="character" w:customStyle="1" w:styleId="WW8Num8z2">
    <w:name w:val="WW8Num8z2"/>
    <w:rPr>
      <w:rFonts w:hint="default"/>
      <w:color w:val="auto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Wingdings" w:hAnsi="Wingdings" w:cs="Wingdings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Arial" w:eastAsia="Times New Roman" w:hAnsi="Arial" w:cs="Aria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  <w:sz w:val="20"/>
      <w:szCs w:val="2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  <w:b w:val="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hAnsi="Symbol" w:cs="Symbol" w:hint="default"/>
      <w:sz w:val="22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ascii="Arial" w:eastAsia="Times New Roman" w:hAnsi="Arial" w:cs="Aria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St23z0">
    <w:name w:val="WW8NumSt23z0"/>
    <w:rPr>
      <w:rFonts w:hint="defaul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customStyle="1" w:styleId="Naslov1Znak">
    <w:name w:val="Naslov 1 Znak"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hAnsi="Arial" w:cs="Arial"/>
      <w:b/>
      <w:i/>
      <w:szCs w:val="26"/>
    </w:rPr>
  </w:style>
  <w:style w:type="character" w:customStyle="1" w:styleId="Naslov7Znak">
    <w:name w:val="Naslov 7 Znak"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hAnsi="Arial" w:cs="Arial"/>
      <w:b/>
      <w:i/>
      <w:color w:val="404040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Arial" w:hAnsi="Arial" w:cs="Arial"/>
      <w:szCs w:val="28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styleId="Seznam">
    <w:name w:val="List"/>
    <w:basedOn w:val="Telobesedila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ZnakZnak1">
    <w:name w:val=" Znak Znak1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pPr>
      <w:ind w:left="708"/>
    </w:pPr>
  </w:style>
  <w:style w:type="paragraph" w:customStyle="1" w:styleId="CharChar1Char">
    <w:name w:val=" Char Char1 Char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avaden"/>
    <w:pPr>
      <w:spacing w:after="283"/>
      <w:ind w:left="567" w:right="567"/>
    </w:pPr>
  </w:style>
  <w:style w:type="paragraph" w:styleId="Naslov">
    <w:name w:val="Title"/>
    <w:basedOn w:val="Heading"/>
    <w:next w:val="Telobesedila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lobesedila"/>
    <w:qFormat/>
    <w:pPr>
      <w:spacing w:before="60"/>
      <w:jc w:val="center"/>
    </w:pPr>
    <w:rPr>
      <w:sz w:val="36"/>
      <w:szCs w:val="36"/>
    </w:rPr>
  </w:style>
  <w:style w:type="paragraph" w:styleId="Odstavekseznama">
    <w:name w:val="List Paragraph"/>
    <w:basedOn w:val="Navaden"/>
    <w:uiPriority w:val="1"/>
    <w:qFormat/>
    <w:rsid w:val="00340668"/>
    <w:pPr>
      <w:ind w:left="708"/>
    </w:pPr>
  </w:style>
  <w:style w:type="table" w:customStyle="1" w:styleId="TableNormal">
    <w:name w:val="Table Normal"/>
    <w:uiPriority w:val="2"/>
    <w:semiHidden/>
    <w:unhideWhenUsed/>
    <w:qFormat/>
    <w:rsid w:val="008E6B3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E6B3D"/>
    <w:pPr>
      <w:widowControl w:val="0"/>
      <w:suppressAutoHyphens w:val="0"/>
      <w:autoSpaceDE w:val="0"/>
      <w:autoSpaceDN w:val="0"/>
    </w:pPr>
    <w:rPr>
      <w:rFonts w:ascii="Cambria" w:eastAsia="Cambria" w:hAnsi="Cambria" w:cs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Denis</cp:lastModifiedBy>
  <cp:revision>2</cp:revision>
  <cp:lastPrinted>2013-05-06T10:24:00Z</cp:lastPrinted>
  <dcterms:created xsi:type="dcterms:W3CDTF">2022-01-13T11:50:00Z</dcterms:created>
  <dcterms:modified xsi:type="dcterms:W3CDTF">2022-01-13T11:50:00Z</dcterms:modified>
</cp:coreProperties>
</file>