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16-01/22</w:t>
      </w:r>
    </w:p>
    <w:p w:rsidR="00FB3258" w:rsidRPr="006F1DA5" w:rsidRDefault="00FB3258" w:rsidP="00FC2646">
      <w:pPr>
        <w:pStyle w:val="Paragraf"/>
        <w:tabs>
          <w:tab w:val="right" w:pos="9070"/>
        </w:tabs>
        <w:rPr>
          <w:rFonts w:ascii="Arial" w:hAnsi="Arial" w:cs="Arial"/>
        </w:rPr>
      </w:pPr>
      <w:r w:rsidRPr="006F1DA5">
        <w:rPr>
          <w:rFonts w:ascii="Arial" w:hAnsi="Arial" w:cs="Arial"/>
        </w:rPr>
        <w:t>Datum: 04.01.2022</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OSTEOSINTETSKI MATERIAL</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16-01/22</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FA6024" w:rsidRPr="002B6779" w:rsidRDefault="00B539A2"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D36F2E" w:rsidRPr="00D36F2E" w:rsidRDefault="00B539A2"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8D417B" w:rsidRDefault="00B539A2">
      <w:pPr>
        <w:spacing w:before="225" w:after="225" w:line="240" w:lineRule="auto"/>
        <w:jc w:val="both"/>
      </w:pPr>
      <w:r>
        <w:rPr>
          <w:rFonts w:ascii="Arial" w:hAnsi="Arial" w:cs="Arial"/>
          <w:color w:val="000000"/>
          <w:sz w:val="18"/>
          <w:szCs w:val="18"/>
        </w:rPr>
        <w:t>Nakup osteosintetskega materiala za potrebe Splošne bolnišnice Novo mesto, za obdobje treh let, brez odpiranja konkurence, z možnostjo podaljšanja za največ eno leto.</w:t>
      </w:r>
    </w:p>
    <w:p w:rsidR="008D417B" w:rsidRDefault="00B539A2">
      <w:pPr>
        <w:spacing w:before="225" w:after="225" w:line="240" w:lineRule="auto"/>
        <w:jc w:val="both"/>
      </w:pPr>
      <w:r>
        <w:rPr>
          <w:rFonts w:ascii="Arial" w:hAnsi="Arial" w:cs="Arial"/>
          <w:color w:val="000000"/>
          <w:sz w:val="18"/>
          <w:szCs w:val="18"/>
        </w:rPr>
        <w:t>Na podlagi Zakona o javnem naročanju (ZJN-3, Uradni list RS, št. 91/15,  14/18 in 121/21), SPLOŠNA BOLNIŠNICA NOVO MESTO, Šmihelska cesta 1, 8000 Novo mesto (v nadaljevanju: naročnik), vabi zainteresirane ponudnike, da predložijo svojo pisno ponudbo v skladu s to razpisno dokumentacijo in sodelujejo v postopku oddaje javnega naročila.</w:t>
      </w:r>
    </w:p>
    <w:p w:rsidR="008D417B" w:rsidRDefault="00B539A2">
      <w:pPr>
        <w:spacing w:before="225" w:after="225" w:line="240" w:lineRule="auto"/>
        <w:jc w:val="both"/>
      </w:pPr>
      <w:r>
        <w:rPr>
          <w:rFonts w:ascii="Arial" w:hAnsi="Arial" w:cs="Arial"/>
          <w:color w:val="000000"/>
          <w:sz w:val="18"/>
          <w:szCs w:val="18"/>
        </w:rPr>
        <w:t>Predmet javnega naročila je: OSTEOSINTETSKI MATERIAL.</w:t>
      </w:r>
    </w:p>
    <w:p w:rsidR="008D417B" w:rsidRDefault="00B539A2">
      <w:pPr>
        <w:spacing w:before="225" w:after="225" w:line="240" w:lineRule="auto"/>
        <w:jc w:val="both"/>
      </w:pPr>
      <w:r>
        <w:rPr>
          <w:rFonts w:ascii="Arial" w:hAnsi="Arial" w:cs="Arial"/>
          <w:color w:val="000000"/>
          <w:sz w:val="18"/>
          <w:szCs w:val="18"/>
        </w:rPr>
        <w:t>Delitev naročila na sklope: naročilo se oddaja po sklopih. Podrobnejše informacije o sklopih se nahajajo v poglavju Sklopi.</w:t>
      </w:r>
    </w:p>
    <w:p w:rsidR="008D417B" w:rsidRDefault="00B539A2">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FA6024" w:rsidRDefault="00B539A2"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8D417B">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D417B" w:rsidRDefault="00B539A2">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D417B" w:rsidRDefault="00B539A2">
            <w:pPr>
              <w:jc w:val="right"/>
            </w:pPr>
            <w:r>
              <w:rPr>
                <w:rFonts w:ascii="Arial" w:hAnsi="Arial" w:cs="Arial"/>
                <w:b/>
                <w:bCs/>
                <w:color w:val="000000"/>
                <w:position w:val="-2"/>
                <w:sz w:val="18"/>
                <w:szCs w:val="18"/>
                <w:shd w:val="clear" w:color="auto" w:fill="D1D1D1"/>
              </w:rPr>
              <w:t>Datumi</w:t>
            </w:r>
          </w:p>
        </w:tc>
      </w:tr>
      <w:tr w:rsidR="008D417B">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sidP="00282E7F">
            <w:pPr>
              <w:jc w:val="right"/>
            </w:pPr>
            <w:r>
              <w:rPr>
                <w:rFonts w:ascii="Arial" w:hAnsi="Arial" w:cs="Arial"/>
                <w:color w:val="000000"/>
                <w:position w:val="-2"/>
                <w:sz w:val="18"/>
                <w:szCs w:val="18"/>
              </w:rPr>
              <w:t xml:space="preserve">do </w:t>
            </w:r>
            <w:r w:rsidR="00282E7F">
              <w:rPr>
                <w:rFonts w:ascii="Arial" w:hAnsi="Arial" w:cs="Arial"/>
                <w:color w:val="000000"/>
                <w:position w:val="-2"/>
                <w:sz w:val="18"/>
                <w:szCs w:val="18"/>
              </w:rPr>
              <w:t>10.02</w:t>
            </w:r>
            <w:r>
              <w:rPr>
                <w:rFonts w:ascii="Arial" w:hAnsi="Arial" w:cs="Arial"/>
                <w:color w:val="000000"/>
                <w:position w:val="-2"/>
                <w:sz w:val="18"/>
                <w:szCs w:val="18"/>
              </w:rPr>
              <w:t>.2022 do 09:00</w:t>
            </w:r>
          </w:p>
        </w:tc>
      </w:tr>
      <w:tr w:rsidR="008D417B">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sidP="00282E7F">
            <w:pPr>
              <w:jc w:val="right"/>
            </w:pPr>
            <w:r>
              <w:rPr>
                <w:rFonts w:ascii="Arial" w:hAnsi="Arial" w:cs="Arial"/>
                <w:color w:val="000000"/>
                <w:position w:val="-2"/>
                <w:sz w:val="18"/>
                <w:szCs w:val="18"/>
              </w:rPr>
              <w:t xml:space="preserve">do </w:t>
            </w:r>
            <w:r w:rsidR="00282E7F">
              <w:rPr>
                <w:rFonts w:ascii="Arial" w:hAnsi="Arial" w:cs="Arial"/>
                <w:color w:val="000000"/>
                <w:position w:val="-2"/>
                <w:sz w:val="18"/>
                <w:szCs w:val="18"/>
              </w:rPr>
              <w:t>23.02</w:t>
            </w:r>
            <w:r>
              <w:rPr>
                <w:rFonts w:ascii="Arial" w:hAnsi="Arial" w:cs="Arial"/>
                <w:color w:val="000000"/>
                <w:position w:val="-2"/>
                <w:sz w:val="18"/>
                <w:szCs w:val="18"/>
              </w:rPr>
              <w:t>.2022 do 09:00</w:t>
            </w:r>
          </w:p>
        </w:tc>
      </w:tr>
      <w:tr w:rsidR="008D417B">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282E7F" w:rsidP="00282E7F">
            <w:pPr>
              <w:jc w:val="right"/>
            </w:pPr>
            <w:r>
              <w:rPr>
                <w:rFonts w:ascii="Arial" w:hAnsi="Arial" w:cs="Arial"/>
                <w:color w:val="000000"/>
                <w:position w:val="-2"/>
                <w:sz w:val="18"/>
                <w:szCs w:val="18"/>
              </w:rPr>
              <w:t>23.02</w:t>
            </w:r>
            <w:r w:rsidR="00B539A2">
              <w:rPr>
                <w:rFonts w:ascii="Arial" w:hAnsi="Arial" w:cs="Arial"/>
                <w:color w:val="000000"/>
                <w:position w:val="-2"/>
                <w:sz w:val="18"/>
                <w:szCs w:val="18"/>
              </w:rPr>
              <w:t>.2022 ob 1</w:t>
            </w:r>
            <w:r>
              <w:rPr>
                <w:rFonts w:ascii="Arial" w:hAnsi="Arial" w:cs="Arial"/>
                <w:color w:val="000000"/>
                <w:position w:val="-2"/>
                <w:sz w:val="18"/>
                <w:szCs w:val="18"/>
              </w:rPr>
              <w:t>2</w:t>
            </w:r>
            <w:r w:rsidR="00B539A2">
              <w:rPr>
                <w:rFonts w:ascii="Arial" w:hAnsi="Arial" w:cs="Arial"/>
                <w:color w:val="000000"/>
                <w:position w:val="-2"/>
                <w:sz w:val="18"/>
                <w:szCs w:val="18"/>
              </w:rPr>
              <w:t>:00</w:t>
            </w:r>
          </w:p>
        </w:tc>
      </w:tr>
    </w:tbl>
    <w:p w:rsidR="00782787" w:rsidRDefault="008A4DA2" w:rsidP="00782787">
      <w:pPr>
        <w:pStyle w:val="Paragraf"/>
        <w:spacing w:line="240" w:lineRule="auto"/>
        <w:rPr>
          <w:rFonts w:ascii="Arial" w:hAnsi="Arial" w:cs="Arial"/>
        </w:rPr>
      </w:pPr>
    </w:p>
    <w:p w:rsidR="00351DD7" w:rsidRPr="008806CE" w:rsidRDefault="00B539A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351DD7" w:rsidRDefault="00B539A2"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rsidR="00351DD7" w:rsidRDefault="00B539A2"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rsidR="00351DD7" w:rsidRDefault="00B539A2"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rsidR="008D417B" w:rsidRDefault="00B539A2">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FA6024" w:rsidRPr="008806CE" w:rsidRDefault="00B539A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FA6024" w:rsidRDefault="00B539A2"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979"/>
      </w:tblGrid>
      <w:tr w:rsidR="008D417B">
        <w:tc>
          <w:tcPr>
            <w:tcW w:w="0" w:type="auto"/>
            <w:tcMar>
              <w:top w:w="0" w:type="auto"/>
              <w:bottom w:w="0" w:type="auto"/>
            </w:tcMar>
          </w:tcPr>
          <w:p w:rsidR="008D417B" w:rsidRDefault="00B539A2">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https://ejn.gov.si/eJN2</w:t>
            </w:r>
          </w:p>
        </w:tc>
      </w:tr>
    </w:tbl>
    <w:p w:rsidR="008D417B" w:rsidRDefault="00B539A2">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8D417B" w:rsidRDefault="00B539A2">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rsidR="008D417B" w:rsidRDefault="00B539A2">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8D417B" w:rsidRDefault="00B539A2">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8D417B" w:rsidRDefault="00B539A2">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8D417B" w:rsidRDefault="00B539A2">
      <w:pPr>
        <w:spacing w:before="225" w:after="225" w:line="240" w:lineRule="auto"/>
        <w:jc w:val="both"/>
      </w:pPr>
      <w:r>
        <w:rPr>
          <w:rFonts w:ascii="Arial" w:hAnsi="Arial" w:cs="Arial"/>
          <w:color w:val="000000"/>
          <w:sz w:val="18"/>
          <w:szCs w:val="18"/>
        </w:rPr>
        <w:t>Po preteku roka za predložitev ponudb ponudbe ne bo več mogoče oddati.</w:t>
      </w:r>
    </w:p>
    <w:p w:rsidR="00FA6024" w:rsidRPr="008806CE" w:rsidRDefault="00B539A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FA6024" w:rsidRPr="00445A62" w:rsidRDefault="00B539A2"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FA6024" w:rsidRPr="00445A62" w:rsidRDefault="00B539A2" w:rsidP="005747CB">
      <w:pPr>
        <w:spacing w:before="120" w:after="120"/>
        <w:jc w:val="both"/>
        <w:rPr>
          <w:rFonts w:ascii="Arial" w:hAnsi="Arial" w:cs="Arial"/>
          <w:b/>
          <w:sz w:val="18"/>
          <w:szCs w:val="18"/>
        </w:rPr>
      </w:pPr>
      <w:r>
        <w:rPr>
          <w:rFonts w:ascii="Arial" w:hAnsi="Arial" w:cs="Arial"/>
          <w:b/>
          <w:sz w:val="18"/>
          <w:szCs w:val="18"/>
        </w:rPr>
        <w:t>Spletna aplikacija e-Oddaja</w:t>
      </w:r>
    </w:p>
    <w:p w:rsidR="008D417B" w:rsidRDefault="00B539A2">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96759B" w:rsidRPr="008806CE" w:rsidRDefault="00B539A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96759B" w:rsidRPr="00445A62" w:rsidRDefault="00B539A2"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rsidR="008D417B" w:rsidRDefault="00B539A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FA6024" w:rsidRPr="008806CE" w:rsidRDefault="00B539A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FA6024" w:rsidRPr="00445A62" w:rsidRDefault="00B539A2"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8D417B" w:rsidRDefault="00B539A2">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C266E7" w:rsidRPr="008806CE" w:rsidRDefault="00B539A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8D417B" w:rsidRDefault="00B539A2">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8D417B">
        <w:tc>
          <w:tcPr>
            <w:tcW w:w="0" w:type="auto"/>
            <w:tcMar>
              <w:top w:w="0" w:type="auto"/>
              <w:bottom w:w="0" w:type="auto"/>
            </w:tcMar>
          </w:tcPr>
          <w:p w:rsidR="008D417B" w:rsidRDefault="00B539A2">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rsidR="008D417B" w:rsidRDefault="00B539A2">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8D417B" w:rsidRDefault="00B539A2">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0A245A" w:rsidRPr="00BB1848" w:rsidRDefault="008A4DA2" w:rsidP="00872C8A">
      <w:pPr>
        <w:pStyle w:val="Paragraf"/>
        <w:spacing w:before="0" w:after="0"/>
        <w:rPr>
          <w:rFonts w:cs="Arial"/>
        </w:rPr>
      </w:pPr>
    </w:p>
    <w:p w:rsidR="00374F04" w:rsidRPr="00445A62" w:rsidRDefault="008A4DA2" w:rsidP="001761E6">
      <w:pPr>
        <w:pStyle w:val="Paragraf"/>
        <w:spacing w:before="0" w:after="0"/>
        <w:jc w:val="both"/>
        <w:rPr>
          <w:rFonts w:ascii="Arial" w:hAnsi="Arial" w:cs="Arial"/>
        </w:rPr>
      </w:pPr>
    </w:p>
    <w:p w:rsidR="008D417B" w:rsidRDefault="00B539A2">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BA12EF">
        <w:rPr>
          <w:rFonts w:ascii="Arial" w:hAnsi="Arial" w:cs="Arial"/>
          <w:color w:val="000000"/>
          <w:sz w:val="18"/>
          <w:szCs w:val="18"/>
        </w:rPr>
        <w:t>17</w:t>
      </w:r>
      <w:r>
        <w:rPr>
          <w:rFonts w:ascii="Arial" w:hAnsi="Arial" w:cs="Arial"/>
          <w:color w:val="000000"/>
          <w:sz w:val="18"/>
          <w:szCs w:val="18"/>
        </w:rPr>
        <w:t>.01.2022</w:t>
      </w:r>
      <w:r>
        <w:rPr>
          <w:rFonts w:ascii="Arial" w:hAnsi="Arial" w:cs="Arial"/>
          <w:color w:val="000000"/>
          <w:sz w:val="18"/>
          <w:szCs w:val="18"/>
        </w:rPr>
        <w:br/>
        <w:t>Kraj: Novo mesto</w:t>
      </w:r>
    </w:p>
    <w:p w:rsidR="00BA12EF" w:rsidRDefault="00BA12EF">
      <w:pPr>
        <w:spacing w:after="0" w:line="240" w:lineRule="auto"/>
        <w:rPr>
          <w:rFonts w:ascii="Arial" w:hAnsi="Arial" w:cs="Arial"/>
          <w:color w:val="000000"/>
          <w:sz w:val="18"/>
          <w:szCs w:val="18"/>
        </w:rPr>
      </w:pPr>
    </w:p>
    <w:p w:rsidR="00BA12EF" w:rsidRDefault="00BA12EF">
      <w:pPr>
        <w:spacing w:after="0" w:line="240" w:lineRule="auto"/>
        <w:rPr>
          <w:rFonts w:ascii="Arial" w:hAnsi="Arial" w:cs="Arial"/>
          <w:color w:val="000000"/>
          <w:sz w:val="18"/>
          <w:szCs w:val="18"/>
        </w:rPr>
      </w:pPr>
    </w:p>
    <w:p w:rsidR="00BA12EF" w:rsidRDefault="00BA12EF">
      <w:pPr>
        <w:spacing w:after="0" w:line="240" w:lineRule="auto"/>
        <w:rPr>
          <w:rFonts w:ascii="Arial" w:hAnsi="Arial" w:cs="Arial"/>
          <w:color w:val="000000"/>
          <w:sz w:val="18"/>
          <w:szCs w:val="18"/>
        </w:rPr>
      </w:pPr>
    </w:p>
    <w:p w:rsidR="00BA12EF" w:rsidRDefault="00BA12EF">
      <w:pPr>
        <w:spacing w:after="0" w:line="240" w:lineRule="auto"/>
        <w:rPr>
          <w:rFonts w:ascii="Arial" w:hAnsi="Arial" w:cs="Arial"/>
          <w:color w:val="000000"/>
          <w:sz w:val="18"/>
          <w:szCs w:val="18"/>
        </w:rPr>
      </w:pPr>
    </w:p>
    <w:p w:rsidR="00BA12EF" w:rsidRDefault="00BA12EF">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8D417B">
        <w:trPr>
          <w:cantSplit/>
        </w:trPr>
        <w:tc>
          <w:tcPr>
            <w:tcW w:w="0" w:type="auto"/>
            <w:tcMar>
              <w:top w:w="135" w:type="dxa"/>
              <w:bottom w:w="135" w:type="dxa"/>
            </w:tcMar>
            <w:vAlign w:val="center"/>
          </w:tcPr>
          <w:p w:rsidR="008D417B" w:rsidRDefault="00B539A2">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rsidR="008D417B" w:rsidRDefault="00B539A2">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8D417B" w:rsidRDefault="008D417B">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8D417B">
        <w:tc>
          <w:tcPr>
            <w:tcW w:w="0" w:type="auto"/>
            <w:tcMar>
              <w:top w:w="135" w:type="dxa"/>
              <w:bottom w:w="135" w:type="dxa"/>
            </w:tcMar>
            <w:vAlign w:val="center"/>
          </w:tcPr>
          <w:p w:rsidR="008D417B" w:rsidRDefault="008D417B"/>
        </w:tc>
        <w:tc>
          <w:tcPr>
            <w:tcW w:w="4000" w:type="pct"/>
            <w:shd w:val="clear" w:color="auto" w:fill="3E8BC9"/>
            <w:tcMar>
              <w:top w:w="135" w:type="dxa"/>
              <w:bottom w:w="135" w:type="dxa"/>
            </w:tcMar>
            <w:vAlign w:val="center"/>
          </w:tcPr>
          <w:p w:rsidR="008D417B" w:rsidRDefault="00B539A2">
            <w:r>
              <w:rPr>
                <w:rFonts w:ascii="Arial" w:hAnsi="Arial" w:cs="Arial"/>
                <w:color w:val="FFFFFF"/>
                <w:position w:val="-2"/>
                <w:sz w:val="18"/>
                <w:szCs w:val="18"/>
                <w:shd w:val="clear" w:color="auto" w:fill="3E8BC9"/>
              </w:rPr>
              <w:t>Sklopi</w:t>
            </w:r>
          </w:p>
        </w:tc>
      </w:tr>
    </w:tbl>
    <w:p w:rsidR="008D417B" w:rsidRDefault="00B539A2">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rsidR="008D417B" w:rsidRDefault="00B539A2">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rsidR="008D417B" w:rsidRDefault="00B539A2">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8D417B">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D417B" w:rsidRDefault="00B539A2">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D417B" w:rsidRDefault="00B539A2">
            <w:pPr>
              <w:jc w:val="center"/>
            </w:pPr>
            <w:r>
              <w:rPr>
                <w:rFonts w:ascii="Arial" w:hAnsi="Arial" w:cs="Arial"/>
                <w:b/>
                <w:bCs/>
                <w:color w:val="000000"/>
                <w:position w:val="-2"/>
                <w:sz w:val="18"/>
                <w:szCs w:val="18"/>
                <w:shd w:val="clear" w:color="auto" w:fill="D1D1D1"/>
              </w:rPr>
              <w:t>Naziv sklopa</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Sklop 1: OSTEOSINTETSKI MATERIAL</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Sklop 2: KIRURGIJA ROKE IN STOPALA</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Sklop 3: ARTROSKOPIJA KOLENA, RAME IN OSTALIH SKLEPOV</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Sklop 4: NADOMESTKI KOSTNI</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Sklop 5: ARTROSKOPSKI ŠIVI</w:t>
            </w:r>
          </w:p>
        </w:tc>
      </w:tr>
    </w:tbl>
    <w:p w:rsidR="008D417B" w:rsidRDefault="008D417B">
      <w:pPr>
        <w:sectPr w:rsidR="008D417B" w:rsidSect="006E7A2B">
          <w:headerReference w:type="default" r:id="rId10"/>
          <w:footerReference w:type="default" r:id="rId11"/>
          <w:pgSz w:w="11906" w:h="16838"/>
          <w:pgMar w:top="1418" w:right="1418" w:bottom="1418" w:left="1418" w:header="567" w:footer="596" w:gutter="0"/>
          <w:cols w:space="708"/>
          <w:docGrid w:linePitch="360"/>
        </w:sectPr>
      </w:pPr>
    </w:p>
    <w:p w:rsidR="00CD5AF1" w:rsidRPr="00EF740C" w:rsidRDefault="00B539A2"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9E69F8" w:rsidRDefault="008A4DA2"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8D417B">
        <w:tc>
          <w:tcPr>
            <w:tcW w:w="0" w:type="auto"/>
            <w:shd w:val="clear" w:color="auto" w:fill="000000"/>
            <w:tcMar>
              <w:top w:w="150" w:type="dxa"/>
              <w:bottom w:w="150" w:type="dxa"/>
            </w:tcMar>
            <w:vAlign w:val="center"/>
          </w:tcPr>
          <w:p w:rsidR="008D417B" w:rsidRDefault="00B539A2">
            <w:r>
              <w:rPr>
                <w:rFonts w:ascii="Arial" w:hAnsi="Arial" w:cs="Arial"/>
                <w:b/>
                <w:bCs/>
                <w:color w:val="FFFFFF"/>
                <w:position w:val="-2"/>
                <w:sz w:val="18"/>
                <w:szCs w:val="18"/>
                <w:shd w:val="clear" w:color="auto" w:fill="000000"/>
              </w:rPr>
              <w:t>1. Splošna navodila</w:t>
            </w:r>
          </w:p>
        </w:tc>
      </w:tr>
    </w:tbl>
    <w:p w:rsidR="008D417B" w:rsidRDefault="00B539A2">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8D417B" w:rsidRDefault="00B539A2">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8D417B" w:rsidRDefault="00B539A2">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8D417B" w:rsidRDefault="00B539A2">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rsidR="008D417B" w:rsidRDefault="00B539A2">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8D417B">
        <w:tc>
          <w:tcPr>
            <w:tcW w:w="0" w:type="auto"/>
            <w:shd w:val="clear" w:color="auto" w:fill="000000"/>
            <w:tcMar>
              <w:top w:w="150" w:type="dxa"/>
              <w:bottom w:w="150" w:type="dxa"/>
            </w:tcMar>
            <w:vAlign w:val="center"/>
          </w:tcPr>
          <w:p w:rsidR="008D417B" w:rsidRDefault="00B539A2">
            <w:r>
              <w:rPr>
                <w:rFonts w:ascii="Arial" w:hAnsi="Arial" w:cs="Arial"/>
                <w:b/>
                <w:bCs/>
                <w:color w:val="FFFFFF"/>
                <w:position w:val="-2"/>
                <w:sz w:val="18"/>
                <w:szCs w:val="18"/>
                <w:shd w:val="clear" w:color="auto" w:fill="000000"/>
              </w:rPr>
              <w:t>2. Zakoni in predpisi</w:t>
            </w:r>
          </w:p>
        </w:tc>
      </w:tr>
    </w:tbl>
    <w:p w:rsidR="008D417B" w:rsidRDefault="00B539A2">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in 121/21)</w:t>
            </w:r>
          </w:p>
          <w:p w:rsidR="008D417B" w:rsidRDefault="00B539A2">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8D417B" w:rsidRDefault="00B539A2">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in 195/20 - odl. US)</w:t>
            </w:r>
          </w:p>
          <w:p w:rsidR="008D417B" w:rsidRDefault="00B539A2">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in 158/20)</w:t>
            </w:r>
          </w:p>
          <w:p w:rsidR="008D417B" w:rsidRDefault="00B539A2">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8D417B" w:rsidRDefault="00B539A2">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rsidR="008D417B" w:rsidRDefault="00B539A2">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8D417B" w:rsidRDefault="00B539A2">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8D417B" w:rsidRDefault="00B539A2">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rsidR="008D417B" w:rsidRDefault="00B539A2">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rsidR="008D417B" w:rsidRDefault="00B539A2">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rsidR="008D417B" w:rsidRDefault="00B539A2">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8D417B" w:rsidRDefault="00B539A2">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8D417B" w:rsidRDefault="00B539A2">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8D417B">
        <w:tc>
          <w:tcPr>
            <w:tcW w:w="0" w:type="auto"/>
            <w:shd w:val="clear" w:color="auto" w:fill="000000"/>
            <w:tcMar>
              <w:top w:w="150" w:type="dxa"/>
              <w:bottom w:w="150" w:type="dxa"/>
            </w:tcMar>
            <w:vAlign w:val="center"/>
          </w:tcPr>
          <w:p w:rsidR="008D417B" w:rsidRDefault="00B539A2">
            <w:r>
              <w:rPr>
                <w:rFonts w:ascii="Arial" w:hAnsi="Arial" w:cs="Arial"/>
                <w:b/>
                <w:bCs/>
                <w:color w:val="FFFFFF"/>
                <w:position w:val="-2"/>
                <w:sz w:val="18"/>
                <w:szCs w:val="18"/>
                <w:shd w:val="clear" w:color="auto" w:fill="000000"/>
              </w:rPr>
              <w:t>3. Jezik razpisne dokumentacije in ponudbe ter oblika</w:t>
            </w:r>
          </w:p>
        </w:tc>
      </w:tr>
    </w:tbl>
    <w:p w:rsidR="008D417B" w:rsidRDefault="00B539A2">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8D417B" w:rsidRDefault="00B539A2">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8D417B" w:rsidRDefault="00B539A2">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8D417B" w:rsidRDefault="00B539A2">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8D417B" w:rsidRDefault="00B539A2">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8D417B">
        <w:tc>
          <w:tcPr>
            <w:tcW w:w="0" w:type="auto"/>
            <w:shd w:val="clear" w:color="auto" w:fill="000000"/>
            <w:tcMar>
              <w:top w:w="150" w:type="dxa"/>
              <w:bottom w:w="150" w:type="dxa"/>
            </w:tcMar>
            <w:vAlign w:val="center"/>
          </w:tcPr>
          <w:p w:rsidR="008D417B" w:rsidRDefault="00B539A2">
            <w:r>
              <w:rPr>
                <w:rFonts w:ascii="Arial" w:hAnsi="Arial" w:cs="Arial"/>
                <w:b/>
                <w:bCs/>
                <w:color w:val="FFFFFF"/>
                <w:position w:val="-2"/>
                <w:sz w:val="18"/>
                <w:szCs w:val="18"/>
                <w:shd w:val="clear" w:color="auto" w:fill="000000"/>
              </w:rPr>
              <w:t>4. Skupna ponudba</w:t>
            </w:r>
          </w:p>
        </w:tc>
      </w:tr>
    </w:tbl>
    <w:p w:rsidR="008D417B" w:rsidRDefault="00B539A2">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8D417B" w:rsidRDefault="00B539A2">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8D417B" w:rsidRDefault="00B539A2">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8D417B" w:rsidRDefault="00B539A2">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8D417B" w:rsidRDefault="00B539A2">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8D417B" w:rsidRDefault="00B539A2">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8D417B" w:rsidRDefault="00B539A2">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8D417B" w:rsidRDefault="00B539A2">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8D417B">
        <w:tc>
          <w:tcPr>
            <w:tcW w:w="0" w:type="auto"/>
            <w:shd w:val="clear" w:color="auto" w:fill="000000"/>
            <w:tcMar>
              <w:top w:w="150" w:type="dxa"/>
              <w:bottom w:w="150" w:type="dxa"/>
            </w:tcMar>
            <w:vAlign w:val="center"/>
          </w:tcPr>
          <w:p w:rsidR="008D417B" w:rsidRDefault="00B539A2">
            <w:r>
              <w:rPr>
                <w:rFonts w:ascii="Arial" w:hAnsi="Arial" w:cs="Arial"/>
                <w:b/>
                <w:bCs/>
                <w:color w:val="FFFFFF"/>
                <w:position w:val="-2"/>
                <w:sz w:val="18"/>
                <w:szCs w:val="18"/>
                <w:shd w:val="clear" w:color="auto" w:fill="000000"/>
              </w:rPr>
              <w:t>5. ESPD</w:t>
            </w:r>
          </w:p>
        </w:tc>
      </w:tr>
    </w:tbl>
    <w:p w:rsidR="008D417B" w:rsidRDefault="00B539A2">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8D417B" w:rsidRDefault="00B539A2">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8D417B" w:rsidRDefault="008D417B">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8D417B">
        <w:tc>
          <w:tcPr>
            <w:tcW w:w="0" w:type="auto"/>
            <w:shd w:val="clear" w:color="auto" w:fill="000000"/>
            <w:tcMar>
              <w:top w:w="150" w:type="dxa"/>
              <w:bottom w:w="150" w:type="dxa"/>
            </w:tcMar>
            <w:vAlign w:val="center"/>
          </w:tcPr>
          <w:p w:rsidR="008D417B" w:rsidRDefault="00B539A2">
            <w:r>
              <w:rPr>
                <w:rFonts w:ascii="Arial" w:hAnsi="Arial" w:cs="Arial"/>
                <w:b/>
                <w:bCs/>
                <w:color w:val="FFFFFF"/>
                <w:position w:val="-2"/>
                <w:sz w:val="18"/>
                <w:szCs w:val="18"/>
                <w:shd w:val="clear" w:color="auto" w:fill="000000"/>
              </w:rPr>
              <w:t>6. Ponudba s podizvajalci</w:t>
            </w:r>
          </w:p>
        </w:tc>
      </w:tr>
    </w:tbl>
    <w:p w:rsidR="008D417B" w:rsidRDefault="00B539A2">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8D417B" w:rsidRDefault="00B539A2">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8D417B">
        <w:tc>
          <w:tcPr>
            <w:tcW w:w="0" w:type="auto"/>
            <w:shd w:val="clear" w:color="auto" w:fill="000000"/>
            <w:tcMar>
              <w:top w:w="150" w:type="dxa"/>
              <w:bottom w:w="150" w:type="dxa"/>
            </w:tcMar>
            <w:vAlign w:val="center"/>
          </w:tcPr>
          <w:p w:rsidR="008D417B" w:rsidRDefault="00B539A2">
            <w:r>
              <w:rPr>
                <w:rFonts w:ascii="Arial" w:hAnsi="Arial" w:cs="Arial"/>
                <w:b/>
                <w:bCs/>
                <w:color w:val="FFFFFF"/>
                <w:position w:val="-2"/>
                <w:sz w:val="18"/>
                <w:szCs w:val="18"/>
                <w:shd w:val="clear" w:color="auto" w:fill="000000"/>
              </w:rPr>
              <w:t>7. Ustavitev postopka, zavrnitev vseh ponudb, odstop od izvedbe javnega naročila</w:t>
            </w:r>
          </w:p>
        </w:tc>
      </w:tr>
    </w:tbl>
    <w:p w:rsidR="008D417B" w:rsidRDefault="00B539A2">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8D417B">
        <w:tc>
          <w:tcPr>
            <w:tcW w:w="0" w:type="auto"/>
            <w:shd w:val="clear" w:color="auto" w:fill="000000"/>
            <w:tcMar>
              <w:top w:w="150" w:type="dxa"/>
              <w:bottom w:w="150" w:type="dxa"/>
            </w:tcMar>
            <w:vAlign w:val="center"/>
          </w:tcPr>
          <w:p w:rsidR="008D417B" w:rsidRDefault="00B539A2">
            <w:r>
              <w:rPr>
                <w:rFonts w:ascii="Arial" w:hAnsi="Arial" w:cs="Arial"/>
                <w:b/>
                <w:bCs/>
                <w:color w:val="FFFFFF"/>
                <w:position w:val="-2"/>
                <w:sz w:val="18"/>
                <w:szCs w:val="18"/>
                <w:shd w:val="clear" w:color="auto" w:fill="000000"/>
              </w:rPr>
              <w:t>8. Zmanjšanje obsega naročila</w:t>
            </w:r>
          </w:p>
        </w:tc>
      </w:tr>
    </w:tbl>
    <w:p w:rsidR="008D417B" w:rsidRDefault="00B539A2">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8D417B" w:rsidRDefault="00B539A2">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8D417B">
        <w:tc>
          <w:tcPr>
            <w:tcW w:w="0" w:type="auto"/>
            <w:shd w:val="clear" w:color="auto" w:fill="000000"/>
            <w:tcMar>
              <w:top w:w="150" w:type="dxa"/>
              <w:bottom w:w="150" w:type="dxa"/>
            </w:tcMar>
            <w:vAlign w:val="center"/>
          </w:tcPr>
          <w:p w:rsidR="008D417B" w:rsidRDefault="00B539A2">
            <w:r>
              <w:rPr>
                <w:rFonts w:ascii="Arial" w:hAnsi="Arial" w:cs="Arial"/>
                <w:b/>
                <w:bCs/>
                <w:color w:val="FFFFFF"/>
                <w:position w:val="-2"/>
                <w:sz w:val="18"/>
                <w:szCs w:val="18"/>
                <w:shd w:val="clear" w:color="auto" w:fill="000000"/>
              </w:rPr>
              <w:t>9. Dopolnjevanje, spreminjanje ter pojasnjevanje ponudb</w:t>
            </w:r>
          </w:p>
        </w:tc>
      </w:tr>
    </w:tbl>
    <w:p w:rsidR="008D417B" w:rsidRDefault="00B539A2">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8D417B" w:rsidRDefault="00B539A2">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8D417B" w:rsidRDefault="00B539A2">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8D417B" w:rsidRDefault="00B539A2">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8D417B" w:rsidRDefault="00B539A2">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8D417B" w:rsidRDefault="00B539A2">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8D417B">
        <w:tc>
          <w:tcPr>
            <w:tcW w:w="0" w:type="auto"/>
            <w:shd w:val="clear" w:color="auto" w:fill="000000"/>
            <w:tcMar>
              <w:top w:w="150" w:type="dxa"/>
              <w:bottom w:w="150" w:type="dxa"/>
            </w:tcMar>
            <w:vAlign w:val="center"/>
          </w:tcPr>
          <w:p w:rsidR="008D417B" w:rsidRDefault="00B539A2">
            <w:r>
              <w:rPr>
                <w:rFonts w:ascii="Arial" w:hAnsi="Arial" w:cs="Arial"/>
                <w:b/>
                <w:bCs/>
                <w:color w:val="FFFFFF"/>
                <w:position w:val="-2"/>
                <w:sz w:val="18"/>
                <w:szCs w:val="18"/>
                <w:shd w:val="clear" w:color="auto" w:fill="000000"/>
              </w:rPr>
              <w:t>10. Obvestilo o oddaji naročila</w:t>
            </w:r>
          </w:p>
        </w:tc>
      </w:tr>
    </w:tbl>
    <w:p w:rsidR="008D417B" w:rsidRDefault="00B539A2">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8D417B" w:rsidRDefault="00B539A2">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8D417B" w:rsidRDefault="00B539A2">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8D417B" w:rsidRDefault="00B539A2">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8D417B">
        <w:tc>
          <w:tcPr>
            <w:tcW w:w="0" w:type="auto"/>
            <w:shd w:val="clear" w:color="auto" w:fill="000000"/>
            <w:tcMar>
              <w:top w:w="150" w:type="dxa"/>
              <w:bottom w:w="150" w:type="dxa"/>
            </w:tcMar>
            <w:vAlign w:val="center"/>
          </w:tcPr>
          <w:p w:rsidR="008D417B" w:rsidRDefault="00B539A2">
            <w:r>
              <w:rPr>
                <w:rFonts w:ascii="Arial" w:hAnsi="Arial" w:cs="Arial"/>
                <w:b/>
                <w:bCs/>
                <w:color w:val="FFFFFF"/>
                <w:position w:val="-2"/>
                <w:sz w:val="18"/>
                <w:szCs w:val="18"/>
                <w:shd w:val="clear" w:color="auto" w:fill="000000"/>
              </w:rPr>
              <w:t>11. Zaupnost ponudbene dokumentacije</w:t>
            </w:r>
          </w:p>
        </w:tc>
      </w:tr>
    </w:tbl>
    <w:p w:rsidR="008D417B" w:rsidRDefault="00B539A2">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8D417B" w:rsidRDefault="00B539A2">
      <w:pPr>
        <w:spacing w:before="225" w:after="225" w:line="240" w:lineRule="auto"/>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rsidR="008D417B" w:rsidRDefault="008D417B">
      <w:pPr>
        <w:spacing w:before="225" w:after="225" w:line="240" w:lineRule="auto"/>
      </w:pPr>
    </w:p>
    <w:p w:rsidR="008D417B" w:rsidRDefault="00B539A2">
      <w:pPr>
        <w:spacing w:before="225" w:after="225" w:line="240" w:lineRule="auto"/>
      </w:pPr>
      <w:r>
        <w:rPr>
          <w:rFonts w:ascii="Arial" w:hAnsi="Arial" w:cs="Arial"/>
          <w:color w:val="000000"/>
          <w:sz w:val="18"/>
          <w:szCs w:val="18"/>
        </w:rPr>
        <w:lastRenderedPageBreak/>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rsidR="008D417B" w:rsidRDefault="00B539A2">
            <w:pPr>
              <w:numPr>
                <w:ilvl w:val="0"/>
                <w:numId w:val="13"/>
              </w:numPr>
              <w:rPr>
                <w:rFonts w:ascii="Arial" w:hAnsi="Arial" w:cs="Arial"/>
                <w:color w:val="000000"/>
                <w:sz w:val="18"/>
                <w:szCs w:val="18"/>
              </w:rPr>
            </w:pPr>
            <w:r>
              <w:rPr>
                <w:rFonts w:ascii="Arial" w:hAnsi="Arial" w:cs="Arial"/>
                <w:color w:val="000000"/>
                <w:sz w:val="18"/>
                <w:szCs w:val="18"/>
              </w:rPr>
              <w:t>ima tržno vrednost;</w:t>
            </w:r>
          </w:p>
          <w:p w:rsidR="008D417B" w:rsidRDefault="00B539A2">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rsidR="008D417B" w:rsidRDefault="00B539A2">
      <w:pPr>
        <w:spacing w:before="225" w:after="225" w:line="240" w:lineRule="auto"/>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rsidR="008D417B" w:rsidRDefault="00B539A2">
      <w:pPr>
        <w:spacing w:before="225" w:after="225" w:line="240" w:lineRule="auto"/>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rsidR="008D417B" w:rsidRDefault="00B539A2">
      <w:pPr>
        <w:spacing w:before="225" w:after="225" w:line="240" w:lineRule="auto"/>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8D417B">
        <w:tc>
          <w:tcPr>
            <w:tcW w:w="0" w:type="auto"/>
            <w:shd w:val="clear" w:color="auto" w:fill="000000"/>
            <w:tcMar>
              <w:top w:w="150" w:type="dxa"/>
              <w:bottom w:w="150" w:type="dxa"/>
            </w:tcMar>
            <w:vAlign w:val="center"/>
          </w:tcPr>
          <w:p w:rsidR="008D417B" w:rsidRDefault="00B539A2">
            <w:r>
              <w:rPr>
                <w:rFonts w:ascii="Arial" w:hAnsi="Arial" w:cs="Arial"/>
                <w:b/>
                <w:bCs/>
                <w:color w:val="FFFFFF"/>
                <w:position w:val="-2"/>
                <w:sz w:val="18"/>
                <w:szCs w:val="18"/>
                <w:shd w:val="clear" w:color="auto" w:fill="000000"/>
              </w:rPr>
              <w:t>12. Način predložitve dokumentov v ponudbi</w:t>
            </w:r>
          </w:p>
        </w:tc>
      </w:tr>
    </w:tbl>
    <w:p w:rsidR="008D417B" w:rsidRDefault="00B539A2">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8D417B" w:rsidRDefault="00B539A2">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 primeru elektronske oddaje ponudbe preko portala za elektronsko javno naročanje e-JN, to ni potrebno);</w:t>
            </w:r>
          </w:p>
          <w:p w:rsidR="008D417B" w:rsidRDefault="00B539A2">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8D417B" w:rsidRDefault="00B539A2">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8D417B" w:rsidRDefault="00B539A2">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8D417B" w:rsidRDefault="00B539A2">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8D417B" w:rsidRDefault="00B539A2">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8D417B">
        <w:tc>
          <w:tcPr>
            <w:tcW w:w="0" w:type="auto"/>
            <w:shd w:val="clear" w:color="auto" w:fill="000000"/>
            <w:tcMar>
              <w:top w:w="150" w:type="dxa"/>
              <w:bottom w:w="150" w:type="dxa"/>
            </w:tcMar>
            <w:vAlign w:val="center"/>
          </w:tcPr>
          <w:p w:rsidR="008D417B" w:rsidRDefault="00B539A2">
            <w:r>
              <w:rPr>
                <w:rFonts w:ascii="Arial" w:hAnsi="Arial" w:cs="Arial"/>
                <w:b/>
                <w:bCs/>
                <w:color w:val="FFFFFF"/>
                <w:position w:val="-2"/>
                <w:sz w:val="18"/>
                <w:szCs w:val="18"/>
                <w:shd w:val="clear" w:color="auto" w:fill="000000"/>
              </w:rPr>
              <w:t>13. Veljavnost ponudbe</w:t>
            </w:r>
          </w:p>
        </w:tc>
      </w:tr>
    </w:tbl>
    <w:p w:rsidR="008D417B" w:rsidRDefault="00B539A2">
      <w:pPr>
        <w:spacing w:before="225" w:after="225" w:line="240" w:lineRule="auto"/>
        <w:jc w:val="both"/>
      </w:pPr>
      <w:r>
        <w:rPr>
          <w:rFonts w:ascii="Arial" w:hAnsi="Arial" w:cs="Arial"/>
          <w:color w:val="000000"/>
          <w:sz w:val="18"/>
          <w:szCs w:val="18"/>
        </w:rPr>
        <w:lastRenderedPageBreak/>
        <w:t>Ponudba velja najmanj 180 dni od roka za predložitev ponudb. V primeru krajšega roka veljavnosti ponudbe se ponudba zavrne.</w:t>
      </w:r>
    </w:p>
    <w:p w:rsidR="008D417B" w:rsidRDefault="00B539A2">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8D417B">
        <w:tc>
          <w:tcPr>
            <w:tcW w:w="0" w:type="auto"/>
            <w:shd w:val="clear" w:color="auto" w:fill="000000"/>
            <w:tcMar>
              <w:top w:w="150" w:type="dxa"/>
              <w:bottom w:w="150" w:type="dxa"/>
            </w:tcMar>
            <w:vAlign w:val="center"/>
          </w:tcPr>
          <w:p w:rsidR="008D417B" w:rsidRDefault="00B539A2">
            <w:r>
              <w:rPr>
                <w:rFonts w:ascii="Arial" w:hAnsi="Arial" w:cs="Arial"/>
                <w:b/>
                <w:bCs/>
                <w:color w:val="FFFFFF"/>
                <w:position w:val="-2"/>
                <w:sz w:val="18"/>
                <w:szCs w:val="18"/>
                <w:shd w:val="clear" w:color="auto" w:fill="000000"/>
              </w:rPr>
              <w:t>14. Pravno varstvo</w:t>
            </w:r>
          </w:p>
        </w:tc>
      </w:tr>
    </w:tbl>
    <w:p w:rsidR="008D417B" w:rsidRDefault="00B539A2">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8D417B" w:rsidRDefault="00B539A2">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8D417B" w:rsidRDefault="00B539A2">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8D417B" w:rsidRDefault="00B539A2">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8D417B" w:rsidRDefault="00B539A2">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8D417B" w:rsidRDefault="00B539A2">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8D417B" w:rsidRDefault="00B539A2">
      <w:pPr>
        <w:spacing w:before="225" w:after="225" w:line="240" w:lineRule="auto"/>
        <w:jc w:val="both"/>
      </w:pPr>
      <w:r>
        <w:rPr>
          <w:rFonts w:ascii="Arial" w:hAnsi="Arial" w:cs="Arial"/>
          <w:color w:val="000000"/>
          <w:sz w:val="18"/>
          <w:szCs w:val="18"/>
        </w:rPr>
        <w:t>https://ejn.gov.si/sistem/pravno-varstvo.html</w:t>
      </w:r>
    </w:p>
    <w:p w:rsidR="008D417B" w:rsidRDefault="00B539A2">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rsidR="008D417B" w:rsidRDefault="00B539A2">
      <w:pPr>
        <w:spacing w:before="225" w:after="225" w:line="240" w:lineRule="auto"/>
        <w:jc w:val="both"/>
      </w:pPr>
      <w:r>
        <w:rPr>
          <w:rFonts w:ascii="Arial" w:hAnsi="Arial" w:cs="Arial"/>
          <w:color w:val="000000"/>
          <w:sz w:val="18"/>
          <w:szCs w:val="18"/>
        </w:rPr>
        <w:t>Zahtevek za revizijo se lahko vloži v roku iz 25. člena ZPVPJN.</w:t>
      </w:r>
    </w:p>
    <w:p w:rsidR="008D417B" w:rsidRDefault="00B539A2">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8D417B">
        <w:tc>
          <w:tcPr>
            <w:tcW w:w="0" w:type="auto"/>
            <w:shd w:val="clear" w:color="auto" w:fill="000000"/>
            <w:tcMar>
              <w:top w:w="150" w:type="dxa"/>
              <w:bottom w:w="150" w:type="dxa"/>
            </w:tcMar>
            <w:vAlign w:val="center"/>
          </w:tcPr>
          <w:p w:rsidR="008D417B" w:rsidRDefault="00B539A2">
            <w:r>
              <w:rPr>
                <w:rFonts w:ascii="Arial" w:hAnsi="Arial" w:cs="Arial"/>
                <w:b/>
                <w:bCs/>
                <w:color w:val="FFFFFF"/>
                <w:position w:val="-2"/>
                <w:sz w:val="18"/>
                <w:szCs w:val="18"/>
                <w:shd w:val="clear" w:color="auto" w:fill="000000"/>
              </w:rPr>
              <w:t>15. Sklenitev pogodbe</w:t>
            </w:r>
          </w:p>
        </w:tc>
      </w:tr>
    </w:tbl>
    <w:p w:rsidR="008D417B" w:rsidRDefault="00B539A2">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rsidR="008D417B" w:rsidRDefault="00B539A2">
      <w:pPr>
        <w:spacing w:before="225" w:after="225" w:line="240" w:lineRule="auto"/>
        <w:jc w:val="both"/>
      </w:pPr>
      <w:r>
        <w:rPr>
          <w:rFonts w:ascii="Arial" w:hAnsi="Arial" w:cs="Arial"/>
          <w:color w:val="000000"/>
          <w:sz w:val="18"/>
          <w:szCs w:val="18"/>
        </w:rPr>
        <w:lastRenderedPageBreak/>
        <w:t>Če se ponudnik v desetih (10) delovnih dneh po pozivu k podpisu pogodbe ne bo odzval na poziv, lahko naročnik šteje, da je odstopil od ponudbe.</w:t>
      </w:r>
    </w:p>
    <w:p w:rsidR="008D417B" w:rsidRDefault="00B539A2">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8D417B" w:rsidRDefault="008D417B">
      <w:pPr>
        <w:sectPr w:rsidR="008D417B" w:rsidSect="00D931BF">
          <w:pgSz w:w="11906" w:h="16838"/>
          <w:pgMar w:top="1418" w:right="1418" w:bottom="1418" w:left="1418" w:header="567" w:footer="680" w:gutter="0"/>
          <w:cols w:space="708"/>
          <w:docGrid w:linePitch="360"/>
        </w:sectPr>
      </w:pPr>
    </w:p>
    <w:p w:rsidR="00C25086" w:rsidRPr="00A820C7" w:rsidRDefault="00B539A2"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C25086" w:rsidRDefault="008A4DA2" w:rsidP="00C25086">
      <w:pPr>
        <w:rPr>
          <w:rFonts w:ascii="Arial" w:hAnsi="Arial" w:cs="Arial"/>
          <w:sz w:val="18"/>
          <w:szCs w:val="18"/>
        </w:rPr>
      </w:pPr>
    </w:p>
    <w:p w:rsidR="008D417B" w:rsidRDefault="00B539A2">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8D417B" w:rsidRDefault="00B539A2">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8D417B">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both"/>
              <w:textAlignment w:val="center"/>
            </w:pPr>
            <w:r>
              <w:rPr>
                <w:rFonts w:ascii="Arial" w:hAnsi="Arial" w:cs="Arial"/>
                <w:color w:val="000000"/>
                <w:position w:val="-2"/>
                <w:sz w:val="18"/>
                <w:szCs w:val="18"/>
              </w:rPr>
              <w:t> </w:t>
            </w:r>
          </w:p>
        </w:tc>
      </w:tr>
    </w:tbl>
    <w:p w:rsidR="008D417B" w:rsidRDefault="00B539A2">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rsidR="00AE10BA" w:rsidRPr="00C25086" w:rsidRDefault="008A4DA2" w:rsidP="00C25086"/>
    <w:p w:rsidR="008D417B" w:rsidRDefault="008D417B">
      <w:pPr>
        <w:sectPr w:rsidR="008D417B" w:rsidSect="00D931BF">
          <w:pgSz w:w="11906" w:h="16838"/>
          <w:pgMar w:top="1418" w:right="1418" w:bottom="1418" w:left="1418" w:header="567" w:footer="680" w:gutter="0"/>
          <w:cols w:space="708"/>
          <w:docGrid w:linePitch="360"/>
        </w:sectPr>
      </w:pPr>
    </w:p>
    <w:p w:rsidR="006975C6" w:rsidRPr="00563971" w:rsidRDefault="00B539A2"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8D417B" w:rsidRDefault="00B539A2">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8D417B" w:rsidRDefault="00B539A2">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8D417B">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8D417B" w:rsidRDefault="00B539A2">
            <w:r>
              <w:rPr>
                <w:rFonts w:ascii="Arial" w:hAnsi="Arial" w:cs="Arial"/>
                <w:color w:val="FFFFFF"/>
                <w:position w:val="-2"/>
                <w:sz w:val="18"/>
                <w:szCs w:val="18"/>
              </w:rPr>
              <w:t>Razlogi za izključitev</w:t>
            </w:r>
          </w:p>
        </w:tc>
      </w:tr>
    </w:tbl>
    <w:p w:rsidR="008D417B" w:rsidRDefault="008D417B"/>
    <w:tbl>
      <w:tblPr>
        <w:tblStyle w:val="NormalTablePHPDOCX"/>
        <w:tblW w:w="9300" w:type="dxa"/>
        <w:tblInd w:w="108" w:type="dxa"/>
        <w:tblLook w:val="04A0" w:firstRow="1" w:lastRow="0" w:firstColumn="1" w:lastColumn="0" w:noHBand="0" w:noVBand="1"/>
      </w:tblPr>
      <w:tblGrid>
        <w:gridCol w:w="1860"/>
        <w:gridCol w:w="7440"/>
      </w:tblGrid>
      <w:tr w:rsidR="008D417B">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8D417B" w:rsidRDefault="00B539A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8D417B" w:rsidRDefault="00B539A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8D417B" w:rsidRDefault="00B539A2">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rsidR="008D417B" w:rsidRDefault="00B539A2">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 Izpis je lahko pridobljen najpozneje v 90 dneh od roka za oddajo prijav ali ponudb.</w:t>
            </w:r>
          </w:p>
          <w:p w:rsidR="008D417B" w:rsidRDefault="00B539A2">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8D417B" w:rsidRDefault="00B539A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MORAJO izpolnjevati pogoj</w:t>
            </w:r>
          </w:p>
          <w:p w:rsidR="008D417B" w:rsidRDefault="00B539A2">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MORAJO izpolnjevati pogoj</w:t>
            </w:r>
          </w:p>
          <w:p w:rsidR="008D417B" w:rsidRDefault="00B539A2">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rsidR="008D417B" w:rsidRDefault="00B539A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8D417B" w:rsidRDefault="008D417B"/>
    <w:tbl>
      <w:tblPr>
        <w:tblStyle w:val="NormalTablePHPDOCX"/>
        <w:tblW w:w="9300" w:type="dxa"/>
        <w:tblInd w:w="108" w:type="dxa"/>
        <w:tblLook w:val="04A0" w:firstRow="1" w:lastRow="0" w:firstColumn="1" w:lastColumn="0" w:noHBand="0" w:noVBand="1"/>
      </w:tblPr>
      <w:tblGrid>
        <w:gridCol w:w="1860"/>
        <w:gridCol w:w="7440"/>
      </w:tblGrid>
      <w:tr w:rsidR="008D417B">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8D417B" w:rsidRDefault="00B539A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8D417B" w:rsidRDefault="00B539A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Izpolnjen in podpisan Obrazec  KROVNA IZJAVA ali ESPD.</w:t>
            </w:r>
          </w:p>
          <w:p w:rsidR="008D417B" w:rsidRDefault="00B539A2">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8D417B" w:rsidRDefault="00B539A2">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8D417B" w:rsidRDefault="00B539A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MORAJO izpolnjevati pogoj</w:t>
            </w:r>
          </w:p>
          <w:p w:rsidR="008D417B" w:rsidRDefault="00B539A2">
            <w:pPr>
              <w:spacing w:before="135" w:after="135"/>
              <w:jc w:val="both"/>
              <w:textAlignment w:val="center"/>
            </w:pPr>
            <w:r>
              <w:rPr>
                <w:rFonts w:ascii="Arial" w:hAnsi="Arial" w:cs="Arial"/>
                <w:color w:val="000000"/>
                <w:position w:val="-2"/>
                <w:sz w:val="18"/>
                <w:szCs w:val="18"/>
              </w:rPr>
              <w:t>Izpolnjen in podpisan Obrazec  KROVNA IZJAVA.</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MORAJO izpolnjevati pogoj</w:t>
            </w:r>
          </w:p>
          <w:p w:rsidR="008D417B" w:rsidRDefault="00B539A2">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8D417B" w:rsidRDefault="00B539A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8D417B" w:rsidRDefault="008D417B"/>
    <w:tbl>
      <w:tblPr>
        <w:tblStyle w:val="NormalTablePHPDOCX"/>
        <w:tblW w:w="9300" w:type="dxa"/>
        <w:tblInd w:w="108" w:type="dxa"/>
        <w:tblLook w:val="04A0" w:firstRow="1" w:lastRow="0" w:firstColumn="1" w:lastColumn="0" w:noHBand="0" w:noVBand="1"/>
      </w:tblPr>
      <w:tblGrid>
        <w:gridCol w:w="1860"/>
        <w:gridCol w:w="7440"/>
      </w:tblGrid>
      <w:tr w:rsidR="008D417B">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8D417B" w:rsidRDefault="00B539A2">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rsidR="008D417B" w:rsidRDefault="00B539A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Izpolnjen in podpisan Obrazec  KROVNA IZJAVA ali ESPD.</w:t>
            </w:r>
          </w:p>
          <w:p w:rsidR="008D417B" w:rsidRDefault="00B539A2">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both"/>
              <w:textAlignment w:val="center"/>
            </w:pPr>
            <w:r>
              <w:rPr>
                <w:rFonts w:ascii="Arial" w:hAnsi="Arial" w:cs="Arial"/>
                <w:color w:val="000000"/>
                <w:position w:val="-2"/>
                <w:sz w:val="18"/>
                <w:szCs w:val="18"/>
              </w:rPr>
              <w:t> </w:t>
            </w:r>
          </w:p>
          <w:p w:rsidR="008D417B" w:rsidRDefault="00B539A2">
            <w:r>
              <w:rPr>
                <w:rFonts w:ascii="Arial" w:hAnsi="Arial" w:cs="Arial"/>
                <w:color w:val="000000"/>
                <w:position w:val="-2"/>
                <w:sz w:val="18"/>
                <w:szCs w:val="18"/>
              </w:rPr>
              <w:t xml:space="preserve"> /</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MORAJO izpolnjevati pogoj</w:t>
            </w:r>
          </w:p>
          <w:p w:rsidR="008D417B" w:rsidRDefault="00B539A2">
            <w:pPr>
              <w:spacing w:before="135" w:after="135"/>
              <w:jc w:val="both"/>
              <w:textAlignment w:val="center"/>
            </w:pPr>
            <w:r>
              <w:rPr>
                <w:rFonts w:ascii="Arial" w:hAnsi="Arial" w:cs="Arial"/>
                <w:color w:val="000000"/>
                <w:position w:val="-2"/>
                <w:sz w:val="18"/>
                <w:szCs w:val="18"/>
              </w:rPr>
              <w:t>Izpolnjen in podpisan Obrazec  KROVNA IZJAVA.</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MORAJO izpolnjevati pogoj</w:t>
            </w:r>
          </w:p>
          <w:p w:rsidR="008D417B" w:rsidRDefault="00B539A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8D417B" w:rsidRDefault="008D417B"/>
    <w:tbl>
      <w:tblPr>
        <w:tblStyle w:val="NormalTablePHPDOCX"/>
        <w:tblW w:w="9300" w:type="dxa"/>
        <w:tblInd w:w="108" w:type="dxa"/>
        <w:tblLook w:val="04A0" w:firstRow="1" w:lastRow="0" w:firstColumn="1" w:lastColumn="0" w:noHBand="0" w:noVBand="1"/>
      </w:tblPr>
      <w:tblGrid>
        <w:gridCol w:w="1860"/>
        <w:gridCol w:w="7440"/>
      </w:tblGrid>
      <w:tr w:rsidR="008D417B">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8D417B" w:rsidRDefault="00B539A2">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8D417B" w:rsidRDefault="00B539A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Izpolnjen in podpisan Obrazec  KROVNA IZJAVA ali ESPD.</w:t>
            </w:r>
          </w:p>
          <w:p w:rsidR="008D417B" w:rsidRDefault="00B539A2">
            <w:pPr>
              <w:spacing w:before="135" w:after="135"/>
              <w:jc w:val="both"/>
              <w:textAlignment w:val="center"/>
            </w:pPr>
            <w:r>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rsidR="008D417B" w:rsidRDefault="00B539A2">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MORAJO izpolnjevati pogoj</w:t>
            </w:r>
          </w:p>
          <w:p w:rsidR="008D417B" w:rsidRDefault="00B539A2">
            <w:pPr>
              <w:spacing w:before="135" w:after="135"/>
              <w:jc w:val="both"/>
              <w:textAlignment w:val="center"/>
            </w:pPr>
            <w:r>
              <w:rPr>
                <w:rFonts w:ascii="Arial" w:hAnsi="Arial" w:cs="Arial"/>
                <w:color w:val="000000"/>
                <w:position w:val="-2"/>
                <w:sz w:val="18"/>
                <w:szCs w:val="18"/>
              </w:rPr>
              <w:t>Izpolnjen in podpisan Obrazec  KROVNA IZJAVA.</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MORAJO izpolnjevati pogoj</w:t>
            </w:r>
          </w:p>
          <w:p w:rsidR="008D417B" w:rsidRDefault="00B539A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8D417B" w:rsidRDefault="00B539A2">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8D417B" w:rsidRDefault="008D417B"/>
    <w:tbl>
      <w:tblPr>
        <w:tblStyle w:val="NormalTablePHPDOCX"/>
        <w:tblW w:w="2500" w:type="pct"/>
        <w:tblInd w:w="108" w:type="dxa"/>
        <w:tblLook w:val="04A0" w:firstRow="1" w:lastRow="0" w:firstColumn="1" w:lastColumn="0" w:noHBand="0" w:noVBand="1"/>
      </w:tblPr>
      <w:tblGrid>
        <w:gridCol w:w="4504"/>
      </w:tblGrid>
      <w:tr w:rsidR="008D417B">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8D417B" w:rsidRDefault="00B539A2">
            <w:r>
              <w:rPr>
                <w:rFonts w:ascii="Arial" w:hAnsi="Arial" w:cs="Arial"/>
                <w:color w:val="FFFFFF"/>
                <w:position w:val="-2"/>
                <w:sz w:val="18"/>
                <w:szCs w:val="18"/>
              </w:rPr>
              <w:t>Poslovna in finančna sposobnost</w:t>
            </w:r>
          </w:p>
        </w:tc>
      </w:tr>
    </w:tbl>
    <w:p w:rsidR="008D417B" w:rsidRDefault="008D417B"/>
    <w:tbl>
      <w:tblPr>
        <w:tblStyle w:val="NormalTablePHPDOCX"/>
        <w:tblW w:w="9300" w:type="dxa"/>
        <w:tblInd w:w="108" w:type="dxa"/>
        <w:tblLook w:val="04A0" w:firstRow="1" w:lastRow="0" w:firstColumn="1" w:lastColumn="0" w:noHBand="0" w:noVBand="1"/>
      </w:tblPr>
      <w:tblGrid>
        <w:gridCol w:w="1860"/>
        <w:gridCol w:w="7440"/>
      </w:tblGrid>
      <w:tr w:rsidR="008D417B">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8D417B" w:rsidRDefault="00B539A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Izpolnjen in podpisan Obrazec  KROVNA IZJAVA.</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both"/>
              <w:textAlignment w:val="center"/>
            </w:pPr>
            <w:r>
              <w:rPr>
                <w:rFonts w:ascii="Arial" w:hAnsi="Arial" w:cs="Arial"/>
                <w:color w:val="000000"/>
                <w:position w:val="-2"/>
                <w:sz w:val="18"/>
                <w:szCs w:val="18"/>
              </w:rPr>
              <w:t> </w:t>
            </w:r>
          </w:p>
          <w:p w:rsidR="008D417B" w:rsidRDefault="00B539A2">
            <w:r>
              <w:rPr>
                <w:rFonts w:ascii="Arial" w:hAnsi="Arial" w:cs="Arial"/>
                <w:color w:val="000000"/>
                <w:position w:val="-2"/>
                <w:sz w:val="18"/>
                <w:szCs w:val="18"/>
              </w:rPr>
              <w:t xml:space="preserve"> /</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MORAJO izpolnjevati pogoj</w:t>
            </w:r>
          </w:p>
          <w:p w:rsidR="008D417B" w:rsidRDefault="00B539A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MORAJO izpolnjevati pogoj</w:t>
            </w:r>
          </w:p>
          <w:p w:rsidR="008D417B" w:rsidRDefault="00B539A2">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rsidR="008D417B" w:rsidRDefault="008D417B"/>
    <w:tbl>
      <w:tblPr>
        <w:tblStyle w:val="NormalTablePHPDOCX"/>
        <w:tblW w:w="9300" w:type="dxa"/>
        <w:tblInd w:w="108" w:type="dxa"/>
        <w:tblLook w:val="04A0" w:firstRow="1" w:lastRow="0" w:firstColumn="1" w:lastColumn="0" w:noHBand="0" w:noVBand="1"/>
      </w:tblPr>
      <w:tblGrid>
        <w:gridCol w:w="1860"/>
        <w:gridCol w:w="7440"/>
      </w:tblGrid>
      <w:tr w:rsidR="008D417B">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8D417B" w:rsidRDefault="00B539A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8D417B" w:rsidRDefault="00B539A2">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Izpolnjen in podpisan Obrazec  KROVNA IZJAVA.</w:t>
            </w:r>
          </w:p>
          <w:p w:rsidR="008D417B" w:rsidRDefault="00B539A2">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8D417B" w:rsidRDefault="00B539A2">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MORAJO izpolnjevati pogoj</w:t>
            </w:r>
          </w:p>
          <w:p w:rsidR="008D417B" w:rsidRDefault="00B539A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MORAJO izpolnjevati pogoj</w:t>
            </w:r>
          </w:p>
          <w:p w:rsidR="008D417B" w:rsidRDefault="00B539A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8D417B" w:rsidRDefault="008D417B"/>
    <w:tbl>
      <w:tblPr>
        <w:tblStyle w:val="NormalTablePHPDOCX"/>
        <w:tblW w:w="9300" w:type="dxa"/>
        <w:tblInd w:w="108" w:type="dxa"/>
        <w:tblLook w:val="04A0" w:firstRow="1" w:lastRow="0" w:firstColumn="1" w:lastColumn="0" w:noHBand="0" w:noVBand="1"/>
      </w:tblPr>
      <w:tblGrid>
        <w:gridCol w:w="1860"/>
        <w:gridCol w:w="7440"/>
      </w:tblGrid>
      <w:tr w:rsidR="008D417B">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8D417B" w:rsidRDefault="00B539A2">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Poslovna in 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Gospodarski subjekt je finančno in poslovno sposoben za izvedbo javnega naročila.</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Izpolnjen in podpisan Obrazec  KROVNA IZJAVA.</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both"/>
              <w:textAlignment w:val="center"/>
            </w:pPr>
            <w:r>
              <w:rPr>
                <w:rFonts w:ascii="Arial" w:hAnsi="Arial" w:cs="Arial"/>
                <w:color w:val="000000"/>
                <w:position w:val="-2"/>
                <w:sz w:val="18"/>
                <w:szCs w:val="18"/>
              </w:rPr>
              <w:t> </w:t>
            </w:r>
          </w:p>
          <w:p w:rsidR="008D417B" w:rsidRDefault="00B539A2">
            <w:r>
              <w:rPr>
                <w:rFonts w:ascii="Arial" w:hAnsi="Arial" w:cs="Arial"/>
                <w:color w:val="000000"/>
                <w:position w:val="-2"/>
                <w:sz w:val="18"/>
                <w:szCs w:val="18"/>
              </w:rPr>
              <w:t xml:space="preserve"> /</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KUMULATIVNO izpolnjevanje pogoja</w:t>
            </w:r>
          </w:p>
          <w:p w:rsidR="008D417B" w:rsidRDefault="00B539A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KUMULATIVNO izpolnjevanje pogoja</w:t>
            </w:r>
          </w:p>
          <w:p w:rsidR="008D417B" w:rsidRDefault="00B539A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8D417B" w:rsidRDefault="008D417B"/>
    <w:tbl>
      <w:tblPr>
        <w:tblStyle w:val="NormalTablePHPDOCX"/>
        <w:tblW w:w="9300" w:type="dxa"/>
        <w:tblInd w:w="108" w:type="dxa"/>
        <w:tblLook w:val="04A0" w:firstRow="1" w:lastRow="0" w:firstColumn="1" w:lastColumn="0" w:noHBand="0" w:noVBand="1"/>
      </w:tblPr>
      <w:tblGrid>
        <w:gridCol w:w="1860"/>
        <w:gridCol w:w="7440"/>
      </w:tblGrid>
      <w:tr w:rsidR="008D417B">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8D417B" w:rsidRDefault="00B539A2">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both"/>
              <w:textAlignment w:val="center"/>
            </w:pPr>
            <w:r>
              <w:rPr>
                <w:rFonts w:ascii="Arial" w:hAnsi="Arial" w:cs="Arial"/>
                <w:color w:val="000000"/>
                <w:position w:val="-2"/>
                <w:sz w:val="18"/>
                <w:szCs w:val="18"/>
              </w:rPr>
              <w:t> </w:t>
            </w:r>
          </w:p>
          <w:p w:rsidR="008D417B" w:rsidRDefault="00B539A2">
            <w:r>
              <w:rPr>
                <w:rFonts w:ascii="Arial" w:hAnsi="Arial" w:cs="Arial"/>
                <w:color w:val="000000"/>
                <w:position w:val="-2"/>
                <w:sz w:val="18"/>
                <w:szCs w:val="18"/>
              </w:rPr>
              <w:t xml:space="preserve"> /</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MORAJO izpolnjevati pogoj</w:t>
            </w:r>
          </w:p>
          <w:p w:rsidR="008D417B" w:rsidRDefault="00B539A2">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MORAJO izpolnjevati pogoj</w:t>
            </w:r>
          </w:p>
          <w:p w:rsidR="008D417B" w:rsidRDefault="00B539A2">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8D417B" w:rsidRDefault="008D417B"/>
    <w:tbl>
      <w:tblPr>
        <w:tblStyle w:val="NormalTablePHPDOCX"/>
        <w:tblW w:w="2500" w:type="pct"/>
        <w:tblInd w:w="108" w:type="dxa"/>
        <w:tblLook w:val="04A0" w:firstRow="1" w:lastRow="0" w:firstColumn="1" w:lastColumn="0" w:noHBand="0" w:noVBand="1"/>
      </w:tblPr>
      <w:tblGrid>
        <w:gridCol w:w="4504"/>
      </w:tblGrid>
      <w:tr w:rsidR="008D417B">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8D417B" w:rsidRDefault="00B539A2">
            <w:r>
              <w:rPr>
                <w:rFonts w:ascii="Arial" w:hAnsi="Arial" w:cs="Arial"/>
                <w:color w:val="FFFFFF"/>
                <w:position w:val="-2"/>
                <w:sz w:val="18"/>
                <w:szCs w:val="18"/>
              </w:rPr>
              <w:t>Tehnična sposobnost</w:t>
            </w:r>
          </w:p>
        </w:tc>
      </w:tr>
    </w:tbl>
    <w:p w:rsidR="008D417B" w:rsidRDefault="008D417B"/>
    <w:tbl>
      <w:tblPr>
        <w:tblStyle w:val="NormalTablePHPDOCX"/>
        <w:tblW w:w="9300" w:type="dxa"/>
        <w:tblInd w:w="108" w:type="dxa"/>
        <w:tblLook w:val="04A0" w:firstRow="1" w:lastRow="0" w:firstColumn="1" w:lastColumn="0" w:noHBand="0" w:noVBand="1"/>
      </w:tblPr>
      <w:tblGrid>
        <w:gridCol w:w="1860"/>
        <w:gridCol w:w="7440"/>
      </w:tblGrid>
      <w:tr w:rsidR="008D417B">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8D417B" w:rsidRDefault="00B539A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Izjava ponudnika (obrazec Krovna izjava) in priloge iz katerih je razvidno, da blago izpolnjuje vse strokovne zahteve naročnika: opisi blaga, prospektni material in tehnična dokumentacija v slovenskem jeziku ali angleškem jeziku iz  katere bodo jasno razvidne vse strokovno tehnične karakteristike ponujenega blaga, ki izhajajo iz naročnikovih strokovnih zahtev. V kolikor je prospektni material v angleškem jeziku in iz njega niso razvidne vse zahtevane karakteristike ponujenega blaga je potrebno predložiti še lasten opis v slovenskem jeziku. Obvezno pa je potrebno priložiti opis v slovenskem jeziku v kolikor pri ponudniku ne obstaja prospektni material v slovenskem ali angleškem jeziku.</w:t>
            </w:r>
            <w:r>
              <w:rPr>
                <w:rFonts w:ascii="Arial" w:hAnsi="Arial" w:cs="Arial"/>
                <w:color w:val="000000"/>
                <w:position w:val="-2"/>
                <w:sz w:val="18"/>
                <w:szCs w:val="18"/>
              </w:rPr>
              <w:br/>
              <w:t>Če bo naročnik ob pregledovanju in ocenjevanju ponudb menil, da je treba del ponudbe (npr. prospektni material, tehnične značilnosti, tehnična dokumentacija,...), ki ni predložena v slovenskem jeziku, prevesti v slovenski jezik, bo prevod v določenem roku naložil ponudniku na njegove stroške.</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Opisi blaga in/ali prospektno tehnična dokumentacija mora biti označena: sklop.podsklop/zap. št. blaga in zložena v zaporedju kot je navedeno v Predračunu-seznamu razpisanega blaga.</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MORAJO izpolnjevati pogoj</w:t>
            </w:r>
          </w:p>
          <w:p w:rsidR="008D417B" w:rsidRDefault="00B539A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MORAJO izpolnjevati pogoj</w:t>
            </w:r>
          </w:p>
          <w:p w:rsidR="008D417B" w:rsidRDefault="00B539A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8D417B" w:rsidRDefault="008D417B"/>
    <w:tbl>
      <w:tblPr>
        <w:tblStyle w:val="NormalTablePHPDOCX"/>
        <w:tblW w:w="9300" w:type="dxa"/>
        <w:tblInd w:w="108" w:type="dxa"/>
        <w:tblLook w:val="04A0" w:firstRow="1" w:lastRow="0" w:firstColumn="1" w:lastColumn="0" w:noHBand="0" w:noVBand="1"/>
      </w:tblPr>
      <w:tblGrid>
        <w:gridCol w:w="1860"/>
        <w:gridCol w:w="7440"/>
      </w:tblGrid>
      <w:tr w:rsidR="008D417B">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8D417B" w:rsidRDefault="00B539A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pogodbe.</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both"/>
              <w:textAlignment w:val="center"/>
            </w:pPr>
            <w:r>
              <w:rPr>
                <w:rFonts w:ascii="Arial" w:hAnsi="Arial" w:cs="Arial"/>
                <w:color w:val="000000"/>
                <w:position w:val="-2"/>
                <w:sz w:val="18"/>
                <w:szCs w:val="18"/>
              </w:rPr>
              <w:t> </w:t>
            </w:r>
          </w:p>
          <w:p w:rsidR="008D417B" w:rsidRDefault="00B539A2">
            <w:r>
              <w:rPr>
                <w:rFonts w:ascii="Arial" w:hAnsi="Arial" w:cs="Arial"/>
                <w:color w:val="000000"/>
                <w:position w:val="-2"/>
                <w:sz w:val="18"/>
                <w:szCs w:val="18"/>
              </w:rPr>
              <w:t xml:space="preserve"> /</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MORAJO izpolnjevati pogoj</w:t>
            </w:r>
          </w:p>
          <w:p w:rsidR="008D417B" w:rsidRDefault="00B539A2">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8D41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NI POTREBNO izpolnjevati pogoja</w:t>
            </w:r>
          </w:p>
          <w:p w:rsidR="008D417B" w:rsidRDefault="00B539A2">
            <w:pPr>
              <w:jc w:val="both"/>
              <w:textAlignment w:val="center"/>
            </w:pPr>
            <w:r>
              <w:rPr>
                <w:rFonts w:ascii="Arial" w:hAnsi="Arial" w:cs="Arial"/>
                <w:color w:val="000000"/>
                <w:position w:val="-2"/>
                <w:sz w:val="18"/>
                <w:szCs w:val="18"/>
              </w:rPr>
              <w:t> </w:t>
            </w:r>
          </w:p>
        </w:tc>
      </w:tr>
    </w:tbl>
    <w:p w:rsidR="008D417B" w:rsidRDefault="008D417B">
      <w:pPr>
        <w:sectPr w:rsidR="008D417B" w:rsidSect="00D931BF">
          <w:pgSz w:w="11906" w:h="16838"/>
          <w:pgMar w:top="1418" w:right="1418" w:bottom="1418" w:left="1418" w:header="567" w:footer="680" w:gutter="0"/>
          <w:cols w:space="708"/>
          <w:docGrid w:linePitch="360"/>
        </w:sectPr>
      </w:pPr>
    </w:p>
    <w:p w:rsidR="00225034" w:rsidRPr="00141928" w:rsidRDefault="00B539A2"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8D417B">
        <w:tc>
          <w:tcPr>
            <w:tcW w:w="0" w:type="auto"/>
            <w:shd w:val="clear" w:color="auto" w:fill="000000"/>
            <w:tcMar>
              <w:top w:w="150" w:type="dxa"/>
              <w:bottom w:w="150" w:type="dxa"/>
            </w:tcMar>
            <w:vAlign w:val="center"/>
          </w:tcPr>
          <w:p w:rsidR="008D417B" w:rsidRDefault="00B539A2">
            <w:pPr>
              <w:jc w:val="center"/>
            </w:pPr>
            <w:r>
              <w:rPr>
                <w:rFonts w:ascii="Arial" w:hAnsi="Arial" w:cs="Arial"/>
                <w:b/>
                <w:bCs/>
                <w:color w:val="FFFFFF"/>
                <w:position w:val="-2"/>
                <w:sz w:val="18"/>
                <w:szCs w:val="18"/>
                <w:shd w:val="clear" w:color="auto" w:fill="000000"/>
              </w:rPr>
              <w:t>Zavarovanje za dobro izvedbo</w:t>
            </w:r>
          </w:p>
        </w:tc>
      </w:tr>
    </w:tbl>
    <w:p w:rsidR="008D417B" w:rsidRDefault="00B539A2">
      <w:pPr>
        <w:spacing w:before="225" w:after="225" w:line="240" w:lineRule="auto"/>
        <w:jc w:val="both"/>
      </w:pPr>
      <w:r>
        <w:rPr>
          <w:rFonts w:ascii="Arial" w:hAnsi="Arial" w:cs="Arial"/>
          <w:color w:val="000000"/>
          <w:sz w:val="18"/>
          <w:szCs w:val="18"/>
        </w:rPr>
        <w:t>Instrument zavarovanja: bančna garancija / kavcijsko zavarovanje, menica, depozit</w:t>
      </w:r>
    </w:p>
    <w:p w:rsidR="008D417B" w:rsidRDefault="00B539A2">
      <w:pPr>
        <w:spacing w:before="225" w:after="225" w:line="240" w:lineRule="auto"/>
        <w:jc w:val="both"/>
      </w:pPr>
      <w:r>
        <w:rPr>
          <w:rFonts w:ascii="Arial" w:hAnsi="Arial" w:cs="Arial"/>
          <w:color w:val="000000"/>
          <w:sz w:val="18"/>
          <w:szCs w:val="18"/>
        </w:rPr>
        <w:t>Višina zavarovanja: 10 % pogodbene vrednosti z DDV</w:t>
      </w:r>
    </w:p>
    <w:p w:rsidR="008D417B" w:rsidRDefault="00B539A2">
      <w:pPr>
        <w:spacing w:before="225" w:after="225" w:line="240" w:lineRule="auto"/>
        <w:jc w:val="both"/>
      </w:pPr>
      <w:r>
        <w:rPr>
          <w:rFonts w:ascii="Arial" w:hAnsi="Arial" w:cs="Arial"/>
          <w:color w:val="000000"/>
          <w:sz w:val="18"/>
          <w:szCs w:val="18"/>
        </w:rPr>
        <w:t>Čas veljavnosti: do izteka veljavnosti predmetne pogodbe</w:t>
      </w:r>
    </w:p>
    <w:p w:rsidR="008D417B" w:rsidRDefault="00B539A2">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8D417B" w:rsidRDefault="00B539A2">
      <w:pPr>
        <w:spacing w:before="225" w:after="225" w:line="240" w:lineRule="auto"/>
        <w:jc w:val="both"/>
      </w:pPr>
      <w:r>
        <w:rPr>
          <w:rFonts w:ascii="Arial" w:hAnsi="Arial" w:cs="Arial"/>
          <w:color w:val="000000"/>
          <w:sz w:val="18"/>
          <w:szCs w:val="18"/>
        </w:rPr>
        <w:t>Ponudnik s podpisom krovne izjave jamči, da bo naročniku za dobro izvedbo pogodbenih obveznosti predložil zavarovanje:</w:t>
      </w:r>
      <w:r>
        <w:rPr>
          <w:rFonts w:ascii="Arial" w:hAnsi="Arial" w:cs="Arial"/>
          <w:color w:val="000000"/>
          <w:sz w:val="18"/>
          <w:szCs w:val="18"/>
        </w:rPr>
        <w:br/>
        <w:t>·         menično izjavo in lastno podpisano menico s pooblastilom za njeno izpolnitev v višini 10% pogodbene vrednosti v primeru, da bo pogodbena vrednost nižja od 125.000,00 EUR brez DDV.</w:t>
      </w:r>
    </w:p>
    <w:p w:rsidR="008D417B" w:rsidRDefault="00B539A2">
      <w:pPr>
        <w:spacing w:before="225" w:after="225" w:line="240" w:lineRule="auto"/>
        <w:jc w:val="both"/>
      </w:pPr>
      <w:r>
        <w:rPr>
          <w:rFonts w:ascii="Arial" w:hAnsi="Arial" w:cs="Arial"/>
          <w:color w:val="000000"/>
          <w:sz w:val="18"/>
          <w:szCs w:val="18"/>
        </w:rPr>
        <w:t>·         bančno garancijo za dobro izvedbo pogodbenih obveznosti v višini 10% pogodbene vrednosti v primeru, da bo pogodbena vrednost višja od 125.000,00 EUR brez DDV.</w:t>
      </w:r>
    </w:p>
    <w:p w:rsidR="008D417B" w:rsidRDefault="00B539A2">
      <w:pPr>
        <w:spacing w:before="225" w:after="225" w:line="240" w:lineRule="auto"/>
        <w:jc w:val="both"/>
      </w:pPr>
      <w:r>
        <w:rPr>
          <w:rFonts w:ascii="Arial" w:hAnsi="Arial" w:cs="Arial"/>
          <w:color w:val="000000"/>
          <w:sz w:val="18"/>
          <w:szCs w:val="18"/>
        </w:rPr>
        <w:t>Izbrani ponudnik bo moral v desetih dneh od podpisa pogodbe, kot instrument zavarovanja predložiti naročniku (glede na pogodbeno vrednost) ustrezno zavarovanje za dobro izvedbo pogodbenih obveznosti z veljavnostjo do izteka  pogodbenega obdobja.</w:t>
      </w:r>
    </w:p>
    <w:p w:rsidR="008D417B" w:rsidRDefault="00B539A2">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rsidR="008D417B" w:rsidRDefault="008D417B">
      <w:pPr>
        <w:sectPr w:rsidR="008D417B" w:rsidSect="00D931BF">
          <w:pgSz w:w="11906" w:h="16838"/>
          <w:pgMar w:top="1418" w:right="1418" w:bottom="1418" w:left="1418" w:header="567" w:footer="680" w:gutter="0"/>
          <w:cols w:space="708"/>
          <w:docGrid w:linePitch="360"/>
        </w:sectPr>
      </w:pPr>
    </w:p>
    <w:p w:rsidR="00312E2B" w:rsidRPr="00A207D9" w:rsidRDefault="00B539A2"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9A1EB5" w:rsidRDefault="008A4DA2"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8D417B">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8D417B" w:rsidRDefault="00B539A2">
            <w:r>
              <w:rPr>
                <w:rFonts w:ascii="Arial" w:hAnsi="Arial" w:cs="Arial"/>
                <w:b/>
                <w:bCs/>
                <w:color w:val="000000"/>
                <w:position w:val="-2"/>
                <w:sz w:val="18"/>
                <w:szCs w:val="18"/>
                <w:shd w:val="clear" w:color="auto" w:fill="FFFFFF"/>
              </w:rPr>
              <w:t>Splošne specifikacije</w:t>
            </w:r>
          </w:p>
        </w:tc>
      </w:tr>
    </w:tbl>
    <w:p w:rsidR="008D417B" w:rsidRDefault="00B539A2">
      <w:pPr>
        <w:spacing w:before="225" w:after="225" w:line="240" w:lineRule="auto"/>
        <w:jc w:val="both"/>
      </w:pPr>
      <w:r>
        <w:rPr>
          <w:rFonts w:ascii="Arial" w:hAnsi="Arial" w:cs="Arial"/>
          <w:b/>
          <w:bCs/>
          <w:color w:val="000000"/>
          <w:sz w:val="18"/>
          <w:szCs w:val="18"/>
        </w:rPr>
        <w:t>1.</w:t>
      </w:r>
      <w:r>
        <w:rPr>
          <w:rFonts w:ascii="Arial" w:hAnsi="Arial" w:cs="Arial"/>
          <w:color w:val="000000"/>
          <w:sz w:val="18"/>
          <w:szCs w:val="18"/>
        </w:rPr>
        <w:t xml:space="preserve"> Vsi ponujeni medicinski pripomočki morajo biti v skladu z določili  trenutno veljavnega Zakona o medicinskih pripomočkih (ZMedPri), Ur.l. 98/09 in podzakonskimi predpisi na predmetnem področju.</w:t>
      </w:r>
    </w:p>
    <w:p w:rsidR="008D417B" w:rsidRDefault="00B539A2">
      <w:pPr>
        <w:spacing w:before="225" w:after="225" w:line="240" w:lineRule="auto"/>
        <w:jc w:val="both"/>
      </w:pPr>
      <w:r>
        <w:rPr>
          <w:rFonts w:ascii="Arial" w:hAnsi="Arial" w:cs="Arial"/>
          <w:b/>
          <w:bCs/>
          <w:color w:val="000000"/>
          <w:sz w:val="18"/>
          <w:szCs w:val="18"/>
        </w:rPr>
        <w:t>2. Razpisane količine</w:t>
      </w:r>
    </w:p>
    <w:p w:rsidR="008D417B" w:rsidRDefault="00B539A2">
      <w:pPr>
        <w:spacing w:before="225" w:after="225" w:line="240" w:lineRule="auto"/>
        <w:jc w:val="both"/>
      </w:pPr>
      <w:r>
        <w:rPr>
          <w:rFonts w:ascii="Arial" w:hAnsi="Arial" w:cs="Arial"/>
          <w:color w:val="000000"/>
          <w:sz w:val="18"/>
          <w:szCs w:val="18"/>
        </w:rPr>
        <w:t>Vrste in količine razpisanega blaga so podane v Predračunu-seznamu razpisanega blaga. Razpisane količine so okvirne za obdobje treh (3) let.</w:t>
      </w:r>
    </w:p>
    <w:p w:rsidR="008D417B" w:rsidRDefault="00B539A2">
      <w:pPr>
        <w:spacing w:before="225" w:after="225" w:line="240" w:lineRule="auto"/>
        <w:jc w:val="both"/>
      </w:pPr>
      <w:r>
        <w:rPr>
          <w:rFonts w:ascii="Arial" w:hAnsi="Arial" w:cs="Arial"/>
          <w:b/>
          <w:bCs/>
          <w:color w:val="000000"/>
          <w:sz w:val="18"/>
          <w:szCs w:val="18"/>
        </w:rPr>
        <w:t>3. Rok dobave:</w:t>
      </w:r>
      <w:r>
        <w:rPr>
          <w:rFonts w:ascii="Arial" w:hAnsi="Arial" w:cs="Arial"/>
          <w:color w:val="000000"/>
          <w:sz w:val="18"/>
          <w:szCs w:val="18"/>
        </w:rPr>
        <w:t xml:space="preserve"> max. 5 dni od prejema naročila s strani pooblaščene osebe naročnika, v nujnih primerih v 24 urah oz. po dogovoru z naročnikom.</w:t>
      </w:r>
    </w:p>
    <w:p w:rsidR="008D417B" w:rsidRDefault="00B539A2">
      <w:pPr>
        <w:spacing w:before="225" w:after="225" w:line="240" w:lineRule="auto"/>
        <w:jc w:val="both"/>
      </w:pPr>
      <w:r>
        <w:rPr>
          <w:rFonts w:ascii="Arial" w:hAnsi="Arial" w:cs="Arial"/>
          <w:b/>
          <w:bCs/>
          <w:color w:val="000000"/>
          <w:sz w:val="18"/>
          <w:szCs w:val="18"/>
        </w:rPr>
        <w:t>4. Skladnost s naročnikovimi  strokovnimi zahtevami</w:t>
      </w:r>
    </w:p>
    <w:p w:rsidR="008D417B" w:rsidRDefault="00B539A2">
      <w:pPr>
        <w:spacing w:before="225" w:after="225" w:line="240" w:lineRule="auto"/>
        <w:jc w:val="both"/>
      </w:pPr>
      <w:r>
        <w:rPr>
          <w:rFonts w:ascii="Arial" w:hAnsi="Arial" w:cs="Arial"/>
          <w:color w:val="000000"/>
          <w:sz w:val="18"/>
          <w:szCs w:val="18"/>
        </w:rPr>
        <w:t>Ponujeno blago mora ustrezati strokovnim zahtevam naročnika navedenim v Tehničnih specifikacijah in Predračunu-seznamu razpisanega blaga ali storitev.</w:t>
      </w:r>
    </w:p>
    <w:p w:rsidR="008D417B" w:rsidRDefault="00B539A2">
      <w:pPr>
        <w:spacing w:before="225" w:after="225" w:line="240" w:lineRule="auto"/>
        <w:jc w:val="both"/>
      </w:pPr>
      <w:r>
        <w:rPr>
          <w:rFonts w:ascii="Arial" w:hAnsi="Arial" w:cs="Arial"/>
          <w:color w:val="000000"/>
          <w:sz w:val="18"/>
          <w:szCs w:val="18"/>
        </w:rPr>
        <w:t>Ponudnik mora za ponujeno blago predložiti tehnično dokumentacijo (prospektni material, katalogi, tehnični opisi, …) v slovenskem ali angleškem jeziku, iz katere bo nedvoumno razvidno, da ponujeno blago izpolnjuje vse  zahteve naročnika. 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rsidR="008D417B" w:rsidRDefault="00B539A2">
      <w:pPr>
        <w:spacing w:before="225" w:after="225" w:line="240" w:lineRule="auto"/>
        <w:jc w:val="both"/>
      </w:pPr>
      <w:r>
        <w:rPr>
          <w:rFonts w:ascii="Arial" w:hAnsi="Arial" w:cs="Arial"/>
          <w:color w:val="000000"/>
          <w:sz w:val="18"/>
          <w:szCs w:val="18"/>
        </w:rPr>
        <w:t>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w:t>
      </w:r>
    </w:p>
    <w:p w:rsidR="008D417B" w:rsidRDefault="00B539A2">
      <w:pPr>
        <w:spacing w:before="225" w:after="225" w:line="240" w:lineRule="auto"/>
        <w:jc w:val="both"/>
      </w:pPr>
      <w:r>
        <w:rPr>
          <w:rFonts w:ascii="Arial" w:hAnsi="Arial" w:cs="Arial"/>
          <w:color w:val="000000"/>
          <w:sz w:val="18"/>
          <w:szCs w:val="18"/>
        </w:rPr>
        <w:t>V primeru, da ima ponudnik urejeno spletno stran iz katere so razvidni vsi zahtevani podatki in lahko naročnik z iskalnikom najde ponujene artikle, tehnične dokumentacije ni potrebno prilagati, v predračunu samo navede povezavo na spletni naslov, kjer lahko naročnik preveri podatke in točne podatke o kataloških številkah, ki so ponujene pod posamezimi postavkami v predračunih. </w:t>
      </w:r>
    </w:p>
    <w:p w:rsidR="008D417B" w:rsidRDefault="00B539A2">
      <w:pPr>
        <w:spacing w:before="225" w:after="225" w:line="240" w:lineRule="auto"/>
        <w:jc w:val="both"/>
      </w:pPr>
      <w:r>
        <w:rPr>
          <w:rFonts w:ascii="Arial" w:hAnsi="Arial" w:cs="Arial"/>
          <w:color w:val="000000"/>
          <w:sz w:val="18"/>
          <w:szCs w:val="18"/>
        </w:rPr>
        <w:t>Naročnik ponudb v tem delu ne bo dopolnjeval. V kolikor naročnik blaga ne bo poznal in ponudnik v ponudbi ne bo predložil tehnične dokumentacije v skladu z zahtevami naročnika - iz priložene dokumentacije (ali navedene spletne strani) ne bo v celoti razvidno, da ponujen proizvod izpolnjuje vse zahteve naročnika, bo naročnik tako ponudbo izločil iz  ocenjevanja ponudb.</w:t>
      </w:r>
    </w:p>
    <w:p w:rsidR="008D417B" w:rsidRDefault="00B539A2">
      <w:pPr>
        <w:spacing w:before="225" w:after="225" w:line="240" w:lineRule="auto"/>
        <w:jc w:val="both"/>
      </w:pPr>
      <w:r>
        <w:rPr>
          <w:rFonts w:ascii="Arial" w:hAnsi="Arial" w:cs="Arial"/>
          <w:b/>
          <w:bCs/>
          <w:color w:val="000000"/>
          <w:sz w:val="18"/>
          <w:szCs w:val="18"/>
        </w:rPr>
        <w:t>5. Plačilni pogoji:</w:t>
      </w:r>
      <w:r>
        <w:rPr>
          <w:rFonts w:ascii="Arial" w:hAnsi="Arial" w:cs="Arial"/>
          <w:color w:val="000000"/>
          <w:sz w:val="18"/>
          <w:szCs w:val="18"/>
        </w:rPr>
        <w:t xml:space="preserve"> v roku 60 dni od prejema pravilno izstavljenega računa</w:t>
      </w:r>
    </w:p>
    <w:p w:rsidR="008D417B" w:rsidRDefault="00B539A2">
      <w:pPr>
        <w:spacing w:before="225" w:after="225" w:line="240" w:lineRule="auto"/>
        <w:jc w:val="both"/>
      </w:pPr>
      <w:r>
        <w:rPr>
          <w:rFonts w:ascii="Arial" w:hAnsi="Arial" w:cs="Arial"/>
          <w:b/>
          <w:bCs/>
          <w:color w:val="000000"/>
          <w:sz w:val="18"/>
          <w:szCs w:val="18"/>
        </w:rPr>
        <w:t>6. Sledljivost blaga</w:t>
      </w:r>
    </w:p>
    <w:p w:rsidR="008D417B" w:rsidRDefault="00B539A2">
      <w:pPr>
        <w:spacing w:before="225" w:after="225" w:line="240" w:lineRule="auto"/>
        <w:jc w:val="both"/>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rsidR="008D417B" w:rsidRDefault="00B539A2">
      <w:pPr>
        <w:spacing w:before="225" w:after="225" w:line="240" w:lineRule="auto"/>
        <w:jc w:val="both"/>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rsidR="008D417B" w:rsidRDefault="00B539A2">
      <w:pPr>
        <w:spacing w:before="225" w:after="225" w:line="240" w:lineRule="auto"/>
        <w:jc w:val="both"/>
      </w:pPr>
      <w:r>
        <w:rPr>
          <w:rFonts w:ascii="Arial" w:hAnsi="Arial" w:cs="Arial"/>
          <w:color w:val="000000"/>
          <w:sz w:val="18"/>
          <w:szCs w:val="18"/>
        </w:rPr>
        <w:lastRenderedPageBreak/>
        <w:t>Podatki o blagu: naziv blaga, kataloška številka proizvajalca in proizvajalec se morajo ujemati, in sicer v ponudbeni dokumentaciji, na dobavnici in embalaži.</w:t>
      </w:r>
    </w:p>
    <w:p w:rsidR="008D417B" w:rsidRDefault="00B539A2">
      <w:pPr>
        <w:spacing w:before="225" w:after="225" w:line="240" w:lineRule="auto"/>
        <w:jc w:val="both"/>
      </w:pPr>
      <w:r>
        <w:rPr>
          <w:rFonts w:ascii="Arial" w:hAnsi="Arial" w:cs="Arial"/>
          <w:b/>
          <w:bCs/>
          <w:color w:val="000000"/>
          <w:sz w:val="18"/>
          <w:szCs w:val="18"/>
        </w:rPr>
        <w:t>Opozorilo: Kataloška številka artikla v ponudbi in kasneje pri dobavi se mora popolnoma ujemati s kataloško številko na artiklu samem (ovojnini), v nasprotnem primeru bo naročnik smatral, da gre za drug artikel in ga ne bo upošteval pri ocenjevanju ponudb, kasneje – ob dobavi – pa za kršenje pogodbenih določil (dobava artikla, ki ni po pogodbi).</w:t>
      </w:r>
    </w:p>
    <w:p w:rsidR="008D417B" w:rsidRDefault="00B539A2">
      <w:pPr>
        <w:spacing w:before="225" w:after="225" w:line="240" w:lineRule="auto"/>
        <w:jc w:val="both"/>
      </w:pPr>
      <w:r>
        <w:rPr>
          <w:rFonts w:ascii="Arial" w:hAnsi="Arial" w:cs="Arial"/>
          <w:b/>
          <w:bCs/>
          <w:color w:val="000000"/>
          <w:sz w:val="18"/>
          <w:szCs w:val="18"/>
        </w:rPr>
        <w:t>7. Reference</w:t>
      </w:r>
    </w:p>
    <w:p w:rsidR="008D417B" w:rsidRDefault="00B539A2">
      <w:pPr>
        <w:spacing w:before="225" w:after="225" w:line="240" w:lineRule="auto"/>
        <w:jc w:val="both"/>
      </w:pPr>
      <w:r>
        <w:rPr>
          <w:rFonts w:ascii="Arial" w:hAnsi="Arial" w:cs="Arial"/>
          <w:color w:val="000000"/>
          <w:sz w:val="18"/>
          <w:szCs w:val="18"/>
        </w:rPr>
        <w:t>Naročnik bo od ponudnikov, v primeru, da se ponujeno blago v Splošni bolnišnici Novo mesto ni uporabljalo oz. vgrajevalo oz. ga naročnik ne pozna, lahko zahteval reference, in sicer:</w:t>
      </w:r>
    </w:p>
    <w:p w:rsidR="008D417B" w:rsidRDefault="00B539A2">
      <w:pPr>
        <w:spacing w:before="225" w:after="225" w:line="240" w:lineRule="auto"/>
        <w:jc w:val="both"/>
      </w:pPr>
      <w:r>
        <w:rPr>
          <w:rFonts w:ascii="Arial" w:hAnsi="Arial" w:cs="Arial"/>
          <w:color w:val="000000"/>
          <w:sz w:val="18"/>
          <w:szCs w:val="18"/>
        </w:rPr>
        <w:t>»Da so se ponujeni artikli v zadnjih 3 letih (2018  – 2020) vsaj dve leti uporabljali v vsaj treh klinikah v EU in so bile le-te s kvaliteto ponujenega blaga zadovoljne.</w:t>
      </w:r>
    </w:p>
    <w:p w:rsidR="008D417B" w:rsidRDefault="00B539A2">
      <w:pPr>
        <w:spacing w:before="225" w:after="225" w:line="240" w:lineRule="auto"/>
        <w:jc w:val="both"/>
      </w:pPr>
      <w:r>
        <w:rPr>
          <w:rFonts w:ascii="Arial" w:hAnsi="Arial" w:cs="Arial"/>
          <w:color w:val="000000"/>
          <w:sz w:val="18"/>
          <w:szCs w:val="18"/>
        </w:rPr>
        <w:t>Ponudnik bo moral zahtevane reference dostaviti v roku 6 dni od poziva naročnika v nasprotnem primeru se njegova ponudba izloči iz nadaljnje obravnave. Reference bodo morale biti potrjeni s strani ustanove, kjer se je ponujeno blago uporabljalo.</w:t>
      </w:r>
    </w:p>
    <w:p w:rsidR="008D417B" w:rsidRDefault="00B539A2">
      <w:pPr>
        <w:spacing w:before="225" w:after="225" w:line="240" w:lineRule="auto"/>
        <w:jc w:val="both"/>
      </w:pPr>
      <w:r>
        <w:rPr>
          <w:rFonts w:ascii="Arial" w:hAnsi="Arial" w:cs="Arial"/>
          <w:color w:val="000000"/>
          <w:sz w:val="18"/>
          <w:szCs w:val="18"/>
        </w:rPr>
        <w:t>Naročnik v ta namen v razpisni dokumentaciji prilaga obrazec št. 6 Potrdilo o dobro opravljenem delu. Izpolnjen obrazec bo moral ponudnik dostaviti, v primeru, da ga bo naročnik k temu pozval. Ponudnik lahko dostavi potrdilo oz.referenco tudi na svojem obrazcu, v kolikor obrazec vsebuje vse elemente naročnikovega obrazca.</w:t>
      </w:r>
    </w:p>
    <w:p w:rsidR="008D417B" w:rsidRDefault="00B539A2">
      <w:pPr>
        <w:spacing w:before="225" w:after="225" w:line="240" w:lineRule="auto"/>
        <w:jc w:val="both"/>
      </w:pPr>
      <w:r>
        <w:rPr>
          <w:rFonts w:ascii="Arial" w:hAnsi="Arial" w:cs="Arial"/>
          <w:b/>
          <w:bCs/>
          <w:color w:val="000000"/>
          <w:sz w:val="18"/>
          <w:szCs w:val="18"/>
        </w:rPr>
        <w:t>8. Vzorčenje blaga</w:t>
      </w:r>
    </w:p>
    <w:p w:rsidR="008D417B" w:rsidRDefault="00B539A2">
      <w:pPr>
        <w:spacing w:before="225" w:after="225" w:line="240" w:lineRule="auto"/>
        <w:jc w:val="both"/>
      </w:pPr>
      <w:r>
        <w:rPr>
          <w:rFonts w:ascii="Arial" w:hAnsi="Arial" w:cs="Arial"/>
          <w:color w:val="000000"/>
          <w:sz w:val="18"/>
          <w:szCs w:val="18"/>
        </w:rPr>
        <w:t>V primeru, da naročnik ponujenega blaga ne pozna ali ga še ni uporabljal, se pridružuje, pravico do testiranja ponujenega blaga.</w:t>
      </w:r>
    </w:p>
    <w:p w:rsidR="008D417B" w:rsidRDefault="00B539A2">
      <w:pPr>
        <w:spacing w:before="225" w:after="225" w:line="240" w:lineRule="auto"/>
        <w:jc w:val="both"/>
      </w:pPr>
      <w:r>
        <w:rPr>
          <w:rFonts w:ascii="Arial" w:hAnsi="Arial" w:cs="Arial"/>
          <w:color w:val="000000"/>
          <w:sz w:val="18"/>
          <w:szCs w:val="18"/>
        </w:rPr>
        <w:t>Ponudnik bo moral na poziv naročnika, v roku 6 delovnih dni, predložiti brezplačne vzorce ponujenega blaga in se udeležiti predstavitve ponujenega blaga oz. ponudbe, v primeru, da bo naročnik to zahteval. K vzorcem mora biti obvezno priloženo navodilo za uporabo v slovenskem jeziku oz. naročnik dopušča, da za artikle z enostavno uporabo ni potrebno predložiti navodil v slovenskem jeziku, lahko so v angleškem jeziku. Kljub temu si naročnik pridržuje pravico, da ponudnika - v primeru, da bi se uporabniki naročnika opredelili, da so navodila v slovenskem jeziku za posamezne artikle vseeno potrebna - pozove k predložitvi navodil v slovenskem jeziku. Navodila za uporabo v slovenskem jeziku bo moral ponudnik zagotoviti tako ob dostavi  vzorcev, kot kasneje ob dobavi blaga.</w:t>
      </w:r>
    </w:p>
    <w:p w:rsidR="008D417B" w:rsidRDefault="00B539A2">
      <w:pPr>
        <w:spacing w:before="225" w:after="225" w:line="240" w:lineRule="auto"/>
        <w:jc w:val="both"/>
      </w:pPr>
      <w:r>
        <w:rPr>
          <w:rFonts w:ascii="Arial" w:hAnsi="Arial" w:cs="Arial"/>
          <w:color w:val="000000"/>
          <w:sz w:val="18"/>
          <w:szCs w:val="18"/>
        </w:rPr>
        <w:t>V kolikor se pri testiranju ugotovi, da blago ne ustreza potrebam naročnika, si naročnik pridržuje pravico, da blago izloči iz nadaljnjega ocenjevanja ponudb.</w:t>
      </w:r>
    </w:p>
    <w:p w:rsidR="008D417B" w:rsidRDefault="00B539A2">
      <w:pPr>
        <w:spacing w:before="225" w:after="225" w:line="240" w:lineRule="auto"/>
        <w:jc w:val="both"/>
      </w:pPr>
      <w:r>
        <w:rPr>
          <w:rFonts w:ascii="Arial" w:hAnsi="Arial" w:cs="Arial"/>
          <w:color w:val="000000"/>
          <w:sz w:val="18"/>
          <w:szCs w:val="18"/>
        </w:rPr>
        <w:t>9. </w:t>
      </w:r>
      <w:r>
        <w:rPr>
          <w:rFonts w:ascii="Arial" w:hAnsi="Arial" w:cs="Arial"/>
          <w:b/>
          <w:bCs/>
          <w:color w:val="000000"/>
          <w:sz w:val="18"/>
          <w:szCs w:val="18"/>
        </w:rPr>
        <w:t>Brezplačna uporaba inštrumentarija in zabojnikov</w:t>
      </w:r>
      <w:r>
        <w:rPr>
          <w:rFonts w:ascii="Arial" w:hAnsi="Arial" w:cs="Arial"/>
          <w:color w:val="000000"/>
          <w:sz w:val="18"/>
          <w:szCs w:val="18"/>
        </w:rPr>
        <w:t xml:space="preserve"> </w:t>
      </w:r>
      <w:r>
        <w:rPr>
          <w:rFonts w:ascii="Arial" w:hAnsi="Arial" w:cs="Arial"/>
          <w:b/>
          <w:bCs/>
          <w:color w:val="000000"/>
          <w:sz w:val="18"/>
          <w:szCs w:val="18"/>
        </w:rPr>
        <w:t>za sterilizacijo za blago</w:t>
      </w:r>
    </w:p>
    <w:p w:rsidR="008D417B" w:rsidRDefault="00B539A2">
      <w:pPr>
        <w:spacing w:before="225" w:after="225" w:line="240" w:lineRule="auto"/>
        <w:jc w:val="both"/>
      </w:pPr>
      <w:r>
        <w:rPr>
          <w:rFonts w:ascii="Arial" w:hAnsi="Arial" w:cs="Arial"/>
          <w:color w:val="000000"/>
          <w:sz w:val="18"/>
          <w:szCs w:val="18"/>
        </w:rPr>
        <w:t>Ponudnik mora v sklopu ponudbene cene zagotavljati za vse ponujeno predmetno blago brezplačno uporabo pripadajočega instrumentarija (za katerega mora predložiti validirane postopke o rokovanju) in zabojnikov za sterilizacijo. V primeru, da so potrebne tudi dodatne aparature, jih mora ponudnik ponuditi naročniku v brezplačno uporabo.</w:t>
      </w:r>
    </w:p>
    <w:p w:rsidR="008D417B" w:rsidRDefault="00B539A2">
      <w:pPr>
        <w:spacing w:before="225" w:after="225" w:line="240" w:lineRule="auto"/>
        <w:jc w:val="both"/>
      </w:pPr>
      <w:r>
        <w:rPr>
          <w:rFonts w:ascii="Arial" w:hAnsi="Arial" w:cs="Arial"/>
          <w:b/>
          <w:bCs/>
          <w:color w:val="000000"/>
          <w:sz w:val="18"/>
          <w:szCs w:val="18"/>
        </w:rPr>
        <w:t>10. Certifikat</w:t>
      </w:r>
    </w:p>
    <w:p w:rsidR="008D417B" w:rsidRDefault="00B539A2">
      <w:pPr>
        <w:spacing w:before="225" w:after="225" w:line="240" w:lineRule="auto"/>
        <w:jc w:val="both"/>
      </w:pPr>
      <w:r>
        <w:rPr>
          <w:rFonts w:ascii="Arial" w:hAnsi="Arial" w:cs="Arial"/>
          <w:color w:val="000000"/>
          <w:sz w:val="18"/>
          <w:szCs w:val="18"/>
        </w:rPr>
        <w:t>Ponudniki morajo za vsako vrsto ponujenega blaga(podsklop) priložiti certifikat, da se pri bolniku z vgrajenimi implantati lahko izvajajo preiskave z magnetno resonanco.</w:t>
      </w:r>
    </w:p>
    <w:p w:rsidR="008D417B" w:rsidRDefault="00B539A2">
      <w:pPr>
        <w:spacing w:before="225" w:after="225" w:line="240" w:lineRule="auto"/>
        <w:jc w:val="both"/>
      </w:pPr>
      <w:r>
        <w:rPr>
          <w:rFonts w:ascii="Arial" w:hAnsi="Arial" w:cs="Arial"/>
          <w:b/>
          <w:bCs/>
          <w:color w:val="000000"/>
          <w:sz w:val="18"/>
          <w:szCs w:val="18"/>
        </w:rPr>
        <w:t>11. Način dobave</w:t>
      </w:r>
    </w:p>
    <w:p w:rsidR="008D417B" w:rsidRDefault="00B539A2">
      <w:pPr>
        <w:spacing w:before="225" w:after="225" w:line="240" w:lineRule="auto"/>
        <w:jc w:val="both"/>
      </w:pPr>
      <w:r>
        <w:rPr>
          <w:rFonts w:ascii="Arial" w:hAnsi="Arial" w:cs="Arial"/>
          <w:color w:val="000000"/>
          <w:sz w:val="18"/>
          <w:szCs w:val="18"/>
        </w:rPr>
        <w:t>Naročnik je predvidel tri načine nakupa blaga, in sicer:</w:t>
      </w:r>
    </w:p>
    <w:p w:rsidR="008D417B" w:rsidRDefault="00B539A2">
      <w:pPr>
        <w:spacing w:before="225" w:after="225" w:line="240" w:lineRule="auto"/>
        <w:jc w:val="both"/>
      </w:pPr>
      <w:r>
        <w:rPr>
          <w:rFonts w:ascii="Arial" w:hAnsi="Arial" w:cs="Arial"/>
          <w:color w:val="000000"/>
          <w:sz w:val="18"/>
          <w:szCs w:val="18"/>
        </w:rPr>
        <w:t>- komisijski nakup za blago (sklop.podsklop): vse razpisano blago (razen sklopa I.1., I.27., II.1.,  III.7., III.11., III.13., III.14., III.15. IV.1., IV.2. in V.1. – V.5.);</w:t>
      </w:r>
    </w:p>
    <w:p w:rsidR="008D417B" w:rsidRDefault="00B539A2">
      <w:pPr>
        <w:spacing w:before="225" w:after="225" w:line="240" w:lineRule="auto"/>
        <w:jc w:val="both"/>
      </w:pPr>
      <w:r>
        <w:rPr>
          <w:rFonts w:ascii="Arial" w:hAnsi="Arial" w:cs="Arial"/>
          <w:color w:val="000000"/>
          <w:sz w:val="18"/>
          <w:szCs w:val="18"/>
        </w:rPr>
        <w:t>- redni (sukcesivni) nakup za blago: I.1., I.27., II.1.,  III.7., III.11., III.13., III.14., III.15. IV.1., IV.2. in V.1. – V.5.;</w:t>
      </w:r>
    </w:p>
    <w:p w:rsidR="008D417B" w:rsidRDefault="00B539A2">
      <w:pPr>
        <w:spacing w:before="225" w:after="225" w:line="240" w:lineRule="auto"/>
        <w:jc w:val="both"/>
      </w:pPr>
      <w:r>
        <w:rPr>
          <w:rFonts w:ascii="Arial" w:hAnsi="Arial" w:cs="Arial"/>
          <w:color w:val="000000"/>
          <w:sz w:val="18"/>
          <w:szCs w:val="18"/>
        </w:rPr>
        <w:t>- izredni/enkratni nakup za blago: III.12.</w:t>
      </w:r>
    </w:p>
    <w:p w:rsidR="008D417B" w:rsidRDefault="00B539A2">
      <w:pPr>
        <w:spacing w:before="225" w:after="225" w:line="240" w:lineRule="auto"/>
        <w:jc w:val="both"/>
      </w:pPr>
      <w:r>
        <w:rPr>
          <w:rFonts w:ascii="Arial" w:hAnsi="Arial" w:cs="Arial"/>
          <w:color w:val="000000"/>
          <w:sz w:val="18"/>
          <w:szCs w:val="18"/>
        </w:rPr>
        <w:lastRenderedPageBreak/>
        <w:t>V kolikor se v času trajanja pogodbe pokaže potreba po drugačnem načinu dobave pri posameznem sklopu.podsklopu kot je bil predviden ob sklenitvi pogodbe, se lahko le-ta ob soglasju strank  spremeni.</w:t>
      </w:r>
    </w:p>
    <w:p w:rsidR="008D417B" w:rsidRDefault="00B539A2">
      <w:pPr>
        <w:spacing w:before="225" w:after="225" w:line="240" w:lineRule="auto"/>
        <w:jc w:val="both"/>
      </w:pPr>
      <w:r>
        <w:rPr>
          <w:rFonts w:ascii="Arial" w:hAnsi="Arial" w:cs="Arial"/>
          <w:color w:val="000000"/>
          <w:sz w:val="18"/>
          <w:szCs w:val="18"/>
          <w:u w:val="single"/>
        </w:rPr>
        <w:t>11.1 Komisijski način dobave</w:t>
      </w:r>
    </w:p>
    <w:p w:rsidR="008D417B" w:rsidRDefault="00B539A2">
      <w:pPr>
        <w:spacing w:before="225" w:after="225" w:line="240" w:lineRule="auto"/>
        <w:jc w:val="both"/>
      </w:pPr>
      <w:r>
        <w:rPr>
          <w:rFonts w:ascii="Arial" w:hAnsi="Arial" w:cs="Arial"/>
          <w:color w:val="000000"/>
          <w:sz w:val="18"/>
          <w:szCs w:val="18"/>
        </w:rPr>
        <w:t>Izbrani ponudnik bo moral po podpisu pogodbe - v roku enega tedna od poziva naročnika napolniti komisijsko skladišče z blagom, ki se bo kupovalo na komisijski način. Količine posameznih vrst blaga, ki jih bo moral zagotavljati izbrani ponudnik v komisijskem skladišču v času izvajanja pogodbe, bosta naročnik in izbrani ponudnik dogovorila ob podpisu pogodbe. Količine se bodo sproti usklajevale, in sicer v skladu z dejanskimi potrebami naročnika. Naročnik bo lahko navedene količine povečal (v primeru, da bo pri nadomeščanju blaga v komisijskem skladišču prihajalo do zastojev na strani ponudnika, v primeru povečanja programa operacij, ipd....) ali zmanjšal.</w:t>
      </w:r>
    </w:p>
    <w:p w:rsidR="008D417B" w:rsidRDefault="00B539A2">
      <w:pPr>
        <w:spacing w:before="225" w:after="225" w:line="240" w:lineRule="auto"/>
        <w:jc w:val="both"/>
      </w:pPr>
      <w:r>
        <w:rPr>
          <w:rFonts w:ascii="Arial" w:hAnsi="Arial" w:cs="Arial"/>
          <w:color w:val="000000"/>
          <w:sz w:val="18"/>
          <w:szCs w:val="18"/>
        </w:rPr>
        <w:t>Postopek komisijskega načina nakupa blaga:</w:t>
      </w:r>
    </w:p>
    <w:p w:rsidR="008D417B" w:rsidRDefault="00B539A2">
      <w:pPr>
        <w:spacing w:before="225" w:after="225" w:line="240" w:lineRule="auto"/>
        <w:jc w:val="both"/>
      </w:pPr>
      <w:r>
        <w:rPr>
          <w:rFonts w:ascii="Arial" w:hAnsi="Arial" w:cs="Arial"/>
          <w:color w:val="000000"/>
          <w:sz w:val="18"/>
          <w:szCs w:val="18"/>
        </w:rPr>
        <w:t>Izbrani ponudnik bo moral po skleniti pogodbe na poziv naročnika napolniti komisijsko skladišče z blagom, ki se bo kupovalo na komisijski način. Vsaka naslednja dobava se bo vršila na podlagi odjav (v nadaljevanju izdajnic) porabljenega blaga v komisijskem skladišču oz. izstavljenih naročilnic po pošti, telefaksu in e-mailu (v primeru dodatnih potreb po blagu).</w:t>
      </w:r>
    </w:p>
    <w:p w:rsidR="008D417B" w:rsidRDefault="00B539A2">
      <w:pPr>
        <w:spacing w:before="225" w:after="225" w:line="240" w:lineRule="auto"/>
        <w:jc w:val="both"/>
      </w:pPr>
      <w:r>
        <w:rPr>
          <w:rFonts w:ascii="Arial" w:hAnsi="Arial" w:cs="Arial"/>
          <w:color w:val="000000"/>
          <w:sz w:val="18"/>
          <w:szCs w:val="18"/>
        </w:rPr>
        <w:t>Izbrani ponudnik bo moral zagotavljati dostavo blaga  ddp Splošna bolnišnica Novo mesto, razloženo v skladišče Lekarne in opremljenost dobavljenega blaga tudi z dobavnico v elektronski obliki s podatki in v obliki, v skladu z zahtevami naročnika razvidnimi v prilogi 2 - Format zapisa elektronske dobavnice- Struktura za prenos RACUNOV- DOBAVNIC. Vzpostavitev elektronske dobavnice je obvezen pogoj za sodelovanje – glej poglavje Pogoji za priznanje usposobljenosti/Tehnična sposobnost.</w:t>
      </w:r>
    </w:p>
    <w:p w:rsidR="008D417B" w:rsidRDefault="00B539A2">
      <w:pPr>
        <w:spacing w:before="225" w:after="225" w:line="240" w:lineRule="auto"/>
        <w:jc w:val="both"/>
      </w:pPr>
      <w:r>
        <w:rPr>
          <w:rFonts w:ascii="Arial" w:hAnsi="Arial" w:cs="Arial"/>
          <w:color w:val="000000"/>
          <w:sz w:val="18"/>
          <w:szCs w:val="18"/>
        </w:rPr>
        <w:t>Izbrani ponudnik bo moral v svojem komisijskem skladišču izvajati redne inventure blaga, in sicer najmanj enkrat letno ter o ugotovljenem stanju blaga v skladišču vsakokrat obveščati pooblaščene osebe naročnika.</w:t>
      </w:r>
    </w:p>
    <w:p w:rsidR="008D417B" w:rsidRDefault="00B539A2">
      <w:pPr>
        <w:spacing w:before="225" w:after="225" w:line="240" w:lineRule="auto"/>
        <w:jc w:val="both"/>
      </w:pPr>
      <w:r>
        <w:rPr>
          <w:rFonts w:ascii="Arial" w:hAnsi="Arial" w:cs="Arial"/>
          <w:color w:val="000000"/>
          <w:sz w:val="18"/>
          <w:szCs w:val="18"/>
        </w:rPr>
        <w:t>Dobavljeno komisijsko blago ostane v lasti izbranega ponudnika do njegove končne uporabe s strani naročnika.</w:t>
      </w:r>
    </w:p>
    <w:p w:rsidR="008D417B" w:rsidRDefault="00B539A2">
      <w:pPr>
        <w:spacing w:before="225" w:after="225" w:line="240" w:lineRule="auto"/>
        <w:jc w:val="both"/>
      </w:pPr>
      <w:r>
        <w:rPr>
          <w:rFonts w:ascii="Arial" w:hAnsi="Arial" w:cs="Arial"/>
          <w:color w:val="000000"/>
          <w:sz w:val="18"/>
          <w:szCs w:val="18"/>
        </w:rPr>
        <w:t>Odgovornost za blago in tveganje v zvezi z blagom nosi do prevzema blaga v komisijsko skladišče – izbrani ponudnik, po prevzemu blaga v komisijsko skladišče- po podpisu dokumenta o prevzemu pa naročnik.</w:t>
      </w:r>
    </w:p>
    <w:p w:rsidR="008D417B" w:rsidRDefault="00B539A2">
      <w:pPr>
        <w:spacing w:before="225" w:after="225" w:line="240" w:lineRule="auto"/>
        <w:jc w:val="both"/>
      </w:pPr>
      <w:r>
        <w:rPr>
          <w:rFonts w:ascii="Arial" w:hAnsi="Arial" w:cs="Arial"/>
          <w:color w:val="000000"/>
          <w:sz w:val="18"/>
          <w:szCs w:val="18"/>
        </w:rPr>
        <w:t>Odgovornost za spremljanje roka uporabe nosi izbrani ponudnik, ki je dolžan blago pred iztekom roka uporabe izločiti oz. nadomestiti z istovrstnim blagom novejšega datuma.</w:t>
      </w:r>
    </w:p>
    <w:p w:rsidR="008D417B" w:rsidRDefault="00B539A2">
      <w:pPr>
        <w:spacing w:before="225" w:after="225" w:line="240" w:lineRule="auto"/>
        <w:jc w:val="both"/>
      </w:pPr>
      <w:r>
        <w:rPr>
          <w:rFonts w:ascii="Arial" w:hAnsi="Arial" w:cs="Arial"/>
          <w:color w:val="000000"/>
          <w:sz w:val="18"/>
          <w:szCs w:val="18"/>
        </w:rPr>
        <w:t>Po poteku pogodbe mora izbrani ponudnik izprazniti komisijsko skladišče v roku enega tedna po pozivu naročnika.</w:t>
      </w:r>
    </w:p>
    <w:p w:rsidR="008D417B" w:rsidRDefault="00B539A2">
      <w:pPr>
        <w:spacing w:before="225" w:after="225" w:line="240" w:lineRule="auto"/>
        <w:jc w:val="both"/>
      </w:pPr>
      <w:r>
        <w:rPr>
          <w:rFonts w:ascii="Arial" w:hAnsi="Arial" w:cs="Arial"/>
          <w:color w:val="000000"/>
          <w:sz w:val="18"/>
          <w:szCs w:val="18"/>
          <w:u w:val="single"/>
        </w:rPr>
        <w:t>11.2. Redni nakup blaga</w:t>
      </w:r>
      <w:r>
        <w:rPr>
          <w:rFonts w:ascii="Arial" w:hAnsi="Arial" w:cs="Arial"/>
          <w:color w:val="000000"/>
          <w:sz w:val="18"/>
          <w:szCs w:val="18"/>
        </w:rPr>
        <w:t> – izbrani ponudnik bo moral dobavo artiklov izvršiti v roku največ 5 dni, v nujnih primerih pa v roku 24 ur oz. po dogovoru z naročnikom.</w:t>
      </w:r>
    </w:p>
    <w:p w:rsidR="008D417B" w:rsidRDefault="00B539A2">
      <w:pPr>
        <w:spacing w:before="225" w:after="225" w:line="240" w:lineRule="auto"/>
        <w:jc w:val="both"/>
      </w:pPr>
      <w:r>
        <w:rPr>
          <w:rFonts w:ascii="Arial" w:hAnsi="Arial" w:cs="Arial"/>
          <w:color w:val="000000"/>
          <w:sz w:val="18"/>
          <w:szCs w:val="18"/>
        </w:rPr>
        <w:t>Dostava blaga: razloženo v skladišče Lekarne in opremljenost dobavljenega blaga tudi z dobavnico v elektronski obliki s podatki in v obliki, v skladu z zahtevami naročnika razvidnimi v prilogi 2 Format zapisa elektronske dobavnice- Struktura za prenos RACUNOV- DOBAVNIC.</w:t>
      </w:r>
    </w:p>
    <w:p w:rsidR="008D417B" w:rsidRDefault="00B539A2">
      <w:pPr>
        <w:spacing w:before="225" w:after="225" w:line="240" w:lineRule="auto"/>
        <w:jc w:val="both"/>
      </w:pPr>
      <w:r>
        <w:rPr>
          <w:rFonts w:ascii="Arial" w:hAnsi="Arial" w:cs="Arial"/>
          <w:color w:val="000000"/>
          <w:sz w:val="18"/>
          <w:szCs w:val="18"/>
          <w:u w:val="single"/>
        </w:rPr>
        <w:t>11.3. Izredni/enkratni nakup</w:t>
      </w:r>
      <w:r>
        <w:rPr>
          <w:rFonts w:ascii="Arial" w:hAnsi="Arial" w:cs="Arial"/>
          <w:color w:val="000000"/>
          <w:sz w:val="18"/>
          <w:szCs w:val="18"/>
        </w:rPr>
        <w:t xml:space="preserve"> – blago, ki se uporablja pri planiranih operacijah (blago ni v komisijskem skladišču, niti ga naročnik nima na zalogi). Naročnik bo blago naročil glede na planirano operacijo. Ponudnik bo moral dostaviti blago skupaj s pripadajočim inštrumentarijem v centralni operacijski blok v roku največ 5 dni, v primeru nujnosti v roku 24 ur od prejema pisnega naročila s strani naročnika.</w:t>
      </w:r>
    </w:p>
    <w:p w:rsidR="008D417B" w:rsidRDefault="00B539A2">
      <w:pPr>
        <w:spacing w:before="225" w:after="225" w:line="240" w:lineRule="auto"/>
        <w:jc w:val="both"/>
      </w:pPr>
      <w:r>
        <w:rPr>
          <w:rFonts w:ascii="Arial" w:hAnsi="Arial" w:cs="Arial"/>
          <w:color w:val="000000"/>
          <w:sz w:val="18"/>
          <w:szCs w:val="18"/>
        </w:rPr>
        <w:t> Postopek izrednega/enkratnega nakupa je  naslednji:</w:t>
      </w:r>
    </w:p>
    <w:p w:rsidR="008D417B" w:rsidRDefault="00B539A2">
      <w:pPr>
        <w:spacing w:before="225" w:after="225" w:line="240" w:lineRule="auto"/>
        <w:jc w:val="both"/>
      </w:pPr>
      <w:r>
        <w:rPr>
          <w:rFonts w:ascii="Arial" w:hAnsi="Arial" w:cs="Arial"/>
          <w:color w:val="000000"/>
          <w:sz w:val="18"/>
          <w:szCs w:val="18"/>
        </w:rPr>
        <w:t>•             Izbrani ponudnik bo moral na podlagi pisne naročilnice s strani naročnika, dostaviti naročeno blago v centralni operacijski blok skupaj s ustreznim spremnim dokumentom (reverz, prenosnica, …).</w:t>
      </w:r>
    </w:p>
    <w:p w:rsidR="008D417B" w:rsidRDefault="00B539A2">
      <w:pPr>
        <w:spacing w:before="225" w:after="225" w:line="240" w:lineRule="auto"/>
        <w:jc w:val="both"/>
      </w:pPr>
      <w:r>
        <w:rPr>
          <w:rFonts w:ascii="Arial" w:hAnsi="Arial" w:cs="Arial"/>
          <w:color w:val="000000"/>
          <w:sz w:val="18"/>
          <w:szCs w:val="18"/>
        </w:rPr>
        <w:t>•             Pooblaščeni predstavnik naročnika bo opravil količinski prevzem. V primeru odstopanja bo o tem pisno obvestil izbranega ponudnika.</w:t>
      </w:r>
    </w:p>
    <w:p w:rsidR="008D417B" w:rsidRDefault="00B539A2">
      <w:pPr>
        <w:spacing w:before="225" w:after="225" w:line="240" w:lineRule="auto"/>
        <w:jc w:val="both"/>
      </w:pPr>
      <w:r>
        <w:rPr>
          <w:rFonts w:ascii="Arial" w:hAnsi="Arial" w:cs="Arial"/>
          <w:color w:val="000000"/>
          <w:sz w:val="18"/>
          <w:szCs w:val="18"/>
        </w:rPr>
        <w:t>•             Po končani operaciji bo naročnik neporabljeno blago vrnil izbranemu ponudniku (rok vrnitve in način vrnitve bosta določena po dogovoru z izbranim ponudnikom). Za porabljeno blago bo naročnik izstavil naročilnico s podatki o porabljenem blagu (naziv blaga, kat.št. artikla, ser.št. artikla, rok uporabe in količina ), ki bo podlaga izbranemu ponudniku za izstavitev računa za porabljeno blago.</w:t>
      </w:r>
    </w:p>
    <w:p w:rsidR="008D417B" w:rsidRDefault="00B539A2">
      <w:pPr>
        <w:spacing w:before="225" w:after="225" w:line="240" w:lineRule="auto"/>
        <w:jc w:val="both"/>
      </w:pPr>
      <w:r>
        <w:rPr>
          <w:rFonts w:ascii="Arial" w:hAnsi="Arial" w:cs="Arial"/>
          <w:color w:val="000000"/>
          <w:sz w:val="18"/>
          <w:szCs w:val="18"/>
        </w:rPr>
        <w:lastRenderedPageBreak/>
        <w:t>Ostali pogoji glede načina dobave so opredeljeni v vzorcu pogodbe, ki je sestavni del razpisne dokumentacije.</w:t>
      </w:r>
    </w:p>
    <w:tbl>
      <w:tblPr>
        <w:tblStyle w:val="NormalTablePHPDOCX"/>
        <w:tblW w:w="2500" w:type="pct"/>
        <w:tblInd w:w="108" w:type="dxa"/>
        <w:tblLook w:val="04A0" w:firstRow="1" w:lastRow="0" w:firstColumn="1" w:lastColumn="0" w:noHBand="0" w:noVBand="1"/>
      </w:tblPr>
      <w:tblGrid>
        <w:gridCol w:w="4529"/>
      </w:tblGrid>
      <w:tr w:rsidR="008D417B">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8D417B" w:rsidRDefault="00B539A2">
            <w:r>
              <w:rPr>
                <w:rFonts w:ascii="Arial" w:hAnsi="Arial" w:cs="Arial"/>
                <w:b/>
                <w:bCs/>
                <w:color w:val="000000"/>
                <w:position w:val="-2"/>
                <w:sz w:val="18"/>
                <w:szCs w:val="18"/>
                <w:shd w:val="clear" w:color="auto" w:fill="FFFFFF"/>
              </w:rPr>
              <w:t>Opis predmeta/postavke 1: Osteosintetski material</w:t>
            </w:r>
          </w:p>
        </w:tc>
      </w:tr>
    </w:tbl>
    <w:p w:rsidR="008D417B" w:rsidRDefault="00B539A2">
      <w:pPr>
        <w:spacing w:after="0" w:line="240" w:lineRule="auto"/>
        <w:jc w:val="both"/>
      </w:pPr>
      <w:r>
        <w:rPr>
          <w:rFonts w:ascii="Arial" w:hAnsi="Arial" w:cs="Arial"/>
          <w:color w:val="000000"/>
          <w:sz w:val="18"/>
          <w:szCs w:val="18"/>
        </w:rPr>
        <w:t> </w:t>
      </w:r>
    </w:p>
    <w:p w:rsidR="008D417B" w:rsidRDefault="008D417B">
      <w:pPr>
        <w:sectPr w:rsidR="008D417B" w:rsidSect="00D931BF">
          <w:pgSz w:w="11906" w:h="16838"/>
          <w:pgMar w:top="1418" w:right="1418" w:bottom="1418" w:left="1418" w:header="567" w:footer="680" w:gutter="0"/>
          <w:cols w:space="708"/>
          <w:docGrid w:linePitch="360"/>
        </w:sectPr>
      </w:pPr>
    </w:p>
    <w:p w:rsidR="00827BFC" w:rsidRPr="00A17BFF" w:rsidRDefault="00B539A2"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827BFC" w:rsidRPr="00A17BFF" w:rsidRDefault="008A4DA2" w:rsidP="00827BFC">
      <w:pPr>
        <w:pStyle w:val="Paragraf"/>
        <w:rPr>
          <w:rFonts w:ascii="Arial" w:hAnsi="Arial" w:cs="Arial"/>
        </w:rPr>
      </w:pPr>
    </w:p>
    <w:p w:rsidR="008D417B" w:rsidRDefault="00B539A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8D417B" w:rsidRDefault="00B539A2">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8D417B" w:rsidRDefault="00B539A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8D417B" w:rsidRDefault="00B539A2">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724169" w:rsidRPr="00A17BFF" w:rsidRDefault="008A4DA2"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D417B">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8D417B" w:rsidRDefault="00B539A2">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8D417B" w:rsidRDefault="00B539A2">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8D417B" w:rsidRDefault="00B539A2">
            <w:pPr>
              <w:jc w:val="center"/>
            </w:pPr>
            <w:r>
              <w:rPr>
                <w:rFonts w:ascii="Arial" w:hAnsi="Arial" w:cs="Arial"/>
                <w:b/>
                <w:bCs/>
                <w:color w:val="000000"/>
                <w:position w:val="-3"/>
                <w:sz w:val="20"/>
                <w:szCs w:val="20"/>
                <w:shd w:val="clear" w:color="auto" w:fill="AAAAAA"/>
              </w:rPr>
              <w:t>Opombe</w:t>
            </w:r>
          </w:p>
        </w:tc>
      </w:tr>
      <w:tr w:rsidR="008D41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Ponudba</w:t>
            </w:r>
            <w:r>
              <w:rPr>
                <w:rFonts w:ascii="Arial" w:hAnsi="Arial" w:cs="Arial"/>
                <w:color w:val="000000"/>
                <w:position w:val="-2"/>
                <w:sz w:val="18"/>
                <w:szCs w:val="18"/>
              </w:rPr>
              <w:br/>
              <w:t>Velja za sklop 1 (OSTEOSINTETSKI MATERIAL), sklop 2 (KIRURGIJA ROKE IN STOPALA), sklop 3 (ARTROSKOPIJA KOLENA, RAME IN OSTALIH SKLEPOV), sklop 4 (NADOMESTKI KOSTNI), sklop 5 (ARTROSKOPSKI ŠIVI).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8D41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Krovna izjava</w:t>
            </w:r>
            <w:r>
              <w:rPr>
                <w:rFonts w:ascii="Arial" w:hAnsi="Arial" w:cs="Arial"/>
                <w:color w:val="000000"/>
                <w:position w:val="-2"/>
                <w:sz w:val="18"/>
                <w:szCs w:val="18"/>
              </w:rPr>
              <w:br/>
              <w:t>Velja za sklop 1 (OSTEOSINTETSKI MATERIAL), sklop 2 (KIRURGIJA ROKE IN STOPALA), sklop 3 (ARTROSKOPIJA KOLENA, RAME IN OSTALIH SKLEPOV), sklop 4 (NADOMESTKI KOSTNI), sklop 5 (ARTROSKOPSKI ŠIVI).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Izpolnjen, podpisan in žigosan.</w:t>
            </w:r>
          </w:p>
        </w:tc>
      </w:tr>
      <w:tr w:rsidR="008D41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ESPD</w:t>
            </w:r>
            <w:r>
              <w:rPr>
                <w:rFonts w:ascii="Arial" w:hAnsi="Arial" w:cs="Arial"/>
                <w:color w:val="000000"/>
                <w:position w:val="-2"/>
                <w:sz w:val="18"/>
                <w:szCs w:val="18"/>
              </w:rPr>
              <w:br/>
              <w:t>Velja za sklop 1 (OSTEOSINTETSKI MATERIAL), sklop 2 (KIRURGIJA ROKE IN STOPALA), sklop 3 (ARTROSKOPIJA KOLENA, RAME IN OSTALIH SKLEPOV), sklop 4 (NADOMESTKI KOSTNI), sklop 5 (ARTROSKOPSKI ŠIVI).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c>
      </w:tr>
      <w:tr w:rsidR="008D41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Velja za sklop 1 (OSTEOSINTETSKI MATERIAL), sklop 2 (KIRURGIJA ROKE IN STOPALA), sklop 3 (ARTROSKOPIJA KOLENA, RAME IN OSTALIH SKLEPOV), sklop 4 (NADOMESTKI KOSTNI), sklop 5 (ARTROSKOPSKI ŠIVI).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Izpolnjen, podpisan in žigosan.</w:t>
            </w:r>
          </w:p>
        </w:tc>
      </w:tr>
      <w:tr w:rsidR="008D41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t xml:space="preserve">Velja za sklop 1 (OSTEOSINTETSKI MATERIAL), sklop 2 (KIRURGIJA ROKE IN STOPALA), sklop 3 (ARTROSKOPIJA KOLENA, RAME IN OSTALIH </w:t>
            </w:r>
            <w:r>
              <w:rPr>
                <w:rFonts w:ascii="Arial" w:hAnsi="Arial" w:cs="Arial"/>
                <w:color w:val="000000"/>
                <w:position w:val="-2"/>
                <w:sz w:val="18"/>
                <w:szCs w:val="18"/>
              </w:rPr>
              <w:lastRenderedPageBreak/>
              <w:t>SKLEPOV), sklop 4 (NADOMESTKI KOSTNI), sklop 5 (ARTROSKOPSKI ŠIVI).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lastRenderedPageBreak/>
              <w:t>Izpolnjen, podpisan in žigosan. </w:t>
            </w:r>
          </w:p>
          <w:p w:rsidR="008D417B" w:rsidRDefault="00B539A2">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8D41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Potrdilo o dobro opravljenem delu</w:t>
            </w:r>
            <w:r>
              <w:rPr>
                <w:rFonts w:ascii="Arial" w:hAnsi="Arial" w:cs="Arial"/>
                <w:color w:val="000000"/>
                <w:position w:val="-2"/>
                <w:sz w:val="18"/>
                <w:szCs w:val="18"/>
              </w:rPr>
              <w:br/>
              <w:t>Velja za sklop 1 (OSTEOSINTETSKI MATERIAL), sklop 2 (KIRURGIJA ROKE IN STOPALA), sklop 3 (ARTROSKOPIJA KOLENA, RAME IN OSTALIH SKLEPOV), sklop 4 (NADOMESTKI KOSTNI), sklop 5 (ARTROSKOPSKI ŠIVI).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Izpolnjen obrazec bo moral ponudnik dostaviti, v primeru, da ga bo naročnik k temu pozval. Ponudnik lahko dostavi reference tudi na svojem obrazcu, v kolikor obrazec vsebuje vse elemente naročnikovega obrazca.</w:t>
            </w:r>
          </w:p>
        </w:tc>
      </w:tr>
      <w:tr w:rsidR="008D41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Vzorec bančne garancije / kavcijskega zavarovanja za dobro izvedbo</w:t>
            </w:r>
          </w:p>
          <w:p w:rsidR="008D417B" w:rsidRDefault="008D41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Parafiran.</w:t>
            </w:r>
          </w:p>
        </w:tc>
      </w:tr>
      <w:tr w:rsidR="008D41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Vzorec menične izjave za dobro izvedbo</w:t>
            </w:r>
          </w:p>
          <w:p w:rsidR="008D417B" w:rsidRDefault="008D41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Parafiran.</w:t>
            </w:r>
          </w:p>
        </w:tc>
      </w:tr>
      <w:tr w:rsidR="008D41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(OSTEOSINTETSKI MATERIAL), sklop 2 (KIRURGIJA ROKE IN STOPALA), sklop 3 (ARTROSKOPIJA KOLENA, RAME IN OSTALIH SKLEPOV), sklop 4 (NADOMESTKI KOSTNI), sklop 5 (ARTROSKOPSKI ŠIVI).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Izpolnjen, podpisan in žigosan</w:t>
            </w:r>
          </w:p>
        </w:tc>
      </w:tr>
      <w:tr w:rsidR="008D41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Vzorec pogodbe: POGODBA_KOMISIJSKA SKLADIŠČA.</w:t>
            </w:r>
          </w:p>
          <w:p w:rsidR="008D417B" w:rsidRDefault="008D41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pPr>
              <w:jc w:val="both"/>
            </w:pPr>
            <w:r>
              <w:rPr>
                <w:rFonts w:ascii="Arial" w:hAnsi="Arial" w:cs="Arial"/>
                <w:color w:val="000000"/>
                <w:position w:val="-2"/>
                <w:sz w:val="18"/>
                <w:szCs w:val="18"/>
              </w:rPr>
              <w:t>Parafiran, podpisan in žigosan.</w:t>
            </w:r>
          </w:p>
        </w:tc>
      </w:tr>
      <w:tr w:rsidR="008D41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Predračun - seznam razpisanega blaga ali storitev</w:t>
            </w:r>
            <w:r>
              <w:rPr>
                <w:rFonts w:ascii="Arial" w:hAnsi="Arial" w:cs="Arial"/>
                <w:color w:val="000000"/>
                <w:position w:val="-2"/>
                <w:sz w:val="18"/>
                <w:szCs w:val="18"/>
              </w:rPr>
              <w:br/>
              <w:t>Velja za sklop 1 (OSTEOSINTETSKI MATERIAL), sklop 2 (KIRURGIJA ROKE IN STOPALA), sklop 3 (ARTROSKOPIJA KOLENA, RAME IN OSTALIH SKLEPOV), sklop 4 (NADOMESTKI KOSTNI), sklop 5 (ARTROSKOPSKI ŠIVI).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r w:rsidR="008D41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Tehnična dokumentacija</w:t>
            </w:r>
            <w:r>
              <w:rPr>
                <w:rFonts w:ascii="Arial" w:hAnsi="Arial" w:cs="Arial"/>
                <w:color w:val="000000"/>
                <w:position w:val="-2"/>
                <w:sz w:val="18"/>
                <w:szCs w:val="18"/>
              </w:rPr>
              <w:br/>
              <w:t>Velja za sklop 1 (OSTEOSINTETSKI MATERIAL), sklop 2 (KIRURGIJA ROKE IN STOPALA), sklop 3 (ARTROSKOPIJA KOLENA, RAME IN OSTALIH SKLEPOV), sklop 4 (NADOMESTKI KOSTNI), sklop 5 (ARTROSKOPSKI ŠIVI).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pPr>
              <w:spacing w:before="135" w:after="135"/>
              <w:jc w:val="both"/>
              <w:textAlignment w:val="center"/>
            </w:pPr>
            <w:r>
              <w:rPr>
                <w:rFonts w:ascii="Arial" w:hAnsi="Arial" w:cs="Arial"/>
                <w:color w:val="000000"/>
                <w:position w:val="-2"/>
                <w:sz w:val="18"/>
                <w:szCs w:val="18"/>
              </w:rPr>
              <w:t>Tehnična dokumentacija mora biti priložena v skladu z navodili v poglavju Pogoji za priznanje usposobljenosti/Tehnična sposobnost/Pogoj: Skladnost ponujenega blaga z naročnikovimi strokovnimi zahtevami ter navodili v poglavju Tehnična specifikacija.</w:t>
            </w:r>
          </w:p>
        </w:tc>
      </w:tr>
    </w:tbl>
    <w:p w:rsidR="008D417B" w:rsidRDefault="008D417B">
      <w:pPr>
        <w:sectPr w:rsidR="008D417B" w:rsidSect="00D931BF">
          <w:pgSz w:w="11906" w:h="16838"/>
          <w:pgMar w:top="1418" w:right="1418" w:bottom="1418" w:left="1418" w:header="567" w:footer="680" w:gutter="0"/>
          <w:cols w:space="708"/>
          <w:docGrid w:linePitch="360"/>
        </w:sectPr>
      </w:pPr>
    </w:p>
    <w:p w:rsidR="00252358" w:rsidRPr="00590863" w:rsidRDefault="00B539A2" w:rsidP="00252358">
      <w:pPr>
        <w:spacing w:after="0"/>
        <w:jc w:val="right"/>
        <w:rPr>
          <w:rFonts w:ascii="Arial" w:hAnsi="Arial" w:cs="Arial"/>
          <w:sz w:val="18"/>
          <w:szCs w:val="18"/>
        </w:rPr>
      </w:pPr>
      <w:r w:rsidRPr="00590863">
        <w:rPr>
          <w:rFonts w:ascii="Arial" w:hAnsi="Arial" w:cs="Arial"/>
          <w:sz w:val="18"/>
          <w:szCs w:val="18"/>
        </w:rPr>
        <w:lastRenderedPageBreak/>
        <w:t>Obrazec št: 1</w:t>
      </w:r>
    </w:p>
    <w:p w:rsidR="00252358" w:rsidRPr="00252358" w:rsidRDefault="008A4DA2" w:rsidP="00252358"/>
    <w:p w:rsidR="00EB2A75" w:rsidRDefault="00B539A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EB2A75" w:rsidRDefault="008A4DA2" w:rsidP="00EB2A75">
      <w:pPr>
        <w:spacing w:after="120"/>
        <w:rPr>
          <w:rFonts w:ascii="Arial" w:hAnsi="Arial" w:cs="Arial"/>
        </w:rPr>
      </w:pPr>
    </w:p>
    <w:p w:rsidR="008D417B" w:rsidRDefault="00B539A2">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OSTEOSINTETSKI MATERIAL</w:t>
      </w:r>
      <w:r>
        <w:rPr>
          <w:rFonts w:ascii="Arial" w:hAnsi="Arial" w:cs="Arial"/>
          <w:color w:val="000000"/>
          <w:sz w:val="18"/>
          <w:szCs w:val="18"/>
        </w:rPr>
        <w:t>« dajemo ponudbo, kot sledi:</w:t>
      </w:r>
    </w:p>
    <w:p w:rsidR="008D417B" w:rsidRDefault="00B539A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D417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417B" w:rsidRDefault="00B539A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417B" w:rsidRDefault="00B539A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bl>
    <w:p w:rsidR="008D417B" w:rsidRDefault="00B539A2">
      <w:pPr>
        <w:spacing w:before="225" w:after="225" w:line="240" w:lineRule="auto"/>
        <w:jc w:val="both"/>
      </w:pPr>
      <w:r>
        <w:rPr>
          <w:rFonts w:ascii="Arial" w:hAnsi="Arial" w:cs="Arial"/>
          <w:color w:val="000000"/>
          <w:sz w:val="18"/>
          <w:szCs w:val="18"/>
        </w:rPr>
        <w:t>Ponudbo oddajamo (ustrezno označite):</w:t>
      </w:r>
    </w:p>
    <w:p w:rsidR="008D417B" w:rsidRDefault="00B539A2">
      <w:pPr>
        <w:spacing w:before="225" w:after="225" w:line="240" w:lineRule="auto"/>
        <w:jc w:val="both"/>
      </w:pPr>
      <w:r>
        <w:fldChar w:fldCharType="begin">
          <w:ffData>
            <w:name w:val="cbox161e6bd6e677c3"/>
            <w:enabled/>
            <w:calcOnExit w:val="0"/>
            <w:checkBox>
              <w:sizeAuto/>
              <w:default w:val="0"/>
            </w:checkBox>
          </w:ffData>
        </w:fldChar>
      </w:r>
      <w:bookmarkStart w:id="0" w:name="cbox161e6bd6e677c3"/>
      <w:r>
        <w:instrText xml:space="preserve"> FORMCHECKBOX </w:instrText>
      </w:r>
      <w:r w:rsidR="008A4DA2">
        <w:fldChar w:fldCharType="separate"/>
      </w:r>
      <w:r>
        <w:fldChar w:fldCharType="end"/>
      </w:r>
      <w:bookmarkEnd w:id="0"/>
      <w:r>
        <w:rPr>
          <w:rFonts w:ascii="Arial" w:hAnsi="Arial" w:cs="Arial"/>
          <w:color w:val="000000"/>
          <w:sz w:val="18"/>
          <w:szCs w:val="18"/>
        </w:rPr>
        <w:t> samostojno</w:t>
      </w:r>
    </w:p>
    <w:p w:rsidR="008D417B" w:rsidRDefault="00B539A2">
      <w:pPr>
        <w:spacing w:before="225" w:after="225" w:line="240" w:lineRule="auto"/>
        <w:jc w:val="both"/>
      </w:pPr>
      <w:r>
        <w:fldChar w:fldCharType="begin">
          <w:ffData>
            <w:name w:val="cbox161e6bd6e67ab1"/>
            <w:enabled/>
            <w:calcOnExit w:val="0"/>
            <w:checkBox>
              <w:sizeAuto/>
              <w:default w:val="0"/>
            </w:checkBox>
          </w:ffData>
        </w:fldChar>
      </w:r>
      <w:bookmarkStart w:id="1" w:name="cbox161e6bd6e67ab1"/>
      <w:r>
        <w:instrText xml:space="preserve"> FORMCHECKBOX </w:instrText>
      </w:r>
      <w:r w:rsidR="008A4DA2">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8D417B" w:rsidRDefault="00B539A2">
      <w:pPr>
        <w:spacing w:before="225" w:after="225" w:line="240" w:lineRule="auto"/>
        <w:jc w:val="both"/>
      </w:pPr>
      <w:r>
        <w:fldChar w:fldCharType="begin">
          <w:ffData>
            <w:name w:val="cbox161e6bd6e67da9"/>
            <w:enabled/>
            <w:calcOnExit w:val="0"/>
            <w:checkBox>
              <w:sizeAuto/>
              <w:default w:val="0"/>
            </w:checkBox>
          </w:ffData>
        </w:fldChar>
      </w:r>
      <w:bookmarkStart w:id="2" w:name="cbox161e6bd6e67da9"/>
      <w:r>
        <w:instrText xml:space="preserve"> FORMCHECKBOX </w:instrText>
      </w:r>
      <w:r w:rsidR="008A4DA2">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8D417B" w:rsidRDefault="00B539A2">
      <w:pPr>
        <w:spacing w:before="225" w:after="225" w:line="240" w:lineRule="auto"/>
        <w:jc w:val="both"/>
      </w:pPr>
      <w:r>
        <w:fldChar w:fldCharType="begin">
          <w:ffData>
            <w:name w:val="cbox161e6bd6e680ab"/>
            <w:enabled/>
            <w:calcOnExit w:val="0"/>
            <w:checkBox>
              <w:sizeAuto/>
              <w:default w:val="0"/>
            </w:checkBox>
          </w:ffData>
        </w:fldChar>
      </w:r>
      <w:bookmarkStart w:id="3" w:name="cbox161e6bd6e680ab"/>
      <w:r>
        <w:instrText xml:space="preserve"> FORMCHECKBOX </w:instrText>
      </w:r>
      <w:r w:rsidR="008A4DA2">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rsidR="008D417B" w:rsidRDefault="00B539A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rsidR="008D417B" w:rsidRDefault="00B539A2">
      <w:pPr>
        <w:spacing w:before="225" w:after="225" w:line="240" w:lineRule="auto"/>
        <w:ind w:left="360"/>
        <w:jc w:val="both"/>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rsidR="008D417B" w:rsidRDefault="00B539A2">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8D417B" w:rsidRDefault="00B539A2">
      <w:pPr>
        <w:spacing w:before="225" w:after="225" w:line="240" w:lineRule="auto"/>
        <w:jc w:val="both"/>
      </w:pPr>
      <w:r>
        <w:rPr>
          <w:rFonts w:ascii="Arial" w:hAnsi="Arial" w:cs="Arial"/>
          <w:color w:val="000000"/>
          <w:sz w:val="18"/>
          <w:szCs w:val="18"/>
        </w:rPr>
        <w:t>Ponudba velja najmanj 180 dni od roka za predložitev ponudb.</w:t>
      </w:r>
    </w:p>
    <w:p w:rsidR="008D417B" w:rsidRDefault="00B539A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8D417B" w:rsidRDefault="00B539A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8D417B" w:rsidRDefault="00B539A2">
      <w:pPr>
        <w:spacing w:before="225" w:after="225" w:line="240" w:lineRule="auto"/>
        <w:jc w:val="both"/>
      </w:pPr>
      <w:r>
        <w:rPr>
          <w:rFonts w:ascii="Arial" w:hAnsi="Arial" w:cs="Arial"/>
          <w:color w:val="000000"/>
          <w:sz w:val="18"/>
          <w:szCs w:val="18"/>
        </w:rPr>
        <w:t>Plačila se opravijo na podlagi izdanih računov. Rok plačila je 60 dni od datuma prejema računa. Roki plačil podizvajalcem so enaki kot za izvajalca.</w:t>
      </w:r>
    </w:p>
    <w:p w:rsidR="008D417B" w:rsidRDefault="00B539A2">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8D417B" w:rsidRDefault="00B539A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8D417B" w:rsidRDefault="00B539A2">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8D417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417B" w:rsidRDefault="00B539A2">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417B" w:rsidRDefault="00B539A2">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417B" w:rsidRDefault="00B539A2">
            <w:pPr>
              <w:jc w:val="right"/>
            </w:pPr>
            <w:r>
              <w:rPr>
                <w:rFonts w:ascii="Arial" w:hAnsi="Arial" w:cs="Arial"/>
                <w:b/>
                <w:bCs/>
                <w:color w:val="000000"/>
                <w:position w:val="-2"/>
                <w:sz w:val="18"/>
                <w:szCs w:val="18"/>
                <w:shd w:val="clear" w:color="auto" w:fill="CCCCCC"/>
              </w:rPr>
              <w:lastRenderedPageBreak/>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417B" w:rsidRDefault="00B539A2">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417B" w:rsidRDefault="00B539A2">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417B" w:rsidRDefault="00B539A2">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417B" w:rsidRDefault="00B539A2">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417B" w:rsidRDefault="00B539A2">
            <w:pPr>
              <w:jc w:val="right"/>
            </w:pPr>
            <w:r>
              <w:rPr>
                <w:rFonts w:ascii="Arial" w:hAnsi="Arial" w:cs="Arial"/>
                <w:b/>
                <w:bCs/>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417B" w:rsidRDefault="00B539A2">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417B" w:rsidRDefault="00B539A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417B" w:rsidRDefault="00B539A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417B" w:rsidRDefault="00B539A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417B" w:rsidRDefault="00B539A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D417B" w:rsidRDefault="00B539A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bl>
    <w:p w:rsidR="008D417B" w:rsidRDefault="00B539A2">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D417B">
        <w:tc>
          <w:tcPr>
            <w:tcW w:w="4080" w:type="dxa"/>
            <w:gridSpan w:val="2"/>
            <w:tcMar>
              <w:top w:w="75" w:type="dxa"/>
              <w:bottom w:w="75" w:type="dxa"/>
            </w:tcMar>
            <w:vAlign w:val="center"/>
          </w:tcPr>
          <w:p w:rsidR="008D417B" w:rsidRDefault="00B539A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rsidR="008D417B" w:rsidRDefault="00B539A2">
            <w:pPr>
              <w:spacing w:before="135" w:after="135"/>
              <w:jc w:val="both"/>
              <w:textAlignment w:val="center"/>
            </w:pPr>
            <w:r>
              <w:rPr>
                <w:rFonts w:ascii="Arial" w:hAnsi="Arial" w:cs="Arial"/>
                <w:color w:val="000000"/>
                <w:position w:val="-2"/>
                <w:sz w:val="18"/>
                <w:szCs w:val="18"/>
              </w:rPr>
              <w:t> </w:t>
            </w:r>
          </w:p>
        </w:tc>
      </w:tr>
      <w:tr w:rsidR="008D417B">
        <w:tc>
          <w:tcPr>
            <w:tcW w:w="4080" w:type="dxa"/>
            <w:tcMar>
              <w:top w:w="75" w:type="dxa"/>
              <w:bottom w:w="75" w:type="dxa"/>
            </w:tcMar>
            <w:vAlign w:val="center"/>
          </w:tcPr>
          <w:p w:rsidR="008D417B" w:rsidRDefault="00B539A2">
            <w:r>
              <w:rPr>
                <w:rFonts w:ascii="Arial" w:hAnsi="Arial" w:cs="Arial"/>
                <w:color w:val="000000"/>
                <w:position w:val="-2"/>
                <w:sz w:val="18"/>
                <w:szCs w:val="18"/>
              </w:rPr>
              <w:t>Kraj in datum:</w:t>
            </w:r>
          </w:p>
        </w:tc>
        <w:tc>
          <w:tcPr>
            <w:tcW w:w="0" w:type="auto"/>
            <w:tcMar>
              <w:top w:w="75" w:type="dxa"/>
              <w:bottom w:w="75" w:type="dxa"/>
            </w:tcMar>
            <w:vAlign w:val="center"/>
          </w:tcPr>
          <w:p w:rsidR="008D417B" w:rsidRDefault="00B539A2">
            <w:pPr>
              <w:jc w:val="center"/>
            </w:pPr>
            <w:r>
              <w:rPr>
                <w:rFonts w:ascii="Arial" w:hAnsi="Arial" w:cs="Arial"/>
                <w:color w:val="000000"/>
                <w:position w:val="-2"/>
                <w:sz w:val="18"/>
                <w:szCs w:val="18"/>
              </w:rPr>
              <w:t>Ime in priimek: _____________________</w:t>
            </w:r>
          </w:p>
        </w:tc>
      </w:tr>
      <w:tr w:rsidR="008D417B">
        <w:tc>
          <w:tcPr>
            <w:tcW w:w="4080" w:type="dxa"/>
            <w:tcMar>
              <w:top w:w="75" w:type="dxa"/>
              <w:bottom w:w="75" w:type="dxa"/>
            </w:tcMar>
            <w:vAlign w:val="center"/>
          </w:tcPr>
          <w:p w:rsidR="008D417B" w:rsidRDefault="00B539A2">
            <w:r>
              <w:rPr>
                <w:rFonts w:ascii="Arial" w:hAnsi="Arial" w:cs="Arial"/>
                <w:color w:val="000000"/>
                <w:position w:val="-2"/>
                <w:sz w:val="18"/>
                <w:szCs w:val="18"/>
              </w:rPr>
              <w:t> </w:t>
            </w:r>
          </w:p>
        </w:tc>
        <w:tc>
          <w:tcPr>
            <w:tcW w:w="0" w:type="auto"/>
            <w:tcMar>
              <w:top w:w="75" w:type="dxa"/>
              <w:bottom w:w="75" w:type="dxa"/>
            </w:tcMar>
            <w:vAlign w:val="center"/>
          </w:tcPr>
          <w:p w:rsidR="008D417B" w:rsidRDefault="008D417B"/>
          <w:p w:rsidR="008D417B" w:rsidRDefault="00B539A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8D417B" w:rsidRDefault="008D417B">
      <w:pPr>
        <w:sectPr w:rsidR="008D417B" w:rsidSect="006E7A2B">
          <w:footerReference w:type="default" r:id="rId12"/>
          <w:pgSz w:w="11906" w:h="16838"/>
          <w:pgMar w:top="1418" w:right="1418" w:bottom="1418" w:left="1418" w:header="567" w:footer="596" w:gutter="0"/>
          <w:cols w:space="708"/>
          <w:docGrid w:linePitch="360"/>
        </w:sectPr>
      </w:pPr>
    </w:p>
    <w:p w:rsidR="00252358" w:rsidRPr="00590863" w:rsidRDefault="00B539A2" w:rsidP="00252358">
      <w:pPr>
        <w:spacing w:after="0"/>
        <w:jc w:val="right"/>
        <w:rPr>
          <w:rFonts w:ascii="Arial" w:hAnsi="Arial" w:cs="Arial"/>
          <w:sz w:val="18"/>
          <w:szCs w:val="18"/>
        </w:rPr>
      </w:pPr>
      <w:r w:rsidRPr="00590863">
        <w:rPr>
          <w:rFonts w:ascii="Arial" w:hAnsi="Arial" w:cs="Arial"/>
          <w:sz w:val="18"/>
          <w:szCs w:val="18"/>
        </w:rPr>
        <w:lastRenderedPageBreak/>
        <w:t>Obrazec št: 2</w:t>
      </w:r>
    </w:p>
    <w:p w:rsidR="00252358" w:rsidRPr="00252358" w:rsidRDefault="008A4DA2" w:rsidP="00252358"/>
    <w:p w:rsidR="00EB2A75" w:rsidRDefault="00B539A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EB2A75" w:rsidRDefault="008A4DA2" w:rsidP="00EB2A75">
      <w:pPr>
        <w:spacing w:after="120"/>
        <w:rPr>
          <w:rFonts w:ascii="Arial" w:hAnsi="Arial" w:cs="Arial"/>
        </w:rPr>
      </w:pPr>
    </w:p>
    <w:p w:rsidR="008D417B" w:rsidRDefault="00B539A2">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OSTEOSINTETSKI MATERIAL</w:t>
      </w:r>
      <w:r>
        <w:rPr>
          <w:rFonts w:ascii="Arial" w:hAnsi="Arial" w:cs="Arial"/>
          <w:color w:val="000000"/>
          <w:sz w:val="18"/>
          <w:szCs w:val="18"/>
        </w:rPr>
        <w:t>«,</w:t>
      </w:r>
    </w:p>
    <w:p w:rsidR="008D417B" w:rsidRDefault="00B539A2">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8D417B" w:rsidRDefault="00B539A2">
      <w:pPr>
        <w:spacing w:before="225" w:after="225" w:line="240" w:lineRule="auto"/>
        <w:jc w:val="both"/>
      </w:pPr>
      <w:r>
        <w:rPr>
          <w:rFonts w:ascii="Arial" w:hAnsi="Arial" w:cs="Arial"/>
          <w:i/>
          <w:iCs/>
          <w:color w:val="000000"/>
          <w:sz w:val="18"/>
          <w:szCs w:val="18"/>
        </w:rPr>
        <w:t>(naziv ponudnika, partnerja v skupni ponudbi)</w:t>
      </w:r>
    </w:p>
    <w:p w:rsidR="008D417B" w:rsidRDefault="00B539A2">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numPr>
                <w:ilvl w:val="0"/>
                <w:numId w:val="15"/>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8D417B" w:rsidRDefault="00B539A2">
            <w:pPr>
              <w:numPr>
                <w:ilvl w:val="0"/>
                <w:numId w:val="15"/>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8D417B" w:rsidRDefault="00B539A2">
            <w:pPr>
              <w:numPr>
                <w:ilvl w:val="0"/>
                <w:numId w:val="15"/>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8D417B" w:rsidRDefault="00B539A2">
            <w:pPr>
              <w:numPr>
                <w:ilvl w:val="0"/>
                <w:numId w:val="15"/>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8D417B" w:rsidRDefault="00B539A2">
            <w:pPr>
              <w:numPr>
                <w:ilvl w:val="0"/>
                <w:numId w:val="15"/>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8D417B" w:rsidRDefault="00B539A2">
            <w:pPr>
              <w:numPr>
                <w:ilvl w:val="0"/>
                <w:numId w:val="15"/>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8D417B" w:rsidRDefault="00B539A2">
            <w:pPr>
              <w:numPr>
                <w:ilvl w:val="0"/>
                <w:numId w:val="15"/>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8D417B" w:rsidRDefault="00B539A2">
            <w:pPr>
              <w:numPr>
                <w:ilvl w:val="0"/>
                <w:numId w:val="15"/>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8D417B" w:rsidRDefault="00B539A2">
            <w:pPr>
              <w:numPr>
                <w:ilvl w:val="0"/>
                <w:numId w:val="15"/>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8D417B" w:rsidRDefault="00B539A2">
            <w:pPr>
              <w:numPr>
                <w:ilvl w:val="0"/>
                <w:numId w:val="15"/>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8D417B" w:rsidRDefault="00B539A2">
            <w:pPr>
              <w:numPr>
                <w:ilvl w:val="0"/>
                <w:numId w:val="15"/>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8D417B" w:rsidRDefault="00B539A2">
            <w:pPr>
              <w:numPr>
                <w:ilvl w:val="0"/>
                <w:numId w:val="15"/>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8D417B" w:rsidRDefault="00B539A2">
            <w:pPr>
              <w:numPr>
                <w:ilvl w:val="0"/>
                <w:numId w:val="15"/>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8D417B" w:rsidRDefault="00B539A2">
            <w:pPr>
              <w:numPr>
                <w:ilvl w:val="0"/>
                <w:numId w:val="15"/>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8D417B" w:rsidRDefault="00B539A2">
            <w:pPr>
              <w:numPr>
                <w:ilvl w:val="0"/>
                <w:numId w:val="15"/>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8D417B" w:rsidRDefault="00B539A2">
            <w:pPr>
              <w:numPr>
                <w:ilvl w:val="0"/>
                <w:numId w:val="15"/>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8D417B" w:rsidRDefault="00B539A2">
            <w:pPr>
              <w:numPr>
                <w:ilvl w:val="0"/>
                <w:numId w:val="15"/>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8D417B" w:rsidRDefault="00B539A2">
            <w:pPr>
              <w:numPr>
                <w:ilvl w:val="0"/>
                <w:numId w:val="15"/>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8D417B" w:rsidRDefault="00B539A2">
            <w:pPr>
              <w:numPr>
                <w:ilvl w:val="0"/>
                <w:numId w:val="15"/>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8D417B" w:rsidRDefault="00B539A2">
            <w:pPr>
              <w:numPr>
                <w:ilvl w:val="0"/>
                <w:numId w:val="15"/>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8D417B" w:rsidRDefault="00B539A2">
            <w:pPr>
              <w:numPr>
                <w:ilvl w:val="0"/>
                <w:numId w:val="15"/>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8D417B" w:rsidRDefault="00B539A2">
            <w:pPr>
              <w:numPr>
                <w:ilvl w:val="0"/>
                <w:numId w:val="15"/>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8D417B" w:rsidRDefault="00B539A2">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numPr>
                <w:ilvl w:val="0"/>
                <w:numId w:val="16"/>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rsidR="008D417B" w:rsidRDefault="00B539A2">
            <w:pPr>
              <w:numPr>
                <w:ilvl w:val="0"/>
                <w:numId w:val="16"/>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8D417B" w:rsidRDefault="00B539A2">
            <w:pPr>
              <w:numPr>
                <w:ilvl w:val="0"/>
                <w:numId w:val="16"/>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8D417B" w:rsidRDefault="00B539A2">
            <w:pPr>
              <w:numPr>
                <w:ilvl w:val="0"/>
                <w:numId w:val="16"/>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8D417B" w:rsidRDefault="00B539A2">
            <w:pPr>
              <w:numPr>
                <w:ilvl w:val="0"/>
                <w:numId w:val="16"/>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D417B" w:rsidRDefault="00B539A2">
            <w:pPr>
              <w:numPr>
                <w:ilvl w:val="0"/>
                <w:numId w:val="16"/>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8D417B" w:rsidRDefault="00B539A2">
            <w:pPr>
              <w:numPr>
                <w:ilvl w:val="0"/>
                <w:numId w:val="16"/>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8D417B" w:rsidRDefault="00B539A2">
            <w:pPr>
              <w:numPr>
                <w:ilvl w:val="0"/>
                <w:numId w:val="1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8D417B" w:rsidRDefault="00B539A2">
            <w:pPr>
              <w:numPr>
                <w:ilvl w:val="0"/>
                <w:numId w:val="16"/>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8D417B" w:rsidRDefault="00B539A2">
            <w:pPr>
              <w:numPr>
                <w:ilvl w:val="0"/>
                <w:numId w:val="16"/>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8D417B" w:rsidRDefault="00B539A2">
            <w:pPr>
              <w:numPr>
                <w:ilvl w:val="0"/>
                <w:numId w:val="16"/>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8D417B" w:rsidRDefault="00B539A2">
            <w:pPr>
              <w:numPr>
                <w:ilvl w:val="0"/>
                <w:numId w:val="16"/>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rsidR="008D417B" w:rsidRDefault="00B539A2">
            <w:pPr>
              <w:numPr>
                <w:ilvl w:val="0"/>
                <w:numId w:val="16"/>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8D417B" w:rsidRDefault="00B539A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8D417B" w:rsidRDefault="00B539A2">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OSTEOSINTETSKI MATERIAL,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8D417B" w:rsidRDefault="00B539A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D417B">
        <w:tc>
          <w:tcPr>
            <w:tcW w:w="2500" w:type="pct"/>
            <w:tcMar>
              <w:top w:w="75" w:type="dxa"/>
              <w:bottom w:w="75" w:type="dxa"/>
            </w:tcMar>
            <w:vAlign w:val="center"/>
          </w:tcPr>
          <w:p w:rsidR="008D417B" w:rsidRDefault="00B539A2">
            <w:r>
              <w:rPr>
                <w:rFonts w:ascii="Arial" w:hAnsi="Arial" w:cs="Arial"/>
                <w:color w:val="000000"/>
                <w:position w:val="-2"/>
                <w:sz w:val="18"/>
                <w:szCs w:val="18"/>
              </w:rPr>
              <w:t>Kraj in datum:</w:t>
            </w:r>
          </w:p>
        </w:tc>
        <w:tc>
          <w:tcPr>
            <w:tcW w:w="0" w:type="auto"/>
            <w:tcMar>
              <w:top w:w="75" w:type="dxa"/>
              <w:bottom w:w="75" w:type="dxa"/>
            </w:tcMar>
            <w:vAlign w:val="center"/>
          </w:tcPr>
          <w:p w:rsidR="008D417B" w:rsidRDefault="00B539A2">
            <w:r>
              <w:rPr>
                <w:rFonts w:ascii="Arial" w:hAnsi="Arial" w:cs="Arial"/>
                <w:color w:val="000000"/>
                <w:position w:val="-2"/>
                <w:sz w:val="18"/>
                <w:szCs w:val="18"/>
              </w:rPr>
              <w:t>Ime in priimek: _____________________</w:t>
            </w:r>
          </w:p>
        </w:tc>
      </w:tr>
      <w:tr w:rsidR="008D417B">
        <w:tc>
          <w:tcPr>
            <w:tcW w:w="2500" w:type="pct"/>
            <w:tcMar>
              <w:top w:w="75" w:type="dxa"/>
              <w:bottom w:w="75" w:type="dxa"/>
            </w:tcMar>
            <w:vAlign w:val="center"/>
          </w:tcPr>
          <w:p w:rsidR="008D417B" w:rsidRDefault="00B539A2">
            <w:r>
              <w:rPr>
                <w:rFonts w:ascii="Arial" w:hAnsi="Arial" w:cs="Arial"/>
                <w:color w:val="000000"/>
                <w:position w:val="-2"/>
                <w:sz w:val="18"/>
                <w:szCs w:val="18"/>
              </w:rPr>
              <w:t> </w:t>
            </w:r>
          </w:p>
        </w:tc>
        <w:tc>
          <w:tcPr>
            <w:tcW w:w="0" w:type="auto"/>
            <w:tcMar>
              <w:top w:w="75" w:type="dxa"/>
              <w:bottom w:w="75" w:type="dxa"/>
            </w:tcMar>
            <w:vAlign w:val="center"/>
          </w:tcPr>
          <w:p w:rsidR="008D417B" w:rsidRDefault="008D417B"/>
          <w:p w:rsidR="008D417B" w:rsidRDefault="00B539A2">
            <w:pPr>
              <w:jc w:val="center"/>
            </w:pPr>
            <w:r>
              <w:rPr>
                <w:rFonts w:ascii="Arial" w:hAnsi="Arial" w:cs="Arial"/>
                <w:color w:val="A9A9A9"/>
                <w:position w:val="-2"/>
                <w:sz w:val="18"/>
                <w:szCs w:val="18"/>
              </w:rPr>
              <w:t>(žig in podpis)</w:t>
            </w:r>
          </w:p>
        </w:tc>
      </w:tr>
    </w:tbl>
    <w:p w:rsidR="008D417B" w:rsidRDefault="00B539A2">
      <w:pPr>
        <w:spacing w:before="225" w:after="225" w:line="240" w:lineRule="auto"/>
        <w:jc w:val="both"/>
      </w:pPr>
      <w:r>
        <w:rPr>
          <w:rFonts w:ascii="Arial" w:hAnsi="Arial" w:cs="Arial"/>
          <w:color w:val="000000"/>
          <w:sz w:val="18"/>
          <w:szCs w:val="18"/>
        </w:rPr>
        <w:t> </w:t>
      </w:r>
    </w:p>
    <w:p w:rsidR="008D417B" w:rsidRDefault="008D417B">
      <w:pPr>
        <w:sectPr w:rsidR="008D417B" w:rsidSect="006E7A2B">
          <w:footerReference w:type="default" r:id="rId13"/>
          <w:pgSz w:w="11906" w:h="16838"/>
          <w:pgMar w:top="1418" w:right="1418" w:bottom="1418" w:left="1418" w:header="567" w:footer="596" w:gutter="0"/>
          <w:cols w:space="708"/>
          <w:docGrid w:linePitch="360"/>
        </w:sectPr>
      </w:pPr>
    </w:p>
    <w:p w:rsidR="00252358" w:rsidRPr="00590863" w:rsidRDefault="00B539A2" w:rsidP="00252358">
      <w:pPr>
        <w:spacing w:after="0"/>
        <w:jc w:val="right"/>
        <w:rPr>
          <w:rFonts w:ascii="Arial" w:hAnsi="Arial" w:cs="Arial"/>
          <w:sz w:val="18"/>
          <w:szCs w:val="18"/>
        </w:rPr>
      </w:pPr>
      <w:r w:rsidRPr="00590863">
        <w:rPr>
          <w:rFonts w:ascii="Arial" w:hAnsi="Arial" w:cs="Arial"/>
          <w:sz w:val="18"/>
          <w:szCs w:val="18"/>
        </w:rPr>
        <w:lastRenderedPageBreak/>
        <w:t>Obrazec št: 3</w:t>
      </w:r>
    </w:p>
    <w:p w:rsidR="00252358" w:rsidRPr="00252358" w:rsidRDefault="008A4DA2" w:rsidP="00252358"/>
    <w:p w:rsidR="00EB2A75" w:rsidRDefault="00B539A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EB2A75" w:rsidRDefault="008A4DA2" w:rsidP="00EB2A75">
      <w:pPr>
        <w:spacing w:after="120"/>
        <w:rPr>
          <w:rFonts w:ascii="Arial" w:hAnsi="Arial" w:cs="Arial"/>
        </w:rPr>
      </w:pPr>
    </w:p>
    <w:p w:rsidR="008D417B" w:rsidRDefault="00B539A2">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rsidR="008D417B" w:rsidRDefault="00B539A2">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8D417B" w:rsidRDefault="00B539A2">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8D417B" w:rsidRDefault="008D417B">
      <w:pPr>
        <w:sectPr w:rsidR="008D417B" w:rsidSect="006E7A2B">
          <w:footerReference w:type="default" r:id="rId14"/>
          <w:pgSz w:w="11906" w:h="16838"/>
          <w:pgMar w:top="1418" w:right="1418" w:bottom="1418" w:left="1418" w:header="567" w:footer="596" w:gutter="0"/>
          <w:cols w:space="708"/>
          <w:docGrid w:linePitch="360"/>
        </w:sectPr>
      </w:pPr>
    </w:p>
    <w:p w:rsidR="00252358" w:rsidRPr="00590863" w:rsidRDefault="00B539A2" w:rsidP="00252358">
      <w:pPr>
        <w:spacing w:after="0"/>
        <w:jc w:val="right"/>
        <w:rPr>
          <w:rFonts w:ascii="Arial" w:hAnsi="Arial" w:cs="Arial"/>
          <w:sz w:val="18"/>
          <w:szCs w:val="18"/>
        </w:rPr>
      </w:pPr>
      <w:r w:rsidRPr="00590863">
        <w:rPr>
          <w:rFonts w:ascii="Arial" w:hAnsi="Arial" w:cs="Arial"/>
          <w:sz w:val="18"/>
          <w:szCs w:val="18"/>
        </w:rPr>
        <w:lastRenderedPageBreak/>
        <w:t>Obrazec št: 4</w:t>
      </w:r>
    </w:p>
    <w:p w:rsidR="00252358" w:rsidRPr="00252358" w:rsidRDefault="008A4DA2" w:rsidP="00252358"/>
    <w:p w:rsidR="00EB2A75" w:rsidRDefault="00B539A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EB2A75" w:rsidRDefault="008A4DA2" w:rsidP="00EB2A75">
      <w:pPr>
        <w:spacing w:after="120"/>
        <w:rPr>
          <w:rFonts w:ascii="Arial" w:hAnsi="Arial" w:cs="Arial"/>
        </w:rPr>
      </w:pPr>
    </w:p>
    <w:p w:rsidR="008D417B" w:rsidRDefault="00B539A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numPr>
                <w:ilvl w:val="0"/>
                <w:numId w:val="17"/>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8D417B" w:rsidRDefault="00B539A2">
            <w:pPr>
              <w:numPr>
                <w:ilvl w:val="0"/>
                <w:numId w:val="1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8D417B" w:rsidRDefault="00B539A2">
            <w:pPr>
              <w:numPr>
                <w:ilvl w:val="0"/>
                <w:numId w:val="1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8D417B" w:rsidRDefault="00B539A2">
      <w:pPr>
        <w:spacing w:before="225" w:after="225" w:line="240" w:lineRule="auto"/>
        <w:jc w:val="center"/>
      </w:pPr>
      <w:r>
        <w:rPr>
          <w:rFonts w:ascii="Arial" w:hAnsi="Arial" w:cs="Arial"/>
          <w:b/>
          <w:bCs/>
          <w:color w:val="000000"/>
          <w:sz w:val="21"/>
          <w:szCs w:val="21"/>
        </w:rPr>
        <w:t>POOBLASTILO</w:t>
      </w:r>
    </w:p>
    <w:p w:rsidR="008D417B" w:rsidRDefault="00B539A2">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D417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bl>
    <w:p w:rsidR="008D417B" w:rsidRDefault="00B539A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D417B">
        <w:tc>
          <w:tcPr>
            <w:tcW w:w="2500" w:type="pct"/>
            <w:tcMar>
              <w:top w:w="75" w:type="dxa"/>
              <w:bottom w:w="75" w:type="dxa"/>
            </w:tcMar>
            <w:vAlign w:val="center"/>
          </w:tcPr>
          <w:p w:rsidR="008D417B" w:rsidRDefault="00B539A2">
            <w:r>
              <w:rPr>
                <w:rFonts w:ascii="Arial" w:hAnsi="Arial" w:cs="Arial"/>
                <w:color w:val="000000"/>
                <w:position w:val="-2"/>
                <w:sz w:val="18"/>
                <w:szCs w:val="18"/>
              </w:rPr>
              <w:t>Kraj in datum:</w:t>
            </w:r>
          </w:p>
        </w:tc>
        <w:tc>
          <w:tcPr>
            <w:tcW w:w="0" w:type="auto"/>
            <w:tcMar>
              <w:top w:w="75" w:type="dxa"/>
              <w:bottom w:w="75" w:type="dxa"/>
            </w:tcMar>
            <w:vAlign w:val="center"/>
          </w:tcPr>
          <w:p w:rsidR="008D417B" w:rsidRDefault="00B539A2">
            <w:r>
              <w:rPr>
                <w:rFonts w:ascii="Arial" w:hAnsi="Arial" w:cs="Arial"/>
                <w:color w:val="000000"/>
                <w:position w:val="-2"/>
                <w:sz w:val="18"/>
                <w:szCs w:val="18"/>
              </w:rPr>
              <w:t>Ime in priimek: _____________________</w:t>
            </w:r>
          </w:p>
        </w:tc>
      </w:tr>
      <w:tr w:rsidR="008D417B">
        <w:tc>
          <w:tcPr>
            <w:tcW w:w="2500" w:type="pct"/>
            <w:tcMar>
              <w:top w:w="75" w:type="dxa"/>
              <w:bottom w:w="75" w:type="dxa"/>
            </w:tcMar>
            <w:vAlign w:val="center"/>
          </w:tcPr>
          <w:p w:rsidR="008D417B" w:rsidRDefault="00B539A2">
            <w:r>
              <w:rPr>
                <w:rFonts w:ascii="Arial" w:hAnsi="Arial" w:cs="Arial"/>
                <w:color w:val="000000"/>
                <w:position w:val="-2"/>
                <w:sz w:val="18"/>
                <w:szCs w:val="18"/>
              </w:rPr>
              <w:t> </w:t>
            </w:r>
          </w:p>
        </w:tc>
        <w:tc>
          <w:tcPr>
            <w:tcW w:w="0" w:type="auto"/>
            <w:tcMar>
              <w:top w:w="75" w:type="dxa"/>
              <w:bottom w:w="75" w:type="dxa"/>
            </w:tcMar>
            <w:vAlign w:val="center"/>
          </w:tcPr>
          <w:p w:rsidR="008D417B" w:rsidRDefault="008D417B"/>
          <w:p w:rsidR="008D417B" w:rsidRDefault="00B539A2">
            <w:pPr>
              <w:jc w:val="center"/>
            </w:pPr>
            <w:r>
              <w:rPr>
                <w:rFonts w:ascii="Arial" w:hAnsi="Arial" w:cs="Arial"/>
                <w:color w:val="A9A9A9"/>
                <w:position w:val="-2"/>
                <w:sz w:val="18"/>
                <w:szCs w:val="18"/>
              </w:rPr>
              <w:t>(žig in podpis)</w:t>
            </w:r>
          </w:p>
        </w:tc>
      </w:tr>
    </w:tbl>
    <w:p w:rsidR="008D417B" w:rsidRDefault="00B539A2">
      <w:pPr>
        <w:spacing w:before="225" w:after="225" w:line="240" w:lineRule="auto"/>
        <w:jc w:val="both"/>
      </w:pPr>
      <w:r>
        <w:rPr>
          <w:rFonts w:ascii="Arial" w:hAnsi="Arial" w:cs="Arial"/>
          <w:color w:val="000000"/>
          <w:sz w:val="18"/>
          <w:szCs w:val="18"/>
        </w:rPr>
        <w:t> </w:t>
      </w:r>
    </w:p>
    <w:p w:rsidR="008D417B" w:rsidRDefault="00B539A2">
      <w:pPr>
        <w:spacing w:before="225" w:after="225" w:line="240" w:lineRule="auto"/>
        <w:jc w:val="both"/>
      </w:pPr>
      <w:r>
        <w:rPr>
          <w:rFonts w:ascii="Arial" w:hAnsi="Arial" w:cs="Arial"/>
          <w:color w:val="000000"/>
          <w:sz w:val="18"/>
          <w:szCs w:val="18"/>
        </w:rPr>
        <w:t> </w:t>
      </w:r>
    </w:p>
    <w:p w:rsidR="008D417B" w:rsidRDefault="00B539A2">
      <w:pPr>
        <w:spacing w:before="225" w:after="225" w:line="240" w:lineRule="auto"/>
        <w:jc w:val="both"/>
      </w:pPr>
      <w:r>
        <w:rPr>
          <w:rFonts w:ascii="Arial" w:hAnsi="Arial" w:cs="Arial"/>
          <w:color w:val="000000"/>
          <w:sz w:val="18"/>
          <w:szCs w:val="18"/>
        </w:rPr>
        <w:t> </w:t>
      </w:r>
    </w:p>
    <w:p w:rsidR="008D417B" w:rsidRDefault="008D417B">
      <w:pPr>
        <w:sectPr w:rsidR="008D417B" w:rsidSect="006E7A2B">
          <w:footerReference w:type="default" r:id="rId15"/>
          <w:pgSz w:w="11906" w:h="16838"/>
          <w:pgMar w:top="1418" w:right="1418" w:bottom="1418" w:left="1418" w:header="567" w:footer="596" w:gutter="0"/>
          <w:cols w:space="708"/>
          <w:docGrid w:linePitch="360"/>
        </w:sectPr>
      </w:pPr>
    </w:p>
    <w:p w:rsidR="00252358" w:rsidRPr="00590863" w:rsidRDefault="00B539A2" w:rsidP="00252358">
      <w:pPr>
        <w:spacing w:after="0"/>
        <w:jc w:val="right"/>
        <w:rPr>
          <w:rFonts w:ascii="Arial" w:hAnsi="Arial" w:cs="Arial"/>
          <w:sz w:val="18"/>
          <w:szCs w:val="18"/>
        </w:rPr>
      </w:pPr>
      <w:r w:rsidRPr="00590863">
        <w:rPr>
          <w:rFonts w:ascii="Arial" w:hAnsi="Arial" w:cs="Arial"/>
          <w:sz w:val="18"/>
          <w:szCs w:val="18"/>
        </w:rPr>
        <w:lastRenderedPageBreak/>
        <w:t>Obrazec št: 5</w:t>
      </w:r>
    </w:p>
    <w:p w:rsidR="00252358" w:rsidRPr="00252358" w:rsidRDefault="008A4DA2" w:rsidP="00252358"/>
    <w:p w:rsidR="00EB2A75" w:rsidRDefault="00B539A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EB2A75" w:rsidRDefault="008A4DA2" w:rsidP="00EB2A75">
      <w:pPr>
        <w:spacing w:after="120"/>
        <w:rPr>
          <w:rFonts w:ascii="Arial" w:hAnsi="Arial" w:cs="Arial"/>
        </w:rPr>
      </w:pPr>
    </w:p>
    <w:p w:rsidR="008D417B" w:rsidRDefault="00B539A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numPr>
                <w:ilvl w:val="0"/>
                <w:numId w:val="1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8D417B" w:rsidRDefault="00B539A2">
            <w:pPr>
              <w:numPr>
                <w:ilvl w:val="0"/>
                <w:numId w:val="18"/>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8D417B" w:rsidRDefault="00B539A2">
      <w:pPr>
        <w:spacing w:before="225" w:after="225" w:line="240" w:lineRule="auto"/>
        <w:jc w:val="center"/>
      </w:pPr>
      <w:r>
        <w:rPr>
          <w:rFonts w:ascii="Arial" w:hAnsi="Arial" w:cs="Arial"/>
          <w:b/>
          <w:bCs/>
          <w:color w:val="000000"/>
          <w:sz w:val="21"/>
          <w:szCs w:val="21"/>
        </w:rPr>
        <w:t>POOBLASTILO</w:t>
      </w:r>
    </w:p>
    <w:p w:rsidR="008D417B" w:rsidRDefault="00B539A2">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SPLOŠNA BOLNIŠNICA NOVO MESTO,Šmihelska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D417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r w:rsidR="008D417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D417B" w:rsidRDefault="00B539A2">
            <w:r>
              <w:rPr>
                <w:rFonts w:ascii="Arial" w:hAnsi="Arial" w:cs="Arial"/>
                <w:color w:val="000000"/>
                <w:position w:val="-2"/>
                <w:sz w:val="18"/>
                <w:szCs w:val="18"/>
              </w:rPr>
              <w:t> </w:t>
            </w:r>
          </w:p>
        </w:tc>
      </w:tr>
    </w:tbl>
    <w:p w:rsidR="008D417B" w:rsidRDefault="00B539A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D417B">
        <w:tc>
          <w:tcPr>
            <w:tcW w:w="2500" w:type="pct"/>
            <w:tcMar>
              <w:top w:w="75" w:type="dxa"/>
              <w:bottom w:w="75" w:type="dxa"/>
            </w:tcMar>
            <w:vAlign w:val="center"/>
          </w:tcPr>
          <w:p w:rsidR="008D417B" w:rsidRDefault="00B539A2">
            <w:r>
              <w:rPr>
                <w:rFonts w:ascii="Arial" w:hAnsi="Arial" w:cs="Arial"/>
                <w:color w:val="000000"/>
                <w:position w:val="-2"/>
                <w:sz w:val="18"/>
                <w:szCs w:val="18"/>
              </w:rPr>
              <w:t>Kraj in datum:</w:t>
            </w:r>
          </w:p>
        </w:tc>
        <w:tc>
          <w:tcPr>
            <w:tcW w:w="0" w:type="auto"/>
            <w:tcMar>
              <w:top w:w="75" w:type="dxa"/>
              <w:bottom w:w="75" w:type="dxa"/>
            </w:tcMar>
            <w:vAlign w:val="center"/>
          </w:tcPr>
          <w:p w:rsidR="008D417B" w:rsidRDefault="00B539A2">
            <w:r>
              <w:rPr>
                <w:rFonts w:ascii="Arial" w:hAnsi="Arial" w:cs="Arial"/>
                <w:color w:val="000000"/>
                <w:position w:val="-2"/>
                <w:sz w:val="18"/>
                <w:szCs w:val="18"/>
              </w:rPr>
              <w:t>Ime in priimek: _____________________</w:t>
            </w:r>
          </w:p>
        </w:tc>
      </w:tr>
      <w:tr w:rsidR="008D417B">
        <w:tc>
          <w:tcPr>
            <w:tcW w:w="2500" w:type="pct"/>
            <w:tcMar>
              <w:top w:w="75" w:type="dxa"/>
              <w:bottom w:w="75" w:type="dxa"/>
            </w:tcMar>
            <w:vAlign w:val="center"/>
          </w:tcPr>
          <w:p w:rsidR="008D417B" w:rsidRDefault="00B539A2">
            <w:r>
              <w:rPr>
                <w:rFonts w:ascii="Arial" w:hAnsi="Arial" w:cs="Arial"/>
                <w:color w:val="000000"/>
                <w:position w:val="-2"/>
                <w:sz w:val="18"/>
                <w:szCs w:val="18"/>
              </w:rPr>
              <w:t> </w:t>
            </w:r>
          </w:p>
        </w:tc>
        <w:tc>
          <w:tcPr>
            <w:tcW w:w="0" w:type="auto"/>
            <w:tcMar>
              <w:top w:w="75" w:type="dxa"/>
              <w:bottom w:w="75" w:type="dxa"/>
            </w:tcMar>
            <w:vAlign w:val="center"/>
          </w:tcPr>
          <w:p w:rsidR="008D417B" w:rsidRDefault="00B539A2">
            <w:pPr>
              <w:jc w:val="center"/>
            </w:pPr>
            <w:r>
              <w:rPr>
                <w:rFonts w:ascii="Arial" w:hAnsi="Arial" w:cs="Arial"/>
                <w:color w:val="A9A9A9"/>
                <w:position w:val="-2"/>
                <w:sz w:val="18"/>
                <w:szCs w:val="18"/>
              </w:rPr>
              <w:t>(podpis)</w:t>
            </w:r>
          </w:p>
        </w:tc>
      </w:tr>
    </w:tbl>
    <w:p w:rsidR="008D417B" w:rsidRDefault="00B539A2">
      <w:pPr>
        <w:spacing w:before="225" w:after="225" w:line="240" w:lineRule="auto"/>
        <w:jc w:val="both"/>
      </w:pPr>
      <w:r>
        <w:rPr>
          <w:rFonts w:ascii="Arial" w:hAnsi="Arial" w:cs="Arial"/>
          <w:color w:val="000000"/>
          <w:sz w:val="18"/>
          <w:szCs w:val="18"/>
        </w:rPr>
        <w:t> </w:t>
      </w:r>
    </w:p>
    <w:p w:rsidR="008D417B" w:rsidRDefault="00B539A2">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8D417B" w:rsidRDefault="00B539A2">
      <w:pPr>
        <w:spacing w:before="225" w:after="225" w:line="240" w:lineRule="auto"/>
        <w:jc w:val="both"/>
      </w:pPr>
      <w:r>
        <w:rPr>
          <w:rFonts w:ascii="Arial" w:hAnsi="Arial" w:cs="Arial"/>
          <w:color w:val="000000"/>
          <w:sz w:val="18"/>
          <w:szCs w:val="18"/>
        </w:rPr>
        <w:t> </w:t>
      </w:r>
    </w:p>
    <w:p w:rsidR="008D417B" w:rsidRDefault="008D417B">
      <w:pPr>
        <w:sectPr w:rsidR="008D417B" w:rsidSect="006E7A2B">
          <w:footerReference w:type="default" r:id="rId16"/>
          <w:pgSz w:w="11906" w:h="16838"/>
          <w:pgMar w:top="1418" w:right="1418" w:bottom="1418" w:left="1418" w:header="567" w:footer="596" w:gutter="0"/>
          <w:cols w:space="708"/>
          <w:docGrid w:linePitch="360"/>
        </w:sectPr>
      </w:pPr>
    </w:p>
    <w:p w:rsidR="00252358" w:rsidRPr="00590863" w:rsidRDefault="00B539A2" w:rsidP="00252358">
      <w:pPr>
        <w:spacing w:after="0"/>
        <w:jc w:val="right"/>
        <w:rPr>
          <w:rFonts w:ascii="Arial" w:hAnsi="Arial" w:cs="Arial"/>
          <w:sz w:val="18"/>
          <w:szCs w:val="18"/>
        </w:rPr>
      </w:pPr>
      <w:r w:rsidRPr="00590863">
        <w:rPr>
          <w:rFonts w:ascii="Arial" w:hAnsi="Arial" w:cs="Arial"/>
          <w:sz w:val="18"/>
          <w:szCs w:val="18"/>
        </w:rPr>
        <w:lastRenderedPageBreak/>
        <w:t>Obrazec št: 6</w:t>
      </w:r>
    </w:p>
    <w:p w:rsidR="00252358" w:rsidRPr="00252358" w:rsidRDefault="008A4DA2" w:rsidP="00252358"/>
    <w:p w:rsidR="00EB2A75" w:rsidRDefault="00B539A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EB2A75" w:rsidRDefault="008A4DA2" w:rsidP="00EB2A75">
      <w:pPr>
        <w:spacing w:after="120"/>
        <w:rPr>
          <w:rFonts w:ascii="Arial" w:hAnsi="Arial" w:cs="Arial"/>
        </w:rPr>
      </w:pPr>
    </w:p>
    <w:p w:rsidR="008D417B" w:rsidRDefault="00B539A2">
      <w:pPr>
        <w:spacing w:before="225" w:after="225" w:line="240" w:lineRule="auto"/>
        <w:jc w:val="right"/>
      </w:pPr>
      <w:r>
        <w:rPr>
          <w:rFonts w:ascii="Arial" w:hAnsi="Arial" w:cs="Arial"/>
          <w:color w:val="000000"/>
          <w:sz w:val="18"/>
          <w:szCs w:val="18"/>
        </w:rPr>
        <w:t> </w:t>
      </w:r>
    </w:p>
    <w:p w:rsidR="008D417B" w:rsidRDefault="00B539A2">
      <w:pPr>
        <w:spacing w:before="225" w:after="225" w:line="240" w:lineRule="auto"/>
        <w:jc w:val="center"/>
      </w:pPr>
      <w:r>
        <w:rPr>
          <w:rFonts w:ascii="Arial" w:hAnsi="Arial" w:cs="Arial"/>
          <w:b/>
          <w:bCs/>
          <w:color w:val="000000"/>
          <w:sz w:val="18"/>
          <w:szCs w:val="18"/>
        </w:rPr>
        <w:t>(ustanove o dobavi osteosintetskem materialu)</w:t>
      </w:r>
    </w:p>
    <w:p w:rsidR="008D417B" w:rsidRDefault="00B539A2">
      <w:pPr>
        <w:spacing w:before="225" w:after="225" w:line="240" w:lineRule="auto"/>
        <w:jc w:val="center"/>
      </w:pPr>
      <w:r>
        <w:rPr>
          <w:rFonts w:ascii="Arial" w:hAnsi="Arial" w:cs="Arial"/>
          <w:color w:val="000000"/>
          <w:sz w:val="18"/>
          <w:szCs w:val="18"/>
        </w:rPr>
        <w:t> </w:t>
      </w:r>
    </w:p>
    <w:p w:rsidR="008D417B" w:rsidRDefault="00B539A2">
      <w:pPr>
        <w:spacing w:before="225" w:after="225" w:line="240" w:lineRule="auto"/>
        <w:jc w:val="both"/>
      </w:pPr>
      <w:r>
        <w:rPr>
          <w:rFonts w:ascii="Arial" w:hAnsi="Arial" w:cs="Arial"/>
          <w:color w:val="000000"/>
          <w:sz w:val="18"/>
          <w:szCs w:val="18"/>
        </w:rPr>
        <w:t>Ustanova                 ___________________________________________________________________,</w:t>
      </w:r>
    </w:p>
    <w:p w:rsidR="008D417B" w:rsidRDefault="00B539A2">
      <w:pPr>
        <w:spacing w:before="225" w:after="225" w:line="240" w:lineRule="auto"/>
        <w:jc w:val="both"/>
      </w:pPr>
      <w:r>
        <w:rPr>
          <w:rFonts w:ascii="Arial" w:hAnsi="Arial" w:cs="Arial"/>
          <w:color w:val="000000"/>
          <w:sz w:val="18"/>
          <w:szCs w:val="18"/>
        </w:rPr>
        <w:t> </w:t>
      </w:r>
    </w:p>
    <w:p w:rsidR="008D417B" w:rsidRDefault="00B539A2">
      <w:pPr>
        <w:spacing w:before="225" w:after="225" w:line="240" w:lineRule="auto"/>
        <w:jc w:val="both"/>
      </w:pPr>
      <w:r>
        <w:rPr>
          <w:rFonts w:ascii="Arial" w:hAnsi="Arial" w:cs="Arial"/>
          <w:b/>
          <w:bCs/>
          <w:color w:val="000000"/>
          <w:sz w:val="18"/>
          <w:szCs w:val="18"/>
        </w:rPr>
        <w:t>izjavljamo, da smo  v naši ustanovi uporabljali _______________________________</w:t>
      </w:r>
      <w:r>
        <w:rPr>
          <w:rFonts w:ascii="Arial" w:hAnsi="Arial" w:cs="Arial"/>
          <w:i/>
          <w:iCs/>
          <w:color w:val="000000"/>
          <w:sz w:val="18"/>
          <w:szCs w:val="18"/>
        </w:rPr>
        <w:t>(naziv artikla)</w:t>
      </w:r>
    </w:p>
    <w:p w:rsidR="008D417B" w:rsidRDefault="00B539A2">
      <w:pPr>
        <w:spacing w:before="225" w:after="225" w:line="240" w:lineRule="auto"/>
        <w:jc w:val="both"/>
      </w:pPr>
      <w:r>
        <w:rPr>
          <w:rFonts w:ascii="Arial" w:hAnsi="Arial" w:cs="Arial"/>
          <w:b/>
          <w:bCs/>
          <w:color w:val="000000"/>
          <w:sz w:val="18"/>
          <w:szCs w:val="18"/>
        </w:rPr>
        <w:t>proizvajalca ___________________________, kataloška št.: ___________________, v obdobju </w:t>
      </w:r>
    </w:p>
    <w:p w:rsidR="008D417B" w:rsidRDefault="00B539A2">
      <w:pPr>
        <w:spacing w:before="225" w:after="225" w:line="240" w:lineRule="auto"/>
        <w:jc w:val="both"/>
      </w:pPr>
      <w:r>
        <w:rPr>
          <w:rFonts w:ascii="Arial" w:hAnsi="Arial" w:cs="Arial"/>
          <w:b/>
          <w:bCs/>
          <w:color w:val="000000"/>
          <w:sz w:val="18"/>
          <w:szCs w:val="18"/>
        </w:rPr>
        <w:t>_____________________________in bili z njim zadovoljni.</w:t>
      </w:r>
    </w:p>
    <w:p w:rsidR="008D417B" w:rsidRDefault="00B539A2">
      <w:pPr>
        <w:spacing w:before="225" w:after="225" w:line="240" w:lineRule="auto"/>
        <w:jc w:val="both"/>
      </w:pPr>
      <w:r>
        <w:rPr>
          <w:rFonts w:ascii="Arial" w:hAnsi="Arial" w:cs="Arial"/>
          <w:color w:val="000000"/>
          <w:sz w:val="18"/>
          <w:szCs w:val="18"/>
        </w:rPr>
        <w:t> </w:t>
      </w:r>
    </w:p>
    <w:p w:rsidR="008D417B" w:rsidRDefault="00B539A2">
      <w:pPr>
        <w:spacing w:before="225" w:after="225" w:line="240" w:lineRule="auto"/>
        <w:jc w:val="both"/>
      </w:pPr>
      <w:r>
        <w:rPr>
          <w:rFonts w:ascii="Arial" w:hAnsi="Arial" w:cs="Arial"/>
          <w:color w:val="000000"/>
          <w:sz w:val="18"/>
          <w:szCs w:val="18"/>
        </w:rPr>
        <w:t>Natančni kontaktni podatki pooblaščenega predstavnika ustanove, kjer se je vsaj dve leti v zadnjih treh letih (2018 – 2020) uporabljal navedeni material:</w:t>
      </w:r>
    </w:p>
    <w:p w:rsidR="008D417B" w:rsidRDefault="00B539A2">
      <w:pPr>
        <w:spacing w:before="225" w:after="225" w:line="240" w:lineRule="auto"/>
        <w:jc w:val="both"/>
      </w:pPr>
      <w:r>
        <w:rPr>
          <w:rFonts w:ascii="Arial" w:hAnsi="Arial" w:cs="Arial"/>
          <w:color w:val="000000"/>
          <w:sz w:val="18"/>
          <w:szCs w:val="18"/>
        </w:rPr>
        <w:t> </w:t>
      </w:r>
    </w:p>
    <w:tbl>
      <w:tblPr>
        <w:tblStyle w:val="NormalTablePHPDOCX"/>
        <w:tblW w:w="5060" w:type="pct"/>
        <w:tblLook w:val="04A0" w:firstRow="1" w:lastRow="0" w:firstColumn="1" w:lastColumn="0" w:noHBand="0" w:noVBand="1"/>
      </w:tblPr>
      <w:tblGrid>
        <w:gridCol w:w="108"/>
        <w:gridCol w:w="9071"/>
      </w:tblGrid>
      <w:tr w:rsidR="008D417B" w:rsidTr="008D4015">
        <w:tc>
          <w:tcPr>
            <w:tcW w:w="5000" w:type="pct"/>
            <w:gridSpan w:val="2"/>
            <w:tcMar>
              <w:top w:w="0" w:type="auto"/>
              <w:bottom w:w="0" w:type="auto"/>
            </w:tcMar>
            <w:vAlign w:val="center"/>
          </w:tcPr>
          <w:tbl>
            <w:tblPr>
              <w:tblStyle w:val="NormalTablePHPDOCX"/>
              <w:tblW w:w="5000" w:type="pct"/>
              <w:tblLook w:val="04A0" w:firstRow="1" w:lastRow="0" w:firstColumn="1" w:lastColumn="0" w:noHBand="0" w:noVBand="1"/>
            </w:tblPr>
            <w:tblGrid>
              <w:gridCol w:w="8963"/>
            </w:tblGrid>
            <w:tr w:rsidR="008D417B">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4810"/>
                  </w:tblGrid>
                  <w:tr w:rsidR="008D417B">
                    <w:tc>
                      <w:tcPr>
                        <w:tcW w:w="0" w:type="auto"/>
                        <w:tcMar>
                          <w:top w:w="0" w:type="auto"/>
                          <w:bottom w:w="0" w:type="auto"/>
                        </w:tcMar>
                      </w:tcPr>
                      <w:p w:rsidR="008D417B" w:rsidRDefault="00B539A2">
                        <w:pPr>
                          <w:numPr>
                            <w:ilvl w:val="0"/>
                            <w:numId w:val="19"/>
                          </w:numPr>
                          <w:rPr>
                            <w:rFonts w:ascii="Arial" w:hAnsi="Arial" w:cs="Arial"/>
                            <w:color w:val="000000"/>
                            <w:sz w:val="18"/>
                            <w:szCs w:val="18"/>
                          </w:rPr>
                        </w:pPr>
                        <w:r>
                          <w:rPr>
                            <w:rFonts w:ascii="Arial" w:hAnsi="Arial" w:cs="Arial"/>
                            <w:color w:val="000000"/>
                            <w:position w:val="-2"/>
                            <w:sz w:val="18"/>
                            <w:szCs w:val="18"/>
                          </w:rPr>
                          <w:t>Ime in priimek: __________________________,</w:t>
                        </w:r>
                      </w:p>
                    </w:tc>
                  </w:tr>
                </w:tbl>
                <w:p w:rsidR="008D417B" w:rsidRDefault="008D417B"/>
              </w:tc>
            </w:tr>
          </w:tbl>
          <w:p w:rsidR="008D417B" w:rsidRDefault="008D417B"/>
          <w:p w:rsidR="008D417B" w:rsidRDefault="00B539A2">
            <w:pPr>
              <w:spacing w:before="135" w:after="135"/>
              <w:jc w:val="both"/>
              <w:textAlignment w:val="center"/>
            </w:pPr>
            <w:r>
              <w:rPr>
                <w:rFonts w:ascii="Arial" w:hAnsi="Arial" w:cs="Arial"/>
                <w:color w:val="000000"/>
                <w:position w:val="-2"/>
                <w:sz w:val="18"/>
                <w:szCs w:val="18"/>
              </w:rPr>
              <w:t> </w:t>
            </w:r>
          </w:p>
        </w:tc>
      </w:tr>
      <w:tr w:rsidR="008D417B" w:rsidTr="008D4015">
        <w:trPr>
          <w:gridBefore w:val="1"/>
          <w:wBefore w:w="59" w:type="pct"/>
        </w:trPr>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5"/>
            </w:tblGrid>
            <w:tr w:rsidR="008D417B">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4880"/>
                  </w:tblGrid>
                  <w:tr w:rsidR="008D417B">
                    <w:tc>
                      <w:tcPr>
                        <w:tcW w:w="0" w:type="auto"/>
                        <w:tcMar>
                          <w:top w:w="0" w:type="auto"/>
                          <w:bottom w:w="0" w:type="auto"/>
                        </w:tcMar>
                      </w:tcPr>
                      <w:p w:rsidR="008D417B" w:rsidRDefault="00B539A2">
                        <w:pPr>
                          <w:numPr>
                            <w:ilvl w:val="0"/>
                            <w:numId w:val="20"/>
                          </w:numPr>
                          <w:rPr>
                            <w:rFonts w:ascii="Arial" w:hAnsi="Arial" w:cs="Arial"/>
                            <w:color w:val="000000"/>
                            <w:sz w:val="18"/>
                            <w:szCs w:val="18"/>
                          </w:rPr>
                        </w:pPr>
                        <w:proofErr w:type="spellStart"/>
                        <w:r>
                          <w:rPr>
                            <w:rFonts w:ascii="Arial" w:hAnsi="Arial" w:cs="Arial"/>
                            <w:color w:val="000000"/>
                            <w:position w:val="-2"/>
                            <w:sz w:val="18"/>
                            <w:szCs w:val="18"/>
                          </w:rPr>
                          <w:t>Tel.št</w:t>
                        </w:r>
                        <w:proofErr w:type="spellEnd"/>
                        <w:r>
                          <w:rPr>
                            <w:rFonts w:ascii="Arial" w:hAnsi="Arial" w:cs="Arial"/>
                            <w:color w:val="000000"/>
                            <w:position w:val="-2"/>
                            <w:sz w:val="18"/>
                            <w:szCs w:val="18"/>
                          </w:rPr>
                          <w:t>.: _________________________________,</w:t>
                        </w:r>
                      </w:p>
                    </w:tc>
                  </w:tr>
                </w:tbl>
                <w:p w:rsidR="008D417B" w:rsidRDefault="008D417B"/>
              </w:tc>
            </w:tr>
          </w:tbl>
          <w:p w:rsidR="008D417B" w:rsidRDefault="008D417B"/>
          <w:p w:rsidR="008D417B" w:rsidRDefault="00B539A2">
            <w:pPr>
              <w:spacing w:before="135" w:after="135"/>
              <w:jc w:val="both"/>
              <w:textAlignment w:val="center"/>
            </w:pPr>
            <w:r>
              <w:rPr>
                <w:rFonts w:ascii="Arial" w:hAnsi="Arial" w:cs="Arial"/>
                <w:color w:val="000000"/>
                <w:position w:val="-2"/>
                <w:sz w:val="18"/>
                <w:szCs w:val="18"/>
              </w:rPr>
              <w:t> </w:t>
            </w:r>
          </w:p>
        </w:tc>
      </w:tr>
      <w:tr w:rsidR="008D417B" w:rsidTr="008D4015">
        <w:trPr>
          <w:gridBefore w:val="1"/>
          <w:wBefore w:w="59" w:type="pct"/>
        </w:trPr>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5"/>
            </w:tblGrid>
            <w:tr w:rsidR="008D417B">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4850"/>
                  </w:tblGrid>
                  <w:tr w:rsidR="008D417B">
                    <w:tc>
                      <w:tcPr>
                        <w:tcW w:w="0" w:type="auto"/>
                        <w:tcMar>
                          <w:top w:w="0" w:type="auto"/>
                          <w:bottom w:w="0" w:type="auto"/>
                        </w:tcMar>
                      </w:tcPr>
                      <w:p w:rsidR="008D417B" w:rsidRDefault="00B539A2">
                        <w:pPr>
                          <w:numPr>
                            <w:ilvl w:val="0"/>
                            <w:numId w:val="21"/>
                          </w:numPr>
                          <w:rPr>
                            <w:rFonts w:ascii="Arial" w:hAnsi="Arial" w:cs="Arial"/>
                            <w:color w:val="000000"/>
                            <w:sz w:val="18"/>
                            <w:szCs w:val="18"/>
                          </w:rPr>
                        </w:pPr>
                        <w:r>
                          <w:rPr>
                            <w:rFonts w:ascii="Arial" w:hAnsi="Arial" w:cs="Arial"/>
                            <w:color w:val="000000"/>
                            <w:position w:val="-2"/>
                            <w:sz w:val="18"/>
                            <w:szCs w:val="18"/>
                          </w:rPr>
                          <w:t>E-mail:_________________________________.</w:t>
                        </w:r>
                      </w:p>
                    </w:tc>
                  </w:tr>
                </w:tbl>
                <w:p w:rsidR="008D417B" w:rsidRDefault="008D417B"/>
              </w:tc>
            </w:tr>
          </w:tbl>
          <w:p w:rsidR="008D417B" w:rsidRDefault="008D417B"/>
          <w:p w:rsidR="008D417B" w:rsidRDefault="00B539A2">
            <w:pPr>
              <w:spacing w:before="135" w:after="135"/>
              <w:jc w:val="both"/>
              <w:textAlignment w:val="center"/>
            </w:pPr>
            <w:r>
              <w:rPr>
                <w:rFonts w:ascii="Arial" w:hAnsi="Arial" w:cs="Arial"/>
                <w:color w:val="000000"/>
                <w:position w:val="-2"/>
                <w:sz w:val="18"/>
                <w:szCs w:val="18"/>
              </w:rPr>
              <w:t> </w:t>
            </w:r>
          </w:p>
        </w:tc>
      </w:tr>
    </w:tbl>
    <w:p w:rsidR="008D417B" w:rsidRDefault="00B539A2">
      <w:pPr>
        <w:spacing w:before="225" w:after="225" w:line="240" w:lineRule="auto"/>
        <w:jc w:val="both"/>
      </w:pPr>
      <w:r>
        <w:rPr>
          <w:rFonts w:ascii="Arial" w:hAnsi="Arial" w:cs="Arial"/>
          <w:color w:val="000000"/>
          <w:sz w:val="18"/>
          <w:szCs w:val="18"/>
        </w:rPr>
        <w:t>Ta izjava je podana izključno za potrebe ponudnika za javno naročilo za predmet: OSTEOSINTETSKI MATERIAL</w:t>
      </w:r>
      <w:r>
        <w:rPr>
          <w:rFonts w:ascii="Arial" w:hAnsi="Arial" w:cs="Arial"/>
          <w:b/>
          <w:bCs/>
          <w:color w:val="000000"/>
          <w:sz w:val="18"/>
          <w:szCs w:val="18"/>
        </w:rPr>
        <w:t>,</w:t>
      </w:r>
      <w:r>
        <w:rPr>
          <w:rFonts w:ascii="Arial" w:hAnsi="Arial" w:cs="Arial"/>
          <w:color w:val="000000"/>
          <w:sz w:val="18"/>
          <w:szCs w:val="18"/>
        </w:rPr>
        <w:t> objavljen na portalu javnih naročil dne ……..……….., pod številko objave …………….  .</w:t>
      </w:r>
    </w:p>
    <w:p w:rsidR="008D417B" w:rsidRDefault="00B539A2">
      <w:pPr>
        <w:spacing w:before="225" w:after="225" w:line="240" w:lineRule="auto"/>
        <w:jc w:val="both"/>
      </w:pPr>
      <w:r>
        <w:rPr>
          <w:rFonts w:ascii="Arial" w:hAnsi="Arial" w:cs="Arial"/>
          <w:color w:val="000000"/>
          <w:sz w:val="18"/>
          <w:szCs w:val="18"/>
        </w:rPr>
        <w:t> </w:t>
      </w:r>
    </w:p>
    <w:p w:rsidR="008D417B" w:rsidRDefault="00B539A2">
      <w:pPr>
        <w:spacing w:before="225" w:after="225" w:line="240" w:lineRule="auto"/>
        <w:jc w:val="both"/>
      </w:pPr>
      <w:r>
        <w:rPr>
          <w:rFonts w:ascii="Arial" w:hAnsi="Arial" w:cs="Arial"/>
          <w:color w:val="000000"/>
          <w:sz w:val="18"/>
          <w:szCs w:val="18"/>
        </w:rPr>
        <w:t>____________________________     žig        ____________________________________ </w:t>
      </w:r>
    </w:p>
    <w:p w:rsidR="008D417B" w:rsidRDefault="00B539A2">
      <w:pPr>
        <w:spacing w:before="225" w:after="225" w:line="240" w:lineRule="auto"/>
        <w:jc w:val="both"/>
      </w:pPr>
      <w:r>
        <w:rPr>
          <w:rFonts w:ascii="Arial" w:hAnsi="Arial" w:cs="Arial"/>
          <w:color w:val="000000"/>
          <w:sz w:val="18"/>
          <w:szCs w:val="18"/>
        </w:rPr>
        <w:t>Kraj in datum                                                    Podpis odgovorne osebe referenčne ustanove</w:t>
      </w:r>
    </w:p>
    <w:p w:rsidR="008D417B" w:rsidRDefault="00B539A2">
      <w:pPr>
        <w:spacing w:before="225" w:after="225" w:line="240" w:lineRule="auto"/>
        <w:jc w:val="both"/>
      </w:pPr>
      <w:r>
        <w:rPr>
          <w:rFonts w:ascii="Arial" w:hAnsi="Arial" w:cs="Arial"/>
          <w:color w:val="000000"/>
          <w:sz w:val="18"/>
          <w:szCs w:val="18"/>
        </w:rPr>
        <w:t> </w:t>
      </w:r>
    </w:p>
    <w:p w:rsidR="008D417B" w:rsidRDefault="00B539A2">
      <w:pPr>
        <w:spacing w:before="225" w:after="225" w:line="240" w:lineRule="auto"/>
        <w:jc w:val="both"/>
      </w:pPr>
      <w:r>
        <w:rPr>
          <w:rFonts w:ascii="Arial" w:hAnsi="Arial" w:cs="Arial"/>
          <w:b/>
          <w:bCs/>
          <w:color w:val="000000"/>
          <w:sz w:val="18"/>
          <w:szCs w:val="18"/>
        </w:rPr>
        <w:t>Opomba:</w:t>
      </w:r>
      <w:r>
        <w:rPr>
          <w:rFonts w:ascii="Arial" w:hAnsi="Arial" w:cs="Arial"/>
          <w:color w:val="000000"/>
          <w:sz w:val="18"/>
          <w:szCs w:val="18"/>
        </w:rPr>
        <w:t> </w:t>
      </w:r>
      <w:r>
        <w:rPr>
          <w:rFonts w:ascii="Arial" w:hAnsi="Arial" w:cs="Arial"/>
          <w:b/>
          <w:bCs/>
          <w:color w:val="000000"/>
          <w:sz w:val="18"/>
          <w:szCs w:val="18"/>
        </w:rPr>
        <w:t>Po potrebi kopirati</w:t>
      </w:r>
    </w:p>
    <w:p w:rsidR="008D417B" w:rsidRDefault="008D417B">
      <w:pPr>
        <w:sectPr w:rsidR="008D417B" w:rsidSect="006E7A2B">
          <w:footerReference w:type="default" r:id="rId17"/>
          <w:pgSz w:w="11906" w:h="16838"/>
          <w:pgMar w:top="1418" w:right="1418" w:bottom="1418" w:left="1418" w:header="567" w:footer="596" w:gutter="0"/>
          <w:cols w:space="708"/>
          <w:docGrid w:linePitch="360"/>
        </w:sectPr>
      </w:pPr>
    </w:p>
    <w:p w:rsidR="00252358" w:rsidRPr="00590863" w:rsidRDefault="00B539A2" w:rsidP="00252358">
      <w:pPr>
        <w:spacing w:after="0"/>
        <w:jc w:val="right"/>
        <w:rPr>
          <w:rFonts w:ascii="Arial" w:hAnsi="Arial" w:cs="Arial"/>
          <w:sz w:val="18"/>
          <w:szCs w:val="18"/>
        </w:rPr>
      </w:pPr>
      <w:r w:rsidRPr="00590863">
        <w:rPr>
          <w:rFonts w:ascii="Arial" w:hAnsi="Arial" w:cs="Arial"/>
          <w:sz w:val="18"/>
          <w:szCs w:val="18"/>
        </w:rPr>
        <w:lastRenderedPageBreak/>
        <w:t>Obrazec št: 7</w:t>
      </w:r>
    </w:p>
    <w:p w:rsidR="00252358" w:rsidRPr="00252358" w:rsidRDefault="008A4DA2" w:rsidP="00252358"/>
    <w:p w:rsidR="00EB2A75" w:rsidRDefault="00B539A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EB2A75" w:rsidRDefault="008A4DA2" w:rsidP="00EB2A75">
      <w:pPr>
        <w:spacing w:after="120"/>
        <w:rPr>
          <w:rFonts w:ascii="Arial" w:hAnsi="Arial" w:cs="Arial"/>
        </w:rPr>
      </w:pPr>
    </w:p>
    <w:p w:rsidR="008D417B" w:rsidRDefault="00B539A2">
      <w:pPr>
        <w:spacing w:before="225" w:after="225" w:line="240" w:lineRule="auto"/>
        <w:jc w:val="both"/>
      </w:pPr>
      <w:r>
        <w:rPr>
          <w:rFonts w:ascii="Arial" w:hAnsi="Arial" w:cs="Arial"/>
          <w:i/>
          <w:iCs/>
          <w:color w:val="000000"/>
          <w:sz w:val="18"/>
          <w:szCs w:val="18"/>
        </w:rPr>
        <w:t>Glava s podatki o garantu (zavarovalnici/banki) ali SWIFT ključ</w:t>
      </w:r>
    </w:p>
    <w:p w:rsidR="008D417B" w:rsidRDefault="00B539A2">
      <w:pPr>
        <w:spacing w:before="225" w:after="225" w:line="240" w:lineRule="auto"/>
        <w:jc w:val="both"/>
      </w:pPr>
      <w:r>
        <w:rPr>
          <w:rFonts w:ascii="Arial" w:hAnsi="Arial" w:cs="Arial"/>
          <w:color w:val="000000"/>
          <w:sz w:val="18"/>
          <w:szCs w:val="18"/>
        </w:rPr>
        <w:t>Za: SPLOŠNA BOLNIŠNICA NOVO MESTO, Šmihelska cesta 1, 8000 Novo mesto</w:t>
      </w:r>
    </w:p>
    <w:p w:rsidR="008D417B" w:rsidRDefault="00B539A2">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8D417B" w:rsidRDefault="00B539A2">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8D417B" w:rsidRDefault="00B539A2">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8D417B" w:rsidRDefault="00B539A2">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8D417B" w:rsidRDefault="00B539A2">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8D417B" w:rsidRDefault="00B539A2">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rsidR="008D417B" w:rsidRDefault="00B539A2">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OSTEOSINTETSKI MATERIAL</w:t>
      </w:r>
    </w:p>
    <w:p w:rsidR="008D417B" w:rsidRDefault="00B539A2">
      <w:pPr>
        <w:spacing w:before="225" w:after="225" w:line="240" w:lineRule="auto"/>
        <w:jc w:val="both"/>
      </w:pPr>
      <w:r>
        <w:rPr>
          <w:rFonts w:ascii="Arial" w:hAnsi="Arial" w:cs="Arial"/>
          <w:b/>
          <w:bCs/>
          <w:color w:val="000000"/>
          <w:sz w:val="18"/>
          <w:szCs w:val="18"/>
        </w:rPr>
        <w:t>ZNESEK IN VALUTA: 10 % pogodbene vrednosti z DDV</w:t>
      </w:r>
    </w:p>
    <w:p w:rsidR="008D417B" w:rsidRDefault="00B539A2">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8D417B" w:rsidRDefault="00B539A2">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8D417B" w:rsidRDefault="00B539A2">
      <w:pPr>
        <w:spacing w:before="225" w:after="225" w:line="240" w:lineRule="auto"/>
        <w:jc w:val="both"/>
      </w:pPr>
      <w:r>
        <w:rPr>
          <w:rFonts w:ascii="Arial" w:hAnsi="Arial" w:cs="Arial"/>
          <w:color w:val="000000"/>
          <w:sz w:val="18"/>
          <w:szCs w:val="18"/>
        </w:rPr>
        <w:t>2. Kopija garancije št. ______________</w:t>
      </w:r>
    </w:p>
    <w:p w:rsidR="008D417B" w:rsidRDefault="00B539A2">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8D417B" w:rsidRDefault="00B539A2">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8D417B" w:rsidRDefault="00B539A2">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8D417B" w:rsidRDefault="00B539A2">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8D417B" w:rsidRDefault="00B539A2">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8D417B" w:rsidRDefault="00B539A2">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8D417B" w:rsidRDefault="00B539A2">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8D417B" w:rsidRDefault="00B539A2">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8D417B" w:rsidRDefault="00B539A2">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8D417B" w:rsidRDefault="00B539A2">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D417B">
        <w:tc>
          <w:tcPr>
            <w:tcW w:w="4080" w:type="dxa"/>
            <w:tcMar>
              <w:top w:w="75" w:type="dxa"/>
              <w:bottom w:w="75" w:type="dxa"/>
            </w:tcMar>
            <w:vAlign w:val="center"/>
          </w:tcPr>
          <w:p w:rsidR="008D417B" w:rsidRDefault="00B539A2">
            <w:r>
              <w:rPr>
                <w:rFonts w:ascii="Arial" w:hAnsi="Arial" w:cs="Arial"/>
                <w:color w:val="000000"/>
                <w:position w:val="-2"/>
                <w:sz w:val="18"/>
                <w:szCs w:val="18"/>
              </w:rPr>
              <w:t> </w:t>
            </w:r>
          </w:p>
        </w:tc>
        <w:tc>
          <w:tcPr>
            <w:tcW w:w="0" w:type="auto"/>
            <w:tcMar>
              <w:top w:w="75" w:type="dxa"/>
              <w:bottom w:w="75" w:type="dxa"/>
            </w:tcMar>
            <w:vAlign w:val="center"/>
          </w:tcPr>
          <w:p w:rsidR="008D417B" w:rsidRDefault="00B539A2">
            <w:pPr>
              <w:jc w:val="center"/>
            </w:pPr>
            <w:r>
              <w:rPr>
                <w:rFonts w:ascii="Arial" w:hAnsi="Arial" w:cs="Arial"/>
                <w:color w:val="000000"/>
                <w:position w:val="-2"/>
                <w:sz w:val="18"/>
                <w:szCs w:val="18"/>
              </w:rPr>
              <w:t>Garant</w:t>
            </w:r>
          </w:p>
        </w:tc>
      </w:tr>
      <w:tr w:rsidR="008D417B">
        <w:tc>
          <w:tcPr>
            <w:tcW w:w="4080" w:type="dxa"/>
            <w:tcMar>
              <w:top w:w="75" w:type="dxa"/>
              <w:bottom w:w="75" w:type="dxa"/>
            </w:tcMar>
            <w:vAlign w:val="center"/>
          </w:tcPr>
          <w:p w:rsidR="008D417B" w:rsidRDefault="00B539A2">
            <w:r>
              <w:rPr>
                <w:rFonts w:ascii="Arial" w:hAnsi="Arial" w:cs="Arial"/>
                <w:color w:val="000000"/>
                <w:position w:val="-2"/>
                <w:sz w:val="18"/>
                <w:szCs w:val="18"/>
              </w:rPr>
              <w:t> </w:t>
            </w:r>
          </w:p>
        </w:tc>
        <w:tc>
          <w:tcPr>
            <w:tcW w:w="0" w:type="auto"/>
            <w:tcMar>
              <w:top w:w="75" w:type="dxa"/>
              <w:bottom w:w="75" w:type="dxa"/>
            </w:tcMar>
            <w:vAlign w:val="center"/>
          </w:tcPr>
          <w:p w:rsidR="008D417B" w:rsidRDefault="008D417B"/>
          <w:p w:rsidR="008D417B" w:rsidRDefault="00B539A2">
            <w:pPr>
              <w:jc w:val="center"/>
            </w:pPr>
            <w:r>
              <w:rPr>
                <w:rFonts w:ascii="Arial" w:hAnsi="Arial" w:cs="Arial"/>
                <w:color w:val="A9A9A9"/>
                <w:position w:val="-2"/>
                <w:sz w:val="18"/>
                <w:szCs w:val="18"/>
              </w:rPr>
              <w:t>(žig in podpis)</w:t>
            </w:r>
          </w:p>
        </w:tc>
      </w:tr>
    </w:tbl>
    <w:p w:rsidR="008D417B" w:rsidRDefault="00B539A2">
      <w:pPr>
        <w:spacing w:before="225" w:after="225" w:line="240" w:lineRule="auto"/>
        <w:jc w:val="both"/>
      </w:pPr>
      <w:r>
        <w:rPr>
          <w:rFonts w:ascii="Arial" w:hAnsi="Arial" w:cs="Arial"/>
          <w:color w:val="000000"/>
          <w:sz w:val="18"/>
          <w:szCs w:val="18"/>
        </w:rPr>
        <w:t> </w:t>
      </w:r>
    </w:p>
    <w:p w:rsidR="008D417B" w:rsidRDefault="00B539A2">
      <w:pPr>
        <w:spacing w:before="225" w:after="225" w:line="240" w:lineRule="auto"/>
        <w:jc w:val="both"/>
      </w:pPr>
      <w:r>
        <w:rPr>
          <w:rFonts w:ascii="Arial" w:hAnsi="Arial" w:cs="Arial"/>
          <w:color w:val="000000"/>
          <w:sz w:val="18"/>
          <w:szCs w:val="18"/>
        </w:rPr>
        <w:t> </w:t>
      </w:r>
    </w:p>
    <w:p w:rsidR="008D417B" w:rsidRDefault="008D417B">
      <w:pPr>
        <w:sectPr w:rsidR="008D417B" w:rsidSect="006E7A2B">
          <w:footerReference w:type="default" r:id="rId18"/>
          <w:pgSz w:w="11906" w:h="16838"/>
          <w:pgMar w:top="1418" w:right="1418" w:bottom="1418" w:left="1418" w:header="567" w:footer="596" w:gutter="0"/>
          <w:cols w:space="708"/>
          <w:docGrid w:linePitch="360"/>
        </w:sectPr>
      </w:pPr>
    </w:p>
    <w:p w:rsidR="00252358" w:rsidRPr="00590863" w:rsidRDefault="00B539A2" w:rsidP="00252358">
      <w:pPr>
        <w:spacing w:after="0"/>
        <w:jc w:val="right"/>
        <w:rPr>
          <w:rFonts w:ascii="Arial" w:hAnsi="Arial" w:cs="Arial"/>
          <w:sz w:val="18"/>
          <w:szCs w:val="18"/>
        </w:rPr>
      </w:pPr>
      <w:r w:rsidRPr="00590863">
        <w:rPr>
          <w:rFonts w:ascii="Arial" w:hAnsi="Arial" w:cs="Arial"/>
          <w:sz w:val="18"/>
          <w:szCs w:val="18"/>
        </w:rPr>
        <w:lastRenderedPageBreak/>
        <w:t>Obrazec št: 8</w:t>
      </w:r>
    </w:p>
    <w:p w:rsidR="00252358" w:rsidRPr="00252358" w:rsidRDefault="008A4DA2" w:rsidP="00252358"/>
    <w:p w:rsidR="00EB2A75" w:rsidRDefault="00B539A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EB2A75" w:rsidRDefault="008A4DA2" w:rsidP="00EB2A75">
      <w:pPr>
        <w:spacing w:after="120"/>
        <w:rPr>
          <w:rFonts w:ascii="Arial" w:hAnsi="Arial" w:cs="Arial"/>
        </w:rPr>
      </w:pPr>
    </w:p>
    <w:p w:rsidR="008D417B" w:rsidRDefault="00B539A2">
      <w:pPr>
        <w:spacing w:before="225" w:after="225" w:line="240" w:lineRule="auto"/>
        <w:jc w:val="center"/>
      </w:pPr>
      <w:r>
        <w:rPr>
          <w:rFonts w:ascii="Arial" w:hAnsi="Arial" w:cs="Arial"/>
          <w:b/>
          <w:bCs/>
          <w:color w:val="000000"/>
          <w:sz w:val="24"/>
          <w:szCs w:val="24"/>
        </w:rPr>
        <w:t>MENIČNA IZJAVA</w:t>
      </w:r>
    </w:p>
    <w:p w:rsidR="008D417B" w:rsidRDefault="00B539A2">
      <w:pPr>
        <w:spacing w:before="225" w:after="225" w:line="240" w:lineRule="auto"/>
        <w:jc w:val="center"/>
      </w:pPr>
      <w:r>
        <w:rPr>
          <w:rFonts w:ascii="Arial" w:hAnsi="Arial" w:cs="Arial"/>
          <w:color w:val="000000"/>
          <w:sz w:val="21"/>
          <w:szCs w:val="21"/>
        </w:rPr>
        <w:t>s pooblastilom za izpolnitev in unovčenje menice</w:t>
      </w:r>
    </w:p>
    <w:p w:rsidR="008D417B" w:rsidRDefault="00B539A2">
      <w:pPr>
        <w:spacing w:before="225" w:after="225" w:line="240" w:lineRule="auto"/>
        <w:jc w:val="both"/>
      </w:pPr>
      <w:r>
        <w:rPr>
          <w:rFonts w:ascii="Arial" w:hAnsi="Arial" w:cs="Arial"/>
          <w:color w:val="000000"/>
          <w:sz w:val="18"/>
          <w:szCs w:val="18"/>
        </w:rPr>
        <w:t> </w:t>
      </w:r>
    </w:p>
    <w:p w:rsidR="008D417B" w:rsidRDefault="00B539A2">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8D417B" w:rsidRDefault="00B539A2">
      <w:pPr>
        <w:spacing w:before="225" w:after="225" w:line="240" w:lineRule="auto"/>
        <w:jc w:val="both"/>
      </w:pPr>
      <w:r>
        <w:rPr>
          <w:rFonts w:ascii="Arial" w:hAnsi="Arial" w:cs="Arial"/>
          <w:b/>
          <w:bCs/>
          <w:color w:val="000000"/>
          <w:sz w:val="18"/>
          <w:szCs w:val="18"/>
        </w:rPr>
        <w:t>OSTEOSINTETSKI MATERIAL</w:t>
      </w:r>
    </w:p>
    <w:p w:rsidR="008D417B" w:rsidRDefault="00B539A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8D417B" w:rsidRDefault="00B539A2">
      <w:pPr>
        <w:spacing w:before="225" w:after="225" w:line="240" w:lineRule="auto"/>
        <w:jc w:val="both"/>
      </w:pPr>
      <w:r>
        <w:rPr>
          <w:rFonts w:ascii="Arial" w:hAnsi="Arial" w:cs="Arial"/>
          <w:color w:val="000000"/>
          <w:sz w:val="18"/>
          <w:szCs w:val="18"/>
        </w:rPr>
        <w:t> </w:t>
      </w:r>
    </w:p>
    <w:p w:rsidR="008D417B" w:rsidRDefault="00B539A2">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rsidR="008D417B" w:rsidRDefault="00B539A2">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8D417B" w:rsidRDefault="00B539A2">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8D417B" w:rsidRDefault="00B539A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8D417B" w:rsidRDefault="00B539A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8D417B" w:rsidRDefault="00B539A2">
      <w:pPr>
        <w:spacing w:before="225" w:after="225" w:line="240" w:lineRule="auto"/>
        <w:jc w:val="both"/>
      </w:pPr>
      <w:r>
        <w:rPr>
          <w:rFonts w:ascii="Arial" w:hAnsi="Arial" w:cs="Arial"/>
          <w:color w:val="000000"/>
          <w:sz w:val="18"/>
          <w:szCs w:val="18"/>
        </w:rPr>
        <w:t> </w:t>
      </w:r>
    </w:p>
    <w:p w:rsidR="008D417B" w:rsidRDefault="00B539A2">
      <w:pPr>
        <w:spacing w:before="225" w:after="225" w:line="240" w:lineRule="auto"/>
        <w:jc w:val="both"/>
      </w:pPr>
      <w:r>
        <w:rPr>
          <w:rFonts w:ascii="Arial" w:hAnsi="Arial" w:cs="Arial"/>
          <w:color w:val="000000"/>
          <w:sz w:val="18"/>
          <w:szCs w:val="18"/>
        </w:rPr>
        <w:t>Priloga: </w:t>
      </w:r>
    </w:p>
    <w:p w:rsidR="008D417B" w:rsidRDefault="00B539A2">
      <w:pPr>
        <w:spacing w:before="225" w:after="225" w:line="240" w:lineRule="auto"/>
        <w:jc w:val="both"/>
      </w:pPr>
      <w:r>
        <w:rPr>
          <w:rFonts w:ascii="Arial" w:hAnsi="Arial" w:cs="Arial"/>
          <w:color w:val="000000"/>
          <w:sz w:val="18"/>
          <w:szCs w:val="18"/>
        </w:rPr>
        <w:t>- bianco menica, podpisana in žigosana</w:t>
      </w:r>
    </w:p>
    <w:p w:rsidR="008D417B" w:rsidRDefault="00B539A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D417B">
        <w:tc>
          <w:tcPr>
            <w:tcW w:w="2500" w:type="pct"/>
            <w:tcMar>
              <w:top w:w="75" w:type="dxa"/>
              <w:bottom w:w="75" w:type="dxa"/>
            </w:tcMar>
            <w:vAlign w:val="center"/>
          </w:tcPr>
          <w:p w:rsidR="008D417B" w:rsidRDefault="00B539A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8D417B" w:rsidRDefault="00B539A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D417B">
        <w:tc>
          <w:tcPr>
            <w:tcW w:w="2500" w:type="pct"/>
            <w:tcMar>
              <w:top w:w="75" w:type="dxa"/>
              <w:bottom w:w="75" w:type="dxa"/>
            </w:tcMar>
            <w:vAlign w:val="center"/>
          </w:tcPr>
          <w:p w:rsidR="008D417B" w:rsidRDefault="00B539A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8D417B" w:rsidRDefault="008D417B"/>
          <w:p w:rsidR="008D417B" w:rsidRDefault="00B539A2">
            <w:pPr>
              <w:jc w:val="center"/>
            </w:pPr>
            <w:r>
              <w:rPr>
                <w:rFonts w:ascii="Arial" w:hAnsi="Arial" w:cs="Arial"/>
                <w:color w:val="A9A9A9"/>
                <w:position w:val="-2"/>
                <w:sz w:val="18"/>
                <w:szCs w:val="18"/>
              </w:rPr>
              <w:t>(žig in podpis)</w:t>
            </w:r>
          </w:p>
        </w:tc>
      </w:tr>
    </w:tbl>
    <w:p w:rsidR="008D417B" w:rsidRDefault="00B539A2">
      <w:pPr>
        <w:spacing w:before="225" w:after="225" w:line="240" w:lineRule="auto"/>
        <w:jc w:val="both"/>
      </w:pPr>
      <w:r>
        <w:rPr>
          <w:rFonts w:ascii="Arial" w:hAnsi="Arial" w:cs="Arial"/>
          <w:color w:val="000000"/>
          <w:sz w:val="18"/>
          <w:szCs w:val="18"/>
        </w:rPr>
        <w:t> </w:t>
      </w:r>
    </w:p>
    <w:p w:rsidR="008D417B" w:rsidRDefault="00B539A2">
      <w:pPr>
        <w:spacing w:before="225" w:after="225" w:line="240" w:lineRule="auto"/>
        <w:jc w:val="both"/>
      </w:pPr>
      <w:r>
        <w:rPr>
          <w:rFonts w:ascii="Arial" w:hAnsi="Arial" w:cs="Arial"/>
          <w:color w:val="000000"/>
          <w:sz w:val="18"/>
          <w:szCs w:val="18"/>
        </w:rPr>
        <w:t> </w:t>
      </w:r>
    </w:p>
    <w:p w:rsidR="008D417B" w:rsidRDefault="008D417B">
      <w:pPr>
        <w:sectPr w:rsidR="008D417B" w:rsidSect="006E7A2B">
          <w:footerReference w:type="default" r:id="rId19"/>
          <w:pgSz w:w="11906" w:h="16838"/>
          <w:pgMar w:top="1418" w:right="1418" w:bottom="1418" w:left="1418" w:header="567" w:footer="596" w:gutter="0"/>
          <w:cols w:space="708"/>
          <w:docGrid w:linePitch="360"/>
        </w:sectPr>
      </w:pPr>
    </w:p>
    <w:p w:rsidR="00252358" w:rsidRPr="00590863" w:rsidRDefault="00B539A2" w:rsidP="00252358">
      <w:pPr>
        <w:spacing w:after="0"/>
        <w:jc w:val="right"/>
        <w:rPr>
          <w:rFonts w:ascii="Arial" w:hAnsi="Arial" w:cs="Arial"/>
          <w:sz w:val="18"/>
          <w:szCs w:val="18"/>
        </w:rPr>
      </w:pPr>
      <w:r w:rsidRPr="00590863">
        <w:rPr>
          <w:rFonts w:ascii="Arial" w:hAnsi="Arial" w:cs="Arial"/>
          <w:sz w:val="18"/>
          <w:szCs w:val="18"/>
        </w:rPr>
        <w:lastRenderedPageBreak/>
        <w:t>Obrazec št: 9</w:t>
      </w:r>
    </w:p>
    <w:p w:rsidR="00252358" w:rsidRPr="00252358" w:rsidRDefault="008A4DA2" w:rsidP="00252358"/>
    <w:p w:rsidR="00EB2A75" w:rsidRDefault="00B539A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EB2A75" w:rsidRDefault="008A4DA2" w:rsidP="00EB2A75">
      <w:pPr>
        <w:spacing w:after="120"/>
        <w:rPr>
          <w:rFonts w:ascii="Arial" w:hAnsi="Arial" w:cs="Arial"/>
        </w:rPr>
      </w:pPr>
    </w:p>
    <w:p w:rsidR="008D417B" w:rsidRDefault="00B539A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8D417B" w:rsidRDefault="00B539A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D417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b/>
                <w:bCs/>
                <w:color w:val="000000"/>
                <w:position w:val="-2"/>
                <w:sz w:val="18"/>
                <w:szCs w:val="18"/>
              </w:rPr>
              <w:t>Ime in priimek</w:t>
            </w:r>
          </w:p>
          <w:p w:rsidR="008D417B" w:rsidRDefault="00B539A2">
            <w:pPr>
              <w:spacing w:before="135" w:after="135"/>
              <w:jc w:val="both"/>
              <w:textAlignment w:val="center"/>
            </w:pPr>
            <w:r>
              <w:rPr>
                <w:rFonts w:ascii="Arial" w:hAnsi="Arial" w:cs="Arial"/>
                <w:b/>
                <w:bCs/>
                <w:color w:val="000000"/>
                <w:position w:val="-2"/>
                <w:sz w:val="18"/>
                <w:szCs w:val="18"/>
              </w:rPr>
              <w:t>ali</w:t>
            </w:r>
          </w:p>
          <w:p w:rsidR="008D417B" w:rsidRDefault="00B539A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b/>
                <w:bCs/>
                <w:color w:val="000000"/>
                <w:position w:val="-2"/>
                <w:sz w:val="18"/>
                <w:szCs w:val="18"/>
              </w:rPr>
              <w:t>Naslov prebivališča</w:t>
            </w:r>
          </w:p>
          <w:p w:rsidR="008D417B" w:rsidRDefault="00B539A2">
            <w:pPr>
              <w:spacing w:before="135" w:after="135"/>
              <w:jc w:val="both"/>
              <w:textAlignment w:val="center"/>
            </w:pPr>
            <w:r>
              <w:rPr>
                <w:rFonts w:ascii="Arial" w:hAnsi="Arial" w:cs="Arial"/>
                <w:b/>
                <w:bCs/>
                <w:color w:val="000000"/>
                <w:position w:val="-2"/>
                <w:sz w:val="18"/>
                <w:szCs w:val="18"/>
              </w:rPr>
              <w:t>ali</w:t>
            </w:r>
          </w:p>
          <w:p w:rsidR="008D417B" w:rsidRDefault="00B539A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b/>
                <w:bCs/>
                <w:color w:val="000000"/>
                <w:position w:val="-2"/>
                <w:sz w:val="18"/>
                <w:szCs w:val="18"/>
              </w:rPr>
              <w:t>Delež lastništva</w:t>
            </w:r>
          </w:p>
          <w:p w:rsidR="008D417B" w:rsidRDefault="00B539A2">
            <w:pPr>
              <w:spacing w:before="135" w:after="135"/>
              <w:jc w:val="both"/>
              <w:textAlignment w:val="center"/>
            </w:pPr>
            <w:r>
              <w:rPr>
                <w:rFonts w:ascii="Arial" w:hAnsi="Arial" w:cs="Arial"/>
                <w:b/>
                <w:bCs/>
                <w:color w:val="000000"/>
                <w:position w:val="-2"/>
                <w:sz w:val="18"/>
                <w:szCs w:val="18"/>
              </w:rPr>
              <w:t>ali</w:t>
            </w:r>
          </w:p>
          <w:p w:rsidR="008D417B" w:rsidRDefault="00B539A2">
            <w:pPr>
              <w:spacing w:before="135" w:after="135"/>
              <w:jc w:val="both"/>
              <w:textAlignment w:val="center"/>
            </w:pPr>
            <w:r>
              <w:rPr>
                <w:rFonts w:ascii="Arial" w:hAnsi="Arial" w:cs="Arial"/>
                <w:b/>
                <w:bCs/>
                <w:color w:val="000000"/>
                <w:position w:val="-2"/>
                <w:sz w:val="18"/>
                <w:szCs w:val="18"/>
              </w:rPr>
              <w:t>Delež lastništva gospodarskega subjekta</w:t>
            </w:r>
          </w:p>
        </w:tc>
      </w:tr>
      <w:tr w:rsidR="008D417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r>
      <w:tr w:rsidR="008D417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r>
      <w:tr w:rsidR="008D417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r>
      <w:tr w:rsidR="008D417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r>
    </w:tbl>
    <w:p w:rsidR="008D417B" w:rsidRDefault="00B539A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D417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b/>
                <w:bCs/>
                <w:color w:val="000000"/>
                <w:position w:val="-2"/>
                <w:sz w:val="18"/>
                <w:szCs w:val="18"/>
              </w:rPr>
              <w:t>Delež lastništva gospodarskega subjekta</w:t>
            </w:r>
          </w:p>
        </w:tc>
      </w:tr>
      <w:tr w:rsidR="008D417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r>
      <w:tr w:rsidR="008D417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r>
      <w:tr w:rsidR="008D417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r>
      <w:tr w:rsidR="008D417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D417B" w:rsidRDefault="00B539A2">
            <w:pPr>
              <w:spacing w:before="135" w:after="135"/>
              <w:jc w:val="both"/>
              <w:textAlignment w:val="center"/>
            </w:pPr>
            <w:r>
              <w:rPr>
                <w:rFonts w:ascii="Arial" w:hAnsi="Arial" w:cs="Arial"/>
                <w:color w:val="000000"/>
                <w:position w:val="-2"/>
                <w:sz w:val="18"/>
                <w:szCs w:val="18"/>
              </w:rPr>
              <w:t> </w:t>
            </w:r>
          </w:p>
        </w:tc>
      </w:tr>
    </w:tbl>
    <w:p w:rsidR="008D417B" w:rsidRDefault="00B539A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D417B">
        <w:tc>
          <w:tcPr>
            <w:tcW w:w="4080" w:type="dxa"/>
            <w:tcMar>
              <w:top w:w="75" w:type="dxa"/>
              <w:bottom w:w="75" w:type="dxa"/>
            </w:tcMar>
            <w:vAlign w:val="center"/>
          </w:tcPr>
          <w:p w:rsidR="008D417B" w:rsidRDefault="00B539A2">
            <w:r>
              <w:rPr>
                <w:rFonts w:ascii="Arial" w:hAnsi="Arial" w:cs="Arial"/>
                <w:color w:val="000000"/>
                <w:position w:val="-2"/>
                <w:sz w:val="18"/>
                <w:szCs w:val="18"/>
              </w:rPr>
              <w:t>Kraj in datum:</w:t>
            </w:r>
          </w:p>
        </w:tc>
        <w:tc>
          <w:tcPr>
            <w:tcW w:w="0" w:type="auto"/>
            <w:tcMar>
              <w:top w:w="75" w:type="dxa"/>
              <w:bottom w:w="75" w:type="dxa"/>
            </w:tcMar>
            <w:vAlign w:val="center"/>
          </w:tcPr>
          <w:p w:rsidR="008D417B" w:rsidRDefault="00B539A2">
            <w:r>
              <w:rPr>
                <w:rFonts w:ascii="Arial" w:hAnsi="Arial" w:cs="Arial"/>
                <w:color w:val="000000"/>
                <w:position w:val="-2"/>
                <w:sz w:val="18"/>
                <w:szCs w:val="18"/>
              </w:rPr>
              <w:t>Ime in priimek: _____________________</w:t>
            </w:r>
          </w:p>
        </w:tc>
      </w:tr>
      <w:tr w:rsidR="008D417B">
        <w:tc>
          <w:tcPr>
            <w:tcW w:w="4080" w:type="dxa"/>
            <w:tcMar>
              <w:top w:w="75" w:type="dxa"/>
              <w:bottom w:w="75" w:type="dxa"/>
            </w:tcMar>
            <w:vAlign w:val="center"/>
          </w:tcPr>
          <w:p w:rsidR="008D417B" w:rsidRDefault="00B539A2">
            <w:r>
              <w:rPr>
                <w:rFonts w:ascii="Arial" w:hAnsi="Arial" w:cs="Arial"/>
                <w:color w:val="000000"/>
                <w:position w:val="-2"/>
                <w:sz w:val="18"/>
                <w:szCs w:val="18"/>
              </w:rPr>
              <w:t> </w:t>
            </w:r>
          </w:p>
        </w:tc>
        <w:tc>
          <w:tcPr>
            <w:tcW w:w="0" w:type="auto"/>
            <w:tcMar>
              <w:top w:w="75" w:type="dxa"/>
              <w:bottom w:w="75" w:type="dxa"/>
            </w:tcMar>
            <w:vAlign w:val="center"/>
          </w:tcPr>
          <w:p w:rsidR="008D417B" w:rsidRDefault="00B539A2">
            <w:pPr>
              <w:jc w:val="center"/>
            </w:pPr>
            <w:r>
              <w:rPr>
                <w:rFonts w:ascii="Arial" w:hAnsi="Arial" w:cs="Arial"/>
                <w:color w:val="000000"/>
                <w:position w:val="-2"/>
                <w:sz w:val="18"/>
                <w:szCs w:val="18"/>
              </w:rPr>
              <w:t>(žig in podpis)</w:t>
            </w:r>
          </w:p>
        </w:tc>
      </w:tr>
    </w:tbl>
    <w:p w:rsidR="008D417B" w:rsidRDefault="00B539A2">
      <w:pPr>
        <w:spacing w:before="225" w:after="225" w:line="240" w:lineRule="auto"/>
        <w:jc w:val="both"/>
      </w:pPr>
      <w:r>
        <w:rPr>
          <w:rFonts w:ascii="Arial" w:hAnsi="Arial" w:cs="Arial"/>
          <w:color w:val="000000"/>
          <w:sz w:val="18"/>
          <w:szCs w:val="18"/>
        </w:rPr>
        <w:t> </w:t>
      </w:r>
    </w:p>
    <w:p w:rsidR="008D417B" w:rsidRDefault="00B539A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8D417B" w:rsidRDefault="008D417B">
      <w:pPr>
        <w:sectPr w:rsidR="008D417B" w:rsidSect="006E7A2B">
          <w:footerReference w:type="default" r:id="rId20"/>
          <w:pgSz w:w="11906" w:h="16838"/>
          <w:pgMar w:top="1418" w:right="1418" w:bottom="1418" w:left="1418" w:header="567" w:footer="596" w:gutter="0"/>
          <w:cols w:space="708"/>
          <w:docGrid w:linePitch="360"/>
        </w:sectPr>
      </w:pPr>
    </w:p>
    <w:p w:rsidR="00AC0380" w:rsidRPr="00116091" w:rsidRDefault="00B539A2"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AC0380" w:rsidRDefault="008A4DA2" w:rsidP="00AC0380">
      <w:pPr>
        <w:rPr>
          <w:rFonts w:ascii="Arial" w:hAnsi="Arial" w:cs="Arial"/>
        </w:rPr>
      </w:pPr>
    </w:p>
    <w:p w:rsidR="008D417B" w:rsidRDefault="00B539A2">
      <w:pPr>
        <w:spacing w:before="224" w:after="224" w:line="240" w:lineRule="auto"/>
        <w:jc w:val="center"/>
        <w:outlineLvl w:val="1"/>
      </w:pPr>
      <w:r>
        <w:rPr>
          <w:rFonts w:ascii="Arial" w:hAnsi="Arial" w:cs="Arial"/>
          <w:b/>
          <w:bCs/>
          <w:color w:val="000000"/>
          <w:sz w:val="27"/>
          <w:szCs w:val="27"/>
        </w:rPr>
        <w:t>POGODBA_KOMISIJSKA SKLADIŠČA</w:t>
      </w:r>
    </w:p>
    <w:p w:rsidR="008D417B" w:rsidRDefault="00B539A2">
      <w:pPr>
        <w:spacing w:before="225" w:after="225" w:line="240" w:lineRule="auto"/>
        <w:jc w:val="center"/>
      </w:pPr>
      <w:r>
        <w:rPr>
          <w:rFonts w:ascii="Arial" w:hAnsi="Arial" w:cs="Arial"/>
          <w:color w:val="000000"/>
          <w:sz w:val="18"/>
          <w:szCs w:val="18"/>
        </w:rPr>
        <w:t>sklenjena med</w:t>
      </w:r>
    </w:p>
    <w:p w:rsidR="008D417B" w:rsidRDefault="00B539A2">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8D417B">
        <w:tc>
          <w:tcPr>
            <w:tcW w:w="3300" w:type="dxa"/>
            <w:tcMar>
              <w:top w:w="0" w:type="auto"/>
              <w:bottom w:w="0" w:type="auto"/>
            </w:tcMar>
            <w:vAlign w:val="center"/>
          </w:tcPr>
          <w:p w:rsidR="008D417B" w:rsidRDefault="00B539A2">
            <w:r>
              <w:rPr>
                <w:rFonts w:ascii="Arial" w:hAnsi="Arial" w:cs="Arial"/>
                <w:color w:val="000000"/>
                <w:position w:val="-2"/>
                <w:sz w:val="18"/>
                <w:szCs w:val="18"/>
              </w:rPr>
              <w:t>Matična številka:</w:t>
            </w:r>
          </w:p>
        </w:tc>
        <w:tc>
          <w:tcPr>
            <w:tcW w:w="0" w:type="auto"/>
            <w:tcMar>
              <w:top w:w="0" w:type="auto"/>
              <w:bottom w:w="0" w:type="auto"/>
            </w:tcMar>
            <w:vAlign w:val="center"/>
          </w:tcPr>
          <w:p w:rsidR="008D417B" w:rsidRDefault="00B539A2">
            <w:r>
              <w:rPr>
                <w:rFonts w:ascii="Arial" w:hAnsi="Arial" w:cs="Arial"/>
                <w:color w:val="000000"/>
                <w:position w:val="-2"/>
                <w:sz w:val="18"/>
                <w:szCs w:val="18"/>
              </w:rPr>
              <w:t>5054621000</w:t>
            </w:r>
          </w:p>
        </w:tc>
      </w:tr>
      <w:tr w:rsidR="008D417B">
        <w:tc>
          <w:tcPr>
            <w:tcW w:w="3300" w:type="dxa"/>
            <w:tcMar>
              <w:top w:w="0" w:type="auto"/>
              <w:bottom w:w="0" w:type="auto"/>
            </w:tcMar>
            <w:vAlign w:val="center"/>
          </w:tcPr>
          <w:p w:rsidR="008D417B" w:rsidRDefault="00B539A2">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8D417B" w:rsidRDefault="00B539A2">
            <w:r>
              <w:rPr>
                <w:rFonts w:ascii="Arial" w:hAnsi="Arial" w:cs="Arial"/>
                <w:color w:val="000000"/>
                <w:position w:val="-2"/>
                <w:sz w:val="18"/>
                <w:szCs w:val="18"/>
              </w:rPr>
              <w:t>SI 82657106</w:t>
            </w:r>
          </w:p>
        </w:tc>
      </w:tr>
      <w:tr w:rsidR="008D417B">
        <w:tc>
          <w:tcPr>
            <w:tcW w:w="3300" w:type="dxa"/>
            <w:tcMar>
              <w:top w:w="0" w:type="auto"/>
              <w:bottom w:w="0" w:type="auto"/>
            </w:tcMar>
            <w:vAlign w:val="center"/>
          </w:tcPr>
          <w:p w:rsidR="008D417B" w:rsidRDefault="00B539A2">
            <w:r>
              <w:rPr>
                <w:rFonts w:ascii="Arial" w:hAnsi="Arial" w:cs="Arial"/>
                <w:color w:val="000000"/>
                <w:position w:val="-2"/>
                <w:sz w:val="18"/>
                <w:szCs w:val="18"/>
              </w:rPr>
              <w:t>Transakcijski račun (TRR):</w:t>
            </w:r>
          </w:p>
        </w:tc>
        <w:tc>
          <w:tcPr>
            <w:tcW w:w="0" w:type="auto"/>
            <w:tcMar>
              <w:top w:w="0" w:type="auto"/>
              <w:bottom w:w="0" w:type="auto"/>
            </w:tcMar>
            <w:vAlign w:val="center"/>
          </w:tcPr>
          <w:p w:rsidR="008D417B" w:rsidRDefault="00B539A2">
            <w:r>
              <w:rPr>
                <w:rFonts w:ascii="Arial" w:hAnsi="Arial" w:cs="Arial"/>
                <w:color w:val="000000"/>
                <w:position w:val="-2"/>
                <w:sz w:val="18"/>
                <w:szCs w:val="18"/>
              </w:rPr>
              <w:t>SI56 0110 0603 0278 379</w:t>
            </w:r>
          </w:p>
        </w:tc>
      </w:tr>
    </w:tbl>
    <w:p w:rsidR="008D417B" w:rsidRDefault="008D417B"/>
    <w:p w:rsidR="008D417B" w:rsidRDefault="00B539A2">
      <w:pPr>
        <w:spacing w:before="225" w:after="225" w:line="240" w:lineRule="auto"/>
        <w:jc w:val="center"/>
      </w:pPr>
      <w:r>
        <w:rPr>
          <w:rFonts w:ascii="Arial" w:hAnsi="Arial" w:cs="Arial"/>
          <w:color w:val="000000"/>
          <w:sz w:val="18"/>
          <w:szCs w:val="18"/>
        </w:rPr>
        <w:t>in</w:t>
      </w:r>
    </w:p>
    <w:p w:rsidR="008D417B" w:rsidRDefault="00B539A2">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D417B">
        <w:tc>
          <w:tcPr>
            <w:tcW w:w="3300" w:type="dxa"/>
            <w:tcMar>
              <w:top w:w="0" w:type="auto"/>
              <w:bottom w:w="0" w:type="auto"/>
            </w:tcMar>
            <w:vAlign w:val="center"/>
          </w:tcPr>
          <w:p w:rsidR="008D417B" w:rsidRDefault="00B539A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8D417B" w:rsidRDefault="00B539A2">
            <w:r>
              <w:rPr>
                <w:rFonts w:ascii="Arial" w:hAnsi="Arial" w:cs="Arial"/>
                <w:color w:val="000000"/>
                <w:position w:val="-2"/>
                <w:sz w:val="18"/>
                <w:szCs w:val="18"/>
              </w:rPr>
              <w:t> </w:t>
            </w:r>
          </w:p>
        </w:tc>
      </w:tr>
      <w:tr w:rsidR="008D417B">
        <w:tc>
          <w:tcPr>
            <w:tcW w:w="3300" w:type="dxa"/>
            <w:tcMar>
              <w:top w:w="0" w:type="auto"/>
              <w:bottom w:w="0" w:type="auto"/>
            </w:tcMar>
            <w:vAlign w:val="center"/>
          </w:tcPr>
          <w:p w:rsidR="008D417B" w:rsidRDefault="00B539A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8D417B" w:rsidRDefault="00B539A2">
            <w:r>
              <w:rPr>
                <w:rFonts w:ascii="Arial" w:hAnsi="Arial" w:cs="Arial"/>
                <w:color w:val="000000"/>
                <w:position w:val="-2"/>
                <w:sz w:val="18"/>
                <w:szCs w:val="18"/>
              </w:rPr>
              <w:t> </w:t>
            </w:r>
          </w:p>
        </w:tc>
      </w:tr>
      <w:tr w:rsidR="008D417B">
        <w:tc>
          <w:tcPr>
            <w:tcW w:w="3300" w:type="dxa"/>
            <w:tcMar>
              <w:top w:w="0" w:type="auto"/>
              <w:bottom w:w="0" w:type="auto"/>
            </w:tcMar>
            <w:vAlign w:val="center"/>
          </w:tcPr>
          <w:p w:rsidR="008D417B" w:rsidRDefault="00B539A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8D417B" w:rsidRDefault="00B539A2">
            <w:r>
              <w:rPr>
                <w:rFonts w:ascii="Arial" w:hAnsi="Arial" w:cs="Arial"/>
                <w:color w:val="000000"/>
                <w:position w:val="-2"/>
                <w:sz w:val="18"/>
                <w:szCs w:val="18"/>
              </w:rPr>
              <w:t> </w:t>
            </w:r>
          </w:p>
        </w:tc>
      </w:tr>
    </w:tbl>
    <w:p w:rsidR="008D417B" w:rsidRDefault="00B539A2">
      <w:pPr>
        <w:spacing w:before="225" w:after="225" w:line="240" w:lineRule="auto"/>
        <w:jc w:val="both"/>
      </w:pPr>
      <w:r>
        <w:rPr>
          <w:rFonts w:ascii="Arial" w:hAnsi="Arial" w:cs="Arial"/>
          <w:color w:val="000000"/>
          <w:sz w:val="18"/>
          <w:szCs w:val="18"/>
        </w:rPr>
        <w:t> </w:t>
      </w:r>
    </w:p>
    <w:p w:rsidR="008D417B" w:rsidRDefault="00B539A2">
      <w:pPr>
        <w:spacing w:before="225" w:after="225" w:line="240" w:lineRule="auto"/>
        <w:jc w:val="both"/>
      </w:pPr>
      <w:r>
        <w:rPr>
          <w:rFonts w:ascii="Arial" w:hAnsi="Arial" w:cs="Arial"/>
          <w:b/>
          <w:bCs/>
          <w:color w:val="000000"/>
          <w:sz w:val="18"/>
          <w:szCs w:val="18"/>
        </w:rPr>
        <w:t>I. SPLOŠNE DOLOČBE</w:t>
      </w:r>
    </w:p>
    <w:p w:rsidR="008D417B" w:rsidRDefault="00B539A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8D417B">
              <w:tc>
                <w:tcPr>
                  <w:tcW w:w="0" w:type="auto"/>
                  <w:tcMar>
                    <w:top w:w="0" w:type="auto"/>
                    <w:bottom w:w="0" w:type="auto"/>
                  </w:tcMar>
                </w:tcPr>
                <w:p w:rsidR="008D417B" w:rsidRDefault="00B539A2">
                  <w:pPr>
                    <w:numPr>
                      <w:ilvl w:val="0"/>
                      <w:numId w:val="22"/>
                    </w:numPr>
                    <w:jc w:val="both"/>
                    <w:rPr>
                      <w:rFonts w:ascii="Arial" w:hAnsi="Arial" w:cs="Arial"/>
                      <w:color w:val="000000"/>
                      <w:sz w:val="18"/>
                      <w:szCs w:val="18"/>
                    </w:rPr>
                  </w:pPr>
                  <w:r>
                    <w:rPr>
                      <w:rFonts w:ascii="Arial" w:hAnsi="Arial" w:cs="Arial"/>
                      <w:color w:val="000000"/>
                      <w:sz w:val="18"/>
                      <w:szCs w:val="18"/>
                    </w:rPr>
                    <w:t>javnega naročila za predmet OSTEOSINTETSKI MATERIAL, objavljenega na Portalu javnih naročil številka _____________ z dne ___________ in</w:t>
                  </w:r>
                </w:p>
                <w:p w:rsidR="008D417B" w:rsidRDefault="00B539A2">
                  <w:pPr>
                    <w:numPr>
                      <w:ilvl w:val="0"/>
                      <w:numId w:val="22"/>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rsidR="008D417B" w:rsidRDefault="008D417B"/>
          <w:p w:rsidR="008D417B" w:rsidRDefault="00B539A2">
            <w:pPr>
              <w:spacing w:before="225" w:after="225"/>
              <w:jc w:val="both"/>
            </w:pPr>
            <w:r>
              <w:rPr>
                <w:rFonts w:ascii="Arial" w:hAnsi="Arial" w:cs="Arial"/>
                <w:color w:val="000000"/>
                <w:sz w:val="18"/>
                <w:szCs w:val="18"/>
              </w:rPr>
              <w:t> izbran izvajalec v okviru omenjenega javnega naročila, zaradi česar se sklepa predmetna pogodba.</w:t>
            </w:r>
          </w:p>
        </w:tc>
      </w:tr>
    </w:tbl>
    <w:p w:rsidR="008D417B" w:rsidRDefault="00B539A2">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t>S to komisijsko pogodbo se pogodbeni stranki dogovorita o splošnih in posebnih pogojih izvedbe javnega naročila. </w:t>
            </w:r>
          </w:p>
          <w:p w:rsidR="008D417B" w:rsidRDefault="00B539A2">
            <w:pPr>
              <w:spacing w:before="225" w:after="225"/>
              <w:jc w:val="both"/>
            </w:pPr>
            <w:r>
              <w:rPr>
                <w:rFonts w:ascii="Arial" w:hAnsi="Arial" w:cs="Arial"/>
                <w:color w:val="000000"/>
                <w:sz w:val="18"/>
                <w:szCs w:val="18"/>
              </w:rPr>
              <w:t>Ponudbena dokumentacija  in razpisna dokumentacija so sestavni del te pogodbe.</w:t>
            </w:r>
          </w:p>
          <w:p w:rsidR="008D417B" w:rsidRDefault="00B539A2">
            <w:pPr>
              <w:spacing w:before="225" w:after="225"/>
              <w:jc w:val="both"/>
            </w:pPr>
            <w:r>
              <w:rPr>
                <w:rFonts w:ascii="Arial" w:hAnsi="Arial" w:cs="Arial"/>
                <w:color w:val="000000"/>
                <w:sz w:val="18"/>
                <w:szCs w:val="18"/>
              </w:rPr>
              <w:t>Za razlago veljajo tudi vsi drugi pogoji predmetnega javnega naročila. </w:t>
            </w:r>
          </w:p>
        </w:tc>
      </w:tr>
    </w:tbl>
    <w:p w:rsidR="008D417B" w:rsidRDefault="00B539A2">
      <w:pPr>
        <w:spacing w:before="225" w:after="225" w:line="240" w:lineRule="auto"/>
        <w:jc w:val="both"/>
      </w:pPr>
      <w:r>
        <w:rPr>
          <w:rFonts w:ascii="Arial" w:hAnsi="Arial" w:cs="Arial"/>
          <w:b/>
          <w:bCs/>
          <w:color w:val="000000"/>
          <w:sz w:val="18"/>
          <w:szCs w:val="18"/>
        </w:rPr>
        <w:t>II. VELJAVNOST IN PREDMET POGODBE</w:t>
      </w:r>
    </w:p>
    <w:p w:rsidR="008D417B" w:rsidRDefault="00B539A2">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t>Predmet pogodbe so stalne nabave blaga, in sicer: _________________, ki jih naročnik po obsegu in času ne more vnaprej določiti.</w:t>
            </w:r>
          </w:p>
          <w:p w:rsidR="008D417B" w:rsidRDefault="00B539A2">
            <w:pPr>
              <w:spacing w:before="225" w:after="225"/>
              <w:jc w:val="both"/>
            </w:pPr>
            <w:r>
              <w:rPr>
                <w:rFonts w:ascii="Arial" w:hAnsi="Arial" w:cs="Arial"/>
                <w:color w:val="000000"/>
                <w:sz w:val="18"/>
                <w:szCs w:val="18"/>
              </w:rPr>
              <w:lastRenderedPageBreak/>
              <w:t>Vrste blaga, za katere stranki sklepata pogodbo, so navedene v prilogi te pogodbe - Izbrane ponudbe po ponudnikih.</w:t>
            </w:r>
          </w:p>
          <w:p w:rsidR="008D417B" w:rsidRDefault="00B539A2">
            <w:pPr>
              <w:spacing w:before="225" w:after="225"/>
              <w:jc w:val="both"/>
            </w:pPr>
            <w:r>
              <w:rPr>
                <w:rFonts w:ascii="Arial" w:hAnsi="Arial" w:cs="Arial"/>
                <w:color w:val="000000"/>
                <w:sz w:val="18"/>
                <w:szCs w:val="18"/>
              </w:rPr>
              <w:t>Naročnik in izvajalec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so okvirne.</w:t>
            </w:r>
          </w:p>
        </w:tc>
      </w:tr>
    </w:tbl>
    <w:p w:rsidR="008D417B" w:rsidRDefault="00B539A2">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8D417B">
              <w:tc>
                <w:tcPr>
                  <w:tcW w:w="0" w:type="auto"/>
                  <w:tcMar>
                    <w:top w:w="0" w:type="auto"/>
                    <w:bottom w:w="0" w:type="auto"/>
                  </w:tcMar>
                </w:tcPr>
                <w:p w:rsidR="008D417B" w:rsidRDefault="00B539A2">
                  <w:pPr>
                    <w:numPr>
                      <w:ilvl w:val="0"/>
                      <w:numId w:val="23"/>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rsidR="008D417B" w:rsidRDefault="00B539A2">
                  <w:pPr>
                    <w:numPr>
                      <w:ilvl w:val="0"/>
                      <w:numId w:val="23"/>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rsidR="008D417B" w:rsidRDefault="00B539A2">
                  <w:pPr>
                    <w:numPr>
                      <w:ilvl w:val="0"/>
                      <w:numId w:val="23"/>
                    </w:numPr>
                    <w:jc w:val="both"/>
                    <w:rPr>
                      <w:rFonts w:ascii="Arial" w:hAnsi="Arial" w:cs="Arial"/>
                      <w:color w:val="000000"/>
                      <w:sz w:val="18"/>
                      <w:szCs w:val="18"/>
                    </w:rPr>
                  </w:pPr>
                  <w:r>
                    <w:rPr>
                      <w:rFonts w:ascii="Arial" w:hAnsi="Arial" w:cs="Arial"/>
                      <w:color w:val="000000"/>
                      <w:sz w:val="18"/>
                      <w:szCs w:val="18"/>
                    </w:rPr>
                    <w:t>V primeru, da proizvajalec preneha z izdelovanjem določenega blaga in ga  ponudnik nadomesti z ustreznim novim blagom ima naročnik pravico kupovati blago v okviru predmetne pogodbe.Cena mora ostati nespremenjena oz. ne sme bistveno odstopati od pogodbene cene. </w:t>
                  </w:r>
                </w:p>
              </w:tc>
            </w:tr>
          </w:tbl>
          <w:p w:rsidR="008D417B" w:rsidRDefault="008D417B"/>
          <w:p w:rsidR="008D417B" w:rsidRDefault="00B539A2">
            <w:pPr>
              <w:spacing w:before="225" w:after="225"/>
              <w:jc w:val="both"/>
            </w:pPr>
            <w:r>
              <w:rPr>
                <w:rFonts w:ascii="Arial" w:hAnsi="Arial" w:cs="Arial"/>
                <w:color w:val="000000"/>
                <w:sz w:val="18"/>
                <w:szCs w:val="18"/>
              </w:rPr>
              <w:t>Vse spremembe morajo biti medsebojno usklajene, pisno obrazložene in dokumentirane.</w:t>
            </w:r>
          </w:p>
        </w:tc>
      </w:tr>
    </w:tbl>
    <w:p w:rsidR="008D417B" w:rsidRDefault="00B539A2">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t>Ta pogodba se sklepa za obdobje treh (3) let od oddaje naročila, in sicer od _________ do________ .</w:t>
            </w:r>
          </w:p>
          <w:p w:rsidR="008D417B" w:rsidRDefault="00B539A2">
            <w:pPr>
              <w:spacing w:before="225" w:after="225"/>
              <w:jc w:val="both"/>
            </w:pPr>
            <w:r>
              <w:rPr>
                <w:rFonts w:ascii="Arial" w:hAnsi="Arial" w:cs="Arial"/>
                <w:color w:val="000000"/>
                <w:sz w:val="18"/>
                <w:szCs w:val="18"/>
              </w:rPr>
              <w:t>To pogodbo je je možno podaljšati največ za 1 leto, če so izpolnjeni naslednji pogoji:</w:t>
            </w:r>
          </w:p>
          <w:tbl>
            <w:tblPr>
              <w:tblStyle w:val="NormalTablePHPDOCX"/>
              <w:tblW w:w="0" w:type="auto"/>
              <w:tblLook w:val="04A0" w:firstRow="1" w:lastRow="0" w:firstColumn="1" w:lastColumn="0" w:noHBand="0" w:noVBand="1"/>
            </w:tblPr>
            <w:tblGrid>
              <w:gridCol w:w="8746"/>
            </w:tblGrid>
            <w:tr w:rsidR="008D417B">
              <w:tc>
                <w:tcPr>
                  <w:tcW w:w="0" w:type="auto"/>
                  <w:tcMar>
                    <w:top w:w="0" w:type="auto"/>
                    <w:bottom w:w="0" w:type="auto"/>
                  </w:tcMar>
                </w:tcPr>
                <w:p w:rsidR="008D417B" w:rsidRDefault="00B539A2">
                  <w:pPr>
                    <w:numPr>
                      <w:ilvl w:val="0"/>
                      <w:numId w:val="24"/>
                    </w:numPr>
                    <w:jc w:val="both"/>
                    <w:rPr>
                      <w:rFonts w:ascii="Arial" w:hAnsi="Arial" w:cs="Arial"/>
                      <w:color w:val="000000"/>
                      <w:sz w:val="18"/>
                      <w:szCs w:val="18"/>
                    </w:rPr>
                  </w:pPr>
                  <w:r>
                    <w:rPr>
                      <w:rFonts w:ascii="Arial" w:hAnsi="Arial" w:cs="Arial"/>
                      <w:color w:val="000000"/>
                      <w:sz w:val="18"/>
                      <w:szCs w:val="18"/>
                    </w:rPr>
                    <w:t>Vrsta in okvirna količina blaga ostane nespremenjena, z možnostjo količinskega odstopanja -/+_____% od predvidene letne količine.</w:t>
                  </w:r>
                </w:p>
                <w:p w:rsidR="008D417B" w:rsidRDefault="00B539A2">
                  <w:pPr>
                    <w:numPr>
                      <w:ilvl w:val="0"/>
                      <w:numId w:val="24"/>
                    </w:numPr>
                    <w:jc w:val="both"/>
                    <w:rPr>
                      <w:rFonts w:ascii="Arial" w:hAnsi="Arial" w:cs="Arial"/>
                      <w:color w:val="000000"/>
                      <w:sz w:val="18"/>
                      <w:szCs w:val="18"/>
                    </w:rPr>
                  </w:pPr>
                  <w:r>
                    <w:rPr>
                      <w:rFonts w:ascii="Arial" w:hAnsi="Arial" w:cs="Arial"/>
                      <w:color w:val="000000"/>
                      <w:sz w:val="18"/>
                      <w:szCs w:val="18"/>
                    </w:rPr>
                    <w:t>V finančnem načrtu naročnika morajo biti zagotovljena sredstva za realizacijo pogodbenih obveznosti za ves čas trajanja pogodbe.</w:t>
                  </w:r>
                </w:p>
                <w:p w:rsidR="008D417B" w:rsidRDefault="00B539A2">
                  <w:pPr>
                    <w:numPr>
                      <w:ilvl w:val="0"/>
                      <w:numId w:val="24"/>
                    </w:numPr>
                    <w:jc w:val="both"/>
                    <w:rPr>
                      <w:rFonts w:ascii="Arial" w:hAnsi="Arial" w:cs="Arial"/>
                      <w:color w:val="000000"/>
                      <w:sz w:val="18"/>
                      <w:szCs w:val="18"/>
                    </w:rPr>
                  </w:pPr>
                  <w:r>
                    <w:rPr>
                      <w:rFonts w:ascii="Arial" w:hAnsi="Arial" w:cs="Arial"/>
                      <w:color w:val="000000"/>
                      <w:sz w:val="18"/>
                      <w:szCs w:val="18"/>
                    </w:rPr>
                    <w:t>Ob vsakokratnem podaljšanju mora biti predano novo zavarovanje za dobro izvedbo pogodbenih obveznosti.</w:t>
                  </w:r>
                </w:p>
                <w:p w:rsidR="008D417B" w:rsidRDefault="00B539A2">
                  <w:pPr>
                    <w:numPr>
                      <w:ilvl w:val="0"/>
                      <w:numId w:val="24"/>
                    </w:numPr>
                    <w:jc w:val="both"/>
                    <w:rPr>
                      <w:rFonts w:ascii="Arial" w:hAnsi="Arial" w:cs="Arial"/>
                      <w:color w:val="000000"/>
                      <w:sz w:val="18"/>
                      <w:szCs w:val="18"/>
                    </w:rPr>
                  </w:pPr>
                  <w:r>
                    <w:rPr>
                      <w:rFonts w:ascii="Arial" w:hAnsi="Arial" w:cs="Arial"/>
                      <w:color w:val="000000"/>
                      <w:sz w:val="18"/>
                      <w:szCs w:val="18"/>
                    </w:rPr>
                    <w:t>Morebitna sprememba pogodbenih cen za posamezne artikle se lahko dogovori med pogodbenima strankama le ob vsakokratnem podaljšanju pogodbe in velja za naslednje pogodbeno obdobje. 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tc>
            </w:tr>
          </w:tbl>
          <w:p w:rsidR="008D417B" w:rsidRDefault="008D417B"/>
          <w:p w:rsidR="008D417B" w:rsidRDefault="00B539A2">
            <w:pPr>
              <w:spacing w:before="225" w:after="225"/>
              <w:jc w:val="both"/>
            </w:pPr>
            <w:r>
              <w:rPr>
                <w:rFonts w:ascii="Arial" w:hAnsi="Arial" w:cs="Arial"/>
                <w:color w:val="000000"/>
                <w:sz w:val="18"/>
                <w:szCs w:val="18"/>
              </w:rPr>
              <w:t>Podaljšanje prične veljati 1. dan po prenehanju veljavnosti osnovne pogodbe.</w:t>
            </w:r>
          </w:p>
        </w:tc>
      </w:tr>
    </w:tbl>
    <w:p w:rsidR="008D417B" w:rsidRDefault="00B539A2">
      <w:pPr>
        <w:spacing w:before="225" w:after="225" w:line="240" w:lineRule="auto"/>
        <w:jc w:val="both"/>
      </w:pPr>
      <w:r>
        <w:rPr>
          <w:rFonts w:ascii="Arial" w:hAnsi="Arial" w:cs="Arial"/>
          <w:b/>
          <w:bCs/>
          <w:color w:val="000000"/>
          <w:sz w:val="18"/>
          <w:szCs w:val="18"/>
        </w:rPr>
        <w:t>III. IZVAJANJE POGODBE</w:t>
      </w:r>
    </w:p>
    <w:p w:rsidR="008D417B" w:rsidRDefault="00B539A2">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t>Naročnik in izvajalec se dogovorita, da bo naročnik posamezne vrste blaga kupoval na tri različne načine, in sicer:</w:t>
            </w:r>
          </w:p>
          <w:p w:rsidR="008D417B" w:rsidRDefault="00B539A2">
            <w:pPr>
              <w:spacing w:before="225" w:after="225"/>
              <w:jc w:val="both"/>
            </w:pPr>
            <w:r>
              <w:rPr>
                <w:rFonts w:ascii="Arial" w:hAnsi="Arial" w:cs="Arial"/>
                <w:color w:val="000000"/>
                <w:sz w:val="18"/>
                <w:szCs w:val="18"/>
              </w:rPr>
              <w:t>- komisijski nakup za blago (sklop.podsklop): vse razpisano blago (razen sklopa I.1., I.27., II.1.,  III.7., III.11., III.13., III.14., III.15. IV.1., IV.2. in V.1. – V.5.);</w:t>
            </w:r>
          </w:p>
          <w:p w:rsidR="008D417B" w:rsidRDefault="00B539A2">
            <w:pPr>
              <w:spacing w:before="225" w:after="225"/>
              <w:jc w:val="both"/>
            </w:pPr>
            <w:r>
              <w:rPr>
                <w:rFonts w:ascii="Arial" w:hAnsi="Arial" w:cs="Arial"/>
                <w:color w:val="000000"/>
                <w:sz w:val="18"/>
                <w:szCs w:val="18"/>
              </w:rPr>
              <w:t>- redni (sukcesivni) nakup za blago: I.1., I.27., II.1.,  III.7., III.11., III.13., III.14., III.15. IV.1., IV.2. in V.1. – V.5.;</w:t>
            </w:r>
          </w:p>
          <w:p w:rsidR="008D417B" w:rsidRDefault="00B539A2">
            <w:pPr>
              <w:spacing w:before="225" w:after="225"/>
              <w:jc w:val="both"/>
            </w:pPr>
            <w:r>
              <w:rPr>
                <w:rFonts w:ascii="Arial" w:hAnsi="Arial" w:cs="Arial"/>
                <w:color w:val="000000"/>
                <w:sz w:val="18"/>
                <w:szCs w:val="18"/>
              </w:rPr>
              <w:lastRenderedPageBreak/>
              <w:t>- izredni/enkratni nakup za blago: III.12.,</w:t>
            </w:r>
          </w:p>
          <w:p w:rsidR="008D417B" w:rsidRDefault="00B539A2">
            <w:pPr>
              <w:spacing w:before="225" w:after="225"/>
              <w:jc w:val="both"/>
            </w:pPr>
            <w:r>
              <w:rPr>
                <w:rFonts w:ascii="Arial" w:hAnsi="Arial" w:cs="Arial"/>
                <w:color w:val="000000"/>
                <w:sz w:val="18"/>
                <w:szCs w:val="18"/>
              </w:rPr>
              <w:t>ki so podrobneje opredeljeni  v tej pogodbi in  v tehničnih specifikacijah razpisne dokumentacije, ki je sestavni del te pogodbe.</w:t>
            </w:r>
          </w:p>
          <w:p w:rsidR="008D417B" w:rsidRDefault="00B539A2">
            <w:pPr>
              <w:spacing w:before="225" w:after="225"/>
              <w:jc w:val="both"/>
            </w:pPr>
            <w:r>
              <w:rPr>
                <w:rFonts w:ascii="Arial" w:hAnsi="Arial" w:cs="Arial"/>
                <w:color w:val="000000"/>
                <w:sz w:val="18"/>
                <w:szCs w:val="18"/>
              </w:rPr>
              <w:t>V kolikor se v času trajanja pogodbe pokaže potreba po drugačnem načinu dobave pri posameznem sklopu.podsklopu kot je bil predviden ob sklenitvi pogodbe, se lahko le-ta ob soglasju strank pogodbe spremeni.</w:t>
            </w:r>
          </w:p>
        </w:tc>
      </w:tr>
    </w:tbl>
    <w:p w:rsidR="008D417B" w:rsidRDefault="00B539A2">
      <w:pPr>
        <w:spacing w:before="225" w:after="225" w:line="240" w:lineRule="auto"/>
        <w:jc w:val="both"/>
      </w:pPr>
      <w:r>
        <w:rPr>
          <w:rFonts w:ascii="Arial" w:hAnsi="Arial" w:cs="Arial"/>
          <w:b/>
          <w:bCs/>
          <w:color w:val="000000"/>
          <w:sz w:val="18"/>
          <w:szCs w:val="18"/>
        </w:rPr>
        <w:t>IV. CENE, VREDNOST POGODBE IN PLAČILNI POGOJI</w:t>
      </w:r>
    </w:p>
    <w:p w:rsidR="008D417B" w:rsidRDefault="00B539A2">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t>Okvirna enoletna pogodbena vrednost blaga znaša  _______________ EUR brez DDV oz.   _______________________ EUR z DDV, skupna ____________ pogodbena vrednost znaša ________________ EUR brez DDV oz. __________________________EUR z DDV.</w:t>
            </w:r>
          </w:p>
          <w:p w:rsidR="008D417B" w:rsidRDefault="00B539A2">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rsidR="008D417B" w:rsidRDefault="00B539A2">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rsidR="008D417B" w:rsidRDefault="00B539A2">
            <w:pPr>
              <w:spacing w:before="225" w:after="225"/>
              <w:jc w:val="both"/>
            </w:pPr>
            <w:r>
              <w:rPr>
                <w:rFonts w:ascii="Arial" w:hAnsi="Arial" w:cs="Arial"/>
                <w:color w:val="000000"/>
                <w:sz w:val="18"/>
                <w:szCs w:val="18"/>
              </w:rPr>
              <w:t>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rsidR="008D417B" w:rsidRDefault="00B539A2">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rsidR="008D417B" w:rsidRDefault="00B539A2">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rsidR="008D417B" w:rsidRDefault="00B539A2">
            <w:pPr>
              <w:spacing w:before="225" w:after="225"/>
              <w:jc w:val="both"/>
            </w:pPr>
            <w:r>
              <w:rPr>
                <w:rFonts w:ascii="Arial" w:hAnsi="Arial" w:cs="Arial"/>
                <w:color w:val="000000"/>
                <w:sz w:val="18"/>
                <w:szCs w:val="18"/>
              </w:rPr>
              <w:t>Račun mora, poleg obveznih podatkov, vsebovati še:</w:t>
            </w:r>
          </w:p>
          <w:p w:rsidR="008D417B" w:rsidRDefault="00B539A2">
            <w:pPr>
              <w:spacing w:before="225" w:after="225"/>
              <w:jc w:val="both"/>
            </w:pPr>
            <w:r>
              <w:rPr>
                <w:rFonts w:ascii="Arial" w:hAnsi="Arial" w:cs="Arial"/>
                <w:color w:val="000000"/>
                <w:sz w:val="18"/>
                <w:szCs w:val="18"/>
              </w:rPr>
              <w:t>- navedbo lokacije kamor je bilo blago dostavljeno, </w:t>
            </w:r>
          </w:p>
          <w:p w:rsidR="008D417B" w:rsidRDefault="00B539A2">
            <w:pPr>
              <w:spacing w:before="225" w:after="225"/>
              <w:jc w:val="both"/>
            </w:pPr>
            <w:r>
              <w:rPr>
                <w:rFonts w:ascii="Arial" w:hAnsi="Arial" w:cs="Arial"/>
                <w:color w:val="000000"/>
                <w:sz w:val="18"/>
                <w:szCs w:val="18"/>
              </w:rPr>
              <w:t>- številko naročila in datum naročila,</w:t>
            </w:r>
          </w:p>
          <w:p w:rsidR="008D417B" w:rsidRDefault="00B539A2">
            <w:pPr>
              <w:spacing w:before="225" w:after="225"/>
              <w:jc w:val="both"/>
            </w:pPr>
            <w:r>
              <w:rPr>
                <w:rFonts w:ascii="Arial" w:hAnsi="Arial" w:cs="Arial"/>
                <w:color w:val="000000"/>
                <w:sz w:val="18"/>
                <w:szCs w:val="18"/>
              </w:rPr>
              <w:t>- specifikacijo dobavljenega blaga,</w:t>
            </w:r>
          </w:p>
          <w:p w:rsidR="008D417B" w:rsidRDefault="00B539A2">
            <w:pPr>
              <w:spacing w:before="225" w:after="225"/>
              <w:jc w:val="both"/>
            </w:pPr>
            <w:r>
              <w:rPr>
                <w:rFonts w:ascii="Arial" w:hAnsi="Arial" w:cs="Arial"/>
                <w:color w:val="000000"/>
                <w:sz w:val="18"/>
                <w:szCs w:val="18"/>
              </w:rPr>
              <w:t>- podatke za Intrastat, če gre za izvajalca iz EU.</w:t>
            </w:r>
          </w:p>
          <w:p w:rsidR="008D417B" w:rsidRDefault="00B539A2">
            <w:pPr>
              <w:spacing w:before="225" w:after="225"/>
              <w:jc w:val="both"/>
            </w:pPr>
            <w:r>
              <w:rPr>
                <w:rFonts w:ascii="Arial" w:hAnsi="Arial" w:cs="Arial"/>
                <w:color w:val="000000"/>
                <w:sz w:val="18"/>
                <w:szCs w:val="18"/>
              </w:rPr>
              <w:t>V kolikor naročnik računa ne zavrne v roku 8 delovnih dni od prejema, se račun šteje za potrjenega.</w:t>
            </w:r>
          </w:p>
          <w:p w:rsidR="008D417B" w:rsidRDefault="00B539A2">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rsidR="008D417B" w:rsidRDefault="00B539A2">
            <w:pPr>
              <w:spacing w:before="225" w:after="225"/>
              <w:jc w:val="both"/>
            </w:pPr>
            <w:r>
              <w:rPr>
                <w:rFonts w:ascii="Arial" w:hAnsi="Arial" w:cs="Arial"/>
                <w:color w:val="000000"/>
                <w:sz w:val="18"/>
                <w:szCs w:val="18"/>
              </w:rPr>
              <w:t>Naročnik se zaveže plačati račun v roku 60 dni od prejema pravilno izstavljenega računa na transakcijski račun izvajalca. V primeru zamude pri plačilu lahko izvajalec naročniku zaračuna zakonske zamudne obresti.</w:t>
            </w:r>
          </w:p>
          <w:p w:rsidR="008D417B" w:rsidRDefault="00B539A2">
            <w:pPr>
              <w:spacing w:before="225" w:after="225"/>
              <w:jc w:val="both"/>
            </w:pPr>
            <w:r>
              <w:rPr>
                <w:rFonts w:ascii="Arial" w:hAnsi="Arial" w:cs="Arial"/>
                <w:color w:val="000000"/>
                <w:sz w:val="18"/>
                <w:szCs w:val="18"/>
              </w:rPr>
              <w:lastRenderedPageBreak/>
              <w:t>Naročnik bo pravilno izstavljen in potrjen račun poravnal na transakcijski račun izvajalca, naveden na računu. V primeru, da TRR ni naveden na računu, se plačilo nakaže na prvi račun pri podatkih o izvajalcu.</w:t>
            </w:r>
          </w:p>
        </w:tc>
      </w:tr>
    </w:tbl>
    <w:p w:rsidR="008D417B" w:rsidRDefault="00B539A2">
      <w:pPr>
        <w:spacing w:before="225" w:after="225" w:line="240" w:lineRule="auto"/>
        <w:jc w:val="both"/>
      </w:pPr>
      <w:r>
        <w:rPr>
          <w:rFonts w:ascii="Arial" w:hAnsi="Arial" w:cs="Arial"/>
          <w:b/>
          <w:bCs/>
          <w:color w:val="000000"/>
          <w:sz w:val="18"/>
          <w:szCs w:val="18"/>
        </w:rPr>
        <w:t>V. VZPOSTAVITEV KOMISIJSKEGA SKLADIŠČA</w:t>
      </w:r>
    </w:p>
    <w:p w:rsidR="008D417B" w:rsidRDefault="00B539A2">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t>Vzpostavitev komisijskega skladišča se bo vršila na podlagi poziva naročnika. Izhodiščne vrste in količine stranki dogovorita po podpisu pogodbe oz. pred napolnitvijo komisijskega skladišča.</w:t>
            </w:r>
          </w:p>
          <w:p w:rsidR="008D417B" w:rsidRDefault="00B539A2">
            <w:pPr>
              <w:spacing w:before="225" w:after="225"/>
              <w:jc w:val="both"/>
            </w:pPr>
            <w:r>
              <w:rPr>
                <w:rFonts w:ascii="Arial" w:hAnsi="Arial" w:cs="Arial"/>
                <w:color w:val="000000"/>
                <w:sz w:val="18"/>
                <w:szCs w:val="18"/>
              </w:rPr>
              <w:t>Izvajalec se zavezuje, da bo v primeru izbire, vsebino komisijskega skladišča sproti prilagajal  dejanskim potrebam naročnika.</w:t>
            </w:r>
          </w:p>
          <w:p w:rsidR="008D417B" w:rsidRDefault="00B539A2">
            <w:pPr>
              <w:spacing w:before="225" w:after="225"/>
              <w:jc w:val="both"/>
            </w:pPr>
            <w:r>
              <w:rPr>
                <w:rFonts w:ascii="Arial" w:hAnsi="Arial" w:cs="Arial"/>
                <w:color w:val="000000"/>
                <w:sz w:val="18"/>
                <w:szCs w:val="18"/>
              </w:rPr>
              <w:t>Naročnik pa se zavezuje, da bo v komisijskem skladišču zahteval samo količino, ki bo naročniku omogočala nemoteno izvajanje delovnega procesa.</w:t>
            </w:r>
          </w:p>
        </w:tc>
      </w:tr>
    </w:tbl>
    <w:p w:rsidR="008D417B" w:rsidRDefault="00B539A2">
      <w:pPr>
        <w:spacing w:before="225" w:after="225" w:line="240" w:lineRule="auto"/>
        <w:jc w:val="both"/>
      </w:pPr>
      <w:r>
        <w:rPr>
          <w:rFonts w:ascii="Arial" w:hAnsi="Arial" w:cs="Arial"/>
          <w:b/>
          <w:bCs/>
          <w:color w:val="000000"/>
          <w:sz w:val="18"/>
          <w:szCs w:val="18"/>
        </w:rPr>
        <w:t>VI. NAROČANJE</w:t>
      </w:r>
    </w:p>
    <w:p w:rsidR="008D417B" w:rsidRDefault="00B539A2">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t>Naročnik bo blago  iz posameznega sklopa/podsklopa naročal na dva načina:</w:t>
            </w:r>
          </w:p>
          <w:p w:rsidR="008D417B" w:rsidRDefault="00B539A2">
            <w:pPr>
              <w:spacing w:before="225" w:after="225"/>
              <w:jc w:val="both"/>
            </w:pPr>
            <w:r>
              <w:rPr>
                <w:rFonts w:ascii="Arial" w:hAnsi="Arial" w:cs="Arial"/>
                <w:color w:val="000000"/>
                <w:sz w:val="18"/>
                <w:szCs w:val="18"/>
              </w:rPr>
              <w:t>- v primeru komisijskih nakupov na podlagi odjav porabljenega blaga v komisijskem skladišču,</w:t>
            </w:r>
          </w:p>
          <w:p w:rsidR="008D417B" w:rsidRDefault="00B539A2">
            <w:pPr>
              <w:spacing w:before="225" w:after="225"/>
              <w:jc w:val="both"/>
            </w:pPr>
            <w:r>
              <w:rPr>
                <w:rFonts w:ascii="Arial" w:hAnsi="Arial" w:cs="Arial"/>
                <w:color w:val="000000"/>
                <w:sz w:val="18"/>
                <w:szCs w:val="18"/>
              </w:rPr>
              <w:t>-  v primeru rednih in izrednih nakupov na podlagi izstavljenih naročilnic po pošti, telefaksu ali elektronski pošti.</w:t>
            </w:r>
          </w:p>
          <w:p w:rsidR="008D417B" w:rsidRDefault="00B539A2">
            <w:pPr>
              <w:spacing w:before="225" w:after="225"/>
              <w:jc w:val="both"/>
            </w:pPr>
            <w:r>
              <w:rPr>
                <w:rFonts w:ascii="Arial" w:hAnsi="Arial" w:cs="Arial"/>
                <w:color w:val="000000"/>
                <w:sz w:val="18"/>
                <w:szCs w:val="18"/>
              </w:rPr>
              <w:t>Naročnik bo v naročilnici oz. odjavi (v nadaljevanju izdajnica) opredelil vrste in količine blaga. </w:t>
            </w:r>
          </w:p>
        </w:tc>
      </w:tr>
    </w:tbl>
    <w:p w:rsidR="008D417B" w:rsidRDefault="00B539A2">
      <w:pPr>
        <w:spacing w:before="225" w:after="225" w:line="240" w:lineRule="auto"/>
        <w:jc w:val="both"/>
      </w:pPr>
      <w:r>
        <w:rPr>
          <w:rFonts w:ascii="Arial" w:hAnsi="Arial" w:cs="Arial"/>
          <w:b/>
          <w:bCs/>
          <w:color w:val="000000"/>
          <w:sz w:val="18"/>
          <w:szCs w:val="18"/>
        </w:rPr>
        <w:t>VII. DOBAVA BLAGA</w:t>
      </w:r>
    </w:p>
    <w:p w:rsidR="008D417B" w:rsidRDefault="00B539A2">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8D417B">
              <w:tc>
                <w:tcPr>
                  <w:tcW w:w="0" w:type="auto"/>
                  <w:tcMar>
                    <w:top w:w="0" w:type="auto"/>
                    <w:bottom w:w="0" w:type="auto"/>
                  </w:tcMar>
                </w:tcPr>
                <w:p w:rsidR="008D417B" w:rsidRDefault="00B539A2">
                  <w:pPr>
                    <w:numPr>
                      <w:ilvl w:val="0"/>
                      <w:numId w:val="25"/>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rsidR="008D417B" w:rsidRDefault="00B539A2">
                  <w:pPr>
                    <w:numPr>
                      <w:ilvl w:val="0"/>
                      <w:numId w:val="25"/>
                    </w:numPr>
                    <w:jc w:val="both"/>
                    <w:rPr>
                      <w:rFonts w:ascii="Arial" w:hAnsi="Arial" w:cs="Arial"/>
                      <w:color w:val="000000"/>
                      <w:sz w:val="18"/>
                      <w:szCs w:val="18"/>
                    </w:rPr>
                  </w:pPr>
                  <w:r>
                    <w:rPr>
                      <w:rFonts w:ascii="Arial" w:hAnsi="Arial" w:cs="Arial"/>
                      <w:color w:val="000000"/>
                      <w:sz w:val="18"/>
                      <w:szCs w:val="18"/>
                    </w:rPr>
                    <w:t>dostavo blaga ddp Lekarna, Splošna bolnišnica Novo mesto razloženo v skladišče naročnika, v primeru izrednih nakupov pa v centralno operacijski blok;</w:t>
                  </w:r>
                </w:p>
                <w:p w:rsidR="008D417B" w:rsidRDefault="00B539A2">
                  <w:pPr>
                    <w:numPr>
                      <w:ilvl w:val="0"/>
                      <w:numId w:val="25"/>
                    </w:numPr>
                    <w:jc w:val="both"/>
                    <w:rPr>
                      <w:rFonts w:ascii="Arial" w:hAnsi="Arial" w:cs="Arial"/>
                      <w:color w:val="000000"/>
                      <w:sz w:val="18"/>
                      <w:szCs w:val="18"/>
                    </w:rPr>
                  </w:pPr>
                  <w:r>
                    <w:rPr>
                      <w:rFonts w:ascii="Arial" w:hAnsi="Arial" w:cs="Arial"/>
                      <w:color w:val="000000"/>
                      <w:sz w:val="18"/>
                      <w:szCs w:val="18"/>
                    </w:rPr>
                    <w:t>dobavni rok je max. 5 delovnih dni, v primeru nujnosti v roku 48 ur od prejema pisnega naročila/izdajnice s strani pooblaščenega predstavnika naročnika; </w:t>
                  </w:r>
                </w:p>
                <w:p w:rsidR="008D417B" w:rsidRDefault="00B539A2">
                  <w:pPr>
                    <w:numPr>
                      <w:ilvl w:val="0"/>
                      <w:numId w:val="25"/>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elektronska naslova: jana.vuckovic@sb-nm.si in katarina.preh@sb-nm.si; </w:t>
                  </w:r>
                </w:p>
                <w:p w:rsidR="008D417B" w:rsidRDefault="00B539A2">
                  <w:pPr>
                    <w:numPr>
                      <w:ilvl w:val="0"/>
                      <w:numId w:val="25"/>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8D417B" w:rsidRDefault="00B539A2">
                  <w:pPr>
                    <w:numPr>
                      <w:ilvl w:val="0"/>
                      <w:numId w:val="25"/>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naročilnico/izdajnico naročnika in zagotavljati ujemanje podatkov: naziv blaga in kataloška številka proizvajalca, v ponudbeni dokumentaciji, na dobavnici, računu in embalaži;</w:t>
                  </w:r>
                </w:p>
                <w:p w:rsidR="008D417B" w:rsidRDefault="00B539A2">
                  <w:pPr>
                    <w:numPr>
                      <w:ilvl w:val="0"/>
                      <w:numId w:val="25"/>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razvidnimi v Prilogi 2 razpisne dokumentacije (pdf datoteka);</w:t>
                  </w:r>
                </w:p>
                <w:p w:rsidR="008D417B" w:rsidRDefault="00B539A2">
                  <w:pPr>
                    <w:numPr>
                      <w:ilvl w:val="0"/>
                      <w:numId w:val="25"/>
                    </w:numPr>
                    <w:jc w:val="both"/>
                    <w:rPr>
                      <w:rFonts w:ascii="Arial" w:hAnsi="Arial" w:cs="Arial"/>
                      <w:color w:val="000000"/>
                      <w:sz w:val="18"/>
                      <w:szCs w:val="18"/>
                    </w:rPr>
                  </w:pPr>
                  <w:r>
                    <w:rPr>
                      <w:rFonts w:ascii="Arial" w:hAnsi="Arial" w:cs="Arial"/>
                      <w:color w:val="000000"/>
                      <w:sz w:val="18"/>
                      <w:szCs w:val="18"/>
                    </w:rPr>
                    <w:t>spoštovanje hišnega reda bolnišnice. </w:t>
                  </w:r>
                </w:p>
              </w:tc>
            </w:tr>
          </w:tbl>
          <w:p w:rsidR="008D417B" w:rsidRDefault="008D417B"/>
          <w:p w:rsidR="008D417B" w:rsidRDefault="00B539A2">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rsidR="008D417B" w:rsidRDefault="00B539A2">
      <w:pPr>
        <w:spacing w:before="225" w:after="225" w:line="240" w:lineRule="auto"/>
        <w:jc w:val="both"/>
      </w:pPr>
      <w:r>
        <w:rPr>
          <w:rFonts w:ascii="Arial" w:hAnsi="Arial" w:cs="Arial"/>
          <w:b/>
          <w:bCs/>
          <w:color w:val="000000"/>
          <w:sz w:val="18"/>
          <w:szCs w:val="18"/>
        </w:rPr>
        <w:lastRenderedPageBreak/>
        <w:t>VIII. PREVZEM BLAGA</w:t>
      </w:r>
    </w:p>
    <w:p w:rsidR="008D417B" w:rsidRDefault="00B539A2">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center"/>
            </w:pPr>
            <w:r>
              <w:rPr>
                <w:rFonts w:ascii="Arial" w:hAnsi="Arial" w:cs="Arial"/>
                <w:i/>
                <w:iCs/>
                <w:color w:val="000000"/>
                <w:sz w:val="18"/>
                <w:szCs w:val="18"/>
              </w:rPr>
              <w:t>(prevzem blaga v komisijsko skladišče-komisijski nakup)</w:t>
            </w:r>
          </w:p>
          <w:p w:rsidR="008D417B" w:rsidRDefault="00B539A2">
            <w:pPr>
              <w:spacing w:before="225" w:after="225"/>
              <w:jc w:val="both"/>
            </w:pPr>
            <w:r>
              <w:rPr>
                <w:rFonts w:ascii="Arial" w:hAnsi="Arial" w:cs="Arial"/>
                <w:i/>
                <w:iCs/>
                <w:color w:val="000000"/>
                <w:sz w:val="18"/>
                <w:szCs w:val="18"/>
              </w:rPr>
              <w:t>Naročnik se obvezuje naročeno blago v celoti prevzeti na podlagi prenosnice oz. drugega ustreznega dokumenta ter elektronske dobavnice s strani stranke.</w:t>
            </w:r>
          </w:p>
          <w:p w:rsidR="008D417B" w:rsidRDefault="00B539A2">
            <w:pPr>
              <w:spacing w:before="225" w:after="225"/>
              <w:jc w:val="both"/>
            </w:pPr>
            <w:r>
              <w:rPr>
                <w:rFonts w:ascii="Arial" w:hAnsi="Arial" w:cs="Arial"/>
                <w:i/>
                <w:iCs/>
                <w:color w:val="000000"/>
                <w:sz w:val="18"/>
                <w:szCs w:val="18"/>
              </w:rPr>
              <w:t>Naročnik se v primeru komisijskega načina dobave obvezuje:</w:t>
            </w:r>
          </w:p>
          <w:tbl>
            <w:tblPr>
              <w:tblStyle w:val="NormalTablePHPDOCX"/>
              <w:tblW w:w="0" w:type="auto"/>
              <w:tblLook w:val="04A0" w:firstRow="1" w:lastRow="0" w:firstColumn="1" w:lastColumn="0" w:noHBand="0" w:noVBand="1"/>
            </w:tblPr>
            <w:tblGrid>
              <w:gridCol w:w="8746"/>
            </w:tblGrid>
            <w:tr w:rsidR="008D417B">
              <w:tc>
                <w:tcPr>
                  <w:tcW w:w="0" w:type="auto"/>
                  <w:tcMar>
                    <w:top w:w="0" w:type="auto"/>
                    <w:bottom w:w="0" w:type="auto"/>
                  </w:tcMar>
                </w:tcPr>
                <w:p w:rsidR="008D417B" w:rsidRDefault="00B539A2">
                  <w:pPr>
                    <w:numPr>
                      <w:ilvl w:val="0"/>
                      <w:numId w:val="26"/>
                    </w:numPr>
                    <w:jc w:val="both"/>
                    <w:rPr>
                      <w:rFonts w:ascii="Arial" w:hAnsi="Arial" w:cs="Arial"/>
                      <w:color w:val="000000"/>
                      <w:sz w:val="18"/>
                      <w:szCs w:val="18"/>
                    </w:rPr>
                  </w:pPr>
                  <w:r>
                    <w:rPr>
                      <w:rFonts w:ascii="Arial" w:hAnsi="Arial" w:cs="Arial"/>
                      <w:i/>
                      <w:iCs/>
                      <w:color w:val="000000"/>
                      <w:sz w:val="18"/>
                      <w:szCs w:val="18"/>
                    </w:rPr>
                    <w:t>da bo v svojih prostorih zagotovil ustrezen prostor za skladiščenje komisijskega blaga;</w:t>
                  </w:r>
                </w:p>
                <w:p w:rsidR="008D417B" w:rsidRDefault="00B539A2">
                  <w:pPr>
                    <w:numPr>
                      <w:ilvl w:val="0"/>
                      <w:numId w:val="26"/>
                    </w:numPr>
                    <w:jc w:val="both"/>
                    <w:rPr>
                      <w:rFonts w:ascii="Arial" w:hAnsi="Arial" w:cs="Arial"/>
                      <w:color w:val="000000"/>
                      <w:sz w:val="18"/>
                      <w:szCs w:val="18"/>
                    </w:rPr>
                  </w:pPr>
                  <w:r>
                    <w:rPr>
                      <w:rFonts w:ascii="Arial" w:hAnsi="Arial" w:cs="Arial"/>
                      <w:i/>
                      <w:iCs/>
                      <w:color w:val="000000"/>
                      <w:sz w:val="18"/>
                      <w:szCs w:val="18"/>
                    </w:rPr>
                    <w:t>da bo komisijsko blago hranil ločeno od ostalega blaga in v skladu z  Dobro skladiščno prakso;</w:t>
                  </w:r>
                </w:p>
                <w:p w:rsidR="008D417B" w:rsidRDefault="00B539A2">
                  <w:pPr>
                    <w:numPr>
                      <w:ilvl w:val="0"/>
                      <w:numId w:val="26"/>
                    </w:numPr>
                    <w:jc w:val="both"/>
                    <w:rPr>
                      <w:rFonts w:ascii="Arial" w:hAnsi="Arial" w:cs="Arial"/>
                      <w:color w:val="000000"/>
                      <w:sz w:val="18"/>
                      <w:szCs w:val="18"/>
                    </w:rPr>
                  </w:pPr>
                  <w:r>
                    <w:rPr>
                      <w:rFonts w:ascii="Arial" w:hAnsi="Arial" w:cs="Arial"/>
                      <w:i/>
                      <w:iCs/>
                      <w:color w:val="000000"/>
                      <w:sz w:val="18"/>
                      <w:szCs w:val="18"/>
                    </w:rPr>
                    <w:t>da o porabi blaga iz komisijskega skladišča najmanj enkrat tedensko pisno obvesti izvajalca, in sicer z izpolnjenim in potrjenim obrazcem odjave z nazivom »izdajnica«. Vsaka odjava pomeni za izvajalca novo naročilo v komisijsko skladišče, če se stranki  ne dogovorita drugače;</w:t>
                  </w:r>
                </w:p>
                <w:p w:rsidR="008D417B" w:rsidRDefault="00B539A2">
                  <w:pPr>
                    <w:numPr>
                      <w:ilvl w:val="0"/>
                      <w:numId w:val="26"/>
                    </w:numPr>
                    <w:jc w:val="both"/>
                    <w:rPr>
                      <w:rFonts w:ascii="Arial" w:hAnsi="Arial" w:cs="Arial"/>
                      <w:color w:val="000000"/>
                      <w:sz w:val="18"/>
                      <w:szCs w:val="18"/>
                    </w:rPr>
                  </w:pPr>
                  <w:r>
                    <w:rPr>
                      <w:rFonts w:ascii="Arial" w:hAnsi="Arial" w:cs="Arial"/>
                      <w:i/>
                      <w:iCs/>
                      <w:color w:val="000000"/>
                      <w:sz w:val="18"/>
                      <w:szCs w:val="18"/>
                    </w:rPr>
                    <w:t>da na pisni odjavi (izdajnici) oziroma naročilnici opredeli podatke o porabljenem/naročenem blagu: kataloška št., serijska številka in rok uporabe (samo v primeru odjave zaradi porabe) in količina; podatke o serijski številki in roku uporabe blaga bo naročnik v odjavah/izdajnicah navajal le v primeru, da mu jih bo izvajalec posredoval ob dobavah blaga - na dobavnicah v elektronski obliki;</w:t>
                  </w:r>
                </w:p>
                <w:p w:rsidR="008D417B" w:rsidRDefault="00B539A2">
                  <w:pPr>
                    <w:numPr>
                      <w:ilvl w:val="0"/>
                      <w:numId w:val="26"/>
                    </w:numPr>
                    <w:jc w:val="both"/>
                    <w:rPr>
                      <w:rFonts w:ascii="Arial" w:hAnsi="Arial" w:cs="Arial"/>
                      <w:color w:val="000000"/>
                      <w:sz w:val="18"/>
                      <w:szCs w:val="18"/>
                    </w:rPr>
                  </w:pPr>
                  <w:r>
                    <w:rPr>
                      <w:rFonts w:ascii="Arial" w:hAnsi="Arial" w:cs="Arial"/>
                      <w:i/>
                      <w:iCs/>
                      <w:color w:val="000000"/>
                      <w:sz w:val="18"/>
                      <w:szCs w:val="18"/>
                    </w:rPr>
                    <w:t>omogočiti izvajalcu dostop do zaloge blaga v komisijskem skladišču za namen inventure komisijskega blaga in usklajevanje vsebine blaga v komisijskem skladišču s potrebami naročnika, najmanj enkrat letno, ob prisotnosti predstavnika naročnika, pooblaščenega za hrambo in kontrolo blaga ter nadzor nad porabo blaga, in sicer v času in terminu po dogovoru med predstavniki pogodbenih strank.</w:t>
                  </w:r>
                </w:p>
              </w:tc>
            </w:tr>
          </w:tbl>
          <w:p w:rsidR="008D417B" w:rsidRDefault="008D417B"/>
        </w:tc>
      </w:tr>
    </w:tbl>
    <w:p w:rsidR="008D417B" w:rsidRDefault="00B539A2">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ind w:left="360"/>
              <w:jc w:val="center"/>
            </w:pPr>
            <w:r>
              <w:rPr>
                <w:rFonts w:ascii="Arial" w:hAnsi="Arial" w:cs="Arial"/>
                <w:i/>
                <w:iCs/>
                <w:color w:val="000000"/>
                <w:sz w:val="18"/>
                <w:szCs w:val="18"/>
              </w:rPr>
              <w:t>(prevzem blaga v skladišče naročnika-redni nakup)</w:t>
            </w:r>
          </w:p>
          <w:p w:rsidR="008D417B" w:rsidRDefault="00B539A2">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p w:rsidR="008D417B" w:rsidRDefault="008D417B">
            <w:pPr>
              <w:spacing w:before="225" w:after="225"/>
              <w:ind w:left="1440"/>
              <w:jc w:val="both"/>
            </w:pPr>
          </w:p>
        </w:tc>
      </w:tr>
    </w:tbl>
    <w:p w:rsidR="008D417B" w:rsidRDefault="00B539A2">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ind w:left="360"/>
              <w:jc w:val="center"/>
            </w:pPr>
            <w:r>
              <w:rPr>
                <w:rFonts w:ascii="Arial" w:hAnsi="Arial" w:cs="Arial"/>
                <w:i/>
                <w:iCs/>
                <w:color w:val="000000"/>
                <w:sz w:val="18"/>
                <w:szCs w:val="18"/>
              </w:rPr>
              <w:t>(prevzem blaga v centralno operacijski blok-izredni/enkratni nakup)</w:t>
            </w:r>
          </w:p>
          <w:p w:rsidR="008D417B" w:rsidRDefault="008D417B">
            <w:pPr>
              <w:spacing w:before="225" w:after="225"/>
              <w:ind w:left="360"/>
              <w:jc w:val="both"/>
            </w:pPr>
          </w:p>
          <w:p w:rsidR="008D417B" w:rsidRDefault="00B539A2">
            <w:pPr>
              <w:spacing w:before="225" w:after="225"/>
              <w:jc w:val="both"/>
            </w:pPr>
            <w:r>
              <w:rPr>
                <w:rFonts w:ascii="Arial" w:hAnsi="Arial" w:cs="Arial"/>
                <w:color w:val="000000"/>
                <w:sz w:val="18"/>
                <w:szCs w:val="18"/>
              </w:rPr>
              <w:t>Naročnik se obvezuje naročeno blago v celoti prevzeti na podlagi prenosnice oz. drugega ustreznega dokumenta. Dokument na podlagi katerega se prevzema blago mora vsebovati vse podatke o blagu: naziv blaga, kataloška številka, serijska številka artikla in roku uporabnosti artikla (v kolikor gre za blago, kjer je to potrebno).</w:t>
            </w:r>
          </w:p>
          <w:p w:rsidR="008D417B" w:rsidRDefault="00B539A2">
            <w:pPr>
              <w:spacing w:before="225" w:after="225"/>
              <w:jc w:val="both"/>
            </w:pPr>
            <w:r>
              <w:rPr>
                <w:rFonts w:ascii="Arial" w:hAnsi="Arial" w:cs="Arial"/>
                <w:color w:val="000000"/>
                <w:sz w:val="18"/>
                <w:szCs w:val="18"/>
              </w:rPr>
              <w:t>Naročnik se obvezuje za porabljeno blago izstaviti naročilnico s podatki o porabljenem blagu, ki bo izvajalcu podlaga za izstavitev računa za porabljeno blago.</w:t>
            </w:r>
          </w:p>
        </w:tc>
      </w:tr>
    </w:tbl>
    <w:p w:rsidR="008D417B" w:rsidRDefault="00B539A2">
      <w:pPr>
        <w:spacing w:before="225" w:after="225" w:line="240" w:lineRule="auto"/>
        <w:jc w:val="both"/>
      </w:pPr>
      <w:r>
        <w:rPr>
          <w:rFonts w:ascii="Arial" w:hAnsi="Arial" w:cs="Arial"/>
          <w:b/>
          <w:bCs/>
          <w:color w:val="000000"/>
          <w:sz w:val="18"/>
          <w:szCs w:val="18"/>
        </w:rPr>
        <w:t>IX. KAKOVOST BLAGA IN REŠEVANJE REKLAMACIJ</w:t>
      </w:r>
    </w:p>
    <w:p w:rsidR="008D417B" w:rsidRDefault="00B539A2">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t>Kakovost blaga mora ustrezati vsem strokovnim zahtevam in pogojem naročnika navedenim v razpisni dokumentaciji ter obstoječim standardom in deklarirani kakovosti na embalaži blaga. </w:t>
            </w:r>
          </w:p>
        </w:tc>
      </w:tr>
    </w:tbl>
    <w:p w:rsidR="008D417B" w:rsidRDefault="00B539A2">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t>Izvajalec naročniku zagotavlja:</w:t>
            </w:r>
          </w:p>
          <w:tbl>
            <w:tblPr>
              <w:tblStyle w:val="NormalTablePHPDOCX"/>
              <w:tblW w:w="0" w:type="auto"/>
              <w:tblLook w:val="04A0" w:firstRow="1" w:lastRow="0" w:firstColumn="1" w:lastColumn="0" w:noHBand="0" w:noVBand="1"/>
            </w:tblPr>
            <w:tblGrid>
              <w:gridCol w:w="8746"/>
            </w:tblGrid>
            <w:tr w:rsidR="008D417B">
              <w:tc>
                <w:tcPr>
                  <w:tcW w:w="0" w:type="auto"/>
                  <w:tcMar>
                    <w:top w:w="0" w:type="auto"/>
                    <w:bottom w:w="0" w:type="auto"/>
                  </w:tcMar>
                </w:tcPr>
                <w:p w:rsidR="008D417B" w:rsidRDefault="00B539A2">
                  <w:pPr>
                    <w:numPr>
                      <w:ilvl w:val="0"/>
                      <w:numId w:val="27"/>
                    </w:numPr>
                    <w:jc w:val="both"/>
                    <w:rPr>
                      <w:rFonts w:ascii="Arial" w:hAnsi="Arial" w:cs="Arial"/>
                      <w:color w:val="000000"/>
                      <w:sz w:val="18"/>
                      <w:szCs w:val="18"/>
                    </w:rPr>
                  </w:pPr>
                  <w:r>
                    <w:rPr>
                      <w:rFonts w:ascii="Arial" w:hAnsi="Arial" w:cs="Arial"/>
                      <w:color w:val="000000"/>
                      <w:sz w:val="18"/>
                      <w:szCs w:val="18"/>
                    </w:rPr>
                    <w:lastRenderedPageBreak/>
                    <w:t>podatke o blagu navedene v skladu z določili Zakona o medicinskih pripomočkih (Uradni list, št. 98/09) in podzakonskimi predpisi na predmetnem področju;</w:t>
                  </w:r>
                </w:p>
                <w:p w:rsidR="008D417B" w:rsidRDefault="00B539A2">
                  <w:pPr>
                    <w:numPr>
                      <w:ilvl w:val="0"/>
                      <w:numId w:val="27"/>
                    </w:numPr>
                    <w:jc w:val="both"/>
                    <w:rPr>
                      <w:rFonts w:ascii="Arial" w:hAnsi="Arial" w:cs="Arial"/>
                      <w:color w:val="000000"/>
                      <w:sz w:val="18"/>
                      <w:szCs w:val="18"/>
                    </w:rPr>
                  </w:pPr>
                  <w:r>
                    <w:rPr>
                      <w:rFonts w:ascii="Arial" w:hAnsi="Arial" w:cs="Arial"/>
                      <w:color w:val="000000"/>
                      <w:sz w:val="18"/>
                      <w:szCs w:val="18"/>
                    </w:rPr>
                    <w:t>rok uporabe implatantov min. 3 leta po dobavi, izjemoma je rok  lahko krajši samo po predhodni pisni potrditvi s strani naročnika;</w:t>
                  </w:r>
                </w:p>
                <w:p w:rsidR="008D417B" w:rsidRDefault="00B539A2">
                  <w:pPr>
                    <w:numPr>
                      <w:ilvl w:val="0"/>
                      <w:numId w:val="27"/>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izvajalca oziroma proizvajalca blaga.</w:t>
                  </w:r>
                </w:p>
              </w:tc>
            </w:tr>
          </w:tbl>
          <w:p w:rsidR="008D417B" w:rsidRDefault="008D417B"/>
        </w:tc>
      </w:tr>
    </w:tbl>
    <w:p w:rsidR="008D417B" w:rsidRDefault="00B539A2">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t>Količinski prevzem blaga se opravi ob prevzemu, kakovostni pa v uzančnih rokih.</w:t>
            </w:r>
          </w:p>
          <w:p w:rsidR="008D417B" w:rsidRDefault="00B539A2">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stranko o reklamaciji, najkasneje v roku 8 dni po prejemu blaga.</w:t>
            </w:r>
          </w:p>
          <w:p w:rsidR="008D417B" w:rsidRDefault="00B539A2">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rsidR="008D417B" w:rsidRDefault="00B539A2">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  </w:t>
            </w:r>
          </w:p>
          <w:p w:rsidR="008D417B" w:rsidRDefault="00B539A2">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rsidR="008D417B" w:rsidRDefault="00B539A2">
      <w:pPr>
        <w:spacing w:before="225" w:after="225" w:line="240" w:lineRule="auto"/>
        <w:jc w:val="both"/>
      </w:pPr>
      <w:r>
        <w:rPr>
          <w:rFonts w:ascii="Arial" w:hAnsi="Arial" w:cs="Arial"/>
          <w:b/>
          <w:bCs/>
          <w:color w:val="000000"/>
          <w:sz w:val="18"/>
          <w:szCs w:val="18"/>
        </w:rPr>
        <w:t>X. ZAVAROVANJE OBVEZNOSTI</w:t>
      </w:r>
    </w:p>
    <w:p w:rsidR="008D417B" w:rsidRDefault="00B539A2">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8D417B">
            <w:pPr>
              <w:spacing w:before="225" w:after="225"/>
              <w:ind w:left="360"/>
              <w:jc w:val="center"/>
            </w:pPr>
          </w:p>
          <w:p w:rsidR="008D417B" w:rsidRDefault="00B539A2">
            <w:pPr>
              <w:spacing w:before="225" w:after="225"/>
              <w:jc w:val="both"/>
            </w:pPr>
            <w:r>
              <w:rPr>
                <w:rFonts w:ascii="Arial" w:hAnsi="Arial" w:cs="Arial"/>
                <w:color w:val="000000"/>
                <w:sz w:val="18"/>
                <w:szCs w:val="18"/>
              </w:rPr>
              <w:t>Izbrani izvajalec bo v desetih dneh od podpisa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8D417B">
              <w:tc>
                <w:tcPr>
                  <w:tcW w:w="0" w:type="auto"/>
                  <w:tcMar>
                    <w:top w:w="0" w:type="auto"/>
                    <w:bottom w:w="0" w:type="auto"/>
                  </w:tcMar>
                </w:tcPr>
                <w:p w:rsidR="008D417B" w:rsidRDefault="00B539A2">
                  <w:pPr>
                    <w:numPr>
                      <w:ilvl w:val="0"/>
                      <w:numId w:val="28"/>
                    </w:numPr>
                    <w:jc w:val="both"/>
                    <w:rPr>
                      <w:rFonts w:ascii="Arial" w:hAnsi="Arial" w:cs="Arial"/>
                      <w:color w:val="000000"/>
                      <w:sz w:val="18"/>
                      <w:szCs w:val="18"/>
                    </w:rPr>
                  </w:pPr>
                  <w:bookmarkStart w:id="4" w:name="_GoBack"/>
                  <w:bookmarkEnd w:id="4"/>
                  <w:r>
                    <w:rPr>
                      <w:rFonts w:ascii="Arial" w:hAnsi="Arial" w:cs="Arial"/>
                      <w:color w:val="000000"/>
                      <w:sz w:val="18"/>
                      <w:szCs w:val="18"/>
                    </w:rPr>
                    <w:t>depozit ali menično izjavo in lastno podpisano menico s pooblastilom za njeno izpolnitev v višini 10% pogodbene vrednosti  v primeru, da bo pogodbena vrednost nižja od 125.000,00 EUR brez DDV oz.</w:t>
                  </w:r>
                </w:p>
              </w:tc>
            </w:tr>
          </w:tbl>
          <w:p w:rsidR="008D417B" w:rsidRDefault="008D417B"/>
          <w:tbl>
            <w:tblPr>
              <w:tblStyle w:val="NormalTablePHPDOCX"/>
              <w:tblW w:w="0" w:type="auto"/>
              <w:tblLook w:val="04A0" w:firstRow="1" w:lastRow="0" w:firstColumn="1" w:lastColumn="0" w:noHBand="0" w:noVBand="1"/>
            </w:tblPr>
            <w:tblGrid>
              <w:gridCol w:w="8746"/>
            </w:tblGrid>
            <w:tr w:rsidR="008D417B">
              <w:tc>
                <w:tcPr>
                  <w:tcW w:w="0" w:type="auto"/>
                  <w:tcMar>
                    <w:top w:w="0" w:type="auto"/>
                    <w:bottom w:w="0" w:type="auto"/>
                  </w:tcMar>
                </w:tcPr>
                <w:p w:rsidR="008D417B" w:rsidRDefault="00B539A2">
                  <w:pPr>
                    <w:numPr>
                      <w:ilvl w:val="0"/>
                      <w:numId w:val="29"/>
                    </w:numPr>
                    <w:jc w:val="both"/>
                    <w:rPr>
                      <w:rFonts w:ascii="Arial" w:hAnsi="Arial" w:cs="Arial"/>
                      <w:color w:val="000000"/>
                      <w:sz w:val="18"/>
                      <w:szCs w:val="18"/>
                    </w:rPr>
                  </w:pPr>
                  <w:r>
                    <w:rPr>
                      <w:rFonts w:ascii="Arial" w:hAnsi="Arial" w:cs="Arial"/>
                      <w:color w:val="000000"/>
                      <w:sz w:val="18"/>
                      <w:szCs w:val="18"/>
                    </w:rPr>
                    <w:t>bančno garancijo/kavcijsko zavarovanje/depozit za dobro izvedbo pogodbenih obveznosti (za posamezno obdobje) v višini 10% pogodbene vrednosti v primeru, da bo pogodbena vrednost višja od 125.000,00 EUR brez DDV.</w:t>
                  </w:r>
                </w:p>
              </w:tc>
            </w:tr>
          </w:tbl>
          <w:p w:rsidR="008D417B" w:rsidRDefault="008D417B"/>
          <w:p w:rsidR="008D417B" w:rsidRDefault="00B539A2">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8D417B">
              <w:tc>
                <w:tcPr>
                  <w:tcW w:w="0" w:type="auto"/>
                  <w:tcMar>
                    <w:top w:w="0" w:type="auto"/>
                    <w:bottom w:w="0" w:type="auto"/>
                  </w:tcMar>
                </w:tcPr>
                <w:p w:rsidR="008D417B" w:rsidRDefault="00B539A2">
                  <w:pPr>
                    <w:numPr>
                      <w:ilvl w:val="0"/>
                      <w:numId w:val="30"/>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rsidR="008D417B" w:rsidRDefault="00B539A2">
                  <w:pPr>
                    <w:numPr>
                      <w:ilvl w:val="0"/>
                      <w:numId w:val="30"/>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rsidR="008D417B" w:rsidRDefault="008D417B"/>
        </w:tc>
      </w:tr>
    </w:tbl>
    <w:p w:rsidR="008D417B" w:rsidRDefault="00B539A2">
      <w:pPr>
        <w:spacing w:before="225" w:after="225" w:line="240" w:lineRule="auto"/>
        <w:jc w:val="both"/>
      </w:pPr>
      <w:r>
        <w:rPr>
          <w:rFonts w:ascii="Arial" w:hAnsi="Arial" w:cs="Arial"/>
          <w:b/>
          <w:bCs/>
          <w:color w:val="000000"/>
          <w:sz w:val="18"/>
          <w:szCs w:val="18"/>
        </w:rPr>
        <w:t>XI. SKRBNIKI POGODBE</w:t>
      </w:r>
    </w:p>
    <w:p w:rsidR="008D417B" w:rsidRDefault="00B539A2">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lekarne.</w:t>
            </w:r>
          </w:p>
          <w:p w:rsidR="008D417B" w:rsidRDefault="00B539A2">
            <w:pPr>
              <w:spacing w:before="225" w:after="225"/>
              <w:jc w:val="both"/>
            </w:pPr>
            <w:r>
              <w:rPr>
                <w:rFonts w:ascii="Arial" w:hAnsi="Arial" w:cs="Arial"/>
                <w:color w:val="000000"/>
                <w:sz w:val="18"/>
                <w:szCs w:val="18"/>
              </w:rPr>
              <w:t>Pooblaščen predstavnik naročnika za hrambo, kontrolo blaga  ter nadzor nad porabo blaga v komisijskem skladišču po tej pogodbi je: Katarina Prah, dms.</w:t>
            </w:r>
          </w:p>
          <w:p w:rsidR="008D417B" w:rsidRDefault="00B539A2">
            <w:pPr>
              <w:spacing w:before="225" w:after="225"/>
              <w:jc w:val="both"/>
            </w:pPr>
            <w:r>
              <w:rPr>
                <w:rFonts w:ascii="Arial" w:hAnsi="Arial" w:cs="Arial"/>
                <w:color w:val="000000"/>
                <w:sz w:val="18"/>
                <w:szCs w:val="18"/>
              </w:rPr>
              <w:lastRenderedPageBreak/>
              <w:t>Skrbnik pogodbe s strani naročnika je Barbara Slak Turk, vodja nabavne službe in skladiščenja.</w:t>
            </w:r>
          </w:p>
          <w:p w:rsidR="008D417B" w:rsidRDefault="00B539A2">
            <w:pPr>
              <w:spacing w:before="225" w:after="225"/>
              <w:jc w:val="both"/>
            </w:pPr>
            <w:r>
              <w:rPr>
                <w:rFonts w:ascii="Arial" w:hAnsi="Arial" w:cs="Arial"/>
                <w:color w:val="000000"/>
                <w:sz w:val="18"/>
                <w:szCs w:val="18"/>
              </w:rPr>
              <w:t>Skrbnik pogodbe s strani izvajalca je___________________________.</w:t>
            </w:r>
          </w:p>
        </w:tc>
      </w:tr>
    </w:tbl>
    <w:p w:rsidR="008D417B" w:rsidRDefault="00B539A2">
      <w:pPr>
        <w:spacing w:before="225" w:after="225" w:line="240" w:lineRule="auto"/>
        <w:jc w:val="both"/>
      </w:pPr>
      <w:r>
        <w:rPr>
          <w:rFonts w:ascii="Arial" w:hAnsi="Arial" w:cs="Arial"/>
          <w:b/>
          <w:bCs/>
          <w:color w:val="000000"/>
          <w:sz w:val="18"/>
          <w:szCs w:val="18"/>
        </w:rPr>
        <w:t>XII. ODSTOP OD POGODBE</w:t>
      </w:r>
    </w:p>
    <w:p w:rsidR="008D417B" w:rsidRDefault="00B539A2">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rsidR="008D417B" w:rsidRDefault="00B539A2">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8D417B" w:rsidRDefault="00B539A2">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rsidR="008D417B" w:rsidRDefault="00B539A2">
            <w:pPr>
              <w:spacing w:before="225" w:after="225"/>
              <w:jc w:val="both"/>
            </w:pPr>
            <w:r>
              <w:rPr>
                <w:rFonts w:ascii="Arial" w:hAnsi="Arial" w:cs="Arial"/>
                <w:color w:val="000000"/>
                <w:sz w:val="18"/>
                <w:szCs w:val="18"/>
              </w:rPr>
              <w:t>• javno naročilo je bilo bistveno spremenjeno, kar terja nov postopek javnega naročanja;</w:t>
            </w:r>
          </w:p>
          <w:p w:rsidR="008D417B" w:rsidRDefault="00B539A2">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rsidR="008D417B" w:rsidRDefault="00B539A2">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rsidR="008D417B" w:rsidRDefault="00B539A2">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8D417B" w:rsidRDefault="00B539A2">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rsidR="008D417B" w:rsidRDefault="00B539A2">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8D417B" w:rsidRDefault="00B539A2">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8D417B" w:rsidRDefault="00B539A2">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rsidR="008D417B" w:rsidRDefault="00B539A2">
            <w:pPr>
              <w:spacing w:before="225" w:after="225"/>
              <w:jc w:val="both"/>
            </w:pPr>
            <w:r>
              <w:rPr>
                <w:rFonts w:ascii="Arial" w:hAnsi="Arial" w:cs="Arial"/>
                <w:color w:val="000000"/>
                <w:sz w:val="18"/>
                <w:szCs w:val="18"/>
              </w:rPr>
              <w:t>Odstop od pogodbe učinkuje z dnem, ko izvajalec prejme pisno izjavo naročnika o odstopu.</w:t>
            </w:r>
          </w:p>
          <w:p w:rsidR="008D417B" w:rsidRDefault="00B539A2">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rsidR="008D417B" w:rsidRDefault="00B539A2">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t>Ta pogodba je sklenjena pod razveznim pogojem, ki se uresniči v primeru izpolnitve ene od naslednjih okoliščin:</w:t>
            </w:r>
          </w:p>
          <w:tbl>
            <w:tblPr>
              <w:tblStyle w:val="NormalTablePHPDOCX"/>
              <w:tblW w:w="0" w:type="auto"/>
              <w:tblLook w:val="04A0" w:firstRow="1" w:lastRow="0" w:firstColumn="1" w:lastColumn="0" w:noHBand="0" w:noVBand="1"/>
            </w:tblPr>
            <w:tblGrid>
              <w:gridCol w:w="8746"/>
            </w:tblGrid>
            <w:tr w:rsidR="008D417B">
              <w:tc>
                <w:tcPr>
                  <w:tcW w:w="0" w:type="auto"/>
                  <w:tcMar>
                    <w:top w:w="0" w:type="auto"/>
                    <w:bottom w:w="0" w:type="auto"/>
                  </w:tcMar>
                </w:tcPr>
                <w:p w:rsidR="008D417B" w:rsidRDefault="00B539A2">
                  <w:pPr>
                    <w:numPr>
                      <w:ilvl w:val="0"/>
                      <w:numId w:val="31"/>
                    </w:numPr>
                    <w:jc w:val="both"/>
                    <w:rPr>
                      <w:rFonts w:ascii="Arial" w:hAnsi="Arial" w:cs="Arial"/>
                      <w:color w:val="000000"/>
                      <w:sz w:val="18"/>
                      <w:szCs w:val="18"/>
                    </w:rPr>
                  </w:pPr>
                  <w:r>
                    <w:rPr>
                      <w:rFonts w:ascii="Arial" w:hAnsi="Arial" w:cs="Arial"/>
                      <w:color w:val="000000"/>
                      <w:sz w:val="18"/>
                      <w:szCs w:val="18"/>
                    </w:rPr>
                    <w:t>če bo naročnik seznanjen, da je sodišče s pravnomočno odločitvijo ugotovilo kršitev obveznosti delovne, okoljske ali socialne zakonodaje s strani izvajalca ali podizvajalca ali</w:t>
                  </w:r>
                </w:p>
                <w:p w:rsidR="008D417B" w:rsidRDefault="00B539A2">
                  <w:pPr>
                    <w:numPr>
                      <w:ilvl w:val="0"/>
                      <w:numId w:val="31"/>
                    </w:numPr>
                    <w:jc w:val="both"/>
                    <w:rPr>
                      <w:rFonts w:ascii="Arial" w:hAnsi="Arial" w:cs="Arial"/>
                      <w:color w:val="000000"/>
                      <w:sz w:val="18"/>
                      <w:szCs w:val="18"/>
                    </w:rPr>
                  </w:pPr>
                  <w:r>
                    <w:rPr>
                      <w:rFonts w:ascii="Arial" w:hAnsi="Arial" w:cs="Arial"/>
                      <w:color w:val="000000"/>
                      <w:sz w:val="18"/>
                      <w:szCs w:val="18"/>
                    </w:rPr>
                    <w:t xml:space="preserve">če bo naročnik seznanjen, da je pristojni državni organ pri izvajalcu ali podizvajalcu v času izvajanja pogodbe ugotovil najmanj dve kršitvi v zvezi s: </w:t>
                  </w:r>
                </w:p>
                <w:p w:rsidR="008D417B" w:rsidRDefault="00B539A2">
                  <w:pPr>
                    <w:numPr>
                      <w:ilvl w:val="1"/>
                      <w:numId w:val="31"/>
                    </w:numPr>
                    <w:jc w:val="both"/>
                    <w:rPr>
                      <w:rFonts w:ascii="Arial" w:hAnsi="Arial" w:cs="Arial"/>
                      <w:color w:val="000000"/>
                      <w:sz w:val="18"/>
                      <w:szCs w:val="18"/>
                    </w:rPr>
                  </w:pPr>
                  <w:r>
                    <w:rPr>
                      <w:rFonts w:ascii="Arial" w:hAnsi="Arial" w:cs="Arial"/>
                      <w:color w:val="000000"/>
                      <w:sz w:val="18"/>
                      <w:szCs w:val="18"/>
                    </w:rPr>
                    <w:t>plačilom za delo,</w:t>
                  </w:r>
                </w:p>
                <w:p w:rsidR="008D417B" w:rsidRDefault="00B539A2">
                  <w:pPr>
                    <w:numPr>
                      <w:ilvl w:val="1"/>
                      <w:numId w:val="31"/>
                    </w:numPr>
                    <w:jc w:val="both"/>
                    <w:rPr>
                      <w:rFonts w:ascii="Arial" w:hAnsi="Arial" w:cs="Arial"/>
                      <w:color w:val="000000"/>
                      <w:sz w:val="18"/>
                      <w:szCs w:val="18"/>
                    </w:rPr>
                  </w:pPr>
                  <w:r>
                    <w:rPr>
                      <w:rFonts w:ascii="Arial" w:hAnsi="Arial" w:cs="Arial"/>
                      <w:color w:val="000000"/>
                      <w:sz w:val="18"/>
                      <w:szCs w:val="18"/>
                    </w:rPr>
                    <w:t>delovnim časom,</w:t>
                  </w:r>
                </w:p>
                <w:p w:rsidR="008D417B" w:rsidRDefault="00B539A2">
                  <w:pPr>
                    <w:numPr>
                      <w:ilvl w:val="1"/>
                      <w:numId w:val="31"/>
                    </w:numPr>
                    <w:jc w:val="both"/>
                    <w:rPr>
                      <w:rFonts w:ascii="Arial" w:hAnsi="Arial" w:cs="Arial"/>
                      <w:color w:val="000000"/>
                      <w:sz w:val="18"/>
                      <w:szCs w:val="18"/>
                    </w:rPr>
                  </w:pPr>
                  <w:r>
                    <w:rPr>
                      <w:rFonts w:ascii="Arial" w:hAnsi="Arial" w:cs="Arial"/>
                      <w:color w:val="000000"/>
                      <w:sz w:val="18"/>
                      <w:szCs w:val="18"/>
                    </w:rPr>
                    <w:lastRenderedPageBreak/>
                    <w:t>počitki,</w:t>
                  </w:r>
                </w:p>
                <w:p w:rsidR="008D417B" w:rsidRDefault="00B539A2">
                  <w:pPr>
                    <w:numPr>
                      <w:ilvl w:val="1"/>
                      <w:numId w:val="31"/>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rsidR="008D417B" w:rsidRDefault="008D417B"/>
          <w:p w:rsidR="008D417B" w:rsidRDefault="00B539A2">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8D417B" w:rsidRDefault="00B539A2">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rsidR="008D417B" w:rsidRDefault="00B539A2">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rsidR="008D417B" w:rsidRDefault="00B539A2">
      <w:pPr>
        <w:spacing w:before="225" w:after="225" w:line="240" w:lineRule="auto"/>
        <w:jc w:val="both"/>
      </w:pPr>
      <w:r>
        <w:rPr>
          <w:rFonts w:ascii="Arial" w:hAnsi="Arial" w:cs="Arial"/>
          <w:b/>
          <w:bCs/>
          <w:color w:val="000000"/>
          <w:sz w:val="18"/>
          <w:szCs w:val="18"/>
        </w:rPr>
        <w:t>XIII. PROTIKORUPCIJSKA KLAVZULA</w:t>
      </w:r>
    </w:p>
    <w:p w:rsidR="008D417B" w:rsidRDefault="00B539A2">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rsidR="008D417B" w:rsidRDefault="00B539A2">
            <w:pPr>
              <w:spacing w:before="225" w:after="225"/>
              <w:ind w:left="360"/>
              <w:jc w:val="both"/>
            </w:pPr>
            <w:r>
              <w:rPr>
                <w:rFonts w:ascii="Arial" w:hAnsi="Arial" w:cs="Arial"/>
                <w:color w:val="000000"/>
                <w:sz w:val="18"/>
                <w:szCs w:val="18"/>
              </w:rPr>
              <w:t>-pridobitev posla ali</w:t>
            </w:r>
          </w:p>
          <w:p w:rsidR="008D417B" w:rsidRDefault="00B539A2">
            <w:pPr>
              <w:spacing w:before="225" w:after="225"/>
              <w:ind w:left="360"/>
              <w:jc w:val="both"/>
            </w:pPr>
            <w:r>
              <w:rPr>
                <w:rFonts w:ascii="Arial" w:hAnsi="Arial" w:cs="Arial"/>
                <w:color w:val="000000"/>
                <w:sz w:val="18"/>
                <w:szCs w:val="18"/>
              </w:rPr>
              <w:t>-sklenitev posla pod ugodnejšimi pogoji ali</w:t>
            </w:r>
          </w:p>
          <w:p w:rsidR="008D417B" w:rsidRDefault="00B539A2">
            <w:pPr>
              <w:spacing w:before="225" w:after="225"/>
              <w:ind w:left="360"/>
              <w:jc w:val="both"/>
            </w:pPr>
            <w:r>
              <w:rPr>
                <w:rFonts w:ascii="Arial" w:hAnsi="Arial" w:cs="Arial"/>
                <w:color w:val="000000"/>
                <w:sz w:val="18"/>
                <w:szCs w:val="18"/>
              </w:rPr>
              <w:t>-za opustitev dolžnega nadzora nad izvajanjem pogodbenih obveznosti ali</w:t>
            </w:r>
          </w:p>
          <w:p w:rsidR="008D417B" w:rsidRDefault="00B539A2">
            <w:pPr>
              <w:spacing w:before="225" w:after="225"/>
              <w:ind w:left="360"/>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8D417B" w:rsidRDefault="00B539A2">
            <w:pPr>
              <w:spacing w:before="225" w:after="225"/>
              <w:jc w:val="both"/>
            </w:pPr>
            <w:r>
              <w:rPr>
                <w:rFonts w:ascii="Arial" w:hAnsi="Arial" w:cs="Arial"/>
                <w:color w:val="000000"/>
                <w:sz w:val="18"/>
                <w:szCs w:val="18"/>
              </w:rPr>
              <w:t>je nična</w:t>
            </w:r>
          </w:p>
          <w:p w:rsidR="008D417B" w:rsidRDefault="008D417B">
            <w:pPr>
              <w:spacing w:before="225" w:after="225"/>
              <w:jc w:val="center"/>
            </w:pPr>
          </w:p>
        </w:tc>
      </w:tr>
    </w:tbl>
    <w:p w:rsidR="008D417B" w:rsidRDefault="00B539A2">
      <w:pPr>
        <w:spacing w:before="225" w:after="225" w:line="240" w:lineRule="auto"/>
        <w:jc w:val="both"/>
      </w:pPr>
      <w:r>
        <w:rPr>
          <w:rFonts w:ascii="Arial" w:hAnsi="Arial" w:cs="Arial"/>
          <w:b/>
          <w:bCs/>
          <w:color w:val="000000"/>
          <w:sz w:val="18"/>
          <w:szCs w:val="18"/>
        </w:rPr>
        <w:t>XIV. KONČNE DOLOČBE</w:t>
      </w:r>
    </w:p>
    <w:p w:rsidR="008D417B" w:rsidRDefault="00B539A2">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 </w:t>
            </w:r>
          </w:p>
          <w:p w:rsidR="008D417B" w:rsidRDefault="00B539A2">
            <w:pPr>
              <w:spacing w:before="225" w:after="225"/>
              <w:jc w:val="both"/>
            </w:pPr>
            <w:r>
              <w:rPr>
                <w:rFonts w:ascii="Arial" w:hAnsi="Arial" w:cs="Arial"/>
                <w:color w:val="000000"/>
                <w:sz w:val="18"/>
                <w:szCs w:val="18"/>
              </w:rPr>
              <w:t>Vse morebitne spremembe po tej pogodbi  pogodbeni stranki dogovorita pisno, z aneksom k tej pogodbi.</w:t>
            </w:r>
          </w:p>
        </w:tc>
      </w:tr>
    </w:tbl>
    <w:p w:rsidR="008D417B" w:rsidRDefault="00B539A2">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p w:rsidR="008D417B" w:rsidRDefault="00B539A2">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rsidR="008D417B" w:rsidRDefault="00B539A2">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lastRenderedPageBreak/>
              <w:t>Pogodba je sklenjena z dnem podpisa pogodbenih strank in stopi v veljavo z dnem predložitve zahtevanega finančnega zavarovanja za dobro izvedbo pogodbenih obveznosti s strani izvajalca.</w:t>
            </w:r>
          </w:p>
          <w:p w:rsidR="008D417B" w:rsidRDefault="00B539A2">
            <w:pPr>
              <w:spacing w:before="225" w:after="225"/>
              <w:jc w:val="both"/>
            </w:pPr>
            <w:r>
              <w:rPr>
                <w:rFonts w:ascii="Arial" w:hAnsi="Arial" w:cs="Arial"/>
                <w:color w:val="000000"/>
                <w:sz w:val="18"/>
                <w:szCs w:val="18"/>
              </w:rPr>
              <w:t>Pogodba je sestavljena v 2 enakih izvodih, od katerih prejme vsaka od pogodbenih strank po 1 izvod.</w:t>
            </w:r>
          </w:p>
        </w:tc>
      </w:tr>
    </w:tbl>
    <w:p w:rsidR="008D417B" w:rsidRDefault="00B539A2">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3849"/>
      </w:tblGrid>
      <w:tr w:rsidR="008D417B">
        <w:tc>
          <w:tcPr>
            <w:tcW w:w="0" w:type="auto"/>
            <w:tcMar>
              <w:top w:w="0" w:type="auto"/>
              <w:bottom w:w="0" w:type="auto"/>
            </w:tcMar>
          </w:tcPr>
          <w:p w:rsidR="008D417B" w:rsidRDefault="00B539A2">
            <w:pPr>
              <w:spacing w:before="225" w:after="225"/>
              <w:jc w:val="both"/>
            </w:pPr>
            <w:r>
              <w:rPr>
                <w:rFonts w:ascii="Arial" w:hAnsi="Arial" w:cs="Arial"/>
                <w:color w:val="000000"/>
                <w:sz w:val="18"/>
                <w:szCs w:val="18"/>
              </w:rPr>
              <w:t>Sestavni del te pogodbe so naslednje priloge:</w:t>
            </w:r>
          </w:p>
          <w:p w:rsidR="008D417B" w:rsidRDefault="00B539A2">
            <w:pPr>
              <w:spacing w:before="225" w:after="225"/>
              <w:jc w:val="both"/>
            </w:pPr>
            <w:r>
              <w:rPr>
                <w:rFonts w:ascii="Arial" w:hAnsi="Arial" w:cs="Arial"/>
                <w:color w:val="000000"/>
                <w:sz w:val="18"/>
                <w:szCs w:val="18"/>
              </w:rPr>
              <w:t>- ponudba,</w:t>
            </w:r>
          </w:p>
          <w:p w:rsidR="008D417B" w:rsidRDefault="00B539A2">
            <w:pPr>
              <w:spacing w:before="225" w:after="225"/>
              <w:jc w:val="both"/>
            </w:pPr>
            <w:r>
              <w:rPr>
                <w:rFonts w:ascii="Arial" w:hAnsi="Arial" w:cs="Arial"/>
                <w:color w:val="000000"/>
                <w:sz w:val="18"/>
                <w:szCs w:val="18"/>
              </w:rPr>
              <w:t>- Izbrane ponudbe po ponudnikih.</w:t>
            </w:r>
          </w:p>
        </w:tc>
      </w:tr>
    </w:tbl>
    <w:p w:rsidR="008D417B" w:rsidRDefault="00B539A2">
      <w:pPr>
        <w:spacing w:before="975" w:after="225" w:line="240" w:lineRule="auto"/>
        <w:jc w:val="both"/>
      </w:pPr>
      <w:r>
        <w:rPr>
          <w:rFonts w:ascii="Arial" w:hAnsi="Arial" w:cs="Arial"/>
          <w:color w:val="000000"/>
          <w:sz w:val="18"/>
          <w:szCs w:val="18"/>
        </w:rPr>
        <w:t>V/na ________________, dne ________________</w:t>
      </w:r>
    </w:p>
    <w:sectPr w:rsidR="008D417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DA2" w:rsidRDefault="008A4DA2" w:rsidP="006975C6">
      <w:pPr>
        <w:spacing w:after="0" w:line="240" w:lineRule="auto"/>
      </w:pPr>
      <w:r>
        <w:separator/>
      </w:r>
    </w:p>
  </w:endnote>
  <w:endnote w:type="continuationSeparator" w:id="0">
    <w:p w:rsidR="008A4DA2" w:rsidRDefault="008A4DA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911" w:rsidRPr="006F1DA5" w:rsidRDefault="008A4DA2"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B539A2" w:rsidRPr="006F1DA5">
          <w:rPr>
            <w:rFonts w:ascii="Arial" w:hAnsi="Arial" w:cs="Arial"/>
          </w:rPr>
          <w:fldChar w:fldCharType="begin"/>
        </w:r>
        <w:r w:rsidR="00B539A2" w:rsidRPr="006F1DA5">
          <w:rPr>
            <w:rFonts w:ascii="Arial" w:hAnsi="Arial" w:cs="Arial"/>
          </w:rPr>
          <w:instrText xml:space="preserve"> PAGE   \* MERGEFORMAT </w:instrText>
        </w:r>
        <w:r w:rsidR="00B539A2" w:rsidRPr="006F1DA5">
          <w:rPr>
            <w:rFonts w:ascii="Arial" w:hAnsi="Arial" w:cs="Arial"/>
          </w:rPr>
          <w:fldChar w:fldCharType="separate"/>
        </w:r>
        <w:r w:rsidR="008D4015">
          <w:rPr>
            <w:rFonts w:ascii="Arial" w:hAnsi="Arial" w:cs="Arial"/>
            <w:noProof/>
          </w:rPr>
          <w:t>27</w:t>
        </w:r>
        <w:r w:rsidR="00B539A2" w:rsidRPr="006F1DA5">
          <w:rPr>
            <w:rFonts w:ascii="Arial" w:hAnsi="Arial" w:cs="Arial"/>
            <w:noProof/>
          </w:rPr>
          <w:fldChar w:fldCharType="end"/>
        </w:r>
      </w:sdtContent>
    </w:sdt>
  </w:p>
  <w:p w:rsidR="00BA5911" w:rsidRDefault="008A4DA2"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936" w:rsidRDefault="006B2936" w:rsidP="00D43D4E">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DA2" w:rsidRDefault="008A4DA2" w:rsidP="006975C6">
      <w:pPr>
        <w:spacing w:after="0" w:line="240" w:lineRule="auto"/>
      </w:pPr>
      <w:r>
        <w:separator/>
      </w:r>
    </w:p>
  </w:footnote>
  <w:footnote w:type="continuationSeparator" w:id="0">
    <w:p w:rsidR="008A4DA2" w:rsidRDefault="008A4DA2"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B05771" w:rsidRPr="006F1DA5" w:rsidTr="007C4767">
      <w:trPr>
        <w:trHeight w:val="1268"/>
      </w:trPr>
      <w:tc>
        <w:tcPr>
          <w:tcW w:w="1668" w:type="dxa"/>
        </w:tcPr>
        <w:p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B05771" w:rsidRDefault="00B05771">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BA5911" w:rsidRPr="006F1DA5" w:rsidTr="00B169F3">
      <w:trPr>
        <w:trHeight w:val="1268"/>
      </w:trPr>
      <w:tc>
        <w:tcPr>
          <w:tcW w:w="1668" w:type="dxa"/>
        </w:tcPr>
        <w:p w:rsidR="00BA5911" w:rsidRPr="006F1DA5" w:rsidRDefault="00B539A2"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A5911" w:rsidRPr="006F1DA5" w:rsidRDefault="00B539A2"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BA5911" w:rsidRPr="006F1DA5" w:rsidRDefault="00B539A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BA5911" w:rsidRPr="006F1DA5" w:rsidRDefault="00B539A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BA5911" w:rsidRPr="006F1DA5" w:rsidRDefault="00B539A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BA5911" w:rsidRPr="006F1DA5" w:rsidRDefault="00B539A2"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BA5911" w:rsidRPr="006F1DA5" w:rsidRDefault="00B539A2"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BA5911" w:rsidRPr="006F1DA5" w:rsidRDefault="008A4DA2"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56AEE"/>
    <w:multiLevelType w:val="hybridMultilevel"/>
    <w:tmpl w:val="EDE63044"/>
    <w:lvl w:ilvl="0" w:tplc="19F8C964">
      <w:start w:val="1"/>
      <w:numFmt w:val="bullet"/>
      <w:lvlText w:val=""/>
      <w:lvlJc w:val="left"/>
      <w:pPr>
        <w:ind w:left="720" w:hanging="360"/>
      </w:pPr>
      <w:rPr>
        <w:rFonts w:ascii="Symbol" w:hAnsi="Symbol" w:cs="Symbol" w:hint="default"/>
        <w:sz w:val="18"/>
        <w:szCs w:val="18"/>
      </w:rPr>
    </w:lvl>
    <w:lvl w:ilvl="1" w:tplc="77A463F2">
      <w:start w:val="1"/>
      <w:numFmt w:val="bullet"/>
      <w:lvlText w:val="o"/>
      <w:lvlJc w:val="left"/>
      <w:pPr>
        <w:ind w:left="1440" w:hanging="360"/>
      </w:pPr>
      <w:rPr>
        <w:rFonts w:ascii="Courier New" w:hAnsi="Courier New" w:cs="Courier New" w:hint="default"/>
      </w:rPr>
    </w:lvl>
    <w:lvl w:ilvl="2" w:tplc="ABA452B6">
      <w:start w:val="1"/>
      <w:numFmt w:val="bullet"/>
      <w:lvlText w:val=""/>
      <w:lvlJc w:val="left"/>
      <w:pPr>
        <w:ind w:left="2160" w:hanging="360"/>
      </w:pPr>
      <w:rPr>
        <w:rFonts w:ascii="Wingdings" w:hAnsi="Wingdings" w:cs="Wingdings" w:hint="default"/>
      </w:rPr>
    </w:lvl>
    <w:lvl w:ilvl="3" w:tplc="61BE0B98">
      <w:start w:val="1"/>
      <w:numFmt w:val="bullet"/>
      <w:lvlText w:val=""/>
      <w:lvlJc w:val="left"/>
      <w:pPr>
        <w:ind w:left="2880" w:hanging="360"/>
      </w:pPr>
      <w:rPr>
        <w:rFonts w:ascii="Symbol" w:hAnsi="Symbol" w:cs="Symbol" w:hint="default"/>
      </w:rPr>
    </w:lvl>
    <w:lvl w:ilvl="4" w:tplc="46FE0102">
      <w:start w:val="1"/>
      <w:numFmt w:val="bullet"/>
      <w:lvlText w:val="o"/>
      <w:lvlJc w:val="left"/>
      <w:pPr>
        <w:ind w:left="3600" w:hanging="360"/>
      </w:pPr>
      <w:rPr>
        <w:rFonts w:ascii="Courier New" w:hAnsi="Courier New" w:cs="Courier New" w:hint="default"/>
      </w:rPr>
    </w:lvl>
    <w:lvl w:ilvl="5" w:tplc="F8CEBDC2">
      <w:start w:val="1"/>
      <w:numFmt w:val="bullet"/>
      <w:lvlText w:val=""/>
      <w:lvlJc w:val="left"/>
      <w:pPr>
        <w:ind w:left="4320" w:hanging="360"/>
      </w:pPr>
      <w:rPr>
        <w:rFonts w:ascii="Wingdings" w:hAnsi="Wingdings" w:cs="Wingdings" w:hint="default"/>
      </w:rPr>
    </w:lvl>
    <w:lvl w:ilvl="6" w:tplc="6C2A0A16">
      <w:start w:val="1"/>
      <w:numFmt w:val="bullet"/>
      <w:lvlText w:val=""/>
      <w:lvlJc w:val="left"/>
      <w:pPr>
        <w:ind w:left="5040" w:hanging="360"/>
      </w:pPr>
      <w:rPr>
        <w:rFonts w:ascii="Symbol" w:hAnsi="Symbol" w:cs="Symbol" w:hint="default"/>
      </w:rPr>
    </w:lvl>
    <w:lvl w:ilvl="7" w:tplc="277E88CA">
      <w:start w:val="1"/>
      <w:numFmt w:val="bullet"/>
      <w:lvlText w:val="o"/>
      <w:lvlJc w:val="left"/>
      <w:pPr>
        <w:ind w:left="5760" w:hanging="360"/>
      </w:pPr>
      <w:rPr>
        <w:rFonts w:ascii="Courier New" w:hAnsi="Courier New" w:cs="Courier New" w:hint="default"/>
      </w:rPr>
    </w:lvl>
    <w:lvl w:ilvl="8" w:tplc="1BA60F02">
      <w:start w:val="1"/>
      <w:numFmt w:val="bullet"/>
      <w:lvlText w:val=""/>
      <w:lvlJc w:val="left"/>
      <w:pPr>
        <w:ind w:left="6480" w:hanging="360"/>
      </w:pPr>
      <w:rPr>
        <w:rFonts w:ascii="Wingdings" w:hAnsi="Wingdings" w:cs="Wingdings" w:hint="default"/>
      </w:rPr>
    </w:lvl>
  </w:abstractNum>
  <w:abstractNum w:abstractNumId="1" w15:restartNumberingAfterBreak="0">
    <w:nsid w:val="054724E0"/>
    <w:multiLevelType w:val="hybridMultilevel"/>
    <w:tmpl w:val="BB263A12"/>
    <w:lvl w:ilvl="0" w:tplc="17CC41C6">
      <w:start w:val="1"/>
      <w:numFmt w:val="bullet"/>
      <w:lvlText w:val=""/>
      <w:lvlJc w:val="left"/>
      <w:pPr>
        <w:ind w:left="720" w:hanging="360"/>
      </w:pPr>
      <w:rPr>
        <w:rFonts w:ascii="Symbol" w:hAnsi="Symbol" w:cs="Symbol" w:hint="default"/>
        <w:sz w:val="18"/>
        <w:szCs w:val="18"/>
      </w:rPr>
    </w:lvl>
    <w:lvl w:ilvl="1" w:tplc="AFCCDB7C">
      <w:start w:val="1"/>
      <w:numFmt w:val="bullet"/>
      <w:lvlText w:val="o"/>
      <w:lvlJc w:val="left"/>
      <w:pPr>
        <w:ind w:left="1440" w:hanging="360"/>
      </w:pPr>
      <w:rPr>
        <w:rFonts w:ascii="Courier New" w:hAnsi="Courier New" w:cs="Courier New" w:hint="default"/>
      </w:rPr>
    </w:lvl>
    <w:lvl w:ilvl="2" w:tplc="A238B786">
      <w:start w:val="1"/>
      <w:numFmt w:val="bullet"/>
      <w:lvlText w:val=""/>
      <w:lvlJc w:val="left"/>
      <w:pPr>
        <w:ind w:left="2160" w:hanging="360"/>
      </w:pPr>
      <w:rPr>
        <w:rFonts w:ascii="Wingdings" w:hAnsi="Wingdings" w:cs="Wingdings" w:hint="default"/>
      </w:rPr>
    </w:lvl>
    <w:lvl w:ilvl="3" w:tplc="32ECD1EC">
      <w:start w:val="1"/>
      <w:numFmt w:val="bullet"/>
      <w:lvlText w:val=""/>
      <w:lvlJc w:val="left"/>
      <w:pPr>
        <w:ind w:left="2880" w:hanging="360"/>
      </w:pPr>
      <w:rPr>
        <w:rFonts w:ascii="Symbol" w:hAnsi="Symbol" w:cs="Symbol" w:hint="default"/>
      </w:rPr>
    </w:lvl>
    <w:lvl w:ilvl="4" w:tplc="D7A0B4D2">
      <w:start w:val="1"/>
      <w:numFmt w:val="bullet"/>
      <w:lvlText w:val="o"/>
      <w:lvlJc w:val="left"/>
      <w:pPr>
        <w:ind w:left="3600" w:hanging="360"/>
      </w:pPr>
      <w:rPr>
        <w:rFonts w:ascii="Courier New" w:hAnsi="Courier New" w:cs="Courier New" w:hint="default"/>
      </w:rPr>
    </w:lvl>
    <w:lvl w:ilvl="5" w:tplc="61709E26">
      <w:start w:val="1"/>
      <w:numFmt w:val="bullet"/>
      <w:lvlText w:val=""/>
      <w:lvlJc w:val="left"/>
      <w:pPr>
        <w:ind w:left="4320" w:hanging="360"/>
      </w:pPr>
      <w:rPr>
        <w:rFonts w:ascii="Wingdings" w:hAnsi="Wingdings" w:cs="Wingdings" w:hint="default"/>
      </w:rPr>
    </w:lvl>
    <w:lvl w:ilvl="6" w:tplc="B010EBB4">
      <w:start w:val="1"/>
      <w:numFmt w:val="bullet"/>
      <w:lvlText w:val=""/>
      <w:lvlJc w:val="left"/>
      <w:pPr>
        <w:ind w:left="5040" w:hanging="360"/>
      </w:pPr>
      <w:rPr>
        <w:rFonts w:ascii="Symbol" w:hAnsi="Symbol" w:cs="Symbol" w:hint="default"/>
      </w:rPr>
    </w:lvl>
    <w:lvl w:ilvl="7" w:tplc="F26E2700">
      <w:start w:val="1"/>
      <w:numFmt w:val="bullet"/>
      <w:lvlText w:val="o"/>
      <w:lvlJc w:val="left"/>
      <w:pPr>
        <w:ind w:left="5760" w:hanging="360"/>
      </w:pPr>
      <w:rPr>
        <w:rFonts w:ascii="Courier New" w:hAnsi="Courier New" w:cs="Courier New" w:hint="default"/>
      </w:rPr>
    </w:lvl>
    <w:lvl w:ilvl="8" w:tplc="8BB898C6">
      <w:start w:val="1"/>
      <w:numFmt w:val="bullet"/>
      <w:lvlText w:val=""/>
      <w:lvlJc w:val="left"/>
      <w:pPr>
        <w:ind w:left="6480" w:hanging="360"/>
      </w:pPr>
      <w:rPr>
        <w:rFonts w:ascii="Wingdings" w:hAnsi="Wingdings" w:cs="Wingdings" w:hint="default"/>
      </w:rPr>
    </w:lvl>
  </w:abstractNum>
  <w:abstractNum w:abstractNumId="2" w15:restartNumberingAfterBreak="0">
    <w:nsid w:val="13346F58"/>
    <w:multiLevelType w:val="hybridMultilevel"/>
    <w:tmpl w:val="90F8223C"/>
    <w:lvl w:ilvl="0" w:tplc="B4747A32">
      <w:start w:val="1"/>
      <w:numFmt w:val="bullet"/>
      <w:lvlText w:val=""/>
      <w:lvlJc w:val="left"/>
      <w:pPr>
        <w:ind w:left="720" w:hanging="360"/>
      </w:pPr>
      <w:rPr>
        <w:rFonts w:ascii="Symbol" w:hAnsi="Symbol" w:cs="Symbol" w:hint="default"/>
        <w:sz w:val="18"/>
        <w:szCs w:val="18"/>
      </w:rPr>
    </w:lvl>
    <w:lvl w:ilvl="1" w:tplc="48D205E4">
      <w:start w:val="1"/>
      <w:numFmt w:val="bullet"/>
      <w:lvlText w:val="o"/>
      <w:lvlJc w:val="left"/>
      <w:pPr>
        <w:ind w:left="1440" w:hanging="360"/>
      </w:pPr>
      <w:rPr>
        <w:rFonts w:ascii="Courier New" w:hAnsi="Courier New" w:cs="Courier New" w:hint="default"/>
      </w:rPr>
    </w:lvl>
    <w:lvl w:ilvl="2" w:tplc="51C8C962">
      <w:start w:val="1"/>
      <w:numFmt w:val="bullet"/>
      <w:lvlText w:val=""/>
      <w:lvlJc w:val="left"/>
      <w:pPr>
        <w:ind w:left="2160" w:hanging="360"/>
      </w:pPr>
      <w:rPr>
        <w:rFonts w:ascii="Wingdings" w:hAnsi="Wingdings" w:cs="Wingdings" w:hint="default"/>
      </w:rPr>
    </w:lvl>
    <w:lvl w:ilvl="3" w:tplc="3D729D12">
      <w:start w:val="1"/>
      <w:numFmt w:val="bullet"/>
      <w:lvlText w:val=""/>
      <w:lvlJc w:val="left"/>
      <w:pPr>
        <w:ind w:left="2880" w:hanging="360"/>
      </w:pPr>
      <w:rPr>
        <w:rFonts w:ascii="Symbol" w:hAnsi="Symbol" w:cs="Symbol" w:hint="default"/>
      </w:rPr>
    </w:lvl>
    <w:lvl w:ilvl="4" w:tplc="5FA828F8">
      <w:start w:val="1"/>
      <w:numFmt w:val="bullet"/>
      <w:lvlText w:val="o"/>
      <w:lvlJc w:val="left"/>
      <w:pPr>
        <w:ind w:left="3600" w:hanging="360"/>
      </w:pPr>
      <w:rPr>
        <w:rFonts w:ascii="Courier New" w:hAnsi="Courier New" w:cs="Courier New" w:hint="default"/>
      </w:rPr>
    </w:lvl>
    <w:lvl w:ilvl="5" w:tplc="3FE6D3C6">
      <w:start w:val="1"/>
      <w:numFmt w:val="bullet"/>
      <w:lvlText w:val=""/>
      <w:lvlJc w:val="left"/>
      <w:pPr>
        <w:ind w:left="4320" w:hanging="360"/>
      </w:pPr>
      <w:rPr>
        <w:rFonts w:ascii="Wingdings" w:hAnsi="Wingdings" w:cs="Wingdings" w:hint="default"/>
      </w:rPr>
    </w:lvl>
    <w:lvl w:ilvl="6" w:tplc="EF0648DC">
      <w:start w:val="1"/>
      <w:numFmt w:val="bullet"/>
      <w:lvlText w:val=""/>
      <w:lvlJc w:val="left"/>
      <w:pPr>
        <w:ind w:left="5040" w:hanging="360"/>
      </w:pPr>
      <w:rPr>
        <w:rFonts w:ascii="Symbol" w:hAnsi="Symbol" w:cs="Symbol" w:hint="default"/>
      </w:rPr>
    </w:lvl>
    <w:lvl w:ilvl="7" w:tplc="8DF09D64">
      <w:start w:val="1"/>
      <w:numFmt w:val="bullet"/>
      <w:lvlText w:val="o"/>
      <w:lvlJc w:val="left"/>
      <w:pPr>
        <w:ind w:left="5760" w:hanging="360"/>
      </w:pPr>
      <w:rPr>
        <w:rFonts w:ascii="Courier New" w:hAnsi="Courier New" w:cs="Courier New" w:hint="default"/>
      </w:rPr>
    </w:lvl>
    <w:lvl w:ilvl="8" w:tplc="82600870">
      <w:start w:val="1"/>
      <w:numFmt w:val="bullet"/>
      <w:lvlText w:val=""/>
      <w:lvlJc w:val="left"/>
      <w:pPr>
        <w:ind w:left="6480" w:hanging="360"/>
      </w:pPr>
      <w:rPr>
        <w:rFonts w:ascii="Wingdings" w:hAnsi="Wingdings" w:cs="Wingdings" w:hint="default"/>
      </w:rPr>
    </w:lvl>
  </w:abstractNum>
  <w:abstractNum w:abstractNumId="3" w15:restartNumberingAfterBreak="0">
    <w:nsid w:val="15CA260B"/>
    <w:multiLevelType w:val="hybridMultilevel"/>
    <w:tmpl w:val="4A5AF1EE"/>
    <w:lvl w:ilvl="0" w:tplc="E0F4B0F8">
      <w:start w:val="1"/>
      <w:numFmt w:val="bullet"/>
      <w:lvlText w:val=""/>
      <w:lvlJc w:val="left"/>
      <w:pPr>
        <w:ind w:left="720" w:hanging="360"/>
      </w:pPr>
      <w:rPr>
        <w:rFonts w:ascii="Symbol" w:hAnsi="Symbol" w:cs="Symbol" w:hint="default"/>
        <w:sz w:val="18"/>
        <w:szCs w:val="18"/>
      </w:rPr>
    </w:lvl>
    <w:lvl w:ilvl="1" w:tplc="A0F66DDC">
      <w:start w:val="1"/>
      <w:numFmt w:val="bullet"/>
      <w:lvlText w:val="o"/>
      <w:lvlJc w:val="left"/>
      <w:pPr>
        <w:ind w:left="1440" w:hanging="360"/>
      </w:pPr>
      <w:rPr>
        <w:rFonts w:ascii="Courier New" w:hAnsi="Courier New" w:cs="Courier New" w:hint="default"/>
      </w:rPr>
    </w:lvl>
    <w:lvl w:ilvl="2" w:tplc="EA48909C">
      <w:start w:val="1"/>
      <w:numFmt w:val="bullet"/>
      <w:lvlText w:val=""/>
      <w:lvlJc w:val="left"/>
      <w:pPr>
        <w:ind w:left="2160" w:hanging="360"/>
      </w:pPr>
      <w:rPr>
        <w:rFonts w:ascii="Wingdings" w:hAnsi="Wingdings" w:cs="Wingdings" w:hint="default"/>
      </w:rPr>
    </w:lvl>
    <w:lvl w:ilvl="3" w:tplc="462ED410">
      <w:start w:val="1"/>
      <w:numFmt w:val="bullet"/>
      <w:lvlText w:val=""/>
      <w:lvlJc w:val="left"/>
      <w:pPr>
        <w:ind w:left="2880" w:hanging="360"/>
      </w:pPr>
      <w:rPr>
        <w:rFonts w:ascii="Symbol" w:hAnsi="Symbol" w:cs="Symbol" w:hint="default"/>
      </w:rPr>
    </w:lvl>
    <w:lvl w:ilvl="4" w:tplc="F1A038F4">
      <w:start w:val="1"/>
      <w:numFmt w:val="bullet"/>
      <w:lvlText w:val="o"/>
      <w:lvlJc w:val="left"/>
      <w:pPr>
        <w:ind w:left="3600" w:hanging="360"/>
      </w:pPr>
      <w:rPr>
        <w:rFonts w:ascii="Courier New" w:hAnsi="Courier New" w:cs="Courier New" w:hint="default"/>
      </w:rPr>
    </w:lvl>
    <w:lvl w:ilvl="5" w:tplc="3D02E2FE">
      <w:start w:val="1"/>
      <w:numFmt w:val="bullet"/>
      <w:lvlText w:val=""/>
      <w:lvlJc w:val="left"/>
      <w:pPr>
        <w:ind w:left="4320" w:hanging="360"/>
      </w:pPr>
      <w:rPr>
        <w:rFonts w:ascii="Wingdings" w:hAnsi="Wingdings" w:cs="Wingdings" w:hint="default"/>
      </w:rPr>
    </w:lvl>
    <w:lvl w:ilvl="6" w:tplc="C92ADCDC">
      <w:start w:val="1"/>
      <w:numFmt w:val="bullet"/>
      <w:lvlText w:val=""/>
      <w:lvlJc w:val="left"/>
      <w:pPr>
        <w:ind w:left="5040" w:hanging="360"/>
      </w:pPr>
      <w:rPr>
        <w:rFonts w:ascii="Symbol" w:hAnsi="Symbol" w:cs="Symbol" w:hint="default"/>
      </w:rPr>
    </w:lvl>
    <w:lvl w:ilvl="7" w:tplc="71A2E3D8">
      <w:start w:val="1"/>
      <w:numFmt w:val="bullet"/>
      <w:lvlText w:val="o"/>
      <w:lvlJc w:val="left"/>
      <w:pPr>
        <w:ind w:left="5760" w:hanging="360"/>
      </w:pPr>
      <w:rPr>
        <w:rFonts w:ascii="Courier New" w:hAnsi="Courier New" w:cs="Courier New" w:hint="default"/>
      </w:rPr>
    </w:lvl>
    <w:lvl w:ilvl="8" w:tplc="8A789D0A">
      <w:start w:val="1"/>
      <w:numFmt w:val="bullet"/>
      <w:lvlText w:val=""/>
      <w:lvlJc w:val="left"/>
      <w:pPr>
        <w:ind w:left="6480" w:hanging="360"/>
      </w:pPr>
      <w:rPr>
        <w:rFonts w:ascii="Wingdings" w:hAnsi="Wingdings" w:cs="Wingdings" w:hint="default"/>
      </w:rPr>
    </w:lvl>
  </w:abstractNum>
  <w:abstractNum w:abstractNumId="4" w15:restartNumberingAfterBreak="0">
    <w:nsid w:val="16F6202B"/>
    <w:multiLevelType w:val="hybridMultilevel"/>
    <w:tmpl w:val="7B5C1114"/>
    <w:lvl w:ilvl="0" w:tplc="1012356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6FD2210"/>
    <w:multiLevelType w:val="hybridMultilevel"/>
    <w:tmpl w:val="091E45BC"/>
    <w:lvl w:ilvl="0" w:tplc="90F0F240">
      <w:start w:val="1"/>
      <w:numFmt w:val="bullet"/>
      <w:lvlText w:val=""/>
      <w:lvlJc w:val="left"/>
      <w:pPr>
        <w:ind w:left="720" w:hanging="360"/>
      </w:pPr>
      <w:rPr>
        <w:rFonts w:ascii="Symbol" w:hAnsi="Symbol" w:cs="Symbol" w:hint="default"/>
        <w:sz w:val="18"/>
        <w:szCs w:val="18"/>
      </w:rPr>
    </w:lvl>
    <w:lvl w:ilvl="1" w:tplc="29EC8EAC">
      <w:start w:val="1"/>
      <w:numFmt w:val="bullet"/>
      <w:lvlText w:val="o"/>
      <w:lvlJc w:val="left"/>
      <w:pPr>
        <w:ind w:left="1440" w:hanging="360"/>
      </w:pPr>
      <w:rPr>
        <w:rFonts w:ascii="Courier New" w:hAnsi="Courier New" w:cs="Courier New" w:hint="default"/>
      </w:rPr>
    </w:lvl>
    <w:lvl w:ilvl="2" w:tplc="C47E9EF8">
      <w:start w:val="1"/>
      <w:numFmt w:val="bullet"/>
      <w:lvlText w:val=""/>
      <w:lvlJc w:val="left"/>
      <w:pPr>
        <w:ind w:left="2160" w:hanging="360"/>
      </w:pPr>
      <w:rPr>
        <w:rFonts w:ascii="Wingdings" w:hAnsi="Wingdings" w:cs="Wingdings" w:hint="default"/>
      </w:rPr>
    </w:lvl>
    <w:lvl w:ilvl="3" w:tplc="363C176C">
      <w:start w:val="1"/>
      <w:numFmt w:val="bullet"/>
      <w:lvlText w:val=""/>
      <w:lvlJc w:val="left"/>
      <w:pPr>
        <w:ind w:left="2880" w:hanging="360"/>
      </w:pPr>
      <w:rPr>
        <w:rFonts w:ascii="Symbol" w:hAnsi="Symbol" w:cs="Symbol" w:hint="default"/>
      </w:rPr>
    </w:lvl>
    <w:lvl w:ilvl="4" w:tplc="F41EAAC0">
      <w:start w:val="1"/>
      <w:numFmt w:val="bullet"/>
      <w:lvlText w:val="o"/>
      <w:lvlJc w:val="left"/>
      <w:pPr>
        <w:ind w:left="3600" w:hanging="360"/>
      </w:pPr>
      <w:rPr>
        <w:rFonts w:ascii="Courier New" w:hAnsi="Courier New" w:cs="Courier New" w:hint="default"/>
      </w:rPr>
    </w:lvl>
    <w:lvl w:ilvl="5" w:tplc="F78678E8">
      <w:start w:val="1"/>
      <w:numFmt w:val="bullet"/>
      <w:lvlText w:val=""/>
      <w:lvlJc w:val="left"/>
      <w:pPr>
        <w:ind w:left="4320" w:hanging="360"/>
      </w:pPr>
      <w:rPr>
        <w:rFonts w:ascii="Wingdings" w:hAnsi="Wingdings" w:cs="Wingdings" w:hint="default"/>
      </w:rPr>
    </w:lvl>
    <w:lvl w:ilvl="6" w:tplc="F0661738">
      <w:start w:val="1"/>
      <w:numFmt w:val="bullet"/>
      <w:lvlText w:val=""/>
      <w:lvlJc w:val="left"/>
      <w:pPr>
        <w:ind w:left="5040" w:hanging="360"/>
      </w:pPr>
      <w:rPr>
        <w:rFonts w:ascii="Symbol" w:hAnsi="Symbol" w:cs="Symbol" w:hint="default"/>
      </w:rPr>
    </w:lvl>
    <w:lvl w:ilvl="7" w:tplc="26DE8B6A">
      <w:start w:val="1"/>
      <w:numFmt w:val="bullet"/>
      <w:lvlText w:val="o"/>
      <w:lvlJc w:val="left"/>
      <w:pPr>
        <w:ind w:left="5760" w:hanging="360"/>
      </w:pPr>
      <w:rPr>
        <w:rFonts w:ascii="Courier New" w:hAnsi="Courier New" w:cs="Courier New" w:hint="default"/>
      </w:rPr>
    </w:lvl>
    <w:lvl w:ilvl="8" w:tplc="E1C6F75C">
      <w:start w:val="1"/>
      <w:numFmt w:val="bullet"/>
      <w:lvlText w:val=""/>
      <w:lvlJc w:val="left"/>
      <w:pPr>
        <w:ind w:left="6480" w:hanging="360"/>
      </w:pPr>
      <w:rPr>
        <w:rFonts w:ascii="Wingdings" w:hAnsi="Wingdings" w:cs="Wingdings" w:hint="default"/>
      </w:rPr>
    </w:lvl>
  </w:abstractNum>
  <w:abstractNum w:abstractNumId="6" w15:restartNumberingAfterBreak="0">
    <w:nsid w:val="178E4827"/>
    <w:multiLevelType w:val="hybridMultilevel"/>
    <w:tmpl w:val="8E0CDC8C"/>
    <w:lvl w:ilvl="0" w:tplc="918AF632">
      <w:start w:val="1"/>
      <w:numFmt w:val="bullet"/>
      <w:lvlText w:val=""/>
      <w:lvlJc w:val="left"/>
      <w:pPr>
        <w:ind w:left="720" w:hanging="360"/>
      </w:pPr>
      <w:rPr>
        <w:rFonts w:ascii="Symbol" w:hAnsi="Symbol" w:cs="Symbol" w:hint="default"/>
        <w:sz w:val="18"/>
        <w:szCs w:val="18"/>
      </w:rPr>
    </w:lvl>
    <w:lvl w:ilvl="1" w:tplc="8864E0DA">
      <w:start w:val="1"/>
      <w:numFmt w:val="bullet"/>
      <w:lvlText w:val="o"/>
      <w:lvlJc w:val="left"/>
      <w:pPr>
        <w:ind w:left="1440" w:hanging="360"/>
      </w:pPr>
      <w:rPr>
        <w:rFonts w:ascii="Courier New" w:hAnsi="Courier New" w:cs="Courier New" w:hint="default"/>
      </w:rPr>
    </w:lvl>
    <w:lvl w:ilvl="2" w:tplc="BC6C0F06">
      <w:start w:val="1"/>
      <w:numFmt w:val="bullet"/>
      <w:lvlText w:val=""/>
      <w:lvlJc w:val="left"/>
      <w:pPr>
        <w:ind w:left="2160" w:hanging="360"/>
      </w:pPr>
      <w:rPr>
        <w:rFonts w:ascii="Wingdings" w:hAnsi="Wingdings" w:cs="Wingdings" w:hint="default"/>
      </w:rPr>
    </w:lvl>
    <w:lvl w:ilvl="3" w:tplc="D7C057D0">
      <w:start w:val="1"/>
      <w:numFmt w:val="bullet"/>
      <w:lvlText w:val=""/>
      <w:lvlJc w:val="left"/>
      <w:pPr>
        <w:ind w:left="2880" w:hanging="360"/>
      </w:pPr>
      <w:rPr>
        <w:rFonts w:ascii="Symbol" w:hAnsi="Symbol" w:cs="Symbol" w:hint="default"/>
      </w:rPr>
    </w:lvl>
    <w:lvl w:ilvl="4" w:tplc="1EB8F782">
      <w:start w:val="1"/>
      <w:numFmt w:val="bullet"/>
      <w:lvlText w:val="o"/>
      <w:lvlJc w:val="left"/>
      <w:pPr>
        <w:ind w:left="3600" w:hanging="360"/>
      </w:pPr>
      <w:rPr>
        <w:rFonts w:ascii="Courier New" w:hAnsi="Courier New" w:cs="Courier New" w:hint="default"/>
      </w:rPr>
    </w:lvl>
    <w:lvl w:ilvl="5" w:tplc="E85CC658">
      <w:start w:val="1"/>
      <w:numFmt w:val="bullet"/>
      <w:lvlText w:val=""/>
      <w:lvlJc w:val="left"/>
      <w:pPr>
        <w:ind w:left="4320" w:hanging="360"/>
      </w:pPr>
      <w:rPr>
        <w:rFonts w:ascii="Wingdings" w:hAnsi="Wingdings" w:cs="Wingdings" w:hint="default"/>
      </w:rPr>
    </w:lvl>
    <w:lvl w:ilvl="6" w:tplc="95EE7870">
      <w:start w:val="1"/>
      <w:numFmt w:val="bullet"/>
      <w:lvlText w:val=""/>
      <w:lvlJc w:val="left"/>
      <w:pPr>
        <w:ind w:left="5040" w:hanging="360"/>
      </w:pPr>
      <w:rPr>
        <w:rFonts w:ascii="Symbol" w:hAnsi="Symbol" w:cs="Symbol" w:hint="default"/>
      </w:rPr>
    </w:lvl>
    <w:lvl w:ilvl="7" w:tplc="D4042926">
      <w:start w:val="1"/>
      <w:numFmt w:val="bullet"/>
      <w:lvlText w:val="o"/>
      <w:lvlJc w:val="left"/>
      <w:pPr>
        <w:ind w:left="5760" w:hanging="360"/>
      </w:pPr>
      <w:rPr>
        <w:rFonts w:ascii="Courier New" w:hAnsi="Courier New" w:cs="Courier New" w:hint="default"/>
      </w:rPr>
    </w:lvl>
    <w:lvl w:ilvl="8" w:tplc="0B342C9E">
      <w:start w:val="1"/>
      <w:numFmt w:val="bullet"/>
      <w:lvlText w:val=""/>
      <w:lvlJc w:val="left"/>
      <w:pPr>
        <w:ind w:left="6480" w:hanging="360"/>
      </w:pPr>
      <w:rPr>
        <w:rFonts w:ascii="Wingdings" w:hAnsi="Wingdings" w:cs="Wingdings" w:hint="default"/>
      </w:rPr>
    </w:lvl>
  </w:abstractNum>
  <w:abstractNum w:abstractNumId="7" w15:restartNumberingAfterBreak="0">
    <w:nsid w:val="1AA978DE"/>
    <w:multiLevelType w:val="hybridMultilevel"/>
    <w:tmpl w:val="82C8BF08"/>
    <w:lvl w:ilvl="0" w:tplc="23E0C8E2">
      <w:start w:val="1"/>
      <w:numFmt w:val="bullet"/>
      <w:lvlText w:val=""/>
      <w:lvlJc w:val="left"/>
      <w:pPr>
        <w:ind w:left="720" w:hanging="360"/>
      </w:pPr>
      <w:rPr>
        <w:rFonts w:ascii="Symbol" w:hAnsi="Symbol" w:cs="Symbol" w:hint="default"/>
        <w:sz w:val="24"/>
        <w:szCs w:val="24"/>
      </w:rPr>
    </w:lvl>
    <w:lvl w:ilvl="1" w:tplc="F92A4BAC">
      <w:start w:val="1"/>
      <w:numFmt w:val="bullet"/>
      <w:lvlText w:val="o"/>
      <w:lvlJc w:val="left"/>
      <w:pPr>
        <w:ind w:left="1440" w:hanging="360"/>
      </w:pPr>
      <w:rPr>
        <w:rFonts w:ascii="Courier New" w:hAnsi="Courier New" w:cs="Courier New" w:hint="default"/>
      </w:rPr>
    </w:lvl>
    <w:lvl w:ilvl="2" w:tplc="6BB44144">
      <w:start w:val="1"/>
      <w:numFmt w:val="bullet"/>
      <w:lvlText w:val=""/>
      <w:lvlJc w:val="left"/>
      <w:pPr>
        <w:ind w:left="2160" w:hanging="360"/>
      </w:pPr>
      <w:rPr>
        <w:rFonts w:ascii="Wingdings" w:hAnsi="Wingdings" w:cs="Wingdings" w:hint="default"/>
      </w:rPr>
    </w:lvl>
    <w:lvl w:ilvl="3" w:tplc="2F30A24C">
      <w:start w:val="1"/>
      <w:numFmt w:val="bullet"/>
      <w:lvlText w:val=""/>
      <w:lvlJc w:val="left"/>
      <w:pPr>
        <w:ind w:left="2880" w:hanging="360"/>
      </w:pPr>
      <w:rPr>
        <w:rFonts w:ascii="Symbol" w:hAnsi="Symbol" w:cs="Symbol" w:hint="default"/>
      </w:rPr>
    </w:lvl>
    <w:lvl w:ilvl="4" w:tplc="E80A5FFC">
      <w:start w:val="1"/>
      <w:numFmt w:val="bullet"/>
      <w:lvlText w:val="o"/>
      <w:lvlJc w:val="left"/>
      <w:pPr>
        <w:ind w:left="3600" w:hanging="360"/>
      </w:pPr>
      <w:rPr>
        <w:rFonts w:ascii="Courier New" w:hAnsi="Courier New" w:cs="Courier New" w:hint="default"/>
      </w:rPr>
    </w:lvl>
    <w:lvl w:ilvl="5" w:tplc="E2DA8714">
      <w:start w:val="1"/>
      <w:numFmt w:val="bullet"/>
      <w:lvlText w:val=""/>
      <w:lvlJc w:val="left"/>
      <w:pPr>
        <w:ind w:left="4320" w:hanging="360"/>
      </w:pPr>
      <w:rPr>
        <w:rFonts w:ascii="Wingdings" w:hAnsi="Wingdings" w:cs="Wingdings" w:hint="default"/>
      </w:rPr>
    </w:lvl>
    <w:lvl w:ilvl="6" w:tplc="B340529C">
      <w:start w:val="1"/>
      <w:numFmt w:val="bullet"/>
      <w:lvlText w:val=""/>
      <w:lvlJc w:val="left"/>
      <w:pPr>
        <w:ind w:left="5040" w:hanging="360"/>
      </w:pPr>
      <w:rPr>
        <w:rFonts w:ascii="Symbol" w:hAnsi="Symbol" w:cs="Symbol" w:hint="default"/>
      </w:rPr>
    </w:lvl>
    <w:lvl w:ilvl="7" w:tplc="AE5EB690">
      <w:start w:val="1"/>
      <w:numFmt w:val="bullet"/>
      <w:lvlText w:val="o"/>
      <w:lvlJc w:val="left"/>
      <w:pPr>
        <w:ind w:left="5760" w:hanging="360"/>
      </w:pPr>
      <w:rPr>
        <w:rFonts w:ascii="Courier New" w:hAnsi="Courier New" w:cs="Courier New" w:hint="default"/>
      </w:rPr>
    </w:lvl>
    <w:lvl w:ilvl="8" w:tplc="6332F4FE">
      <w:start w:val="1"/>
      <w:numFmt w:val="bullet"/>
      <w:lvlText w:val=""/>
      <w:lvlJc w:val="left"/>
      <w:pPr>
        <w:ind w:left="6480" w:hanging="360"/>
      </w:pPr>
      <w:rPr>
        <w:rFonts w:ascii="Wingdings" w:hAnsi="Wingdings" w:cs="Wingdings" w:hint="default"/>
      </w:rPr>
    </w:lvl>
  </w:abstractNum>
  <w:abstractNum w:abstractNumId="8" w15:restartNumberingAfterBreak="0">
    <w:nsid w:val="22A12C26"/>
    <w:multiLevelType w:val="hybridMultilevel"/>
    <w:tmpl w:val="E006059E"/>
    <w:lvl w:ilvl="0" w:tplc="EFAA09EA">
      <w:start w:val="1"/>
      <w:numFmt w:val="bullet"/>
      <w:lvlText w:val=""/>
      <w:lvlJc w:val="left"/>
      <w:pPr>
        <w:ind w:left="720" w:hanging="360"/>
      </w:pPr>
      <w:rPr>
        <w:rFonts w:ascii="Symbol" w:hAnsi="Symbol" w:cs="Symbol" w:hint="default"/>
        <w:sz w:val="18"/>
        <w:szCs w:val="18"/>
      </w:rPr>
    </w:lvl>
    <w:lvl w:ilvl="1" w:tplc="CE40E16A">
      <w:start w:val="1"/>
      <w:numFmt w:val="bullet"/>
      <w:lvlText w:val="o"/>
      <w:lvlJc w:val="left"/>
      <w:pPr>
        <w:ind w:left="1440" w:hanging="360"/>
      </w:pPr>
      <w:rPr>
        <w:rFonts w:ascii="Courier New" w:hAnsi="Courier New" w:cs="Courier New" w:hint="default"/>
      </w:rPr>
    </w:lvl>
    <w:lvl w:ilvl="2" w:tplc="441A1814">
      <w:start w:val="1"/>
      <w:numFmt w:val="bullet"/>
      <w:lvlText w:val=""/>
      <w:lvlJc w:val="left"/>
      <w:pPr>
        <w:ind w:left="2160" w:hanging="360"/>
      </w:pPr>
      <w:rPr>
        <w:rFonts w:ascii="Wingdings" w:hAnsi="Wingdings" w:cs="Wingdings" w:hint="default"/>
      </w:rPr>
    </w:lvl>
    <w:lvl w:ilvl="3" w:tplc="122C7656">
      <w:start w:val="1"/>
      <w:numFmt w:val="bullet"/>
      <w:lvlText w:val=""/>
      <w:lvlJc w:val="left"/>
      <w:pPr>
        <w:ind w:left="2880" w:hanging="360"/>
      </w:pPr>
      <w:rPr>
        <w:rFonts w:ascii="Symbol" w:hAnsi="Symbol" w:cs="Symbol" w:hint="default"/>
      </w:rPr>
    </w:lvl>
    <w:lvl w:ilvl="4" w:tplc="4F0E557C">
      <w:start w:val="1"/>
      <w:numFmt w:val="bullet"/>
      <w:lvlText w:val="o"/>
      <w:lvlJc w:val="left"/>
      <w:pPr>
        <w:ind w:left="3600" w:hanging="360"/>
      </w:pPr>
      <w:rPr>
        <w:rFonts w:ascii="Courier New" w:hAnsi="Courier New" w:cs="Courier New" w:hint="default"/>
      </w:rPr>
    </w:lvl>
    <w:lvl w:ilvl="5" w:tplc="01A8DD10">
      <w:start w:val="1"/>
      <w:numFmt w:val="bullet"/>
      <w:lvlText w:val=""/>
      <w:lvlJc w:val="left"/>
      <w:pPr>
        <w:ind w:left="4320" w:hanging="360"/>
      </w:pPr>
      <w:rPr>
        <w:rFonts w:ascii="Wingdings" w:hAnsi="Wingdings" w:cs="Wingdings" w:hint="default"/>
      </w:rPr>
    </w:lvl>
    <w:lvl w:ilvl="6" w:tplc="706684A4">
      <w:start w:val="1"/>
      <w:numFmt w:val="bullet"/>
      <w:lvlText w:val=""/>
      <w:lvlJc w:val="left"/>
      <w:pPr>
        <w:ind w:left="5040" w:hanging="360"/>
      </w:pPr>
      <w:rPr>
        <w:rFonts w:ascii="Symbol" w:hAnsi="Symbol" w:cs="Symbol" w:hint="default"/>
      </w:rPr>
    </w:lvl>
    <w:lvl w:ilvl="7" w:tplc="2C1CA0B6">
      <w:start w:val="1"/>
      <w:numFmt w:val="bullet"/>
      <w:lvlText w:val="o"/>
      <w:lvlJc w:val="left"/>
      <w:pPr>
        <w:ind w:left="5760" w:hanging="360"/>
      </w:pPr>
      <w:rPr>
        <w:rFonts w:ascii="Courier New" w:hAnsi="Courier New" w:cs="Courier New" w:hint="default"/>
      </w:rPr>
    </w:lvl>
    <w:lvl w:ilvl="8" w:tplc="0A440F84">
      <w:start w:val="1"/>
      <w:numFmt w:val="bullet"/>
      <w:lvlText w:val=""/>
      <w:lvlJc w:val="left"/>
      <w:pPr>
        <w:ind w:left="6480" w:hanging="360"/>
      </w:pPr>
      <w:rPr>
        <w:rFonts w:ascii="Wingdings" w:hAnsi="Wingdings" w:cs="Wingdings" w:hint="default"/>
      </w:rPr>
    </w:lvl>
  </w:abstractNum>
  <w:abstractNum w:abstractNumId="9" w15:restartNumberingAfterBreak="0">
    <w:nsid w:val="234C611A"/>
    <w:multiLevelType w:val="hybridMultilevel"/>
    <w:tmpl w:val="C9402D24"/>
    <w:lvl w:ilvl="0" w:tplc="1C7C33B8">
      <w:start w:val="1"/>
      <w:numFmt w:val="bullet"/>
      <w:lvlText w:val=""/>
      <w:lvlJc w:val="left"/>
      <w:pPr>
        <w:ind w:left="720" w:hanging="360"/>
      </w:pPr>
      <w:rPr>
        <w:rFonts w:ascii="Symbol" w:hAnsi="Symbol" w:cs="Symbol" w:hint="default"/>
        <w:sz w:val="18"/>
        <w:szCs w:val="18"/>
      </w:rPr>
    </w:lvl>
    <w:lvl w:ilvl="1" w:tplc="906AC082">
      <w:start w:val="1"/>
      <w:numFmt w:val="bullet"/>
      <w:lvlText w:val="o"/>
      <w:lvlJc w:val="left"/>
      <w:pPr>
        <w:ind w:left="1440" w:hanging="360"/>
      </w:pPr>
      <w:rPr>
        <w:rFonts w:ascii="Courier New" w:hAnsi="Courier New" w:cs="Courier New" w:hint="default"/>
        <w:sz w:val="18"/>
        <w:szCs w:val="18"/>
      </w:rPr>
    </w:lvl>
    <w:lvl w:ilvl="2" w:tplc="E24295D2">
      <w:start w:val="1"/>
      <w:numFmt w:val="bullet"/>
      <w:lvlText w:val=""/>
      <w:lvlJc w:val="left"/>
      <w:pPr>
        <w:ind w:left="2160" w:hanging="360"/>
      </w:pPr>
      <w:rPr>
        <w:rFonts w:ascii="Wingdings" w:hAnsi="Wingdings" w:cs="Wingdings" w:hint="default"/>
      </w:rPr>
    </w:lvl>
    <w:lvl w:ilvl="3" w:tplc="0164C412">
      <w:start w:val="1"/>
      <w:numFmt w:val="bullet"/>
      <w:lvlText w:val=""/>
      <w:lvlJc w:val="left"/>
      <w:pPr>
        <w:ind w:left="2880" w:hanging="360"/>
      </w:pPr>
      <w:rPr>
        <w:rFonts w:ascii="Symbol" w:hAnsi="Symbol" w:cs="Symbol" w:hint="default"/>
      </w:rPr>
    </w:lvl>
    <w:lvl w:ilvl="4" w:tplc="6DDAAC80">
      <w:start w:val="1"/>
      <w:numFmt w:val="bullet"/>
      <w:lvlText w:val="o"/>
      <w:lvlJc w:val="left"/>
      <w:pPr>
        <w:ind w:left="3600" w:hanging="360"/>
      </w:pPr>
      <w:rPr>
        <w:rFonts w:ascii="Courier New" w:hAnsi="Courier New" w:cs="Courier New" w:hint="default"/>
      </w:rPr>
    </w:lvl>
    <w:lvl w:ilvl="5" w:tplc="580AF514">
      <w:start w:val="1"/>
      <w:numFmt w:val="bullet"/>
      <w:lvlText w:val=""/>
      <w:lvlJc w:val="left"/>
      <w:pPr>
        <w:ind w:left="4320" w:hanging="360"/>
      </w:pPr>
      <w:rPr>
        <w:rFonts w:ascii="Wingdings" w:hAnsi="Wingdings" w:cs="Wingdings" w:hint="default"/>
      </w:rPr>
    </w:lvl>
    <w:lvl w:ilvl="6" w:tplc="C58C3CE8">
      <w:start w:val="1"/>
      <w:numFmt w:val="bullet"/>
      <w:lvlText w:val=""/>
      <w:lvlJc w:val="left"/>
      <w:pPr>
        <w:ind w:left="5040" w:hanging="360"/>
      </w:pPr>
      <w:rPr>
        <w:rFonts w:ascii="Symbol" w:hAnsi="Symbol" w:cs="Symbol" w:hint="default"/>
      </w:rPr>
    </w:lvl>
    <w:lvl w:ilvl="7" w:tplc="1F1CB522">
      <w:start w:val="1"/>
      <w:numFmt w:val="bullet"/>
      <w:lvlText w:val="o"/>
      <w:lvlJc w:val="left"/>
      <w:pPr>
        <w:ind w:left="5760" w:hanging="360"/>
      </w:pPr>
      <w:rPr>
        <w:rFonts w:ascii="Courier New" w:hAnsi="Courier New" w:cs="Courier New" w:hint="default"/>
      </w:rPr>
    </w:lvl>
    <w:lvl w:ilvl="8" w:tplc="79DED0A0">
      <w:start w:val="1"/>
      <w:numFmt w:val="bullet"/>
      <w:lvlText w:val=""/>
      <w:lvlJc w:val="left"/>
      <w:pPr>
        <w:ind w:left="6480" w:hanging="360"/>
      </w:pPr>
      <w:rPr>
        <w:rFonts w:ascii="Wingdings" w:hAnsi="Wingdings" w:cs="Wingdings" w:hint="default"/>
      </w:rPr>
    </w:lvl>
  </w:abstractNum>
  <w:abstractNum w:abstractNumId="1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947539D"/>
    <w:multiLevelType w:val="hybridMultilevel"/>
    <w:tmpl w:val="D4E2719A"/>
    <w:lvl w:ilvl="0" w:tplc="B35084CC">
      <w:start w:val="1"/>
      <w:numFmt w:val="bullet"/>
      <w:lvlText w:val=""/>
      <w:lvlJc w:val="left"/>
      <w:pPr>
        <w:ind w:left="720" w:hanging="360"/>
      </w:pPr>
      <w:rPr>
        <w:rFonts w:ascii="Symbol" w:hAnsi="Symbol" w:cs="Symbol" w:hint="default"/>
        <w:sz w:val="18"/>
        <w:szCs w:val="18"/>
      </w:rPr>
    </w:lvl>
    <w:lvl w:ilvl="1" w:tplc="E6BAEE52">
      <w:start w:val="1"/>
      <w:numFmt w:val="bullet"/>
      <w:lvlText w:val="o"/>
      <w:lvlJc w:val="left"/>
      <w:pPr>
        <w:ind w:left="1440" w:hanging="360"/>
      </w:pPr>
      <w:rPr>
        <w:rFonts w:ascii="Courier New" w:hAnsi="Courier New" w:cs="Courier New" w:hint="default"/>
      </w:rPr>
    </w:lvl>
    <w:lvl w:ilvl="2" w:tplc="64848AC4">
      <w:start w:val="1"/>
      <w:numFmt w:val="bullet"/>
      <w:lvlText w:val=""/>
      <w:lvlJc w:val="left"/>
      <w:pPr>
        <w:ind w:left="2160" w:hanging="360"/>
      </w:pPr>
      <w:rPr>
        <w:rFonts w:ascii="Wingdings" w:hAnsi="Wingdings" w:cs="Wingdings" w:hint="default"/>
      </w:rPr>
    </w:lvl>
    <w:lvl w:ilvl="3" w:tplc="16B6C45E">
      <w:start w:val="1"/>
      <w:numFmt w:val="bullet"/>
      <w:lvlText w:val=""/>
      <w:lvlJc w:val="left"/>
      <w:pPr>
        <w:ind w:left="2880" w:hanging="360"/>
      </w:pPr>
      <w:rPr>
        <w:rFonts w:ascii="Symbol" w:hAnsi="Symbol" w:cs="Symbol" w:hint="default"/>
      </w:rPr>
    </w:lvl>
    <w:lvl w:ilvl="4" w:tplc="DD744864">
      <w:start w:val="1"/>
      <w:numFmt w:val="bullet"/>
      <w:lvlText w:val="o"/>
      <w:lvlJc w:val="left"/>
      <w:pPr>
        <w:ind w:left="3600" w:hanging="360"/>
      </w:pPr>
      <w:rPr>
        <w:rFonts w:ascii="Courier New" w:hAnsi="Courier New" w:cs="Courier New" w:hint="default"/>
      </w:rPr>
    </w:lvl>
    <w:lvl w:ilvl="5" w:tplc="AA7619C8">
      <w:start w:val="1"/>
      <w:numFmt w:val="bullet"/>
      <w:lvlText w:val=""/>
      <w:lvlJc w:val="left"/>
      <w:pPr>
        <w:ind w:left="4320" w:hanging="360"/>
      </w:pPr>
      <w:rPr>
        <w:rFonts w:ascii="Wingdings" w:hAnsi="Wingdings" w:cs="Wingdings" w:hint="default"/>
      </w:rPr>
    </w:lvl>
    <w:lvl w:ilvl="6" w:tplc="650E3A9E">
      <w:start w:val="1"/>
      <w:numFmt w:val="bullet"/>
      <w:lvlText w:val=""/>
      <w:lvlJc w:val="left"/>
      <w:pPr>
        <w:ind w:left="5040" w:hanging="360"/>
      </w:pPr>
      <w:rPr>
        <w:rFonts w:ascii="Symbol" w:hAnsi="Symbol" w:cs="Symbol" w:hint="default"/>
      </w:rPr>
    </w:lvl>
    <w:lvl w:ilvl="7" w:tplc="10D8705C">
      <w:start w:val="1"/>
      <w:numFmt w:val="bullet"/>
      <w:lvlText w:val="o"/>
      <w:lvlJc w:val="left"/>
      <w:pPr>
        <w:ind w:left="5760" w:hanging="360"/>
      </w:pPr>
      <w:rPr>
        <w:rFonts w:ascii="Courier New" w:hAnsi="Courier New" w:cs="Courier New" w:hint="default"/>
      </w:rPr>
    </w:lvl>
    <w:lvl w:ilvl="8" w:tplc="182A54BE">
      <w:start w:val="1"/>
      <w:numFmt w:val="bullet"/>
      <w:lvlText w:val=""/>
      <w:lvlJc w:val="left"/>
      <w:pPr>
        <w:ind w:left="6480" w:hanging="360"/>
      </w:pPr>
      <w:rPr>
        <w:rFonts w:ascii="Wingdings" w:hAnsi="Wingdings" w:cs="Wingdings" w:hint="default"/>
      </w:rPr>
    </w:lvl>
  </w:abstractNum>
  <w:abstractNum w:abstractNumId="1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01730FE"/>
    <w:multiLevelType w:val="hybridMultilevel"/>
    <w:tmpl w:val="608EB7E6"/>
    <w:lvl w:ilvl="0" w:tplc="730AAC6C">
      <w:start w:val="1"/>
      <w:numFmt w:val="bullet"/>
      <w:lvlText w:val=""/>
      <w:lvlJc w:val="left"/>
      <w:pPr>
        <w:ind w:left="720" w:hanging="360"/>
      </w:pPr>
      <w:rPr>
        <w:rFonts w:ascii="Symbol" w:hAnsi="Symbol" w:cs="Symbol" w:hint="default"/>
        <w:sz w:val="18"/>
        <w:szCs w:val="18"/>
      </w:rPr>
    </w:lvl>
    <w:lvl w:ilvl="1" w:tplc="18165938">
      <w:start w:val="1"/>
      <w:numFmt w:val="bullet"/>
      <w:lvlText w:val="o"/>
      <w:lvlJc w:val="left"/>
      <w:pPr>
        <w:ind w:left="1440" w:hanging="360"/>
      </w:pPr>
      <w:rPr>
        <w:rFonts w:ascii="Courier New" w:hAnsi="Courier New" w:cs="Courier New" w:hint="default"/>
      </w:rPr>
    </w:lvl>
    <w:lvl w:ilvl="2" w:tplc="504CC22A">
      <w:start w:val="1"/>
      <w:numFmt w:val="bullet"/>
      <w:lvlText w:val=""/>
      <w:lvlJc w:val="left"/>
      <w:pPr>
        <w:ind w:left="2160" w:hanging="360"/>
      </w:pPr>
      <w:rPr>
        <w:rFonts w:ascii="Wingdings" w:hAnsi="Wingdings" w:cs="Wingdings" w:hint="default"/>
      </w:rPr>
    </w:lvl>
    <w:lvl w:ilvl="3" w:tplc="36B8ACEA">
      <w:start w:val="1"/>
      <w:numFmt w:val="bullet"/>
      <w:lvlText w:val=""/>
      <w:lvlJc w:val="left"/>
      <w:pPr>
        <w:ind w:left="2880" w:hanging="360"/>
      </w:pPr>
      <w:rPr>
        <w:rFonts w:ascii="Symbol" w:hAnsi="Symbol" w:cs="Symbol" w:hint="default"/>
      </w:rPr>
    </w:lvl>
    <w:lvl w:ilvl="4" w:tplc="3A20473C">
      <w:start w:val="1"/>
      <w:numFmt w:val="bullet"/>
      <w:lvlText w:val="o"/>
      <w:lvlJc w:val="left"/>
      <w:pPr>
        <w:ind w:left="3600" w:hanging="360"/>
      </w:pPr>
      <w:rPr>
        <w:rFonts w:ascii="Courier New" w:hAnsi="Courier New" w:cs="Courier New" w:hint="default"/>
      </w:rPr>
    </w:lvl>
    <w:lvl w:ilvl="5" w:tplc="4CE0A656">
      <w:start w:val="1"/>
      <w:numFmt w:val="bullet"/>
      <w:lvlText w:val=""/>
      <w:lvlJc w:val="left"/>
      <w:pPr>
        <w:ind w:left="4320" w:hanging="360"/>
      </w:pPr>
      <w:rPr>
        <w:rFonts w:ascii="Wingdings" w:hAnsi="Wingdings" w:cs="Wingdings" w:hint="default"/>
      </w:rPr>
    </w:lvl>
    <w:lvl w:ilvl="6" w:tplc="B9C65F30">
      <w:start w:val="1"/>
      <w:numFmt w:val="bullet"/>
      <w:lvlText w:val=""/>
      <w:lvlJc w:val="left"/>
      <w:pPr>
        <w:ind w:left="5040" w:hanging="360"/>
      </w:pPr>
      <w:rPr>
        <w:rFonts w:ascii="Symbol" w:hAnsi="Symbol" w:cs="Symbol" w:hint="default"/>
      </w:rPr>
    </w:lvl>
    <w:lvl w:ilvl="7" w:tplc="2EAAA246">
      <w:start w:val="1"/>
      <w:numFmt w:val="bullet"/>
      <w:lvlText w:val="o"/>
      <w:lvlJc w:val="left"/>
      <w:pPr>
        <w:ind w:left="5760" w:hanging="360"/>
      </w:pPr>
      <w:rPr>
        <w:rFonts w:ascii="Courier New" w:hAnsi="Courier New" w:cs="Courier New" w:hint="default"/>
      </w:rPr>
    </w:lvl>
    <w:lvl w:ilvl="8" w:tplc="E98E7C82">
      <w:start w:val="1"/>
      <w:numFmt w:val="bullet"/>
      <w:lvlText w:val=""/>
      <w:lvlJc w:val="left"/>
      <w:pPr>
        <w:ind w:left="6480" w:hanging="360"/>
      </w:pPr>
      <w:rPr>
        <w:rFonts w:ascii="Wingdings" w:hAnsi="Wingdings" w:cs="Wingdings" w:hint="default"/>
      </w:rPr>
    </w:lvl>
  </w:abstractNum>
  <w:abstractNum w:abstractNumId="14" w15:restartNumberingAfterBreak="0">
    <w:nsid w:val="36DA79F1"/>
    <w:multiLevelType w:val="hybridMultilevel"/>
    <w:tmpl w:val="ED64DCE6"/>
    <w:lvl w:ilvl="0" w:tplc="DE029F2C">
      <w:start w:val="1"/>
      <w:numFmt w:val="bullet"/>
      <w:lvlText w:val=""/>
      <w:lvlJc w:val="left"/>
      <w:pPr>
        <w:ind w:left="720" w:hanging="360"/>
      </w:pPr>
      <w:rPr>
        <w:rFonts w:ascii="Symbol" w:hAnsi="Symbol" w:cs="Symbol" w:hint="default"/>
        <w:sz w:val="18"/>
        <w:szCs w:val="18"/>
      </w:rPr>
    </w:lvl>
    <w:lvl w:ilvl="1" w:tplc="EE82A4B6">
      <w:start w:val="1"/>
      <w:numFmt w:val="bullet"/>
      <w:lvlText w:val="o"/>
      <w:lvlJc w:val="left"/>
      <w:pPr>
        <w:ind w:left="1440" w:hanging="360"/>
      </w:pPr>
      <w:rPr>
        <w:rFonts w:ascii="Courier New" w:hAnsi="Courier New" w:cs="Courier New" w:hint="default"/>
      </w:rPr>
    </w:lvl>
    <w:lvl w:ilvl="2" w:tplc="77081176">
      <w:start w:val="1"/>
      <w:numFmt w:val="bullet"/>
      <w:lvlText w:val=""/>
      <w:lvlJc w:val="left"/>
      <w:pPr>
        <w:ind w:left="2160" w:hanging="360"/>
      </w:pPr>
      <w:rPr>
        <w:rFonts w:ascii="Wingdings" w:hAnsi="Wingdings" w:cs="Wingdings" w:hint="default"/>
      </w:rPr>
    </w:lvl>
    <w:lvl w:ilvl="3" w:tplc="3C5612A2">
      <w:start w:val="1"/>
      <w:numFmt w:val="bullet"/>
      <w:lvlText w:val=""/>
      <w:lvlJc w:val="left"/>
      <w:pPr>
        <w:ind w:left="2880" w:hanging="360"/>
      </w:pPr>
      <w:rPr>
        <w:rFonts w:ascii="Symbol" w:hAnsi="Symbol" w:cs="Symbol" w:hint="default"/>
      </w:rPr>
    </w:lvl>
    <w:lvl w:ilvl="4" w:tplc="4222738A">
      <w:start w:val="1"/>
      <w:numFmt w:val="bullet"/>
      <w:lvlText w:val="o"/>
      <w:lvlJc w:val="left"/>
      <w:pPr>
        <w:ind w:left="3600" w:hanging="360"/>
      </w:pPr>
      <w:rPr>
        <w:rFonts w:ascii="Courier New" w:hAnsi="Courier New" w:cs="Courier New" w:hint="default"/>
      </w:rPr>
    </w:lvl>
    <w:lvl w:ilvl="5" w:tplc="0986A328">
      <w:start w:val="1"/>
      <w:numFmt w:val="bullet"/>
      <w:lvlText w:val=""/>
      <w:lvlJc w:val="left"/>
      <w:pPr>
        <w:ind w:left="4320" w:hanging="360"/>
      </w:pPr>
      <w:rPr>
        <w:rFonts w:ascii="Wingdings" w:hAnsi="Wingdings" w:cs="Wingdings" w:hint="default"/>
      </w:rPr>
    </w:lvl>
    <w:lvl w:ilvl="6" w:tplc="AFDE5946">
      <w:start w:val="1"/>
      <w:numFmt w:val="bullet"/>
      <w:lvlText w:val=""/>
      <w:lvlJc w:val="left"/>
      <w:pPr>
        <w:ind w:left="5040" w:hanging="360"/>
      </w:pPr>
      <w:rPr>
        <w:rFonts w:ascii="Symbol" w:hAnsi="Symbol" w:cs="Symbol" w:hint="default"/>
      </w:rPr>
    </w:lvl>
    <w:lvl w:ilvl="7" w:tplc="34528E8C">
      <w:start w:val="1"/>
      <w:numFmt w:val="bullet"/>
      <w:lvlText w:val="o"/>
      <w:lvlJc w:val="left"/>
      <w:pPr>
        <w:ind w:left="5760" w:hanging="360"/>
      </w:pPr>
      <w:rPr>
        <w:rFonts w:ascii="Courier New" w:hAnsi="Courier New" w:cs="Courier New" w:hint="default"/>
      </w:rPr>
    </w:lvl>
    <w:lvl w:ilvl="8" w:tplc="FC9ED6C8">
      <w:start w:val="1"/>
      <w:numFmt w:val="bullet"/>
      <w:lvlText w:val=""/>
      <w:lvlJc w:val="left"/>
      <w:pPr>
        <w:ind w:left="6480" w:hanging="360"/>
      </w:pPr>
      <w:rPr>
        <w:rFonts w:ascii="Wingdings" w:hAnsi="Wingdings" w:cs="Wingdings" w:hint="default"/>
      </w:rPr>
    </w:lvl>
  </w:abstractNum>
  <w:abstractNum w:abstractNumId="15" w15:restartNumberingAfterBreak="0">
    <w:nsid w:val="36ED658B"/>
    <w:multiLevelType w:val="hybridMultilevel"/>
    <w:tmpl w:val="8CEE30BA"/>
    <w:lvl w:ilvl="0" w:tplc="D3641FA2">
      <w:start w:val="1"/>
      <w:numFmt w:val="bullet"/>
      <w:lvlText w:val=""/>
      <w:lvlJc w:val="left"/>
      <w:pPr>
        <w:ind w:left="720" w:hanging="360"/>
      </w:pPr>
      <w:rPr>
        <w:rFonts w:ascii="Symbol" w:hAnsi="Symbol" w:cs="Symbol" w:hint="default"/>
        <w:sz w:val="18"/>
        <w:szCs w:val="18"/>
      </w:rPr>
    </w:lvl>
    <w:lvl w:ilvl="1" w:tplc="FFCA6BCE">
      <w:start w:val="1"/>
      <w:numFmt w:val="bullet"/>
      <w:lvlText w:val="o"/>
      <w:lvlJc w:val="left"/>
      <w:pPr>
        <w:ind w:left="1440" w:hanging="360"/>
      </w:pPr>
      <w:rPr>
        <w:rFonts w:ascii="Courier New" w:hAnsi="Courier New" w:cs="Courier New" w:hint="default"/>
      </w:rPr>
    </w:lvl>
    <w:lvl w:ilvl="2" w:tplc="1B807A58">
      <w:start w:val="1"/>
      <w:numFmt w:val="bullet"/>
      <w:lvlText w:val=""/>
      <w:lvlJc w:val="left"/>
      <w:pPr>
        <w:ind w:left="2160" w:hanging="360"/>
      </w:pPr>
      <w:rPr>
        <w:rFonts w:ascii="Wingdings" w:hAnsi="Wingdings" w:cs="Wingdings" w:hint="default"/>
      </w:rPr>
    </w:lvl>
    <w:lvl w:ilvl="3" w:tplc="0B02CD5A">
      <w:start w:val="1"/>
      <w:numFmt w:val="bullet"/>
      <w:lvlText w:val=""/>
      <w:lvlJc w:val="left"/>
      <w:pPr>
        <w:ind w:left="2880" w:hanging="360"/>
      </w:pPr>
      <w:rPr>
        <w:rFonts w:ascii="Symbol" w:hAnsi="Symbol" w:cs="Symbol" w:hint="default"/>
      </w:rPr>
    </w:lvl>
    <w:lvl w:ilvl="4" w:tplc="7854904E">
      <w:start w:val="1"/>
      <w:numFmt w:val="bullet"/>
      <w:lvlText w:val="o"/>
      <w:lvlJc w:val="left"/>
      <w:pPr>
        <w:ind w:left="3600" w:hanging="360"/>
      </w:pPr>
      <w:rPr>
        <w:rFonts w:ascii="Courier New" w:hAnsi="Courier New" w:cs="Courier New" w:hint="default"/>
      </w:rPr>
    </w:lvl>
    <w:lvl w:ilvl="5" w:tplc="72442732">
      <w:start w:val="1"/>
      <w:numFmt w:val="bullet"/>
      <w:lvlText w:val=""/>
      <w:lvlJc w:val="left"/>
      <w:pPr>
        <w:ind w:left="4320" w:hanging="360"/>
      </w:pPr>
      <w:rPr>
        <w:rFonts w:ascii="Wingdings" w:hAnsi="Wingdings" w:cs="Wingdings" w:hint="default"/>
      </w:rPr>
    </w:lvl>
    <w:lvl w:ilvl="6" w:tplc="1898E690">
      <w:start w:val="1"/>
      <w:numFmt w:val="bullet"/>
      <w:lvlText w:val=""/>
      <w:lvlJc w:val="left"/>
      <w:pPr>
        <w:ind w:left="5040" w:hanging="360"/>
      </w:pPr>
      <w:rPr>
        <w:rFonts w:ascii="Symbol" w:hAnsi="Symbol" w:cs="Symbol" w:hint="default"/>
      </w:rPr>
    </w:lvl>
    <w:lvl w:ilvl="7" w:tplc="D71A7E9E">
      <w:start w:val="1"/>
      <w:numFmt w:val="bullet"/>
      <w:lvlText w:val="o"/>
      <w:lvlJc w:val="left"/>
      <w:pPr>
        <w:ind w:left="5760" w:hanging="360"/>
      </w:pPr>
      <w:rPr>
        <w:rFonts w:ascii="Courier New" w:hAnsi="Courier New" w:cs="Courier New" w:hint="default"/>
      </w:rPr>
    </w:lvl>
    <w:lvl w:ilvl="8" w:tplc="CFFED4B0">
      <w:start w:val="1"/>
      <w:numFmt w:val="bullet"/>
      <w:lvlText w:val=""/>
      <w:lvlJc w:val="left"/>
      <w:pPr>
        <w:ind w:left="6480" w:hanging="360"/>
      </w:pPr>
      <w:rPr>
        <w:rFonts w:ascii="Wingdings" w:hAnsi="Wingdings" w:cs="Wingdings" w:hint="default"/>
      </w:rPr>
    </w:lvl>
  </w:abstractNum>
  <w:abstractNum w:abstractNumId="16" w15:restartNumberingAfterBreak="0">
    <w:nsid w:val="3A144CA1"/>
    <w:multiLevelType w:val="hybridMultilevel"/>
    <w:tmpl w:val="292A8796"/>
    <w:lvl w:ilvl="0" w:tplc="240C31B2">
      <w:start w:val="1"/>
      <w:numFmt w:val="decimal"/>
      <w:lvlText w:val="%1."/>
      <w:lvlJc w:val="left"/>
      <w:pPr>
        <w:ind w:left="720" w:hanging="360"/>
      </w:pPr>
      <w:rPr>
        <w:rFonts w:ascii="Arial" w:hAnsi="Arial" w:cs="Arial" w:hint="default"/>
        <w:sz w:val="18"/>
        <w:szCs w:val="18"/>
      </w:rPr>
    </w:lvl>
    <w:lvl w:ilvl="1" w:tplc="EE7E1E42">
      <w:start w:val="1"/>
      <w:numFmt w:val="decimal"/>
      <w:lvlText w:val="%2."/>
      <w:lvlJc w:val="left"/>
      <w:pPr>
        <w:ind w:left="1440" w:hanging="360"/>
      </w:pPr>
    </w:lvl>
    <w:lvl w:ilvl="2" w:tplc="2466DA3C">
      <w:start w:val="1"/>
      <w:numFmt w:val="decimal"/>
      <w:lvlText w:val="%3."/>
      <w:lvlJc w:val="left"/>
      <w:pPr>
        <w:ind w:left="2160" w:hanging="360"/>
      </w:pPr>
    </w:lvl>
    <w:lvl w:ilvl="3" w:tplc="E188A8FC">
      <w:start w:val="1"/>
      <w:numFmt w:val="decimal"/>
      <w:lvlText w:val="%4."/>
      <w:lvlJc w:val="left"/>
      <w:pPr>
        <w:ind w:left="2880" w:hanging="360"/>
      </w:pPr>
    </w:lvl>
    <w:lvl w:ilvl="4" w:tplc="68341ED0">
      <w:start w:val="1"/>
      <w:numFmt w:val="decimal"/>
      <w:lvlText w:val="%5."/>
      <w:lvlJc w:val="left"/>
      <w:pPr>
        <w:ind w:left="3600" w:hanging="360"/>
      </w:pPr>
    </w:lvl>
    <w:lvl w:ilvl="5" w:tplc="9794827E">
      <w:start w:val="1"/>
      <w:numFmt w:val="decimal"/>
      <w:lvlText w:val="%6."/>
      <w:lvlJc w:val="left"/>
      <w:pPr>
        <w:ind w:left="4320" w:hanging="360"/>
      </w:pPr>
    </w:lvl>
    <w:lvl w:ilvl="6" w:tplc="A8FA19A6">
      <w:start w:val="1"/>
      <w:numFmt w:val="decimal"/>
      <w:lvlText w:val="%7."/>
      <w:lvlJc w:val="left"/>
      <w:pPr>
        <w:ind w:left="5040" w:hanging="360"/>
      </w:pPr>
    </w:lvl>
    <w:lvl w:ilvl="7" w:tplc="3CAE42B2">
      <w:start w:val="1"/>
      <w:numFmt w:val="decimal"/>
      <w:lvlText w:val="%8."/>
      <w:lvlJc w:val="left"/>
      <w:pPr>
        <w:ind w:left="5760" w:hanging="360"/>
      </w:pPr>
    </w:lvl>
    <w:lvl w:ilvl="8" w:tplc="363C052C">
      <w:start w:val="1"/>
      <w:numFmt w:val="decimal"/>
      <w:lvlText w:val="%9."/>
      <w:lvlJc w:val="left"/>
      <w:pPr>
        <w:ind w:left="6480" w:hanging="360"/>
      </w:pPr>
    </w:lvl>
  </w:abstractNum>
  <w:abstractNum w:abstractNumId="17" w15:restartNumberingAfterBreak="0">
    <w:nsid w:val="462B34EF"/>
    <w:multiLevelType w:val="hybridMultilevel"/>
    <w:tmpl w:val="D5C220B2"/>
    <w:lvl w:ilvl="0" w:tplc="B2E81028">
      <w:start w:val="1"/>
      <w:numFmt w:val="bullet"/>
      <w:lvlText w:val=""/>
      <w:lvlJc w:val="left"/>
      <w:pPr>
        <w:ind w:left="720" w:hanging="360"/>
      </w:pPr>
      <w:rPr>
        <w:rFonts w:ascii="Symbol" w:hAnsi="Symbol" w:cs="Symbol" w:hint="default"/>
        <w:sz w:val="18"/>
        <w:szCs w:val="18"/>
      </w:rPr>
    </w:lvl>
    <w:lvl w:ilvl="1" w:tplc="33107660">
      <w:start w:val="1"/>
      <w:numFmt w:val="bullet"/>
      <w:lvlText w:val="o"/>
      <w:lvlJc w:val="left"/>
      <w:pPr>
        <w:ind w:left="1440" w:hanging="360"/>
      </w:pPr>
      <w:rPr>
        <w:rFonts w:ascii="Courier New" w:hAnsi="Courier New" w:cs="Courier New" w:hint="default"/>
      </w:rPr>
    </w:lvl>
    <w:lvl w:ilvl="2" w:tplc="BBA43620">
      <w:start w:val="1"/>
      <w:numFmt w:val="bullet"/>
      <w:lvlText w:val=""/>
      <w:lvlJc w:val="left"/>
      <w:pPr>
        <w:ind w:left="2160" w:hanging="360"/>
      </w:pPr>
      <w:rPr>
        <w:rFonts w:ascii="Wingdings" w:hAnsi="Wingdings" w:cs="Wingdings" w:hint="default"/>
      </w:rPr>
    </w:lvl>
    <w:lvl w:ilvl="3" w:tplc="C776A5E4">
      <w:start w:val="1"/>
      <w:numFmt w:val="bullet"/>
      <w:lvlText w:val=""/>
      <w:lvlJc w:val="left"/>
      <w:pPr>
        <w:ind w:left="2880" w:hanging="360"/>
      </w:pPr>
      <w:rPr>
        <w:rFonts w:ascii="Symbol" w:hAnsi="Symbol" w:cs="Symbol" w:hint="default"/>
      </w:rPr>
    </w:lvl>
    <w:lvl w:ilvl="4" w:tplc="8F24D618">
      <w:start w:val="1"/>
      <w:numFmt w:val="bullet"/>
      <w:lvlText w:val="o"/>
      <w:lvlJc w:val="left"/>
      <w:pPr>
        <w:ind w:left="3600" w:hanging="360"/>
      </w:pPr>
      <w:rPr>
        <w:rFonts w:ascii="Courier New" w:hAnsi="Courier New" w:cs="Courier New" w:hint="default"/>
      </w:rPr>
    </w:lvl>
    <w:lvl w:ilvl="5" w:tplc="1894336C">
      <w:start w:val="1"/>
      <w:numFmt w:val="bullet"/>
      <w:lvlText w:val=""/>
      <w:lvlJc w:val="left"/>
      <w:pPr>
        <w:ind w:left="4320" w:hanging="360"/>
      </w:pPr>
      <w:rPr>
        <w:rFonts w:ascii="Wingdings" w:hAnsi="Wingdings" w:cs="Wingdings" w:hint="default"/>
      </w:rPr>
    </w:lvl>
    <w:lvl w:ilvl="6" w:tplc="12EE73AC">
      <w:start w:val="1"/>
      <w:numFmt w:val="bullet"/>
      <w:lvlText w:val=""/>
      <w:lvlJc w:val="left"/>
      <w:pPr>
        <w:ind w:left="5040" w:hanging="360"/>
      </w:pPr>
      <w:rPr>
        <w:rFonts w:ascii="Symbol" w:hAnsi="Symbol" w:cs="Symbol" w:hint="default"/>
      </w:rPr>
    </w:lvl>
    <w:lvl w:ilvl="7" w:tplc="060678E6">
      <w:start w:val="1"/>
      <w:numFmt w:val="bullet"/>
      <w:lvlText w:val="o"/>
      <w:lvlJc w:val="left"/>
      <w:pPr>
        <w:ind w:left="5760" w:hanging="360"/>
      </w:pPr>
      <w:rPr>
        <w:rFonts w:ascii="Courier New" w:hAnsi="Courier New" w:cs="Courier New" w:hint="default"/>
      </w:rPr>
    </w:lvl>
    <w:lvl w:ilvl="8" w:tplc="AB4C0A36">
      <w:start w:val="1"/>
      <w:numFmt w:val="bullet"/>
      <w:lvlText w:val=""/>
      <w:lvlJc w:val="left"/>
      <w:pPr>
        <w:ind w:left="6480" w:hanging="360"/>
      </w:pPr>
      <w:rPr>
        <w:rFonts w:ascii="Wingdings" w:hAnsi="Wingdings" w:cs="Wingdings" w:hint="default"/>
      </w:rPr>
    </w:lvl>
  </w:abstractNum>
  <w:abstractNum w:abstractNumId="18" w15:restartNumberingAfterBreak="0">
    <w:nsid w:val="47885EA5"/>
    <w:multiLevelType w:val="hybridMultilevel"/>
    <w:tmpl w:val="58DC4334"/>
    <w:lvl w:ilvl="0" w:tplc="9BDCB610">
      <w:start w:val="1"/>
      <w:numFmt w:val="bullet"/>
      <w:lvlText w:val=""/>
      <w:lvlJc w:val="left"/>
      <w:pPr>
        <w:ind w:left="720" w:hanging="360"/>
      </w:pPr>
      <w:rPr>
        <w:rFonts w:ascii="Symbol" w:hAnsi="Symbol" w:cs="Symbol" w:hint="default"/>
        <w:sz w:val="18"/>
        <w:szCs w:val="18"/>
      </w:rPr>
    </w:lvl>
    <w:lvl w:ilvl="1" w:tplc="2BB64644">
      <w:start w:val="1"/>
      <w:numFmt w:val="bullet"/>
      <w:lvlText w:val="o"/>
      <w:lvlJc w:val="left"/>
      <w:pPr>
        <w:ind w:left="1440" w:hanging="360"/>
      </w:pPr>
      <w:rPr>
        <w:rFonts w:ascii="Courier New" w:hAnsi="Courier New" w:cs="Courier New" w:hint="default"/>
      </w:rPr>
    </w:lvl>
    <w:lvl w:ilvl="2" w:tplc="F5265462">
      <w:start w:val="1"/>
      <w:numFmt w:val="bullet"/>
      <w:lvlText w:val=""/>
      <w:lvlJc w:val="left"/>
      <w:pPr>
        <w:ind w:left="2160" w:hanging="360"/>
      </w:pPr>
      <w:rPr>
        <w:rFonts w:ascii="Wingdings" w:hAnsi="Wingdings" w:cs="Wingdings" w:hint="default"/>
      </w:rPr>
    </w:lvl>
    <w:lvl w:ilvl="3" w:tplc="B28AD7A6">
      <w:start w:val="1"/>
      <w:numFmt w:val="bullet"/>
      <w:lvlText w:val=""/>
      <w:lvlJc w:val="left"/>
      <w:pPr>
        <w:ind w:left="2880" w:hanging="360"/>
      </w:pPr>
      <w:rPr>
        <w:rFonts w:ascii="Symbol" w:hAnsi="Symbol" w:cs="Symbol" w:hint="default"/>
      </w:rPr>
    </w:lvl>
    <w:lvl w:ilvl="4" w:tplc="A502E3C6">
      <w:start w:val="1"/>
      <w:numFmt w:val="bullet"/>
      <w:lvlText w:val="o"/>
      <w:lvlJc w:val="left"/>
      <w:pPr>
        <w:ind w:left="3600" w:hanging="360"/>
      </w:pPr>
      <w:rPr>
        <w:rFonts w:ascii="Courier New" w:hAnsi="Courier New" w:cs="Courier New" w:hint="default"/>
      </w:rPr>
    </w:lvl>
    <w:lvl w:ilvl="5" w:tplc="BC28C188">
      <w:start w:val="1"/>
      <w:numFmt w:val="bullet"/>
      <w:lvlText w:val=""/>
      <w:lvlJc w:val="left"/>
      <w:pPr>
        <w:ind w:left="4320" w:hanging="360"/>
      </w:pPr>
      <w:rPr>
        <w:rFonts w:ascii="Wingdings" w:hAnsi="Wingdings" w:cs="Wingdings" w:hint="default"/>
      </w:rPr>
    </w:lvl>
    <w:lvl w:ilvl="6" w:tplc="2F3214BC">
      <w:start w:val="1"/>
      <w:numFmt w:val="bullet"/>
      <w:lvlText w:val=""/>
      <w:lvlJc w:val="left"/>
      <w:pPr>
        <w:ind w:left="5040" w:hanging="360"/>
      </w:pPr>
      <w:rPr>
        <w:rFonts w:ascii="Symbol" w:hAnsi="Symbol" w:cs="Symbol" w:hint="default"/>
      </w:rPr>
    </w:lvl>
    <w:lvl w:ilvl="7" w:tplc="CA0A91D2">
      <w:start w:val="1"/>
      <w:numFmt w:val="bullet"/>
      <w:lvlText w:val="o"/>
      <w:lvlJc w:val="left"/>
      <w:pPr>
        <w:ind w:left="5760" w:hanging="360"/>
      </w:pPr>
      <w:rPr>
        <w:rFonts w:ascii="Courier New" w:hAnsi="Courier New" w:cs="Courier New" w:hint="default"/>
      </w:rPr>
    </w:lvl>
    <w:lvl w:ilvl="8" w:tplc="BB589466">
      <w:start w:val="1"/>
      <w:numFmt w:val="bullet"/>
      <w:lvlText w:val=""/>
      <w:lvlJc w:val="left"/>
      <w:pPr>
        <w:ind w:left="6480" w:hanging="360"/>
      </w:pPr>
      <w:rPr>
        <w:rFonts w:ascii="Wingdings" w:hAnsi="Wingdings" w:cs="Wingdings" w:hint="default"/>
      </w:rPr>
    </w:lvl>
  </w:abstractNum>
  <w:abstractNum w:abstractNumId="19"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D9C7724"/>
    <w:multiLevelType w:val="hybridMultilevel"/>
    <w:tmpl w:val="CA547F2C"/>
    <w:lvl w:ilvl="0" w:tplc="29DC6740">
      <w:start w:val="1"/>
      <w:numFmt w:val="bullet"/>
      <w:lvlText w:val=""/>
      <w:lvlJc w:val="left"/>
      <w:pPr>
        <w:ind w:left="720" w:hanging="360"/>
      </w:pPr>
      <w:rPr>
        <w:rFonts w:ascii="Symbol" w:hAnsi="Symbol" w:cs="Symbol" w:hint="default"/>
        <w:sz w:val="18"/>
        <w:szCs w:val="18"/>
      </w:rPr>
    </w:lvl>
    <w:lvl w:ilvl="1" w:tplc="87C2A992">
      <w:start w:val="1"/>
      <w:numFmt w:val="bullet"/>
      <w:lvlText w:val="o"/>
      <w:lvlJc w:val="left"/>
      <w:pPr>
        <w:ind w:left="1440" w:hanging="360"/>
      </w:pPr>
      <w:rPr>
        <w:rFonts w:ascii="Courier New" w:hAnsi="Courier New" w:cs="Courier New" w:hint="default"/>
      </w:rPr>
    </w:lvl>
    <w:lvl w:ilvl="2" w:tplc="F20A33CE">
      <w:start w:val="1"/>
      <w:numFmt w:val="bullet"/>
      <w:lvlText w:val=""/>
      <w:lvlJc w:val="left"/>
      <w:pPr>
        <w:ind w:left="2160" w:hanging="360"/>
      </w:pPr>
      <w:rPr>
        <w:rFonts w:ascii="Wingdings" w:hAnsi="Wingdings" w:cs="Wingdings" w:hint="default"/>
      </w:rPr>
    </w:lvl>
    <w:lvl w:ilvl="3" w:tplc="E1DE8486">
      <w:start w:val="1"/>
      <w:numFmt w:val="bullet"/>
      <w:lvlText w:val=""/>
      <w:lvlJc w:val="left"/>
      <w:pPr>
        <w:ind w:left="2880" w:hanging="360"/>
      </w:pPr>
      <w:rPr>
        <w:rFonts w:ascii="Symbol" w:hAnsi="Symbol" w:cs="Symbol" w:hint="default"/>
      </w:rPr>
    </w:lvl>
    <w:lvl w:ilvl="4" w:tplc="7872238C">
      <w:start w:val="1"/>
      <w:numFmt w:val="bullet"/>
      <w:lvlText w:val="o"/>
      <w:lvlJc w:val="left"/>
      <w:pPr>
        <w:ind w:left="3600" w:hanging="360"/>
      </w:pPr>
      <w:rPr>
        <w:rFonts w:ascii="Courier New" w:hAnsi="Courier New" w:cs="Courier New" w:hint="default"/>
      </w:rPr>
    </w:lvl>
    <w:lvl w:ilvl="5" w:tplc="1610E242">
      <w:start w:val="1"/>
      <w:numFmt w:val="bullet"/>
      <w:lvlText w:val=""/>
      <w:lvlJc w:val="left"/>
      <w:pPr>
        <w:ind w:left="4320" w:hanging="360"/>
      </w:pPr>
      <w:rPr>
        <w:rFonts w:ascii="Wingdings" w:hAnsi="Wingdings" w:cs="Wingdings" w:hint="default"/>
      </w:rPr>
    </w:lvl>
    <w:lvl w:ilvl="6" w:tplc="B1A81F14">
      <w:start w:val="1"/>
      <w:numFmt w:val="bullet"/>
      <w:lvlText w:val=""/>
      <w:lvlJc w:val="left"/>
      <w:pPr>
        <w:ind w:left="5040" w:hanging="360"/>
      </w:pPr>
      <w:rPr>
        <w:rFonts w:ascii="Symbol" w:hAnsi="Symbol" w:cs="Symbol" w:hint="default"/>
      </w:rPr>
    </w:lvl>
    <w:lvl w:ilvl="7" w:tplc="C2ACC992">
      <w:start w:val="1"/>
      <w:numFmt w:val="bullet"/>
      <w:lvlText w:val="o"/>
      <w:lvlJc w:val="left"/>
      <w:pPr>
        <w:ind w:left="5760" w:hanging="360"/>
      </w:pPr>
      <w:rPr>
        <w:rFonts w:ascii="Courier New" w:hAnsi="Courier New" w:cs="Courier New" w:hint="default"/>
      </w:rPr>
    </w:lvl>
    <w:lvl w:ilvl="8" w:tplc="89CE4350">
      <w:start w:val="1"/>
      <w:numFmt w:val="bullet"/>
      <w:lvlText w:val=""/>
      <w:lvlJc w:val="left"/>
      <w:pPr>
        <w:ind w:left="6480" w:hanging="360"/>
      </w:pPr>
      <w:rPr>
        <w:rFonts w:ascii="Wingdings" w:hAnsi="Wingdings" w:cs="Wingdings" w:hint="default"/>
      </w:rPr>
    </w:lvl>
  </w:abstractNum>
  <w:abstractNum w:abstractNumId="24" w15:restartNumberingAfterBreak="0">
    <w:nsid w:val="5DF55BE5"/>
    <w:multiLevelType w:val="hybridMultilevel"/>
    <w:tmpl w:val="732CC5EC"/>
    <w:lvl w:ilvl="0" w:tplc="8E9EE5C6">
      <w:start w:val="1"/>
      <w:numFmt w:val="bullet"/>
      <w:lvlText w:val=""/>
      <w:lvlJc w:val="left"/>
      <w:pPr>
        <w:ind w:left="720" w:hanging="360"/>
      </w:pPr>
      <w:rPr>
        <w:rFonts w:ascii="Symbol" w:hAnsi="Symbol" w:cs="Symbol" w:hint="default"/>
        <w:sz w:val="18"/>
        <w:szCs w:val="18"/>
      </w:rPr>
    </w:lvl>
    <w:lvl w:ilvl="1" w:tplc="957C4AD2">
      <w:start w:val="1"/>
      <w:numFmt w:val="bullet"/>
      <w:lvlText w:val="o"/>
      <w:lvlJc w:val="left"/>
      <w:pPr>
        <w:ind w:left="1440" w:hanging="360"/>
      </w:pPr>
      <w:rPr>
        <w:rFonts w:ascii="Courier New" w:hAnsi="Courier New" w:cs="Courier New" w:hint="default"/>
      </w:rPr>
    </w:lvl>
    <w:lvl w:ilvl="2" w:tplc="E1FCFCEC">
      <w:start w:val="1"/>
      <w:numFmt w:val="bullet"/>
      <w:lvlText w:val=""/>
      <w:lvlJc w:val="left"/>
      <w:pPr>
        <w:ind w:left="2160" w:hanging="360"/>
      </w:pPr>
      <w:rPr>
        <w:rFonts w:ascii="Wingdings" w:hAnsi="Wingdings" w:cs="Wingdings" w:hint="default"/>
      </w:rPr>
    </w:lvl>
    <w:lvl w:ilvl="3" w:tplc="752211EC">
      <w:start w:val="1"/>
      <w:numFmt w:val="bullet"/>
      <w:lvlText w:val=""/>
      <w:lvlJc w:val="left"/>
      <w:pPr>
        <w:ind w:left="2880" w:hanging="360"/>
      </w:pPr>
      <w:rPr>
        <w:rFonts w:ascii="Symbol" w:hAnsi="Symbol" w:cs="Symbol" w:hint="default"/>
      </w:rPr>
    </w:lvl>
    <w:lvl w:ilvl="4" w:tplc="F69C4BD8">
      <w:start w:val="1"/>
      <w:numFmt w:val="bullet"/>
      <w:lvlText w:val="o"/>
      <w:lvlJc w:val="left"/>
      <w:pPr>
        <w:ind w:left="3600" w:hanging="360"/>
      </w:pPr>
      <w:rPr>
        <w:rFonts w:ascii="Courier New" w:hAnsi="Courier New" w:cs="Courier New" w:hint="default"/>
      </w:rPr>
    </w:lvl>
    <w:lvl w:ilvl="5" w:tplc="0D5E1FBA">
      <w:start w:val="1"/>
      <w:numFmt w:val="bullet"/>
      <w:lvlText w:val=""/>
      <w:lvlJc w:val="left"/>
      <w:pPr>
        <w:ind w:left="4320" w:hanging="360"/>
      </w:pPr>
      <w:rPr>
        <w:rFonts w:ascii="Wingdings" w:hAnsi="Wingdings" w:cs="Wingdings" w:hint="default"/>
      </w:rPr>
    </w:lvl>
    <w:lvl w:ilvl="6" w:tplc="9A2C15B8">
      <w:start w:val="1"/>
      <w:numFmt w:val="bullet"/>
      <w:lvlText w:val=""/>
      <w:lvlJc w:val="left"/>
      <w:pPr>
        <w:ind w:left="5040" w:hanging="360"/>
      </w:pPr>
      <w:rPr>
        <w:rFonts w:ascii="Symbol" w:hAnsi="Symbol" w:cs="Symbol" w:hint="default"/>
      </w:rPr>
    </w:lvl>
    <w:lvl w:ilvl="7" w:tplc="8BD4E0FC">
      <w:start w:val="1"/>
      <w:numFmt w:val="bullet"/>
      <w:lvlText w:val="o"/>
      <w:lvlJc w:val="left"/>
      <w:pPr>
        <w:ind w:left="5760" w:hanging="360"/>
      </w:pPr>
      <w:rPr>
        <w:rFonts w:ascii="Courier New" w:hAnsi="Courier New" w:cs="Courier New" w:hint="default"/>
      </w:rPr>
    </w:lvl>
    <w:lvl w:ilvl="8" w:tplc="9F3C2FD4">
      <w:start w:val="1"/>
      <w:numFmt w:val="bullet"/>
      <w:lvlText w:val=""/>
      <w:lvlJc w:val="left"/>
      <w:pPr>
        <w:ind w:left="6480" w:hanging="360"/>
      </w:pPr>
      <w:rPr>
        <w:rFonts w:ascii="Wingdings" w:hAnsi="Wingdings" w:cs="Wingdings" w:hint="default"/>
      </w:rPr>
    </w:lvl>
  </w:abstractNum>
  <w:abstractNum w:abstractNumId="25"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932EE1"/>
    <w:multiLevelType w:val="hybridMultilevel"/>
    <w:tmpl w:val="6F8CBD3C"/>
    <w:lvl w:ilvl="0" w:tplc="2412356A">
      <w:start w:val="1"/>
      <w:numFmt w:val="bullet"/>
      <w:lvlText w:val=""/>
      <w:lvlJc w:val="left"/>
      <w:pPr>
        <w:ind w:left="720" w:hanging="360"/>
      </w:pPr>
      <w:rPr>
        <w:rFonts w:ascii="Symbol" w:hAnsi="Symbol" w:cs="Symbol" w:hint="default"/>
        <w:sz w:val="18"/>
        <w:szCs w:val="18"/>
      </w:rPr>
    </w:lvl>
    <w:lvl w:ilvl="1" w:tplc="B150F984">
      <w:start w:val="1"/>
      <w:numFmt w:val="bullet"/>
      <w:lvlText w:val="o"/>
      <w:lvlJc w:val="left"/>
      <w:pPr>
        <w:ind w:left="1440" w:hanging="360"/>
      </w:pPr>
      <w:rPr>
        <w:rFonts w:ascii="Courier New" w:hAnsi="Courier New" w:cs="Courier New" w:hint="default"/>
      </w:rPr>
    </w:lvl>
    <w:lvl w:ilvl="2" w:tplc="D1C289BE">
      <w:start w:val="1"/>
      <w:numFmt w:val="bullet"/>
      <w:lvlText w:val=""/>
      <w:lvlJc w:val="left"/>
      <w:pPr>
        <w:ind w:left="2160" w:hanging="360"/>
      </w:pPr>
      <w:rPr>
        <w:rFonts w:ascii="Wingdings" w:hAnsi="Wingdings" w:cs="Wingdings" w:hint="default"/>
      </w:rPr>
    </w:lvl>
    <w:lvl w:ilvl="3" w:tplc="DA2426F8">
      <w:start w:val="1"/>
      <w:numFmt w:val="bullet"/>
      <w:lvlText w:val=""/>
      <w:lvlJc w:val="left"/>
      <w:pPr>
        <w:ind w:left="2880" w:hanging="360"/>
      </w:pPr>
      <w:rPr>
        <w:rFonts w:ascii="Symbol" w:hAnsi="Symbol" w:cs="Symbol" w:hint="default"/>
      </w:rPr>
    </w:lvl>
    <w:lvl w:ilvl="4" w:tplc="3B524B3A">
      <w:start w:val="1"/>
      <w:numFmt w:val="bullet"/>
      <w:lvlText w:val="o"/>
      <w:lvlJc w:val="left"/>
      <w:pPr>
        <w:ind w:left="3600" w:hanging="360"/>
      </w:pPr>
      <w:rPr>
        <w:rFonts w:ascii="Courier New" w:hAnsi="Courier New" w:cs="Courier New" w:hint="default"/>
      </w:rPr>
    </w:lvl>
    <w:lvl w:ilvl="5" w:tplc="7B98FB24">
      <w:start w:val="1"/>
      <w:numFmt w:val="bullet"/>
      <w:lvlText w:val=""/>
      <w:lvlJc w:val="left"/>
      <w:pPr>
        <w:ind w:left="4320" w:hanging="360"/>
      </w:pPr>
      <w:rPr>
        <w:rFonts w:ascii="Wingdings" w:hAnsi="Wingdings" w:cs="Wingdings" w:hint="default"/>
      </w:rPr>
    </w:lvl>
    <w:lvl w:ilvl="6" w:tplc="54CC769E">
      <w:start w:val="1"/>
      <w:numFmt w:val="bullet"/>
      <w:lvlText w:val=""/>
      <w:lvlJc w:val="left"/>
      <w:pPr>
        <w:ind w:left="5040" w:hanging="360"/>
      </w:pPr>
      <w:rPr>
        <w:rFonts w:ascii="Symbol" w:hAnsi="Symbol" w:cs="Symbol" w:hint="default"/>
      </w:rPr>
    </w:lvl>
    <w:lvl w:ilvl="7" w:tplc="13EA459C">
      <w:start w:val="1"/>
      <w:numFmt w:val="bullet"/>
      <w:lvlText w:val="o"/>
      <w:lvlJc w:val="left"/>
      <w:pPr>
        <w:ind w:left="5760" w:hanging="360"/>
      </w:pPr>
      <w:rPr>
        <w:rFonts w:ascii="Courier New" w:hAnsi="Courier New" w:cs="Courier New" w:hint="default"/>
      </w:rPr>
    </w:lvl>
    <w:lvl w:ilvl="8" w:tplc="C91CBF46">
      <w:start w:val="1"/>
      <w:numFmt w:val="bullet"/>
      <w:lvlText w:val=""/>
      <w:lvlJc w:val="left"/>
      <w:pPr>
        <w:ind w:left="6480" w:hanging="360"/>
      </w:pPr>
      <w:rPr>
        <w:rFonts w:ascii="Wingdings" w:hAnsi="Wingdings" w:cs="Wingdings" w:hint="default"/>
      </w:rPr>
    </w:lvl>
  </w:abstractNum>
  <w:abstractNum w:abstractNumId="27" w15:restartNumberingAfterBreak="0">
    <w:nsid w:val="709140FB"/>
    <w:multiLevelType w:val="hybridMultilevel"/>
    <w:tmpl w:val="20FE289E"/>
    <w:lvl w:ilvl="0" w:tplc="8F3A37C0">
      <w:start w:val="1"/>
      <w:numFmt w:val="decimal"/>
      <w:lvlText w:val="%1."/>
      <w:lvlJc w:val="left"/>
      <w:pPr>
        <w:ind w:left="720" w:hanging="360"/>
      </w:pPr>
      <w:rPr>
        <w:rFonts w:ascii="Arial" w:hAnsi="Arial" w:cs="Arial" w:hint="default"/>
        <w:sz w:val="18"/>
        <w:szCs w:val="18"/>
      </w:rPr>
    </w:lvl>
    <w:lvl w:ilvl="1" w:tplc="32C665A0">
      <w:start w:val="1"/>
      <w:numFmt w:val="decimal"/>
      <w:lvlText w:val="%2."/>
      <w:lvlJc w:val="left"/>
      <w:pPr>
        <w:ind w:left="1440" w:hanging="360"/>
      </w:pPr>
    </w:lvl>
    <w:lvl w:ilvl="2" w:tplc="3E4E8D66">
      <w:start w:val="1"/>
      <w:numFmt w:val="decimal"/>
      <w:lvlText w:val="%3."/>
      <w:lvlJc w:val="left"/>
      <w:pPr>
        <w:ind w:left="2160" w:hanging="360"/>
      </w:pPr>
    </w:lvl>
    <w:lvl w:ilvl="3" w:tplc="0D8E3DC8">
      <w:start w:val="1"/>
      <w:numFmt w:val="decimal"/>
      <w:lvlText w:val="%4."/>
      <w:lvlJc w:val="left"/>
      <w:pPr>
        <w:ind w:left="2880" w:hanging="360"/>
      </w:pPr>
    </w:lvl>
    <w:lvl w:ilvl="4" w:tplc="AC04C942">
      <w:start w:val="1"/>
      <w:numFmt w:val="decimal"/>
      <w:lvlText w:val="%5."/>
      <w:lvlJc w:val="left"/>
      <w:pPr>
        <w:ind w:left="3600" w:hanging="360"/>
      </w:pPr>
    </w:lvl>
    <w:lvl w:ilvl="5" w:tplc="79426AB6">
      <w:start w:val="1"/>
      <w:numFmt w:val="decimal"/>
      <w:lvlText w:val="%6."/>
      <w:lvlJc w:val="left"/>
      <w:pPr>
        <w:ind w:left="4320" w:hanging="360"/>
      </w:pPr>
    </w:lvl>
    <w:lvl w:ilvl="6" w:tplc="68AAA946">
      <w:start w:val="1"/>
      <w:numFmt w:val="decimal"/>
      <w:lvlText w:val="%7."/>
      <w:lvlJc w:val="left"/>
      <w:pPr>
        <w:ind w:left="5040" w:hanging="360"/>
      </w:pPr>
    </w:lvl>
    <w:lvl w:ilvl="7" w:tplc="90966970">
      <w:start w:val="1"/>
      <w:numFmt w:val="decimal"/>
      <w:lvlText w:val="%8."/>
      <w:lvlJc w:val="left"/>
      <w:pPr>
        <w:ind w:left="5760" w:hanging="360"/>
      </w:pPr>
    </w:lvl>
    <w:lvl w:ilvl="8" w:tplc="8DFA5860">
      <w:start w:val="1"/>
      <w:numFmt w:val="decimal"/>
      <w:lvlText w:val="%9."/>
      <w:lvlJc w:val="left"/>
      <w:pPr>
        <w:ind w:left="6480" w:hanging="360"/>
      </w:pPr>
    </w:lvl>
  </w:abstractNum>
  <w:abstractNum w:abstractNumId="28" w15:restartNumberingAfterBreak="0">
    <w:nsid w:val="79980091"/>
    <w:multiLevelType w:val="hybridMultilevel"/>
    <w:tmpl w:val="DE4EE276"/>
    <w:lvl w:ilvl="0" w:tplc="590A702C">
      <w:start w:val="1"/>
      <w:numFmt w:val="bullet"/>
      <w:lvlText w:val=""/>
      <w:lvlJc w:val="left"/>
      <w:pPr>
        <w:ind w:left="720" w:hanging="360"/>
      </w:pPr>
      <w:rPr>
        <w:rFonts w:ascii="Symbol" w:hAnsi="Symbol" w:cs="Symbol" w:hint="default"/>
        <w:sz w:val="18"/>
        <w:szCs w:val="18"/>
      </w:rPr>
    </w:lvl>
    <w:lvl w:ilvl="1" w:tplc="BDDACBE6">
      <w:start w:val="1"/>
      <w:numFmt w:val="bullet"/>
      <w:lvlText w:val="o"/>
      <w:lvlJc w:val="left"/>
      <w:pPr>
        <w:ind w:left="1440" w:hanging="360"/>
      </w:pPr>
      <w:rPr>
        <w:rFonts w:ascii="Courier New" w:hAnsi="Courier New" w:cs="Courier New" w:hint="default"/>
      </w:rPr>
    </w:lvl>
    <w:lvl w:ilvl="2" w:tplc="C7D00352">
      <w:start w:val="1"/>
      <w:numFmt w:val="bullet"/>
      <w:lvlText w:val=""/>
      <w:lvlJc w:val="left"/>
      <w:pPr>
        <w:ind w:left="2160" w:hanging="360"/>
      </w:pPr>
      <w:rPr>
        <w:rFonts w:ascii="Wingdings" w:hAnsi="Wingdings" w:cs="Wingdings" w:hint="default"/>
      </w:rPr>
    </w:lvl>
    <w:lvl w:ilvl="3" w:tplc="A07C43E6">
      <w:start w:val="1"/>
      <w:numFmt w:val="bullet"/>
      <w:lvlText w:val=""/>
      <w:lvlJc w:val="left"/>
      <w:pPr>
        <w:ind w:left="2880" w:hanging="360"/>
      </w:pPr>
      <w:rPr>
        <w:rFonts w:ascii="Symbol" w:hAnsi="Symbol" w:cs="Symbol" w:hint="default"/>
      </w:rPr>
    </w:lvl>
    <w:lvl w:ilvl="4" w:tplc="622EDAEE">
      <w:start w:val="1"/>
      <w:numFmt w:val="bullet"/>
      <w:lvlText w:val="o"/>
      <w:lvlJc w:val="left"/>
      <w:pPr>
        <w:ind w:left="3600" w:hanging="360"/>
      </w:pPr>
      <w:rPr>
        <w:rFonts w:ascii="Courier New" w:hAnsi="Courier New" w:cs="Courier New" w:hint="default"/>
      </w:rPr>
    </w:lvl>
    <w:lvl w:ilvl="5" w:tplc="8E7CB326">
      <w:start w:val="1"/>
      <w:numFmt w:val="bullet"/>
      <w:lvlText w:val=""/>
      <w:lvlJc w:val="left"/>
      <w:pPr>
        <w:ind w:left="4320" w:hanging="360"/>
      </w:pPr>
      <w:rPr>
        <w:rFonts w:ascii="Wingdings" w:hAnsi="Wingdings" w:cs="Wingdings" w:hint="default"/>
      </w:rPr>
    </w:lvl>
    <w:lvl w:ilvl="6" w:tplc="6456B440">
      <w:start w:val="1"/>
      <w:numFmt w:val="bullet"/>
      <w:lvlText w:val=""/>
      <w:lvlJc w:val="left"/>
      <w:pPr>
        <w:ind w:left="5040" w:hanging="360"/>
      </w:pPr>
      <w:rPr>
        <w:rFonts w:ascii="Symbol" w:hAnsi="Symbol" w:cs="Symbol" w:hint="default"/>
      </w:rPr>
    </w:lvl>
    <w:lvl w:ilvl="7" w:tplc="8DF457AC">
      <w:start w:val="1"/>
      <w:numFmt w:val="bullet"/>
      <w:lvlText w:val="o"/>
      <w:lvlJc w:val="left"/>
      <w:pPr>
        <w:ind w:left="5760" w:hanging="360"/>
      </w:pPr>
      <w:rPr>
        <w:rFonts w:ascii="Courier New" w:hAnsi="Courier New" w:cs="Courier New" w:hint="default"/>
      </w:rPr>
    </w:lvl>
    <w:lvl w:ilvl="8" w:tplc="D3FAD492">
      <w:start w:val="1"/>
      <w:numFmt w:val="bullet"/>
      <w:lvlText w:val=""/>
      <w:lvlJc w:val="left"/>
      <w:pPr>
        <w:ind w:left="6480" w:hanging="360"/>
      </w:pPr>
      <w:rPr>
        <w:rFonts w:ascii="Wingdings" w:hAnsi="Wingdings" w:cs="Wingdings" w:hint="default"/>
      </w:rPr>
    </w:lvl>
  </w:abstractNum>
  <w:abstractNum w:abstractNumId="29" w15:restartNumberingAfterBreak="0">
    <w:nsid w:val="7BD871CC"/>
    <w:multiLevelType w:val="hybridMultilevel"/>
    <w:tmpl w:val="C360DA80"/>
    <w:lvl w:ilvl="0" w:tplc="D95A0788">
      <w:start w:val="1"/>
      <w:numFmt w:val="bullet"/>
      <w:lvlText w:val=""/>
      <w:lvlJc w:val="left"/>
      <w:pPr>
        <w:ind w:left="720" w:hanging="360"/>
      </w:pPr>
      <w:rPr>
        <w:rFonts w:ascii="Symbol" w:hAnsi="Symbol" w:cs="Symbol" w:hint="default"/>
        <w:sz w:val="18"/>
        <w:szCs w:val="18"/>
      </w:rPr>
    </w:lvl>
    <w:lvl w:ilvl="1" w:tplc="6C3A6A9E">
      <w:start w:val="1"/>
      <w:numFmt w:val="bullet"/>
      <w:lvlText w:val="o"/>
      <w:lvlJc w:val="left"/>
      <w:pPr>
        <w:ind w:left="1440" w:hanging="360"/>
      </w:pPr>
      <w:rPr>
        <w:rFonts w:ascii="Courier New" w:hAnsi="Courier New" w:cs="Courier New" w:hint="default"/>
      </w:rPr>
    </w:lvl>
    <w:lvl w:ilvl="2" w:tplc="B346F4EA">
      <w:start w:val="1"/>
      <w:numFmt w:val="bullet"/>
      <w:lvlText w:val=""/>
      <w:lvlJc w:val="left"/>
      <w:pPr>
        <w:ind w:left="2160" w:hanging="360"/>
      </w:pPr>
      <w:rPr>
        <w:rFonts w:ascii="Wingdings" w:hAnsi="Wingdings" w:cs="Wingdings" w:hint="default"/>
      </w:rPr>
    </w:lvl>
    <w:lvl w:ilvl="3" w:tplc="4C3C1802">
      <w:start w:val="1"/>
      <w:numFmt w:val="bullet"/>
      <w:lvlText w:val=""/>
      <w:lvlJc w:val="left"/>
      <w:pPr>
        <w:ind w:left="2880" w:hanging="360"/>
      </w:pPr>
      <w:rPr>
        <w:rFonts w:ascii="Symbol" w:hAnsi="Symbol" w:cs="Symbol" w:hint="default"/>
      </w:rPr>
    </w:lvl>
    <w:lvl w:ilvl="4" w:tplc="5AD61CD4">
      <w:start w:val="1"/>
      <w:numFmt w:val="bullet"/>
      <w:lvlText w:val="o"/>
      <w:lvlJc w:val="left"/>
      <w:pPr>
        <w:ind w:left="3600" w:hanging="360"/>
      </w:pPr>
      <w:rPr>
        <w:rFonts w:ascii="Courier New" w:hAnsi="Courier New" w:cs="Courier New" w:hint="default"/>
      </w:rPr>
    </w:lvl>
    <w:lvl w:ilvl="5" w:tplc="5128E772">
      <w:start w:val="1"/>
      <w:numFmt w:val="bullet"/>
      <w:lvlText w:val=""/>
      <w:lvlJc w:val="left"/>
      <w:pPr>
        <w:ind w:left="4320" w:hanging="360"/>
      </w:pPr>
      <w:rPr>
        <w:rFonts w:ascii="Wingdings" w:hAnsi="Wingdings" w:cs="Wingdings" w:hint="default"/>
      </w:rPr>
    </w:lvl>
    <w:lvl w:ilvl="6" w:tplc="9D0C49C4">
      <w:start w:val="1"/>
      <w:numFmt w:val="bullet"/>
      <w:lvlText w:val=""/>
      <w:lvlJc w:val="left"/>
      <w:pPr>
        <w:ind w:left="5040" w:hanging="360"/>
      </w:pPr>
      <w:rPr>
        <w:rFonts w:ascii="Symbol" w:hAnsi="Symbol" w:cs="Symbol" w:hint="default"/>
      </w:rPr>
    </w:lvl>
    <w:lvl w:ilvl="7" w:tplc="5D609EB0">
      <w:start w:val="1"/>
      <w:numFmt w:val="bullet"/>
      <w:lvlText w:val="o"/>
      <w:lvlJc w:val="left"/>
      <w:pPr>
        <w:ind w:left="5760" w:hanging="360"/>
      </w:pPr>
      <w:rPr>
        <w:rFonts w:ascii="Courier New" w:hAnsi="Courier New" w:cs="Courier New" w:hint="default"/>
      </w:rPr>
    </w:lvl>
    <w:lvl w:ilvl="8" w:tplc="31EA5C52">
      <w:start w:val="1"/>
      <w:numFmt w:val="bullet"/>
      <w:lvlText w:val=""/>
      <w:lvlJc w:val="left"/>
      <w:pPr>
        <w:ind w:left="6480" w:hanging="360"/>
      </w:pPr>
      <w:rPr>
        <w:rFonts w:ascii="Wingdings" w:hAnsi="Wingdings" w:cs="Wingdings" w:hint="default"/>
      </w:rPr>
    </w:lvl>
  </w:abstractNum>
  <w:abstractNum w:abstractNumId="30" w15:restartNumberingAfterBreak="0">
    <w:nsid w:val="7C006782"/>
    <w:multiLevelType w:val="hybridMultilevel"/>
    <w:tmpl w:val="8C0AC16A"/>
    <w:lvl w:ilvl="0" w:tplc="B9EAB692">
      <w:start w:val="1"/>
      <w:numFmt w:val="bullet"/>
      <w:lvlText w:val=""/>
      <w:lvlJc w:val="left"/>
      <w:pPr>
        <w:ind w:left="720" w:hanging="360"/>
      </w:pPr>
      <w:rPr>
        <w:rFonts w:ascii="Symbol" w:hAnsi="Symbol" w:cs="Symbol" w:hint="default"/>
        <w:sz w:val="18"/>
        <w:szCs w:val="18"/>
      </w:rPr>
    </w:lvl>
    <w:lvl w:ilvl="1" w:tplc="AD5AD1A8">
      <w:start w:val="1"/>
      <w:numFmt w:val="bullet"/>
      <w:lvlText w:val="o"/>
      <w:lvlJc w:val="left"/>
      <w:pPr>
        <w:ind w:left="1440" w:hanging="360"/>
      </w:pPr>
      <w:rPr>
        <w:rFonts w:ascii="Courier New" w:hAnsi="Courier New" w:cs="Courier New" w:hint="default"/>
      </w:rPr>
    </w:lvl>
    <w:lvl w:ilvl="2" w:tplc="95464DEC">
      <w:start w:val="1"/>
      <w:numFmt w:val="bullet"/>
      <w:lvlText w:val=""/>
      <w:lvlJc w:val="left"/>
      <w:pPr>
        <w:ind w:left="2160" w:hanging="360"/>
      </w:pPr>
      <w:rPr>
        <w:rFonts w:ascii="Wingdings" w:hAnsi="Wingdings" w:cs="Wingdings" w:hint="default"/>
      </w:rPr>
    </w:lvl>
    <w:lvl w:ilvl="3" w:tplc="A5A88716">
      <w:start w:val="1"/>
      <w:numFmt w:val="bullet"/>
      <w:lvlText w:val=""/>
      <w:lvlJc w:val="left"/>
      <w:pPr>
        <w:ind w:left="2880" w:hanging="360"/>
      </w:pPr>
      <w:rPr>
        <w:rFonts w:ascii="Symbol" w:hAnsi="Symbol" w:cs="Symbol" w:hint="default"/>
      </w:rPr>
    </w:lvl>
    <w:lvl w:ilvl="4" w:tplc="EB68982E">
      <w:start w:val="1"/>
      <w:numFmt w:val="bullet"/>
      <w:lvlText w:val="o"/>
      <w:lvlJc w:val="left"/>
      <w:pPr>
        <w:ind w:left="3600" w:hanging="360"/>
      </w:pPr>
      <w:rPr>
        <w:rFonts w:ascii="Courier New" w:hAnsi="Courier New" w:cs="Courier New" w:hint="default"/>
      </w:rPr>
    </w:lvl>
    <w:lvl w:ilvl="5" w:tplc="9AD2E8D0">
      <w:start w:val="1"/>
      <w:numFmt w:val="bullet"/>
      <w:lvlText w:val=""/>
      <w:lvlJc w:val="left"/>
      <w:pPr>
        <w:ind w:left="4320" w:hanging="360"/>
      </w:pPr>
      <w:rPr>
        <w:rFonts w:ascii="Wingdings" w:hAnsi="Wingdings" w:cs="Wingdings" w:hint="default"/>
      </w:rPr>
    </w:lvl>
    <w:lvl w:ilvl="6" w:tplc="F536A02C">
      <w:start w:val="1"/>
      <w:numFmt w:val="bullet"/>
      <w:lvlText w:val=""/>
      <w:lvlJc w:val="left"/>
      <w:pPr>
        <w:ind w:left="5040" w:hanging="360"/>
      </w:pPr>
      <w:rPr>
        <w:rFonts w:ascii="Symbol" w:hAnsi="Symbol" w:cs="Symbol" w:hint="default"/>
      </w:rPr>
    </w:lvl>
    <w:lvl w:ilvl="7" w:tplc="206A059E">
      <w:start w:val="1"/>
      <w:numFmt w:val="bullet"/>
      <w:lvlText w:val="o"/>
      <w:lvlJc w:val="left"/>
      <w:pPr>
        <w:ind w:left="5760" w:hanging="360"/>
      </w:pPr>
      <w:rPr>
        <w:rFonts w:ascii="Courier New" w:hAnsi="Courier New" w:cs="Courier New" w:hint="default"/>
      </w:rPr>
    </w:lvl>
    <w:lvl w:ilvl="8" w:tplc="C91CB16C">
      <w:start w:val="1"/>
      <w:numFmt w:val="bullet"/>
      <w:lvlText w:val=""/>
      <w:lvlJc w:val="left"/>
      <w:pPr>
        <w:ind w:left="6480" w:hanging="360"/>
      </w:pPr>
      <w:rPr>
        <w:rFonts w:ascii="Wingdings" w:hAnsi="Wingdings" w:cs="Wingdings" w:hint="default"/>
      </w:rPr>
    </w:lvl>
  </w:abstractNum>
  <w:num w:numId="1">
    <w:abstractNumId w:val="20"/>
  </w:num>
  <w:num w:numId="2">
    <w:abstractNumId w:val="22"/>
  </w:num>
  <w:num w:numId="3">
    <w:abstractNumId w:val="25"/>
  </w:num>
  <w:num w:numId="4">
    <w:abstractNumId w:val="21"/>
  </w:num>
  <w:num w:numId="5">
    <w:abstractNumId w:val="12"/>
  </w:num>
  <w:num w:numId="6">
    <w:abstractNumId w:val="10"/>
  </w:num>
  <w:num w:numId="7">
    <w:abstractNumId w:val="19"/>
  </w:num>
  <w:num w:numId="8">
    <w:abstractNumId w:val="4"/>
  </w:num>
  <w:num w:numId="9">
    <w:abstractNumId w:val="6"/>
  </w:num>
  <w:num w:numId="10">
    <w:abstractNumId w:val="0"/>
  </w:num>
  <w:num w:numId="11">
    <w:abstractNumId w:val="5"/>
  </w:num>
  <w:num w:numId="12">
    <w:abstractNumId w:val="13"/>
  </w:num>
  <w:num w:numId="13">
    <w:abstractNumId w:val="28"/>
  </w:num>
  <w:num w:numId="14">
    <w:abstractNumId w:val="17"/>
  </w:num>
  <w:num w:numId="15">
    <w:abstractNumId w:val="1"/>
  </w:num>
  <w:num w:numId="16">
    <w:abstractNumId w:val="29"/>
  </w:num>
  <w:num w:numId="17">
    <w:abstractNumId w:val="30"/>
  </w:num>
  <w:num w:numId="18">
    <w:abstractNumId w:val="3"/>
  </w:num>
  <w:num w:numId="19">
    <w:abstractNumId w:val="2"/>
  </w:num>
  <w:num w:numId="20">
    <w:abstractNumId w:val="15"/>
  </w:num>
  <w:num w:numId="21">
    <w:abstractNumId w:val="11"/>
  </w:num>
  <w:num w:numId="22">
    <w:abstractNumId w:val="24"/>
  </w:num>
  <w:num w:numId="23">
    <w:abstractNumId w:val="27"/>
  </w:num>
  <w:num w:numId="24">
    <w:abstractNumId w:val="16"/>
  </w:num>
  <w:num w:numId="25">
    <w:abstractNumId w:val="18"/>
  </w:num>
  <w:num w:numId="26">
    <w:abstractNumId w:val="26"/>
  </w:num>
  <w:num w:numId="27">
    <w:abstractNumId w:val="23"/>
  </w:num>
  <w:num w:numId="28">
    <w:abstractNumId w:val="8"/>
  </w:num>
  <w:num w:numId="29">
    <w:abstractNumId w:val="14"/>
  </w:num>
  <w:num w:numId="30">
    <w:abstractNumId w:val="7"/>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97F4A"/>
    <w:rsid w:val="000C5527"/>
    <w:rsid w:val="000E76C6"/>
    <w:rsid w:val="00127127"/>
    <w:rsid w:val="00134892"/>
    <w:rsid w:val="00204EDB"/>
    <w:rsid w:val="002634AA"/>
    <w:rsid w:val="00282E7F"/>
    <w:rsid w:val="002D58B5"/>
    <w:rsid w:val="0033249E"/>
    <w:rsid w:val="00337E4D"/>
    <w:rsid w:val="00343395"/>
    <w:rsid w:val="003A1AA2"/>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A4DA2"/>
    <w:rsid w:val="008B72CE"/>
    <w:rsid w:val="008D4015"/>
    <w:rsid w:val="008D417B"/>
    <w:rsid w:val="00930868"/>
    <w:rsid w:val="00951383"/>
    <w:rsid w:val="00960022"/>
    <w:rsid w:val="00A52459"/>
    <w:rsid w:val="00AF7FB0"/>
    <w:rsid w:val="00B05771"/>
    <w:rsid w:val="00B169F3"/>
    <w:rsid w:val="00B539A2"/>
    <w:rsid w:val="00B757D1"/>
    <w:rsid w:val="00B93434"/>
    <w:rsid w:val="00BA12EF"/>
    <w:rsid w:val="00BC2D61"/>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D37D1-8042-466F-86E2-3F355327B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48</Pages>
  <Words>16081</Words>
  <Characters>91663</Characters>
  <Application>Microsoft Office Word</Application>
  <DocSecurity>0</DocSecurity>
  <Lines>763</Lines>
  <Paragraphs>215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zefranm</cp:lastModifiedBy>
  <cp:revision>5</cp:revision>
  <cp:lastPrinted>2022-01-19T11:55:00Z</cp:lastPrinted>
  <dcterms:created xsi:type="dcterms:W3CDTF">2022-01-18T13:16:00Z</dcterms:created>
  <dcterms:modified xsi:type="dcterms:W3CDTF">2022-01-19T11:57:00Z</dcterms:modified>
</cp:coreProperties>
</file>