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AB" w:rsidRDefault="00A4366B" w:rsidP="003A321F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Druge 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3D387C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7</w:t>
      </w:r>
      <w:bookmarkStart w:id="8" w:name="_GoBack"/>
      <w:bookmarkEnd w:id="8"/>
    </w:p>
    <w:p w:rsidR="007745F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:rsidR="00374B58" w:rsidRPr="00374B58" w:rsidRDefault="00374B58" w:rsidP="00374B58"/>
    <w:p w:rsidR="005950ED" w:rsidRPr="005950ED" w:rsidRDefault="007745FB" w:rsidP="005950ED">
      <w:p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5950ED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950ED">
        <w:rPr>
          <w:rFonts w:ascii="Arial" w:hAnsi="Arial" w:cs="Arial"/>
          <w:b/>
          <w:color w:val="000000"/>
          <w:sz w:val="18"/>
          <w:szCs w:val="18"/>
        </w:rPr>
        <w:t>ZVAJALCEV STORITEV VAROVANJA«</w:t>
      </w:r>
    </w:p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C17998" w:rsidP="00D11E5C">
            <w:pPr>
              <w:rPr>
                <w:rFonts w:ascii="Arial" w:hAnsi="Arial" w:cs="Arial"/>
              </w:rPr>
            </w:pPr>
            <w:r w:rsidRPr="003A321F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AC8" w:rsidRDefault="00A07AC8" w:rsidP="006975C6">
      <w:pPr>
        <w:spacing w:after="0" w:line="240" w:lineRule="auto"/>
      </w:pPr>
      <w:r>
        <w:separator/>
      </w:r>
    </w:p>
  </w:endnote>
  <w:endnote w:type="continuationSeparator" w:id="0">
    <w:p w:rsidR="00A07AC8" w:rsidRDefault="00A07AC8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AC8" w:rsidRDefault="00A07AC8" w:rsidP="006975C6">
      <w:pPr>
        <w:spacing w:after="0" w:line="240" w:lineRule="auto"/>
      </w:pPr>
      <w:r>
        <w:separator/>
      </w:r>
    </w:p>
  </w:footnote>
  <w:footnote w:type="continuationSeparator" w:id="0">
    <w:p w:rsidR="00A07AC8" w:rsidRDefault="00A07AC8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209" w:type="dxa"/>
      <w:tblLook w:val="04A0" w:firstRow="1" w:lastRow="0" w:firstColumn="1" w:lastColumn="0" w:noHBand="0" w:noVBand="1"/>
    </w:tblPr>
    <w:tblGrid>
      <w:gridCol w:w="4209"/>
    </w:tblGrid>
    <w:tr w:rsidR="00454AA9" w:rsidRPr="006C7DC7" w:rsidTr="00454AA9">
      <w:trPr>
        <w:trHeight w:val="1268"/>
      </w:trPr>
      <w:tc>
        <w:tcPr>
          <w:tcW w:w="4209" w:type="dxa"/>
        </w:tcPr>
        <w:p w:rsidR="00454AA9" w:rsidRPr="006C7DC7" w:rsidRDefault="00454AA9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0A70D8B5" wp14:editId="2636568C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28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4B58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21F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387C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54AA9"/>
    <w:rsid w:val="00462861"/>
    <w:rsid w:val="00467580"/>
    <w:rsid w:val="004702FB"/>
    <w:rsid w:val="00471503"/>
    <w:rsid w:val="00472A48"/>
    <w:rsid w:val="00473525"/>
    <w:rsid w:val="00484066"/>
    <w:rsid w:val="00491F77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50ED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66880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7F7833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AC8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366B"/>
    <w:rsid w:val="00A46ED1"/>
    <w:rsid w:val="00A51B3A"/>
    <w:rsid w:val="00A52459"/>
    <w:rsid w:val="00A53527"/>
    <w:rsid w:val="00A55B03"/>
    <w:rsid w:val="00A620AB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998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453D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66394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10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3A07D"/>
  <w15:docId w15:val="{EF45C6C3-DC64-4D1D-941C-E38456C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DE5CA-92C2-46EC-B261-891EEFFE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3</cp:revision>
  <cp:lastPrinted>2019-02-25T11:14:00Z</cp:lastPrinted>
  <dcterms:created xsi:type="dcterms:W3CDTF">2019-11-07T12:54:00Z</dcterms:created>
  <dcterms:modified xsi:type="dcterms:W3CDTF">2022-01-20T12:10:00Z</dcterms:modified>
</cp:coreProperties>
</file>