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EAA14" w14:textId="77777777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690FC669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D3BA1CF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13BB38C0" w14:textId="77777777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C5D92">
        <w:rPr>
          <w:rFonts w:ascii="Arial" w:eastAsia="Times New Roman" w:hAnsi="Arial" w:cs="Arial"/>
          <w:b/>
          <w:sz w:val="20"/>
          <w:szCs w:val="20"/>
        </w:rPr>
        <w:t>60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</w:t>
      </w:r>
      <w:r w:rsidR="002C5D92">
        <w:rPr>
          <w:rFonts w:ascii="Arial" w:eastAsia="Times New Roman" w:hAnsi="Arial" w:cs="Arial"/>
          <w:b/>
          <w:sz w:val="20"/>
          <w:szCs w:val="20"/>
        </w:rPr>
        <w:t>2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 w:rsidR="002C5D92">
        <w:rPr>
          <w:rFonts w:ascii="Arial" w:eastAsia="Times New Roman" w:hAnsi="Arial" w:cs="Arial"/>
          <w:b/>
          <w:sz w:val="20"/>
          <w:szCs w:val="20"/>
        </w:rPr>
        <w:t>1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 xml:space="preserve">lokacija </w:t>
      </w:r>
      <w:r w:rsidR="0068442B">
        <w:rPr>
          <w:rFonts w:ascii="Arial" w:eastAsia="Times New Roman" w:hAnsi="Arial" w:cs="Arial"/>
          <w:b/>
          <w:sz w:val="20"/>
          <w:szCs w:val="20"/>
        </w:rPr>
        <w:t>Novo Mesto</w:t>
      </w:r>
    </w:p>
    <w:p w14:paraId="107CDA38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4EDEA972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20CC603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5B94484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62A63A1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1E0E6955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29EB9C79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2AF0E25D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F174BE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4BC901A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7950C70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ADA7B7B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7628DCE1" w14:textId="77777777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AE8E70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7B9B2B56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3CA4CE99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ABFCD43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26A4B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2488E7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27DB6E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996A4C4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33BBD3B" w14:textId="77777777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5D76BF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556295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B3BA0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BF49ED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411EB09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2BDF9DBB" w14:textId="77777777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3CB2DD8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34E9B00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7DC25C2" w14:textId="77777777" w:rsidTr="00AD6584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E72757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811FF3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79EE9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1C448B0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257CC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32FB26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151C5F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3A1657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1BF100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9D5B48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67C7C4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8C80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BDF51C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C2BD40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92574D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CFF64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CB1C0B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A3A640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1C219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B411E1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815A52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8713C6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B26EF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FC177B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C19E8B1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009FE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8030CF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75FF1F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16E2E0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AE7858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EF94E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D4A22C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24C6D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DEC254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E4A958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6D22EE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85F1BA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3B4C28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897FF0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20642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7AFCCA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EE0E5B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E584A9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32732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679438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520D5D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B817E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C79FC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BB1830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4D9E3F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60B5A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CAC8B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278E63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2493D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D485A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186EA9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3FB580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C6D449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6ECF6E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BC7B4D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7137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D77A1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297E4A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FE2C11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2916F44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0A5904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A9E005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80503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793224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4DADD5A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82AA33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6C5688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E48B9B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08BEA6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86D01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FEA61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3996BCC2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20E99F84" w14:textId="77777777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3D99418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3B72AE5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83299C" w:rsidRPr="00693CD0" w14:paraId="0C4BD027" w14:textId="77777777" w:rsidTr="00381FA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6D43C0F" w14:textId="77777777" w:rsidR="0083299C" w:rsidRPr="00693CD0" w:rsidRDefault="0083299C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1106A1" w14:textId="77777777" w:rsidR="0083299C" w:rsidRPr="00693CD0" w:rsidRDefault="0083299C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864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384001" w14:textId="77777777" w:rsidR="0083299C" w:rsidRPr="00693CD0" w:rsidRDefault="0083299C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FFC4764" w14:textId="77777777" w:rsidR="0083299C" w:rsidRPr="00693CD0" w:rsidRDefault="0083299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A816C1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37D0F5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C2EFD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773C5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D534CA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8A0A47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B02AD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46825D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4F5E0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21DBD2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ED42A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E21D15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268BF95" w14:textId="77777777" w:rsidR="00E72EE9" w:rsidRPr="00F91CFC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91CFC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E72EE9" w:rsidRPr="00F91CFC">
              <w:rPr>
                <w:rFonts w:ascii="Arial" w:eastAsia="Times New Roman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8AB42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F2F4EF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50BC537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7A70FB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F13D8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6920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715790F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DD2139C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F4715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6CEF4B7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F999171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6D7A5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FA15D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825D870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EED2504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AB1EC9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A049CFF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C8ED45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75E35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9FDF4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F4613CA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E721A88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A7087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55DAB58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E07C9AA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D04F3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7C676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3C985DAC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C4E553E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42909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4A7FACC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5832BE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37399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A85FE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77497F5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EF666D2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DD377C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2C78D12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B4D193B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CDE45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BCE93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1A4CC5F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E546C6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7D0728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DCEF405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C7BE36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D0980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866014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C4B5FA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42A23E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54E097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F1EB804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7746E7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BD73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0B04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3CB277AA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25A58A7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ABE3C5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CBCBF1B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886516F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EF035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5EF4C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CE1FCB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4A7F03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9B62BD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2D9B877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FFC4D24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28523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E6F6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D96E2C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085B62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4A96D7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E1B80ED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58675B9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5F1D2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EE225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3BA8D7F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771456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F80DFE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9AC1AEE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02E11A4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26778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8E46B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2B3CB577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30A509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DC2EA8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83299C" w:rsidRPr="00693CD0" w14:paraId="27AEF8EC" w14:textId="77777777" w:rsidTr="00497A3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A91E6CA" w14:textId="77777777" w:rsidR="0083299C" w:rsidRPr="00693CD0" w:rsidRDefault="0083299C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4FB469" w14:textId="77777777" w:rsidR="0083299C" w:rsidRPr="00693CD0" w:rsidRDefault="0083299C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864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C928F6" w14:textId="77777777" w:rsidR="0083299C" w:rsidRPr="00693CD0" w:rsidRDefault="0083299C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6355947" w14:textId="77777777" w:rsidR="0083299C" w:rsidRPr="00693CD0" w:rsidRDefault="0083299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727385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E90406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04E63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00006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D1B589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25A1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9E812D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47BC36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6AA307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11EF3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D11F9D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5AAEBE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27B58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6C155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01778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B036E7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B128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6D0C3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27ADB99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473DD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E1C695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72BF1C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A53893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C35FD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40A4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DFA7E6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D105E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6DCFEE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AA9251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BE6737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E8B43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455570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8F7725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EB520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9B75E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113DE4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601700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34642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F25C2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0C5D19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06085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279ADF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D701EF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2434C2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CDE98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885E7E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41F128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170ED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AA0948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671674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160F4F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A1D47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617A7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CA3931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4E1F1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20A768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275BC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7946AB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CE800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411E04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CD536D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A5C16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3F96A7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17FFA0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9C9BA9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07563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848C5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F081309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CF13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A3800B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DD39C7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5A84D1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A338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BDBC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E004801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D7382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A9269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A7F0E2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A273FA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EC2A8A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CCC586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668ED9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6FA94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0BDC01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5B72B8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74E687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0ACB4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25ADD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B8B411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4DC2D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A395D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461761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F0CF69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5DBD8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A3CAB6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48758B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63525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85A1E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9D8B5A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9FB295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36DCD2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64A6F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E65277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A8F29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16FD20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67A936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9BD852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AB3A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1FAFB4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486867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E2765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5E327C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332CCF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776A00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CE607C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C64CD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57DC5B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17DF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FE0EEB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5370D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EED8AD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9F3A6E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57D00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AD5699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40FB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FFC82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F6970F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C15327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43DE00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C8AD2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1A8BDD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87ABD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CD701B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9A77A9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B1FA95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B15B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1EB3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FE01E7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FD5F3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A39E23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26584A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917F32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D85E1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9E44F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3C787F2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74A2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AA54C1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0FF78D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B9E89C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C1971D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30FB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D3E97F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59580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F92778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8E0D7A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3CB95F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43FD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52351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FCAF72F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79CB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38A3A0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AAEDEF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4BD71C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C329A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229CC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EE54A5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61F9D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2B9BDB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0A79D8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1AC248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036DB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294272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8AE9C5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B0B70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F6995E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83299C" w:rsidRPr="00693CD0" w14:paraId="1109A4AB" w14:textId="77777777" w:rsidTr="007543B1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952EDC7" w14:textId="77777777" w:rsidR="0083299C" w:rsidRPr="00693CD0" w:rsidRDefault="0083299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78CBE1" w14:textId="77777777" w:rsidR="0083299C" w:rsidRPr="00693CD0" w:rsidRDefault="0083299C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864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14:paraId="0E322F63" w14:textId="77777777" w:rsidR="0083299C" w:rsidRPr="00693CD0" w:rsidRDefault="0083299C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3650A8BB" w14:textId="77777777" w:rsidR="0083299C" w:rsidRPr="00693CD0" w:rsidRDefault="0083299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4F65D783" w14:textId="77777777" w:rsidR="0083299C" w:rsidRPr="00693CD0" w:rsidRDefault="0083299C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3FC7CDD2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9FEF31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BF76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4030A24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4CE389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5EA91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4888B656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2029C565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F2FBD3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79DA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7EC877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B8EB58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D6F12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3CEE61C6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31C96E1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D866CB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90564B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4EF5E88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AE70672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EF171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3E5662E4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7A61B681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4AD4E53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646B5B8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05A257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401126E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D0F3F0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7CF266E1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7E68A626" w14:textId="77777777" w:rsidTr="00AD6584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AF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8E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E214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4B88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1F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36BCA73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60595F54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FB97" w14:textId="77777777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860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A0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FAE" w14:textId="77777777" w:rsidR="00693CD0" w:rsidRPr="00693CD0" w:rsidRDefault="00AD658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B8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15470361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6F17377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F11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7F9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C659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E4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BE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0343D1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2574C67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52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B91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421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78F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2FF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105EF1F4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39F44C44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FF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6F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A446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A3F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38C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61C41206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15B9FF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F9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48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6FBD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DCC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8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1F6F715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2D71AB77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1F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41C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F840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67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D5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35C6FA0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B7C3E6E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96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223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CFD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56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A08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2AD6BF79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3F1195D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C1A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6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71DF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7D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A04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74F5C77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3F527AA5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BA1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0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B9DD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1C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E34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1CE604CA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83299C" w:rsidRPr="00693CD0" w14:paraId="28888627" w14:textId="77777777" w:rsidTr="009735FF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A37EDCC" w14:textId="77777777" w:rsidR="0083299C" w:rsidRPr="00693CD0" w:rsidRDefault="0083299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EAA8D7E" w14:textId="77777777" w:rsidR="0083299C" w:rsidRDefault="0083299C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  <w:p w14:paraId="6002E134" w14:textId="77777777" w:rsidR="0083299C" w:rsidRPr="00693CD0" w:rsidRDefault="0083299C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644" w:type="dxa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867E33" w14:textId="77777777" w:rsidR="0083299C" w:rsidRPr="00693CD0" w:rsidRDefault="0083299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7A46376" w14:textId="77777777" w:rsidR="0083299C" w:rsidRPr="00693CD0" w:rsidRDefault="0083299C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B4F99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88F494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FC059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6F139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64EBE3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E3958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6EC1E3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1F2FC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7C6000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FB98A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C1D356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795D93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BA693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C64691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FBA5AA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E77C7A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32D83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9C92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AB531D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45401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FB8CDC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695DAB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B35787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5B2A0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D67016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3AD266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A8205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0EE072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8E6AFB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DF5172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86A14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E6777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D81D311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8B0DE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9A1A29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E37A55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4EF5F1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20A3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529149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4078F7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1895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738198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BBDCDC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7CEA50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D9ECCE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26E48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F1A499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86F0D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9D1412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B40B64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B8C769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ADEE9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9A72D7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D87E57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7A67F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FF3138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9C9BC2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C9D76E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FE7E6F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948A8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392BC4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4EA1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693A91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50451F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B4503B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1AD00A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FF4A8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0DB15E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E4183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C827D0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805041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1C915F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A5CAF8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C5844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46FD21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DC58D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049BDD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4B79A43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37A295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440B41" w14:textId="77777777" w:rsidR="00693CD0" w:rsidRDefault="00693CD0" w:rsidP="00AD658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  <w:r w:rsidR="00AD658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(8 panelni test)</w:t>
            </w:r>
          </w:p>
          <w:p w14:paraId="6091C28E" w14:textId="2A28DD29" w:rsidR="00B566CE" w:rsidRPr="00B566CE" w:rsidRDefault="00B566CE" w:rsidP="00AD65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r w:rsidRPr="00B566CE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bvezno je o</w:t>
            </w:r>
            <w:r w:rsidRPr="00B566CE">
              <w:rPr>
                <w:rFonts w:ascii="Arial" w:eastAsia="Times New Roman" w:hAnsi="Arial" w:cs="Arial"/>
                <w:sz w:val="20"/>
                <w:szCs w:val="20"/>
              </w:rPr>
              <w:t>dvzem urina pod kontrolo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osebja</w:t>
            </w:r>
            <w:bookmarkEnd w:id="0"/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E19F6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4ACCF6B" w14:textId="77777777" w:rsidR="00693CD0" w:rsidRPr="00F91CFC" w:rsidRDefault="00AD6584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</w:pPr>
            <w:r w:rsidRPr="00F91CFC"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9DFAA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BA6077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891A6EB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49EBEF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9108E14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Kanaboidi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275D4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30320F43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B804619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530DEED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F4419BE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6BD714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AF2D20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Opiati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62DBE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69BC885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16883B7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2191BE7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10EEC70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29C7C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86CC6EC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Kokain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182EA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2AC21A6D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737CA10F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0F3BB80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53631D2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49131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2A602F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Metamfetamin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B8B6D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64C1EE3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149EC2A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6BF5F1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6D6D1CA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B22170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5DA94A2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Metadon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84AE9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62AC958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427B23CA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0918C8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28C1CF1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A3AF66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0C3E03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Benzodiazepini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B3DC7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A1CD5B5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F3F67DA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6E8013F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D7C9E1E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43F146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FE9EDD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Barbiturati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21704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6DC6400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FF52D8A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5BE0E3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51B2CC1" w14:textId="77777777" w:rsidTr="0083299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0CAD7F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CCDEC0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Amfetamin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8A3D6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863319F" w14:textId="77777777" w:rsidR="00E72EE9" w:rsidRPr="0083299C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highlight w:val="lightGray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073955A" w14:textId="77777777" w:rsidR="00E72EE9" w:rsidRPr="0083299C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25" w:type="dxa"/>
          </w:tcPr>
          <w:p w14:paraId="3D35697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4AEEC79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E90C8FF" w14:textId="77777777" w:rsidR="00693CD0" w:rsidRPr="00693CD0" w:rsidRDefault="00693CD0" w:rsidP="00832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  <w:r w:rsidR="0083299C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7BB32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94DB2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A9186D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1AE79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533451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7F4B0F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56BE14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ADDFB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6D676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B2472B1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2EE9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50EAC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B4CE07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7B71ECF2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7D9B308B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45A23902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23D0952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C9BFD5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752F58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4A13C3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88FE877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D5F90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2BEFBD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4F82D2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3F7444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00401D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4C81E2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C389D3A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4674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529F06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C8733F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FE82E0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93B3AC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04ADB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2E21CAF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73262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78BE2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2B0D6ED2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79E0B456" w14:textId="77777777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3C7336E3" w14:textId="77777777" w:rsidR="00AD0AFC" w:rsidRPr="00693CD0" w:rsidRDefault="00AD0AFC" w:rsidP="00AD6584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6B1B17C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D612549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E72EE9"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2E047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12F34A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B02BDF6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205DC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3E461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7127B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7E9AD84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96CC315" w14:textId="77777777" w:rsidR="00AD0AFC" w:rsidRPr="00693CD0" w:rsidRDefault="00AD6584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2C84C4A3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C786A0B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289171E" w14:textId="77777777" w:rsidR="00AD0AFC" w:rsidRPr="00A31F97" w:rsidDel="00332C43" w:rsidRDefault="00AD6584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89BC2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C8C54B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3C4B84EB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15672569" w14:textId="77777777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3112E0EC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722AC79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836F44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2F46178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F0106F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575B7D4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B1A3E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A286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68C5F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1DE4E0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E389C3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CDBD3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BE12C6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871D040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B1A3E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4EF6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D5CF2E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69303E2D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2863FD1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1EF05A8E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5CECA3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D65223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ACE25E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190FBC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2184B6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910774B" w14:textId="77777777" w:rsidR="00E72EE9" w:rsidRPr="00693CD0" w:rsidRDefault="0020264F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00DD3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BD54C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56A630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6A73A8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BDE4D5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2A4975F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F3E840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C5AF1F3" w14:textId="77777777" w:rsidR="00E72EE9" w:rsidRPr="00693CD0" w:rsidRDefault="0020264F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00DD3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1047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A1444F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40EBFE0E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787D5C14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7C4261F3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19B49CB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3B894AD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87E2B10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B46E5B2" w14:textId="777777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9E6B22F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24E8AB8" w14:textId="77777777" w:rsidR="00AD0AFC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2C7FED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8345AB9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1E388E7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D080513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7B778E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4A5147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C0E48E8" w14:textId="77777777" w:rsidR="00AD0AFC" w:rsidRPr="00693CD0" w:rsidRDefault="00E72EE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0FD0E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8CE524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1E134E5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ABE6F7A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76C78C0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053301F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269F7CA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53FB1D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ED575C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597A2AC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5B26382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7A059A2" w14:textId="77777777" w:rsidR="00AD0AFC" w:rsidRPr="00693CD0" w:rsidRDefault="00AD6584" w:rsidP="00AD65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Zdravniško spričevalo za voznika B kategorije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D9B4271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850B16F" w14:textId="77777777" w:rsidR="00AD0AFC" w:rsidRPr="00693CD0" w:rsidRDefault="00AD6584" w:rsidP="002026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20264F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B3B4A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B25855E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EC921DD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4524ECE2" w14:textId="77777777" w:rsidR="00732726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i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</w:p>
    <w:p w14:paraId="34A06C86" w14:textId="77777777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09702308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2DFC8EEC" w14:textId="77777777" w:rsidR="00693CD0" w:rsidRPr="00693CD0" w:rsidRDefault="00693CD0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D03C33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596E1" w14:textId="77777777" w:rsidR="001C121E" w:rsidRDefault="001C121E" w:rsidP="0041606E">
      <w:pPr>
        <w:spacing w:after="0" w:line="240" w:lineRule="auto"/>
      </w:pPr>
      <w:r>
        <w:separator/>
      </w:r>
    </w:p>
  </w:endnote>
  <w:endnote w:type="continuationSeparator" w:id="0">
    <w:p w14:paraId="17CC7AB8" w14:textId="77777777" w:rsidR="001C121E" w:rsidRDefault="001C121E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CA77F" w14:textId="77777777" w:rsidR="001C121E" w:rsidRDefault="001C121E" w:rsidP="0041606E">
      <w:pPr>
        <w:spacing w:after="0" w:line="240" w:lineRule="auto"/>
      </w:pPr>
      <w:r>
        <w:separator/>
      </w:r>
    </w:p>
  </w:footnote>
  <w:footnote w:type="continuationSeparator" w:id="0">
    <w:p w14:paraId="29B3EF81" w14:textId="77777777" w:rsidR="001C121E" w:rsidRDefault="001C121E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47AF6"/>
    <w:rsid w:val="00084C9C"/>
    <w:rsid w:val="00087AFC"/>
    <w:rsid w:val="000D77ED"/>
    <w:rsid w:val="00102A20"/>
    <w:rsid w:val="00103B36"/>
    <w:rsid w:val="00116816"/>
    <w:rsid w:val="00117F9A"/>
    <w:rsid w:val="001329B2"/>
    <w:rsid w:val="00182079"/>
    <w:rsid w:val="001C121E"/>
    <w:rsid w:val="0020264F"/>
    <w:rsid w:val="0022055A"/>
    <w:rsid w:val="00272DB8"/>
    <w:rsid w:val="002C4407"/>
    <w:rsid w:val="002C5D92"/>
    <w:rsid w:val="002D0EAA"/>
    <w:rsid w:val="003363D9"/>
    <w:rsid w:val="003369A0"/>
    <w:rsid w:val="00343366"/>
    <w:rsid w:val="00353C37"/>
    <w:rsid w:val="00372A30"/>
    <w:rsid w:val="00374CF0"/>
    <w:rsid w:val="003C3417"/>
    <w:rsid w:val="003E1AA0"/>
    <w:rsid w:val="0041606E"/>
    <w:rsid w:val="004534EE"/>
    <w:rsid w:val="00484122"/>
    <w:rsid w:val="00495217"/>
    <w:rsid w:val="004D257E"/>
    <w:rsid w:val="004E2B0C"/>
    <w:rsid w:val="005046C1"/>
    <w:rsid w:val="00550BFE"/>
    <w:rsid w:val="00565F11"/>
    <w:rsid w:val="005A0538"/>
    <w:rsid w:val="005D24D7"/>
    <w:rsid w:val="0068442B"/>
    <w:rsid w:val="006864F3"/>
    <w:rsid w:val="00693CD0"/>
    <w:rsid w:val="006B486E"/>
    <w:rsid w:val="006C6B6B"/>
    <w:rsid w:val="006E03A1"/>
    <w:rsid w:val="00732726"/>
    <w:rsid w:val="00757701"/>
    <w:rsid w:val="00784BA9"/>
    <w:rsid w:val="007B6C7C"/>
    <w:rsid w:val="008238B5"/>
    <w:rsid w:val="0083099E"/>
    <w:rsid w:val="0083299C"/>
    <w:rsid w:val="00841070"/>
    <w:rsid w:val="00891ED7"/>
    <w:rsid w:val="008A44F3"/>
    <w:rsid w:val="008B677A"/>
    <w:rsid w:val="008C31D3"/>
    <w:rsid w:val="008D75A3"/>
    <w:rsid w:val="009056C7"/>
    <w:rsid w:val="00911769"/>
    <w:rsid w:val="00917780"/>
    <w:rsid w:val="0096115F"/>
    <w:rsid w:val="009800D5"/>
    <w:rsid w:val="0098449F"/>
    <w:rsid w:val="00A016D1"/>
    <w:rsid w:val="00A11B40"/>
    <w:rsid w:val="00A31F97"/>
    <w:rsid w:val="00A34483"/>
    <w:rsid w:val="00A8382D"/>
    <w:rsid w:val="00AB1F18"/>
    <w:rsid w:val="00AD0AFC"/>
    <w:rsid w:val="00AD6584"/>
    <w:rsid w:val="00B4168C"/>
    <w:rsid w:val="00B47498"/>
    <w:rsid w:val="00B512AB"/>
    <w:rsid w:val="00B566CE"/>
    <w:rsid w:val="00B662F0"/>
    <w:rsid w:val="00B973EA"/>
    <w:rsid w:val="00BA1816"/>
    <w:rsid w:val="00BB356D"/>
    <w:rsid w:val="00C56013"/>
    <w:rsid w:val="00C62893"/>
    <w:rsid w:val="00CB5DAB"/>
    <w:rsid w:val="00D8173E"/>
    <w:rsid w:val="00E03F86"/>
    <w:rsid w:val="00E1651E"/>
    <w:rsid w:val="00E17936"/>
    <w:rsid w:val="00E2111F"/>
    <w:rsid w:val="00E5490D"/>
    <w:rsid w:val="00E72EE9"/>
    <w:rsid w:val="00EF062E"/>
    <w:rsid w:val="00EF376C"/>
    <w:rsid w:val="00EF4360"/>
    <w:rsid w:val="00F0395D"/>
    <w:rsid w:val="00F408E7"/>
    <w:rsid w:val="00F9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45702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LUKANČIČ Simon</cp:lastModifiedBy>
  <cp:revision>4</cp:revision>
  <dcterms:created xsi:type="dcterms:W3CDTF">2022-02-14T08:57:00Z</dcterms:created>
  <dcterms:modified xsi:type="dcterms:W3CDTF">2022-02-15T07:11:00Z</dcterms:modified>
</cp:coreProperties>
</file>