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06A1C" w14:textId="77777777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08F3A864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68FAD51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50F8BD9D" w14:textId="77777777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2C5D92">
        <w:rPr>
          <w:rFonts w:ascii="Arial" w:eastAsia="Times New Roman" w:hAnsi="Arial" w:cs="Arial"/>
          <w:b/>
          <w:sz w:val="20"/>
          <w:szCs w:val="20"/>
        </w:rPr>
        <w:t>60</w:t>
      </w:r>
      <w:r w:rsidRPr="00693CD0">
        <w:rPr>
          <w:rFonts w:ascii="Arial" w:eastAsia="Times New Roman" w:hAnsi="Arial" w:cs="Arial"/>
          <w:b/>
          <w:sz w:val="20"/>
          <w:szCs w:val="20"/>
        </w:rPr>
        <w:t>/20</w:t>
      </w:r>
      <w:r w:rsidR="00891ED7">
        <w:rPr>
          <w:rFonts w:ascii="Arial" w:eastAsia="Times New Roman" w:hAnsi="Arial" w:cs="Arial"/>
          <w:b/>
          <w:sz w:val="20"/>
          <w:szCs w:val="20"/>
        </w:rPr>
        <w:t>2</w:t>
      </w:r>
      <w:r w:rsidR="002C5D92">
        <w:rPr>
          <w:rFonts w:ascii="Arial" w:eastAsia="Times New Roman" w:hAnsi="Arial" w:cs="Arial"/>
          <w:b/>
          <w:sz w:val="20"/>
          <w:szCs w:val="20"/>
        </w:rPr>
        <w:t>2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 w:rsidR="00060DEF">
        <w:rPr>
          <w:rFonts w:ascii="Arial" w:eastAsia="Times New Roman" w:hAnsi="Arial" w:cs="Arial"/>
          <w:b/>
          <w:sz w:val="20"/>
          <w:szCs w:val="20"/>
        </w:rPr>
        <w:t>3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  <w:r w:rsidR="00E17936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891ED7">
        <w:rPr>
          <w:rFonts w:ascii="Arial" w:eastAsia="Times New Roman" w:hAnsi="Arial" w:cs="Arial"/>
          <w:b/>
          <w:sz w:val="20"/>
          <w:szCs w:val="20"/>
        </w:rPr>
        <w:t xml:space="preserve">lokacija </w:t>
      </w:r>
      <w:r w:rsidR="00060DEF">
        <w:rPr>
          <w:rFonts w:ascii="Arial" w:eastAsia="Times New Roman" w:hAnsi="Arial" w:cs="Arial"/>
          <w:b/>
          <w:sz w:val="20"/>
          <w:szCs w:val="20"/>
        </w:rPr>
        <w:t>Postojna</w:t>
      </w:r>
    </w:p>
    <w:p w14:paraId="718F0AEC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0"/>
        <w:gridCol w:w="22"/>
        <w:gridCol w:w="1765"/>
        <w:gridCol w:w="1091"/>
        <w:gridCol w:w="2698"/>
        <w:gridCol w:w="3052"/>
        <w:gridCol w:w="38"/>
        <w:gridCol w:w="25"/>
      </w:tblGrid>
      <w:tr w:rsidR="00693CD0" w:rsidRPr="00693CD0" w14:paraId="57538148" w14:textId="77777777" w:rsidTr="00AD0AFC">
        <w:trPr>
          <w:gridAfter w:val="2"/>
          <w:wAfter w:w="63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17A2E63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5F67783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8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1F7BCFD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6BE045BD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15E04213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587CD5CC" w14:textId="77777777" w:rsidTr="00AD0AFC">
        <w:trPr>
          <w:trHeight w:hRule="exact" w:val="277"/>
        </w:trPr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399391B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6D498B7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397855B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5100152D" w14:textId="77777777" w:rsidTr="00AD0AFC">
        <w:trPr>
          <w:trHeight w:hRule="exact" w:val="271"/>
        </w:trPr>
        <w:tc>
          <w:tcPr>
            <w:tcW w:w="8285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4822D32B" w14:textId="77777777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MORS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kandidatov za zaposlitev v MORS, pripadnikov prostovoljne pogodbene rezerve 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ter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kandidatov za prostovoljno služenje vojaškega roka</w:t>
            </w: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B0BED36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13983398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3C9F0AF5" w14:textId="77777777" w:rsidTr="00AD0AFC">
        <w:trPr>
          <w:trHeight w:val="285"/>
        </w:trPr>
        <w:tc>
          <w:tcPr>
            <w:tcW w:w="8285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B3939B7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67D735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B7C8CD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1F4BBE9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C743278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0C0FAC9" w14:textId="77777777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661DF0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B568CE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82843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716587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48CE7066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37DAA083" w14:textId="77777777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Fiziologija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594C814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670869C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063C779" w14:textId="77777777" w:rsidTr="00AD6584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2BADDF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5E2D9B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AC76B7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F73A015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D1214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EF60D2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4AD1DA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EE81DD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9CC788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4387C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61A9EA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46006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68A5A0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C9A6D6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058733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2C4867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0B01E3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F84CA2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4BF27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0A09C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5431FD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B64D4C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6448D0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EE2DC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03F371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323C0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636F43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00CC9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B28864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CB4BE4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CF41A7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BA6E51A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AFC29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DC8811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6789DB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5A9D95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003AA3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7A597B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6BAD10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F1C93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1C039D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8A61AD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C4650F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09BE58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7C1137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51437CF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ADE4E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133508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2E48C7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761BB3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B57535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0260DB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EE8499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5D181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E717D6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5D8B9A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4EEA0D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19CC3C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61060B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D5A629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85BB4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86DC2D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E3D615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65705B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382692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D0A230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8EE1C5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C2A8F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3D9311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533DFD3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C884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89593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D557CD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3A326DC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16AF5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251B29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2202326B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C28DC96" w14:textId="77777777" w:rsidR="00693CD0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1.3</w:t>
            </w:r>
            <w:r w:rsidR="00693CD0"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Laboratorijske preiskave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16A32EA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D416D1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3B7193" w:rsidRPr="00693CD0" w14:paraId="0BCDB5FD" w14:textId="77777777" w:rsidTr="00A1334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954F568" w14:textId="77777777" w:rsidR="003B7193" w:rsidRPr="00693CD0" w:rsidRDefault="003B7193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577C02" w14:textId="77777777" w:rsidR="003B7193" w:rsidRPr="00693CD0" w:rsidRDefault="003B7193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864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B4587" w14:textId="77777777" w:rsidR="003B7193" w:rsidRPr="00693CD0" w:rsidRDefault="003B7193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BE71999" w14:textId="77777777" w:rsidR="003B7193" w:rsidRPr="00693CD0" w:rsidRDefault="003B7193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06F10B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DCB4F3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BAC27C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67E31B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2452293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8A0A47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C41F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58C3F8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E6151E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FE1060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B255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8D9AC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D7872DB" w14:textId="77777777" w:rsidR="00E72EE9" w:rsidRPr="00F91CFC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91CFC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E72EE9" w:rsidRPr="00F91CFC">
              <w:rPr>
                <w:rFonts w:ascii="Arial" w:eastAsia="Times New Roman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DB00D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CBD1F2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000B509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6908AA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23D9D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682D1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B97E45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D1EBA0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ED3D78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724F932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62DBCF6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B7070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F95811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587331D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EC0C9D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50CCD1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6EBF149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078C716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7A5B4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0B924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77F844BF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A725D1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06AA94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47A4C49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494731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0FC65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37FB8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4B9254F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2DD93B8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1CDEFE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3ACE1AC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2CD69A8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5B3A6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FDC82A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98DC0A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E23802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2F95E8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E8A5ED9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A5A61E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6A62E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62556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4B720297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FDA35F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155402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962D81C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D658664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E1A92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24377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4E71477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AD0967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F2A6B4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8E61C30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009AF6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9A8E0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47A8A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A1E60FD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2A7BC4F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93F352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993CEC6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ED4382C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7BEE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89557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6A04A29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E49ECD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511090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7CC157D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670402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58B5F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4969E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C7053A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C450E5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04525E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AA20060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B613EF1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CB877E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BDD607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76C9A271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069CFB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651C93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8754065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3F54D32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49F6DB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40538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5D04FC8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391964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33F24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DDF6A1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53438F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79054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0CCA0E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545A087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2C100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46F536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C11084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EF6B04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D47FA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324C5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A76633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0855D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2D121F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70C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47755D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245BD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E3247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6F9A96A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E5215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B3D25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CFDD54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F0F6A5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D6F575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37730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E889A1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8C207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FC5A95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A6825B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0EBF60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4996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1301F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D3EEFA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C460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497B0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188E75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87A94E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AF0B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61C63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8FD4E0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A6F83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88C82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00627E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C1EE0F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AA76E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A0FED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85E8142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91AF6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C03920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DA7584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735B17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E524E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C483A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FACB0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4B71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4550B8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889257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7F1DA9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5C451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D3B34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E91E43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EDE78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AD7168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88CAA8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0703FC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4C339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64612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8F0023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90D04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09393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69236E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7779BC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A0A55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F4F33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B229C2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CD7FF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BB269D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12381E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2518D7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ADF68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D8B95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64B464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D4CFF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F3A0D7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2154F8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A3BFF9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C9414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DA69E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71DC1B3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CB06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527C74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74DB6C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697D7D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3F192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1B40DA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37BE959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B3F1F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955AFF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58D82A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B6AEFA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77B1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ADF914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DD5E88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4552C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886C70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9F9675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0D9FBD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A013C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92429B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B620D2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9F74A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F4BCCB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0D6CDF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FFE4CC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D4FFE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B6B34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AD4EF5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EFB5A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8188C9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4C1959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BA8EE7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AD08A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60BFE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3AE077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6102D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2B7158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890B51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194888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A45EE7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D9519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71D222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B4AA8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4FFE8C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0857FA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27FF4B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1DB132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7990E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EB81B4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FB18D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6F56DE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EF13D6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C7DCEA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6DB8F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95E522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281B57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1C310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592772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76AA8A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7CC668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7868DB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FF8115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ABEA26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693B2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60F638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667001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1D4203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E50E9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6D6F3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04FE82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89AD8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0D2147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332667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87ACE9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55449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435096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1B5B4D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E682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03A99F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1F5A24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F9197C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F77AD9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4C4C7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31DF80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C1D28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9B5792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BC4F06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75FB18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2B185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95151D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FBE751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9E92C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670ADB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3B7193" w:rsidRPr="00693CD0" w14:paraId="14713346" w14:textId="77777777" w:rsidTr="00AB3CBA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D47EF6B" w14:textId="77777777" w:rsidR="003B7193" w:rsidRPr="00693CD0" w:rsidRDefault="003B7193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B8BEB3" w14:textId="77777777" w:rsidR="003B7193" w:rsidRPr="00693CD0" w:rsidRDefault="003B7193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864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14:paraId="5F6009CB" w14:textId="77777777" w:rsidR="003B7193" w:rsidRPr="00693CD0" w:rsidRDefault="003B7193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4786907D" w14:textId="6448FEB3" w:rsidR="003B7193" w:rsidRPr="00693CD0" w:rsidRDefault="003B7193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1061D691" w14:textId="77777777" w:rsidR="003B7193" w:rsidRPr="00693CD0" w:rsidRDefault="003B7193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212A014D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5C8B98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834E1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185853A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F8CF79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34D3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4FB656BA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3F55C99C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380B7B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15ECE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502D73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AB1972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FF9CD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2E31960A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68A53A8E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924468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B38A1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5C603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87F4439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68F25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625867E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3A6B8078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25C44EE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77149EC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6D1D345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4" w:space="0" w:color="auto"/>
            </w:tcBorders>
          </w:tcPr>
          <w:p w14:paraId="146D5F2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2E7E62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55766773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58532285" w14:textId="77777777" w:rsidTr="00AD6584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F5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3.5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5B2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38E4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2F4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897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7CBF775D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1E11435D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C59" w14:textId="77777777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3.6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89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7276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C208" w14:textId="77777777" w:rsidR="00693CD0" w:rsidRPr="00693CD0" w:rsidRDefault="00AD658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936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7B3AE933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1910499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07C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3.7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16B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4F6C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DB6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2D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2C7AE431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7D1A25E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39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3.8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05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29EA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1B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67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2E36885D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7C469CB5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2CF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3.9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C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13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A86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B0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BCC7B8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7E1E95B0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B4C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3.10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0FC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180C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48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271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216A17C5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680D874E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78D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.11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21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E9C5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FAA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410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19E457EB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6CE57DA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4F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3.12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EA1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C0C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169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B9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246C6182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275C3CF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8B0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3.13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71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9E68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652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F46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67865448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74820888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0F1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3.14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087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DF4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E3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DE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7E7F4B8B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3B7193" w:rsidRPr="00693CD0" w14:paraId="1FA025C4" w14:textId="77777777" w:rsidTr="00FB1F62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B8E3F1F" w14:textId="77777777" w:rsidR="003B7193" w:rsidRPr="00693CD0" w:rsidRDefault="003B7193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41ACB9F" w14:textId="77777777" w:rsidR="003B7193" w:rsidRDefault="003B7193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  <w:p w14:paraId="5B184986" w14:textId="1E1D4633" w:rsidR="003B7193" w:rsidRPr="00693CD0" w:rsidRDefault="003B7193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644" w:type="dxa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F2B39B" w14:textId="77777777" w:rsidR="003B7193" w:rsidRPr="00693CD0" w:rsidRDefault="003B7193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0E0EAE6" w14:textId="77777777" w:rsidR="003B7193" w:rsidRPr="00693CD0" w:rsidRDefault="003B7193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B08D18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DD58A1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420B0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529F91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645AF7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682B7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9591F0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D0F01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C5AC41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20977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5FA18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1C45DB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4CB6D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B0FED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92E76B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3C41D9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5AFEBB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F2BEB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38B809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21D3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CB6BAF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AE81CC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68DD33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EC419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9E081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4A83A7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D782E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AC4CC8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EBF57D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5A408A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0ECE82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91FE5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AD682CF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64EBB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4B3548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F3B85D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D9AFE2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E13CBB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7A3CB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478E6AA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35F6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A4FB76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68F783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98A758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CB8F8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4D7BC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A91EC9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2F17C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8B017D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31ABE2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9027E3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AFCC7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446A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9BFCFC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927CC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4C8B6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7F3BC1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3FCCD0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4528BF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D0575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CB2E7C3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72112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1092C4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49C2E5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C8294B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9027B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4F8AC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F8B566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7E4EA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B9D824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AA59BE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6A9C6A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3787E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64A2F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2CC0072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39E9D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D6B9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E1C1CD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E5BE10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F458932" w14:textId="77777777" w:rsidR="00693CD0" w:rsidRDefault="00693CD0" w:rsidP="00AD658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  <w:r w:rsidR="00AD658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(8 panelni test)</w:t>
            </w:r>
          </w:p>
          <w:p w14:paraId="65D40B20" w14:textId="39AD2B80" w:rsidR="00AE2FD1" w:rsidRPr="00693CD0" w:rsidRDefault="00AE2FD1" w:rsidP="00AD658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66CE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bvezno je o</w:t>
            </w:r>
            <w:r w:rsidRPr="00B566CE">
              <w:rPr>
                <w:rFonts w:ascii="Arial" w:eastAsia="Times New Roman" w:hAnsi="Arial" w:cs="Arial"/>
                <w:sz w:val="20"/>
                <w:szCs w:val="20"/>
              </w:rPr>
              <w:t>dvzem urina pod kontrolo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osebja</w:t>
            </w:r>
            <w:bookmarkStart w:id="0" w:name="_GoBack"/>
            <w:bookmarkEnd w:id="0"/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BBBF1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79DACFE" w14:textId="77777777" w:rsidR="00693CD0" w:rsidRPr="00F91CFC" w:rsidRDefault="00AD6584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val="en-US"/>
              </w:rPr>
            </w:pPr>
            <w:r w:rsidRPr="00F91CFC">
              <w:rPr>
                <w:rFonts w:ascii="Arial" w:eastAsia="Times New Roman" w:hAnsi="Arial" w:cs="Arial"/>
                <w:b/>
                <w:sz w:val="20"/>
                <w:szCs w:val="24"/>
                <w:lang w:val="en-US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02607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13CA1E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98633A2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78B62F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604A33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Kanaboidi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E0B6BF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73A53C7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3ACB9B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45E1CD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EED576B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C77B6A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A7E91B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Opiati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FA69DF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2607729D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6C4AF0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27A752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F7DE39A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23FA68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E51A4E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Kokain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2F0D2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46199ED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FEE6A2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86A424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5C89CCC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B91792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E22197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Metamfetamin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C2F75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3C7DC91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5659A5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5DFCD0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9B15005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C33F42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2994C5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Metadon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3D09E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7EB2CA6C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2C0C8D1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88D8EE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2FC6ABC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257D0E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F69FF1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Benzodiazepini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962887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41AF621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79613E3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29C588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22FFC2B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897A3A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C6D68ED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Barbiturati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C5F153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76BE36B2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7A4548B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F029C3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4F5D953" w14:textId="77777777" w:rsidTr="003B719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5E9BFB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36C648A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Amfetamin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59B74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CD8307F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CC969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5F28C1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6934BD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69F261D" w14:textId="6B9260D3" w:rsidR="00693CD0" w:rsidRPr="00693CD0" w:rsidRDefault="00693CD0" w:rsidP="003B7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  <w:r w:rsidR="003B7193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285DBA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48B3E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42B09D4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24BA1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605024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1DD8B9C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75F45F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0AD8F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3227D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330229A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72EE9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AC353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181DBC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28659F2F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1E5CF851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6FAF0527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0ACC45D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D9884D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F2D4A3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78490C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3B2B447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BAD20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F18F06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F368DE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99F099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53FB53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817737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6B490F0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292DB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ECAA5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FE795D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AEE4B0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2C043C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4F4D7A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002CC08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5A4AF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0FB9DF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41F6213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326D6BFF" w14:textId="77777777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1.6. Kardiologija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2AD4E344" w14:textId="77777777" w:rsidR="00AD0AFC" w:rsidRPr="00693CD0" w:rsidRDefault="00AD0AFC" w:rsidP="00AD6584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3E2B709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02397D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E72EE9"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76427F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85CC62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A2ABE33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205DC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CF4E4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FFBE92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35109D7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38A371B" w14:textId="77777777" w:rsidR="00AD0AFC" w:rsidRPr="00693CD0" w:rsidRDefault="00AD6584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870C4C7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939C21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7D79DE2" w14:textId="77777777" w:rsidR="00AD0AFC" w:rsidRPr="00A31F97" w:rsidDel="00332C43" w:rsidRDefault="00AD6584" w:rsidP="009117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D0C36A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4E58AF4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74C3008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59769EFF" w14:textId="77777777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1.7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Zobozdravstvene storitve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36BE8DA1" w14:textId="77777777" w:rsidR="00AD0AFC" w:rsidRPr="00693CD0" w:rsidRDefault="00AD0AFC" w:rsidP="0091176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5C9C009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0DB74E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E1FAAA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FE2135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F0BFE0A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B1A3E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1DA9F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F0E248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8DC50A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7CEBD6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145D70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F5674D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2CC50E3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B1A3E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480D7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E39C23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37B6EE1E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170E277A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150D37E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3725944C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ABA5A0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FD9CBD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16CDF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8C2469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01B9541" w14:textId="77777777" w:rsidR="00E72EE9" w:rsidRPr="00693CD0" w:rsidRDefault="0020264F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00DD3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39BC7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B0144D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12B66F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A1D60D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2417FF5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7AB055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6F8D3EB" w14:textId="77777777" w:rsidR="00E72EE9" w:rsidRPr="00693CD0" w:rsidRDefault="0020264F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00DD3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E694C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2E61E7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4CBDDC76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391AD4BF" w14:textId="77777777" w:rsidR="00AD0AFC" w:rsidRPr="005A0538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55607F3F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71FE883F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AD0AFC" w:rsidRPr="00693CD0" w14:paraId="27C27AF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ABF7336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DB39804" w14:textId="77777777" w:rsidR="00AD0AFC" w:rsidRPr="000D77ED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DDB8A2D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A50A715" w14:textId="77777777" w:rsidR="00AD0AFC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269616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A58B27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595C15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AF4D888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E23C215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CD97007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CAB928F" w14:textId="77777777" w:rsidR="00AD0AFC" w:rsidRPr="00693CD0" w:rsidRDefault="00E72EE9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2265DE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BAAE165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DD79D9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D265AA1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36FA548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D24B058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38DFD1C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33C62E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246B697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2EB98A0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3C48DEE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685BD87" w14:textId="77777777" w:rsidR="00AD0AFC" w:rsidRPr="00693CD0" w:rsidRDefault="00AD6584" w:rsidP="00AD65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Zdravniško spričevalo za voznika B kategorije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3C4A441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9DE4501" w14:textId="77777777" w:rsidR="00AD0AFC" w:rsidRPr="00693CD0" w:rsidRDefault="00AD6584" w:rsidP="002026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20264F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0A06B7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EB05BAB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F0553B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05027E7F" w14:textId="77777777" w:rsidR="00732726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i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</w:p>
    <w:p w14:paraId="4BBB7B3E" w14:textId="77777777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7273E0B2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6280116F" w14:textId="77777777" w:rsidR="00693CD0" w:rsidRPr="00693CD0" w:rsidRDefault="00693CD0" w:rsidP="00830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629CA6E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24234" w14:textId="77777777" w:rsidR="001C121E" w:rsidRDefault="001C121E" w:rsidP="0041606E">
      <w:pPr>
        <w:spacing w:after="0" w:line="240" w:lineRule="auto"/>
      </w:pPr>
      <w:r>
        <w:separator/>
      </w:r>
    </w:p>
  </w:endnote>
  <w:endnote w:type="continuationSeparator" w:id="0">
    <w:p w14:paraId="325ED2DF" w14:textId="77777777" w:rsidR="001C121E" w:rsidRDefault="001C121E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4084F" w14:textId="77777777" w:rsidR="001C121E" w:rsidRDefault="001C121E" w:rsidP="0041606E">
      <w:pPr>
        <w:spacing w:after="0" w:line="240" w:lineRule="auto"/>
      </w:pPr>
      <w:r>
        <w:separator/>
      </w:r>
    </w:p>
  </w:footnote>
  <w:footnote w:type="continuationSeparator" w:id="0">
    <w:p w14:paraId="749FB7B0" w14:textId="77777777" w:rsidR="001C121E" w:rsidRDefault="001C121E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25116"/>
    <w:rsid w:val="00047AF6"/>
    <w:rsid w:val="00060DEF"/>
    <w:rsid w:val="00084C9C"/>
    <w:rsid w:val="00087AFC"/>
    <w:rsid w:val="000D77ED"/>
    <w:rsid w:val="00102A20"/>
    <w:rsid w:val="00103B36"/>
    <w:rsid w:val="00116816"/>
    <w:rsid w:val="00117F9A"/>
    <w:rsid w:val="001329B2"/>
    <w:rsid w:val="00182079"/>
    <w:rsid w:val="001C121E"/>
    <w:rsid w:val="0020264F"/>
    <w:rsid w:val="0022055A"/>
    <w:rsid w:val="00272DB8"/>
    <w:rsid w:val="002C4407"/>
    <w:rsid w:val="002C5D92"/>
    <w:rsid w:val="002D0EAA"/>
    <w:rsid w:val="003363D9"/>
    <w:rsid w:val="003369A0"/>
    <w:rsid w:val="00343366"/>
    <w:rsid w:val="00353C37"/>
    <w:rsid w:val="00372A30"/>
    <w:rsid w:val="00374CF0"/>
    <w:rsid w:val="003B7193"/>
    <w:rsid w:val="003C3417"/>
    <w:rsid w:val="003E1AA0"/>
    <w:rsid w:val="0041606E"/>
    <w:rsid w:val="004534EE"/>
    <w:rsid w:val="00484122"/>
    <w:rsid w:val="00495217"/>
    <w:rsid w:val="004D257E"/>
    <w:rsid w:val="004E2B0C"/>
    <w:rsid w:val="005046C1"/>
    <w:rsid w:val="00550BFE"/>
    <w:rsid w:val="00565F11"/>
    <w:rsid w:val="005A0538"/>
    <w:rsid w:val="005D24D7"/>
    <w:rsid w:val="0068442B"/>
    <w:rsid w:val="006864F3"/>
    <w:rsid w:val="00693CD0"/>
    <w:rsid w:val="006B486E"/>
    <w:rsid w:val="006C6B6B"/>
    <w:rsid w:val="006E03A1"/>
    <w:rsid w:val="00732726"/>
    <w:rsid w:val="00757701"/>
    <w:rsid w:val="00784BA9"/>
    <w:rsid w:val="007B6C7C"/>
    <w:rsid w:val="008238B5"/>
    <w:rsid w:val="0083099E"/>
    <w:rsid w:val="00841070"/>
    <w:rsid w:val="00891ED7"/>
    <w:rsid w:val="008A44F3"/>
    <w:rsid w:val="008B677A"/>
    <w:rsid w:val="008C31D3"/>
    <w:rsid w:val="008D75A3"/>
    <w:rsid w:val="009056C7"/>
    <w:rsid w:val="00911769"/>
    <w:rsid w:val="00917780"/>
    <w:rsid w:val="0096115F"/>
    <w:rsid w:val="009800D5"/>
    <w:rsid w:val="0098449F"/>
    <w:rsid w:val="00A016D1"/>
    <w:rsid w:val="00A11B40"/>
    <w:rsid w:val="00A31F97"/>
    <w:rsid w:val="00A34483"/>
    <w:rsid w:val="00A8382D"/>
    <w:rsid w:val="00AB1F18"/>
    <w:rsid w:val="00AD0AFC"/>
    <w:rsid w:val="00AD6584"/>
    <w:rsid w:val="00AE2FD1"/>
    <w:rsid w:val="00B4168C"/>
    <w:rsid w:val="00B47498"/>
    <w:rsid w:val="00B512AB"/>
    <w:rsid w:val="00B662F0"/>
    <w:rsid w:val="00B973EA"/>
    <w:rsid w:val="00BA1816"/>
    <w:rsid w:val="00BB356D"/>
    <w:rsid w:val="00C56013"/>
    <w:rsid w:val="00C62893"/>
    <w:rsid w:val="00CB5DAB"/>
    <w:rsid w:val="00D8173E"/>
    <w:rsid w:val="00E03F86"/>
    <w:rsid w:val="00E1651E"/>
    <w:rsid w:val="00E17936"/>
    <w:rsid w:val="00E2111F"/>
    <w:rsid w:val="00E5490D"/>
    <w:rsid w:val="00E72EE9"/>
    <w:rsid w:val="00EF062E"/>
    <w:rsid w:val="00EF376C"/>
    <w:rsid w:val="00EF4360"/>
    <w:rsid w:val="00F0395D"/>
    <w:rsid w:val="00F408E7"/>
    <w:rsid w:val="00F9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ECD3A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LUKANČIČ Simon</cp:lastModifiedBy>
  <cp:revision>5</cp:revision>
  <dcterms:created xsi:type="dcterms:W3CDTF">2022-02-14T08:57:00Z</dcterms:created>
  <dcterms:modified xsi:type="dcterms:W3CDTF">2022-02-15T07:12:00Z</dcterms:modified>
</cp:coreProperties>
</file>