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E9298F" w14:paraId="024A40C4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9B0DAE" w:rsidRPr="00E9298F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31835D99" w14:textId="77777777" w:rsidR="009B0DAE" w:rsidRPr="00B82C3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B82C3D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B82C3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B82C3D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B82C3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82C3D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2F2EC2" w:rsidRPr="00E9298F" w14:paraId="222AB329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2F2EC2" w:rsidRPr="00E9298F" w:rsidRDefault="002F2EC2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7A6C01BA" w:rsidR="002F2EC2" w:rsidRPr="002F2EC2" w:rsidRDefault="00B03C64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BA2F4A">
              <w:rPr>
                <w:rFonts w:asciiTheme="majorHAnsi" w:hAnsiTheme="majorHAnsi" w:cstheme="majorHAnsi"/>
                <w:b/>
                <w:sz w:val="22"/>
                <w:lang w:val="sl-SI"/>
              </w:rPr>
              <w:t>Strežniki 2022</w:t>
            </w:r>
          </w:p>
        </w:tc>
      </w:tr>
      <w:tr w:rsidR="002F2EC2" w:rsidRPr="00E9298F" w14:paraId="7A735872" w14:textId="77777777" w:rsidTr="00CF650F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2F2EC2" w:rsidRPr="00E9298F" w:rsidRDefault="002F2EC2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3B08631E" w:rsidR="002F2EC2" w:rsidRPr="002F2EC2" w:rsidRDefault="00B03C64" w:rsidP="002F2EC2">
            <w:pPr>
              <w:pStyle w:val="Brezrazmikov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r w:rsidR="00B60FE0">
              <w:rPr>
                <w:rFonts w:asciiTheme="majorHAnsi" w:hAnsiTheme="majorHAnsi" w:cstheme="majorHAnsi"/>
              </w:rPr>
              <w:t>k</w:t>
            </w:r>
            <w:bookmarkStart w:id="0" w:name="_GoBack"/>
            <w:bookmarkEnd w:id="0"/>
            <w:r>
              <w:rPr>
                <w:rFonts w:asciiTheme="majorHAnsi" w:hAnsiTheme="majorHAnsi" w:cstheme="majorHAnsi"/>
              </w:rPr>
              <w:t xml:space="preserve">omponent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593C527A" w14:textId="77777777" w:rsidR="0075535D" w:rsidRPr="008B4E88" w:rsidRDefault="00F350C6" w:rsidP="0075535D">
      <w:pPr>
        <w:jc w:val="both"/>
        <w:rPr>
          <w:rFonts w:asciiTheme="majorHAnsi" w:hAnsiTheme="majorHAnsi" w:cstheme="majorHAnsi"/>
          <w:b/>
          <w:bCs w:val="0"/>
          <w:noProof/>
          <w:lang w:val="sl-SI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75535D">
        <w:rPr>
          <w:rFonts w:asciiTheme="majorHAnsi" w:hAnsiTheme="majorHAnsi" w:cstheme="majorHAnsi"/>
          <w:sz w:val="22"/>
          <w:lang w:val="sl-SI"/>
        </w:rPr>
        <w:t>2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</w:t>
      </w:r>
      <w:r w:rsidR="00E9298F" w:rsidRPr="00B60FE0">
        <w:rPr>
          <w:rFonts w:asciiTheme="majorHAnsi" w:hAnsiTheme="majorHAnsi" w:cstheme="majorHAnsi"/>
          <w:sz w:val="22"/>
          <w:lang w:val="sl-SI"/>
        </w:rPr>
        <w:t>ponudnikom mora</w:t>
      </w:r>
      <w:r w:rsidR="00E9298F" w:rsidRPr="00B60FE0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B60FE0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B60FE0">
        <w:rPr>
          <w:rFonts w:asciiTheme="majorHAnsi" w:hAnsiTheme="majorHAnsi" w:cstheme="majorHAnsi"/>
          <w:sz w:val="22"/>
          <w:lang w:val="sl-SI"/>
        </w:rPr>
        <w:t>p</w:t>
      </w:r>
      <w:r w:rsidR="00CA7962" w:rsidRPr="00B60FE0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B60FE0">
        <w:rPr>
          <w:rFonts w:asciiTheme="majorHAnsi" w:hAnsiTheme="majorHAnsi" w:cstheme="majorHAnsi"/>
          <w:noProof/>
          <w:sz w:val="22"/>
          <w:lang w:val="sl-SI"/>
        </w:rPr>
        <w:t>mora razpolagati z naslednjim kadr</w:t>
      </w:r>
      <w:r w:rsidR="0075535D" w:rsidRPr="00B60FE0">
        <w:rPr>
          <w:rFonts w:asciiTheme="majorHAnsi" w:hAnsiTheme="majorHAnsi" w:cstheme="majorHAnsi"/>
          <w:noProof/>
          <w:sz w:val="22"/>
          <w:lang w:val="sl-SI"/>
        </w:rPr>
        <w:t>om</w:t>
      </w:r>
      <w:r w:rsidR="00E9298F" w:rsidRPr="00B60FE0">
        <w:rPr>
          <w:rFonts w:asciiTheme="majorHAnsi" w:hAnsiTheme="majorHAnsi" w:cstheme="majorHAnsi"/>
          <w:noProof/>
          <w:sz w:val="22"/>
          <w:lang w:val="sl-SI"/>
        </w:rPr>
        <w:t xml:space="preserve">i - </w:t>
      </w:r>
      <w:r w:rsidR="0075535D" w:rsidRPr="00B60FE0">
        <w:rPr>
          <w:rFonts w:asciiTheme="majorHAnsi" w:hAnsiTheme="majorHAnsi" w:cstheme="majorHAnsi"/>
          <w:b/>
          <w:noProof/>
          <w:sz w:val="22"/>
          <w:lang w:val="sl-SI"/>
        </w:rPr>
        <w:t>vsaj eno (1) redno ali pogodbeno zaposlen</w:t>
      </w:r>
      <w:r w:rsidR="0075535D" w:rsidRPr="0075535D">
        <w:rPr>
          <w:rFonts w:asciiTheme="majorHAnsi" w:hAnsiTheme="majorHAnsi" w:cstheme="majorHAnsi"/>
          <w:b/>
          <w:noProof/>
          <w:sz w:val="22"/>
          <w:lang w:val="sl-SI"/>
        </w:rPr>
        <w:t>o osebo, usposobljeno za instalacijo oz. vzdrževanje ponujene opreme.</w:t>
      </w:r>
    </w:p>
    <w:p w14:paraId="7688880E" w14:textId="7ED55574" w:rsidR="00EE39CE" w:rsidRPr="00EE39CE" w:rsidRDefault="00EE39CE" w:rsidP="0075535D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9728D" w:rsidRPr="00E9298F" w14:paraId="5BD0A184" w14:textId="77777777" w:rsidTr="00CF650F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CF650F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CF650F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CF650F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CF650F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57CE2">
        <w:trPr>
          <w:trHeight w:val="227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57CE2" w:rsidRPr="00E9298F" w14:paraId="2FFB3854" w14:textId="77777777" w:rsidTr="00CF650F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09C4" w14:textId="77777777" w:rsidR="00557CE2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24984" w14:textId="77777777" w:rsidR="00557CE2" w:rsidRPr="00E9298F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933DFAC" w14:textId="587B88BA" w:rsidR="004662D2" w:rsidRDefault="00646C97" w:rsidP="00557CE2">
      <w:pPr>
        <w:pStyle w:val="Odstavekseznama"/>
        <w:rPr>
          <w:rFonts w:asciiTheme="majorHAnsi" w:hAnsiTheme="majorHAnsi" w:cstheme="majorHAnsi"/>
        </w:rPr>
      </w:pPr>
      <w:r w:rsidRPr="00504259">
        <w:rPr>
          <w:rFonts w:asciiTheme="majorHAnsi" w:hAnsiTheme="majorHAnsi" w:cstheme="majorHAnsi"/>
        </w:rPr>
        <w:t xml:space="preserve"> </w:t>
      </w:r>
    </w:p>
    <w:p w14:paraId="16393BF0" w14:textId="2CBD1D09" w:rsidR="00557CE2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p w14:paraId="6E0FBA9C" w14:textId="6C76D26E" w:rsidR="00557CE2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p w14:paraId="2573A532" w14:textId="77777777" w:rsidR="00557CE2" w:rsidRPr="00504259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sectPr w:rsidR="00557CE2" w:rsidRPr="00504259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1A0FAC92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372B9697" w:rsidR="009B0DAE" w:rsidRPr="00534AAB" w:rsidRDefault="009B0DAE" w:rsidP="009B0DAE">
    <w:bookmarkStart w:id="1" w:name="_Hlk95144490"/>
    <w:bookmarkStart w:id="2" w:name="_Hlk95144491"/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57CE2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535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03C64"/>
    <w:rsid w:val="00B125CE"/>
    <w:rsid w:val="00B1544B"/>
    <w:rsid w:val="00B173F8"/>
    <w:rsid w:val="00B318E7"/>
    <w:rsid w:val="00B4449D"/>
    <w:rsid w:val="00B5313C"/>
    <w:rsid w:val="00B6058E"/>
    <w:rsid w:val="00B60FE0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0DD8815-2FC8-4626-80C9-C3F03BB5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731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Polona Kveder</cp:lastModifiedBy>
  <cp:revision>36</cp:revision>
  <cp:lastPrinted>2018-01-22T12:23:00Z</cp:lastPrinted>
  <dcterms:created xsi:type="dcterms:W3CDTF">2019-02-21T09:02:00Z</dcterms:created>
  <dcterms:modified xsi:type="dcterms:W3CDTF">2022-03-28T11:19:00Z</dcterms:modified>
</cp:coreProperties>
</file>