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82FBC" w14:textId="77777777" w:rsidR="00DD1BCC" w:rsidRPr="00590863" w:rsidRDefault="004F14DA" w:rsidP="00DD1BCC">
      <w:pPr>
        <w:spacing w:after="0"/>
        <w:jc w:val="right"/>
        <w:rPr>
          <w:rFonts w:ascii="Arial" w:hAnsi="Arial" w:cs="Arial"/>
          <w:sz w:val="18"/>
          <w:szCs w:val="18"/>
        </w:rPr>
      </w:pPr>
      <w:r w:rsidRPr="00590863">
        <w:rPr>
          <w:rFonts w:ascii="Arial" w:hAnsi="Arial" w:cs="Arial"/>
          <w:sz w:val="18"/>
          <w:szCs w:val="18"/>
        </w:rPr>
        <w:t>Obrazec št: 1</w:t>
      </w:r>
    </w:p>
    <w:p w14:paraId="002BF6F9" w14:textId="77777777" w:rsidR="00DD1BCC" w:rsidRPr="00252358" w:rsidRDefault="00DD1BCC" w:rsidP="00DD1BCC"/>
    <w:p w14:paraId="31AE605C" w14:textId="77777777" w:rsidR="00DD1BCC" w:rsidRDefault="004F14DA" w:rsidP="00DD1BC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9B38238" w14:textId="77777777" w:rsidR="00DD1BCC" w:rsidRDefault="00DD1BCC" w:rsidP="00DD1BCC">
      <w:pPr>
        <w:spacing w:after="120"/>
        <w:rPr>
          <w:rFonts w:ascii="Arial" w:hAnsi="Arial" w:cs="Arial"/>
        </w:rPr>
      </w:pPr>
    </w:p>
    <w:p w14:paraId="46974335" w14:textId="15634D1C" w:rsidR="001F726C" w:rsidRDefault="004F14DA">
      <w:pPr>
        <w:spacing w:before="225" w:after="225" w:line="240" w:lineRule="auto"/>
        <w:jc w:val="both"/>
      </w:pPr>
      <w:r>
        <w:rPr>
          <w:rFonts w:ascii="Arial" w:hAnsi="Arial" w:cs="Arial"/>
          <w:color w:val="000000"/>
          <w:sz w:val="18"/>
          <w:szCs w:val="18"/>
        </w:rPr>
        <w:t xml:space="preserve">Na osnovi povabila za </w:t>
      </w:r>
      <w:r w:rsidR="00F865AC">
        <w:rPr>
          <w:rFonts w:ascii="Arial" w:hAnsi="Arial" w:cs="Arial"/>
          <w:color w:val="000000"/>
          <w:sz w:val="18"/>
          <w:szCs w:val="18"/>
        </w:rPr>
        <w:t xml:space="preserve">javno </w:t>
      </w:r>
      <w:r>
        <w:rPr>
          <w:rFonts w:ascii="Arial" w:hAnsi="Arial" w:cs="Arial"/>
          <w:color w:val="000000"/>
          <w:sz w:val="18"/>
          <w:szCs w:val="18"/>
        </w:rPr>
        <w:t>naročilo »</w:t>
      </w:r>
      <w:r w:rsidR="00A771B6" w:rsidRPr="00A771B6">
        <w:rPr>
          <w:rFonts w:ascii="Arial" w:hAnsi="Arial" w:cs="Arial"/>
          <w:b/>
          <w:color w:val="000000"/>
          <w:sz w:val="18"/>
          <w:szCs w:val="18"/>
        </w:rPr>
        <w:t>Izgradnja 1</w:t>
      </w:r>
      <w:r w:rsidR="00F865AC">
        <w:rPr>
          <w:rFonts w:ascii="Arial" w:hAnsi="Arial" w:cs="Arial"/>
          <w:b/>
          <w:color w:val="000000"/>
          <w:sz w:val="18"/>
          <w:szCs w:val="18"/>
        </w:rPr>
        <w:t>0</w:t>
      </w:r>
      <w:r w:rsidR="00A771B6" w:rsidRPr="00A771B6">
        <w:rPr>
          <w:rFonts w:ascii="Arial" w:hAnsi="Arial" w:cs="Arial"/>
          <w:b/>
          <w:color w:val="000000"/>
          <w:sz w:val="18"/>
          <w:szCs w:val="18"/>
        </w:rPr>
        <w:t xml:space="preserve">-oddelčnega </w:t>
      </w:r>
      <w:r w:rsidR="00F865AC">
        <w:rPr>
          <w:rFonts w:ascii="Arial" w:hAnsi="Arial" w:cs="Arial"/>
          <w:b/>
          <w:color w:val="000000"/>
          <w:sz w:val="18"/>
          <w:szCs w:val="18"/>
        </w:rPr>
        <w:t>V</w:t>
      </w:r>
      <w:r w:rsidR="00A771B6" w:rsidRPr="00A771B6">
        <w:rPr>
          <w:rFonts w:ascii="Arial" w:hAnsi="Arial" w:cs="Arial"/>
          <w:b/>
          <w:color w:val="000000"/>
          <w:sz w:val="18"/>
          <w:szCs w:val="18"/>
        </w:rPr>
        <w:t xml:space="preserve">rtca </w:t>
      </w:r>
      <w:r w:rsidR="00F865AC">
        <w:rPr>
          <w:rFonts w:ascii="Arial" w:hAnsi="Arial" w:cs="Arial"/>
          <w:b/>
          <w:color w:val="000000"/>
          <w:sz w:val="18"/>
          <w:szCs w:val="18"/>
        </w:rPr>
        <w:t>Selnica ob Dravi</w:t>
      </w:r>
      <w:r>
        <w:rPr>
          <w:rFonts w:ascii="Arial" w:hAnsi="Arial" w:cs="Arial"/>
          <w:color w:val="000000"/>
          <w:sz w:val="18"/>
          <w:szCs w:val="18"/>
        </w:rPr>
        <w:t>« dajemo ponudbo, kot sledi:</w:t>
      </w:r>
    </w:p>
    <w:p w14:paraId="33FA302E" w14:textId="77777777" w:rsidR="001F726C" w:rsidRDefault="004F14DA">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1F726C" w14:paraId="6A858C3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172C14" w14:textId="77777777" w:rsidR="001F726C" w:rsidRDefault="004F14DA">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02CD2A" w14:textId="77777777" w:rsidR="001F726C" w:rsidRDefault="004F14DA">
            <w:r>
              <w:rPr>
                <w:rFonts w:ascii="Arial" w:hAnsi="Arial" w:cs="Arial"/>
                <w:color w:val="000000"/>
                <w:position w:val="-2"/>
                <w:sz w:val="18"/>
                <w:szCs w:val="18"/>
              </w:rPr>
              <w:t> </w:t>
            </w:r>
          </w:p>
        </w:tc>
      </w:tr>
      <w:tr w:rsidR="001F726C" w14:paraId="34A8F9A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5FF5AA" w14:textId="77777777" w:rsidR="001F726C" w:rsidRDefault="004F14DA">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6047A3" w14:textId="77777777" w:rsidR="001F726C" w:rsidRDefault="004F14DA">
            <w:r>
              <w:rPr>
                <w:rFonts w:ascii="Arial" w:hAnsi="Arial" w:cs="Arial"/>
                <w:color w:val="000000"/>
                <w:position w:val="-2"/>
                <w:sz w:val="18"/>
                <w:szCs w:val="18"/>
              </w:rPr>
              <w:t> </w:t>
            </w:r>
          </w:p>
        </w:tc>
      </w:tr>
    </w:tbl>
    <w:p w14:paraId="517D5EEB" w14:textId="77777777" w:rsidR="001F726C" w:rsidRDefault="004F14DA">
      <w:pPr>
        <w:spacing w:before="225" w:after="225" w:line="240" w:lineRule="auto"/>
        <w:jc w:val="both"/>
      </w:pPr>
      <w:r>
        <w:rPr>
          <w:rFonts w:ascii="Arial" w:hAnsi="Arial" w:cs="Arial"/>
          <w:color w:val="000000"/>
          <w:sz w:val="18"/>
          <w:szCs w:val="18"/>
        </w:rPr>
        <w:t>Ponudbo oddajamo (ustrezno označite):</w:t>
      </w:r>
    </w:p>
    <w:p w14:paraId="51AF3782" w14:textId="5BFC382D" w:rsidR="001F726C" w:rsidRDefault="004F14DA">
      <w:pPr>
        <w:spacing w:before="225" w:after="225" w:line="240" w:lineRule="auto"/>
        <w:jc w:val="both"/>
      </w:pPr>
      <w:r>
        <w:fldChar w:fldCharType="begin">
          <w:ffData>
            <w:name w:val="cbox15e6dec716bd6c"/>
            <w:enabled/>
            <w:calcOnExit w:val="0"/>
            <w:checkBox>
              <w:sizeAuto/>
              <w:default w:val="0"/>
            </w:checkBox>
          </w:ffData>
        </w:fldChar>
      </w:r>
      <w:bookmarkStart w:id="0" w:name="cbox15e6dec716bd6c"/>
      <w:r>
        <w:instrText xml:space="preserve"> FORMCHECKBOX </w:instrText>
      </w:r>
      <w:r w:rsidR="00315CE8">
        <w:fldChar w:fldCharType="separate"/>
      </w:r>
      <w:r>
        <w:fldChar w:fldCharType="end"/>
      </w:r>
      <w:bookmarkEnd w:id="0"/>
      <w:r>
        <w:rPr>
          <w:rFonts w:ascii="Arial" w:hAnsi="Arial" w:cs="Arial"/>
          <w:color w:val="000000"/>
          <w:sz w:val="18"/>
          <w:szCs w:val="18"/>
        </w:rPr>
        <w:t> samostojn</w:t>
      </w:r>
      <w:r w:rsidR="00967F39">
        <w:rPr>
          <w:rFonts w:ascii="Arial" w:hAnsi="Arial" w:cs="Arial"/>
          <w:color w:val="000000"/>
          <w:sz w:val="18"/>
          <w:szCs w:val="18"/>
        </w:rPr>
        <w:t>o</w:t>
      </w:r>
    </w:p>
    <w:p w14:paraId="49F163C5" w14:textId="77777777" w:rsidR="001F726C" w:rsidRDefault="004F14DA">
      <w:pPr>
        <w:spacing w:before="225" w:after="225" w:line="240" w:lineRule="auto"/>
        <w:jc w:val="both"/>
      </w:pPr>
      <w:r>
        <w:fldChar w:fldCharType="begin">
          <w:ffData>
            <w:name w:val="cbox15e6dec716c1cd"/>
            <w:enabled/>
            <w:calcOnExit w:val="0"/>
            <w:checkBox>
              <w:sizeAuto/>
              <w:default w:val="0"/>
            </w:checkBox>
          </w:ffData>
        </w:fldChar>
      </w:r>
      <w:bookmarkStart w:id="1" w:name="cbox15e6dec716c1cd"/>
      <w:r>
        <w:instrText xml:space="preserve"> FORMCHECKBOX </w:instrText>
      </w:r>
      <w:r w:rsidR="00315CE8">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4C8D6BD6" w14:textId="77777777" w:rsidR="001F726C" w:rsidRDefault="004F14DA">
      <w:pPr>
        <w:spacing w:before="225" w:after="225" w:line="240" w:lineRule="auto"/>
        <w:jc w:val="both"/>
      </w:pPr>
      <w:r>
        <w:fldChar w:fldCharType="begin">
          <w:ffData>
            <w:name w:val="cbox15e6dec716c61f"/>
            <w:enabled/>
            <w:calcOnExit w:val="0"/>
            <w:checkBox>
              <w:sizeAuto/>
              <w:default w:val="0"/>
            </w:checkBox>
          </w:ffData>
        </w:fldChar>
      </w:r>
      <w:bookmarkStart w:id="2" w:name="cbox15e6dec716c61f"/>
      <w:r>
        <w:instrText xml:space="preserve"> FORMCHECKBOX </w:instrText>
      </w:r>
      <w:r w:rsidR="00315CE8">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686EC077" w14:textId="77777777" w:rsidR="001F726C" w:rsidRDefault="004F14DA" w:rsidP="00405C2F">
      <w:pPr>
        <w:spacing w:before="225" w:after="0" w:line="240" w:lineRule="auto"/>
        <w:jc w:val="both"/>
      </w:pPr>
      <w:r>
        <w:fldChar w:fldCharType="begin">
          <w:ffData>
            <w:name w:val="cbox15e6dec716ca6a"/>
            <w:enabled/>
            <w:calcOnExit w:val="0"/>
            <w:checkBox>
              <w:sizeAuto/>
              <w:default w:val="0"/>
            </w:checkBox>
          </w:ffData>
        </w:fldChar>
      </w:r>
      <w:bookmarkStart w:id="3" w:name="cbox15e6dec716ca6a"/>
      <w:r>
        <w:instrText xml:space="preserve"> FORMCHECKBOX </w:instrText>
      </w:r>
      <w:r w:rsidR="00315CE8">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7BDA7942" w14:textId="77777777" w:rsidR="00405C2F" w:rsidRDefault="00405C2F" w:rsidP="00405C2F">
      <w:pPr>
        <w:spacing w:after="0" w:line="240" w:lineRule="auto"/>
        <w:jc w:val="both"/>
        <w:rPr>
          <w:rFonts w:ascii="Arial" w:hAnsi="Arial" w:cs="Arial"/>
          <w:b/>
          <w:bCs/>
          <w:color w:val="000000"/>
          <w:sz w:val="18"/>
          <w:szCs w:val="18"/>
        </w:rPr>
      </w:pPr>
    </w:p>
    <w:p w14:paraId="076AC5A0" w14:textId="77777777" w:rsidR="001F726C" w:rsidRDefault="004F14DA">
      <w:pPr>
        <w:spacing w:before="225" w:after="225" w:line="240" w:lineRule="auto"/>
        <w:jc w:val="both"/>
      </w:pP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2074"/>
        <w:gridCol w:w="3042"/>
        <w:gridCol w:w="1937"/>
        <w:gridCol w:w="2005"/>
      </w:tblGrid>
      <w:tr w:rsidR="000135D9" w14:paraId="3B0844C0" w14:textId="77777777" w:rsidTr="009E111C">
        <w:tc>
          <w:tcPr>
            <w:tcW w:w="114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62C4D4A" w14:textId="77777777" w:rsidR="000135D9" w:rsidRDefault="000135D9" w:rsidP="000135D9">
            <w:pPr>
              <w:jc w:val="center"/>
            </w:pPr>
            <w:r>
              <w:rPr>
                <w:rFonts w:ascii="Arial" w:hAnsi="Arial" w:cs="Arial"/>
                <w:b/>
                <w:bCs/>
                <w:color w:val="000000"/>
                <w:position w:val="-2"/>
                <w:sz w:val="18"/>
                <w:szCs w:val="18"/>
                <w:shd w:val="clear" w:color="auto" w:fill="D1D1D1"/>
              </w:rPr>
              <w:t>Postavka</w:t>
            </w:r>
          </w:p>
        </w:tc>
        <w:tc>
          <w:tcPr>
            <w:tcW w:w="167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C9DD246" w14:textId="77777777" w:rsidR="000135D9" w:rsidRDefault="000135D9">
            <w:pPr>
              <w:jc w:val="center"/>
            </w:pPr>
            <w:r>
              <w:rPr>
                <w:rFonts w:ascii="Arial" w:hAnsi="Arial" w:cs="Arial"/>
                <w:b/>
                <w:bCs/>
                <w:color w:val="000000"/>
                <w:position w:val="-2"/>
                <w:sz w:val="18"/>
                <w:szCs w:val="18"/>
                <w:shd w:val="clear" w:color="auto" w:fill="D1D1D1"/>
              </w:rPr>
              <w:t>Vrednost brez DDV</w:t>
            </w:r>
          </w:p>
        </w:tc>
        <w:tc>
          <w:tcPr>
            <w:tcW w:w="106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D98785C" w14:textId="77777777" w:rsidR="000135D9" w:rsidRDefault="000135D9">
            <w:pPr>
              <w:jc w:val="center"/>
            </w:pPr>
            <w:r>
              <w:rPr>
                <w:rFonts w:ascii="Arial" w:hAnsi="Arial" w:cs="Arial"/>
                <w:b/>
                <w:bCs/>
                <w:color w:val="000000"/>
                <w:position w:val="-2"/>
                <w:sz w:val="18"/>
                <w:szCs w:val="18"/>
                <w:shd w:val="clear" w:color="auto" w:fill="D1D1D1"/>
              </w:rPr>
              <w:t>DDV</w:t>
            </w:r>
          </w:p>
        </w:tc>
        <w:tc>
          <w:tcPr>
            <w:tcW w:w="11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4E2C59" w14:textId="77777777" w:rsidR="000135D9" w:rsidRDefault="000135D9">
            <w:pPr>
              <w:jc w:val="center"/>
            </w:pPr>
            <w:r>
              <w:rPr>
                <w:rFonts w:ascii="Arial" w:hAnsi="Arial" w:cs="Arial"/>
                <w:b/>
                <w:bCs/>
                <w:color w:val="000000"/>
                <w:position w:val="-2"/>
                <w:sz w:val="18"/>
                <w:szCs w:val="18"/>
                <w:shd w:val="clear" w:color="auto" w:fill="D1D1D1"/>
              </w:rPr>
              <w:t>Vrednost z DDV</w:t>
            </w:r>
          </w:p>
        </w:tc>
      </w:tr>
      <w:tr w:rsidR="000135D9" w14:paraId="7FEBBA6B" w14:textId="77777777" w:rsidTr="009E111C">
        <w:tc>
          <w:tcPr>
            <w:tcW w:w="114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423B50" w14:textId="14D3453D" w:rsidR="000135D9" w:rsidRDefault="00A771B6" w:rsidP="000135D9">
            <w:pPr>
              <w:jc w:val="center"/>
            </w:pPr>
            <w:r w:rsidRPr="00A771B6">
              <w:rPr>
                <w:rFonts w:ascii="Arial" w:hAnsi="Arial" w:cs="Arial"/>
                <w:b/>
                <w:color w:val="000000"/>
                <w:sz w:val="18"/>
                <w:szCs w:val="18"/>
              </w:rPr>
              <w:t>Izgradnja 1</w:t>
            </w:r>
            <w:r w:rsidR="00F865AC">
              <w:rPr>
                <w:rFonts w:ascii="Arial" w:hAnsi="Arial" w:cs="Arial"/>
                <w:b/>
                <w:color w:val="000000"/>
                <w:sz w:val="18"/>
                <w:szCs w:val="18"/>
              </w:rPr>
              <w:t>0</w:t>
            </w:r>
            <w:r w:rsidRPr="00A771B6">
              <w:rPr>
                <w:rFonts w:ascii="Arial" w:hAnsi="Arial" w:cs="Arial"/>
                <w:b/>
                <w:color w:val="000000"/>
                <w:sz w:val="18"/>
                <w:szCs w:val="18"/>
              </w:rPr>
              <w:t xml:space="preserve">-oddelčnega </w:t>
            </w:r>
            <w:r w:rsidR="00F865AC">
              <w:rPr>
                <w:rFonts w:ascii="Arial" w:hAnsi="Arial" w:cs="Arial"/>
                <w:b/>
                <w:color w:val="000000"/>
                <w:sz w:val="18"/>
                <w:szCs w:val="18"/>
              </w:rPr>
              <w:t>V</w:t>
            </w:r>
            <w:r w:rsidRPr="00A771B6">
              <w:rPr>
                <w:rFonts w:ascii="Arial" w:hAnsi="Arial" w:cs="Arial"/>
                <w:b/>
                <w:color w:val="000000"/>
                <w:sz w:val="18"/>
                <w:szCs w:val="18"/>
              </w:rPr>
              <w:t xml:space="preserve">rtca </w:t>
            </w:r>
            <w:r w:rsidR="00F865AC">
              <w:rPr>
                <w:rFonts w:ascii="Arial" w:hAnsi="Arial" w:cs="Arial"/>
                <w:b/>
                <w:color w:val="000000"/>
                <w:sz w:val="18"/>
                <w:szCs w:val="18"/>
              </w:rPr>
              <w:t>Selnica ob Dravi</w:t>
            </w:r>
          </w:p>
        </w:tc>
        <w:tc>
          <w:tcPr>
            <w:tcW w:w="167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EA436E" w14:textId="77777777" w:rsidR="000135D9" w:rsidRDefault="000135D9">
            <w:r>
              <w:rPr>
                <w:rFonts w:ascii="Arial" w:hAnsi="Arial" w:cs="Arial"/>
                <w:color w:val="000000"/>
                <w:position w:val="-2"/>
                <w:sz w:val="18"/>
                <w:szCs w:val="18"/>
              </w:rPr>
              <w:t> </w:t>
            </w:r>
          </w:p>
        </w:tc>
        <w:tc>
          <w:tcPr>
            <w:tcW w:w="106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29A4DD" w14:textId="77777777" w:rsidR="000135D9" w:rsidRDefault="000135D9">
            <w:r>
              <w:rPr>
                <w:rFonts w:ascii="Arial" w:hAnsi="Arial" w:cs="Arial"/>
                <w:color w:val="000000"/>
                <w:position w:val="-2"/>
                <w:sz w:val="18"/>
                <w:szCs w:val="18"/>
              </w:rPr>
              <w:t> </w:t>
            </w:r>
          </w:p>
        </w:tc>
        <w:tc>
          <w:tcPr>
            <w:tcW w:w="11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653DA" w14:textId="77777777" w:rsidR="000135D9" w:rsidRDefault="000135D9">
            <w:r>
              <w:rPr>
                <w:rFonts w:ascii="Arial" w:hAnsi="Arial" w:cs="Arial"/>
                <w:color w:val="000000"/>
                <w:position w:val="-2"/>
                <w:sz w:val="18"/>
                <w:szCs w:val="18"/>
              </w:rPr>
              <w:t> </w:t>
            </w:r>
          </w:p>
        </w:tc>
      </w:tr>
    </w:tbl>
    <w:p w14:paraId="115B9C80" w14:textId="77777777" w:rsidR="00405C2F" w:rsidRDefault="00405C2F" w:rsidP="00405C2F">
      <w:pPr>
        <w:spacing w:after="0" w:line="240" w:lineRule="auto"/>
        <w:jc w:val="both"/>
        <w:rPr>
          <w:rFonts w:ascii="Arial" w:hAnsi="Arial" w:cs="Arial"/>
          <w:color w:val="000000"/>
          <w:sz w:val="18"/>
          <w:szCs w:val="18"/>
        </w:rPr>
      </w:pPr>
    </w:p>
    <w:p w14:paraId="028F9745" w14:textId="0813FC59" w:rsidR="001F726C" w:rsidRDefault="004F14DA" w:rsidP="00405C2F">
      <w:pPr>
        <w:spacing w:after="0"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w:t>
      </w:r>
      <w:r w:rsidR="00F865AC">
        <w:rPr>
          <w:rFonts w:ascii="Arial" w:hAnsi="Arial" w:cs="Arial"/>
          <w:color w:val="000000"/>
          <w:sz w:val="18"/>
          <w:szCs w:val="18"/>
        </w:rPr>
        <w:t>,</w:t>
      </w:r>
      <w:r>
        <w:rPr>
          <w:rFonts w:ascii="Arial" w:hAnsi="Arial" w:cs="Arial"/>
          <w:color w:val="000000"/>
          <w:sz w:val="18"/>
          <w:szCs w:val="18"/>
        </w:rPr>
        <w:t xml:space="preserve"> določenem v razpisni dokumentaciji.  </w:t>
      </w:r>
    </w:p>
    <w:p w14:paraId="320101A9" w14:textId="77777777" w:rsidR="00405C2F" w:rsidRDefault="004F14DA">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405C2F">
        <w:rPr>
          <w:rFonts w:ascii="Arial" w:hAnsi="Arial" w:cs="Arial"/>
          <w:b/>
          <w:bCs/>
          <w:color w:val="000000"/>
          <w:sz w:val="18"/>
          <w:szCs w:val="18"/>
        </w:rPr>
        <w:t>e</w:t>
      </w:r>
      <w:r>
        <w:rPr>
          <w:rFonts w:ascii="Arial" w:hAnsi="Arial" w:cs="Arial"/>
          <w:color w:val="000000"/>
          <w:sz w:val="18"/>
          <w:szCs w:val="18"/>
        </w:rPr>
        <w:t> </w:t>
      </w:r>
    </w:p>
    <w:p w14:paraId="6BA989DB" w14:textId="77777777" w:rsidR="001F726C" w:rsidRDefault="004F14DA">
      <w:pPr>
        <w:spacing w:before="225" w:after="225" w:line="240" w:lineRule="auto"/>
        <w:jc w:val="both"/>
      </w:pPr>
      <w:r>
        <w:rPr>
          <w:rFonts w:ascii="Arial" w:hAnsi="Arial" w:cs="Arial"/>
          <w:color w:val="000000"/>
          <w:sz w:val="18"/>
          <w:szCs w:val="18"/>
        </w:rPr>
        <w:t>Ponudba velja najmanj 120 dni od roka za predložitev ponudb.</w:t>
      </w:r>
    </w:p>
    <w:p w14:paraId="3064509B" w14:textId="5FAA0193" w:rsidR="00953AE6" w:rsidRDefault="004F14D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13751DA2" w14:textId="77777777" w:rsidR="001F726C" w:rsidRDefault="004F14DA">
      <w:pPr>
        <w:spacing w:before="225" w:after="225" w:line="240" w:lineRule="auto"/>
        <w:jc w:val="both"/>
      </w:pPr>
      <w:r>
        <w:rPr>
          <w:rFonts w:ascii="Arial" w:hAnsi="Arial" w:cs="Arial"/>
          <w:b/>
          <w:bCs/>
          <w:color w:val="000000"/>
          <w:sz w:val="18"/>
          <w:szCs w:val="18"/>
        </w:rPr>
        <w:t>IV. Podatki o plačilu </w:t>
      </w:r>
    </w:p>
    <w:p w14:paraId="0EFE82BB" w14:textId="3086267F" w:rsidR="001F726C" w:rsidRDefault="004F14DA">
      <w:pPr>
        <w:spacing w:before="225" w:after="225" w:line="240" w:lineRule="auto"/>
        <w:jc w:val="both"/>
      </w:pPr>
      <w:r>
        <w:rPr>
          <w:rFonts w:ascii="Arial" w:hAnsi="Arial" w:cs="Arial"/>
          <w:color w:val="000000"/>
          <w:sz w:val="18"/>
          <w:szCs w:val="18"/>
        </w:rPr>
        <w:t xml:space="preserve">Plačila se opravijo na podlagi izdelanih in potrjenih mesečnih situacij. Rok plačila situacije je 30 dni od datuma prejema </w:t>
      </w:r>
      <w:r w:rsidR="00F865AC">
        <w:rPr>
          <w:rFonts w:ascii="Arial" w:hAnsi="Arial" w:cs="Arial"/>
          <w:color w:val="000000"/>
          <w:sz w:val="18"/>
          <w:szCs w:val="18"/>
        </w:rPr>
        <w:t>e-</w:t>
      </w:r>
      <w:r>
        <w:rPr>
          <w:rFonts w:ascii="Arial" w:hAnsi="Arial" w:cs="Arial"/>
          <w:color w:val="000000"/>
          <w:sz w:val="18"/>
          <w:szCs w:val="18"/>
        </w:rPr>
        <w:t>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 Izvajalec izstavi račun v elektronski obliki (eRačun) preko spletnega portala UJPnet. Kot uradni prejem računa se šteje datum vnosa računa v sistem UJPnet.</w:t>
      </w:r>
    </w:p>
    <w:p w14:paraId="30175EB4" w14:textId="6E61317F" w:rsidR="001F726C" w:rsidRDefault="004F14DA">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B98EA9F" w14:textId="77777777" w:rsidR="001F726C" w:rsidRDefault="004F14DA">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1F726C" w14:paraId="3F601A3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6D9754" w14:textId="77777777" w:rsidR="001F726C" w:rsidRDefault="004F14DA">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532284" w14:textId="77777777" w:rsidR="001F726C" w:rsidRDefault="004F14DA">
            <w:r>
              <w:rPr>
                <w:rFonts w:ascii="Arial" w:hAnsi="Arial" w:cs="Arial"/>
                <w:color w:val="000000"/>
                <w:position w:val="-2"/>
                <w:sz w:val="18"/>
                <w:szCs w:val="18"/>
              </w:rPr>
              <w:t> </w:t>
            </w:r>
          </w:p>
        </w:tc>
      </w:tr>
      <w:tr w:rsidR="001F726C" w14:paraId="45625AC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DA77FC" w14:textId="77777777" w:rsidR="001F726C" w:rsidRDefault="004F14DA">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39EDBE" w14:textId="77777777" w:rsidR="001F726C" w:rsidRDefault="004F14DA">
            <w:r>
              <w:rPr>
                <w:rFonts w:ascii="Arial" w:hAnsi="Arial" w:cs="Arial"/>
                <w:color w:val="000000"/>
                <w:position w:val="-2"/>
                <w:sz w:val="18"/>
                <w:szCs w:val="18"/>
              </w:rPr>
              <w:t> </w:t>
            </w:r>
          </w:p>
        </w:tc>
      </w:tr>
      <w:tr w:rsidR="001F726C" w14:paraId="688D90A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416C71" w14:textId="77777777" w:rsidR="001F726C" w:rsidRDefault="004F14DA">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EA1753" w14:textId="77777777" w:rsidR="001F726C" w:rsidRDefault="004F14DA">
            <w:r>
              <w:rPr>
                <w:rFonts w:ascii="Arial" w:hAnsi="Arial" w:cs="Arial"/>
                <w:color w:val="000000"/>
                <w:position w:val="-2"/>
                <w:sz w:val="18"/>
                <w:szCs w:val="18"/>
              </w:rPr>
              <w:t> </w:t>
            </w:r>
          </w:p>
        </w:tc>
      </w:tr>
      <w:tr w:rsidR="001F726C" w14:paraId="7168FD9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F478FF" w14:textId="77777777" w:rsidR="001F726C" w:rsidRDefault="004F14DA">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285EF" w14:textId="77777777" w:rsidR="001F726C" w:rsidRDefault="004F14DA">
            <w:r>
              <w:rPr>
                <w:rFonts w:ascii="Arial" w:hAnsi="Arial" w:cs="Arial"/>
                <w:color w:val="000000"/>
                <w:position w:val="-2"/>
                <w:sz w:val="18"/>
                <w:szCs w:val="18"/>
              </w:rPr>
              <w:t> </w:t>
            </w:r>
          </w:p>
        </w:tc>
      </w:tr>
      <w:tr w:rsidR="001F726C" w14:paraId="4CB51B3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D63711" w14:textId="77777777" w:rsidR="001F726C" w:rsidRDefault="004F14DA">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0B6882" w14:textId="77777777" w:rsidR="001F726C" w:rsidRDefault="004F14DA">
            <w:r>
              <w:rPr>
                <w:rFonts w:ascii="Arial" w:hAnsi="Arial" w:cs="Arial"/>
                <w:color w:val="000000"/>
                <w:position w:val="-2"/>
                <w:sz w:val="18"/>
                <w:szCs w:val="18"/>
              </w:rPr>
              <w:t> </w:t>
            </w:r>
          </w:p>
        </w:tc>
      </w:tr>
      <w:tr w:rsidR="001F726C" w14:paraId="42FB3FD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E10A14" w14:textId="77777777" w:rsidR="001F726C" w:rsidRDefault="004F14DA">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4C94F5" w14:textId="77777777" w:rsidR="001F726C" w:rsidRDefault="004F14DA">
            <w:r>
              <w:rPr>
                <w:rFonts w:ascii="Arial" w:hAnsi="Arial" w:cs="Arial"/>
                <w:color w:val="000000"/>
                <w:position w:val="-2"/>
                <w:sz w:val="18"/>
                <w:szCs w:val="18"/>
              </w:rPr>
              <w:t> </w:t>
            </w:r>
          </w:p>
        </w:tc>
      </w:tr>
      <w:tr w:rsidR="001F726C" w14:paraId="71EEEB0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CDD85A" w14:textId="77777777" w:rsidR="001F726C" w:rsidRDefault="004F14DA">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F1D115" w14:textId="77777777" w:rsidR="001F726C" w:rsidRDefault="004F14DA">
            <w:r>
              <w:rPr>
                <w:rFonts w:ascii="Arial" w:hAnsi="Arial" w:cs="Arial"/>
                <w:color w:val="000000"/>
                <w:position w:val="-2"/>
                <w:sz w:val="18"/>
                <w:szCs w:val="18"/>
              </w:rPr>
              <w:t> </w:t>
            </w:r>
          </w:p>
        </w:tc>
      </w:tr>
      <w:tr w:rsidR="001F726C" w14:paraId="00D6860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BBEBB8" w14:textId="77777777" w:rsidR="001F726C" w:rsidRDefault="004F14DA">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4EF33F" w14:textId="77777777" w:rsidR="001F726C" w:rsidRDefault="004F14DA">
            <w:r>
              <w:rPr>
                <w:rFonts w:ascii="Arial" w:hAnsi="Arial" w:cs="Arial"/>
                <w:color w:val="000000"/>
                <w:position w:val="-2"/>
                <w:sz w:val="18"/>
                <w:szCs w:val="18"/>
              </w:rPr>
              <w:t> </w:t>
            </w:r>
          </w:p>
        </w:tc>
      </w:tr>
      <w:tr w:rsidR="001F726C" w14:paraId="4E04901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E0F26B" w14:textId="77777777" w:rsidR="001F726C" w:rsidRDefault="004F14DA">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C0C2F9" w14:textId="77777777" w:rsidR="001F726C" w:rsidRDefault="004F14DA">
            <w:r>
              <w:rPr>
                <w:rFonts w:ascii="Arial" w:hAnsi="Arial" w:cs="Arial"/>
                <w:color w:val="000000"/>
                <w:position w:val="-2"/>
                <w:sz w:val="18"/>
                <w:szCs w:val="18"/>
              </w:rPr>
              <w:t> </w:t>
            </w:r>
          </w:p>
        </w:tc>
      </w:tr>
      <w:tr w:rsidR="001F726C" w14:paraId="7CC73A5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17AC34" w14:textId="77777777" w:rsidR="001F726C" w:rsidRDefault="004F14DA">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35FA11" w14:textId="77777777" w:rsidR="001F726C" w:rsidRDefault="004F14DA">
            <w:r>
              <w:rPr>
                <w:rFonts w:ascii="Arial" w:hAnsi="Arial" w:cs="Arial"/>
                <w:color w:val="000000"/>
                <w:position w:val="-2"/>
                <w:sz w:val="18"/>
                <w:szCs w:val="18"/>
              </w:rPr>
              <w:t> </w:t>
            </w:r>
          </w:p>
        </w:tc>
      </w:tr>
      <w:tr w:rsidR="001F726C" w14:paraId="2B6109D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15DF1F" w14:textId="77777777" w:rsidR="001F726C" w:rsidRDefault="004F14DA">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1D4EB4" w14:textId="77777777" w:rsidR="001F726C" w:rsidRDefault="004F14DA">
            <w:r>
              <w:rPr>
                <w:rFonts w:ascii="Arial" w:hAnsi="Arial" w:cs="Arial"/>
                <w:color w:val="000000"/>
                <w:position w:val="-2"/>
                <w:sz w:val="18"/>
                <w:szCs w:val="18"/>
              </w:rPr>
              <w:t> </w:t>
            </w:r>
          </w:p>
        </w:tc>
      </w:tr>
      <w:tr w:rsidR="001F726C" w14:paraId="2F73D93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C33B4C" w14:textId="77777777" w:rsidR="001F726C" w:rsidRDefault="004F14DA">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C6A34F" w14:textId="77777777" w:rsidR="001F726C" w:rsidRDefault="004F14DA">
            <w:r>
              <w:rPr>
                <w:rFonts w:ascii="Arial" w:hAnsi="Arial" w:cs="Arial"/>
                <w:color w:val="000000"/>
                <w:position w:val="-2"/>
                <w:sz w:val="18"/>
                <w:szCs w:val="18"/>
              </w:rPr>
              <w:t> </w:t>
            </w:r>
          </w:p>
        </w:tc>
      </w:tr>
      <w:tr w:rsidR="001F726C" w14:paraId="2922BA9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616382" w14:textId="77777777" w:rsidR="001F726C" w:rsidRDefault="004F14DA">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3391C" w14:textId="77777777" w:rsidR="001F726C" w:rsidRDefault="004F14DA">
            <w:r>
              <w:rPr>
                <w:rFonts w:ascii="Arial" w:hAnsi="Arial" w:cs="Arial"/>
                <w:color w:val="000000"/>
                <w:position w:val="-2"/>
                <w:sz w:val="18"/>
                <w:szCs w:val="18"/>
              </w:rPr>
              <w:t> </w:t>
            </w:r>
          </w:p>
        </w:tc>
      </w:tr>
    </w:tbl>
    <w:p w14:paraId="345C2CE2" w14:textId="77777777" w:rsidR="001F726C" w:rsidRDefault="001F726C"/>
    <w:tbl>
      <w:tblPr>
        <w:tblStyle w:val="NormalTablePHPDOCX"/>
        <w:tblW w:w="8745" w:type="dxa"/>
        <w:tblInd w:w="108" w:type="dxa"/>
        <w:tblLook w:val="04A0" w:firstRow="1" w:lastRow="0" w:firstColumn="1" w:lastColumn="0" w:noHBand="0" w:noVBand="1"/>
      </w:tblPr>
      <w:tblGrid>
        <w:gridCol w:w="4080"/>
        <w:gridCol w:w="4665"/>
      </w:tblGrid>
      <w:tr w:rsidR="001F726C" w14:paraId="687B6738" w14:textId="77777777">
        <w:tc>
          <w:tcPr>
            <w:tcW w:w="4080" w:type="dxa"/>
            <w:gridSpan w:val="2"/>
            <w:tcMar>
              <w:top w:w="75" w:type="dxa"/>
              <w:bottom w:w="75" w:type="dxa"/>
            </w:tcMar>
            <w:vAlign w:val="center"/>
          </w:tcPr>
          <w:p w14:paraId="4F32BCA2" w14:textId="77777777" w:rsidR="001F726C" w:rsidRDefault="001F726C">
            <w:pPr>
              <w:spacing w:before="135" w:after="135"/>
              <w:jc w:val="both"/>
              <w:textAlignment w:val="center"/>
            </w:pPr>
          </w:p>
        </w:tc>
      </w:tr>
      <w:tr w:rsidR="001F726C" w14:paraId="3EA0C441" w14:textId="77777777">
        <w:tc>
          <w:tcPr>
            <w:tcW w:w="4080" w:type="dxa"/>
            <w:tcMar>
              <w:top w:w="75" w:type="dxa"/>
              <w:bottom w:w="75" w:type="dxa"/>
            </w:tcMar>
            <w:vAlign w:val="center"/>
          </w:tcPr>
          <w:p w14:paraId="6133BD69" w14:textId="77777777" w:rsidR="001F726C" w:rsidRDefault="004F14DA">
            <w:r>
              <w:rPr>
                <w:rFonts w:ascii="Arial" w:hAnsi="Arial" w:cs="Arial"/>
                <w:color w:val="000000"/>
                <w:position w:val="-2"/>
                <w:sz w:val="18"/>
                <w:szCs w:val="18"/>
              </w:rPr>
              <w:t>Kraj in datum:</w:t>
            </w:r>
          </w:p>
        </w:tc>
        <w:tc>
          <w:tcPr>
            <w:tcW w:w="0" w:type="auto"/>
            <w:tcMar>
              <w:top w:w="75" w:type="dxa"/>
              <w:bottom w:w="75" w:type="dxa"/>
            </w:tcMar>
            <w:vAlign w:val="center"/>
          </w:tcPr>
          <w:p w14:paraId="18F65ED5" w14:textId="77777777" w:rsidR="001F726C" w:rsidRDefault="004F14DA">
            <w:pPr>
              <w:jc w:val="center"/>
            </w:pPr>
            <w:r>
              <w:rPr>
                <w:rFonts w:ascii="Arial" w:hAnsi="Arial" w:cs="Arial"/>
                <w:color w:val="000000"/>
                <w:position w:val="-2"/>
                <w:sz w:val="18"/>
                <w:szCs w:val="18"/>
              </w:rPr>
              <w:t>Ime in priimek: _____________________</w:t>
            </w:r>
          </w:p>
        </w:tc>
      </w:tr>
      <w:tr w:rsidR="001F726C" w14:paraId="4CA2678A" w14:textId="77777777">
        <w:tc>
          <w:tcPr>
            <w:tcW w:w="4080" w:type="dxa"/>
            <w:tcMar>
              <w:top w:w="75" w:type="dxa"/>
              <w:bottom w:w="75" w:type="dxa"/>
            </w:tcMar>
            <w:vAlign w:val="center"/>
          </w:tcPr>
          <w:p w14:paraId="3895D844" w14:textId="77777777" w:rsidR="001F726C" w:rsidRDefault="004F14DA">
            <w:r>
              <w:rPr>
                <w:rFonts w:ascii="Arial" w:hAnsi="Arial" w:cs="Arial"/>
                <w:color w:val="000000"/>
                <w:position w:val="-2"/>
                <w:sz w:val="18"/>
                <w:szCs w:val="18"/>
              </w:rPr>
              <w:t> </w:t>
            </w:r>
          </w:p>
        </w:tc>
        <w:tc>
          <w:tcPr>
            <w:tcW w:w="0" w:type="auto"/>
            <w:tcMar>
              <w:top w:w="75" w:type="dxa"/>
              <w:bottom w:w="75" w:type="dxa"/>
            </w:tcMar>
            <w:vAlign w:val="center"/>
          </w:tcPr>
          <w:p w14:paraId="67967CB2" w14:textId="77777777" w:rsidR="001F726C" w:rsidRDefault="001F726C"/>
          <w:p w14:paraId="133AAA42" w14:textId="77777777" w:rsidR="001F726C" w:rsidRDefault="004F14DA">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D6AF081" w14:textId="77777777" w:rsidR="001F726C" w:rsidRDefault="004F14DA">
      <w:pPr>
        <w:spacing w:before="225" w:after="225" w:line="240" w:lineRule="auto"/>
        <w:jc w:val="both"/>
        <w:sectPr w:rsidR="001F726C" w:rsidSect="00455141">
          <w:headerReference w:type="default" r:id="rId8"/>
          <w:footerReference w:type="default" r:id="rId9"/>
          <w:pgSz w:w="11906" w:h="16838"/>
          <w:pgMar w:top="1418" w:right="1418" w:bottom="1418" w:left="1418" w:header="227" w:footer="340" w:gutter="0"/>
          <w:cols w:space="708"/>
          <w:docGrid w:linePitch="360"/>
        </w:sectPr>
      </w:pPr>
      <w:r>
        <w:rPr>
          <w:rFonts w:ascii="Arial" w:hAnsi="Arial" w:cs="Arial"/>
          <w:color w:val="000000"/>
          <w:sz w:val="18"/>
          <w:szCs w:val="18"/>
        </w:rPr>
        <w:t> </w:t>
      </w:r>
    </w:p>
    <w:p w14:paraId="5A993065" w14:textId="77777777" w:rsidR="00DD1BCC" w:rsidRPr="00590863" w:rsidRDefault="004F14DA" w:rsidP="00DD1BCC">
      <w:pPr>
        <w:spacing w:after="0"/>
        <w:jc w:val="right"/>
        <w:rPr>
          <w:rFonts w:ascii="Arial" w:hAnsi="Arial" w:cs="Arial"/>
          <w:sz w:val="18"/>
          <w:szCs w:val="18"/>
        </w:rPr>
      </w:pPr>
      <w:r w:rsidRPr="00590863">
        <w:rPr>
          <w:rFonts w:ascii="Arial" w:hAnsi="Arial" w:cs="Arial"/>
          <w:sz w:val="18"/>
          <w:szCs w:val="18"/>
        </w:rPr>
        <w:lastRenderedPageBreak/>
        <w:t>Obrazec št: 2</w:t>
      </w:r>
    </w:p>
    <w:p w14:paraId="41E280FC" w14:textId="77777777" w:rsidR="00DD1BCC" w:rsidRPr="00252358" w:rsidRDefault="00DD1BCC" w:rsidP="00DD1BCC"/>
    <w:p w14:paraId="297B2BC6" w14:textId="77777777" w:rsidR="00DD1BCC" w:rsidRDefault="004F14DA" w:rsidP="00DD1BC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54B17CE" w14:textId="77777777" w:rsidR="00DD1BCC" w:rsidRDefault="00DD1BCC" w:rsidP="00DD1BCC">
      <w:pPr>
        <w:spacing w:after="120"/>
        <w:rPr>
          <w:rFonts w:ascii="Arial" w:hAnsi="Arial" w:cs="Arial"/>
        </w:rPr>
      </w:pPr>
    </w:p>
    <w:p w14:paraId="5CDD219C" w14:textId="0239E9F3" w:rsidR="001F726C" w:rsidRDefault="004F14DA">
      <w:pPr>
        <w:spacing w:before="225" w:after="225" w:line="240" w:lineRule="auto"/>
        <w:jc w:val="both"/>
      </w:pPr>
      <w:r>
        <w:rPr>
          <w:rFonts w:ascii="Arial" w:hAnsi="Arial" w:cs="Arial"/>
          <w:color w:val="000000"/>
          <w:sz w:val="18"/>
          <w:szCs w:val="18"/>
        </w:rPr>
        <w:t>V zvezi z javnim naročilom »</w:t>
      </w:r>
      <w:r w:rsidR="00A771B6" w:rsidRPr="00A771B6">
        <w:rPr>
          <w:rFonts w:ascii="Arial" w:hAnsi="Arial" w:cs="Arial"/>
          <w:b/>
          <w:color w:val="000000"/>
          <w:sz w:val="18"/>
          <w:szCs w:val="18"/>
        </w:rPr>
        <w:t>Izgradnja 1</w:t>
      </w:r>
      <w:r w:rsidR="00F865AC">
        <w:rPr>
          <w:rFonts w:ascii="Arial" w:hAnsi="Arial" w:cs="Arial"/>
          <w:b/>
          <w:color w:val="000000"/>
          <w:sz w:val="18"/>
          <w:szCs w:val="18"/>
        </w:rPr>
        <w:t>0</w:t>
      </w:r>
      <w:r w:rsidR="00A771B6" w:rsidRPr="00A771B6">
        <w:rPr>
          <w:rFonts w:ascii="Arial" w:hAnsi="Arial" w:cs="Arial"/>
          <w:b/>
          <w:color w:val="000000"/>
          <w:sz w:val="18"/>
          <w:szCs w:val="18"/>
        </w:rPr>
        <w:t xml:space="preserve">-oddelčnega </w:t>
      </w:r>
      <w:r w:rsidR="00F865AC">
        <w:rPr>
          <w:rFonts w:ascii="Arial" w:hAnsi="Arial" w:cs="Arial"/>
          <w:b/>
          <w:color w:val="000000"/>
          <w:sz w:val="18"/>
          <w:szCs w:val="18"/>
        </w:rPr>
        <w:t>V</w:t>
      </w:r>
      <w:r w:rsidR="00A771B6" w:rsidRPr="00A771B6">
        <w:rPr>
          <w:rFonts w:ascii="Arial" w:hAnsi="Arial" w:cs="Arial"/>
          <w:b/>
          <w:color w:val="000000"/>
          <w:sz w:val="18"/>
          <w:szCs w:val="18"/>
        </w:rPr>
        <w:t xml:space="preserve">rtca </w:t>
      </w:r>
      <w:r w:rsidR="00F865AC">
        <w:rPr>
          <w:rFonts w:ascii="Arial" w:hAnsi="Arial" w:cs="Arial"/>
          <w:b/>
          <w:color w:val="000000"/>
          <w:sz w:val="18"/>
          <w:szCs w:val="18"/>
        </w:rPr>
        <w:t>Selnica ob Dravi</w:t>
      </w:r>
      <w:r>
        <w:rPr>
          <w:rFonts w:ascii="Arial" w:hAnsi="Arial" w:cs="Arial"/>
          <w:color w:val="000000"/>
          <w:sz w:val="18"/>
          <w:szCs w:val="18"/>
        </w:rPr>
        <w:t>«,</w:t>
      </w:r>
    </w:p>
    <w:p w14:paraId="2A5F4D8B" w14:textId="77777777" w:rsidR="001F726C" w:rsidRDefault="004F14DA">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52E883E" w14:textId="77777777" w:rsidR="001F726C" w:rsidRDefault="004F14DA">
      <w:pPr>
        <w:spacing w:before="225" w:after="225" w:line="240" w:lineRule="auto"/>
        <w:jc w:val="both"/>
      </w:pPr>
      <w:r>
        <w:rPr>
          <w:rFonts w:ascii="Arial" w:hAnsi="Arial" w:cs="Arial"/>
          <w:i/>
          <w:iCs/>
          <w:color w:val="000000"/>
          <w:sz w:val="18"/>
          <w:szCs w:val="18"/>
        </w:rPr>
        <w:t>(naziv ponudnika, partnerja v skupni ponudbi)</w:t>
      </w:r>
    </w:p>
    <w:p w14:paraId="052D7597" w14:textId="77777777" w:rsidR="001F726C" w:rsidRDefault="004F14DA">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1F726C" w14:paraId="38C99A49" w14:textId="77777777">
        <w:tc>
          <w:tcPr>
            <w:tcW w:w="0" w:type="auto"/>
            <w:tcMar>
              <w:top w:w="0" w:type="auto"/>
              <w:bottom w:w="0" w:type="auto"/>
            </w:tcMar>
          </w:tcPr>
          <w:p w14:paraId="3C04C4C6" w14:textId="77777777" w:rsidR="001F726C" w:rsidRDefault="004F14DA" w:rsidP="009739A6">
            <w:pPr>
              <w:numPr>
                <w:ilvl w:val="0"/>
                <w:numId w:val="2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DFDAC22" w14:textId="77777777" w:rsidR="001F726C" w:rsidRPr="00061975" w:rsidRDefault="004F14DA" w:rsidP="009739A6">
            <w:pPr>
              <w:numPr>
                <w:ilvl w:val="0"/>
                <w:numId w:val="28"/>
              </w:numPr>
              <w:jc w:val="both"/>
              <w:rPr>
                <w:rFonts w:ascii="Arial" w:hAnsi="Arial" w:cs="Arial"/>
                <w:color w:val="000000"/>
                <w:sz w:val="18"/>
                <w:szCs w:val="18"/>
              </w:rPr>
            </w:pPr>
            <w:r>
              <w:rPr>
                <w:rFonts w:ascii="Arial" w:hAnsi="Arial" w:cs="Arial"/>
                <w:color w:val="000000"/>
                <w:sz w:val="18"/>
                <w:szCs w:val="18"/>
              </w:rPr>
              <w:t xml:space="preserve">ne bomo imeli do naročnika predmetnega razpisa nobenega odškodninskega zahtevka, če ne bomo izbrani kot najugodnejši ponudnik, oz. da v primeru ustavitve postopka, zavrnitve vseh ponudb ali </w:t>
            </w:r>
            <w:r w:rsidRPr="00061975">
              <w:rPr>
                <w:rFonts w:ascii="Arial" w:hAnsi="Arial" w:cs="Arial"/>
                <w:color w:val="000000"/>
                <w:sz w:val="18"/>
                <w:szCs w:val="18"/>
              </w:rPr>
              <w:t>odstopa od izvedbe javnega naročila ne bomo zahtevali povrnitve nobenih stroškov, ki smo jih imeli s pripravo ponudbene dokumentacije;</w:t>
            </w:r>
          </w:p>
          <w:p w14:paraId="27C163C7" w14:textId="77777777" w:rsidR="001F726C" w:rsidRPr="00061975" w:rsidRDefault="004F14DA" w:rsidP="009739A6">
            <w:pPr>
              <w:numPr>
                <w:ilvl w:val="0"/>
                <w:numId w:val="28"/>
              </w:numPr>
              <w:jc w:val="both"/>
              <w:rPr>
                <w:rFonts w:ascii="Arial" w:hAnsi="Arial" w:cs="Arial"/>
                <w:color w:val="000000"/>
                <w:sz w:val="18"/>
                <w:szCs w:val="18"/>
              </w:rPr>
            </w:pPr>
            <w:r w:rsidRPr="00061975">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411D9173" w14:textId="77777777" w:rsidR="001F726C" w:rsidRPr="00061975" w:rsidRDefault="004F14DA" w:rsidP="009739A6">
            <w:pPr>
              <w:numPr>
                <w:ilvl w:val="0"/>
                <w:numId w:val="28"/>
              </w:numPr>
              <w:jc w:val="both"/>
              <w:rPr>
                <w:rFonts w:ascii="Arial" w:hAnsi="Arial" w:cs="Arial"/>
                <w:color w:val="000000"/>
                <w:sz w:val="18"/>
                <w:szCs w:val="18"/>
              </w:rPr>
            </w:pPr>
            <w:r w:rsidRPr="00061975">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2661BF8C" w14:textId="77777777" w:rsidR="001F726C" w:rsidRPr="00061975" w:rsidRDefault="004F14DA" w:rsidP="009739A6">
            <w:pPr>
              <w:numPr>
                <w:ilvl w:val="0"/>
                <w:numId w:val="28"/>
              </w:numPr>
              <w:jc w:val="both"/>
              <w:rPr>
                <w:rFonts w:ascii="Arial" w:hAnsi="Arial" w:cs="Arial"/>
                <w:color w:val="000000"/>
                <w:sz w:val="18"/>
                <w:szCs w:val="18"/>
              </w:rPr>
            </w:pPr>
            <w:r w:rsidRPr="00061975">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EFE1E60" w14:textId="77777777" w:rsidR="001F726C" w:rsidRDefault="004F14DA" w:rsidP="009739A6">
            <w:pPr>
              <w:numPr>
                <w:ilvl w:val="0"/>
                <w:numId w:val="28"/>
              </w:numPr>
              <w:jc w:val="both"/>
              <w:rPr>
                <w:rFonts w:ascii="Arial" w:hAnsi="Arial" w:cs="Arial"/>
                <w:color w:val="000000"/>
                <w:sz w:val="18"/>
                <w:szCs w:val="18"/>
              </w:rPr>
            </w:pPr>
            <w:r w:rsidRPr="00061975">
              <w:rPr>
                <w:rFonts w:ascii="Arial" w:hAnsi="Arial" w:cs="Arial"/>
                <w:color w:val="000000"/>
                <w:sz w:val="18"/>
                <w:szCs w:val="18"/>
              </w:rPr>
              <w:t>smo zanesljiv ponudnik</w:t>
            </w:r>
            <w:r>
              <w:rPr>
                <w:rFonts w:ascii="Arial" w:hAnsi="Arial" w:cs="Arial"/>
                <w:color w:val="000000"/>
                <w:sz w:val="18"/>
                <w:szCs w:val="18"/>
              </w:rPr>
              <w:t>, sposoben upravljanja, z izkušnjami, ugledom in zaposlenimi, ki so sposobni izvesti razpisana dela, ter da razpolagamo z zadostnimi tehničnimi in kadrovskimi zmogljivostmi za izvedbo javnega naročila;</w:t>
            </w:r>
          </w:p>
          <w:p w14:paraId="45E00B69" w14:textId="77777777" w:rsidR="001F726C" w:rsidRDefault="004F14DA" w:rsidP="009739A6">
            <w:pPr>
              <w:numPr>
                <w:ilvl w:val="0"/>
                <w:numId w:val="2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F22A05F" w14:textId="77777777" w:rsidR="001F726C" w:rsidRDefault="004F14DA" w:rsidP="009739A6">
            <w:pPr>
              <w:numPr>
                <w:ilvl w:val="0"/>
                <w:numId w:val="2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E6F4590" w14:textId="77777777" w:rsidR="001F726C" w:rsidRDefault="004F14DA" w:rsidP="009739A6">
            <w:pPr>
              <w:numPr>
                <w:ilvl w:val="0"/>
                <w:numId w:val="2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DCC721C" w14:textId="77777777" w:rsidR="001F726C" w:rsidRDefault="004F14DA" w:rsidP="009739A6">
            <w:pPr>
              <w:numPr>
                <w:ilvl w:val="0"/>
                <w:numId w:val="2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2742A358" w14:textId="77777777" w:rsidR="001F726C" w:rsidRDefault="004F14DA" w:rsidP="009739A6">
            <w:pPr>
              <w:numPr>
                <w:ilvl w:val="0"/>
                <w:numId w:val="2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2813485" w14:textId="77777777" w:rsidR="001F726C" w:rsidRDefault="004F14DA" w:rsidP="009739A6">
            <w:pPr>
              <w:numPr>
                <w:ilvl w:val="0"/>
                <w:numId w:val="2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1C8AC14" w14:textId="77777777" w:rsidR="001F726C" w:rsidRDefault="004F14DA" w:rsidP="009739A6">
            <w:pPr>
              <w:numPr>
                <w:ilvl w:val="0"/>
                <w:numId w:val="2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A7E6C55" w14:textId="77777777" w:rsidR="001F726C" w:rsidRDefault="004F14DA" w:rsidP="009739A6">
            <w:pPr>
              <w:numPr>
                <w:ilvl w:val="0"/>
                <w:numId w:val="2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1F0ED677" w14:textId="77777777" w:rsidR="001F726C" w:rsidRDefault="004F14DA" w:rsidP="009739A6">
            <w:pPr>
              <w:numPr>
                <w:ilvl w:val="0"/>
                <w:numId w:val="2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1746680D" w14:textId="77777777" w:rsidR="001F726C" w:rsidRDefault="004F14DA" w:rsidP="009739A6">
            <w:pPr>
              <w:numPr>
                <w:ilvl w:val="0"/>
                <w:numId w:val="2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031285E1" w14:textId="77777777" w:rsidR="001F726C" w:rsidRDefault="004F14DA" w:rsidP="009739A6">
            <w:pPr>
              <w:numPr>
                <w:ilvl w:val="0"/>
                <w:numId w:val="2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78A6C354" w14:textId="77777777" w:rsidR="001F726C" w:rsidRDefault="004F14DA" w:rsidP="009739A6">
            <w:pPr>
              <w:numPr>
                <w:ilvl w:val="0"/>
                <w:numId w:val="2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0A06F5F" w14:textId="77777777" w:rsidR="001F726C" w:rsidRDefault="004F14DA" w:rsidP="009739A6">
            <w:pPr>
              <w:numPr>
                <w:ilvl w:val="0"/>
                <w:numId w:val="2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5DD51AD" w14:textId="77777777" w:rsidR="001F726C" w:rsidRDefault="004F14DA" w:rsidP="009739A6">
            <w:pPr>
              <w:numPr>
                <w:ilvl w:val="0"/>
                <w:numId w:val="2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6931C3B" w14:textId="77777777" w:rsidR="001F726C" w:rsidRDefault="004F14DA" w:rsidP="009739A6">
            <w:pPr>
              <w:numPr>
                <w:ilvl w:val="0"/>
                <w:numId w:val="2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34AF0117" w14:textId="77777777" w:rsidR="001F726C" w:rsidRDefault="004F14DA" w:rsidP="009739A6">
            <w:pPr>
              <w:numPr>
                <w:ilvl w:val="0"/>
                <w:numId w:val="2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930AE93" w14:textId="77777777" w:rsidR="001F726C" w:rsidRDefault="004F14DA">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1F726C" w14:paraId="7EB2993A" w14:textId="77777777" w:rsidTr="008616CD">
        <w:trPr>
          <w:trHeight w:val="2881"/>
        </w:trPr>
        <w:tc>
          <w:tcPr>
            <w:tcW w:w="0" w:type="auto"/>
            <w:tcMar>
              <w:top w:w="0" w:type="auto"/>
              <w:bottom w:w="0" w:type="auto"/>
            </w:tcMar>
          </w:tcPr>
          <w:p w14:paraId="4BA5FEE4" w14:textId="77777777" w:rsidR="001F726C" w:rsidRDefault="004F14DA" w:rsidP="009739A6">
            <w:pPr>
              <w:numPr>
                <w:ilvl w:val="0"/>
                <w:numId w:val="29"/>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3A30413A" w14:textId="77777777" w:rsidR="001F726C" w:rsidRDefault="004F14DA" w:rsidP="009739A6">
            <w:pPr>
              <w:numPr>
                <w:ilvl w:val="0"/>
                <w:numId w:val="2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68432416" w14:textId="77777777" w:rsidR="001F726C" w:rsidRDefault="004F14DA" w:rsidP="009739A6">
            <w:pPr>
              <w:numPr>
                <w:ilvl w:val="0"/>
                <w:numId w:val="2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72CC4DE9" w14:textId="77777777" w:rsidR="001F726C" w:rsidRDefault="004F14DA" w:rsidP="009739A6">
            <w:pPr>
              <w:numPr>
                <w:ilvl w:val="0"/>
                <w:numId w:val="2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22D5CF65" w14:textId="77777777" w:rsidR="001F726C" w:rsidRDefault="004F14DA" w:rsidP="009739A6">
            <w:pPr>
              <w:numPr>
                <w:ilvl w:val="0"/>
                <w:numId w:val="2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F8210F5" w14:textId="77777777" w:rsidR="001F726C" w:rsidRDefault="004F14DA" w:rsidP="009739A6">
            <w:pPr>
              <w:numPr>
                <w:ilvl w:val="0"/>
                <w:numId w:val="29"/>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6DDD09CB" w14:textId="77777777" w:rsidR="00447DC7" w:rsidRDefault="004F14DA" w:rsidP="009739A6">
            <w:pPr>
              <w:numPr>
                <w:ilvl w:val="0"/>
                <w:numId w:val="29"/>
              </w:numPr>
              <w:jc w:val="both"/>
              <w:rPr>
                <w:rFonts w:ascii="Arial" w:hAnsi="Arial" w:cs="Arial"/>
                <w:color w:val="000000"/>
                <w:sz w:val="18"/>
                <w:szCs w:val="18"/>
              </w:rPr>
            </w:pPr>
            <w:r>
              <w:rPr>
                <w:rFonts w:ascii="Arial" w:hAnsi="Arial" w:cs="Arial"/>
                <w:color w:val="000000"/>
                <w:sz w:val="18"/>
                <w:szCs w:val="18"/>
              </w:rPr>
              <w:t>na dan oddaje ponudbe ali prijave nimamo nepredloženih</w:t>
            </w:r>
          </w:p>
          <w:p w14:paraId="3BD17AD8" w14:textId="1B5D85A7" w:rsidR="001F726C" w:rsidRDefault="004F14DA" w:rsidP="009739A6">
            <w:pPr>
              <w:numPr>
                <w:ilvl w:val="0"/>
                <w:numId w:val="29"/>
              </w:numPr>
              <w:jc w:val="both"/>
              <w:rPr>
                <w:rFonts w:ascii="Arial" w:hAnsi="Arial" w:cs="Arial"/>
                <w:color w:val="000000"/>
                <w:sz w:val="18"/>
                <w:szCs w:val="18"/>
              </w:rPr>
            </w:pPr>
            <w:r>
              <w:rPr>
                <w:rFonts w:ascii="Arial" w:hAnsi="Arial" w:cs="Arial"/>
                <w:color w:val="000000"/>
                <w:sz w:val="18"/>
                <w:szCs w:val="18"/>
              </w:rPr>
              <w:t xml:space="preserve"> obračunov davčnih odtegljajev za dohodke iz delovnega razmerja za obdobje zadnjih petih let do dne oddaje ponudbe ali prijave,</w:t>
            </w:r>
          </w:p>
          <w:p w14:paraId="6E628369" w14:textId="77777777" w:rsidR="001F726C" w:rsidRDefault="004F14DA" w:rsidP="009739A6">
            <w:pPr>
              <w:numPr>
                <w:ilvl w:val="0"/>
                <w:numId w:val="2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54585645" w14:textId="77777777" w:rsidR="001F726C" w:rsidRDefault="004F14DA" w:rsidP="009739A6">
            <w:pPr>
              <w:numPr>
                <w:ilvl w:val="0"/>
                <w:numId w:val="2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BF26A1C" w14:textId="475A63D8" w:rsidR="001F726C" w:rsidRDefault="004F14DA" w:rsidP="009739A6">
            <w:pPr>
              <w:numPr>
                <w:ilvl w:val="0"/>
                <w:numId w:val="2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71B53885" w14:textId="7AFB459C" w:rsidR="00D03693" w:rsidRDefault="00D03693" w:rsidP="009739A6">
            <w:pPr>
              <w:numPr>
                <w:ilvl w:val="0"/>
                <w:numId w:val="29"/>
              </w:numPr>
              <w:jc w:val="both"/>
              <w:rPr>
                <w:rFonts w:ascii="Arial" w:hAnsi="Arial" w:cs="Arial"/>
                <w:color w:val="000000"/>
                <w:sz w:val="18"/>
                <w:szCs w:val="18"/>
              </w:rPr>
            </w:pPr>
            <w:r>
              <w:rPr>
                <w:rFonts w:ascii="Arial" w:hAnsi="Arial" w:cs="Arial"/>
                <w:color w:val="000000"/>
                <w:sz w:val="18"/>
                <w:szCs w:val="18"/>
              </w:rPr>
              <w:t xml:space="preserve">da naš </w:t>
            </w:r>
            <w:r w:rsidRPr="00D03693">
              <w:rPr>
                <w:rFonts w:ascii="Arial" w:hAnsi="Arial" w:cs="Arial"/>
                <w:color w:val="000000"/>
                <w:sz w:val="18"/>
                <w:szCs w:val="18"/>
              </w:rPr>
              <w:t>družbenik z več kot pet odstotnim lastniškim deležem, zakoniti zastopnik ali prokurist</w:t>
            </w:r>
            <w:r>
              <w:rPr>
                <w:rFonts w:ascii="Arial" w:hAnsi="Arial" w:cs="Arial"/>
                <w:color w:val="000000"/>
                <w:sz w:val="18"/>
                <w:szCs w:val="18"/>
              </w:rPr>
              <w:t xml:space="preserve"> ni</w:t>
            </w:r>
            <w:r w:rsidRPr="00D03693">
              <w:rPr>
                <w:rFonts w:ascii="Arial" w:hAnsi="Arial" w:cs="Arial"/>
                <w:color w:val="000000"/>
                <w:sz w:val="18"/>
                <w:szCs w:val="18"/>
              </w:rPr>
              <w:t xml:space="preserve"> v zakonski zvezi, zunajzakonski skupnosti, registrirani istospolni partnerski skupnosti, skupnem gospodinjstvu, krvnem sorodstvu v ravni vrsti, krvnem sorodstvu v stranski vrsti do vštetega tretjega kolena, sorodstvu po svaštvu do vštetega drugega kolena, posvojitelj, posvojenec, rejnik, rejenec, v zasebnem poslovnem ali delovnopravnem razmerju </w:t>
            </w:r>
            <w:r>
              <w:rPr>
                <w:rFonts w:ascii="Arial" w:hAnsi="Arial" w:cs="Arial"/>
                <w:color w:val="000000"/>
                <w:sz w:val="18"/>
                <w:szCs w:val="18"/>
              </w:rPr>
              <w:t>z naročnikom oziroma osebami na strani naročnika, ki vodijo postopek oddaje javnega naročila,</w:t>
            </w:r>
          </w:p>
          <w:p w14:paraId="14AA7613" w14:textId="30210859" w:rsidR="00D03693" w:rsidRDefault="00D03693" w:rsidP="009739A6">
            <w:pPr>
              <w:numPr>
                <w:ilvl w:val="0"/>
                <w:numId w:val="29"/>
              </w:numPr>
              <w:jc w:val="both"/>
              <w:rPr>
                <w:rFonts w:ascii="Arial" w:hAnsi="Arial" w:cs="Arial"/>
                <w:color w:val="000000"/>
                <w:sz w:val="18"/>
                <w:szCs w:val="18"/>
              </w:rPr>
            </w:pPr>
            <w:r>
              <w:rPr>
                <w:rFonts w:ascii="Arial" w:hAnsi="Arial" w:cs="Arial"/>
                <w:color w:val="000000"/>
                <w:sz w:val="18"/>
                <w:szCs w:val="18"/>
              </w:rPr>
              <w:t xml:space="preserve">da nismo poskusili </w:t>
            </w:r>
            <w:r>
              <w:rPr>
                <w:rFonts w:ascii="Arial" w:hAnsi="Arial" w:cs="Arial"/>
                <w:color w:val="000000"/>
                <w:position w:val="-2"/>
                <w:sz w:val="18"/>
                <w:szCs w:val="18"/>
              </w:rPr>
              <w:t>neupravičeno vplivati na odločanje naročnika ali pridobiti zaupne informacije, zaradi katerih bi lahko imeli neupravičeno prednost v postopku javnega naročanja, ali iz malomarnosti predložili zavajajoče informacije, ki bi lahko pomembno vplivale na odločitev o izključitvi, izboru ali oddaji javnega naročila,</w:t>
            </w:r>
          </w:p>
          <w:p w14:paraId="7DDD943A" w14:textId="77777777" w:rsidR="001F726C" w:rsidRDefault="004F14DA" w:rsidP="009739A6">
            <w:pPr>
              <w:numPr>
                <w:ilvl w:val="0"/>
                <w:numId w:val="2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88C7007" w14:textId="77777777" w:rsidR="001F726C" w:rsidRDefault="004F14DA" w:rsidP="009739A6">
            <w:pPr>
              <w:numPr>
                <w:ilvl w:val="0"/>
                <w:numId w:val="2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24AD3A5C" w14:textId="77777777" w:rsidR="001F726C" w:rsidRDefault="004F14DA">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4A4B1AB" w14:textId="786709EB" w:rsidR="001F726C" w:rsidRPr="008E3F6A" w:rsidRDefault="004F14DA">
      <w:pPr>
        <w:spacing w:before="225" w:after="225" w:line="240" w:lineRule="auto"/>
        <w:jc w:val="both"/>
        <w:rPr>
          <w:rFonts w:ascii="Arial" w:hAnsi="Arial" w:cs="Arial"/>
          <w:b/>
          <w:bCs/>
          <w:color w:val="000000"/>
          <w:sz w:val="18"/>
          <w:szCs w:val="18"/>
        </w:rPr>
      </w:pPr>
      <w:r>
        <w:rPr>
          <w:rFonts w:ascii="Arial" w:hAnsi="Arial" w:cs="Arial"/>
          <w:color w:val="000000"/>
          <w:sz w:val="18"/>
          <w:szCs w:val="18"/>
        </w:rPr>
        <w:t>Spodaj podpisani dajem/o uradno soglasje, da </w:t>
      </w:r>
      <w:r>
        <w:rPr>
          <w:rFonts w:ascii="Arial" w:hAnsi="Arial" w:cs="Arial"/>
          <w:b/>
          <w:bCs/>
          <w:color w:val="000000"/>
          <w:sz w:val="18"/>
          <w:szCs w:val="18"/>
        </w:rPr>
        <w:t xml:space="preserve">OBČINA </w:t>
      </w:r>
      <w:r w:rsidR="008E3F6A">
        <w:rPr>
          <w:rFonts w:ascii="Arial" w:hAnsi="Arial" w:cs="Arial"/>
          <w:b/>
          <w:bCs/>
          <w:color w:val="000000"/>
          <w:sz w:val="18"/>
          <w:szCs w:val="18"/>
        </w:rPr>
        <w:t>SELNICA OB DRAVI</w:t>
      </w:r>
      <w:r>
        <w:rPr>
          <w:rFonts w:ascii="Arial" w:hAnsi="Arial" w:cs="Arial"/>
          <w:b/>
          <w:bCs/>
          <w:color w:val="000000"/>
          <w:sz w:val="18"/>
          <w:szCs w:val="18"/>
        </w:rPr>
        <w:t xml:space="preserve">, </w:t>
      </w:r>
      <w:r w:rsidR="008E3F6A">
        <w:rPr>
          <w:rFonts w:ascii="Arial" w:hAnsi="Arial" w:cs="Arial"/>
          <w:b/>
          <w:bCs/>
          <w:color w:val="000000"/>
          <w:sz w:val="18"/>
          <w:szCs w:val="18"/>
        </w:rPr>
        <w:t>Slovenski trg 4, 2352 Selnica ob Dravi,</w:t>
      </w:r>
      <w:r>
        <w:rPr>
          <w:rFonts w:ascii="Arial" w:hAnsi="Arial" w:cs="Arial"/>
          <w:color w:val="000000"/>
          <w:sz w:val="18"/>
          <w:szCs w:val="18"/>
        </w:rPr>
        <w:t> v zvezi z oddajo ja</w:t>
      </w:r>
      <w:r w:rsidR="00A771B6">
        <w:rPr>
          <w:rFonts w:ascii="Arial" w:hAnsi="Arial" w:cs="Arial"/>
          <w:color w:val="000000"/>
          <w:sz w:val="18"/>
          <w:szCs w:val="18"/>
        </w:rPr>
        <w:t>vnega naročila za namene »</w:t>
      </w:r>
      <w:r w:rsidR="00A771B6" w:rsidRPr="00A771B6">
        <w:rPr>
          <w:rFonts w:ascii="Arial" w:hAnsi="Arial" w:cs="Arial"/>
          <w:b/>
          <w:color w:val="000000"/>
          <w:sz w:val="18"/>
          <w:szCs w:val="18"/>
        </w:rPr>
        <w:t>Izgradnja 1</w:t>
      </w:r>
      <w:r w:rsidR="008E3F6A">
        <w:rPr>
          <w:rFonts w:ascii="Arial" w:hAnsi="Arial" w:cs="Arial"/>
          <w:b/>
          <w:color w:val="000000"/>
          <w:sz w:val="18"/>
          <w:szCs w:val="18"/>
        </w:rPr>
        <w:t>0</w:t>
      </w:r>
      <w:r w:rsidR="00A771B6" w:rsidRPr="00A771B6">
        <w:rPr>
          <w:rFonts w:ascii="Arial" w:hAnsi="Arial" w:cs="Arial"/>
          <w:b/>
          <w:color w:val="000000"/>
          <w:sz w:val="18"/>
          <w:szCs w:val="18"/>
        </w:rPr>
        <w:t xml:space="preserve">-oddelčnega </w:t>
      </w:r>
      <w:r w:rsidR="008E3F6A">
        <w:rPr>
          <w:rFonts w:ascii="Arial" w:hAnsi="Arial" w:cs="Arial"/>
          <w:b/>
          <w:color w:val="000000"/>
          <w:sz w:val="18"/>
          <w:szCs w:val="18"/>
        </w:rPr>
        <w:t>V</w:t>
      </w:r>
      <w:r w:rsidR="00A771B6" w:rsidRPr="00A771B6">
        <w:rPr>
          <w:rFonts w:ascii="Arial" w:hAnsi="Arial" w:cs="Arial"/>
          <w:b/>
          <w:color w:val="000000"/>
          <w:sz w:val="18"/>
          <w:szCs w:val="18"/>
        </w:rPr>
        <w:t xml:space="preserve">rtca </w:t>
      </w:r>
      <w:r w:rsidR="008E3F6A">
        <w:rPr>
          <w:rFonts w:ascii="Arial" w:hAnsi="Arial" w:cs="Arial"/>
          <w:b/>
          <w:color w:val="000000"/>
          <w:sz w:val="18"/>
          <w:szCs w:val="18"/>
        </w:rPr>
        <w:t>Selnica ob Dravi</w:t>
      </w:r>
      <w:r w:rsidR="00A771B6">
        <w:rPr>
          <w:rFonts w:ascii="Arial" w:hAnsi="Arial" w:cs="Arial"/>
          <w:b/>
          <w:color w:val="000000"/>
          <w:sz w:val="18"/>
          <w:szCs w:val="18"/>
        </w:rPr>
        <w:t>«</w:t>
      </w:r>
      <w:r>
        <w:rPr>
          <w:rFonts w:ascii="Arial" w:hAnsi="Arial" w:cs="Arial"/>
          <w:b/>
          <w:bCs/>
          <w:color w:val="000000"/>
          <w:sz w:val="18"/>
          <w:szCs w:val="18"/>
        </w:rPr>
        <w:t xml:space="preserve">, objavljen na Portalu javnih naročil pod številko </w:t>
      </w:r>
      <w:r w:rsidR="008E3F6A">
        <w:rPr>
          <w:rFonts w:ascii="Arial" w:hAnsi="Arial" w:cs="Arial"/>
          <w:b/>
          <w:bCs/>
          <w:color w:val="000000"/>
          <w:sz w:val="18"/>
          <w:szCs w:val="18"/>
        </w:rPr>
        <w:t>________</w:t>
      </w:r>
      <w:r>
        <w:rPr>
          <w:rFonts w:ascii="Arial" w:hAnsi="Arial" w:cs="Arial"/>
          <w:b/>
          <w:bCs/>
          <w:color w:val="000000"/>
          <w:sz w:val="18"/>
          <w:szCs w:val="18"/>
        </w:rPr>
        <w:t>_____________ </w:t>
      </w:r>
      <w:r>
        <w:rPr>
          <w:rFonts w:ascii="Arial" w:hAnsi="Arial" w:cs="Arial"/>
          <w:color w:val="000000"/>
          <w:sz w:val="18"/>
          <w:szCs w:val="18"/>
        </w:rPr>
        <w:t>pridobi podatke za preveritev ponudbe v skladu 89. členom ZJN-3 v enotnem informacijskem sistemu – eDosje iz devetega odstavka 77. člena ZJN-3.</w:t>
      </w:r>
    </w:p>
    <w:p w14:paraId="5D40A338" w14:textId="77777777" w:rsidR="001F726C" w:rsidRDefault="004F14D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F726C" w14:paraId="2371DDB0" w14:textId="77777777">
        <w:tc>
          <w:tcPr>
            <w:tcW w:w="2500" w:type="pct"/>
            <w:tcMar>
              <w:top w:w="75" w:type="dxa"/>
              <w:bottom w:w="75" w:type="dxa"/>
            </w:tcMar>
            <w:vAlign w:val="center"/>
          </w:tcPr>
          <w:p w14:paraId="13C27ABB" w14:textId="77777777" w:rsidR="001F726C" w:rsidRDefault="004F14DA">
            <w:r>
              <w:rPr>
                <w:rFonts w:ascii="Arial" w:hAnsi="Arial" w:cs="Arial"/>
                <w:color w:val="000000"/>
                <w:position w:val="-2"/>
                <w:sz w:val="18"/>
                <w:szCs w:val="18"/>
              </w:rPr>
              <w:t>Kraj in datum:</w:t>
            </w:r>
          </w:p>
        </w:tc>
        <w:tc>
          <w:tcPr>
            <w:tcW w:w="0" w:type="auto"/>
            <w:tcMar>
              <w:top w:w="75" w:type="dxa"/>
              <w:bottom w:w="75" w:type="dxa"/>
            </w:tcMar>
            <w:vAlign w:val="center"/>
          </w:tcPr>
          <w:p w14:paraId="26EB142E" w14:textId="77777777" w:rsidR="001F726C" w:rsidRDefault="004F14DA">
            <w:r>
              <w:rPr>
                <w:rFonts w:ascii="Arial" w:hAnsi="Arial" w:cs="Arial"/>
                <w:color w:val="000000"/>
                <w:position w:val="-2"/>
                <w:sz w:val="18"/>
                <w:szCs w:val="18"/>
              </w:rPr>
              <w:t>Ime in priimek: _____________________</w:t>
            </w:r>
          </w:p>
        </w:tc>
      </w:tr>
      <w:tr w:rsidR="001F726C" w14:paraId="02713545" w14:textId="77777777">
        <w:tc>
          <w:tcPr>
            <w:tcW w:w="2500" w:type="pct"/>
            <w:tcMar>
              <w:top w:w="75" w:type="dxa"/>
              <w:bottom w:w="75" w:type="dxa"/>
            </w:tcMar>
            <w:vAlign w:val="center"/>
          </w:tcPr>
          <w:p w14:paraId="62526C85" w14:textId="77777777" w:rsidR="001F726C" w:rsidRDefault="004F14DA">
            <w:r>
              <w:rPr>
                <w:rFonts w:ascii="Arial" w:hAnsi="Arial" w:cs="Arial"/>
                <w:color w:val="000000"/>
                <w:position w:val="-2"/>
                <w:sz w:val="18"/>
                <w:szCs w:val="18"/>
              </w:rPr>
              <w:t> </w:t>
            </w:r>
          </w:p>
        </w:tc>
        <w:tc>
          <w:tcPr>
            <w:tcW w:w="0" w:type="auto"/>
            <w:tcMar>
              <w:top w:w="75" w:type="dxa"/>
              <w:bottom w:w="75" w:type="dxa"/>
            </w:tcMar>
            <w:vAlign w:val="center"/>
          </w:tcPr>
          <w:p w14:paraId="0F1A2461" w14:textId="77777777" w:rsidR="001F726C" w:rsidRDefault="001F726C"/>
          <w:p w14:paraId="78F24C97" w14:textId="77777777" w:rsidR="001F726C" w:rsidRDefault="004F14DA">
            <w:pPr>
              <w:jc w:val="center"/>
            </w:pPr>
            <w:r>
              <w:rPr>
                <w:rFonts w:ascii="Arial" w:hAnsi="Arial" w:cs="Arial"/>
                <w:color w:val="A9A9A9"/>
                <w:position w:val="-2"/>
                <w:sz w:val="18"/>
                <w:szCs w:val="18"/>
              </w:rPr>
              <w:t>(žig in podpis)</w:t>
            </w:r>
          </w:p>
        </w:tc>
      </w:tr>
    </w:tbl>
    <w:p w14:paraId="4C1547A5" w14:textId="77777777" w:rsidR="001F726C" w:rsidRDefault="004F14DA">
      <w:pPr>
        <w:spacing w:before="225" w:after="225" w:line="240" w:lineRule="auto"/>
        <w:jc w:val="both"/>
      </w:pPr>
      <w:r>
        <w:rPr>
          <w:rFonts w:ascii="Arial" w:hAnsi="Arial" w:cs="Arial"/>
          <w:color w:val="000000"/>
          <w:sz w:val="18"/>
          <w:szCs w:val="18"/>
        </w:rPr>
        <w:t> </w:t>
      </w:r>
    </w:p>
    <w:p w14:paraId="676A6BE5" w14:textId="77777777" w:rsidR="001F726C" w:rsidRDefault="001F726C">
      <w:pPr>
        <w:sectPr w:rsidR="001F726C" w:rsidSect="00DD1BCC">
          <w:footerReference w:type="default" r:id="rId10"/>
          <w:pgSz w:w="11906" w:h="16838"/>
          <w:pgMar w:top="1418" w:right="1418" w:bottom="1418" w:left="1418" w:header="567" w:footer="596" w:gutter="0"/>
          <w:cols w:space="708"/>
          <w:docGrid w:linePitch="360"/>
        </w:sectPr>
      </w:pPr>
    </w:p>
    <w:p w14:paraId="78BA10B2" w14:textId="77777777" w:rsidR="00DD1BCC" w:rsidRPr="00590863" w:rsidRDefault="004F14DA" w:rsidP="00DD1BCC">
      <w:pPr>
        <w:spacing w:after="0"/>
        <w:jc w:val="right"/>
        <w:rPr>
          <w:rFonts w:ascii="Arial" w:hAnsi="Arial" w:cs="Arial"/>
          <w:sz w:val="18"/>
          <w:szCs w:val="18"/>
        </w:rPr>
      </w:pPr>
      <w:r w:rsidRPr="00590863">
        <w:rPr>
          <w:rFonts w:ascii="Arial" w:hAnsi="Arial" w:cs="Arial"/>
          <w:sz w:val="18"/>
          <w:szCs w:val="18"/>
        </w:rPr>
        <w:lastRenderedPageBreak/>
        <w:t>Obrazec št: 3</w:t>
      </w:r>
    </w:p>
    <w:p w14:paraId="151F7B12" w14:textId="77777777" w:rsidR="00DD1BCC" w:rsidRPr="00252358" w:rsidRDefault="00DD1BCC" w:rsidP="00DD1BCC"/>
    <w:p w14:paraId="73C1257F" w14:textId="77777777" w:rsidR="00DD1BCC" w:rsidRDefault="004F14DA" w:rsidP="00DD1BC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53C86FAC" w14:textId="77777777" w:rsidR="00DD1BCC" w:rsidRDefault="00DD1BCC" w:rsidP="00DD1BCC">
      <w:pPr>
        <w:spacing w:after="120"/>
        <w:rPr>
          <w:rFonts w:ascii="Arial" w:hAnsi="Arial" w:cs="Arial"/>
        </w:rPr>
      </w:pPr>
    </w:p>
    <w:p w14:paraId="4B71011C" w14:textId="77777777" w:rsidR="001F726C" w:rsidRDefault="004F14DA" w:rsidP="008E3F6A">
      <w:pPr>
        <w:spacing w:after="0"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49447107" w14:textId="77777777" w:rsidR="001F726C" w:rsidRDefault="004F14DA">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61B0FBEC" w14:textId="77777777" w:rsidR="001F726C" w:rsidRDefault="004F14DA">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5DBD7987" w14:textId="77777777" w:rsidR="001F726C" w:rsidRDefault="001F726C"/>
    <w:p w14:paraId="48EC265B" w14:textId="77777777" w:rsidR="00953AE6" w:rsidRDefault="00953AE6"/>
    <w:p w14:paraId="268843A2" w14:textId="77777777" w:rsidR="00953AE6" w:rsidRDefault="00953AE6">
      <w:pPr>
        <w:sectPr w:rsidR="00953AE6" w:rsidSect="00DD1BCC">
          <w:footerReference w:type="default" r:id="rId11"/>
          <w:pgSz w:w="11906" w:h="16838"/>
          <w:pgMar w:top="1418" w:right="1418" w:bottom="1418" w:left="1418" w:header="567" w:footer="596" w:gutter="0"/>
          <w:cols w:space="708"/>
          <w:docGrid w:linePitch="360"/>
        </w:sectPr>
      </w:pPr>
    </w:p>
    <w:p w14:paraId="549757C5" w14:textId="77777777" w:rsidR="00953AE6" w:rsidRPr="00590863" w:rsidRDefault="00953AE6" w:rsidP="00953AE6">
      <w:pPr>
        <w:spacing w:after="0"/>
        <w:jc w:val="right"/>
        <w:rPr>
          <w:rFonts w:ascii="Arial" w:hAnsi="Arial" w:cs="Arial"/>
          <w:sz w:val="18"/>
          <w:szCs w:val="18"/>
        </w:rPr>
      </w:pPr>
      <w:r w:rsidRPr="00590863">
        <w:rPr>
          <w:rFonts w:ascii="Arial" w:hAnsi="Arial" w:cs="Arial"/>
          <w:sz w:val="18"/>
          <w:szCs w:val="18"/>
        </w:rPr>
        <w:lastRenderedPageBreak/>
        <w:t>Obrazec št: 4</w:t>
      </w:r>
    </w:p>
    <w:p w14:paraId="4D0F0A11" w14:textId="77777777" w:rsidR="00953AE6" w:rsidRPr="00252358" w:rsidRDefault="00953AE6" w:rsidP="00953AE6"/>
    <w:p w14:paraId="5501FE6C" w14:textId="77777777" w:rsidR="00953AE6" w:rsidRDefault="00953AE6" w:rsidP="00953AE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488A63AE" w14:textId="77777777" w:rsidR="00953AE6" w:rsidRDefault="00953AE6" w:rsidP="00953AE6">
      <w:pPr>
        <w:spacing w:before="225" w:after="225" w:line="240" w:lineRule="auto"/>
        <w:jc w:val="both"/>
        <w:rPr>
          <w:rFonts w:ascii="Arial" w:hAnsi="Arial" w:cs="Arial"/>
          <w:color w:val="000000"/>
          <w:sz w:val="18"/>
          <w:szCs w:val="18"/>
        </w:rPr>
      </w:pPr>
    </w:p>
    <w:p w14:paraId="001EDA04" w14:textId="77777777" w:rsidR="00953AE6" w:rsidRDefault="00953AE6" w:rsidP="00953AE6">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43"/>
        <w:gridCol w:w="1114"/>
        <w:gridCol w:w="5356"/>
        <w:gridCol w:w="1634"/>
        <w:gridCol w:w="1909"/>
        <w:gridCol w:w="1650"/>
        <w:gridCol w:w="1678"/>
      </w:tblGrid>
      <w:tr w:rsidR="00953AE6" w14:paraId="35604595" w14:textId="77777777" w:rsidTr="00C52EF1">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A9E69BA" w14:textId="77777777" w:rsidR="00953AE6" w:rsidRDefault="00953AE6" w:rsidP="00C52EF1">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4AC6BB" w14:textId="77777777" w:rsidR="00953AE6" w:rsidRDefault="00953AE6" w:rsidP="00C52EF1">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1B6EB12" w14:textId="77777777" w:rsidR="00953AE6" w:rsidRDefault="00953AE6" w:rsidP="00C52EF1">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Vrsta dela</w:t>
            </w:r>
          </w:p>
          <w:p w14:paraId="7164E408" w14:textId="77777777" w:rsidR="00953AE6" w:rsidRPr="002158FB" w:rsidRDefault="00953AE6" w:rsidP="00953AE6">
            <w:pPr>
              <w:jc w:val="center"/>
              <w:rPr>
                <w:rFonts w:ascii="Arial" w:hAnsi="Arial" w:cs="Arial"/>
                <w:bCs/>
                <w:sz w:val="16"/>
                <w:szCs w:val="16"/>
              </w:rPr>
            </w:pPr>
            <w:r>
              <w:rPr>
                <w:rFonts w:ascii="Arial" w:hAnsi="Arial" w:cs="Arial"/>
                <w:b/>
                <w:bCs/>
                <w:color w:val="000000"/>
                <w:position w:val="-2"/>
                <w:sz w:val="18"/>
                <w:szCs w:val="18"/>
                <w:shd w:val="clear" w:color="auto" w:fill="CCCCCC"/>
              </w:rPr>
              <w:br/>
            </w:r>
            <w:r w:rsidRPr="00CB71F5">
              <w:rPr>
                <w:rFonts w:ascii="Arial" w:hAnsi="Arial" w:cs="Arial"/>
                <w:bCs/>
                <w:color w:val="000000"/>
                <w:position w:val="-2"/>
                <w:sz w:val="18"/>
                <w:szCs w:val="18"/>
                <w:shd w:val="clear" w:color="auto" w:fill="CCCCCC"/>
              </w:rPr>
              <w:t xml:space="preserve">(podroben opis </w:t>
            </w:r>
            <w:r w:rsidRPr="00CB71F5">
              <w:rPr>
                <w:rFonts w:ascii="Arial" w:hAnsi="Arial" w:cs="Arial"/>
                <w:bCs/>
                <w:color w:val="000000"/>
                <w:position w:val="-2"/>
                <w:sz w:val="18"/>
                <w:szCs w:val="18"/>
                <w:u w:val="single"/>
                <w:shd w:val="clear" w:color="auto" w:fill="CCCCCC"/>
              </w:rPr>
              <w:t>vrste del</w:t>
            </w:r>
            <w:r w:rsidRPr="00CB71F5">
              <w:rPr>
                <w:rFonts w:ascii="Arial" w:hAnsi="Arial" w:cs="Arial"/>
                <w:bCs/>
                <w:color w:val="000000"/>
                <w:position w:val="-2"/>
                <w:sz w:val="18"/>
                <w:szCs w:val="18"/>
                <w:shd w:val="clear" w:color="auto" w:fill="CCCCCC"/>
              </w:rPr>
              <w:t>, ki jih je izvedel izvajalec</w:t>
            </w:r>
            <w:r>
              <w:rPr>
                <w:rFonts w:ascii="Arial" w:hAnsi="Arial" w:cs="Arial"/>
                <w:bCs/>
                <w:color w:val="000000"/>
                <w:position w:val="-2"/>
                <w:sz w:val="18"/>
                <w:szCs w:val="18"/>
                <w:shd w:val="clear" w:color="auto" w:fill="CCCCCC"/>
              </w:rPr>
              <w:t xml:space="preserve"> (</w:t>
            </w:r>
            <w:r w:rsidR="00C52EF1">
              <w:rPr>
                <w:rFonts w:ascii="Arial" w:hAnsi="Arial" w:cs="Arial"/>
                <w:color w:val="000000"/>
                <w:position w:val="-2"/>
                <w:sz w:val="18"/>
                <w:szCs w:val="18"/>
              </w:rPr>
              <w:t>izgradnjo, obnovo, rekonstrukcijo ali sanacijo stavbe</w:t>
            </w:r>
            <w:r>
              <w:rPr>
                <w:rFonts w:ascii="Arial" w:hAnsi="Arial" w:cs="Arial"/>
                <w:bCs/>
                <w:color w:val="000000"/>
                <w:position w:val="-2"/>
                <w:sz w:val="18"/>
                <w:szCs w:val="18"/>
                <w:shd w:val="clear" w:color="auto" w:fill="CCCCCC"/>
              </w:rPr>
              <w:t>)</w:t>
            </w:r>
            <w:r w:rsidRPr="00CB71F5">
              <w:rPr>
                <w:rFonts w:ascii="Arial" w:hAnsi="Arial" w:cs="Arial"/>
                <w:bCs/>
                <w:color w:val="000000"/>
                <w:position w:val="-2"/>
                <w:sz w:val="18"/>
                <w:szCs w:val="18"/>
                <w:shd w:val="clear" w:color="auto" w:fill="CCCCCC"/>
              </w:rPr>
              <w:t xml:space="preserve"> in navedba klasifikacije objekta po CC-SI</w:t>
            </w:r>
            <w:r>
              <w:rPr>
                <w:rFonts w:ascii="Arial" w:hAnsi="Arial" w:cs="Arial"/>
                <w:bCs/>
                <w:color w:val="000000"/>
                <w:position w:val="-2"/>
                <w:sz w:val="18"/>
                <w:szCs w:val="18"/>
                <w:shd w:val="clear" w:color="auto" w:fill="CCCCCC"/>
              </w:rPr>
              <w:t xml:space="preserve"> ter navedba datuma pridobitve uporabnega dovoljenja</w:t>
            </w:r>
            <w:r w:rsidRPr="00CB71F5">
              <w:rPr>
                <w:rFonts w:ascii="Arial" w:hAnsi="Arial" w:cs="Arial"/>
                <w:bCs/>
                <w:color w:val="000000"/>
                <w:position w:val="-2"/>
                <w:sz w:val="18"/>
                <w:szCs w:val="18"/>
                <w:shd w:val="clear" w:color="auto" w:fill="CCCCCC"/>
              </w:rPr>
              <w:t>)</w:t>
            </w:r>
            <w:r>
              <w:rPr>
                <w:rFonts w:ascii="Arial" w:hAnsi="Arial" w:cs="Arial"/>
                <w:bCs/>
                <w:color w:val="000000"/>
                <w:position w:val="-2"/>
                <w:sz w:val="18"/>
                <w:szCs w:val="18"/>
                <w:shd w:val="clear" w:color="auto" w:fill="CCCCCC"/>
              </w:rPr>
              <w:t>.</w:t>
            </w:r>
          </w:p>
          <w:p w14:paraId="468D0695" w14:textId="77777777" w:rsidR="00953AE6" w:rsidRPr="002158FB" w:rsidRDefault="00953AE6" w:rsidP="00C52EF1">
            <w:pPr>
              <w:jc w:val="center"/>
              <w:rPr>
                <w:rFonts w:ascii="Arial" w:hAnsi="Arial" w:cs="Arial"/>
                <w:bCs/>
                <w:sz w:val="16"/>
                <w:szCs w:val="16"/>
              </w:rPr>
            </w:pP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B426FC0" w14:textId="77777777" w:rsidR="00953AE6" w:rsidRDefault="00953AE6" w:rsidP="00C52EF1">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EC5E8A0" w14:textId="77777777" w:rsidR="00953AE6" w:rsidRDefault="00953AE6" w:rsidP="00C52EF1">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97A0DB9" w14:textId="77777777" w:rsidR="00953AE6" w:rsidRDefault="00953AE6" w:rsidP="00C52EF1">
            <w:pPr>
              <w:jc w:val="center"/>
            </w:pPr>
            <w:r>
              <w:rPr>
                <w:rFonts w:ascii="Arial" w:hAnsi="Arial" w:cs="Arial"/>
                <w:b/>
                <w:bCs/>
                <w:color w:val="000000"/>
                <w:position w:val="-2"/>
                <w:sz w:val="18"/>
                <w:szCs w:val="18"/>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A6D7CF9" w14:textId="77777777" w:rsidR="00953AE6" w:rsidRDefault="00953AE6" w:rsidP="00C52EF1">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953AE6" w14:paraId="2F1C792F" w14:textId="77777777" w:rsidTr="00C52EF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5A38E6" w14:textId="77777777" w:rsidR="00953AE6" w:rsidRDefault="00953AE6" w:rsidP="00C52EF1">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5AC3E" w14:textId="77777777" w:rsidR="00953AE6" w:rsidRDefault="00953AE6" w:rsidP="00C52EF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ED9472" w14:textId="77777777" w:rsidR="00953AE6" w:rsidRDefault="00953AE6" w:rsidP="00C52EF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64D605" w14:textId="77777777" w:rsidR="00953AE6" w:rsidRDefault="00953AE6" w:rsidP="00C52EF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735A5A" w14:textId="77777777" w:rsidR="00953AE6" w:rsidRDefault="00953AE6" w:rsidP="00C52EF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5E150C" w14:textId="77777777" w:rsidR="00953AE6" w:rsidRDefault="00953AE6" w:rsidP="00C52EF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5A4BD7" w14:textId="77777777" w:rsidR="00953AE6" w:rsidRDefault="00953AE6" w:rsidP="00C52EF1">
            <w:r>
              <w:rPr>
                <w:rFonts w:ascii="Arial" w:hAnsi="Arial" w:cs="Arial"/>
                <w:color w:val="000000"/>
                <w:position w:val="-2"/>
                <w:sz w:val="18"/>
                <w:szCs w:val="18"/>
              </w:rPr>
              <w:t> </w:t>
            </w:r>
          </w:p>
        </w:tc>
      </w:tr>
      <w:tr w:rsidR="00953AE6" w14:paraId="10F26BDF" w14:textId="77777777" w:rsidTr="00C52EF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61C023" w14:textId="77777777" w:rsidR="00953AE6" w:rsidRDefault="00953AE6" w:rsidP="00C52EF1">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4E42B" w14:textId="77777777" w:rsidR="00953AE6" w:rsidRDefault="00953AE6" w:rsidP="00C52EF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21D5C" w14:textId="77777777" w:rsidR="00953AE6" w:rsidRDefault="00953AE6" w:rsidP="00C52EF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AD4729" w14:textId="77777777" w:rsidR="00953AE6" w:rsidRDefault="00953AE6" w:rsidP="00C52EF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8FC995" w14:textId="77777777" w:rsidR="00953AE6" w:rsidRDefault="00953AE6" w:rsidP="00C52EF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35433A" w14:textId="77777777" w:rsidR="00953AE6" w:rsidRDefault="00953AE6" w:rsidP="00C52EF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0E9B4" w14:textId="77777777" w:rsidR="00953AE6" w:rsidRDefault="00953AE6" w:rsidP="00C52EF1">
            <w:r>
              <w:rPr>
                <w:rFonts w:ascii="Arial" w:hAnsi="Arial" w:cs="Arial"/>
                <w:color w:val="000000"/>
                <w:position w:val="-2"/>
                <w:sz w:val="18"/>
                <w:szCs w:val="18"/>
              </w:rPr>
              <w:t> </w:t>
            </w:r>
          </w:p>
        </w:tc>
      </w:tr>
      <w:tr w:rsidR="00953AE6" w14:paraId="4CCAB80A" w14:textId="77777777" w:rsidTr="00C52EF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20F672" w14:textId="77777777" w:rsidR="00953AE6" w:rsidRDefault="00953AE6" w:rsidP="00C52EF1">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9B423C" w14:textId="77777777" w:rsidR="00953AE6" w:rsidRDefault="00953AE6" w:rsidP="00C52EF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48FB4C" w14:textId="77777777" w:rsidR="00953AE6" w:rsidRDefault="00953AE6" w:rsidP="00C52EF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DD640E" w14:textId="77777777" w:rsidR="00953AE6" w:rsidRDefault="00953AE6" w:rsidP="00C52EF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5457EF" w14:textId="77777777" w:rsidR="00953AE6" w:rsidRDefault="00953AE6" w:rsidP="00C52EF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BE468F" w14:textId="77777777" w:rsidR="00953AE6" w:rsidRDefault="00953AE6" w:rsidP="00C52EF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A5DAE1" w14:textId="77777777" w:rsidR="00953AE6" w:rsidRDefault="00953AE6" w:rsidP="00C52EF1">
            <w:r>
              <w:rPr>
                <w:rFonts w:ascii="Arial" w:hAnsi="Arial" w:cs="Arial"/>
                <w:color w:val="000000"/>
                <w:position w:val="-2"/>
                <w:sz w:val="18"/>
                <w:szCs w:val="18"/>
              </w:rPr>
              <w:t> </w:t>
            </w:r>
          </w:p>
        </w:tc>
      </w:tr>
      <w:tr w:rsidR="00953AE6" w14:paraId="112667CA" w14:textId="77777777" w:rsidTr="00C52EF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032A5B" w14:textId="77777777" w:rsidR="00953AE6" w:rsidRDefault="00953AE6" w:rsidP="00C52EF1">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7CACEA" w14:textId="77777777" w:rsidR="00953AE6" w:rsidRDefault="00953AE6" w:rsidP="00C52EF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026E43" w14:textId="77777777" w:rsidR="00953AE6" w:rsidRDefault="00953AE6" w:rsidP="00C52EF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4CF7B4" w14:textId="77777777" w:rsidR="00953AE6" w:rsidRDefault="00953AE6" w:rsidP="00C52EF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C7756D" w14:textId="77777777" w:rsidR="00953AE6" w:rsidRDefault="00953AE6" w:rsidP="00C52EF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0C9E9" w14:textId="77777777" w:rsidR="00953AE6" w:rsidRDefault="00953AE6" w:rsidP="00C52EF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7EDE64" w14:textId="77777777" w:rsidR="00953AE6" w:rsidRDefault="00953AE6" w:rsidP="00C52EF1">
            <w:r>
              <w:rPr>
                <w:rFonts w:ascii="Arial" w:hAnsi="Arial" w:cs="Arial"/>
                <w:color w:val="000000"/>
                <w:position w:val="-2"/>
                <w:sz w:val="18"/>
                <w:szCs w:val="18"/>
              </w:rPr>
              <w:t> </w:t>
            </w:r>
          </w:p>
        </w:tc>
      </w:tr>
      <w:tr w:rsidR="00953AE6" w14:paraId="2D41FA76" w14:textId="77777777" w:rsidTr="00C52EF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87279" w14:textId="77777777" w:rsidR="00953AE6" w:rsidRDefault="00953AE6" w:rsidP="00C52EF1">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C4761" w14:textId="77777777" w:rsidR="00953AE6" w:rsidRDefault="00953AE6" w:rsidP="00C52EF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4B094A" w14:textId="77777777" w:rsidR="00953AE6" w:rsidRDefault="00953AE6" w:rsidP="00C52EF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B02670" w14:textId="77777777" w:rsidR="00953AE6" w:rsidRDefault="00953AE6" w:rsidP="00C52EF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BF6642" w14:textId="77777777" w:rsidR="00953AE6" w:rsidRDefault="00953AE6" w:rsidP="00C52EF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C2EE6F" w14:textId="77777777" w:rsidR="00953AE6" w:rsidRDefault="00953AE6" w:rsidP="00C52EF1">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41E6D9" w14:textId="77777777" w:rsidR="00953AE6" w:rsidRDefault="00953AE6" w:rsidP="00C52EF1">
            <w:r>
              <w:rPr>
                <w:rFonts w:ascii="Arial" w:hAnsi="Arial" w:cs="Arial"/>
                <w:color w:val="000000"/>
                <w:position w:val="-2"/>
                <w:sz w:val="18"/>
                <w:szCs w:val="18"/>
              </w:rPr>
              <w:t> </w:t>
            </w:r>
          </w:p>
        </w:tc>
      </w:tr>
    </w:tbl>
    <w:p w14:paraId="57323C5C" w14:textId="77777777" w:rsidR="00953AE6" w:rsidRDefault="00953AE6" w:rsidP="00953AE6">
      <w:pPr>
        <w:spacing w:before="225" w:after="225" w:line="240" w:lineRule="auto"/>
        <w:jc w:val="both"/>
      </w:pPr>
      <w:r>
        <w:rPr>
          <w:rFonts w:ascii="Arial" w:hAnsi="Arial" w:cs="Arial"/>
          <w:color w:val="000000"/>
          <w:sz w:val="18"/>
          <w:szCs w:val="18"/>
        </w:rPr>
        <w:t> </w:t>
      </w:r>
    </w:p>
    <w:p w14:paraId="3D4277CE" w14:textId="77777777" w:rsidR="00953AE6" w:rsidRDefault="00953AE6" w:rsidP="00953AE6">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39FAE045" w14:textId="77777777" w:rsidR="00953AE6" w:rsidRDefault="00953AE6"/>
    <w:p w14:paraId="687A8703" w14:textId="77777777" w:rsidR="00953AE6" w:rsidRPr="00953AE6" w:rsidRDefault="00953AE6" w:rsidP="00953AE6">
      <w:pPr>
        <w:tabs>
          <w:tab w:val="left" w:pos="1994"/>
        </w:tabs>
        <w:sectPr w:rsidR="00953AE6" w:rsidRPr="00953AE6" w:rsidSect="00953AE6">
          <w:pgSz w:w="16838" w:h="11906" w:orient="landscape"/>
          <w:pgMar w:top="1418" w:right="1418" w:bottom="1418" w:left="1418" w:header="567" w:footer="596" w:gutter="0"/>
          <w:cols w:space="708"/>
          <w:docGrid w:linePitch="360"/>
        </w:sectPr>
      </w:pPr>
    </w:p>
    <w:p w14:paraId="3F9A7706" w14:textId="77777777" w:rsidR="00DD1BCC" w:rsidRPr="00590863" w:rsidRDefault="004F14DA" w:rsidP="00DD1BCC">
      <w:pPr>
        <w:spacing w:after="0"/>
        <w:jc w:val="right"/>
        <w:rPr>
          <w:rFonts w:ascii="Arial" w:hAnsi="Arial" w:cs="Arial"/>
          <w:sz w:val="18"/>
          <w:szCs w:val="18"/>
        </w:rPr>
      </w:pPr>
      <w:r w:rsidRPr="00590863">
        <w:rPr>
          <w:rFonts w:ascii="Arial" w:hAnsi="Arial" w:cs="Arial"/>
          <w:sz w:val="18"/>
          <w:szCs w:val="18"/>
        </w:rPr>
        <w:lastRenderedPageBreak/>
        <w:t>Obrazec št: 5</w:t>
      </w:r>
    </w:p>
    <w:p w14:paraId="23D50177" w14:textId="77777777" w:rsidR="00DD1BCC" w:rsidRPr="00252358" w:rsidRDefault="00DD1BCC" w:rsidP="00DD1BCC"/>
    <w:p w14:paraId="3DA5F55E" w14:textId="77777777" w:rsidR="00DD1BCC" w:rsidRDefault="004F14DA" w:rsidP="00DD1BC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22C2E766" w14:textId="77777777" w:rsidR="00DD1BCC" w:rsidRDefault="00DD1BCC" w:rsidP="00DD1BCC">
      <w:pPr>
        <w:spacing w:after="120"/>
        <w:rPr>
          <w:rFonts w:ascii="Arial" w:hAnsi="Arial" w:cs="Arial"/>
        </w:rPr>
      </w:pPr>
    </w:p>
    <w:p w14:paraId="2A33FC23" w14:textId="77777777" w:rsidR="001F726C" w:rsidRDefault="004F14DA">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275C9A84" w14:textId="77777777" w:rsidR="001F726C" w:rsidRDefault="004F14DA">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26A07E97" w14:textId="77777777" w:rsidR="00C52EF1" w:rsidRDefault="00C52EF1" w:rsidP="00C52EF1">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C52EF1" w14:paraId="39BB0D55" w14:textId="77777777" w:rsidTr="00C52EF1">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6252904" w14:textId="77777777" w:rsidR="00C52EF1" w:rsidRDefault="00C52EF1" w:rsidP="00C52EF1">
            <w:pPr>
              <w:jc w:val="right"/>
            </w:pPr>
            <w:r>
              <w:rPr>
                <w:rFonts w:ascii="Arial" w:hAnsi="Arial" w:cs="Arial"/>
                <w:color w:val="000000"/>
                <w:position w:val="-2"/>
                <w:sz w:val="18"/>
                <w:szCs w:val="18"/>
                <w:shd w:val="clear" w:color="auto" w:fill="FFFFFF"/>
              </w:rPr>
              <w:t>gospodarski subjekt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AA36735" w14:textId="77777777" w:rsidR="00C52EF1" w:rsidRDefault="00C52EF1" w:rsidP="00C52EF1">
            <w:r>
              <w:rPr>
                <w:rFonts w:ascii="Arial" w:hAnsi="Arial" w:cs="Arial"/>
                <w:color w:val="000000"/>
                <w:position w:val="-2"/>
                <w:sz w:val="18"/>
                <w:szCs w:val="18"/>
                <w:shd w:val="clear" w:color="auto" w:fill="FFFFFF"/>
              </w:rPr>
              <w:t> </w:t>
            </w:r>
          </w:p>
        </w:tc>
      </w:tr>
      <w:tr w:rsidR="00C52EF1" w14:paraId="6CB59BC3" w14:textId="77777777" w:rsidTr="00C52EF1">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7FB4EBE" w14:textId="77777777" w:rsidR="00C52EF1" w:rsidRDefault="00C52EF1" w:rsidP="00C52EF1">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izvedel naslednja dela (navedba ali je bila izvedena </w:t>
            </w:r>
            <w:r>
              <w:rPr>
                <w:rFonts w:ascii="Arial" w:hAnsi="Arial" w:cs="Arial"/>
                <w:color w:val="000000"/>
                <w:position w:val="-2"/>
                <w:sz w:val="18"/>
                <w:szCs w:val="18"/>
              </w:rPr>
              <w:t>izgradnja, obnova, rekonstrukcija ali sanacija stavbe)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F08B932" w14:textId="77777777" w:rsidR="00C52EF1" w:rsidRDefault="00C52EF1" w:rsidP="00C52EF1">
            <w:pPr>
              <w:rPr>
                <w:rFonts w:ascii="Arial" w:hAnsi="Arial" w:cs="Arial"/>
                <w:color w:val="000000"/>
                <w:position w:val="-2"/>
                <w:sz w:val="18"/>
                <w:szCs w:val="18"/>
                <w:shd w:val="clear" w:color="auto" w:fill="FFFFFF"/>
              </w:rPr>
            </w:pPr>
          </w:p>
        </w:tc>
      </w:tr>
      <w:tr w:rsidR="00C52EF1" w14:paraId="19715C70" w14:textId="77777777" w:rsidTr="00C52EF1">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E257790" w14:textId="77777777" w:rsidR="00C52EF1" w:rsidRDefault="00C52EF1" w:rsidP="00C52EF1">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na projektu z nazivom</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E687C32" w14:textId="77777777" w:rsidR="00C52EF1" w:rsidRDefault="00C52EF1" w:rsidP="00C52EF1">
            <w:pPr>
              <w:rPr>
                <w:rFonts w:ascii="Arial" w:hAnsi="Arial" w:cs="Arial"/>
                <w:color w:val="000000"/>
                <w:position w:val="-2"/>
                <w:sz w:val="18"/>
                <w:szCs w:val="18"/>
                <w:shd w:val="clear" w:color="auto" w:fill="FFFFFF"/>
              </w:rPr>
            </w:pPr>
          </w:p>
        </w:tc>
      </w:tr>
      <w:tr w:rsidR="00C52EF1" w14:paraId="173C5325" w14:textId="77777777" w:rsidTr="00C52EF1">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CF3F919" w14:textId="77777777" w:rsidR="00C52EF1" w:rsidRDefault="00C52EF1" w:rsidP="00C52EF1">
            <w:pPr>
              <w:jc w:val="right"/>
            </w:pPr>
            <w:r>
              <w:rPr>
                <w:rFonts w:ascii="Arial" w:hAnsi="Arial" w:cs="Arial"/>
                <w:color w:val="000000"/>
                <w:position w:val="-2"/>
                <w:sz w:val="18"/>
                <w:szCs w:val="18"/>
                <w:shd w:val="clear" w:color="auto" w:fill="FFFFFF"/>
              </w:rPr>
              <w:t>po pogodbi z nazivom in številko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6A807B4" w14:textId="77777777" w:rsidR="00C52EF1" w:rsidRDefault="00C52EF1" w:rsidP="00C52EF1">
            <w:r>
              <w:rPr>
                <w:rFonts w:ascii="Arial" w:hAnsi="Arial" w:cs="Arial"/>
                <w:color w:val="000000"/>
                <w:position w:val="-2"/>
                <w:sz w:val="18"/>
                <w:szCs w:val="18"/>
                <w:shd w:val="clear" w:color="auto" w:fill="FFFFFF"/>
              </w:rPr>
              <w:t> </w:t>
            </w:r>
          </w:p>
        </w:tc>
      </w:tr>
      <w:tr w:rsidR="00C52EF1" w14:paraId="7A7BCCBE" w14:textId="77777777" w:rsidTr="00C52EF1">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04E6240" w14:textId="77777777" w:rsidR="00C52EF1" w:rsidRDefault="00C52EF1" w:rsidP="00C52EF1">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na objektu po klasifikaciji</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A1BE061" w14:textId="77777777" w:rsidR="00C52EF1" w:rsidRDefault="00C52EF1" w:rsidP="00C52EF1">
            <w:pPr>
              <w:rPr>
                <w:rFonts w:ascii="Arial" w:hAnsi="Arial" w:cs="Arial"/>
                <w:color w:val="000000"/>
                <w:position w:val="-2"/>
                <w:sz w:val="18"/>
                <w:szCs w:val="18"/>
                <w:shd w:val="clear" w:color="auto" w:fill="FFFFFF"/>
              </w:rPr>
            </w:pPr>
          </w:p>
        </w:tc>
      </w:tr>
      <w:tr w:rsidR="00C52EF1" w14:paraId="02C2601B" w14:textId="77777777" w:rsidTr="00C52EF1">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A6A85A3" w14:textId="77777777" w:rsidR="00C52EF1" w:rsidRDefault="00C52EF1" w:rsidP="00C52EF1">
            <w:pPr>
              <w:jc w:val="right"/>
            </w:pPr>
            <w:r>
              <w:rPr>
                <w:rFonts w:ascii="Arial" w:hAnsi="Arial" w:cs="Arial"/>
                <w:color w:val="000000"/>
                <w:position w:val="-2"/>
                <w:sz w:val="18"/>
                <w:szCs w:val="18"/>
                <w:shd w:val="clear" w:color="auto" w:fill="FFFFFF"/>
              </w:rPr>
              <w:t>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395BEB7" w14:textId="77777777" w:rsidR="00C52EF1" w:rsidRDefault="00C52EF1" w:rsidP="00C52EF1">
            <w:r>
              <w:rPr>
                <w:rFonts w:ascii="Arial" w:hAnsi="Arial" w:cs="Arial"/>
                <w:color w:val="000000"/>
                <w:position w:val="-2"/>
                <w:sz w:val="18"/>
                <w:szCs w:val="18"/>
                <w:shd w:val="clear" w:color="auto" w:fill="FFFFFF"/>
              </w:rPr>
              <w:t> </w:t>
            </w:r>
          </w:p>
        </w:tc>
      </w:tr>
      <w:tr w:rsidR="00C52EF1" w14:paraId="55E195BC" w14:textId="77777777" w:rsidTr="00C52EF1">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ED9551" w14:textId="77777777" w:rsidR="00C52EF1" w:rsidRDefault="00C52EF1" w:rsidP="00C52EF1">
            <w:pPr>
              <w:jc w:val="right"/>
            </w:pPr>
            <w:r>
              <w:rPr>
                <w:rFonts w:ascii="Arial" w:hAnsi="Arial" w:cs="Arial"/>
                <w:color w:val="000000"/>
                <w:position w:val="-2"/>
                <w:sz w:val="18"/>
                <w:szCs w:val="18"/>
                <w:shd w:val="clear" w:color="auto" w:fill="FFFFFF"/>
              </w:rPr>
              <w:t>v vrednosti (vrednost del, ki jih je izvedel ponudnik brez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6863665" w14:textId="77777777" w:rsidR="00C52EF1" w:rsidRDefault="00C52EF1" w:rsidP="00C52EF1">
            <w:r>
              <w:rPr>
                <w:rFonts w:ascii="Arial" w:hAnsi="Arial" w:cs="Arial"/>
                <w:color w:val="000000"/>
                <w:position w:val="-2"/>
                <w:sz w:val="18"/>
                <w:szCs w:val="18"/>
                <w:shd w:val="clear" w:color="auto" w:fill="FFFFFF"/>
              </w:rPr>
              <w:t> </w:t>
            </w:r>
          </w:p>
        </w:tc>
      </w:tr>
      <w:tr w:rsidR="00C52EF1" w14:paraId="2F537348" w14:textId="77777777" w:rsidTr="00C52EF1">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A3A2D5B" w14:textId="77777777" w:rsidR="00C52EF1" w:rsidRDefault="00C52EF1" w:rsidP="00C52EF1">
            <w:pPr>
              <w:jc w:val="right"/>
            </w:pPr>
            <w:r>
              <w:rPr>
                <w:rFonts w:ascii="Arial" w:hAnsi="Arial" w:cs="Arial"/>
                <w:color w:val="000000"/>
                <w:position w:val="-2"/>
                <w:sz w:val="18"/>
                <w:szCs w:val="18"/>
                <w:shd w:val="clear" w:color="auto" w:fill="FFFFFF"/>
              </w:rPr>
              <w:t>v obdobju od</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4EAD0A7" w14:textId="77777777" w:rsidR="00C52EF1" w:rsidRDefault="00C52EF1" w:rsidP="00C52EF1">
            <w:r>
              <w:rPr>
                <w:rFonts w:ascii="Arial" w:hAnsi="Arial" w:cs="Arial"/>
                <w:color w:val="000000"/>
                <w:position w:val="-2"/>
                <w:sz w:val="18"/>
                <w:szCs w:val="18"/>
                <w:shd w:val="clear" w:color="auto" w:fill="FFFFFF"/>
              </w:rPr>
              <w:t> </w:t>
            </w:r>
          </w:p>
        </w:tc>
      </w:tr>
      <w:tr w:rsidR="00C52EF1" w14:paraId="3FE195A4" w14:textId="77777777" w:rsidTr="00C52EF1">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F7A581D" w14:textId="77777777" w:rsidR="00C52EF1" w:rsidRDefault="00C52EF1" w:rsidP="00C52EF1">
            <w:pPr>
              <w:jc w:val="right"/>
            </w:pPr>
            <w:r>
              <w:rPr>
                <w:rFonts w:ascii="Arial" w:hAnsi="Arial" w:cs="Arial"/>
                <w:color w:val="000000"/>
                <w:position w:val="-2"/>
                <w:sz w:val="18"/>
                <w:szCs w:val="18"/>
                <w:shd w:val="clear" w:color="auto" w:fill="FFFFFF"/>
              </w:rPr>
              <w:t>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3932AE7" w14:textId="77777777" w:rsidR="00C52EF1" w:rsidRDefault="00C52EF1" w:rsidP="00C52EF1">
            <w:r>
              <w:rPr>
                <w:rFonts w:ascii="Arial" w:hAnsi="Arial" w:cs="Arial"/>
                <w:color w:val="000000"/>
                <w:position w:val="-2"/>
                <w:sz w:val="18"/>
                <w:szCs w:val="18"/>
                <w:shd w:val="clear" w:color="auto" w:fill="FFFFFF"/>
              </w:rPr>
              <w:t> </w:t>
            </w:r>
          </w:p>
        </w:tc>
      </w:tr>
      <w:tr w:rsidR="00C52EF1" w14:paraId="6BEC6AA7" w14:textId="77777777" w:rsidTr="00C52EF1">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C36977C" w14:textId="77777777" w:rsidR="00C52EF1" w:rsidRDefault="00C52EF1" w:rsidP="00C52EF1">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številka in datum pridobljenega uporabnega dovoljenja (v primeru relevantnosti)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55E40E4" w14:textId="77777777" w:rsidR="00C52EF1" w:rsidRDefault="00C52EF1" w:rsidP="00C52EF1">
            <w:pPr>
              <w:rPr>
                <w:rFonts w:ascii="Arial" w:hAnsi="Arial" w:cs="Arial"/>
                <w:color w:val="000000"/>
                <w:position w:val="-2"/>
                <w:sz w:val="18"/>
                <w:szCs w:val="18"/>
                <w:shd w:val="clear" w:color="auto" w:fill="FFFFFF"/>
              </w:rPr>
            </w:pPr>
          </w:p>
        </w:tc>
      </w:tr>
    </w:tbl>
    <w:p w14:paraId="67C48439" w14:textId="77777777" w:rsidR="00C52EF1" w:rsidRDefault="00C52EF1" w:rsidP="00C52EF1">
      <w:pPr>
        <w:shd w:val="clear" w:color="auto" w:fill="FFFFFF"/>
        <w:spacing w:before="225" w:after="375" w:line="333" w:lineRule="auto"/>
        <w:jc w:val="both"/>
      </w:pPr>
      <w:r>
        <w:rPr>
          <w:rFonts w:ascii="Arial" w:hAnsi="Arial" w:cs="Arial"/>
          <w:color w:val="444444"/>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C52EF1" w14:paraId="4691ED15" w14:textId="77777777" w:rsidTr="00C52EF1">
        <w:tc>
          <w:tcPr>
            <w:tcW w:w="3195" w:type="dxa"/>
            <w:shd w:val="clear" w:color="auto" w:fill="FFFFFF"/>
            <w:tcMar>
              <w:top w:w="75" w:type="dxa"/>
              <w:bottom w:w="75" w:type="dxa"/>
            </w:tcMar>
            <w:vAlign w:val="center"/>
          </w:tcPr>
          <w:p w14:paraId="79116CC6" w14:textId="77777777" w:rsidR="00C52EF1" w:rsidRDefault="00C52EF1" w:rsidP="00C52EF1">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2C86E19D" w14:textId="77777777" w:rsidR="00C52EF1" w:rsidRDefault="00C52EF1" w:rsidP="00C52EF1">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4D8A1D46" w14:textId="77777777" w:rsidR="00C52EF1" w:rsidRDefault="00C52EF1" w:rsidP="00C52EF1">
            <w:r>
              <w:rPr>
                <w:rFonts w:ascii="Arial" w:hAnsi="Arial" w:cs="Arial"/>
                <w:color w:val="000000"/>
                <w:position w:val="-2"/>
                <w:sz w:val="18"/>
                <w:szCs w:val="18"/>
                <w:shd w:val="clear" w:color="auto" w:fill="FFFFFF"/>
              </w:rPr>
              <w:t> </w:t>
            </w:r>
          </w:p>
        </w:tc>
      </w:tr>
      <w:tr w:rsidR="00C52EF1" w14:paraId="234FF209" w14:textId="77777777" w:rsidTr="00C52EF1">
        <w:tc>
          <w:tcPr>
            <w:tcW w:w="3195" w:type="dxa"/>
            <w:shd w:val="clear" w:color="auto" w:fill="FFFFFF"/>
            <w:tcMar>
              <w:top w:w="75" w:type="dxa"/>
              <w:bottom w:w="75" w:type="dxa"/>
            </w:tcMar>
            <w:vAlign w:val="center"/>
          </w:tcPr>
          <w:p w14:paraId="6741129F" w14:textId="77777777" w:rsidR="00C52EF1" w:rsidRDefault="00C52EF1" w:rsidP="00C52EF1">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46744F5A" w14:textId="77777777" w:rsidR="00C52EF1" w:rsidRDefault="00C52EF1" w:rsidP="00C52EF1">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7715179E" w14:textId="77777777" w:rsidR="00C52EF1" w:rsidRDefault="00C52EF1" w:rsidP="00C52EF1"/>
          <w:p w14:paraId="7F380620" w14:textId="77777777" w:rsidR="00C52EF1" w:rsidRDefault="00C52EF1" w:rsidP="00C52EF1">
            <w:pPr>
              <w:jc w:val="center"/>
            </w:pPr>
            <w:r>
              <w:rPr>
                <w:rFonts w:ascii="Arial" w:hAnsi="Arial" w:cs="Arial"/>
                <w:color w:val="A9A9A9"/>
                <w:position w:val="-2"/>
                <w:sz w:val="18"/>
                <w:szCs w:val="18"/>
                <w:shd w:val="clear" w:color="auto" w:fill="FFFFFF"/>
              </w:rPr>
              <w:t>(žig in podpis)</w:t>
            </w:r>
          </w:p>
        </w:tc>
      </w:tr>
    </w:tbl>
    <w:p w14:paraId="4D051936" w14:textId="77777777" w:rsidR="00C52EF1" w:rsidRDefault="00C52EF1" w:rsidP="00C52EF1">
      <w:pPr>
        <w:shd w:val="clear" w:color="auto" w:fill="FFFFFF"/>
        <w:spacing w:before="225" w:after="375" w:line="333" w:lineRule="auto"/>
        <w:jc w:val="both"/>
        <w:rPr>
          <w:rFonts w:ascii="Arial" w:hAnsi="Arial" w:cs="Arial"/>
          <w:b/>
          <w:bCs/>
          <w:color w:val="444444"/>
          <w:sz w:val="18"/>
          <w:szCs w:val="18"/>
          <w:u w:val="single"/>
          <w:shd w:val="clear" w:color="auto" w:fill="FFFFFF"/>
        </w:rPr>
      </w:pPr>
    </w:p>
    <w:p w14:paraId="57A51391" w14:textId="77777777" w:rsidR="00C52EF1" w:rsidRDefault="00C52EF1" w:rsidP="00C52EF1">
      <w:pPr>
        <w:shd w:val="clear" w:color="auto" w:fill="FFFFFF"/>
        <w:spacing w:before="225" w:after="375" w:line="333" w:lineRule="auto"/>
        <w:jc w:val="both"/>
        <w:rPr>
          <w:rFonts w:ascii="Arial" w:hAnsi="Arial" w:cs="Arial"/>
          <w:b/>
          <w:bCs/>
          <w:color w:val="444444"/>
          <w:sz w:val="18"/>
          <w:szCs w:val="18"/>
          <w:u w:val="single"/>
          <w:shd w:val="clear" w:color="auto" w:fill="FFFFFF"/>
        </w:rPr>
      </w:pPr>
    </w:p>
    <w:p w14:paraId="72EC918A" w14:textId="77777777" w:rsidR="00C52EF1" w:rsidRDefault="00C52EF1" w:rsidP="00C52EF1">
      <w:pPr>
        <w:shd w:val="clear" w:color="auto" w:fill="FFFFFF"/>
        <w:spacing w:before="225" w:after="375" w:line="333" w:lineRule="auto"/>
        <w:jc w:val="both"/>
      </w:pPr>
      <w:r>
        <w:rPr>
          <w:rFonts w:ascii="Arial" w:hAnsi="Arial" w:cs="Arial"/>
          <w:b/>
          <w:bCs/>
          <w:color w:val="444444"/>
          <w:sz w:val="18"/>
          <w:szCs w:val="18"/>
          <w:u w:val="single"/>
          <w:shd w:val="clear" w:color="auto" w:fill="FFFFFF"/>
        </w:rPr>
        <w:lastRenderedPageBreak/>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C52EF1" w14:paraId="485177D2" w14:textId="77777777" w:rsidTr="00C52EF1">
        <w:tc>
          <w:tcPr>
            <w:tcW w:w="0" w:type="auto"/>
            <w:tcMar>
              <w:top w:w="0" w:type="auto"/>
              <w:bottom w:w="0" w:type="auto"/>
            </w:tcMar>
          </w:tcPr>
          <w:p w14:paraId="7898629A" w14:textId="77777777" w:rsidR="00C52EF1" w:rsidRDefault="00C52EF1" w:rsidP="009739A6">
            <w:pPr>
              <w:numPr>
                <w:ilvl w:val="0"/>
                <w:numId w:val="4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090B9760" w14:textId="77777777" w:rsidR="00C52EF1" w:rsidRDefault="00C52EF1" w:rsidP="009739A6">
            <w:pPr>
              <w:numPr>
                <w:ilvl w:val="0"/>
                <w:numId w:val="4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1CBAE0DE" w14:textId="77777777" w:rsidR="00C52EF1" w:rsidRDefault="00C52EF1" w:rsidP="009739A6">
            <w:pPr>
              <w:numPr>
                <w:ilvl w:val="0"/>
                <w:numId w:val="43"/>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786E7E97" w14:textId="77777777" w:rsidR="00C52EF1" w:rsidRDefault="00C52EF1" w:rsidP="00DD1BCC">
      <w:pPr>
        <w:spacing w:after="0"/>
        <w:jc w:val="right"/>
        <w:rPr>
          <w:rFonts w:ascii="Arial" w:hAnsi="Arial" w:cs="Arial"/>
          <w:sz w:val="18"/>
          <w:szCs w:val="18"/>
        </w:rPr>
      </w:pPr>
    </w:p>
    <w:p w14:paraId="41FB55C0" w14:textId="77777777" w:rsidR="00C52EF1" w:rsidRDefault="00C52EF1">
      <w:pPr>
        <w:rPr>
          <w:rFonts w:ascii="Arial" w:hAnsi="Arial" w:cs="Arial"/>
          <w:sz w:val="18"/>
          <w:szCs w:val="18"/>
        </w:rPr>
      </w:pPr>
      <w:r>
        <w:rPr>
          <w:rFonts w:ascii="Arial" w:hAnsi="Arial" w:cs="Arial"/>
          <w:sz w:val="18"/>
          <w:szCs w:val="18"/>
        </w:rPr>
        <w:br w:type="page"/>
      </w:r>
    </w:p>
    <w:p w14:paraId="621579FE" w14:textId="77777777" w:rsidR="00DD1BCC" w:rsidRPr="00590863" w:rsidRDefault="004F14DA" w:rsidP="00DD1BCC">
      <w:pPr>
        <w:spacing w:after="0"/>
        <w:jc w:val="right"/>
        <w:rPr>
          <w:rFonts w:ascii="Arial" w:hAnsi="Arial" w:cs="Arial"/>
          <w:sz w:val="18"/>
          <w:szCs w:val="18"/>
        </w:rPr>
      </w:pPr>
      <w:r w:rsidRPr="00590863">
        <w:rPr>
          <w:rFonts w:ascii="Arial" w:hAnsi="Arial" w:cs="Arial"/>
          <w:sz w:val="18"/>
          <w:szCs w:val="18"/>
        </w:rPr>
        <w:lastRenderedPageBreak/>
        <w:t>Obrazec št: 6</w:t>
      </w:r>
    </w:p>
    <w:p w14:paraId="6CF5FDE8" w14:textId="77777777" w:rsidR="00DD1BCC" w:rsidRDefault="00DD1BCC" w:rsidP="00DD1BCC">
      <w:pPr>
        <w:spacing w:after="120"/>
        <w:rPr>
          <w:rFonts w:ascii="Arial" w:hAnsi="Arial" w:cs="Arial"/>
        </w:rPr>
      </w:pPr>
    </w:p>
    <w:p w14:paraId="341A980E" w14:textId="77777777" w:rsidR="00C52EF1" w:rsidRDefault="00C52EF1" w:rsidP="00C52EF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kadra</w:t>
      </w:r>
    </w:p>
    <w:p w14:paraId="7B4824C7" w14:textId="77777777" w:rsidR="00C52EF1" w:rsidRDefault="00C52EF1" w:rsidP="00C52EF1">
      <w:pPr>
        <w:spacing w:after="120"/>
        <w:rPr>
          <w:rFonts w:ascii="Arial" w:hAnsi="Arial" w:cs="Arial"/>
        </w:rPr>
      </w:pPr>
    </w:p>
    <w:p w14:paraId="19B7E260" w14:textId="77777777" w:rsidR="00C52EF1" w:rsidRDefault="00C52EF1" w:rsidP="00C52EF1">
      <w:pPr>
        <w:spacing w:before="225" w:after="225" w:line="240" w:lineRule="auto"/>
        <w:jc w:val="both"/>
      </w:pPr>
      <w:r>
        <w:rPr>
          <w:rFonts w:ascii="Arial" w:hAnsi="Arial" w:cs="Arial"/>
          <w:b/>
          <w:bCs/>
          <w:color w:val="000000"/>
          <w:sz w:val="18"/>
          <w:szCs w:val="18"/>
        </w:rPr>
        <w:t>VODJA DEL:</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C52EF1" w14:paraId="3C1FB8EE" w14:textId="77777777" w:rsidTr="00C52EF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744EEC" w14:textId="77777777" w:rsidR="00C52EF1" w:rsidRDefault="00C52EF1" w:rsidP="00C52EF1">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04899B" w14:textId="77777777" w:rsidR="00C52EF1" w:rsidRDefault="00C52EF1" w:rsidP="00C52EF1">
            <w:r>
              <w:rPr>
                <w:rFonts w:ascii="Arial" w:hAnsi="Arial" w:cs="Arial"/>
                <w:color w:val="000000"/>
                <w:position w:val="-2"/>
                <w:sz w:val="18"/>
                <w:szCs w:val="18"/>
              </w:rPr>
              <w:t> </w:t>
            </w:r>
          </w:p>
        </w:tc>
      </w:tr>
      <w:tr w:rsidR="00C52EF1" w14:paraId="1C957228" w14:textId="77777777" w:rsidTr="00C52EF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065017" w14:textId="77777777" w:rsidR="00C52EF1" w:rsidRDefault="00C52EF1" w:rsidP="00C52EF1">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B3CBA" w14:textId="77777777" w:rsidR="00C52EF1" w:rsidRDefault="00C52EF1" w:rsidP="00C52EF1">
            <w:r>
              <w:rPr>
                <w:rFonts w:ascii="Arial" w:hAnsi="Arial" w:cs="Arial"/>
                <w:color w:val="000000"/>
                <w:position w:val="-2"/>
                <w:sz w:val="18"/>
                <w:szCs w:val="18"/>
              </w:rPr>
              <w:t> </w:t>
            </w:r>
          </w:p>
        </w:tc>
      </w:tr>
      <w:tr w:rsidR="00C52EF1" w14:paraId="47415A8A" w14:textId="77777777" w:rsidTr="00C52EF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49200E" w14:textId="77777777" w:rsidR="00C52EF1" w:rsidRDefault="00C52EF1" w:rsidP="00C52EF1">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5F836B" w14:textId="77777777" w:rsidR="00C52EF1" w:rsidRDefault="00C52EF1" w:rsidP="00C52EF1">
            <w:r>
              <w:rPr>
                <w:rFonts w:ascii="Arial" w:hAnsi="Arial" w:cs="Arial"/>
                <w:color w:val="000000"/>
                <w:position w:val="-2"/>
                <w:sz w:val="18"/>
                <w:szCs w:val="18"/>
              </w:rPr>
              <w:t xml:space="preserve">DA </w:t>
            </w:r>
            <w:r>
              <w:fldChar w:fldCharType="begin">
                <w:ffData>
                  <w:name w:val="cbox15c94d5a6ee007"/>
                  <w:enabled/>
                  <w:calcOnExit w:val="0"/>
                  <w:checkBox>
                    <w:sizeAuto/>
                    <w:default w:val="0"/>
                  </w:checkBox>
                </w:ffData>
              </w:fldChar>
            </w:r>
            <w:bookmarkStart w:id="4" w:name="cbox15c94d5a6ee007"/>
            <w:r>
              <w:instrText xml:space="preserve"> FORMCHECKBOX </w:instrText>
            </w:r>
            <w:r w:rsidR="00315CE8">
              <w:fldChar w:fldCharType="separate"/>
            </w:r>
            <w:r>
              <w:fldChar w:fldCharType="end"/>
            </w:r>
            <w:bookmarkEnd w:id="4"/>
            <w:r>
              <w:rPr>
                <w:rFonts w:ascii="Arial" w:hAnsi="Arial" w:cs="Arial"/>
                <w:color w:val="000000"/>
                <w:position w:val="-2"/>
                <w:sz w:val="18"/>
                <w:szCs w:val="18"/>
              </w:rPr>
              <w:t xml:space="preserve"> NE </w:t>
            </w:r>
            <w:r>
              <w:fldChar w:fldCharType="begin">
                <w:ffData>
                  <w:name w:val="cbox15c94d5a6ee1ff"/>
                  <w:enabled/>
                  <w:calcOnExit w:val="0"/>
                  <w:checkBox>
                    <w:sizeAuto/>
                    <w:default w:val="0"/>
                  </w:checkBox>
                </w:ffData>
              </w:fldChar>
            </w:r>
            <w:bookmarkStart w:id="5" w:name="cbox15c94d5a6ee1ff"/>
            <w:r>
              <w:instrText xml:space="preserve"> FORMCHECKBOX </w:instrText>
            </w:r>
            <w:r w:rsidR="00315CE8">
              <w:fldChar w:fldCharType="separate"/>
            </w:r>
            <w:r>
              <w:fldChar w:fldCharType="end"/>
            </w:r>
            <w:bookmarkEnd w:id="5"/>
          </w:p>
        </w:tc>
      </w:tr>
      <w:tr w:rsidR="00C52EF1" w14:paraId="5E8A77CD" w14:textId="77777777" w:rsidTr="00C52EF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3B4297" w14:textId="77777777" w:rsidR="00C52EF1" w:rsidRDefault="00C52EF1" w:rsidP="00C52EF1">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66842" w14:textId="77777777" w:rsidR="00C52EF1" w:rsidRDefault="00C52EF1" w:rsidP="00C52EF1">
            <w:r>
              <w:rPr>
                <w:rFonts w:ascii="Arial" w:hAnsi="Arial" w:cs="Arial"/>
                <w:color w:val="000000"/>
                <w:position w:val="-2"/>
                <w:sz w:val="18"/>
                <w:szCs w:val="18"/>
              </w:rPr>
              <w:t> </w:t>
            </w:r>
          </w:p>
        </w:tc>
      </w:tr>
      <w:tr w:rsidR="00C52EF1" w14:paraId="15F18AC5" w14:textId="77777777" w:rsidTr="00C52EF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22ECC9" w14:textId="77777777" w:rsidR="00C52EF1" w:rsidRDefault="00C52EF1" w:rsidP="00C52EF1">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2916B" w14:textId="77777777" w:rsidR="00C52EF1" w:rsidRDefault="00C52EF1" w:rsidP="00C52EF1">
            <w:r>
              <w:rPr>
                <w:rFonts w:ascii="Arial" w:hAnsi="Arial" w:cs="Arial"/>
                <w:color w:val="000000"/>
                <w:position w:val="-2"/>
                <w:sz w:val="18"/>
                <w:szCs w:val="18"/>
              </w:rPr>
              <w:t xml:space="preserve">DA </w:t>
            </w:r>
            <w:r>
              <w:fldChar w:fldCharType="begin">
                <w:ffData>
                  <w:name w:val="cbox15c94d5a6eefe6"/>
                  <w:enabled/>
                  <w:calcOnExit w:val="0"/>
                  <w:checkBox>
                    <w:sizeAuto/>
                    <w:default w:val="0"/>
                  </w:checkBox>
                </w:ffData>
              </w:fldChar>
            </w:r>
            <w:bookmarkStart w:id="6" w:name="cbox15c94d5a6eefe6"/>
            <w:r>
              <w:instrText xml:space="preserve"> FORMCHECKBOX </w:instrText>
            </w:r>
            <w:r w:rsidR="00315CE8">
              <w:fldChar w:fldCharType="separate"/>
            </w:r>
            <w:r>
              <w:fldChar w:fldCharType="end"/>
            </w:r>
            <w:bookmarkEnd w:id="6"/>
            <w:r>
              <w:rPr>
                <w:rFonts w:ascii="Arial" w:hAnsi="Arial" w:cs="Arial"/>
                <w:color w:val="000000"/>
                <w:position w:val="-2"/>
                <w:sz w:val="18"/>
                <w:szCs w:val="18"/>
              </w:rPr>
              <w:t xml:space="preserve"> NE </w:t>
            </w:r>
            <w:r>
              <w:fldChar w:fldCharType="begin">
                <w:ffData>
                  <w:name w:val="cbox15c94d5a6ef1d6"/>
                  <w:enabled/>
                  <w:calcOnExit w:val="0"/>
                  <w:checkBox>
                    <w:sizeAuto/>
                    <w:default w:val="0"/>
                  </w:checkBox>
                </w:ffData>
              </w:fldChar>
            </w:r>
            <w:bookmarkStart w:id="7" w:name="cbox15c94d5a6ef1d6"/>
            <w:r>
              <w:instrText xml:space="preserve"> FORMCHECKBOX </w:instrText>
            </w:r>
            <w:r w:rsidR="00315CE8">
              <w:fldChar w:fldCharType="separate"/>
            </w:r>
            <w:r>
              <w:fldChar w:fldCharType="end"/>
            </w:r>
            <w:bookmarkEnd w:id="7"/>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6E655ED3" w14:textId="77777777" w:rsidR="00C52EF1" w:rsidRDefault="00C52EF1" w:rsidP="00C52EF1">
      <w:pPr>
        <w:spacing w:before="225" w:after="225" w:line="240" w:lineRule="auto"/>
        <w:jc w:val="both"/>
      </w:pPr>
      <w:r>
        <w:rPr>
          <w:rFonts w:ascii="Arial" w:hAnsi="Arial" w:cs="Arial"/>
          <w:b/>
          <w:bCs/>
          <w:color w:val="000000"/>
          <w:sz w:val="18"/>
          <w:szCs w:val="18"/>
        </w:rPr>
        <w:t>VODJA DEL – za področje gradbeništva:</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C52EF1" w14:paraId="21EBBCDD" w14:textId="77777777" w:rsidTr="00C52EF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F3B023" w14:textId="77777777" w:rsidR="00C52EF1" w:rsidRDefault="00C52EF1" w:rsidP="00C52EF1">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B90B1A" w14:textId="77777777" w:rsidR="00C52EF1" w:rsidRDefault="00C52EF1" w:rsidP="00C52EF1">
            <w:r>
              <w:rPr>
                <w:rFonts w:ascii="Arial" w:hAnsi="Arial" w:cs="Arial"/>
                <w:color w:val="000000"/>
                <w:position w:val="-2"/>
                <w:sz w:val="18"/>
                <w:szCs w:val="18"/>
              </w:rPr>
              <w:t> </w:t>
            </w:r>
          </w:p>
        </w:tc>
      </w:tr>
      <w:tr w:rsidR="00C52EF1" w14:paraId="2FF20753" w14:textId="77777777" w:rsidTr="00C52EF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2AA5" w14:textId="77777777" w:rsidR="00C52EF1" w:rsidRDefault="00C52EF1" w:rsidP="00C52EF1">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A5FD45" w14:textId="77777777" w:rsidR="00C52EF1" w:rsidRDefault="00C52EF1" w:rsidP="00C52EF1">
            <w:r>
              <w:rPr>
                <w:rFonts w:ascii="Arial" w:hAnsi="Arial" w:cs="Arial"/>
                <w:color w:val="000000"/>
                <w:position w:val="-2"/>
                <w:sz w:val="18"/>
                <w:szCs w:val="18"/>
              </w:rPr>
              <w:t> </w:t>
            </w:r>
          </w:p>
        </w:tc>
      </w:tr>
      <w:tr w:rsidR="00C52EF1" w14:paraId="726F4AEB" w14:textId="77777777" w:rsidTr="00C52EF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FCB06" w14:textId="77777777" w:rsidR="00C52EF1" w:rsidRDefault="00C52EF1" w:rsidP="00C52EF1">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EC9725" w14:textId="77777777" w:rsidR="00C52EF1" w:rsidRDefault="00C52EF1" w:rsidP="00C52EF1">
            <w:r>
              <w:rPr>
                <w:rFonts w:ascii="Arial" w:hAnsi="Arial" w:cs="Arial"/>
                <w:color w:val="000000"/>
                <w:position w:val="-2"/>
                <w:sz w:val="18"/>
                <w:szCs w:val="18"/>
              </w:rPr>
              <w:t xml:space="preserve">DA </w:t>
            </w:r>
            <w:r>
              <w:fldChar w:fldCharType="begin">
                <w:ffData>
                  <w:name w:val="cbox15c86271086c56"/>
                  <w:enabled/>
                  <w:calcOnExit w:val="0"/>
                  <w:checkBox>
                    <w:sizeAuto/>
                    <w:default w:val="0"/>
                  </w:checkBox>
                </w:ffData>
              </w:fldChar>
            </w:r>
            <w:r>
              <w:instrText xml:space="preserve"> FORMCHECKBOX </w:instrText>
            </w:r>
            <w:r w:rsidR="00315CE8">
              <w:fldChar w:fldCharType="separate"/>
            </w:r>
            <w:r>
              <w:fldChar w:fldCharType="end"/>
            </w:r>
            <w:r>
              <w:rPr>
                <w:rFonts w:ascii="Arial" w:hAnsi="Arial" w:cs="Arial"/>
                <w:color w:val="000000"/>
                <w:position w:val="-2"/>
                <w:sz w:val="18"/>
                <w:szCs w:val="18"/>
              </w:rPr>
              <w:t xml:space="preserve"> NE </w:t>
            </w:r>
            <w:r>
              <w:fldChar w:fldCharType="begin">
                <w:ffData>
                  <w:name w:val="cbox15c86271086e18"/>
                  <w:enabled/>
                  <w:calcOnExit w:val="0"/>
                  <w:checkBox>
                    <w:sizeAuto/>
                    <w:default w:val="0"/>
                  </w:checkBox>
                </w:ffData>
              </w:fldChar>
            </w:r>
            <w:r>
              <w:instrText xml:space="preserve"> FORMCHECKBOX </w:instrText>
            </w:r>
            <w:r w:rsidR="00315CE8">
              <w:fldChar w:fldCharType="separate"/>
            </w:r>
            <w:r>
              <w:fldChar w:fldCharType="end"/>
            </w:r>
          </w:p>
        </w:tc>
      </w:tr>
      <w:tr w:rsidR="00C52EF1" w14:paraId="2C3E39CD" w14:textId="77777777" w:rsidTr="00C52EF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A0977" w14:textId="77777777" w:rsidR="00C52EF1" w:rsidRDefault="00C52EF1" w:rsidP="00C52EF1">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69E9E1" w14:textId="77777777" w:rsidR="00C52EF1" w:rsidRDefault="00C52EF1" w:rsidP="00C52EF1">
            <w:r>
              <w:rPr>
                <w:rFonts w:ascii="Arial" w:hAnsi="Arial" w:cs="Arial"/>
                <w:color w:val="000000"/>
                <w:position w:val="-2"/>
                <w:sz w:val="18"/>
                <w:szCs w:val="18"/>
              </w:rPr>
              <w:t> </w:t>
            </w:r>
          </w:p>
        </w:tc>
      </w:tr>
      <w:tr w:rsidR="00C52EF1" w14:paraId="47D56536" w14:textId="77777777" w:rsidTr="00C52EF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C37E0" w14:textId="77777777" w:rsidR="00C52EF1" w:rsidRDefault="00C52EF1" w:rsidP="00C52EF1">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387461" w14:textId="77777777" w:rsidR="00C52EF1" w:rsidRDefault="00C52EF1" w:rsidP="00C52EF1">
            <w:r>
              <w:rPr>
                <w:rFonts w:ascii="Arial" w:hAnsi="Arial" w:cs="Arial"/>
                <w:color w:val="000000"/>
                <w:position w:val="-2"/>
                <w:sz w:val="18"/>
                <w:szCs w:val="18"/>
              </w:rPr>
              <w:t xml:space="preserve">DA </w:t>
            </w:r>
            <w:r>
              <w:fldChar w:fldCharType="begin">
                <w:ffData>
                  <w:name w:val="cbox15c86271087d2c"/>
                  <w:enabled/>
                  <w:calcOnExit w:val="0"/>
                  <w:checkBox>
                    <w:sizeAuto/>
                    <w:default w:val="0"/>
                  </w:checkBox>
                </w:ffData>
              </w:fldChar>
            </w:r>
            <w:r>
              <w:instrText xml:space="preserve"> FORMCHECKBOX </w:instrText>
            </w:r>
            <w:r w:rsidR="00315CE8">
              <w:fldChar w:fldCharType="separate"/>
            </w:r>
            <w:r>
              <w:fldChar w:fldCharType="end"/>
            </w:r>
            <w:r>
              <w:rPr>
                <w:rFonts w:ascii="Arial" w:hAnsi="Arial" w:cs="Arial"/>
                <w:color w:val="000000"/>
                <w:position w:val="-2"/>
                <w:sz w:val="18"/>
                <w:szCs w:val="18"/>
              </w:rPr>
              <w:t xml:space="preserve"> NE </w:t>
            </w:r>
            <w:r>
              <w:fldChar w:fldCharType="begin">
                <w:ffData>
                  <w:name w:val="cbox15c86271087f6a"/>
                  <w:enabled/>
                  <w:calcOnExit w:val="0"/>
                  <w:checkBox>
                    <w:sizeAuto/>
                    <w:default w:val="0"/>
                  </w:checkBox>
                </w:ffData>
              </w:fldChar>
            </w:r>
            <w:r>
              <w:instrText xml:space="preserve"> FORMCHECKBOX </w:instrText>
            </w:r>
            <w:r w:rsidR="00315CE8">
              <w:fldChar w:fldCharType="separate"/>
            </w:r>
            <w:r>
              <w:fldChar w:fldCharType="end"/>
            </w:r>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60989664" w14:textId="77777777" w:rsidR="00C52EF1" w:rsidRDefault="00C52EF1" w:rsidP="00C52EF1">
      <w:pPr>
        <w:spacing w:before="225" w:after="225" w:line="240" w:lineRule="auto"/>
        <w:jc w:val="both"/>
      </w:pPr>
      <w:r>
        <w:rPr>
          <w:rFonts w:ascii="Arial" w:hAnsi="Arial" w:cs="Arial"/>
          <w:b/>
          <w:bCs/>
          <w:color w:val="000000"/>
          <w:sz w:val="18"/>
          <w:szCs w:val="18"/>
        </w:rPr>
        <w:t>VODJA DEL – za področje elektro inštalacij:</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C52EF1" w14:paraId="47845F3D" w14:textId="77777777" w:rsidTr="00C52EF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CE68FF" w14:textId="77777777" w:rsidR="00C52EF1" w:rsidRDefault="00C52EF1" w:rsidP="00C52EF1">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9EE358" w14:textId="77777777" w:rsidR="00C52EF1" w:rsidRDefault="00C52EF1" w:rsidP="00C52EF1">
            <w:r>
              <w:rPr>
                <w:rFonts w:ascii="Arial" w:hAnsi="Arial" w:cs="Arial"/>
                <w:color w:val="000000"/>
                <w:position w:val="-2"/>
                <w:sz w:val="18"/>
                <w:szCs w:val="18"/>
              </w:rPr>
              <w:t> </w:t>
            </w:r>
          </w:p>
        </w:tc>
      </w:tr>
      <w:tr w:rsidR="00C52EF1" w14:paraId="5B2DE904" w14:textId="77777777" w:rsidTr="00C52EF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4690D0" w14:textId="77777777" w:rsidR="00C52EF1" w:rsidRDefault="00C52EF1" w:rsidP="00C52EF1">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E3ED8" w14:textId="77777777" w:rsidR="00C52EF1" w:rsidRDefault="00C52EF1" w:rsidP="00C52EF1">
            <w:r>
              <w:rPr>
                <w:rFonts w:ascii="Arial" w:hAnsi="Arial" w:cs="Arial"/>
                <w:color w:val="000000"/>
                <w:position w:val="-2"/>
                <w:sz w:val="18"/>
                <w:szCs w:val="18"/>
              </w:rPr>
              <w:t> </w:t>
            </w:r>
          </w:p>
        </w:tc>
      </w:tr>
      <w:tr w:rsidR="00C52EF1" w14:paraId="300DA89D" w14:textId="77777777" w:rsidTr="00C52EF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5124BC" w14:textId="77777777" w:rsidR="00C52EF1" w:rsidRDefault="00C52EF1" w:rsidP="00C52EF1">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FAF173" w14:textId="77777777" w:rsidR="00C52EF1" w:rsidRDefault="00C52EF1" w:rsidP="00C52EF1">
            <w:r>
              <w:rPr>
                <w:rFonts w:ascii="Arial" w:hAnsi="Arial" w:cs="Arial"/>
                <w:color w:val="000000"/>
                <w:position w:val="-2"/>
                <w:sz w:val="18"/>
                <w:szCs w:val="18"/>
              </w:rPr>
              <w:t xml:space="preserve">DA </w:t>
            </w:r>
            <w:r>
              <w:fldChar w:fldCharType="begin">
                <w:ffData>
                  <w:name w:val="cbox15c86271086c56"/>
                  <w:enabled/>
                  <w:calcOnExit w:val="0"/>
                  <w:checkBox>
                    <w:sizeAuto/>
                    <w:default w:val="0"/>
                  </w:checkBox>
                </w:ffData>
              </w:fldChar>
            </w:r>
            <w:r>
              <w:instrText xml:space="preserve"> FORMCHECKBOX </w:instrText>
            </w:r>
            <w:r w:rsidR="00315CE8">
              <w:fldChar w:fldCharType="separate"/>
            </w:r>
            <w:r>
              <w:fldChar w:fldCharType="end"/>
            </w:r>
            <w:r>
              <w:rPr>
                <w:rFonts w:ascii="Arial" w:hAnsi="Arial" w:cs="Arial"/>
                <w:color w:val="000000"/>
                <w:position w:val="-2"/>
                <w:sz w:val="18"/>
                <w:szCs w:val="18"/>
              </w:rPr>
              <w:t xml:space="preserve"> NE </w:t>
            </w:r>
            <w:r>
              <w:fldChar w:fldCharType="begin">
                <w:ffData>
                  <w:name w:val="cbox15c86271086e18"/>
                  <w:enabled/>
                  <w:calcOnExit w:val="0"/>
                  <w:checkBox>
                    <w:sizeAuto/>
                    <w:default w:val="0"/>
                  </w:checkBox>
                </w:ffData>
              </w:fldChar>
            </w:r>
            <w:r>
              <w:instrText xml:space="preserve"> FORMCHECKBOX </w:instrText>
            </w:r>
            <w:r w:rsidR="00315CE8">
              <w:fldChar w:fldCharType="separate"/>
            </w:r>
            <w:r>
              <w:fldChar w:fldCharType="end"/>
            </w:r>
          </w:p>
        </w:tc>
      </w:tr>
      <w:tr w:rsidR="00C52EF1" w14:paraId="658FE8E8" w14:textId="77777777" w:rsidTr="00C52EF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0A4EBA" w14:textId="77777777" w:rsidR="00C52EF1" w:rsidRDefault="00C52EF1" w:rsidP="00C52EF1">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7AF830" w14:textId="77777777" w:rsidR="00C52EF1" w:rsidRDefault="00C52EF1" w:rsidP="00C52EF1">
            <w:r>
              <w:rPr>
                <w:rFonts w:ascii="Arial" w:hAnsi="Arial" w:cs="Arial"/>
                <w:color w:val="000000"/>
                <w:position w:val="-2"/>
                <w:sz w:val="18"/>
                <w:szCs w:val="18"/>
              </w:rPr>
              <w:t> </w:t>
            </w:r>
          </w:p>
        </w:tc>
      </w:tr>
      <w:tr w:rsidR="00C52EF1" w14:paraId="4D92223F" w14:textId="77777777" w:rsidTr="00C52EF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6F136" w14:textId="77777777" w:rsidR="00C52EF1" w:rsidRDefault="00C52EF1" w:rsidP="00C52EF1">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C07D42" w14:textId="77777777" w:rsidR="00C52EF1" w:rsidRDefault="00C52EF1" w:rsidP="00C52EF1">
            <w:r>
              <w:rPr>
                <w:rFonts w:ascii="Arial" w:hAnsi="Arial" w:cs="Arial"/>
                <w:color w:val="000000"/>
                <w:position w:val="-2"/>
                <w:sz w:val="18"/>
                <w:szCs w:val="18"/>
              </w:rPr>
              <w:t xml:space="preserve">DA </w:t>
            </w:r>
            <w:r>
              <w:fldChar w:fldCharType="begin">
                <w:ffData>
                  <w:name w:val="cbox15c86271087d2c"/>
                  <w:enabled/>
                  <w:calcOnExit w:val="0"/>
                  <w:checkBox>
                    <w:sizeAuto/>
                    <w:default w:val="0"/>
                  </w:checkBox>
                </w:ffData>
              </w:fldChar>
            </w:r>
            <w:r>
              <w:instrText xml:space="preserve"> FORMCHECKBOX </w:instrText>
            </w:r>
            <w:r w:rsidR="00315CE8">
              <w:fldChar w:fldCharType="separate"/>
            </w:r>
            <w:r>
              <w:fldChar w:fldCharType="end"/>
            </w:r>
            <w:r>
              <w:rPr>
                <w:rFonts w:ascii="Arial" w:hAnsi="Arial" w:cs="Arial"/>
                <w:color w:val="000000"/>
                <w:position w:val="-2"/>
                <w:sz w:val="18"/>
                <w:szCs w:val="18"/>
              </w:rPr>
              <w:t xml:space="preserve"> NE </w:t>
            </w:r>
            <w:r>
              <w:fldChar w:fldCharType="begin">
                <w:ffData>
                  <w:name w:val="cbox15c86271087f6a"/>
                  <w:enabled/>
                  <w:calcOnExit w:val="0"/>
                  <w:checkBox>
                    <w:sizeAuto/>
                    <w:default w:val="0"/>
                  </w:checkBox>
                </w:ffData>
              </w:fldChar>
            </w:r>
            <w:r>
              <w:instrText xml:space="preserve"> FORMCHECKBOX </w:instrText>
            </w:r>
            <w:r w:rsidR="00315CE8">
              <w:fldChar w:fldCharType="separate"/>
            </w:r>
            <w:r>
              <w:fldChar w:fldCharType="end"/>
            </w:r>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7A38997C" w14:textId="77777777" w:rsidR="00C52EF1" w:rsidRDefault="00C52EF1" w:rsidP="00C52EF1">
      <w:pPr>
        <w:spacing w:before="225" w:after="225" w:line="240" w:lineRule="auto"/>
        <w:jc w:val="both"/>
      </w:pPr>
      <w:r>
        <w:rPr>
          <w:rFonts w:ascii="Arial" w:hAnsi="Arial" w:cs="Arial"/>
          <w:b/>
          <w:bCs/>
          <w:color w:val="000000"/>
          <w:sz w:val="18"/>
          <w:szCs w:val="18"/>
        </w:rPr>
        <w:t>VODJA DEL – za področje strojnih inštalacij:</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C52EF1" w14:paraId="0890C4D2" w14:textId="77777777" w:rsidTr="00C52EF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518A4" w14:textId="77777777" w:rsidR="00C52EF1" w:rsidRDefault="00C52EF1" w:rsidP="00C52EF1">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F2951" w14:textId="77777777" w:rsidR="00C52EF1" w:rsidRDefault="00C52EF1" w:rsidP="00C52EF1">
            <w:r>
              <w:rPr>
                <w:rFonts w:ascii="Arial" w:hAnsi="Arial" w:cs="Arial"/>
                <w:color w:val="000000"/>
                <w:position w:val="-2"/>
                <w:sz w:val="18"/>
                <w:szCs w:val="18"/>
              </w:rPr>
              <w:t> </w:t>
            </w:r>
          </w:p>
        </w:tc>
      </w:tr>
      <w:tr w:rsidR="00C52EF1" w14:paraId="4FABA73E" w14:textId="77777777" w:rsidTr="00C52EF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DB6F33" w14:textId="77777777" w:rsidR="00C52EF1" w:rsidRDefault="00C52EF1" w:rsidP="00C52EF1">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45D93B" w14:textId="77777777" w:rsidR="00C52EF1" w:rsidRDefault="00C52EF1" w:rsidP="00C52EF1">
            <w:r>
              <w:rPr>
                <w:rFonts w:ascii="Arial" w:hAnsi="Arial" w:cs="Arial"/>
                <w:color w:val="000000"/>
                <w:position w:val="-2"/>
                <w:sz w:val="18"/>
                <w:szCs w:val="18"/>
              </w:rPr>
              <w:t> </w:t>
            </w:r>
          </w:p>
        </w:tc>
      </w:tr>
      <w:tr w:rsidR="00C52EF1" w14:paraId="04496430" w14:textId="77777777" w:rsidTr="00C52EF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3BC434" w14:textId="77777777" w:rsidR="00C52EF1" w:rsidRDefault="00C52EF1" w:rsidP="00C52EF1">
            <w:pPr>
              <w:jc w:val="right"/>
            </w:pPr>
            <w:r>
              <w:rPr>
                <w:rFonts w:ascii="Arial" w:hAnsi="Arial" w:cs="Arial"/>
                <w:color w:val="000000"/>
                <w:position w:val="-2"/>
                <w:sz w:val="18"/>
                <w:szCs w:val="18"/>
              </w:rPr>
              <w:lastRenderedPageBreak/>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E2A7BB" w14:textId="77777777" w:rsidR="00C52EF1" w:rsidRDefault="00C52EF1" w:rsidP="00C52EF1">
            <w:r>
              <w:rPr>
                <w:rFonts w:ascii="Arial" w:hAnsi="Arial" w:cs="Arial"/>
                <w:color w:val="000000"/>
                <w:position w:val="-2"/>
                <w:sz w:val="18"/>
                <w:szCs w:val="18"/>
              </w:rPr>
              <w:t xml:space="preserve">DA </w:t>
            </w:r>
            <w:r>
              <w:fldChar w:fldCharType="begin">
                <w:ffData>
                  <w:name w:val="cbox15c86271086c56"/>
                  <w:enabled/>
                  <w:calcOnExit w:val="0"/>
                  <w:checkBox>
                    <w:sizeAuto/>
                    <w:default w:val="0"/>
                  </w:checkBox>
                </w:ffData>
              </w:fldChar>
            </w:r>
            <w:r>
              <w:instrText xml:space="preserve"> FORMCHECKBOX </w:instrText>
            </w:r>
            <w:r w:rsidR="00315CE8">
              <w:fldChar w:fldCharType="separate"/>
            </w:r>
            <w:r>
              <w:fldChar w:fldCharType="end"/>
            </w:r>
            <w:r>
              <w:rPr>
                <w:rFonts w:ascii="Arial" w:hAnsi="Arial" w:cs="Arial"/>
                <w:color w:val="000000"/>
                <w:position w:val="-2"/>
                <w:sz w:val="18"/>
                <w:szCs w:val="18"/>
              </w:rPr>
              <w:t xml:space="preserve"> NE </w:t>
            </w:r>
            <w:r>
              <w:fldChar w:fldCharType="begin">
                <w:ffData>
                  <w:name w:val="cbox15c86271086e18"/>
                  <w:enabled/>
                  <w:calcOnExit w:val="0"/>
                  <w:checkBox>
                    <w:sizeAuto/>
                    <w:default w:val="0"/>
                  </w:checkBox>
                </w:ffData>
              </w:fldChar>
            </w:r>
            <w:r>
              <w:instrText xml:space="preserve"> FORMCHECKBOX </w:instrText>
            </w:r>
            <w:r w:rsidR="00315CE8">
              <w:fldChar w:fldCharType="separate"/>
            </w:r>
            <w:r>
              <w:fldChar w:fldCharType="end"/>
            </w:r>
          </w:p>
        </w:tc>
      </w:tr>
      <w:tr w:rsidR="00C52EF1" w14:paraId="66B4490A" w14:textId="77777777" w:rsidTr="00C52EF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954235" w14:textId="77777777" w:rsidR="00C52EF1" w:rsidRDefault="00C52EF1" w:rsidP="00C52EF1">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9AAA6" w14:textId="77777777" w:rsidR="00C52EF1" w:rsidRDefault="00C52EF1" w:rsidP="00C52EF1">
            <w:r>
              <w:rPr>
                <w:rFonts w:ascii="Arial" w:hAnsi="Arial" w:cs="Arial"/>
                <w:color w:val="000000"/>
                <w:position w:val="-2"/>
                <w:sz w:val="18"/>
                <w:szCs w:val="18"/>
              </w:rPr>
              <w:t> </w:t>
            </w:r>
          </w:p>
        </w:tc>
      </w:tr>
      <w:tr w:rsidR="00C52EF1" w14:paraId="1DE1E60A" w14:textId="77777777" w:rsidTr="00C52EF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630151" w14:textId="77777777" w:rsidR="00C52EF1" w:rsidRDefault="00C52EF1" w:rsidP="00C52EF1">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363D7E" w14:textId="77777777" w:rsidR="00C52EF1" w:rsidRDefault="00C52EF1" w:rsidP="00C52EF1">
            <w:r>
              <w:rPr>
                <w:rFonts w:ascii="Arial" w:hAnsi="Arial" w:cs="Arial"/>
                <w:color w:val="000000"/>
                <w:position w:val="-2"/>
                <w:sz w:val="18"/>
                <w:szCs w:val="18"/>
              </w:rPr>
              <w:t xml:space="preserve">DA </w:t>
            </w:r>
            <w:r>
              <w:fldChar w:fldCharType="begin">
                <w:ffData>
                  <w:name w:val="cbox15c86271087d2c"/>
                  <w:enabled/>
                  <w:calcOnExit w:val="0"/>
                  <w:checkBox>
                    <w:sizeAuto/>
                    <w:default w:val="0"/>
                  </w:checkBox>
                </w:ffData>
              </w:fldChar>
            </w:r>
            <w:r>
              <w:instrText xml:space="preserve"> FORMCHECKBOX </w:instrText>
            </w:r>
            <w:r w:rsidR="00315CE8">
              <w:fldChar w:fldCharType="separate"/>
            </w:r>
            <w:r>
              <w:fldChar w:fldCharType="end"/>
            </w:r>
            <w:r>
              <w:rPr>
                <w:rFonts w:ascii="Arial" w:hAnsi="Arial" w:cs="Arial"/>
                <w:color w:val="000000"/>
                <w:position w:val="-2"/>
                <w:sz w:val="18"/>
                <w:szCs w:val="18"/>
              </w:rPr>
              <w:t xml:space="preserve"> NE </w:t>
            </w:r>
            <w:r>
              <w:fldChar w:fldCharType="begin">
                <w:ffData>
                  <w:name w:val="cbox15c86271087f6a"/>
                  <w:enabled/>
                  <w:calcOnExit w:val="0"/>
                  <w:checkBox>
                    <w:sizeAuto/>
                    <w:default w:val="0"/>
                  </w:checkBox>
                </w:ffData>
              </w:fldChar>
            </w:r>
            <w:r>
              <w:instrText xml:space="preserve"> FORMCHECKBOX </w:instrText>
            </w:r>
            <w:r w:rsidR="00315CE8">
              <w:fldChar w:fldCharType="separate"/>
            </w:r>
            <w:r>
              <w:fldChar w:fldCharType="end"/>
            </w:r>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7E42CA3F" w14:textId="77777777" w:rsidR="00C52EF1" w:rsidRDefault="00C52EF1" w:rsidP="00C52EF1">
      <w:pP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6355D110" w14:textId="77777777" w:rsidR="00C52EF1" w:rsidRDefault="00C52EF1" w:rsidP="00C52EF1">
      <w:pPr>
        <w:spacing w:before="225" w:after="225" w:line="240" w:lineRule="auto"/>
        <w:jc w:val="both"/>
      </w:pPr>
      <w:r>
        <w:rPr>
          <w:rFonts w:ascii="Arial" w:hAnsi="Arial" w:cs="Arial"/>
          <w:color w:val="000000"/>
          <w:sz w:val="18"/>
          <w:szCs w:val="18"/>
        </w:rPr>
        <w:t>_____________________________________________________</w:t>
      </w:r>
    </w:p>
    <w:p w14:paraId="6E424E84" w14:textId="77777777" w:rsidR="00C52EF1" w:rsidRDefault="00C52EF1" w:rsidP="00C52EF1">
      <w:pPr>
        <w:spacing w:before="225" w:after="225" w:line="240" w:lineRule="auto"/>
        <w:jc w:val="both"/>
      </w:pPr>
      <w:r>
        <w:rPr>
          <w:rFonts w:ascii="Arial" w:hAnsi="Arial" w:cs="Arial"/>
          <w:b/>
          <w:bCs/>
          <w:color w:val="000000"/>
          <w:sz w:val="18"/>
          <w:szCs w:val="18"/>
          <w:u w:val="single"/>
        </w:rPr>
        <w:t>Velja za tuje gospodarske subjekte:</w:t>
      </w:r>
    </w:p>
    <w:p w14:paraId="00CB19E4" w14:textId="77777777" w:rsidR="00C52EF1" w:rsidRDefault="00C52EF1" w:rsidP="00C52EF1">
      <w:pPr>
        <w:spacing w:before="225" w:after="225" w:line="240" w:lineRule="auto"/>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0AACDDBA" w14:textId="77777777" w:rsidR="00C52EF1" w:rsidRDefault="00C52EF1" w:rsidP="00C52EF1">
      <w:pPr>
        <w:spacing w:before="225" w:after="225" w:line="240" w:lineRule="auto"/>
        <w:jc w:val="both"/>
      </w:pPr>
      <w:r>
        <w:rPr>
          <w:rFonts w:ascii="Arial" w:hAnsi="Arial" w:cs="Arial"/>
          <w:color w:val="000000"/>
          <w:sz w:val="18"/>
          <w:szCs w:val="18"/>
        </w:rPr>
        <w:t>Izjavljamo, da je za opravljanje dejavnosti odgovornega vodje del v državi domicila (ustrezno označi):</w:t>
      </w:r>
    </w:p>
    <w:p w14:paraId="24C2EE42" w14:textId="77777777" w:rsidR="00C52EF1" w:rsidRDefault="00C52EF1" w:rsidP="00C52EF1">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653B161B" w14:textId="77777777" w:rsidR="00C52EF1" w:rsidRDefault="00C52EF1" w:rsidP="00C52EF1">
      <w:pPr>
        <w:spacing w:before="225" w:after="225" w:line="240" w:lineRule="auto"/>
        <w:jc w:val="both"/>
      </w:pPr>
      <w:r>
        <w:rPr>
          <w:rFonts w:ascii="Arial" w:hAnsi="Arial" w:cs="Arial"/>
          <w:color w:val="000000"/>
          <w:sz w:val="18"/>
          <w:szCs w:val="18"/>
        </w:rPr>
        <w:t>[   ] posebno dovoljenje ni potrebno. </w:t>
      </w:r>
    </w:p>
    <w:p w14:paraId="26CBEDE1" w14:textId="16942199" w:rsidR="00C52EF1" w:rsidRDefault="00C52EF1" w:rsidP="00C52EF1">
      <w:pPr>
        <w:spacing w:before="225" w:after="225" w:line="240" w:lineRule="auto"/>
        <w:jc w:val="both"/>
        <w:rPr>
          <w:rFonts w:ascii="Arial" w:hAnsi="Arial" w:cs="Arial"/>
          <w:b/>
          <w:bCs/>
          <w:color w:val="000000"/>
          <w:sz w:val="18"/>
          <w:szCs w:val="18"/>
        </w:rPr>
      </w:pPr>
    </w:p>
    <w:p w14:paraId="33F7AF3E" w14:textId="0067ADE1" w:rsidR="00384969" w:rsidRDefault="00384969" w:rsidP="00C52EF1">
      <w:pPr>
        <w:spacing w:before="225" w:after="225" w:line="240" w:lineRule="auto"/>
        <w:jc w:val="both"/>
        <w:rPr>
          <w:rFonts w:ascii="Arial" w:hAnsi="Arial" w:cs="Arial"/>
          <w:b/>
          <w:bCs/>
          <w:color w:val="000000"/>
          <w:sz w:val="18"/>
          <w:szCs w:val="18"/>
        </w:rPr>
      </w:pPr>
    </w:p>
    <w:p w14:paraId="4BD9A5ED" w14:textId="13D9DF8E" w:rsidR="00384969" w:rsidRPr="00384969" w:rsidRDefault="00384969" w:rsidP="00C52EF1">
      <w:pPr>
        <w:spacing w:before="225" w:after="225" w:line="240" w:lineRule="auto"/>
        <w:jc w:val="both"/>
        <w:rPr>
          <w:rFonts w:ascii="Arial" w:hAnsi="Arial" w:cs="Arial"/>
          <w:b/>
          <w:bCs/>
          <w:color w:val="000000"/>
          <w:sz w:val="18"/>
          <w:szCs w:val="18"/>
        </w:rPr>
      </w:pPr>
    </w:p>
    <w:p w14:paraId="54BEF474" w14:textId="77777777" w:rsidR="00384969" w:rsidRDefault="00384969" w:rsidP="00C52EF1">
      <w:pPr>
        <w:spacing w:before="225" w:after="225" w:line="240" w:lineRule="auto"/>
        <w:jc w:val="both"/>
        <w:rPr>
          <w:rFonts w:ascii="Arial" w:hAnsi="Arial" w:cs="Arial"/>
          <w:b/>
          <w:bCs/>
          <w:color w:val="000000"/>
          <w:sz w:val="18"/>
          <w:szCs w:val="18"/>
        </w:rPr>
      </w:pPr>
    </w:p>
    <w:p w14:paraId="78718748" w14:textId="77777777" w:rsidR="00C52EF1" w:rsidRDefault="00C52EF1" w:rsidP="00C52EF1">
      <w:pPr>
        <w:spacing w:before="225" w:after="225" w:line="240" w:lineRule="auto"/>
        <w:jc w:val="both"/>
        <w:rPr>
          <w:rFonts w:ascii="Arial" w:hAnsi="Arial" w:cs="Arial"/>
          <w:color w:val="000000"/>
          <w:sz w:val="18"/>
          <w:szCs w:val="18"/>
        </w:rPr>
      </w:pPr>
      <w:r>
        <w:rPr>
          <w:rFonts w:ascii="Arial" w:hAnsi="Arial" w:cs="Arial"/>
          <w:color w:val="000000"/>
          <w:sz w:val="18"/>
          <w:szCs w:val="18"/>
        </w:rPr>
        <w:t>Pod kazensko in materialno odgovornostjo jamčimo, da so navedene izjave resnične.</w:t>
      </w:r>
    </w:p>
    <w:p w14:paraId="365FDE5A" w14:textId="77777777" w:rsidR="00C52EF1" w:rsidRDefault="00C52EF1" w:rsidP="00C52EF1">
      <w:pPr>
        <w:spacing w:before="225" w:after="225" w:line="240" w:lineRule="auto"/>
        <w:jc w:val="both"/>
      </w:pPr>
      <w:r>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C52EF1" w14:paraId="699C489E" w14:textId="77777777" w:rsidTr="00C52EF1">
        <w:tc>
          <w:tcPr>
            <w:tcW w:w="2500" w:type="pct"/>
            <w:tcMar>
              <w:top w:w="75" w:type="dxa"/>
              <w:bottom w:w="75" w:type="dxa"/>
            </w:tcMar>
            <w:vAlign w:val="center"/>
          </w:tcPr>
          <w:p w14:paraId="16E1ECA7" w14:textId="77777777" w:rsidR="00C52EF1" w:rsidRDefault="00C52EF1" w:rsidP="00C52EF1">
            <w:r>
              <w:rPr>
                <w:rFonts w:ascii="Arial" w:hAnsi="Arial" w:cs="Arial"/>
                <w:color w:val="000000"/>
                <w:position w:val="-2"/>
                <w:sz w:val="18"/>
                <w:szCs w:val="18"/>
              </w:rPr>
              <w:t>Kraj in datum:</w:t>
            </w:r>
          </w:p>
        </w:tc>
        <w:tc>
          <w:tcPr>
            <w:tcW w:w="0" w:type="auto"/>
            <w:tcMar>
              <w:top w:w="75" w:type="dxa"/>
              <w:bottom w:w="75" w:type="dxa"/>
            </w:tcMar>
            <w:vAlign w:val="center"/>
          </w:tcPr>
          <w:p w14:paraId="744080DB" w14:textId="77777777" w:rsidR="00C52EF1" w:rsidRDefault="00C52EF1" w:rsidP="00C52EF1">
            <w:r>
              <w:rPr>
                <w:rFonts w:ascii="Arial" w:hAnsi="Arial" w:cs="Arial"/>
                <w:color w:val="000000"/>
                <w:position w:val="-2"/>
                <w:sz w:val="18"/>
                <w:szCs w:val="18"/>
              </w:rPr>
              <w:t>Ime in priimek: _____________________</w:t>
            </w:r>
          </w:p>
        </w:tc>
      </w:tr>
      <w:tr w:rsidR="00C52EF1" w14:paraId="69BC5D8F" w14:textId="77777777" w:rsidTr="00C52EF1">
        <w:tc>
          <w:tcPr>
            <w:tcW w:w="2500" w:type="pct"/>
            <w:tcMar>
              <w:top w:w="75" w:type="dxa"/>
              <w:bottom w:w="75" w:type="dxa"/>
            </w:tcMar>
            <w:vAlign w:val="center"/>
          </w:tcPr>
          <w:p w14:paraId="2B9AC75E" w14:textId="77777777" w:rsidR="00C52EF1" w:rsidRDefault="00C52EF1" w:rsidP="00C52EF1">
            <w:r>
              <w:rPr>
                <w:rFonts w:ascii="Arial" w:hAnsi="Arial" w:cs="Arial"/>
                <w:color w:val="000000"/>
                <w:position w:val="-2"/>
                <w:sz w:val="18"/>
                <w:szCs w:val="18"/>
              </w:rPr>
              <w:t> </w:t>
            </w:r>
          </w:p>
        </w:tc>
        <w:tc>
          <w:tcPr>
            <w:tcW w:w="0" w:type="auto"/>
            <w:tcMar>
              <w:top w:w="75" w:type="dxa"/>
              <w:bottom w:w="75" w:type="dxa"/>
            </w:tcMar>
            <w:vAlign w:val="center"/>
          </w:tcPr>
          <w:p w14:paraId="6BDF1F30" w14:textId="77777777" w:rsidR="00C52EF1" w:rsidRDefault="00C52EF1" w:rsidP="00C52EF1">
            <w:pPr>
              <w:jc w:val="center"/>
            </w:pPr>
            <w:r>
              <w:rPr>
                <w:rFonts w:ascii="Arial" w:hAnsi="Arial" w:cs="Arial"/>
                <w:color w:val="A9A9A9"/>
                <w:position w:val="-2"/>
                <w:sz w:val="18"/>
                <w:szCs w:val="18"/>
              </w:rPr>
              <w:t>(žig in podpis)</w:t>
            </w:r>
          </w:p>
        </w:tc>
      </w:tr>
    </w:tbl>
    <w:p w14:paraId="7A5E3127" w14:textId="77777777" w:rsidR="00C52EF1" w:rsidRDefault="00C52EF1" w:rsidP="00C52EF1"/>
    <w:p w14:paraId="6B9D8E64" w14:textId="77777777" w:rsidR="00C52EF1" w:rsidRDefault="00C52EF1" w:rsidP="00C52EF1">
      <w:pPr>
        <w:sectPr w:rsidR="00C52EF1" w:rsidSect="00DD1BCC">
          <w:footerReference w:type="default" r:id="rId12"/>
          <w:pgSz w:w="11906" w:h="16838"/>
          <w:pgMar w:top="1418" w:right="1418" w:bottom="1418" w:left="1418" w:header="567" w:footer="596" w:gutter="0"/>
          <w:cols w:space="708"/>
          <w:docGrid w:linePitch="360"/>
        </w:sectPr>
      </w:pPr>
    </w:p>
    <w:p w14:paraId="166C76E3" w14:textId="77777777" w:rsidR="00C52EF1" w:rsidRPr="00590863" w:rsidRDefault="00C52EF1" w:rsidP="00C52EF1">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7</w:t>
      </w:r>
    </w:p>
    <w:p w14:paraId="5A198CF3" w14:textId="77777777" w:rsidR="00C52EF1" w:rsidRPr="00FB0E6E" w:rsidRDefault="00C52EF1" w:rsidP="00C52EF1"/>
    <w:p w14:paraId="21411FBE" w14:textId="77777777" w:rsidR="00C52EF1" w:rsidRPr="00DD1BA2" w:rsidRDefault="00C52EF1" w:rsidP="00C52EF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 xml:space="preserve">Referenčna lista </w:t>
      </w:r>
      <w:r>
        <w:rPr>
          <w:rFonts w:ascii="Arial" w:hAnsi="Arial" w:cs="Arial"/>
        </w:rPr>
        <w:t>nominiranih kadrov</w:t>
      </w:r>
    </w:p>
    <w:p w14:paraId="5A6B9137" w14:textId="4C6DCFD2" w:rsidR="00C52EF1" w:rsidRPr="00DD1BA2" w:rsidRDefault="00C52EF1" w:rsidP="00C52EF1">
      <w:pPr>
        <w:spacing w:before="225" w:after="225" w:line="240" w:lineRule="auto"/>
        <w:jc w:val="both"/>
        <w:rPr>
          <w:rFonts w:ascii="Arial" w:hAnsi="Arial" w:cs="Arial"/>
          <w:sz w:val="18"/>
          <w:szCs w:val="18"/>
        </w:rPr>
      </w:pPr>
      <w:r w:rsidRPr="00DD1BA2">
        <w:rPr>
          <w:rFonts w:ascii="Arial" w:hAnsi="Arial" w:cs="Arial"/>
          <w:color w:val="000000"/>
          <w:sz w:val="18"/>
          <w:szCs w:val="18"/>
        </w:rPr>
        <w:t>V zvezi z javnim naročilom »</w:t>
      </w:r>
      <w:r w:rsidR="00A771B6" w:rsidRPr="00A771B6">
        <w:rPr>
          <w:rFonts w:ascii="Arial" w:hAnsi="Arial" w:cs="Arial"/>
          <w:b/>
          <w:color w:val="000000"/>
          <w:sz w:val="18"/>
          <w:szCs w:val="18"/>
        </w:rPr>
        <w:t>Izgradnja 1</w:t>
      </w:r>
      <w:r w:rsidR="008E3F6A">
        <w:rPr>
          <w:rFonts w:ascii="Arial" w:hAnsi="Arial" w:cs="Arial"/>
          <w:b/>
          <w:color w:val="000000"/>
          <w:sz w:val="18"/>
          <w:szCs w:val="18"/>
        </w:rPr>
        <w:t>0</w:t>
      </w:r>
      <w:r w:rsidR="00A771B6" w:rsidRPr="00A771B6">
        <w:rPr>
          <w:rFonts w:ascii="Arial" w:hAnsi="Arial" w:cs="Arial"/>
          <w:b/>
          <w:color w:val="000000"/>
          <w:sz w:val="18"/>
          <w:szCs w:val="18"/>
        </w:rPr>
        <w:t xml:space="preserve">-oddelčnega </w:t>
      </w:r>
      <w:r w:rsidR="008E3F6A">
        <w:rPr>
          <w:rFonts w:ascii="Arial" w:hAnsi="Arial" w:cs="Arial"/>
          <w:b/>
          <w:color w:val="000000"/>
          <w:sz w:val="18"/>
          <w:szCs w:val="18"/>
        </w:rPr>
        <w:t>V</w:t>
      </w:r>
      <w:r w:rsidR="00A771B6" w:rsidRPr="00A771B6">
        <w:rPr>
          <w:rFonts w:ascii="Arial" w:hAnsi="Arial" w:cs="Arial"/>
          <w:b/>
          <w:color w:val="000000"/>
          <w:sz w:val="18"/>
          <w:szCs w:val="18"/>
        </w:rPr>
        <w:t xml:space="preserve">rtca </w:t>
      </w:r>
      <w:r w:rsidR="008E3F6A">
        <w:rPr>
          <w:rFonts w:ascii="Arial" w:hAnsi="Arial" w:cs="Arial"/>
          <w:b/>
          <w:color w:val="000000"/>
          <w:sz w:val="18"/>
          <w:szCs w:val="18"/>
        </w:rPr>
        <w:t>Selnica ob Dravi</w:t>
      </w:r>
      <w:r w:rsidRPr="00DD1BA2">
        <w:rPr>
          <w:rFonts w:ascii="Arial" w:hAnsi="Arial" w:cs="Arial"/>
          <w:color w:val="000000"/>
          <w:sz w:val="18"/>
          <w:szCs w:val="18"/>
        </w:rPr>
        <w:t>«,</w:t>
      </w:r>
    </w:p>
    <w:p w14:paraId="6BAED8F9" w14:textId="77777777" w:rsidR="00C52EF1" w:rsidRPr="00DD1BA2" w:rsidRDefault="00C52EF1" w:rsidP="00C52EF1">
      <w:pPr>
        <w:spacing w:before="225" w:after="225" w:line="240" w:lineRule="auto"/>
        <w:jc w:val="both"/>
        <w:rPr>
          <w:rFonts w:ascii="Arial" w:hAnsi="Arial" w:cs="Arial"/>
          <w:sz w:val="18"/>
          <w:szCs w:val="18"/>
        </w:rPr>
      </w:pPr>
      <w:r w:rsidRPr="00DD1BA2">
        <w:rPr>
          <w:rFonts w:ascii="Arial" w:hAnsi="Arial" w:cs="Arial"/>
          <w:color w:val="000000"/>
          <w:sz w:val="18"/>
          <w:szCs w:val="18"/>
          <w:u w:val="single"/>
        </w:rPr>
        <w:t>__________________________________________________________________________</w:t>
      </w:r>
      <w:r w:rsidRPr="00DD1BA2">
        <w:rPr>
          <w:rFonts w:ascii="Arial" w:hAnsi="Arial" w:cs="Arial"/>
          <w:color w:val="000000"/>
          <w:sz w:val="18"/>
          <w:szCs w:val="18"/>
        </w:rPr>
        <w:t>,</w:t>
      </w:r>
    </w:p>
    <w:p w14:paraId="2DC6BB2C" w14:textId="77777777" w:rsidR="00C52EF1" w:rsidRPr="00DD1BA2" w:rsidRDefault="00C52EF1" w:rsidP="00C52EF1">
      <w:pPr>
        <w:spacing w:before="225" w:after="225" w:line="240" w:lineRule="auto"/>
        <w:jc w:val="both"/>
        <w:rPr>
          <w:rFonts w:ascii="Arial" w:hAnsi="Arial" w:cs="Arial"/>
          <w:i/>
          <w:iCs/>
          <w:color w:val="000000"/>
          <w:sz w:val="18"/>
          <w:szCs w:val="18"/>
        </w:rPr>
      </w:pPr>
      <w:r w:rsidRPr="00DD1BA2">
        <w:rPr>
          <w:rFonts w:ascii="Arial" w:hAnsi="Arial" w:cs="Arial"/>
          <w:i/>
          <w:iCs/>
          <w:color w:val="000000"/>
          <w:sz w:val="18"/>
          <w:szCs w:val="18"/>
        </w:rPr>
        <w:t xml:space="preserve">(naziv </w:t>
      </w:r>
      <w:r>
        <w:rPr>
          <w:rFonts w:ascii="Arial" w:hAnsi="Arial" w:cs="Arial"/>
          <w:i/>
          <w:iCs/>
          <w:color w:val="000000"/>
          <w:sz w:val="18"/>
          <w:szCs w:val="18"/>
        </w:rPr>
        <w:t>gospodarskega subjekta</w:t>
      </w:r>
      <w:r w:rsidRPr="00DD1BA2">
        <w:rPr>
          <w:rFonts w:ascii="Arial" w:hAnsi="Arial" w:cs="Arial"/>
          <w:i/>
          <w:iCs/>
          <w:color w:val="000000"/>
          <w:sz w:val="18"/>
          <w:szCs w:val="18"/>
        </w:rPr>
        <w:t>)</w:t>
      </w:r>
    </w:p>
    <w:p w14:paraId="3C07646C" w14:textId="77777777" w:rsidR="00C52EF1" w:rsidRPr="00DD1BA2" w:rsidRDefault="00C52EF1" w:rsidP="00C52EF1">
      <w:pPr>
        <w:spacing w:after="120"/>
        <w:jc w:val="both"/>
        <w:rPr>
          <w:rFonts w:ascii="Arial" w:hAnsi="Arial" w:cs="Arial"/>
          <w:sz w:val="18"/>
          <w:szCs w:val="18"/>
        </w:rPr>
      </w:pPr>
      <w:r w:rsidRPr="00DD1BA2">
        <w:rPr>
          <w:rFonts w:ascii="Arial" w:hAnsi="Arial" w:cs="Arial"/>
          <w:sz w:val="18"/>
          <w:szCs w:val="18"/>
        </w:rPr>
        <w:t>podajamo naslednjo referenčno listo, ki izpolnjuje zahteve iz razpisne dokumentacije</w:t>
      </w:r>
      <w:r>
        <w:rPr>
          <w:rFonts w:ascii="Arial" w:hAnsi="Arial" w:cs="Arial"/>
          <w:sz w:val="18"/>
          <w:szCs w:val="18"/>
        </w:rPr>
        <w:t xml:space="preserve"> v Podnaslovu Tehnična in strokovna sposobnost, poglavje Pogoji za priznanje usposobljenosti)</w:t>
      </w:r>
      <w:r w:rsidRPr="00DD1BA2">
        <w:rPr>
          <w:rFonts w:ascii="Arial" w:hAnsi="Arial" w:cs="Arial"/>
          <w:sz w:val="18"/>
          <w:szCs w:val="18"/>
        </w:rPr>
        <w:t>:</w:t>
      </w:r>
    </w:p>
    <w:tbl>
      <w:tblPr>
        <w:tblStyle w:val="TableGridPHPDOCX"/>
        <w:tblW w:w="4874"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49"/>
        <w:gridCol w:w="1166"/>
        <w:gridCol w:w="1397"/>
        <w:gridCol w:w="3091"/>
        <w:gridCol w:w="1560"/>
        <w:gridCol w:w="1418"/>
        <w:gridCol w:w="2127"/>
        <w:gridCol w:w="2124"/>
      </w:tblGrid>
      <w:tr w:rsidR="00C52EF1" w:rsidRPr="00DD1BA2" w14:paraId="741322B2" w14:textId="77777777" w:rsidTr="00C52EF1">
        <w:trPr>
          <w:trHeight w:val="662"/>
        </w:trPr>
        <w:tc>
          <w:tcPr>
            <w:tcW w:w="27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2A44A1F" w14:textId="77777777" w:rsidR="00C52EF1" w:rsidRPr="00DD1BA2" w:rsidRDefault="00C52EF1" w:rsidP="00C52EF1">
            <w:pPr>
              <w:jc w:val="center"/>
              <w:rPr>
                <w:rFonts w:ascii="Arial" w:hAnsi="Arial" w:cs="Arial"/>
              </w:rPr>
            </w:pPr>
            <w:r w:rsidRPr="00DD1BA2">
              <w:rPr>
                <w:rFonts w:ascii="Arial" w:hAnsi="Arial" w:cs="Arial"/>
                <w:b/>
                <w:bCs/>
                <w:color w:val="000000"/>
                <w:position w:val="-2"/>
                <w:sz w:val="18"/>
                <w:szCs w:val="18"/>
                <w:shd w:val="clear" w:color="auto" w:fill="CCCCCC"/>
              </w:rPr>
              <w:t>Zap. št.</w:t>
            </w:r>
          </w:p>
        </w:tc>
        <w:tc>
          <w:tcPr>
            <w:tcW w:w="42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3BC344A" w14:textId="77777777" w:rsidR="00C52EF1" w:rsidRPr="00DD1BA2" w:rsidRDefault="00C52EF1" w:rsidP="00C52EF1">
            <w:pPr>
              <w:jc w:val="center"/>
              <w:rPr>
                <w:rFonts w:ascii="Arial" w:hAnsi="Arial" w:cs="Arial"/>
              </w:rPr>
            </w:pPr>
            <w:r w:rsidRPr="00DD1BA2">
              <w:rPr>
                <w:rFonts w:ascii="Arial" w:hAnsi="Arial" w:cs="Arial"/>
                <w:b/>
                <w:bCs/>
                <w:color w:val="000000"/>
                <w:position w:val="-2"/>
                <w:sz w:val="18"/>
                <w:szCs w:val="18"/>
                <w:shd w:val="clear" w:color="auto" w:fill="CCCCCC"/>
              </w:rPr>
              <w:t>Referenčni naročnik</w:t>
            </w:r>
            <w:r w:rsidRPr="00DD1BA2">
              <w:rPr>
                <w:rFonts w:ascii="Arial" w:hAnsi="Arial" w:cs="Arial"/>
                <w:b/>
                <w:bCs/>
                <w:color w:val="000000"/>
                <w:position w:val="-2"/>
                <w:sz w:val="18"/>
                <w:szCs w:val="18"/>
                <w:shd w:val="clear" w:color="auto" w:fill="CCCCCC"/>
              </w:rPr>
              <w:br/>
              <w:t>(naziv, naslov)</w:t>
            </w:r>
          </w:p>
        </w:tc>
        <w:tc>
          <w:tcPr>
            <w:tcW w:w="512" w:type="pct"/>
            <w:tcBorders>
              <w:top w:val="inset" w:sz="7" w:space="0" w:color="000000"/>
              <w:left w:val="inset" w:sz="7" w:space="0" w:color="000000"/>
              <w:bottom w:val="inset" w:sz="7" w:space="0" w:color="000000"/>
              <w:right w:val="inset" w:sz="7" w:space="0" w:color="000000"/>
            </w:tcBorders>
            <w:shd w:val="clear" w:color="auto" w:fill="CCCCCC"/>
          </w:tcPr>
          <w:p w14:paraId="162F0176" w14:textId="77777777" w:rsidR="00C52EF1" w:rsidRDefault="00C52EF1" w:rsidP="00C52EF1">
            <w:pPr>
              <w:jc w:val="center"/>
              <w:rPr>
                <w:rFonts w:ascii="Arial" w:hAnsi="Arial" w:cs="Arial"/>
                <w:b/>
                <w:bCs/>
                <w:color w:val="000000"/>
                <w:position w:val="-2"/>
                <w:sz w:val="18"/>
                <w:szCs w:val="18"/>
                <w:shd w:val="clear" w:color="auto" w:fill="CCCCCC"/>
              </w:rPr>
            </w:pPr>
          </w:p>
          <w:p w14:paraId="2457B8C0" w14:textId="77777777" w:rsidR="00C52EF1" w:rsidRPr="00DD1BA2" w:rsidRDefault="00C52EF1" w:rsidP="00C52EF1">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Ime in priimek nominiranega kadra, vloga nominiranega kadra pri referenčnem poslu</w:t>
            </w:r>
          </w:p>
        </w:tc>
        <w:tc>
          <w:tcPr>
            <w:tcW w:w="113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4577005" w14:textId="77777777" w:rsidR="00C52EF1" w:rsidRPr="00DD1BA2" w:rsidRDefault="00C52EF1" w:rsidP="00C52EF1">
            <w:pPr>
              <w:jc w:val="center"/>
              <w:rPr>
                <w:rFonts w:ascii="Arial" w:hAnsi="Arial" w:cs="Arial"/>
              </w:rPr>
            </w:pPr>
            <w:r w:rsidRPr="00DD1BA2">
              <w:rPr>
                <w:rFonts w:ascii="Arial" w:hAnsi="Arial" w:cs="Arial"/>
                <w:b/>
                <w:bCs/>
                <w:color w:val="000000"/>
                <w:position w:val="-2"/>
                <w:sz w:val="18"/>
                <w:szCs w:val="18"/>
                <w:shd w:val="clear" w:color="auto" w:fill="CCCCCC"/>
              </w:rPr>
              <w:t>Vrsta dela</w:t>
            </w:r>
            <w:r w:rsidRPr="00DD1BA2">
              <w:rPr>
                <w:rFonts w:ascii="Arial" w:hAnsi="Arial" w:cs="Arial"/>
                <w:b/>
                <w:bCs/>
                <w:color w:val="000000"/>
                <w:position w:val="-2"/>
                <w:sz w:val="18"/>
                <w:szCs w:val="18"/>
                <w:shd w:val="clear" w:color="auto" w:fill="CCCCCC"/>
              </w:rPr>
              <w:br/>
              <w:t xml:space="preserve">(podroben opis </w:t>
            </w:r>
            <w:r w:rsidRPr="00DD1BA2">
              <w:rPr>
                <w:rFonts w:ascii="Arial" w:hAnsi="Arial" w:cs="Arial"/>
                <w:b/>
                <w:bCs/>
                <w:color w:val="000000"/>
                <w:position w:val="-2"/>
                <w:sz w:val="18"/>
                <w:szCs w:val="18"/>
                <w:u w:val="single"/>
                <w:shd w:val="clear" w:color="auto" w:fill="CCCCCC"/>
              </w:rPr>
              <w:t>vrste del</w:t>
            </w:r>
            <w:r>
              <w:rPr>
                <w:rFonts w:ascii="Arial" w:hAnsi="Arial" w:cs="Arial"/>
                <w:b/>
                <w:bCs/>
                <w:color w:val="000000"/>
                <w:position w:val="-2"/>
                <w:sz w:val="18"/>
                <w:szCs w:val="18"/>
                <w:u w:val="single"/>
                <w:shd w:val="clear" w:color="auto" w:fill="CCCCCC"/>
              </w:rPr>
              <w:t xml:space="preserve"> </w:t>
            </w:r>
            <w:r w:rsidRPr="00363D45">
              <w:rPr>
                <w:rFonts w:ascii="Arial" w:hAnsi="Arial" w:cs="Arial"/>
                <w:color w:val="000000"/>
                <w:position w:val="-2"/>
                <w:sz w:val="18"/>
                <w:szCs w:val="18"/>
                <w:shd w:val="clear" w:color="auto" w:fill="CCCCCC"/>
              </w:rPr>
              <w:t xml:space="preserve">(ali je šlo za </w:t>
            </w:r>
            <w:r>
              <w:rPr>
                <w:rFonts w:ascii="Arial" w:hAnsi="Arial" w:cs="Arial"/>
                <w:color w:val="000000"/>
                <w:position w:val="-2"/>
                <w:sz w:val="18"/>
                <w:szCs w:val="18"/>
                <w:shd w:val="clear" w:color="auto" w:fill="CCCCCC"/>
              </w:rPr>
              <w:t xml:space="preserve">izvedbo </w:t>
            </w:r>
            <w:r w:rsidR="009C5514" w:rsidRPr="009C5514">
              <w:rPr>
                <w:rFonts w:ascii="Arial" w:hAnsi="Arial" w:cs="Arial"/>
                <w:color w:val="000000"/>
                <w:position w:val="-2"/>
                <w:sz w:val="18"/>
                <w:szCs w:val="18"/>
              </w:rPr>
              <w:t>izgradnj</w:t>
            </w:r>
            <w:r w:rsidR="009C5514">
              <w:rPr>
                <w:rFonts w:ascii="Arial" w:hAnsi="Arial" w:cs="Arial"/>
                <w:color w:val="000000"/>
                <w:position w:val="-2"/>
                <w:sz w:val="18"/>
                <w:szCs w:val="18"/>
              </w:rPr>
              <w:t>e</w:t>
            </w:r>
            <w:r w:rsidR="009C5514" w:rsidRPr="009C5514">
              <w:rPr>
                <w:rFonts w:ascii="Arial" w:hAnsi="Arial" w:cs="Arial"/>
                <w:color w:val="000000"/>
                <w:position w:val="-2"/>
                <w:sz w:val="18"/>
                <w:szCs w:val="18"/>
              </w:rPr>
              <w:t>, obnov</w:t>
            </w:r>
            <w:r w:rsidR="009C5514">
              <w:rPr>
                <w:rFonts w:ascii="Arial" w:hAnsi="Arial" w:cs="Arial"/>
                <w:color w:val="000000"/>
                <w:position w:val="-2"/>
                <w:sz w:val="18"/>
                <w:szCs w:val="18"/>
              </w:rPr>
              <w:t>e</w:t>
            </w:r>
            <w:r w:rsidR="009C5514" w:rsidRPr="009C5514">
              <w:rPr>
                <w:rFonts w:ascii="Arial" w:hAnsi="Arial" w:cs="Arial"/>
                <w:color w:val="000000"/>
                <w:position w:val="-2"/>
                <w:sz w:val="18"/>
                <w:szCs w:val="18"/>
              </w:rPr>
              <w:t>, rekonstrukcij</w:t>
            </w:r>
            <w:r w:rsidR="009C5514">
              <w:rPr>
                <w:rFonts w:ascii="Arial" w:hAnsi="Arial" w:cs="Arial"/>
                <w:color w:val="000000"/>
                <w:position w:val="-2"/>
                <w:sz w:val="18"/>
                <w:szCs w:val="18"/>
              </w:rPr>
              <w:t>e</w:t>
            </w:r>
            <w:r w:rsidR="009C5514" w:rsidRPr="009C5514">
              <w:rPr>
                <w:rFonts w:ascii="Arial" w:hAnsi="Arial" w:cs="Arial"/>
                <w:color w:val="000000"/>
                <w:position w:val="-2"/>
                <w:sz w:val="18"/>
                <w:szCs w:val="18"/>
              </w:rPr>
              <w:t xml:space="preserve"> ali sanacija stavb</w:t>
            </w:r>
            <w:r w:rsidR="009C5514">
              <w:rPr>
                <w:rFonts w:ascii="Arial" w:hAnsi="Arial" w:cs="Arial"/>
                <w:color w:val="000000"/>
                <w:position w:val="-2"/>
                <w:sz w:val="18"/>
                <w:szCs w:val="18"/>
              </w:rPr>
              <w:t>e</w:t>
            </w:r>
            <w:r w:rsidRPr="00363D45">
              <w:rPr>
                <w:rFonts w:ascii="Arial" w:hAnsi="Arial" w:cs="Arial"/>
                <w:color w:val="000000"/>
                <w:position w:val="-2"/>
                <w:sz w:val="18"/>
                <w:szCs w:val="18"/>
                <w:shd w:val="clear" w:color="auto" w:fill="CCCCCC"/>
              </w:rPr>
              <w:t>)</w:t>
            </w:r>
            <w:r w:rsidRPr="00DD1BA2">
              <w:rPr>
                <w:rFonts w:ascii="Arial" w:hAnsi="Arial" w:cs="Arial"/>
                <w:b/>
                <w:bCs/>
                <w:color w:val="000000"/>
                <w:position w:val="-2"/>
                <w:sz w:val="18"/>
                <w:szCs w:val="18"/>
                <w:shd w:val="clear" w:color="auto" w:fill="CCCCCC"/>
              </w:rPr>
              <w:t>, ki jih je izvedel kader, naziv in lokacija objekta, opredelitev po CC-SI)</w:t>
            </w:r>
          </w:p>
        </w:tc>
        <w:tc>
          <w:tcPr>
            <w:tcW w:w="572" w:type="pct"/>
            <w:tcBorders>
              <w:top w:val="inset" w:sz="7" w:space="0" w:color="000000"/>
              <w:left w:val="inset" w:sz="7" w:space="0" w:color="000000"/>
              <w:bottom w:val="inset" w:sz="7" w:space="0" w:color="000000"/>
              <w:right w:val="inset" w:sz="7" w:space="0" w:color="000000"/>
            </w:tcBorders>
            <w:shd w:val="clear" w:color="auto" w:fill="CCCCCC"/>
            <w:vAlign w:val="center"/>
          </w:tcPr>
          <w:p w14:paraId="39715A97" w14:textId="77777777" w:rsidR="00C52EF1" w:rsidRPr="00DD1BA2" w:rsidRDefault="00C52EF1" w:rsidP="00C52EF1">
            <w:pPr>
              <w:jc w:val="center"/>
              <w:rPr>
                <w:rFonts w:ascii="Arial" w:hAnsi="Arial" w:cs="Arial"/>
                <w:b/>
                <w:bCs/>
                <w:color w:val="000000"/>
                <w:position w:val="-2"/>
                <w:sz w:val="18"/>
                <w:szCs w:val="18"/>
                <w:shd w:val="clear" w:color="auto" w:fill="CCCCCC"/>
              </w:rPr>
            </w:pPr>
          </w:p>
          <w:p w14:paraId="4CAD267A" w14:textId="77777777" w:rsidR="00C52EF1" w:rsidRDefault="00C52EF1" w:rsidP="00C52EF1">
            <w:pPr>
              <w:jc w:val="center"/>
              <w:rPr>
                <w:rFonts w:ascii="Arial" w:hAnsi="Arial" w:cs="Arial"/>
                <w:b/>
                <w:bCs/>
                <w:color w:val="000000"/>
                <w:position w:val="-2"/>
                <w:sz w:val="18"/>
                <w:szCs w:val="18"/>
                <w:shd w:val="clear" w:color="auto" w:fill="CCCCCC"/>
              </w:rPr>
            </w:pPr>
            <w:r w:rsidRPr="00DD1BA2">
              <w:rPr>
                <w:rFonts w:ascii="Arial" w:hAnsi="Arial" w:cs="Arial"/>
                <w:b/>
                <w:bCs/>
                <w:color w:val="000000"/>
                <w:position w:val="-2"/>
                <w:sz w:val="18"/>
                <w:szCs w:val="18"/>
                <w:shd w:val="clear" w:color="auto" w:fill="CCCCCC"/>
              </w:rPr>
              <w:t xml:space="preserve">Datum </w:t>
            </w:r>
            <w:r>
              <w:rPr>
                <w:rFonts w:ascii="Arial" w:hAnsi="Arial" w:cs="Arial"/>
                <w:b/>
                <w:bCs/>
                <w:color w:val="000000"/>
                <w:position w:val="-2"/>
                <w:sz w:val="18"/>
                <w:szCs w:val="18"/>
                <w:shd w:val="clear" w:color="auto" w:fill="CCCCCC"/>
              </w:rPr>
              <w:t>pridobitve uporabnega dovoljenja</w:t>
            </w:r>
          </w:p>
          <w:p w14:paraId="29A9E512" w14:textId="77777777" w:rsidR="00C52EF1" w:rsidRDefault="00C52EF1" w:rsidP="00C52EF1">
            <w:pPr>
              <w:jc w:val="center"/>
              <w:rPr>
                <w:rFonts w:ascii="Arial" w:hAnsi="Arial" w:cs="Arial"/>
                <w:b/>
                <w:bCs/>
                <w:color w:val="000000"/>
                <w:position w:val="-2"/>
                <w:sz w:val="18"/>
                <w:szCs w:val="18"/>
                <w:shd w:val="clear" w:color="auto" w:fill="CCCCCC"/>
              </w:rPr>
            </w:pPr>
          </w:p>
          <w:p w14:paraId="75C5B9B4" w14:textId="77777777" w:rsidR="00C52EF1" w:rsidRPr="00DD1BA2" w:rsidRDefault="00C52EF1" w:rsidP="00C52EF1">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w:t>
            </w:r>
            <w:r w:rsidRPr="00DD1BA2">
              <w:rPr>
                <w:rFonts w:ascii="Arial" w:hAnsi="Arial" w:cs="Arial"/>
                <w:b/>
                <w:bCs/>
                <w:color w:val="000000"/>
                <w:position w:val="-2"/>
                <w:sz w:val="18"/>
                <w:szCs w:val="18"/>
                <w:shd w:val="clear" w:color="auto" w:fill="CCCCCC"/>
              </w:rPr>
              <w:t>dd.mm.llll)</w:t>
            </w:r>
          </w:p>
        </w:tc>
        <w:tc>
          <w:tcPr>
            <w:tcW w:w="520" w:type="pct"/>
            <w:tcBorders>
              <w:top w:val="inset" w:sz="7" w:space="0" w:color="000000"/>
              <w:left w:val="inset" w:sz="7" w:space="0" w:color="000000"/>
              <w:bottom w:val="inset" w:sz="7" w:space="0" w:color="000000"/>
              <w:right w:val="inset" w:sz="7" w:space="0" w:color="000000"/>
            </w:tcBorders>
            <w:shd w:val="clear" w:color="auto" w:fill="CCCCCC"/>
            <w:vAlign w:val="center"/>
          </w:tcPr>
          <w:p w14:paraId="3D722A3F" w14:textId="77777777" w:rsidR="00C52EF1" w:rsidRPr="00DD1BA2" w:rsidRDefault="00C52EF1" w:rsidP="00C52EF1">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Vrednost referenčnega projekta v EUR brez DDV</w:t>
            </w:r>
          </w:p>
        </w:tc>
        <w:tc>
          <w:tcPr>
            <w:tcW w:w="78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FCB9677" w14:textId="77777777" w:rsidR="00C52EF1" w:rsidRPr="00DD1BA2" w:rsidRDefault="00C52EF1" w:rsidP="00C52EF1">
            <w:pPr>
              <w:jc w:val="center"/>
              <w:rPr>
                <w:rFonts w:ascii="Arial" w:hAnsi="Arial" w:cs="Arial"/>
              </w:rPr>
            </w:pPr>
            <w:r w:rsidRPr="00DD1BA2">
              <w:rPr>
                <w:rFonts w:ascii="Arial" w:hAnsi="Arial" w:cs="Arial"/>
                <w:b/>
                <w:bCs/>
                <w:color w:val="000000"/>
                <w:position w:val="-2"/>
                <w:sz w:val="18"/>
                <w:szCs w:val="18"/>
                <w:shd w:val="clear" w:color="auto" w:fill="CCCCCC"/>
              </w:rPr>
              <w:t>Čas izvedbe del</w:t>
            </w:r>
            <w:r w:rsidRPr="00DD1BA2">
              <w:rPr>
                <w:rFonts w:ascii="Arial" w:hAnsi="Arial" w:cs="Arial"/>
                <w:b/>
                <w:bCs/>
                <w:color w:val="000000"/>
                <w:position w:val="-2"/>
                <w:sz w:val="18"/>
                <w:szCs w:val="18"/>
                <w:shd w:val="clear" w:color="auto" w:fill="CCCCCC"/>
              </w:rPr>
              <w:br/>
              <w:t>(od mesec/leto do mesec/leto)</w:t>
            </w:r>
          </w:p>
        </w:tc>
        <w:tc>
          <w:tcPr>
            <w:tcW w:w="77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0583C6F" w14:textId="77777777" w:rsidR="00C52EF1" w:rsidRPr="00DD1BA2" w:rsidRDefault="00C52EF1" w:rsidP="00C52EF1">
            <w:pPr>
              <w:jc w:val="center"/>
              <w:rPr>
                <w:rFonts w:ascii="Arial" w:hAnsi="Arial" w:cs="Arial"/>
              </w:rPr>
            </w:pPr>
            <w:r w:rsidRPr="00DD1BA2">
              <w:rPr>
                <w:rFonts w:ascii="Arial" w:hAnsi="Arial" w:cs="Arial"/>
                <w:b/>
                <w:bCs/>
                <w:color w:val="000000"/>
                <w:position w:val="-2"/>
                <w:sz w:val="18"/>
                <w:szCs w:val="18"/>
                <w:shd w:val="clear" w:color="auto" w:fill="CCCCCC"/>
              </w:rPr>
              <w:t>Kontaktna oseba pri naročniku</w:t>
            </w:r>
            <w:r w:rsidRPr="00DD1BA2">
              <w:rPr>
                <w:rFonts w:ascii="Arial" w:hAnsi="Arial" w:cs="Arial"/>
                <w:b/>
                <w:bCs/>
                <w:color w:val="000000"/>
                <w:position w:val="-2"/>
                <w:sz w:val="18"/>
                <w:szCs w:val="18"/>
                <w:shd w:val="clear" w:color="auto" w:fill="CCCCCC"/>
              </w:rPr>
              <w:br/>
              <w:t>(ime in priimek ter telefon in e-mail)</w:t>
            </w:r>
          </w:p>
        </w:tc>
      </w:tr>
      <w:tr w:rsidR="00C52EF1" w:rsidRPr="00DD1BA2" w14:paraId="7F500322" w14:textId="77777777" w:rsidTr="00C52EF1">
        <w:trPr>
          <w:trHeight w:val="109"/>
        </w:trPr>
        <w:tc>
          <w:tcPr>
            <w:tcW w:w="2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270598" w14:textId="77777777" w:rsidR="00C52EF1" w:rsidRPr="00DD1BA2" w:rsidRDefault="00C52EF1" w:rsidP="00C52EF1">
            <w:pPr>
              <w:rPr>
                <w:rFonts w:ascii="Arial" w:hAnsi="Arial" w:cs="Arial"/>
                <w:sz w:val="18"/>
                <w:szCs w:val="18"/>
              </w:rPr>
            </w:pPr>
            <w:r w:rsidRPr="00DD1BA2">
              <w:rPr>
                <w:rFonts w:ascii="Arial" w:hAnsi="Arial" w:cs="Arial"/>
                <w:sz w:val="18"/>
                <w:szCs w:val="18"/>
              </w:rPr>
              <w:t>1</w:t>
            </w:r>
          </w:p>
        </w:tc>
        <w:tc>
          <w:tcPr>
            <w:tcW w:w="42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0E66AA" w14:textId="77777777" w:rsidR="00C52EF1" w:rsidRPr="00DD1BA2" w:rsidRDefault="00C52EF1" w:rsidP="00C52EF1">
            <w:pPr>
              <w:rPr>
                <w:rFonts w:ascii="Arial" w:hAnsi="Arial" w:cs="Arial"/>
              </w:rPr>
            </w:pPr>
            <w:r w:rsidRPr="00DD1BA2">
              <w:rPr>
                <w:rFonts w:ascii="Arial" w:hAnsi="Arial" w:cs="Arial"/>
                <w:color w:val="000000"/>
                <w:position w:val="-2"/>
                <w:sz w:val="18"/>
                <w:szCs w:val="18"/>
              </w:rPr>
              <w:t> </w:t>
            </w:r>
          </w:p>
        </w:tc>
        <w:tc>
          <w:tcPr>
            <w:tcW w:w="512" w:type="pct"/>
            <w:tcBorders>
              <w:top w:val="inset" w:sz="7" w:space="0" w:color="000000"/>
              <w:left w:val="inset" w:sz="7" w:space="0" w:color="000000"/>
              <w:bottom w:val="inset" w:sz="7" w:space="0" w:color="000000"/>
              <w:right w:val="inset" w:sz="7" w:space="0" w:color="000000"/>
            </w:tcBorders>
          </w:tcPr>
          <w:p w14:paraId="2C858EC8" w14:textId="77777777" w:rsidR="00C52EF1" w:rsidRPr="00DD1BA2" w:rsidRDefault="00C52EF1" w:rsidP="00C52EF1">
            <w:pPr>
              <w:rPr>
                <w:rFonts w:ascii="Arial" w:hAnsi="Arial" w:cs="Arial"/>
                <w:color w:val="000000"/>
                <w:position w:val="-2"/>
                <w:sz w:val="18"/>
                <w:szCs w:val="18"/>
              </w:rPr>
            </w:pPr>
          </w:p>
        </w:tc>
        <w:tc>
          <w:tcPr>
            <w:tcW w:w="11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C34E6C" w14:textId="77777777" w:rsidR="00C52EF1" w:rsidRPr="00DD1BA2" w:rsidRDefault="00C52EF1" w:rsidP="00C52EF1">
            <w:pPr>
              <w:rPr>
                <w:rFonts w:ascii="Arial" w:hAnsi="Arial" w:cs="Arial"/>
              </w:rPr>
            </w:pPr>
            <w:r w:rsidRPr="00DD1BA2">
              <w:rPr>
                <w:rFonts w:ascii="Arial" w:hAnsi="Arial" w:cs="Arial"/>
                <w:color w:val="000000"/>
                <w:position w:val="-2"/>
                <w:sz w:val="18"/>
                <w:szCs w:val="18"/>
              </w:rPr>
              <w:t> </w:t>
            </w:r>
          </w:p>
        </w:tc>
        <w:tc>
          <w:tcPr>
            <w:tcW w:w="572" w:type="pct"/>
            <w:tcBorders>
              <w:top w:val="inset" w:sz="7" w:space="0" w:color="000000"/>
              <w:left w:val="inset" w:sz="7" w:space="0" w:color="000000"/>
              <w:bottom w:val="inset" w:sz="7" w:space="0" w:color="000000"/>
              <w:right w:val="inset" w:sz="7" w:space="0" w:color="000000"/>
            </w:tcBorders>
          </w:tcPr>
          <w:p w14:paraId="51A44ED0" w14:textId="77777777" w:rsidR="00C52EF1" w:rsidRPr="00DD1BA2" w:rsidRDefault="00C52EF1" w:rsidP="00C52EF1">
            <w:pPr>
              <w:rPr>
                <w:rFonts w:ascii="Arial" w:hAnsi="Arial" w:cs="Arial"/>
                <w:color w:val="000000"/>
                <w:position w:val="-2"/>
                <w:sz w:val="18"/>
                <w:szCs w:val="18"/>
              </w:rPr>
            </w:pPr>
          </w:p>
        </w:tc>
        <w:tc>
          <w:tcPr>
            <w:tcW w:w="520" w:type="pct"/>
            <w:tcBorders>
              <w:top w:val="inset" w:sz="7" w:space="0" w:color="000000"/>
              <w:left w:val="inset" w:sz="7" w:space="0" w:color="000000"/>
              <w:bottom w:val="inset" w:sz="7" w:space="0" w:color="000000"/>
              <w:right w:val="inset" w:sz="7" w:space="0" w:color="000000"/>
            </w:tcBorders>
          </w:tcPr>
          <w:p w14:paraId="277069A4" w14:textId="77777777" w:rsidR="00C52EF1" w:rsidRPr="00DD1BA2" w:rsidRDefault="00C52EF1" w:rsidP="00C52EF1">
            <w:pPr>
              <w:rPr>
                <w:rFonts w:ascii="Arial" w:hAnsi="Arial" w:cs="Arial"/>
                <w:color w:val="000000"/>
                <w:position w:val="-2"/>
                <w:sz w:val="18"/>
                <w:szCs w:val="18"/>
              </w:rPr>
            </w:pPr>
          </w:p>
        </w:tc>
        <w:tc>
          <w:tcPr>
            <w:tcW w:w="780" w:type="pct"/>
            <w:tcBorders>
              <w:top w:val="inset" w:sz="7" w:space="0" w:color="000000"/>
              <w:left w:val="inset" w:sz="7" w:space="0" w:color="000000"/>
              <w:bottom w:val="inset" w:sz="7" w:space="0" w:color="000000"/>
              <w:right w:val="inset" w:sz="7" w:space="0" w:color="000000"/>
            </w:tcBorders>
            <w:tcMar>
              <w:top w:w="135" w:type="dxa"/>
              <w:bottom w:w="135" w:type="dxa"/>
            </w:tcMar>
          </w:tcPr>
          <w:p w14:paraId="1E917785" w14:textId="77777777" w:rsidR="00C52EF1" w:rsidRPr="00DD1BA2" w:rsidRDefault="00C52EF1" w:rsidP="00C52EF1">
            <w:pPr>
              <w:rPr>
                <w:rFonts w:ascii="Arial" w:hAnsi="Arial" w:cs="Arial"/>
              </w:rPr>
            </w:pPr>
          </w:p>
        </w:tc>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A2F2F8" w14:textId="77777777" w:rsidR="00C52EF1" w:rsidRPr="00DD1BA2" w:rsidRDefault="00C52EF1" w:rsidP="00C52EF1">
            <w:pPr>
              <w:rPr>
                <w:rFonts w:ascii="Arial" w:hAnsi="Arial" w:cs="Arial"/>
              </w:rPr>
            </w:pPr>
            <w:r w:rsidRPr="00DD1BA2">
              <w:rPr>
                <w:rFonts w:ascii="Arial" w:hAnsi="Arial" w:cs="Arial"/>
                <w:color w:val="000000"/>
                <w:position w:val="-2"/>
                <w:sz w:val="18"/>
                <w:szCs w:val="18"/>
              </w:rPr>
              <w:t> </w:t>
            </w:r>
          </w:p>
        </w:tc>
      </w:tr>
      <w:tr w:rsidR="00C52EF1" w:rsidRPr="00DD1BA2" w14:paraId="1FFB21EB" w14:textId="77777777" w:rsidTr="00C52EF1">
        <w:trPr>
          <w:trHeight w:val="109"/>
        </w:trPr>
        <w:tc>
          <w:tcPr>
            <w:tcW w:w="2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9536E6" w14:textId="77777777" w:rsidR="00C52EF1" w:rsidRPr="00DD1BA2" w:rsidRDefault="00C52EF1" w:rsidP="00C52EF1">
            <w:pPr>
              <w:rPr>
                <w:rFonts w:ascii="Arial" w:hAnsi="Arial" w:cs="Arial"/>
                <w:sz w:val="18"/>
                <w:szCs w:val="18"/>
              </w:rPr>
            </w:pPr>
            <w:r w:rsidRPr="00DD1BA2">
              <w:rPr>
                <w:rFonts w:ascii="Arial" w:hAnsi="Arial" w:cs="Arial"/>
                <w:sz w:val="18"/>
                <w:szCs w:val="18"/>
              </w:rPr>
              <w:t>2</w:t>
            </w:r>
          </w:p>
        </w:tc>
        <w:tc>
          <w:tcPr>
            <w:tcW w:w="42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7DFA8" w14:textId="77777777" w:rsidR="00C52EF1" w:rsidRPr="00DD1BA2" w:rsidRDefault="00C52EF1" w:rsidP="00C52EF1">
            <w:pPr>
              <w:rPr>
                <w:rFonts w:ascii="Arial" w:hAnsi="Arial" w:cs="Arial"/>
              </w:rPr>
            </w:pPr>
            <w:r w:rsidRPr="00DD1BA2">
              <w:rPr>
                <w:rFonts w:ascii="Arial" w:hAnsi="Arial" w:cs="Arial"/>
                <w:color w:val="000000"/>
                <w:position w:val="-2"/>
                <w:sz w:val="18"/>
                <w:szCs w:val="18"/>
              </w:rPr>
              <w:t> </w:t>
            </w:r>
          </w:p>
        </w:tc>
        <w:tc>
          <w:tcPr>
            <w:tcW w:w="512" w:type="pct"/>
            <w:tcBorders>
              <w:top w:val="inset" w:sz="7" w:space="0" w:color="000000"/>
              <w:left w:val="inset" w:sz="7" w:space="0" w:color="000000"/>
              <w:bottom w:val="inset" w:sz="7" w:space="0" w:color="000000"/>
              <w:right w:val="inset" w:sz="7" w:space="0" w:color="000000"/>
            </w:tcBorders>
          </w:tcPr>
          <w:p w14:paraId="39FC2286" w14:textId="77777777" w:rsidR="00C52EF1" w:rsidRPr="00DD1BA2" w:rsidRDefault="00C52EF1" w:rsidP="00C52EF1">
            <w:pPr>
              <w:rPr>
                <w:rFonts w:ascii="Arial" w:hAnsi="Arial" w:cs="Arial"/>
                <w:color w:val="000000"/>
                <w:position w:val="-2"/>
                <w:sz w:val="18"/>
                <w:szCs w:val="18"/>
              </w:rPr>
            </w:pPr>
          </w:p>
        </w:tc>
        <w:tc>
          <w:tcPr>
            <w:tcW w:w="11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53723" w14:textId="77777777" w:rsidR="00C52EF1" w:rsidRPr="00DD1BA2" w:rsidRDefault="00C52EF1" w:rsidP="00C52EF1">
            <w:pPr>
              <w:rPr>
                <w:rFonts w:ascii="Arial" w:hAnsi="Arial" w:cs="Arial"/>
              </w:rPr>
            </w:pPr>
            <w:r w:rsidRPr="00DD1BA2">
              <w:rPr>
                <w:rFonts w:ascii="Arial" w:hAnsi="Arial" w:cs="Arial"/>
                <w:color w:val="000000"/>
                <w:position w:val="-2"/>
                <w:sz w:val="18"/>
                <w:szCs w:val="18"/>
              </w:rPr>
              <w:t> </w:t>
            </w:r>
          </w:p>
        </w:tc>
        <w:tc>
          <w:tcPr>
            <w:tcW w:w="572" w:type="pct"/>
            <w:tcBorders>
              <w:top w:val="inset" w:sz="7" w:space="0" w:color="000000"/>
              <w:left w:val="inset" w:sz="7" w:space="0" w:color="000000"/>
              <w:bottom w:val="inset" w:sz="7" w:space="0" w:color="000000"/>
              <w:right w:val="inset" w:sz="7" w:space="0" w:color="000000"/>
            </w:tcBorders>
          </w:tcPr>
          <w:p w14:paraId="60E105FD" w14:textId="77777777" w:rsidR="00C52EF1" w:rsidRPr="00DD1BA2" w:rsidRDefault="00C52EF1" w:rsidP="00C52EF1">
            <w:pPr>
              <w:rPr>
                <w:rFonts w:ascii="Arial" w:hAnsi="Arial" w:cs="Arial"/>
                <w:color w:val="000000"/>
                <w:position w:val="-2"/>
                <w:sz w:val="18"/>
                <w:szCs w:val="18"/>
              </w:rPr>
            </w:pPr>
          </w:p>
        </w:tc>
        <w:tc>
          <w:tcPr>
            <w:tcW w:w="520" w:type="pct"/>
            <w:tcBorders>
              <w:top w:val="inset" w:sz="7" w:space="0" w:color="000000"/>
              <w:left w:val="inset" w:sz="7" w:space="0" w:color="000000"/>
              <w:bottom w:val="inset" w:sz="7" w:space="0" w:color="000000"/>
              <w:right w:val="inset" w:sz="7" w:space="0" w:color="000000"/>
            </w:tcBorders>
          </w:tcPr>
          <w:p w14:paraId="33AFB7AB" w14:textId="77777777" w:rsidR="00C52EF1" w:rsidRPr="00DD1BA2" w:rsidRDefault="00C52EF1" w:rsidP="00C52EF1">
            <w:pPr>
              <w:rPr>
                <w:rFonts w:ascii="Arial" w:hAnsi="Arial" w:cs="Arial"/>
                <w:color w:val="000000"/>
                <w:position w:val="-2"/>
                <w:sz w:val="18"/>
                <w:szCs w:val="18"/>
              </w:rPr>
            </w:pPr>
          </w:p>
        </w:tc>
        <w:tc>
          <w:tcPr>
            <w:tcW w:w="7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25DF27" w14:textId="77777777" w:rsidR="00C52EF1" w:rsidRPr="00DD1BA2" w:rsidRDefault="00C52EF1" w:rsidP="00C52EF1">
            <w:pPr>
              <w:rPr>
                <w:rFonts w:ascii="Arial" w:hAnsi="Arial" w:cs="Arial"/>
              </w:rPr>
            </w:pPr>
            <w:r w:rsidRPr="00DD1BA2">
              <w:rPr>
                <w:rFonts w:ascii="Arial" w:hAnsi="Arial" w:cs="Arial"/>
                <w:color w:val="000000"/>
                <w:position w:val="-2"/>
                <w:sz w:val="18"/>
                <w:szCs w:val="18"/>
              </w:rPr>
              <w:t> </w:t>
            </w:r>
          </w:p>
        </w:tc>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EED8AD" w14:textId="77777777" w:rsidR="00C52EF1" w:rsidRPr="00DD1BA2" w:rsidRDefault="00C52EF1" w:rsidP="00C52EF1">
            <w:pPr>
              <w:rPr>
                <w:rFonts w:ascii="Arial" w:hAnsi="Arial" w:cs="Arial"/>
              </w:rPr>
            </w:pPr>
            <w:r w:rsidRPr="00DD1BA2">
              <w:rPr>
                <w:rFonts w:ascii="Arial" w:hAnsi="Arial" w:cs="Arial"/>
                <w:color w:val="000000"/>
                <w:position w:val="-2"/>
                <w:sz w:val="18"/>
                <w:szCs w:val="18"/>
              </w:rPr>
              <w:t> </w:t>
            </w:r>
          </w:p>
        </w:tc>
      </w:tr>
      <w:tr w:rsidR="00C52EF1" w:rsidRPr="00DD1BA2" w14:paraId="6560477C" w14:textId="77777777" w:rsidTr="00C52EF1">
        <w:trPr>
          <w:trHeight w:val="109"/>
        </w:trPr>
        <w:tc>
          <w:tcPr>
            <w:tcW w:w="2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50E947" w14:textId="77777777" w:rsidR="00C52EF1" w:rsidRPr="00DD1BA2" w:rsidRDefault="00C52EF1" w:rsidP="00C52EF1">
            <w:pPr>
              <w:rPr>
                <w:rFonts w:ascii="Arial" w:hAnsi="Arial" w:cs="Arial"/>
                <w:sz w:val="18"/>
                <w:szCs w:val="18"/>
              </w:rPr>
            </w:pPr>
            <w:r w:rsidRPr="00DD1BA2">
              <w:rPr>
                <w:rFonts w:ascii="Arial" w:hAnsi="Arial" w:cs="Arial"/>
                <w:sz w:val="18"/>
                <w:szCs w:val="18"/>
              </w:rPr>
              <w:t>3</w:t>
            </w:r>
          </w:p>
        </w:tc>
        <w:tc>
          <w:tcPr>
            <w:tcW w:w="42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11F60D" w14:textId="77777777" w:rsidR="00C52EF1" w:rsidRPr="00DD1BA2" w:rsidRDefault="00C52EF1" w:rsidP="00C52EF1">
            <w:pPr>
              <w:rPr>
                <w:rFonts w:ascii="Arial" w:hAnsi="Arial" w:cs="Arial"/>
              </w:rPr>
            </w:pPr>
            <w:r w:rsidRPr="00DD1BA2">
              <w:rPr>
                <w:rFonts w:ascii="Arial" w:hAnsi="Arial" w:cs="Arial"/>
                <w:color w:val="000000"/>
                <w:position w:val="-2"/>
                <w:sz w:val="18"/>
                <w:szCs w:val="18"/>
              </w:rPr>
              <w:t> </w:t>
            </w:r>
          </w:p>
        </w:tc>
        <w:tc>
          <w:tcPr>
            <w:tcW w:w="512" w:type="pct"/>
            <w:tcBorders>
              <w:top w:val="inset" w:sz="7" w:space="0" w:color="000000"/>
              <w:left w:val="inset" w:sz="7" w:space="0" w:color="000000"/>
              <w:bottom w:val="inset" w:sz="7" w:space="0" w:color="000000"/>
              <w:right w:val="inset" w:sz="7" w:space="0" w:color="000000"/>
            </w:tcBorders>
          </w:tcPr>
          <w:p w14:paraId="3B191F79" w14:textId="77777777" w:rsidR="00C52EF1" w:rsidRPr="00DD1BA2" w:rsidRDefault="00C52EF1" w:rsidP="00C52EF1">
            <w:pPr>
              <w:rPr>
                <w:rFonts w:ascii="Arial" w:hAnsi="Arial" w:cs="Arial"/>
                <w:color w:val="000000"/>
                <w:position w:val="-2"/>
                <w:sz w:val="18"/>
                <w:szCs w:val="18"/>
              </w:rPr>
            </w:pPr>
          </w:p>
        </w:tc>
        <w:tc>
          <w:tcPr>
            <w:tcW w:w="11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D94983" w14:textId="77777777" w:rsidR="00C52EF1" w:rsidRPr="00DD1BA2" w:rsidRDefault="00C52EF1" w:rsidP="00C52EF1">
            <w:pPr>
              <w:rPr>
                <w:rFonts w:ascii="Arial" w:hAnsi="Arial" w:cs="Arial"/>
              </w:rPr>
            </w:pPr>
            <w:r w:rsidRPr="00DD1BA2">
              <w:rPr>
                <w:rFonts w:ascii="Arial" w:hAnsi="Arial" w:cs="Arial"/>
                <w:color w:val="000000"/>
                <w:position w:val="-2"/>
                <w:sz w:val="18"/>
                <w:szCs w:val="18"/>
              </w:rPr>
              <w:t> </w:t>
            </w:r>
          </w:p>
        </w:tc>
        <w:tc>
          <w:tcPr>
            <w:tcW w:w="572" w:type="pct"/>
            <w:tcBorders>
              <w:top w:val="inset" w:sz="7" w:space="0" w:color="000000"/>
              <w:left w:val="inset" w:sz="7" w:space="0" w:color="000000"/>
              <w:bottom w:val="inset" w:sz="7" w:space="0" w:color="000000"/>
              <w:right w:val="inset" w:sz="7" w:space="0" w:color="000000"/>
            </w:tcBorders>
          </w:tcPr>
          <w:p w14:paraId="23E5F74A" w14:textId="77777777" w:rsidR="00C52EF1" w:rsidRPr="00DD1BA2" w:rsidRDefault="00C52EF1" w:rsidP="00C52EF1">
            <w:pPr>
              <w:rPr>
                <w:rFonts w:ascii="Arial" w:hAnsi="Arial" w:cs="Arial"/>
                <w:color w:val="000000"/>
                <w:position w:val="-2"/>
                <w:sz w:val="18"/>
                <w:szCs w:val="18"/>
              </w:rPr>
            </w:pPr>
          </w:p>
        </w:tc>
        <w:tc>
          <w:tcPr>
            <w:tcW w:w="520" w:type="pct"/>
            <w:tcBorders>
              <w:top w:val="inset" w:sz="7" w:space="0" w:color="000000"/>
              <w:left w:val="inset" w:sz="7" w:space="0" w:color="000000"/>
              <w:bottom w:val="inset" w:sz="7" w:space="0" w:color="000000"/>
              <w:right w:val="inset" w:sz="7" w:space="0" w:color="000000"/>
            </w:tcBorders>
          </w:tcPr>
          <w:p w14:paraId="484C9D69" w14:textId="77777777" w:rsidR="00C52EF1" w:rsidRPr="00DD1BA2" w:rsidRDefault="00C52EF1" w:rsidP="00C52EF1">
            <w:pPr>
              <w:rPr>
                <w:rFonts w:ascii="Arial" w:hAnsi="Arial" w:cs="Arial"/>
                <w:color w:val="000000"/>
                <w:position w:val="-2"/>
                <w:sz w:val="18"/>
                <w:szCs w:val="18"/>
              </w:rPr>
            </w:pPr>
          </w:p>
        </w:tc>
        <w:tc>
          <w:tcPr>
            <w:tcW w:w="7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3FA295" w14:textId="77777777" w:rsidR="00C52EF1" w:rsidRPr="00DD1BA2" w:rsidRDefault="00C52EF1" w:rsidP="00C52EF1">
            <w:pPr>
              <w:rPr>
                <w:rFonts w:ascii="Arial" w:hAnsi="Arial" w:cs="Arial"/>
              </w:rPr>
            </w:pPr>
            <w:r w:rsidRPr="00DD1BA2">
              <w:rPr>
                <w:rFonts w:ascii="Arial" w:hAnsi="Arial" w:cs="Arial"/>
                <w:color w:val="000000"/>
                <w:position w:val="-2"/>
                <w:sz w:val="18"/>
                <w:szCs w:val="18"/>
              </w:rPr>
              <w:t> </w:t>
            </w:r>
          </w:p>
        </w:tc>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4CF503" w14:textId="77777777" w:rsidR="00C52EF1" w:rsidRPr="00DD1BA2" w:rsidRDefault="00C52EF1" w:rsidP="00C52EF1">
            <w:pPr>
              <w:rPr>
                <w:rFonts w:ascii="Arial" w:hAnsi="Arial" w:cs="Arial"/>
              </w:rPr>
            </w:pPr>
            <w:r w:rsidRPr="00DD1BA2">
              <w:rPr>
                <w:rFonts w:ascii="Arial" w:hAnsi="Arial" w:cs="Arial"/>
                <w:color w:val="000000"/>
                <w:position w:val="-2"/>
                <w:sz w:val="18"/>
                <w:szCs w:val="18"/>
              </w:rPr>
              <w:t> </w:t>
            </w:r>
          </w:p>
        </w:tc>
      </w:tr>
      <w:tr w:rsidR="00C52EF1" w:rsidRPr="00DD1BA2" w14:paraId="1A4D0101" w14:textId="77777777" w:rsidTr="00C52EF1">
        <w:trPr>
          <w:trHeight w:val="109"/>
        </w:trPr>
        <w:tc>
          <w:tcPr>
            <w:tcW w:w="2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A34041" w14:textId="77777777" w:rsidR="00C52EF1" w:rsidRPr="00DD1BA2" w:rsidRDefault="00C52EF1" w:rsidP="00C52EF1">
            <w:pPr>
              <w:rPr>
                <w:rFonts w:ascii="Arial" w:hAnsi="Arial" w:cs="Arial"/>
                <w:sz w:val="18"/>
                <w:szCs w:val="18"/>
              </w:rPr>
            </w:pPr>
            <w:r w:rsidRPr="00DD1BA2">
              <w:rPr>
                <w:rFonts w:ascii="Arial" w:hAnsi="Arial" w:cs="Arial"/>
                <w:sz w:val="18"/>
                <w:szCs w:val="18"/>
              </w:rPr>
              <w:t>4</w:t>
            </w:r>
          </w:p>
        </w:tc>
        <w:tc>
          <w:tcPr>
            <w:tcW w:w="42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E4E025" w14:textId="77777777" w:rsidR="00C52EF1" w:rsidRPr="00DD1BA2" w:rsidRDefault="00C52EF1" w:rsidP="00C52EF1">
            <w:pPr>
              <w:rPr>
                <w:rFonts w:ascii="Arial" w:hAnsi="Arial" w:cs="Arial"/>
              </w:rPr>
            </w:pPr>
            <w:r w:rsidRPr="00DD1BA2">
              <w:rPr>
                <w:rFonts w:ascii="Arial" w:hAnsi="Arial" w:cs="Arial"/>
                <w:color w:val="000000"/>
                <w:position w:val="-2"/>
                <w:sz w:val="18"/>
                <w:szCs w:val="18"/>
              </w:rPr>
              <w:t> </w:t>
            </w:r>
          </w:p>
        </w:tc>
        <w:tc>
          <w:tcPr>
            <w:tcW w:w="512" w:type="pct"/>
            <w:tcBorders>
              <w:top w:val="inset" w:sz="7" w:space="0" w:color="000000"/>
              <w:left w:val="inset" w:sz="7" w:space="0" w:color="000000"/>
              <w:bottom w:val="inset" w:sz="7" w:space="0" w:color="000000"/>
              <w:right w:val="inset" w:sz="7" w:space="0" w:color="000000"/>
            </w:tcBorders>
          </w:tcPr>
          <w:p w14:paraId="5577BFCF" w14:textId="77777777" w:rsidR="00C52EF1" w:rsidRPr="00DD1BA2" w:rsidRDefault="00C52EF1" w:rsidP="00C52EF1">
            <w:pPr>
              <w:rPr>
                <w:rFonts w:ascii="Arial" w:hAnsi="Arial" w:cs="Arial"/>
                <w:color w:val="000000"/>
                <w:position w:val="-2"/>
                <w:sz w:val="18"/>
                <w:szCs w:val="18"/>
              </w:rPr>
            </w:pPr>
          </w:p>
        </w:tc>
        <w:tc>
          <w:tcPr>
            <w:tcW w:w="11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065644" w14:textId="77777777" w:rsidR="00C52EF1" w:rsidRPr="00DD1BA2" w:rsidRDefault="00C52EF1" w:rsidP="00C52EF1">
            <w:pPr>
              <w:rPr>
                <w:rFonts w:ascii="Arial" w:hAnsi="Arial" w:cs="Arial"/>
              </w:rPr>
            </w:pPr>
            <w:r w:rsidRPr="00DD1BA2">
              <w:rPr>
                <w:rFonts w:ascii="Arial" w:hAnsi="Arial" w:cs="Arial"/>
                <w:color w:val="000000"/>
                <w:position w:val="-2"/>
                <w:sz w:val="18"/>
                <w:szCs w:val="18"/>
              </w:rPr>
              <w:t> </w:t>
            </w:r>
          </w:p>
        </w:tc>
        <w:tc>
          <w:tcPr>
            <w:tcW w:w="572" w:type="pct"/>
            <w:tcBorders>
              <w:top w:val="inset" w:sz="7" w:space="0" w:color="000000"/>
              <w:left w:val="inset" w:sz="7" w:space="0" w:color="000000"/>
              <w:bottom w:val="inset" w:sz="7" w:space="0" w:color="000000"/>
              <w:right w:val="inset" w:sz="7" w:space="0" w:color="000000"/>
            </w:tcBorders>
          </w:tcPr>
          <w:p w14:paraId="04286864" w14:textId="77777777" w:rsidR="00C52EF1" w:rsidRPr="00DD1BA2" w:rsidRDefault="00C52EF1" w:rsidP="00C52EF1">
            <w:pPr>
              <w:rPr>
                <w:rFonts w:ascii="Arial" w:hAnsi="Arial" w:cs="Arial"/>
                <w:color w:val="000000"/>
                <w:position w:val="-2"/>
                <w:sz w:val="18"/>
                <w:szCs w:val="18"/>
              </w:rPr>
            </w:pPr>
          </w:p>
        </w:tc>
        <w:tc>
          <w:tcPr>
            <w:tcW w:w="520" w:type="pct"/>
            <w:tcBorders>
              <w:top w:val="inset" w:sz="7" w:space="0" w:color="000000"/>
              <w:left w:val="inset" w:sz="7" w:space="0" w:color="000000"/>
              <w:bottom w:val="inset" w:sz="7" w:space="0" w:color="000000"/>
              <w:right w:val="inset" w:sz="7" w:space="0" w:color="000000"/>
            </w:tcBorders>
          </w:tcPr>
          <w:p w14:paraId="1D397735" w14:textId="77777777" w:rsidR="00C52EF1" w:rsidRPr="00DD1BA2" w:rsidRDefault="00C52EF1" w:rsidP="00C52EF1">
            <w:pPr>
              <w:rPr>
                <w:rFonts w:ascii="Arial" w:hAnsi="Arial" w:cs="Arial"/>
                <w:color w:val="000000"/>
                <w:position w:val="-2"/>
                <w:sz w:val="18"/>
                <w:szCs w:val="18"/>
              </w:rPr>
            </w:pPr>
          </w:p>
        </w:tc>
        <w:tc>
          <w:tcPr>
            <w:tcW w:w="7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9EEC8B" w14:textId="77777777" w:rsidR="00C52EF1" w:rsidRPr="00DD1BA2" w:rsidRDefault="00C52EF1" w:rsidP="00C52EF1">
            <w:pPr>
              <w:rPr>
                <w:rFonts w:ascii="Arial" w:hAnsi="Arial" w:cs="Arial"/>
              </w:rPr>
            </w:pPr>
            <w:r w:rsidRPr="00DD1BA2">
              <w:rPr>
                <w:rFonts w:ascii="Arial" w:hAnsi="Arial" w:cs="Arial"/>
                <w:color w:val="000000"/>
                <w:position w:val="-2"/>
                <w:sz w:val="18"/>
                <w:szCs w:val="18"/>
              </w:rPr>
              <w:t> </w:t>
            </w:r>
          </w:p>
        </w:tc>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E5647E" w14:textId="77777777" w:rsidR="00C52EF1" w:rsidRPr="00DD1BA2" w:rsidRDefault="00C52EF1" w:rsidP="00C52EF1">
            <w:pPr>
              <w:rPr>
                <w:rFonts w:ascii="Arial" w:hAnsi="Arial" w:cs="Arial"/>
              </w:rPr>
            </w:pPr>
            <w:r w:rsidRPr="00DD1BA2">
              <w:rPr>
                <w:rFonts w:ascii="Arial" w:hAnsi="Arial" w:cs="Arial"/>
                <w:color w:val="000000"/>
                <w:position w:val="-2"/>
                <w:sz w:val="18"/>
                <w:szCs w:val="18"/>
              </w:rPr>
              <w:t> </w:t>
            </w:r>
          </w:p>
        </w:tc>
      </w:tr>
      <w:tr w:rsidR="00C52EF1" w:rsidRPr="00DD1BA2" w14:paraId="4D166BA1" w14:textId="77777777" w:rsidTr="00C52EF1">
        <w:trPr>
          <w:trHeight w:val="109"/>
        </w:trPr>
        <w:tc>
          <w:tcPr>
            <w:tcW w:w="27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2C44EE" w14:textId="77777777" w:rsidR="00C52EF1" w:rsidRPr="00DD1BA2" w:rsidRDefault="00C52EF1" w:rsidP="00C52EF1">
            <w:pPr>
              <w:rPr>
                <w:rFonts w:ascii="Arial" w:hAnsi="Arial" w:cs="Arial"/>
                <w:sz w:val="18"/>
                <w:szCs w:val="18"/>
              </w:rPr>
            </w:pPr>
            <w:r w:rsidRPr="00DD1BA2">
              <w:rPr>
                <w:rFonts w:ascii="Arial" w:hAnsi="Arial" w:cs="Arial"/>
                <w:sz w:val="18"/>
                <w:szCs w:val="18"/>
              </w:rPr>
              <w:t>5</w:t>
            </w:r>
          </w:p>
        </w:tc>
        <w:tc>
          <w:tcPr>
            <w:tcW w:w="42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5D0F77" w14:textId="77777777" w:rsidR="00C52EF1" w:rsidRPr="00DD1BA2" w:rsidRDefault="00C52EF1" w:rsidP="00C52EF1">
            <w:pPr>
              <w:rPr>
                <w:rFonts w:ascii="Arial" w:hAnsi="Arial" w:cs="Arial"/>
                <w:color w:val="000000"/>
                <w:position w:val="-2"/>
                <w:sz w:val="18"/>
                <w:szCs w:val="18"/>
              </w:rPr>
            </w:pPr>
          </w:p>
        </w:tc>
        <w:tc>
          <w:tcPr>
            <w:tcW w:w="512" w:type="pct"/>
            <w:tcBorders>
              <w:top w:val="inset" w:sz="7" w:space="0" w:color="000000"/>
              <w:left w:val="inset" w:sz="7" w:space="0" w:color="000000"/>
              <w:bottom w:val="inset" w:sz="7" w:space="0" w:color="000000"/>
              <w:right w:val="inset" w:sz="7" w:space="0" w:color="000000"/>
            </w:tcBorders>
          </w:tcPr>
          <w:p w14:paraId="45271A21" w14:textId="77777777" w:rsidR="00C52EF1" w:rsidRPr="00DD1BA2" w:rsidRDefault="00C52EF1" w:rsidP="00C52EF1">
            <w:pPr>
              <w:rPr>
                <w:rFonts w:ascii="Arial" w:hAnsi="Arial" w:cs="Arial"/>
                <w:color w:val="000000"/>
                <w:position w:val="-2"/>
                <w:sz w:val="18"/>
                <w:szCs w:val="18"/>
              </w:rPr>
            </w:pPr>
          </w:p>
        </w:tc>
        <w:tc>
          <w:tcPr>
            <w:tcW w:w="11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222BEC" w14:textId="77777777" w:rsidR="00C52EF1" w:rsidRPr="00DD1BA2" w:rsidRDefault="00C52EF1" w:rsidP="00C52EF1">
            <w:pPr>
              <w:rPr>
                <w:rFonts w:ascii="Arial" w:hAnsi="Arial" w:cs="Arial"/>
                <w:color w:val="000000"/>
                <w:position w:val="-2"/>
                <w:sz w:val="18"/>
                <w:szCs w:val="18"/>
              </w:rPr>
            </w:pPr>
          </w:p>
        </w:tc>
        <w:tc>
          <w:tcPr>
            <w:tcW w:w="572" w:type="pct"/>
            <w:tcBorders>
              <w:top w:val="inset" w:sz="7" w:space="0" w:color="000000"/>
              <w:left w:val="inset" w:sz="7" w:space="0" w:color="000000"/>
              <w:bottom w:val="inset" w:sz="7" w:space="0" w:color="000000"/>
              <w:right w:val="inset" w:sz="7" w:space="0" w:color="000000"/>
            </w:tcBorders>
          </w:tcPr>
          <w:p w14:paraId="21FBBE99" w14:textId="77777777" w:rsidR="00C52EF1" w:rsidRPr="00DD1BA2" w:rsidRDefault="00C52EF1" w:rsidP="00C52EF1">
            <w:pPr>
              <w:rPr>
                <w:rFonts w:ascii="Arial" w:hAnsi="Arial" w:cs="Arial"/>
                <w:color w:val="000000"/>
                <w:position w:val="-2"/>
                <w:sz w:val="18"/>
                <w:szCs w:val="18"/>
              </w:rPr>
            </w:pPr>
          </w:p>
        </w:tc>
        <w:tc>
          <w:tcPr>
            <w:tcW w:w="520" w:type="pct"/>
            <w:tcBorders>
              <w:top w:val="inset" w:sz="7" w:space="0" w:color="000000"/>
              <w:left w:val="inset" w:sz="7" w:space="0" w:color="000000"/>
              <w:bottom w:val="inset" w:sz="7" w:space="0" w:color="000000"/>
              <w:right w:val="inset" w:sz="7" w:space="0" w:color="000000"/>
            </w:tcBorders>
          </w:tcPr>
          <w:p w14:paraId="51CBC075" w14:textId="77777777" w:rsidR="00C52EF1" w:rsidRPr="00DD1BA2" w:rsidRDefault="00C52EF1" w:rsidP="00C52EF1">
            <w:pPr>
              <w:rPr>
                <w:rFonts w:ascii="Arial" w:hAnsi="Arial" w:cs="Arial"/>
                <w:color w:val="000000"/>
                <w:position w:val="-2"/>
                <w:sz w:val="18"/>
                <w:szCs w:val="18"/>
              </w:rPr>
            </w:pPr>
          </w:p>
        </w:tc>
        <w:tc>
          <w:tcPr>
            <w:tcW w:w="78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A33048" w14:textId="77777777" w:rsidR="00C52EF1" w:rsidRPr="00DD1BA2" w:rsidRDefault="00C52EF1" w:rsidP="00C52EF1">
            <w:pPr>
              <w:rPr>
                <w:rFonts w:ascii="Arial" w:hAnsi="Arial" w:cs="Arial"/>
                <w:color w:val="000000"/>
                <w:position w:val="-2"/>
                <w:sz w:val="18"/>
                <w:szCs w:val="18"/>
              </w:rPr>
            </w:pPr>
          </w:p>
        </w:tc>
        <w:tc>
          <w:tcPr>
            <w:tcW w:w="7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800396" w14:textId="77777777" w:rsidR="00C52EF1" w:rsidRPr="00DD1BA2" w:rsidRDefault="00C52EF1" w:rsidP="00C52EF1">
            <w:pPr>
              <w:rPr>
                <w:rFonts w:ascii="Arial" w:hAnsi="Arial" w:cs="Arial"/>
                <w:color w:val="000000"/>
                <w:position w:val="-2"/>
                <w:sz w:val="18"/>
                <w:szCs w:val="18"/>
              </w:rPr>
            </w:pPr>
          </w:p>
        </w:tc>
      </w:tr>
    </w:tbl>
    <w:p w14:paraId="702BED08" w14:textId="77777777" w:rsidR="00C52EF1" w:rsidRPr="00DD1BA2" w:rsidRDefault="00C52EF1" w:rsidP="00C52EF1">
      <w:pPr>
        <w:spacing w:after="120"/>
        <w:rPr>
          <w:rFonts w:ascii="Arial" w:hAnsi="Arial" w:cs="Arial"/>
        </w:rPr>
      </w:pPr>
    </w:p>
    <w:p w14:paraId="60313B2C" w14:textId="77777777" w:rsidR="00C52EF1" w:rsidRPr="00DD1BA2" w:rsidRDefault="00C52EF1" w:rsidP="00C52EF1">
      <w:pPr>
        <w:spacing w:before="225" w:after="225" w:line="240" w:lineRule="auto"/>
        <w:jc w:val="both"/>
        <w:rPr>
          <w:rFonts w:ascii="Arial" w:hAnsi="Arial" w:cs="Arial"/>
        </w:rPr>
      </w:pPr>
      <w:r w:rsidRPr="00DD1BA2">
        <w:rPr>
          <w:rFonts w:ascii="Arial" w:hAnsi="Arial" w:cs="Arial"/>
          <w:b/>
          <w:bCs/>
          <w:color w:val="000000"/>
          <w:sz w:val="18"/>
          <w:szCs w:val="18"/>
        </w:rPr>
        <w:lastRenderedPageBreak/>
        <w:t>Opozorilo: </w:t>
      </w:r>
      <w:r w:rsidRPr="00DD1BA2">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14:paraId="5BB7FD25" w14:textId="77777777" w:rsidR="00C52EF1" w:rsidRDefault="00C52EF1" w:rsidP="00C52EF1">
      <w:pPr>
        <w:spacing w:before="225" w:after="225" w:line="240" w:lineRule="auto"/>
        <w:jc w:val="both"/>
        <w:rPr>
          <w:rFonts w:ascii="Arial" w:hAnsi="Arial" w:cs="Arial"/>
          <w:i/>
          <w:iCs/>
          <w:color w:val="000000"/>
          <w:sz w:val="18"/>
          <w:szCs w:val="18"/>
        </w:rPr>
      </w:pPr>
      <w:r w:rsidRPr="00DD1BA2">
        <w:rPr>
          <w:rFonts w:ascii="Arial" w:hAnsi="Arial" w:cs="Arial"/>
          <w:b/>
          <w:bCs/>
          <w:i/>
          <w:iCs/>
          <w:color w:val="000000"/>
          <w:sz w:val="18"/>
          <w:szCs w:val="18"/>
          <w:u w:val="single"/>
        </w:rPr>
        <w:t>Opomba:</w:t>
      </w:r>
      <w:r w:rsidRPr="00DD1BA2">
        <w:rPr>
          <w:rFonts w:ascii="Arial" w:hAnsi="Arial" w:cs="Arial"/>
          <w:i/>
          <w:iCs/>
          <w:color w:val="000000"/>
          <w:sz w:val="18"/>
          <w:szCs w:val="18"/>
        </w:rPr>
        <w:br/>
        <w:t>V primeru več referenc se obrazec fotokopira.</w:t>
      </w:r>
    </w:p>
    <w:p w14:paraId="3C775F71" w14:textId="77777777" w:rsidR="00C52EF1" w:rsidRPr="001A6AE4" w:rsidRDefault="00C52EF1" w:rsidP="00C52EF1">
      <w:pPr>
        <w:spacing w:before="225" w:after="225" w:line="240" w:lineRule="auto"/>
        <w:jc w:val="both"/>
        <w:rPr>
          <w:rFonts w:ascii="Arial" w:hAnsi="Arial" w:cs="Arial"/>
          <w:b/>
          <w:i/>
          <w:iCs/>
          <w:color w:val="000000"/>
          <w:sz w:val="18"/>
          <w:szCs w:val="18"/>
        </w:rPr>
      </w:pPr>
      <w:r w:rsidRPr="001A6AE4">
        <w:rPr>
          <w:rFonts w:ascii="Arial" w:hAnsi="Arial" w:cs="Arial"/>
          <w:b/>
          <w:i/>
          <w:iCs/>
          <w:color w:val="000000"/>
          <w:sz w:val="18"/>
          <w:szCs w:val="18"/>
        </w:rPr>
        <w:t>Priloge:</w:t>
      </w:r>
    </w:p>
    <w:p w14:paraId="4A953436" w14:textId="77777777" w:rsidR="00C52EF1" w:rsidRPr="001A6AE4" w:rsidRDefault="00C52EF1" w:rsidP="009739A6">
      <w:pPr>
        <w:pStyle w:val="Odstavekseznama"/>
        <w:numPr>
          <w:ilvl w:val="0"/>
          <w:numId w:val="44"/>
        </w:numPr>
        <w:spacing w:before="225" w:after="225" w:line="240" w:lineRule="auto"/>
        <w:jc w:val="both"/>
        <w:rPr>
          <w:rFonts w:ascii="Arial" w:hAnsi="Arial" w:cs="Arial"/>
        </w:rPr>
      </w:pPr>
      <w:r w:rsidRPr="001A6AE4">
        <w:rPr>
          <w:rFonts w:ascii="Arial" w:hAnsi="Arial" w:cs="Arial"/>
          <w:color w:val="000000"/>
          <w:position w:val="-2"/>
          <w:sz w:val="18"/>
          <w:szCs w:val="18"/>
        </w:rPr>
        <w:t>fotokopija potrdila Inženirske zbornice Slovenije oziroma za tuje gospodarske subjekte pristojne organizacije v mati</w:t>
      </w:r>
      <w:r w:rsidRPr="001A6AE4">
        <w:rPr>
          <w:rFonts w:ascii="Arial" w:hAnsi="Arial" w:cs="Arial" w:hint="eastAsia"/>
          <w:color w:val="000000"/>
          <w:position w:val="-2"/>
          <w:sz w:val="18"/>
          <w:szCs w:val="18"/>
        </w:rPr>
        <w:t>č</w:t>
      </w:r>
      <w:r w:rsidRPr="001A6AE4">
        <w:rPr>
          <w:rFonts w:ascii="Arial" w:hAnsi="Arial" w:cs="Arial"/>
          <w:color w:val="000000"/>
          <w:position w:val="-2"/>
          <w:sz w:val="18"/>
          <w:szCs w:val="18"/>
        </w:rPr>
        <w:t>ni državi (</w:t>
      </w:r>
      <w:r w:rsidRPr="001A6AE4">
        <w:rPr>
          <w:rFonts w:ascii="Arial" w:hAnsi="Arial" w:cs="Arial" w:hint="eastAsia"/>
          <w:color w:val="000000"/>
          <w:position w:val="-2"/>
          <w:sz w:val="18"/>
          <w:szCs w:val="18"/>
        </w:rPr>
        <w:t>č</w:t>
      </w:r>
      <w:r w:rsidRPr="001A6AE4">
        <w:rPr>
          <w:rFonts w:ascii="Arial" w:hAnsi="Arial" w:cs="Arial"/>
          <w:color w:val="000000"/>
          <w:position w:val="-2"/>
          <w:sz w:val="18"/>
          <w:szCs w:val="18"/>
        </w:rPr>
        <w:t xml:space="preserve">e je </w:t>
      </w:r>
      <w:r w:rsidRPr="001A6AE4">
        <w:rPr>
          <w:rFonts w:ascii="Arial" w:hAnsi="Arial" w:cs="Arial" w:hint="eastAsia"/>
          <w:color w:val="000000"/>
          <w:position w:val="-2"/>
          <w:sz w:val="18"/>
          <w:szCs w:val="18"/>
        </w:rPr>
        <w:t>č</w:t>
      </w:r>
      <w:r w:rsidRPr="001A6AE4">
        <w:rPr>
          <w:rFonts w:ascii="Arial" w:hAnsi="Arial" w:cs="Arial"/>
          <w:color w:val="000000"/>
          <w:position w:val="-2"/>
          <w:sz w:val="18"/>
          <w:szCs w:val="18"/>
        </w:rPr>
        <w:t xml:space="preserve">lanstvo pogoj za opravljanje dejavnosti), in </w:t>
      </w:r>
    </w:p>
    <w:p w14:paraId="5900E45E" w14:textId="77777777" w:rsidR="00C52EF1" w:rsidRPr="001A6AE4" w:rsidRDefault="00C52EF1" w:rsidP="009739A6">
      <w:pPr>
        <w:pStyle w:val="Odstavekseznama"/>
        <w:numPr>
          <w:ilvl w:val="0"/>
          <w:numId w:val="44"/>
        </w:numPr>
        <w:spacing w:before="225" w:after="225" w:line="240" w:lineRule="auto"/>
        <w:jc w:val="both"/>
        <w:rPr>
          <w:rFonts w:ascii="Arial" w:hAnsi="Arial" w:cs="Arial"/>
        </w:rPr>
      </w:pPr>
      <w:r w:rsidRPr="001A6AE4">
        <w:rPr>
          <w:rFonts w:ascii="Arial" w:hAnsi="Arial" w:cs="Arial"/>
          <w:color w:val="000000"/>
          <w:position w:val="-2"/>
          <w:sz w:val="18"/>
          <w:szCs w:val="18"/>
        </w:rPr>
        <w:t>fotokopija M1 obrazca oziroma drugo ustrezno dokazilo o pravni podlagi za opravljanje dejavnosti.</w:t>
      </w:r>
    </w:p>
    <w:p w14:paraId="1245C171" w14:textId="77777777" w:rsidR="00C52EF1" w:rsidRPr="001A6AE4" w:rsidRDefault="00C52EF1" w:rsidP="00C52EF1">
      <w:pPr>
        <w:pStyle w:val="Odstavekseznama"/>
        <w:spacing w:before="225" w:after="225" w:line="240" w:lineRule="auto"/>
        <w:jc w:val="both"/>
        <w:rPr>
          <w:rFonts w:ascii="Arial" w:hAnsi="Arial" w:cs="Arial"/>
        </w:rPr>
      </w:pPr>
    </w:p>
    <w:tbl>
      <w:tblPr>
        <w:tblStyle w:val="NormalTablePHPDOCX"/>
        <w:tblW w:w="5000" w:type="pct"/>
        <w:tblInd w:w="108" w:type="dxa"/>
        <w:tblLook w:val="04A0" w:firstRow="1" w:lastRow="0" w:firstColumn="1" w:lastColumn="0" w:noHBand="0" w:noVBand="1"/>
      </w:tblPr>
      <w:tblGrid>
        <w:gridCol w:w="7001"/>
        <w:gridCol w:w="7001"/>
      </w:tblGrid>
      <w:tr w:rsidR="00C52EF1" w:rsidRPr="00DD1BA2" w14:paraId="280C10A6" w14:textId="77777777" w:rsidTr="00C52EF1">
        <w:tc>
          <w:tcPr>
            <w:tcW w:w="2500" w:type="pct"/>
            <w:tcMar>
              <w:top w:w="75" w:type="dxa"/>
              <w:bottom w:w="75" w:type="dxa"/>
            </w:tcMar>
            <w:vAlign w:val="center"/>
          </w:tcPr>
          <w:p w14:paraId="191AD6FB" w14:textId="77777777" w:rsidR="00C52EF1" w:rsidRPr="00DD1BA2" w:rsidRDefault="00C52EF1" w:rsidP="00C52EF1">
            <w:pPr>
              <w:rPr>
                <w:rFonts w:ascii="Arial" w:hAnsi="Arial" w:cs="Arial"/>
              </w:rPr>
            </w:pPr>
            <w:r w:rsidRPr="00DD1BA2">
              <w:rPr>
                <w:rFonts w:ascii="Arial" w:hAnsi="Arial" w:cs="Arial"/>
                <w:color w:val="000000"/>
                <w:position w:val="-2"/>
                <w:sz w:val="18"/>
                <w:szCs w:val="18"/>
              </w:rPr>
              <w:t>Kraj in datum:</w:t>
            </w:r>
          </w:p>
        </w:tc>
        <w:tc>
          <w:tcPr>
            <w:tcW w:w="0" w:type="auto"/>
            <w:tcMar>
              <w:top w:w="75" w:type="dxa"/>
              <w:bottom w:w="75" w:type="dxa"/>
            </w:tcMar>
            <w:vAlign w:val="center"/>
          </w:tcPr>
          <w:p w14:paraId="35B6273D" w14:textId="77777777" w:rsidR="00C52EF1" w:rsidRPr="00DD1BA2" w:rsidRDefault="00C52EF1" w:rsidP="00C52EF1">
            <w:pPr>
              <w:rPr>
                <w:rFonts w:ascii="Arial" w:hAnsi="Arial" w:cs="Arial"/>
              </w:rPr>
            </w:pPr>
            <w:r w:rsidRPr="00DD1BA2">
              <w:rPr>
                <w:rFonts w:ascii="Arial" w:hAnsi="Arial" w:cs="Arial"/>
                <w:color w:val="000000"/>
                <w:position w:val="-2"/>
                <w:sz w:val="18"/>
                <w:szCs w:val="18"/>
              </w:rPr>
              <w:t>Naziv:</w:t>
            </w:r>
          </w:p>
        </w:tc>
      </w:tr>
      <w:tr w:rsidR="00C52EF1" w:rsidRPr="00DD1BA2" w14:paraId="6C8F5CC6" w14:textId="77777777" w:rsidTr="00C52EF1">
        <w:tc>
          <w:tcPr>
            <w:tcW w:w="2500" w:type="pct"/>
            <w:tcMar>
              <w:top w:w="75" w:type="dxa"/>
              <w:bottom w:w="75" w:type="dxa"/>
            </w:tcMar>
            <w:vAlign w:val="center"/>
          </w:tcPr>
          <w:p w14:paraId="71E780B3" w14:textId="77777777" w:rsidR="00C52EF1" w:rsidRPr="00DD1BA2" w:rsidRDefault="00C52EF1" w:rsidP="00C52EF1">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59414F68" w14:textId="77777777" w:rsidR="00C52EF1" w:rsidRPr="00DD1BA2" w:rsidRDefault="00C52EF1" w:rsidP="00C52EF1">
            <w:pPr>
              <w:rPr>
                <w:rFonts w:ascii="Arial" w:hAnsi="Arial" w:cs="Arial"/>
              </w:rPr>
            </w:pPr>
          </w:p>
          <w:p w14:paraId="399036B4" w14:textId="77777777" w:rsidR="00C52EF1" w:rsidRPr="00DD1BA2" w:rsidRDefault="00C52EF1" w:rsidP="009C5514">
            <w:pPr>
              <w:rPr>
                <w:rFonts w:ascii="Arial" w:hAnsi="Arial" w:cs="Arial"/>
              </w:rPr>
            </w:pPr>
            <w:r w:rsidRPr="00DD1BA2">
              <w:rPr>
                <w:rFonts w:ascii="Arial" w:hAnsi="Arial" w:cs="Arial"/>
                <w:color w:val="A9A9A9"/>
                <w:position w:val="-2"/>
                <w:sz w:val="18"/>
                <w:szCs w:val="18"/>
              </w:rPr>
              <w:t>(žig in podpis)</w:t>
            </w:r>
          </w:p>
        </w:tc>
      </w:tr>
    </w:tbl>
    <w:p w14:paraId="52E6F969" w14:textId="77777777" w:rsidR="00C52EF1" w:rsidRDefault="00C52EF1">
      <w:pPr>
        <w:sectPr w:rsidR="00C52EF1" w:rsidSect="00C52EF1">
          <w:pgSz w:w="16838" w:h="11906" w:orient="landscape"/>
          <w:pgMar w:top="1418" w:right="1418" w:bottom="1418" w:left="1418" w:header="567" w:footer="596" w:gutter="0"/>
          <w:cols w:space="708"/>
          <w:docGrid w:linePitch="360"/>
        </w:sectPr>
      </w:pPr>
      <w:r>
        <w:br w:type="page"/>
      </w:r>
    </w:p>
    <w:p w14:paraId="01FB1720" w14:textId="77777777" w:rsidR="00DD1BCC" w:rsidRPr="00590863" w:rsidRDefault="009C5514" w:rsidP="009C5514">
      <w:pPr>
        <w:tabs>
          <w:tab w:val="left" w:pos="1677"/>
        </w:tabs>
        <w:jc w:val="right"/>
        <w:rPr>
          <w:rFonts w:ascii="Arial" w:hAnsi="Arial" w:cs="Arial"/>
          <w:sz w:val="18"/>
          <w:szCs w:val="18"/>
        </w:rPr>
      </w:pPr>
      <w:r>
        <w:lastRenderedPageBreak/>
        <w:tab/>
      </w:r>
      <w:r w:rsidR="004F14DA" w:rsidRPr="00590863">
        <w:rPr>
          <w:rFonts w:ascii="Arial" w:hAnsi="Arial" w:cs="Arial"/>
          <w:sz w:val="18"/>
          <w:szCs w:val="18"/>
        </w:rPr>
        <w:t>Obrazec št: 8</w:t>
      </w:r>
    </w:p>
    <w:p w14:paraId="18B2E245" w14:textId="77777777" w:rsidR="00DD1BCC" w:rsidRPr="00252358" w:rsidRDefault="00DD1BCC" w:rsidP="00DD1BCC"/>
    <w:p w14:paraId="219F3B06" w14:textId="77777777" w:rsidR="00DD1BCC" w:rsidRDefault="004F14DA" w:rsidP="00DD1BC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p>
    <w:p w14:paraId="74A82A5F" w14:textId="77777777" w:rsidR="00DD1BCC" w:rsidRDefault="00DD1BCC" w:rsidP="00DD1BCC">
      <w:pPr>
        <w:spacing w:after="120"/>
        <w:rPr>
          <w:rFonts w:ascii="Arial" w:hAnsi="Arial" w:cs="Arial"/>
        </w:rPr>
      </w:pPr>
    </w:p>
    <w:p w14:paraId="726E6C81" w14:textId="77777777" w:rsidR="009C5514" w:rsidRDefault="009C5514" w:rsidP="009C5514">
      <w:pPr>
        <w:spacing w:before="225" w:after="225" w:line="240" w:lineRule="auto"/>
        <w:jc w:val="both"/>
        <w:rPr>
          <w:rFonts w:ascii="Arial" w:hAnsi="Arial" w:cs="Arial"/>
          <w:color w:val="000000"/>
          <w:sz w:val="18"/>
          <w:szCs w:val="18"/>
          <w:u w:val="single"/>
        </w:rPr>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11458395" w14:textId="77777777" w:rsidR="009C5514" w:rsidRPr="00363D45" w:rsidRDefault="009C5514" w:rsidP="009C5514">
      <w:pPr>
        <w:shd w:val="clear" w:color="auto" w:fill="FFFFFF"/>
        <w:spacing w:before="225" w:after="375" w:line="333" w:lineRule="auto"/>
        <w:jc w:val="both"/>
        <w:rPr>
          <w:rFonts w:ascii="Arial" w:hAnsi="Arial" w:cs="Arial"/>
          <w:sz w:val="18"/>
          <w:szCs w:val="18"/>
        </w:rPr>
      </w:pPr>
      <w:r w:rsidRPr="00DD1BA2">
        <w:rPr>
          <w:rFonts w:ascii="Arial" w:hAnsi="Arial" w:cs="Arial"/>
          <w:sz w:val="18"/>
          <w:szCs w:val="18"/>
        </w:rPr>
        <w:t xml:space="preserve">Kontaktna oseba potrjevalca reference (ime in priimek, e-naslov, tel. št.): </w:t>
      </w:r>
      <w:r w:rsidRPr="00DD1BA2">
        <w:rPr>
          <w:rFonts w:ascii="Arial" w:hAnsi="Arial" w:cs="Arial"/>
          <w:color w:val="444444"/>
          <w:sz w:val="18"/>
          <w:szCs w:val="18"/>
          <w:u w:val="single"/>
          <w:shd w:val="clear" w:color="auto" w:fill="FFFFFF"/>
        </w:rPr>
        <w:t>____________________________</w:t>
      </w:r>
      <w:r>
        <w:rPr>
          <w:rFonts w:ascii="Arial" w:hAnsi="Arial" w:cs="Arial"/>
          <w:color w:val="000000"/>
          <w:sz w:val="18"/>
          <w:szCs w:val="18"/>
        </w:rPr>
        <w:t> </w:t>
      </w:r>
    </w:p>
    <w:p w14:paraId="32D5A234" w14:textId="77777777" w:rsidR="009C5514" w:rsidRDefault="009C5514" w:rsidP="009C5514">
      <w:pPr>
        <w:spacing w:before="225" w:after="225" w:line="240" w:lineRule="auto"/>
        <w:jc w:val="center"/>
      </w:pPr>
      <w:r>
        <w:rPr>
          <w:rFonts w:ascii="Arial" w:hAnsi="Arial" w:cs="Arial"/>
          <w:b/>
          <w:bCs/>
          <w:color w:val="000000"/>
          <w:sz w:val="21"/>
          <w:szCs w:val="21"/>
        </w:rPr>
        <w:t>IZJAVA - POTRDILO REFERENCE ZA KADRE</w:t>
      </w:r>
    </w:p>
    <w:p w14:paraId="48BC6BC6" w14:textId="77777777" w:rsidR="009C5514" w:rsidRDefault="009C5514" w:rsidP="009C5514">
      <w:pPr>
        <w:spacing w:before="225" w:after="225" w:line="240" w:lineRule="auto"/>
        <w:jc w:val="center"/>
      </w:pPr>
      <w:r>
        <w:rPr>
          <w:rFonts w:ascii="Arial" w:hAnsi="Arial" w:cs="Arial"/>
          <w:color w:val="000000"/>
          <w:sz w:val="18"/>
          <w:szCs w:val="18"/>
        </w:rPr>
        <w:t> </w:t>
      </w:r>
    </w:p>
    <w:p w14:paraId="7F7F5E52" w14:textId="77777777" w:rsidR="009C5514" w:rsidRDefault="009C5514" w:rsidP="009C5514">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9C5514" w14:paraId="09202A03" w14:textId="77777777" w:rsidTr="00857AC9">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52765C" w14:textId="77777777" w:rsidR="009C5514" w:rsidRDefault="009C5514" w:rsidP="00857AC9">
            <w:pPr>
              <w:jc w:val="right"/>
            </w:pPr>
            <w:r>
              <w:rPr>
                <w:rFonts w:ascii="Arial" w:hAnsi="Arial" w:cs="Arial"/>
                <w:color w:val="000000"/>
                <w:position w:val="-2"/>
                <w:sz w:val="18"/>
                <w:szCs w:val="18"/>
              </w:rPr>
              <w:t>nominiran kader (naziv), ki nastopa v funkciji (navedba funkcije)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9389F3" w14:textId="77777777" w:rsidR="009C5514" w:rsidRDefault="009C5514" w:rsidP="00857AC9">
            <w:r>
              <w:rPr>
                <w:rFonts w:ascii="Arial" w:hAnsi="Arial" w:cs="Arial"/>
                <w:color w:val="000000"/>
                <w:position w:val="-2"/>
                <w:sz w:val="18"/>
                <w:szCs w:val="18"/>
              </w:rPr>
              <w:t> </w:t>
            </w:r>
          </w:p>
        </w:tc>
      </w:tr>
      <w:tr w:rsidR="009C5514" w14:paraId="7B1135FB" w14:textId="77777777" w:rsidTr="00857AC9">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F87CF2" w14:textId="77777777" w:rsidR="009C5514" w:rsidRDefault="009C5514" w:rsidP="00857AC9">
            <w:pPr>
              <w:jc w:val="right"/>
            </w:pPr>
            <w:r>
              <w:rPr>
                <w:rFonts w:ascii="Arial" w:hAnsi="Arial" w:cs="Arial"/>
                <w:color w:val="000000"/>
                <w:position w:val="-2"/>
                <w:sz w:val="18"/>
                <w:szCs w:val="18"/>
              </w:rPr>
              <w:t>je na projektu/investiciji (navedba projekta/investicije), ki se po enotni klasifikaciji objektov CC-Si uvršča pod št. (navedba št.) prevzel funkcijo (navedba funkcije)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DE312C" w14:textId="77777777" w:rsidR="009C5514" w:rsidRDefault="009C5514" w:rsidP="00857AC9">
            <w:r>
              <w:rPr>
                <w:rFonts w:ascii="Arial" w:hAnsi="Arial" w:cs="Arial"/>
                <w:color w:val="000000"/>
                <w:position w:val="-2"/>
                <w:sz w:val="18"/>
                <w:szCs w:val="18"/>
              </w:rPr>
              <w:t> </w:t>
            </w:r>
          </w:p>
        </w:tc>
      </w:tr>
      <w:tr w:rsidR="009C5514" w14:paraId="5D5455CB" w14:textId="77777777" w:rsidTr="00857AC9">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50C595" w14:textId="77777777" w:rsidR="009C5514" w:rsidRDefault="009C5514" w:rsidP="00857AC9">
            <w:pPr>
              <w:jc w:val="right"/>
              <w:rPr>
                <w:rFonts w:ascii="Arial" w:hAnsi="Arial" w:cs="Arial"/>
                <w:color w:val="000000"/>
                <w:position w:val="-2"/>
                <w:sz w:val="18"/>
                <w:szCs w:val="18"/>
              </w:rPr>
            </w:pPr>
            <w:r>
              <w:rPr>
                <w:rFonts w:ascii="Arial" w:hAnsi="Arial" w:cs="Arial"/>
                <w:color w:val="000000"/>
                <w:position w:val="-2"/>
                <w:sz w:val="18"/>
                <w:szCs w:val="18"/>
              </w:rPr>
              <w:t xml:space="preserve">v okviru projekta so bila izvedena sledeča dela (navedba ali je šlo </w:t>
            </w:r>
            <w:r w:rsidRPr="009C5514">
              <w:rPr>
                <w:rFonts w:ascii="Arial" w:hAnsi="Arial" w:cs="Arial"/>
                <w:color w:val="000000"/>
                <w:position w:val="-2"/>
                <w:sz w:val="18"/>
                <w:szCs w:val="18"/>
              </w:rPr>
              <w:t>za izvedbo izgradnje, obnove, rekonstrukcije ali sanacija stavbe</w:t>
            </w:r>
            <w:r>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B8D871" w14:textId="77777777" w:rsidR="009C5514" w:rsidRDefault="009C5514" w:rsidP="00857AC9">
            <w:pPr>
              <w:rPr>
                <w:rFonts w:ascii="Arial" w:hAnsi="Arial" w:cs="Arial"/>
                <w:color w:val="000000"/>
                <w:position w:val="-2"/>
                <w:sz w:val="18"/>
                <w:szCs w:val="18"/>
              </w:rPr>
            </w:pPr>
          </w:p>
        </w:tc>
      </w:tr>
      <w:tr w:rsidR="009C5514" w14:paraId="3F9C08A0" w14:textId="77777777" w:rsidTr="00857AC9">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6C386C" w14:textId="77777777" w:rsidR="009C5514" w:rsidRDefault="009C5514" w:rsidP="00857AC9">
            <w:pPr>
              <w:jc w:val="right"/>
            </w:pPr>
            <w:r>
              <w:rPr>
                <w:rFonts w:ascii="Arial" w:hAnsi="Arial" w:cs="Arial"/>
                <w:color w:val="000000"/>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BD3B62" w14:textId="77777777" w:rsidR="009C5514" w:rsidRDefault="009C5514" w:rsidP="00857AC9">
            <w:r>
              <w:rPr>
                <w:rFonts w:ascii="Arial" w:hAnsi="Arial" w:cs="Arial"/>
                <w:color w:val="000000"/>
                <w:position w:val="-2"/>
                <w:sz w:val="18"/>
                <w:szCs w:val="18"/>
              </w:rPr>
              <w:t> </w:t>
            </w:r>
          </w:p>
        </w:tc>
      </w:tr>
      <w:tr w:rsidR="009C5514" w14:paraId="47D8099B" w14:textId="77777777" w:rsidTr="00857AC9">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03BCC9" w14:textId="77777777" w:rsidR="009C5514" w:rsidRDefault="009C5514" w:rsidP="00857AC9">
            <w:pPr>
              <w:jc w:val="right"/>
            </w:pPr>
            <w:r>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6E62FC" w14:textId="77777777" w:rsidR="009C5514" w:rsidRDefault="009C5514" w:rsidP="00857AC9">
            <w:r>
              <w:rPr>
                <w:rFonts w:ascii="Arial" w:hAnsi="Arial" w:cs="Arial"/>
                <w:color w:val="000000"/>
                <w:position w:val="-2"/>
                <w:sz w:val="18"/>
                <w:szCs w:val="18"/>
              </w:rPr>
              <w:t> </w:t>
            </w:r>
          </w:p>
        </w:tc>
      </w:tr>
      <w:tr w:rsidR="009C5514" w14:paraId="14213CA5" w14:textId="77777777" w:rsidTr="00857AC9">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F551A8" w14:textId="77777777" w:rsidR="009C5514" w:rsidRDefault="009C5514" w:rsidP="00857AC9">
            <w:pPr>
              <w:jc w:val="right"/>
            </w:pPr>
            <w:r>
              <w:rPr>
                <w:rFonts w:ascii="Arial" w:hAnsi="Arial" w:cs="Arial"/>
                <w:color w:val="000000"/>
                <w:position w:val="-2"/>
                <w:sz w:val="18"/>
                <w:szCs w:val="18"/>
              </w:rPr>
              <w:t>v vrednosti investicije brez DDV</w:t>
            </w:r>
            <w:r>
              <w:rPr>
                <w:rFonts w:ascii="Arial" w:hAnsi="Arial" w:cs="Arial"/>
                <w:color w:val="000000"/>
                <w:position w:val="-2"/>
                <w:sz w:val="18"/>
                <w:szCs w:val="18"/>
              </w:rPr>
              <w:b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A6568" w14:textId="77777777" w:rsidR="009C5514" w:rsidRDefault="009C5514" w:rsidP="00857AC9">
            <w:r>
              <w:rPr>
                <w:rFonts w:ascii="Arial" w:hAnsi="Arial" w:cs="Arial"/>
                <w:color w:val="000000"/>
                <w:position w:val="-2"/>
                <w:sz w:val="18"/>
                <w:szCs w:val="18"/>
              </w:rPr>
              <w:t> </w:t>
            </w:r>
          </w:p>
        </w:tc>
      </w:tr>
      <w:tr w:rsidR="009C5514" w14:paraId="331FAC6F" w14:textId="77777777" w:rsidTr="00857AC9">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205524" w14:textId="77777777" w:rsidR="009C5514" w:rsidRDefault="009C5514" w:rsidP="00857AC9">
            <w:pPr>
              <w:jc w:val="right"/>
            </w:pPr>
            <w:r>
              <w:rPr>
                <w:rFonts w:ascii="Arial" w:hAnsi="Arial" w:cs="Arial"/>
                <w:color w:val="000000"/>
                <w:position w:val="-2"/>
                <w:sz w:val="18"/>
                <w:szCs w:val="18"/>
              </w:rPr>
              <w:t>v obdobju 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6F1FB2" w14:textId="77777777" w:rsidR="009C5514" w:rsidRDefault="009C5514" w:rsidP="00857AC9">
            <w:r>
              <w:rPr>
                <w:rFonts w:ascii="Arial" w:hAnsi="Arial" w:cs="Arial"/>
                <w:color w:val="000000"/>
                <w:position w:val="-2"/>
                <w:sz w:val="18"/>
                <w:szCs w:val="18"/>
              </w:rPr>
              <w:t> </w:t>
            </w:r>
          </w:p>
        </w:tc>
      </w:tr>
      <w:tr w:rsidR="009C5514" w14:paraId="4CE26472" w14:textId="77777777" w:rsidTr="00857AC9">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26DDB6" w14:textId="77777777" w:rsidR="009C5514" w:rsidRDefault="009C5514" w:rsidP="00857AC9">
            <w:pPr>
              <w:jc w:val="right"/>
            </w:pPr>
            <w:r>
              <w:rPr>
                <w:rFonts w:ascii="Arial" w:hAnsi="Arial" w:cs="Arial"/>
                <w:color w:val="000000"/>
                <w:position w:val="-2"/>
                <w:sz w:val="18"/>
                <w:szCs w:val="18"/>
              </w:rPr>
              <w:t>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48295" w14:textId="77777777" w:rsidR="009C5514" w:rsidRDefault="009C5514" w:rsidP="00857AC9">
            <w:r>
              <w:rPr>
                <w:rFonts w:ascii="Arial" w:hAnsi="Arial" w:cs="Arial"/>
                <w:color w:val="000000"/>
                <w:position w:val="-2"/>
                <w:sz w:val="18"/>
                <w:szCs w:val="18"/>
              </w:rPr>
              <w:t> </w:t>
            </w:r>
          </w:p>
        </w:tc>
      </w:tr>
      <w:tr w:rsidR="009C5514" w14:paraId="6E3849E9" w14:textId="77777777" w:rsidTr="00857AC9">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344CD9" w14:textId="77777777" w:rsidR="009C5514" w:rsidRDefault="009C5514" w:rsidP="00857AC9">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številka in datum pridobljenega uporabnega dovoljenja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74D5BC" w14:textId="77777777" w:rsidR="009C5514" w:rsidRDefault="009C5514" w:rsidP="00857AC9">
            <w:pPr>
              <w:rPr>
                <w:rFonts w:ascii="Arial" w:hAnsi="Arial" w:cs="Arial"/>
                <w:color w:val="000000"/>
                <w:position w:val="-2"/>
                <w:sz w:val="18"/>
                <w:szCs w:val="18"/>
              </w:rPr>
            </w:pPr>
          </w:p>
        </w:tc>
      </w:tr>
    </w:tbl>
    <w:p w14:paraId="00786DD4" w14:textId="77777777" w:rsidR="009C5514" w:rsidRDefault="009C5514" w:rsidP="009C5514">
      <w:pPr>
        <w:spacing w:before="225" w:after="225" w:line="240" w:lineRule="auto"/>
        <w:jc w:val="both"/>
      </w:pPr>
      <w:r>
        <w:rPr>
          <w:rFonts w:ascii="Arial" w:hAnsi="Arial" w:cs="Arial"/>
          <w:color w:val="000000"/>
          <w:sz w:val="18"/>
          <w:szCs w:val="18"/>
        </w:rPr>
        <w:t> 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9C5514" w14:paraId="060A730C" w14:textId="77777777" w:rsidTr="00857AC9">
        <w:tc>
          <w:tcPr>
            <w:tcW w:w="2325" w:type="dxa"/>
            <w:tcMar>
              <w:top w:w="75" w:type="dxa"/>
              <w:bottom w:w="75" w:type="dxa"/>
            </w:tcMar>
            <w:vAlign w:val="center"/>
          </w:tcPr>
          <w:p w14:paraId="271A0CFF" w14:textId="77777777" w:rsidR="009C5514" w:rsidRDefault="009C5514" w:rsidP="00857AC9">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2D716835" w14:textId="77777777" w:rsidR="009C5514" w:rsidRDefault="009C5514" w:rsidP="00857AC9">
            <w:r>
              <w:rPr>
                <w:rFonts w:ascii="Arial" w:hAnsi="Arial" w:cs="Arial"/>
                <w:color w:val="000000"/>
                <w:position w:val="-2"/>
                <w:sz w:val="18"/>
                <w:szCs w:val="18"/>
              </w:rPr>
              <w:t> </w:t>
            </w:r>
          </w:p>
        </w:tc>
        <w:tc>
          <w:tcPr>
            <w:tcW w:w="0" w:type="auto"/>
            <w:tcMar>
              <w:top w:w="75" w:type="dxa"/>
              <w:bottom w:w="75" w:type="dxa"/>
            </w:tcMar>
            <w:vAlign w:val="center"/>
          </w:tcPr>
          <w:p w14:paraId="72B788DD" w14:textId="77777777" w:rsidR="009C5514" w:rsidRDefault="009C5514" w:rsidP="00857AC9">
            <w:r>
              <w:rPr>
                <w:rFonts w:ascii="Arial" w:hAnsi="Arial" w:cs="Arial"/>
                <w:color w:val="000000"/>
                <w:position w:val="-2"/>
                <w:sz w:val="18"/>
                <w:szCs w:val="18"/>
              </w:rPr>
              <w:t> </w:t>
            </w:r>
          </w:p>
        </w:tc>
      </w:tr>
      <w:tr w:rsidR="009C5514" w14:paraId="757BDC31" w14:textId="77777777" w:rsidTr="00857AC9">
        <w:tc>
          <w:tcPr>
            <w:tcW w:w="2325" w:type="dxa"/>
            <w:tcMar>
              <w:top w:w="75" w:type="dxa"/>
              <w:bottom w:w="75" w:type="dxa"/>
            </w:tcMar>
            <w:vAlign w:val="center"/>
          </w:tcPr>
          <w:p w14:paraId="59EC4CAE" w14:textId="77777777" w:rsidR="009C5514" w:rsidRDefault="009C5514" w:rsidP="00857AC9">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59468753" w14:textId="77777777" w:rsidR="009C5514" w:rsidRDefault="009C5514" w:rsidP="00857AC9">
            <w:r>
              <w:rPr>
                <w:rFonts w:ascii="Arial" w:hAnsi="Arial" w:cs="Arial"/>
                <w:color w:val="000000"/>
                <w:position w:val="-2"/>
                <w:sz w:val="18"/>
                <w:szCs w:val="18"/>
              </w:rPr>
              <w:t> </w:t>
            </w:r>
          </w:p>
        </w:tc>
        <w:tc>
          <w:tcPr>
            <w:tcW w:w="0" w:type="auto"/>
            <w:tcMar>
              <w:top w:w="75" w:type="dxa"/>
              <w:bottom w:w="75" w:type="dxa"/>
            </w:tcMar>
            <w:vAlign w:val="center"/>
          </w:tcPr>
          <w:p w14:paraId="01C26C60" w14:textId="77777777" w:rsidR="009C5514" w:rsidRDefault="009C5514" w:rsidP="00857AC9"/>
          <w:p w14:paraId="1AC43D99" w14:textId="77777777" w:rsidR="009C5514" w:rsidRDefault="009C5514" w:rsidP="00857AC9">
            <w:pPr>
              <w:jc w:val="center"/>
            </w:pPr>
            <w:r>
              <w:rPr>
                <w:rFonts w:ascii="Arial" w:hAnsi="Arial" w:cs="Arial"/>
                <w:color w:val="A9A9A9"/>
                <w:position w:val="-2"/>
                <w:sz w:val="18"/>
                <w:szCs w:val="18"/>
              </w:rPr>
              <w:t>(žig in podpis)</w:t>
            </w:r>
          </w:p>
        </w:tc>
      </w:tr>
    </w:tbl>
    <w:p w14:paraId="2BBB2AD4" w14:textId="77777777" w:rsidR="009C5514" w:rsidRDefault="009C5514" w:rsidP="009C5514">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4666D790" w14:textId="77777777" w:rsidR="009C5514" w:rsidRDefault="009C5514" w:rsidP="009C5514">
      <w:pPr>
        <w:spacing w:before="225" w:after="225" w:line="240" w:lineRule="auto"/>
        <w:jc w:val="both"/>
      </w:pPr>
      <w:r>
        <w:rPr>
          <w:rFonts w:ascii="Arial" w:hAnsi="Arial" w:cs="Arial"/>
          <w:b/>
          <w:bCs/>
          <w:color w:val="000000"/>
          <w:sz w:val="18"/>
          <w:szCs w:val="18"/>
          <w:u w:val="single"/>
        </w:rPr>
        <w:lastRenderedPageBreak/>
        <w:t>OPOMBA:</w:t>
      </w:r>
    </w:p>
    <w:tbl>
      <w:tblPr>
        <w:tblStyle w:val="NormalTablePHPDOCX"/>
        <w:tblW w:w="0" w:type="auto"/>
        <w:tblInd w:w="108" w:type="dxa"/>
        <w:tblLook w:val="04A0" w:firstRow="1" w:lastRow="0" w:firstColumn="1" w:lastColumn="0" w:noHBand="0" w:noVBand="1"/>
      </w:tblPr>
      <w:tblGrid>
        <w:gridCol w:w="8962"/>
      </w:tblGrid>
      <w:tr w:rsidR="009C5514" w14:paraId="59C48C9B" w14:textId="77777777" w:rsidTr="00857AC9">
        <w:tc>
          <w:tcPr>
            <w:tcW w:w="0" w:type="auto"/>
            <w:tcMar>
              <w:top w:w="0" w:type="auto"/>
              <w:bottom w:w="0" w:type="auto"/>
            </w:tcMar>
          </w:tcPr>
          <w:p w14:paraId="72689344" w14:textId="77777777" w:rsidR="009C5514" w:rsidRDefault="009C5514" w:rsidP="009739A6">
            <w:pPr>
              <w:numPr>
                <w:ilvl w:val="0"/>
                <w:numId w:val="45"/>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30E67D62" w14:textId="77777777" w:rsidR="009C5514" w:rsidRDefault="009C5514" w:rsidP="009739A6">
            <w:pPr>
              <w:numPr>
                <w:ilvl w:val="0"/>
                <w:numId w:val="45"/>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1564DED0" w14:textId="77777777" w:rsidR="009C5514" w:rsidRDefault="009C5514" w:rsidP="009739A6">
            <w:pPr>
              <w:numPr>
                <w:ilvl w:val="0"/>
                <w:numId w:val="45"/>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6452F53E" w14:textId="77777777" w:rsidR="009C5514" w:rsidRDefault="009C5514" w:rsidP="009C5514">
      <w:pPr>
        <w:sectPr w:rsidR="009C5514" w:rsidSect="00857AC9">
          <w:footerReference w:type="default" r:id="rId13"/>
          <w:pgSz w:w="11906" w:h="16838"/>
          <w:pgMar w:top="1418" w:right="1418" w:bottom="1418" w:left="1418" w:header="567" w:footer="596" w:gutter="0"/>
          <w:cols w:space="708"/>
          <w:docGrid w:linePitch="360"/>
        </w:sectPr>
      </w:pPr>
    </w:p>
    <w:p w14:paraId="5D972AAE" w14:textId="77777777" w:rsidR="009C5514" w:rsidRPr="00DD1BA2" w:rsidRDefault="009C5514" w:rsidP="009C5514">
      <w:pPr>
        <w:jc w:val="right"/>
        <w:rPr>
          <w:rFonts w:ascii="Arial" w:hAnsi="Arial" w:cs="Arial"/>
        </w:rPr>
      </w:pPr>
      <w:r w:rsidRPr="00DD1BA2">
        <w:rPr>
          <w:rFonts w:ascii="Arial" w:hAnsi="Arial" w:cs="Arial"/>
          <w:sz w:val="18"/>
          <w:szCs w:val="18"/>
        </w:rPr>
        <w:lastRenderedPageBreak/>
        <w:t xml:space="preserve">Obrazec št: </w:t>
      </w:r>
      <w:r>
        <w:rPr>
          <w:rFonts w:ascii="Arial" w:hAnsi="Arial" w:cs="Arial"/>
          <w:sz w:val="18"/>
          <w:szCs w:val="18"/>
        </w:rPr>
        <w:t>9</w:t>
      </w:r>
    </w:p>
    <w:p w14:paraId="0B4D4947" w14:textId="77777777" w:rsidR="009C5514" w:rsidRPr="00DD1BA2" w:rsidRDefault="009C5514" w:rsidP="009C551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sidRPr="00DD1BA2">
        <w:rPr>
          <w:rFonts w:ascii="Arial" w:hAnsi="Arial" w:cs="Arial"/>
        </w:rPr>
        <w:t>Izjava o tehničnih in kadrovskih zmogljivostih za izvedbo</w:t>
      </w:r>
    </w:p>
    <w:p w14:paraId="2F00EA22" w14:textId="77777777" w:rsidR="009C5514" w:rsidRPr="00DD1BA2" w:rsidRDefault="009C5514" w:rsidP="009C5514">
      <w:pPr>
        <w:spacing w:after="120"/>
        <w:jc w:val="both"/>
        <w:rPr>
          <w:rFonts w:ascii="Arial" w:hAnsi="Arial" w:cs="Arial"/>
          <w:sz w:val="18"/>
          <w:szCs w:val="18"/>
        </w:rPr>
      </w:pPr>
      <w:r w:rsidRPr="00DD1BA2">
        <w:rPr>
          <w:rFonts w:ascii="Arial" w:hAnsi="Arial" w:cs="Arial"/>
          <w:sz w:val="18"/>
          <w:szCs w:val="18"/>
        </w:rPr>
        <w:t xml:space="preserve">Spodaj podpisani izjavljamo, </w:t>
      </w:r>
    </w:p>
    <w:p w14:paraId="5122DCD0" w14:textId="77777777" w:rsidR="009C5514" w:rsidRPr="00D60CB8" w:rsidRDefault="009C5514" w:rsidP="009739A6">
      <w:pPr>
        <w:pStyle w:val="Odstavekseznama"/>
        <w:numPr>
          <w:ilvl w:val="0"/>
          <w:numId w:val="44"/>
        </w:numPr>
        <w:spacing w:after="120"/>
        <w:jc w:val="both"/>
        <w:rPr>
          <w:rFonts w:ascii="Arial" w:hAnsi="Arial" w:cs="Arial"/>
          <w:sz w:val="18"/>
          <w:szCs w:val="18"/>
        </w:rPr>
      </w:pPr>
      <w:r w:rsidRPr="00DD1BA2">
        <w:rPr>
          <w:rFonts w:ascii="Arial" w:hAnsi="Arial" w:cs="Arial"/>
          <w:sz w:val="18"/>
          <w:szCs w:val="18"/>
        </w:rPr>
        <w:t xml:space="preserve">da bomo zagotovili vse potrebne </w:t>
      </w:r>
      <w:r w:rsidRPr="00D60CB8">
        <w:rPr>
          <w:rFonts w:ascii="Arial" w:hAnsi="Arial" w:cs="Arial"/>
          <w:sz w:val="18"/>
          <w:szCs w:val="18"/>
        </w:rPr>
        <w:t xml:space="preserve">tehnične zmogljivosti (mehanizacijo in opremo) za kvalitetno izvedbo celotnega naročila v predvidenem roku, skladno z zahtevami iz razpisne dokumentacije (Specifikacija naročila), pravili stroke ter določili predpisov in standardov s področja predmeta naročila; </w:t>
      </w:r>
    </w:p>
    <w:p w14:paraId="417DF5D3" w14:textId="77777777" w:rsidR="009C5514" w:rsidRPr="00DD1BA2" w:rsidRDefault="009C5514" w:rsidP="009739A6">
      <w:pPr>
        <w:pStyle w:val="Odstavekseznama"/>
        <w:numPr>
          <w:ilvl w:val="0"/>
          <w:numId w:val="44"/>
        </w:numPr>
        <w:spacing w:after="120"/>
        <w:jc w:val="both"/>
        <w:rPr>
          <w:rFonts w:ascii="Arial" w:hAnsi="Arial" w:cs="Arial"/>
          <w:sz w:val="18"/>
          <w:szCs w:val="18"/>
        </w:rPr>
      </w:pPr>
      <w:r w:rsidRPr="00D60CB8">
        <w:rPr>
          <w:rFonts w:ascii="Arial" w:hAnsi="Arial" w:cs="Arial"/>
          <w:sz w:val="18"/>
          <w:szCs w:val="18"/>
        </w:rPr>
        <w:t>da bomo zagotovili vse potrebne kadrovske</w:t>
      </w:r>
      <w:r w:rsidRPr="00DD1BA2">
        <w:rPr>
          <w:rFonts w:ascii="Arial" w:hAnsi="Arial" w:cs="Arial"/>
          <w:sz w:val="18"/>
          <w:szCs w:val="18"/>
        </w:rPr>
        <w:t xml:space="preserve"> zmogljivosti (</w:t>
      </w:r>
      <w:r>
        <w:rPr>
          <w:rFonts w:ascii="Arial" w:hAnsi="Arial" w:cs="Arial"/>
          <w:sz w:val="18"/>
          <w:szCs w:val="18"/>
        </w:rPr>
        <w:t>vodje del</w:t>
      </w:r>
      <w:r w:rsidRPr="00DD1BA2">
        <w:rPr>
          <w:rFonts w:ascii="Arial" w:hAnsi="Arial" w:cs="Arial"/>
          <w:sz w:val="18"/>
          <w:szCs w:val="18"/>
        </w:rPr>
        <w:t>, kvalificiran in nekvalificiran kader) za kvalitetno izvedbo celotnega naročila v predvidenem roku, skladno z zahtevami iz razpisne dokumentacije, predpisi in standardi s področja predmeta naročila ter delovnopravno zakonodajo.</w:t>
      </w:r>
    </w:p>
    <w:p w14:paraId="184C6676" w14:textId="77777777" w:rsidR="009C5514" w:rsidRPr="00DD1BA2" w:rsidRDefault="009C5514" w:rsidP="009C5514">
      <w:pPr>
        <w:spacing w:after="120"/>
        <w:jc w:val="both"/>
        <w:rPr>
          <w:rFonts w:ascii="Arial" w:hAnsi="Arial" w:cs="Arial"/>
          <w:sz w:val="18"/>
          <w:szCs w:val="18"/>
        </w:rPr>
      </w:pPr>
    </w:p>
    <w:p w14:paraId="4603894B" w14:textId="77777777" w:rsidR="009C5514" w:rsidRPr="00DD1BA2" w:rsidRDefault="009C5514" w:rsidP="009C5514">
      <w:pPr>
        <w:spacing w:after="120"/>
        <w:jc w:val="both"/>
        <w:rPr>
          <w:rFonts w:ascii="Arial" w:hAnsi="Arial" w:cs="Arial"/>
          <w:sz w:val="18"/>
          <w:szCs w:val="18"/>
        </w:rPr>
      </w:pPr>
    </w:p>
    <w:p w14:paraId="10B6E694" w14:textId="77777777" w:rsidR="009C5514" w:rsidRPr="00DD1BA2" w:rsidRDefault="009C5514" w:rsidP="009C5514">
      <w:pPr>
        <w:spacing w:after="120"/>
        <w:jc w:val="both"/>
        <w:rPr>
          <w:rFonts w:ascii="Arial" w:hAnsi="Arial" w:cs="Arial"/>
          <w:sz w:val="18"/>
          <w:szCs w:val="18"/>
        </w:rPr>
      </w:pPr>
      <w:r w:rsidRPr="00DD1BA2">
        <w:rPr>
          <w:rFonts w:ascii="Arial" w:hAnsi="Arial" w:cs="Arial"/>
          <w:sz w:val="18"/>
          <w:szCs w:val="18"/>
        </w:rPr>
        <w:t>V prilogi tega obrazca ponudnik p</w:t>
      </w:r>
      <w:r>
        <w:rPr>
          <w:rFonts w:ascii="Arial" w:hAnsi="Arial" w:cs="Arial"/>
          <w:sz w:val="18"/>
          <w:szCs w:val="18"/>
        </w:rPr>
        <w:t>rilaga</w:t>
      </w:r>
      <w:r w:rsidRPr="00DD1BA2">
        <w:rPr>
          <w:rFonts w:ascii="Arial" w:hAnsi="Arial" w:cs="Arial"/>
          <w:sz w:val="18"/>
          <w:szCs w:val="18"/>
        </w:rPr>
        <w:t xml:space="preserve"> naslednje:</w:t>
      </w:r>
    </w:p>
    <w:p w14:paraId="53B8778F" w14:textId="77777777" w:rsidR="009C5514" w:rsidRPr="00DD1BA2" w:rsidRDefault="009C5514" w:rsidP="009739A6">
      <w:pPr>
        <w:pStyle w:val="Odstavekseznama"/>
        <w:numPr>
          <w:ilvl w:val="0"/>
          <w:numId w:val="46"/>
        </w:numPr>
        <w:spacing w:before="225" w:after="225" w:line="240" w:lineRule="auto"/>
        <w:jc w:val="both"/>
        <w:rPr>
          <w:rFonts w:ascii="Arial" w:hAnsi="Arial" w:cs="Arial"/>
          <w:b/>
          <w:color w:val="000000"/>
          <w:position w:val="-2"/>
          <w:sz w:val="18"/>
          <w:szCs w:val="18"/>
        </w:rPr>
      </w:pPr>
      <w:r w:rsidRPr="00DD1BA2">
        <w:rPr>
          <w:rFonts w:ascii="Arial" w:hAnsi="Arial" w:cs="Arial"/>
          <w:b/>
          <w:color w:val="000000"/>
          <w:position w:val="-2"/>
          <w:sz w:val="18"/>
          <w:szCs w:val="18"/>
        </w:rPr>
        <w:t>Organizacija na delovišču:</w:t>
      </w:r>
    </w:p>
    <w:p w14:paraId="66CF80D7" w14:textId="77777777" w:rsidR="009C5514" w:rsidRPr="00DD1BA2" w:rsidRDefault="009C5514" w:rsidP="009C5514">
      <w:pPr>
        <w:spacing w:before="225" w:after="225" w:line="240" w:lineRule="auto"/>
        <w:ind w:left="360"/>
        <w:jc w:val="both"/>
        <w:rPr>
          <w:rFonts w:ascii="Arial" w:hAnsi="Arial" w:cs="Arial"/>
          <w:sz w:val="18"/>
          <w:szCs w:val="18"/>
        </w:rPr>
      </w:pPr>
      <w:r w:rsidRPr="00DD1BA2">
        <w:rPr>
          <w:rFonts w:ascii="Arial" w:hAnsi="Arial" w:cs="Arial"/>
          <w:sz w:val="18"/>
          <w:szCs w:val="18"/>
        </w:rPr>
        <w:t xml:space="preserve">Ponudnik navede predlagano organizacijo na delovišču, lokacijo glavne pisarne na delovišču, pisarne nadzornega inženirja in </w:t>
      </w:r>
      <w:r>
        <w:rPr>
          <w:rFonts w:ascii="Arial" w:hAnsi="Arial" w:cs="Arial"/>
          <w:sz w:val="18"/>
          <w:szCs w:val="18"/>
        </w:rPr>
        <w:t>drugih (priložite skice), opredelitev varnostnega načrta na delovišču.</w:t>
      </w:r>
    </w:p>
    <w:p w14:paraId="418E946B" w14:textId="77777777" w:rsidR="009C5514" w:rsidRPr="00DD1BA2" w:rsidRDefault="009C5514" w:rsidP="009739A6">
      <w:pPr>
        <w:pStyle w:val="Odstavekseznama"/>
        <w:numPr>
          <w:ilvl w:val="0"/>
          <w:numId w:val="46"/>
        </w:numPr>
        <w:spacing w:before="225" w:after="225" w:line="240" w:lineRule="auto"/>
        <w:jc w:val="both"/>
        <w:rPr>
          <w:rFonts w:ascii="Arial" w:hAnsi="Arial" w:cs="Arial"/>
          <w:b/>
          <w:color w:val="000000"/>
          <w:position w:val="-2"/>
          <w:sz w:val="18"/>
          <w:szCs w:val="18"/>
        </w:rPr>
      </w:pPr>
      <w:r w:rsidRPr="00DD1BA2">
        <w:rPr>
          <w:rFonts w:ascii="Arial" w:hAnsi="Arial" w:cs="Arial"/>
          <w:b/>
          <w:color w:val="000000"/>
          <w:position w:val="-2"/>
          <w:sz w:val="18"/>
          <w:szCs w:val="18"/>
        </w:rPr>
        <w:t xml:space="preserve">Osnutek programa del s terminskim in finančnim načrtom </w:t>
      </w:r>
    </w:p>
    <w:p w14:paraId="15E09E52" w14:textId="77777777" w:rsidR="009C5514" w:rsidRPr="00DD1BA2" w:rsidRDefault="009C5514" w:rsidP="009C5514">
      <w:pPr>
        <w:spacing w:before="225" w:after="225" w:line="240" w:lineRule="auto"/>
        <w:ind w:left="360"/>
        <w:jc w:val="both"/>
        <w:rPr>
          <w:rFonts w:ascii="Arial" w:hAnsi="Arial" w:cs="Arial"/>
          <w:sz w:val="18"/>
          <w:szCs w:val="18"/>
        </w:rPr>
      </w:pPr>
      <w:r w:rsidRPr="00DD1BA2">
        <w:rPr>
          <w:rFonts w:ascii="Arial" w:hAnsi="Arial" w:cs="Arial"/>
          <w:sz w:val="18"/>
          <w:szCs w:val="18"/>
        </w:rPr>
        <w:t>Naredite opisni osnutek načrta svojega programa za izvedbo del, kjer boste prikazali zaporedje postopkov in časovno usklajenost priprave načrtov, pridobitve dovoljenj in izvedbe del. Pri izvedbi del je potrebno predstaviti relevantne dejavnosti, datume in razporeditev materiala in opreme, ki je potrebna za izvedbo del itd.</w:t>
      </w:r>
    </w:p>
    <w:p w14:paraId="65267446" w14:textId="77777777" w:rsidR="009C5514" w:rsidRPr="00DD1BA2" w:rsidRDefault="009C5514" w:rsidP="009C5514">
      <w:pPr>
        <w:spacing w:before="225" w:after="225" w:line="240" w:lineRule="auto"/>
        <w:ind w:left="360"/>
        <w:jc w:val="both"/>
        <w:rPr>
          <w:rFonts w:ascii="Arial" w:hAnsi="Arial" w:cs="Arial"/>
          <w:b/>
          <w:sz w:val="18"/>
          <w:szCs w:val="18"/>
        </w:rPr>
      </w:pPr>
      <w:r w:rsidRPr="00DD1BA2">
        <w:rPr>
          <w:rFonts w:ascii="Arial" w:hAnsi="Arial" w:cs="Arial"/>
          <w:b/>
          <w:sz w:val="18"/>
          <w:szCs w:val="18"/>
        </w:rPr>
        <w:t>3. Pisna izjava o rešitvi odlaganja odvečnega materiala na deponijo</w:t>
      </w:r>
    </w:p>
    <w:p w14:paraId="0F477C05" w14:textId="77777777" w:rsidR="009C5514" w:rsidRPr="00DD1BA2" w:rsidRDefault="009C5514" w:rsidP="009C5514">
      <w:pPr>
        <w:spacing w:before="225" w:after="225" w:line="240" w:lineRule="auto"/>
        <w:ind w:left="360"/>
        <w:jc w:val="both"/>
        <w:rPr>
          <w:rFonts w:ascii="Arial" w:hAnsi="Arial" w:cs="Arial"/>
          <w:sz w:val="18"/>
          <w:szCs w:val="18"/>
        </w:rPr>
      </w:pPr>
      <w:r w:rsidRPr="00DD1BA2">
        <w:rPr>
          <w:rFonts w:ascii="Arial" w:hAnsi="Arial" w:cs="Arial"/>
          <w:sz w:val="18"/>
          <w:szCs w:val="18"/>
        </w:rPr>
        <w:t xml:space="preserve">Priložite pisno Izjavo o zagotovitvi prevzema gradbenih odpadkov, ki potrjuje, da bo ponudnik oziroma izvajalec na lastne stroške zagotovil oddajo nastalih gradbenih odpadkov skladno z Uredbo o ravnanju z odpadki, ki nastanejo pri gradbenih delih (Uradni list RS, št. 34/08). Izjava, ki mora biti potrjena s strani prevzemnika gradbenih odpadkov (zbiralca gradbenih odpadkov ali izvajalca obdelave teh odpadkov – v slednjem so upoštevani predelovalci in odstranjevalci teh odpadkov; povzeto po Uredbi o ravnanju z odpadki, ki nastanejo pri gradbenih delih) naj vsebuje podatke o: </w:t>
      </w:r>
    </w:p>
    <w:p w14:paraId="446D9672" w14:textId="77777777" w:rsidR="009C5514" w:rsidRPr="00DD1BA2" w:rsidRDefault="009C5514" w:rsidP="009C5514">
      <w:pPr>
        <w:spacing w:before="225" w:after="225" w:line="240" w:lineRule="auto"/>
        <w:ind w:left="708"/>
        <w:jc w:val="both"/>
        <w:rPr>
          <w:rFonts w:ascii="Arial" w:hAnsi="Arial" w:cs="Arial"/>
          <w:sz w:val="18"/>
          <w:szCs w:val="18"/>
        </w:rPr>
      </w:pPr>
      <w:r w:rsidRPr="00DD1BA2">
        <w:rPr>
          <w:rFonts w:ascii="Arial" w:hAnsi="Arial" w:cs="Arial"/>
          <w:sz w:val="18"/>
          <w:szCs w:val="18"/>
        </w:rPr>
        <w:t xml:space="preserve">• prevzemniku gradbenih odpadkov, </w:t>
      </w:r>
    </w:p>
    <w:p w14:paraId="3B3169F5" w14:textId="77777777" w:rsidR="009C5514" w:rsidRPr="00DD1BA2" w:rsidRDefault="009C5514" w:rsidP="009C5514">
      <w:pPr>
        <w:spacing w:before="225" w:after="225" w:line="240" w:lineRule="auto"/>
        <w:ind w:left="708"/>
        <w:jc w:val="both"/>
        <w:rPr>
          <w:rFonts w:ascii="Arial" w:hAnsi="Arial" w:cs="Arial"/>
          <w:sz w:val="18"/>
          <w:szCs w:val="18"/>
        </w:rPr>
      </w:pPr>
      <w:r w:rsidRPr="00DD1BA2">
        <w:rPr>
          <w:rFonts w:ascii="Arial" w:hAnsi="Arial" w:cs="Arial"/>
          <w:sz w:val="18"/>
          <w:szCs w:val="18"/>
        </w:rPr>
        <w:t xml:space="preserve">• ocenjeni količini nastalih gradbenih odpadkov, </w:t>
      </w:r>
    </w:p>
    <w:p w14:paraId="71BAADF9" w14:textId="77777777" w:rsidR="009C5514" w:rsidRPr="00DD1BA2" w:rsidRDefault="009C5514" w:rsidP="009C5514">
      <w:pPr>
        <w:spacing w:before="225" w:after="225" w:line="240" w:lineRule="auto"/>
        <w:ind w:left="708"/>
        <w:jc w:val="both"/>
        <w:rPr>
          <w:rFonts w:ascii="Arial" w:hAnsi="Arial" w:cs="Arial"/>
          <w:sz w:val="18"/>
          <w:szCs w:val="18"/>
        </w:rPr>
      </w:pPr>
      <w:r w:rsidRPr="00DD1BA2">
        <w:rPr>
          <w:rFonts w:ascii="Arial" w:hAnsi="Arial" w:cs="Arial"/>
          <w:sz w:val="18"/>
          <w:szCs w:val="18"/>
        </w:rPr>
        <w:t>• ceno po enoti (m</w:t>
      </w:r>
      <w:r w:rsidRPr="00DD1BA2">
        <w:rPr>
          <w:rFonts w:ascii="Arial" w:hAnsi="Arial" w:cs="Arial"/>
          <w:sz w:val="18"/>
          <w:szCs w:val="18"/>
          <w:vertAlign w:val="superscript"/>
        </w:rPr>
        <w:t>3</w:t>
      </w:r>
      <w:r w:rsidRPr="00DD1BA2">
        <w:rPr>
          <w:rFonts w:ascii="Arial" w:hAnsi="Arial" w:cs="Arial"/>
          <w:sz w:val="18"/>
          <w:szCs w:val="18"/>
        </w:rPr>
        <w:t xml:space="preserve">) za ocenjene količine nastalih gradbenih odpadkov. </w:t>
      </w:r>
    </w:p>
    <w:p w14:paraId="21B11EB9" w14:textId="77777777" w:rsidR="009C5514" w:rsidRPr="00DD1BA2" w:rsidRDefault="009C5514" w:rsidP="009C5514">
      <w:pPr>
        <w:spacing w:before="225" w:after="225" w:line="240" w:lineRule="auto"/>
        <w:jc w:val="both"/>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2325"/>
        <w:gridCol w:w="4080"/>
        <w:gridCol w:w="2340"/>
      </w:tblGrid>
      <w:tr w:rsidR="009C5514" w:rsidRPr="00DD1BA2" w14:paraId="06EBCD01" w14:textId="77777777" w:rsidTr="00857AC9">
        <w:tc>
          <w:tcPr>
            <w:tcW w:w="2325" w:type="dxa"/>
            <w:tcMar>
              <w:top w:w="75" w:type="dxa"/>
              <w:bottom w:w="75" w:type="dxa"/>
            </w:tcMar>
            <w:vAlign w:val="center"/>
          </w:tcPr>
          <w:p w14:paraId="22F45D06" w14:textId="77777777" w:rsidR="009C5514" w:rsidRPr="00DD1BA2" w:rsidRDefault="009C5514" w:rsidP="00857AC9">
            <w:pPr>
              <w:jc w:val="right"/>
              <w:rPr>
                <w:rFonts w:ascii="Arial" w:hAnsi="Arial" w:cs="Arial"/>
              </w:rPr>
            </w:pPr>
            <w:r w:rsidRPr="00DD1BA2">
              <w:rPr>
                <w:rFonts w:ascii="Arial" w:hAnsi="Arial" w:cs="Arial"/>
                <w:color w:val="000000"/>
                <w:position w:val="-2"/>
                <w:sz w:val="18"/>
                <w:szCs w:val="18"/>
              </w:rPr>
              <w:t>Kraj in datum:</w:t>
            </w:r>
          </w:p>
        </w:tc>
        <w:tc>
          <w:tcPr>
            <w:tcW w:w="4080" w:type="dxa"/>
            <w:tcMar>
              <w:top w:w="75" w:type="dxa"/>
              <w:bottom w:w="75" w:type="dxa"/>
            </w:tcMar>
            <w:vAlign w:val="center"/>
          </w:tcPr>
          <w:p w14:paraId="13A18367" w14:textId="77777777" w:rsidR="009C5514" w:rsidRPr="00DD1BA2" w:rsidRDefault="009C5514" w:rsidP="00857AC9">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363AC030" w14:textId="77777777" w:rsidR="009C5514" w:rsidRPr="00DD1BA2" w:rsidRDefault="009C5514" w:rsidP="00857AC9">
            <w:pPr>
              <w:rPr>
                <w:rFonts w:ascii="Arial" w:hAnsi="Arial" w:cs="Arial"/>
              </w:rPr>
            </w:pPr>
            <w:r w:rsidRPr="00DD1BA2">
              <w:rPr>
                <w:rFonts w:ascii="Arial" w:hAnsi="Arial" w:cs="Arial"/>
                <w:color w:val="000000"/>
                <w:position w:val="-2"/>
                <w:sz w:val="18"/>
                <w:szCs w:val="18"/>
              </w:rPr>
              <w:t> </w:t>
            </w:r>
          </w:p>
        </w:tc>
      </w:tr>
      <w:tr w:rsidR="009C5514" w:rsidRPr="00DD1BA2" w14:paraId="21614C96" w14:textId="77777777" w:rsidTr="00857AC9">
        <w:tc>
          <w:tcPr>
            <w:tcW w:w="2325" w:type="dxa"/>
            <w:tcMar>
              <w:top w:w="75" w:type="dxa"/>
              <w:bottom w:w="75" w:type="dxa"/>
            </w:tcMar>
            <w:vAlign w:val="center"/>
          </w:tcPr>
          <w:p w14:paraId="1F24517E" w14:textId="77777777" w:rsidR="009C5514" w:rsidRPr="00DD1BA2" w:rsidRDefault="009C5514" w:rsidP="00857AC9">
            <w:pPr>
              <w:jc w:val="right"/>
              <w:rPr>
                <w:rFonts w:ascii="Arial" w:hAnsi="Arial" w:cs="Arial"/>
              </w:rPr>
            </w:pPr>
            <w:r w:rsidRPr="00DD1BA2">
              <w:rPr>
                <w:rFonts w:ascii="Arial" w:hAnsi="Arial" w:cs="Arial"/>
                <w:color w:val="000000"/>
                <w:position w:val="-2"/>
                <w:sz w:val="18"/>
                <w:szCs w:val="18"/>
              </w:rPr>
              <w:t>Ime in priimek odgovorne osebe:</w:t>
            </w:r>
          </w:p>
        </w:tc>
        <w:tc>
          <w:tcPr>
            <w:tcW w:w="4080" w:type="dxa"/>
            <w:tcMar>
              <w:top w:w="75" w:type="dxa"/>
              <w:bottom w:w="75" w:type="dxa"/>
            </w:tcMar>
            <w:vAlign w:val="center"/>
          </w:tcPr>
          <w:p w14:paraId="4F57161B" w14:textId="77777777" w:rsidR="009C5514" w:rsidRPr="00DD1BA2" w:rsidRDefault="009C5514" w:rsidP="00857AC9">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5AF7E0A6" w14:textId="77777777" w:rsidR="009C5514" w:rsidRPr="00DD1BA2" w:rsidRDefault="009C5514" w:rsidP="00857AC9">
            <w:pPr>
              <w:rPr>
                <w:rFonts w:ascii="Arial" w:hAnsi="Arial" w:cs="Arial"/>
              </w:rPr>
            </w:pPr>
          </w:p>
          <w:p w14:paraId="72722E26" w14:textId="77777777" w:rsidR="009C5514" w:rsidRPr="00DD1BA2" w:rsidRDefault="009C5514" w:rsidP="00857AC9">
            <w:pPr>
              <w:jc w:val="center"/>
              <w:rPr>
                <w:rFonts w:ascii="Arial" w:hAnsi="Arial" w:cs="Arial"/>
              </w:rPr>
            </w:pPr>
            <w:r w:rsidRPr="00DD1BA2">
              <w:rPr>
                <w:rFonts w:ascii="Arial" w:hAnsi="Arial" w:cs="Arial"/>
                <w:color w:val="A9A9A9"/>
                <w:position w:val="-2"/>
                <w:sz w:val="18"/>
                <w:szCs w:val="18"/>
              </w:rPr>
              <w:t>(žig in podpis)</w:t>
            </w:r>
          </w:p>
        </w:tc>
      </w:tr>
    </w:tbl>
    <w:p w14:paraId="2CC3D5CF" w14:textId="77777777" w:rsidR="009C5514" w:rsidRDefault="009C5514" w:rsidP="009C5514">
      <w:pPr>
        <w:sectPr w:rsidR="009C5514" w:rsidSect="00857AC9">
          <w:footerReference w:type="default" r:id="rId14"/>
          <w:pgSz w:w="11906" w:h="16838"/>
          <w:pgMar w:top="1418" w:right="1418" w:bottom="1418" w:left="1418" w:header="567" w:footer="596" w:gutter="0"/>
          <w:cols w:space="708"/>
          <w:docGrid w:linePitch="360"/>
        </w:sectPr>
      </w:pPr>
    </w:p>
    <w:p w14:paraId="6FEE2C54" w14:textId="77777777" w:rsidR="00DD1BCC" w:rsidRPr="00590863" w:rsidRDefault="004F14DA" w:rsidP="00DD1BCC">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6127BF">
        <w:rPr>
          <w:rFonts w:ascii="Arial" w:hAnsi="Arial" w:cs="Arial"/>
          <w:sz w:val="18"/>
          <w:szCs w:val="18"/>
        </w:rPr>
        <w:t>10</w:t>
      </w:r>
    </w:p>
    <w:p w14:paraId="1F279352" w14:textId="77777777" w:rsidR="00DD1BCC" w:rsidRPr="00252358" w:rsidRDefault="00DD1BCC" w:rsidP="00DD1BCC"/>
    <w:p w14:paraId="4C4B6D8E" w14:textId="77777777" w:rsidR="00DD1BCC" w:rsidRDefault="004F14DA" w:rsidP="00DD1BC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resnost ponudbe</w:t>
      </w:r>
    </w:p>
    <w:p w14:paraId="04B6C658" w14:textId="77777777" w:rsidR="00DD1BCC" w:rsidRDefault="00DD1BCC" w:rsidP="00DD1BCC">
      <w:pPr>
        <w:spacing w:after="120"/>
        <w:rPr>
          <w:rFonts w:ascii="Arial" w:hAnsi="Arial" w:cs="Arial"/>
        </w:rPr>
      </w:pPr>
    </w:p>
    <w:p w14:paraId="72E3C4B4" w14:textId="77777777" w:rsidR="001F726C" w:rsidRDefault="004F14DA">
      <w:pPr>
        <w:spacing w:before="225" w:after="225" w:line="240" w:lineRule="auto"/>
        <w:jc w:val="both"/>
      </w:pPr>
      <w:r>
        <w:rPr>
          <w:rFonts w:ascii="Arial" w:hAnsi="Arial" w:cs="Arial"/>
          <w:i/>
          <w:iCs/>
          <w:color w:val="000000"/>
          <w:sz w:val="18"/>
          <w:szCs w:val="18"/>
        </w:rPr>
        <w:t>Glava s podatki o garantu (zavarovalnici/banki)</w:t>
      </w:r>
      <w:r>
        <w:rPr>
          <w:rFonts w:ascii="Arial" w:hAnsi="Arial" w:cs="Arial"/>
          <w:color w:val="000000"/>
          <w:sz w:val="18"/>
          <w:szCs w:val="18"/>
        </w:rPr>
        <w:t xml:space="preserve"> </w:t>
      </w:r>
      <w:r>
        <w:rPr>
          <w:rFonts w:ascii="Arial" w:hAnsi="Arial" w:cs="Arial"/>
          <w:i/>
          <w:iCs/>
          <w:color w:val="000000"/>
          <w:sz w:val="18"/>
          <w:szCs w:val="18"/>
        </w:rPr>
        <w:t>ali SWIFT ključ</w:t>
      </w:r>
    </w:p>
    <w:p w14:paraId="26FE2A13" w14:textId="6A064B0E" w:rsidR="001F726C" w:rsidRDefault="004F14DA">
      <w:pPr>
        <w:spacing w:before="225" w:after="225" w:line="240" w:lineRule="auto"/>
        <w:jc w:val="both"/>
      </w:pPr>
      <w:r>
        <w:rPr>
          <w:rFonts w:ascii="Arial" w:hAnsi="Arial" w:cs="Arial"/>
          <w:color w:val="000000"/>
          <w:sz w:val="18"/>
          <w:szCs w:val="18"/>
        </w:rPr>
        <w:t xml:space="preserve">Za: OBČINA </w:t>
      </w:r>
      <w:r w:rsidR="005E2B80">
        <w:rPr>
          <w:rFonts w:ascii="Arial" w:hAnsi="Arial" w:cs="Arial"/>
          <w:color w:val="000000"/>
          <w:sz w:val="18"/>
          <w:szCs w:val="18"/>
        </w:rPr>
        <w:t>SELNICA OB DRAVI</w:t>
      </w:r>
      <w:r>
        <w:rPr>
          <w:rFonts w:ascii="Arial" w:hAnsi="Arial" w:cs="Arial"/>
          <w:color w:val="000000"/>
          <w:sz w:val="18"/>
          <w:szCs w:val="18"/>
        </w:rPr>
        <w:t xml:space="preserve">, </w:t>
      </w:r>
      <w:r w:rsidR="005E2B80">
        <w:rPr>
          <w:rFonts w:ascii="Arial" w:hAnsi="Arial" w:cs="Arial"/>
          <w:color w:val="000000"/>
          <w:sz w:val="18"/>
          <w:szCs w:val="18"/>
        </w:rPr>
        <w:t>Slovenski trg 4, 2352 Selnica ob Dravi</w:t>
      </w:r>
    </w:p>
    <w:p w14:paraId="7FA0D7F7" w14:textId="77777777" w:rsidR="001F726C" w:rsidRDefault="004F14DA">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588A205B" w14:textId="77777777" w:rsidR="001F726C" w:rsidRDefault="004F14DA">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6082630" w14:textId="77777777" w:rsidR="001F726C" w:rsidRDefault="004F14DA">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41ADE531" w14:textId="77777777" w:rsidR="001F726C" w:rsidRDefault="004F14DA">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473E55E7" w14:textId="77777777" w:rsidR="001F726C" w:rsidRDefault="004F14DA">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kandidata oziroma ponudnika v postopku javnega naročanja)</w:t>
      </w:r>
    </w:p>
    <w:p w14:paraId="3D72553C" w14:textId="142FFF5F" w:rsidR="001F726C" w:rsidRDefault="004F14DA">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w:t>
      </w:r>
      <w:r w:rsidR="005E2B80">
        <w:rPr>
          <w:rFonts w:ascii="Arial" w:hAnsi="Arial" w:cs="Arial"/>
          <w:color w:val="000000"/>
          <w:sz w:val="18"/>
          <w:szCs w:val="18"/>
        </w:rPr>
        <w:t>OBČINA SELNICA OB DRAVI, Slovenski trg 4, 2352 Selnica ob Dravi</w:t>
      </w:r>
    </w:p>
    <w:p w14:paraId="663CC23A" w14:textId="6FF72617" w:rsidR="001F726C" w:rsidRDefault="004F14DA">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njegove ponudbe, predložene v postopku javnega naročanja št. _________________ </w:t>
      </w:r>
      <w:r>
        <w:rPr>
          <w:rFonts w:ascii="Arial" w:hAnsi="Arial" w:cs="Arial"/>
          <w:i/>
          <w:iCs/>
          <w:color w:val="000000"/>
          <w:sz w:val="18"/>
          <w:szCs w:val="18"/>
        </w:rPr>
        <w:t>(vpiše se številka objave oziroma interna oznaka postopka javnega naročanja),</w:t>
      </w:r>
      <w:r>
        <w:rPr>
          <w:rFonts w:ascii="Arial" w:hAnsi="Arial" w:cs="Arial"/>
          <w:color w:val="000000"/>
          <w:sz w:val="18"/>
          <w:szCs w:val="18"/>
        </w:rPr>
        <w:t xml:space="preserve"> z dne _______________</w:t>
      </w:r>
      <w:r>
        <w:rPr>
          <w:rFonts w:ascii="Arial" w:hAnsi="Arial" w:cs="Arial"/>
          <w:i/>
          <w:iCs/>
          <w:color w:val="000000"/>
          <w:sz w:val="18"/>
          <w:szCs w:val="18"/>
        </w:rPr>
        <w:t>(vpiše se datum objave),</w:t>
      </w:r>
      <w:r>
        <w:rPr>
          <w:rFonts w:ascii="Arial" w:hAnsi="Arial" w:cs="Arial"/>
          <w:color w:val="000000"/>
          <w:sz w:val="18"/>
          <w:szCs w:val="18"/>
        </w:rPr>
        <w:t xml:space="preserve"> katerega predmet je </w:t>
      </w:r>
      <w:r w:rsidR="00A771B6">
        <w:rPr>
          <w:rFonts w:ascii="Arial" w:hAnsi="Arial" w:cs="Arial"/>
          <w:b/>
          <w:color w:val="000000"/>
          <w:sz w:val="18"/>
          <w:szCs w:val="18"/>
        </w:rPr>
        <w:t>i</w:t>
      </w:r>
      <w:r w:rsidR="00A771B6" w:rsidRPr="00A771B6">
        <w:rPr>
          <w:rFonts w:ascii="Arial" w:hAnsi="Arial" w:cs="Arial"/>
          <w:b/>
          <w:color w:val="000000"/>
          <w:sz w:val="18"/>
          <w:szCs w:val="18"/>
        </w:rPr>
        <w:t>zgradnja 1</w:t>
      </w:r>
      <w:r w:rsidR="005E2B80">
        <w:rPr>
          <w:rFonts w:ascii="Arial" w:hAnsi="Arial" w:cs="Arial"/>
          <w:b/>
          <w:color w:val="000000"/>
          <w:sz w:val="18"/>
          <w:szCs w:val="18"/>
        </w:rPr>
        <w:t>0</w:t>
      </w:r>
      <w:r w:rsidR="00A771B6" w:rsidRPr="00A771B6">
        <w:rPr>
          <w:rFonts w:ascii="Arial" w:hAnsi="Arial" w:cs="Arial"/>
          <w:b/>
          <w:color w:val="000000"/>
          <w:sz w:val="18"/>
          <w:szCs w:val="18"/>
        </w:rPr>
        <w:t xml:space="preserve">-oddelčnega </w:t>
      </w:r>
      <w:r w:rsidR="005E2B80">
        <w:rPr>
          <w:rFonts w:ascii="Arial" w:hAnsi="Arial" w:cs="Arial"/>
          <w:b/>
          <w:color w:val="000000"/>
          <w:sz w:val="18"/>
          <w:szCs w:val="18"/>
        </w:rPr>
        <w:t>Vrtca Selnica ob Dravi</w:t>
      </w:r>
    </w:p>
    <w:p w14:paraId="43F40655" w14:textId="439476BA" w:rsidR="001F726C" w:rsidRDefault="004F14DA">
      <w:pPr>
        <w:spacing w:before="225" w:after="225" w:line="240" w:lineRule="auto"/>
        <w:jc w:val="both"/>
      </w:pPr>
      <w:r>
        <w:rPr>
          <w:rFonts w:ascii="Arial" w:hAnsi="Arial" w:cs="Arial"/>
          <w:b/>
          <w:bCs/>
          <w:color w:val="000000"/>
          <w:sz w:val="18"/>
          <w:szCs w:val="18"/>
        </w:rPr>
        <w:t>ZNESEK IN VALUTA:</w:t>
      </w:r>
      <w:r>
        <w:rPr>
          <w:rFonts w:ascii="Arial" w:hAnsi="Arial" w:cs="Arial"/>
          <w:color w:val="000000"/>
          <w:sz w:val="18"/>
          <w:szCs w:val="18"/>
        </w:rPr>
        <w:t xml:space="preserve"> </w:t>
      </w:r>
      <w:r w:rsidR="005E2B80" w:rsidRPr="005E2B80">
        <w:rPr>
          <w:rFonts w:ascii="Arial" w:hAnsi="Arial" w:cs="Arial"/>
          <w:b/>
          <w:bCs/>
          <w:color w:val="000000" w:themeColor="text1"/>
          <w:sz w:val="18"/>
          <w:szCs w:val="18"/>
        </w:rPr>
        <w:t>5</w:t>
      </w:r>
      <w:r w:rsidR="00715883" w:rsidRPr="005E2B80">
        <w:rPr>
          <w:rFonts w:ascii="Arial" w:hAnsi="Arial" w:cs="Arial"/>
          <w:b/>
          <w:bCs/>
          <w:color w:val="000000" w:themeColor="text1"/>
          <w:sz w:val="18"/>
          <w:szCs w:val="18"/>
        </w:rPr>
        <w:t>0</w:t>
      </w:r>
      <w:r w:rsidRPr="005E2B80">
        <w:rPr>
          <w:rFonts w:ascii="Arial" w:hAnsi="Arial" w:cs="Arial"/>
          <w:b/>
          <w:bCs/>
          <w:color w:val="000000" w:themeColor="text1"/>
          <w:sz w:val="18"/>
          <w:szCs w:val="18"/>
        </w:rPr>
        <w:t>.000,00 EUR</w:t>
      </w:r>
    </w:p>
    <w:p w14:paraId="03A3CDDD" w14:textId="77777777" w:rsidR="001F726C" w:rsidRDefault="004F14DA">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3E1D48BD" w14:textId="77777777" w:rsidR="001F726C" w:rsidRDefault="004F14DA">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047C5002" w14:textId="77777777" w:rsidR="001F726C" w:rsidRDefault="004F14DA">
      <w:pPr>
        <w:spacing w:before="225" w:after="225" w:line="240" w:lineRule="auto"/>
        <w:jc w:val="both"/>
      </w:pPr>
      <w:r>
        <w:rPr>
          <w:rFonts w:ascii="Arial" w:hAnsi="Arial" w:cs="Arial"/>
          <w:color w:val="000000"/>
          <w:sz w:val="18"/>
          <w:szCs w:val="18"/>
        </w:rPr>
        <w:t>2. Kopija garancije št. ______________</w:t>
      </w:r>
    </w:p>
    <w:p w14:paraId="30160BEF" w14:textId="77777777" w:rsidR="001F726C" w:rsidRDefault="004F14DA">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58D493EF" w14:textId="77777777" w:rsidR="001F726C" w:rsidRDefault="004F14DA">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6E3C15EF" w14:textId="77777777" w:rsidR="001F726C" w:rsidRDefault="004F14DA">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12225110" w14:textId="77777777" w:rsidR="001F726C" w:rsidRDefault="004F14DA">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veljavnosti, skladno z zahtevami iz razpisne dokumentacije)</w:t>
      </w:r>
    </w:p>
    <w:p w14:paraId="498C8131" w14:textId="77777777" w:rsidR="001F726C" w:rsidRDefault="004F14DA">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kandidata oziroma ponudnika v postopku javnega naročanja)</w:t>
      </w:r>
    </w:p>
    <w:p w14:paraId="2E451F5A" w14:textId="77777777" w:rsidR="001F726C" w:rsidRDefault="004F14DA">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CD07E69" w14:textId="77777777" w:rsidR="001F726C" w:rsidRDefault="004F14DA">
      <w:pPr>
        <w:spacing w:before="225" w:after="225" w:line="240" w:lineRule="auto"/>
        <w:jc w:val="both"/>
      </w:pPr>
      <w:r>
        <w:rPr>
          <w:rFonts w:ascii="Arial" w:hAnsi="Arial" w:cs="Arial"/>
          <w:color w:val="000000"/>
          <w:sz w:val="18"/>
          <w:szCs w:val="18"/>
        </w:rPr>
        <w:lastRenderedPageBreak/>
        <w:t>Zavarovanje se lahko unovči iz naslednjih razlogov, ki morajo biti navedeni v izjavi upravičenca oziroma zahtevi za plačilo:</w:t>
      </w:r>
    </w:p>
    <w:p w14:paraId="558E5D42" w14:textId="77777777" w:rsidR="001F726C" w:rsidRDefault="004F14DA">
      <w:pPr>
        <w:spacing w:before="225" w:after="225" w:line="240" w:lineRule="auto"/>
        <w:ind w:left="720"/>
        <w:jc w:val="both"/>
      </w:pPr>
      <w:r>
        <w:rPr>
          <w:rFonts w:ascii="Arial" w:hAnsi="Arial" w:cs="Arial"/>
          <w:color w:val="000000"/>
          <w:sz w:val="18"/>
          <w:szCs w:val="18"/>
        </w:rPr>
        <w:t>1. naročnik zavarovanja je umaknil ponudbo po poteku roka za prejem ponudb ali nedopustno spremenil ponudbo v času njene veljavnosti; ali</w:t>
      </w:r>
    </w:p>
    <w:p w14:paraId="519C8205" w14:textId="77777777" w:rsidR="001F726C" w:rsidRDefault="004F14DA">
      <w:pPr>
        <w:spacing w:before="225" w:after="225" w:line="240" w:lineRule="auto"/>
        <w:ind w:left="720"/>
        <w:jc w:val="both"/>
      </w:pPr>
      <w:r>
        <w:rPr>
          <w:rFonts w:ascii="Arial" w:hAnsi="Arial" w:cs="Arial"/>
          <w:color w:val="000000"/>
          <w:sz w:val="18"/>
          <w:szCs w:val="18"/>
        </w:rPr>
        <w:t>2. izbrani naročnik zavarovanja na poziv upravičenca ni podpisal pogodbe; ali</w:t>
      </w:r>
    </w:p>
    <w:p w14:paraId="7C34D9DF" w14:textId="77777777" w:rsidR="001F726C" w:rsidRDefault="004F14DA">
      <w:pPr>
        <w:spacing w:before="225" w:after="225" w:line="240" w:lineRule="auto"/>
        <w:ind w:left="720"/>
        <w:jc w:val="both"/>
      </w:pPr>
      <w:r>
        <w:rPr>
          <w:rFonts w:ascii="Arial" w:hAnsi="Arial" w:cs="Arial"/>
          <w:color w:val="000000"/>
          <w:sz w:val="18"/>
          <w:szCs w:val="18"/>
        </w:rPr>
        <w:t>3. izbrani naročnik zavarovanja ni predložil zavarovanja za dobro izvedbo pogodbenih obveznosti v skladu s pogoji naročila.</w:t>
      </w:r>
    </w:p>
    <w:p w14:paraId="12973AF9" w14:textId="77777777" w:rsidR="001F726C" w:rsidRDefault="004F14DA">
      <w:pPr>
        <w:spacing w:before="225" w:after="225" w:line="240" w:lineRule="auto"/>
        <w:jc w:val="both"/>
      </w:pPr>
      <w:r>
        <w:rPr>
          <w:rFonts w:ascii="Arial" w:hAnsi="Arial" w:cs="Arial"/>
          <w:color w:val="000000"/>
          <w:sz w:val="18"/>
          <w:szCs w:val="18"/>
        </w:rPr>
        <w:t> </w:t>
      </w:r>
    </w:p>
    <w:p w14:paraId="4EBE18C8" w14:textId="77777777" w:rsidR="001F726C" w:rsidRDefault="004F14DA">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6DC97E94" w14:textId="77777777" w:rsidR="001F726C" w:rsidRDefault="004F14DA">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6609F05F" w14:textId="77777777" w:rsidR="001F726C" w:rsidRDefault="004F14DA">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1F726C" w14:paraId="20581F9B" w14:textId="77777777">
        <w:tc>
          <w:tcPr>
            <w:tcW w:w="4080" w:type="dxa"/>
            <w:tcMar>
              <w:top w:w="75" w:type="dxa"/>
              <w:bottom w:w="75" w:type="dxa"/>
            </w:tcMar>
            <w:vAlign w:val="center"/>
          </w:tcPr>
          <w:p w14:paraId="2657490D" w14:textId="77777777" w:rsidR="001F726C" w:rsidRDefault="004F14DA">
            <w:r>
              <w:rPr>
                <w:rFonts w:ascii="Arial" w:hAnsi="Arial" w:cs="Arial"/>
                <w:color w:val="000000"/>
                <w:position w:val="-2"/>
                <w:sz w:val="18"/>
                <w:szCs w:val="18"/>
              </w:rPr>
              <w:t> </w:t>
            </w:r>
          </w:p>
        </w:tc>
        <w:tc>
          <w:tcPr>
            <w:tcW w:w="0" w:type="auto"/>
            <w:tcMar>
              <w:top w:w="75" w:type="dxa"/>
              <w:bottom w:w="75" w:type="dxa"/>
            </w:tcMar>
            <w:vAlign w:val="center"/>
          </w:tcPr>
          <w:p w14:paraId="7D9A37B5" w14:textId="77777777" w:rsidR="001F726C" w:rsidRDefault="004F14DA">
            <w:pPr>
              <w:jc w:val="center"/>
            </w:pPr>
            <w:r>
              <w:rPr>
                <w:rFonts w:ascii="Arial" w:hAnsi="Arial" w:cs="Arial"/>
                <w:color w:val="000000"/>
                <w:position w:val="-2"/>
                <w:sz w:val="18"/>
                <w:szCs w:val="18"/>
              </w:rPr>
              <w:t>Garant</w:t>
            </w:r>
          </w:p>
        </w:tc>
      </w:tr>
      <w:tr w:rsidR="001F726C" w14:paraId="6A7B5CCC" w14:textId="77777777">
        <w:tc>
          <w:tcPr>
            <w:tcW w:w="4080" w:type="dxa"/>
            <w:tcMar>
              <w:top w:w="75" w:type="dxa"/>
              <w:bottom w:w="75" w:type="dxa"/>
            </w:tcMar>
            <w:vAlign w:val="center"/>
          </w:tcPr>
          <w:p w14:paraId="6FC132BB" w14:textId="77777777" w:rsidR="001F726C" w:rsidRDefault="004F14DA">
            <w:r>
              <w:rPr>
                <w:rFonts w:ascii="Arial" w:hAnsi="Arial" w:cs="Arial"/>
                <w:color w:val="000000"/>
                <w:position w:val="-2"/>
                <w:sz w:val="18"/>
                <w:szCs w:val="18"/>
              </w:rPr>
              <w:t> </w:t>
            </w:r>
          </w:p>
        </w:tc>
        <w:tc>
          <w:tcPr>
            <w:tcW w:w="0" w:type="auto"/>
            <w:tcMar>
              <w:top w:w="75" w:type="dxa"/>
              <w:bottom w:w="75" w:type="dxa"/>
            </w:tcMar>
            <w:vAlign w:val="center"/>
          </w:tcPr>
          <w:p w14:paraId="61C41D54" w14:textId="77777777" w:rsidR="001F726C" w:rsidRDefault="001F726C"/>
          <w:p w14:paraId="3BA600D9" w14:textId="77777777" w:rsidR="001F726C" w:rsidRDefault="004F14DA">
            <w:pPr>
              <w:jc w:val="center"/>
            </w:pPr>
            <w:r>
              <w:rPr>
                <w:rFonts w:ascii="Arial" w:hAnsi="Arial" w:cs="Arial"/>
                <w:color w:val="A9A9A9"/>
                <w:position w:val="-2"/>
                <w:sz w:val="18"/>
                <w:szCs w:val="18"/>
              </w:rPr>
              <w:t>(žig in podpis)</w:t>
            </w:r>
          </w:p>
        </w:tc>
      </w:tr>
    </w:tbl>
    <w:p w14:paraId="19A3E164" w14:textId="77777777" w:rsidR="001F726C" w:rsidRDefault="004F14DA">
      <w:pPr>
        <w:spacing w:before="225" w:after="225" w:line="240" w:lineRule="auto"/>
        <w:jc w:val="both"/>
      </w:pPr>
      <w:r>
        <w:rPr>
          <w:rFonts w:ascii="Arial" w:hAnsi="Arial" w:cs="Arial"/>
          <w:color w:val="000000"/>
          <w:sz w:val="18"/>
          <w:szCs w:val="18"/>
        </w:rPr>
        <w:t> </w:t>
      </w:r>
    </w:p>
    <w:p w14:paraId="3F0A86A8" w14:textId="77777777" w:rsidR="001F726C" w:rsidRDefault="004F14DA">
      <w:pPr>
        <w:spacing w:before="225" w:after="225" w:line="240" w:lineRule="auto"/>
        <w:jc w:val="both"/>
      </w:pPr>
      <w:r>
        <w:rPr>
          <w:rFonts w:ascii="Arial" w:hAnsi="Arial" w:cs="Arial"/>
          <w:color w:val="000000"/>
          <w:sz w:val="18"/>
          <w:szCs w:val="18"/>
        </w:rPr>
        <w:t> </w:t>
      </w:r>
    </w:p>
    <w:p w14:paraId="11DC9FE5" w14:textId="77777777" w:rsidR="001F726C" w:rsidRDefault="004F14DA">
      <w:pPr>
        <w:spacing w:before="225" w:after="225" w:line="240" w:lineRule="auto"/>
        <w:jc w:val="both"/>
      </w:pPr>
      <w:r>
        <w:rPr>
          <w:rFonts w:ascii="Arial" w:hAnsi="Arial" w:cs="Arial"/>
          <w:color w:val="000000"/>
          <w:sz w:val="18"/>
          <w:szCs w:val="18"/>
        </w:rPr>
        <w:t> </w:t>
      </w:r>
    </w:p>
    <w:p w14:paraId="57EEC4E5" w14:textId="77777777" w:rsidR="001F726C" w:rsidRDefault="001F726C">
      <w:pPr>
        <w:sectPr w:rsidR="001F726C" w:rsidSect="00DD1BCC">
          <w:footerReference w:type="default" r:id="rId15"/>
          <w:pgSz w:w="11906" w:h="16838"/>
          <w:pgMar w:top="1418" w:right="1418" w:bottom="1418" w:left="1418" w:header="567" w:footer="596" w:gutter="0"/>
          <w:cols w:space="708"/>
          <w:docGrid w:linePitch="360"/>
        </w:sectPr>
      </w:pPr>
    </w:p>
    <w:p w14:paraId="7E046193" w14:textId="77777777" w:rsidR="00DD1BCC" w:rsidRPr="00590863" w:rsidRDefault="004F14DA" w:rsidP="00DD1BCC">
      <w:pPr>
        <w:spacing w:after="0"/>
        <w:jc w:val="right"/>
        <w:rPr>
          <w:rFonts w:ascii="Arial" w:hAnsi="Arial" w:cs="Arial"/>
          <w:sz w:val="18"/>
          <w:szCs w:val="18"/>
        </w:rPr>
      </w:pPr>
      <w:r w:rsidRPr="00590863">
        <w:rPr>
          <w:rFonts w:ascii="Arial" w:hAnsi="Arial" w:cs="Arial"/>
          <w:sz w:val="18"/>
          <w:szCs w:val="18"/>
        </w:rPr>
        <w:lastRenderedPageBreak/>
        <w:t>Obrazec št: 1</w:t>
      </w:r>
      <w:r w:rsidR="006127BF">
        <w:rPr>
          <w:rFonts w:ascii="Arial" w:hAnsi="Arial" w:cs="Arial"/>
          <w:sz w:val="18"/>
          <w:szCs w:val="18"/>
        </w:rPr>
        <w:t>1</w:t>
      </w:r>
    </w:p>
    <w:p w14:paraId="0920432F" w14:textId="77777777" w:rsidR="00DD1BCC" w:rsidRPr="00252358" w:rsidRDefault="00DD1BCC" w:rsidP="00DD1BCC"/>
    <w:p w14:paraId="35BE2270" w14:textId="77777777" w:rsidR="00DD1BCC" w:rsidRDefault="004F14DA" w:rsidP="00DD1BC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5A3BFDA6" w14:textId="77777777" w:rsidR="00DD1BCC" w:rsidRDefault="00DD1BCC" w:rsidP="00DD1BCC">
      <w:pPr>
        <w:spacing w:after="120"/>
        <w:rPr>
          <w:rFonts w:ascii="Arial" w:hAnsi="Arial" w:cs="Arial"/>
        </w:rPr>
      </w:pPr>
    </w:p>
    <w:p w14:paraId="4A7EB6C6" w14:textId="77777777" w:rsidR="001F726C" w:rsidRDefault="004F14DA">
      <w:pPr>
        <w:spacing w:before="225" w:after="225" w:line="240" w:lineRule="auto"/>
        <w:jc w:val="both"/>
      </w:pPr>
      <w:r>
        <w:rPr>
          <w:rFonts w:ascii="Arial" w:hAnsi="Arial" w:cs="Arial"/>
          <w:i/>
          <w:iCs/>
          <w:color w:val="000000"/>
          <w:sz w:val="18"/>
          <w:szCs w:val="18"/>
        </w:rPr>
        <w:t>Glava s podatki o garantu (zavarovalnici/banki) ali SWIFT ključ</w:t>
      </w:r>
    </w:p>
    <w:p w14:paraId="7A36B23A" w14:textId="22CA5485" w:rsidR="001F726C" w:rsidRDefault="004F14DA">
      <w:pPr>
        <w:spacing w:before="225" w:after="225" w:line="240" w:lineRule="auto"/>
        <w:jc w:val="both"/>
      </w:pPr>
      <w:r>
        <w:rPr>
          <w:rFonts w:ascii="Arial" w:hAnsi="Arial" w:cs="Arial"/>
          <w:color w:val="000000"/>
          <w:sz w:val="18"/>
          <w:szCs w:val="18"/>
        </w:rPr>
        <w:t xml:space="preserve">Za: </w:t>
      </w:r>
      <w:r w:rsidR="005E2B80">
        <w:rPr>
          <w:rFonts w:ascii="Arial" w:hAnsi="Arial" w:cs="Arial"/>
          <w:color w:val="000000"/>
          <w:sz w:val="18"/>
          <w:szCs w:val="18"/>
        </w:rPr>
        <w:t>OBČINA SELNICA OB DRAVI, Slovenski trg 4, 2352 Selnica ob Dravi</w:t>
      </w:r>
    </w:p>
    <w:p w14:paraId="1F605548" w14:textId="77777777" w:rsidR="001F726C" w:rsidRDefault="004F14DA">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4DB46886" w14:textId="77777777" w:rsidR="001F726C" w:rsidRDefault="004F14DA">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1D1AAD74" w14:textId="77777777" w:rsidR="001F726C" w:rsidRDefault="004F14DA">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237D0DA4" w14:textId="77777777" w:rsidR="001F726C" w:rsidRDefault="004F14DA">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0F80FF88" w14:textId="77777777" w:rsidR="001F726C" w:rsidRDefault="004F14DA">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2D7CBA9" w14:textId="2D3B725B" w:rsidR="001F726C" w:rsidRDefault="004F14DA">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w:t>
      </w:r>
      <w:r w:rsidR="005E2B80">
        <w:rPr>
          <w:rFonts w:ascii="Arial" w:hAnsi="Arial" w:cs="Arial"/>
          <w:color w:val="000000"/>
          <w:sz w:val="18"/>
          <w:szCs w:val="18"/>
        </w:rPr>
        <w:t>OBČINA SELNICA OB DRAVI, Slovenski trg 4, 2352 Selnica ob Dravi</w:t>
      </w:r>
    </w:p>
    <w:p w14:paraId="0BAD08A3" w14:textId="216962CD" w:rsidR="001F726C" w:rsidRDefault="004F14DA">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A771B6" w:rsidRPr="00A771B6">
        <w:rPr>
          <w:rFonts w:ascii="Arial" w:hAnsi="Arial" w:cs="Arial"/>
          <w:b/>
          <w:color w:val="000000"/>
          <w:sz w:val="18"/>
          <w:szCs w:val="18"/>
        </w:rPr>
        <w:t>Izgradnja 1</w:t>
      </w:r>
      <w:r w:rsidR="005E2B80">
        <w:rPr>
          <w:rFonts w:ascii="Arial" w:hAnsi="Arial" w:cs="Arial"/>
          <w:b/>
          <w:color w:val="000000"/>
          <w:sz w:val="18"/>
          <w:szCs w:val="18"/>
        </w:rPr>
        <w:t>0</w:t>
      </w:r>
      <w:r w:rsidR="00A771B6" w:rsidRPr="00A771B6">
        <w:rPr>
          <w:rFonts w:ascii="Arial" w:hAnsi="Arial" w:cs="Arial"/>
          <w:b/>
          <w:color w:val="000000"/>
          <w:sz w:val="18"/>
          <w:szCs w:val="18"/>
        </w:rPr>
        <w:t xml:space="preserve">-oddelčnega </w:t>
      </w:r>
      <w:r w:rsidR="005E2B80">
        <w:rPr>
          <w:rFonts w:ascii="Arial" w:hAnsi="Arial" w:cs="Arial"/>
          <w:b/>
          <w:color w:val="000000"/>
          <w:sz w:val="18"/>
          <w:szCs w:val="18"/>
        </w:rPr>
        <w:t>V</w:t>
      </w:r>
      <w:r w:rsidR="00A771B6" w:rsidRPr="00A771B6">
        <w:rPr>
          <w:rFonts w:ascii="Arial" w:hAnsi="Arial" w:cs="Arial"/>
          <w:b/>
          <w:color w:val="000000"/>
          <w:sz w:val="18"/>
          <w:szCs w:val="18"/>
        </w:rPr>
        <w:t xml:space="preserve">rtca </w:t>
      </w:r>
      <w:r w:rsidR="005E2B80">
        <w:rPr>
          <w:rFonts w:ascii="Arial" w:hAnsi="Arial" w:cs="Arial"/>
          <w:b/>
          <w:color w:val="000000"/>
          <w:sz w:val="18"/>
          <w:szCs w:val="18"/>
        </w:rPr>
        <w:t>Selnica ob Dravi</w:t>
      </w:r>
      <w:r w:rsidR="00A771B6">
        <w:rPr>
          <w:rFonts w:ascii="Arial" w:hAnsi="Arial" w:cs="Arial"/>
          <w:b/>
          <w:color w:val="000000"/>
          <w:sz w:val="18"/>
          <w:szCs w:val="18"/>
        </w:rPr>
        <w:t>.</w:t>
      </w:r>
    </w:p>
    <w:p w14:paraId="0830FA75" w14:textId="62CA027E" w:rsidR="001F726C" w:rsidRDefault="004F14DA">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w:t>
      </w:r>
      <w:r w:rsidR="005E2B80">
        <w:rPr>
          <w:rFonts w:ascii="Arial" w:hAnsi="Arial" w:cs="Arial"/>
          <w:b/>
          <w:bCs/>
          <w:color w:val="000000"/>
          <w:sz w:val="18"/>
          <w:szCs w:val="18"/>
          <w:u w:val="single"/>
        </w:rPr>
        <w:t>__________</w:t>
      </w:r>
      <w:r>
        <w:rPr>
          <w:rFonts w:ascii="Arial" w:hAnsi="Arial" w:cs="Arial"/>
          <w:b/>
          <w:bCs/>
          <w:color w:val="000000"/>
          <w:sz w:val="18"/>
          <w:szCs w:val="18"/>
          <w:u w:val="single"/>
        </w:rPr>
        <w:t>_</w:t>
      </w:r>
    </w:p>
    <w:p w14:paraId="5A05188B" w14:textId="77777777" w:rsidR="001F726C" w:rsidRDefault="004F14DA">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108B75A0" w14:textId="77777777" w:rsidR="001F726C" w:rsidRDefault="004F14DA">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512C2888" w14:textId="77777777" w:rsidR="001F726C" w:rsidRDefault="004F14DA">
      <w:pPr>
        <w:spacing w:before="225" w:after="225" w:line="240" w:lineRule="auto"/>
        <w:jc w:val="both"/>
      </w:pPr>
      <w:r>
        <w:rPr>
          <w:rFonts w:ascii="Arial" w:hAnsi="Arial" w:cs="Arial"/>
          <w:color w:val="000000"/>
          <w:sz w:val="18"/>
          <w:szCs w:val="18"/>
        </w:rPr>
        <w:t>2. Kopija garancije št. ______________</w:t>
      </w:r>
    </w:p>
    <w:p w14:paraId="261BC618" w14:textId="77777777" w:rsidR="001F726C" w:rsidRDefault="004F14DA">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128B54A6" w14:textId="77777777" w:rsidR="001F726C" w:rsidRDefault="004F14DA">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063B1430" w14:textId="77777777" w:rsidR="001F726C" w:rsidRDefault="004F14DA">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3822B8A" w14:textId="77777777" w:rsidR="001F726C" w:rsidRDefault="004F14DA">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53CD0627" w14:textId="77777777" w:rsidR="001F726C" w:rsidRDefault="004F14DA">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7B71E8C5" w14:textId="77777777" w:rsidR="001F726C" w:rsidRDefault="004F14DA">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BFBCF44" w14:textId="77777777" w:rsidR="001F726C" w:rsidRDefault="004F14DA">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664B4DBA" w14:textId="77777777" w:rsidR="001F726C" w:rsidRDefault="004F14DA">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71F1B33B" w14:textId="77777777" w:rsidR="001F726C" w:rsidRDefault="004F14DA">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6075D664" w14:textId="77777777" w:rsidR="001F726C" w:rsidRDefault="004F14DA">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F726C" w14:paraId="763EE05E" w14:textId="77777777">
        <w:tc>
          <w:tcPr>
            <w:tcW w:w="4080" w:type="dxa"/>
            <w:tcMar>
              <w:top w:w="75" w:type="dxa"/>
              <w:bottom w:w="75" w:type="dxa"/>
            </w:tcMar>
            <w:vAlign w:val="center"/>
          </w:tcPr>
          <w:p w14:paraId="23AEB331" w14:textId="77777777" w:rsidR="001F726C" w:rsidRDefault="004F14DA">
            <w:r>
              <w:rPr>
                <w:rFonts w:ascii="Arial" w:hAnsi="Arial" w:cs="Arial"/>
                <w:color w:val="000000"/>
                <w:position w:val="-2"/>
                <w:sz w:val="18"/>
                <w:szCs w:val="18"/>
              </w:rPr>
              <w:t> </w:t>
            </w:r>
          </w:p>
        </w:tc>
        <w:tc>
          <w:tcPr>
            <w:tcW w:w="0" w:type="auto"/>
            <w:tcMar>
              <w:top w:w="75" w:type="dxa"/>
              <w:bottom w:w="75" w:type="dxa"/>
            </w:tcMar>
            <w:vAlign w:val="center"/>
          </w:tcPr>
          <w:p w14:paraId="001D11C2" w14:textId="77777777" w:rsidR="001F726C" w:rsidRDefault="004F14DA">
            <w:pPr>
              <w:jc w:val="center"/>
            </w:pPr>
            <w:r>
              <w:rPr>
                <w:rFonts w:ascii="Arial" w:hAnsi="Arial" w:cs="Arial"/>
                <w:color w:val="000000"/>
                <w:position w:val="-2"/>
                <w:sz w:val="18"/>
                <w:szCs w:val="18"/>
              </w:rPr>
              <w:t>Garant</w:t>
            </w:r>
          </w:p>
        </w:tc>
      </w:tr>
      <w:tr w:rsidR="001F726C" w14:paraId="7EF79B65" w14:textId="77777777">
        <w:tc>
          <w:tcPr>
            <w:tcW w:w="4080" w:type="dxa"/>
            <w:tcMar>
              <w:top w:w="75" w:type="dxa"/>
              <w:bottom w:w="75" w:type="dxa"/>
            </w:tcMar>
            <w:vAlign w:val="center"/>
          </w:tcPr>
          <w:p w14:paraId="65326C63" w14:textId="77777777" w:rsidR="001F726C" w:rsidRDefault="004F14DA">
            <w:r>
              <w:rPr>
                <w:rFonts w:ascii="Arial" w:hAnsi="Arial" w:cs="Arial"/>
                <w:color w:val="000000"/>
                <w:position w:val="-2"/>
                <w:sz w:val="18"/>
                <w:szCs w:val="18"/>
              </w:rPr>
              <w:t> </w:t>
            </w:r>
          </w:p>
        </w:tc>
        <w:tc>
          <w:tcPr>
            <w:tcW w:w="0" w:type="auto"/>
            <w:tcMar>
              <w:top w:w="75" w:type="dxa"/>
              <w:bottom w:w="75" w:type="dxa"/>
            </w:tcMar>
            <w:vAlign w:val="center"/>
          </w:tcPr>
          <w:p w14:paraId="5A74EBF4" w14:textId="77777777" w:rsidR="001F726C" w:rsidRDefault="001F726C"/>
          <w:p w14:paraId="528CCF40" w14:textId="77777777" w:rsidR="001F726C" w:rsidRDefault="004F14DA">
            <w:pPr>
              <w:jc w:val="center"/>
            </w:pPr>
            <w:r>
              <w:rPr>
                <w:rFonts w:ascii="Arial" w:hAnsi="Arial" w:cs="Arial"/>
                <w:color w:val="A9A9A9"/>
                <w:position w:val="-2"/>
                <w:sz w:val="18"/>
                <w:szCs w:val="18"/>
              </w:rPr>
              <w:t>(žig in podpis)</w:t>
            </w:r>
          </w:p>
        </w:tc>
      </w:tr>
    </w:tbl>
    <w:p w14:paraId="7C116707" w14:textId="77777777" w:rsidR="001F726C" w:rsidRDefault="004F14DA">
      <w:pPr>
        <w:spacing w:before="225" w:after="225" w:line="240" w:lineRule="auto"/>
        <w:jc w:val="both"/>
      </w:pPr>
      <w:r>
        <w:rPr>
          <w:rFonts w:ascii="Arial" w:hAnsi="Arial" w:cs="Arial"/>
          <w:color w:val="000000"/>
          <w:sz w:val="18"/>
          <w:szCs w:val="18"/>
        </w:rPr>
        <w:t> </w:t>
      </w:r>
    </w:p>
    <w:p w14:paraId="42AA62C4" w14:textId="77777777" w:rsidR="001F726C" w:rsidRDefault="004F14DA">
      <w:pPr>
        <w:spacing w:before="225" w:after="225" w:line="240" w:lineRule="auto"/>
        <w:jc w:val="both"/>
      </w:pPr>
      <w:r>
        <w:rPr>
          <w:rFonts w:ascii="Arial" w:hAnsi="Arial" w:cs="Arial"/>
          <w:color w:val="000000"/>
          <w:sz w:val="18"/>
          <w:szCs w:val="18"/>
        </w:rPr>
        <w:t> </w:t>
      </w:r>
    </w:p>
    <w:p w14:paraId="1D9BD059" w14:textId="77777777" w:rsidR="001F726C" w:rsidRDefault="001F726C">
      <w:pPr>
        <w:sectPr w:rsidR="001F726C" w:rsidSect="00DD1BCC">
          <w:footerReference w:type="default" r:id="rId16"/>
          <w:pgSz w:w="11906" w:h="16838"/>
          <w:pgMar w:top="1418" w:right="1418" w:bottom="1418" w:left="1418" w:header="567" w:footer="596" w:gutter="0"/>
          <w:cols w:space="708"/>
          <w:docGrid w:linePitch="360"/>
        </w:sectPr>
      </w:pPr>
    </w:p>
    <w:p w14:paraId="7D94A352" w14:textId="77777777" w:rsidR="00DD1BCC" w:rsidRPr="00590863" w:rsidRDefault="004F14DA" w:rsidP="00DD1BCC">
      <w:pPr>
        <w:spacing w:after="0"/>
        <w:jc w:val="right"/>
        <w:rPr>
          <w:rFonts w:ascii="Arial" w:hAnsi="Arial" w:cs="Arial"/>
          <w:sz w:val="18"/>
          <w:szCs w:val="18"/>
        </w:rPr>
      </w:pPr>
      <w:r w:rsidRPr="00590863">
        <w:rPr>
          <w:rFonts w:ascii="Arial" w:hAnsi="Arial" w:cs="Arial"/>
          <w:sz w:val="18"/>
          <w:szCs w:val="18"/>
        </w:rPr>
        <w:lastRenderedPageBreak/>
        <w:t>Obrazec št: 1</w:t>
      </w:r>
      <w:r w:rsidR="006127BF">
        <w:rPr>
          <w:rFonts w:ascii="Arial" w:hAnsi="Arial" w:cs="Arial"/>
          <w:sz w:val="18"/>
          <w:szCs w:val="18"/>
        </w:rPr>
        <w:t>2</w:t>
      </w:r>
    </w:p>
    <w:p w14:paraId="4A4A7B72" w14:textId="77777777" w:rsidR="00DD1BCC" w:rsidRPr="00252358" w:rsidRDefault="00DD1BCC" w:rsidP="00DD1BCC"/>
    <w:p w14:paraId="266EAB98" w14:textId="77777777" w:rsidR="00DD1BCC" w:rsidRDefault="004F14DA" w:rsidP="00DD1BC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p>
    <w:p w14:paraId="7EB99E43" w14:textId="77777777" w:rsidR="00DD1BCC" w:rsidRDefault="00DD1BCC" w:rsidP="00DD1BCC">
      <w:pPr>
        <w:spacing w:after="120"/>
        <w:rPr>
          <w:rFonts w:ascii="Arial" w:hAnsi="Arial" w:cs="Arial"/>
        </w:rPr>
      </w:pPr>
    </w:p>
    <w:p w14:paraId="31F96B73" w14:textId="77777777" w:rsidR="001F726C" w:rsidRDefault="004F14DA">
      <w:pPr>
        <w:spacing w:before="225" w:after="225" w:line="240" w:lineRule="auto"/>
        <w:jc w:val="both"/>
      </w:pPr>
      <w:r>
        <w:rPr>
          <w:rFonts w:ascii="Arial" w:hAnsi="Arial" w:cs="Arial"/>
          <w:i/>
          <w:iCs/>
          <w:color w:val="000000"/>
          <w:sz w:val="18"/>
          <w:szCs w:val="18"/>
        </w:rPr>
        <w:t>Glava s podatki o garantu (zavarovalnici/banki) ali SWIFT ključ</w:t>
      </w:r>
    </w:p>
    <w:p w14:paraId="489BDF09" w14:textId="5DB69761" w:rsidR="001F726C" w:rsidRDefault="004F14DA">
      <w:pPr>
        <w:spacing w:before="225" w:after="225" w:line="240" w:lineRule="auto"/>
        <w:jc w:val="both"/>
      </w:pPr>
      <w:r>
        <w:rPr>
          <w:rFonts w:ascii="Arial" w:hAnsi="Arial" w:cs="Arial"/>
          <w:color w:val="000000"/>
          <w:sz w:val="18"/>
          <w:szCs w:val="18"/>
        </w:rPr>
        <w:t xml:space="preserve">Za: </w:t>
      </w:r>
      <w:r w:rsidR="005E2B80">
        <w:rPr>
          <w:rFonts w:ascii="Arial" w:hAnsi="Arial" w:cs="Arial"/>
          <w:color w:val="000000"/>
          <w:sz w:val="18"/>
          <w:szCs w:val="18"/>
        </w:rPr>
        <w:t>OBČINA SELNICA OB DRAVI, Slovenski trg 4, 2352 Selnica ob Dravi</w:t>
      </w:r>
    </w:p>
    <w:p w14:paraId="1EC84852" w14:textId="77777777" w:rsidR="001F726C" w:rsidRDefault="004F14DA">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048B226C" w14:textId="77777777" w:rsidR="001F726C" w:rsidRDefault="004F14DA">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8B4384A" w14:textId="77777777" w:rsidR="001F726C" w:rsidRDefault="004F14DA">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64E04B6B" w14:textId="77777777" w:rsidR="001F726C" w:rsidRDefault="004F14DA">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0BBA2E3A" w14:textId="77777777" w:rsidR="001F726C" w:rsidRDefault="004F14DA">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008C1F32" w14:textId="0FDCD352" w:rsidR="001F726C" w:rsidRDefault="004F14DA">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w:t>
      </w:r>
      <w:r w:rsidR="005E2B80">
        <w:rPr>
          <w:rFonts w:ascii="Arial" w:hAnsi="Arial" w:cs="Arial"/>
          <w:color w:val="000000"/>
          <w:sz w:val="18"/>
          <w:szCs w:val="18"/>
        </w:rPr>
        <w:t>OBČINA SELNICA OB DRAVI, Slovenski trg 4, 2352 Selnica ob Dravi</w:t>
      </w:r>
    </w:p>
    <w:p w14:paraId="1A957684" w14:textId="5C13F1EE" w:rsidR="001F726C" w:rsidRDefault="004F14DA">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A771B6" w:rsidRPr="00A771B6">
        <w:rPr>
          <w:rFonts w:ascii="Arial" w:hAnsi="Arial" w:cs="Arial"/>
          <w:b/>
          <w:color w:val="000000"/>
          <w:sz w:val="18"/>
          <w:szCs w:val="18"/>
        </w:rPr>
        <w:t>Izgradnja 1</w:t>
      </w:r>
      <w:r w:rsidR="005E2B80">
        <w:rPr>
          <w:rFonts w:ascii="Arial" w:hAnsi="Arial" w:cs="Arial"/>
          <w:b/>
          <w:color w:val="000000"/>
          <w:sz w:val="18"/>
          <w:szCs w:val="18"/>
        </w:rPr>
        <w:t>0</w:t>
      </w:r>
      <w:r w:rsidR="00A771B6" w:rsidRPr="00A771B6">
        <w:rPr>
          <w:rFonts w:ascii="Arial" w:hAnsi="Arial" w:cs="Arial"/>
          <w:b/>
          <w:color w:val="000000"/>
          <w:sz w:val="18"/>
          <w:szCs w:val="18"/>
        </w:rPr>
        <w:t xml:space="preserve">-oddelčnega </w:t>
      </w:r>
      <w:r w:rsidR="005E2B80">
        <w:rPr>
          <w:rFonts w:ascii="Arial" w:hAnsi="Arial" w:cs="Arial"/>
          <w:b/>
          <w:color w:val="000000"/>
          <w:sz w:val="18"/>
          <w:szCs w:val="18"/>
        </w:rPr>
        <w:t>V</w:t>
      </w:r>
      <w:r w:rsidR="00A771B6" w:rsidRPr="00A771B6">
        <w:rPr>
          <w:rFonts w:ascii="Arial" w:hAnsi="Arial" w:cs="Arial"/>
          <w:b/>
          <w:color w:val="000000"/>
          <w:sz w:val="18"/>
          <w:szCs w:val="18"/>
        </w:rPr>
        <w:t xml:space="preserve">rtca </w:t>
      </w:r>
      <w:r w:rsidR="005E2B80">
        <w:rPr>
          <w:rFonts w:ascii="Arial" w:hAnsi="Arial" w:cs="Arial"/>
          <w:b/>
          <w:color w:val="000000"/>
          <w:sz w:val="18"/>
          <w:szCs w:val="18"/>
        </w:rPr>
        <w:t>Selnica ob Dravi</w:t>
      </w:r>
      <w:r w:rsidR="00A771B6">
        <w:rPr>
          <w:rFonts w:ascii="Arial" w:hAnsi="Arial" w:cs="Arial"/>
          <w:b/>
          <w:color w:val="000000"/>
          <w:sz w:val="18"/>
          <w:szCs w:val="18"/>
        </w:rPr>
        <w:t>.</w:t>
      </w:r>
    </w:p>
    <w:p w14:paraId="72F06604" w14:textId="19122CF6" w:rsidR="001F726C" w:rsidRDefault="004F14DA">
      <w:pPr>
        <w:spacing w:before="225" w:after="225" w:line="240" w:lineRule="auto"/>
        <w:jc w:val="both"/>
      </w:pPr>
      <w:r>
        <w:rPr>
          <w:rFonts w:ascii="Arial" w:hAnsi="Arial" w:cs="Arial"/>
          <w:b/>
          <w:bCs/>
          <w:color w:val="000000"/>
          <w:sz w:val="18"/>
          <w:szCs w:val="18"/>
        </w:rPr>
        <w:t xml:space="preserve">ZNESEK IN VALUTA: 5,00 % pogodbene vrednosti z DDV, kar znaša </w:t>
      </w:r>
      <w:r>
        <w:rPr>
          <w:rFonts w:ascii="Arial" w:hAnsi="Arial" w:cs="Arial"/>
          <w:b/>
          <w:bCs/>
          <w:color w:val="000000"/>
          <w:sz w:val="18"/>
          <w:szCs w:val="18"/>
          <w:u w:val="single"/>
        </w:rPr>
        <w:t>_____</w:t>
      </w:r>
      <w:r w:rsidR="005E2B80">
        <w:rPr>
          <w:rFonts w:ascii="Arial" w:hAnsi="Arial" w:cs="Arial"/>
          <w:b/>
          <w:bCs/>
          <w:color w:val="000000"/>
          <w:sz w:val="18"/>
          <w:szCs w:val="18"/>
          <w:u w:val="single"/>
        </w:rPr>
        <w:t>________</w:t>
      </w:r>
      <w:r>
        <w:rPr>
          <w:rFonts w:ascii="Arial" w:hAnsi="Arial" w:cs="Arial"/>
          <w:b/>
          <w:bCs/>
          <w:color w:val="000000"/>
          <w:sz w:val="18"/>
          <w:szCs w:val="18"/>
          <w:u w:val="single"/>
        </w:rPr>
        <w:t>_____</w:t>
      </w:r>
    </w:p>
    <w:p w14:paraId="0B869869" w14:textId="77777777" w:rsidR="001F726C" w:rsidRDefault="004F14DA">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4591B40F" w14:textId="77777777" w:rsidR="001F726C" w:rsidRDefault="004F14DA">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01B57AF8" w14:textId="77777777" w:rsidR="001F726C" w:rsidRDefault="004F14DA">
      <w:pPr>
        <w:spacing w:before="225" w:after="225" w:line="240" w:lineRule="auto"/>
        <w:jc w:val="both"/>
      </w:pPr>
      <w:r>
        <w:rPr>
          <w:rFonts w:ascii="Arial" w:hAnsi="Arial" w:cs="Arial"/>
          <w:color w:val="000000"/>
          <w:sz w:val="18"/>
          <w:szCs w:val="18"/>
        </w:rPr>
        <w:t>2. Kopija garancije št. ______________</w:t>
      </w:r>
    </w:p>
    <w:p w14:paraId="2A3B3591" w14:textId="77777777" w:rsidR="001F726C" w:rsidRDefault="004F14DA">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3C82BB5E" w14:textId="77777777" w:rsidR="001F726C" w:rsidRDefault="004F14DA">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7E5ADEC2" w14:textId="77777777" w:rsidR="001F726C" w:rsidRDefault="004F14DA">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F20C1F7" w14:textId="77777777" w:rsidR="001F726C" w:rsidRDefault="004F14DA">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6BE2CEC" w14:textId="77777777" w:rsidR="001F726C" w:rsidRDefault="004F14DA">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68CE2DE0" w14:textId="77777777" w:rsidR="001F726C" w:rsidRDefault="004F14DA">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8C2E9E7" w14:textId="77777777" w:rsidR="001F726C" w:rsidRDefault="004F14DA">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78942299" w14:textId="77777777" w:rsidR="001F726C" w:rsidRDefault="004F14DA">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6600460F" w14:textId="77777777" w:rsidR="001F726C" w:rsidRDefault="004F14DA">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38C9EAB" w14:textId="77777777" w:rsidR="001F726C" w:rsidRDefault="004F14DA">
      <w:pPr>
        <w:spacing w:before="225" w:after="225" w:line="240" w:lineRule="auto"/>
        <w:jc w:val="both"/>
      </w:pPr>
      <w:r>
        <w:rPr>
          <w:rFonts w:ascii="Arial" w:hAnsi="Arial" w:cs="Arial"/>
          <w:color w:val="000000"/>
          <w:sz w:val="18"/>
          <w:szCs w:val="18"/>
        </w:rPr>
        <w:t> </w:t>
      </w:r>
    </w:p>
    <w:p w14:paraId="34AFCB35" w14:textId="77777777" w:rsidR="001F726C" w:rsidRDefault="004F14DA">
      <w:pPr>
        <w:spacing w:before="225" w:after="225" w:line="240" w:lineRule="auto"/>
        <w:jc w:val="both"/>
      </w:pPr>
      <w:r>
        <w:rPr>
          <w:rFonts w:ascii="Arial" w:hAnsi="Arial" w:cs="Arial"/>
          <w:color w:val="000000"/>
          <w:sz w:val="18"/>
          <w:szCs w:val="18"/>
        </w:rPr>
        <w:t> </w:t>
      </w:r>
    </w:p>
    <w:p w14:paraId="571375DC" w14:textId="77777777" w:rsidR="001F726C" w:rsidRDefault="004F14DA">
      <w:pPr>
        <w:spacing w:before="225" w:after="225" w:line="240" w:lineRule="auto"/>
        <w:jc w:val="both"/>
      </w:pPr>
      <w:r>
        <w:rPr>
          <w:rFonts w:ascii="Arial" w:hAnsi="Arial" w:cs="Arial"/>
          <w:color w:val="000000"/>
          <w:sz w:val="18"/>
          <w:szCs w:val="18"/>
        </w:rPr>
        <w:t> </w:t>
      </w:r>
    </w:p>
    <w:p w14:paraId="209D6F50" w14:textId="77777777" w:rsidR="001F726C" w:rsidRDefault="004F14D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F726C" w14:paraId="25348EAA" w14:textId="77777777">
        <w:tc>
          <w:tcPr>
            <w:tcW w:w="2500" w:type="pct"/>
            <w:tcMar>
              <w:top w:w="75" w:type="dxa"/>
              <w:bottom w:w="75" w:type="dxa"/>
            </w:tcMar>
            <w:vAlign w:val="center"/>
          </w:tcPr>
          <w:p w14:paraId="52C4033D" w14:textId="77777777" w:rsidR="001F726C" w:rsidRDefault="004F14DA">
            <w:r>
              <w:rPr>
                <w:rFonts w:ascii="Arial" w:hAnsi="Arial" w:cs="Arial"/>
                <w:color w:val="000000"/>
                <w:position w:val="-2"/>
                <w:sz w:val="18"/>
                <w:szCs w:val="18"/>
              </w:rPr>
              <w:t> </w:t>
            </w:r>
          </w:p>
        </w:tc>
        <w:tc>
          <w:tcPr>
            <w:tcW w:w="0" w:type="auto"/>
            <w:tcMar>
              <w:top w:w="75" w:type="dxa"/>
              <w:bottom w:w="75" w:type="dxa"/>
            </w:tcMar>
            <w:vAlign w:val="center"/>
          </w:tcPr>
          <w:p w14:paraId="44BD1752" w14:textId="77777777" w:rsidR="001F726C" w:rsidRDefault="004F14DA">
            <w:pPr>
              <w:jc w:val="center"/>
            </w:pPr>
            <w:r>
              <w:rPr>
                <w:rFonts w:ascii="Arial" w:hAnsi="Arial" w:cs="Arial"/>
                <w:color w:val="000000"/>
                <w:position w:val="-2"/>
                <w:sz w:val="18"/>
                <w:szCs w:val="18"/>
              </w:rPr>
              <w:t>Garant</w:t>
            </w:r>
          </w:p>
        </w:tc>
      </w:tr>
      <w:tr w:rsidR="001F726C" w14:paraId="66395FF9" w14:textId="77777777">
        <w:tc>
          <w:tcPr>
            <w:tcW w:w="2500" w:type="pct"/>
            <w:tcMar>
              <w:top w:w="75" w:type="dxa"/>
              <w:bottom w:w="75" w:type="dxa"/>
            </w:tcMar>
            <w:vAlign w:val="center"/>
          </w:tcPr>
          <w:p w14:paraId="6C51DC7B" w14:textId="77777777" w:rsidR="001F726C" w:rsidRDefault="004F14DA">
            <w:r>
              <w:rPr>
                <w:rFonts w:ascii="Arial" w:hAnsi="Arial" w:cs="Arial"/>
                <w:color w:val="000000"/>
                <w:position w:val="-2"/>
                <w:sz w:val="18"/>
                <w:szCs w:val="18"/>
              </w:rPr>
              <w:t> </w:t>
            </w:r>
          </w:p>
        </w:tc>
        <w:tc>
          <w:tcPr>
            <w:tcW w:w="0" w:type="auto"/>
            <w:tcMar>
              <w:top w:w="75" w:type="dxa"/>
              <w:bottom w:w="75" w:type="dxa"/>
            </w:tcMar>
            <w:vAlign w:val="center"/>
          </w:tcPr>
          <w:p w14:paraId="1B845AE3" w14:textId="77777777" w:rsidR="001F726C" w:rsidRDefault="001F726C"/>
          <w:p w14:paraId="3F9F8836" w14:textId="77777777" w:rsidR="001F726C" w:rsidRDefault="004F14DA">
            <w:pPr>
              <w:jc w:val="center"/>
            </w:pPr>
            <w:r>
              <w:rPr>
                <w:rFonts w:ascii="Arial" w:hAnsi="Arial" w:cs="Arial"/>
                <w:color w:val="A9A9A9"/>
                <w:position w:val="-2"/>
                <w:sz w:val="18"/>
                <w:szCs w:val="18"/>
              </w:rPr>
              <w:t>(žig in podpis)</w:t>
            </w:r>
          </w:p>
        </w:tc>
      </w:tr>
    </w:tbl>
    <w:p w14:paraId="4223C3ED" w14:textId="77777777" w:rsidR="001F726C" w:rsidRDefault="004F14DA">
      <w:pPr>
        <w:spacing w:before="225" w:after="225" w:line="240" w:lineRule="auto"/>
        <w:jc w:val="both"/>
      </w:pPr>
      <w:r>
        <w:rPr>
          <w:rFonts w:ascii="Arial" w:hAnsi="Arial" w:cs="Arial"/>
          <w:color w:val="000000"/>
          <w:sz w:val="18"/>
          <w:szCs w:val="18"/>
        </w:rPr>
        <w:t> </w:t>
      </w:r>
    </w:p>
    <w:p w14:paraId="71202739" w14:textId="77777777" w:rsidR="001F726C" w:rsidRDefault="004F14DA">
      <w:pPr>
        <w:spacing w:before="225" w:after="225" w:line="240" w:lineRule="auto"/>
        <w:jc w:val="both"/>
      </w:pPr>
      <w:r>
        <w:rPr>
          <w:rFonts w:ascii="Arial" w:hAnsi="Arial" w:cs="Arial"/>
          <w:color w:val="000000"/>
          <w:sz w:val="18"/>
          <w:szCs w:val="18"/>
        </w:rPr>
        <w:t> </w:t>
      </w:r>
    </w:p>
    <w:p w14:paraId="798DA486" w14:textId="77777777" w:rsidR="001F726C" w:rsidRDefault="001F726C">
      <w:pPr>
        <w:sectPr w:rsidR="001F726C" w:rsidSect="00DD1BCC">
          <w:footerReference w:type="default" r:id="rId17"/>
          <w:pgSz w:w="11906" w:h="16838"/>
          <w:pgMar w:top="1418" w:right="1418" w:bottom="1418" w:left="1418" w:header="567" w:footer="596" w:gutter="0"/>
          <w:cols w:space="708"/>
          <w:docGrid w:linePitch="360"/>
        </w:sectPr>
      </w:pPr>
    </w:p>
    <w:p w14:paraId="49ED9B65" w14:textId="77777777" w:rsidR="00DD1BCC" w:rsidRPr="00590863" w:rsidRDefault="004F14DA" w:rsidP="00DD1BCC">
      <w:pPr>
        <w:spacing w:after="0"/>
        <w:jc w:val="right"/>
        <w:rPr>
          <w:rFonts w:ascii="Arial" w:hAnsi="Arial" w:cs="Arial"/>
          <w:sz w:val="18"/>
          <w:szCs w:val="18"/>
        </w:rPr>
      </w:pPr>
      <w:r w:rsidRPr="00590863">
        <w:rPr>
          <w:rFonts w:ascii="Arial" w:hAnsi="Arial" w:cs="Arial"/>
          <w:sz w:val="18"/>
          <w:szCs w:val="18"/>
        </w:rPr>
        <w:lastRenderedPageBreak/>
        <w:t>Obrazec št: 1</w:t>
      </w:r>
      <w:r w:rsidR="006127BF">
        <w:rPr>
          <w:rFonts w:ascii="Arial" w:hAnsi="Arial" w:cs="Arial"/>
          <w:sz w:val="18"/>
          <w:szCs w:val="18"/>
        </w:rPr>
        <w:t>3</w:t>
      </w:r>
    </w:p>
    <w:p w14:paraId="383B6BDF" w14:textId="77777777" w:rsidR="00DD1BCC" w:rsidRDefault="004F14DA" w:rsidP="00DD1BC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1C2FEFE" w14:textId="192D4070" w:rsidR="001F726C" w:rsidRDefault="004F14DA">
      <w:pPr>
        <w:spacing w:before="225" w:after="225" w:line="240" w:lineRule="auto"/>
        <w:jc w:val="both"/>
      </w:pPr>
      <w:r>
        <w:rPr>
          <w:rFonts w:ascii="Arial" w:hAnsi="Arial" w:cs="Arial"/>
          <w:color w:val="000000"/>
          <w:sz w:val="18"/>
          <w:szCs w:val="18"/>
        </w:rPr>
        <w:t>Pod kazensko in materialno odgovornostjo izjavljamo, da naša družba </w:t>
      </w:r>
      <w:r w:rsidR="00BE2AD3">
        <w:rPr>
          <w:rFonts w:ascii="Arial" w:hAnsi="Arial" w:cs="Arial"/>
          <w:color w:val="000000"/>
          <w:sz w:val="18"/>
          <w:szCs w:val="18"/>
        </w:rPr>
        <w:t>____</w:t>
      </w:r>
      <w:r>
        <w:rPr>
          <w:rFonts w:ascii="Arial" w:hAnsi="Arial" w:cs="Arial"/>
          <w:color w:val="000000"/>
          <w:sz w:val="18"/>
          <w:szCs w:val="18"/>
          <w:u w:val="single"/>
        </w:rPr>
        <w:t>______</w:t>
      </w:r>
      <w:r w:rsidR="00BE2AD3">
        <w:rPr>
          <w:rFonts w:ascii="Arial" w:hAnsi="Arial" w:cs="Arial"/>
          <w:color w:val="000000"/>
          <w:sz w:val="18"/>
          <w:szCs w:val="18"/>
          <w:u w:val="single"/>
        </w:rPr>
        <w:t>__________</w:t>
      </w:r>
      <w:r>
        <w:rPr>
          <w:rFonts w:ascii="Arial" w:hAnsi="Arial" w:cs="Arial"/>
          <w:color w:val="000000"/>
          <w:sz w:val="18"/>
          <w:szCs w:val="18"/>
          <w:u w:val="single"/>
        </w:rPr>
        <w:t>_________</w:t>
      </w:r>
      <w:r>
        <w:rPr>
          <w:rFonts w:ascii="Arial" w:hAnsi="Arial" w:cs="Arial"/>
          <w:color w:val="000000"/>
          <w:sz w:val="18"/>
          <w:szCs w:val="18"/>
        </w:rPr>
        <w:t>(Firma), </w:t>
      </w:r>
      <w:r>
        <w:rPr>
          <w:rFonts w:ascii="Arial" w:hAnsi="Arial" w:cs="Arial"/>
          <w:color w:val="000000"/>
          <w:sz w:val="18"/>
          <w:szCs w:val="18"/>
          <w:u w:val="single"/>
        </w:rPr>
        <w:t>_</w:t>
      </w:r>
      <w:r w:rsidR="00BE2AD3">
        <w:rPr>
          <w:rFonts w:ascii="Arial" w:hAnsi="Arial" w:cs="Arial"/>
          <w:color w:val="000000"/>
          <w:sz w:val="18"/>
          <w:szCs w:val="18"/>
          <w:u w:val="single"/>
        </w:rPr>
        <w:t>_______________</w:t>
      </w:r>
      <w:r>
        <w:rPr>
          <w:rFonts w:ascii="Arial" w:hAnsi="Arial" w:cs="Arial"/>
          <w:color w:val="000000"/>
          <w:sz w:val="18"/>
          <w:szCs w:val="18"/>
          <w:u w:val="single"/>
        </w:rPr>
        <w:t>______</w:t>
      </w:r>
      <w:r w:rsidR="00BE2AD3">
        <w:rPr>
          <w:rFonts w:ascii="Arial" w:hAnsi="Arial" w:cs="Arial"/>
          <w:color w:val="000000"/>
          <w:sz w:val="18"/>
          <w:szCs w:val="18"/>
          <w:u w:val="single"/>
        </w:rPr>
        <w:t>___</w:t>
      </w:r>
      <w:r>
        <w:rPr>
          <w:rFonts w:ascii="Arial" w:hAnsi="Arial" w:cs="Arial"/>
          <w:color w:val="000000"/>
          <w:sz w:val="18"/>
          <w:szCs w:val="18"/>
          <w:u w:val="single"/>
        </w:rPr>
        <w:t>__________</w:t>
      </w:r>
      <w:r>
        <w:rPr>
          <w:rFonts w:ascii="Arial" w:hAnsi="Arial" w:cs="Arial"/>
          <w:color w:val="000000"/>
          <w:sz w:val="18"/>
          <w:szCs w:val="18"/>
        </w:rPr>
        <w:t>(</w:t>
      </w:r>
      <w:r w:rsidR="00BE2AD3">
        <w:rPr>
          <w:rFonts w:ascii="Arial" w:hAnsi="Arial" w:cs="Arial"/>
          <w:color w:val="000000"/>
          <w:sz w:val="18"/>
          <w:szCs w:val="18"/>
        </w:rPr>
        <w:t>n</w:t>
      </w:r>
      <w:r>
        <w:rPr>
          <w:rFonts w:ascii="Arial" w:hAnsi="Arial" w:cs="Arial"/>
          <w:color w:val="000000"/>
          <w:sz w:val="18"/>
          <w:szCs w:val="18"/>
        </w:rPr>
        <w:t>aslov), matična številka: </w:t>
      </w:r>
      <w:r>
        <w:rPr>
          <w:rFonts w:ascii="Arial" w:hAnsi="Arial" w:cs="Arial"/>
          <w:color w:val="000000"/>
          <w:sz w:val="18"/>
          <w:szCs w:val="18"/>
          <w:u w:val="single"/>
        </w:rPr>
        <w:t>______________</w:t>
      </w:r>
      <w:r w:rsidR="00BE2AD3">
        <w:rPr>
          <w:rFonts w:ascii="Arial" w:hAnsi="Arial" w:cs="Arial"/>
          <w:color w:val="000000"/>
          <w:sz w:val="18"/>
          <w:szCs w:val="18"/>
          <w:u w:val="single"/>
        </w:rPr>
        <w:t>__________</w:t>
      </w:r>
      <w:r>
        <w:rPr>
          <w:rFonts w:ascii="Arial" w:hAnsi="Arial" w:cs="Arial"/>
          <w:color w:val="000000"/>
          <w:sz w:val="18"/>
          <w:szCs w:val="18"/>
          <w:u w:val="single"/>
        </w:rPr>
        <w:t>_</w:t>
      </w:r>
      <w:r>
        <w:rPr>
          <w:rFonts w:ascii="Arial" w:hAnsi="Arial" w:cs="Arial"/>
          <w:color w:val="000000"/>
          <w:sz w:val="18"/>
          <w:szCs w:val="18"/>
        </w:rPr>
        <w:t> ni bila pravnomočno obsojena zaradi kaznivih dejanj, ki so našteta v prvem odstavku 75. člena ZJN-3.</w:t>
      </w:r>
    </w:p>
    <w:p w14:paraId="20BD1271" w14:textId="77777777" w:rsidR="001F726C" w:rsidRDefault="004F14DA">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1F726C" w14:paraId="36727F05" w14:textId="77777777">
        <w:tc>
          <w:tcPr>
            <w:tcW w:w="0" w:type="auto"/>
            <w:tcMar>
              <w:top w:w="0" w:type="auto"/>
              <w:bottom w:w="0" w:type="auto"/>
            </w:tcMar>
          </w:tcPr>
          <w:p w14:paraId="10794D6C" w14:textId="77777777" w:rsidR="001F726C" w:rsidRDefault="004F14DA" w:rsidP="009739A6">
            <w:pPr>
              <w:numPr>
                <w:ilvl w:val="0"/>
                <w:numId w:val="30"/>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189BEFF2" w14:textId="77777777" w:rsidR="001F726C" w:rsidRDefault="004F14DA" w:rsidP="009739A6">
            <w:pPr>
              <w:numPr>
                <w:ilvl w:val="0"/>
                <w:numId w:val="3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3150C3DF" w14:textId="77777777" w:rsidR="001F726C" w:rsidRPr="00E84D20" w:rsidRDefault="004F14DA" w:rsidP="009739A6">
            <w:pPr>
              <w:numPr>
                <w:ilvl w:val="0"/>
                <w:numId w:val="30"/>
              </w:numPr>
              <w:jc w:val="both"/>
              <w:rPr>
                <w:rFonts w:ascii="Arial" w:hAnsi="Arial" w:cs="Arial"/>
                <w:color w:val="000000"/>
                <w:sz w:val="18"/>
                <w:szCs w:val="18"/>
              </w:rPr>
            </w:pPr>
            <w:r>
              <w:rPr>
                <w:rFonts w:ascii="Arial" w:hAnsi="Arial" w:cs="Arial"/>
                <w:color w:val="000000"/>
                <w:sz w:val="18"/>
                <w:szCs w:val="18"/>
              </w:rPr>
              <w:t xml:space="preserve">na dan, ko poteče rok za oddajo ponudb ali prijav, nismo izločeni iz postopkov oddaje javnih naročil </w:t>
            </w:r>
            <w:r w:rsidRPr="00E84D20">
              <w:rPr>
                <w:rFonts w:ascii="Arial" w:hAnsi="Arial" w:cs="Arial"/>
                <w:color w:val="000000"/>
                <w:sz w:val="18"/>
                <w:szCs w:val="18"/>
              </w:rPr>
              <w:t>zaradi uvrstitve v evidenco gospodarskih subjektov z negativnimi referencami,</w:t>
            </w:r>
          </w:p>
          <w:p w14:paraId="4FAED961" w14:textId="261BA9E2" w:rsidR="004D6FEA" w:rsidRPr="00E84D20" w:rsidRDefault="004D6FEA" w:rsidP="009739A6">
            <w:pPr>
              <w:numPr>
                <w:ilvl w:val="0"/>
                <w:numId w:val="30"/>
              </w:numPr>
              <w:jc w:val="both"/>
              <w:rPr>
                <w:rFonts w:ascii="Arial" w:hAnsi="Arial" w:cs="Arial"/>
                <w:color w:val="000000"/>
                <w:sz w:val="18"/>
                <w:szCs w:val="18"/>
              </w:rPr>
            </w:pPr>
            <w:r w:rsidRPr="00E84D20">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sidR="00E84D20">
              <w:rPr>
                <w:rFonts w:ascii="Arial" w:hAnsi="Arial" w:cs="Arial"/>
                <w:color w:val="000000"/>
                <w:sz w:val="18"/>
                <w:szCs w:val="18"/>
              </w:rPr>
              <w:t>,</w:t>
            </w:r>
          </w:p>
          <w:p w14:paraId="197F55EA" w14:textId="1BC7272C" w:rsidR="004D6FEA" w:rsidRPr="00E84D20" w:rsidRDefault="004D6FEA" w:rsidP="009739A6">
            <w:pPr>
              <w:numPr>
                <w:ilvl w:val="0"/>
                <w:numId w:val="30"/>
              </w:numPr>
              <w:jc w:val="both"/>
              <w:rPr>
                <w:rFonts w:ascii="Arial" w:hAnsi="Arial" w:cs="Arial"/>
                <w:color w:val="000000"/>
                <w:sz w:val="18"/>
                <w:szCs w:val="18"/>
              </w:rPr>
            </w:pPr>
            <w:r w:rsidRPr="00E84D20">
              <w:rPr>
                <w:rFonts w:ascii="Arial" w:hAnsi="Arial" w:cs="Arial"/>
                <w:color w:val="000000"/>
                <w:sz w:val="18"/>
                <w:szCs w:val="18"/>
              </w:rPr>
              <w:t>z drugimi gospodarskimi subjekti nismo sklenili dogovora, katerega cilj ali učinek je preprečevati, omejevati ali izkrivljati konkurenco</w:t>
            </w:r>
            <w:r w:rsidR="008616CD" w:rsidRPr="00E84D20">
              <w:rPr>
                <w:rFonts w:ascii="Arial" w:hAnsi="Arial" w:cs="Arial"/>
                <w:color w:val="000000"/>
                <w:sz w:val="18"/>
                <w:szCs w:val="18"/>
              </w:rPr>
              <w:t>,</w:t>
            </w:r>
          </w:p>
          <w:p w14:paraId="4225B39A" w14:textId="77777777" w:rsidR="00E84D20" w:rsidRPr="00061975" w:rsidRDefault="00E84D20" w:rsidP="009739A6">
            <w:pPr>
              <w:numPr>
                <w:ilvl w:val="0"/>
                <w:numId w:val="30"/>
              </w:numPr>
              <w:spacing w:line="276" w:lineRule="auto"/>
              <w:ind w:left="714" w:hanging="357"/>
              <w:jc w:val="both"/>
              <w:rPr>
                <w:rFonts w:ascii="Arial" w:hAnsi="Arial" w:cs="Arial"/>
                <w:color w:val="000000"/>
                <w:sz w:val="18"/>
                <w:szCs w:val="18"/>
              </w:rPr>
            </w:pPr>
            <w:r w:rsidRPr="00061975">
              <w:rPr>
                <w:rFonts w:ascii="Arial" w:hAnsi="Arial" w:cs="Arial"/>
                <w:color w:val="000000"/>
                <w:sz w:val="18"/>
                <w:szCs w:val="18"/>
              </w:rPr>
              <w:t>da naš družbenik z več kot pet odstotnim lastniškim deležem, zakoniti zastopnik ali prokurist ni v zakonski zvezi, zunajzakonski skupnosti, registrirani istospolni partnerski skupnosti, skupnem gospodinjstvu, krvnem sorodstvu v ravni vrsti, krvnem sorodstvu v stranski vrsti do vštetega tretjega kolena, sorodstvu po svaštvu do vštetega drugega kolena, posvojitelj, posvojenec, rejnik, rejenec, v zasebnem poslovnem ali delovnopravnem razmerju z naročnikom oziroma osebami na strani naročnika, ki vodijo postopek oddaje javnega naročila,</w:t>
            </w:r>
          </w:p>
          <w:p w14:paraId="3B680139" w14:textId="370001B1" w:rsidR="00E84D20" w:rsidRDefault="00BE2AD3" w:rsidP="009739A6">
            <w:pPr>
              <w:numPr>
                <w:ilvl w:val="0"/>
                <w:numId w:val="30"/>
              </w:numPr>
              <w:spacing w:line="276" w:lineRule="auto"/>
              <w:ind w:left="714" w:hanging="357"/>
              <w:jc w:val="both"/>
              <w:rPr>
                <w:rFonts w:ascii="Arial" w:hAnsi="Arial" w:cs="Arial"/>
                <w:color w:val="000000"/>
                <w:sz w:val="18"/>
                <w:szCs w:val="18"/>
              </w:rPr>
            </w:pPr>
            <w:r>
              <w:rPr>
                <w:rFonts w:ascii="Arial" w:hAnsi="Arial" w:cs="Arial"/>
                <w:color w:val="000000"/>
                <w:position w:val="-2"/>
                <w:sz w:val="18"/>
                <w:szCs w:val="18"/>
              </w:rPr>
              <w:t xml:space="preserve">da nismo poskusili </w:t>
            </w:r>
            <w:r w:rsidR="00E84D20" w:rsidRPr="00061975">
              <w:rPr>
                <w:rFonts w:ascii="Arial" w:hAnsi="Arial" w:cs="Arial"/>
                <w:color w:val="000000"/>
                <w:position w:val="-2"/>
                <w:sz w:val="18"/>
                <w:szCs w:val="18"/>
              </w:rPr>
              <w:t>neupravičeno vplivati na odločanje naročnika</w:t>
            </w:r>
            <w:r w:rsidR="00E84D20">
              <w:rPr>
                <w:rFonts w:ascii="Arial" w:hAnsi="Arial" w:cs="Arial"/>
                <w:color w:val="000000"/>
                <w:position w:val="-2"/>
                <w:sz w:val="18"/>
                <w:szCs w:val="18"/>
              </w:rPr>
              <w:t xml:space="preserve"> ali pridobiti zaupne informacije, zaradi katerih bi lahko imeli neupravičeno prednost v postopku javnega naročanja, ali iz malomarnosti predložili zavajajoče informacije, ki bi lahko pomembno vplivale na odločitev o izključitvi, izboru ali oddaji javnega naročila,</w:t>
            </w:r>
          </w:p>
          <w:p w14:paraId="42368F56" w14:textId="0EFF8610" w:rsidR="00E84D20" w:rsidRPr="00E84D20" w:rsidRDefault="00E84D20" w:rsidP="009739A6">
            <w:pPr>
              <w:numPr>
                <w:ilvl w:val="0"/>
                <w:numId w:val="30"/>
              </w:numPr>
              <w:spacing w:line="276" w:lineRule="auto"/>
              <w:ind w:left="714" w:hanging="357"/>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2771B41" w14:textId="77777777" w:rsidR="001F726C" w:rsidRDefault="004F14DA" w:rsidP="009739A6">
            <w:pPr>
              <w:numPr>
                <w:ilvl w:val="0"/>
                <w:numId w:val="3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E5D4CE7" w14:textId="77777777" w:rsidR="001F726C" w:rsidRPr="00061975" w:rsidRDefault="004F14DA" w:rsidP="009739A6">
            <w:pPr>
              <w:numPr>
                <w:ilvl w:val="0"/>
                <w:numId w:val="30"/>
              </w:numPr>
              <w:jc w:val="both"/>
              <w:rPr>
                <w:rFonts w:ascii="Arial" w:hAnsi="Arial" w:cs="Arial"/>
                <w:color w:val="000000"/>
                <w:sz w:val="18"/>
                <w:szCs w:val="18"/>
              </w:rPr>
            </w:pPr>
            <w:r>
              <w:rPr>
                <w:rFonts w:ascii="Arial" w:hAnsi="Arial" w:cs="Arial"/>
                <w:color w:val="000000"/>
                <w:sz w:val="18"/>
                <w:szCs w:val="18"/>
              </w:rPr>
              <w:t xml:space="preserve">smo </w:t>
            </w:r>
            <w:r w:rsidRPr="00061975">
              <w:rPr>
                <w:rFonts w:ascii="Arial" w:hAnsi="Arial" w:cs="Arial"/>
                <w:color w:val="000000"/>
                <w:sz w:val="18"/>
                <w:szCs w:val="18"/>
              </w:rPr>
              <w:t>vpisani v poklicni oziroma poslovni register v državi sedeža,</w:t>
            </w:r>
          </w:p>
          <w:p w14:paraId="4C5C0DEA" w14:textId="77777777" w:rsidR="001F726C" w:rsidRPr="00061975" w:rsidRDefault="004F14DA" w:rsidP="009739A6">
            <w:pPr>
              <w:numPr>
                <w:ilvl w:val="0"/>
                <w:numId w:val="30"/>
              </w:numPr>
              <w:jc w:val="both"/>
              <w:rPr>
                <w:rFonts w:ascii="Arial" w:hAnsi="Arial" w:cs="Arial"/>
                <w:color w:val="000000"/>
                <w:sz w:val="18"/>
                <w:szCs w:val="18"/>
              </w:rPr>
            </w:pPr>
            <w:r w:rsidRPr="0006197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028EAC3E" w14:textId="77777777" w:rsidR="001F726C" w:rsidRDefault="004F14DA" w:rsidP="009739A6">
            <w:pPr>
              <w:numPr>
                <w:ilvl w:val="0"/>
                <w:numId w:val="30"/>
              </w:numPr>
              <w:jc w:val="both"/>
              <w:rPr>
                <w:rFonts w:ascii="Arial" w:hAnsi="Arial" w:cs="Arial"/>
                <w:color w:val="000000"/>
                <w:sz w:val="18"/>
                <w:szCs w:val="18"/>
              </w:rPr>
            </w:pPr>
            <w:r w:rsidRPr="00061975">
              <w:rPr>
                <w:rFonts w:ascii="Arial" w:hAnsi="Arial" w:cs="Arial"/>
                <w:color w:val="000000"/>
                <w:sz w:val="18"/>
                <w:szCs w:val="18"/>
              </w:rPr>
              <w:t>bomo, v kolikor bo naročnik zahteval, v postavljenem roku naročniku izročili ustrezna potrdila, ki se nanašajo na zgoraj navedeno, in se ne vodijo v uradnih</w:t>
            </w:r>
            <w:r>
              <w:rPr>
                <w:rFonts w:ascii="Arial" w:hAnsi="Arial" w:cs="Arial"/>
                <w:color w:val="000000"/>
                <w:sz w:val="18"/>
                <w:szCs w:val="18"/>
              </w:rPr>
              <w:t xml:space="preserve"> evidencah, ki jih vodijo državni organi, organi lokalnih skupnosti ali nosilci javnih pooblastil.</w:t>
            </w:r>
          </w:p>
        </w:tc>
      </w:tr>
    </w:tbl>
    <w:p w14:paraId="617FBB02" w14:textId="77777777" w:rsidR="001F726C" w:rsidRDefault="004F14DA">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1F726C" w14:paraId="2A3C57BA" w14:textId="77777777">
        <w:tc>
          <w:tcPr>
            <w:tcW w:w="2500" w:type="pct"/>
            <w:tcMar>
              <w:top w:w="75" w:type="dxa"/>
              <w:bottom w:w="75" w:type="dxa"/>
            </w:tcMar>
            <w:vAlign w:val="center"/>
          </w:tcPr>
          <w:p w14:paraId="4425137C" w14:textId="0E510F28" w:rsidR="001F726C" w:rsidRDefault="004F14DA">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5D694301" w14:textId="77777777" w:rsidR="001F726C" w:rsidRDefault="004F14DA">
            <w:r>
              <w:rPr>
                <w:rFonts w:ascii="Arial" w:hAnsi="Arial" w:cs="Arial"/>
                <w:color w:val="000000"/>
                <w:position w:val="-2"/>
                <w:sz w:val="18"/>
                <w:szCs w:val="18"/>
              </w:rPr>
              <w:t>Ime in priimek: _____________________</w:t>
            </w:r>
          </w:p>
        </w:tc>
      </w:tr>
      <w:tr w:rsidR="001F726C" w14:paraId="71934FBB" w14:textId="77777777">
        <w:tc>
          <w:tcPr>
            <w:tcW w:w="2500" w:type="pct"/>
            <w:tcMar>
              <w:top w:w="75" w:type="dxa"/>
              <w:bottom w:w="75" w:type="dxa"/>
            </w:tcMar>
            <w:vAlign w:val="center"/>
          </w:tcPr>
          <w:p w14:paraId="67FE56A8" w14:textId="77777777" w:rsidR="001F726C" w:rsidRDefault="004F14DA">
            <w:r>
              <w:rPr>
                <w:rFonts w:ascii="Arial" w:hAnsi="Arial" w:cs="Arial"/>
                <w:color w:val="000000"/>
                <w:position w:val="-2"/>
                <w:sz w:val="18"/>
                <w:szCs w:val="18"/>
              </w:rPr>
              <w:t> </w:t>
            </w:r>
          </w:p>
        </w:tc>
        <w:tc>
          <w:tcPr>
            <w:tcW w:w="0" w:type="auto"/>
            <w:tcMar>
              <w:top w:w="75" w:type="dxa"/>
              <w:bottom w:w="75" w:type="dxa"/>
            </w:tcMar>
            <w:vAlign w:val="center"/>
          </w:tcPr>
          <w:p w14:paraId="234F4DF0" w14:textId="77777777" w:rsidR="001F726C" w:rsidRDefault="001F726C"/>
          <w:p w14:paraId="346DC109" w14:textId="77777777" w:rsidR="001F726C" w:rsidRDefault="004F14DA">
            <w:pPr>
              <w:jc w:val="center"/>
            </w:pPr>
            <w:r>
              <w:rPr>
                <w:rFonts w:ascii="Arial" w:hAnsi="Arial" w:cs="Arial"/>
                <w:color w:val="A9A9A9"/>
                <w:position w:val="-2"/>
                <w:sz w:val="18"/>
                <w:szCs w:val="18"/>
              </w:rPr>
              <w:t>(žig in podpis)</w:t>
            </w:r>
          </w:p>
        </w:tc>
      </w:tr>
    </w:tbl>
    <w:p w14:paraId="6B3CFB00" w14:textId="0302B2F9" w:rsidR="001F726C" w:rsidRDefault="001F726C" w:rsidP="00E84D20">
      <w:pPr>
        <w:spacing w:before="225" w:after="225" w:line="240" w:lineRule="auto"/>
        <w:jc w:val="both"/>
        <w:sectPr w:rsidR="001F726C" w:rsidSect="00DD1BCC">
          <w:footerReference w:type="default" r:id="rId18"/>
          <w:pgSz w:w="11906" w:h="16838"/>
          <w:pgMar w:top="1418" w:right="1418" w:bottom="1418" w:left="1418" w:header="567" w:footer="596" w:gutter="0"/>
          <w:cols w:space="708"/>
          <w:docGrid w:linePitch="360"/>
        </w:sectPr>
      </w:pPr>
    </w:p>
    <w:p w14:paraId="1D762E9B" w14:textId="77777777" w:rsidR="00DD1BCC" w:rsidRPr="00590863" w:rsidRDefault="004F14DA" w:rsidP="00DD1BCC">
      <w:pPr>
        <w:spacing w:after="0"/>
        <w:jc w:val="right"/>
        <w:rPr>
          <w:rFonts w:ascii="Arial" w:hAnsi="Arial" w:cs="Arial"/>
          <w:sz w:val="18"/>
          <w:szCs w:val="18"/>
        </w:rPr>
      </w:pPr>
      <w:r w:rsidRPr="00590863">
        <w:rPr>
          <w:rFonts w:ascii="Arial" w:hAnsi="Arial" w:cs="Arial"/>
          <w:sz w:val="18"/>
          <w:szCs w:val="18"/>
        </w:rPr>
        <w:lastRenderedPageBreak/>
        <w:t>Obrazec št: 1</w:t>
      </w:r>
      <w:r w:rsidR="006127BF">
        <w:rPr>
          <w:rFonts w:ascii="Arial" w:hAnsi="Arial" w:cs="Arial"/>
          <w:sz w:val="18"/>
          <w:szCs w:val="18"/>
        </w:rPr>
        <w:t>4</w:t>
      </w:r>
    </w:p>
    <w:p w14:paraId="59E6B0AC" w14:textId="77777777" w:rsidR="00DD1BCC" w:rsidRPr="00252358" w:rsidRDefault="00DD1BCC" w:rsidP="00DD1BCC"/>
    <w:p w14:paraId="02149174" w14:textId="77777777" w:rsidR="00DD1BCC" w:rsidRDefault="004F14DA" w:rsidP="00DD1BC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6A1CAFE2" w14:textId="77777777" w:rsidR="00DD1BCC" w:rsidRDefault="00DD1BCC" w:rsidP="00DD1BCC">
      <w:pPr>
        <w:spacing w:after="120"/>
        <w:rPr>
          <w:rFonts w:ascii="Arial" w:hAnsi="Arial" w:cs="Arial"/>
        </w:rPr>
      </w:pPr>
    </w:p>
    <w:p w14:paraId="69945967" w14:textId="2DB58355" w:rsidR="001F726C" w:rsidRDefault="004F14DA">
      <w:pPr>
        <w:spacing w:before="225" w:after="225" w:line="240" w:lineRule="auto"/>
        <w:jc w:val="both"/>
      </w:pPr>
      <w:r>
        <w:rPr>
          <w:rFonts w:ascii="Arial" w:hAnsi="Arial" w:cs="Arial"/>
          <w:color w:val="000000"/>
          <w:sz w:val="18"/>
          <w:szCs w:val="18"/>
        </w:rPr>
        <w:t>V zvezi z javnim naročilom »</w:t>
      </w:r>
      <w:r w:rsidR="00A771B6" w:rsidRPr="00A771B6">
        <w:rPr>
          <w:rFonts w:ascii="Arial" w:hAnsi="Arial" w:cs="Arial"/>
          <w:b/>
          <w:color w:val="000000"/>
          <w:sz w:val="18"/>
          <w:szCs w:val="18"/>
        </w:rPr>
        <w:t>Izgradnja 1</w:t>
      </w:r>
      <w:r w:rsidR="00BE2AD3">
        <w:rPr>
          <w:rFonts w:ascii="Arial" w:hAnsi="Arial" w:cs="Arial"/>
          <w:b/>
          <w:color w:val="000000"/>
          <w:sz w:val="18"/>
          <w:szCs w:val="18"/>
        </w:rPr>
        <w:t>0</w:t>
      </w:r>
      <w:r w:rsidR="00A771B6" w:rsidRPr="00A771B6">
        <w:rPr>
          <w:rFonts w:ascii="Arial" w:hAnsi="Arial" w:cs="Arial"/>
          <w:b/>
          <w:color w:val="000000"/>
          <w:sz w:val="18"/>
          <w:szCs w:val="18"/>
        </w:rPr>
        <w:t xml:space="preserve">-oddelčnega </w:t>
      </w:r>
      <w:r w:rsidR="00BE2AD3">
        <w:rPr>
          <w:rFonts w:ascii="Arial" w:hAnsi="Arial" w:cs="Arial"/>
          <w:b/>
          <w:color w:val="000000"/>
          <w:sz w:val="18"/>
          <w:szCs w:val="18"/>
        </w:rPr>
        <w:t>V</w:t>
      </w:r>
      <w:r w:rsidR="00A771B6" w:rsidRPr="00A771B6">
        <w:rPr>
          <w:rFonts w:ascii="Arial" w:hAnsi="Arial" w:cs="Arial"/>
          <w:b/>
          <w:color w:val="000000"/>
          <w:sz w:val="18"/>
          <w:szCs w:val="18"/>
        </w:rPr>
        <w:t xml:space="preserve">rtca </w:t>
      </w:r>
      <w:r w:rsidR="00BE2AD3">
        <w:rPr>
          <w:rFonts w:ascii="Arial" w:hAnsi="Arial" w:cs="Arial"/>
          <w:b/>
          <w:color w:val="000000"/>
          <w:sz w:val="18"/>
          <w:szCs w:val="18"/>
        </w:rPr>
        <w:t>Selnica ob Dravi</w:t>
      </w:r>
      <w:r>
        <w:rPr>
          <w:rFonts w:ascii="Arial" w:hAnsi="Arial" w:cs="Arial"/>
          <w:color w:val="000000"/>
          <w:sz w:val="18"/>
          <w:szCs w:val="18"/>
        </w:rPr>
        <w:t>«,</w:t>
      </w:r>
    </w:p>
    <w:p w14:paraId="7B36AF43" w14:textId="77777777" w:rsidR="001F726C" w:rsidRDefault="004F14DA">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BEE9E4A" w14:textId="77777777" w:rsidR="001F726C" w:rsidRDefault="004F14DA">
      <w:pPr>
        <w:spacing w:before="225" w:after="225" w:line="240" w:lineRule="auto"/>
        <w:jc w:val="both"/>
      </w:pPr>
      <w:r>
        <w:rPr>
          <w:rFonts w:ascii="Arial" w:hAnsi="Arial" w:cs="Arial"/>
          <w:color w:val="000000"/>
          <w:sz w:val="18"/>
          <w:szCs w:val="18"/>
        </w:rPr>
        <w:t>Izjavljamo (ustrezno označi):</w:t>
      </w:r>
    </w:p>
    <w:p w14:paraId="0C3B6DF4" w14:textId="77777777" w:rsidR="001F726C" w:rsidRDefault="004F14DA">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EF5E0DC" w14:textId="77777777" w:rsidR="001F726C" w:rsidRDefault="004F14DA">
      <w:pPr>
        <w:spacing w:before="225" w:after="225" w:line="240" w:lineRule="auto"/>
        <w:jc w:val="both"/>
      </w:pPr>
      <w:r>
        <w:rPr>
          <w:rFonts w:ascii="Arial" w:hAnsi="Arial" w:cs="Arial"/>
          <w:color w:val="000000"/>
          <w:sz w:val="18"/>
          <w:szCs w:val="18"/>
        </w:rPr>
        <w:t>[   ] NE zahtevamo izvedbe neposrednih plačil.</w:t>
      </w:r>
    </w:p>
    <w:p w14:paraId="0EC31AC7" w14:textId="77777777" w:rsidR="00E33FE6" w:rsidRDefault="00E33FE6">
      <w:pPr>
        <w:spacing w:before="225" w:after="225" w:line="240" w:lineRule="auto"/>
        <w:jc w:val="both"/>
        <w:rPr>
          <w:rFonts w:ascii="Arial" w:hAnsi="Arial" w:cs="Arial"/>
          <w:color w:val="000000"/>
          <w:sz w:val="18"/>
          <w:szCs w:val="18"/>
        </w:rPr>
      </w:pPr>
    </w:p>
    <w:p w14:paraId="19C0531B" w14:textId="4178605A" w:rsidR="001F726C" w:rsidRDefault="00E33FE6">
      <w:pPr>
        <w:spacing w:before="225" w:after="225" w:line="240" w:lineRule="auto"/>
        <w:jc w:val="both"/>
      </w:pPr>
      <w:r>
        <w:rPr>
          <w:rFonts w:ascii="Arial" w:hAnsi="Arial" w:cs="Arial"/>
          <w:color w:val="000000"/>
          <w:sz w:val="18"/>
          <w:szCs w:val="18"/>
        </w:rPr>
        <w:t>Podizvajalec s podpisom predmetne izjave tudi izjavlja in potrjuje, da je v celoti seznanjen in se strinja, da zahteve naknadno ne more spremeniti.</w:t>
      </w:r>
      <w:r w:rsidR="004F14DA">
        <w:rPr>
          <w:rFonts w:ascii="Arial" w:hAnsi="Arial" w:cs="Arial"/>
          <w:color w:val="000000"/>
          <w:sz w:val="18"/>
          <w:szCs w:val="18"/>
        </w:rPr>
        <w:t> </w:t>
      </w:r>
    </w:p>
    <w:p w14:paraId="0240FDF7" w14:textId="77777777" w:rsidR="001F726C" w:rsidRDefault="004F14DA">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F726C" w14:paraId="61B8DA1A" w14:textId="77777777">
        <w:tc>
          <w:tcPr>
            <w:tcW w:w="2500" w:type="pct"/>
            <w:tcMar>
              <w:top w:w="75" w:type="dxa"/>
              <w:bottom w:w="75" w:type="dxa"/>
            </w:tcMar>
            <w:vAlign w:val="center"/>
          </w:tcPr>
          <w:p w14:paraId="125BA754" w14:textId="77777777" w:rsidR="001F726C" w:rsidRDefault="004F14DA">
            <w:r>
              <w:rPr>
                <w:rFonts w:ascii="Arial" w:hAnsi="Arial" w:cs="Arial"/>
                <w:color w:val="000000"/>
                <w:position w:val="-2"/>
                <w:sz w:val="18"/>
                <w:szCs w:val="18"/>
              </w:rPr>
              <w:t>Kraj in datum:</w:t>
            </w:r>
          </w:p>
        </w:tc>
        <w:tc>
          <w:tcPr>
            <w:tcW w:w="0" w:type="auto"/>
            <w:tcMar>
              <w:top w:w="75" w:type="dxa"/>
              <w:bottom w:w="75" w:type="dxa"/>
            </w:tcMar>
            <w:vAlign w:val="center"/>
          </w:tcPr>
          <w:p w14:paraId="612EF6A4" w14:textId="77777777" w:rsidR="001F726C" w:rsidRDefault="004F14DA">
            <w:r>
              <w:rPr>
                <w:rFonts w:ascii="Arial" w:hAnsi="Arial" w:cs="Arial"/>
                <w:color w:val="000000"/>
                <w:position w:val="-2"/>
                <w:sz w:val="18"/>
                <w:szCs w:val="18"/>
              </w:rPr>
              <w:t>Ime in priimek: _____________________</w:t>
            </w:r>
          </w:p>
        </w:tc>
      </w:tr>
      <w:tr w:rsidR="001F726C" w14:paraId="000F5261" w14:textId="77777777">
        <w:tc>
          <w:tcPr>
            <w:tcW w:w="2500" w:type="pct"/>
            <w:tcMar>
              <w:top w:w="75" w:type="dxa"/>
              <w:bottom w:w="75" w:type="dxa"/>
            </w:tcMar>
            <w:vAlign w:val="center"/>
          </w:tcPr>
          <w:p w14:paraId="0B940033" w14:textId="77777777" w:rsidR="001F726C" w:rsidRDefault="004F14DA">
            <w:r>
              <w:rPr>
                <w:rFonts w:ascii="Arial" w:hAnsi="Arial" w:cs="Arial"/>
                <w:color w:val="000000"/>
                <w:position w:val="-2"/>
                <w:sz w:val="18"/>
                <w:szCs w:val="18"/>
              </w:rPr>
              <w:t> </w:t>
            </w:r>
          </w:p>
        </w:tc>
        <w:tc>
          <w:tcPr>
            <w:tcW w:w="0" w:type="auto"/>
            <w:tcMar>
              <w:top w:w="75" w:type="dxa"/>
              <w:bottom w:w="75" w:type="dxa"/>
            </w:tcMar>
            <w:vAlign w:val="center"/>
          </w:tcPr>
          <w:p w14:paraId="47D85575" w14:textId="77777777" w:rsidR="001F726C" w:rsidRDefault="001F726C"/>
          <w:p w14:paraId="5153346E" w14:textId="77777777" w:rsidR="001F726C" w:rsidRDefault="004F14DA">
            <w:pPr>
              <w:jc w:val="center"/>
            </w:pPr>
            <w:r>
              <w:rPr>
                <w:rFonts w:ascii="Arial" w:hAnsi="Arial" w:cs="Arial"/>
                <w:color w:val="A9A9A9"/>
                <w:position w:val="-2"/>
                <w:sz w:val="18"/>
                <w:szCs w:val="18"/>
              </w:rPr>
              <w:t>(žig in podpis)</w:t>
            </w:r>
          </w:p>
        </w:tc>
      </w:tr>
    </w:tbl>
    <w:p w14:paraId="66D814B9" w14:textId="77777777" w:rsidR="001F726C" w:rsidRDefault="004F14DA">
      <w:pPr>
        <w:spacing w:before="225" w:after="225" w:line="240" w:lineRule="auto"/>
        <w:jc w:val="both"/>
      </w:pPr>
      <w:r>
        <w:rPr>
          <w:rFonts w:ascii="Arial" w:hAnsi="Arial" w:cs="Arial"/>
          <w:color w:val="000000"/>
          <w:sz w:val="18"/>
          <w:szCs w:val="18"/>
        </w:rPr>
        <w:t> </w:t>
      </w:r>
    </w:p>
    <w:p w14:paraId="0A9FF3F9" w14:textId="77777777" w:rsidR="001F726C" w:rsidRDefault="004F14DA">
      <w:pPr>
        <w:spacing w:before="225" w:after="225" w:line="240" w:lineRule="auto"/>
        <w:jc w:val="both"/>
      </w:pPr>
      <w:r>
        <w:rPr>
          <w:rFonts w:ascii="Arial" w:hAnsi="Arial" w:cs="Arial"/>
          <w:color w:val="000000"/>
          <w:sz w:val="18"/>
          <w:szCs w:val="18"/>
        </w:rPr>
        <w:t> </w:t>
      </w:r>
    </w:p>
    <w:p w14:paraId="355F54C0" w14:textId="77777777" w:rsidR="001F726C" w:rsidRDefault="004F14DA">
      <w:pPr>
        <w:spacing w:before="225" w:after="225" w:line="240" w:lineRule="auto"/>
        <w:jc w:val="both"/>
      </w:pPr>
      <w:r>
        <w:rPr>
          <w:rFonts w:ascii="Arial" w:hAnsi="Arial" w:cs="Arial"/>
          <w:color w:val="000000"/>
          <w:sz w:val="18"/>
          <w:szCs w:val="18"/>
        </w:rPr>
        <w:t> </w:t>
      </w:r>
    </w:p>
    <w:p w14:paraId="2543138E" w14:textId="77777777" w:rsidR="001F726C" w:rsidRDefault="004F14DA">
      <w:pPr>
        <w:spacing w:before="225" w:after="225" w:line="240" w:lineRule="auto"/>
        <w:jc w:val="both"/>
      </w:pPr>
      <w:r>
        <w:rPr>
          <w:rFonts w:ascii="Arial" w:hAnsi="Arial" w:cs="Arial"/>
          <w:b/>
          <w:bCs/>
          <w:i/>
          <w:iCs/>
          <w:color w:val="000000"/>
          <w:sz w:val="18"/>
          <w:szCs w:val="18"/>
          <w:u w:val="single"/>
        </w:rPr>
        <w:t>Opomba:</w:t>
      </w:r>
    </w:p>
    <w:p w14:paraId="19520535" w14:textId="77777777" w:rsidR="001F726C" w:rsidRDefault="004F14DA">
      <w:pPr>
        <w:spacing w:before="225" w:after="225" w:line="240" w:lineRule="auto"/>
        <w:jc w:val="both"/>
      </w:pPr>
      <w:r>
        <w:rPr>
          <w:rFonts w:ascii="Arial" w:hAnsi="Arial" w:cs="Arial"/>
          <w:i/>
          <w:iCs/>
          <w:color w:val="000000"/>
          <w:sz w:val="18"/>
          <w:szCs w:val="18"/>
        </w:rPr>
        <w:t>V primeru večjega števila podizvajalcev se obrazec fotokopira.</w:t>
      </w:r>
    </w:p>
    <w:p w14:paraId="7A9E74D4" w14:textId="77777777" w:rsidR="001F726C" w:rsidRDefault="001F726C">
      <w:pPr>
        <w:sectPr w:rsidR="001F726C" w:rsidSect="00DD1BCC">
          <w:footerReference w:type="default" r:id="rId19"/>
          <w:pgSz w:w="11906" w:h="16838"/>
          <w:pgMar w:top="1418" w:right="1418" w:bottom="1418" w:left="1418" w:header="567" w:footer="596" w:gutter="0"/>
          <w:cols w:space="708"/>
          <w:docGrid w:linePitch="360"/>
        </w:sectPr>
      </w:pPr>
    </w:p>
    <w:p w14:paraId="2BF4DA29" w14:textId="77777777" w:rsidR="00DD1BCC" w:rsidRPr="00590863" w:rsidRDefault="004F14DA" w:rsidP="00DD1BCC">
      <w:pPr>
        <w:spacing w:after="0"/>
        <w:jc w:val="right"/>
        <w:rPr>
          <w:rFonts w:ascii="Arial" w:hAnsi="Arial" w:cs="Arial"/>
          <w:sz w:val="18"/>
          <w:szCs w:val="18"/>
        </w:rPr>
      </w:pPr>
      <w:r w:rsidRPr="00590863">
        <w:rPr>
          <w:rFonts w:ascii="Arial" w:hAnsi="Arial" w:cs="Arial"/>
          <w:sz w:val="18"/>
          <w:szCs w:val="18"/>
        </w:rPr>
        <w:lastRenderedPageBreak/>
        <w:t>Obrazec št: 1</w:t>
      </w:r>
      <w:r w:rsidR="006127BF">
        <w:rPr>
          <w:rFonts w:ascii="Arial" w:hAnsi="Arial" w:cs="Arial"/>
          <w:sz w:val="18"/>
          <w:szCs w:val="18"/>
        </w:rPr>
        <w:t>5</w:t>
      </w:r>
    </w:p>
    <w:p w14:paraId="6B621528" w14:textId="77777777" w:rsidR="00DD1BCC" w:rsidRPr="00252358" w:rsidRDefault="00DD1BCC" w:rsidP="00DD1BCC"/>
    <w:p w14:paraId="2CD29D90" w14:textId="77777777" w:rsidR="00DD1BCC" w:rsidRDefault="004F14DA" w:rsidP="00DD1BC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26F364DF" w14:textId="77777777" w:rsidR="00DD1BCC" w:rsidRDefault="00DD1BCC" w:rsidP="00DD1BCC">
      <w:pPr>
        <w:spacing w:after="120"/>
        <w:rPr>
          <w:rFonts w:ascii="Arial" w:hAnsi="Arial" w:cs="Arial"/>
        </w:rPr>
      </w:pPr>
    </w:p>
    <w:p w14:paraId="62718465" w14:textId="7D063CAD" w:rsidR="001F726C" w:rsidRDefault="004F14DA">
      <w:pPr>
        <w:spacing w:before="225" w:after="225" w:line="240" w:lineRule="auto"/>
        <w:jc w:val="both"/>
      </w:pPr>
      <w:r>
        <w:rPr>
          <w:rFonts w:ascii="Arial" w:hAnsi="Arial" w:cs="Arial"/>
          <w:color w:val="000000"/>
          <w:sz w:val="18"/>
          <w:szCs w:val="18"/>
        </w:rPr>
        <w:t>V razpisu za izvedbo javnega naročila »</w:t>
      </w:r>
      <w:r w:rsidR="00A771B6" w:rsidRPr="00A771B6">
        <w:rPr>
          <w:rFonts w:ascii="Arial" w:hAnsi="Arial" w:cs="Arial"/>
          <w:b/>
          <w:color w:val="000000"/>
          <w:sz w:val="18"/>
          <w:szCs w:val="18"/>
        </w:rPr>
        <w:t>Izgradnja 1</w:t>
      </w:r>
      <w:r w:rsidR="00BE2AD3">
        <w:rPr>
          <w:rFonts w:ascii="Arial" w:hAnsi="Arial" w:cs="Arial"/>
          <w:b/>
          <w:color w:val="000000"/>
          <w:sz w:val="18"/>
          <w:szCs w:val="18"/>
        </w:rPr>
        <w:t>0</w:t>
      </w:r>
      <w:r w:rsidR="00A771B6" w:rsidRPr="00A771B6">
        <w:rPr>
          <w:rFonts w:ascii="Arial" w:hAnsi="Arial" w:cs="Arial"/>
          <w:b/>
          <w:color w:val="000000"/>
          <w:sz w:val="18"/>
          <w:szCs w:val="18"/>
        </w:rPr>
        <w:t xml:space="preserve">-oddelčnega </w:t>
      </w:r>
      <w:r w:rsidR="00BE2AD3">
        <w:rPr>
          <w:rFonts w:ascii="Arial" w:hAnsi="Arial" w:cs="Arial"/>
          <w:b/>
          <w:color w:val="000000"/>
          <w:sz w:val="18"/>
          <w:szCs w:val="18"/>
        </w:rPr>
        <w:t>V</w:t>
      </w:r>
      <w:r w:rsidR="00A771B6" w:rsidRPr="00A771B6">
        <w:rPr>
          <w:rFonts w:ascii="Arial" w:hAnsi="Arial" w:cs="Arial"/>
          <w:b/>
          <w:color w:val="000000"/>
          <w:sz w:val="18"/>
          <w:szCs w:val="18"/>
        </w:rPr>
        <w:t xml:space="preserve">rtca </w:t>
      </w:r>
      <w:r w:rsidR="00BE2AD3">
        <w:rPr>
          <w:rFonts w:ascii="Arial" w:hAnsi="Arial" w:cs="Arial"/>
          <w:b/>
          <w:color w:val="000000"/>
          <w:sz w:val="18"/>
          <w:szCs w:val="18"/>
        </w:rPr>
        <w:t>Selnica ob Dravi</w:t>
      </w:r>
      <w:r>
        <w:rPr>
          <w:rFonts w:ascii="Arial" w:hAnsi="Arial" w:cs="Arial"/>
          <w:color w:val="000000"/>
          <w:sz w:val="18"/>
          <w:szCs w:val="18"/>
        </w:rPr>
        <w:t>«,</w:t>
      </w:r>
    </w:p>
    <w:p w14:paraId="37F0F82D" w14:textId="77777777" w:rsidR="001F726C" w:rsidRDefault="004F14DA">
      <w:pPr>
        <w:spacing w:before="225" w:after="225" w:line="240" w:lineRule="auto"/>
        <w:jc w:val="both"/>
      </w:pPr>
      <w:r>
        <w:rPr>
          <w:rFonts w:ascii="Arial" w:hAnsi="Arial" w:cs="Arial"/>
          <w:color w:val="000000"/>
          <w:sz w:val="18"/>
          <w:szCs w:val="18"/>
        </w:rPr>
        <w:t>izjavljamo, da (ustrezno označi in izpolni):</w:t>
      </w:r>
    </w:p>
    <w:p w14:paraId="326D95E3" w14:textId="77777777" w:rsidR="001F726C" w:rsidRDefault="004F14DA">
      <w:pPr>
        <w:spacing w:before="225" w:after="225" w:line="240" w:lineRule="auto"/>
        <w:jc w:val="both"/>
      </w:pPr>
      <w:r>
        <w:rPr>
          <w:rFonts w:ascii="Arial" w:hAnsi="Arial" w:cs="Arial"/>
          <w:b/>
          <w:bCs/>
          <w:color w:val="000000"/>
          <w:sz w:val="18"/>
          <w:szCs w:val="18"/>
        </w:rPr>
        <w:t>[   ] ne nastopamo s podizvajalci</w:t>
      </w:r>
    </w:p>
    <w:p w14:paraId="311C0081" w14:textId="77777777" w:rsidR="001F726C" w:rsidRDefault="004F14DA">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1F726C" w14:paraId="753D2B5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A4C22F1" w14:textId="77777777" w:rsidR="001F726C" w:rsidRDefault="004F14DA">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5E5355D" w14:textId="77777777" w:rsidR="001F726C" w:rsidRDefault="004F14DA">
            <w:r>
              <w:rPr>
                <w:rFonts w:ascii="Arial" w:hAnsi="Arial" w:cs="Arial"/>
                <w:color w:val="000000"/>
                <w:position w:val="-2"/>
                <w:sz w:val="18"/>
                <w:szCs w:val="18"/>
              </w:rPr>
              <w:t> </w:t>
            </w:r>
          </w:p>
        </w:tc>
      </w:tr>
      <w:tr w:rsidR="001F726C" w14:paraId="2D48D17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6B59548" w14:textId="77777777" w:rsidR="001F726C" w:rsidRDefault="004F14DA">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F2CC6CB" w14:textId="77777777" w:rsidR="001F726C" w:rsidRDefault="004F14DA">
            <w:pPr>
              <w:spacing w:before="135" w:after="135"/>
              <w:jc w:val="both"/>
              <w:textAlignment w:val="center"/>
            </w:pPr>
            <w:r>
              <w:rPr>
                <w:rFonts w:ascii="Arial" w:hAnsi="Arial" w:cs="Arial"/>
                <w:color w:val="000000"/>
                <w:position w:val="-2"/>
                <w:sz w:val="18"/>
                <w:szCs w:val="18"/>
              </w:rPr>
              <w:t>Opis del, ki jih bo izvedel podizvajalec:</w:t>
            </w:r>
          </w:p>
          <w:p w14:paraId="33D33935" w14:textId="77777777" w:rsidR="001F726C" w:rsidRDefault="004F14DA">
            <w:pPr>
              <w:spacing w:before="135" w:after="135"/>
              <w:jc w:val="both"/>
              <w:textAlignment w:val="center"/>
            </w:pPr>
            <w:r>
              <w:rPr>
                <w:rFonts w:ascii="Arial" w:hAnsi="Arial" w:cs="Arial"/>
                <w:color w:val="000000"/>
                <w:position w:val="-2"/>
                <w:sz w:val="18"/>
                <w:szCs w:val="18"/>
              </w:rPr>
              <w:t> </w:t>
            </w:r>
          </w:p>
          <w:p w14:paraId="49466977" w14:textId="77777777" w:rsidR="001F726C" w:rsidRDefault="004F14DA">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F726C" w14:paraId="4DAE78DB"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D97ECBC" w14:textId="77777777" w:rsidR="001F726C" w:rsidRDefault="004F14DA">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861DED6" w14:textId="77777777" w:rsidR="001F726C" w:rsidRDefault="004F14DA">
            <w:r>
              <w:rPr>
                <w:rFonts w:ascii="Arial" w:hAnsi="Arial" w:cs="Arial"/>
                <w:color w:val="000000"/>
                <w:position w:val="-2"/>
                <w:sz w:val="18"/>
                <w:szCs w:val="18"/>
              </w:rPr>
              <w:t> </w:t>
            </w:r>
          </w:p>
        </w:tc>
      </w:tr>
      <w:tr w:rsidR="001F726C" w14:paraId="4DD47CB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95F3D7B" w14:textId="77777777" w:rsidR="001F726C" w:rsidRDefault="004F14DA">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C65BF2" w14:textId="77777777" w:rsidR="001F726C" w:rsidRDefault="004F14DA">
            <w:pPr>
              <w:spacing w:before="135" w:after="135"/>
              <w:jc w:val="both"/>
              <w:textAlignment w:val="center"/>
            </w:pPr>
            <w:r>
              <w:rPr>
                <w:rFonts w:ascii="Arial" w:hAnsi="Arial" w:cs="Arial"/>
                <w:color w:val="000000"/>
                <w:position w:val="-2"/>
                <w:sz w:val="18"/>
                <w:szCs w:val="18"/>
              </w:rPr>
              <w:t>Opis del, ki jih bo izvedel podizvajalec:</w:t>
            </w:r>
          </w:p>
          <w:p w14:paraId="75C21898" w14:textId="77777777" w:rsidR="001F726C" w:rsidRDefault="004F14DA">
            <w:pPr>
              <w:spacing w:before="135" w:after="135"/>
              <w:jc w:val="both"/>
              <w:textAlignment w:val="center"/>
            </w:pPr>
            <w:r>
              <w:rPr>
                <w:rFonts w:ascii="Arial" w:hAnsi="Arial" w:cs="Arial"/>
                <w:color w:val="000000"/>
                <w:position w:val="-2"/>
                <w:sz w:val="18"/>
                <w:szCs w:val="18"/>
              </w:rPr>
              <w:t> </w:t>
            </w:r>
          </w:p>
          <w:p w14:paraId="32367C93" w14:textId="77777777" w:rsidR="001F726C" w:rsidRDefault="004F14DA">
            <w:pPr>
              <w:spacing w:before="135" w:after="135"/>
              <w:jc w:val="both"/>
              <w:textAlignment w:val="center"/>
            </w:pPr>
            <w:r>
              <w:rPr>
                <w:rFonts w:ascii="Arial" w:hAnsi="Arial" w:cs="Arial"/>
                <w:color w:val="000000"/>
                <w:position w:val="-2"/>
                <w:sz w:val="18"/>
                <w:szCs w:val="18"/>
              </w:rPr>
              <w:t>% končne ponudbe vrednosti, ki jo bo izvedel podizvajalec: ____</w:t>
            </w:r>
          </w:p>
          <w:p w14:paraId="6F55E8E5" w14:textId="77777777" w:rsidR="001F726C" w:rsidRDefault="004F14DA">
            <w:pPr>
              <w:spacing w:before="135" w:after="135"/>
              <w:jc w:val="both"/>
              <w:textAlignment w:val="center"/>
            </w:pPr>
            <w:r>
              <w:rPr>
                <w:rFonts w:ascii="Arial" w:hAnsi="Arial" w:cs="Arial"/>
                <w:color w:val="000000"/>
                <w:position w:val="-2"/>
                <w:sz w:val="18"/>
                <w:szCs w:val="18"/>
              </w:rPr>
              <w:t> </w:t>
            </w:r>
          </w:p>
        </w:tc>
      </w:tr>
    </w:tbl>
    <w:p w14:paraId="6BC09AE5" w14:textId="77777777" w:rsidR="001F726C" w:rsidRDefault="004F14DA">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5703220D" w14:textId="77777777" w:rsidR="001F726C" w:rsidRDefault="004F14DA">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1F726C" w14:paraId="7F08DE1F" w14:textId="77777777">
        <w:tc>
          <w:tcPr>
            <w:tcW w:w="4080" w:type="dxa"/>
            <w:tcMar>
              <w:top w:w="135" w:type="dxa"/>
              <w:bottom w:w="135" w:type="dxa"/>
            </w:tcMar>
            <w:vAlign w:val="center"/>
          </w:tcPr>
          <w:p w14:paraId="2E3E2511" w14:textId="77777777" w:rsidR="001F726C" w:rsidRDefault="004F14DA">
            <w:r>
              <w:rPr>
                <w:rFonts w:ascii="Arial" w:hAnsi="Arial" w:cs="Arial"/>
                <w:color w:val="000000"/>
                <w:position w:val="-2"/>
                <w:sz w:val="18"/>
                <w:szCs w:val="18"/>
              </w:rPr>
              <w:t>Kraj in datum:</w:t>
            </w:r>
          </w:p>
        </w:tc>
        <w:tc>
          <w:tcPr>
            <w:tcW w:w="0" w:type="auto"/>
            <w:tcMar>
              <w:top w:w="135" w:type="dxa"/>
              <w:bottom w:w="135" w:type="dxa"/>
            </w:tcMar>
            <w:vAlign w:val="center"/>
          </w:tcPr>
          <w:p w14:paraId="2120B693" w14:textId="77777777" w:rsidR="001F726C" w:rsidRDefault="004F14DA">
            <w:r>
              <w:rPr>
                <w:rFonts w:ascii="Arial" w:hAnsi="Arial" w:cs="Arial"/>
                <w:color w:val="000000"/>
                <w:position w:val="-2"/>
                <w:sz w:val="18"/>
                <w:szCs w:val="18"/>
              </w:rPr>
              <w:t>Ime in priimek: _____________________</w:t>
            </w:r>
          </w:p>
        </w:tc>
      </w:tr>
      <w:tr w:rsidR="001F726C" w14:paraId="5A6AC95E" w14:textId="77777777">
        <w:tc>
          <w:tcPr>
            <w:tcW w:w="4080" w:type="dxa"/>
            <w:tcMar>
              <w:top w:w="135" w:type="dxa"/>
              <w:bottom w:w="135" w:type="dxa"/>
            </w:tcMar>
            <w:vAlign w:val="center"/>
          </w:tcPr>
          <w:p w14:paraId="123E385C" w14:textId="77777777" w:rsidR="001F726C" w:rsidRDefault="004F14DA">
            <w:r>
              <w:rPr>
                <w:rFonts w:ascii="Arial" w:hAnsi="Arial" w:cs="Arial"/>
                <w:color w:val="000000"/>
                <w:position w:val="-2"/>
                <w:sz w:val="18"/>
                <w:szCs w:val="18"/>
              </w:rPr>
              <w:t> </w:t>
            </w:r>
          </w:p>
        </w:tc>
        <w:tc>
          <w:tcPr>
            <w:tcW w:w="0" w:type="auto"/>
            <w:tcMar>
              <w:top w:w="135" w:type="dxa"/>
              <w:bottom w:w="135" w:type="dxa"/>
            </w:tcMar>
            <w:vAlign w:val="center"/>
          </w:tcPr>
          <w:p w14:paraId="7804E6E1" w14:textId="77777777" w:rsidR="001F726C" w:rsidRDefault="001F726C"/>
          <w:p w14:paraId="6F1A2E30" w14:textId="77777777" w:rsidR="001F726C" w:rsidRDefault="004F14DA">
            <w:pPr>
              <w:jc w:val="center"/>
            </w:pPr>
            <w:r>
              <w:rPr>
                <w:rFonts w:ascii="Arial" w:hAnsi="Arial" w:cs="Arial"/>
                <w:color w:val="A9A9A9"/>
                <w:position w:val="-2"/>
                <w:sz w:val="18"/>
                <w:szCs w:val="18"/>
              </w:rPr>
              <w:t>(žig in podpis)</w:t>
            </w:r>
          </w:p>
        </w:tc>
      </w:tr>
    </w:tbl>
    <w:p w14:paraId="4DBC0492" w14:textId="77777777" w:rsidR="001F726C" w:rsidRDefault="004F14DA">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410844AF" w14:textId="77777777" w:rsidR="001F726C" w:rsidRDefault="001F726C">
      <w:pPr>
        <w:sectPr w:rsidR="001F726C" w:rsidSect="00DD1BCC">
          <w:footerReference w:type="default" r:id="rId20"/>
          <w:pgSz w:w="11906" w:h="16838"/>
          <w:pgMar w:top="1418" w:right="1418" w:bottom="1418" w:left="1418" w:header="567" w:footer="596" w:gutter="0"/>
          <w:cols w:space="708"/>
          <w:docGrid w:linePitch="360"/>
        </w:sectPr>
      </w:pPr>
    </w:p>
    <w:p w14:paraId="753FB9C6" w14:textId="77777777" w:rsidR="00DD1BCC" w:rsidRPr="00590863" w:rsidRDefault="004F14DA" w:rsidP="00DD1BCC">
      <w:pPr>
        <w:spacing w:after="0"/>
        <w:jc w:val="right"/>
        <w:rPr>
          <w:rFonts w:ascii="Arial" w:hAnsi="Arial" w:cs="Arial"/>
          <w:sz w:val="18"/>
          <w:szCs w:val="18"/>
        </w:rPr>
      </w:pPr>
      <w:r w:rsidRPr="00590863">
        <w:rPr>
          <w:rFonts w:ascii="Arial" w:hAnsi="Arial" w:cs="Arial"/>
          <w:sz w:val="18"/>
          <w:szCs w:val="18"/>
        </w:rPr>
        <w:lastRenderedPageBreak/>
        <w:t>Obrazec št: 1</w:t>
      </w:r>
      <w:r w:rsidR="006127BF">
        <w:rPr>
          <w:rFonts w:ascii="Arial" w:hAnsi="Arial" w:cs="Arial"/>
          <w:sz w:val="18"/>
          <w:szCs w:val="18"/>
        </w:rPr>
        <w:t>6</w:t>
      </w:r>
    </w:p>
    <w:p w14:paraId="28C6D6B8" w14:textId="77777777" w:rsidR="00DD1BCC" w:rsidRPr="00252358" w:rsidRDefault="00DD1BCC" w:rsidP="00DD1BCC"/>
    <w:p w14:paraId="6F2818FF" w14:textId="77777777" w:rsidR="00DD1BCC" w:rsidRDefault="004F14DA" w:rsidP="00DD1BC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053EBC4" w14:textId="77777777" w:rsidR="00DD1BCC" w:rsidRDefault="00DD1BCC" w:rsidP="00DD1BCC">
      <w:pPr>
        <w:spacing w:after="120"/>
        <w:rPr>
          <w:rFonts w:ascii="Arial" w:hAnsi="Arial" w:cs="Arial"/>
        </w:rPr>
      </w:pPr>
    </w:p>
    <w:p w14:paraId="5E88A53A" w14:textId="77777777" w:rsidR="001F726C" w:rsidRDefault="004F14DA">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B3798FB" w14:textId="77777777" w:rsidR="001F726C" w:rsidRDefault="004F14DA">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F726C" w14:paraId="5C2E2EC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F4B923" w14:textId="77777777" w:rsidR="001F726C" w:rsidRDefault="004F14DA">
            <w:pPr>
              <w:spacing w:before="135" w:after="135"/>
              <w:jc w:val="both"/>
              <w:textAlignment w:val="center"/>
            </w:pPr>
            <w:r>
              <w:rPr>
                <w:rFonts w:ascii="Arial" w:hAnsi="Arial" w:cs="Arial"/>
                <w:b/>
                <w:bCs/>
                <w:color w:val="000000"/>
                <w:position w:val="-2"/>
                <w:sz w:val="18"/>
                <w:szCs w:val="18"/>
              </w:rPr>
              <w:t>Ime in priimek</w:t>
            </w:r>
          </w:p>
          <w:p w14:paraId="6D6F5964" w14:textId="77777777" w:rsidR="001F726C" w:rsidRDefault="004F14DA">
            <w:pPr>
              <w:spacing w:before="135" w:after="135"/>
              <w:jc w:val="both"/>
              <w:textAlignment w:val="center"/>
            </w:pPr>
            <w:r>
              <w:rPr>
                <w:rFonts w:ascii="Arial" w:hAnsi="Arial" w:cs="Arial"/>
                <w:b/>
                <w:bCs/>
                <w:color w:val="000000"/>
                <w:position w:val="-2"/>
                <w:sz w:val="18"/>
                <w:szCs w:val="18"/>
              </w:rPr>
              <w:t>ali</w:t>
            </w:r>
          </w:p>
          <w:p w14:paraId="63C53DD3" w14:textId="77777777" w:rsidR="001F726C" w:rsidRDefault="004F14DA">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E1A218" w14:textId="77777777" w:rsidR="001F726C" w:rsidRDefault="004F14DA">
            <w:pPr>
              <w:spacing w:before="135" w:after="135"/>
              <w:jc w:val="both"/>
              <w:textAlignment w:val="center"/>
            </w:pPr>
            <w:r>
              <w:rPr>
                <w:rFonts w:ascii="Arial" w:hAnsi="Arial" w:cs="Arial"/>
                <w:b/>
                <w:bCs/>
                <w:color w:val="000000"/>
                <w:position w:val="-2"/>
                <w:sz w:val="18"/>
                <w:szCs w:val="18"/>
              </w:rPr>
              <w:t>Naslov prebivališča</w:t>
            </w:r>
          </w:p>
          <w:p w14:paraId="0B142F6A" w14:textId="77777777" w:rsidR="001F726C" w:rsidRDefault="004F14DA">
            <w:pPr>
              <w:spacing w:before="135" w:after="135"/>
              <w:jc w:val="both"/>
              <w:textAlignment w:val="center"/>
            </w:pPr>
            <w:r>
              <w:rPr>
                <w:rFonts w:ascii="Arial" w:hAnsi="Arial" w:cs="Arial"/>
                <w:b/>
                <w:bCs/>
                <w:color w:val="000000"/>
                <w:position w:val="-2"/>
                <w:sz w:val="18"/>
                <w:szCs w:val="18"/>
              </w:rPr>
              <w:t>ali</w:t>
            </w:r>
          </w:p>
          <w:p w14:paraId="206BADEE" w14:textId="77777777" w:rsidR="001F726C" w:rsidRDefault="004F14DA">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FC54AF" w14:textId="77777777" w:rsidR="001F726C" w:rsidRDefault="004F14DA">
            <w:pPr>
              <w:spacing w:before="135" w:after="135"/>
              <w:jc w:val="both"/>
              <w:textAlignment w:val="center"/>
            </w:pPr>
            <w:r>
              <w:rPr>
                <w:rFonts w:ascii="Arial" w:hAnsi="Arial" w:cs="Arial"/>
                <w:b/>
                <w:bCs/>
                <w:color w:val="000000"/>
                <w:position w:val="-2"/>
                <w:sz w:val="18"/>
                <w:szCs w:val="18"/>
              </w:rPr>
              <w:t>Delež lastništva</w:t>
            </w:r>
          </w:p>
          <w:p w14:paraId="34499385" w14:textId="77777777" w:rsidR="001F726C" w:rsidRDefault="004F14DA">
            <w:pPr>
              <w:spacing w:before="135" w:after="135"/>
              <w:jc w:val="both"/>
              <w:textAlignment w:val="center"/>
            </w:pPr>
            <w:r>
              <w:rPr>
                <w:rFonts w:ascii="Arial" w:hAnsi="Arial" w:cs="Arial"/>
                <w:b/>
                <w:bCs/>
                <w:color w:val="000000"/>
                <w:position w:val="-2"/>
                <w:sz w:val="18"/>
                <w:szCs w:val="18"/>
              </w:rPr>
              <w:t>ali</w:t>
            </w:r>
          </w:p>
          <w:p w14:paraId="05AD15E9" w14:textId="77777777" w:rsidR="001F726C" w:rsidRDefault="004F14DA">
            <w:pPr>
              <w:spacing w:before="135" w:after="135"/>
              <w:jc w:val="both"/>
              <w:textAlignment w:val="center"/>
            </w:pPr>
            <w:r>
              <w:rPr>
                <w:rFonts w:ascii="Arial" w:hAnsi="Arial" w:cs="Arial"/>
                <w:b/>
                <w:bCs/>
                <w:color w:val="000000"/>
                <w:position w:val="-2"/>
                <w:sz w:val="18"/>
                <w:szCs w:val="18"/>
              </w:rPr>
              <w:t>Delež lastništva gospodarskega subjekta</w:t>
            </w:r>
          </w:p>
        </w:tc>
      </w:tr>
      <w:tr w:rsidR="001F726C" w14:paraId="33E6C97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C5B620" w14:textId="77777777" w:rsidR="001F726C" w:rsidRDefault="004F14D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E8D30D" w14:textId="77777777" w:rsidR="001F726C" w:rsidRDefault="004F14D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F56313" w14:textId="77777777" w:rsidR="001F726C" w:rsidRDefault="004F14DA">
            <w:pPr>
              <w:spacing w:before="135" w:after="135"/>
              <w:jc w:val="both"/>
              <w:textAlignment w:val="center"/>
            </w:pPr>
            <w:r>
              <w:rPr>
                <w:rFonts w:ascii="Arial" w:hAnsi="Arial" w:cs="Arial"/>
                <w:color w:val="000000"/>
                <w:position w:val="-2"/>
                <w:sz w:val="18"/>
                <w:szCs w:val="18"/>
              </w:rPr>
              <w:t> </w:t>
            </w:r>
          </w:p>
        </w:tc>
      </w:tr>
      <w:tr w:rsidR="001F726C" w14:paraId="2F0CD26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CA9924" w14:textId="77777777" w:rsidR="001F726C" w:rsidRDefault="004F14D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1D08B" w14:textId="77777777" w:rsidR="001F726C" w:rsidRDefault="004F14D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8A55DD" w14:textId="77777777" w:rsidR="001F726C" w:rsidRDefault="004F14DA">
            <w:pPr>
              <w:spacing w:before="135" w:after="135"/>
              <w:jc w:val="both"/>
              <w:textAlignment w:val="center"/>
            </w:pPr>
            <w:r>
              <w:rPr>
                <w:rFonts w:ascii="Arial" w:hAnsi="Arial" w:cs="Arial"/>
                <w:color w:val="000000"/>
                <w:position w:val="-2"/>
                <w:sz w:val="18"/>
                <w:szCs w:val="18"/>
              </w:rPr>
              <w:t> </w:t>
            </w:r>
          </w:p>
        </w:tc>
      </w:tr>
      <w:tr w:rsidR="001F726C" w14:paraId="14A1BA9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EFBDF0" w14:textId="77777777" w:rsidR="001F726C" w:rsidRDefault="004F14D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566CD7" w14:textId="77777777" w:rsidR="001F726C" w:rsidRDefault="004F14D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A46FB" w14:textId="77777777" w:rsidR="001F726C" w:rsidRDefault="004F14DA">
            <w:pPr>
              <w:spacing w:before="135" w:after="135"/>
              <w:jc w:val="both"/>
              <w:textAlignment w:val="center"/>
            </w:pPr>
            <w:r>
              <w:rPr>
                <w:rFonts w:ascii="Arial" w:hAnsi="Arial" w:cs="Arial"/>
                <w:color w:val="000000"/>
                <w:position w:val="-2"/>
                <w:sz w:val="18"/>
                <w:szCs w:val="18"/>
              </w:rPr>
              <w:t> </w:t>
            </w:r>
          </w:p>
        </w:tc>
      </w:tr>
      <w:tr w:rsidR="001F726C" w14:paraId="27C987B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80F20D" w14:textId="77777777" w:rsidR="001F726C" w:rsidRDefault="004F14D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D2AE78" w14:textId="77777777" w:rsidR="001F726C" w:rsidRDefault="004F14D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7C11F3" w14:textId="77777777" w:rsidR="001F726C" w:rsidRDefault="004F14DA">
            <w:pPr>
              <w:spacing w:before="135" w:after="135"/>
              <w:jc w:val="both"/>
              <w:textAlignment w:val="center"/>
            </w:pPr>
            <w:r>
              <w:rPr>
                <w:rFonts w:ascii="Arial" w:hAnsi="Arial" w:cs="Arial"/>
                <w:color w:val="000000"/>
                <w:position w:val="-2"/>
                <w:sz w:val="18"/>
                <w:szCs w:val="18"/>
              </w:rPr>
              <w:t> </w:t>
            </w:r>
          </w:p>
        </w:tc>
      </w:tr>
    </w:tbl>
    <w:p w14:paraId="79697696" w14:textId="77777777" w:rsidR="001F726C" w:rsidRDefault="004F14DA">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F726C" w14:paraId="11937B0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F74E47" w14:textId="77777777" w:rsidR="001F726C" w:rsidRDefault="004F14DA">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82E84F" w14:textId="77777777" w:rsidR="001F726C" w:rsidRDefault="004F14DA">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171BD5" w14:textId="77777777" w:rsidR="001F726C" w:rsidRDefault="004F14DA">
            <w:pPr>
              <w:spacing w:before="135" w:after="135"/>
              <w:jc w:val="both"/>
              <w:textAlignment w:val="center"/>
            </w:pPr>
            <w:r>
              <w:rPr>
                <w:rFonts w:ascii="Arial" w:hAnsi="Arial" w:cs="Arial"/>
                <w:b/>
                <w:bCs/>
                <w:color w:val="000000"/>
                <w:position w:val="-2"/>
                <w:sz w:val="18"/>
                <w:szCs w:val="18"/>
              </w:rPr>
              <w:t>Delež lastništva gospodarskega subjekta</w:t>
            </w:r>
          </w:p>
        </w:tc>
      </w:tr>
      <w:tr w:rsidR="001F726C" w14:paraId="0BF8570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E42578" w14:textId="77777777" w:rsidR="001F726C" w:rsidRDefault="004F14D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7E573D" w14:textId="77777777" w:rsidR="001F726C" w:rsidRDefault="004F14D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E57CF9" w14:textId="77777777" w:rsidR="001F726C" w:rsidRDefault="004F14DA">
            <w:pPr>
              <w:spacing w:before="135" w:after="135"/>
              <w:jc w:val="both"/>
              <w:textAlignment w:val="center"/>
            </w:pPr>
            <w:r>
              <w:rPr>
                <w:rFonts w:ascii="Arial" w:hAnsi="Arial" w:cs="Arial"/>
                <w:color w:val="000000"/>
                <w:position w:val="-2"/>
                <w:sz w:val="18"/>
                <w:szCs w:val="18"/>
              </w:rPr>
              <w:t> </w:t>
            </w:r>
          </w:p>
        </w:tc>
      </w:tr>
      <w:tr w:rsidR="001F726C" w14:paraId="23E0DAF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2FFAC4" w14:textId="77777777" w:rsidR="001F726C" w:rsidRDefault="004F14D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B40CC4" w14:textId="77777777" w:rsidR="001F726C" w:rsidRDefault="004F14D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5A93B1" w14:textId="77777777" w:rsidR="001F726C" w:rsidRDefault="004F14DA">
            <w:pPr>
              <w:spacing w:before="135" w:after="135"/>
              <w:jc w:val="both"/>
              <w:textAlignment w:val="center"/>
            </w:pPr>
            <w:r>
              <w:rPr>
                <w:rFonts w:ascii="Arial" w:hAnsi="Arial" w:cs="Arial"/>
                <w:color w:val="000000"/>
                <w:position w:val="-2"/>
                <w:sz w:val="18"/>
                <w:szCs w:val="18"/>
              </w:rPr>
              <w:t> </w:t>
            </w:r>
          </w:p>
        </w:tc>
      </w:tr>
      <w:tr w:rsidR="001F726C" w14:paraId="0DF54FE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E3F7C" w14:textId="77777777" w:rsidR="001F726C" w:rsidRDefault="004F14D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16192A" w14:textId="77777777" w:rsidR="001F726C" w:rsidRDefault="004F14D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04509" w14:textId="77777777" w:rsidR="001F726C" w:rsidRDefault="004F14DA">
            <w:pPr>
              <w:spacing w:before="135" w:after="135"/>
              <w:jc w:val="both"/>
              <w:textAlignment w:val="center"/>
            </w:pPr>
            <w:r>
              <w:rPr>
                <w:rFonts w:ascii="Arial" w:hAnsi="Arial" w:cs="Arial"/>
                <w:color w:val="000000"/>
                <w:position w:val="-2"/>
                <w:sz w:val="18"/>
                <w:szCs w:val="18"/>
              </w:rPr>
              <w:t> </w:t>
            </w:r>
          </w:p>
        </w:tc>
      </w:tr>
      <w:tr w:rsidR="001F726C" w14:paraId="761C427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06038B" w14:textId="77777777" w:rsidR="001F726C" w:rsidRDefault="004F14D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C2A3B1" w14:textId="77777777" w:rsidR="001F726C" w:rsidRDefault="004F14DA">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0E9FFC" w14:textId="77777777" w:rsidR="001F726C" w:rsidRDefault="004F14DA">
            <w:pPr>
              <w:spacing w:before="135" w:after="135"/>
              <w:jc w:val="both"/>
              <w:textAlignment w:val="center"/>
            </w:pPr>
            <w:r>
              <w:rPr>
                <w:rFonts w:ascii="Arial" w:hAnsi="Arial" w:cs="Arial"/>
                <w:color w:val="000000"/>
                <w:position w:val="-2"/>
                <w:sz w:val="18"/>
                <w:szCs w:val="18"/>
              </w:rPr>
              <w:t> </w:t>
            </w:r>
          </w:p>
        </w:tc>
      </w:tr>
    </w:tbl>
    <w:p w14:paraId="352F9B3D" w14:textId="77777777" w:rsidR="001F726C" w:rsidRDefault="004F14DA">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F726C" w14:paraId="17BD9256" w14:textId="77777777">
        <w:tc>
          <w:tcPr>
            <w:tcW w:w="4080" w:type="dxa"/>
            <w:tcMar>
              <w:top w:w="75" w:type="dxa"/>
              <w:bottom w:w="75" w:type="dxa"/>
            </w:tcMar>
            <w:vAlign w:val="center"/>
          </w:tcPr>
          <w:p w14:paraId="7E63474D" w14:textId="77777777" w:rsidR="001F726C" w:rsidRDefault="004F14DA">
            <w:r>
              <w:rPr>
                <w:rFonts w:ascii="Arial" w:hAnsi="Arial" w:cs="Arial"/>
                <w:color w:val="000000"/>
                <w:position w:val="-2"/>
                <w:sz w:val="18"/>
                <w:szCs w:val="18"/>
              </w:rPr>
              <w:t>Kraj in datum:</w:t>
            </w:r>
          </w:p>
        </w:tc>
        <w:tc>
          <w:tcPr>
            <w:tcW w:w="0" w:type="auto"/>
            <w:tcMar>
              <w:top w:w="75" w:type="dxa"/>
              <w:bottom w:w="75" w:type="dxa"/>
            </w:tcMar>
            <w:vAlign w:val="center"/>
          </w:tcPr>
          <w:p w14:paraId="41B35480" w14:textId="77777777" w:rsidR="001F726C" w:rsidRDefault="004F14DA">
            <w:r>
              <w:rPr>
                <w:rFonts w:ascii="Arial" w:hAnsi="Arial" w:cs="Arial"/>
                <w:color w:val="000000"/>
                <w:position w:val="-2"/>
                <w:sz w:val="18"/>
                <w:szCs w:val="18"/>
              </w:rPr>
              <w:t>Ime in priimek: _____________________</w:t>
            </w:r>
          </w:p>
        </w:tc>
      </w:tr>
      <w:tr w:rsidR="001F726C" w14:paraId="2A130186" w14:textId="77777777">
        <w:tc>
          <w:tcPr>
            <w:tcW w:w="4080" w:type="dxa"/>
            <w:tcMar>
              <w:top w:w="75" w:type="dxa"/>
              <w:bottom w:w="75" w:type="dxa"/>
            </w:tcMar>
            <w:vAlign w:val="center"/>
          </w:tcPr>
          <w:p w14:paraId="5EA3ACEE" w14:textId="77777777" w:rsidR="001F726C" w:rsidRDefault="004F14DA">
            <w:r>
              <w:rPr>
                <w:rFonts w:ascii="Arial" w:hAnsi="Arial" w:cs="Arial"/>
                <w:color w:val="000000"/>
                <w:position w:val="-2"/>
                <w:sz w:val="18"/>
                <w:szCs w:val="18"/>
              </w:rPr>
              <w:t> </w:t>
            </w:r>
          </w:p>
        </w:tc>
        <w:tc>
          <w:tcPr>
            <w:tcW w:w="0" w:type="auto"/>
            <w:tcMar>
              <w:top w:w="75" w:type="dxa"/>
              <w:bottom w:w="75" w:type="dxa"/>
            </w:tcMar>
            <w:vAlign w:val="center"/>
          </w:tcPr>
          <w:p w14:paraId="482E0F6F" w14:textId="77777777" w:rsidR="001F726C" w:rsidRDefault="004F14DA">
            <w:pPr>
              <w:jc w:val="center"/>
            </w:pPr>
            <w:r>
              <w:rPr>
                <w:rFonts w:ascii="Arial" w:hAnsi="Arial" w:cs="Arial"/>
                <w:color w:val="000000"/>
                <w:position w:val="-2"/>
                <w:sz w:val="18"/>
                <w:szCs w:val="18"/>
              </w:rPr>
              <w:t>(žig in podpis)</w:t>
            </w:r>
          </w:p>
        </w:tc>
      </w:tr>
    </w:tbl>
    <w:p w14:paraId="362E303F" w14:textId="77777777" w:rsidR="001F726C" w:rsidRDefault="004F14DA">
      <w:pPr>
        <w:spacing w:before="225" w:after="225" w:line="240" w:lineRule="auto"/>
        <w:jc w:val="both"/>
      </w:pPr>
      <w:r>
        <w:rPr>
          <w:rFonts w:ascii="Arial" w:hAnsi="Arial" w:cs="Arial"/>
          <w:color w:val="000000"/>
          <w:sz w:val="18"/>
          <w:szCs w:val="18"/>
        </w:rPr>
        <w:t> </w:t>
      </w:r>
    </w:p>
    <w:p w14:paraId="24FDAE11" w14:textId="77777777" w:rsidR="001F726C" w:rsidRDefault="004F14DA">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30B7919" w14:textId="77777777" w:rsidR="001F726C" w:rsidRDefault="001F726C">
      <w:pPr>
        <w:sectPr w:rsidR="001F726C" w:rsidSect="00DD1BCC">
          <w:footerReference w:type="default" r:id="rId21"/>
          <w:pgSz w:w="11906" w:h="16838"/>
          <w:pgMar w:top="1418" w:right="1418" w:bottom="1418" w:left="1418" w:header="567" w:footer="596" w:gutter="0"/>
          <w:cols w:space="708"/>
          <w:docGrid w:linePitch="360"/>
        </w:sectPr>
      </w:pPr>
    </w:p>
    <w:p w14:paraId="5A319364" w14:textId="77777777" w:rsidR="00DD1BCC" w:rsidRPr="00116091" w:rsidRDefault="004F14DA" w:rsidP="00DD1BCC">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AF03EF7" w14:textId="4090B565" w:rsidR="00DD1BCC" w:rsidRDefault="00A771B6" w:rsidP="00A771B6">
      <w:pPr>
        <w:tabs>
          <w:tab w:val="left" w:pos="6947"/>
        </w:tabs>
        <w:rPr>
          <w:rFonts w:ascii="Arial" w:hAnsi="Arial" w:cs="Arial"/>
        </w:rPr>
      </w:pPr>
      <w:r>
        <w:rPr>
          <w:rFonts w:ascii="Arial" w:hAnsi="Arial" w:cs="Arial"/>
        </w:rPr>
        <w:tab/>
      </w:r>
    </w:p>
    <w:p w14:paraId="7502DA7D" w14:textId="77777777" w:rsidR="00BE2AD3" w:rsidRDefault="004F14DA">
      <w:pPr>
        <w:spacing w:before="224" w:after="224" w:line="240" w:lineRule="auto"/>
        <w:jc w:val="center"/>
        <w:outlineLvl w:val="1"/>
        <w:rPr>
          <w:rFonts w:ascii="Arial" w:hAnsi="Arial" w:cs="Arial"/>
          <w:b/>
          <w:color w:val="000000"/>
          <w:sz w:val="24"/>
          <w:szCs w:val="24"/>
        </w:rPr>
      </w:pPr>
      <w:r w:rsidRPr="00A771B6">
        <w:rPr>
          <w:rFonts w:ascii="Arial" w:hAnsi="Arial" w:cs="Arial"/>
          <w:b/>
          <w:bCs/>
          <w:color w:val="000000"/>
          <w:sz w:val="24"/>
          <w:szCs w:val="24"/>
        </w:rPr>
        <w:t xml:space="preserve">GRADBENA POGODBA </w:t>
      </w:r>
      <w:r w:rsidR="00661B1A" w:rsidRPr="00A771B6">
        <w:rPr>
          <w:rFonts w:ascii="Arial" w:hAnsi="Arial" w:cs="Arial"/>
          <w:b/>
          <w:bCs/>
          <w:color w:val="000000"/>
          <w:sz w:val="24"/>
          <w:szCs w:val="24"/>
        </w:rPr>
        <w:t>–</w:t>
      </w:r>
      <w:r w:rsidRPr="00A771B6">
        <w:rPr>
          <w:rFonts w:ascii="Arial" w:hAnsi="Arial" w:cs="Arial"/>
          <w:b/>
          <w:bCs/>
          <w:color w:val="000000"/>
          <w:sz w:val="24"/>
          <w:szCs w:val="24"/>
        </w:rPr>
        <w:t xml:space="preserve"> </w:t>
      </w:r>
      <w:r w:rsidR="00A771B6" w:rsidRPr="00A771B6">
        <w:rPr>
          <w:rFonts w:ascii="Arial" w:hAnsi="Arial" w:cs="Arial"/>
          <w:b/>
          <w:color w:val="000000"/>
          <w:sz w:val="24"/>
          <w:szCs w:val="24"/>
        </w:rPr>
        <w:t>IZGRADNJA 1</w:t>
      </w:r>
      <w:r w:rsidR="00BE2AD3">
        <w:rPr>
          <w:rFonts w:ascii="Arial" w:hAnsi="Arial" w:cs="Arial"/>
          <w:b/>
          <w:color w:val="000000"/>
          <w:sz w:val="24"/>
          <w:szCs w:val="24"/>
        </w:rPr>
        <w:t>0</w:t>
      </w:r>
      <w:r w:rsidR="00A771B6" w:rsidRPr="00A771B6">
        <w:rPr>
          <w:rFonts w:ascii="Arial" w:hAnsi="Arial" w:cs="Arial"/>
          <w:b/>
          <w:color w:val="000000"/>
          <w:sz w:val="24"/>
          <w:szCs w:val="24"/>
        </w:rPr>
        <w:t xml:space="preserve">-ODDELČNEGA </w:t>
      </w:r>
    </w:p>
    <w:p w14:paraId="2DAC6931" w14:textId="0984DDCE" w:rsidR="001F726C" w:rsidRPr="00BE2AD3" w:rsidRDefault="00A771B6" w:rsidP="00BE2AD3">
      <w:pPr>
        <w:spacing w:before="224" w:after="224" w:line="240" w:lineRule="auto"/>
        <w:jc w:val="center"/>
        <w:outlineLvl w:val="1"/>
        <w:rPr>
          <w:rFonts w:ascii="Arial" w:hAnsi="Arial" w:cs="Arial"/>
          <w:b/>
          <w:color w:val="000000"/>
          <w:sz w:val="24"/>
          <w:szCs w:val="24"/>
        </w:rPr>
      </w:pPr>
      <w:r w:rsidRPr="00A771B6">
        <w:rPr>
          <w:rFonts w:ascii="Arial" w:hAnsi="Arial" w:cs="Arial"/>
          <w:b/>
          <w:color w:val="000000"/>
          <w:sz w:val="24"/>
          <w:szCs w:val="24"/>
        </w:rPr>
        <w:t xml:space="preserve">VRTCA </w:t>
      </w:r>
      <w:r w:rsidR="00BE2AD3">
        <w:rPr>
          <w:rFonts w:ascii="Arial" w:hAnsi="Arial" w:cs="Arial"/>
          <w:b/>
          <w:color w:val="000000"/>
          <w:sz w:val="24"/>
          <w:szCs w:val="24"/>
        </w:rPr>
        <w:t>SELNICA OB DRAVI</w:t>
      </w:r>
    </w:p>
    <w:p w14:paraId="4A4C4003" w14:textId="77777777" w:rsidR="001F726C" w:rsidRDefault="004F14DA">
      <w:pPr>
        <w:spacing w:before="225" w:after="225" w:line="240" w:lineRule="auto"/>
        <w:jc w:val="center"/>
      </w:pPr>
      <w:r>
        <w:rPr>
          <w:rFonts w:ascii="Arial" w:hAnsi="Arial" w:cs="Arial"/>
          <w:color w:val="000000"/>
          <w:sz w:val="18"/>
          <w:szCs w:val="18"/>
        </w:rPr>
        <w:t>sklenjena med</w:t>
      </w:r>
    </w:p>
    <w:p w14:paraId="6A408A4E" w14:textId="6B504868" w:rsidR="001F726C" w:rsidRDefault="004F14DA">
      <w:pPr>
        <w:spacing w:after="0" w:line="240" w:lineRule="auto"/>
      </w:pPr>
      <w:r>
        <w:rPr>
          <w:rFonts w:ascii="Arial" w:hAnsi="Arial" w:cs="Arial"/>
          <w:b/>
          <w:bCs/>
          <w:color w:val="000000"/>
          <w:sz w:val="18"/>
          <w:szCs w:val="18"/>
        </w:rPr>
        <w:t xml:space="preserve">NAROČNIKOM: OBČINA </w:t>
      </w:r>
      <w:r w:rsidR="00BE2AD3">
        <w:rPr>
          <w:rFonts w:ascii="Arial" w:hAnsi="Arial" w:cs="Arial"/>
          <w:b/>
          <w:bCs/>
          <w:color w:val="000000"/>
          <w:sz w:val="18"/>
          <w:szCs w:val="18"/>
        </w:rPr>
        <w:t>SELNICA OB DRAVI</w:t>
      </w:r>
      <w:r>
        <w:rPr>
          <w:rFonts w:ascii="Arial" w:hAnsi="Arial" w:cs="Arial"/>
          <w:b/>
          <w:bCs/>
          <w:color w:val="000000"/>
          <w:sz w:val="18"/>
          <w:szCs w:val="18"/>
        </w:rPr>
        <w:t xml:space="preserve">, </w:t>
      </w:r>
      <w:r w:rsidR="00BE2AD3">
        <w:rPr>
          <w:rFonts w:ascii="Arial" w:hAnsi="Arial" w:cs="Arial"/>
          <w:b/>
          <w:bCs/>
          <w:color w:val="000000"/>
          <w:sz w:val="18"/>
          <w:szCs w:val="18"/>
        </w:rPr>
        <w:t>Slovenski trg 4, 2352 Selnica ob Dravi</w:t>
      </w:r>
      <w:r>
        <w:rPr>
          <w:rFonts w:ascii="Arial" w:hAnsi="Arial" w:cs="Arial"/>
          <w:b/>
          <w:bCs/>
          <w:color w:val="000000"/>
          <w:sz w:val="18"/>
          <w:szCs w:val="18"/>
        </w:rPr>
        <w:t>,</w:t>
      </w:r>
      <w:r>
        <w:rPr>
          <w:rFonts w:ascii="Arial" w:hAnsi="Arial" w:cs="Arial"/>
          <w:color w:val="000000"/>
          <w:sz w:val="18"/>
          <w:szCs w:val="18"/>
        </w:rPr>
        <w:br/>
        <w:t xml:space="preserve">ki ga zastopa </w:t>
      </w:r>
      <w:r w:rsidR="00BE2AD3">
        <w:rPr>
          <w:rFonts w:ascii="Arial" w:hAnsi="Arial" w:cs="Arial"/>
          <w:color w:val="000000"/>
          <w:sz w:val="18"/>
          <w:szCs w:val="18"/>
        </w:rPr>
        <w:t xml:space="preserve">županja </w:t>
      </w:r>
      <w:r>
        <w:rPr>
          <w:rFonts w:ascii="Arial" w:hAnsi="Arial" w:cs="Arial"/>
          <w:color w:val="000000"/>
          <w:sz w:val="18"/>
          <w:szCs w:val="18"/>
        </w:rPr>
        <w:t xml:space="preserve">dr. </w:t>
      </w:r>
      <w:r w:rsidR="00BE2AD3">
        <w:rPr>
          <w:rFonts w:ascii="Arial" w:hAnsi="Arial" w:cs="Arial"/>
          <w:color w:val="000000"/>
          <w:sz w:val="18"/>
          <w:szCs w:val="18"/>
        </w:rPr>
        <w:t>Vlasta Krmelj</w:t>
      </w:r>
      <w:r>
        <w:br/>
      </w:r>
    </w:p>
    <w:tbl>
      <w:tblPr>
        <w:tblStyle w:val="NormalTablePHPDOCX"/>
        <w:tblW w:w="3500" w:type="pct"/>
        <w:tblInd w:w="108" w:type="dxa"/>
        <w:tblLook w:val="04A0" w:firstRow="1" w:lastRow="0" w:firstColumn="1" w:lastColumn="0" w:noHBand="0" w:noVBand="1"/>
      </w:tblPr>
      <w:tblGrid>
        <w:gridCol w:w="3300"/>
        <w:gridCol w:w="3049"/>
      </w:tblGrid>
      <w:tr w:rsidR="001F726C" w14:paraId="3444F527" w14:textId="77777777">
        <w:tc>
          <w:tcPr>
            <w:tcW w:w="3300" w:type="dxa"/>
            <w:tcMar>
              <w:top w:w="0" w:type="auto"/>
              <w:bottom w:w="0" w:type="auto"/>
            </w:tcMar>
            <w:vAlign w:val="center"/>
          </w:tcPr>
          <w:p w14:paraId="4906BCA9" w14:textId="77777777" w:rsidR="001F726C" w:rsidRDefault="004F14DA">
            <w:r>
              <w:rPr>
                <w:rFonts w:ascii="Arial" w:hAnsi="Arial" w:cs="Arial"/>
                <w:color w:val="000000"/>
                <w:position w:val="-2"/>
                <w:sz w:val="18"/>
                <w:szCs w:val="18"/>
              </w:rPr>
              <w:t>Matična številka:</w:t>
            </w:r>
          </w:p>
        </w:tc>
        <w:tc>
          <w:tcPr>
            <w:tcW w:w="0" w:type="auto"/>
            <w:tcMar>
              <w:top w:w="0" w:type="auto"/>
              <w:bottom w:w="0" w:type="auto"/>
            </w:tcMar>
            <w:vAlign w:val="center"/>
          </w:tcPr>
          <w:p w14:paraId="22806F92" w14:textId="5DDA6531" w:rsidR="001F726C" w:rsidRDefault="00BE2AD3">
            <w:r w:rsidRPr="00BE2AD3">
              <w:rPr>
                <w:rFonts w:ascii="Arial" w:hAnsi="Arial" w:cs="Arial"/>
                <w:color w:val="000000"/>
                <w:position w:val="-2"/>
                <w:sz w:val="18"/>
                <w:szCs w:val="18"/>
              </w:rPr>
              <w:t>1357930000</w:t>
            </w:r>
          </w:p>
        </w:tc>
      </w:tr>
      <w:tr w:rsidR="001F726C" w14:paraId="0A71E616" w14:textId="77777777">
        <w:tc>
          <w:tcPr>
            <w:tcW w:w="3300" w:type="dxa"/>
            <w:tcMar>
              <w:top w:w="0" w:type="auto"/>
              <w:bottom w:w="0" w:type="auto"/>
            </w:tcMar>
            <w:vAlign w:val="center"/>
          </w:tcPr>
          <w:p w14:paraId="547DAD16" w14:textId="77777777" w:rsidR="001F726C" w:rsidRDefault="004F14DA">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4660F9D" w14:textId="01CEDA34" w:rsidR="001F726C" w:rsidRDefault="004F14DA">
            <w:r>
              <w:rPr>
                <w:rFonts w:ascii="Arial" w:hAnsi="Arial" w:cs="Arial"/>
                <w:color w:val="000000"/>
                <w:position w:val="-2"/>
                <w:sz w:val="18"/>
                <w:szCs w:val="18"/>
              </w:rPr>
              <w:t xml:space="preserve">SI </w:t>
            </w:r>
            <w:r w:rsidR="00BE2AD3" w:rsidRPr="00BE2AD3">
              <w:rPr>
                <w:rFonts w:ascii="Arial" w:hAnsi="Arial" w:cs="Arial"/>
                <w:color w:val="000000"/>
                <w:position w:val="-2"/>
                <w:sz w:val="18"/>
                <w:szCs w:val="18"/>
              </w:rPr>
              <w:t>36150380</w:t>
            </w:r>
          </w:p>
        </w:tc>
      </w:tr>
      <w:tr w:rsidR="001F726C" w14:paraId="178A5408" w14:textId="77777777">
        <w:tc>
          <w:tcPr>
            <w:tcW w:w="3300" w:type="dxa"/>
            <w:tcMar>
              <w:top w:w="0" w:type="auto"/>
              <w:bottom w:w="0" w:type="auto"/>
            </w:tcMar>
            <w:vAlign w:val="center"/>
          </w:tcPr>
          <w:p w14:paraId="4E948AC5" w14:textId="77777777" w:rsidR="001F726C" w:rsidRDefault="004F14DA">
            <w:r>
              <w:rPr>
                <w:rFonts w:ascii="Arial" w:hAnsi="Arial" w:cs="Arial"/>
                <w:color w:val="000000"/>
                <w:position w:val="-2"/>
                <w:sz w:val="18"/>
                <w:szCs w:val="18"/>
              </w:rPr>
              <w:t>Transakcijski račun (TRR):</w:t>
            </w:r>
          </w:p>
        </w:tc>
        <w:tc>
          <w:tcPr>
            <w:tcW w:w="0" w:type="auto"/>
            <w:tcMar>
              <w:top w:w="0" w:type="auto"/>
              <w:bottom w:w="0" w:type="auto"/>
            </w:tcMar>
            <w:vAlign w:val="center"/>
          </w:tcPr>
          <w:p w14:paraId="339C8AEC" w14:textId="20094E68" w:rsidR="001F726C" w:rsidRDefault="004D5CF2">
            <w:r w:rsidRPr="004D5CF2">
              <w:rPr>
                <w:rFonts w:ascii="Arial" w:hAnsi="Arial" w:cs="Arial"/>
                <w:color w:val="000000"/>
                <w:position w:val="-2"/>
                <w:sz w:val="18"/>
                <w:szCs w:val="18"/>
              </w:rPr>
              <w:t>SI56 0137 8010 0009 222</w:t>
            </w:r>
          </w:p>
        </w:tc>
      </w:tr>
    </w:tbl>
    <w:p w14:paraId="30C677A5" w14:textId="77777777" w:rsidR="001F726C" w:rsidRDefault="001F726C"/>
    <w:p w14:paraId="48E8CC62" w14:textId="77777777" w:rsidR="001F726C" w:rsidRDefault="004F14DA">
      <w:pPr>
        <w:spacing w:before="225" w:after="225" w:line="240" w:lineRule="auto"/>
        <w:jc w:val="center"/>
      </w:pPr>
      <w:r>
        <w:rPr>
          <w:rFonts w:ascii="Arial" w:hAnsi="Arial" w:cs="Arial"/>
          <w:color w:val="000000"/>
          <w:sz w:val="18"/>
          <w:szCs w:val="18"/>
        </w:rPr>
        <w:t>in</w:t>
      </w:r>
    </w:p>
    <w:p w14:paraId="25F5A478" w14:textId="77777777" w:rsidR="001F726C" w:rsidRDefault="004F14DA">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1F726C" w14:paraId="7A7CAC2B" w14:textId="77777777">
        <w:tc>
          <w:tcPr>
            <w:tcW w:w="3300" w:type="dxa"/>
            <w:tcMar>
              <w:top w:w="0" w:type="auto"/>
              <w:bottom w:w="0" w:type="auto"/>
            </w:tcMar>
            <w:vAlign w:val="center"/>
          </w:tcPr>
          <w:p w14:paraId="5BB35367" w14:textId="77777777" w:rsidR="001F726C" w:rsidRDefault="004F14DA">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9937F06" w14:textId="77777777" w:rsidR="001F726C" w:rsidRDefault="004F14DA">
            <w:r>
              <w:rPr>
                <w:rFonts w:ascii="Arial" w:hAnsi="Arial" w:cs="Arial"/>
                <w:color w:val="000000"/>
                <w:position w:val="-2"/>
                <w:sz w:val="18"/>
                <w:szCs w:val="18"/>
              </w:rPr>
              <w:t> </w:t>
            </w:r>
          </w:p>
        </w:tc>
      </w:tr>
      <w:tr w:rsidR="001F726C" w14:paraId="36E8FE04" w14:textId="77777777">
        <w:tc>
          <w:tcPr>
            <w:tcW w:w="3300" w:type="dxa"/>
            <w:tcMar>
              <w:top w:w="0" w:type="auto"/>
              <w:bottom w:w="0" w:type="auto"/>
            </w:tcMar>
            <w:vAlign w:val="center"/>
          </w:tcPr>
          <w:p w14:paraId="1BE5E728" w14:textId="77777777" w:rsidR="001F726C" w:rsidRDefault="004F14DA">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5DE1B4FC" w14:textId="77777777" w:rsidR="001F726C" w:rsidRDefault="004F14DA">
            <w:r>
              <w:rPr>
                <w:rFonts w:ascii="Arial" w:hAnsi="Arial" w:cs="Arial"/>
                <w:color w:val="000000"/>
                <w:position w:val="-2"/>
                <w:sz w:val="18"/>
                <w:szCs w:val="18"/>
              </w:rPr>
              <w:t> </w:t>
            </w:r>
          </w:p>
        </w:tc>
      </w:tr>
      <w:tr w:rsidR="001F726C" w14:paraId="25FE8169" w14:textId="77777777">
        <w:tc>
          <w:tcPr>
            <w:tcW w:w="3300" w:type="dxa"/>
            <w:tcMar>
              <w:top w:w="0" w:type="auto"/>
              <w:bottom w:w="0" w:type="auto"/>
            </w:tcMar>
            <w:vAlign w:val="center"/>
          </w:tcPr>
          <w:p w14:paraId="2365AA75" w14:textId="77777777" w:rsidR="001F726C" w:rsidRDefault="004F14DA">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E491D87" w14:textId="77777777" w:rsidR="001F726C" w:rsidRDefault="004F14DA">
            <w:r>
              <w:rPr>
                <w:rFonts w:ascii="Arial" w:hAnsi="Arial" w:cs="Arial"/>
                <w:color w:val="000000"/>
                <w:position w:val="-2"/>
                <w:sz w:val="18"/>
                <w:szCs w:val="18"/>
              </w:rPr>
              <w:t> </w:t>
            </w:r>
          </w:p>
        </w:tc>
      </w:tr>
    </w:tbl>
    <w:p w14:paraId="2FB769EB" w14:textId="77777777" w:rsidR="001F726C" w:rsidRDefault="004F14DA">
      <w:pPr>
        <w:spacing w:before="225" w:after="225" w:line="240" w:lineRule="auto"/>
        <w:jc w:val="both"/>
      </w:pPr>
      <w:r>
        <w:rPr>
          <w:rFonts w:ascii="Arial" w:hAnsi="Arial" w:cs="Arial"/>
          <w:color w:val="000000"/>
          <w:sz w:val="18"/>
          <w:szCs w:val="18"/>
        </w:rPr>
        <w:t> </w:t>
      </w:r>
    </w:p>
    <w:p w14:paraId="2A672EDE" w14:textId="77777777" w:rsidR="001F726C" w:rsidRDefault="004F14DA">
      <w:pPr>
        <w:spacing w:before="225" w:after="225" w:line="240" w:lineRule="auto"/>
        <w:jc w:val="both"/>
      </w:pPr>
      <w:r>
        <w:rPr>
          <w:rFonts w:ascii="Arial" w:hAnsi="Arial" w:cs="Arial"/>
          <w:b/>
          <w:bCs/>
          <w:color w:val="000000"/>
          <w:sz w:val="18"/>
          <w:szCs w:val="18"/>
        </w:rPr>
        <w:t>I. UVODNE DOLOČBE</w:t>
      </w:r>
    </w:p>
    <w:p w14:paraId="537DD3F6" w14:textId="77777777" w:rsidR="001F726C" w:rsidRDefault="004F14DA">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1F726C" w14:paraId="3322175F" w14:textId="77777777">
        <w:tc>
          <w:tcPr>
            <w:tcW w:w="0" w:type="auto"/>
            <w:tcMar>
              <w:top w:w="0" w:type="auto"/>
              <w:bottom w:w="0" w:type="auto"/>
            </w:tcMar>
          </w:tcPr>
          <w:p w14:paraId="1D3971FD" w14:textId="77777777" w:rsidR="00661B1A" w:rsidRDefault="004F14DA">
            <w:pPr>
              <w:spacing w:before="225" w:after="225"/>
              <w:jc w:val="both"/>
              <w:rPr>
                <w:rFonts w:ascii="Arial" w:hAnsi="Arial" w:cs="Arial"/>
                <w:color w:val="000000"/>
                <w:sz w:val="18"/>
                <w:szCs w:val="18"/>
              </w:rPr>
            </w:pPr>
            <w:r>
              <w:rPr>
                <w:rFonts w:ascii="Arial" w:hAnsi="Arial" w:cs="Arial"/>
                <w:color w:val="000000"/>
                <w:sz w:val="18"/>
                <w:szCs w:val="18"/>
              </w:rPr>
              <w:t>Naročnik in izvajalec ugotavljata, da je bil na osnovi:</w:t>
            </w:r>
          </w:p>
          <w:p w14:paraId="3FD6C6C9" w14:textId="56E3A156" w:rsidR="00661B1A" w:rsidRDefault="004F14DA" w:rsidP="009739A6">
            <w:pPr>
              <w:pStyle w:val="Odstavekseznama"/>
              <w:numPr>
                <w:ilvl w:val="0"/>
                <w:numId w:val="47"/>
              </w:numPr>
              <w:spacing w:before="225" w:after="225"/>
              <w:jc w:val="both"/>
              <w:rPr>
                <w:rFonts w:ascii="Arial" w:hAnsi="Arial" w:cs="Arial"/>
                <w:color w:val="000000"/>
                <w:sz w:val="18"/>
                <w:szCs w:val="18"/>
              </w:rPr>
            </w:pPr>
            <w:r w:rsidRPr="00661B1A">
              <w:rPr>
                <w:rFonts w:ascii="Arial" w:hAnsi="Arial" w:cs="Arial"/>
                <w:color w:val="000000"/>
                <w:sz w:val="18"/>
                <w:szCs w:val="18"/>
              </w:rPr>
              <w:t>javnega naročila, objavljenega na Portalu javnih naročil številka ____________ z dne ____________</w:t>
            </w:r>
            <w:r w:rsidR="00661B1A">
              <w:rPr>
                <w:rFonts w:ascii="Arial" w:hAnsi="Arial" w:cs="Arial"/>
                <w:color w:val="000000"/>
                <w:sz w:val="18"/>
                <w:szCs w:val="18"/>
              </w:rPr>
              <w:t xml:space="preserve"> in v Uradnemu listu Evropske unije dne _______ po oznako objave_______</w:t>
            </w:r>
            <w:r w:rsidR="004D5CF2">
              <w:rPr>
                <w:rFonts w:ascii="Arial" w:hAnsi="Arial" w:cs="Arial"/>
                <w:color w:val="000000"/>
                <w:sz w:val="18"/>
                <w:szCs w:val="18"/>
              </w:rPr>
              <w:t>____</w:t>
            </w:r>
            <w:r w:rsidR="00661B1A">
              <w:rPr>
                <w:rFonts w:ascii="Arial" w:hAnsi="Arial" w:cs="Arial"/>
                <w:color w:val="000000"/>
                <w:sz w:val="18"/>
                <w:szCs w:val="18"/>
              </w:rPr>
              <w:t>__,</w:t>
            </w:r>
            <w:r w:rsidRPr="00661B1A">
              <w:rPr>
                <w:rFonts w:ascii="Arial" w:hAnsi="Arial" w:cs="Arial"/>
                <w:color w:val="000000"/>
                <w:sz w:val="18"/>
                <w:szCs w:val="18"/>
              </w:rPr>
              <w:t xml:space="preserve"> z naslovom </w:t>
            </w:r>
            <w:r w:rsidR="004D5CF2">
              <w:rPr>
                <w:rFonts w:ascii="Arial" w:hAnsi="Arial" w:cs="Arial"/>
                <w:color w:val="000000"/>
                <w:sz w:val="18"/>
                <w:szCs w:val="18"/>
              </w:rPr>
              <w:t>Izgradnja 10-oddelkčnega Vrtca Selnica ob Dravi</w:t>
            </w:r>
            <w:r w:rsidR="00661B1A">
              <w:rPr>
                <w:rFonts w:ascii="Arial" w:hAnsi="Arial" w:cs="Arial"/>
                <w:color w:val="000000"/>
                <w:sz w:val="18"/>
                <w:szCs w:val="18"/>
              </w:rPr>
              <w:t xml:space="preserve"> </w:t>
            </w:r>
            <w:r w:rsidR="004D5CF2">
              <w:rPr>
                <w:rFonts w:ascii="Arial" w:hAnsi="Arial" w:cs="Arial"/>
                <w:color w:val="000000"/>
                <w:sz w:val="18"/>
                <w:szCs w:val="18"/>
              </w:rPr>
              <w:t>ter</w:t>
            </w:r>
          </w:p>
          <w:p w14:paraId="2D94D8A0" w14:textId="7DE5E5D6" w:rsidR="00661B1A" w:rsidRDefault="004F14DA" w:rsidP="009739A6">
            <w:pPr>
              <w:pStyle w:val="Odstavekseznama"/>
              <w:numPr>
                <w:ilvl w:val="0"/>
                <w:numId w:val="47"/>
              </w:numPr>
              <w:spacing w:before="225" w:after="225"/>
              <w:jc w:val="both"/>
              <w:rPr>
                <w:rFonts w:ascii="Arial" w:hAnsi="Arial" w:cs="Arial"/>
                <w:color w:val="000000"/>
                <w:sz w:val="18"/>
                <w:szCs w:val="18"/>
              </w:rPr>
            </w:pPr>
            <w:r w:rsidRPr="00661B1A">
              <w:rPr>
                <w:rFonts w:ascii="Arial" w:hAnsi="Arial" w:cs="Arial"/>
                <w:color w:val="000000"/>
                <w:sz w:val="18"/>
                <w:szCs w:val="18"/>
              </w:rPr>
              <w:t>naročnikove odločitve o oddaji javnega naročila številka ___________ z dne ____________</w:t>
            </w:r>
            <w:r w:rsidR="00661B1A">
              <w:rPr>
                <w:rFonts w:ascii="Arial" w:hAnsi="Arial" w:cs="Arial"/>
                <w:color w:val="000000"/>
                <w:sz w:val="18"/>
                <w:szCs w:val="18"/>
              </w:rPr>
              <w:t>, ki je bila objav</w:t>
            </w:r>
            <w:r w:rsidR="009B0272">
              <w:rPr>
                <w:rFonts w:ascii="Arial" w:hAnsi="Arial" w:cs="Arial"/>
                <w:color w:val="000000"/>
                <w:sz w:val="18"/>
                <w:szCs w:val="18"/>
              </w:rPr>
              <w:t>l</w:t>
            </w:r>
            <w:r w:rsidR="00661B1A">
              <w:rPr>
                <w:rFonts w:ascii="Arial" w:hAnsi="Arial" w:cs="Arial"/>
                <w:color w:val="000000"/>
                <w:sz w:val="18"/>
                <w:szCs w:val="18"/>
              </w:rPr>
              <w:t>jena na Portalu javnih naročil dne ______ pod oznako __________</w:t>
            </w:r>
          </w:p>
          <w:p w14:paraId="4247302A" w14:textId="77777777" w:rsidR="00661B1A" w:rsidRDefault="00661B1A" w:rsidP="00661B1A">
            <w:pPr>
              <w:pStyle w:val="Odstavekseznama"/>
              <w:spacing w:before="225" w:after="225"/>
              <w:jc w:val="both"/>
              <w:rPr>
                <w:rFonts w:ascii="Arial" w:hAnsi="Arial" w:cs="Arial"/>
                <w:color w:val="000000"/>
                <w:sz w:val="18"/>
                <w:szCs w:val="18"/>
              </w:rPr>
            </w:pPr>
          </w:p>
          <w:p w14:paraId="1F91C15B" w14:textId="77777777" w:rsidR="001F726C" w:rsidRDefault="004F14DA" w:rsidP="00661B1A">
            <w:pPr>
              <w:pStyle w:val="Odstavekseznama"/>
              <w:spacing w:before="225" w:after="225"/>
              <w:ind w:left="0"/>
              <w:jc w:val="both"/>
              <w:rPr>
                <w:rFonts w:ascii="Arial" w:hAnsi="Arial" w:cs="Arial"/>
                <w:color w:val="000000"/>
                <w:sz w:val="18"/>
                <w:szCs w:val="18"/>
              </w:rPr>
            </w:pPr>
            <w:r w:rsidRPr="00661B1A">
              <w:rPr>
                <w:rFonts w:ascii="Arial" w:hAnsi="Arial" w:cs="Arial"/>
                <w:color w:val="000000"/>
                <w:sz w:val="18"/>
                <w:szCs w:val="18"/>
              </w:rPr>
              <w:t>izbran izvajalec del v okviru omenjenega javnega naročila, zaradi česar se sklepa predmetna pogodba.</w:t>
            </w:r>
          </w:p>
          <w:p w14:paraId="4113788E" w14:textId="77777777" w:rsidR="00246B50" w:rsidRDefault="00246B50" w:rsidP="00661B1A">
            <w:pPr>
              <w:pStyle w:val="Odstavekseznama"/>
              <w:spacing w:before="225" w:after="225"/>
              <w:ind w:left="0"/>
              <w:jc w:val="both"/>
              <w:rPr>
                <w:rFonts w:ascii="Arial" w:hAnsi="Arial" w:cs="Arial"/>
                <w:color w:val="000000"/>
                <w:sz w:val="18"/>
                <w:szCs w:val="18"/>
              </w:rPr>
            </w:pPr>
          </w:p>
          <w:p w14:paraId="7B06009E" w14:textId="77777777" w:rsidR="00246B50" w:rsidRDefault="00246B50" w:rsidP="00661B1A">
            <w:pPr>
              <w:pStyle w:val="Odstavekseznama"/>
              <w:spacing w:before="225" w:after="225"/>
              <w:ind w:left="0"/>
              <w:jc w:val="both"/>
              <w:rPr>
                <w:rFonts w:ascii="Arial" w:hAnsi="Arial" w:cs="Arial"/>
                <w:color w:val="000000"/>
                <w:sz w:val="18"/>
                <w:szCs w:val="18"/>
              </w:rPr>
            </w:pPr>
            <w:r w:rsidRPr="00246B50">
              <w:rPr>
                <w:rFonts w:ascii="Arial" w:hAnsi="Arial" w:cs="Arial"/>
                <w:color w:val="000000"/>
                <w:sz w:val="18"/>
                <w:szCs w:val="18"/>
              </w:rPr>
              <w:t>Odločitev o oddaji javnega naročila je postala pravnomočna dne …………………..</w:t>
            </w:r>
          </w:p>
          <w:p w14:paraId="400FA462" w14:textId="51110F46" w:rsidR="00246B50" w:rsidRPr="00246B50" w:rsidRDefault="00246B50" w:rsidP="00246B50">
            <w:pPr>
              <w:spacing w:before="225" w:after="225"/>
              <w:jc w:val="both"/>
              <w:rPr>
                <w:rFonts w:ascii="Arial" w:hAnsi="Arial" w:cs="Arial"/>
                <w:b/>
                <w:bCs/>
                <w:color w:val="000000"/>
                <w:sz w:val="18"/>
                <w:szCs w:val="18"/>
              </w:rPr>
            </w:pPr>
          </w:p>
        </w:tc>
      </w:tr>
    </w:tbl>
    <w:p w14:paraId="3DE77433" w14:textId="77777777" w:rsidR="001F726C" w:rsidRDefault="004F14DA">
      <w:pPr>
        <w:spacing w:before="225" w:after="225" w:line="240" w:lineRule="auto"/>
        <w:jc w:val="both"/>
      </w:pPr>
      <w:r>
        <w:rPr>
          <w:rFonts w:ascii="Arial" w:hAnsi="Arial" w:cs="Arial"/>
          <w:b/>
          <w:bCs/>
          <w:color w:val="000000"/>
          <w:sz w:val="18"/>
          <w:szCs w:val="18"/>
        </w:rPr>
        <w:t>II. PREDMET POGODBE</w:t>
      </w:r>
    </w:p>
    <w:p w14:paraId="73619673" w14:textId="77777777" w:rsidR="001F726C" w:rsidRDefault="004F14DA">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1F726C" w14:paraId="7EC2AA22" w14:textId="77777777">
        <w:tc>
          <w:tcPr>
            <w:tcW w:w="0" w:type="auto"/>
            <w:tcMar>
              <w:top w:w="0" w:type="auto"/>
              <w:bottom w:w="0" w:type="auto"/>
            </w:tcMar>
          </w:tcPr>
          <w:p w14:paraId="01D5B663" w14:textId="7EB09833" w:rsidR="001F726C" w:rsidRDefault="004F14DA">
            <w:pPr>
              <w:spacing w:before="225" w:after="225"/>
              <w:jc w:val="both"/>
            </w:pPr>
            <w:r>
              <w:rPr>
                <w:rFonts w:ascii="Arial" w:hAnsi="Arial" w:cs="Arial"/>
                <w:color w:val="000000"/>
                <w:sz w:val="18"/>
                <w:szCs w:val="18"/>
              </w:rPr>
              <w:t xml:space="preserve">S to pogodbo naročnik odda, izvajalec pa prevzame v izvedbo dela, ki so vezana na </w:t>
            </w:r>
            <w:r w:rsidR="00661B1A">
              <w:rPr>
                <w:rFonts w:ascii="Arial" w:hAnsi="Arial" w:cs="Arial"/>
                <w:color w:val="000000"/>
                <w:sz w:val="18"/>
                <w:szCs w:val="18"/>
              </w:rPr>
              <w:t xml:space="preserve">izgradnjo </w:t>
            </w:r>
            <w:r w:rsidR="004D5CF2">
              <w:rPr>
                <w:rFonts w:ascii="Arial" w:hAnsi="Arial" w:cs="Arial"/>
                <w:color w:val="000000"/>
                <w:sz w:val="18"/>
                <w:szCs w:val="18"/>
              </w:rPr>
              <w:t>V</w:t>
            </w:r>
            <w:r w:rsidR="00661B1A">
              <w:rPr>
                <w:rFonts w:ascii="Arial" w:hAnsi="Arial" w:cs="Arial"/>
                <w:color w:val="000000"/>
                <w:sz w:val="18"/>
                <w:szCs w:val="18"/>
              </w:rPr>
              <w:t xml:space="preserve">rtca </w:t>
            </w:r>
            <w:r w:rsidR="004D5CF2">
              <w:rPr>
                <w:rFonts w:ascii="Arial" w:hAnsi="Arial" w:cs="Arial"/>
                <w:color w:val="000000"/>
                <w:sz w:val="18"/>
                <w:szCs w:val="18"/>
              </w:rPr>
              <w:t>Selnica ob Dravi</w:t>
            </w:r>
            <w:r>
              <w:rPr>
                <w:rFonts w:ascii="Arial" w:hAnsi="Arial" w:cs="Arial"/>
                <w:color w:val="000000"/>
                <w:sz w:val="18"/>
                <w:szCs w:val="18"/>
              </w:rPr>
              <w:t xml:space="preserve"> po ponudbi izvajalca številka _______________ z dne </w:t>
            </w:r>
            <w:r w:rsidR="00661B1A">
              <w:rPr>
                <w:rFonts w:ascii="Arial" w:hAnsi="Arial" w:cs="Arial"/>
                <w:color w:val="000000"/>
                <w:sz w:val="18"/>
                <w:szCs w:val="18"/>
              </w:rPr>
              <w:t>_______________</w:t>
            </w:r>
            <w:r>
              <w:rPr>
                <w:rFonts w:ascii="Arial" w:hAnsi="Arial" w:cs="Arial"/>
                <w:color w:val="000000"/>
                <w:sz w:val="18"/>
                <w:szCs w:val="18"/>
              </w:rPr>
              <w:t>.</w:t>
            </w:r>
          </w:p>
        </w:tc>
      </w:tr>
    </w:tbl>
    <w:p w14:paraId="0D05E713" w14:textId="77777777" w:rsidR="001F726C" w:rsidRDefault="004F14DA">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1F726C" w14:paraId="4B0DEAC9" w14:textId="77777777">
        <w:tc>
          <w:tcPr>
            <w:tcW w:w="0" w:type="auto"/>
            <w:tcMar>
              <w:top w:w="0" w:type="auto"/>
              <w:bottom w:w="0" w:type="auto"/>
            </w:tcMar>
          </w:tcPr>
          <w:p w14:paraId="367E6CBD" w14:textId="77777777" w:rsidR="00661B1A" w:rsidRDefault="004F14DA">
            <w:pPr>
              <w:spacing w:before="225" w:after="225"/>
              <w:jc w:val="both"/>
              <w:rPr>
                <w:rFonts w:ascii="Arial" w:hAnsi="Arial" w:cs="Arial"/>
                <w:color w:val="000000"/>
                <w:sz w:val="18"/>
                <w:szCs w:val="18"/>
              </w:rPr>
            </w:pPr>
            <w:r>
              <w:rPr>
                <w:rFonts w:ascii="Arial" w:hAnsi="Arial" w:cs="Arial"/>
                <w:color w:val="000000"/>
                <w:sz w:val="18"/>
                <w:szCs w:val="18"/>
              </w:rPr>
              <w:t>Izvajalec bo vršil pogodbena dela v skladu in v obsegu določenem z naslednjimi dokumenti:</w:t>
            </w:r>
          </w:p>
          <w:p w14:paraId="2B1E6847" w14:textId="77777777" w:rsidR="00661B1A" w:rsidRDefault="004F14DA" w:rsidP="009739A6">
            <w:pPr>
              <w:pStyle w:val="Odstavekseznama"/>
              <w:numPr>
                <w:ilvl w:val="0"/>
                <w:numId w:val="48"/>
              </w:numPr>
              <w:spacing w:before="225" w:after="225"/>
              <w:jc w:val="both"/>
              <w:rPr>
                <w:rFonts w:ascii="Arial" w:hAnsi="Arial" w:cs="Arial"/>
                <w:color w:val="000000"/>
                <w:sz w:val="18"/>
                <w:szCs w:val="18"/>
              </w:rPr>
            </w:pPr>
            <w:r w:rsidRPr="00661B1A">
              <w:rPr>
                <w:rFonts w:ascii="Arial" w:hAnsi="Arial" w:cs="Arial"/>
                <w:color w:val="000000"/>
                <w:sz w:val="18"/>
                <w:szCs w:val="18"/>
              </w:rPr>
              <w:lastRenderedPageBreak/>
              <w:t xml:space="preserve">Ponudba številka </w:t>
            </w:r>
            <w:r w:rsidR="00661B1A" w:rsidRPr="00661B1A">
              <w:rPr>
                <w:rFonts w:ascii="Arial" w:hAnsi="Arial" w:cs="Arial"/>
                <w:color w:val="000000"/>
                <w:sz w:val="18"/>
                <w:szCs w:val="18"/>
              </w:rPr>
              <w:t>_______________</w:t>
            </w:r>
            <w:r w:rsidRPr="00661B1A">
              <w:rPr>
                <w:rFonts w:ascii="Arial" w:hAnsi="Arial" w:cs="Arial"/>
                <w:color w:val="000000"/>
                <w:sz w:val="18"/>
                <w:szCs w:val="18"/>
              </w:rPr>
              <w:t xml:space="preserve"> z dne </w:t>
            </w:r>
            <w:r w:rsidR="00661B1A" w:rsidRPr="00661B1A">
              <w:rPr>
                <w:rFonts w:ascii="Arial" w:hAnsi="Arial" w:cs="Arial"/>
                <w:color w:val="000000"/>
                <w:sz w:val="18"/>
                <w:szCs w:val="18"/>
              </w:rPr>
              <w:t>_______________</w:t>
            </w:r>
            <w:r w:rsidRPr="00661B1A">
              <w:rPr>
                <w:rFonts w:ascii="Arial" w:hAnsi="Arial" w:cs="Arial"/>
                <w:color w:val="000000"/>
                <w:sz w:val="18"/>
                <w:szCs w:val="18"/>
              </w:rPr>
              <w:t xml:space="preserve"> ;</w:t>
            </w:r>
          </w:p>
          <w:p w14:paraId="4893288F" w14:textId="77777777" w:rsidR="00661B1A" w:rsidRDefault="004F14DA" w:rsidP="009739A6">
            <w:pPr>
              <w:pStyle w:val="Odstavekseznama"/>
              <w:numPr>
                <w:ilvl w:val="0"/>
                <w:numId w:val="48"/>
              </w:numPr>
              <w:spacing w:before="225" w:after="225"/>
              <w:jc w:val="both"/>
              <w:rPr>
                <w:rFonts w:ascii="Arial" w:hAnsi="Arial" w:cs="Arial"/>
                <w:color w:val="000000"/>
                <w:sz w:val="18"/>
                <w:szCs w:val="18"/>
              </w:rPr>
            </w:pPr>
            <w:r w:rsidRPr="00661B1A">
              <w:rPr>
                <w:rFonts w:ascii="Arial" w:hAnsi="Arial" w:cs="Arial"/>
                <w:color w:val="000000"/>
                <w:sz w:val="18"/>
                <w:szCs w:val="18"/>
              </w:rPr>
              <w:t xml:space="preserve">Projektna dokumentacija številka </w:t>
            </w:r>
            <w:r w:rsidR="00661B1A">
              <w:rPr>
                <w:rFonts w:ascii="Arial" w:hAnsi="Arial" w:cs="Arial"/>
                <w:color w:val="000000"/>
                <w:sz w:val="18"/>
                <w:szCs w:val="18"/>
              </w:rPr>
              <w:t>_______________</w:t>
            </w:r>
            <w:r w:rsidRPr="00661B1A">
              <w:rPr>
                <w:rFonts w:ascii="Arial" w:hAnsi="Arial" w:cs="Arial"/>
                <w:color w:val="000000"/>
                <w:sz w:val="18"/>
                <w:szCs w:val="18"/>
              </w:rPr>
              <w:t xml:space="preserve"> z dne </w:t>
            </w:r>
            <w:r w:rsidR="00661B1A">
              <w:rPr>
                <w:rFonts w:ascii="Arial" w:hAnsi="Arial" w:cs="Arial"/>
                <w:color w:val="000000"/>
                <w:sz w:val="18"/>
                <w:szCs w:val="18"/>
              </w:rPr>
              <w:t>_______________</w:t>
            </w:r>
            <w:r w:rsidRPr="00661B1A">
              <w:rPr>
                <w:rFonts w:ascii="Arial" w:hAnsi="Arial" w:cs="Arial"/>
                <w:color w:val="000000"/>
                <w:sz w:val="18"/>
                <w:szCs w:val="18"/>
              </w:rPr>
              <w:t xml:space="preserve">, ki jo je izdelal </w:t>
            </w:r>
            <w:r w:rsidR="00661B1A">
              <w:rPr>
                <w:rFonts w:ascii="Arial" w:hAnsi="Arial" w:cs="Arial"/>
                <w:color w:val="000000"/>
                <w:sz w:val="18"/>
                <w:szCs w:val="18"/>
              </w:rPr>
              <w:t>_______________</w:t>
            </w:r>
            <w:r w:rsidRPr="00661B1A">
              <w:rPr>
                <w:rFonts w:ascii="Arial" w:hAnsi="Arial" w:cs="Arial"/>
                <w:color w:val="000000"/>
                <w:sz w:val="18"/>
                <w:szCs w:val="18"/>
              </w:rPr>
              <w:t>;</w:t>
            </w:r>
          </w:p>
          <w:p w14:paraId="37294A3E" w14:textId="77777777" w:rsidR="00FB5DDB" w:rsidRDefault="004F14DA" w:rsidP="009739A6">
            <w:pPr>
              <w:pStyle w:val="Odstavekseznama"/>
              <w:numPr>
                <w:ilvl w:val="0"/>
                <w:numId w:val="48"/>
              </w:numPr>
              <w:spacing w:before="225" w:after="225"/>
              <w:jc w:val="both"/>
              <w:rPr>
                <w:rFonts w:ascii="Arial" w:hAnsi="Arial" w:cs="Arial"/>
                <w:color w:val="000000"/>
                <w:sz w:val="18"/>
                <w:szCs w:val="18"/>
              </w:rPr>
            </w:pPr>
            <w:r w:rsidRPr="00661B1A">
              <w:rPr>
                <w:rFonts w:ascii="Arial" w:hAnsi="Arial" w:cs="Arial"/>
                <w:color w:val="000000"/>
                <w:sz w:val="18"/>
                <w:szCs w:val="18"/>
              </w:rPr>
              <w:t xml:space="preserve">Gradbeno dovoljenje številka </w:t>
            </w:r>
            <w:r w:rsidR="00661B1A">
              <w:rPr>
                <w:rFonts w:ascii="Arial" w:hAnsi="Arial" w:cs="Arial"/>
                <w:color w:val="000000"/>
                <w:sz w:val="18"/>
                <w:szCs w:val="18"/>
              </w:rPr>
              <w:t>_______________</w:t>
            </w:r>
            <w:r w:rsidRPr="00661B1A">
              <w:rPr>
                <w:rFonts w:ascii="Arial" w:hAnsi="Arial" w:cs="Arial"/>
                <w:color w:val="000000"/>
                <w:sz w:val="18"/>
                <w:szCs w:val="18"/>
              </w:rPr>
              <w:t xml:space="preserve"> z dne izdano s strani UE</w:t>
            </w:r>
            <w:r w:rsidR="004D5CF2">
              <w:rPr>
                <w:rFonts w:ascii="Arial" w:hAnsi="Arial" w:cs="Arial"/>
                <w:color w:val="000000"/>
                <w:sz w:val="18"/>
                <w:szCs w:val="18"/>
              </w:rPr>
              <w:t xml:space="preserve"> Ruše</w:t>
            </w:r>
            <w:r w:rsidRPr="00661B1A">
              <w:rPr>
                <w:rFonts w:ascii="Arial" w:hAnsi="Arial" w:cs="Arial"/>
                <w:color w:val="000000"/>
                <w:sz w:val="18"/>
                <w:szCs w:val="18"/>
              </w:rPr>
              <w:t>;</w:t>
            </w:r>
          </w:p>
          <w:p w14:paraId="5087DBB3" w14:textId="64B0A7A3" w:rsidR="00661B1A" w:rsidRDefault="004F14DA" w:rsidP="009739A6">
            <w:pPr>
              <w:pStyle w:val="Odstavekseznama"/>
              <w:numPr>
                <w:ilvl w:val="0"/>
                <w:numId w:val="48"/>
              </w:numPr>
              <w:spacing w:before="225" w:after="225"/>
              <w:jc w:val="both"/>
              <w:rPr>
                <w:rFonts w:ascii="Arial" w:hAnsi="Arial" w:cs="Arial"/>
                <w:color w:val="000000"/>
                <w:sz w:val="18"/>
                <w:szCs w:val="18"/>
              </w:rPr>
            </w:pPr>
            <w:r w:rsidRPr="00661B1A">
              <w:rPr>
                <w:rFonts w:ascii="Arial" w:hAnsi="Arial" w:cs="Arial"/>
                <w:color w:val="000000"/>
                <w:sz w:val="18"/>
                <w:szCs w:val="18"/>
              </w:rPr>
              <w:t>Razpisna dokumentacija naročnika v postopku oddaje javnega naročila številka objave na Portalu javnih naročil {_____________} z dne {__________};</w:t>
            </w:r>
          </w:p>
          <w:p w14:paraId="0704557F" w14:textId="77777777" w:rsidR="00661B1A" w:rsidRPr="00661B1A" w:rsidRDefault="004F14DA" w:rsidP="009739A6">
            <w:pPr>
              <w:pStyle w:val="Odstavekseznama"/>
              <w:numPr>
                <w:ilvl w:val="0"/>
                <w:numId w:val="48"/>
              </w:numPr>
              <w:spacing w:before="225" w:after="225"/>
              <w:jc w:val="both"/>
              <w:rPr>
                <w:rFonts w:ascii="Arial" w:hAnsi="Arial" w:cs="Arial"/>
                <w:color w:val="000000"/>
                <w:sz w:val="18"/>
                <w:szCs w:val="18"/>
              </w:rPr>
            </w:pPr>
            <w:r w:rsidRPr="00E33A60">
              <w:rPr>
                <w:rFonts w:ascii="Arial" w:hAnsi="Arial" w:cs="Arial"/>
                <w:color w:val="000000"/>
                <w:sz w:val="18"/>
                <w:szCs w:val="18"/>
                <w:shd w:val="clear" w:color="auto" w:fill="FFFFFF" w:themeFill="background1"/>
              </w:rPr>
              <w:t>__________________________</w:t>
            </w:r>
            <w:r w:rsidRPr="00661B1A">
              <w:rPr>
                <w:rFonts w:ascii="Arial" w:hAnsi="Arial" w:cs="Arial"/>
                <w:color w:val="000000"/>
                <w:sz w:val="18"/>
                <w:szCs w:val="18"/>
              </w:rPr>
              <w:t xml:space="preserve"> .</w:t>
            </w:r>
          </w:p>
          <w:p w14:paraId="4C509917" w14:textId="77777777" w:rsidR="001F726C" w:rsidRPr="00661B1A" w:rsidRDefault="004F14DA" w:rsidP="00661B1A">
            <w:pPr>
              <w:spacing w:before="225" w:after="225"/>
              <w:jc w:val="both"/>
              <w:rPr>
                <w:rFonts w:ascii="Arial" w:hAnsi="Arial" w:cs="Arial"/>
                <w:color w:val="000000"/>
                <w:sz w:val="18"/>
                <w:szCs w:val="18"/>
              </w:rPr>
            </w:pPr>
            <w:r w:rsidRPr="00661B1A">
              <w:rPr>
                <w:rFonts w:ascii="Arial" w:hAnsi="Arial" w:cs="Arial"/>
                <w:color w:val="000000"/>
                <w:sz w:val="18"/>
                <w:szCs w:val="18"/>
              </w:rPr>
              <w:t>Predmetni dokumenti so priloga in sestavni del te pogodbe.</w:t>
            </w:r>
          </w:p>
        </w:tc>
      </w:tr>
    </w:tbl>
    <w:p w14:paraId="6FF4FC48" w14:textId="77777777" w:rsidR="001F726C" w:rsidRDefault="004F14DA">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1F726C" w14:paraId="6DFA0635" w14:textId="77777777">
        <w:tc>
          <w:tcPr>
            <w:tcW w:w="0" w:type="auto"/>
            <w:tcMar>
              <w:top w:w="0" w:type="auto"/>
              <w:bottom w:w="0" w:type="auto"/>
            </w:tcMar>
          </w:tcPr>
          <w:p w14:paraId="247F3923" w14:textId="77777777" w:rsidR="001F726C" w:rsidRDefault="004F14DA">
            <w:pPr>
              <w:spacing w:before="225" w:after="225"/>
              <w:jc w:val="both"/>
            </w:pPr>
            <w:r>
              <w:rPr>
                <w:rFonts w:ascii="Arial" w:hAnsi="Arial" w:cs="Arial"/>
                <w:color w:val="000000"/>
                <w:sz w:val="18"/>
                <w:szCs w:val="18"/>
              </w:rPr>
              <w:t>Izvajalec bo izvršil dela iz te pogodbe skladno s potrjeno tehnično dokumentacijo, detajlnimi načrti, tehničnimi predpisi, veljavnimi standardi in pravili stroke.</w:t>
            </w:r>
          </w:p>
          <w:p w14:paraId="3FBFCB9B" w14:textId="3814D660" w:rsidR="001F726C" w:rsidRDefault="004F14DA">
            <w:pPr>
              <w:spacing w:before="225" w:after="225"/>
              <w:jc w:val="both"/>
            </w:pPr>
            <w:r>
              <w:rPr>
                <w:rFonts w:ascii="Arial" w:hAnsi="Arial" w:cs="Arial"/>
                <w:color w:val="000000"/>
                <w:sz w:val="18"/>
                <w:szCs w:val="18"/>
              </w:rPr>
              <w:t xml:space="preserve">Izvajalec bo izvedel dela iz te pogodbe strokovno, pravilno in z materialom in opremo, ki mora ustrezati zahtevanim standardom ter vrstam določenim v projektih, kvaliteti in količinah določenih v </w:t>
            </w:r>
            <w:r w:rsidR="00760FDF">
              <w:rPr>
                <w:rFonts w:ascii="Arial" w:hAnsi="Arial" w:cs="Arial"/>
                <w:color w:val="000000"/>
                <w:sz w:val="18"/>
                <w:szCs w:val="18"/>
              </w:rPr>
              <w:t xml:space="preserve">razpisni dokumentaciji, </w:t>
            </w:r>
            <w:r>
              <w:rPr>
                <w:rFonts w:ascii="Arial" w:hAnsi="Arial" w:cs="Arial"/>
                <w:color w:val="000000"/>
                <w:sz w:val="18"/>
                <w:szCs w:val="18"/>
              </w:rPr>
              <w:t>popisih del in p</w:t>
            </w:r>
            <w:r w:rsidR="00760FDF">
              <w:rPr>
                <w:rFonts w:ascii="Arial" w:hAnsi="Arial" w:cs="Arial"/>
                <w:color w:val="000000"/>
                <w:sz w:val="18"/>
                <w:szCs w:val="18"/>
              </w:rPr>
              <w:t>onudbi</w:t>
            </w:r>
            <w:r>
              <w:rPr>
                <w:rFonts w:ascii="Arial" w:hAnsi="Arial" w:cs="Arial"/>
                <w:color w:val="000000"/>
                <w:sz w:val="18"/>
                <w:szCs w:val="18"/>
              </w:rPr>
              <w:t>.</w:t>
            </w:r>
          </w:p>
          <w:p w14:paraId="3BF2D59F" w14:textId="77777777" w:rsidR="001F726C" w:rsidRDefault="004F14DA">
            <w:pPr>
              <w:spacing w:before="225" w:after="225"/>
              <w:jc w:val="both"/>
            </w:pPr>
            <w:r>
              <w:rPr>
                <w:rFonts w:ascii="Arial" w:hAnsi="Arial" w:cs="Arial"/>
                <w:color w:val="000000"/>
                <w:sz w:val="18"/>
                <w:szCs w:val="18"/>
              </w:rPr>
              <w:t>Izvajalec s podpisom te pogodbe potrjuje, da je v celoti seznanjen z obsegom in zahtevnostjo pogodbenih del, projektno, razpisno in drugo dokumentacijo ter z lokacijo, objektom in terenskimi razmerami, kjer se bodo pogodbena dela izvajala.</w:t>
            </w:r>
          </w:p>
        </w:tc>
      </w:tr>
    </w:tbl>
    <w:p w14:paraId="2BCD0A1A" w14:textId="77777777" w:rsidR="001F726C" w:rsidRDefault="004F14DA">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1F726C" w14:paraId="73D80680" w14:textId="77777777">
        <w:tc>
          <w:tcPr>
            <w:tcW w:w="0" w:type="auto"/>
            <w:tcMar>
              <w:top w:w="0" w:type="auto"/>
              <w:bottom w:w="0" w:type="auto"/>
            </w:tcMar>
          </w:tcPr>
          <w:p w14:paraId="7409622E" w14:textId="77777777" w:rsidR="001F726C" w:rsidRDefault="004F14DA">
            <w:pPr>
              <w:spacing w:before="225" w:after="225"/>
              <w:jc w:val="both"/>
            </w:pPr>
            <w:r>
              <w:rPr>
                <w:rFonts w:ascii="Arial" w:hAnsi="Arial" w:cs="Arial"/>
                <w:color w:val="000000"/>
                <w:sz w:val="18"/>
                <w:szCs w:val="18"/>
              </w:rPr>
              <w:t>Dodatnih del, ki niso opredeljena s to pogodbo izvajalec ne sme začeti izvajati brez predhodnega pisnega soglasja naročnika.</w:t>
            </w:r>
          </w:p>
          <w:p w14:paraId="27087DA4" w14:textId="77777777" w:rsidR="001F726C" w:rsidRDefault="004F14DA">
            <w:pPr>
              <w:spacing w:before="225" w:after="225"/>
              <w:jc w:val="both"/>
            </w:pPr>
            <w:r>
              <w:rPr>
                <w:rFonts w:ascii="Arial" w:hAnsi="Arial" w:cs="Arial"/>
                <w:color w:val="000000"/>
                <w:sz w:val="18"/>
                <w:szCs w:val="18"/>
              </w:rPr>
              <w:t>Za dodatna in več dela, ki so se izkazala za potrebna po sklenitvi te pogodbe, lahko naročnik odda naročilo izvajalcu osnovnega naročila ob upoštevanju določb zakona, ki ureja javno naročanje.</w:t>
            </w:r>
          </w:p>
          <w:p w14:paraId="0BC8CB08" w14:textId="77777777" w:rsidR="001F726C" w:rsidRDefault="004F14DA">
            <w:pPr>
              <w:spacing w:before="225" w:after="225"/>
              <w:jc w:val="both"/>
            </w:pPr>
            <w:r>
              <w:rPr>
                <w:rFonts w:ascii="Arial" w:hAnsi="Arial" w:cs="Arial"/>
                <w:color w:val="000000"/>
                <w:sz w:val="18"/>
                <w:szCs w:val="18"/>
              </w:rPr>
              <w:t>Podlaga za določitev vrednosti več del so cene na enoto iz pogodbe skupaj s popustom, ki ga dodatno ponuja izvajalec. Cene za dodatna dela se določijo v okviru pogajanj med naročnikom in izvajalcem in ne smejo presegati cen na trgu za istovrstna dela, blago in opremo, upoštevaje pogoje, ki so vezani na njihovo naročilo.</w:t>
            </w:r>
          </w:p>
          <w:p w14:paraId="3121AC34" w14:textId="57CBDA7B" w:rsidR="001F726C" w:rsidRDefault="004F14DA">
            <w:pPr>
              <w:spacing w:before="225" w:after="225"/>
              <w:jc w:val="both"/>
            </w:pPr>
            <w:r>
              <w:rPr>
                <w:rFonts w:ascii="Arial" w:hAnsi="Arial" w:cs="Arial"/>
                <w:color w:val="000000"/>
                <w:sz w:val="18"/>
                <w:szCs w:val="18"/>
              </w:rPr>
              <w:t>Z izvajalcem se v tem primeru sklene dodatek k osnovni pogodbi ali nova pogodba</w:t>
            </w:r>
            <w:r w:rsidR="004D5CF2">
              <w:rPr>
                <w:rFonts w:ascii="Arial" w:hAnsi="Arial" w:cs="Arial"/>
                <w:color w:val="000000"/>
                <w:sz w:val="18"/>
                <w:szCs w:val="18"/>
              </w:rPr>
              <w:t>.</w:t>
            </w:r>
          </w:p>
        </w:tc>
      </w:tr>
    </w:tbl>
    <w:p w14:paraId="417E64DF" w14:textId="77777777" w:rsidR="001F726C" w:rsidRDefault="004F14DA">
      <w:pPr>
        <w:spacing w:before="225" w:after="225" w:line="240" w:lineRule="auto"/>
        <w:jc w:val="both"/>
      </w:pPr>
      <w:r>
        <w:rPr>
          <w:rFonts w:ascii="Arial" w:hAnsi="Arial" w:cs="Arial"/>
          <w:b/>
          <w:bCs/>
          <w:color w:val="000000"/>
          <w:sz w:val="18"/>
          <w:szCs w:val="18"/>
        </w:rPr>
        <w:t>III. POGODBENA CENA IN OBRAČUN DEL</w:t>
      </w:r>
    </w:p>
    <w:p w14:paraId="28F088F8" w14:textId="77777777" w:rsidR="001F726C" w:rsidRDefault="004F14DA">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1F726C" w14:paraId="036FFF47" w14:textId="77777777">
        <w:tc>
          <w:tcPr>
            <w:tcW w:w="0" w:type="auto"/>
            <w:tcMar>
              <w:top w:w="0" w:type="auto"/>
              <w:bottom w:w="0" w:type="auto"/>
            </w:tcMar>
          </w:tcPr>
          <w:p w14:paraId="2EC35049" w14:textId="77777777" w:rsidR="001F726C" w:rsidRDefault="004F14DA">
            <w:pPr>
              <w:spacing w:before="225" w:after="225"/>
              <w:jc w:val="both"/>
            </w:pPr>
            <w:r>
              <w:rPr>
                <w:rFonts w:ascii="Arial" w:hAnsi="Arial" w:cs="Arial"/>
                <w:color w:val="000000"/>
                <w:sz w:val="18"/>
                <w:szCs w:val="18"/>
              </w:rPr>
              <w:t>Pogodbena cena za dela po tej pogodbi je določena na osnovi ponudbe in znaša:</w:t>
            </w:r>
          </w:p>
          <w:p w14:paraId="15EBD138" w14:textId="77777777" w:rsidR="001F726C" w:rsidRDefault="004F14DA">
            <w:pPr>
              <w:spacing w:before="225" w:after="225"/>
              <w:jc w:val="both"/>
            </w:pPr>
            <w:r>
              <w:rPr>
                <w:rFonts w:ascii="Arial" w:hAnsi="Arial" w:cs="Arial"/>
                <w:color w:val="000000"/>
                <w:sz w:val="18"/>
                <w:szCs w:val="18"/>
              </w:rPr>
              <w:t>{___________________________________} EUR brez DDV</w:t>
            </w:r>
          </w:p>
          <w:p w14:paraId="12C61CE0" w14:textId="77777777" w:rsidR="001F726C" w:rsidRDefault="004F14DA">
            <w:pPr>
              <w:spacing w:before="225" w:after="225"/>
              <w:jc w:val="both"/>
            </w:pPr>
            <w:r>
              <w:rPr>
                <w:rFonts w:ascii="Arial" w:hAnsi="Arial" w:cs="Arial"/>
                <w:color w:val="000000"/>
                <w:sz w:val="18"/>
                <w:szCs w:val="18"/>
              </w:rPr>
              <w:t>{___________________________________} davek na dodano vrednost (DDV) v EUR</w:t>
            </w:r>
          </w:p>
          <w:p w14:paraId="554E7472" w14:textId="77777777" w:rsidR="001F726C" w:rsidRPr="00E34D12" w:rsidRDefault="004F14DA">
            <w:pPr>
              <w:spacing w:before="225" w:after="225"/>
              <w:jc w:val="both"/>
              <w:rPr>
                <w:b/>
                <w:bCs/>
              </w:rPr>
            </w:pPr>
            <w:r w:rsidRPr="00E34D12">
              <w:rPr>
                <w:rFonts w:ascii="Arial" w:hAnsi="Arial" w:cs="Arial"/>
                <w:b/>
                <w:bCs/>
                <w:color w:val="000000"/>
                <w:sz w:val="18"/>
                <w:szCs w:val="18"/>
              </w:rPr>
              <w:t>{___________________________________} pogodbena vrednost vključno z DDV v EUR</w:t>
            </w:r>
          </w:p>
          <w:p w14:paraId="3DD626A9" w14:textId="2AF0AD44" w:rsidR="001F726C" w:rsidRDefault="004F14DA">
            <w:pPr>
              <w:spacing w:before="225" w:after="225"/>
              <w:jc w:val="both"/>
            </w:pPr>
            <w:r>
              <w:rPr>
                <w:rFonts w:ascii="Arial" w:hAnsi="Arial" w:cs="Arial"/>
                <w:color w:val="000000"/>
                <w:sz w:val="18"/>
                <w:szCs w:val="18"/>
              </w:rPr>
              <w:t>Pogodbena cena iz predhodnega odstavka tega člena je določena po predračunskih količinah del in po fiksnih cenah za enoto</w:t>
            </w:r>
            <w:r w:rsidR="002B6A9F">
              <w:rPr>
                <w:rFonts w:ascii="Arial" w:hAnsi="Arial" w:cs="Arial"/>
                <w:color w:val="000000"/>
                <w:sz w:val="18"/>
                <w:szCs w:val="18"/>
              </w:rPr>
              <w:t>, kot so navedene v ponudbi izbranega izvajalca</w:t>
            </w:r>
            <w:r>
              <w:rPr>
                <w:rFonts w:ascii="Arial" w:hAnsi="Arial" w:cs="Arial"/>
                <w:color w:val="000000"/>
                <w:sz w:val="18"/>
                <w:szCs w:val="18"/>
              </w:rPr>
              <w:t>.</w:t>
            </w:r>
          </w:p>
          <w:p w14:paraId="5B95F4CA" w14:textId="77777777" w:rsidR="001F726C" w:rsidRDefault="004F14DA">
            <w:pPr>
              <w:spacing w:before="225" w:after="225"/>
              <w:jc w:val="both"/>
            </w:pPr>
            <w:r>
              <w:rPr>
                <w:rFonts w:ascii="Arial" w:hAnsi="Arial" w:cs="Arial"/>
                <w:color w:val="000000"/>
                <w:sz w:val="18"/>
                <w:szCs w:val="18"/>
              </w:rPr>
              <w:t>Izvajalec mora ob izdaji začasne ali končne situacije upoštevati veljavni Zakon o davku na dodano vrednost.</w:t>
            </w:r>
          </w:p>
          <w:p w14:paraId="22DCC998" w14:textId="77777777" w:rsidR="001F726C" w:rsidRDefault="004F14DA">
            <w:pPr>
              <w:spacing w:before="225" w:after="225"/>
              <w:jc w:val="both"/>
            </w:pPr>
            <w:r>
              <w:rPr>
                <w:rFonts w:ascii="Arial" w:hAnsi="Arial" w:cs="Arial"/>
                <w:color w:val="000000"/>
                <w:sz w:val="18"/>
                <w:szCs w:val="18"/>
              </w:rPr>
              <w:t>Pogodbena vrednost vsebuje vse elemente cene, vključno z DDV, manipulativnimi stroški, taksami, carino idr. in je ni možno povečati na nobeni osnovi, razen na zakonski. Izvajalec v zvez z tem nima pravice zaračunavati nobenih dodatnih stroškov.</w:t>
            </w:r>
          </w:p>
          <w:p w14:paraId="0B2E8864" w14:textId="77777777" w:rsidR="001F726C" w:rsidRDefault="004F14DA">
            <w:pPr>
              <w:spacing w:before="225" w:after="225"/>
              <w:jc w:val="both"/>
            </w:pPr>
            <w:r>
              <w:rPr>
                <w:rFonts w:ascii="Arial" w:hAnsi="Arial" w:cs="Arial"/>
                <w:color w:val="000000"/>
                <w:sz w:val="18"/>
                <w:szCs w:val="18"/>
              </w:rPr>
              <w:lastRenderedPageBreak/>
              <w:t>Pogodbena cena zajema tudi dela, ki v posameznih postavkah popisa del niso zajeta, vendar so po svoji naravi nujna za normalni potek del in dela, ki izhajajo iz določb, ki jih mora kot izvajalec izvesti na podlagi veljavnih predpisov.</w:t>
            </w:r>
          </w:p>
          <w:p w14:paraId="13331256" w14:textId="77777777" w:rsidR="001F726C" w:rsidRDefault="004F14DA">
            <w:pPr>
              <w:spacing w:before="225" w:after="225"/>
              <w:jc w:val="both"/>
            </w:pPr>
            <w:r>
              <w:rPr>
                <w:rFonts w:ascii="Arial" w:hAnsi="Arial" w:cs="Arial"/>
                <w:color w:val="000000"/>
                <w:sz w:val="18"/>
                <w:szCs w:val="18"/>
              </w:rPr>
              <w:t>Sredstva za izvedbo naročila so zagotovljena v:</w:t>
            </w:r>
          </w:p>
          <w:p w14:paraId="295334F3" w14:textId="77777777" w:rsidR="001F726C" w:rsidRDefault="004F14DA">
            <w:pPr>
              <w:spacing w:before="225" w:after="225"/>
              <w:jc w:val="both"/>
            </w:pPr>
            <w:r>
              <w:rPr>
                <w:rFonts w:ascii="Arial" w:hAnsi="Arial" w:cs="Arial"/>
                <w:color w:val="000000"/>
                <w:sz w:val="18"/>
                <w:szCs w:val="18"/>
              </w:rPr>
              <w:t>{podatki o viru sredstev},</w:t>
            </w:r>
          </w:p>
          <w:p w14:paraId="78232198" w14:textId="77777777" w:rsidR="001F726C" w:rsidRDefault="004F14DA">
            <w:pPr>
              <w:spacing w:before="225" w:after="225"/>
              <w:jc w:val="both"/>
            </w:pPr>
            <w:r>
              <w:rPr>
                <w:rFonts w:ascii="Arial" w:hAnsi="Arial" w:cs="Arial"/>
                <w:color w:val="000000"/>
                <w:sz w:val="18"/>
                <w:szCs w:val="18"/>
              </w:rPr>
              <w:t>PP – {__________},</w:t>
            </w:r>
          </w:p>
          <w:p w14:paraId="76CCC3D2" w14:textId="77777777" w:rsidR="001F726C" w:rsidRDefault="004F14DA">
            <w:pPr>
              <w:spacing w:before="225" w:after="225"/>
              <w:jc w:val="both"/>
            </w:pPr>
            <w:r>
              <w:rPr>
                <w:rFonts w:ascii="Arial" w:hAnsi="Arial" w:cs="Arial"/>
                <w:color w:val="000000"/>
                <w:sz w:val="18"/>
                <w:szCs w:val="18"/>
              </w:rPr>
              <w:t>konto {_______________}.</w:t>
            </w:r>
          </w:p>
          <w:p w14:paraId="28813604" w14:textId="78AADAB4" w:rsidR="001F726C" w:rsidRDefault="00E34D12">
            <w:pPr>
              <w:spacing w:before="225" w:after="225"/>
              <w:jc w:val="both"/>
            </w:pPr>
            <w:r>
              <w:rPr>
                <w:rFonts w:ascii="Arial" w:hAnsi="Arial" w:cs="Arial"/>
                <w:color w:val="000000"/>
                <w:sz w:val="18"/>
                <w:szCs w:val="18"/>
              </w:rPr>
              <w:t>Naročilo bo delno sofinancirano s strani Ekosklada v obliki nepovratne finančne spodbude.</w:t>
            </w:r>
          </w:p>
          <w:p w14:paraId="0002127F" w14:textId="77777777" w:rsidR="001F726C" w:rsidRDefault="004F14DA">
            <w:pPr>
              <w:spacing w:before="225" w:after="225"/>
            </w:pPr>
            <w:r>
              <w:rPr>
                <w:rFonts w:ascii="Arial" w:hAnsi="Arial" w:cs="Arial"/>
                <w:color w:val="000000"/>
                <w:sz w:val="18"/>
                <w:szCs w:val="18"/>
              </w:rPr>
              <w:t>Izvajalec se izrecno strinja, da so v pogodbeno ceno vključene vse aktivnosti opredeljene s to pogodbo ali njenimi sestavnimi deli, med drugim pa tudi:</w:t>
            </w:r>
          </w:p>
          <w:tbl>
            <w:tblPr>
              <w:tblStyle w:val="NormalTablePHPDOCX"/>
              <w:tblW w:w="0" w:type="auto"/>
              <w:tblLook w:val="04A0" w:firstRow="1" w:lastRow="0" w:firstColumn="1" w:lastColumn="0" w:noHBand="0" w:noVBand="1"/>
            </w:tblPr>
            <w:tblGrid>
              <w:gridCol w:w="8746"/>
            </w:tblGrid>
            <w:tr w:rsidR="001F726C" w14:paraId="000473A0" w14:textId="77777777">
              <w:tc>
                <w:tcPr>
                  <w:tcW w:w="0" w:type="auto"/>
                  <w:tcMar>
                    <w:top w:w="0" w:type="auto"/>
                    <w:bottom w:w="0" w:type="auto"/>
                  </w:tcMar>
                </w:tcPr>
                <w:p w14:paraId="6A8C39D9" w14:textId="77777777" w:rsidR="001F726C" w:rsidRDefault="004F14DA" w:rsidP="009739A6">
                  <w:pPr>
                    <w:numPr>
                      <w:ilvl w:val="0"/>
                      <w:numId w:val="31"/>
                    </w:numPr>
                    <w:jc w:val="both"/>
                    <w:rPr>
                      <w:rFonts w:ascii="Arial" w:hAnsi="Arial" w:cs="Arial"/>
                      <w:color w:val="000000"/>
                      <w:sz w:val="18"/>
                      <w:szCs w:val="18"/>
                    </w:rPr>
                  </w:pPr>
                  <w:r>
                    <w:rPr>
                      <w:rFonts w:ascii="Arial" w:hAnsi="Arial" w:cs="Arial"/>
                      <w:color w:val="000000"/>
                      <w:sz w:val="18"/>
                      <w:szCs w:val="18"/>
                    </w:rPr>
                    <w:t>vrednost vseh del po popisu s potrebnim materialom, z dostavo in montažo, vsa pripravljalna in izvedbena dela, vsa pomožna dela za izvedbo pogodbenih del;</w:t>
                  </w:r>
                </w:p>
                <w:p w14:paraId="20941E04" w14:textId="6ED921C3" w:rsidR="001F726C" w:rsidRDefault="004F14DA" w:rsidP="009739A6">
                  <w:pPr>
                    <w:numPr>
                      <w:ilvl w:val="0"/>
                      <w:numId w:val="31"/>
                    </w:numPr>
                    <w:jc w:val="both"/>
                    <w:rPr>
                      <w:rFonts w:ascii="Arial" w:hAnsi="Arial" w:cs="Arial"/>
                      <w:color w:val="000000"/>
                      <w:sz w:val="18"/>
                      <w:szCs w:val="18"/>
                    </w:rPr>
                  </w:pPr>
                  <w:r>
                    <w:rPr>
                      <w:rFonts w:ascii="Arial" w:hAnsi="Arial" w:cs="Arial"/>
                      <w:color w:val="000000"/>
                      <w:sz w:val="18"/>
                      <w:szCs w:val="18"/>
                    </w:rPr>
                    <w:t>vsi potrebni delovni odri in delovni pripomočki ter podobno;</w:t>
                  </w:r>
                </w:p>
                <w:p w14:paraId="1AF11D65" w14:textId="5A0AB93D" w:rsidR="00017B42" w:rsidRDefault="00017B42" w:rsidP="009739A6">
                  <w:pPr>
                    <w:numPr>
                      <w:ilvl w:val="0"/>
                      <w:numId w:val="31"/>
                    </w:numPr>
                    <w:jc w:val="both"/>
                    <w:rPr>
                      <w:rFonts w:ascii="Arial" w:hAnsi="Arial" w:cs="Arial"/>
                      <w:color w:val="000000"/>
                      <w:sz w:val="18"/>
                      <w:szCs w:val="18"/>
                    </w:rPr>
                  </w:pPr>
                  <w:r>
                    <w:rPr>
                      <w:rFonts w:ascii="Arial" w:hAnsi="Arial" w:cs="Arial"/>
                      <w:color w:val="000000"/>
                      <w:sz w:val="18"/>
                      <w:szCs w:val="18"/>
                    </w:rPr>
                    <w:t xml:space="preserve">stroški izvedbe </w:t>
                  </w:r>
                  <w:r w:rsidRPr="00017B42">
                    <w:rPr>
                      <w:rFonts w:ascii="Arial" w:hAnsi="Arial" w:cs="Arial"/>
                      <w:color w:val="000000"/>
                      <w:sz w:val="18"/>
                      <w:szCs w:val="18"/>
                    </w:rPr>
                    <w:t>preizkus</w:t>
                  </w:r>
                  <w:r>
                    <w:rPr>
                      <w:rFonts w:ascii="Arial" w:hAnsi="Arial" w:cs="Arial"/>
                      <w:color w:val="000000"/>
                      <w:sz w:val="18"/>
                      <w:szCs w:val="18"/>
                    </w:rPr>
                    <w:t>a</w:t>
                  </w:r>
                  <w:r w:rsidRPr="00017B42">
                    <w:rPr>
                      <w:rFonts w:ascii="Arial" w:hAnsi="Arial" w:cs="Arial"/>
                      <w:color w:val="000000"/>
                      <w:sz w:val="18"/>
                      <w:szCs w:val="18"/>
                    </w:rPr>
                    <w:t xml:space="preserve"> zračne prepustnosti </w:t>
                  </w:r>
                  <w:r>
                    <w:rPr>
                      <w:rFonts w:ascii="Arial" w:hAnsi="Arial" w:cs="Arial"/>
                      <w:color w:val="000000"/>
                      <w:sz w:val="18"/>
                      <w:szCs w:val="18"/>
                    </w:rPr>
                    <w:t>s katerim se zagotovi</w:t>
                  </w:r>
                  <w:r w:rsidRPr="00017B42">
                    <w:rPr>
                      <w:rFonts w:ascii="Arial" w:hAnsi="Arial" w:cs="Arial"/>
                      <w:color w:val="000000"/>
                      <w:sz w:val="18"/>
                      <w:szCs w:val="18"/>
                    </w:rPr>
                    <w:t>, da so bili doseženi parametri zračne prepustnosti, predvideni s projektno dokumentacijo oziroma pravilnikom, ki ureja učinkovito rabo energije</w:t>
                  </w:r>
                  <w:r w:rsidR="00E34D12">
                    <w:rPr>
                      <w:rFonts w:ascii="Arial" w:hAnsi="Arial" w:cs="Arial"/>
                      <w:color w:val="000000"/>
                      <w:sz w:val="18"/>
                      <w:szCs w:val="18"/>
                    </w:rPr>
                    <w:t>;</w:t>
                  </w:r>
                </w:p>
                <w:p w14:paraId="6D503B2B" w14:textId="77777777" w:rsidR="001F726C" w:rsidRDefault="004F14DA" w:rsidP="009739A6">
                  <w:pPr>
                    <w:numPr>
                      <w:ilvl w:val="0"/>
                      <w:numId w:val="31"/>
                    </w:numPr>
                    <w:jc w:val="both"/>
                    <w:rPr>
                      <w:rFonts w:ascii="Arial" w:hAnsi="Arial" w:cs="Arial"/>
                      <w:color w:val="000000"/>
                      <w:sz w:val="18"/>
                      <w:szCs w:val="18"/>
                    </w:rPr>
                  </w:pPr>
                  <w:r>
                    <w:rPr>
                      <w:rFonts w:ascii="Arial" w:hAnsi="Arial" w:cs="Arial"/>
                      <w:color w:val="000000"/>
                      <w:sz w:val="18"/>
                      <w:szCs w:val="18"/>
                    </w:rPr>
                    <w:t>strokovna odprava vseh napak v zvezi s pogodbeno dogovorjenimi deli;</w:t>
                  </w:r>
                </w:p>
                <w:p w14:paraId="39FAD7E8" w14:textId="77777777" w:rsidR="001F726C" w:rsidRDefault="004F14DA" w:rsidP="009739A6">
                  <w:pPr>
                    <w:numPr>
                      <w:ilvl w:val="0"/>
                      <w:numId w:val="31"/>
                    </w:numPr>
                    <w:jc w:val="both"/>
                    <w:rPr>
                      <w:rFonts w:ascii="Arial" w:hAnsi="Arial" w:cs="Arial"/>
                      <w:color w:val="000000"/>
                      <w:sz w:val="18"/>
                      <w:szCs w:val="18"/>
                    </w:rPr>
                  </w:pPr>
                  <w:r>
                    <w:rPr>
                      <w:rFonts w:ascii="Arial" w:hAnsi="Arial" w:cs="Arial"/>
                      <w:color w:val="000000"/>
                      <w:sz w:val="18"/>
                      <w:szCs w:val="18"/>
                    </w:rPr>
                    <w:t>čiščenje gradbišča in okolice med gradnjo in po zaključku del;</w:t>
                  </w:r>
                </w:p>
                <w:p w14:paraId="6739BFB6" w14:textId="77777777" w:rsidR="001F726C" w:rsidRDefault="004F14DA" w:rsidP="009739A6">
                  <w:pPr>
                    <w:numPr>
                      <w:ilvl w:val="0"/>
                      <w:numId w:val="31"/>
                    </w:numPr>
                    <w:jc w:val="both"/>
                    <w:rPr>
                      <w:rFonts w:ascii="Arial" w:hAnsi="Arial" w:cs="Arial"/>
                      <w:color w:val="000000"/>
                      <w:sz w:val="18"/>
                      <w:szCs w:val="18"/>
                    </w:rPr>
                  </w:pPr>
                  <w:r>
                    <w:rPr>
                      <w:rFonts w:ascii="Arial" w:hAnsi="Arial" w:cs="Arial"/>
                      <w:color w:val="000000"/>
                      <w:sz w:val="18"/>
                      <w:szCs w:val="18"/>
                    </w:rPr>
                    <w:t>stroški vseh transportov, potrebnih za dovoz in odvoz materiala, opreme in odpadnega materiala na/z gradbišča/trase oziroma objekta, ter upošteval predpise glede obremenitve cest in poti in predpise v zvezi z ravnanjem z gradbenimi odpadki;</w:t>
                  </w:r>
                </w:p>
                <w:p w14:paraId="2D7CA08E" w14:textId="6FDF45E9" w:rsidR="001F726C" w:rsidRDefault="004F14DA" w:rsidP="009739A6">
                  <w:pPr>
                    <w:numPr>
                      <w:ilvl w:val="0"/>
                      <w:numId w:val="31"/>
                    </w:numPr>
                    <w:jc w:val="both"/>
                    <w:rPr>
                      <w:rFonts w:ascii="Arial" w:hAnsi="Arial" w:cs="Arial"/>
                      <w:color w:val="000000"/>
                      <w:sz w:val="18"/>
                      <w:szCs w:val="18"/>
                    </w:rPr>
                  </w:pPr>
                  <w:r>
                    <w:rPr>
                      <w:rFonts w:ascii="Arial" w:hAnsi="Arial" w:cs="Arial"/>
                      <w:color w:val="000000"/>
                      <w:sz w:val="18"/>
                      <w:szCs w:val="18"/>
                    </w:rPr>
                    <w:t>stroški zavarovanja vseh del po p</w:t>
                  </w:r>
                  <w:r w:rsidR="002B6A9F">
                    <w:rPr>
                      <w:rFonts w:ascii="Arial" w:hAnsi="Arial" w:cs="Arial"/>
                      <w:color w:val="000000"/>
                      <w:sz w:val="18"/>
                      <w:szCs w:val="18"/>
                    </w:rPr>
                    <w:t>onudbenem predračunu</w:t>
                  </w:r>
                  <w:r>
                    <w:rPr>
                      <w:rFonts w:ascii="Arial" w:hAnsi="Arial" w:cs="Arial"/>
                      <w:color w:val="000000"/>
                      <w:sz w:val="18"/>
                      <w:szCs w:val="18"/>
                    </w:rPr>
                    <w:t>, gradbišča, delavcev na gradbišču ter morebitna odgovornost za škodo nasproti tretji osebi;</w:t>
                  </w:r>
                </w:p>
                <w:p w14:paraId="21282F98" w14:textId="77777777" w:rsidR="001F726C" w:rsidRDefault="004F14DA" w:rsidP="009739A6">
                  <w:pPr>
                    <w:numPr>
                      <w:ilvl w:val="0"/>
                      <w:numId w:val="31"/>
                    </w:numPr>
                    <w:jc w:val="both"/>
                    <w:rPr>
                      <w:rFonts w:ascii="Arial" w:hAnsi="Arial" w:cs="Arial"/>
                      <w:color w:val="000000"/>
                      <w:sz w:val="18"/>
                      <w:szCs w:val="18"/>
                    </w:rPr>
                  </w:pPr>
                  <w:r>
                    <w:rPr>
                      <w:rFonts w:ascii="Arial" w:hAnsi="Arial" w:cs="Arial"/>
                      <w:color w:val="000000"/>
                      <w:sz w:val="18"/>
                      <w:szCs w:val="18"/>
                    </w:rPr>
                    <w:t>ureditev in označitev gradbišča, zavarovanje gradbišča oziroma delovišča do primopredaje naročniku v skladu z varnostnim načrtom in drugimi predpisi;</w:t>
                  </w:r>
                </w:p>
                <w:p w14:paraId="1DB6A30D" w14:textId="77777777" w:rsidR="001F726C" w:rsidRDefault="004F14DA" w:rsidP="009739A6">
                  <w:pPr>
                    <w:numPr>
                      <w:ilvl w:val="0"/>
                      <w:numId w:val="31"/>
                    </w:numPr>
                    <w:jc w:val="both"/>
                    <w:rPr>
                      <w:rFonts w:ascii="Arial" w:hAnsi="Arial" w:cs="Arial"/>
                      <w:color w:val="000000"/>
                      <w:sz w:val="18"/>
                      <w:szCs w:val="18"/>
                    </w:rPr>
                  </w:pPr>
                  <w:r>
                    <w:rPr>
                      <w:rFonts w:ascii="Arial" w:hAnsi="Arial" w:cs="Arial"/>
                      <w:color w:val="000000"/>
                      <w:sz w:val="18"/>
                      <w:szCs w:val="18"/>
                    </w:rPr>
                    <w:t>ureditev in varovanje skladiščne kapacitete za material tega naročila skozi celoten potek izvedbe del ;</w:t>
                  </w:r>
                </w:p>
                <w:p w14:paraId="0299F27B" w14:textId="77777777" w:rsidR="001F726C" w:rsidRDefault="004F14DA" w:rsidP="009739A6">
                  <w:pPr>
                    <w:numPr>
                      <w:ilvl w:val="0"/>
                      <w:numId w:val="31"/>
                    </w:numPr>
                    <w:jc w:val="both"/>
                    <w:rPr>
                      <w:rFonts w:ascii="Arial" w:hAnsi="Arial" w:cs="Arial"/>
                      <w:color w:val="000000"/>
                      <w:sz w:val="18"/>
                      <w:szCs w:val="18"/>
                    </w:rPr>
                  </w:pPr>
                  <w:r>
                    <w:rPr>
                      <w:rFonts w:ascii="Arial" w:hAnsi="Arial" w:cs="Arial"/>
                      <w:color w:val="000000"/>
                      <w:sz w:val="18"/>
                      <w:szCs w:val="18"/>
                    </w:rPr>
                    <w:t>postavitev objektov za svoje kadre in osebje na objektu ter prostor za skupne sestanke v dogovoru z naročnikom in drugimi izvajalci;</w:t>
                  </w:r>
                </w:p>
                <w:p w14:paraId="66F81A78" w14:textId="77777777" w:rsidR="001F726C" w:rsidRDefault="004F14DA" w:rsidP="009739A6">
                  <w:pPr>
                    <w:numPr>
                      <w:ilvl w:val="0"/>
                      <w:numId w:val="31"/>
                    </w:numPr>
                    <w:jc w:val="both"/>
                    <w:rPr>
                      <w:rFonts w:ascii="Arial" w:hAnsi="Arial" w:cs="Arial"/>
                      <w:color w:val="000000"/>
                      <w:sz w:val="18"/>
                      <w:szCs w:val="18"/>
                    </w:rPr>
                  </w:pPr>
                  <w:r>
                    <w:rPr>
                      <w:rFonts w:ascii="Arial" w:hAnsi="Arial" w:cs="Arial"/>
                      <w:color w:val="000000"/>
                      <w:sz w:val="18"/>
                      <w:szCs w:val="18"/>
                    </w:rPr>
                    <w:t>postavitev cestne signalizacije, zapore ceste in morebitne javne objave v zvezi z zaporami ter podobno;</w:t>
                  </w:r>
                </w:p>
                <w:p w14:paraId="571C59DE" w14:textId="77777777" w:rsidR="001F726C" w:rsidRDefault="004F14DA" w:rsidP="009739A6">
                  <w:pPr>
                    <w:numPr>
                      <w:ilvl w:val="0"/>
                      <w:numId w:val="31"/>
                    </w:numPr>
                    <w:jc w:val="both"/>
                    <w:rPr>
                      <w:rFonts w:ascii="Arial" w:hAnsi="Arial" w:cs="Arial"/>
                      <w:color w:val="000000"/>
                      <w:sz w:val="18"/>
                      <w:szCs w:val="18"/>
                    </w:rPr>
                  </w:pPr>
                  <w:r>
                    <w:rPr>
                      <w:rFonts w:ascii="Arial" w:hAnsi="Arial" w:cs="Arial"/>
                      <w:color w:val="000000"/>
                      <w:sz w:val="18"/>
                      <w:szCs w:val="18"/>
                    </w:rPr>
                    <w:t>stroški izvedbe priključkov na omrežja, obratovalni stroški gradbišča, stroški energije, vode ter morebitnih drugih komunalnih storitev ter stroški čiščenj;</w:t>
                  </w:r>
                </w:p>
                <w:p w14:paraId="75B0762F" w14:textId="77777777" w:rsidR="001F726C" w:rsidRPr="00061975" w:rsidRDefault="004F14DA" w:rsidP="009739A6">
                  <w:pPr>
                    <w:numPr>
                      <w:ilvl w:val="0"/>
                      <w:numId w:val="31"/>
                    </w:numPr>
                    <w:jc w:val="both"/>
                    <w:rPr>
                      <w:rFonts w:ascii="Arial" w:hAnsi="Arial" w:cs="Arial"/>
                      <w:color w:val="000000"/>
                      <w:sz w:val="18"/>
                      <w:szCs w:val="18"/>
                    </w:rPr>
                  </w:pPr>
                  <w:r w:rsidRPr="00061975">
                    <w:rPr>
                      <w:rFonts w:ascii="Arial" w:hAnsi="Arial" w:cs="Arial"/>
                      <w:color w:val="000000"/>
                      <w:sz w:val="18"/>
                      <w:szCs w:val="18"/>
                    </w:rPr>
                    <w:t>stroški za ravnanje z gradbenimi odpadki v skladu z zakonodajo;</w:t>
                  </w:r>
                </w:p>
                <w:p w14:paraId="0DB2CF6E" w14:textId="77777777" w:rsidR="001F726C" w:rsidRPr="00061975" w:rsidRDefault="004F14DA" w:rsidP="009739A6">
                  <w:pPr>
                    <w:numPr>
                      <w:ilvl w:val="0"/>
                      <w:numId w:val="31"/>
                    </w:numPr>
                    <w:jc w:val="both"/>
                    <w:rPr>
                      <w:rFonts w:ascii="Arial" w:hAnsi="Arial" w:cs="Arial"/>
                      <w:color w:val="000000"/>
                      <w:sz w:val="18"/>
                      <w:szCs w:val="18"/>
                    </w:rPr>
                  </w:pPr>
                  <w:r w:rsidRPr="00061975">
                    <w:rPr>
                      <w:rFonts w:ascii="Arial" w:hAnsi="Arial" w:cs="Arial"/>
                      <w:color w:val="000000"/>
                      <w:sz w:val="18"/>
                      <w:szCs w:val="18"/>
                    </w:rPr>
                    <w:t>stroške za predpisane preiskave in ateste;</w:t>
                  </w:r>
                </w:p>
                <w:p w14:paraId="1FCC673C" w14:textId="77777777" w:rsidR="001F726C" w:rsidRPr="00061975" w:rsidRDefault="004F14DA" w:rsidP="009739A6">
                  <w:pPr>
                    <w:numPr>
                      <w:ilvl w:val="0"/>
                      <w:numId w:val="31"/>
                    </w:numPr>
                    <w:jc w:val="both"/>
                    <w:rPr>
                      <w:rFonts w:ascii="Arial" w:hAnsi="Arial" w:cs="Arial"/>
                      <w:color w:val="000000"/>
                      <w:sz w:val="18"/>
                      <w:szCs w:val="18"/>
                    </w:rPr>
                  </w:pPr>
                  <w:r w:rsidRPr="00061975">
                    <w:rPr>
                      <w:rFonts w:ascii="Arial" w:hAnsi="Arial" w:cs="Arial"/>
                      <w:color w:val="000000"/>
                      <w:sz w:val="18"/>
                      <w:szCs w:val="18"/>
                    </w:rPr>
                    <w:t>drugi stroške povezani z izvedbo del po ponudbenem predračunu;</w:t>
                  </w:r>
                </w:p>
                <w:p w14:paraId="7FA12C14" w14:textId="476EC1D2" w:rsidR="001F726C" w:rsidRPr="00061975" w:rsidRDefault="004F14DA" w:rsidP="009739A6">
                  <w:pPr>
                    <w:numPr>
                      <w:ilvl w:val="0"/>
                      <w:numId w:val="31"/>
                    </w:numPr>
                    <w:jc w:val="both"/>
                    <w:rPr>
                      <w:rFonts w:ascii="Arial" w:hAnsi="Arial" w:cs="Arial"/>
                      <w:color w:val="000000"/>
                      <w:sz w:val="18"/>
                      <w:szCs w:val="18"/>
                    </w:rPr>
                  </w:pPr>
                  <w:r w:rsidRPr="00061975">
                    <w:rPr>
                      <w:rFonts w:ascii="Arial" w:hAnsi="Arial" w:cs="Arial"/>
                      <w:color w:val="000000"/>
                      <w:sz w:val="18"/>
                      <w:szCs w:val="18"/>
                    </w:rPr>
                    <w:t>pogodbena cena zajema tudi stroške povezane s pridobivanjem uporabnega dovoljenja, stroške tehničnega pregleda, stroške izdelave dokumentacije za pridobitev uporabnega dovoljenja: PID - projekta izvedenih del</w:t>
                  </w:r>
                  <w:r w:rsidR="00017B42" w:rsidRPr="00061975">
                    <w:rPr>
                      <w:rFonts w:ascii="Arial" w:hAnsi="Arial" w:cs="Arial"/>
                      <w:color w:val="000000"/>
                      <w:sz w:val="18"/>
                      <w:szCs w:val="18"/>
                    </w:rPr>
                    <w:t xml:space="preserve"> (</w:t>
                  </w:r>
                  <w:r w:rsidR="00663719" w:rsidRPr="00061975">
                    <w:rPr>
                      <w:rFonts w:ascii="Arial" w:hAnsi="Arial" w:cs="Arial"/>
                      <w:color w:val="000000"/>
                      <w:sz w:val="18"/>
                      <w:szCs w:val="18"/>
                    </w:rPr>
                    <w:t>štiri (4)</w:t>
                  </w:r>
                  <w:r w:rsidR="00017B42" w:rsidRPr="00061975">
                    <w:rPr>
                      <w:rFonts w:ascii="Arial" w:hAnsi="Arial" w:cs="Arial"/>
                      <w:color w:val="000000"/>
                      <w:sz w:val="18"/>
                      <w:szCs w:val="18"/>
                    </w:rPr>
                    <w:t xml:space="preserve"> izvodi</w:t>
                  </w:r>
                  <w:r w:rsidR="00663719" w:rsidRPr="00061975">
                    <w:rPr>
                      <w:rFonts w:ascii="Arial" w:hAnsi="Arial" w:cs="Arial"/>
                      <w:color w:val="000000"/>
                      <w:sz w:val="18"/>
                      <w:szCs w:val="18"/>
                    </w:rPr>
                    <w:t xml:space="preserve"> v fizični obliki ter enega (1) v elektronski</w:t>
                  </w:r>
                  <w:r w:rsidR="00017B42" w:rsidRPr="00061975">
                    <w:rPr>
                      <w:rFonts w:ascii="Arial" w:hAnsi="Arial" w:cs="Arial"/>
                      <w:color w:val="000000"/>
                      <w:sz w:val="18"/>
                      <w:szCs w:val="18"/>
                    </w:rPr>
                    <w:t>)</w:t>
                  </w:r>
                  <w:r w:rsidRPr="00061975">
                    <w:rPr>
                      <w:rFonts w:ascii="Arial" w:hAnsi="Arial" w:cs="Arial"/>
                      <w:color w:val="000000"/>
                      <w:sz w:val="18"/>
                      <w:szCs w:val="18"/>
                    </w:rPr>
                    <w:t>, dokazila o zanesljivosti objekta</w:t>
                  </w:r>
                  <w:r w:rsidR="00663719" w:rsidRPr="00061975">
                    <w:rPr>
                      <w:rFonts w:ascii="Arial" w:hAnsi="Arial" w:cs="Arial"/>
                      <w:color w:val="000000"/>
                      <w:sz w:val="18"/>
                      <w:szCs w:val="18"/>
                    </w:rPr>
                    <w:t xml:space="preserve"> (tri (3) izvodi </w:t>
                  </w:r>
                  <w:r w:rsidR="00AC2824" w:rsidRPr="00061975">
                    <w:rPr>
                      <w:rFonts w:ascii="Arial" w:hAnsi="Arial" w:cs="Arial"/>
                      <w:color w:val="000000"/>
                      <w:sz w:val="18"/>
                      <w:szCs w:val="18"/>
                    </w:rPr>
                    <w:t>v fizični obliki in eden (1))</w:t>
                  </w:r>
                  <w:r w:rsidRPr="00061975">
                    <w:rPr>
                      <w:rFonts w:ascii="Arial" w:hAnsi="Arial" w:cs="Arial"/>
                      <w:color w:val="000000"/>
                      <w:sz w:val="18"/>
                      <w:szCs w:val="18"/>
                    </w:rPr>
                    <w:t>, navodila za obratovanje in vzdrževanje objekta</w:t>
                  </w:r>
                  <w:r w:rsidR="00AC2824" w:rsidRPr="00061975">
                    <w:rPr>
                      <w:rFonts w:ascii="Arial" w:hAnsi="Arial" w:cs="Arial"/>
                      <w:color w:val="000000"/>
                      <w:sz w:val="18"/>
                      <w:szCs w:val="18"/>
                    </w:rPr>
                    <w:t xml:space="preserve"> (tri (3) izvodi v fizični obliki in eden (1))</w:t>
                  </w:r>
                  <w:r w:rsidRPr="00061975">
                    <w:rPr>
                      <w:rFonts w:ascii="Arial" w:hAnsi="Arial" w:cs="Arial"/>
                      <w:color w:val="000000"/>
                      <w:sz w:val="18"/>
                      <w:szCs w:val="18"/>
                    </w:rPr>
                    <w:t>, geodetskega načrta izvedenega stanja in morebitno drugo potrebno dokumentacijo, vse tudi v elektronski obliki;</w:t>
                  </w:r>
                </w:p>
                <w:p w14:paraId="4EF07562" w14:textId="68714FC5" w:rsidR="00017B42" w:rsidRPr="00017B42" w:rsidRDefault="00017B42" w:rsidP="009739A6">
                  <w:pPr>
                    <w:numPr>
                      <w:ilvl w:val="0"/>
                      <w:numId w:val="31"/>
                    </w:numPr>
                    <w:rPr>
                      <w:rFonts w:ascii="Arial" w:hAnsi="Arial" w:cs="Arial"/>
                      <w:color w:val="000000"/>
                      <w:sz w:val="18"/>
                      <w:szCs w:val="18"/>
                    </w:rPr>
                  </w:pPr>
                  <w:r w:rsidRPr="0076253F">
                    <w:rPr>
                      <w:rFonts w:ascii="Arial" w:hAnsi="Arial" w:cs="Arial"/>
                      <w:color w:val="000000"/>
                      <w:sz w:val="18"/>
                      <w:szCs w:val="18"/>
                    </w:rPr>
                    <w:t>stroški izvedbe postopka in vpisa novega objekta v kataster stavb;</w:t>
                  </w:r>
                </w:p>
                <w:p w14:paraId="6524FFD0" w14:textId="77777777" w:rsidR="001F726C" w:rsidRDefault="004F14DA" w:rsidP="009739A6">
                  <w:pPr>
                    <w:numPr>
                      <w:ilvl w:val="0"/>
                      <w:numId w:val="31"/>
                    </w:numPr>
                    <w:jc w:val="both"/>
                    <w:rPr>
                      <w:rFonts w:ascii="Arial" w:hAnsi="Arial" w:cs="Arial"/>
                      <w:color w:val="000000"/>
                      <w:sz w:val="18"/>
                      <w:szCs w:val="18"/>
                    </w:rPr>
                  </w:pPr>
                  <w:r>
                    <w:rPr>
                      <w:rFonts w:ascii="Arial" w:hAnsi="Arial" w:cs="Arial"/>
                      <w:color w:val="000000"/>
                      <w:sz w:val="18"/>
                      <w:szCs w:val="18"/>
                    </w:rPr>
                    <w:t>sodelovanje pri tehničnem pregledu objekta;</w:t>
                  </w:r>
                </w:p>
                <w:p w14:paraId="53622DC6" w14:textId="77777777" w:rsidR="001F726C" w:rsidRDefault="004F14DA" w:rsidP="009739A6">
                  <w:pPr>
                    <w:numPr>
                      <w:ilvl w:val="0"/>
                      <w:numId w:val="31"/>
                    </w:numPr>
                    <w:jc w:val="both"/>
                    <w:rPr>
                      <w:rFonts w:ascii="Arial" w:hAnsi="Arial" w:cs="Arial"/>
                      <w:color w:val="000000"/>
                      <w:sz w:val="18"/>
                      <w:szCs w:val="18"/>
                    </w:rPr>
                  </w:pPr>
                  <w:r>
                    <w:rPr>
                      <w:rFonts w:ascii="Arial" w:hAnsi="Arial" w:cs="Arial"/>
                      <w:color w:val="000000"/>
                      <w:sz w:val="18"/>
                      <w:szCs w:val="18"/>
                    </w:rPr>
                    <w:t>sodelovanje z naročnikom do pridobitve uporabnega dovoljenja in primopredaje ter v času garancijskih rokov.</w:t>
                  </w:r>
                </w:p>
                <w:p w14:paraId="5776B4D7" w14:textId="143B84AE" w:rsidR="00E34D12" w:rsidRDefault="00E34D12" w:rsidP="00E34D12">
                  <w:pPr>
                    <w:jc w:val="both"/>
                    <w:rPr>
                      <w:rFonts w:ascii="Arial" w:hAnsi="Arial" w:cs="Arial"/>
                      <w:color w:val="000000"/>
                      <w:sz w:val="18"/>
                      <w:szCs w:val="18"/>
                    </w:rPr>
                  </w:pPr>
                </w:p>
              </w:tc>
            </w:tr>
          </w:tbl>
          <w:p w14:paraId="45D47A98" w14:textId="77777777" w:rsidR="001F726C" w:rsidRDefault="001F726C"/>
        </w:tc>
      </w:tr>
    </w:tbl>
    <w:p w14:paraId="669F69BC" w14:textId="77777777" w:rsidR="00E34D12" w:rsidRDefault="00E34D12" w:rsidP="00E33A60">
      <w:pPr>
        <w:spacing w:after="0" w:line="240" w:lineRule="auto"/>
        <w:rPr>
          <w:rFonts w:ascii="Arial" w:hAnsi="Arial" w:cs="Arial"/>
          <w:b/>
          <w:bCs/>
          <w:color w:val="000000"/>
          <w:sz w:val="18"/>
          <w:szCs w:val="18"/>
        </w:rPr>
      </w:pPr>
    </w:p>
    <w:p w14:paraId="7AA0F0E6" w14:textId="7179BEF3" w:rsidR="001F726C" w:rsidRDefault="004F14DA">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1F726C" w14:paraId="567BE02B" w14:textId="77777777">
        <w:tc>
          <w:tcPr>
            <w:tcW w:w="0" w:type="auto"/>
            <w:tcMar>
              <w:top w:w="0" w:type="auto"/>
              <w:bottom w:w="0" w:type="auto"/>
            </w:tcMar>
          </w:tcPr>
          <w:p w14:paraId="0B46AAE8" w14:textId="4E7CF658" w:rsidR="001F726C" w:rsidRDefault="004F14DA">
            <w:pPr>
              <w:spacing w:before="225" w:after="225"/>
              <w:jc w:val="both"/>
            </w:pPr>
            <w:r>
              <w:rPr>
                <w:rFonts w:ascii="Arial" w:hAnsi="Arial" w:cs="Arial"/>
                <w:color w:val="000000"/>
                <w:sz w:val="18"/>
                <w:szCs w:val="18"/>
              </w:rPr>
              <w:t>Opravljena dela se bodo obračunala mesečno po cenah za enoto iz p</w:t>
            </w:r>
            <w:r w:rsidR="002B6A9F">
              <w:rPr>
                <w:rFonts w:ascii="Arial" w:hAnsi="Arial" w:cs="Arial"/>
                <w:color w:val="000000"/>
                <w:sz w:val="18"/>
                <w:szCs w:val="18"/>
              </w:rPr>
              <w:t>onudbe</w:t>
            </w:r>
            <w:r>
              <w:rPr>
                <w:rFonts w:ascii="Arial" w:hAnsi="Arial" w:cs="Arial"/>
                <w:color w:val="000000"/>
                <w:sz w:val="18"/>
                <w:szCs w:val="18"/>
              </w:rPr>
              <w:t xml:space="preserve"> ob upoštevanju dejansko izvršenih količin, ki so evidentirane (potrjene) v knjigi obračunskih izmer.</w:t>
            </w:r>
          </w:p>
          <w:p w14:paraId="311749CB" w14:textId="77777777" w:rsidR="001F726C" w:rsidRDefault="004F14DA">
            <w:pPr>
              <w:spacing w:before="225" w:after="225"/>
              <w:jc w:val="both"/>
            </w:pPr>
            <w:r>
              <w:rPr>
                <w:rFonts w:ascii="Arial" w:hAnsi="Arial" w:cs="Arial"/>
                <w:color w:val="000000"/>
                <w:sz w:val="18"/>
                <w:szCs w:val="18"/>
              </w:rPr>
              <w:lastRenderedPageBreak/>
              <w:t>Merjenje količin izvedenih del se izvede v skladu z določili v opisih in predizmerah del ali v skladu z določili posebnih tehničnih pogojev oziroma v skladu s pravili stroke.</w:t>
            </w:r>
          </w:p>
          <w:p w14:paraId="6576BD79" w14:textId="77777777" w:rsidR="001F726C" w:rsidRDefault="004F14DA">
            <w:pPr>
              <w:spacing w:before="225" w:after="225"/>
              <w:jc w:val="both"/>
            </w:pPr>
            <w:r>
              <w:rPr>
                <w:rFonts w:ascii="Arial" w:hAnsi="Arial" w:cs="Arial"/>
                <w:color w:val="000000"/>
                <w:sz w:val="18"/>
                <w:szCs w:val="18"/>
              </w:rPr>
              <w:t>Obračunsko obdobje je od prvega do zadnjega v mesecu.</w:t>
            </w:r>
          </w:p>
          <w:p w14:paraId="174FA4CD" w14:textId="77777777" w:rsidR="001F726C" w:rsidRDefault="004F14DA">
            <w:pPr>
              <w:spacing w:before="225" w:after="225"/>
              <w:jc w:val="both"/>
            </w:pPr>
            <w:r>
              <w:rPr>
                <w:rFonts w:ascii="Arial" w:hAnsi="Arial" w:cs="Arial"/>
                <w:color w:val="000000"/>
                <w:sz w:val="18"/>
                <w:szCs w:val="18"/>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6571F7C7" w14:textId="77777777" w:rsidR="001F726C" w:rsidRDefault="004F14DA">
            <w:pPr>
              <w:spacing w:before="225" w:after="225"/>
              <w:jc w:val="both"/>
            </w:pPr>
            <w:r>
              <w:rPr>
                <w:rFonts w:ascii="Arial" w:hAnsi="Arial" w:cs="Arial"/>
                <w:color w:val="000000"/>
                <w:sz w:val="18"/>
                <w:szCs w:val="18"/>
              </w:rPr>
              <w:t>K situacijam morajo biti priloženi dokumenti, ki omogočajo nadzor nad izvršenimi deli in so podlaga za njeno izstavitev, vključno s predhodno potrjenimi situacijami podizvajalcev.</w:t>
            </w:r>
          </w:p>
          <w:p w14:paraId="603B8D0B" w14:textId="64A0E2D6" w:rsidR="001F726C" w:rsidRDefault="004F14DA">
            <w:pPr>
              <w:spacing w:before="225" w:after="225"/>
              <w:jc w:val="both"/>
            </w:pPr>
            <w:r>
              <w:rPr>
                <w:rFonts w:ascii="Arial" w:hAnsi="Arial" w:cs="Arial"/>
                <w:color w:val="000000"/>
                <w:sz w:val="18"/>
                <w:szCs w:val="18"/>
              </w:rPr>
              <w:t>Situacija se naročniku vroči osebno ali po pošti.</w:t>
            </w:r>
            <w:r w:rsidR="009F2CAE">
              <w:rPr>
                <w:rFonts w:ascii="Arial" w:hAnsi="Arial" w:cs="Arial"/>
                <w:color w:val="000000"/>
                <w:sz w:val="18"/>
                <w:szCs w:val="18"/>
              </w:rPr>
              <w:t xml:space="preserve"> Situacija mora biti vročena v pisni in elektronski obliki (v formatu doc. in exc.)</w:t>
            </w:r>
          </w:p>
          <w:p w14:paraId="679ED395" w14:textId="77777777" w:rsidR="001F726C" w:rsidRDefault="004F14DA">
            <w:pPr>
              <w:spacing w:before="225" w:after="225"/>
              <w:jc w:val="both"/>
            </w:pPr>
            <w:r>
              <w:rPr>
                <w:rFonts w:ascii="Arial" w:hAnsi="Arial" w:cs="Arial"/>
                <w:color w:val="000000"/>
                <w:sz w:val="18"/>
                <w:szCs w:val="18"/>
              </w:rPr>
              <w:t>Naročnik je dolžan situacijo pregledati v roku 8 dni od prejema.</w:t>
            </w:r>
          </w:p>
          <w:p w14:paraId="5327ED3E" w14:textId="77777777" w:rsidR="001F726C" w:rsidRDefault="004F14DA">
            <w:pPr>
              <w:spacing w:before="225" w:after="225"/>
              <w:jc w:val="both"/>
            </w:pPr>
            <w:r>
              <w:rPr>
                <w:rFonts w:ascii="Arial" w:hAnsi="Arial" w:cs="Arial"/>
                <w:color w:val="000000"/>
                <w:sz w:val="18"/>
                <w:szCs w:val="18"/>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25BCE632" w14:textId="77777777" w:rsidR="006C4C65" w:rsidRPr="006C4C65" w:rsidRDefault="004F14DA" w:rsidP="006C4C65">
            <w:pPr>
              <w:spacing w:before="225" w:after="225"/>
              <w:jc w:val="both"/>
              <w:rPr>
                <w:rFonts w:ascii="Arial" w:hAnsi="Arial" w:cs="Arial"/>
                <w:color w:val="000000"/>
                <w:sz w:val="18"/>
                <w:szCs w:val="18"/>
              </w:rPr>
            </w:pPr>
            <w:r>
              <w:rPr>
                <w:rFonts w:ascii="Arial" w:hAnsi="Arial" w:cs="Arial"/>
                <w:color w:val="000000"/>
                <w:sz w:val="18"/>
                <w:szCs w:val="18"/>
              </w:rPr>
              <w:t>Končno situacijo izstavi izvajalec v 10 dneh po končni primopredaji del.</w:t>
            </w:r>
            <w:r w:rsidR="006C4C65">
              <w:rPr>
                <w:rFonts w:ascii="Arial" w:hAnsi="Arial" w:cs="Arial"/>
                <w:color w:val="000000"/>
                <w:sz w:val="18"/>
                <w:szCs w:val="18"/>
              </w:rPr>
              <w:t xml:space="preserve"> </w:t>
            </w:r>
            <w:r w:rsidR="006C4C65" w:rsidRPr="006C4C65">
              <w:rPr>
                <w:rFonts w:ascii="Arial" w:hAnsi="Arial" w:cs="Arial"/>
                <w:color w:val="000000"/>
                <w:sz w:val="18"/>
                <w:szCs w:val="18"/>
              </w:rPr>
              <w:t>Do izplačila po končni situaciji ne more priti, če niso izpolnjeni naslednji pogoji:</w:t>
            </w:r>
          </w:p>
          <w:p w14:paraId="5AD7DA17" w14:textId="77777777" w:rsidR="006C4C65" w:rsidRPr="006C4C65" w:rsidRDefault="006C4C65" w:rsidP="006C4C65">
            <w:pPr>
              <w:spacing w:before="225" w:after="225"/>
              <w:jc w:val="both"/>
              <w:rPr>
                <w:rFonts w:ascii="Arial" w:hAnsi="Arial" w:cs="Arial"/>
                <w:color w:val="000000"/>
                <w:sz w:val="18"/>
                <w:szCs w:val="18"/>
              </w:rPr>
            </w:pPr>
            <w:r w:rsidRPr="006C4C65">
              <w:rPr>
                <w:rFonts w:ascii="Arial" w:hAnsi="Arial" w:cs="Arial"/>
                <w:color w:val="000000"/>
                <w:sz w:val="18"/>
                <w:szCs w:val="18"/>
              </w:rPr>
              <w:t>-</w:t>
            </w:r>
            <w:r w:rsidRPr="006C4C65">
              <w:rPr>
                <w:rFonts w:ascii="Arial" w:hAnsi="Arial" w:cs="Arial"/>
                <w:color w:val="000000"/>
                <w:sz w:val="18"/>
                <w:szCs w:val="18"/>
              </w:rPr>
              <w:tab/>
              <w:t>pridobljeno uporabno dovoljenje</w:t>
            </w:r>
          </w:p>
          <w:p w14:paraId="25D67A9A" w14:textId="2B0C669C" w:rsidR="006C4C65" w:rsidRPr="006C4C65" w:rsidRDefault="006C4C65" w:rsidP="006C4C65">
            <w:pPr>
              <w:spacing w:before="225" w:after="225"/>
              <w:jc w:val="both"/>
              <w:rPr>
                <w:rFonts w:ascii="Arial" w:hAnsi="Arial" w:cs="Arial"/>
                <w:color w:val="000000"/>
                <w:sz w:val="18"/>
                <w:szCs w:val="18"/>
              </w:rPr>
            </w:pPr>
            <w:r w:rsidRPr="006C4C65">
              <w:rPr>
                <w:rFonts w:ascii="Arial" w:hAnsi="Arial" w:cs="Arial"/>
                <w:color w:val="000000"/>
                <w:sz w:val="18"/>
                <w:szCs w:val="18"/>
              </w:rPr>
              <w:t>-</w:t>
            </w:r>
            <w:r w:rsidRPr="006C4C65">
              <w:rPr>
                <w:rFonts w:ascii="Arial" w:hAnsi="Arial" w:cs="Arial"/>
                <w:color w:val="000000"/>
                <w:sz w:val="18"/>
                <w:szCs w:val="18"/>
              </w:rPr>
              <w:tab/>
              <w:t>ustreznost meritev zrakotesnosti ter ostalih pogojev iz javnega poziva Eko sklada</w:t>
            </w:r>
          </w:p>
          <w:p w14:paraId="3DC555DD" w14:textId="302A1C0B" w:rsidR="001F726C" w:rsidRDefault="006C4C65" w:rsidP="006C4C65">
            <w:pPr>
              <w:spacing w:before="225" w:after="225"/>
              <w:jc w:val="both"/>
            </w:pPr>
            <w:r w:rsidRPr="006C4C65">
              <w:rPr>
                <w:rFonts w:ascii="Arial" w:hAnsi="Arial" w:cs="Arial"/>
                <w:color w:val="000000"/>
                <w:sz w:val="18"/>
                <w:szCs w:val="18"/>
              </w:rPr>
              <w:t>-</w:t>
            </w:r>
            <w:r w:rsidRPr="006C4C65">
              <w:rPr>
                <w:rFonts w:ascii="Arial" w:hAnsi="Arial" w:cs="Arial"/>
                <w:color w:val="000000"/>
                <w:sz w:val="18"/>
                <w:szCs w:val="18"/>
              </w:rPr>
              <w:tab/>
              <w:t>predana garancija za odpravo napak v garancijski dobi.</w:t>
            </w:r>
          </w:p>
        </w:tc>
      </w:tr>
    </w:tbl>
    <w:p w14:paraId="6953A623" w14:textId="77777777" w:rsidR="001F726C" w:rsidRDefault="004F14DA">
      <w:pPr>
        <w:spacing w:after="0" w:line="240" w:lineRule="auto"/>
        <w:jc w:val="center"/>
      </w:pPr>
      <w:r>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1F726C" w14:paraId="5821C5B1" w14:textId="77777777">
        <w:tc>
          <w:tcPr>
            <w:tcW w:w="0" w:type="auto"/>
            <w:tcMar>
              <w:top w:w="0" w:type="auto"/>
              <w:bottom w:w="0" w:type="auto"/>
            </w:tcMar>
          </w:tcPr>
          <w:p w14:paraId="491988B9" w14:textId="77777777" w:rsidR="001F726C" w:rsidRDefault="004F14DA">
            <w:pPr>
              <w:spacing w:before="225" w:after="225"/>
              <w:jc w:val="both"/>
            </w:pPr>
            <w:r>
              <w:rPr>
                <w:rFonts w:ascii="Arial" w:hAnsi="Arial" w:cs="Arial"/>
                <w:color w:val="000000"/>
                <w:sz w:val="18"/>
                <w:szCs w:val="18"/>
              </w:rPr>
              <w:t>Naročnik bo plačal pogodbeno ceno v obliki mesečnih nakazil potrjenih zneskov začasnih situacij in z dokončnim plačilom končne situacije.</w:t>
            </w:r>
          </w:p>
          <w:p w14:paraId="739EEC48" w14:textId="77777777" w:rsidR="001F726C" w:rsidRDefault="004F14DA">
            <w:pPr>
              <w:spacing w:before="225" w:after="225"/>
              <w:jc w:val="both"/>
            </w:pPr>
            <w:r>
              <w:rPr>
                <w:rFonts w:ascii="Arial" w:hAnsi="Arial" w:cs="Arial"/>
                <w:color w:val="000000"/>
                <w:sz w:val="18"/>
                <w:szCs w:val="18"/>
              </w:rPr>
              <w:t>Naročnik bo nakazoval zneske po predhodnem odstavku 30. dan po uradnem prejemu potrjene začasne mesečne ali končne situacije na transakcijski račun glavnega izvajalca, ki izhaja iz te pogodbe.</w:t>
            </w:r>
          </w:p>
          <w:p w14:paraId="32DB8682" w14:textId="77777777" w:rsidR="001F726C" w:rsidRDefault="004F14DA">
            <w:pPr>
              <w:spacing w:before="225" w:after="225"/>
              <w:jc w:val="both"/>
            </w:pPr>
            <w:r>
              <w:rPr>
                <w:rFonts w:ascii="Arial" w:hAnsi="Arial" w:cs="Arial"/>
                <w:color w:val="000000"/>
                <w:sz w:val="18"/>
                <w:szCs w:val="18"/>
              </w:rPr>
              <w:t>V primeru, da je zadnji dan za plačilo dela prost dan, se šteje, da je zadnji dan za plačilo prvi naslednji delovni dan.</w:t>
            </w:r>
          </w:p>
          <w:p w14:paraId="2AC408E9" w14:textId="77777777" w:rsidR="001F726C" w:rsidRDefault="004F14DA">
            <w:pPr>
              <w:spacing w:before="225" w:after="225"/>
              <w:jc w:val="both"/>
            </w:pPr>
            <w:r>
              <w:rPr>
                <w:rFonts w:ascii="Arial" w:hAnsi="Arial" w:cs="Arial"/>
                <w:color w:val="000000"/>
                <w:sz w:val="18"/>
                <w:szCs w:val="18"/>
              </w:rPr>
              <w:t>Kot dan plačila se šteje dan, ko je naročnik izdal nalog za izplačilo pooblaščeni instituciji za opravljanje plačilnih storitev za naročnika.</w:t>
            </w:r>
          </w:p>
          <w:p w14:paraId="3D96AAC3" w14:textId="77777777" w:rsidR="001F726C" w:rsidRDefault="004F14DA">
            <w:pPr>
              <w:spacing w:before="225" w:after="225"/>
              <w:jc w:val="both"/>
            </w:pPr>
            <w:r>
              <w:rPr>
                <w:rFonts w:ascii="Arial" w:hAnsi="Arial" w:cs="Arial"/>
                <w:color w:val="000000"/>
                <w:sz w:val="18"/>
                <w:szCs w:val="18"/>
              </w:rPr>
              <w:t>V primeru zamude plačila dolguje naročnik izvajalcu zamudne obresti v višini zakonitih zamudnih obresti.</w:t>
            </w:r>
          </w:p>
        </w:tc>
      </w:tr>
    </w:tbl>
    <w:p w14:paraId="22AA02C0" w14:textId="77777777" w:rsidR="001F726C" w:rsidRDefault="004F14DA">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1F726C" w14:paraId="5CC9AA72" w14:textId="77777777">
        <w:tc>
          <w:tcPr>
            <w:tcW w:w="0" w:type="auto"/>
            <w:tcMar>
              <w:top w:w="0" w:type="auto"/>
              <w:bottom w:w="0" w:type="auto"/>
            </w:tcMar>
          </w:tcPr>
          <w:p w14:paraId="6F38455B" w14:textId="124F2903" w:rsidR="006C4C65" w:rsidRPr="00E33A60" w:rsidRDefault="004F14DA">
            <w:pPr>
              <w:spacing w:before="225" w:after="225"/>
              <w:jc w:val="both"/>
              <w:rPr>
                <w:rFonts w:ascii="Arial" w:hAnsi="Arial" w:cs="Arial"/>
                <w:color w:val="000000"/>
                <w:sz w:val="18"/>
                <w:szCs w:val="18"/>
              </w:rPr>
            </w:pPr>
            <w:r>
              <w:rPr>
                <w:rFonts w:ascii="Arial" w:hAnsi="Arial" w:cs="Arial"/>
                <w:color w:val="000000"/>
                <w:sz w:val="18"/>
                <w:szCs w:val="18"/>
              </w:rPr>
              <w:t>Naročnik lahko zadrži plačilo začasnih situacij in končne situacije v primeru, da izvajalec do nastanka obveznosti plačila še ni predložil zahtevane dokumentacije določene s to pogodbo, ali če izvajalec kasni z deli po terminskem planu za več kot 5 dni vse dotlej, dokler izvajalec pogodbenih obveznosti ne izpolni.</w:t>
            </w:r>
          </w:p>
        </w:tc>
      </w:tr>
    </w:tbl>
    <w:p w14:paraId="3F9CB0F4" w14:textId="77777777" w:rsidR="001F726C" w:rsidRDefault="004F14DA">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1F726C" w14:paraId="421E0E59" w14:textId="77777777">
        <w:tc>
          <w:tcPr>
            <w:tcW w:w="0" w:type="auto"/>
            <w:tcMar>
              <w:top w:w="0" w:type="auto"/>
              <w:bottom w:w="0" w:type="auto"/>
            </w:tcMar>
          </w:tcPr>
          <w:p w14:paraId="793D5CCD" w14:textId="77777777" w:rsidR="001F726C" w:rsidRDefault="004F14DA">
            <w:pPr>
              <w:spacing w:before="225" w:after="225"/>
              <w:jc w:val="both"/>
            </w:pPr>
            <w:r>
              <w:rPr>
                <w:rFonts w:ascii="Arial" w:hAnsi="Arial" w:cs="Arial"/>
                <w:color w:val="000000"/>
                <w:sz w:val="18"/>
                <w:szCs w:val="18"/>
              </w:rPr>
              <w:t>Naročnik ima v fazi gradnje pravico spremeniti ali dopolniti projektno dokumentacijo, na podlagi katere je bilo izvedeno javno naročilo in sklenjena ta pogodba. V tem primeru stranki skleneta pisni dodatek k tej pogodbi v katerem opredelita povečan ali zmanjšan obseg del in vpliv sprememb na pogodbeno ceno. Pri sklenitvi dodatna k pogodbi se upoštevajo določbe javno-naročniške zakonodaje.</w:t>
            </w:r>
          </w:p>
        </w:tc>
      </w:tr>
    </w:tbl>
    <w:p w14:paraId="16193923" w14:textId="77777777" w:rsidR="001F726C" w:rsidRDefault="004F14DA">
      <w:pPr>
        <w:spacing w:before="225" w:after="225" w:line="240" w:lineRule="auto"/>
        <w:jc w:val="both"/>
      </w:pPr>
      <w:r>
        <w:rPr>
          <w:rFonts w:ascii="Arial" w:hAnsi="Arial" w:cs="Arial"/>
          <w:b/>
          <w:bCs/>
          <w:color w:val="000000"/>
          <w:sz w:val="18"/>
          <w:szCs w:val="18"/>
        </w:rPr>
        <w:lastRenderedPageBreak/>
        <w:t>IV. PODIZVAJALCI</w:t>
      </w:r>
    </w:p>
    <w:p w14:paraId="60B1AE28" w14:textId="77777777" w:rsidR="001F726C" w:rsidRDefault="004F14DA">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1F726C" w14:paraId="28394761" w14:textId="77777777">
        <w:tc>
          <w:tcPr>
            <w:tcW w:w="0" w:type="auto"/>
            <w:tcMar>
              <w:top w:w="0" w:type="auto"/>
              <w:bottom w:w="0" w:type="auto"/>
            </w:tcMar>
          </w:tcPr>
          <w:p w14:paraId="1B732873" w14:textId="77777777" w:rsidR="001F726C" w:rsidRDefault="004F14DA">
            <w:pPr>
              <w:spacing w:before="225" w:after="225"/>
              <w:jc w:val="both"/>
            </w:pPr>
            <w:r>
              <w:rPr>
                <w:rFonts w:ascii="Arial" w:hAnsi="Arial" w:cs="Arial"/>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1F726C" w14:paraId="0AB0C206"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BE3772E" w14:textId="77777777" w:rsidR="001F726C" w:rsidRDefault="004F14DA">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05FEA6A" w14:textId="77777777" w:rsidR="001F726C" w:rsidRDefault="001F726C"/>
              </w:tc>
            </w:tr>
            <w:tr w:rsidR="001F726C" w14:paraId="0B9EBD71"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A1007AB" w14:textId="77777777" w:rsidR="001F726C" w:rsidRDefault="004F14DA">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402FA66" w14:textId="77777777" w:rsidR="001F726C" w:rsidRDefault="004F14DA">
                  <w:pPr>
                    <w:spacing w:before="135" w:after="135"/>
                    <w:jc w:val="both"/>
                    <w:textAlignment w:val="center"/>
                  </w:pPr>
                  <w:r>
                    <w:rPr>
                      <w:rFonts w:ascii="Arial" w:hAnsi="Arial" w:cs="Arial"/>
                      <w:color w:val="000000"/>
                      <w:position w:val="-2"/>
                      <w:sz w:val="18"/>
                      <w:szCs w:val="18"/>
                    </w:rPr>
                    <w:t>Opis del, ki jih bo izvedel podizvajalec:</w:t>
                  </w:r>
                </w:p>
                <w:p w14:paraId="514CD546" w14:textId="77777777" w:rsidR="001F726C" w:rsidRDefault="004F14DA">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1F726C" w14:paraId="10AD5AF1"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D657D0" w14:textId="77777777" w:rsidR="001F726C" w:rsidRDefault="004F14DA">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0F3B682" w14:textId="77777777" w:rsidR="001F726C" w:rsidRDefault="001F726C"/>
              </w:tc>
            </w:tr>
            <w:tr w:rsidR="001F726C" w14:paraId="338C31E9"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5868E7D" w14:textId="77777777" w:rsidR="001F726C" w:rsidRDefault="004F14DA">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615416D" w14:textId="77777777" w:rsidR="001F726C" w:rsidRDefault="004F14DA">
                  <w:pPr>
                    <w:spacing w:before="135" w:after="135"/>
                    <w:jc w:val="both"/>
                    <w:textAlignment w:val="center"/>
                  </w:pPr>
                  <w:r>
                    <w:rPr>
                      <w:rFonts w:ascii="Arial" w:hAnsi="Arial" w:cs="Arial"/>
                      <w:color w:val="000000"/>
                      <w:position w:val="-2"/>
                      <w:sz w:val="18"/>
                      <w:szCs w:val="18"/>
                    </w:rPr>
                    <w:t>Opis del, ki jih bo izvedel podizvajalec:</w:t>
                  </w:r>
                </w:p>
                <w:p w14:paraId="287BE1A5" w14:textId="77777777" w:rsidR="001F726C" w:rsidRDefault="004F14DA">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24638F9D" w14:textId="77777777" w:rsidR="001F726C" w:rsidRDefault="001F726C"/>
          <w:p w14:paraId="1A8936F4" w14:textId="77777777" w:rsidR="001F726C" w:rsidRDefault="004F14DA">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D0DFBF8" w14:textId="77777777" w:rsidR="001F726C" w:rsidRDefault="004F14DA">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1F726C" w14:paraId="0026397F" w14:textId="77777777">
              <w:tc>
                <w:tcPr>
                  <w:tcW w:w="0" w:type="auto"/>
                  <w:tcMar>
                    <w:top w:w="0" w:type="auto"/>
                    <w:bottom w:w="0" w:type="auto"/>
                  </w:tcMar>
                </w:tcPr>
                <w:p w14:paraId="3C881DF4" w14:textId="77777777" w:rsidR="001F726C" w:rsidRDefault="004F14DA" w:rsidP="009739A6">
                  <w:pPr>
                    <w:numPr>
                      <w:ilvl w:val="0"/>
                      <w:numId w:val="32"/>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4CF1F0B5" w14:textId="77777777" w:rsidR="001F726C" w:rsidRDefault="004F14DA" w:rsidP="009739A6">
                  <w:pPr>
                    <w:numPr>
                      <w:ilvl w:val="0"/>
                      <w:numId w:val="32"/>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78AC2C23" w14:textId="77777777" w:rsidR="001F726C" w:rsidRDefault="004F14DA" w:rsidP="009739A6">
                  <w:pPr>
                    <w:numPr>
                      <w:ilvl w:val="0"/>
                      <w:numId w:val="32"/>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55787D80" w14:textId="77777777" w:rsidR="001F726C" w:rsidRDefault="001F726C"/>
          <w:p w14:paraId="0A737278" w14:textId="77777777" w:rsidR="001F726C" w:rsidRDefault="004F14DA">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09FB14BA" w14:textId="77777777" w:rsidR="001F726C" w:rsidRDefault="004F14DA">
            <w:pPr>
              <w:spacing w:before="225" w:after="225"/>
              <w:jc w:val="both"/>
            </w:pPr>
            <w:r>
              <w:rPr>
                <w:rFonts w:ascii="Arial" w:hAnsi="Arial" w:cs="Arial"/>
                <w:color w:val="000000"/>
                <w:sz w:val="18"/>
                <w:szCs w:val="18"/>
              </w:rPr>
              <w:t>Plačila podizvajalcem se izvedejo v rokih in na enak način kot velja za plačila izvajalcu.</w:t>
            </w:r>
          </w:p>
          <w:p w14:paraId="0056E0B7" w14:textId="77777777" w:rsidR="001F726C" w:rsidRDefault="004F14DA">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FF7885A" w14:textId="77777777" w:rsidR="001F726C" w:rsidRDefault="004F14DA">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6369D31" w14:textId="77777777" w:rsidR="001F726C" w:rsidRDefault="004F14DA">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w:t>
            </w:r>
            <w:r>
              <w:rPr>
                <w:rFonts w:ascii="Arial" w:hAnsi="Arial" w:cs="Arial"/>
                <w:color w:val="000000"/>
                <w:sz w:val="18"/>
                <w:szCs w:val="18"/>
              </w:rPr>
              <w:lastRenderedPageBreak/>
              <w:t>predmetom javnega naročila. Nepredložitev izjave v roku je razlog za uvedbo prekrškovnega postopka zoper izvajalca pred Državno revizijsko komisijo. Poleg globe je sankcija tudi izločitev  iz postopkov naročanja za predpisano obdobje.</w:t>
            </w:r>
          </w:p>
        </w:tc>
      </w:tr>
    </w:tbl>
    <w:p w14:paraId="38742157" w14:textId="77777777" w:rsidR="001F726C" w:rsidRDefault="004F14DA">
      <w:pPr>
        <w:spacing w:before="225" w:after="225" w:line="240" w:lineRule="auto"/>
        <w:jc w:val="both"/>
      </w:pPr>
      <w:r>
        <w:rPr>
          <w:rFonts w:ascii="Arial" w:hAnsi="Arial" w:cs="Arial"/>
          <w:b/>
          <w:bCs/>
          <w:color w:val="000000"/>
          <w:sz w:val="18"/>
          <w:szCs w:val="18"/>
        </w:rPr>
        <w:lastRenderedPageBreak/>
        <w:t>V. OBVEZNOSTI NAROČNIKA</w:t>
      </w:r>
    </w:p>
    <w:p w14:paraId="5A2FDCEC" w14:textId="77777777" w:rsidR="001F726C" w:rsidRDefault="004F14DA">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1F726C" w14:paraId="4E8A9E00" w14:textId="77777777">
        <w:tc>
          <w:tcPr>
            <w:tcW w:w="0" w:type="auto"/>
            <w:tcMar>
              <w:top w:w="0" w:type="auto"/>
              <w:bottom w:w="0" w:type="auto"/>
            </w:tcMar>
          </w:tcPr>
          <w:p w14:paraId="793B2D29" w14:textId="77777777" w:rsidR="001F726C" w:rsidRDefault="004F14DA">
            <w:pPr>
              <w:spacing w:before="225" w:after="225"/>
              <w:jc w:val="both"/>
            </w:pPr>
            <w:r>
              <w:rPr>
                <w:rFonts w:ascii="Arial" w:hAnsi="Arial" w:cs="Arial"/>
                <w:color w:val="000000"/>
                <w:sz w:val="18"/>
                <w:szCs w:val="18"/>
              </w:rPr>
              <w:t>Naročnik se obvezuje:</w:t>
            </w:r>
          </w:p>
          <w:tbl>
            <w:tblPr>
              <w:tblStyle w:val="NormalTablePHPDOCX"/>
              <w:tblW w:w="0" w:type="auto"/>
              <w:tblLook w:val="04A0" w:firstRow="1" w:lastRow="0" w:firstColumn="1" w:lastColumn="0" w:noHBand="0" w:noVBand="1"/>
            </w:tblPr>
            <w:tblGrid>
              <w:gridCol w:w="8746"/>
            </w:tblGrid>
            <w:tr w:rsidR="001F726C" w14:paraId="3011ABE3" w14:textId="77777777">
              <w:tc>
                <w:tcPr>
                  <w:tcW w:w="0" w:type="auto"/>
                  <w:tcMar>
                    <w:top w:w="0" w:type="auto"/>
                    <w:bottom w:w="0" w:type="auto"/>
                  </w:tcMar>
                </w:tcPr>
                <w:p w14:paraId="6E407F85" w14:textId="77777777" w:rsidR="001F726C" w:rsidRDefault="004F14DA" w:rsidP="009739A6">
                  <w:pPr>
                    <w:numPr>
                      <w:ilvl w:val="0"/>
                      <w:numId w:val="33"/>
                    </w:numPr>
                    <w:jc w:val="both"/>
                    <w:rPr>
                      <w:rFonts w:ascii="Arial" w:hAnsi="Arial" w:cs="Arial"/>
                      <w:color w:val="000000"/>
                      <w:sz w:val="18"/>
                      <w:szCs w:val="18"/>
                    </w:rPr>
                  </w:pPr>
                  <w:r>
                    <w:rPr>
                      <w:rFonts w:ascii="Arial" w:hAnsi="Arial" w:cs="Arial"/>
                      <w:color w:val="000000"/>
                      <w:sz w:val="18"/>
                      <w:szCs w:val="18"/>
                    </w:rPr>
                    <w:t>izvajalca uvesti v delo v najkrajšem možnem času po začetku veljavnosti pogodbe;</w:t>
                  </w:r>
                </w:p>
                <w:p w14:paraId="3B68F472" w14:textId="77777777" w:rsidR="001F726C" w:rsidRDefault="004F14DA" w:rsidP="009739A6">
                  <w:pPr>
                    <w:numPr>
                      <w:ilvl w:val="0"/>
                      <w:numId w:val="33"/>
                    </w:numPr>
                    <w:jc w:val="both"/>
                    <w:rPr>
                      <w:rFonts w:ascii="Arial" w:hAnsi="Arial" w:cs="Arial"/>
                      <w:color w:val="000000"/>
                      <w:sz w:val="18"/>
                      <w:szCs w:val="18"/>
                    </w:rPr>
                  </w:pPr>
                  <w:r>
                    <w:rPr>
                      <w:rFonts w:ascii="Arial" w:hAnsi="Arial" w:cs="Arial"/>
                      <w:color w:val="000000"/>
                      <w:sz w:val="18"/>
                      <w:szCs w:val="18"/>
                    </w:rPr>
                    <w:t>pred pričetkom del izvajalcu predati vsa pridobljena dovoljenja, tehnično dokumentacijo v kolikor z njo razpolaga, popise del oz. specifikacijo potrebnih del ter potrditi predvideni terminski plan izvajanja del,</w:t>
                  </w:r>
                </w:p>
                <w:p w14:paraId="44769F3E" w14:textId="77777777" w:rsidR="001F726C" w:rsidRDefault="004F14DA" w:rsidP="009739A6">
                  <w:pPr>
                    <w:numPr>
                      <w:ilvl w:val="0"/>
                      <w:numId w:val="33"/>
                    </w:numPr>
                    <w:jc w:val="both"/>
                    <w:rPr>
                      <w:rFonts w:ascii="Arial" w:hAnsi="Arial" w:cs="Arial"/>
                      <w:color w:val="000000"/>
                      <w:sz w:val="18"/>
                      <w:szCs w:val="18"/>
                    </w:rPr>
                  </w:pPr>
                  <w:r>
                    <w:rPr>
                      <w:rFonts w:ascii="Arial" w:hAnsi="Arial" w:cs="Arial"/>
                      <w:color w:val="000000"/>
                      <w:sz w:val="18"/>
                      <w:szCs w:val="18"/>
                    </w:rPr>
                    <w:t>izvajalcu zagotoviti prosto gradbišče (zemljišče) s prostim dostopom do objekta in prostorom za organizacijo gradbišča in deponijo materiala;</w:t>
                  </w:r>
                </w:p>
                <w:p w14:paraId="15C7E199" w14:textId="77777777" w:rsidR="001F726C" w:rsidRDefault="004F14DA" w:rsidP="009739A6">
                  <w:pPr>
                    <w:numPr>
                      <w:ilvl w:val="0"/>
                      <w:numId w:val="33"/>
                    </w:numPr>
                    <w:jc w:val="both"/>
                    <w:rPr>
                      <w:rFonts w:ascii="Arial" w:hAnsi="Arial" w:cs="Arial"/>
                      <w:color w:val="000000"/>
                      <w:sz w:val="18"/>
                      <w:szCs w:val="18"/>
                    </w:rPr>
                  </w:pPr>
                  <w:r>
                    <w:rPr>
                      <w:rFonts w:ascii="Arial" w:hAnsi="Arial" w:cs="Arial"/>
                      <w:color w:val="000000"/>
                      <w:sz w:val="18"/>
                      <w:szCs w:val="18"/>
                    </w:rPr>
                    <w:t>zagotavljal dosegljivost vodje projekta (v rednem delovnem času) za odločanje o vseh vprašanjih in nejasnostih, ki odstopajo od razpisne dokumentacije oziroma, imajo lahko za posledico spremembo poteka ali roka izvedbe del;</w:t>
                  </w:r>
                </w:p>
                <w:p w14:paraId="3026566B" w14:textId="77777777" w:rsidR="001F726C" w:rsidRDefault="004F14DA" w:rsidP="009739A6">
                  <w:pPr>
                    <w:numPr>
                      <w:ilvl w:val="0"/>
                      <w:numId w:val="33"/>
                    </w:numPr>
                    <w:jc w:val="both"/>
                    <w:rPr>
                      <w:rFonts w:ascii="Arial" w:hAnsi="Arial" w:cs="Arial"/>
                      <w:color w:val="000000"/>
                      <w:sz w:val="18"/>
                      <w:szCs w:val="18"/>
                    </w:rPr>
                  </w:pPr>
                  <w:r>
                    <w:rPr>
                      <w:rFonts w:ascii="Arial" w:hAnsi="Arial" w:cs="Arial"/>
                      <w:color w:val="000000"/>
                      <w:sz w:val="18"/>
                      <w:szCs w:val="18"/>
                    </w:rPr>
                    <w:t>sodelovati z izvajalcem s ciljem, da se prevzete obveznosti izvršijo pravočasno in v obojestransko zadovoljstvo;</w:t>
                  </w:r>
                </w:p>
                <w:p w14:paraId="49CE0450" w14:textId="77777777" w:rsidR="001F726C" w:rsidRDefault="004F14DA" w:rsidP="009739A6">
                  <w:pPr>
                    <w:numPr>
                      <w:ilvl w:val="0"/>
                      <w:numId w:val="33"/>
                    </w:numPr>
                    <w:jc w:val="both"/>
                    <w:rPr>
                      <w:rFonts w:ascii="Arial" w:hAnsi="Arial" w:cs="Arial"/>
                      <w:color w:val="000000"/>
                      <w:sz w:val="18"/>
                      <w:szCs w:val="18"/>
                    </w:rPr>
                  </w:pPr>
                  <w:r>
                    <w:rPr>
                      <w:rFonts w:ascii="Arial" w:hAnsi="Arial" w:cs="Arial"/>
                      <w:color w:val="000000"/>
                      <w:sz w:val="18"/>
                      <w:szCs w:val="18"/>
                    </w:rPr>
                    <w:t>dati na razpolago izvajalcu vso dokumentacijo in informacije, s katerimi razpolaga in so za realizacijo investicije potrebne;</w:t>
                  </w:r>
                </w:p>
                <w:p w14:paraId="7F8848CD" w14:textId="77777777" w:rsidR="001F726C" w:rsidRDefault="004F14DA" w:rsidP="009739A6">
                  <w:pPr>
                    <w:numPr>
                      <w:ilvl w:val="0"/>
                      <w:numId w:val="33"/>
                    </w:numPr>
                    <w:jc w:val="both"/>
                    <w:rPr>
                      <w:rFonts w:ascii="Arial" w:hAnsi="Arial" w:cs="Arial"/>
                      <w:color w:val="000000"/>
                      <w:sz w:val="18"/>
                      <w:szCs w:val="18"/>
                    </w:rPr>
                  </w:pPr>
                  <w:r>
                    <w:rPr>
                      <w:rFonts w:ascii="Arial" w:hAnsi="Arial" w:cs="Arial"/>
                      <w:color w:val="000000"/>
                      <w:sz w:val="18"/>
                      <w:szCs w:val="18"/>
                    </w:rPr>
                    <w:t>pravočasno obveščati izvajalca o vseh spremembah in novo nastalih situacijah, ki bi lahko imele vpliv na izvršitev pogodbenih obveznosti;</w:t>
                  </w:r>
                </w:p>
                <w:p w14:paraId="2A5DD536" w14:textId="77777777" w:rsidR="001F726C" w:rsidRDefault="004F14DA" w:rsidP="009739A6">
                  <w:pPr>
                    <w:numPr>
                      <w:ilvl w:val="0"/>
                      <w:numId w:val="33"/>
                    </w:numPr>
                    <w:jc w:val="both"/>
                    <w:rPr>
                      <w:rFonts w:ascii="Arial" w:hAnsi="Arial" w:cs="Arial"/>
                      <w:color w:val="000000"/>
                      <w:sz w:val="18"/>
                      <w:szCs w:val="18"/>
                    </w:rPr>
                  </w:pPr>
                  <w:r>
                    <w:rPr>
                      <w:rFonts w:ascii="Arial" w:hAnsi="Arial" w:cs="Arial"/>
                      <w:color w:val="000000"/>
                      <w:sz w:val="18"/>
                      <w:szCs w:val="18"/>
                    </w:rPr>
                    <w:t>zagotoviti strokovno nadzorstvo nad gradnjo v skladu z veljavno zakonodajo;</w:t>
                  </w:r>
                </w:p>
                <w:p w14:paraId="6CC95274" w14:textId="77777777" w:rsidR="001F726C" w:rsidRDefault="004F14DA" w:rsidP="009739A6">
                  <w:pPr>
                    <w:numPr>
                      <w:ilvl w:val="0"/>
                      <w:numId w:val="33"/>
                    </w:numPr>
                    <w:jc w:val="both"/>
                    <w:rPr>
                      <w:rFonts w:ascii="Arial" w:hAnsi="Arial" w:cs="Arial"/>
                      <w:color w:val="000000"/>
                      <w:sz w:val="18"/>
                      <w:szCs w:val="18"/>
                    </w:rPr>
                  </w:pPr>
                  <w:r>
                    <w:rPr>
                      <w:rFonts w:ascii="Arial" w:hAnsi="Arial" w:cs="Arial"/>
                      <w:color w:val="000000"/>
                      <w:sz w:val="18"/>
                      <w:szCs w:val="18"/>
                    </w:rPr>
                    <w:t>dokončana dela prevzeti po količini in kvaliteti najkasneje 10 dni po prejetju izvajalčevega obvestila;</w:t>
                  </w:r>
                </w:p>
                <w:p w14:paraId="026D242E" w14:textId="77777777" w:rsidR="001F726C" w:rsidRDefault="004F14DA" w:rsidP="009739A6">
                  <w:pPr>
                    <w:numPr>
                      <w:ilvl w:val="0"/>
                      <w:numId w:val="33"/>
                    </w:numPr>
                    <w:jc w:val="both"/>
                    <w:rPr>
                      <w:rFonts w:ascii="Arial" w:hAnsi="Arial" w:cs="Arial"/>
                      <w:color w:val="000000"/>
                      <w:sz w:val="18"/>
                      <w:szCs w:val="18"/>
                    </w:rPr>
                  </w:pPr>
                  <w:r>
                    <w:rPr>
                      <w:rFonts w:ascii="Arial" w:hAnsi="Arial" w:cs="Arial"/>
                      <w:color w:val="000000"/>
                      <w:sz w:val="18"/>
                      <w:szCs w:val="18"/>
                    </w:rPr>
                    <w:t>urediti plačilne obveze, izhajajoč iz pogodbe.</w:t>
                  </w:r>
                </w:p>
              </w:tc>
            </w:tr>
          </w:tbl>
          <w:p w14:paraId="30FBFFA1" w14:textId="77777777" w:rsidR="001F726C" w:rsidRDefault="001F726C"/>
        </w:tc>
      </w:tr>
    </w:tbl>
    <w:p w14:paraId="778F66E9" w14:textId="7EA5C6A2" w:rsidR="001F726C" w:rsidRDefault="004F14DA">
      <w:pPr>
        <w:spacing w:before="225" w:after="225" w:line="240" w:lineRule="auto"/>
        <w:jc w:val="both"/>
      </w:pPr>
      <w:r>
        <w:rPr>
          <w:rFonts w:ascii="Arial" w:hAnsi="Arial" w:cs="Arial"/>
          <w:b/>
          <w:bCs/>
          <w:color w:val="000000"/>
          <w:sz w:val="18"/>
          <w:szCs w:val="18"/>
        </w:rPr>
        <w:t>VI. OBVEZNOSTI IZVAJALCA</w:t>
      </w:r>
    </w:p>
    <w:p w14:paraId="536BF579" w14:textId="0C0D1C30" w:rsidR="001F726C" w:rsidRDefault="004F14DA">
      <w:pPr>
        <w:spacing w:after="0" w:line="240" w:lineRule="auto"/>
        <w:jc w:val="center"/>
      </w:pPr>
      <w:r>
        <w:rPr>
          <w:rFonts w:ascii="Arial" w:hAnsi="Arial" w:cs="Arial"/>
          <w:b/>
          <w:bCs/>
          <w:color w:val="000000"/>
          <w:sz w:val="18"/>
          <w:szCs w:val="18"/>
        </w:rPr>
        <w:t>1</w:t>
      </w:r>
      <w:r w:rsidR="00D4201F">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F726C" w14:paraId="7E7AA830" w14:textId="77777777">
        <w:tc>
          <w:tcPr>
            <w:tcW w:w="0" w:type="auto"/>
            <w:tcMar>
              <w:top w:w="0" w:type="auto"/>
              <w:bottom w:w="0" w:type="auto"/>
            </w:tcMar>
          </w:tcPr>
          <w:p w14:paraId="6FB51479" w14:textId="77777777" w:rsidR="001F726C" w:rsidRDefault="004F14DA">
            <w:pPr>
              <w:spacing w:before="225" w:after="225"/>
              <w:jc w:val="both"/>
            </w:pPr>
            <w:r>
              <w:rPr>
                <w:rFonts w:ascii="Arial" w:hAnsi="Arial" w:cs="Arial"/>
                <w:color w:val="000000"/>
                <w:sz w:val="18"/>
                <w:szCs w:val="18"/>
              </w:rPr>
              <w:t>V zvezi z izvajanjem del po tej pogodbi in v okviru pogodbene vrednosti iz te pogodbe se izvajalec obvezuje:</w:t>
            </w:r>
          </w:p>
          <w:tbl>
            <w:tblPr>
              <w:tblStyle w:val="NormalTablePHPDOCX"/>
              <w:tblW w:w="0" w:type="auto"/>
              <w:tblLook w:val="04A0" w:firstRow="1" w:lastRow="0" w:firstColumn="1" w:lastColumn="0" w:noHBand="0" w:noVBand="1"/>
            </w:tblPr>
            <w:tblGrid>
              <w:gridCol w:w="8746"/>
            </w:tblGrid>
            <w:tr w:rsidR="001F726C" w14:paraId="6D31BA30" w14:textId="77777777">
              <w:tc>
                <w:tcPr>
                  <w:tcW w:w="0" w:type="auto"/>
                  <w:tcMar>
                    <w:top w:w="0" w:type="auto"/>
                    <w:bottom w:w="0" w:type="auto"/>
                  </w:tcMar>
                </w:tcPr>
                <w:p w14:paraId="10DF46EB" w14:textId="262A5123" w:rsidR="001F726C" w:rsidRDefault="004F14DA" w:rsidP="009739A6">
                  <w:pPr>
                    <w:numPr>
                      <w:ilvl w:val="0"/>
                      <w:numId w:val="34"/>
                    </w:numPr>
                    <w:jc w:val="both"/>
                    <w:rPr>
                      <w:rFonts w:ascii="Arial" w:hAnsi="Arial" w:cs="Arial"/>
                      <w:color w:val="000000"/>
                      <w:sz w:val="18"/>
                      <w:szCs w:val="18"/>
                    </w:rPr>
                  </w:pPr>
                  <w:r>
                    <w:rPr>
                      <w:rFonts w:ascii="Arial" w:hAnsi="Arial" w:cs="Arial"/>
                      <w:color w:val="000000"/>
                      <w:sz w:val="18"/>
                      <w:szCs w:val="18"/>
                    </w:rPr>
                    <w:t>izvršiti dela po projektih za izvedbo, opisih del in p</w:t>
                  </w:r>
                  <w:r w:rsidR="002B6A9F">
                    <w:rPr>
                      <w:rFonts w:ascii="Arial" w:hAnsi="Arial" w:cs="Arial"/>
                      <w:color w:val="000000"/>
                      <w:sz w:val="18"/>
                      <w:szCs w:val="18"/>
                    </w:rPr>
                    <w:t>onudbi</w:t>
                  </w:r>
                  <w:r>
                    <w:rPr>
                      <w:rFonts w:ascii="Arial" w:hAnsi="Arial" w:cs="Arial"/>
                      <w:color w:val="000000"/>
                      <w:sz w:val="18"/>
                      <w:szCs w:val="18"/>
                    </w:rPr>
                    <w:t xml:space="preserve"> ter drugih pogojih pogodbene dokumentacije solidno, kvalitetno in strokovno pravilno, s skrbnostjo dobrega gospodarja in strokovnjaka, v skladu z veljavnimi tehničnimi predpisi, standardi in gradbenimi normativi;</w:t>
                  </w:r>
                </w:p>
                <w:p w14:paraId="60B05AA5" w14:textId="77777777" w:rsidR="001F726C" w:rsidRDefault="004F14DA" w:rsidP="009739A6">
                  <w:pPr>
                    <w:numPr>
                      <w:ilvl w:val="0"/>
                      <w:numId w:val="34"/>
                    </w:numPr>
                    <w:jc w:val="both"/>
                    <w:rPr>
                      <w:rFonts w:ascii="Arial" w:hAnsi="Arial" w:cs="Arial"/>
                      <w:color w:val="000000"/>
                      <w:sz w:val="18"/>
                      <w:szCs w:val="18"/>
                    </w:rPr>
                  </w:pPr>
                  <w:r>
                    <w:rPr>
                      <w:rFonts w:ascii="Arial" w:hAnsi="Arial" w:cs="Arial"/>
                      <w:color w:val="000000"/>
                      <w:sz w:val="18"/>
                      <w:szCs w:val="18"/>
                    </w:rPr>
                    <w:t>ščititi interese naročnika;</w:t>
                  </w:r>
                </w:p>
                <w:p w14:paraId="68924B66" w14:textId="77777777" w:rsidR="001F726C" w:rsidRDefault="004F14DA" w:rsidP="009739A6">
                  <w:pPr>
                    <w:numPr>
                      <w:ilvl w:val="0"/>
                      <w:numId w:val="34"/>
                    </w:numPr>
                    <w:jc w:val="both"/>
                    <w:rPr>
                      <w:rFonts w:ascii="Arial" w:hAnsi="Arial" w:cs="Arial"/>
                      <w:color w:val="000000"/>
                      <w:sz w:val="18"/>
                      <w:szCs w:val="18"/>
                    </w:rPr>
                  </w:pPr>
                  <w:r>
                    <w:rPr>
                      <w:rFonts w:ascii="Arial" w:hAnsi="Arial" w:cs="Arial"/>
                      <w:color w:val="000000"/>
                      <w:sz w:val="18"/>
                      <w:szCs w:val="18"/>
                    </w:rPr>
                    <w:t>pred pričetkom del prejeto dokumentacijo in zemljišče podrobno proučiti in naročnika opozoriti na njene pomanjkljivosti ali nejasnosti ter v zvezi s tem od njega zahtevati pisna navodila;</w:t>
                  </w:r>
                </w:p>
                <w:p w14:paraId="4F6371A1" w14:textId="77777777" w:rsidR="001F726C" w:rsidRDefault="004F14DA" w:rsidP="009739A6">
                  <w:pPr>
                    <w:numPr>
                      <w:ilvl w:val="0"/>
                      <w:numId w:val="34"/>
                    </w:numPr>
                    <w:jc w:val="both"/>
                    <w:rPr>
                      <w:rFonts w:ascii="Arial" w:hAnsi="Arial" w:cs="Arial"/>
                      <w:color w:val="000000"/>
                      <w:sz w:val="18"/>
                      <w:szCs w:val="18"/>
                    </w:rPr>
                  </w:pPr>
                  <w:r>
                    <w:rPr>
                      <w:rFonts w:ascii="Arial" w:hAnsi="Arial" w:cs="Arial"/>
                      <w:color w:val="000000"/>
                      <w:sz w:val="18"/>
                      <w:szCs w:val="18"/>
                    </w:rPr>
                    <w:t>pravočasno opozoriti naročnika na morebitne ovire pri izvajanju del;</w:t>
                  </w:r>
                </w:p>
                <w:p w14:paraId="350B04B5" w14:textId="77777777" w:rsidR="001F726C" w:rsidRDefault="004F14DA" w:rsidP="009739A6">
                  <w:pPr>
                    <w:numPr>
                      <w:ilvl w:val="0"/>
                      <w:numId w:val="34"/>
                    </w:numPr>
                    <w:jc w:val="both"/>
                    <w:rPr>
                      <w:rFonts w:ascii="Arial" w:hAnsi="Arial" w:cs="Arial"/>
                      <w:color w:val="000000"/>
                      <w:sz w:val="18"/>
                      <w:szCs w:val="18"/>
                    </w:rPr>
                  </w:pPr>
                  <w:r>
                    <w:rPr>
                      <w:rFonts w:ascii="Arial" w:hAnsi="Arial" w:cs="Arial"/>
                      <w:color w:val="000000"/>
                      <w:sz w:val="18"/>
                      <w:szCs w:val="18"/>
                    </w:rPr>
                    <w:t>omogočiti naročniku opravljanje strokovnega nadzorstva in ravnati po vsaki utemeljeni zahtevi, ki jo poda naročnik v zvezi s strokovnim nadzorstvom;</w:t>
                  </w:r>
                </w:p>
                <w:p w14:paraId="02C057B8" w14:textId="77777777" w:rsidR="001F726C" w:rsidRDefault="004F14DA" w:rsidP="009739A6">
                  <w:pPr>
                    <w:numPr>
                      <w:ilvl w:val="0"/>
                      <w:numId w:val="34"/>
                    </w:numPr>
                    <w:jc w:val="both"/>
                    <w:rPr>
                      <w:rFonts w:ascii="Arial" w:hAnsi="Arial" w:cs="Arial"/>
                      <w:color w:val="000000"/>
                      <w:sz w:val="18"/>
                      <w:szCs w:val="18"/>
                    </w:rPr>
                  </w:pPr>
                  <w:r>
                    <w:rPr>
                      <w:rFonts w:ascii="Arial" w:hAnsi="Arial" w:cs="Arial"/>
                      <w:color w:val="000000"/>
                      <w:sz w:val="18"/>
                      <w:szCs w:val="18"/>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27F1D7A8" w14:textId="77777777" w:rsidR="001F726C" w:rsidRDefault="004F14DA" w:rsidP="009739A6">
                  <w:pPr>
                    <w:numPr>
                      <w:ilvl w:val="0"/>
                      <w:numId w:val="34"/>
                    </w:numPr>
                    <w:jc w:val="both"/>
                    <w:rPr>
                      <w:rFonts w:ascii="Arial" w:hAnsi="Arial" w:cs="Arial"/>
                      <w:color w:val="000000"/>
                      <w:sz w:val="18"/>
                      <w:szCs w:val="18"/>
                    </w:rPr>
                  </w:pPr>
                  <w:r>
                    <w:rPr>
                      <w:rFonts w:ascii="Arial" w:hAnsi="Arial" w:cs="Arial"/>
                      <w:color w:val="000000"/>
                      <w:sz w:val="18"/>
                      <w:szCs w:val="18"/>
                    </w:rPr>
                    <w:t>naročniku skladno z roki iz te pogodbe predati dokazilo o zanesljivosti objekta ter navodila za obratovanje in vzdrževanje objekta, dokazila (ateste) o vgrajenih materialih, konstrukcijah in opremi;</w:t>
                  </w:r>
                </w:p>
                <w:p w14:paraId="03EB0926" w14:textId="77777777" w:rsidR="001F726C" w:rsidRDefault="004F14DA" w:rsidP="009739A6">
                  <w:pPr>
                    <w:numPr>
                      <w:ilvl w:val="0"/>
                      <w:numId w:val="34"/>
                    </w:numPr>
                    <w:jc w:val="both"/>
                    <w:rPr>
                      <w:rFonts w:ascii="Arial" w:hAnsi="Arial" w:cs="Arial"/>
                      <w:color w:val="000000"/>
                      <w:sz w:val="18"/>
                      <w:szCs w:val="18"/>
                    </w:rPr>
                  </w:pPr>
                  <w:r>
                    <w:rPr>
                      <w:rFonts w:ascii="Arial" w:hAnsi="Arial" w:cs="Arial"/>
                      <w:color w:val="000000"/>
                      <w:sz w:val="18"/>
                      <w:szCs w:val="18"/>
                    </w:rPr>
                    <w:t>za vse vgrajene materiale in opremo pred njihovo vgradnjo dostaviti naročniku oziroma odgovornemu nadzorniku v potrditev ustrezne vzorce skupaj z veljavno atestno dokumentacijo, za izvršena dela pa poročila pooblaščenih institucij o izvršenih preiskavah, o izvršenih meritvah;</w:t>
                  </w:r>
                </w:p>
                <w:p w14:paraId="6ACABB5D" w14:textId="77777777" w:rsidR="001F726C" w:rsidRDefault="004F14DA" w:rsidP="009739A6">
                  <w:pPr>
                    <w:numPr>
                      <w:ilvl w:val="0"/>
                      <w:numId w:val="34"/>
                    </w:numPr>
                    <w:jc w:val="both"/>
                    <w:rPr>
                      <w:rFonts w:ascii="Arial" w:hAnsi="Arial" w:cs="Arial"/>
                      <w:color w:val="000000"/>
                      <w:sz w:val="18"/>
                      <w:szCs w:val="18"/>
                    </w:rPr>
                  </w:pPr>
                  <w:r>
                    <w:rPr>
                      <w:rFonts w:ascii="Arial" w:hAnsi="Arial" w:cs="Arial"/>
                      <w:color w:val="000000"/>
                      <w:sz w:val="18"/>
                      <w:szCs w:val="18"/>
                    </w:rPr>
                    <w:t>v primeru, kadar bo naročnik to zahteval, pri organizaciji, ki jo bo določil naročnik, naročiti potrebne preiskave (če bo dokazan sum o neustreznosti materiala ali izvedenih del, bo stroške takih preiskav nosil izvajalec, sicer pa naročnik);</w:t>
                  </w:r>
                </w:p>
                <w:p w14:paraId="7E82C057" w14:textId="77777777" w:rsidR="001F726C" w:rsidRDefault="004F14DA" w:rsidP="009739A6">
                  <w:pPr>
                    <w:numPr>
                      <w:ilvl w:val="0"/>
                      <w:numId w:val="34"/>
                    </w:numPr>
                    <w:jc w:val="both"/>
                    <w:rPr>
                      <w:rFonts w:ascii="Arial" w:hAnsi="Arial" w:cs="Arial"/>
                      <w:color w:val="000000"/>
                      <w:sz w:val="18"/>
                      <w:szCs w:val="18"/>
                    </w:rPr>
                  </w:pPr>
                  <w:r>
                    <w:rPr>
                      <w:rFonts w:ascii="Arial" w:hAnsi="Arial" w:cs="Arial"/>
                      <w:color w:val="000000"/>
                      <w:sz w:val="18"/>
                      <w:szCs w:val="18"/>
                    </w:rPr>
                    <w:t>organizirati gradbišče, urediti dostopne poti in deponije na gradbišču;</w:t>
                  </w:r>
                </w:p>
                <w:p w14:paraId="7919B69F" w14:textId="77777777" w:rsidR="001F726C" w:rsidRDefault="004F14DA" w:rsidP="009739A6">
                  <w:pPr>
                    <w:numPr>
                      <w:ilvl w:val="0"/>
                      <w:numId w:val="34"/>
                    </w:numPr>
                    <w:jc w:val="both"/>
                    <w:rPr>
                      <w:rFonts w:ascii="Arial" w:hAnsi="Arial" w:cs="Arial"/>
                      <w:color w:val="000000"/>
                      <w:sz w:val="18"/>
                      <w:szCs w:val="18"/>
                    </w:rPr>
                  </w:pPr>
                  <w:r>
                    <w:rPr>
                      <w:rFonts w:ascii="Arial" w:hAnsi="Arial" w:cs="Arial"/>
                      <w:color w:val="000000"/>
                      <w:sz w:val="18"/>
                      <w:szCs w:val="18"/>
                    </w:rPr>
                    <w:t>izvajati dela upoštevajoč varnostne ukrepe na gradbišču v smislu predpisov o varstvu pri delu, protipožarnem varstvu, ukrepov za varovanje premoženja in zavarovanje gradbišča ter dostope v območju gradbišča in sosednjih objektov;</w:t>
                  </w:r>
                </w:p>
                <w:p w14:paraId="6A7FFD0D" w14:textId="77777777" w:rsidR="001F726C" w:rsidRDefault="004F14DA" w:rsidP="009739A6">
                  <w:pPr>
                    <w:numPr>
                      <w:ilvl w:val="0"/>
                      <w:numId w:val="34"/>
                    </w:numPr>
                    <w:jc w:val="both"/>
                    <w:rPr>
                      <w:rFonts w:ascii="Arial" w:hAnsi="Arial" w:cs="Arial"/>
                      <w:color w:val="000000"/>
                      <w:sz w:val="18"/>
                      <w:szCs w:val="18"/>
                    </w:rPr>
                  </w:pPr>
                  <w:r>
                    <w:rPr>
                      <w:rFonts w:ascii="Arial" w:hAnsi="Arial" w:cs="Arial"/>
                      <w:color w:val="000000"/>
                      <w:sz w:val="18"/>
                      <w:szCs w:val="18"/>
                    </w:rPr>
                    <w:lastRenderedPageBreak/>
                    <w:t>pred pričetkom del evidentirati nulto stanje zemljišč, dovoznih poti, vseh bližnjih objektih in druge infrastrukture, ki bo uporabljena in nato po končanih delih na svoje stroške povrniti v prvotno stanje (škoda na objektih, infrastruktura, …);</w:t>
                  </w:r>
                </w:p>
                <w:p w14:paraId="4B1BCF56" w14:textId="77777777" w:rsidR="001F726C" w:rsidRDefault="004F14DA" w:rsidP="009739A6">
                  <w:pPr>
                    <w:numPr>
                      <w:ilvl w:val="0"/>
                      <w:numId w:val="34"/>
                    </w:numPr>
                    <w:jc w:val="both"/>
                    <w:rPr>
                      <w:rFonts w:ascii="Arial" w:hAnsi="Arial" w:cs="Arial"/>
                      <w:color w:val="000000"/>
                      <w:sz w:val="18"/>
                      <w:szCs w:val="18"/>
                    </w:rPr>
                  </w:pPr>
                  <w:r>
                    <w:rPr>
                      <w:rFonts w:ascii="Arial" w:hAnsi="Arial" w:cs="Arial"/>
                      <w:color w:val="000000"/>
                      <w:sz w:val="18"/>
                      <w:szCs w:val="18"/>
                    </w:rPr>
                    <w:t>na svoje stroške vzdrževati začasne interne poti na gradbišču in očistiti javne ter druge poti izven gradbišča, ki jih bo kot izvajalec oz. njegovi podizvajalci onesnažili s svojimi vozili ali deli;</w:t>
                  </w:r>
                </w:p>
                <w:p w14:paraId="04EDFA80" w14:textId="77777777" w:rsidR="001F726C" w:rsidRDefault="004F14DA" w:rsidP="009739A6">
                  <w:pPr>
                    <w:numPr>
                      <w:ilvl w:val="0"/>
                      <w:numId w:val="34"/>
                    </w:numPr>
                    <w:jc w:val="both"/>
                    <w:rPr>
                      <w:rFonts w:ascii="Arial" w:hAnsi="Arial" w:cs="Arial"/>
                      <w:color w:val="000000"/>
                      <w:sz w:val="18"/>
                      <w:szCs w:val="18"/>
                    </w:rPr>
                  </w:pPr>
                  <w:r>
                    <w:rPr>
                      <w:rFonts w:ascii="Arial" w:hAnsi="Arial" w:cs="Arial"/>
                      <w:color w:val="000000"/>
                      <w:sz w:val="18"/>
                      <w:szCs w:val="18"/>
                    </w:rPr>
                    <w:t>na gradbišču z zavarovanjem in svojim ukrepi poskrbeti za varnost objekta in del, opreme, naprav in instalacij, delavcev, mimoidočih, prometa, sosednjih objektov in neposredne okolice, kakor tudi označiti gradbišča, skladno z veljavno zakonodajo;</w:t>
                  </w:r>
                </w:p>
                <w:p w14:paraId="38AFB553" w14:textId="77777777" w:rsidR="001F726C" w:rsidRDefault="004F14DA" w:rsidP="009739A6">
                  <w:pPr>
                    <w:numPr>
                      <w:ilvl w:val="0"/>
                      <w:numId w:val="34"/>
                    </w:numPr>
                    <w:jc w:val="both"/>
                    <w:rPr>
                      <w:rFonts w:ascii="Arial" w:hAnsi="Arial" w:cs="Arial"/>
                      <w:color w:val="000000"/>
                      <w:sz w:val="18"/>
                      <w:szCs w:val="18"/>
                    </w:rPr>
                  </w:pPr>
                  <w:r>
                    <w:rPr>
                      <w:rFonts w:ascii="Arial" w:hAnsi="Arial" w:cs="Arial"/>
                      <w:color w:val="000000"/>
                      <w:sz w:val="18"/>
                      <w:szCs w:val="18"/>
                    </w:rPr>
                    <w:t>pogodbena dela in material v času od pričetka gradnje do predaje objekta zavarovati za osnovni riziko zavarovanja gradbene dejavnosti in odgovornosti proti tretjim osebam pri svoji zavarovalnici skladno z določbami te pogodbe in razpisne dokumentacije;</w:t>
                  </w:r>
                </w:p>
                <w:p w14:paraId="47CC0D2A" w14:textId="77777777" w:rsidR="001F726C" w:rsidRDefault="004F14DA" w:rsidP="009739A6">
                  <w:pPr>
                    <w:numPr>
                      <w:ilvl w:val="0"/>
                      <w:numId w:val="34"/>
                    </w:numPr>
                    <w:jc w:val="both"/>
                    <w:rPr>
                      <w:rFonts w:ascii="Arial" w:hAnsi="Arial" w:cs="Arial"/>
                      <w:color w:val="000000"/>
                      <w:sz w:val="18"/>
                      <w:szCs w:val="18"/>
                    </w:rPr>
                  </w:pPr>
                  <w:r>
                    <w:rPr>
                      <w:rFonts w:ascii="Arial" w:hAnsi="Arial" w:cs="Arial"/>
                      <w:color w:val="000000"/>
                      <w:sz w:val="18"/>
                      <w:szCs w:val="18"/>
                    </w:rPr>
                    <w:t>od začetka izvajanja del do dneva izročitve objekta primerno varovati izvedena dela, opremo in material pred okvarami, propadanjem in uničenjem ter vremenskimi vplivi;</w:t>
                  </w:r>
                </w:p>
                <w:p w14:paraId="7A21E031" w14:textId="77777777" w:rsidR="001F726C" w:rsidRDefault="004F14DA" w:rsidP="009739A6">
                  <w:pPr>
                    <w:numPr>
                      <w:ilvl w:val="0"/>
                      <w:numId w:val="34"/>
                    </w:numPr>
                    <w:jc w:val="both"/>
                    <w:rPr>
                      <w:rFonts w:ascii="Arial" w:hAnsi="Arial" w:cs="Arial"/>
                      <w:color w:val="000000"/>
                      <w:sz w:val="18"/>
                      <w:szCs w:val="18"/>
                    </w:rPr>
                  </w:pPr>
                  <w:r>
                    <w:rPr>
                      <w:rFonts w:ascii="Arial" w:hAnsi="Arial" w:cs="Arial"/>
                      <w:color w:val="000000"/>
                      <w:sz w:val="18"/>
                      <w:szCs w:val="18"/>
                    </w:rPr>
                    <w:t>na lastne stroške pravočasno priskrbel vsa potrebna dovoljenja za prometne zapore cest in izvedel zapore v skladu s predpisi in navodili naročnika;</w:t>
                  </w:r>
                </w:p>
                <w:p w14:paraId="00A2B323" w14:textId="77777777" w:rsidR="001F726C" w:rsidRDefault="004F14DA" w:rsidP="009739A6">
                  <w:pPr>
                    <w:numPr>
                      <w:ilvl w:val="0"/>
                      <w:numId w:val="34"/>
                    </w:numPr>
                    <w:jc w:val="both"/>
                    <w:rPr>
                      <w:rFonts w:ascii="Arial" w:hAnsi="Arial" w:cs="Arial"/>
                      <w:color w:val="000000"/>
                      <w:sz w:val="18"/>
                      <w:szCs w:val="18"/>
                    </w:rPr>
                  </w:pPr>
                  <w:r>
                    <w:rPr>
                      <w:rFonts w:ascii="Arial" w:hAnsi="Arial" w:cs="Arial"/>
                      <w:color w:val="000000"/>
                      <w:sz w:val="18"/>
                      <w:szCs w:val="18"/>
                    </w:rPr>
                    <w:t>na lastne stroške in pravočasno priskrbel vsa potrebna dovoljenja za trajno deponijo materiala od izkopov, v skladu z veljavnimi predpisi, ter na lastne stroške poskrbel za ureditev varnosti, organizacijo in ustrezno označitev in zaščito gradbišča;</w:t>
                  </w:r>
                </w:p>
                <w:p w14:paraId="7CBEF896" w14:textId="77777777" w:rsidR="001F726C" w:rsidRDefault="004F14DA" w:rsidP="009739A6">
                  <w:pPr>
                    <w:numPr>
                      <w:ilvl w:val="0"/>
                      <w:numId w:val="34"/>
                    </w:numPr>
                    <w:jc w:val="both"/>
                    <w:rPr>
                      <w:rFonts w:ascii="Arial" w:hAnsi="Arial" w:cs="Arial"/>
                      <w:color w:val="000000"/>
                      <w:sz w:val="18"/>
                      <w:szCs w:val="18"/>
                    </w:rPr>
                  </w:pPr>
                  <w:r>
                    <w:rPr>
                      <w:rFonts w:ascii="Arial" w:hAnsi="Arial" w:cs="Arial"/>
                      <w:color w:val="000000"/>
                      <w:sz w:val="18"/>
                      <w:szCs w:val="18"/>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p>
                <w:p w14:paraId="45539F82" w14:textId="77777777" w:rsidR="001F726C" w:rsidRDefault="004F14DA" w:rsidP="009739A6">
                  <w:pPr>
                    <w:numPr>
                      <w:ilvl w:val="0"/>
                      <w:numId w:val="34"/>
                    </w:numPr>
                    <w:jc w:val="both"/>
                    <w:rPr>
                      <w:rFonts w:ascii="Arial" w:hAnsi="Arial" w:cs="Arial"/>
                      <w:color w:val="000000"/>
                      <w:sz w:val="18"/>
                      <w:szCs w:val="18"/>
                    </w:rPr>
                  </w:pPr>
                  <w:r>
                    <w:rPr>
                      <w:rFonts w:ascii="Arial" w:hAnsi="Arial" w:cs="Arial"/>
                      <w:color w:val="000000"/>
                      <w:sz w:val="18"/>
                      <w:szCs w:val="18"/>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341B1DC3" w14:textId="77777777" w:rsidR="001F726C" w:rsidRDefault="004F14DA" w:rsidP="009739A6">
                  <w:pPr>
                    <w:numPr>
                      <w:ilvl w:val="0"/>
                      <w:numId w:val="34"/>
                    </w:numPr>
                    <w:jc w:val="both"/>
                    <w:rPr>
                      <w:rFonts w:ascii="Arial" w:hAnsi="Arial" w:cs="Arial"/>
                      <w:color w:val="000000"/>
                      <w:sz w:val="18"/>
                      <w:szCs w:val="18"/>
                    </w:rPr>
                  </w:pPr>
                  <w:r>
                    <w:rPr>
                      <w:rFonts w:ascii="Arial" w:hAnsi="Arial" w:cs="Arial"/>
                      <w:color w:val="000000"/>
                      <w:sz w:val="18"/>
                      <w:szCs w:val="18"/>
                    </w:rPr>
                    <w:t>organizirati in plačati finalno čiščenje po končanih delih, če pa tega ne bo storil, lahko to stori naročnik brez predhodnega obvestila na stroške izvajalca, te stroške pa bo naročnik poračunal pri plačilu končne situacije;</w:t>
                  </w:r>
                </w:p>
                <w:p w14:paraId="0F518C06" w14:textId="77777777" w:rsidR="001F726C" w:rsidRDefault="004F14DA" w:rsidP="009739A6">
                  <w:pPr>
                    <w:numPr>
                      <w:ilvl w:val="0"/>
                      <w:numId w:val="34"/>
                    </w:numPr>
                    <w:jc w:val="both"/>
                    <w:rPr>
                      <w:rFonts w:ascii="Arial" w:hAnsi="Arial" w:cs="Arial"/>
                      <w:color w:val="000000"/>
                      <w:sz w:val="18"/>
                      <w:szCs w:val="18"/>
                    </w:rPr>
                  </w:pPr>
                  <w:r>
                    <w:rPr>
                      <w:rFonts w:ascii="Arial" w:hAnsi="Arial" w:cs="Arial"/>
                      <w:color w:val="000000"/>
                      <w:sz w:val="18"/>
                      <w:szCs w:val="18"/>
                    </w:rPr>
                    <w:t>izročiti naročniku jamstva za rokovno in dobro izvedbo del, jamstva za odpravo napak v garancijski dobi ter drugo z zakonom zahtevano dokumentacijo za izvedbo tehničnega pregleda;</w:t>
                  </w:r>
                </w:p>
                <w:p w14:paraId="46756EE9" w14:textId="77777777" w:rsidR="001F726C" w:rsidRDefault="004F14DA" w:rsidP="009739A6">
                  <w:pPr>
                    <w:numPr>
                      <w:ilvl w:val="0"/>
                      <w:numId w:val="34"/>
                    </w:numPr>
                    <w:jc w:val="both"/>
                    <w:rPr>
                      <w:rFonts w:ascii="Arial" w:hAnsi="Arial" w:cs="Arial"/>
                      <w:color w:val="000000"/>
                      <w:sz w:val="18"/>
                      <w:szCs w:val="18"/>
                    </w:rPr>
                  </w:pPr>
                  <w:r>
                    <w:rPr>
                      <w:rFonts w:ascii="Arial" w:hAnsi="Arial" w:cs="Arial"/>
                      <w:color w:val="000000"/>
                      <w:sz w:val="18"/>
                      <w:szCs w:val="18"/>
                    </w:rPr>
                    <w:t>voditi gradbeni dnevnik in knjigo obračunskih izmer ter drugo gradbiščno dokumentacijo;</w:t>
                  </w:r>
                </w:p>
                <w:p w14:paraId="222CCB58" w14:textId="283562EB" w:rsidR="001F726C" w:rsidRDefault="004F14DA" w:rsidP="009739A6">
                  <w:pPr>
                    <w:numPr>
                      <w:ilvl w:val="0"/>
                      <w:numId w:val="34"/>
                    </w:numPr>
                    <w:jc w:val="both"/>
                    <w:rPr>
                      <w:rFonts w:ascii="Arial" w:hAnsi="Arial" w:cs="Arial"/>
                      <w:color w:val="000000"/>
                      <w:sz w:val="18"/>
                      <w:szCs w:val="18"/>
                    </w:rPr>
                  </w:pPr>
                  <w:r>
                    <w:rPr>
                      <w:rFonts w:ascii="Arial" w:hAnsi="Arial" w:cs="Arial"/>
                      <w:color w:val="000000"/>
                      <w:sz w:val="18"/>
                      <w:szCs w:val="18"/>
                    </w:rPr>
                    <w:t>zagotavljal stalno prisotnost tehničnega kadra na gradbišču v času izvajanja del (vodja gradnje in vodje del);</w:t>
                  </w:r>
                </w:p>
                <w:p w14:paraId="23209662" w14:textId="1D9B1F34" w:rsidR="0026475F" w:rsidRPr="0026475F" w:rsidRDefault="0026475F" w:rsidP="0026475F">
                  <w:pPr>
                    <w:pStyle w:val="Odstavekseznama"/>
                    <w:numPr>
                      <w:ilvl w:val="0"/>
                      <w:numId w:val="34"/>
                    </w:numPr>
                    <w:jc w:val="both"/>
                    <w:rPr>
                      <w:rFonts w:ascii="Arial" w:hAnsi="Arial" w:cs="Arial"/>
                      <w:color w:val="000000"/>
                      <w:sz w:val="18"/>
                      <w:szCs w:val="18"/>
                    </w:rPr>
                  </w:pPr>
                  <w:r w:rsidRPr="0026475F">
                    <w:rPr>
                      <w:rFonts w:ascii="Arial" w:hAnsi="Arial" w:cs="Arial"/>
                      <w:color w:val="000000"/>
                      <w:sz w:val="18"/>
                      <w:szCs w:val="18"/>
                    </w:rPr>
                    <w:t>pri gradnji upoštevati vse pogoje gradnje za nič-energetske stavbe v skladu z javnim pozivom in pogo</w:t>
                  </w:r>
                  <w:r>
                    <w:rPr>
                      <w:rFonts w:ascii="Arial" w:hAnsi="Arial" w:cs="Arial"/>
                      <w:color w:val="000000"/>
                      <w:sz w:val="18"/>
                      <w:szCs w:val="18"/>
                    </w:rPr>
                    <w:t>ji</w:t>
                  </w:r>
                  <w:r w:rsidRPr="0026475F">
                    <w:rPr>
                      <w:rFonts w:ascii="Arial" w:hAnsi="Arial" w:cs="Arial"/>
                      <w:color w:val="000000"/>
                      <w:sz w:val="18"/>
                      <w:szCs w:val="18"/>
                    </w:rPr>
                    <w:t xml:space="preserve"> Eko sklada</w:t>
                  </w:r>
                  <w:r>
                    <w:rPr>
                      <w:rFonts w:ascii="Arial" w:hAnsi="Arial" w:cs="Arial"/>
                      <w:color w:val="000000"/>
                      <w:sz w:val="18"/>
                      <w:szCs w:val="18"/>
                    </w:rPr>
                    <w:t>;</w:t>
                  </w:r>
                </w:p>
                <w:p w14:paraId="6B8ECA71" w14:textId="31FC627E" w:rsidR="00EA5281" w:rsidRDefault="00EA5281" w:rsidP="009739A6">
                  <w:pPr>
                    <w:numPr>
                      <w:ilvl w:val="0"/>
                      <w:numId w:val="34"/>
                    </w:numPr>
                    <w:jc w:val="both"/>
                    <w:rPr>
                      <w:rFonts w:ascii="Arial" w:hAnsi="Arial" w:cs="Arial"/>
                      <w:color w:val="000000"/>
                      <w:sz w:val="18"/>
                      <w:szCs w:val="18"/>
                    </w:rPr>
                  </w:pPr>
                  <w:r w:rsidRPr="00EA5281">
                    <w:rPr>
                      <w:rFonts w:ascii="Arial" w:hAnsi="Arial" w:cs="Arial"/>
                      <w:color w:val="000000"/>
                      <w:sz w:val="18"/>
                      <w:szCs w:val="18"/>
                    </w:rPr>
                    <w:t>pred primopredajo objekta izvesti preizkus zračne prepustnosti in na ta način zagotoviti, da so bili doseženi parametri zračne prepustnosti, predvideni s projektno dokumentacijo oziroma pravilnikom, ki ureja učinkovito rabo energije. Preizkus zračne prepustnosti se izvede v skladu s standardom SIST EN 13829</w:t>
                  </w:r>
                  <w:r>
                    <w:rPr>
                      <w:rFonts w:ascii="Arial" w:hAnsi="Arial" w:cs="Arial"/>
                      <w:color w:val="000000"/>
                      <w:sz w:val="18"/>
                      <w:szCs w:val="18"/>
                    </w:rPr>
                    <w:t>;</w:t>
                  </w:r>
                </w:p>
                <w:p w14:paraId="2B81BB9F" w14:textId="77777777" w:rsidR="001F726C" w:rsidRDefault="004F14DA" w:rsidP="009739A6">
                  <w:pPr>
                    <w:numPr>
                      <w:ilvl w:val="0"/>
                      <w:numId w:val="34"/>
                    </w:numPr>
                    <w:jc w:val="both"/>
                    <w:rPr>
                      <w:rFonts w:ascii="Arial" w:hAnsi="Arial" w:cs="Arial"/>
                      <w:color w:val="000000"/>
                      <w:sz w:val="18"/>
                      <w:szCs w:val="18"/>
                    </w:rPr>
                  </w:pPr>
                  <w:r>
                    <w:rPr>
                      <w:rFonts w:ascii="Arial" w:hAnsi="Arial" w:cs="Arial"/>
                      <w:color w:val="000000"/>
                      <w:sz w:val="18"/>
                      <w:szCs w:val="18"/>
                    </w:rPr>
                    <w:t>zagotovil obvezno prisotnost vodje gradnje najmanj enkrat tedensko, na vseh operativnih sestankih;</w:t>
                  </w:r>
                </w:p>
                <w:p w14:paraId="2B0795A2" w14:textId="77777777" w:rsidR="001F726C" w:rsidRDefault="004F14DA" w:rsidP="009739A6">
                  <w:pPr>
                    <w:numPr>
                      <w:ilvl w:val="0"/>
                      <w:numId w:val="34"/>
                    </w:numPr>
                    <w:jc w:val="both"/>
                    <w:rPr>
                      <w:rFonts w:ascii="Arial" w:hAnsi="Arial" w:cs="Arial"/>
                      <w:color w:val="000000"/>
                      <w:sz w:val="18"/>
                      <w:szCs w:val="18"/>
                    </w:rPr>
                  </w:pPr>
                  <w:r>
                    <w:rPr>
                      <w:rFonts w:ascii="Arial" w:hAnsi="Arial" w:cs="Arial"/>
                      <w:color w:val="000000"/>
                      <w:sz w:val="18"/>
                      <w:szCs w:val="18"/>
                    </w:rPr>
                    <w:t>zagotovil prisotnost vodje gradnje na inšpekcijskih pregledih, strokovno tehničnih pregledih, tehničnih pregledih in pri pridobivanju uporabnega dovoljenja;</w:t>
                  </w:r>
                </w:p>
                <w:p w14:paraId="5D043DA5" w14:textId="77777777" w:rsidR="001F726C" w:rsidRDefault="004F14DA" w:rsidP="009739A6">
                  <w:pPr>
                    <w:numPr>
                      <w:ilvl w:val="0"/>
                      <w:numId w:val="34"/>
                    </w:numPr>
                    <w:jc w:val="both"/>
                    <w:rPr>
                      <w:rFonts w:ascii="Arial" w:hAnsi="Arial" w:cs="Arial"/>
                      <w:color w:val="000000"/>
                      <w:sz w:val="18"/>
                      <w:szCs w:val="18"/>
                    </w:rPr>
                  </w:pPr>
                  <w:r>
                    <w:rPr>
                      <w:rFonts w:ascii="Arial" w:hAnsi="Arial" w:cs="Arial"/>
                      <w:color w:val="000000"/>
                      <w:sz w:val="18"/>
                      <w:szCs w:val="18"/>
                    </w:rPr>
                    <w:t>kopijo prijave na gradbišču namestil na vidno mesto;</w:t>
                  </w:r>
                </w:p>
                <w:p w14:paraId="06BDBBF6" w14:textId="77777777" w:rsidR="001F726C" w:rsidRDefault="004F14DA" w:rsidP="009739A6">
                  <w:pPr>
                    <w:numPr>
                      <w:ilvl w:val="0"/>
                      <w:numId w:val="34"/>
                    </w:numPr>
                    <w:jc w:val="both"/>
                    <w:rPr>
                      <w:rFonts w:ascii="Arial" w:hAnsi="Arial" w:cs="Arial"/>
                      <w:color w:val="000000"/>
                      <w:sz w:val="18"/>
                      <w:szCs w:val="18"/>
                    </w:rPr>
                  </w:pPr>
                  <w:r>
                    <w:rPr>
                      <w:rFonts w:ascii="Arial" w:hAnsi="Arial" w:cs="Arial"/>
                      <w:color w:val="000000"/>
                      <w:sz w:val="18"/>
                      <w:szCs w:val="18"/>
                    </w:rPr>
                    <w:t>seznaniti vse svoje podizvajalce z razpisno dokumentacijo in razpisnimi pogoji;</w:t>
                  </w:r>
                </w:p>
                <w:p w14:paraId="37E077C0" w14:textId="77777777" w:rsidR="001F726C" w:rsidRDefault="004F14DA" w:rsidP="009739A6">
                  <w:pPr>
                    <w:numPr>
                      <w:ilvl w:val="0"/>
                      <w:numId w:val="34"/>
                    </w:numPr>
                    <w:jc w:val="both"/>
                    <w:rPr>
                      <w:rFonts w:ascii="Arial" w:hAnsi="Arial" w:cs="Arial"/>
                      <w:color w:val="000000"/>
                      <w:sz w:val="18"/>
                      <w:szCs w:val="18"/>
                    </w:rPr>
                  </w:pPr>
                  <w:r>
                    <w:rPr>
                      <w:rFonts w:ascii="Arial" w:hAnsi="Arial" w:cs="Arial"/>
                      <w:color w:val="000000"/>
                      <w:sz w:val="18"/>
                      <w:szCs w:val="18"/>
                    </w:rPr>
                    <w:t>izpolnjevati vse obveznosti do svojih podizvajalcev na način in pogoji, kot izhajajo iz te pogodbe;</w:t>
                  </w:r>
                </w:p>
                <w:p w14:paraId="395EE11C" w14:textId="77777777" w:rsidR="001F726C" w:rsidRDefault="004F14DA" w:rsidP="009739A6">
                  <w:pPr>
                    <w:numPr>
                      <w:ilvl w:val="0"/>
                      <w:numId w:val="34"/>
                    </w:numPr>
                    <w:jc w:val="both"/>
                    <w:rPr>
                      <w:rFonts w:ascii="Arial" w:hAnsi="Arial" w:cs="Arial"/>
                      <w:color w:val="000000"/>
                      <w:sz w:val="18"/>
                      <w:szCs w:val="18"/>
                    </w:rPr>
                  </w:pPr>
                  <w:r>
                    <w:rPr>
                      <w:rFonts w:ascii="Arial" w:hAnsi="Arial" w:cs="Arial"/>
                      <w:color w:val="000000"/>
                      <w:sz w:val="18"/>
                      <w:szCs w:val="18"/>
                    </w:rPr>
                    <w:t>po končanju vseh pogodbenih del po projektni dokumentaciji, do popolne funkcionalnosti zgrajeni objekt, predati naročniku;</w:t>
                  </w:r>
                </w:p>
                <w:p w14:paraId="07EEB948" w14:textId="77777777" w:rsidR="001F726C" w:rsidRDefault="004F14DA" w:rsidP="009739A6">
                  <w:pPr>
                    <w:numPr>
                      <w:ilvl w:val="0"/>
                      <w:numId w:val="34"/>
                    </w:numPr>
                    <w:jc w:val="both"/>
                    <w:rPr>
                      <w:rFonts w:ascii="Arial" w:hAnsi="Arial" w:cs="Arial"/>
                      <w:color w:val="000000"/>
                      <w:sz w:val="18"/>
                      <w:szCs w:val="18"/>
                    </w:rPr>
                  </w:pPr>
                  <w:r>
                    <w:rPr>
                      <w:rFonts w:ascii="Arial" w:hAnsi="Arial" w:cs="Arial"/>
                      <w:color w:val="000000"/>
                      <w:sz w:val="18"/>
                      <w:szCs w:val="18"/>
                    </w:rPr>
                    <w:t>takoj po odpravi pomanjkljivosti pisno obvestiti naročnika, da so pomanjkljivosti odpravljene;</w:t>
                  </w:r>
                </w:p>
                <w:p w14:paraId="6C46A4EB" w14:textId="77777777" w:rsidR="001F726C" w:rsidRDefault="004F14DA" w:rsidP="009739A6">
                  <w:pPr>
                    <w:numPr>
                      <w:ilvl w:val="0"/>
                      <w:numId w:val="34"/>
                    </w:numPr>
                    <w:jc w:val="both"/>
                    <w:rPr>
                      <w:rFonts w:ascii="Arial" w:hAnsi="Arial" w:cs="Arial"/>
                      <w:color w:val="000000"/>
                      <w:sz w:val="18"/>
                      <w:szCs w:val="18"/>
                    </w:rPr>
                  </w:pPr>
                  <w:r>
                    <w:rPr>
                      <w:rFonts w:ascii="Arial" w:hAnsi="Arial" w:cs="Arial"/>
                      <w:color w:val="000000"/>
                      <w:sz w:val="18"/>
                      <w:szCs w:val="18"/>
                    </w:rPr>
                    <w:t>sodeloval z naročnikom do pridobitve uporabnega dovoljenja in primopredaje ter v času garancijskih rokov.</w:t>
                  </w:r>
                </w:p>
              </w:tc>
            </w:tr>
          </w:tbl>
          <w:p w14:paraId="27C0B628" w14:textId="77777777" w:rsidR="001F726C" w:rsidRDefault="001F726C"/>
          <w:p w14:paraId="2718D39B" w14:textId="77777777" w:rsidR="001F726C" w:rsidRDefault="004F14DA">
            <w:pPr>
              <w:spacing w:before="225" w:after="225"/>
              <w:jc w:val="both"/>
            </w:pPr>
            <w:r>
              <w:rPr>
                <w:rFonts w:ascii="Arial" w:hAnsi="Arial" w:cs="Arial"/>
                <w:color w:val="000000"/>
                <w:sz w:val="18"/>
                <w:szCs w:val="18"/>
              </w:rPr>
              <w:t>Izvajalec mora zagotoviti tudi izdelavo in postavitev gradbiščnih in razlagalnih tabel skladno z zakonodajo, ki velja v trenutku izvajanja del.</w:t>
            </w:r>
          </w:p>
        </w:tc>
      </w:tr>
    </w:tbl>
    <w:p w14:paraId="42933332" w14:textId="6DFF02C0" w:rsidR="001F726C" w:rsidRDefault="004F14DA">
      <w:pPr>
        <w:spacing w:before="225" w:after="225" w:line="240" w:lineRule="auto"/>
        <w:jc w:val="both"/>
      </w:pPr>
      <w:r>
        <w:rPr>
          <w:rFonts w:ascii="Arial" w:hAnsi="Arial" w:cs="Arial"/>
          <w:b/>
          <w:bCs/>
          <w:color w:val="000000"/>
          <w:sz w:val="18"/>
          <w:szCs w:val="18"/>
        </w:rPr>
        <w:lastRenderedPageBreak/>
        <w:t>VII. STROKOVNI NADZOR</w:t>
      </w:r>
    </w:p>
    <w:p w14:paraId="241FE573" w14:textId="19298CC3" w:rsidR="001F726C" w:rsidRDefault="004F14DA">
      <w:pPr>
        <w:spacing w:after="0" w:line="240" w:lineRule="auto"/>
        <w:jc w:val="center"/>
      </w:pPr>
      <w:r>
        <w:rPr>
          <w:rFonts w:ascii="Arial" w:hAnsi="Arial" w:cs="Arial"/>
          <w:b/>
          <w:bCs/>
          <w:color w:val="000000"/>
          <w:sz w:val="18"/>
          <w:szCs w:val="18"/>
        </w:rPr>
        <w:t>1</w:t>
      </w:r>
      <w:r w:rsidR="00D4201F">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F726C" w14:paraId="0DC3B63F" w14:textId="77777777">
        <w:tc>
          <w:tcPr>
            <w:tcW w:w="0" w:type="auto"/>
            <w:tcMar>
              <w:top w:w="0" w:type="auto"/>
              <w:bottom w:w="0" w:type="auto"/>
            </w:tcMar>
          </w:tcPr>
          <w:p w14:paraId="76B22FE9" w14:textId="77777777" w:rsidR="001F726C" w:rsidRDefault="004F14DA">
            <w:pPr>
              <w:spacing w:before="225" w:after="225"/>
              <w:jc w:val="both"/>
            </w:pPr>
            <w:r>
              <w:rPr>
                <w:rFonts w:ascii="Arial" w:hAnsi="Arial" w:cs="Arial"/>
                <w:color w:val="000000"/>
                <w:sz w:val="18"/>
                <w:szCs w:val="18"/>
              </w:rPr>
              <w:lastRenderedPageBreak/>
              <w:t>Naročnik imenuje za nadzornika _______________________</w:t>
            </w:r>
          </w:p>
          <w:p w14:paraId="2CE4F442" w14:textId="77777777" w:rsidR="001F726C" w:rsidRDefault="004F14DA">
            <w:pPr>
              <w:spacing w:before="225" w:after="225"/>
              <w:jc w:val="both"/>
            </w:pPr>
            <w:r>
              <w:rPr>
                <w:rFonts w:ascii="Arial" w:hAnsi="Arial" w:cs="Arial"/>
                <w:color w:val="000000"/>
                <w:sz w:val="18"/>
                <w:szCs w:val="18"/>
              </w:rPr>
              <w:t>ki ga na gradbišču zastopa:</w:t>
            </w:r>
          </w:p>
          <w:p w14:paraId="667B5021" w14:textId="77777777" w:rsidR="001F726C" w:rsidRDefault="004F14DA">
            <w:pPr>
              <w:spacing w:before="225" w:after="225"/>
              <w:jc w:val="both"/>
            </w:pPr>
            <w:r>
              <w:rPr>
                <w:rFonts w:ascii="Arial" w:hAnsi="Arial" w:cs="Arial"/>
                <w:color w:val="000000"/>
                <w:sz w:val="18"/>
                <w:szCs w:val="18"/>
              </w:rPr>
              <w:t>_________________________</w:t>
            </w:r>
          </w:p>
          <w:p w14:paraId="23BDFF1F" w14:textId="77777777" w:rsidR="001F726C" w:rsidRDefault="004F14DA">
            <w:pPr>
              <w:spacing w:before="225" w:after="225"/>
              <w:jc w:val="both"/>
            </w:pPr>
            <w:r>
              <w:rPr>
                <w:rFonts w:ascii="Arial" w:hAnsi="Arial" w:cs="Arial"/>
                <w:color w:val="000000"/>
                <w:sz w:val="18"/>
                <w:szCs w:val="18"/>
              </w:rPr>
              <w:t>Za naročnikovega pooblaščenca in skrbnika te pogodbe imenuje ______________________.</w:t>
            </w:r>
          </w:p>
          <w:p w14:paraId="4AF108C6" w14:textId="77777777" w:rsidR="001F726C" w:rsidRDefault="004F14DA">
            <w:pPr>
              <w:spacing w:before="225" w:after="225"/>
              <w:jc w:val="both"/>
            </w:pPr>
            <w:r>
              <w:rPr>
                <w:rFonts w:ascii="Arial" w:hAnsi="Arial" w:cs="Arial"/>
                <w:color w:val="000000"/>
                <w:sz w:val="18"/>
                <w:szCs w:val="18"/>
              </w:rPr>
              <w:t>Nadzorni organ ima pooblastilo naročnika, da v njegovem imenu nadzoruje izvedbo del.</w:t>
            </w:r>
          </w:p>
          <w:p w14:paraId="1BEA7CD5" w14:textId="77777777" w:rsidR="001F726C" w:rsidRDefault="004F14DA">
            <w:pPr>
              <w:spacing w:before="225" w:after="225"/>
              <w:jc w:val="both"/>
            </w:pPr>
            <w:r>
              <w:rPr>
                <w:rFonts w:ascii="Arial" w:hAnsi="Arial" w:cs="Arial"/>
                <w:color w:val="000000"/>
                <w:sz w:val="18"/>
                <w:szCs w:val="18"/>
              </w:rPr>
              <w:t>Nadzorni organ bo gradbeni dnevnik in knjigo obračunskih izmer, kadar je ta zahtevana, pregledoval in potrjeval sproti in veljavno sprejemal obvestila in odločitve izvajalca ter obveščal naročnika.</w:t>
            </w:r>
          </w:p>
        </w:tc>
      </w:tr>
    </w:tbl>
    <w:p w14:paraId="28335193" w14:textId="0C56C8C4" w:rsidR="001F726C" w:rsidRDefault="00D4201F">
      <w:pPr>
        <w:spacing w:before="225" w:after="225" w:line="240" w:lineRule="auto"/>
        <w:jc w:val="both"/>
      </w:pPr>
      <w:r>
        <w:rPr>
          <w:rFonts w:ascii="Arial" w:hAnsi="Arial" w:cs="Arial"/>
          <w:b/>
          <w:bCs/>
          <w:color w:val="000000"/>
          <w:sz w:val="18"/>
          <w:szCs w:val="18"/>
        </w:rPr>
        <w:t>VII</w:t>
      </w:r>
      <w:r w:rsidR="004F14DA">
        <w:rPr>
          <w:rFonts w:ascii="Arial" w:hAnsi="Arial" w:cs="Arial"/>
          <w:b/>
          <w:bCs/>
          <w:color w:val="000000"/>
          <w:sz w:val="18"/>
          <w:szCs w:val="18"/>
        </w:rPr>
        <w:t>I. VODSTVO GRADBIŠČA</w:t>
      </w:r>
    </w:p>
    <w:p w14:paraId="53CD4134" w14:textId="14A7197B" w:rsidR="001F726C" w:rsidRDefault="004F14DA">
      <w:pPr>
        <w:spacing w:after="0" w:line="240" w:lineRule="auto"/>
        <w:jc w:val="center"/>
      </w:pPr>
      <w:r>
        <w:rPr>
          <w:rFonts w:ascii="Arial" w:hAnsi="Arial" w:cs="Arial"/>
          <w:b/>
          <w:bCs/>
          <w:color w:val="000000"/>
          <w:sz w:val="18"/>
          <w:szCs w:val="18"/>
        </w:rPr>
        <w:t>1</w:t>
      </w:r>
      <w:r w:rsidR="00D4201F">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F726C" w14:paraId="6E8572AE" w14:textId="77777777">
        <w:tc>
          <w:tcPr>
            <w:tcW w:w="0" w:type="auto"/>
            <w:tcMar>
              <w:top w:w="0" w:type="auto"/>
              <w:bottom w:w="0" w:type="auto"/>
            </w:tcMar>
          </w:tcPr>
          <w:p w14:paraId="044B48B4" w14:textId="77777777" w:rsidR="001F726C" w:rsidRDefault="004F14DA">
            <w:pPr>
              <w:spacing w:before="225" w:after="225"/>
              <w:jc w:val="both"/>
            </w:pPr>
            <w:r>
              <w:rPr>
                <w:rFonts w:ascii="Arial" w:hAnsi="Arial" w:cs="Arial"/>
                <w:color w:val="000000"/>
                <w:sz w:val="18"/>
                <w:szCs w:val="18"/>
              </w:rPr>
              <w:t>Izvajalec za svojega pooblaščenca (zastopnika) po tej pogodbi imenuje _______________________, ki ga na gradbišču zastopa kot vodja gradnje.</w:t>
            </w:r>
          </w:p>
          <w:p w14:paraId="5730C894" w14:textId="77777777" w:rsidR="001F726C" w:rsidRDefault="004F14DA">
            <w:pPr>
              <w:spacing w:before="225" w:after="225"/>
              <w:jc w:val="both"/>
            </w:pPr>
            <w:r>
              <w:rPr>
                <w:rFonts w:ascii="Arial" w:hAnsi="Arial" w:cs="Arial"/>
                <w:color w:val="000000"/>
                <w:sz w:val="18"/>
                <w:szCs w:val="18"/>
              </w:rPr>
              <w:t>Vodstvo gradbišča bo skrbelo, da bo gradbiščna dokumentacija tekoče vodena in stalno na razpolago naročniku in nadzornemu organu ter veljavno spremljalo njihova obvestila.</w:t>
            </w:r>
          </w:p>
          <w:p w14:paraId="058BAF89" w14:textId="77777777" w:rsidR="001F726C" w:rsidRDefault="004F14DA">
            <w:pPr>
              <w:spacing w:before="225" w:after="225"/>
              <w:jc w:val="both"/>
            </w:pPr>
            <w:r>
              <w:rPr>
                <w:rFonts w:ascii="Arial" w:hAnsi="Arial" w:cs="Arial"/>
                <w:color w:val="000000"/>
                <w:sz w:val="18"/>
                <w:szCs w:val="18"/>
              </w:rPr>
              <w:t>Izvajalec mora poskrbeti z odločbo za imenovanje in določitev vodje gradnje in odgovornih vodij posameznih del ter o tem pisno seznaniti naročnika v roku 8 dni od podpisa pogodbe.</w:t>
            </w:r>
          </w:p>
          <w:p w14:paraId="5AD9BF1C" w14:textId="77777777" w:rsidR="001F726C" w:rsidRDefault="004F14DA">
            <w:pPr>
              <w:spacing w:before="225" w:after="225"/>
              <w:jc w:val="both"/>
            </w:pPr>
            <w:r>
              <w:rPr>
                <w:rFonts w:ascii="Arial" w:hAnsi="Arial" w:cs="Arial"/>
                <w:color w:val="000000"/>
                <w:sz w:val="18"/>
                <w:szCs w:val="18"/>
              </w:rPr>
              <w:t>Izvajalec ne sme zamenjati vodje gradnje brez predhodnega soglasja naročnika.</w:t>
            </w:r>
          </w:p>
        </w:tc>
      </w:tr>
    </w:tbl>
    <w:p w14:paraId="108D716E" w14:textId="7860CC0F" w:rsidR="001F726C" w:rsidRDefault="00D4201F">
      <w:pPr>
        <w:spacing w:before="225" w:after="225" w:line="240" w:lineRule="auto"/>
        <w:jc w:val="both"/>
      </w:pPr>
      <w:r>
        <w:rPr>
          <w:rFonts w:ascii="Arial" w:hAnsi="Arial" w:cs="Arial"/>
          <w:b/>
          <w:bCs/>
          <w:color w:val="000000"/>
          <w:sz w:val="18"/>
          <w:szCs w:val="18"/>
        </w:rPr>
        <w:t>I</w:t>
      </w:r>
      <w:r w:rsidR="004F14DA">
        <w:rPr>
          <w:rFonts w:ascii="Arial" w:hAnsi="Arial" w:cs="Arial"/>
          <w:b/>
          <w:bCs/>
          <w:color w:val="000000"/>
          <w:sz w:val="18"/>
          <w:szCs w:val="18"/>
        </w:rPr>
        <w:t>X. PRAVICE POGODBENIH STRANK</w:t>
      </w:r>
    </w:p>
    <w:p w14:paraId="1D4531F3" w14:textId="4FF932DC" w:rsidR="001F726C" w:rsidRDefault="004F14DA">
      <w:pPr>
        <w:spacing w:after="0" w:line="240" w:lineRule="auto"/>
        <w:jc w:val="center"/>
      </w:pPr>
      <w:r>
        <w:rPr>
          <w:rFonts w:ascii="Arial" w:hAnsi="Arial" w:cs="Arial"/>
          <w:b/>
          <w:bCs/>
          <w:color w:val="000000"/>
          <w:sz w:val="18"/>
          <w:szCs w:val="18"/>
        </w:rPr>
        <w:t>1</w:t>
      </w:r>
      <w:r w:rsidR="00D4201F">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F726C" w14:paraId="42530D67" w14:textId="77777777">
        <w:tc>
          <w:tcPr>
            <w:tcW w:w="0" w:type="auto"/>
            <w:tcMar>
              <w:top w:w="0" w:type="auto"/>
              <w:bottom w:w="0" w:type="auto"/>
            </w:tcMar>
          </w:tcPr>
          <w:p w14:paraId="0299F878" w14:textId="67EE2C3C" w:rsidR="001F726C" w:rsidRDefault="004F14DA">
            <w:pPr>
              <w:spacing w:before="225" w:after="225"/>
              <w:jc w:val="both"/>
            </w:pPr>
            <w:r>
              <w:rPr>
                <w:rFonts w:ascii="Arial" w:hAnsi="Arial" w:cs="Arial"/>
                <w:color w:val="000000"/>
                <w:sz w:val="18"/>
                <w:szCs w:val="18"/>
              </w:rPr>
              <w:t xml:space="preserve">Če naročnik ugotovi, da uporabljen material ne ustreza tehničnim predpisom, ga lahko zavrne in prepove njegovo uporabo. V primeru spora o kvaliteti je veljaven izvid </w:t>
            </w:r>
            <w:r w:rsidR="0026475F">
              <w:rPr>
                <w:rFonts w:ascii="Arial" w:hAnsi="Arial" w:cs="Arial"/>
                <w:color w:val="000000"/>
                <w:sz w:val="18"/>
                <w:szCs w:val="18"/>
              </w:rPr>
              <w:t xml:space="preserve">pristojnega </w:t>
            </w:r>
            <w:r>
              <w:rPr>
                <w:rFonts w:ascii="Arial" w:hAnsi="Arial" w:cs="Arial"/>
                <w:color w:val="000000"/>
                <w:sz w:val="18"/>
                <w:szCs w:val="18"/>
              </w:rPr>
              <w:t>Zavoda za gradbeništvo.</w:t>
            </w:r>
          </w:p>
          <w:p w14:paraId="67DDC81E" w14:textId="77777777" w:rsidR="001F726C" w:rsidRDefault="004F14DA">
            <w:pPr>
              <w:spacing w:before="225" w:after="225"/>
              <w:jc w:val="both"/>
            </w:pPr>
            <w:r>
              <w:rPr>
                <w:rFonts w:ascii="Arial" w:hAnsi="Arial" w:cs="Arial"/>
                <w:color w:val="000000"/>
                <w:sz w:val="18"/>
                <w:szCs w:val="18"/>
              </w:rPr>
              <w:t>Stroške izvida založi predhodno naročnik, dokončno pa jih plača tista pogodbena stranka, katere mnenje ovrže izvid zavoda.</w:t>
            </w:r>
          </w:p>
        </w:tc>
      </w:tr>
    </w:tbl>
    <w:p w14:paraId="0736057C" w14:textId="5AC3355F" w:rsidR="001F726C" w:rsidRDefault="004F14DA">
      <w:pPr>
        <w:spacing w:after="0" w:line="240" w:lineRule="auto"/>
        <w:jc w:val="center"/>
      </w:pPr>
      <w:r>
        <w:rPr>
          <w:rFonts w:ascii="Arial" w:hAnsi="Arial" w:cs="Arial"/>
          <w:b/>
          <w:bCs/>
          <w:color w:val="000000"/>
          <w:sz w:val="18"/>
          <w:szCs w:val="18"/>
        </w:rPr>
        <w:t>1</w:t>
      </w:r>
      <w:r w:rsidR="00D4201F">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F726C" w14:paraId="2E364F9C" w14:textId="77777777">
        <w:tc>
          <w:tcPr>
            <w:tcW w:w="0" w:type="auto"/>
            <w:tcMar>
              <w:top w:w="0" w:type="auto"/>
              <w:bottom w:w="0" w:type="auto"/>
            </w:tcMar>
          </w:tcPr>
          <w:p w14:paraId="3E7D0A16" w14:textId="77777777" w:rsidR="001F726C" w:rsidRDefault="004F14DA">
            <w:pPr>
              <w:spacing w:before="225" w:after="225"/>
              <w:jc w:val="both"/>
            </w:pPr>
            <w:r>
              <w:rPr>
                <w:rFonts w:ascii="Arial" w:hAnsi="Arial" w:cs="Arial"/>
                <w:color w:val="000000"/>
                <w:sz w:val="18"/>
                <w:szCs w:val="18"/>
              </w:rPr>
              <w:t>Izvajalec ima pravico, da med izvajanjem del zahteva od naročnika potrebna pojasnila glede projektne dokumentacije, tehničnih pogojev, vrste materiala in načina izvrševanja del.</w:t>
            </w:r>
          </w:p>
          <w:p w14:paraId="5DF8D5FE" w14:textId="01E50BB8" w:rsidR="0026475F" w:rsidRPr="00E33A60" w:rsidRDefault="004F14DA">
            <w:pPr>
              <w:spacing w:before="225" w:after="225"/>
              <w:jc w:val="both"/>
              <w:rPr>
                <w:rFonts w:ascii="Arial" w:hAnsi="Arial" w:cs="Arial"/>
                <w:color w:val="000000"/>
                <w:sz w:val="18"/>
                <w:szCs w:val="18"/>
              </w:rPr>
            </w:pPr>
            <w:r>
              <w:rPr>
                <w:rFonts w:ascii="Arial" w:hAnsi="Arial" w:cs="Arial"/>
                <w:color w:val="000000"/>
                <w:sz w:val="18"/>
                <w:szCs w:val="18"/>
              </w:rPr>
              <w:t>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tc>
      </w:tr>
    </w:tbl>
    <w:p w14:paraId="7498E172" w14:textId="68C584E5" w:rsidR="001F726C" w:rsidRDefault="004F14DA">
      <w:pPr>
        <w:spacing w:after="0" w:line="240" w:lineRule="auto"/>
        <w:jc w:val="center"/>
      </w:pPr>
      <w:r>
        <w:rPr>
          <w:rFonts w:ascii="Arial" w:hAnsi="Arial" w:cs="Arial"/>
          <w:b/>
          <w:bCs/>
          <w:color w:val="000000"/>
          <w:sz w:val="18"/>
          <w:szCs w:val="18"/>
        </w:rPr>
        <w:t>1</w:t>
      </w:r>
      <w:r w:rsidR="00D4201F">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F726C" w14:paraId="32B52769" w14:textId="77777777">
        <w:tc>
          <w:tcPr>
            <w:tcW w:w="0" w:type="auto"/>
            <w:tcMar>
              <w:top w:w="0" w:type="auto"/>
              <w:bottom w:w="0" w:type="auto"/>
            </w:tcMar>
          </w:tcPr>
          <w:p w14:paraId="280DC116" w14:textId="7A1BBE80" w:rsidR="00D4201F" w:rsidRPr="0026475F" w:rsidRDefault="004F14DA">
            <w:pPr>
              <w:spacing w:before="225" w:after="225"/>
              <w:jc w:val="both"/>
              <w:rPr>
                <w:rFonts w:ascii="Arial" w:hAnsi="Arial" w:cs="Arial"/>
                <w:color w:val="000000"/>
                <w:sz w:val="18"/>
                <w:szCs w:val="18"/>
              </w:rPr>
            </w:pPr>
            <w:r>
              <w:rPr>
                <w:rFonts w:ascii="Arial" w:hAnsi="Arial" w:cs="Arial"/>
                <w:color w:val="000000"/>
                <w:sz w:val="18"/>
                <w:szCs w:val="18"/>
              </w:rPr>
              <w:t>Če je potrebno izvršiti nepredvidena dela, ki so neodložljiva in nujna, da se prepreči večja škoda, lahko izvajalec ta dela sam opravi, mora pa o tem nemudoma obvestiti nadzorni organ in naročnika.</w:t>
            </w:r>
          </w:p>
        </w:tc>
      </w:tr>
    </w:tbl>
    <w:p w14:paraId="6AB5A662" w14:textId="348158E1" w:rsidR="001F726C" w:rsidRDefault="004F14DA">
      <w:pPr>
        <w:spacing w:before="225" w:after="225" w:line="240" w:lineRule="auto"/>
        <w:jc w:val="both"/>
      </w:pPr>
      <w:r>
        <w:rPr>
          <w:rFonts w:ascii="Arial" w:hAnsi="Arial" w:cs="Arial"/>
          <w:b/>
          <w:bCs/>
          <w:color w:val="000000"/>
          <w:sz w:val="18"/>
          <w:szCs w:val="18"/>
        </w:rPr>
        <w:t>X. ROKI IZVAJANJA DEL</w:t>
      </w:r>
    </w:p>
    <w:p w14:paraId="55BCE321" w14:textId="26D15EAF" w:rsidR="001F726C" w:rsidRDefault="00D4201F">
      <w:pPr>
        <w:spacing w:after="0" w:line="240" w:lineRule="auto"/>
        <w:jc w:val="center"/>
      </w:pPr>
      <w:r>
        <w:rPr>
          <w:rFonts w:ascii="Arial" w:hAnsi="Arial" w:cs="Arial"/>
          <w:b/>
          <w:bCs/>
          <w:color w:val="000000"/>
          <w:sz w:val="18"/>
          <w:szCs w:val="18"/>
        </w:rPr>
        <w:t>19</w:t>
      </w:r>
      <w:r w:rsidR="004F14DA">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F726C" w14:paraId="20C6F33B" w14:textId="77777777">
        <w:tc>
          <w:tcPr>
            <w:tcW w:w="0" w:type="auto"/>
            <w:tcMar>
              <w:top w:w="0" w:type="auto"/>
              <w:bottom w:w="0" w:type="auto"/>
            </w:tcMar>
          </w:tcPr>
          <w:p w14:paraId="4A62478C" w14:textId="57D5C09A" w:rsidR="001F726C" w:rsidRDefault="004F14DA">
            <w:pPr>
              <w:spacing w:before="225" w:after="225"/>
              <w:jc w:val="both"/>
            </w:pPr>
            <w:r>
              <w:rPr>
                <w:rFonts w:ascii="Arial" w:hAnsi="Arial" w:cs="Arial"/>
                <w:color w:val="000000"/>
                <w:sz w:val="18"/>
                <w:szCs w:val="18"/>
              </w:rPr>
              <w:lastRenderedPageBreak/>
              <w:t xml:space="preserve">Izvajalec se zavezuje, da bo s pogodbenimi deli začel, ko ga bo naročnik uvedel v delo in da bo pogodbena dela dokončal v skladu s terminskim planom, najkasneje </w:t>
            </w:r>
            <w:r w:rsidR="00DB596B" w:rsidRPr="002C0360">
              <w:rPr>
                <w:rFonts w:ascii="Arial" w:hAnsi="Arial" w:cs="Arial"/>
                <w:color w:val="000000"/>
                <w:sz w:val="18"/>
                <w:szCs w:val="18"/>
              </w:rPr>
              <w:t xml:space="preserve">v roku </w:t>
            </w:r>
            <w:r w:rsidR="002C0360" w:rsidRPr="00E33A60">
              <w:rPr>
                <w:rFonts w:ascii="Arial" w:hAnsi="Arial" w:cs="Arial"/>
                <w:b/>
                <w:bCs/>
                <w:color w:val="000000"/>
                <w:sz w:val="18"/>
                <w:szCs w:val="18"/>
              </w:rPr>
              <w:t xml:space="preserve">12 </w:t>
            </w:r>
            <w:r w:rsidR="00DB596B" w:rsidRPr="00E33A60">
              <w:rPr>
                <w:rFonts w:ascii="Arial" w:hAnsi="Arial" w:cs="Arial"/>
                <w:b/>
                <w:bCs/>
                <w:color w:val="000000"/>
                <w:sz w:val="18"/>
                <w:szCs w:val="18"/>
              </w:rPr>
              <w:t>mesecev od uvedbe v delo</w:t>
            </w:r>
            <w:r w:rsidR="00E33A60">
              <w:rPr>
                <w:rFonts w:ascii="Arial" w:hAnsi="Arial" w:cs="Arial"/>
                <w:color w:val="000000"/>
                <w:sz w:val="18"/>
                <w:szCs w:val="18"/>
              </w:rPr>
              <w:t>, in sicer najkasneje do ………………….</w:t>
            </w:r>
            <w:r w:rsidRPr="002C0360">
              <w:rPr>
                <w:rFonts w:ascii="Arial" w:hAnsi="Arial" w:cs="Arial"/>
                <w:color w:val="000000"/>
                <w:sz w:val="18"/>
                <w:szCs w:val="18"/>
              </w:rPr>
              <w:t>.</w:t>
            </w:r>
          </w:p>
          <w:p w14:paraId="375FA88A" w14:textId="77777777" w:rsidR="001F726C" w:rsidRDefault="004F14DA">
            <w:pPr>
              <w:spacing w:before="225" w:after="225"/>
              <w:jc w:val="both"/>
            </w:pPr>
            <w:r>
              <w:rPr>
                <w:rFonts w:ascii="Arial" w:hAnsi="Arial" w:cs="Arial"/>
                <w:color w:val="000000"/>
                <w:sz w:val="18"/>
                <w:szCs w:val="18"/>
              </w:rPr>
              <w:t>Rok iz predhodnega odstavka je bistvena sestavina te pogodbe.</w:t>
            </w:r>
          </w:p>
          <w:p w14:paraId="6BD19870" w14:textId="77777777" w:rsidR="001F726C" w:rsidRDefault="004F14DA">
            <w:pPr>
              <w:spacing w:before="225" w:after="225"/>
              <w:jc w:val="both"/>
            </w:pPr>
            <w:r>
              <w:rPr>
                <w:rFonts w:ascii="Arial" w:hAnsi="Arial" w:cs="Arial"/>
                <w:color w:val="000000"/>
                <w:sz w:val="18"/>
                <w:szCs w:val="18"/>
              </w:rPr>
              <w:t>Izvajalec se obvezuje, da bo po potrebi izvajal dela tudi izven normalnega delovnega časa, ne da bi za to zahteval dodatna plačila.</w:t>
            </w:r>
          </w:p>
          <w:p w14:paraId="62D1E683" w14:textId="1544892E" w:rsidR="001F726C" w:rsidRDefault="004F14DA">
            <w:pPr>
              <w:spacing w:before="225" w:after="225"/>
              <w:jc w:val="both"/>
            </w:pPr>
            <w:r>
              <w:rPr>
                <w:rFonts w:ascii="Arial" w:hAnsi="Arial" w:cs="Arial"/>
                <w:color w:val="000000"/>
                <w:sz w:val="18"/>
                <w:szCs w:val="18"/>
              </w:rPr>
              <w:t xml:space="preserve">Izvajalec je dolžan v roku 8 dni od podpisa </w:t>
            </w:r>
            <w:r w:rsidR="00AB7A5A">
              <w:rPr>
                <w:rFonts w:ascii="Arial" w:hAnsi="Arial" w:cs="Arial"/>
                <w:color w:val="000000"/>
                <w:sz w:val="18"/>
                <w:szCs w:val="18"/>
              </w:rPr>
              <w:t xml:space="preserve">te pogodbe </w:t>
            </w:r>
            <w:r>
              <w:rPr>
                <w:rFonts w:ascii="Arial" w:hAnsi="Arial" w:cs="Arial"/>
                <w:color w:val="000000"/>
                <w:sz w:val="18"/>
                <w:szCs w:val="18"/>
              </w:rPr>
              <w:t>izdelati natančen terminski plan dinamike napredovanja del.</w:t>
            </w:r>
          </w:p>
          <w:p w14:paraId="29852A19" w14:textId="77777777" w:rsidR="001F726C" w:rsidRDefault="004F14DA">
            <w:pPr>
              <w:spacing w:before="225" w:after="225"/>
              <w:jc w:val="both"/>
            </w:pPr>
            <w:r>
              <w:rPr>
                <w:rFonts w:ascii="Arial" w:hAnsi="Arial" w:cs="Arial"/>
                <w:color w:val="000000"/>
                <w:sz w:val="18"/>
                <w:szCs w:val="18"/>
              </w:rPr>
              <w:t>Naročnik si pridržuje pravico spreminjati dinamiko izvajanja del v okviru zagotovljenih sredstev.</w:t>
            </w:r>
          </w:p>
          <w:p w14:paraId="74ACDA3E" w14:textId="77777777" w:rsidR="001F726C" w:rsidRDefault="004F14DA">
            <w:pPr>
              <w:spacing w:before="225" w:after="225"/>
              <w:jc w:val="both"/>
            </w:pPr>
            <w:r>
              <w:rPr>
                <w:rFonts w:ascii="Arial" w:hAnsi="Arial" w:cs="Arial"/>
                <w:color w:val="000000"/>
                <w:sz w:val="18"/>
                <w:szCs w:val="18"/>
              </w:rPr>
              <w:t>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14:paraId="263D8292" w14:textId="77777777" w:rsidR="001F726C" w:rsidRDefault="004F14DA">
            <w:pPr>
              <w:spacing w:before="225" w:after="225"/>
              <w:jc w:val="both"/>
            </w:pPr>
            <w:r>
              <w:rPr>
                <w:rFonts w:ascii="Arial" w:hAnsi="Arial" w:cs="Arial"/>
                <w:color w:val="000000"/>
                <w:sz w:val="18"/>
                <w:szCs w:val="18"/>
              </w:rPr>
              <w:t>Rok dokončanja del pomeni uspešno izveden končni tehnični pregled, vključno z odpravo vseh pomanjkljivosti, ugotovljenih pri končnem tehničnem pregledu in kvalitetnem pregledu ter izročitev vse potrebne dokumentacije.</w:t>
            </w:r>
          </w:p>
        </w:tc>
      </w:tr>
    </w:tbl>
    <w:p w14:paraId="0B6DF042" w14:textId="72683A82" w:rsidR="001F726C" w:rsidRDefault="004F14DA">
      <w:pPr>
        <w:spacing w:after="0" w:line="240" w:lineRule="auto"/>
        <w:jc w:val="center"/>
      </w:pPr>
      <w:r>
        <w:rPr>
          <w:rFonts w:ascii="Arial" w:hAnsi="Arial" w:cs="Arial"/>
          <w:b/>
          <w:bCs/>
          <w:color w:val="000000"/>
          <w:sz w:val="18"/>
          <w:szCs w:val="18"/>
        </w:rPr>
        <w:t>2</w:t>
      </w:r>
      <w:r w:rsidR="00D4201F">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F726C" w14:paraId="527C299A" w14:textId="77777777">
        <w:tc>
          <w:tcPr>
            <w:tcW w:w="0" w:type="auto"/>
            <w:tcMar>
              <w:top w:w="0" w:type="auto"/>
              <w:bottom w:w="0" w:type="auto"/>
            </w:tcMar>
          </w:tcPr>
          <w:p w14:paraId="13A6D4F1" w14:textId="77777777" w:rsidR="001F726C" w:rsidRDefault="004F14DA">
            <w:pPr>
              <w:spacing w:before="225" w:after="225"/>
              <w:jc w:val="both"/>
            </w:pPr>
            <w:r>
              <w:rPr>
                <w:rFonts w:ascii="Arial" w:hAnsi="Arial" w:cs="Arial"/>
                <w:color w:val="000000"/>
                <w:sz w:val="18"/>
                <w:szCs w:val="18"/>
              </w:rPr>
              <w:t>Izvajalec ima pravico zahtevati podaljšanje roka za izvajanje del:</w:t>
            </w:r>
          </w:p>
          <w:tbl>
            <w:tblPr>
              <w:tblStyle w:val="NormalTablePHPDOCX"/>
              <w:tblW w:w="0" w:type="auto"/>
              <w:tblLook w:val="04A0" w:firstRow="1" w:lastRow="0" w:firstColumn="1" w:lastColumn="0" w:noHBand="0" w:noVBand="1"/>
            </w:tblPr>
            <w:tblGrid>
              <w:gridCol w:w="8746"/>
            </w:tblGrid>
            <w:tr w:rsidR="001F726C" w14:paraId="2A86255E" w14:textId="77777777">
              <w:tc>
                <w:tcPr>
                  <w:tcW w:w="0" w:type="auto"/>
                  <w:tcMar>
                    <w:top w:w="0" w:type="auto"/>
                    <w:bottom w:w="0" w:type="auto"/>
                  </w:tcMar>
                </w:tcPr>
                <w:p w14:paraId="0243E78A" w14:textId="77777777" w:rsidR="001F726C" w:rsidRDefault="004F14DA" w:rsidP="009739A6">
                  <w:pPr>
                    <w:numPr>
                      <w:ilvl w:val="0"/>
                      <w:numId w:val="35"/>
                    </w:numPr>
                    <w:jc w:val="both"/>
                    <w:rPr>
                      <w:rFonts w:ascii="Arial" w:hAnsi="Arial" w:cs="Arial"/>
                      <w:color w:val="000000"/>
                      <w:sz w:val="18"/>
                      <w:szCs w:val="18"/>
                    </w:rPr>
                  </w:pPr>
                  <w:r>
                    <w:rPr>
                      <w:rFonts w:ascii="Arial" w:hAnsi="Arial" w:cs="Arial"/>
                      <w:color w:val="000000"/>
                      <w:sz w:val="18"/>
                      <w:szCs w:val="18"/>
                    </w:rPr>
                    <w:t>zaradi dodatno naročenih del, izvedenih po pisni zahtevi naročnika in</w:t>
                  </w:r>
                </w:p>
                <w:p w14:paraId="02163F47" w14:textId="77777777" w:rsidR="001F726C" w:rsidRDefault="004F14DA" w:rsidP="009739A6">
                  <w:pPr>
                    <w:numPr>
                      <w:ilvl w:val="0"/>
                      <w:numId w:val="35"/>
                    </w:numPr>
                    <w:jc w:val="both"/>
                    <w:rPr>
                      <w:rFonts w:ascii="Arial" w:hAnsi="Arial" w:cs="Arial"/>
                      <w:color w:val="000000"/>
                      <w:sz w:val="18"/>
                      <w:szCs w:val="18"/>
                    </w:rPr>
                  </w:pPr>
                  <w:r>
                    <w:rPr>
                      <w:rFonts w:ascii="Arial" w:hAnsi="Arial" w:cs="Arial"/>
                      <w:color w:val="000000"/>
                      <w:sz w:val="18"/>
                      <w:szCs w:val="18"/>
                    </w:rPr>
                    <w:t>zaradi ravnanja tretjih oseb ali naročnika, ki onemogočajo izvedbo del in ki niso posledica ravnanja izvajalca.</w:t>
                  </w:r>
                </w:p>
              </w:tc>
            </w:tr>
          </w:tbl>
          <w:p w14:paraId="796D20D8" w14:textId="77777777" w:rsidR="001F726C" w:rsidRDefault="004F14DA">
            <w:pPr>
              <w:spacing w:before="225" w:after="225"/>
              <w:jc w:val="both"/>
            </w:pPr>
            <w:r>
              <w:rPr>
                <w:rFonts w:ascii="Arial" w:hAnsi="Arial" w:cs="Arial"/>
                <w:color w:val="000000"/>
                <w:sz w:val="18"/>
                <w:szCs w:val="18"/>
              </w:rPr>
              <w:t>Na nastop in prenehanje okoliščin, ki po tej pogodbi lahko vplivajo na spremembo rokov, mora izvajalec opozoriti naročnika pisno in jih v roku 2 delovnih dni po seznanitvi z njimi evidentirati v gradbenem dnevniku.</w:t>
            </w:r>
          </w:p>
          <w:p w14:paraId="6A91EA4A" w14:textId="77777777" w:rsidR="001F726C" w:rsidRDefault="004F14DA">
            <w:pPr>
              <w:spacing w:before="225" w:after="225"/>
              <w:jc w:val="both"/>
            </w:pPr>
            <w:r>
              <w:rPr>
                <w:rFonts w:ascii="Arial" w:hAnsi="Arial" w:cs="Arial"/>
                <w:color w:val="000000"/>
                <w:sz w:val="18"/>
                <w:szCs w:val="18"/>
              </w:rPr>
              <w:t>V primeru podaljšanja roka dokončanja del mora izvajalec naročniku predložiti ustrezno podaljšanje veljavnosti zavarovanja za dobro izvedbo pogodbenih obveznosti.</w:t>
            </w:r>
          </w:p>
          <w:p w14:paraId="7AD60168" w14:textId="77777777" w:rsidR="001F726C" w:rsidRDefault="004F14DA">
            <w:pPr>
              <w:spacing w:before="225" w:after="225"/>
              <w:jc w:val="both"/>
            </w:pPr>
            <w:r>
              <w:rPr>
                <w:rFonts w:ascii="Arial" w:hAnsi="Arial" w:cs="Arial"/>
                <w:color w:val="000000"/>
                <w:sz w:val="18"/>
                <w:szCs w:val="18"/>
              </w:rPr>
              <w:t>Izvajalec lahko predlaga skrajšanje roka za izvajanje del, če bistveno hitreje napreduje z deli, kot je predvideno v pogodbi.</w:t>
            </w:r>
          </w:p>
          <w:p w14:paraId="7F00DB87" w14:textId="77777777" w:rsidR="001F726C" w:rsidRDefault="004F14DA">
            <w:pPr>
              <w:spacing w:before="225" w:after="225"/>
              <w:jc w:val="both"/>
            </w:pPr>
            <w:r>
              <w:rPr>
                <w:rFonts w:ascii="Arial" w:hAnsi="Arial" w:cs="Arial"/>
                <w:color w:val="000000"/>
                <w:sz w:val="18"/>
                <w:szCs w:val="18"/>
              </w:rPr>
              <w:t>V obeh primerih se sklene dodatek k pogodbi. Izvajalec mora v obeh primerih nasloviti na naročnika obrazloženo vlogo za spremembo dinamike izvajanja del in spremembo končnega roka izvedbe del, kar mora potrditi tudi odgovorni nadzornik.</w:t>
            </w:r>
          </w:p>
          <w:p w14:paraId="5EF2C7D9" w14:textId="77777777" w:rsidR="001F726C" w:rsidRDefault="004F14DA">
            <w:pPr>
              <w:spacing w:before="225" w:after="225"/>
              <w:jc w:val="both"/>
            </w:pPr>
            <w:r>
              <w:rPr>
                <w:rFonts w:ascii="Arial" w:hAnsi="Arial" w:cs="Arial"/>
                <w:color w:val="000000"/>
                <w:sz w:val="18"/>
                <w:szCs w:val="18"/>
              </w:rPr>
              <w:t>Pogodbeni stranki soglašata, da izključujeta vremenske razmere (ne pa npr. naravne nesreče kot posledice vremenskih ujm) kot razlog za podaljšanje roka izvedbe, razen v primeru, ko je zaradi slabih vremenskih razmer dejansko onemogočeno izvajanje del.</w:t>
            </w:r>
          </w:p>
          <w:p w14:paraId="22E9A8C6" w14:textId="77777777" w:rsidR="001F726C" w:rsidRDefault="004F14DA">
            <w:pPr>
              <w:spacing w:before="225" w:after="225"/>
              <w:jc w:val="both"/>
            </w:pPr>
            <w:r>
              <w:rPr>
                <w:rFonts w:ascii="Arial" w:hAnsi="Arial" w:cs="Arial"/>
                <w:color w:val="000000"/>
                <w:sz w:val="18"/>
                <w:szCs w:val="18"/>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14:paraId="78FC7EB4" w14:textId="77777777" w:rsidR="001F726C" w:rsidRDefault="004F14DA">
            <w:pPr>
              <w:spacing w:before="225" w:after="225"/>
              <w:jc w:val="both"/>
            </w:pPr>
            <w:r>
              <w:rPr>
                <w:rFonts w:ascii="Arial" w:hAnsi="Arial" w:cs="Arial"/>
                <w:color w:val="000000"/>
                <w:sz w:val="18"/>
                <w:szCs w:val="18"/>
              </w:rP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14:paraId="0995CA3D" w14:textId="77777777" w:rsidR="001F726C" w:rsidRDefault="004F14DA">
            <w:pPr>
              <w:spacing w:before="225" w:after="225"/>
              <w:jc w:val="both"/>
            </w:pPr>
            <w:r>
              <w:rPr>
                <w:rFonts w:ascii="Arial" w:hAnsi="Arial" w:cs="Arial"/>
                <w:color w:val="000000"/>
                <w:sz w:val="18"/>
                <w:szCs w:val="18"/>
              </w:rPr>
              <w:lastRenderedPageBreak/>
              <w:t>Spremembo pogodbe za podaljšanje roka se lahko predlaga najkasneje 15 dni pred iztekom rokov opredeljenih s to pogodbo. Skrajšanje roka lahko izvajalec zahteva kadarkoli.</w:t>
            </w:r>
          </w:p>
        </w:tc>
      </w:tr>
    </w:tbl>
    <w:p w14:paraId="0054CF91" w14:textId="2D78BA24" w:rsidR="001F726C" w:rsidRDefault="004F14DA">
      <w:pPr>
        <w:spacing w:before="225" w:after="225" w:line="240" w:lineRule="auto"/>
        <w:jc w:val="both"/>
      </w:pPr>
      <w:r>
        <w:rPr>
          <w:rFonts w:ascii="Arial" w:hAnsi="Arial" w:cs="Arial"/>
          <w:b/>
          <w:bCs/>
          <w:color w:val="000000"/>
          <w:sz w:val="18"/>
          <w:szCs w:val="18"/>
        </w:rPr>
        <w:lastRenderedPageBreak/>
        <w:t>XI. POGODBENA KAZEN</w:t>
      </w:r>
    </w:p>
    <w:p w14:paraId="50ABA040" w14:textId="51472F93" w:rsidR="001F726C" w:rsidRDefault="004F14DA">
      <w:pPr>
        <w:spacing w:after="0" w:line="240" w:lineRule="auto"/>
        <w:jc w:val="center"/>
      </w:pPr>
      <w:r>
        <w:rPr>
          <w:rFonts w:ascii="Arial" w:hAnsi="Arial" w:cs="Arial"/>
          <w:b/>
          <w:bCs/>
          <w:color w:val="000000"/>
          <w:sz w:val="18"/>
          <w:szCs w:val="18"/>
        </w:rPr>
        <w:t>2</w:t>
      </w:r>
      <w:r w:rsidR="00D4201F">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F726C" w14:paraId="4FEEE31E" w14:textId="77777777">
        <w:tc>
          <w:tcPr>
            <w:tcW w:w="0" w:type="auto"/>
            <w:tcMar>
              <w:top w:w="0" w:type="auto"/>
              <w:bottom w:w="0" w:type="auto"/>
            </w:tcMar>
          </w:tcPr>
          <w:p w14:paraId="632FA864" w14:textId="579976EB" w:rsidR="001F726C" w:rsidRDefault="004F14DA">
            <w:pPr>
              <w:spacing w:before="225" w:after="225"/>
              <w:jc w:val="both"/>
            </w:pPr>
            <w:r>
              <w:rPr>
                <w:rFonts w:ascii="Arial" w:hAnsi="Arial" w:cs="Arial"/>
                <w:color w:val="000000"/>
                <w:sz w:val="18"/>
                <w:szCs w:val="18"/>
              </w:rPr>
              <w:t xml:space="preserve">Če se izvajalec po svoji krivdi pri izvedbi del ne drži dogovorjenih rokov, sme naročnik za vsak dan zamude zahtevati plačilo pogodbene kazni v višini 1 </w:t>
            </w:r>
            <w:r w:rsidR="00E41E7E" w:rsidRPr="00E41E7E">
              <w:rPr>
                <w:rFonts w:ascii="Arial" w:hAnsi="Arial" w:cs="Arial"/>
                <w:color w:val="000000"/>
                <w:sz w:val="18"/>
                <w:szCs w:val="18"/>
              </w:rPr>
              <w:t>‰</w:t>
            </w:r>
            <w:r w:rsidR="00E41E7E">
              <w:rPr>
                <w:rFonts w:ascii="Arial" w:hAnsi="Arial" w:cs="Arial"/>
                <w:color w:val="000000"/>
                <w:sz w:val="18"/>
                <w:szCs w:val="18"/>
              </w:rPr>
              <w:t xml:space="preserve"> (en </w:t>
            </w:r>
            <w:r>
              <w:rPr>
                <w:rFonts w:ascii="Arial" w:hAnsi="Arial" w:cs="Arial"/>
                <w:color w:val="000000"/>
                <w:sz w:val="18"/>
                <w:szCs w:val="18"/>
              </w:rPr>
              <w:t>promila</w:t>
            </w:r>
            <w:r w:rsidR="00E41E7E">
              <w:rPr>
                <w:rFonts w:ascii="Arial" w:hAnsi="Arial" w:cs="Arial"/>
                <w:color w:val="000000"/>
                <w:sz w:val="18"/>
                <w:szCs w:val="18"/>
              </w:rPr>
              <w:t>)</w:t>
            </w:r>
            <w:r>
              <w:rPr>
                <w:rFonts w:ascii="Arial" w:hAnsi="Arial" w:cs="Arial"/>
                <w:color w:val="000000"/>
                <w:sz w:val="18"/>
                <w:szCs w:val="18"/>
              </w:rPr>
              <w:t xml:space="preserve"> od vrednosti pogodbenih del brez DDV, vendar skupaj ne več kot 10% celotne pogodbene vrednosti brez DDV.</w:t>
            </w:r>
          </w:p>
          <w:p w14:paraId="365BF732" w14:textId="77777777" w:rsidR="001F726C" w:rsidRDefault="004F14DA">
            <w:pPr>
              <w:spacing w:before="225" w:after="225"/>
              <w:jc w:val="both"/>
            </w:pPr>
            <w:r>
              <w:rPr>
                <w:rFonts w:ascii="Arial" w:hAnsi="Arial" w:cs="Arial"/>
                <w:color w:val="000000"/>
                <w:sz w:val="18"/>
                <w:szCs w:val="18"/>
              </w:rPr>
              <w:t>Pogodbena kazen se obračuna pri končnem obračunu.</w:t>
            </w:r>
          </w:p>
          <w:p w14:paraId="0126FE1A" w14:textId="77777777" w:rsidR="001F726C" w:rsidRDefault="004F14DA">
            <w:pPr>
              <w:spacing w:before="225" w:after="225"/>
              <w:jc w:val="both"/>
            </w:pPr>
            <w:r>
              <w:rPr>
                <w:rFonts w:ascii="Arial" w:hAnsi="Arial" w:cs="Arial"/>
                <w:color w:val="000000"/>
                <w:sz w:val="18"/>
                <w:szCs w:val="18"/>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1A8BCE2B" w14:textId="0B89D2CB" w:rsidR="001F726C" w:rsidRDefault="004F14DA">
      <w:pPr>
        <w:spacing w:before="225" w:after="225" w:line="240" w:lineRule="auto"/>
        <w:jc w:val="both"/>
      </w:pPr>
      <w:r>
        <w:rPr>
          <w:rFonts w:ascii="Arial" w:hAnsi="Arial" w:cs="Arial"/>
          <w:b/>
          <w:bCs/>
          <w:color w:val="000000"/>
          <w:sz w:val="18"/>
          <w:szCs w:val="18"/>
        </w:rPr>
        <w:t>XII. PREVZEM DEL</w:t>
      </w:r>
    </w:p>
    <w:p w14:paraId="00710584" w14:textId="14685891" w:rsidR="001F726C" w:rsidRDefault="004F14DA">
      <w:pPr>
        <w:spacing w:after="0" w:line="240" w:lineRule="auto"/>
        <w:jc w:val="center"/>
      </w:pPr>
      <w:r>
        <w:rPr>
          <w:rFonts w:ascii="Arial" w:hAnsi="Arial" w:cs="Arial"/>
          <w:b/>
          <w:bCs/>
          <w:color w:val="000000"/>
          <w:sz w:val="18"/>
          <w:szCs w:val="18"/>
        </w:rPr>
        <w:t>2</w:t>
      </w:r>
      <w:r w:rsidR="00D4201F">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F726C" w14:paraId="03EC7C55" w14:textId="77777777">
        <w:tc>
          <w:tcPr>
            <w:tcW w:w="0" w:type="auto"/>
            <w:tcMar>
              <w:top w:w="0" w:type="auto"/>
              <w:bottom w:w="0" w:type="auto"/>
            </w:tcMar>
          </w:tcPr>
          <w:p w14:paraId="0AED4DC8" w14:textId="77777777" w:rsidR="001F726C" w:rsidRDefault="004F14DA">
            <w:pPr>
              <w:spacing w:before="225" w:after="225"/>
              <w:jc w:val="both"/>
            </w:pPr>
            <w:r>
              <w:rPr>
                <w:rFonts w:ascii="Arial" w:hAnsi="Arial" w:cs="Arial"/>
                <w:color w:val="000000"/>
                <w:sz w:val="18"/>
                <w:szCs w:val="18"/>
              </w:rPr>
              <w:t>Izvajalec je dolžan datum dokončanja del vpisati v gradbeni dnevnik in naročnika takoj pozvati na prevzem del.</w:t>
            </w:r>
          </w:p>
          <w:p w14:paraId="4CCDA74E" w14:textId="77777777" w:rsidR="001F726C" w:rsidRDefault="004F14DA">
            <w:pPr>
              <w:spacing w:before="225" w:after="225"/>
              <w:jc w:val="both"/>
            </w:pPr>
            <w:r>
              <w:rPr>
                <w:rFonts w:ascii="Arial" w:hAnsi="Arial" w:cs="Arial"/>
                <w:color w:val="000000"/>
                <w:sz w:val="18"/>
                <w:szCs w:val="18"/>
              </w:rPr>
              <w:t>Naročnik je dolžan v najkrajšem možnem času po obvestilu izvajalca začeti s postopkom za izvedbo tehničnega pregleda. Za dan uspešnega zaključka del se šteje dan, ko je uspešno opravljen tehnični pregled.</w:t>
            </w:r>
          </w:p>
          <w:p w14:paraId="089842C7" w14:textId="77777777" w:rsidR="001F726C" w:rsidRDefault="004F14DA">
            <w:pPr>
              <w:spacing w:before="225" w:after="225"/>
              <w:jc w:val="both"/>
            </w:pPr>
            <w:r>
              <w:rPr>
                <w:rFonts w:ascii="Arial" w:hAnsi="Arial" w:cs="Arial"/>
                <w:color w:val="000000"/>
                <w:sz w:val="18"/>
                <w:szCs w:val="18"/>
              </w:rPr>
              <w:t>O dokončanju in prevzemu del sestavijo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746"/>
            </w:tblGrid>
            <w:tr w:rsidR="001F726C" w14:paraId="0C986BB2" w14:textId="77777777">
              <w:tc>
                <w:tcPr>
                  <w:tcW w:w="0" w:type="auto"/>
                  <w:tcMar>
                    <w:top w:w="0" w:type="auto"/>
                    <w:bottom w:w="0" w:type="auto"/>
                  </w:tcMar>
                </w:tcPr>
                <w:p w14:paraId="54468995" w14:textId="77777777" w:rsidR="001F726C" w:rsidRDefault="004F14DA" w:rsidP="009739A6">
                  <w:pPr>
                    <w:numPr>
                      <w:ilvl w:val="0"/>
                      <w:numId w:val="36"/>
                    </w:numPr>
                    <w:jc w:val="both"/>
                    <w:rPr>
                      <w:rFonts w:ascii="Arial" w:hAnsi="Arial" w:cs="Arial"/>
                      <w:color w:val="000000"/>
                      <w:sz w:val="18"/>
                      <w:szCs w:val="18"/>
                    </w:rPr>
                  </w:pPr>
                  <w:r>
                    <w:rPr>
                      <w:rFonts w:ascii="Arial" w:hAnsi="Arial" w:cs="Arial"/>
                      <w:color w:val="000000"/>
                      <w:sz w:val="18"/>
                      <w:szCs w:val="18"/>
                    </w:rPr>
                    <w:t>ali izvedena dela ustrezajo določilom te pogodbe, veljavnim zakonskim predpisom in pravilom stroke,</w:t>
                  </w:r>
                </w:p>
                <w:p w14:paraId="3119094C" w14:textId="77777777" w:rsidR="001F726C" w:rsidRDefault="004F14DA" w:rsidP="009739A6">
                  <w:pPr>
                    <w:numPr>
                      <w:ilvl w:val="0"/>
                      <w:numId w:val="36"/>
                    </w:numPr>
                    <w:jc w:val="both"/>
                    <w:rPr>
                      <w:rFonts w:ascii="Arial" w:hAnsi="Arial" w:cs="Arial"/>
                      <w:color w:val="000000"/>
                      <w:sz w:val="18"/>
                      <w:szCs w:val="18"/>
                    </w:rPr>
                  </w:pPr>
                  <w:r>
                    <w:rPr>
                      <w:rFonts w:ascii="Arial" w:hAnsi="Arial" w:cs="Arial"/>
                      <w:color w:val="000000"/>
                      <w:sz w:val="18"/>
                      <w:szCs w:val="18"/>
                    </w:rPr>
                    <w:t>datume začetka in končanja del in datum prevzema del,</w:t>
                  </w:r>
                </w:p>
                <w:p w14:paraId="28867F3A" w14:textId="77777777" w:rsidR="001F726C" w:rsidRDefault="004F14DA" w:rsidP="009739A6">
                  <w:pPr>
                    <w:numPr>
                      <w:ilvl w:val="0"/>
                      <w:numId w:val="36"/>
                    </w:numPr>
                    <w:jc w:val="both"/>
                    <w:rPr>
                      <w:rFonts w:ascii="Arial" w:hAnsi="Arial" w:cs="Arial"/>
                      <w:color w:val="000000"/>
                      <w:sz w:val="18"/>
                      <w:szCs w:val="18"/>
                    </w:rPr>
                  </w:pPr>
                  <w:r>
                    <w:rPr>
                      <w:rFonts w:ascii="Arial" w:hAnsi="Arial" w:cs="Arial"/>
                      <w:color w:val="000000"/>
                      <w:sz w:val="18"/>
                      <w:szCs w:val="18"/>
                    </w:rPr>
                    <w:t>kakovost izvedenih del in pripombe naročnika v zvezi z njo,</w:t>
                  </w:r>
                </w:p>
                <w:p w14:paraId="4ACBAD03" w14:textId="77777777" w:rsidR="001F726C" w:rsidRDefault="004F14DA" w:rsidP="009739A6">
                  <w:pPr>
                    <w:numPr>
                      <w:ilvl w:val="0"/>
                      <w:numId w:val="36"/>
                    </w:numPr>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14:paraId="02B916DF" w14:textId="77777777" w:rsidR="001F726C" w:rsidRDefault="004F14DA" w:rsidP="009739A6">
                  <w:pPr>
                    <w:numPr>
                      <w:ilvl w:val="0"/>
                      <w:numId w:val="36"/>
                    </w:numPr>
                    <w:jc w:val="both"/>
                    <w:rPr>
                      <w:rFonts w:ascii="Arial" w:hAnsi="Arial" w:cs="Arial"/>
                      <w:color w:val="000000"/>
                      <w:sz w:val="18"/>
                      <w:szCs w:val="18"/>
                    </w:rPr>
                  </w:pPr>
                  <w:r>
                    <w:rPr>
                      <w:rFonts w:ascii="Arial" w:hAnsi="Arial" w:cs="Arial"/>
                      <w:color w:val="000000"/>
                      <w:sz w:val="18"/>
                      <w:szCs w:val="18"/>
                    </w:rPr>
                    <w:t>končna vrednost opravljenih del (definirati vrednost del po pogodbi, več in manj del – prikazati shematsko v tabeli),</w:t>
                  </w:r>
                </w:p>
                <w:p w14:paraId="11AF2721" w14:textId="77777777" w:rsidR="001F726C" w:rsidRDefault="004F14DA" w:rsidP="009739A6">
                  <w:pPr>
                    <w:numPr>
                      <w:ilvl w:val="0"/>
                      <w:numId w:val="36"/>
                    </w:numPr>
                    <w:jc w:val="both"/>
                    <w:rPr>
                      <w:rFonts w:ascii="Arial" w:hAnsi="Arial" w:cs="Arial"/>
                      <w:color w:val="000000"/>
                      <w:sz w:val="18"/>
                      <w:szCs w:val="18"/>
                    </w:rPr>
                  </w:pPr>
                  <w:r>
                    <w:rPr>
                      <w:rFonts w:ascii="Arial" w:hAnsi="Arial" w:cs="Arial"/>
                      <w:color w:val="000000"/>
                      <w:sz w:val="18"/>
                      <w:szCs w:val="18"/>
                    </w:rPr>
                    <w:t>pregled predane dokumentacije s strani izvajalca,</w:t>
                  </w:r>
                </w:p>
                <w:p w14:paraId="077CE6B9" w14:textId="77777777" w:rsidR="001F726C" w:rsidRDefault="004F14DA" w:rsidP="009739A6">
                  <w:pPr>
                    <w:numPr>
                      <w:ilvl w:val="0"/>
                      <w:numId w:val="36"/>
                    </w:numPr>
                    <w:jc w:val="both"/>
                    <w:rPr>
                      <w:rFonts w:ascii="Arial" w:hAnsi="Arial" w:cs="Arial"/>
                      <w:color w:val="000000"/>
                      <w:sz w:val="18"/>
                      <w:szCs w:val="18"/>
                    </w:rPr>
                  </w:pPr>
                  <w:r>
                    <w:rPr>
                      <w:rFonts w:ascii="Arial" w:hAnsi="Arial" w:cs="Arial"/>
                      <w:color w:val="000000"/>
                      <w:sz w:val="18"/>
                      <w:szCs w:val="18"/>
                    </w:rPr>
                    <w:t>posebej se navede tudi morebitna zamuda in odgovornost zanjo,</w:t>
                  </w:r>
                </w:p>
                <w:p w14:paraId="5DAC077E" w14:textId="77777777" w:rsidR="001F726C" w:rsidRDefault="004F14DA" w:rsidP="009739A6">
                  <w:pPr>
                    <w:numPr>
                      <w:ilvl w:val="0"/>
                      <w:numId w:val="36"/>
                    </w:numPr>
                    <w:jc w:val="both"/>
                    <w:rPr>
                      <w:rFonts w:ascii="Arial" w:hAnsi="Arial" w:cs="Arial"/>
                      <w:color w:val="000000"/>
                      <w:sz w:val="18"/>
                      <w:szCs w:val="18"/>
                    </w:rPr>
                  </w:pPr>
                  <w:r>
                    <w:rPr>
                      <w:rFonts w:ascii="Arial" w:hAnsi="Arial" w:cs="Arial"/>
                      <w:color w:val="000000"/>
                      <w:sz w:val="18"/>
                      <w:szCs w:val="18"/>
                    </w:rPr>
                    <w:t>vrednost zahtevka iz naslova povzročene kazni in škode zaradi zamude,</w:t>
                  </w:r>
                </w:p>
                <w:p w14:paraId="2BA86722" w14:textId="77777777" w:rsidR="001F726C" w:rsidRDefault="004F14DA" w:rsidP="009739A6">
                  <w:pPr>
                    <w:numPr>
                      <w:ilvl w:val="0"/>
                      <w:numId w:val="36"/>
                    </w:numPr>
                    <w:jc w:val="both"/>
                    <w:rPr>
                      <w:rFonts w:ascii="Arial" w:hAnsi="Arial" w:cs="Arial"/>
                      <w:color w:val="000000"/>
                      <w:sz w:val="18"/>
                      <w:szCs w:val="18"/>
                    </w:rPr>
                  </w:pPr>
                  <w:r>
                    <w:rPr>
                      <w:rFonts w:ascii="Arial" w:hAnsi="Arial" w:cs="Arial"/>
                      <w:color w:val="000000"/>
                      <w:sz w:val="18"/>
                      <w:szCs w:val="18"/>
                    </w:rPr>
                    <w:t>v zapisniku se obvezno navede datum in uro izročitve oziroma podpisa,</w:t>
                  </w:r>
                </w:p>
                <w:p w14:paraId="76894E94" w14:textId="77777777" w:rsidR="001F726C" w:rsidRDefault="004F14DA" w:rsidP="009739A6">
                  <w:pPr>
                    <w:numPr>
                      <w:ilvl w:val="0"/>
                      <w:numId w:val="36"/>
                    </w:numPr>
                    <w:jc w:val="both"/>
                    <w:rPr>
                      <w:rFonts w:ascii="Arial" w:hAnsi="Arial" w:cs="Arial"/>
                      <w:color w:val="000000"/>
                      <w:sz w:val="18"/>
                      <w:szCs w:val="18"/>
                    </w:rPr>
                  </w:pPr>
                  <w:r>
                    <w:rPr>
                      <w:rFonts w:ascii="Arial" w:hAnsi="Arial" w:cs="Arial"/>
                      <w:color w:val="000000"/>
                      <w:sz w:val="18"/>
                      <w:szCs w:val="18"/>
                    </w:rPr>
                    <w:t>zapisniku se obvezno priloži seznam vseh podizvajalcev s kontaktnimi imeni in telefonskimi številkami, v kolikor je ta seznam potreben za eventualne reklamacije v garancijski dobi.</w:t>
                  </w:r>
                </w:p>
              </w:tc>
            </w:tr>
          </w:tbl>
          <w:p w14:paraId="4E683CBE" w14:textId="77777777" w:rsidR="001F726C" w:rsidRDefault="001F726C"/>
          <w:p w14:paraId="0FEF1DE4" w14:textId="77777777" w:rsidR="001F726C" w:rsidRDefault="004F14DA">
            <w:pPr>
              <w:spacing w:before="225" w:after="225"/>
              <w:jc w:val="both"/>
            </w:pPr>
            <w:r>
              <w:rPr>
                <w:rFonts w:ascii="Arial" w:hAnsi="Arial" w:cs="Arial"/>
                <w:color w:val="000000"/>
                <w:sz w:val="18"/>
                <w:szCs w:val="18"/>
              </w:rPr>
              <w:t>Če se naročnik v roku 8 dni ne odzove pozivu izvajalca naj prevzame dela, sestavi izvajalec prevzemni zapisnik v njegovi odsotnosti. V tem primeru z dnem izročitve zapisnika naročniku nastopijo pravne posledice povezane z izročitvijo in prevzemom del.</w:t>
            </w:r>
          </w:p>
          <w:p w14:paraId="635A77A3" w14:textId="77777777" w:rsidR="001F726C" w:rsidRDefault="004F14DA">
            <w:pPr>
              <w:spacing w:before="225" w:after="225"/>
              <w:jc w:val="both"/>
            </w:pPr>
            <w:r>
              <w:rPr>
                <w:rFonts w:ascii="Arial" w:hAnsi="Arial" w:cs="Arial"/>
                <w:color w:val="000000"/>
                <w:sz w:val="18"/>
                <w:szCs w:val="18"/>
              </w:rPr>
              <w:t>Pogodbeni stranki sta sporazumni, da takoj po uspešnem prevzemu vseh del iz te pogodbe začneta z izdelavo končnega obračuna, ki ga izdelata v najkrajšem možnem času, vendar ne pozneje kot v 10 dneh od dneva uspešnega prevzema del.</w:t>
            </w:r>
          </w:p>
          <w:p w14:paraId="20AC90D1" w14:textId="77777777" w:rsidR="001F726C" w:rsidRDefault="004F14DA">
            <w:pPr>
              <w:spacing w:before="225" w:after="225"/>
              <w:jc w:val="both"/>
            </w:pPr>
            <w:r>
              <w:rPr>
                <w:rFonts w:ascii="Arial" w:hAnsi="Arial" w:cs="Arial"/>
                <w:color w:val="000000"/>
                <w:sz w:val="18"/>
                <w:szCs w:val="18"/>
              </w:rPr>
              <w:t>Če katerakoli od pogodbenih strank brez utemeljenega razloga ne želi in ne sodeluje pri izdelavi končnega obračuna, ga sme izdelati druga pogodbena stranka v njegovi odsotnosti.</w:t>
            </w:r>
          </w:p>
          <w:p w14:paraId="173C6B49" w14:textId="77777777" w:rsidR="001F726C" w:rsidRDefault="004F14DA">
            <w:pPr>
              <w:spacing w:before="225" w:after="225"/>
              <w:jc w:val="both"/>
            </w:pPr>
            <w:r>
              <w:rPr>
                <w:rFonts w:ascii="Arial" w:hAnsi="Arial" w:cs="Arial"/>
                <w:color w:val="000000"/>
                <w:sz w:val="18"/>
                <w:szCs w:val="18"/>
              </w:rPr>
              <w:t>Ob končni primopredaji del mora izvajalec naročniku izročiti vso dokumentacijo v zvezi z investicijo in vso dokumentacijo, ki je bila zahtevana v postopku javnega razpisa.</w:t>
            </w:r>
          </w:p>
        </w:tc>
      </w:tr>
    </w:tbl>
    <w:p w14:paraId="226A6DD2" w14:textId="433ABD42" w:rsidR="001F726C" w:rsidRDefault="004F14DA">
      <w:pPr>
        <w:spacing w:before="225" w:after="225" w:line="240" w:lineRule="auto"/>
        <w:jc w:val="both"/>
      </w:pPr>
      <w:r>
        <w:rPr>
          <w:rFonts w:ascii="Arial" w:hAnsi="Arial" w:cs="Arial"/>
          <w:b/>
          <w:bCs/>
          <w:color w:val="000000"/>
          <w:sz w:val="18"/>
          <w:szCs w:val="18"/>
        </w:rPr>
        <w:lastRenderedPageBreak/>
        <w:t>XI</w:t>
      </w:r>
      <w:r w:rsidR="00D4201F">
        <w:rPr>
          <w:rFonts w:ascii="Arial" w:hAnsi="Arial" w:cs="Arial"/>
          <w:b/>
          <w:bCs/>
          <w:color w:val="000000"/>
          <w:sz w:val="18"/>
          <w:szCs w:val="18"/>
        </w:rPr>
        <w:t>II</w:t>
      </w:r>
      <w:r>
        <w:rPr>
          <w:rFonts w:ascii="Arial" w:hAnsi="Arial" w:cs="Arial"/>
          <w:b/>
          <w:bCs/>
          <w:color w:val="000000"/>
          <w:sz w:val="18"/>
          <w:szCs w:val="18"/>
        </w:rPr>
        <w:t>. ODPRAVA NAPAK OZIROMA POMANJKJIVOSTI TER GARANCIJSKA DOBA</w:t>
      </w:r>
    </w:p>
    <w:p w14:paraId="6803D9D1" w14:textId="4D8AECC6" w:rsidR="001F726C" w:rsidRDefault="004F14DA">
      <w:pPr>
        <w:spacing w:after="0" w:line="240" w:lineRule="auto"/>
        <w:jc w:val="center"/>
      </w:pPr>
      <w:r>
        <w:rPr>
          <w:rFonts w:ascii="Arial" w:hAnsi="Arial" w:cs="Arial"/>
          <w:b/>
          <w:bCs/>
          <w:color w:val="000000"/>
          <w:sz w:val="18"/>
          <w:szCs w:val="18"/>
        </w:rPr>
        <w:t>2</w:t>
      </w:r>
      <w:r w:rsidR="00D4201F">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F726C" w14:paraId="46BA9BD1" w14:textId="77777777">
        <w:tc>
          <w:tcPr>
            <w:tcW w:w="0" w:type="auto"/>
            <w:tcMar>
              <w:top w:w="0" w:type="auto"/>
              <w:bottom w:w="0" w:type="auto"/>
            </w:tcMar>
          </w:tcPr>
          <w:p w14:paraId="76C82088" w14:textId="25392148" w:rsidR="001F726C" w:rsidRDefault="004F14DA">
            <w:pPr>
              <w:spacing w:before="225" w:after="225"/>
              <w:jc w:val="both"/>
            </w:pPr>
            <w:r>
              <w:rPr>
                <w:rFonts w:ascii="Arial" w:hAnsi="Arial" w:cs="Arial"/>
                <w:color w:val="000000"/>
                <w:sz w:val="18"/>
                <w:szCs w:val="18"/>
              </w:rPr>
              <w:t>Izvajalec odgovarja za morebitne napake v izdelavi objekta po tej pogodbi, ki zadevajo njegovo solidnost</w:t>
            </w:r>
            <w:r w:rsidR="006D0DC5">
              <w:rPr>
                <w:rFonts w:ascii="Arial" w:hAnsi="Arial" w:cs="Arial"/>
                <w:color w:val="000000"/>
                <w:sz w:val="18"/>
                <w:szCs w:val="18"/>
              </w:rPr>
              <w:t xml:space="preserve"> deset (10)</w:t>
            </w:r>
            <w:r>
              <w:rPr>
                <w:rFonts w:ascii="Arial" w:hAnsi="Arial" w:cs="Arial"/>
                <w:color w:val="000000"/>
                <w:sz w:val="18"/>
                <w:szCs w:val="18"/>
              </w:rPr>
              <w:t xml:space="preserve"> let, za kakovost izvedenih del </w:t>
            </w:r>
            <w:r w:rsidR="00E65740">
              <w:rPr>
                <w:rFonts w:ascii="Arial" w:hAnsi="Arial" w:cs="Arial"/>
                <w:color w:val="000000"/>
                <w:sz w:val="18"/>
                <w:szCs w:val="18"/>
              </w:rPr>
              <w:t>pa najmanj pet (5) let</w:t>
            </w:r>
            <w:r>
              <w:rPr>
                <w:rFonts w:ascii="Arial" w:hAnsi="Arial" w:cs="Arial"/>
                <w:color w:val="000000"/>
                <w:sz w:val="18"/>
                <w:szCs w:val="18"/>
              </w:rPr>
              <w:t xml:space="preserve"> od sprejema in izročitve objekta ali del oziroma od dneva uporabe. Za opremo, ki jo je izvajalec vgradil pa velja glede vsebine in roka garancija proizvajalca.</w:t>
            </w:r>
          </w:p>
          <w:p w14:paraId="7694FA0A" w14:textId="77777777" w:rsidR="001F726C" w:rsidRDefault="004F14DA">
            <w:pPr>
              <w:spacing w:before="225" w:after="225"/>
              <w:jc w:val="both"/>
            </w:pPr>
            <w:r>
              <w:rPr>
                <w:rFonts w:ascii="Arial" w:hAnsi="Arial" w:cs="Arial"/>
                <w:color w:val="000000"/>
                <w:sz w:val="18"/>
                <w:szCs w:val="18"/>
              </w:rPr>
              <w:t>Garancijski roki začnejo teči z dnem končnega zapisniškega prevzema pogodbenih del in ko so odpravljene vse napake in manjkajoča dela.</w:t>
            </w:r>
          </w:p>
          <w:p w14:paraId="4C493C8E" w14:textId="77777777" w:rsidR="001F726C" w:rsidRDefault="004F14DA">
            <w:pPr>
              <w:spacing w:before="225" w:after="225"/>
              <w:jc w:val="both"/>
            </w:pPr>
            <w:r>
              <w:rPr>
                <w:rFonts w:ascii="Arial" w:hAnsi="Arial" w:cs="Arial"/>
                <w:color w:val="000000"/>
                <w:sz w:val="18"/>
                <w:szCs w:val="18"/>
              </w:rPr>
              <w:t>Morebitne skrite napake se obravnavajo v skladu z določili zakon, ki ureja obligacijska razmerja. Za zamenjane dele in izvedena dela v garancijski dobi prične teči nov garancijski rok z dnem prevzema.</w:t>
            </w:r>
          </w:p>
          <w:p w14:paraId="30A4F538" w14:textId="77777777" w:rsidR="001F726C" w:rsidRDefault="004F14DA">
            <w:pPr>
              <w:spacing w:before="225" w:after="225"/>
              <w:jc w:val="both"/>
            </w:pPr>
            <w:r>
              <w:rPr>
                <w:rFonts w:ascii="Arial" w:hAnsi="Arial" w:cs="Arial"/>
                <w:color w:val="000000"/>
                <w:sz w:val="18"/>
                <w:szCs w:val="18"/>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436032D2" w14:textId="77777777" w:rsidR="001F726C" w:rsidRDefault="004F14DA">
            <w:pPr>
              <w:spacing w:before="225" w:after="225"/>
              <w:jc w:val="both"/>
            </w:pPr>
            <w:r>
              <w:rPr>
                <w:rFonts w:ascii="Arial" w:hAnsi="Arial" w:cs="Arial"/>
                <w:color w:val="000000"/>
                <w:sz w:val="18"/>
                <w:szCs w:val="18"/>
              </w:rPr>
              <w:t>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14:paraId="5C8A7515" w14:textId="77777777" w:rsidR="001F726C" w:rsidRDefault="004F14DA">
            <w:pPr>
              <w:spacing w:before="225" w:after="225"/>
              <w:jc w:val="both"/>
            </w:pPr>
            <w:r>
              <w:rPr>
                <w:rFonts w:ascii="Arial" w:hAnsi="Arial" w:cs="Arial"/>
                <w:color w:val="000000"/>
                <w:sz w:val="18"/>
                <w:szCs w:val="18"/>
              </w:rPr>
              <w:t>Če gre za bistveno napako, ki vpliva na rabo objekta, in je bila povzročena po krivdi izvajalca ali njegovih podizvajalcev ali kooperantov, je izvajalec dolžan naročniku nadomestiti vso nastalo škodo zaradi neobratovanja objekta za čas do vzpostavitve funkcionalnega stanja.</w:t>
            </w:r>
          </w:p>
        </w:tc>
      </w:tr>
    </w:tbl>
    <w:p w14:paraId="7FF87E0F" w14:textId="3F7B73C7" w:rsidR="001F726C" w:rsidRDefault="004F14DA">
      <w:pPr>
        <w:spacing w:before="225" w:after="225" w:line="240" w:lineRule="auto"/>
        <w:jc w:val="both"/>
      </w:pPr>
      <w:r>
        <w:rPr>
          <w:rFonts w:ascii="Arial" w:hAnsi="Arial" w:cs="Arial"/>
          <w:b/>
          <w:bCs/>
          <w:color w:val="000000"/>
          <w:sz w:val="18"/>
          <w:szCs w:val="18"/>
        </w:rPr>
        <w:t>X</w:t>
      </w:r>
      <w:r w:rsidR="00D4201F">
        <w:rPr>
          <w:rFonts w:ascii="Arial" w:hAnsi="Arial" w:cs="Arial"/>
          <w:b/>
          <w:bCs/>
          <w:color w:val="000000"/>
          <w:sz w:val="18"/>
          <w:szCs w:val="18"/>
        </w:rPr>
        <w:t>I</w:t>
      </w:r>
      <w:r>
        <w:rPr>
          <w:rFonts w:ascii="Arial" w:hAnsi="Arial" w:cs="Arial"/>
          <w:b/>
          <w:bCs/>
          <w:color w:val="000000"/>
          <w:sz w:val="18"/>
          <w:szCs w:val="18"/>
        </w:rPr>
        <w:t>V. JAMSTVA IN ZAVAROVANJA</w:t>
      </w:r>
    </w:p>
    <w:p w14:paraId="7B08FD2E" w14:textId="50E91CE3" w:rsidR="001F726C" w:rsidRDefault="004F14DA">
      <w:pPr>
        <w:spacing w:after="0" w:line="240" w:lineRule="auto"/>
        <w:jc w:val="center"/>
      </w:pPr>
      <w:r>
        <w:rPr>
          <w:rFonts w:ascii="Arial" w:hAnsi="Arial" w:cs="Arial"/>
          <w:b/>
          <w:bCs/>
          <w:color w:val="000000"/>
          <w:sz w:val="18"/>
          <w:szCs w:val="18"/>
        </w:rPr>
        <w:t>2</w:t>
      </w:r>
      <w:r w:rsidR="00D4201F">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F726C" w14:paraId="69909C02" w14:textId="77777777">
        <w:tc>
          <w:tcPr>
            <w:tcW w:w="0" w:type="auto"/>
            <w:tcMar>
              <w:top w:w="0" w:type="auto"/>
              <w:bottom w:w="0" w:type="auto"/>
            </w:tcMar>
          </w:tcPr>
          <w:p w14:paraId="22E5D81B" w14:textId="77777777" w:rsidR="001F726C" w:rsidRDefault="004F14DA">
            <w:pPr>
              <w:spacing w:before="225" w:after="225"/>
              <w:jc w:val="both"/>
            </w:pPr>
            <w:r>
              <w:rPr>
                <w:rFonts w:ascii="Arial" w:hAnsi="Arial" w:cs="Arial"/>
                <w:color w:val="000000"/>
                <w:sz w:val="18"/>
                <w:szCs w:val="18"/>
              </w:rPr>
              <w:t>ZAVAROVANJE ZA DOBRO IZVEDBO</w:t>
            </w:r>
          </w:p>
          <w:p w14:paraId="66A04A2A" w14:textId="77777777" w:rsidR="001F726C" w:rsidRDefault="004F14DA">
            <w:pPr>
              <w:spacing w:before="225" w:after="225"/>
              <w:jc w:val="both"/>
            </w:pPr>
            <w:r>
              <w:rPr>
                <w:rFonts w:ascii="Arial" w:hAnsi="Arial" w:cs="Arial"/>
                <w:color w:val="000000"/>
                <w:sz w:val="18"/>
                <w:szCs w:val="18"/>
              </w:rPr>
              <w:t>Instrument zavarovanja: _____________</w:t>
            </w:r>
          </w:p>
          <w:p w14:paraId="2E4A1C9A" w14:textId="77777777" w:rsidR="001F726C" w:rsidRDefault="004F14DA">
            <w:pPr>
              <w:spacing w:before="225" w:after="225"/>
              <w:jc w:val="both"/>
            </w:pPr>
            <w:r>
              <w:rPr>
                <w:rFonts w:ascii="Arial" w:hAnsi="Arial" w:cs="Arial"/>
                <w:color w:val="000000"/>
                <w:sz w:val="18"/>
                <w:szCs w:val="18"/>
              </w:rPr>
              <w:t>Višina zavarovanja: _____________</w:t>
            </w:r>
          </w:p>
          <w:p w14:paraId="6C3816A3" w14:textId="77777777" w:rsidR="001F726C" w:rsidRDefault="004F14DA">
            <w:pPr>
              <w:spacing w:before="225" w:after="225"/>
              <w:jc w:val="both"/>
            </w:pPr>
            <w:r>
              <w:rPr>
                <w:rFonts w:ascii="Arial" w:hAnsi="Arial" w:cs="Arial"/>
                <w:color w:val="000000"/>
                <w:sz w:val="18"/>
                <w:szCs w:val="18"/>
              </w:rPr>
              <w:t>Čas veljavnosti: _____________</w:t>
            </w:r>
          </w:p>
          <w:p w14:paraId="3EC94B20" w14:textId="77777777" w:rsidR="001F726C" w:rsidRDefault="004F14DA">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4B53D148" w14:textId="77777777" w:rsidR="001F726C" w:rsidRDefault="004F14DA">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6BBDE54C" w14:textId="73C92F63" w:rsidR="001F726C" w:rsidRDefault="004F14DA">
      <w:pPr>
        <w:spacing w:after="0" w:line="240" w:lineRule="auto"/>
        <w:jc w:val="center"/>
      </w:pPr>
      <w:r>
        <w:rPr>
          <w:rFonts w:ascii="Arial" w:hAnsi="Arial" w:cs="Arial"/>
          <w:b/>
          <w:bCs/>
          <w:color w:val="000000"/>
          <w:sz w:val="18"/>
          <w:szCs w:val="18"/>
        </w:rPr>
        <w:t>2</w:t>
      </w:r>
      <w:r w:rsidR="00D4201F">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F726C" w14:paraId="21BAC033" w14:textId="77777777">
        <w:tc>
          <w:tcPr>
            <w:tcW w:w="0" w:type="auto"/>
            <w:tcMar>
              <w:top w:w="0" w:type="auto"/>
              <w:bottom w:w="0" w:type="auto"/>
            </w:tcMar>
          </w:tcPr>
          <w:p w14:paraId="6F127603" w14:textId="77777777" w:rsidR="001F726C" w:rsidRDefault="004F14DA">
            <w:pPr>
              <w:spacing w:before="225" w:after="225"/>
              <w:jc w:val="both"/>
            </w:pPr>
            <w:r>
              <w:rPr>
                <w:rFonts w:ascii="Arial" w:hAnsi="Arial" w:cs="Arial"/>
                <w:color w:val="000000"/>
                <w:sz w:val="18"/>
                <w:szCs w:val="18"/>
              </w:rPr>
              <w:t>ZAVAROVANJE ODGOVORNOSTI</w:t>
            </w:r>
          </w:p>
          <w:p w14:paraId="32465663" w14:textId="77777777" w:rsidR="001F726C" w:rsidRDefault="004F14DA">
            <w:pPr>
              <w:spacing w:before="225" w:after="225"/>
              <w:jc w:val="both"/>
            </w:pPr>
            <w:r>
              <w:rPr>
                <w:rFonts w:ascii="Arial" w:hAnsi="Arial" w:cs="Arial"/>
                <w:color w:val="000000"/>
                <w:sz w:val="18"/>
                <w:szCs w:val="18"/>
              </w:rPr>
              <w:t>Višina zavarovanja: _____________</w:t>
            </w:r>
          </w:p>
          <w:p w14:paraId="4F6CF333" w14:textId="7E157B39" w:rsidR="00D4201F" w:rsidRPr="00D4201F" w:rsidRDefault="004F14DA">
            <w:pPr>
              <w:spacing w:before="225" w:after="225"/>
              <w:jc w:val="both"/>
              <w:rPr>
                <w:rFonts w:ascii="Arial" w:hAnsi="Arial" w:cs="Arial"/>
                <w:color w:val="000000"/>
                <w:sz w:val="18"/>
                <w:szCs w:val="18"/>
              </w:rPr>
            </w:pPr>
            <w:r>
              <w:rPr>
                <w:rFonts w:ascii="Arial" w:hAnsi="Arial" w:cs="Arial"/>
                <w:color w:val="000000"/>
                <w:sz w:val="18"/>
                <w:szCs w:val="18"/>
              </w:rPr>
              <w:t>Izvajalec mora imeti zavarovano odgovornost za dejavnost, ki je predmet javnega naročila, skladno z gradbeno zakonodajo.</w:t>
            </w:r>
          </w:p>
        </w:tc>
      </w:tr>
    </w:tbl>
    <w:p w14:paraId="146C21BF" w14:textId="1466CD5C" w:rsidR="001F726C" w:rsidRDefault="004F14DA">
      <w:pPr>
        <w:spacing w:after="0" w:line="240" w:lineRule="auto"/>
        <w:jc w:val="center"/>
      </w:pPr>
      <w:r>
        <w:rPr>
          <w:rFonts w:ascii="Arial" w:hAnsi="Arial" w:cs="Arial"/>
          <w:b/>
          <w:bCs/>
          <w:color w:val="000000"/>
          <w:sz w:val="18"/>
          <w:szCs w:val="18"/>
        </w:rPr>
        <w:t>2</w:t>
      </w:r>
      <w:r w:rsidR="00D4201F">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F726C" w14:paraId="29AC4491" w14:textId="77777777">
        <w:tc>
          <w:tcPr>
            <w:tcW w:w="0" w:type="auto"/>
            <w:tcMar>
              <w:top w:w="0" w:type="auto"/>
              <w:bottom w:w="0" w:type="auto"/>
            </w:tcMar>
          </w:tcPr>
          <w:p w14:paraId="13575F3A" w14:textId="77777777" w:rsidR="001F726C" w:rsidRDefault="004F14DA">
            <w:pPr>
              <w:spacing w:before="225" w:after="225"/>
              <w:jc w:val="both"/>
            </w:pPr>
            <w:r>
              <w:rPr>
                <w:rFonts w:ascii="Arial" w:hAnsi="Arial" w:cs="Arial"/>
                <w:color w:val="000000"/>
                <w:sz w:val="18"/>
                <w:szCs w:val="18"/>
              </w:rPr>
              <w:lastRenderedPageBreak/>
              <w:t>ZAVAROVANJE ZA ODPRAVO NAPAK</w:t>
            </w:r>
          </w:p>
          <w:p w14:paraId="19ECE873" w14:textId="77777777" w:rsidR="001F726C" w:rsidRDefault="004F14DA">
            <w:pPr>
              <w:spacing w:before="225" w:after="225"/>
              <w:jc w:val="both"/>
            </w:pPr>
            <w:r>
              <w:rPr>
                <w:rFonts w:ascii="Arial" w:hAnsi="Arial" w:cs="Arial"/>
                <w:color w:val="000000"/>
                <w:sz w:val="18"/>
                <w:szCs w:val="18"/>
              </w:rPr>
              <w:t>Instrument zavarovanja: _____________</w:t>
            </w:r>
          </w:p>
          <w:p w14:paraId="309E35FB" w14:textId="77777777" w:rsidR="001F726C" w:rsidRDefault="004F14DA">
            <w:pPr>
              <w:spacing w:before="225" w:after="225"/>
              <w:jc w:val="both"/>
            </w:pPr>
            <w:r>
              <w:rPr>
                <w:rFonts w:ascii="Arial" w:hAnsi="Arial" w:cs="Arial"/>
                <w:color w:val="000000"/>
                <w:sz w:val="18"/>
                <w:szCs w:val="18"/>
              </w:rPr>
              <w:t>Višina zavarovanja: _____________</w:t>
            </w:r>
          </w:p>
          <w:p w14:paraId="4089AC7C" w14:textId="77777777" w:rsidR="001F726C" w:rsidRDefault="004F14DA">
            <w:pPr>
              <w:spacing w:before="225" w:after="225"/>
              <w:jc w:val="both"/>
            </w:pPr>
            <w:r>
              <w:rPr>
                <w:rFonts w:ascii="Arial" w:hAnsi="Arial" w:cs="Arial"/>
                <w:color w:val="000000"/>
                <w:sz w:val="18"/>
                <w:szCs w:val="18"/>
              </w:rPr>
              <w:t>Čas veljavnosti: _____________</w:t>
            </w:r>
          </w:p>
          <w:p w14:paraId="7CAAE3C4" w14:textId="77777777" w:rsidR="001F726C" w:rsidRDefault="004F14DA">
            <w:pPr>
              <w:spacing w:before="225" w:after="225"/>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zavarovanje za dobro izvedbo pogodbenih obveznosti.</w:t>
            </w:r>
          </w:p>
          <w:p w14:paraId="42F0C46C" w14:textId="77777777" w:rsidR="001F726C" w:rsidRDefault="004F14DA">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50CF46A4" w14:textId="1925230F" w:rsidR="001F726C" w:rsidRDefault="004F14DA">
      <w:pPr>
        <w:spacing w:before="225" w:after="225" w:line="240" w:lineRule="auto"/>
        <w:jc w:val="both"/>
      </w:pPr>
      <w:r>
        <w:rPr>
          <w:rFonts w:ascii="Arial" w:hAnsi="Arial" w:cs="Arial"/>
          <w:b/>
          <w:bCs/>
          <w:color w:val="000000"/>
          <w:sz w:val="18"/>
          <w:szCs w:val="18"/>
        </w:rPr>
        <w:t>XV. ODSTOP OD POGODBE</w:t>
      </w:r>
    </w:p>
    <w:p w14:paraId="3AD5E4DC" w14:textId="37DA7DF1" w:rsidR="001F726C" w:rsidRDefault="004F14DA">
      <w:pPr>
        <w:spacing w:after="0" w:line="240" w:lineRule="auto"/>
        <w:jc w:val="center"/>
      </w:pPr>
      <w:r>
        <w:rPr>
          <w:rFonts w:ascii="Arial" w:hAnsi="Arial" w:cs="Arial"/>
          <w:b/>
          <w:bCs/>
          <w:color w:val="000000"/>
          <w:sz w:val="18"/>
          <w:szCs w:val="18"/>
        </w:rPr>
        <w:t>2</w:t>
      </w:r>
      <w:r w:rsidR="00D4201F">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F726C" w14:paraId="1361DDE8" w14:textId="77777777">
        <w:tc>
          <w:tcPr>
            <w:tcW w:w="0" w:type="auto"/>
            <w:tcMar>
              <w:top w:w="0" w:type="auto"/>
              <w:bottom w:w="0" w:type="auto"/>
            </w:tcMar>
          </w:tcPr>
          <w:p w14:paraId="3AB99940" w14:textId="77777777" w:rsidR="001F726C" w:rsidRDefault="004F14DA">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7D38F11B" w14:textId="77777777" w:rsidR="001F726C" w:rsidRDefault="004F14DA">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1F726C" w14:paraId="6056CCF0" w14:textId="77777777">
              <w:tc>
                <w:tcPr>
                  <w:tcW w:w="0" w:type="auto"/>
                  <w:tcMar>
                    <w:top w:w="0" w:type="auto"/>
                    <w:bottom w:w="0" w:type="auto"/>
                  </w:tcMar>
                </w:tcPr>
                <w:p w14:paraId="0C86963E" w14:textId="77777777" w:rsidR="001F726C" w:rsidRDefault="004F14DA" w:rsidP="009739A6">
                  <w:pPr>
                    <w:numPr>
                      <w:ilvl w:val="0"/>
                      <w:numId w:val="37"/>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223E7EB3" w14:textId="77777777" w:rsidR="001F726C" w:rsidRDefault="004F14DA" w:rsidP="009739A6">
                  <w:pPr>
                    <w:numPr>
                      <w:ilvl w:val="0"/>
                      <w:numId w:val="37"/>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528F5904" w14:textId="77777777" w:rsidR="001F726C" w:rsidRDefault="004F14DA" w:rsidP="009739A6">
                  <w:pPr>
                    <w:numPr>
                      <w:ilvl w:val="0"/>
                      <w:numId w:val="37"/>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27D9D3FC" w14:textId="77777777" w:rsidR="001F726C" w:rsidRDefault="004F14DA">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1F726C" w14:paraId="3C536159" w14:textId="77777777">
              <w:tc>
                <w:tcPr>
                  <w:tcW w:w="0" w:type="auto"/>
                  <w:tcMar>
                    <w:top w:w="0" w:type="auto"/>
                    <w:bottom w:w="0" w:type="auto"/>
                  </w:tcMar>
                </w:tcPr>
                <w:p w14:paraId="6AA629B6" w14:textId="77777777" w:rsidR="001F726C" w:rsidRDefault="004F14DA" w:rsidP="009739A6">
                  <w:pPr>
                    <w:numPr>
                      <w:ilvl w:val="0"/>
                      <w:numId w:val="38"/>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039B09AE" w14:textId="77777777" w:rsidR="001F726C" w:rsidRDefault="004F14DA" w:rsidP="009739A6">
                  <w:pPr>
                    <w:numPr>
                      <w:ilvl w:val="0"/>
                      <w:numId w:val="38"/>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DCF1487" w14:textId="77777777" w:rsidR="001F726C" w:rsidRDefault="004F14DA" w:rsidP="009739A6">
                  <w:pPr>
                    <w:numPr>
                      <w:ilvl w:val="0"/>
                      <w:numId w:val="38"/>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65CA7928" w14:textId="77777777" w:rsidR="001F726C" w:rsidRDefault="001F726C"/>
          <w:p w14:paraId="2396EDF7" w14:textId="77777777" w:rsidR="001F726C" w:rsidRDefault="004F14DA">
            <w:pPr>
              <w:spacing w:before="225" w:after="225"/>
              <w:jc w:val="both"/>
            </w:pPr>
            <w:r>
              <w:rPr>
                <w:rFonts w:ascii="Arial" w:hAnsi="Arial" w:cs="Arial"/>
                <w:color w:val="000000"/>
                <w:sz w:val="18"/>
                <w:szCs w:val="18"/>
              </w:rPr>
              <w:t>Odstop od pogodbe učinkuje z dnem, ko izvajalec prejme pisno izjavo naročnika o odstopu.</w:t>
            </w:r>
          </w:p>
          <w:p w14:paraId="7033EEED" w14:textId="77777777" w:rsidR="001F726C" w:rsidRDefault="004F14DA">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2C8ABEA9" w14:textId="40BEB8E9" w:rsidR="001F726C" w:rsidRDefault="004F14DA">
      <w:pPr>
        <w:spacing w:before="225" w:after="225" w:line="240" w:lineRule="auto"/>
        <w:jc w:val="both"/>
      </w:pPr>
      <w:r>
        <w:rPr>
          <w:rFonts w:ascii="Arial" w:hAnsi="Arial" w:cs="Arial"/>
          <w:b/>
          <w:bCs/>
          <w:color w:val="000000"/>
          <w:sz w:val="18"/>
          <w:szCs w:val="18"/>
        </w:rPr>
        <w:t>XVI. SOCIALNA KLAVZULA IN RAZVEZNI POGOJ</w:t>
      </w:r>
    </w:p>
    <w:p w14:paraId="61C127C5" w14:textId="2A902315" w:rsidR="001F726C" w:rsidRDefault="004F14DA">
      <w:pPr>
        <w:spacing w:after="0" w:line="240" w:lineRule="auto"/>
        <w:jc w:val="center"/>
      </w:pPr>
      <w:r>
        <w:rPr>
          <w:rFonts w:ascii="Arial" w:hAnsi="Arial" w:cs="Arial"/>
          <w:b/>
          <w:bCs/>
          <w:color w:val="000000"/>
          <w:sz w:val="18"/>
          <w:szCs w:val="18"/>
        </w:rPr>
        <w:t>2</w:t>
      </w:r>
      <w:r w:rsidR="00D4201F">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F726C" w14:paraId="5A0B8F39" w14:textId="77777777">
        <w:tc>
          <w:tcPr>
            <w:tcW w:w="0" w:type="auto"/>
            <w:tcMar>
              <w:top w:w="0" w:type="auto"/>
              <w:bottom w:w="0" w:type="auto"/>
            </w:tcMar>
          </w:tcPr>
          <w:p w14:paraId="4A1F8A41" w14:textId="77777777" w:rsidR="001F726C" w:rsidRDefault="004F14DA">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707C9B6" w14:textId="77777777" w:rsidR="001F726C" w:rsidRDefault="004F14DA">
            <w:pPr>
              <w:spacing w:before="225" w:after="225"/>
              <w:jc w:val="both"/>
            </w:pPr>
            <w:r>
              <w:rPr>
                <w:rFonts w:ascii="Arial" w:hAnsi="Arial" w:cs="Arial"/>
                <w:color w:val="000000"/>
                <w:sz w:val="18"/>
                <w:szCs w:val="18"/>
              </w:rPr>
              <w:lastRenderedPageBreak/>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40D22CC0" w14:textId="77777777" w:rsidR="001F726C" w:rsidRDefault="004F14DA">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088276DF" w14:textId="6FC8A0E7" w:rsidR="001F726C" w:rsidRDefault="004F14DA">
      <w:pPr>
        <w:spacing w:before="225" w:after="225" w:line="240" w:lineRule="auto"/>
        <w:jc w:val="both"/>
      </w:pPr>
      <w:r>
        <w:rPr>
          <w:rFonts w:ascii="Arial" w:hAnsi="Arial" w:cs="Arial"/>
          <w:b/>
          <w:bCs/>
          <w:color w:val="000000"/>
          <w:sz w:val="18"/>
          <w:szCs w:val="18"/>
        </w:rPr>
        <w:lastRenderedPageBreak/>
        <w:t>XVII. ZAVAROVANJE DEL, MATERIALA IN OPREME</w:t>
      </w:r>
    </w:p>
    <w:p w14:paraId="1016F17A" w14:textId="5B22E7B4" w:rsidR="001F726C" w:rsidRDefault="00D4201F">
      <w:pPr>
        <w:spacing w:after="0" w:line="240" w:lineRule="auto"/>
        <w:jc w:val="center"/>
      </w:pPr>
      <w:r>
        <w:rPr>
          <w:rFonts w:ascii="Arial" w:hAnsi="Arial" w:cs="Arial"/>
          <w:b/>
          <w:bCs/>
          <w:color w:val="000000"/>
          <w:sz w:val="18"/>
          <w:szCs w:val="18"/>
        </w:rPr>
        <w:t>29</w:t>
      </w:r>
      <w:r w:rsidR="004F14DA">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F726C" w14:paraId="70897B3D" w14:textId="77777777">
        <w:tc>
          <w:tcPr>
            <w:tcW w:w="0" w:type="auto"/>
            <w:tcMar>
              <w:top w:w="0" w:type="auto"/>
              <w:bottom w:w="0" w:type="auto"/>
            </w:tcMar>
          </w:tcPr>
          <w:p w14:paraId="5B3A8C17" w14:textId="77777777" w:rsidR="001F726C" w:rsidRDefault="004F14DA">
            <w:pPr>
              <w:spacing w:before="225" w:after="225"/>
              <w:jc w:val="both"/>
            </w:pPr>
            <w:r>
              <w:rPr>
                <w:rFonts w:ascii="Arial" w:hAnsi="Arial" w:cs="Arial"/>
                <w:color w:val="000000"/>
                <w:sz w:val="18"/>
                <w:szCs w:val="18"/>
              </w:rPr>
              <w:t>Izvajalec je dolžan na svoje stroške zavarovati vsa dela, material in opremo do njihove polne vrednosti, do izročitve objekta naročniku, proti vsem rizikom in zavarovati vse vrste svoje odgovornosti za primere, ki bi nastali iz predmeta te pogodbe.</w:t>
            </w:r>
          </w:p>
          <w:p w14:paraId="701D4617" w14:textId="77777777" w:rsidR="001F726C" w:rsidRDefault="004F14DA">
            <w:pPr>
              <w:spacing w:before="225" w:after="225"/>
              <w:jc w:val="both"/>
            </w:pPr>
            <w:r>
              <w:rPr>
                <w:rFonts w:ascii="Arial" w:hAnsi="Arial" w:cs="Arial"/>
                <w:color w:val="000000"/>
                <w:sz w:val="18"/>
                <w:szCs w:val="18"/>
              </w:rPr>
              <w:t>Izvajalec je dolžan zavarovati svojo dejavnost tudi v skladu z zakonodajo s področja graditve ter zavarovati eventualno škodo na objektu in izvedenih delih.</w:t>
            </w:r>
          </w:p>
          <w:p w14:paraId="2E16C43C" w14:textId="77777777" w:rsidR="001F726C" w:rsidRDefault="004F14DA">
            <w:pPr>
              <w:spacing w:before="225" w:after="225"/>
              <w:jc w:val="both"/>
            </w:pPr>
            <w:r>
              <w:rPr>
                <w:rFonts w:ascii="Arial" w:hAnsi="Arial" w:cs="Arial"/>
                <w:color w:val="000000"/>
                <w:sz w:val="18"/>
                <w:szCs w:val="18"/>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3A731095" w14:textId="77777777" w:rsidR="001F726C" w:rsidRDefault="004F14DA">
            <w:pPr>
              <w:spacing w:before="225" w:after="225"/>
              <w:jc w:val="both"/>
            </w:pPr>
            <w:r>
              <w:rPr>
                <w:rFonts w:ascii="Arial" w:hAnsi="Arial" w:cs="Arial"/>
                <w:color w:val="000000"/>
                <w:sz w:val="18"/>
                <w:szCs w:val="18"/>
              </w:rPr>
              <w:t>Območje gradnje izvajalec opremi v skladu s predpisi s področja gradnje in varstva in zdravja pri delu.</w:t>
            </w:r>
          </w:p>
          <w:p w14:paraId="6B4FF559" w14:textId="77777777" w:rsidR="001F726C" w:rsidRDefault="004F14DA">
            <w:pPr>
              <w:spacing w:before="225" w:after="225"/>
              <w:jc w:val="both"/>
            </w:pPr>
            <w:r>
              <w:rPr>
                <w:rFonts w:ascii="Arial" w:hAnsi="Arial" w:cs="Arial"/>
                <w:color w:val="000000"/>
                <w:sz w:val="18"/>
                <w:szCs w:val="18"/>
              </w:rPr>
              <w:t>Izvajalec ne odgovarja za škodo, ki jo povzročijo na gradbišču drugi izvajalci, ki so v neposrednem pogodbenem odnosu z naročnikom.</w:t>
            </w:r>
          </w:p>
          <w:p w14:paraId="758453A3" w14:textId="77777777" w:rsidR="001F726C" w:rsidRDefault="004F14DA">
            <w:pPr>
              <w:spacing w:before="225" w:after="225"/>
              <w:jc w:val="both"/>
            </w:pPr>
            <w:r>
              <w:rPr>
                <w:rFonts w:ascii="Arial" w:hAnsi="Arial" w:cs="Arial"/>
                <w:color w:val="000000"/>
                <w:sz w:val="18"/>
                <w:szCs w:val="18"/>
              </w:rPr>
              <w:t>Izvajalec se odpoveduje zahtevkom iz naslova organizacije gradbišča in metodologije dela pri sočasni izvedbi z drugimi izvajalci, ki izvajajo dela morebiti za naročnika ali drugega investitorja znotraj območja investicije.</w:t>
            </w:r>
          </w:p>
        </w:tc>
      </w:tr>
    </w:tbl>
    <w:p w14:paraId="6549CA12" w14:textId="19B0811E" w:rsidR="001F726C" w:rsidRDefault="004F14DA">
      <w:pPr>
        <w:spacing w:before="225" w:after="225" w:line="240" w:lineRule="auto"/>
        <w:jc w:val="both"/>
      </w:pPr>
      <w:r>
        <w:rPr>
          <w:rFonts w:ascii="Arial" w:hAnsi="Arial" w:cs="Arial"/>
          <w:b/>
          <w:bCs/>
          <w:color w:val="000000"/>
          <w:sz w:val="18"/>
          <w:szCs w:val="18"/>
        </w:rPr>
        <w:t>X</w:t>
      </w:r>
      <w:r w:rsidR="00D4201F">
        <w:rPr>
          <w:rFonts w:ascii="Arial" w:hAnsi="Arial" w:cs="Arial"/>
          <w:b/>
          <w:bCs/>
          <w:color w:val="000000"/>
          <w:sz w:val="18"/>
          <w:szCs w:val="18"/>
        </w:rPr>
        <w:t>VIII</w:t>
      </w:r>
      <w:r>
        <w:rPr>
          <w:rFonts w:ascii="Arial" w:hAnsi="Arial" w:cs="Arial"/>
          <w:b/>
          <w:bCs/>
          <w:color w:val="000000"/>
          <w:sz w:val="18"/>
          <w:szCs w:val="18"/>
        </w:rPr>
        <w:t>. REŠEVANJE SPOROV</w:t>
      </w:r>
    </w:p>
    <w:p w14:paraId="5AD9F891" w14:textId="0E7E2759" w:rsidR="001F726C" w:rsidRDefault="004F14DA">
      <w:pPr>
        <w:spacing w:after="0" w:line="240" w:lineRule="auto"/>
        <w:jc w:val="center"/>
      </w:pPr>
      <w:r>
        <w:rPr>
          <w:rFonts w:ascii="Arial" w:hAnsi="Arial" w:cs="Arial"/>
          <w:b/>
          <w:bCs/>
          <w:color w:val="000000"/>
          <w:sz w:val="18"/>
          <w:szCs w:val="18"/>
        </w:rPr>
        <w:t>3</w:t>
      </w:r>
      <w:r w:rsidR="00D4201F">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F726C" w14:paraId="64B5952A" w14:textId="77777777">
        <w:tc>
          <w:tcPr>
            <w:tcW w:w="0" w:type="auto"/>
            <w:tcMar>
              <w:top w:w="0" w:type="auto"/>
              <w:bottom w:w="0" w:type="auto"/>
            </w:tcMar>
          </w:tcPr>
          <w:p w14:paraId="7721BF52" w14:textId="77777777" w:rsidR="001F726C" w:rsidRDefault="004F14DA">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25284726" w14:textId="23561C30" w:rsidR="001F726C" w:rsidRDefault="004F14DA">
      <w:pPr>
        <w:spacing w:before="225" w:after="225" w:line="240" w:lineRule="auto"/>
        <w:jc w:val="both"/>
      </w:pPr>
      <w:r>
        <w:rPr>
          <w:rFonts w:ascii="Arial" w:hAnsi="Arial" w:cs="Arial"/>
          <w:b/>
          <w:bCs/>
          <w:color w:val="000000"/>
          <w:sz w:val="18"/>
          <w:szCs w:val="18"/>
        </w:rPr>
        <w:t>X</w:t>
      </w:r>
      <w:r w:rsidR="00D4201F">
        <w:rPr>
          <w:rFonts w:ascii="Arial" w:hAnsi="Arial" w:cs="Arial"/>
          <w:b/>
          <w:bCs/>
          <w:color w:val="000000"/>
          <w:sz w:val="18"/>
          <w:szCs w:val="18"/>
        </w:rPr>
        <w:t>I</w:t>
      </w:r>
      <w:r>
        <w:rPr>
          <w:rFonts w:ascii="Arial" w:hAnsi="Arial" w:cs="Arial"/>
          <w:b/>
          <w:bCs/>
          <w:color w:val="000000"/>
          <w:sz w:val="18"/>
          <w:szCs w:val="18"/>
        </w:rPr>
        <w:t>X. PROTIKORUPCIJSKA DOLOČBA</w:t>
      </w:r>
    </w:p>
    <w:p w14:paraId="153E3CF2" w14:textId="70EDD6EA" w:rsidR="001F726C" w:rsidRDefault="004F14DA">
      <w:pPr>
        <w:spacing w:after="0" w:line="240" w:lineRule="auto"/>
        <w:jc w:val="center"/>
      </w:pPr>
      <w:r>
        <w:rPr>
          <w:rFonts w:ascii="Arial" w:hAnsi="Arial" w:cs="Arial"/>
          <w:b/>
          <w:bCs/>
          <w:color w:val="000000"/>
          <w:sz w:val="18"/>
          <w:szCs w:val="18"/>
        </w:rPr>
        <w:t>3</w:t>
      </w:r>
      <w:r w:rsidR="00D4201F">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F726C" w14:paraId="2ED55F46" w14:textId="77777777">
        <w:tc>
          <w:tcPr>
            <w:tcW w:w="0" w:type="auto"/>
            <w:tcMar>
              <w:top w:w="0" w:type="auto"/>
              <w:bottom w:w="0" w:type="auto"/>
            </w:tcMar>
          </w:tcPr>
          <w:p w14:paraId="0FB4D5FA" w14:textId="77777777" w:rsidR="001F726C" w:rsidRDefault="004F14DA">
            <w:pPr>
              <w:spacing w:before="225" w:after="225"/>
              <w:jc w:val="both"/>
            </w:pPr>
            <w:r>
              <w:rPr>
                <w:rFonts w:ascii="Arial" w:hAnsi="Arial" w:cs="Arial"/>
                <w:color w:val="000000"/>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78184EE" w14:textId="77777777" w:rsidR="001F726C" w:rsidRDefault="004F14DA">
            <w:pPr>
              <w:spacing w:before="225" w:after="225"/>
              <w:jc w:val="both"/>
            </w:pPr>
            <w:r>
              <w:rPr>
                <w:rFonts w:ascii="Arial" w:hAnsi="Arial" w:cs="Arial"/>
                <w:color w:val="000000"/>
                <w:sz w:val="18"/>
                <w:szCs w:val="18"/>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4AB4DED7" w14:textId="3984316F" w:rsidR="001F726C" w:rsidRDefault="004F14DA">
      <w:pPr>
        <w:spacing w:before="225" w:after="225" w:line="240" w:lineRule="auto"/>
        <w:jc w:val="both"/>
      </w:pPr>
      <w:r>
        <w:rPr>
          <w:rFonts w:ascii="Arial" w:hAnsi="Arial" w:cs="Arial"/>
          <w:b/>
          <w:bCs/>
          <w:color w:val="000000"/>
          <w:sz w:val="18"/>
          <w:szCs w:val="18"/>
        </w:rPr>
        <w:lastRenderedPageBreak/>
        <w:t>XX. REVIZIJSKA SLED</w:t>
      </w:r>
    </w:p>
    <w:p w14:paraId="17D5B2DA" w14:textId="0A841417" w:rsidR="001F726C" w:rsidRDefault="004F14DA">
      <w:pPr>
        <w:spacing w:after="0" w:line="240" w:lineRule="auto"/>
        <w:jc w:val="center"/>
      </w:pPr>
      <w:r>
        <w:rPr>
          <w:rFonts w:ascii="Arial" w:hAnsi="Arial" w:cs="Arial"/>
          <w:b/>
          <w:bCs/>
          <w:color w:val="000000"/>
          <w:sz w:val="18"/>
          <w:szCs w:val="18"/>
        </w:rPr>
        <w:t>3</w:t>
      </w:r>
      <w:r w:rsidR="00D4201F">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F726C" w14:paraId="631C5D06" w14:textId="77777777">
        <w:tc>
          <w:tcPr>
            <w:tcW w:w="0" w:type="auto"/>
            <w:tcMar>
              <w:top w:w="0" w:type="auto"/>
              <w:bottom w:w="0" w:type="auto"/>
            </w:tcMar>
          </w:tcPr>
          <w:p w14:paraId="7C3B1960" w14:textId="77777777" w:rsidR="001F726C" w:rsidRDefault="004F14DA">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14:paraId="02498352" w14:textId="77777777" w:rsidR="001F726C" w:rsidRDefault="004F14DA">
            <w:pPr>
              <w:spacing w:before="225" w:after="225"/>
              <w:jc w:val="both"/>
            </w:pPr>
            <w:r>
              <w:rPr>
                <w:rFonts w:ascii="Arial" w:hAnsi="Arial" w:cs="Arial"/>
                <w:color w:val="000000"/>
                <w:sz w:val="18"/>
                <w:szCs w:val="18"/>
              </w:rPr>
              <w:t>Izvajalec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593F959D" w14:textId="77777777" w:rsidR="001F726C" w:rsidRDefault="004F14DA">
            <w:pPr>
              <w:spacing w:before="225" w:after="225"/>
              <w:jc w:val="both"/>
            </w:pPr>
            <w:r>
              <w:rPr>
                <w:rFonts w:ascii="Arial" w:hAnsi="Arial" w:cs="Arial"/>
                <w:color w:val="000000"/>
                <w:sz w:val="18"/>
                <w:szCs w:val="18"/>
              </w:rP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775B840C" w14:textId="77777777" w:rsidR="001F726C" w:rsidRDefault="004F14DA">
            <w:pPr>
              <w:spacing w:before="225" w:after="225"/>
              <w:jc w:val="both"/>
            </w:pPr>
            <w:r>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CE5B34E" w14:textId="77777777" w:rsidR="001F726C" w:rsidRDefault="004F14DA">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52299708" w14:textId="1F693A8E" w:rsidR="001F726C" w:rsidRDefault="004F14DA">
      <w:pPr>
        <w:spacing w:before="225" w:after="225" w:line="240" w:lineRule="auto"/>
        <w:jc w:val="both"/>
      </w:pPr>
      <w:r>
        <w:rPr>
          <w:rFonts w:ascii="Arial" w:hAnsi="Arial" w:cs="Arial"/>
          <w:b/>
          <w:bCs/>
          <w:color w:val="000000"/>
          <w:sz w:val="18"/>
          <w:szCs w:val="18"/>
        </w:rPr>
        <w:t>XXI. POSLOVNA SKRIVNOST</w:t>
      </w:r>
    </w:p>
    <w:p w14:paraId="2093DE4E" w14:textId="07B4CE66" w:rsidR="001F726C" w:rsidRDefault="004F14DA">
      <w:pPr>
        <w:spacing w:after="0" w:line="240" w:lineRule="auto"/>
        <w:jc w:val="center"/>
      </w:pPr>
      <w:r>
        <w:rPr>
          <w:rFonts w:ascii="Arial" w:hAnsi="Arial" w:cs="Arial"/>
          <w:b/>
          <w:bCs/>
          <w:color w:val="000000"/>
          <w:sz w:val="18"/>
          <w:szCs w:val="18"/>
        </w:rPr>
        <w:t>3</w:t>
      </w:r>
      <w:r w:rsidR="00D4201F">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F726C" w14:paraId="69211A37" w14:textId="77777777">
        <w:tc>
          <w:tcPr>
            <w:tcW w:w="0" w:type="auto"/>
            <w:tcMar>
              <w:top w:w="0" w:type="auto"/>
              <w:bottom w:w="0" w:type="auto"/>
            </w:tcMar>
          </w:tcPr>
          <w:p w14:paraId="63C42C5A" w14:textId="77777777" w:rsidR="001F726C" w:rsidRDefault="004F14DA">
            <w:pPr>
              <w:spacing w:before="225" w:after="225"/>
              <w:jc w:val="both"/>
            </w:pPr>
            <w:r>
              <w:rPr>
                <w:rFonts w:ascii="Arial" w:hAnsi="Arial" w:cs="Arial"/>
                <w:color w:val="000000"/>
                <w:sz w:val="18"/>
                <w:szCs w:val="18"/>
              </w:rPr>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14:paraId="77E6669D" w14:textId="77777777" w:rsidR="001F726C" w:rsidRDefault="004F14DA">
            <w:pPr>
              <w:spacing w:before="225" w:after="225"/>
              <w:jc w:val="both"/>
            </w:pPr>
            <w:r>
              <w:rPr>
                <w:rFonts w:ascii="Arial" w:hAnsi="Arial" w:cs="Arial"/>
                <w:color w:val="000000"/>
                <w:sz w:val="18"/>
                <w:szCs w:val="18"/>
              </w:rPr>
              <w:t>Izvajalec se zavezuje varovati poslovno skrivnost naročnika in njegovih partnerjev.</w:t>
            </w:r>
          </w:p>
          <w:p w14:paraId="5CFB80C8" w14:textId="77777777" w:rsidR="001F726C" w:rsidRDefault="004F14DA">
            <w:pPr>
              <w:spacing w:before="225" w:after="225"/>
              <w:jc w:val="both"/>
            </w:pPr>
            <w:r>
              <w:rPr>
                <w:rFonts w:ascii="Arial" w:hAnsi="Arial" w:cs="Arial"/>
                <w:color w:val="000000"/>
                <w:sz w:val="18"/>
                <w:szCs w:val="18"/>
              </w:rPr>
              <w:t>Izvajalec se strinja, da brez pismenega soglasja ne bo podajal medijem ali osebam, ki so z posameznimi mediji povezani nikakršnih informacij o poteku in stanju projekta.</w:t>
            </w:r>
          </w:p>
          <w:p w14:paraId="37885A4A" w14:textId="77777777" w:rsidR="001F726C" w:rsidRDefault="004F14DA">
            <w:pPr>
              <w:spacing w:before="225" w:after="225"/>
              <w:jc w:val="both"/>
            </w:pPr>
            <w:r>
              <w:rPr>
                <w:rFonts w:ascii="Arial" w:hAnsi="Arial" w:cs="Arial"/>
                <w:color w:val="000000"/>
                <w:sz w:val="18"/>
                <w:szCs w:val="18"/>
              </w:rPr>
              <w:t>Izvajalec se izrecno zavezuje, da ne bo posredoval tretjim osebam projektne in ostale dokumentacije povezane z izvajanjem te pogodbe.</w:t>
            </w:r>
          </w:p>
          <w:p w14:paraId="04FC965D" w14:textId="77777777" w:rsidR="001F726C" w:rsidRDefault="004F14DA">
            <w:pPr>
              <w:spacing w:before="225" w:after="225"/>
              <w:jc w:val="both"/>
            </w:pPr>
            <w:r>
              <w:rPr>
                <w:rFonts w:ascii="Arial" w:hAnsi="Arial" w:cs="Arial"/>
                <w:color w:val="000000"/>
                <w:sz w:val="18"/>
                <w:szCs w:val="18"/>
              </w:rPr>
              <w:t>Določila iz tega člena veljajo tudi v primeru prenehanja veljavnosti te pogodbe in po zaključku ter končnem prevzemu objekta.</w:t>
            </w:r>
          </w:p>
        </w:tc>
      </w:tr>
    </w:tbl>
    <w:p w14:paraId="35F7A52B" w14:textId="22F81B26" w:rsidR="001F726C" w:rsidRDefault="004F14DA">
      <w:pPr>
        <w:spacing w:before="225" w:after="225" w:line="240" w:lineRule="auto"/>
        <w:jc w:val="both"/>
      </w:pPr>
      <w:r>
        <w:rPr>
          <w:rFonts w:ascii="Arial" w:hAnsi="Arial" w:cs="Arial"/>
          <w:b/>
          <w:bCs/>
          <w:color w:val="000000"/>
          <w:sz w:val="18"/>
          <w:szCs w:val="18"/>
        </w:rPr>
        <w:t>XXII. KONČNE DOLOČBE</w:t>
      </w:r>
    </w:p>
    <w:p w14:paraId="78883FC1" w14:textId="54CB5394" w:rsidR="001F726C" w:rsidRDefault="004F14DA">
      <w:pPr>
        <w:spacing w:after="0" w:line="240" w:lineRule="auto"/>
        <w:jc w:val="center"/>
      </w:pPr>
      <w:r>
        <w:rPr>
          <w:rFonts w:ascii="Arial" w:hAnsi="Arial" w:cs="Arial"/>
          <w:b/>
          <w:bCs/>
          <w:color w:val="000000"/>
          <w:sz w:val="18"/>
          <w:szCs w:val="18"/>
        </w:rPr>
        <w:t>3</w:t>
      </w:r>
      <w:r w:rsidR="00D4201F">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F726C" w14:paraId="6B9356DC" w14:textId="77777777">
        <w:tc>
          <w:tcPr>
            <w:tcW w:w="0" w:type="auto"/>
            <w:tcMar>
              <w:top w:w="0" w:type="auto"/>
              <w:bottom w:w="0" w:type="auto"/>
            </w:tcMar>
          </w:tcPr>
          <w:p w14:paraId="1E02C6DA" w14:textId="653C57FF" w:rsidR="00D4201F" w:rsidRPr="001E6E90" w:rsidRDefault="004F14DA">
            <w:pPr>
              <w:spacing w:before="225" w:after="225"/>
              <w:jc w:val="both"/>
              <w:rPr>
                <w:rFonts w:ascii="Arial" w:hAnsi="Arial" w:cs="Arial"/>
                <w:color w:val="000000"/>
                <w:sz w:val="18"/>
                <w:szCs w:val="18"/>
              </w:rPr>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0E782292" w14:textId="28AF4331" w:rsidR="001F726C" w:rsidRDefault="004F14DA">
      <w:pPr>
        <w:spacing w:after="0" w:line="240" w:lineRule="auto"/>
        <w:jc w:val="center"/>
      </w:pPr>
      <w:r>
        <w:rPr>
          <w:rFonts w:ascii="Arial" w:hAnsi="Arial" w:cs="Arial"/>
          <w:b/>
          <w:bCs/>
          <w:color w:val="000000"/>
          <w:sz w:val="18"/>
          <w:szCs w:val="18"/>
        </w:rPr>
        <w:t>3</w:t>
      </w:r>
      <w:r w:rsidR="00D4201F">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181"/>
      </w:tblGrid>
      <w:tr w:rsidR="001F726C" w14:paraId="06487648" w14:textId="77777777">
        <w:tc>
          <w:tcPr>
            <w:tcW w:w="0" w:type="auto"/>
            <w:tcMar>
              <w:top w:w="0" w:type="auto"/>
              <w:bottom w:w="0" w:type="auto"/>
            </w:tcMar>
          </w:tcPr>
          <w:p w14:paraId="31D2FD34" w14:textId="77777777" w:rsidR="001F726C" w:rsidRDefault="004F14DA">
            <w:pPr>
              <w:spacing w:before="225" w:after="225"/>
              <w:jc w:val="both"/>
            </w:pPr>
            <w:r>
              <w:rPr>
                <w:rFonts w:ascii="Arial" w:hAnsi="Arial" w:cs="Arial"/>
                <w:color w:val="000000"/>
                <w:sz w:val="18"/>
                <w:szCs w:val="18"/>
              </w:rPr>
              <w:t>Pogodba se lahko spremeni ali dopolni s pisnim dodatkom, ki ga sprejmeta in podpišeta obe stranki.</w:t>
            </w:r>
          </w:p>
        </w:tc>
      </w:tr>
    </w:tbl>
    <w:p w14:paraId="24EE5916" w14:textId="4207E1F1" w:rsidR="001F726C" w:rsidRDefault="004F14DA">
      <w:pPr>
        <w:spacing w:after="0" w:line="240" w:lineRule="auto"/>
        <w:jc w:val="center"/>
      </w:pPr>
      <w:r>
        <w:rPr>
          <w:rFonts w:ascii="Arial" w:hAnsi="Arial" w:cs="Arial"/>
          <w:b/>
          <w:bCs/>
          <w:color w:val="000000"/>
          <w:sz w:val="18"/>
          <w:szCs w:val="18"/>
        </w:rPr>
        <w:t>3</w:t>
      </w:r>
      <w:r w:rsidR="00D4201F">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F726C" w14:paraId="74CEEEDE" w14:textId="77777777">
        <w:tc>
          <w:tcPr>
            <w:tcW w:w="0" w:type="auto"/>
            <w:tcMar>
              <w:top w:w="0" w:type="auto"/>
              <w:bottom w:w="0" w:type="auto"/>
            </w:tcMar>
          </w:tcPr>
          <w:p w14:paraId="66DC6BEB" w14:textId="77777777" w:rsidR="001F726C" w:rsidRDefault="004F14DA">
            <w:pPr>
              <w:spacing w:before="225" w:after="225"/>
              <w:jc w:val="both"/>
            </w:pPr>
            <w:r>
              <w:rPr>
                <w:rFonts w:ascii="Arial" w:hAnsi="Arial" w:cs="Arial"/>
                <w:color w:val="000000"/>
                <w:sz w:val="18"/>
                <w:szCs w:val="18"/>
              </w:rPr>
              <w:lastRenderedPageBreak/>
              <w:t>Za razmerja, ki jih predmetna pogodba ne ureja, veljajo določbe zakona, ki ureja obligacijska razmerja in gradbenih uzanc. Posebne gradbene uzance veljajo, če niso v nasprotju z določili te pogodbe.</w:t>
            </w:r>
          </w:p>
          <w:p w14:paraId="312508CA" w14:textId="77777777" w:rsidR="001F726C" w:rsidRDefault="004F14DA">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želela doseči neveljavna določba</w:t>
            </w:r>
          </w:p>
        </w:tc>
      </w:tr>
    </w:tbl>
    <w:p w14:paraId="41AEB169" w14:textId="49DEE65C" w:rsidR="001F726C" w:rsidRDefault="004F14DA">
      <w:pPr>
        <w:spacing w:after="0" w:line="240" w:lineRule="auto"/>
        <w:jc w:val="center"/>
      </w:pPr>
      <w:r>
        <w:rPr>
          <w:rFonts w:ascii="Arial" w:hAnsi="Arial" w:cs="Arial"/>
          <w:b/>
          <w:bCs/>
          <w:color w:val="000000"/>
          <w:sz w:val="18"/>
          <w:szCs w:val="18"/>
        </w:rPr>
        <w:t>3</w:t>
      </w:r>
      <w:r w:rsidR="00D4201F">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F726C" w14:paraId="4BF8F5AF" w14:textId="77777777">
        <w:tc>
          <w:tcPr>
            <w:tcW w:w="0" w:type="auto"/>
            <w:tcMar>
              <w:top w:w="0" w:type="auto"/>
              <w:bottom w:w="0" w:type="auto"/>
            </w:tcMar>
          </w:tcPr>
          <w:p w14:paraId="65D8DF3C" w14:textId="77777777" w:rsidR="001F726C" w:rsidRDefault="004F14DA">
            <w:pPr>
              <w:spacing w:before="225" w:after="225"/>
              <w:jc w:val="both"/>
            </w:pPr>
            <w:r>
              <w:rPr>
                <w:rFonts w:ascii="Arial" w:hAnsi="Arial" w:cs="Arial"/>
                <w:color w:val="000000"/>
                <w:sz w:val="18"/>
                <w:szCs w:val="18"/>
              </w:rPr>
              <w:t>Izvajalec ne more prenesti nobene svoje pogodbene obveznosti na tretjo osebo, razen če za to ne dobi pisnega soglasja naročnika.</w:t>
            </w:r>
          </w:p>
        </w:tc>
      </w:tr>
    </w:tbl>
    <w:p w14:paraId="28F62234" w14:textId="139E13CE" w:rsidR="001F726C" w:rsidRDefault="004F14DA">
      <w:pPr>
        <w:spacing w:after="0" w:line="240" w:lineRule="auto"/>
        <w:jc w:val="center"/>
      </w:pPr>
      <w:r>
        <w:rPr>
          <w:rFonts w:ascii="Arial" w:hAnsi="Arial" w:cs="Arial"/>
          <w:b/>
          <w:bCs/>
          <w:color w:val="000000"/>
          <w:sz w:val="18"/>
          <w:szCs w:val="18"/>
        </w:rPr>
        <w:t>3</w:t>
      </w:r>
      <w:r w:rsidR="00D4201F">
        <w:rPr>
          <w:rFonts w:ascii="Arial" w:hAnsi="Arial" w:cs="Arial"/>
          <w:b/>
          <w:bCs/>
          <w:color w:val="000000"/>
          <w:sz w:val="18"/>
          <w:szCs w:val="18"/>
        </w:rPr>
        <w:t>8</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7001"/>
      </w:tblGrid>
      <w:tr w:rsidR="001F726C" w14:paraId="3BCEF1FC" w14:textId="77777777">
        <w:tc>
          <w:tcPr>
            <w:tcW w:w="0" w:type="auto"/>
            <w:tcMar>
              <w:top w:w="0" w:type="auto"/>
              <w:bottom w:w="0" w:type="auto"/>
            </w:tcMar>
          </w:tcPr>
          <w:p w14:paraId="058AE063" w14:textId="06D09343" w:rsidR="001F726C" w:rsidRDefault="004F14DA">
            <w:pPr>
              <w:spacing w:before="225" w:after="225"/>
              <w:jc w:val="both"/>
            </w:pPr>
            <w:r>
              <w:rPr>
                <w:rFonts w:ascii="Arial" w:hAnsi="Arial" w:cs="Arial"/>
                <w:color w:val="000000"/>
                <w:sz w:val="18"/>
                <w:szCs w:val="18"/>
              </w:rPr>
              <w:t>Pogodba je sklenjena in prične veljati z dnem, ko jo podpišeta obe pogodbeni stranki</w:t>
            </w:r>
            <w:r w:rsidR="00311B7D">
              <w:rPr>
                <w:rFonts w:ascii="Arial" w:hAnsi="Arial" w:cs="Arial"/>
                <w:color w:val="000000"/>
                <w:sz w:val="18"/>
                <w:szCs w:val="18"/>
              </w:rPr>
              <w:t>.</w:t>
            </w:r>
          </w:p>
        </w:tc>
      </w:tr>
    </w:tbl>
    <w:p w14:paraId="0D2616FC" w14:textId="309BA0B1" w:rsidR="001F726C" w:rsidRDefault="00D4201F">
      <w:pPr>
        <w:spacing w:after="0" w:line="240" w:lineRule="auto"/>
        <w:jc w:val="center"/>
      </w:pPr>
      <w:r>
        <w:rPr>
          <w:rFonts w:ascii="Arial" w:hAnsi="Arial" w:cs="Arial"/>
          <w:b/>
          <w:bCs/>
          <w:color w:val="000000"/>
          <w:sz w:val="18"/>
          <w:szCs w:val="18"/>
        </w:rPr>
        <w:t>39</w:t>
      </w:r>
      <w:r w:rsidR="004F14DA">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1F726C" w14:paraId="53B6C9EC" w14:textId="77777777">
        <w:tc>
          <w:tcPr>
            <w:tcW w:w="0" w:type="auto"/>
            <w:tcMar>
              <w:top w:w="0" w:type="auto"/>
              <w:bottom w:w="0" w:type="auto"/>
            </w:tcMar>
          </w:tcPr>
          <w:p w14:paraId="094C6B23" w14:textId="77777777" w:rsidR="001F726C" w:rsidRDefault="004F14DA">
            <w:pPr>
              <w:spacing w:before="225" w:after="225"/>
              <w:jc w:val="both"/>
            </w:pPr>
            <w:r>
              <w:rPr>
                <w:rFonts w:ascii="Arial" w:hAnsi="Arial" w:cs="Arial"/>
                <w:color w:val="000000"/>
                <w:sz w:val="18"/>
                <w:szCs w:val="18"/>
              </w:rPr>
              <w:t>Ta pogodba je napisana v šestih (6) enakih izvodih, od katerih prejme naročnik štiri (4) izvode, izvajalec pa dva (2) izvoda.</w:t>
            </w:r>
          </w:p>
        </w:tc>
      </w:tr>
    </w:tbl>
    <w:p w14:paraId="266D4305" w14:textId="77777777" w:rsidR="001F726C" w:rsidRDefault="004F14DA">
      <w:pPr>
        <w:spacing w:before="975" w:after="225" w:line="240" w:lineRule="auto"/>
        <w:jc w:val="both"/>
      </w:pPr>
      <w:r>
        <w:rPr>
          <w:rFonts w:ascii="Arial" w:hAnsi="Arial" w:cs="Arial"/>
          <w:color w:val="000000"/>
          <w:sz w:val="18"/>
          <w:szCs w:val="18"/>
        </w:rPr>
        <w:t>V/na ________________, dne ________________</w:t>
      </w:r>
    </w:p>
    <w:sectPr w:rsidR="001F726C"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93AE5" w14:textId="77777777" w:rsidR="00315CE8" w:rsidRDefault="00315CE8" w:rsidP="006975C6">
      <w:pPr>
        <w:spacing w:after="0" w:line="240" w:lineRule="auto"/>
      </w:pPr>
      <w:r>
        <w:separator/>
      </w:r>
    </w:p>
  </w:endnote>
  <w:endnote w:type="continuationSeparator" w:id="0">
    <w:p w14:paraId="622EBD9D" w14:textId="77777777" w:rsidR="00315CE8" w:rsidRDefault="00315CE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A04CD" w14:textId="77777777" w:rsidR="00184316" w:rsidRDefault="00184316" w:rsidP="00DD1BCC">
    <w:pPr>
      <w:pStyle w:val="Noga"/>
      <w:tabs>
        <w:tab w:val="left" w:pos="3301"/>
      </w:tabs>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69644" w14:textId="77777777" w:rsidR="00184316" w:rsidRDefault="00184316" w:rsidP="00DD1BCC">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E3BCD" w14:textId="77777777" w:rsidR="00184316" w:rsidRDefault="00184316" w:rsidP="00DD1BCC">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CFB1C" w14:textId="77777777" w:rsidR="00184316" w:rsidRDefault="00184316" w:rsidP="00DD1BCC">
    <w:pPr>
      <w:pStyle w:val="Noga"/>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68E67" w14:textId="77777777" w:rsidR="00184316" w:rsidRDefault="00184316" w:rsidP="00DD1BCC">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2A51" w14:textId="77777777" w:rsidR="00184316" w:rsidRDefault="00184316" w:rsidP="00DD1BCC">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1F5DF" w14:textId="77777777" w:rsidR="00184316" w:rsidRDefault="00184316" w:rsidP="00DD1BCC">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E1C0A" w14:textId="77777777" w:rsidR="00184316" w:rsidRDefault="00184316" w:rsidP="00DD1BCC">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548F9" w14:textId="77777777" w:rsidR="00184316" w:rsidRDefault="00184316" w:rsidP="00857AC9">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38E57" w14:textId="77777777" w:rsidR="00184316" w:rsidRDefault="00184316" w:rsidP="00857AC9">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C41A6" w14:textId="77777777" w:rsidR="00184316" w:rsidRDefault="00184316" w:rsidP="00DD1BCC">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D321C" w14:textId="77777777" w:rsidR="00184316" w:rsidRDefault="00184316" w:rsidP="00DD1BCC">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5BE70" w14:textId="77777777" w:rsidR="00184316" w:rsidRDefault="00184316" w:rsidP="00DD1BCC">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14772" w14:textId="77777777" w:rsidR="00315CE8" w:rsidRDefault="00315CE8" w:rsidP="006975C6">
      <w:pPr>
        <w:spacing w:after="0" w:line="240" w:lineRule="auto"/>
      </w:pPr>
      <w:r>
        <w:separator/>
      </w:r>
    </w:p>
  </w:footnote>
  <w:footnote w:type="continuationSeparator" w:id="0">
    <w:p w14:paraId="701B8E59" w14:textId="77777777" w:rsidR="00315CE8" w:rsidRDefault="00315CE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4"/>
      <w:gridCol w:w="4114"/>
    </w:tblGrid>
    <w:tr w:rsidR="00F865AC" w:rsidRPr="006F1DA5" w14:paraId="526A82EA" w14:textId="77777777" w:rsidTr="00F865AC">
      <w:trPr>
        <w:trHeight w:val="1268"/>
      </w:trPr>
      <w:tc>
        <w:tcPr>
          <w:tcW w:w="1634" w:type="dxa"/>
        </w:tcPr>
        <w:p w14:paraId="68756C8B" w14:textId="5D497919" w:rsidR="00F865AC" w:rsidRPr="006F1DA5" w:rsidRDefault="00F865AC" w:rsidP="00CA28F7">
          <w:pPr>
            <w:pStyle w:val="Glava"/>
            <w:rPr>
              <w:rFonts w:ascii="Arial" w:hAnsi="Arial" w:cs="Arial"/>
              <w:b/>
              <w:color w:val="000000" w:themeColor="text1"/>
            </w:rPr>
          </w:pPr>
        </w:p>
      </w:tc>
      <w:tc>
        <w:tcPr>
          <w:tcW w:w="4114" w:type="dxa"/>
        </w:tcPr>
        <w:p w14:paraId="34DE6236" w14:textId="60457120" w:rsidR="00F865AC" w:rsidRPr="006F1DA5" w:rsidRDefault="00F865AC" w:rsidP="00CA28F7">
          <w:pPr>
            <w:pStyle w:val="Glava"/>
            <w:rPr>
              <w:rFonts w:ascii="Arial" w:hAnsi="Arial" w:cs="Arial"/>
              <w:b/>
              <w:color w:val="000000" w:themeColor="text1"/>
            </w:rPr>
          </w:pPr>
        </w:p>
      </w:tc>
    </w:tr>
  </w:tbl>
  <w:p w14:paraId="67F8F856" w14:textId="77777777" w:rsidR="00201759" w:rsidRDefault="0020175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46521"/>
    <w:multiLevelType w:val="hybridMultilevel"/>
    <w:tmpl w:val="CE02E24C"/>
    <w:lvl w:ilvl="0" w:tplc="117C32D0">
      <w:start w:val="1"/>
      <w:numFmt w:val="bullet"/>
      <w:lvlText w:val=""/>
      <w:lvlJc w:val="left"/>
      <w:pPr>
        <w:ind w:left="720" w:hanging="360"/>
      </w:pPr>
      <w:rPr>
        <w:rFonts w:ascii="Symbol" w:hAnsi="Symbol" w:cs="Symbol" w:hint="default"/>
        <w:sz w:val="18"/>
        <w:szCs w:val="18"/>
      </w:rPr>
    </w:lvl>
    <w:lvl w:ilvl="1" w:tplc="E58A8F60">
      <w:start w:val="1"/>
      <w:numFmt w:val="bullet"/>
      <w:lvlText w:val="o"/>
      <w:lvlJc w:val="left"/>
      <w:pPr>
        <w:ind w:left="1440" w:hanging="360"/>
      </w:pPr>
      <w:rPr>
        <w:rFonts w:ascii="Courier New" w:hAnsi="Courier New" w:cs="Courier New" w:hint="default"/>
      </w:rPr>
    </w:lvl>
    <w:lvl w:ilvl="2" w:tplc="E36EAA52">
      <w:start w:val="1"/>
      <w:numFmt w:val="bullet"/>
      <w:lvlText w:val=""/>
      <w:lvlJc w:val="left"/>
      <w:pPr>
        <w:ind w:left="2160" w:hanging="360"/>
      </w:pPr>
      <w:rPr>
        <w:rFonts w:ascii="Wingdings" w:hAnsi="Wingdings" w:cs="Wingdings" w:hint="default"/>
      </w:rPr>
    </w:lvl>
    <w:lvl w:ilvl="3" w:tplc="C180F690">
      <w:start w:val="1"/>
      <w:numFmt w:val="bullet"/>
      <w:lvlText w:val=""/>
      <w:lvlJc w:val="left"/>
      <w:pPr>
        <w:ind w:left="2880" w:hanging="360"/>
      </w:pPr>
      <w:rPr>
        <w:rFonts w:ascii="Symbol" w:hAnsi="Symbol" w:cs="Symbol" w:hint="default"/>
      </w:rPr>
    </w:lvl>
    <w:lvl w:ilvl="4" w:tplc="7AD24DBC">
      <w:start w:val="1"/>
      <w:numFmt w:val="bullet"/>
      <w:lvlText w:val="o"/>
      <w:lvlJc w:val="left"/>
      <w:pPr>
        <w:ind w:left="3600" w:hanging="360"/>
      </w:pPr>
      <w:rPr>
        <w:rFonts w:ascii="Courier New" w:hAnsi="Courier New" w:cs="Courier New" w:hint="default"/>
      </w:rPr>
    </w:lvl>
    <w:lvl w:ilvl="5" w:tplc="744C2CE0">
      <w:start w:val="1"/>
      <w:numFmt w:val="bullet"/>
      <w:lvlText w:val=""/>
      <w:lvlJc w:val="left"/>
      <w:pPr>
        <w:ind w:left="4320" w:hanging="360"/>
      </w:pPr>
      <w:rPr>
        <w:rFonts w:ascii="Wingdings" w:hAnsi="Wingdings" w:cs="Wingdings" w:hint="default"/>
      </w:rPr>
    </w:lvl>
    <w:lvl w:ilvl="6" w:tplc="FC3E8B16">
      <w:start w:val="1"/>
      <w:numFmt w:val="bullet"/>
      <w:lvlText w:val=""/>
      <w:lvlJc w:val="left"/>
      <w:pPr>
        <w:ind w:left="5040" w:hanging="360"/>
      </w:pPr>
      <w:rPr>
        <w:rFonts w:ascii="Symbol" w:hAnsi="Symbol" w:cs="Symbol" w:hint="default"/>
      </w:rPr>
    </w:lvl>
    <w:lvl w:ilvl="7" w:tplc="3F5051CA">
      <w:start w:val="1"/>
      <w:numFmt w:val="bullet"/>
      <w:lvlText w:val="o"/>
      <w:lvlJc w:val="left"/>
      <w:pPr>
        <w:ind w:left="5760" w:hanging="360"/>
      </w:pPr>
      <w:rPr>
        <w:rFonts w:ascii="Courier New" w:hAnsi="Courier New" w:cs="Courier New" w:hint="default"/>
      </w:rPr>
    </w:lvl>
    <w:lvl w:ilvl="8" w:tplc="4424A5D8">
      <w:start w:val="1"/>
      <w:numFmt w:val="bullet"/>
      <w:lvlText w:val=""/>
      <w:lvlJc w:val="left"/>
      <w:pPr>
        <w:ind w:left="6480" w:hanging="360"/>
      </w:pPr>
      <w:rPr>
        <w:rFonts w:ascii="Wingdings" w:hAnsi="Wingdings" w:cs="Wingdings" w:hint="default"/>
      </w:rPr>
    </w:lvl>
  </w:abstractNum>
  <w:abstractNum w:abstractNumId="1" w15:restartNumberingAfterBreak="0">
    <w:nsid w:val="036C735E"/>
    <w:multiLevelType w:val="hybridMultilevel"/>
    <w:tmpl w:val="6C5EDA14"/>
    <w:lvl w:ilvl="0" w:tplc="E8243AB6">
      <w:start w:val="1"/>
      <w:numFmt w:val="bullet"/>
      <w:lvlText w:val=""/>
      <w:lvlJc w:val="left"/>
      <w:pPr>
        <w:ind w:left="720" w:hanging="360"/>
      </w:pPr>
      <w:rPr>
        <w:rFonts w:ascii="Symbol" w:hAnsi="Symbol" w:cs="Symbol" w:hint="default"/>
        <w:sz w:val="18"/>
        <w:szCs w:val="18"/>
      </w:rPr>
    </w:lvl>
    <w:lvl w:ilvl="1" w:tplc="E9644B50">
      <w:start w:val="1"/>
      <w:numFmt w:val="bullet"/>
      <w:lvlText w:val="o"/>
      <w:lvlJc w:val="left"/>
      <w:pPr>
        <w:ind w:left="1440" w:hanging="360"/>
      </w:pPr>
      <w:rPr>
        <w:rFonts w:ascii="Courier New" w:hAnsi="Courier New" w:cs="Courier New" w:hint="default"/>
      </w:rPr>
    </w:lvl>
    <w:lvl w:ilvl="2" w:tplc="C9AA07D4">
      <w:start w:val="1"/>
      <w:numFmt w:val="bullet"/>
      <w:lvlText w:val=""/>
      <w:lvlJc w:val="left"/>
      <w:pPr>
        <w:ind w:left="2160" w:hanging="360"/>
      </w:pPr>
      <w:rPr>
        <w:rFonts w:ascii="Wingdings" w:hAnsi="Wingdings" w:cs="Wingdings" w:hint="default"/>
      </w:rPr>
    </w:lvl>
    <w:lvl w:ilvl="3" w:tplc="B40E0A32">
      <w:start w:val="1"/>
      <w:numFmt w:val="bullet"/>
      <w:lvlText w:val=""/>
      <w:lvlJc w:val="left"/>
      <w:pPr>
        <w:ind w:left="2880" w:hanging="360"/>
      </w:pPr>
      <w:rPr>
        <w:rFonts w:ascii="Symbol" w:hAnsi="Symbol" w:cs="Symbol" w:hint="default"/>
      </w:rPr>
    </w:lvl>
    <w:lvl w:ilvl="4" w:tplc="80B29298">
      <w:start w:val="1"/>
      <w:numFmt w:val="bullet"/>
      <w:lvlText w:val="o"/>
      <w:lvlJc w:val="left"/>
      <w:pPr>
        <w:ind w:left="3600" w:hanging="360"/>
      </w:pPr>
      <w:rPr>
        <w:rFonts w:ascii="Courier New" w:hAnsi="Courier New" w:cs="Courier New" w:hint="default"/>
      </w:rPr>
    </w:lvl>
    <w:lvl w:ilvl="5" w:tplc="60065844">
      <w:start w:val="1"/>
      <w:numFmt w:val="bullet"/>
      <w:lvlText w:val=""/>
      <w:lvlJc w:val="left"/>
      <w:pPr>
        <w:ind w:left="4320" w:hanging="360"/>
      </w:pPr>
      <w:rPr>
        <w:rFonts w:ascii="Wingdings" w:hAnsi="Wingdings" w:cs="Wingdings" w:hint="default"/>
      </w:rPr>
    </w:lvl>
    <w:lvl w:ilvl="6" w:tplc="9F74B496">
      <w:start w:val="1"/>
      <w:numFmt w:val="bullet"/>
      <w:lvlText w:val=""/>
      <w:lvlJc w:val="left"/>
      <w:pPr>
        <w:ind w:left="5040" w:hanging="360"/>
      </w:pPr>
      <w:rPr>
        <w:rFonts w:ascii="Symbol" w:hAnsi="Symbol" w:cs="Symbol" w:hint="default"/>
      </w:rPr>
    </w:lvl>
    <w:lvl w:ilvl="7" w:tplc="60AC2CAC">
      <w:start w:val="1"/>
      <w:numFmt w:val="bullet"/>
      <w:lvlText w:val="o"/>
      <w:lvlJc w:val="left"/>
      <w:pPr>
        <w:ind w:left="5760" w:hanging="360"/>
      </w:pPr>
      <w:rPr>
        <w:rFonts w:ascii="Courier New" w:hAnsi="Courier New" w:cs="Courier New" w:hint="default"/>
      </w:rPr>
    </w:lvl>
    <w:lvl w:ilvl="8" w:tplc="3768E54E">
      <w:start w:val="1"/>
      <w:numFmt w:val="bullet"/>
      <w:lvlText w:val=""/>
      <w:lvlJc w:val="left"/>
      <w:pPr>
        <w:ind w:left="6480" w:hanging="360"/>
      </w:pPr>
      <w:rPr>
        <w:rFonts w:ascii="Wingdings" w:hAnsi="Wingdings" w:cs="Wingdings" w:hint="default"/>
      </w:rPr>
    </w:lvl>
  </w:abstractNum>
  <w:abstractNum w:abstractNumId="2" w15:restartNumberingAfterBreak="0">
    <w:nsid w:val="06970B20"/>
    <w:multiLevelType w:val="hybridMultilevel"/>
    <w:tmpl w:val="E1A0568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986062"/>
    <w:multiLevelType w:val="hybridMultilevel"/>
    <w:tmpl w:val="A7281C02"/>
    <w:lvl w:ilvl="0" w:tplc="FBAC79A2">
      <w:start w:val="1"/>
      <w:numFmt w:val="bullet"/>
      <w:lvlText w:val=""/>
      <w:lvlJc w:val="left"/>
      <w:pPr>
        <w:ind w:left="720" w:hanging="360"/>
      </w:pPr>
      <w:rPr>
        <w:rFonts w:ascii="Symbol" w:hAnsi="Symbol" w:cs="Symbol" w:hint="default"/>
        <w:sz w:val="18"/>
        <w:szCs w:val="18"/>
      </w:rPr>
    </w:lvl>
    <w:lvl w:ilvl="1" w:tplc="A8F8B948">
      <w:start w:val="1"/>
      <w:numFmt w:val="bullet"/>
      <w:lvlText w:val="o"/>
      <w:lvlJc w:val="left"/>
      <w:pPr>
        <w:ind w:left="1440" w:hanging="360"/>
      </w:pPr>
      <w:rPr>
        <w:rFonts w:ascii="Courier New" w:hAnsi="Courier New" w:cs="Courier New" w:hint="default"/>
      </w:rPr>
    </w:lvl>
    <w:lvl w:ilvl="2" w:tplc="74E87A7C">
      <w:start w:val="1"/>
      <w:numFmt w:val="bullet"/>
      <w:lvlText w:val=""/>
      <w:lvlJc w:val="left"/>
      <w:pPr>
        <w:ind w:left="2160" w:hanging="360"/>
      </w:pPr>
      <w:rPr>
        <w:rFonts w:ascii="Wingdings" w:hAnsi="Wingdings" w:cs="Wingdings" w:hint="default"/>
      </w:rPr>
    </w:lvl>
    <w:lvl w:ilvl="3" w:tplc="7214DE28">
      <w:start w:val="1"/>
      <w:numFmt w:val="bullet"/>
      <w:lvlText w:val=""/>
      <w:lvlJc w:val="left"/>
      <w:pPr>
        <w:ind w:left="2880" w:hanging="360"/>
      </w:pPr>
      <w:rPr>
        <w:rFonts w:ascii="Symbol" w:hAnsi="Symbol" w:cs="Symbol" w:hint="default"/>
      </w:rPr>
    </w:lvl>
    <w:lvl w:ilvl="4" w:tplc="201416AC">
      <w:start w:val="1"/>
      <w:numFmt w:val="bullet"/>
      <w:lvlText w:val="o"/>
      <w:lvlJc w:val="left"/>
      <w:pPr>
        <w:ind w:left="3600" w:hanging="360"/>
      </w:pPr>
      <w:rPr>
        <w:rFonts w:ascii="Courier New" w:hAnsi="Courier New" w:cs="Courier New" w:hint="default"/>
      </w:rPr>
    </w:lvl>
    <w:lvl w:ilvl="5" w:tplc="229C0CFA">
      <w:start w:val="1"/>
      <w:numFmt w:val="bullet"/>
      <w:lvlText w:val=""/>
      <w:lvlJc w:val="left"/>
      <w:pPr>
        <w:ind w:left="4320" w:hanging="360"/>
      </w:pPr>
      <w:rPr>
        <w:rFonts w:ascii="Wingdings" w:hAnsi="Wingdings" w:cs="Wingdings" w:hint="default"/>
      </w:rPr>
    </w:lvl>
    <w:lvl w:ilvl="6" w:tplc="355EC84E">
      <w:start w:val="1"/>
      <w:numFmt w:val="bullet"/>
      <w:lvlText w:val=""/>
      <w:lvlJc w:val="left"/>
      <w:pPr>
        <w:ind w:left="5040" w:hanging="360"/>
      </w:pPr>
      <w:rPr>
        <w:rFonts w:ascii="Symbol" w:hAnsi="Symbol" w:cs="Symbol" w:hint="default"/>
      </w:rPr>
    </w:lvl>
    <w:lvl w:ilvl="7" w:tplc="128A9BB0">
      <w:start w:val="1"/>
      <w:numFmt w:val="bullet"/>
      <w:lvlText w:val="o"/>
      <w:lvlJc w:val="left"/>
      <w:pPr>
        <w:ind w:left="5760" w:hanging="360"/>
      </w:pPr>
      <w:rPr>
        <w:rFonts w:ascii="Courier New" w:hAnsi="Courier New" w:cs="Courier New" w:hint="default"/>
      </w:rPr>
    </w:lvl>
    <w:lvl w:ilvl="8" w:tplc="3A3C612C">
      <w:start w:val="1"/>
      <w:numFmt w:val="bullet"/>
      <w:lvlText w:val=""/>
      <w:lvlJc w:val="left"/>
      <w:pPr>
        <w:ind w:left="6480" w:hanging="360"/>
      </w:pPr>
      <w:rPr>
        <w:rFonts w:ascii="Wingdings" w:hAnsi="Wingdings" w:cs="Wingdings" w:hint="default"/>
      </w:rPr>
    </w:lvl>
  </w:abstractNum>
  <w:abstractNum w:abstractNumId="4" w15:restartNumberingAfterBreak="0">
    <w:nsid w:val="0A4E0DCB"/>
    <w:multiLevelType w:val="hybridMultilevel"/>
    <w:tmpl w:val="CD9459A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1C5BBE"/>
    <w:multiLevelType w:val="hybridMultilevel"/>
    <w:tmpl w:val="982C7560"/>
    <w:lvl w:ilvl="0" w:tplc="7F6027A6">
      <w:start w:val="1"/>
      <w:numFmt w:val="bullet"/>
      <w:lvlText w:val=""/>
      <w:lvlJc w:val="left"/>
      <w:pPr>
        <w:ind w:left="720" w:hanging="360"/>
      </w:pPr>
      <w:rPr>
        <w:rFonts w:ascii="Symbol" w:hAnsi="Symbol" w:cs="Symbol" w:hint="default"/>
        <w:sz w:val="18"/>
        <w:szCs w:val="18"/>
      </w:rPr>
    </w:lvl>
    <w:lvl w:ilvl="1" w:tplc="6792B8BE">
      <w:start w:val="1"/>
      <w:numFmt w:val="bullet"/>
      <w:lvlText w:val="o"/>
      <w:lvlJc w:val="left"/>
      <w:pPr>
        <w:ind w:left="1440" w:hanging="360"/>
      </w:pPr>
      <w:rPr>
        <w:rFonts w:ascii="Courier New" w:hAnsi="Courier New" w:cs="Courier New" w:hint="default"/>
      </w:rPr>
    </w:lvl>
    <w:lvl w:ilvl="2" w:tplc="05828EDE">
      <w:start w:val="1"/>
      <w:numFmt w:val="bullet"/>
      <w:lvlText w:val=""/>
      <w:lvlJc w:val="left"/>
      <w:pPr>
        <w:ind w:left="2160" w:hanging="360"/>
      </w:pPr>
      <w:rPr>
        <w:rFonts w:ascii="Wingdings" w:hAnsi="Wingdings" w:cs="Wingdings" w:hint="default"/>
      </w:rPr>
    </w:lvl>
    <w:lvl w:ilvl="3" w:tplc="7C7E779E">
      <w:start w:val="1"/>
      <w:numFmt w:val="bullet"/>
      <w:lvlText w:val=""/>
      <w:lvlJc w:val="left"/>
      <w:pPr>
        <w:ind w:left="2880" w:hanging="360"/>
      </w:pPr>
      <w:rPr>
        <w:rFonts w:ascii="Symbol" w:hAnsi="Symbol" w:cs="Symbol" w:hint="default"/>
      </w:rPr>
    </w:lvl>
    <w:lvl w:ilvl="4" w:tplc="610C7304">
      <w:start w:val="1"/>
      <w:numFmt w:val="bullet"/>
      <w:lvlText w:val="o"/>
      <w:lvlJc w:val="left"/>
      <w:pPr>
        <w:ind w:left="3600" w:hanging="360"/>
      </w:pPr>
      <w:rPr>
        <w:rFonts w:ascii="Courier New" w:hAnsi="Courier New" w:cs="Courier New" w:hint="default"/>
      </w:rPr>
    </w:lvl>
    <w:lvl w:ilvl="5" w:tplc="C0BEC142">
      <w:start w:val="1"/>
      <w:numFmt w:val="bullet"/>
      <w:lvlText w:val=""/>
      <w:lvlJc w:val="left"/>
      <w:pPr>
        <w:ind w:left="4320" w:hanging="360"/>
      </w:pPr>
      <w:rPr>
        <w:rFonts w:ascii="Wingdings" w:hAnsi="Wingdings" w:cs="Wingdings" w:hint="default"/>
      </w:rPr>
    </w:lvl>
    <w:lvl w:ilvl="6" w:tplc="9828BC6E">
      <w:start w:val="1"/>
      <w:numFmt w:val="bullet"/>
      <w:lvlText w:val=""/>
      <w:lvlJc w:val="left"/>
      <w:pPr>
        <w:ind w:left="5040" w:hanging="360"/>
      </w:pPr>
      <w:rPr>
        <w:rFonts w:ascii="Symbol" w:hAnsi="Symbol" w:cs="Symbol" w:hint="default"/>
      </w:rPr>
    </w:lvl>
    <w:lvl w:ilvl="7" w:tplc="5C081C90">
      <w:start w:val="1"/>
      <w:numFmt w:val="bullet"/>
      <w:lvlText w:val="o"/>
      <w:lvlJc w:val="left"/>
      <w:pPr>
        <w:ind w:left="5760" w:hanging="360"/>
      </w:pPr>
      <w:rPr>
        <w:rFonts w:ascii="Courier New" w:hAnsi="Courier New" w:cs="Courier New" w:hint="default"/>
      </w:rPr>
    </w:lvl>
    <w:lvl w:ilvl="8" w:tplc="4B4C1706">
      <w:start w:val="1"/>
      <w:numFmt w:val="bullet"/>
      <w:lvlText w:val=""/>
      <w:lvlJc w:val="left"/>
      <w:pPr>
        <w:ind w:left="6480" w:hanging="360"/>
      </w:pPr>
      <w:rPr>
        <w:rFonts w:ascii="Wingdings" w:hAnsi="Wingdings" w:cs="Wingdings" w:hint="default"/>
      </w:rPr>
    </w:lvl>
  </w:abstractNum>
  <w:abstractNum w:abstractNumId="6" w15:restartNumberingAfterBreak="0">
    <w:nsid w:val="0D6C0C57"/>
    <w:multiLevelType w:val="hybridMultilevel"/>
    <w:tmpl w:val="0FEE744E"/>
    <w:lvl w:ilvl="0" w:tplc="63BC8FB0">
      <w:start w:val="1"/>
      <w:numFmt w:val="bullet"/>
      <w:lvlText w:val=""/>
      <w:lvlJc w:val="left"/>
      <w:pPr>
        <w:ind w:left="720" w:hanging="360"/>
      </w:pPr>
      <w:rPr>
        <w:rFonts w:ascii="Symbol" w:hAnsi="Symbol" w:cs="Symbol" w:hint="default"/>
        <w:sz w:val="18"/>
        <w:szCs w:val="18"/>
      </w:rPr>
    </w:lvl>
    <w:lvl w:ilvl="1" w:tplc="BA247F04">
      <w:start w:val="1"/>
      <w:numFmt w:val="bullet"/>
      <w:lvlText w:val="o"/>
      <w:lvlJc w:val="left"/>
      <w:pPr>
        <w:ind w:left="1440" w:hanging="360"/>
      </w:pPr>
      <w:rPr>
        <w:rFonts w:ascii="Courier New" w:hAnsi="Courier New" w:cs="Courier New" w:hint="default"/>
      </w:rPr>
    </w:lvl>
    <w:lvl w:ilvl="2" w:tplc="4086A266">
      <w:start w:val="1"/>
      <w:numFmt w:val="bullet"/>
      <w:lvlText w:val=""/>
      <w:lvlJc w:val="left"/>
      <w:pPr>
        <w:ind w:left="2160" w:hanging="360"/>
      </w:pPr>
      <w:rPr>
        <w:rFonts w:ascii="Wingdings" w:hAnsi="Wingdings" w:cs="Wingdings" w:hint="default"/>
      </w:rPr>
    </w:lvl>
    <w:lvl w:ilvl="3" w:tplc="CE02BC94">
      <w:start w:val="1"/>
      <w:numFmt w:val="bullet"/>
      <w:lvlText w:val=""/>
      <w:lvlJc w:val="left"/>
      <w:pPr>
        <w:ind w:left="2880" w:hanging="360"/>
      </w:pPr>
      <w:rPr>
        <w:rFonts w:ascii="Symbol" w:hAnsi="Symbol" w:cs="Symbol" w:hint="default"/>
      </w:rPr>
    </w:lvl>
    <w:lvl w:ilvl="4" w:tplc="12360900">
      <w:start w:val="1"/>
      <w:numFmt w:val="bullet"/>
      <w:lvlText w:val="o"/>
      <w:lvlJc w:val="left"/>
      <w:pPr>
        <w:ind w:left="3600" w:hanging="360"/>
      </w:pPr>
      <w:rPr>
        <w:rFonts w:ascii="Courier New" w:hAnsi="Courier New" w:cs="Courier New" w:hint="default"/>
      </w:rPr>
    </w:lvl>
    <w:lvl w:ilvl="5" w:tplc="7EF2AF16">
      <w:start w:val="1"/>
      <w:numFmt w:val="bullet"/>
      <w:lvlText w:val=""/>
      <w:lvlJc w:val="left"/>
      <w:pPr>
        <w:ind w:left="4320" w:hanging="360"/>
      </w:pPr>
      <w:rPr>
        <w:rFonts w:ascii="Wingdings" w:hAnsi="Wingdings" w:cs="Wingdings" w:hint="default"/>
      </w:rPr>
    </w:lvl>
    <w:lvl w:ilvl="6" w:tplc="659C73F8">
      <w:start w:val="1"/>
      <w:numFmt w:val="bullet"/>
      <w:lvlText w:val=""/>
      <w:lvlJc w:val="left"/>
      <w:pPr>
        <w:ind w:left="5040" w:hanging="360"/>
      </w:pPr>
      <w:rPr>
        <w:rFonts w:ascii="Symbol" w:hAnsi="Symbol" w:cs="Symbol" w:hint="default"/>
      </w:rPr>
    </w:lvl>
    <w:lvl w:ilvl="7" w:tplc="9182BF6C">
      <w:start w:val="1"/>
      <w:numFmt w:val="bullet"/>
      <w:lvlText w:val="o"/>
      <w:lvlJc w:val="left"/>
      <w:pPr>
        <w:ind w:left="5760" w:hanging="360"/>
      </w:pPr>
      <w:rPr>
        <w:rFonts w:ascii="Courier New" w:hAnsi="Courier New" w:cs="Courier New" w:hint="default"/>
      </w:rPr>
    </w:lvl>
    <w:lvl w:ilvl="8" w:tplc="4B78A9B4">
      <w:start w:val="1"/>
      <w:numFmt w:val="bullet"/>
      <w:lvlText w:val=""/>
      <w:lvlJc w:val="left"/>
      <w:pPr>
        <w:ind w:left="6480" w:hanging="360"/>
      </w:pPr>
      <w:rPr>
        <w:rFonts w:ascii="Wingdings" w:hAnsi="Wingdings" w:cs="Wingdings" w:hint="default"/>
      </w:rPr>
    </w:lvl>
  </w:abstractNum>
  <w:abstractNum w:abstractNumId="7" w15:restartNumberingAfterBreak="0">
    <w:nsid w:val="0E1C7443"/>
    <w:multiLevelType w:val="hybridMultilevel"/>
    <w:tmpl w:val="16D2EDAA"/>
    <w:lvl w:ilvl="0" w:tplc="4D0E6A90">
      <w:start w:val="1"/>
      <w:numFmt w:val="bullet"/>
      <w:lvlText w:val=""/>
      <w:lvlJc w:val="left"/>
      <w:pPr>
        <w:ind w:left="720" w:hanging="360"/>
      </w:pPr>
      <w:rPr>
        <w:rFonts w:ascii="Symbol" w:hAnsi="Symbol" w:cs="Symbol" w:hint="default"/>
        <w:sz w:val="18"/>
        <w:szCs w:val="18"/>
      </w:rPr>
    </w:lvl>
    <w:lvl w:ilvl="1" w:tplc="B7B04FF6">
      <w:start w:val="1"/>
      <w:numFmt w:val="bullet"/>
      <w:lvlText w:val="o"/>
      <w:lvlJc w:val="left"/>
      <w:pPr>
        <w:ind w:left="1440" w:hanging="360"/>
      </w:pPr>
      <w:rPr>
        <w:rFonts w:ascii="Courier New" w:hAnsi="Courier New" w:cs="Courier New" w:hint="default"/>
      </w:rPr>
    </w:lvl>
    <w:lvl w:ilvl="2" w:tplc="210C0BA8">
      <w:start w:val="1"/>
      <w:numFmt w:val="bullet"/>
      <w:lvlText w:val=""/>
      <w:lvlJc w:val="left"/>
      <w:pPr>
        <w:ind w:left="2160" w:hanging="360"/>
      </w:pPr>
      <w:rPr>
        <w:rFonts w:ascii="Wingdings" w:hAnsi="Wingdings" w:cs="Wingdings" w:hint="default"/>
      </w:rPr>
    </w:lvl>
    <w:lvl w:ilvl="3" w:tplc="8A509C86">
      <w:start w:val="1"/>
      <w:numFmt w:val="bullet"/>
      <w:lvlText w:val=""/>
      <w:lvlJc w:val="left"/>
      <w:pPr>
        <w:ind w:left="2880" w:hanging="360"/>
      </w:pPr>
      <w:rPr>
        <w:rFonts w:ascii="Symbol" w:hAnsi="Symbol" w:cs="Symbol" w:hint="default"/>
      </w:rPr>
    </w:lvl>
    <w:lvl w:ilvl="4" w:tplc="5D785F50">
      <w:start w:val="1"/>
      <w:numFmt w:val="bullet"/>
      <w:lvlText w:val="o"/>
      <w:lvlJc w:val="left"/>
      <w:pPr>
        <w:ind w:left="3600" w:hanging="360"/>
      </w:pPr>
      <w:rPr>
        <w:rFonts w:ascii="Courier New" w:hAnsi="Courier New" w:cs="Courier New" w:hint="default"/>
      </w:rPr>
    </w:lvl>
    <w:lvl w:ilvl="5" w:tplc="EF146766">
      <w:start w:val="1"/>
      <w:numFmt w:val="bullet"/>
      <w:lvlText w:val=""/>
      <w:lvlJc w:val="left"/>
      <w:pPr>
        <w:ind w:left="4320" w:hanging="360"/>
      </w:pPr>
      <w:rPr>
        <w:rFonts w:ascii="Wingdings" w:hAnsi="Wingdings" w:cs="Wingdings" w:hint="default"/>
      </w:rPr>
    </w:lvl>
    <w:lvl w:ilvl="6" w:tplc="48102352">
      <w:start w:val="1"/>
      <w:numFmt w:val="bullet"/>
      <w:lvlText w:val=""/>
      <w:lvlJc w:val="left"/>
      <w:pPr>
        <w:ind w:left="5040" w:hanging="360"/>
      </w:pPr>
      <w:rPr>
        <w:rFonts w:ascii="Symbol" w:hAnsi="Symbol" w:cs="Symbol" w:hint="default"/>
      </w:rPr>
    </w:lvl>
    <w:lvl w:ilvl="7" w:tplc="4A4A8AC8">
      <w:start w:val="1"/>
      <w:numFmt w:val="bullet"/>
      <w:lvlText w:val="o"/>
      <w:lvlJc w:val="left"/>
      <w:pPr>
        <w:ind w:left="5760" w:hanging="360"/>
      </w:pPr>
      <w:rPr>
        <w:rFonts w:ascii="Courier New" w:hAnsi="Courier New" w:cs="Courier New" w:hint="default"/>
      </w:rPr>
    </w:lvl>
    <w:lvl w:ilvl="8" w:tplc="95E87A4C">
      <w:start w:val="1"/>
      <w:numFmt w:val="bullet"/>
      <w:lvlText w:val=""/>
      <w:lvlJc w:val="left"/>
      <w:pPr>
        <w:ind w:left="6480" w:hanging="360"/>
      </w:pPr>
      <w:rPr>
        <w:rFonts w:ascii="Wingdings" w:hAnsi="Wingdings" w:cs="Wingdings" w:hint="default"/>
      </w:rPr>
    </w:lvl>
  </w:abstractNum>
  <w:abstractNum w:abstractNumId="8" w15:restartNumberingAfterBreak="0">
    <w:nsid w:val="0FC77C84"/>
    <w:multiLevelType w:val="hybridMultilevel"/>
    <w:tmpl w:val="67583282"/>
    <w:lvl w:ilvl="0" w:tplc="2056EECC">
      <w:start w:val="1"/>
      <w:numFmt w:val="bullet"/>
      <w:lvlText w:val=""/>
      <w:lvlJc w:val="left"/>
      <w:pPr>
        <w:ind w:left="720" w:hanging="360"/>
      </w:pPr>
      <w:rPr>
        <w:rFonts w:ascii="Symbol" w:hAnsi="Symbol" w:cs="Symbol" w:hint="default"/>
        <w:sz w:val="18"/>
        <w:szCs w:val="18"/>
      </w:rPr>
    </w:lvl>
    <w:lvl w:ilvl="1" w:tplc="B68CCD38">
      <w:start w:val="1"/>
      <w:numFmt w:val="bullet"/>
      <w:lvlText w:val="o"/>
      <w:lvlJc w:val="left"/>
      <w:pPr>
        <w:ind w:left="1440" w:hanging="360"/>
      </w:pPr>
      <w:rPr>
        <w:rFonts w:ascii="Courier New" w:hAnsi="Courier New" w:cs="Courier New" w:hint="default"/>
      </w:rPr>
    </w:lvl>
    <w:lvl w:ilvl="2" w:tplc="57E68328">
      <w:start w:val="1"/>
      <w:numFmt w:val="bullet"/>
      <w:lvlText w:val=""/>
      <w:lvlJc w:val="left"/>
      <w:pPr>
        <w:ind w:left="2160" w:hanging="360"/>
      </w:pPr>
      <w:rPr>
        <w:rFonts w:ascii="Wingdings" w:hAnsi="Wingdings" w:cs="Wingdings" w:hint="default"/>
      </w:rPr>
    </w:lvl>
    <w:lvl w:ilvl="3" w:tplc="2B98BEEE">
      <w:start w:val="1"/>
      <w:numFmt w:val="bullet"/>
      <w:lvlText w:val=""/>
      <w:lvlJc w:val="left"/>
      <w:pPr>
        <w:ind w:left="2880" w:hanging="360"/>
      </w:pPr>
      <w:rPr>
        <w:rFonts w:ascii="Symbol" w:hAnsi="Symbol" w:cs="Symbol" w:hint="default"/>
      </w:rPr>
    </w:lvl>
    <w:lvl w:ilvl="4" w:tplc="4AF65126">
      <w:start w:val="1"/>
      <w:numFmt w:val="bullet"/>
      <w:lvlText w:val="o"/>
      <w:lvlJc w:val="left"/>
      <w:pPr>
        <w:ind w:left="3600" w:hanging="360"/>
      </w:pPr>
      <w:rPr>
        <w:rFonts w:ascii="Courier New" w:hAnsi="Courier New" w:cs="Courier New" w:hint="default"/>
      </w:rPr>
    </w:lvl>
    <w:lvl w:ilvl="5" w:tplc="74544512">
      <w:start w:val="1"/>
      <w:numFmt w:val="bullet"/>
      <w:lvlText w:val=""/>
      <w:lvlJc w:val="left"/>
      <w:pPr>
        <w:ind w:left="4320" w:hanging="360"/>
      </w:pPr>
      <w:rPr>
        <w:rFonts w:ascii="Wingdings" w:hAnsi="Wingdings" w:cs="Wingdings" w:hint="default"/>
      </w:rPr>
    </w:lvl>
    <w:lvl w:ilvl="6" w:tplc="50B24A9C">
      <w:start w:val="1"/>
      <w:numFmt w:val="bullet"/>
      <w:lvlText w:val=""/>
      <w:lvlJc w:val="left"/>
      <w:pPr>
        <w:ind w:left="5040" w:hanging="360"/>
      </w:pPr>
      <w:rPr>
        <w:rFonts w:ascii="Symbol" w:hAnsi="Symbol" w:cs="Symbol" w:hint="default"/>
      </w:rPr>
    </w:lvl>
    <w:lvl w:ilvl="7" w:tplc="C52CAFDA">
      <w:start w:val="1"/>
      <w:numFmt w:val="bullet"/>
      <w:lvlText w:val="o"/>
      <w:lvlJc w:val="left"/>
      <w:pPr>
        <w:ind w:left="5760" w:hanging="360"/>
      </w:pPr>
      <w:rPr>
        <w:rFonts w:ascii="Courier New" w:hAnsi="Courier New" w:cs="Courier New" w:hint="default"/>
      </w:rPr>
    </w:lvl>
    <w:lvl w:ilvl="8" w:tplc="CD7EF20C">
      <w:start w:val="1"/>
      <w:numFmt w:val="bullet"/>
      <w:lvlText w:val=""/>
      <w:lvlJc w:val="left"/>
      <w:pPr>
        <w:ind w:left="6480" w:hanging="360"/>
      </w:pPr>
      <w:rPr>
        <w:rFonts w:ascii="Wingdings" w:hAnsi="Wingdings" w:cs="Wingdings" w:hint="default"/>
      </w:rPr>
    </w:lvl>
  </w:abstractNum>
  <w:abstractNum w:abstractNumId="9" w15:restartNumberingAfterBreak="0">
    <w:nsid w:val="13C93BA5"/>
    <w:multiLevelType w:val="hybridMultilevel"/>
    <w:tmpl w:val="E898B7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F10A49"/>
    <w:multiLevelType w:val="hybridMultilevel"/>
    <w:tmpl w:val="8A7AD9A8"/>
    <w:lvl w:ilvl="0" w:tplc="ACB642EA">
      <w:start w:val="1"/>
      <w:numFmt w:val="bullet"/>
      <w:lvlText w:val=""/>
      <w:lvlJc w:val="left"/>
      <w:pPr>
        <w:ind w:left="720" w:hanging="360"/>
      </w:pPr>
      <w:rPr>
        <w:rFonts w:ascii="Symbol" w:hAnsi="Symbol" w:cs="Symbol" w:hint="default"/>
        <w:sz w:val="18"/>
        <w:szCs w:val="18"/>
      </w:rPr>
    </w:lvl>
    <w:lvl w:ilvl="1" w:tplc="5E50A32A">
      <w:start w:val="1"/>
      <w:numFmt w:val="bullet"/>
      <w:lvlText w:val="o"/>
      <w:lvlJc w:val="left"/>
      <w:pPr>
        <w:ind w:left="1440" w:hanging="360"/>
      </w:pPr>
      <w:rPr>
        <w:rFonts w:ascii="Courier New" w:hAnsi="Courier New" w:cs="Courier New" w:hint="default"/>
      </w:rPr>
    </w:lvl>
    <w:lvl w:ilvl="2" w:tplc="091E06EE">
      <w:start w:val="1"/>
      <w:numFmt w:val="bullet"/>
      <w:lvlText w:val=""/>
      <w:lvlJc w:val="left"/>
      <w:pPr>
        <w:ind w:left="2160" w:hanging="360"/>
      </w:pPr>
      <w:rPr>
        <w:rFonts w:ascii="Wingdings" w:hAnsi="Wingdings" w:cs="Wingdings" w:hint="default"/>
      </w:rPr>
    </w:lvl>
    <w:lvl w:ilvl="3" w:tplc="28243786">
      <w:start w:val="1"/>
      <w:numFmt w:val="bullet"/>
      <w:lvlText w:val=""/>
      <w:lvlJc w:val="left"/>
      <w:pPr>
        <w:ind w:left="2880" w:hanging="360"/>
      </w:pPr>
      <w:rPr>
        <w:rFonts w:ascii="Symbol" w:hAnsi="Symbol" w:cs="Symbol" w:hint="default"/>
      </w:rPr>
    </w:lvl>
    <w:lvl w:ilvl="4" w:tplc="7576900A">
      <w:start w:val="1"/>
      <w:numFmt w:val="bullet"/>
      <w:lvlText w:val="o"/>
      <w:lvlJc w:val="left"/>
      <w:pPr>
        <w:ind w:left="3600" w:hanging="360"/>
      </w:pPr>
      <w:rPr>
        <w:rFonts w:ascii="Courier New" w:hAnsi="Courier New" w:cs="Courier New" w:hint="default"/>
      </w:rPr>
    </w:lvl>
    <w:lvl w:ilvl="5" w:tplc="55AC0A12">
      <w:start w:val="1"/>
      <w:numFmt w:val="bullet"/>
      <w:lvlText w:val=""/>
      <w:lvlJc w:val="left"/>
      <w:pPr>
        <w:ind w:left="4320" w:hanging="360"/>
      </w:pPr>
      <w:rPr>
        <w:rFonts w:ascii="Wingdings" w:hAnsi="Wingdings" w:cs="Wingdings" w:hint="default"/>
      </w:rPr>
    </w:lvl>
    <w:lvl w:ilvl="6" w:tplc="928C6A58">
      <w:start w:val="1"/>
      <w:numFmt w:val="bullet"/>
      <w:lvlText w:val=""/>
      <w:lvlJc w:val="left"/>
      <w:pPr>
        <w:ind w:left="5040" w:hanging="360"/>
      </w:pPr>
      <w:rPr>
        <w:rFonts w:ascii="Symbol" w:hAnsi="Symbol" w:cs="Symbol" w:hint="default"/>
      </w:rPr>
    </w:lvl>
    <w:lvl w:ilvl="7" w:tplc="0BB8E692">
      <w:start w:val="1"/>
      <w:numFmt w:val="bullet"/>
      <w:lvlText w:val="o"/>
      <w:lvlJc w:val="left"/>
      <w:pPr>
        <w:ind w:left="5760" w:hanging="360"/>
      </w:pPr>
      <w:rPr>
        <w:rFonts w:ascii="Courier New" w:hAnsi="Courier New" w:cs="Courier New" w:hint="default"/>
      </w:rPr>
    </w:lvl>
    <w:lvl w:ilvl="8" w:tplc="1E8655A6">
      <w:start w:val="1"/>
      <w:numFmt w:val="bullet"/>
      <w:lvlText w:val=""/>
      <w:lvlJc w:val="left"/>
      <w:pPr>
        <w:ind w:left="6480" w:hanging="360"/>
      </w:pPr>
      <w:rPr>
        <w:rFonts w:ascii="Wingdings" w:hAnsi="Wingdings" w:cs="Wingdings" w:hint="default"/>
      </w:rPr>
    </w:lvl>
  </w:abstractNum>
  <w:abstractNum w:abstractNumId="11" w15:restartNumberingAfterBreak="0">
    <w:nsid w:val="211F6B9E"/>
    <w:multiLevelType w:val="hybridMultilevel"/>
    <w:tmpl w:val="B6B01A08"/>
    <w:lvl w:ilvl="0" w:tplc="2F1C9648">
      <w:start w:val="1"/>
      <w:numFmt w:val="bullet"/>
      <w:lvlText w:val=""/>
      <w:lvlJc w:val="left"/>
      <w:pPr>
        <w:ind w:left="720" w:hanging="360"/>
      </w:pPr>
      <w:rPr>
        <w:rFonts w:ascii="Symbol" w:hAnsi="Symbol" w:cs="Symbol" w:hint="default"/>
        <w:sz w:val="18"/>
        <w:szCs w:val="18"/>
      </w:rPr>
    </w:lvl>
    <w:lvl w:ilvl="1" w:tplc="BAEA114E">
      <w:start w:val="1"/>
      <w:numFmt w:val="bullet"/>
      <w:lvlText w:val="o"/>
      <w:lvlJc w:val="left"/>
      <w:pPr>
        <w:ind w:left="1440" w:hanging="360"/>
      </w:pPr>
      <w:rPr>
        <w:rFonts w:ascii="Courier New" w:hAnsi="Courier New" w:cs="Courier New" w:hint="default"/>
      </w:rPr>
    </w:lvl>
    <w:lvl w:ilvl="2" w:tplc="412A44B4">
      <w:start w:val="1"/>
      <w:numFmt w:val="bullet"/>
      <w:lvlText w:val=""/>
      <w:lvlJc w:val="left"/>
      <w:pPr>
        <w:ind w:left="2160" w:hanging="360"/>
      </w:pPr>
      <w:rPr>
        <w:rFonts w:ascii="Wingdings" w:hAnsi="Wingdings" w:cs="Wingdings" w:hint="default"/>
      </w:rPr>
    </w:lvl>
    <w:lvl w:ilvl="3" w:tplc="39C6A934">
      <w:start w:val="1"/>
      <w:numFmt w:val="bullet"/>
      <w:lvlText w:val=""/>
      <w:lvlJc w:val="left"/>
      <w:pPr>
        <w:ind w:left="2880" w:hanging="360"/>
      </w:pPr>
      <w:rPr>
        <w:rFonts w:ascii="Symbol" w:hAnsi="Symbol" w:cs="Symbol" w:hint="default"/>
      </w:rPr>
    </w:lvl>
    <w:lvl w:ilvl="4" w:tplc="9AAC4F72">
      <w:start w:val="1"/>
      <w:numFmt w:val="bullet"/>
      <w:lvlText w:val="o"/>
      <w:lvlJc w:val="left"/>
      <w:pPr>
        <w:ind w:left="3600" w:hanging="360"/>
      </w:pPr>
      <w:rPr>
        <w:rFonts w:ascii="Courier New" w:hAnsi="Courier New" w:cs="Courier New" w:hint="default"/>
      </w:rPr>
    </w:lvl>
    <w:lvl w:ilvl="5" w:tplc="587625D0">
      <w:start w:val="1"/>
      <w:numFmt w:val="bullet"/>
      <w:lvlText w:val=""/>
      <w:lvlJc w:val="left"/>
      <w:pPr>
        <w:ind w:left="4320" w:hanging="360"/>
      </w:pPr>
      <w:rPr>
        <w:rFonts w:ascii="Wingdings" w:hAnsi="Wingdings" w:cs="Wingdings" w:hint="default"/>
      </w:rPr>
    </w:lvl>
    <w:lvl w:ilvl="6" w:tplc="F656F462">
      <w:start w:val="1"/>
      <w:numFmt w:val="bullet"/>
      <w:lvlText w:val=""/>
      <w:lvlJc w:val="left"/>
      <w:pPr>
        <w:ind w:left="5040" w:hanging="360"/>
      </w:pPr>
      <w:rPr>
        <w:rFonts w:ascii="Symbol" w:hAnsi="Symbol" w:cs="Symbol" w:hint="default"/>
      </w:rPr>
    </w:lvl>
    <w:lvl w:ilvl="7" w:tplc="FF1A1816">
      <w:start w:val="1"/>
      <w:numFmt w:val="bullet"/>
      <w:lvlText w:val="o"/>
      <w:lvlJc w:val="left"/>
      <w:pPr>
        <w:ind w:left="5760" w:hanging="360"/>
      </w:pPr>
      <w:rPr>
        <w:rFonts w:ascii="Courier New" w:hAnsi="Courier New" w:cs="Courier New" w:hint="default"/>
      </w:rPr>
    </w:lvl>
    <w:lvl w:ilvl="8" w:tplc="526ED6D6">
      <w:start w:val="1"/>
      <w:numFmt w:val="bullet"/>
      <w:lvlText w:val=""/>
      <w:lvlJc w:val="left"/>
      <w:pPr>
        <w:ind w:left="6480" w:hanging="360"/>
      </w:pPr>
      <w:rPr>
        <w:rFonts w:ascii="Wingdings" w:hAnsi="Wingdings" w:cs="Wingdings" w:hint="default"/>
      </w:rPr>
    </w:lvl>
  </w:abstractNum>
  <w:abstractNum w:abstractNumId="12" w15:restartNumberingAfterBreak="0">
    <w:nsid w:val="21AC68DD"/>
    <w:multiLevelType w:val="hybridMultilevel"/>
    <w:tmpl w:val="86BE9F1C"/>
    <w:lvl w:ilvl="0" w:tplc="A262F3A2">
      <w:start w:val="1"/>
      <w:numFmt w:val="bullet"/>
      <w:lvlText w:val=""/>
      <w:lvlJc w:val="left"/>
      <w:pPr>
        <w:ind w:left="720" w:hanging="360"/>
      </w:pPr>
      <w:rPr>
        <w:rFonts w:ascii="Symbol" w:hAnsi="Symbol" w:cs="Symbol" w:hint="default"/>
        <w:sz w:val="18"/>
        <w:szCs w:val="18"/>
      </w:rPr>
    </w:lvl>
    <w:lvl w:ilvl="1" w:tplc="142061FE">
      <w:start w:val="1"/>
      <w:numFmt w:val="bullet"/>
      <w:lvlText w:val="o"/>
      <w:lvlJc w:val="left"/>
      <w:pPr>
        <w:ind w:left="1440" w:hanging="360"/>
      </w:pPr>
      <w:rPr>
        <w:rFonts w:ascii="Courier New" w:hAnsi="Courier New" w:cs="Courier New" w:hint="default"/>
      </w:rPr>
    </w:lvl>
    <w:lvl w:ilvl="2" w:tplc="B828480A">
      <w:start w:val="1"/>
      <w:numFmt w:val="bullet"/>
      <w:lvlText w:val=""/>
      <w:lvlJc w:val="left"/>
      <w:pPr>
        <w:ind w:left="2160" w:hanging="360"/>
      </w:pPr>
      <w:rPr>
        <w:rFonts w:ascii="Wingdings" w:hAnsi="Wingdings" w:cs="Wingdings" w:hint="default"/>
      </w:rPr>
    </w:lvl>
    <w:lvl w:ilvl="3" w:tplc="305CBEFA">
      <w:start w:val="1"/>
      <w:numFmt w:val="bullet"/>
      <w:lvlText w:val=""/>
      <w:lvlJc w:val="left"/>
      <w:pPr>
        <w:ind w:left="2880" w:hanging="360"/>
      </w:pPr>
      <w:rPr>
        <w:rFonts w:ascii="Symbol" w:hAnsi="Symbol" w:cs="Symbol" w:hint="default"/>
      </w:rPr>
    </w:lvl>
    <w:lvl w:ilvl="4" w:tplc="05504836">
      <w:start w:val="1"/>
      <w:numFmt w:val="bullet"/>
      <w:lvlText w:val="o"/>
      <w:lvlJc w:val="left"/>
      <w:pPr>
        <w:ind w:left="3600" w:hanging="360"/>
      </w:pPr>
      <w:rPr>
        <w:rFonts w:ascii="Courier New" w:hAnsi="Courier New" w:cs="Courier New" w:hint="default"/>
      </w:rPr>
    </w:lvl>
    <w:lvl w:ilvl="5" w:tplc="B7BADA38">
      <w:start w:val="1"/>
      <w:numFmt w:val="bullet"/>
      <w:lvlText w:val=""/>
      <w:lvlJc w:val="left"/>
      <w:pPr>
        <w:ind w:left="4320" w:hanging="360"/>
      </w:pPr>
      <w:rPr>
        <w:rFonts w:ascii="Wingdings" w:hAnsi="Wingdings" w:cs="Wingdings" w:hint="default"/>
      </w:rPr>
    </w:lvl>
    <w:lvl w:ilvl="6" w:tplc="184C9F50">
      <w:start w:val="1"/>
      <w:numFmt w:val="bullet"/>
      <w:lvlText w:val=""/>
      <w:lvlJc w:val="left"/>
      <w:pPr>
        <w:ind w:left="5040" w:hanging="360"/>
      </w:pPr>
      <w:rPr>
        <w:rFonts w:ascii="Symbol" w:hAnsi="Symbol" w:cs="Symbol" w:hint="default"/>
      </w:rPr>
    </w:lvl>
    <w:lvl w:ilvl="7" w:tplc="3D6CD716">
      <w:start w:val="1"/>
      <w:numFmt w:val="bullet"/>
      <w:lvlText w:val="o"/>
      <w:lvlJc w:val="left"/>
      <w:pPr>
        <w:ind w:left="5760" w:hanging="360"/>
      </w:pPr>
      <w:rPr>
        <w:rFonts w:ascii="Courier New" w:hAnsi="Courier New" w:cs="Courier New" w:hint="default"/>
      </w:rPr>
    </w:lvl>
    <w:lvl w:ilvl="8" w:tplc="ED7C4AA4">
      <w:start w:val="1"/>
      <w:numFmt w:val="bullet"/>
      <w:lvlText w:val=""/>
      <w:lvlJc w:val="left"/>
      <w:pPr>
        <w:ind w:left="6480" w:hanging="360"/>
      </w:pPr>
      <w:rPr>
        <w:rFonts w:ascii="Wingdings" w:hAnsi="Wingdings" w:cs="Wingdings" w:hint="default"/>
      </w:rPr>
    </w:lvl>
  </w:abstractNum>
  <w:abstractNum w:abstractNumId="13" w15:restartNumberingAfterBreak="0">
    <w:nsid w:val="265C522E"/>
    <w:multiLevelType w:val="hybridMultilevel"/>
    <w:tmpl w:val="C9622D9E"/>
    <w:lvl w:ilvl="0" w:tplc="6A36FAA6">
      <w:start w:val="1"/>
      <w:numFmt w:val="bullet"/>
      <w:lvlText w:val=""/>
      <w:lvlJc w:val="left"/>
      <w:pPr>
        <w:ind w:left="720" w:hanging="360"/>
      </w:pPr>
      <w:rPr>
        <w:rFonts w:ascii="Symbol" w:hAnsi="Symbol" w:cs="Symbol" w:hint="default"/>
        <w:sz w:val="18"/>
        <w:szCs w:val="18"/>
      </w:rPr>
    </w:lvl>
    <w:lvl w:ilvl="1" w:tplc="3CAE2852">
      <w:start w:val="1"/>
      <w:numFmt w:val="bullet"/>
      <w:lvlText w:val="o"/>
      <w:lvlJc w:val="left"/>
      <w:pPr>
        <w:ind w:left="1440" w:hanging="360"/>
      </w:pPr>
      <w:rPr>
        <w:rFonts w:ascii="Courier New" w:hAnsi="Courier New" w:cs="Courier New" w:hint="default"/>
      </w:rPr>
    </w:lvl>
    <w:lvl w:ilvl="2" w:tplc="4AF06FCA">
      <w:start w:val="1"/>
      <w:numFmt w:val="bullet"/>
      <w:lvlText w:val=""/>
      <w:lvlJc w:val="left"/>
      <w:pPr>
        <w:ind w:left="2160" w:hanging="360"/>
      </w:pPr>
      <w:rPr>
        <w:rFonts w:ascii="Wingdings" w:hAnsi="Wingdings" w:cs="Wingdings" w:hint="default"/>
      </w:rPr>
    </w:lvl>
    <w:lvl w:ilvl="3" w:tplc="20F82790">
      <w:start w:val="1"/>
      <w:numFmt w:val="bullet"/>
      <w:lvlText w:val=""/>
      <w:lvlJc w:val="left"/>
      <w:pPr>
        <w:ind w:left="2880" w:hanging="360"/>
      </w:pPr>
      <w:rPr>
        <w:rFonts w:ascii="Symbol" w:hAnsi="Symbol" w:cs="Symbol" w:hint="default"/>
      </w:rPr>
    </w:lvl>
    <w:lvl w:ilvl="4" w:tplc="1F206232">
      <w:start w:val="1"/>
      <w:numFmt w:val="bullet"/>
      <w:lvlText w:val="o"/>
      <w:lvlJc w:val="left"/>
      <w:pPr>
        <w:ind w:left="3600" w:hanging="360"/>
      </w:pPr>
      <w:rPr>
        <w:rFonts w:ascii="Courier New" w:hAnsi="Courier New" w:cs="Courier New" w:hint="default"/>
      </w:rPr>
    </w:lvl>
    <w:lvl w:ilvl="5" w:tplc="738AFD50">
      <w:start w:val="1"/>
      <w:numFmt w:val="bullet"/>
      <w:lvlText w:val=""/>
      <w:lvlJc w:val="left"/>
      <w:pPr>
        <w:ind w:left="4320" w:hanging="360"/>
      </w:pPr>
      <w:rPr>
        <w:rFonts w:ascii="Wingdings" w:hAnsi="Wingdings" w:cs="Wingdings" w:hint="default"/>
      </w:rPr>
    </w:lvl>
    <w:lvl w:ilvl="6" w:tplc="88EC6420">
      <w:start w:val="1"/>
      <w:numFmt w:val="bullet"/>
      <w:lvlText w:val=""/>
      <w:lvlJc w:val="left"/>
      <w:pPr>
        <w:ind w:left="5040" w:hanging="360"/>
      </w:pPr>
      <w:rPr>
        <w:rFonts w:ascii="Symbol" w:hAnsi="Symbol" w:cs="Symbol" w:hint="default"/>
      </w:rPr>
    </w:lvl>
    <w:lvl w:ilvl="7" w:tplc="93FCA5C0">
      <w:start w:val="1"/>
      <w:numFmt w:val="bullet"/>
      <w:lvlText w:val="o"/>
      <w:lvlJc w:val="left"/>
      <w:pPr>
        <w:ind w:left="5760" w:hanging="360"/>
      </w:pPr>
      <w:rPr>
        <w:rFonts w:ascii="Courier New" w:hAnsi="Courier New" w:cs="Courier New" w:hint="default"/>
      </w:rPr>
    </w:lvl>
    <w:lvl w:ilvl="8" w:tplc="4AF4E772">
      <w:start w:val="1"/>
      <w:numFmt w:val="bullet"/>
      <w:lvlText w:val=""/>
      <w:lvlJc w:val="left"/>
      <w:pPr>
        <w:ind w:left="6480" w:hanging="360"/>
      </w:pPr>
      <w:rPr>
        <w:rFonts w:ascii="Wingdings" w:hAnsi="Wingdings" w:cs="Wingdings" w:hint="default"/>
      </w:rPr>
    </w:lvl>
  </w:abstractNum>
  <w:abstractNum w:abstractNumId="14" w15:restartNumberingAfterBreak="0">
    <w:nsid w:val="26A83141"/>
    <w:multiLevelType w:val="hybridMultilevel"/>
    <w:tmpl w:val="95CE68E0"/>
    <w:lvl w:ilvl="0" w:tplc="D6B68888">
      <w:start w:val="1"/>
      <w:numFmt w:val="bullet"/>
      <w:lvlText w:val=""/>
      <w:lvlJc w:val="left"/>
      <w:pPr>
        <w:ind w:left="720" w:hanging="360"/>
      </w:pPr>
      <w:rPr>
        <w:rFonts w:ascii="Symbol" w:hAnsi="Symbol" w:cs="Symbol" w:hint="default"/>
        <w:sz w:val="18"/>
        <w:szCs w:val="18"/>
      </w:rPr>
    </w:lvl>
    <w:lvl w:ilvl="1" w:tplc="6722120E">
      <w:start w:val="1"/>
      <w:numFmt w:val="bullet"/>
      <w:lvlText w:val="o"/>
      <w:lvlJc w:val="left"/>
      <w:pPr>
        <w:ind w:left="1440" w:hanging="360"/>
      </w:pPr>
      <w:rPr>
        <w:rFonts w:ascii="Courier New" w:hAnsi="Courier New" w:cs="Courier New" w:hint="default"/>
      </w:rPr>
    </w:lvl>
    <w:lvl w:ilvl="2" w:tplc="14181E50">
      <w:start w:val="1"/>
      <w:numFmt w:val="bullet"/>
      <w:lvlText w:val=""/>
      <w:lvlJc w:val="left"/>
      <w:pPr>
        <w:ind w:left="2160" w:hanging="360"/>
      </w:pPr>
      <w:rPr>
        <w:rFonts w:ascii="Wingdings" w:hAnsi="Wingdings" w:cs="Wingdings" w:hint="default"/>
      </w:rPr>
    </w:lvl>
    <w:lvl w:ilvl="3" w:tplc="5A563194">
      <w:start w:val="1"/>
      <w:numFmt w:val="bullet"/>
      <w:lvlText w:val=""/>
      <w:lvlJc w:val="left"/>
      <w:pPr>
        <w:ind w:left="2880" w:hanging="360"/>
      </w:pPr>
      <w:rPr>
        <w:rFonts w:ascii="Symbol" w:hAnsi="Symbol" w:cs="Symbol" w:hint="default"/>
      </w:rPr>
    </w:lvl>
    <w:lvl w:ilvl="4" w:tplc="48A8B778">
      <w:start w:val="1"/>
      <w:numFmt w:val="bullet"/>
      <w:lvlText w:val="o"/>
      <w:lvlJc w:val="left"/>
      <w:pPr>
        <w:ind w:left="3600" w:hanging="360"/>
      </w:pPr>
      <w:rPr>
        <w:rFonts w:ascii="Courier New" w:hAnsi="Courier New" w:cs="Courier New" w:hint="default"/>
      </w:rPr>
    </w:lvl>
    <w:lvl w:ilvl="5" w:tplc="F65008B6">
      <w:start w:val="1"/>
      <w:numFmt w:val="bullet"/>
      <w:lvlText w:val=""/>
      <w:lvlJc w:val="left"/>
      <w:pPr>
        <w:ind w:left="4320" w:hanging="360"/>
      </w:pPr>
      <w:rPr>
        <w:rFonts w:ascii="Wingdings" w:hAnsi="Wingdings" w:cs="Wingdings" w:hint="default"/>
      </w:rPr>
    </w:lvl>
    <w:lvl w:ilvl="6" w:tplc="93C2E832">
      <w:start w:val="1"/>
      <w:numFmt w:val="bullet"/>
      <w:lvlText w:val=""/>
      <w:lvlJc w:val="left"/>
      <w:pPr>
        <w:ind w:left="5040" w:hanging="360"/>
      </w:pPr>
      <w:rPr>
        <w:rFonts w:ascii="Symbol" w:hAnsi="Symbol" w:cs="Symbol" w:hint="default"/>
      </w:rPr>
    </w:lvl>
    <w:lvl w:ilvl="7" w:tplc="55143908">
      <w:start w:val="1"/>
      <w:numFmt w:val="bullet"/>
      <w:lvlText w:val="o"/>
      <w:lvlJc w:val="left"/>
      <w:pPr>
        <w:ind w:left="5760" w:hanging="360"/>
      </w:pPr>
      <w:rPr>
        <w:rFonts w:ascii="Courier New" w:hAnsi="Courier New" w:cs="Courier New" w:hint="default"/>
      </w:rPr>
    </w:lvl>
    <w:lvl w:ilvl="8" w:tplc="68501DB2">
      <w:start w:val="1"/>
      <w:numFmt w:val="bullet"/>
      <w:lvlText w:val=""/>
      <w:lvlJc w:val="left"/>
      <w:pPr>
        <w:ind w:left="6480" w:hanging="360"/>
      </w:pPr>
      <w:rPr>
        <w:rFonts w:ascii="Wingdings" w:hAnsi="Wingdings" w:cs="Wingdings" w:hint="default"/>
      </w:rPr>
    </w:lvl>
  </w:abstractNum>
  <w:abstractNum w:abstractNumId="15" w15:restartNumberingAfterBreak="0">
    <w:nsid w:val="278140BF"/>
    <w:multiLevelType w:val="hybridMultilevel"/>
    <w:tmpl w:val="6186B9F4"/>
    <w:lvl w:ilvl="0" w:tplc="6A62CA0C">
      <w:start w:val="1"/>
      <w:numFmt w:val="bullet"/>
      <w:lvlText w:val=""/>
      <w:lvlJc w:val="left"/>
      <w:pPr>
        <w:ind w:left="720" w:hanging="360"/>
      </w:pPr>
      <w:rPr>
        <w:rFonts w:ascii="Symbol" w:hAnsi="Symbol" w:cs="Symbol" w:hint="default"/>
        <w:sz w:val="18"/>
        <w:szCs w:val="18"/>
      </w:rPr>
    </w:lvl>
    <w:lvl w:ilvl="1" w:tplc="AFA02A40">
      <w:start w:val="1"/>
      <w:numFmt w:val="bullet"/>
      <w:lvlText w:val="o"/>
      <w:lvlJc w:val="left"/>
      <w:pPr>
        <w:ind w:left="1440" w:hanging="360"/>
      </w:pPr>
      <w:rPr>
        <w:rFonts w:ascii="Courier New" w:hAnsi="Courier New" w:cs="Courier New" w:hint="default"/>
      </w:rPr>
    </w:lvl>
    <w:lvl w:ilvl="2" w:tplc="2BB04A26">
      <w:start w:val="1"/>
      <w:numFmt w:val="bullet"/>
      <w:lvlText w:val=""/>
      <w:lvlJc w:val="left"/>
      <w:pPr>
        <w:ind w:left="2160" w:hanging="360"/>
      </w:pPr>
      <w:rPr>
        <w:rFonts w:ascii="Wingdings" w:hAnsi="Wingdings" w:cs="Wingdings" w:hint="default"/>
      </w:rPr>
    </w:lvl>
    <w:lvl w:ilvl="3" w:tplc="F63C1654">
      <w:start w:val="1"/>
      <w:numFmt w:val="bullet"/>
      <w:lvlText w:val=""/>
      <w:lvlJc w:val="left"/>
      <w:pPr>
        <w:ind w:left="2880" w:hanging="360"/>
      </w:pPr>
      <w:rPr>
        <w:rFonts w:ascii="Symbol" w:hAnsi="Symbol" w:cs="Symbol" w:hint="default"/>
      </w:rPr>
    </w:lvl>
    <w:lvl w:ilvl="4" w:tplc="0130EDE0">
      <w:start w:val="1"/>
      <w:numFmt w:val="bullet"/>
      <w:lvlText w:val="o"/>
      <w:lvlJc w:val="left"/>
      <w:pPr>
        <w:ind w:left="3600" w:hanging="360"/>
      </w:pPr>
      <w:rPr>
        <w:rFonts w:ascii="Courier New" w:hAnsi="Courier New" w:cs="Courier New" w:hint="default"/>
      </w:rPr>
    </w:lvl>
    <w:lvl w:ilvl="5" w:tplc="5BA68370">
      <w:start w:val="1"/>
      <w:numFmt w:val="bullet"/>
      <w:lvlText w:val=""/>
      <w:lvlJc w:val="left"/>
      <w:pPr>
        <w:ind w:left="4320" w:hanging="360"/>
      </w:pPr>
      <w:rPr>
        <w:rFonts w:ascii="Wingdings" w:hAnsi="Wingdings" w:cs="Wingdings" w:hint="default"/>
      </w:rPr>
    </w:lvl>
    <w:lvl w:ilvl="6" w:tplc="F5BCCCDE">
      <w:start w:val="1"/>
      <w:numFmt w:val="bullet"/>
      <w:lvlText w:val=""/>
      <w:lvlJc w:val="left"/>
      <w:pPr>
        <w:ind w:left="5040" w:hanging="360"/>
      </w:pPr>
      <w:rPr>
        <w:rFonts w:ascii="Symbol" w:hAnsi="Symbol" w:cs="Symbol" w:hint="default"/>
      </w:rPr>
    </w:lvl>
    <w:lvl w:ilvl="7" w:tplc="DD12BF22">
      <w:start w:val="1"/>
      <w:numFmt w:val="bullet"/>
      <w:lvlText w:val="o"/>
      <w:lvlJc w:val="left"/>
      <w:pPr>
        <w:ind w:left="5760" w:hanging="360"/>
      </w:pPr>
      <w:rPr>
        <w:rFonts w:ascii="Courier New" w:hAnsi="Courier New" w:cs="Courier New" w:hint="default"/>
      </w:rPr>
    </w:lvl>
    <w:lvl w:ilvl="8" w:tplc="FDDC7848">
      <w:start w:val="1"/>
      <w:numFmt w:val="bullet"/>
      <w:lvlText w:val=""/>
      <w:lvlJc w:val="left"/>
      <w:pPr>
        <w:ind w:left="6480" w:hanging="360"/>
      </w:pPr>
      <w:rPr>
        <w:rFonts w:ascii="Wingdings" w:hAnsi="Wingdings" w:cs="Wingdings" w:hint="default"/>
      </w:rPr>
    </w:lvl>
  </w:abstractNum>
  <w:abstractNum w:abstractNumId="16" w15:restartNumberingAfterBreak="0">
    <w:nsid w:val="27AB00EA"/>
    <w:multiLevelType w:val="hybridMultilevel"/>
    <w:tmpl w:val="8DFA31AA"/>
    <w:lvl w:ilvl="0" w:tplc="91BEB55C">
      <w:start w:val="1"/>
      <w:numFmt w:val="bullet"/>
      <w:lvlText w:val=""/>
      <w:lvlJc w:val="left"/>
      <w:pPr>
        <w:ind w:left="720" w:hanging="360"/>
      </w:pPr>
      <w:rPr>
        <w:rFonts w:ascii="Symbol" w:hAnsi="Symbol" w:cs="Symbol" w:hint="default"/>
        <w:sz w:val="18"/>
        <w:szCs w:val="18"/>
      </w:rPr>
    </w:lvl>
    <w:lvl w:ilvl="1" w:tplc="0EC6043C">
      <w:start w:val="1"/>
      <w:numFmt w:val="bullet"/>
      <w:lvlText w:val="o"/>
      <w:lvlJc w:val="left"/>
      <w:pPr>
        <w:ind w:left="1440" w:hanging="360"/>
      </w:pPr>
      <w:rPr>
        <w:rFonts w:ascii="Courier New" w:hAnsi="Courier New" w:cs="Courier New" w:hint="default"/>
      </w:rPr>
    </w:lvl>
    <w:lvl w:ilvl="2" w:tplc="CFBA9C12">
      <w:start w:val="1"/>
      <w:numFmt w:val="bullet"/>
      <w:lvlText w:val=""/>
      <w:lvlJc w:val="left"/>
      <w:pPr>
        <w:ind w:left="2160" w:hanging="360"/>
      </w:pPr>
      <w:rPr>
        <w:rFonts w:ascii="Wingdings" w:hAnsi="Wingdings" w:cs="Wingdings" w:hint="default"/>
      </w:rPr>
    </w:lvl>
    <w:lvl w:ilvl="3" w:tplc="E9FC3102">
      <w:start w:val="1"/>
      <w:numFmt w:val="bullet"/>
      <w:lvlText w:val=""/>
      <w:lvlJc w:val="left"/>
      <w:pPr>
        <w:ind w:left="2880" w:hanging="360"/>
      </w:pPr>
      <w:rPr>
        <w:rFonts w:ascii="Symbol" w:hAnsi="Symbol" w:cs="Symbol" w:hint="default"/>
      </w:rPr>
    </w:lvl>
    <w:lvl w:ilvl="4" w:tplc="703E8410">
      <w:start w:val="1"/>
      <w:numFmt w:val="bullet"/>
      <w:lvlText w:val="o"/>
      <w:lvlJc w:val="left"/>
      <w:pPr>
        <w:ind w:left="3600" w:hanging="360"/>
      </w:pPr>
      <w:rPr>
        <w:rFonts w:ascii="Courier New" w:hAnsi="Courier New" w:cs="Courier New" w:hint="default"/>
      </w:rPr>
    </w:lvl>
    <w:lvl w:ilvl="5" w:tplc="E2DCA74C">
      <w:start w:val="1"/>
      <w:numFmt w:val="bullet"/>
      <w:lvlText w:val=""/>
      <w:lvlJc w:val="left"/>
      <w:pPr>
        <w:ind w:left="4320" w:hanging="360"/>
      </w:pPr>
      <w:rPr>
        <w:rFonts w:ascii="Wingdings" w:hAnsi="Wingdings" w:cs="Wingdings" w:hint="default"/>
      </w:rPr>
    </w:lvl>
    <w:lvl w:ilvl="6" w:tplc="842E38CA">
      <w:start w:val="1"/>
      <w:numFmt w:val="bullet"/>
      <w:lvlText w:val=""/>
      <w:lvlJc w:val="left"/>
      <w:pPr>
        <w:ind w:left="5040" w:hanging="360"/>
      </w:pPr>
      <w:rPr>
        <w:rFonts w:ascii="Symbol" w:hAnsi="Symbol" w:cs="Symbol" w:hint="default"/>
      </w:rPr>
    </w:lvl>
    <w:lvl w:ilvl="7" w:tplc="07DA8250">
      <w:start w:val="1"/>
      <w:numFmt w:val="bullet"/>
      <w:lvlText w:val="o"/>
      <w:lvlJc w:val="left"/>
      <w:pPr>
        <w:ind w:left="5760" w:hanging="360"/>
      </w:pPr>
      <w:rPr>
        <w:rFonts w:ascii="Courier New" w:hAnsi="Courier New" w:cs="Courier New" w:hint="default"/>
      </w:rPr>
    </w:lvl>
    <w:lvl w:ilvl="8" w:tplc="95208166">
      <w:start w:val="1"/>
      <w:numFmt w:val="bullet"/>
      <w:lvlText w:val=""/>
      <w:lvlJc w:val="left"/>
      <w:pPr>
        <w:ind w:left="6480" w:hanging="360"/>
      </w:pPr>
      <w:rPr>
        <w:rFonts w:ascii="Wingdings" w:hAnsi="Wingdings" w:cs="Wingdings" w:hint="default"/>
      </w:rPr>
    </w:lvl>
  </w:abstractNum>
  <w:abstractNum w:abstractNumId="17" w15:restartNumberingAfterBreak="0">
    <w:nsid w:val="28156C71"/>
    <w:multiLevelType w:val="hybridMultilevel"/>
    <w:tmpl w:val="CB74AE0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A861B2C"/>
    <w:multiLevelType w:val="hybridMultilevel"/>
    <w:tmpl w:val="1542EC50"/>
    <w:lvl w:ilvl="0" w:tplc="5DAC1E26">
      <w:start w:val="1"/>
      <w:numFmt w:val="bullet"/>
      <w:lvlText w:val=""/>
      <w:lvlJc w:val="left"/>
      <w:pPr>
        <w:ind w:left="720" w:hanging="360"/>
      </w:pPr>
      <w:rPr>
        <w:rFonts w:ascii="Symbol" w:hAnsi="Symbol" w:cs="Symbol" w:hint="default"/>
        <w:sz w:val="18"/>
        <w:szCs w:val="18"/>
      </w:rPr>
    </w:lvl>
    <w:lvl w:ilvl="1" w:tplc="E44A7F10">
      <w:start w:val="1"/>
      <w:numFmt w:val="bullet"/>
      <w:lvlText w:val="o"/>
      <w:lvlJc w:val="left"/>
      <w:pPr>
        <w:ind w:left="1440" w:hanging="360"/>
      </w:pPr>
      <w:rPr>
        <w:rFonts w:ascii="Courier New" w:hAnsi="Courier New" w:cs="Courier New" w:hint="default"/>
      </w:rPr>
    </w:lvl>
    <w:lvl w:ilvl="2" w:tplc="16BEF622">
      <w:start w:val="1"/>
      <w:numFmt w:val="bullet"/>
      <w:lvlText w:val=""/>
      <w:lvlJc w:val="left"/>
      <w:pPr>
        <w:ind w:left="2160" w:hanging="360"/>
      </w:pPr>
      <w:rPr>
        <w:rFonts w:ascii="Wingdings" w:hAnsi="Wingdings" w:cs="Wingdings" w:hint="default"/>
      </w:rPr>
    </w:lvl>
    <w:lvl w:ilvl="3" w:tplc="25C08664">
      <w:start w:val="1"/>
      <w:numFmt w:val="bullet"/>
      <w:lvlText w:val=""/>
      <w:lvlJc w:val="left"/>
      <w:pPr>
        <w:ind w:left="2880" w:hanging="360"/>
      </w:pPr>
      <w:rPr>
        <w:rFonts w:ascii="Symbol" w:hAnsi="Symbol" w:cs="Symbol" w:hint="default"/>
      </w:rPr>
    </w:lvl>
    <w:lvl w:ilvl="4" w:tplc="3F32CD24">
      <w:start w:val="1"/>
      <w:numFmt w:val="bullet"/>
      <w:lvlText w:val="o"/>
      <w:lvlJc w:val="left"/>
      <w:pPr>
        <w:ind w:left="3600" w:hanging="360"/>
      </w:pPr>
      <w:rPr>
        <w:rFonts w:ascii="Courier New" w:hAnsi="Courier New" w:cs="Courier New" w:hint="default"/>
      </w:rPr>
    </w:lvl>
    <w:lvl w:ilvl="5" w:tplc="70701456">
      <w:start w:val="1"/>
      <w:numFmt w:val="bullet"/>
      <w:lvlText w:val=""/>
      <w:lvlJc w:val="left"/>
      <w:pPr>
        <w:ind w:left="4320" w:hanging="360"/>
      </w:pPr>
      <w:rPr>
        <w:rFonts w:ascii="Wingdings" w:hAnsi="Wingdings" w:cs="Wingdings" w:hint="default"/>
      </w:rPr>
    </w:lvl>
    <w:lvl w:ilvl="6" w:tplc="A44809A0">
      <w:start w:val="1"/>
      <w:numFmt w:val="bullet"/>
      <w:lvlText w:val=""/>
      <w:lvlJc w:val="left"/>
      <w:pPr>
        <w:ind w:left="5040" w:hanging="360"/>
      </w:pPr>
      <w:rPr>
        <w:rFonts w:ascii="Symbol" w:hAnsi="Symbol" w:cs="Symbol" w:hint="default"/>
      </w:rPr>
    </w:lvl>
    <w:lvl w:ilvl="7" w:tplc="A0320F3A">
      <w:start w:val="1"/>
      <w:numFmt w:val="bullet"/>
      <w:lvlText w:val="o"/>
      <w:lvlJc w:val="left"/>
      <w:pPr>
        <w:ind w:left="5760" w:hanging="360"/>
      </w:pPr>
      <w:rPr>
        <w:rFonts w:ascii="Courier New" w:hAnsi="Courier New" w:cs="Courier New" w:hint="default"/>
      </w:rPr>
    </w:lvl>
    <w:lvl w:ilvl="8" w:tplc="8EE43764">
      <w:start w:val="1"/>
      <w:numFmt w:val="bullet"/>
      <w:lvlText w:val=""/>
      <w:lvlJc w:val="left"/>
      <w:pPr>
        <w:ind w:left="6480" w:hanging="360"/>
      </w:pPr>
      <w:rPr>
        <w:rFonts w:ascii="Wingdings" w:hAnsi="Wingdings" w:cs="Wingdings" w:hint="default"/>
      </w:rPr>
    </w:lvl>
  </w:abstractNum>
  <w:abstractNum w:abstractNumId="19" w15:restartNumberingAfterBreak="0">
    <w:nsid w:val="2B3E2281"/>
    <w:multiLevelType w:val="hybridMultilevel"/>
    <w:tmpl w:val="E526A578"/>
    <w:lvl w:ilvl="0" w:tplc="879E1D48">
      <w:start w:val="1"/>
      <w:numFmt w:val="bullet"/>
      <w:lvlText w:val=""/>
      <w:lvlJc w:val="left"/>
      <w:pPr>
        <w:ind w:left="720" w:hanging="360"/>
      </w:pPr>
      <w:rPr>
        <w:rFonts w:ascii="Symbol" w:hAnsi="Symbol" w:cs="Symbol" w:hint="default"/>
        <w:sz w:val="18"/>
        <w:szCs w:val="18"/>
      </w:rPr>
    </w:lvl>
    <w:lvl w:ilvl="1" w:tplc="BB58BCB8">
      <w:start w:val="1"/>
      <w:numFmt w:val="bullet"/>
      <w:lvlText w:val="o"/>
      <w:lvlJc w:val="left"/>
      <w:pPr>
        <w:ind w:left="1440" w:hanging="360"/>
      </w:pPr>
      <w:rPr>
        <w:rFonts w:ascii="Courier New" w:hAnsi="Courier New" w:cs="Courier New" w:hint="default"/>
      </w:rPr>
    </w:lvl>
    <w:lvl w:ilvl="2" w:tplc="6F1AA2B2">
      <w:start w:val="1"/>
      <w:numFmt w:val="bullet"/>
      <w:lvlText w:val=""/>
      <w:lvlJc w:val="left"/>
      <w:pPr>
        <w:ind w:left="2160" w:hanging="360"/>
      </w:pPr>
      <w:rPr>
        <w:rFonts w:ascii="Wingdings" w:hAnsi="Wingdings" w:cs="Wingdings" w:hint="default"/>
      </w:rPr>
    </w:lvl>
    <w:lvl w:ilvl="3" w:tplc="2C4A7F7A">
      <w:start w:val="1"/>
      <w:numFmt w:val="bullet"/>
      <w:lvlText w:val=""/>
      <w:lvlJc w:val="left"/>
      <w:pPr>
        <w:ind w:left="2880" w:hanging="360"/>
      </w:pPr>
      <w:rPr>
        <w:rFonts w:ascii="Symbol" w:hAnsi="Symbol" w:cs="Symbol" w:hint="default"/>
      </w:rPr>
    </w:lvl>
    <w:lvl w:ilvl="4" w:tplc="CBE81692">
      <w:start w:val="1"/>
      <w:numFmt w:val="bullet"/>
      <w:lvlText w:val="o"/>
      <w:lvlJc w:val="left"/>
      <w:pPr>
        <w:ind w:left="3600" w:hanging="360"/>
      </w:pPr>
      <w:rPr>
        <w:rFonts w:ascii="Courier New" w:hAnsi="Courier New" w:cs="Courier New" w:hint="default"/>
      </w:rPr>
    </w:lvl>
    <w:lvl w:ilvl="5" w:tplc="65FE5708">
      <w:start w:val="1"/>
      <w:numFmt w:val="bullet"/>
      <w:lvlText w:val=""/>
      <w:lvlJc w:val="left"/>
      <w:pPr>
        <w:ind w:left="4320" w:hanging="360"/>
      </w:pPr>
      <w:rPr>
        <w:rFonts w:ascii="Wingdings" w:hAnsi="Wingdings" w:cs="Wingdings" w:hint="default"/>
      </w:rPr>
    </w:lvl>
    <w:lvl w:ilvl="6" w:tplc="21949952">
      <w:start w:val="1"/>
      <w:numFmt w:val="bullet"/>
      <w:lvlText w:val=""/>
      <w:lvlJc w:val="left"/>
      <w:pPr>
        <w:ind w:left="5040" w:hanging="360"/>
      </w:pPr>
      <w:rPr>
        <w:rFonts w:ascii="Symbol" w:hAnsi="Symbol" w:cs="Symbol" w:hint="default"/>
      </w:rPr>
    </w:lvl>
    <w:lvl w:ilvl="7" w:tplc="842CF732">
      <w:start w:val="1"/>
      <w:numFmt w:val="bullet"/>
      <w:lvlText w:val="o"/>
      <w:lvlJc w:val="left"/>
      <w:pPr>
        <w:ind w:left="5760" w:hanging="360"/>
      </w:pPr>
      <w:rPr>
        <w:rFonts w:ascii="Courier New" w:hAnsi="Courier New" w:cs="Courier New" w:hint="default"/>
      </w:rPr>
    </w:lvl>
    <w:lvl w:ilvl="8" w:tplc="C2F23090">
      <w:start w:val="1"/>
      <w:numFmt w:val="bullet"/>
      <w:lvlText w:val=""/>
      <w:lvlJc w:val="left"/>
      <w:pPr>
        <w:ind w:left="6480" w:hanging="360"/>
      </w:pPr>
      <w:rPr>
        <w:rFonts w:ascii="Wingdings" w:hAnsi="Wingdings" w:cs="Wingdings" w:hint="default"/>
      </w:rPr>
    </w:lvl>
  </w:abstractNum>
  <w:abstractNum w:abstractNumId="20" w15:restartNumberingAfterBreak="0">
    <w:nsid w:val="2C92071D"/>
    <w:multiLevelType w:val="hybridMultilevel"/>
    <w:tmpl w:val="07C8F8C0"/>
    <w:lvl w:ilvl="0" w:tplc="63F4E2FE">
      <w:start w:val="1"/>
      <w:numFmt w:val="bullet"/>
      <w:lvlText w:val=""/>
      <w:lvlJc w:val="left"/>
      <w:pPr>
        <w:ind w:left="720" w:hanging="360"/>
      </w:pPr>
      <w:rPr>
        <w:rFonts w:ascii="Symbol" w:hAnsi="Symbol" w:cs="Symbol" w:hint="default"/>
        <w:sz w:val="18"/>
        <w:szCs w:val="18"/>
      </w:rPr>
    </w:lvl>
    <w:lvl w:ilvl="1" w:tplc="DE946814">
      <w:start w:val="1"/>
      <w:numFmt w:val="bullet"/>
      <w:lvlText w:val="o"/>
      <w:lvlJc w:val="left"/>
      <w:pPr>
        <w:ind w:left="1440" w:hanging="360"/>
      </w:pPr>
      <w:rPr>
        <w:rFonts w:ascii="Courier New" w:hAnsi="Courier New" w:cs="Courier New" w:hint="default"/>
      </w:rPr>
    </w:lvl>
    <w:lvl w:ilvl="2" w:tplc="680E5EF6">
      <w:start w:val="1"/>
      <w:numFmt w:val="bullet"/>
      <w:lvlText w:val=""/>
      <w:lvlJc w:val="left"/>
      <w:pPr>
        <w:ind w:left="2160" w:hanging="360"/>
      </w:pPr>
      <w:rPr>
        <w:rFonts w:ascii="Wingdings" w:hAnsi="Wingdings" w:cs="Wingdings" w:hint="default"/>
      </w:rPr>
    </w:lvl>
    <w:lvl w:ilvl="3" w:tplc="7750C4AA">
      <w:start w:val="1"/>
      <w:numFmt w:val="bullet"/>
      <w:lvlText w:val=""/>
      <w:lvlJc w:val="left"/>
      <w:pPr>
        <w:ind w:left="2880" w:hanging="360"/>
      </w:pPr>
      <w:rPr>
        <w:rFonts w:ascii="Symbol" w:hAnsi="Symbol" w:cs="Symbol" w:hint="default"/>
      </w:rPr>
    </w:lvl>
    <w:lvl w:ilvl="4" w:tplc="522CFABE">
      <w:start w:val="1"/>
      <w:numFmt w:val="bullet"/>
      <w:lvlText w:val="o"/>
      <w:lvlJc w:val="left"/>
      <w:pPr>
        <w:ind w:left="3600" w:hanging="360"/>
      </w:pPr>
      <w:rPr>
        <w:rFonts w:ascii="Courier New" w:hAnsi="Courier New" w:cs="Courier New" w:hint="default"/>
      </w:rPr>
    </w:lvl>
    <w:lvl w:ilvl="5" w:tplc="0E40189E">
      <w:start w:val="1"/>
      <w:numFmt w:val="bullet"/>
      <w:lvlText w:val=""/>
      <w:lvlJc w:val="left"/>
      <w:pPr>
        <w:ind w:left="4320" w:hanging="360"/>
      </w:pPr>
      <w:rPr>
        <w:rFonts w:ascii="Wingdings" w:hAnsi="Wingdings" w:cs="Wingdings" w:hint="default"/>
      </w:rPr>
    </w:lvl>
    <w:lvl w:ilvl="6" w:tplc="B1661B7E">
      <w:start w:val="1"/>
      <w:numFmt w:val="bullet"/>
      <w:lvlText w:val=""/>
      <w:lvlJc w:val="left"/>
      <w:pPr>
        <w:ind w:left="5040" w:hanging="360"/>
      </w:pPr>
      <w:rPr>
        <w:rFonts w:ascii="Symbol" w:hAnsi="Symbol" w:cs="Symbol" w:hint="default"/>
      </w:rPr>
    </w:lvl>
    <w:lvl w:ilvl="7" w:tplc="F926BA70">
      <w:start w:val="1"/>
      <w:numFmt w:val="bullet"/>
      <w:lvlText w:val="o"/>
      <w:lvlJc w:val="left"/>
      <w:pPr>
        <w:ind w:left="5760" w:hanging="360"/>
      </w:pPr>
      <w:rPr>
        <w:rFonts w:ascii="Courier New" w:hAnsi="Courier New" w:cs="Courier New" w:hint="default"/>
      </w:rPr>
    </w:lvl>
    <w:lvl w:ilvl="8" w:tplc="0638F6E4">
      <w:start w:val="1"/>
      <w:numFmt w:val="bullet"/>
      <w:lvlText w:val=""/>
      <w:lvlJc w:val="left"/>
      <w:pPr>
        <w:ind w:left="6480" w:hanging="360"/>
      </w:pPr>
      <w:rPr>
        <w:rFonts w:ascii="Wingdings" w:hAnsi="Wingdings" w:cs="Wingdings" w:hint="default"/>
      </w:rPr>
    </w:lvl>
  </w:abstractNum>
  <w:abstractNum w:abstractNumId="21" w15:restartNumberingAfterBreak="0">
    <w:nsid w:val="2D361A41"/>
    <w:multiLevelType w:val="hybridMultilevel"/>
    <w:tmpl w:val="B23E8848"/>
    <w:lvl w:ilvl="0" w:tplc="A942BBF8">
      <w:start w:val="1"/>
      <w:numFmt w:val="bullet"/>
      <w:lvlText w:val=""/>
      <w:lvlJc w:val="left"/>
      <w:pPr>
        <w:ind w:left="720" w:hanging="360"/>
      </w:pPr>
      <w:rPr>
        <w:rFonts w:ascii="Symbol" w:hAnsi="Symbol" w:cs="Symbol" w:hint="default"/>
        <w:sz w:val="18"/>
        <w:szCs w:val="18"/>
      </w:rPr>
    </w:lvl>
    <w:lvl w:ilvl="1" w:tplc="98FED824">
      <w:start w:val="1"/>
      <w:numFmt w:val="bullet"/>
      <w:lvlText w:val="o"/>
      <w:lvlJc w:val="left"/>
      <w:pPr>
        <w:ind w:left="1440" w:hanging="360"/>
      </w:pPr>
      <w:rPr>
        <w:rFonts w:ascii="Courier New" w:hAnsi="Courier New" w:cs="Courier New" w:hint="default"/>
      </w:rPr>
    </w:lvl>
    <w:lvl w:ilvl="2" w:tplc="8D4AB08A">
      <w:start w:val="1"/>
      <w:numFmt w:val="bullet"/>
      <w:lvlText w:val=""/>
      <w:lvlJc w:val="left"/>
      <w:pPr>
        <w:ind w:left="2160" w:hanging="360"/>
      </w:pPr>
      <w:rPr>
        <w:rFonts w:ascii="Wingdings" w:hAnsi="Wingdings" w:cs="Wingdings" w:hint="default"/>
      </w:rPr>
    </w:lvl>
    <w:lvl w:ilvl="3" w:tplc="155E1F34">
      <w:start w:val="1"/>
      <w:numFmt w:val="bullet"/>
      <w:lvlText w:val=""/>
      <w:lvlJc w:val="left"/>
      <w:pPr>
        <w:ind w:left="2880" w:hanging="360"/>
      </w:pPr>
      <w:rPr>
        <w:rFonts w:ascii="Symbol" w:hAnsi="Symbol" w:cs="Symbol" w:hint="default"/>
      </w:rPr>
    </w:lvl>
    <w:lvl w:ilvl="4" w:tplc="69AC4808">
      <w:start w:val="1"/>
      <w:numFmt w:val="bullet"/>
      <w:lvlText w:val="o"/>
      <w:lvlJc w:val="left"/>
      <w:pPr>
        <w:ind w:left="3600" w:hanging="360"/>
      </w:pPr>
      <w:rPr>
        <w:rFonts w:ascii="Courier New" w:hAnsi="Courier New" w:cs="Courier New" w:hint="default"/>
      </w:rPr>
    </w:lvl>
    <w:lvl w:ilvl="5" w:tplc="C2AE2C9A">
      <w:start w:val="1"/>
      <w:numFmt w:val="bullet"/>
      <w:lvlText w:val=""/>
      <w:lvlJc w:val="left"/>
      <w:pPr>
        <w:ind w:left="4320" w:hanging="360"/>
      </w:pPr>
      <w:rPr>
        <w:rFonts w:ascii="Wingdings" w:hAnsi="Wingdings" w:cs="Wingdings" w:hint="default"/>
      </w:rPr>
    </w:lvl>
    <w:lvl w:ilvl="6" w:tplc="6BB8E382">
      <w:start w:val="1"/>
      <w:numFmt w:val="bullet"/>
      <w:lvlText w:val=""/>
      <w:lvlJc w:val="left"/>
      <w:pPr>
        <w:ind w:left="5040" w:hanging="360"/>
      </w:pPr>
      <w:rPr>
        <w:rFonts w:ascii="Symbol" w:hAnsi="Symbol" w:cs="Symbol" w:hint="default"/>
      </w:rPr>
    </w:lvl>
    <w:lvl w:ilvl="7" w:tplc="939C5AB0">
      <w:start w:val="1"/>
      <w:numFmt w:val="bullet"/>
      <w:lvlText w:val="o"/>
      <w:lvlJc w:val="left"/>
      <w:pPr>
        <w:ind w:left="5760" w:hanging="360"/>
      </w:pPr>
      <w:rPr>
        <w:rFonts w:ascii="Courier New" w:hAnsi="Courier New" w:cs="Courier New" w:hint="default"/>
      </w:rPr>
    </w:lvl>
    <w:lvl w:ilvl="8" w:tplc="83EA5174">
      <w:start w:val="1"/>
      <w:numFmt w:val="bullet"/>
      <w:lvlText w:val=""/>
      <w:lvlJc w:val="left"/>
      <w:pPr>
        <w:ind w:left="6480" w:hanging="360"/>
      </w:pPr>
      <w:rPr>
        <w:rFonts w:ascii="Wingdings" w:hAnsi="Wingdings" w:cs="Wingdings" w:hint="default"/>
      </w:rPr>
    </w:lvl>
  </w:abstractNum>
  <w:abstractNum w:abstractNumId="22" w15:restartNumberingAfterBreak="0">
    <w:nsid w:val="2D637D8F"/>
    <w:multiLevelType w:val="hybridMultilevel"/>
    <w:tmpl w:val="7B4A31C8"/>
    <w:lvl w:ilvl="0" w:tplc="525C133E">
      <w:start w:val="1"/>
      <w:numFmt w:val="bullet"/>
      <w:lvlText w:val=""/>
      <w:lvlJc w:val="left"/>
      <w:pPr>
        <w:ind w:left="720" w:hanging="360"/>
      </w:pPr>
      <w:rPr>
        <w:rFonts w:ascii="Symbol" w:hAnsi="Symbol" w:cs="Symbol" w:hint="default"/>
        <w:sz w:val="18"/>
        <w:szCs w:val="18"/>
      </w:rPr>
    </w:lvl>
    <w:lvl w:ilvl="1" w:tplc="87F40322">
      <w:start w:val="1"/>
      <w:numFmt w:val="bullet"/>
      <w:lvlText w:val="o"/>
      <w:lvlJc w:val="left"/>
      <w:pPr>
        <w:ind w:left="1440" w:hanging="360"/>
      </w:pPr>
      <w:rPr>
        <w:rFonts w:ascii="Courier New" w:hAnsi="Courier New" w:cs="Courier New" w:hint="default"/>
      </w:rPr>
    </w:lvl>
    <w:lvl w:ilvl="2" w:tplc="756C0D8E">
      <w:start w:val="1"/>
      <w:numFmt w:val="bullet"/>
      <w:lvlText w:val=""/>
      <w:lvlJc w:val="left"/>
      <w:pPr>
        <w:ind w:left="2160" w:hanging="360"/>
      </w:pPr>
      <w:rPr>
        <w:rFonts w:ascii="Wingdings" w:hAnsi="Wingdings" w:cs="Wingdings" w:hint="default"/>
      </w:rPr>
    </w:lvl>
    <w:lvl w:ilvl="3" w:tplc="56FEDF3A">
      <w:start w:val="1"/>
      <w:numFmt w:val="bullet"/>
      <w:lvlText w:val=""/>
      <w:lvlJc w:val="left"/>
      <w:pPr>
        <w:ind w:left="2880" w:hanging="360"/>
      </w:pPr>
      <w:rPr>
        <w:rFonts w:ascii="Symbol" w:hAnsi="Symbol" w:cs="Symbol" w:hint="default"/>
      </w:rPr>
    </w:lvl>
    <w:lvl w:ilvl="4" w:tplc="76701504">
      <w:start w:val="1"/>
      <w:numFmt w:val="bullet"/>
      <w:lvlText w:val="o"/>
      <w:lvlJc w:val="left"/>
      <w:pPr>
        <w:ind w:left="3600" w:hanging="360"/>
      </w:pPr>
      <w:rPr>
        <w:rFonts w:ascii="Courier New" w:hAnsi="Courier New" w:cs="Courier New" w:hint="default"/>
      </w:rPr>
    </w:lvl>
    <w:lvl w:ilvl="5" w:tplc="B01A40DE">
      <w:start w:val="1"/>
      <w:numFmt w:val="bullet"/>
      <w:lvlText w:val=""/>
      <w:lvlJc w:val="left"/>
      <w:pPr>
        <w:ind w:left="4320" w:hanging="360"/>
      </w:pPr>
      <w:rPr>
        <w:rFonts w:ascii="Wingdings" w:hAnsi="Wingdings" w:cs="Wingdings" w:hint="default"/>
      </w:rPr>
    </w:lvl>
    <w:lvl w:ilvl="6" w:tplc="D12E764C">
      <w:start w:val="1"/>
      <w:numFmt w:val="bullet"/>
      <w:lvlText w:val=""/>
      <w:lvlJc w:val="left"/>
      <w:pPr>
        <w:ind w:left="5040" w:hanging="360"/>
      </w:pPr>
      <w:rPr>
        <w:rFonts w:ascii="Symbol" w:hAnsi="Symbol" w:cs="Symbol" w:hint="default"/>
      </w:rPr>
    </w:lvl>
    <w:lvl w:ilvl="7" w:tplc="AB185B9C">
      <w:start w:val="1"/>
      <w:numFmt w:val="bullet"/>
      <w:lvlText w:val="o"/>
      <w:lvlJc w:val="left"/>
      <w:pPr>
        <w:ind w:left="5760" w:hanging="360"/>
      </w:pPr>
      <w:rPr>
        <w:rFonts w:ascii="Courier New" w:hAnsi="Courier New" w:cs="Courier New" w:hint="default"/>
      </w:rPr>
    </w:lvl>
    <w:lvl w:ilvl="8" w:tplc="EA9284C4">
      <w:start w:val="1"/>
      <w:numFmt w:val="bullet"/>
      <w:lvlText w:val=""/>
      <w:lvlJc w:val="left"/>
      <w:pPr>
        <w:ind w:left="6480" w:hanging="360"/>
      </w:pPr>
      <w:rPr>
        <w:rFonts w:ascii="Wingdings" w:hAnsi="Wingdings" w:cs="Wingdings" w:hint="default"/>
      </w:rPr>
    </w:lvl>
  </w:abstractNum>
  <w:abstractNum w:abstractNumId="23" w15:restartNumberingAfterBreak="0">
    <w:nsid w:val="312B6BA0"/>
    <w:multiLevelType w:val="hybridMultilevel"/>
    <w:tmpl w:val="5FF6D96A"/>
    <w:lvl w:ilvl="0" w:tplc="3044EE8A">
      <w:start w:val="1"/>
      <w:numFmt w:val="bullet"/>
      <w:lvlText w:val=""/>
      <w:lvlJc w:val="left"/>
      <w:pPr>
        <w:ind w:left="720" w:hanging="360"/>
      </w:pPr>
      <w:rPr>
        <w:rFonts w:ascii="Symbol" w:hAnsi="Symbol" w:cs="Symbol" w:hint="default"/>
        <w:sz w:val="18"/>
        <w:szCs w:val="18"/>
      </w:rPr>
    </w:lvl>
    <w:lvl w:ilvl="1" w:tplc="E1643C0A">
      <w:start w:val="1"/>
      <w:numFmt w:val="bullet"/>
      <w:lvlText w:val="o"/>
      <w:lvlJc w:val="left"/>
      <w:pPr>
        <w:ind w:left="1440" w:hanging="360"/>
      </w:pPr>
      <w:rPr>
        <w:rFonts w:ascii="Courier New" w:hAnsi="Courier New" w:cs="Courier New" w:hint="default"/>
      </w:rPr>
    </w:lvl>
    <w:lvl w:ilvl="2" w:tplc="BECC4B36">
      <w:start w:val="1"/>
      <w:numFmt w:val="bullet"/>
      <w:lvlText w:val=""/>
      <w:lvlJc w:val="left"/>
      <w:pPr>
        <w:ind w:left="2160" w:hanging="360"/>
      </w:pPr>
      <w:rPr>
        <w:rFonts w:ascii="Wingdings" w:hAnsi="Wingdings" w:cs="Wingdings" w:hint="default"/>
      </w:rPr>
    </w:lvl>
    <w:lvl w:ilvl="3" w:tplc="AD0C5518">
      <w:start w:val="1"/>
      <w:numFmt w:val="bullet"/>
      <w:lvlText w:val=""/>
      <w:lvlJc w:val="left"/>
      <w:pPr>
        <w:ind w:left="2880" w:hanging="360"/>
      </w:pPr>
      <w:rPr>
        <w:rFonts w:ascii="Symbol" w:hAnsi="Symbol" w:cs="Symbol" w:hint="default"/>
      </w:rPr>
    </w:lvl>
    <w:lvl w:ilvl="4" w:tplc="D2F46AFC">
      <w:start w:val="1"/>
      <w:numFmt w:val="bullet"/>
      <w:lvlText w:val="o"/>
      <w:lvlJc w:val="left"/>
      <w:pPr>
        <w:ind w:left="3600" w:hanging="360"/>
      </w:pPr>
      <w:rPr>
        <w:rFonts w:ascii="Courier New" w:hAnsi="Courier New" w:cs="Courier New" w:hint="default"/>
      </w:rPr>
    </w:lvl>
    <w:lvl w:ilvl="5" w:tplc="DDFA6D22">
      <w:start w:val="1"/>
      <w:numFmt w:val="bullet"/>
      <w:lvlText w:val=""/>
      <w:lvlJc w:val="left"/>
      <w:pPr>
        <w:ind w:left="4320" w:hanging="360"/>
      </w:pPr>
      <w:rPr>
        <w:rFonts w:ascii="Wingdings" w:hAnsi="Wingdings" w:cs="Wingdings" w:hint="default"/>
      </w:rPr>
    </w:lvl>
    <w:lvl w:ilvl="6" w:tplc="252216BC">
      <w:start w:val="1"/>
      <w:numFmt w:val="bullet"/>
      <w:lvlText w:val=""/>
      <w:lvlJc w:val="left"/>
      <w:pPr>
        <w:ind w:left="5040" w:hanging="360"/>
      </w:pPr>
      <w:rPr>
        <w:rFonts w:ascii="Symbol" w:hAnsi="Symbol" w:cs="Symbol" w:hint="default"/>
      </w:rPr>
    </w:lvl>
    <w:lvl w:ilvl="7" w:tplc="A6B270F4">
      <w:start w:val="1"/>
      <w:numFmt w:val="bullet"/>
      <w:lvlText w:val="o"/>
      <w:lvlJc w:val="left"/>
      <w:pPr>
        <w:ind w:left="5760" w:hanging="360"/>
      </w:pPr>
      <w:rPr>
        <w:rFonts w:ascii="Courier New" w:hAnsi="Courier New" w:cs="Courier New" w:hint="default"/>
      </w:rPr>
    </w:lvl>
    <w:lvl w:ilvl="8" w:tplc="E3224D64">
      <w:start w:val="1"/>
      <w:numFmt w:val="bullet"/>
      <w:lvlText w:val=""/>
      <w:lvlJc w:val="left"/>
      <w:pPr>
        <w:ind w:left="6480" w:hanging="360"/>
      </w:pPr>
      <w:rPr>
        <w:rFonts w:ascii="Wingdings" w:hAnsi="Wingdings" w:cs="Wingdings" w:hint="default"/>
      </w:rPr>
    </w:lvl>
  </w:abstractNum>
  <w:abstractNum w:abstractNumId="24" w15:restartNumberingAfterBreak="0">
    <w:nsid w:val="317A411D"/>
    <w:multiLevelType w:val="hybridMultilevel"/>
    <w:tmpl w:val="919234CA"/>
    <w:lvl w:ilvl="0" w:tplc="9D8EC720">
      <w:start w:val="1"/>
      <w:numFmt w:val="bullet"/>
      <w:lvlText w:val=""/>
      <w:lvlJc w:val="left"/>
      <w:pPr>
        <w:ind w:left="720" w:hanging="360"/>
      </w:pPr>
      <w:rPr>
        <w:rFonts w:ascii="Symbol" w:hAnsi="Symbol" w:cs="Symbol" w:hint="default"/>
        <w:sz w:val="18"/>
        <w:szCs w:val="18"/>
      </w:rPr>
    </w:lvl>
    <w:lvl w:ilvl="1" w:tplc="C0368136">
      <w:start w:val="1"/>
      <w:numFmt w:val="bullet"/>
      <w:lvlText w:val="o"/>
      <w:lvlJc w:val="left"/>
      <w:pPr>
        <w:ind w:left="1440" w:hanging="360"/>
      </w:pPr>
      <w:rPr>
        <w:rFonts w:ascii="Courier New" w:hAnsi="Courier New" w:cs="Courier New" w:hint="default"/>
      </w:rPr>
    </w:lvl>
    <w:lvl w:ilvl="2" w:tplc="9C060F42">
      <w:start w:val="1"/>
      <w:numFmt w:val="bullet"/>
      <w:lvlText w:val=""/>
      <w:lvlJc w:val="left"/>
      <w:pPr>
        <w:ind w:left="2160" w:hanging="360"/>
      </w:pPr>
      <w:rPr>
        <w:rFonts w:ascii="Wingdings" w:hAnsi="Wingdings" w:cs="Wingdings" w:hint="default"/>
      </w:rPr>
    </w:lvl>
    <w:lvl w:ilvl="3" w:tplc="C8FE68EE">
      <w:start w:val="1"/>
      <w:numFmt w:val="bullet"/>
      <w:lvlText w:val=""/>
      <w:lvlJc w:val="left"/>
      <w:pPr>
        <w:ind w:left="2880" w:hanging="360"/>
      </w:pPr>
      <w:rPr>
        <w:rFonts w:ascii="Symbol" w:hAnsi="Symbol" w:cs="Symbol" w:hint="default"/>
      </w:rPr>
    </w:lvl>
    <w:lvl w:ilvl="4" w:tplc="E7AE948A">
      <w:start w:val="1"/>
      <w:numFmt w:val="bullet"/>
      <w:lvlText w:val="o"/>
      <w:lvlJc w:val="left"/>
      <w:pPr>
        <w:ind w:left="3600" w:hanging="360"/>
      </w:pPr>
      <w:rPr>
        <w:rFonts w:ascii="Courier New" w:hAnsi="Courier New" w:cs="Courier New" w:hint="default"/>
      </w:rPr>
    </w:lvl>
    <w:lvl w:ilvl="5" w:tplc="1BD8846A">
      <w:start w:val="1"/>
      <w:numFmt w:val="bullet"/>
      <w:lvlText w:val=""/>
      <w:lvlJc w:val="left"/>
      <w:pPr>
        <w:ind w:left="4320" w:hanging="360"/>
      </w:pPr>
      <w:rPr>
        <w:rFonts w:ascii="Wingdings" w:hAnsi="Wingdings" w:cs="Wingdings" w:hint="default"/>
      </w:rPr>
    </w:lvl>
    <w:lvl w:ilvl="6" w:tplc="3A461BEE">
      <w:start w:val="1"/>
      <w:numFmt w:val="bullet"/>
      <w:lvlText w:val=""/>
      <w:lvlJc w:val="left"/>
      <w:pPr>
        <w:ind w:left="5040" w:hanging="360"/>
      </w:pPr>
      <w:rPr>
        <w:rFonts w:ascii="Symbol" w:hAnsi="Symbol" w:cs="Symbol" w:hint="default"/>
      </w:rPr>
    </w:lvl>
    <w:lvl w:ilvl="7" w:tplc="FA7AC50E">
      <w:start w:val="1"/>
      <w:numFmt w:val="bullet"/>
      <w:lvlText w:val="o"/>
      <w:lvlJc w:val="left"/>
      <w:pPr>
        <w:ind w:left="5760" w:hanging="360"/>
      </w:pPr>
      <w:rPr>
        <w:rFonts w:ascii="Courier New" w:hAnsi="Courier New" w:cs="Courier New" w:hint="default"/>
      </w:rPr>
    </w:lvl>
    <w:lvl w:ilvl="8" w:tplc="26C49E1E">
      <w:start w:val="1"/>
      <w:numFmt w:val="bullet"/>
      <w:lvlText w:val=""/>
      <w:lvlJc w:val="left"/>
      <w:pPr>
        <w:ind w:left="6480" w:hanging="360"/>
      </w:pPr>
      <w:rPr>
        <w:rFonts w:ascii="Wingdings" w:hAnsi="Wingdings" w:cs="Wingdings" w:hint="default"/>
      </w:rPr>
    </w:lvl>
  </w:abstractNum>
  <w:abstractNum w:abstractNumId="25" w15:restartNumberingAfterBreak="0">
    <w:nsid w:val="32BB730C"/>
    <w:multiLevelType w:val="hybridMultilevel"/>
    <w:tmpl w:val="D3C02972"/>
    <w:lvl w:ilvl="0" w:tplc="578AA87A">
      <w:start w:val="1"/>
      <w:numFmt w:val="decimal"/>
      <w:lvlText w:val="%1."/>
      <w:lvlJc w:val="left"/>
      <w:pPr>
        <w:ind w:left="720" w:hanging="360"/>
      </w:pPr>
      <w:rPr>
        <w:rFonts w:ascii="Arial" w:hAnsi="Arial" w:cs="Arial" w:hint="default"/>
        <w:sz w:val="18"/>
        <w:szCs w:val="18"/>
      </w:rPr>
    </w:lvl>
    <w:lvl w:ilvl="1" w:tplc="E382743C">
      <w:start w:val="1"/>
      <w:numFmt w:val="decimal"/>
      <w:lvlText w:val="%2."/>
      <w:lvlJc w:val="left"/>
      <w:pPr>
        <w:ind w:left="1440" w:hanging="360"/>
      </w:pPr>
    </w:lvl>
    <w:lvl w:ilvl="2" w:tplc="BB52D6EA">
      <w:start w:val="1"/>
      <w:numFmt w:val="decimal"/>
      <w:lvlText w:val="%3."/>
      <w:lvlJc w:val="left"/>
      <w:pPr>
        <w:ind w:left="2160" w:hanging="360"/>
      </w:pPr>
    </w:lvl>
    <w:lvl w:ilvl="3" w:tplc="78AAA892">
      <w:start w:val="1"/>
      <w:numFmt w:val="decimal"/>
      <w:lvlText w:val="%4."/>
      <w:lvlJc w:val="left"/>
      <w:pPr>
        <w:ind w:left="2880" w:hanging="360"/>
      </w:pPr>
    </w:lvl>
    <w:lvl w:ilvl="4" w:tplc="7E54D5C6">
      <w:start w:val="1"/>
      <w:numFmt w:val="decimal"/>
      <w:lvlText w:val="%5."/>
      <w:lvlJc w:val="left"/>
      <w:pPr>
        <w:ind w:left="3600" w:hanging="360"/>
      </w:pPr>
    </w:lvl>
    <w:lvl w:ilvl="5" w:tplc="C5748AE8">
      <w:start w:val="1"/>
      <w:numFmt w:val="decimal"/>
      <w:lvlText w:val="%6."/>
      <w:lvlJc w:val="left"/>
      <w:pPr>
        <w:ind w:left="4320" w:hanging="360"/>
      </w:pPr>
    </w:lvl>
    <w:lvl w:ilvl="6" w:tplc="915E5E08">
      <w:start w:val="1"/>
      <w:numFmt w:val="decimal"/>
      <w:lvlText w:val="%7."/>
      <w:lvlJc w:val="left"/>
      <w:pPr>
        <w:ind w:left="5040" w:hanging="360"/>
      </w:pPr>
    </w:lvl>
    <w:lvl w:ilvl="7" w:tplc="D556E8E6">
      <w:start w:val="1"/>
      <w:numFmt w:val="decimal"/>
      <w:lvlText w:val="%8."/>
      <w:lvlJc w:val="left"/>
      <w:pPr>
        <w:ind w:left="5760" w:hanging="360"/>
      </w:pPr>
    </w:lvl>
    <w:lvl w:ilvl="8" w:tplc="495A6B38">
      <w:start w:val="1"/>
      <w:numFmt w:val="decimal"/>
      <w:lvlText w:val="%9."/>
      <w:lvlJc w:val="left"/>
      <w:pPr>
        <w:ind w:left="6480" w:hanging="360"/>
      </w:pPr>
    </w:lvl>
  </w:abstractNum>
  <w:abstractNum w:abstractNumId="26" w15:restartNumberingAfterBreak="0">
    <w:nsid w:val="34CE0799"/>
    <w:multiLevelType w:val="hybridMultilevel"/>
    <w:tmpl w:val="5718BEE2"/>
    <w:lvl w:ilvl="0" w:tplc="8FA64960">
      <w:start w:val="5"/>
      <w:numFmt w:val="lowerLetter"/>
      <w:lvlText w:val="%1."/>
      <w:lvlJc w:val="left"/>
      <w:pPr>
        <w:ind w:left="720" w:hanging="360"/>
      </w:pPr>
      <w:rPr>
        <w:rFonts w:ascii="Arial" w:hAnsi="Arial" w:cs="Arial" w:hint="default"/>
        <w:sz w:val="18"/>
        <w:szCs w:val="18"/>
      </w:rPr>
    </w:lvl>
    <w:lvl w:ilvl="1" w:tplc="3D86A9C0">
      <w:start w:val="1"/>
      <w:numFmt w:val="lowerLetter"/>
      <w:lvlText w:val="%2."/>
      <w:lvlJc w:val="left"/>
      <w:pPr>
        <w:ind w:left="1440" w:hanging="360"/>
      </w:pPr>
    </w:lvl>
    <w:lvl w:ilvl="2" w:tplc="96E8D610">
      <w:start w:val="1"/>
      <w:numFmt w:val="lowerLetter"/>
      <w:lvlText w:val="%3."/>
      <w:lvlJc w:val="left"/>
      <w:pPr>
        <w:ind w:left="2160" w:hanging="360"/>
      </w:pPr>
    </w:lvl>
    <w:lvl w:ilvl="3" w:tplc="A43C2A2E">
      <w:start w:val="1"/>
      <w:numFmt w:val="lowerLetter"/>
      <w:lvlText w:val="%4."/>
      <w:lvlJc w:val="left"/>
      <w:pPr>
        <w:ind w:left="2880" w:hanging="360"/>
      </w:pPr>
    </w:lvl>
    <w:lvl w:ilvl="4" w:tplc="7A3AA6E0">
      <w:start w:val="1"/>
      <w:numFmt w:val="lowerLetter"/>
      <w:lvlText w:val="%5."/>
      <w:lvlJc w:val="left"/>
      <w:pPr>
        <w:ind w:left="3600" w:hanging="360"/>
      </w:pPr>
    </w:lvl>
    <w:lvl w:ilvl="5" w:tplc="5A560F6E">
      <w:start w:val="1"/>
      <w:numFmt w:val="lowerLetter"/>
      <w:lvlText w:val="%6."/>
      <w:lvlJc w:val="left"/>
      <w:pPr>
        <w:ind w:left="4320" w:hanging="360"/>
      </w:pPr>
    </w:lvl>
    <w:lvl w:ilvl="6" w:tplc="7458C5EA">
      <w:start w:val="1"/>
      <w:numFmt w:val="lowerLetter"/>
      <w:lvlText w:val="%7."/>
      <w:lvlJc w:val="left"/>
      <w:pPr>
        <w:ind w:left="5040" w:hanging="360"/>
      </w:pPr>
    </w:lvl>
    <w:lvl w:ilvl="7" w:tplc="4A8079A6">
      <w:start w:val="1"/>
      <w:numFmt w:val="lowerLetter"/>
      <w:lvlText w:val="%8."/>
      <w:lvlJc w:val="left"/>
      <w:pPr>
        <w:ind w:left="5760" w:hanging="360"/>
      </w:pPr>
    </w:lvl>
    <w:lvl w:ilvl="8" w:tplc="4A02B576">
      <w:start w:val="1"/>
      <w:numFmt w:val="lowerLetter"/>
      <w:lvlText w:val="%9."/>
      <w:lvlJc w:val="left"/>
      <w:pPr>
        <w:ind w:left="6480" w:hanging="360"/>
      </w:pPr>
    </w:lvl>
  </w:abstractNum>
  <w:abstractNum w:abstractNumId="27" w15:restartNumberingAfterBreak="0">
    <w:nsid w:val="368713CB"/>
    <w:multiLevelType w:val="hybridMultilevel"/>
    <w:tmpl w:val="2D209A26"/>
    <w:lvl w:ilvl="0" w:tplc="191E0836">
      <w:start w:val="1"/>
      <w:numFmt w:val="bullet"/>
      <w:lvlText w:val=""/>
      <w:lvlJc w:val="left"/>
      <w:pPr>
        <w:ind w:left="720" w:hanging="360"/>
      </w:pPr>
      <w:rPr>
        <w:rFonts w:ascii="Symbol" w:hAnsi="Symbol" w:cs="Symbol" w:hint="default"/>
        <w:sz w:val="18"/>
        <w:szCs w:val="18"/>
      </w:rPr>
    </w:lvl>
    <w:lvl w:ilvl="1" w:tplc="3A589760">
      <w:start w:val="1"/>
      <w:numFmt w:val="bullet"/>
      <w:lvlText w:val="o"/>
      <w:lvlJc w:val="left"/>
      <w:pPr>
        <w:ind w:left="1440" w:hanging="360"/>
      </w:pPr>
      <w:rPr>
        <w:rFonts w:ascii="Courier New" w:hAnsi="Courier New" w:cs="Courier New" w:hint="default"/>
      </w:rPr>
    </w:lvl>
    <w:lvl w:ilvl="2" w:tplc="AD145C3C">
      <w:start w:val="1"/>
      <w:numFmt w:val="bullet"/>
      <w:lvlText w:val=""/>
      <w:lvlJc w:val="left"/>
      <w:pPr>
        <w:ind w:left="2160" w:hanging="360"/>
      </w:pPr>
      <w:rPr>
        <w:rFonts w:ascii="Wingdings" w:hAnsi="Wingdings" w:cs="Wingdings" w:hint="default"/>
      </w:rPr>
    </w:lvl>
    <w:lvl w:ilvl="3" w:tplc="E7BA73DE">
      <w:start w:val="1"/>
      <w:numFmt w:val="bullet"/>
      <w:lvlText w:val=""/>
      <w:lvlJc w:val="left"/>
      <w:pPr>
        <w:ind w:left="2880" w:hanging="360"/>
      </w:pPr>
      <w:rPr>
        <w:rFonts w:ascii="Symbol" w:hAnsi="Symbol" w:cs="Symbol" w:hint="default"/>
      </w:rPr>
    </w:lvl>
    <w:lvl w:ilvl="4" w:tplc="A8F8A0FA">
      <w:start w:val="1"/>
      <w:numFmt w:val="bullet"/>
      <w:lvlText w:val="o"/>
      <w:lvlJc w:val="left"/>
      <w:pPr>
        <w:ind w:left="3600" w:hanging="360"/>
      </w:pPr>
      <w:rPr>
        <w:rFonts w:ascii="Courier New" w:hAnsi="Courier New" w:cs="Courier New" w:hint="default"/>
      </w:rPr>
    </w:lvl>
    <w:lvl w:ilvl="5" w:tplc="2BB29A74">
      <w:start w:val="1"/>
      <w:numFmt w:val="bullet"/>
      <w:lvlText w:val=""/>
      <w:lvlJc w:val="left"/>
      <w:pPr>
        <w:ind w:left="4320" w:hanging="360"/>
      </w:pPr>
      <w:rPr>
        <w:rFonts w:ascii="Wingdings" w:hAnsi="Wingdings" w:cs="Wingdings" w:hint="default"/>
      </w:rPr>
    </w:lvl>
    <w:lvl w:ilvl="6" w:tplc="FDF0AEF2">
      <w:start w:val="1"/>
      <w:numFmt w:val="bullet"/>
      <w:lvlText w:val=""/>
      <w:lvlJc w:val="left"/>
      <w:pPr>
        <w:ind w:left="5040" w:hanging="360"/>
      </w:pPr>
      <w:rPr>
        <w:rFonts w:ascii="Symbol" w:hAnsi="Symbol" w:cs="Symbol" w:hint="default"/>
      </w:rPr>
    </w:lvl>
    <w:lvl w:ilvl="7" w:tplc="0952ED92">
      <w:start w:val="1"/>
      <w:numFmt w:val="bullet"/>
      <w:lvlText w:val="o"/>
      <w:lvlJc w:val="left"/>
      <w:pPr>
        <w:ind w:left="5760" w:hanging="360"/>
      </w:pPr>
      <w:rPr>
        <w:rFonts w:ascii="Courier New" w:hAnsi="Courier New" w:cs="Courier New" w:hint="default"/>
      </w:rPr>
    </w:lvl>
    <w:lvl w:ilvl="8" w:tplc="BDB2C8D0">
      <w:start w:val="1"/>
      <w:numFmt w:val="bullet"/>
      <w:lvlText w:val=""/>
      <w:lvlJc w:val="left"/>
      <w:pPr>
        <w:ind w:left="6480" w:hanging="360"/>
      </w:pPr>
      <w:rPr>
        <w:rFonts w:ascii="Wingdings" w:hAnsi="Wingdings" w:cs="Wingdings" w:hint="default"/>
      </w:rPr>
    </w:lvl>
  </w:abstractNum>
  <w:abstractNum w:abstractNumId="28" w15:restartNumberingAfterBreak="0">
    <w:nsid w:val="3E447F3C"/>
    <w:multiLevelType w:val="hybridMultilevel"/>
    <w:tmpl w:val="CE52B7C0"/>
    <w:lvl w:ilvl="0" w:tplc="C95E994E">
      <w:start w:val="1"/>
      <w:numFmt w:val="bullet"/>
      <w:lvlText w:val=""/>
      <w:lvlJc w:val="left"/>
      <w:pPr>
        <w:ind w:left="720" w:hanging="360"/>
      </w:pPr>
      <w:rPr>
        <w:rFonts w:ascii="Symbol" w:hAnsi="Symbol" w:cs="Symbol" w:hint="default"/>
        <w:sz w:val="18"/>
        <w:szCs w:val="18"/>
      </w:rPr>
    </w:lvl>
    <w:lvl w:ilvl="1" w:tplc="ADA2BFBA">
      <w:start w:val="1"/>
      <w:numFmt w:val="bullet"/>
      <w:lvlText w:val="o"/>
      <w:lvlJc w:val="left"/>
      <w:pPr>
        <w:ind w:left="1440" w:hanging="360"/>
      </w:pPr>
      <w:rPr>
        <w:rFonts w:ascii="Courier New" w:hAnsi="Courier New" w:cs="Courier New" w:hint="default"/>
      </w:rPr>
    </w:lvl>
    <w:lvl w:ilvl="2" w:tplc="CC2C3590">
      <w:start w:val="1"/>
      <w:numFmt w:val="bullet"/>
      <w:lvlText w:val=""/>
      <w:lvlJc w:val="left"/>
      <w:pPr>
        <w:ind w:left="2160" w:hanging="360"/>
      </w:pPr>
      <w:rPr>
        <w:rFonts w:ascii="Wingdings" w:hAnsi="Wingdings" w:cs="Wingdings" w:hint="default"/>
      </w:rPr>
    </w:lvl>
    <w:lvl w:ilvl="3" w:tplc="3998FDBE">
      <w:start w:val="1"/>
      <w:numFmt w:val="bullet"/>
      <w:lvlText w:val=""/>
      <w:lvlJc w:val="left"/>
      <w:pPr>
        <w:ind w:left="2880" w:hanging="360"/>
      </w:pPr>
      <w:rPr>
        <w:rFonts w:ascii="Symbol" w:hAnsi="Symbol" w:cs="Symbol" w:hint="default"/>
      </w:rPr>
    </w:lvl>
    <w:lvl w:ilvl="4" w:tplc="060C4DB6">
      <w:start w:val="1"/>
      <w:numFmt w:val="bullet"/>
      <w:lvlText w:val="o"/>
      <w:lvlJc w:val="left"/>
      <w:pPr>
        <w:ind w:left="3600" w:hanging="360"/>
      </w:pPr>
      <w:rPr>
        <w:rFonts w:ascii="Courier New" w:hAnsi="Courier New" w:cs="Courier New" w:hint="default"/>
      </w:rPr>
    </w:lvl>
    <w:lvl w:ilvl="5" w:tplc="B49A25C2">
      <w:start w:val="1"/>
      <w:numFmt w:val="bullet"/>
      <w:lvlText w:val=""/>
      <w:lvlJc w:val="left"/>
      <w:pPr>
        <w:ind w:left="4320" w:hanging="360"/>
      </w:pPr>
      <w:rPr>
        <w:rFonts w:ascii="Wingdings" w:hAnsi="Wingdings" w:cs="Wingdings" w:hint="default"/>
      </w:rPr>
    </w:lvl>
    <w:lvl w:ilvl="6" w:tplc="10A254E0">
      <w:start w:val="1"/>
      <w:numFmt w:val="bullet"/>
      <w:lvlText w:val=""/>
      <w:lvlJc w:val="left"/>
      <w:pPr>
        <w:ind w:left="5040" w:hanging="360"/>
      </w:pPr>
      <w:rPr>
        <w:rFonts w:ascii="Symbol" w:hAnsi="Symbol" w:cs="Symbol" w:hint="default"/>
      </w:rPr>
    </w:lvl>
    <w:lvl w:ilvl="7" w:tplc="7EC83BAC">
      <w:start w:val="1"/>
      <w:numFmt w:val="bullet"/>
      <w:lvlText w:val="o"/>
      <w:lvlJc w:val="left"/>
      <w:pPr>
        <w:ind w:left="5760" w:hanging="360"/>
      </w:pPr>
      <w:rPr>
        <w:rFonts w:ascii="Courier New" w:hAnsi="Courier New" w:cs="Courier New" w:hint="default"/>
      </w:rPr>
    </w:lvl>
    <w:lvl w:ilvl="8" w:tplc="C44AD7E4">
      <w:start w:val="1"/>
      <w:numFmt w:val="bullet"/>
      <w:lvlText w:val=""/>
      <w:lvlJc w:val="left"/>
      <w:pPr>
        <w:ind w:left="6480" w:hanging="360"/>
      </w:pPr>
      <w:rPr>
        <w:rFonts w:ascii="Wingdings" w:hAnsi="Wingdings" w:cs="Wingdings" w:hint="default"/>
      </w:rPr>
    </w:lvl>
  </w:abstractNum>
  <w:abstractNum w:abstractNumId="29" w15:restartNumberingAfterBreak="0">
    <w:nsid w:val="40390276"/>
    <w:multiLevelType w:val="hybridMultilevel"/>
    <w:tmpl w:val="405C8A86"/>
    <w:lvl w:ilvl="0" w:tplc="CAB87A4E">
      <w:start w:val="1"/>
      <w:numFmt w:val="bullet"/>
      <w:lvlText w:val=""/>
      <w:lvlJc w:val="left"/>
      <w:pPr>
        <w:ind w:left="720" w:hanging="360"/>
      </w:pPr>
      <w:rPr>
        <w:rFonts w:ascii="Symbol" w:hAnsi="Symbol" w:cs="Symbol" w:hint="default"/>
        <w:sz w:val="24"/>
        <w:szCs w:val="24"/>
      </w:rPr>
    </w:lvl>
    <w:lvl w:ilvl="1" w:tplc="6EE6D1DA">
      <w:start w:val="1"/>
      <w:numFmt w:val="bullet"/>
      <w:lvlText w:val="o"/>
      <w:lvlJc w:val="left"/>
      <w:pPr>
        <w:ind w:left="1440" w:hanging="360"/>
      </w:pPr>
      <w:rPr>
        <w:rFonts w:ascii="Courier New" w:hAnsi="Courier New" w:cs="Courier New" w:hint="default"/>
      </w:rPr>
    </w:lvl>
    <w:lvl w:ilvl="2" w:tplc="4DAAD3FE">
      <w:start w:val="1"/>
      <w:numFmt w:val="bullet"/>
      <w:lvlText w:val=""/>
      <w:lvlJc w:val="left"/>
      <w:pPr>
        <w:ind w:left="2160" w:hanging="360"/>
      </w:pPr>
      <w:rPr>
        <w:rFonts w:ascii="Wingdings" w:hAnsi="Wingdings" w:cs="Wingdings" w:hint="default"/>
      </w:rPr>
    </w:lvl>
    <w:lvl w:ilvl="3" w:tplc="5FBE8DCA">
      <w:start w:val="1"/>
      <w:numFmt w:val="bullet"/>
      <w:lvlText w:val=""/>
      <w:lvlJc w:val="left"/>
      <w:pPr>
        <w:ind w:left="2880" w:hanging="360"/>
      </w:pPr>
      <w:rPr>
        <w:rFonts w:ascii="Symbol" w:hAnsi="Symbol" w:cs="Symbol" w:hint="default"/>
      </w:rPr>
    </w:lvl>
    <w:lvl w:ilvl="4" w:tplc="10F4C14A">
      <w:start w:val="1"/>
      <w:numFmt w:val="bullet"/>
      <w:lvlText w:val="o"/>
      <w:lvlJc w:val="left"/>
      <w:pPr>
        <w:ind w:left="3600" w:hanging="360"/>
      </w:pPr>
      <w:rPr>
        <w:rFonts w:ascii="Courier New" w:hAnsi="Courier New" w:cs="Courier New" w:hint="default"/>
      </w:rPr>
    </w:lvl>
    <w:lvl w:ilvl="5" w:tplc="B8A050F8">
      <w:start w:val="1"/>
      <w:numFmt w:val="bullet"/>
      <w:lvlText w:val=""/>
      <w:lvlJc w:val="left"/>
      <w:pPr>
        <w:ind w:left="4320" w:hanging="360"/>
      </w:pPr>
      <w:rPr>
        <w:rFonts w:ascii="Wingdings" w:hAnsi="Wingdings" w:cs="Wingdings" w:hint="default"/>
      </w:rPr>
    </w:lvl>
    <w:lvl w:ilvl="6" w:tplc="C5283F2A">
      <w:start w:val="1"/>
      <w:numFmt w:val="bullet"/>
      <w:lvlText w:val=""/>
      <w:lvlJc w:val="left"/>
      <w:pPr>
        <w:ind w:left="5040" w:hanging="360"/>
      </w:pPr>
      <w:rPr>
        <w:rFonts w:ascii="Symbol" w:hAnsi="Symbol" w:cs="Symbol" w:hint="default"/>
      </w:rPr>
    </w:lvl>
    <w:lvl w:ilvl="7" w:tplc="85569D30">
      <w:start w:val="1"/>
      <w:numFmt w:val="bullet"/>
      <w:lvlText w:val="o"/>
      <w:lvlJc w:val="left"/>
      <w:pPr>
        <w:ind w:left="5760" w:hanging="360"/>
      </w:pPr>
      <w:rPr>
        <w:rFonts w:ascii="Courier New" w:hAnsi="Courier New" w:cs="Courier New" w:hint="default"/>
      </w:rPr>
    </w:lvl>
    <w:lvl w:ilvl="8" w:tplc="E6E45280">
      <w:start w:val="1"/>
      <w:numFmt w:val="bullet"/>
      <w:lvlText w:val=""/>
      <w:lvlJc w:val="left"/>
      <w:pPr>
        <w:ind w:left="6480" w:hanging="360"/>
      </w:pPr>
      <w:rPr>
        <w:rFonts w:ascii="Wingdings" w:hAnsi="Wingdings" w:cs="Wingdings" w:hint="default"/>
      </w:rPr>
    </w:lvl>
  </w:abstractNum>
  <w:abstractNum w:abstractNumId="30" w15:restartNumberingAfterBreak="0">
    <w:nsid w:val="40397D34"/>
    <w:multiLevelType w:val="hybridMultilevel"/>
    <w:tmpl w:val="17DA5E72"/>
    <w:lvl w:ilvl="0" w:tplc="CFF812BC">
      <w:start w:val="1"/>
      <w:numFmt w:val="bullet"/>
      <w:lvlText w:val=""/>
      <w:lvlJc w:val="left"/>
      <w:pPr>
        <w:ind w:left="720" w:hanging="360"/>
      </w:pPr>
      <w:rPr>
        <w:rFonts w:ascii="Symbol" w:hAnsi="Symbol" w:cs="Symbol" w:hint="default"/>
        <w:sz w:val="18"/>
        <w:szCs w:val="18"/>
      </w:rPr>
    </w:lvl>
    <w:lvl w:ilvl="1" w:tplc="194E468C">
      <w:start w:val="1"/>
      <w:numFmt w:val="bullet"/>
      <w:lvlText w:val="o"/>
      <w:lvlJc w:val="left"/>
      <w:pPr>
        <w:ind w:left="1440" w:hanging="360"/>
      </w:pPr>
      <w:rPr>
        <w:rFonts w:ascii="Courier New" w:hAnsi="Courier New" w:cs="Courier New" w:hint="default"/>
      </w:rPr>
    </w:lvl>
    <w:lvl w:ilvl="2" w:tplc="DA92C044">
      <w:start w:val="1"/>
      <w:numFmt w:val="bullet"/>
      <w:lvlText w:val=""/>
      <w:lvlJc w:val="left"/>
      <w:pPr>
        <w:ind w:left="2160" w:hanging="360"/>
      </w:pPr>
      <w:rPr>
        <w:rFonts w:ascii="Wingdings" w:hAnsi="Wingdings" w:cs="Wingdings" w:hint="default"/>
      </w:rPr>
    </w:lvl>
    <w:lvl w:ilvl="3" w:tplc="83EA4138">
      <w:start w:val="1"/>
      <w:numFmt w:val="bullet"/>
      <w:lvlText w:val=""/>
      <w:lvlJc w:val="left"/>
      <w:pPr>
        <w:ind w:left="2880" w:hanging="360"/>
      </w:pPr>
      <w:rPr>
        <w:rFonts w:ascii="Symbol" w:hAnsi="Symbol" w:cs="Symbol" w:hint="default"/>
      </w:rPr>
    </w:lvl>
    <w:lvl w:ilvl="4" w:tplc="951E41B6">
      <w:start w:val="1"/>
      <w:numFmt w:val="bullet"/>
      <w:lvlText w:val="o"/>
      <w:lvlJc w:val="left"/>
      <w:pPr>
        <w:ind w:left="3600" w:hanging="360"/>
      </w:pPr>
      <w:rPr>
        <w:rFonts w:ascii="Courier New" w:hAnsi="Courier New" w:cs="Courier New" w:hint="default"/>
      </w:rPr>
    </w:lvl>
    <w:lvl w:ilvl="5" w:tplc="4008FAE0">
      <w:start w:val="1"/>
      <w:numFmt w:val="bullet"/>
      <w:lvlText w:val=""/>
      <w:lvlJc w:val="left"/>
      <w:pPr>
        <w:ind w:left="4320" w:hanging="360"/>
      </w:pPr>
      <w:rPr>
        <w:rFonts w:ascii="Wingdings" w:hAnsi="Wingdings" w:cs="Wingdings" w:hint="default"/>
      </w:rPr>
    </w:lvl>
    <w:lvl w:ilvl="6" w:tplc="21C2563E">
      <w:start w:val="1"/>
      <w:numFmt w:val="bullet"/>
      <w:lvlText w:val=""/>
      <w:lvlJc w:val="left"/>
      <w:pPr>
        <w:ind w:left="5040" w:hanging="360"/>
      </w:pPr>
      <w:rPr>
        <w:rFonts w:ascii="Symbol" w:hAnsi="Symbol" w:cs="Symbol" w:hint="default"/>
      </w:rPr>
    </w:lvl>
    <w:lvl w:ilvl="7" w:tplc="E32224DA">
      <w:start w:val="1"/>
      <w:numFmt w:val="bullet"/>
      <w:lvlText w:val="o"/>
      <w:lvlJc w:val="left"/>
      <w:pPr>
        <w:ind w:left="5760" w:hanging="360"/>
      </w:pPr>
      <w:rPr>
        <w:rFonts w:ascii="Courier New" w:hAnsi="Courier New" w:cs="Courier New" w:hint="default"/>
      </w:rPr>
    </w:lvl>
    <w:lvl w:ilvl="8" w:tplc="1CDC7470">
      <w:start w:val="1"/>
      <w:numFmt w:val="bullet"/>
      <w:lvlText w:val=""/>
      <w:lvlJc w:val="left"/>
      <w:pPr>
        <w:ind w:left="6480" w:hanging="360"/>
      </w:pPr>
      <w:rPr>
        <w:rFonts w:ascii="Wingdings" w:hAnsi="Wingdings" w:cs="Wingdings" w:hint="default"/>
      </w:rPr>
    </w:lvl>
  </w:abstractNum>
  <w:abstractNum w:abstractNumId="31" w15:restartNumberingAfterBreak="0">
    <w:nsid w:val="41E9520A"/>
    <w:multiLevelType w:val="hybridMultilevel"/>
    <w:tmpl w:val="0AEC7EB4"/>
    <w:lvl w:ilvl="0" w:tplc="4D7ABC7A">
      <w:start w:val="1"/>
      <w:numFmt w:val="bullet"/>
      <w:lvlText w:val=""/>
      <w:lvlJc w:val="left"/>
      <w:pPr>
        <w:ind w:left="720" w:hanging="360"/>
      </w:pPr>
      <w:rPr>
        <w:rFonts w:ascii="Symbol" w:hAnsi="Symbol" w:cs="Symbol" w:hint="default"/>
        <w:sz w:val="18"/>
        <w:szCs w:val="18"/>
      </w:rPr>
    </w:lvl>
    <w:lvl w:ilvl="1" w:tplc="490259BA">
      <w:start w:val="1"/>
      <w:numFmt w:val="bullet"/>
      <w:lvlText w:val="o"/>
      <w:lvlJc w:val="left"/>
      <w:pPr>
        <w:ind w:left="1440" w:hanging="360"/>
      </w:pPr>
      <w:rPr>
        <w:rFonts w:ascii="Courier New" w:hAnsi="Courier New" w:cs="Courier New" w:hint="default"/>
      </w:rPr>
    </w:lvl>
    <w:lvl w:ilvl="2" w:tplc="B4F49A94">
      <w:start w:val="1"/>
      <w:numFmt w:val="bullet"/>
      <w:lvlText w:val=""/>
      <w:lvlJc w:val="left"/>
      <w:pPr>
        <w:ind w:left="2160" w:hanging="360"/>
      </w:pPr>
      <w:rPr>
        <w:rFonts w:ascii="Wingdings" w:hAnsi="Wingdings" w:cs="Wingdings" w:hint="default"/>
      </w:rPr>
    </w:lvl>
    <w:lvl w:ilvl="3" w:tplc="CF58EFEC">
      <w:start w:val="1"/>
      <w:numFmt w:val="bullet"/>
      <w:lvlText w:val=""/>
      <w:lvlJc w:val="left"/>
      <w:pPr>
        <w:ind w:left="2880" w:hanging="360"/>
      </w:pPr>
      <w:rPr>
        <w:rFonts w:ascii="Symbol" w:hAnsi="Symbol" w:cs="Symbol" w:hint="default"/>
      </w:rPr>
    </w:lvl>
    <w:lvl w:ilvl="4" w:tplc="BFA82DB0">
      <w:start w:val="1"/>
      <w:numFmt w:val="bullet"/>
      <w:lvlText w:val="o"/>
      <w:lvlJc w:val="left"/>
      <w:pPr>
        <w:ind w:left="3600" w:hanging="360"/>
      </w:pPr>
      <w:rPr>
        <w:rFonts w:ascii="Courier New" w:hAnsi="Courier New" w:cs="Courier New" w:hint="default"/>
      </w:rPr>
    </w:lvl>
    <w:lvl w:ilvl="5" w:tplc="FDD4544A">
      <w:start w:val="1"/>
      <w:numFmt w:val="bullet"/>
      <w:lvlText w:val=""/>
      <w:lvlJc w:val="left"/>
      <w:pPr>
        <w:ind w:left="4320" w:hanging="360"/>
      </w:pPr>
      <w:rPr>
        <w:rFonts w:ascii="Wingdings" w:hAnsi="Wingdings" w:cs="Wingdings" w:hint="default"/>
      </w:rPr>
    </w:lvl>
    <w:lvl w:ilvl="6" w:tplc="03426248">
      <w:start w:val="1"/>
      <w:numFmt w:val="bullet"/>
      <w:lvlText w:val=""/>
      <w:lvlJc w:val="left"/>
      <w:pPr>
        <w:ind w:left="5040" w:hanging="360"/>
      </w:pPr>
      <w:rPr>
        <w:rFonts w:ascii="Symbol" w:hAnsi="Symbol" w:cs="Symbol" w:hint="default"/>
      </w:rPr>
    </w:lvl>
    <w:lvl w:ilvl="7" w:tplc="F850AF28">
      <w:start w:val="1"/>
      <w:numFmt w:val="bullet"/>
      <w:lvlText w:val="o"/>
      <w:lvlJc w:val="left"/>
      <w:pPr>
        <w:ind w:left="5760" w:hanging="360"/>
      </w:pPr>
      <w:rPr>
        <w:rFonts w:ascii="Courier New" w:hAnsi="Courier New" w:cs="Courier New" w:hint="default"/>
      </w:rPr>
    </w:lvl>
    <w:lvl w:ilvl="8" w:tplc="33187220">
      <w:start w:val="1"/>
      <w:numFmt w:val="bullet"/>
      <w:lvlText w:val=""/>
      <w:lvlJc w:val="left"/>
      <w:pPr>
        <w:ind w:left="6480" w:hanging="360"/>
      </w:pPr>
      <w:rPr>
        <w:rFonts w:ascii="Wingdings" w:hAnsi="Wingdings" w:cs="Wingdings" w:hint="default"/>
      </w:rPr>
    </w:lvl>
  </w:abstractNum>
  <w:abstractNum w:abstractNumId="32" w15:restartNumberingAfterBreak="0">
    <w:nsid w:val="42FE5E9E"/>
    <w:multiLevelType w:val="hybridMultilevel"/>
    <w:tmpl w:val="589E0DDC"/>
    <w:lvl w:ilvl="0" w:tplc="F9ACCBEA">
      <w:start w:val="1"/>
      <w:numFmt w:val="decimal"/>
      <w:lvlText w:val="%1."/>
      <w:lvlJc w:val="left"/>
      <w:pPr>
        <w:ind w:left="720" w:hanging="360"/>
      </w:pPr>
      <w:rPr>
        <w:rFonts w:ascii="Arial" w:hAnsi="Arial" w:cs="Arial" w:hint="default"/>
        <w:sz w:val="18"/>
        <w:szCs w:val="18"/>
      </w:rPr>
    </w:lvl>
    <w:lvl w:ilvl="1" w:tplc="53369500">
      <w:start w:val="1"/>
      <w:numFmt w:val="decimal"/>
      <w:lvlText w:val="%2."/>
      <w:lvlJc w:val="left"/>
      <w:pPr>
        <w:ind w:left="1440" w:hanging="360"/>
      </w:pPr>
    </w:lvl>
    <w:lvl w:ilvl="2" w:tplc="A6CA46BA">
      <w:start w:val="1"/>
      <w:numFmt w:val="decimal"/>
      <w:lvlText w:val="%3."/>
      <w:lvlJc w:val="left"/>
      <w:pPr>
        <w:ind w:left="2160" w:hanging="360"/>
      </w:pPr>
    </w:lvl>
    <w:lvl w:ilvl="3" w:tplc="A1D6083A">
      <w:start w:val="1"/>
      <w:numFmt w:val="decimal"/>
      <w:lvlText w:val="%4."/>
      <w:lvlJc w:val="left"/>
      <w:pPr>
        <w:ind w:left="2880" w:hanging="360"/>
      </w:pPr>
    </w:lvl>
    <w:lvl w:ilvl="4" w:tplc="F7C25922">
      <w:start w:val="1"/>
      <w:numFmt w:val="decimal"/>
      <w:lvlText w:val="%5."/>
      <w:lvlJc w:val="left"/>
      <w:pPr>
        <w:ind w:left="3600" w:hanging="360"/>
      </w:pPr>
    </w:lvl>
    <w:lvl w:ilvl="5" w:tplc="C190558E">
      <w:start w:val="1"/>
      <w:numFmt w:val="decimal"/>
      <w:lvlText w:val="%6."/>
      <w:lvlJc w:val="left"/>
      <w:pPr>
        <w:ind w:left="4320" w:hanging="360"/>
      </w:pPr>
    </w:lvl>
    <w:lvl w:ilvl="6" w:tplc="B6D80C8A">
      <w:start w:val="1"/>
      <w:numFmt w:val="decimal"/>
      <w:lvlText w:val="%7."/>
      <w:lvlJc w:val="left"/>
      <w:pPr>
        <w:ind w:left="5040" w:hanging="360"/>
      </w:pPr>
    </w:lvl>
    <w:lvl w:ilvl="7" w:tplc="502C2FF6">
      <w:start w:val="1"/>
      <w:numFmt w:val="decimal"/>
      <w:lvlText w:val="%8."/>
      <w:lvlJc w:val="left"/>
      <w:pPr>
        <w:ind w:left="5760" w:hanging="360"/>
      </w:pPr>
    </w:lvl>
    <w:lvl w:ilvl="8" w:tplc="38EC3040">
      <w:start w:val="1"/>
      <w:numFmt w:val="decimal"/>
      <w:lvlText w:val="%9."/>
      <w:lvlJc w:val="left"/>
      <w:pPr>
        <w:ind w:left="6480" w:hanging="360"/>
      </w:pPr>
    </w:lvl>
  </w:abstractNum>
  <w:abstractNum w:abstractNumId="33" w15:restartNumberingAfterBreak="0">
    <w:nsid w:val="44E377EA"/>
    <w:multiLevelType w:val="hybridMultilevel"/>
    <w:tmpl w:val="43100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AD93B50"/>
    <w:multiLevelType w:val="hybridMultilevel"/>
    <w:tmpl w:val="389621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ADE5A36"/>
    <w:multiLevelType w:val="hybridMultilevel"/>
    <w:tmpl w:val="38FA29CE"/>
    <w:lvl w:ilvl="0" w:tplc="41ACB288">
      <w:start w:val="1"/>
      <w:numFmt w:val="bullet"/>
      <w:lvlText w:val=""/>
      <w:lvlJc w:val="left"/>
      <w:pPr>
        <w:ind w:left="720" w:hanging="360"/>
      </w:pPr>
      <w:rPr>
        <w:rFonts w:ascii="Symbol" w:hAnsi="Symbol" w:cs="Symbol" w:hint="default"/>
        <w:sz w:val="18"/>
        <w:szCs w:val="18"/>
      </w:rPr>
    </w:lvl>
    <w:lvl w:ilvl="1" w:tplc="A8203F88">
      <w:start w:val="1"/>
      <w:numFmt w:val="bullet"/>
      <w:lvlText w:val="o"/>
      <w:lvlJc w:val="left"/>
      <w:pPr>
        <w:ind w:left="1440" w:hanging="360"/>
      </w:pPr>
      <w:rPr>
        <w:rFonts w:ascii="Courier New" w:hAnsi="Courier New" w:cs="Courier New" w:hint="default"/>
      </w:rPr>
    </w:lvl>
    <w:lvl w:ilvl="2" w:tplc="A6EC297C">
      <w:start w:val="1"/>
      <w:numFmt w:val="bullet"/>
      <w:lvlText w:val=""/>
      <w:lvlJc w:val="left"/>
      <w:pPr>
        <w:ind w:left="2160" w:hanging="360"/>
      </w:pPr>
      <w:rPr>
        <w:rFonts w:ascii="Wingdings" w:hAnsi="Wingdings" w:cs="Wingdings" w:hint="default"/>
      </w:rPr>
    </w:lvl>
    <w:lvl w:ilvl="3" w:tplc="DD9C51DA">
      <w:start w:val="1"/>
      <w:numFmt w:val="bullet"/>
      <w:lvlText w:val=""/>
      <w:lvlJc w:val="left"/>
      <w:pPr>
        <w:ind w:left="2880" w:hanging="360"/>
      </w:pPr>
      <w:rPr>
        <w:rFonts w:ascii="Symbol" w:hAnsi="Symbol" w:cs="Symbol" w:hint="default"/>
      </w:rPr>
    </w:lvl>
    <w:lvl w:ilvl="4" w:tplc="A30CAA76">
      <w:start w:val="1"/>
      <w:numFmt w:val="bullet"/>
      <w:lvlText w:val="o"/>
      <w:lvlJc w:val="left"/>
      <w:pPr>
        <w:ind w:left="3600" w:hanging="360"/>
      </w:pPr>
      <w:rPr>
        <w:rFonts w:ascii="Courier New" w:hAnsi="Courier New" w:cs="Courier New" w:hint="default"/>
      </w:rPr>
    </w:lvl>
    <w:lvl w:ilvl="5" w:tplc="DE7A931C">
      <w:start w:val="1"/>
      <w:numFmt w:val="bullet"/>
      <w:lvlText w:val=""/>
      <w:lvlJc w:val="left"/>
      <w:pPr>
        <w:ind w:left="4320" w:hanging="360"/>
      </w:pPr>
      <w:rPr>
        <w:rFonts w:ascii="Wingdings" w:hAnsi="Wingdings" w:cs="Wingdings" w:hint="default"/>
      </w:rPr>
    </w:lvl>
    <w:lvl w:ilvl="6" w:tplc="1652B68A">
      <w:start w:val="1"/>
      <w:numFmt w:val="bullet"/>
      <w:lvlText w:val=""/>
      <w:lvlJc w:val="left"/>
      <w:pPr>
        <w:ind w:left="5040" w:hanging="360"/>
      </w:pPr>
      <w:rPr>
        <w:rFonts w:ascii="Symbol" w:hAnsi="Symbol" w:cs="Symbol" w:hint="default"/>
      </w:rPr>
    </w:lvl>
    <w:lvl w:ilvl="7" w:tplc="7FD208AE">
      <w:start w:val="1"/>
      <w:numFmt w:val="bullet"/>
      <w:lvlText w:val="o"/>
      <w:lvlJc w:val="left"/>
      <w:pPr>
        <w:ind w:left="5760" w:hanging="360"/>
      </w:pPr>
      <w:rPr>
        <w:rFonts w:ascii="Courier New" w:hAnsi="Courier New" w:cs="Courier New" w:hint="default"/>
      </w:rPr>
    </w:lvl>
    <w:lvl w:ilvl="8" w:tplc="440E5F0A">
      <w:start w:val="1"/>
      <w:numFmt w:val="bullet"/>
      <w:lvlText w:val=""/>
      <w:lvlJc w:val="left"/>
      <w:pPr>
        <w:ind w:left="6480" w:hanging="360"/>
      </w:pPr>
      <w:rPr>
        <w:rFonts w:ascii="Wingdings" w:hAnsi="Wingdings" w:cs="Wingdings" w:hint="default"/>
      </w:rPr>
    </w:lvl>
  </w:abstractNum>
  <w:abstractNum w:abstractNumId="36" w15:restartNumberingAfterBreak="0">
    <w:nsid w:val="4AE205C3"/>
    <w:multiLevelType w:val="hybridMultilevel"/>
    <w:tmpl w:val="888AB9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E5439AE"/>
    <w:multiLevelType w:val="hybridMultilevel"/>
    <w:tmpl w:val="15F82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6DD2CD2"/>
    <w:multiLevelType w:val="hybridMultilevel"/>
    <w:tmpl w:val="7792B4B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58493D6E"/>
    <w:multiLevelType w:val="hybridMultilevel"/>
    <w:tmpl w:val="0EE4B2C6"/>
    <w:lvl w:ilvl="0" w:tplc="04240001">
      <w:start w:val="1"/>
      <w:numFmt w:val="bullet"/>
      <w:lvlText w:val=""/>
      <w:lvlJc w:val="left"/>
      <w:pPr>
        <w:ind w:left="720" w:hanging="360"/>
      </w:pPr>
      <w:rPr>
        <w:rFonts w:ascii="Symbol" w:hAnsi="Symbol" w:hint="default"/>
      </w:rPr>
    </w:lvl>
    <w:lvl w:ilvl="1" w:tplc="0B005272">
      <w:numFmt w:val="bullet"/>
      <w:lvlText w:val="•"/>
      <w:lvlJc w:val="left"/>
      <w:pPr>
        <w:ind w:left="1440" w:hanging="360"/>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97113AB"/>
    <w:multiLevelType w:val="hybridMultilevel"/>
    <w:tmpl w:val="51164408"/>
    <w:lvl w:ilvl="0" w:tplc="54EAF7EA">
      <w:start w:val="1"/>
      <w:numFmt w:val="bullet"/>
      <w:lvlText w:val=""/>
      <w:lvlJc w:val="left"/>
      <w:pPr>
        <w:ind w:left="720" w:hanging="360"/>
      </w:pPr>
      <w:rPr>
        <w:rFonts w:ascii="Symbol" w:hAnsi="Symbol" w:cs="Symbol" w:hint="default"/>
        <w:sz w:val="18"/>
        <w:szCs w:val="18"/>
      </w:rPr>
    </w:lvl>
    <w:lvl w:ilvl="1" w:tplc="6292F316">
      <w:start w:val="1"/>
      <w:numFmt w:val="bullet"/>
      <w:lvlText w:val="o"/>
      <w:lvlJc w:val="left"/>
      <w:pPr>
        <w:ind w:left="1440" w:hanging="360"/>
      </w:pPr>
      <w:rPr>
        <w:rFonts w:ascii="Courier New" w:hAnsi="Courier New" w:cs="Courier New" w:hint="default"/>
      </w:rPr>
    </w:lvl>
    <w:lvl w:ilvl="2" w:tplc="5A2484AE">
      <w:start w:val="1"/>
      <w:numFmt w:val="bullet"/>
      <w:lvlText w:val=""/>
      <w:lvlJc w:val="left"/>
      <w:pPr>
        <w:ind w:left="2160" w:hanging="360"/>
      </w:pPr>
      <w:rPr>
        <w:rFonts w:ascii="Wingdings" w:hAnsi="Wingdings" w:cs="Wingdings" w:hint="default"/>
      </w:rPr>
    </w:lvl>
    <w:lvl w:ilvl="3" w:tplc="70027FAC">
      <w:start w:val="1"/>
      <w:numFmt w:val="bullet"/>
      <w:lvlText w:val=""/>
      <w:lvlJc w:val="left"/>
      <w:pPr>
        <w:ind w:left="2880" w:hanging="360"/>
      </w:pPr>
      <w:rPr>
        <w:rFonts w:ascii="Symbol" w:hAnsi="Symbol" w:cs="Symbol" w:hint="default"/>
      </w:rPr>
    </w:lvl>
    <w:lvl w:ilvl="4" w:tplc="47E8F0CA">
      <w:start w:val="1"/>
      <w:numFmt w:val="bullet"/>
      <w:lvlText w:val="o"/>
      <w:lvlJc w:val="left"/>
      <w:pPr>
        <w:ind w:left="3600" w:hanging="360"/>
      </w:pPr>
      <w:rPr>
        <w:rFonts w:ascii="Courier New" w:hAnsi="Courier New" w:cs="Courier New" w:hint="default"/>
      </w:rPr>
    </w:lvl>
    <w:lvl w:ilvl="5" w:tplc="03AC39DE">
      <w:start w:val="1"/>
      <w:numFmt w:val="bullet"/>
      <w:lvlText w:val=""/>
      <w:lvlJc w:val="left"/>
      <w:pPr>
        <w:ind w:left="4320" w:hanging="360"/>
      </w:pPr>
      <w:rPr>
        <w:rFonts w:ascii="Wingdings" w:hAnsi="Wingdings" w:cs="Wingdings" w:hint="default"/>
      </w:rPr>
    </w:lvl>
    <w:lvl w:ilvl="6" w:tplc="705A9ED4">
      <w:start w:val="1"/>
      <w:numFmt w:val="bullet"/>
      <w:lvlText w:val=""/>
      <w:lvlJc w:val="left"/>
      <w:pPr>
        <w:ind w:left="5040" w:hanging="360"/>
      </w:pPr>
      <w:rPr>
        <w:rFonts w:ascii="Symbol" w:hAnsi="Symbol" w:cs="Symbol" w:hint="default"/>
      </w:rPr>
    </w:lvl>
    <w:lvl w:ilvl="7" w:tplc="9880F830">
      <w:start w:val="1"/>
      <w:numFmt w:val="bullet"/>
      <w:lvlText w:val="o"/>
      <w:lvlJc w:val="left"/>
      <w:pPr>
        <w:ind w:left="5760" w:hanging="360"/>
      </w:pPr>
      <w:rPr>
        <w:rFonts w:ascii="Courier New" w:hAnsi="Courier New" w:cs="Courier New" w:hint="default"/>
      </w:rPr>
    </w:lvl>
    <w:lvl w:ilvl="8" w:tplc="F07096BC">
      <w:start w:val="1"/>
      <w:numFmt w:val="bullet"/>
      <w:lvlText w:val=""/>
      <w:lvlJc w:val="left"/>
      <w:pPr>
        <w:ind w:left="6480" w:hanging="360"/>
      </w:pPr>
      <w:rPr>
        <w:rFonts w:ascii="Wingdings" w:hAnsi="Wingdings" w:cs="Wingdings" w:hint="default"/>
      </w:rPr>
    </w:lvl>
  </w:abstractNum>
  <w:abstractNum w:abstractNumId="41" w15:restartNumberingAfterBreak="0">
    <w:nsid w:val="5BF33790"/>
    <w:multiLevelType w:val="hybridMultilevel"/>
    <w:tmpl w:val="B6C67746"/>
    <w:lvl w:ilvl="0" w:tplc="5CF0CA34">
      <w:start w:val="1"/>
      <w:numFmt w:val="bullet"/>
      <w:lvlText w:val=""/>
      <w:lvlJc w:val="left"/>
      <w:pPr>
        <w:ind w:left="720" w:hanging="360"/>
      </w:pPr>
      <w:rPr>
        <w:rFonts w:ascii="Symbol" w:hAnsi="Symbol" w:cs="Symbol" w:hint="default"/>
        <w:sz w:val="18"/>
        <w:szCs w:val="18"/>
      </w:rPr>
    </w:lvl>
    <w:lvl w:ilvl="1" w:tplc="C2A000E8">
      <w:start w:val="1"/>
      <w:numFmt w:val="bullet"/>
      <w:lvlText w:val="o"/>
      <w:lvlJc w:val="left"/>
      <w:pPr>
        <w:ind w:left="1440" w:hanging="360"/>
      </w:pPr>
      <w:rPr>
        <w:rFonts w:ascii="Courier New" w:hAnsi="Courier New" w:cs="Courier New" w:hint="default"/>
      </w:rPr>
    </w:lvl>
    <w:lvl w:ilvl="2" w:tplc="FAB4795C">
      <w:start w:val="1"/>
      <w:numFmt w:val="bullet"/>
      <w:lvlText w:val=""/>
      <w:lvlJc w:val="left"/>
      <w:pPr>
        <w:ind w:left="2160" w:hanging="360"/>
      </w:pPr>
      <w:rPr>
        <w:rFonts w:ascii="Wingdings" w:hAnsi="Wingdings" w:cs="Wingdings" w:hint="default"/>
      </w:rPr>
    </w:lvl>
    <w:lvl w:ilvl="3" w:tplc="4CCA326E">
      <w:start w:val="1"/>
      <w:numFmt w:val="bullet"/>
      <w:lvlText w:val=""/>
      <w:lvlJc w:val="left"/>
      <w:pPr>
        <w:ind w:left="2880" w:hanging="360"/>
      </w:pPr>
      <w:rPr>
        <w:rFonts w:ascii="Symbol" w:hAnsi="Symbol" w:cs="Symbol" w:hint="default"/>
      </w:rPr>
    </w:lvl>
    <w:lvl w:ilvl="4" w:tplc="EC4A7588">
      <w:start w:val="1"/>
      <w:numFmt w:val="bullet"/>
      <w:lvlText w:val="o"/>
      <w:lvlJc w:val="left"/>
      <w:pPr>
        <w:ind w:left="3600" w:hanging="360"/>
      </w:pPr>
      <w:rPr>
        <w:rFonts w:ascii="Courier New" w:hAnsi="Courier New" w:cs="Courier New" w:hint="default"/>
      </w:rPr>
    </w:lvl>
    <w:lvl w:ilvl="5" w:tplc="4112B364">
      <w:start w:val="1"/>
      <w:numFmt w:val="bullet"/>
      <w:lvlText w:val=""/>
      <w:lvlJc w:val="left"/>
      <w:pPr>
        <w:ind w:left="4320" w:hanging="360"/>
      </w:pPr>
      <w:rPr>
        <w:rFonts w:ascii="Wingdings" w:hAnsi="Wingdings" w:cs="Wingdings" w:hint="default"/>
      </w:rPr>
    </w:lvl>
    <w:lvl w:ilvl="6" w:tplc="96B630C0">
      <w:start w:val="1"/>
      <w:numFmt w:val="bullet"/>
      <w:lvlText w:val=""/>
      <w:lvlJc w:val="left"/>
      <w:pPr>
        <w:ind w:left="5040" w:hanging="360"/>
      </w:pPr>
      <w:rPr>
        <w:rFonts w:ascii="Symbol" w:hAnsi="Symbol" w:cs="Symbol" w:hint="default"/>
      </w:rPr>
    </w:lvl>
    <w:lvl w:ilvl="7" w:tplc="A58A3494">
      <w:start w:val="1"/>
      <w:numFmt w:val="bullet"/>
      <w:lvlText w:val="o"/>
      <w:lvlJc w:val="left"/>
      <w:pPr>
        <w:ind w:left="5760" w:hanging="360"/>
      </w:pPr>
      <w:rPr>
        <w:rFonts w:ascii="Courier New" w:hAnsi="Courier New" w:cs="Courier New" w:hint="default"/>
      </w:rPr>
    </w:lvl>
    <w:lvl w:ilvl="8" w:tplc="58A2D9BC">
      <w:start w:val="1"/>
      <w:numFmt w:val="bullet"/>
      <w:lvlText w:val=""/>
      <w:lvlJc w:val="left"/>
      <w:pPr>
        <w:ind w:left="6480" w:hanging="360"/>
      </w:pPr>
      <w:rPr>
        <w:rFonts w:ascii="Wingdings" w:hAnsi="Wingdings" w:cs="Wingdings" w:hint="default"/>
      </w:rPr>
    </w:lvl>
  </w:abstractNum>
  <w:abstractNum w:abstractNumId="42" w15:restartNumberingAfterBreak="0">
    <w:nsid w:val="5BF4674F"/>
    <w:multiLevelType w:val="hybridMultilevel"/>
    <w:tmpl w:val="389286FC"/>
    <w:lvl w:ilvl="0" w:tplc="CC1A9CBC">
      <w:start w:val="18"/>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43" w15:restartNumberingAfterBreak="0">
    <w:nsid w:val="5CF56603"/>
    <w:multiLevelType w:val="hybridMultilevel"/>
    <w:tmpl w:val="78ACF1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DBF32E8"/>
    <w:multiLevelType w:val="hybridMultilevel"/>
    <w:tmpl w:val="55ECB292"/>
    <w:lvl w:ilvl="0" w:tplc="CBDC33E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0C83680"/>
    <w:multiLevelType w:val="hybridMultilevel"/>
    <w:tmpl w:val="F22C4A3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0F13BB3"/>
    <w:multiLevelType w:val="hybridMultilevel"/>
    <w:tmpl w:val="E82C8050"/>
    <w:lvl w:ilvl="0" w:tplc="0860CADE">
      <w:start w:val="1"/>
      <w:numFmt w:val="lowerLetter"/>
      <w:lvlText w:val="%1."/>
      <w:lvlJc w:val="left"/>
      <w:pPr>
        <w:ind w:left="720" w:hanging="360"/>
      </w:pPr>
      <w:rPr>
        <w:rFonts w:ascii="Arial" w:hAnsi="Arial" w:cs="Arial" w:hint="default"/>
        <w:sz w:val="18"/>
        <w:szCs w:val="18"/>
      </w:rPr>
    </w:lvl>
    <w:lvl w:ilvl="1" w:tplc="2AFA1662">
      <w:start w:val="1"/>
      <w:numFmt w:val="lowerLetter"/>
      <w:lvlText w:val="%2."/>
      <w:lvlJc w:val="left"/>
      <w:pPr>
        <w:ind w:left="1440" w:hanging="360"/>
      </w:pPr>
    </w:lvl>
    <w:lvl w:ilvl="2" w:tplc="1082A5F6">
      <w:start w:val="1"/>
      <w:numFmt w:val="lowerLetter"/>
      <w:lvlText w:val="%3."/>
      <w:lvlJc w:val="left"/>
      <w:pPr>
        <w:ind w:left="2160" w:hanging="360"/>
      </w:pPr>
    </w:lvl>
    <w:lvl w:ilvl="3" w:tplc="60F4F0CA">
      <w:start w:val="1"/>
      <w:numFmt w:val="lowerLetter"/>
      <w:lvlText w:val="%4."/>
      <w:lvlJc w:val="left"/>
      <w:pPr>
        <w:ind w:left="2880" w:hanging="360"/>
      </w:pPr>
    </w:lvl>
    <w:lvl w:ilvl="4" w:tplc="142AF72C">
      <w:start w:val="1"/>
      <w:numFmt w:val="lowerLetter"/>
      <w:lvlText w:val="%5."/>
      <w:lvlJc w:val="left"/>
      <w:pPr>
        <w:ind w:left="3600" w:hanging="360"/>
      </w:pPr>
    </w:lvl>
    <w:lvl w:ilvl="5" w:tplc="F30CABE2">
      <w:start w:val="1"/>
      <w:numFmt w:val="lowerLetter"/>
      <w:lvlText w:val="%6."/>
      <w:lvlJc w:val="left"/>
      <w:pPr>
        <w:ind w:left="4320" w:hanging="360"/>
      </w:pPr>
    </w:lvl>
    <w:lvl w:ilvl="6" w:tplc="9AC26FDC">
      <w:start w:val="1"/>
      <w:numFmt w:val="lowerLetter"/>
      <w:lvlText w:val="%7."/>
      <w:lvlJc w:val="left"/>
      <w:pPr>
        <w:ind w:left="5040" w:hanging="360"/>
      </w:pPr>
    </w:lvl>
    <w:lvl w:ilvl="7" w:tplc="E84C5E7E">
      <w:start w:val="1"/>
      <w:numFmt w:val="lowerLetter"/>
      <w:lvlText w:val="%8."/>
      <w:lvlJc w:val="left"/>
      <w:pPr>
        <w:ind w:left="5760" w:hanging="360"/>
      </w:pPr>
    </w:lvl>
    <w:lvl w:ilvl="8" w:tplc="6DB8C6C6">
      <w:start w:val="1"/>
      <w:numFmt w:val="lowerLetter"/>
      <w:lvlText w:val="%9."/>
      <w:lvlJc w:val="left"/>
      <w:pPr>
        <w:ind w:left="6480" w:hanging="360"/>
      </w:pPr>
    </w:lvl>
  </w:abstractNum>
  <w:abstractNum w:abstractNumId="47" w15:restartNumberingAfterBreak="0">
    <w:nsid w:val="60FE3D96"/>
    <w:multiLevelType w:val="hybridMultilevel"/>
    <w:tmpl w:val="D4CA065C"/>
    <w:lvl w:ilvl="0" w:tplc="CC1A9CBC">
      <w:start w:val="18"/>
      <w:numFmt w:val="bullet"/>
      <w:lvlText w:val="-"/>
      <w:lvlJc w:val="left"/>
      <w:pPr>
        <w:ind w:left="720" w:hanging="360"/>
      </w:pPr>
      <w:rPr>
        <w:rFonts w:ascii="Helvetica" w:eastAsiaTheme="minorHAnsi" w:hAnsi="Helvetica" w:cs="Helvetic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48" w15:restartNumberingAfterBreak="0">
    <w:nsid w:val="62954995"/>
    <w:multiLevelType w:val="hybridMultilevel"/>
    <w:tmpl w:val="3E6C46C8"/>
    <w:lvl w:ilvl="0" w:tplc="CC08F9EE">
      <w:start w:val="1"/>
      <w:numFmt w:val="bullet"/>
      <w:lvlText w:val=""/>
      <w:lvlJc w:val="left"/>
      <w:pPr>
        <w:ind w:left="720" w:hanging="360"/>
      </w:pPr>
      <w:rPr>
        <w:rFonts w:ascii="Symbol" w:hAnsi="Symbol" w:cs="Symbol" w:hint="default"/>
        <w:sz w:val="18"/>
        <w:szCs w:val="18"/>
      </w:rPr>
    </w:lvl>
    <w:lvl w:ilvl="1" w:tplc="BDE231D2">
      <w:start w:val="1"/>
      <w:numFmt w:val="bullet"/>
      <w:lvlText w:val="o"/>
      <w:lvlJc w:val="left"/>
      <w:pPr>
        <w:ind w:left="1440" w:hanging="360"/>
      </w:pPr>
      <w:rPr>
        <w:rFonts w:ascii="Courier New" w:hAnsi="Courier New" w:cs="Courier New" w:hint="default"/>
      </w:rPr>
    </w:lvl>
    <w:lvl w:ilvl="2" w:tplc="C06695B6">
      <w:start w:val="1"/>
      <w:numFmt w:val="bullet"/>
      <w:lvlText w:val=""/>
      <w:lvlJc w:val="left"/>
      <w:pPr>
        <w:ind w:left="2160" w:hanging="360"/>
      </w:pPr>
      <w:rPr>
        <w:rFonts w:ascii="Wingdings" w:hAnsi="Wingdings" w:cs="Wingdings" w:hint="default"/>
      </w:rPr>
    </w:lvl>
    <w:lvl w:ilvl="3" w:tplc="15FA6854">
      <w:start w:val="1"/>
      <w:numFmt w:val="bullet"/>
      <w:lvlText w:val=""/>
      <w:lvlJc w:val="left"/>
      <w:pPr>
        <w:ind w:left="2880" w:hanging="360"/>
      </w:pPr>
      <w:rPr>
        <w:rFonts w:ascii="Symbol" w:hAnsi="Symbol" w:cs="Symbol" w:hint="default"/>
      </w:rPr>
    </w:lvl>
    <w:lvl w:ilvl="4" w:tplc="C91A727A">
      <w:start w:val="1"/>
      <w:numFmt w:val="bullet"/>
      <w:lvlText w:val="o"/>
      <w:lvlJc w:val="left"/>
      <w:pPr>
        <w:ind w:left="3600" w:hanging="360"/>
      </w:pPr>
      <w:rPr>
        <w:rFonts w:ascii="Courier New" w:hAnsi="Courier New" w:cs="Courier New" w:hint="default"/>
      </w:rPr>
    </w:lvl>
    <w:lvl w:ilvl="5" w:tplc="1AEC1640">
      <w:start w:val="1"/>
      <w:numFmt w:val="bullet"/>
      <w:lvlText w:val=""/>
      <w:lvlJc w:val="left"/>
      <w:pPr>
        <w:ind w:left="4320" w:hanging="360"/>
      </w:pPr>
      <w:rPr>
        <w:rFonts w:ascii="Wingdings" w:hAnsi="Wingdings" w:cs="Wingdings" w:hint="default"/>
      </w:rPr>
    </w:lvl>
    <w:lvl w:ilvl="6" w:tplc="E132FBC0">
      <w:start w:val="1"/>
      <w:numFmt w:val="bullet"/>
      <w:lvlText w:val=""/>
      <w:lvlJc w:val="left"/>
      <w:pPr>
        <w:ind w:left="5040" w:hanging="360"/>
      </w:pPr>
      <w:rPr>
        <w:rFonts w:ascii="Symbol" w:hAnsi="Symbol" w:cs="Symbol" w:hint="default"/>
      </w:rPr>
    </w:lvl>
    <w:lvl w:ilvl="7" w:tplc="89F29D72">
      <w:start w:val="1"/>
      <w:numFmt w:val="bullet"/>
      <w:lvlText w:val="o"/>
      <w:lvlJc w:val="left"/>
      <w:pPr>
        <w:ind w:left="5760" w:hanging="360"/>
      </w:pPr>
      <w:rPr>
        <w:rFonts w:ascii="Courier New" w:hAnsi="Courier New" w:cs="Courier New" w:hint="default"/>
      </w:rPr>
    </w:lvl>
    <w:lvl w:ilvl="8" w:tplc="9B64B44A">
      <w:start w:val="1"/>
      <w:numFmt w:val="bullet"/>
      <w:lvlText w:val=""/>
      <w:lvlJc w:val="left"/>
      <w:pPr>
        <w:ind w:left="6480" w:hanging="360"/>
      </w:pPr>
      <w:rPr>
        <w:rFonts w:ascii="Wingdings" w:hAnsi="Wingdings" w:cs="Wingdings" w:hint="default"/>
      </w:rPr>
    </w:lvl>
  </w:abstractNum>
  <w:abstractNum w:abstractNumId="49" w15:restartNumberingAfterBreak="0">
    <w:nsid w:val="64ED2807"/>
    <w:multiLevelType w:val="hybridMultilevel"/>
    <w:tmpl w:val="6E927552"/>
    <w:lvl w:ilvl="0" w:tplc="CC1A9CBC">
      <w:start w:val="18"/>
      <w:numFmt w:val="bullet"/>
      <w:lvlText w:val="-"/>
      <w:lvlJc w:val="left"/>
      <w:pPr>
        <w:ind w:left="720" w:hanging="360"/>
      </w:pPr>
      <w:rPr>
        <w:rFonts w:ascii="Helvetica" w:eastAsiaTheme="minorHAnsi" w:hAnsi="Helvetica" w:cs="Helvetic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691251F"/>
    <w:multiLevelType w:val="hybridMultilevel"/>
    <w:tmpl w:val="8048BA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6C13C45"/>
    <w:multiLevelType w:val="hybridMultilevel"/>
    <w:tmpl w:val="DF7AD336"/>
    <w:lvl w:ilvl="0" w:tplc="511E459E">
      <w:start w:val="1"/>
      <w:numFmt w:val="bullet"/>
      <w:lvlText w:val=""/>
      <w:lvlJc w:val="left"/>
      <w:pPr>
        <w:ind w:left="720" w:hanging="360"/>
      </w:pPr>
      <w:rPr>
        <w:rFonts w:ascii="Symbol" w:hAnsi="Symbol" w:cs="Symbol" w:hint="default"/>
        <w:sz w:val="18"/>
        <w:szCs w:val="18"/>
      </w:rPr>
    </w:lvl>
    <w:lvl w:ilvl="1" w:tplc="3E883170">
      <w:start w:val="1"/>
      <w:numFmt w:val="bullet"/>
      <w:lvlText w:val="o"/>
      <w:lvlJc w:val="left"/>
      <w:pPr>
        <w:ind w:left="1440" w:hanging="360"/>
      </w:pPr>
      <w:rPr>
        <w:rFonts w:ascii="Courier New" w:hAnsi="Courier New" w:cs="Courier New" w:hint="default"/>
      </w:rPr>
    </w:lvl>
    <w:lvl w:ilvl="2" w:tplc="0F84B9F2">
      <w:start w:val="1"/>
      <w:numFmt w:val="bullet"/>
      <w:lvlText w:val=""/>
      <w:lvlJc w:val="left"/>
      <w:pPr>
        <w:ind w:left="2160" w:hanging="360"/>
      </w:pPr>
      <w:rPr>
        <w:rFonts w:ascii="Wingdings" w:hAnsi="Wingdings" w:cs="Wingdings" w:hint="default"/>
      </w:rPr>
    </w:lvl>
    <w:lvl w:ilvl="3" w:tplc="14427E9A">
      <w:start w:val="1"/>
      <w:numFmt w:val="bullet"/>
      <w:lvlText w:val=""/>
      <w:lvlJc w:val="left"/>
      <w:pPr>
        <w:ind w:left="2880" w:hanging="360"/>
      </w:pPr>
      <w:rPr>
        <w:rFonts w:ascii="Symbol" w:hAnsi="Symbol" w:cs="Symbol" w:hint="default"/>
      </w:rPr>
    </w:lvl>
    <w:lvl w:ilvl="4" w:tplc="7FE28FB0">
      <w:start w:val="1"/>
      <w:numFmt w:val="bullet"/>
      <w:lvlText w:val="o"/>
      <w:lvlJc w:val="left"/>
      <w:pPr>
        <w:ind w:left="3600" w:hanging="360"/>
      </w:pPr>
      <w:rPr>
        <w:rFonts w:ascii="Courier New" w:hAnsi="Courier New" w:cs="Courier New" w:hint="default"/>
      </w:rPr>
    </w:lvl>
    <w:lvl w:ilvl="5" w:tplc="FC0E505E">
      <w:start w:val="1"/>
      <w:numFmt w:val="bullet"/>
      <w:lvlText w:val=""/>
      <w:lvlJc w:val="left"/>
      <w:pPr>
        <w:ind w:left="4320" w:hanging="360"/>
      </w:pPr>
      <w:rPr>
        <w:rFonts w:ascii="Wingdings" w:hAnsi="Wingdings" w:cs="Wingdings" w:hint="default"/>
      </w:rPr>
    </w:lvl>
    <w:lvl w:ilvl="6" w:tplc="B274A968">
      <w:start w:val="1"/>
      <w:numFmt w:val="bullet"/>
      <w:lvlText w:val=""/>
      <w:lvlJc w:val="left"/>
      <w:pPr>
        <w:ind w:left="5040" w:hanging="360"/>
      </w:pPr>
      <w:rPr>
        <w:rFonts w:ascii="Symbol" w:hAnsi="Symbol" w:cs="Symbol" w:hint="default"/>
      </w:rPr>
    </w:lvl>
    <w:lvl w:ilvl="7" w:tplc="B0346C28">
      <w:start w:val="1"/>
      <w:numFmt w:val="bullet"/>
      <w:lvlText w:val="o"/>
      <w:lvlJc w:val="left"/>
      <w:pPr>
        <w:ind w:left="5760" w:hanging="360"/>
      </w:pPr>
      <w:rPr>
        <w:rFonts w:ascii="Courier New" w:hAnsi="Courier New" w:cs="Courier New" w:hint="default"/>
      </w:rPr>
    </w:lvl>
    <w:lvl w:ilvl="8" w:tplc="C0EA4986">
      <w:start w:val="1"/>
      <w:numFmt w:val="bullet"/>
      <w:lvlText w:val=""/>
      <w:lvlJc w:val="left"/>
      <w:pPr>
        <w:ind w:left="6480" w:hanging="360"/>
      </w:pPr>
      <w:rPr>
        <w:rFonts w:ascii="Wingdings" w:hAnsi="Wingdings" w:cs="Wingdings" w:hint="default"/>
      </w:rPr>
    </w:lvl>
  </w:abstractNum>
  <w:abstractNum w:abstractNumId="52" w15:restartNumberingAfterBreak="0">
    <w:nsid w:val="66C26EA3"/>
    <w:multiLevelType w:val="hybridMultilevel"/>
    <w:tmpl w:val="8C0E82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67421933"/>
    <w:multiLevelType w:val="hybridMultilevel"/>
    <w:tmpl w:val="BD7E06C2"/>
    <w:lvl w:ilvl="0" w:tplc="8BACB3FC">
      <w:start w:val="1"/>
      <w:numFmt w:val="bullet"/>
      <w:lvlText w:val=""/>
      <w:lvlJc w:val="left"/>
      <w:pPr>
        <w:ind w:left="720" w:hanging="360"/>
      </w:pPr>
      <w:rPr>
        <w:rFonts w:ascii="Symbol" w:hAnsi="Symbol" w:cs="Symbol" w:hint="default"/>
        <w:sz w:val="18"/>
        <w:szCs w:val="18"/>
      </w:rPr>
    </w:lvl>
    <w:lvl w:ilvl="1" w:tplc="4636DF38">
      <w:start w:val="1"/>
      <w:numFmt w:val="bullet"/>
      <w:lvlText w:val="o"/>
      <w:lvlJc w:val="left"/>
      <w:pPr>
        <w:ind w:left="1440" w:hanging="360"/>
      </w:pPr>
      <w:rPr>
        <w:rFonts w:ascii="Courier New" w:hAnsi="Courier New" w:cs="Courier New" w:hint="default"/>
      </w:rPr>
    </w:lvl>
    <w:lvl w:ilvl="2" w:tplc="EE245DE0">
      <w:start w:val="1"/>
      <w:numFmt w:val="bullet"/>
      <w:lvlText w:val=""/>
      <w:lvlJc w:val="left"/>
      <w:pPr>
        <w:ind w:left="2160" w:hanging="360"/>
      </w:pPr>
      <w:rPr>
        <w:rFonts w:ascii="Wingdings" w:hAnsi="Wingdings" w:cs="Wingdings" w:hint="default"/>
      </w:rPr>
    </w:lvl>
    <w:lvl w:ilvl="3" w:tplc="F6ACA4DA">
      <w:start w:val="1"/>
      <w:numFmt w:val="bullet"/>
      <w:lvlText w:val=""/>
      <w:lvlJc w:val="left"/>
      <w:pPr>
        <w:ind w:left="2880" w:hanging="360"/>
      </w:pPr>
      <w:rPr>
        <w:rFonts w:ascii="Symbol" w:hAnsi="Symbol" w:cs="Symbol" w:hint="default"/>
      </w:rPr>
    </w:lvl>
    <w:lvl w:ilvl="4" w:tplc="E4542164">
      <w:start w:val="1"/>
      <w:numFmt w:val="bullet"/>
      <w:lvlText w:val="o"/>
      <w:lvlJc w:val="left"/>
      <w:pPr>
        <w:ind w:left="3600" w:hanging="360"/>
      </w:pPr>
      <w:rPr>
        <w:rFonts w:ascii="Courier New" w:hAnsi="Courier New" w:cs="Courier New" w:hint="default"/>
      </w:rPr>
    </w:lvl>
    <w:lvl w:ilvl="5" w:tplc="7236105A">
      <w:start w:val="1"/>
      <w:numFmt w:val="bullet"/>
      <w:lvlText w:val=""/>
      <w:lvlJc w:val="left"/>
      <w:pPr>
        <w:ind w:left="4320" w:hanging="360"/>
      </w:pPr>
      <w:rPr>
        <w:rFonts w:ascii="Wingdings" w:hAnsi="Wingdings" w:cs="Wingdings" w:hint="default"/>
      </w:rPr>
    </w:lvl>
    <w:lvl w:ilvl="6" w:tplc="9AA8914A">
      <w:start w:val="1"/>
      <w:numFmt w:val="bullet"/>
      <w:lvlText w:val=""/>
      <w:lvlJc w:val="left"/>
      <w:pPr>
        <w:ind w:left="5040" w:hanging="360"/>
      </w:pPr>
      <w:rPr>
        <w:rFonts w:ascii="Symbol" w:hAnsi="Symbol" w:cs="Symbol" w:hint="default"/>
      </w:rPr>
    </w:lvl>
    <w:lvl w:ilvl="7" w:tplc="5F3C0728">
      <w:start w:val="1"/>
      <w:numFmt w:val="bullet"/>
      <w:lvlText w:val="o"/>
      <w:lvlJc w:val="left"/>
      <w:pPr>
        <w:ind w:left="5760" w:hanging="360"/>
      </w:pPr>
      <w:rPr>
        <w:rFonts w:ascii="Courier New" w:hAnsi="Courier New" w:cs="Courier New" w:hint="default"/>
      </w:rPr>
    </w:lvl>
    <w:lvl w:ilvl="8" w:tplc="054C92AA">
      <w:start w:val="1"/>
      <w:numFmt w:val="bullet"/>
      <w:lvlText w:val=""/>
      <w:lvlJc w:val="left"/>
      <w:pPr>
        <w:ind w:left="6480" w:hanging="360"/>
      </w:pPr>
      <w:rPr>
        <w:rFonts w:ascii="Wingdings" w:hAnsi="Wingdings" w:cs="Wingdings" w:hint="default"/>
      </w:rPr>
    </w:lvl>
  </w:abstractNum>
  <w:abstractNum w:abstractNumId="54" w15:restartNumberingAfterBreak="0">
    <w:nsid w:val="681670FB"/>
    <w:multiLevelType w:val="hybridMultilevel"/>
    <w:tmpl w:val="205CE3C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BC5269E"/>
    <w:multiLevelType w:val="hybridMultilevel"/>
    <w:tmpl w:val="5298FB52"/>
    <w:lvl w:ilvl="0" w:tplc="0FFC990C">
      <w:start w:val="3"/>
      <w:numFmt w:val="lowerLetter"/>
      <w:lvlText w:val="%1."/>
      <w:lvlJc w:val="left"/>
      <w:pPr>
        <w:ind w:left="720" w:hanging="360"/>
      </w:pPr>
      <w:rPr>
        <w:rFonts w:ascii="Arial" w:hAnsi="Arial" w:cs="Arial" w:hint="default"/>
        <w:sz w:val="18"/>
        <w:szCs w:val="18"/>
      </w:rPr>
    </w:lvl>
    <w:lvl w:ilvl="1" w:tplc="06484464">
      <w:start w:val="1"/>
      <w:numFmt w:val="lowerLetter"/>
      <w:lvlText w:val="%2."/>
      <w:lvlJc w:val="left"/>
      <w:pPr>
        <w:ind w:left="1440" w:hanging="360"/>
      </w:pPr>
    </w:lvl>
    <w:lvl w:ilvl="2" w:tplc="0C8247BE">
      <w:start w:val="1"/>
      <w:numFmt w:val="lowerLetter"/>
      <w:lvlText w:val="%3."/>
      <w:lvlJc w:val="left"/>
      <w:pPr>
        <w:ind w:left="2160" w:hanging="360"/>
      </w:pPr>
    </w:lvl>
    <w:lvl w:ilvl="3" w:tplc="DAF8F554">
      <w:start w:val="1"/>
      <w:numFmt w:val="lowerLetter"/>
      <w:lvlText w:val="%4."/>
      <w:lvlJc w:val="left"/>
      <w:pPr>
        <w:ind w:left="2880" w:hanging="360"/>
      </w:pPr>
    </w:lvl>
    <w:lvl w:ilvl="4" w:tplc="2948FA10">
      <w:start w:val="1"/>
      <w:numFmt w:val="lowerLetter"/>
      <w:lvlText w:val="%5."/>
      <w:lvlJc w:val="left"/>
      <w:pPr>
        <w:ind w:left="3600" w:hanging="360"/>
      </w:pPr>
    </w:lvl>
    <w:lvl w:ilvl="5" w:tplc="BDDAD62A">
      <w:start w:val="1"/>
      <w:numFmt w:val="lowerLetter"/>
      <w:lvlText w:val="%6."/>
      <w:lvlJc w:val="left"/>
      <w:pPr>
        <w:ind w:left="4320" w:hanging="360"/>
      </w:pPr>
    </w:lvl>
    <w:lvl w:ilvl="6" w:tplc="BDC021D4">
      <w:start w:val="1"/>
      <w:numFmt w:val="lowerLetter"/>
      <w:lvlText w:val="%7."/>
      <w:lvlJc w:val="left"/>
      <w:pPr>
        <w:ind w:left="5040" w:hanging="360"/>
      </w:pPr>
    </w:lvl>
    <w:lvl w:ilvl="7" w:tplc="0D32B1A8">
      <w:start w:val="1"/>
      <w:numFmt w:val="lowerLetter"/>
      <w:lvlText w:val="%8."/>
      <w:lvlJc w:val="left"/>
      <w:pPr>
        <w:ind w:left="5760" w:hanging="360"/>
      </w:pPr>
    </w:lvl>
    <w:lvl w:ilvl="8" w:tplc="2070E976">
      <w:start w:val="1"/>
      <w:numFmt w:val="lowerLetter"/>
      <w:lvlText w:val="%9."/>
      <w:lvlJc w:val="left"/>
      <w:pPr>
        <w:ind w:left="6480" w:hanging="360"/>
      </w:pPr>
    </w:lvl>
  </w:abstractNum>
  <w:abstractNum w:abstractNumId="56" w15:restartNumberingAfterBreak="0">
    <w:nsid w:val="6C427B96"/>
    <w:multiLevelType w:val="hybridMultilevel"/>
    <w:tmpl w:val="E438F7A4"/>
    <w:lvl w:ilvl="0" w:tplc="D49283A2">
      <w:start w:val="1"/>
      <w:numFmt w:val="bullet"/>
      <w:lvlText w:val=""/>
      <w:lvlJc w:val="left"/>
      <w:pPr>
        <w:ind w:left="720" w:hanging="360"/>
      </w:pPr>
      <w:rPr>
        <w:rFonts w:ascii="Symbol" w:hAnsi="Symbol" w:cs="Symbol" w:hint="default"/>
        <w:sz w:val="18"/>
        <w:szCs w:val="18"/>
      </w:rPr>
    </w:lvl>
    <w:lvl w:ilvl="1" w:tplc="85D47B34">
      <w:start w:val="1"/>
      <w:numFmt w:val="bullet"/>
      <w:lvlText w:val="o"/>
      <w:lvlJc w:val="left"/>
      <w:pPr>
        <w:ind w:left="1440" w:hanging="360"/>
      </w:pPr>
      <w:rPr>
        <w:rFonts w:ascii="Courier New" w:hAnsi="Courier New" w:cs="Courier New" w:hint="default"/>
      </w:rPr>
    </w:lvl>
    <w:lvl w:ilvl="2" w:tplc="EEF6DF94">
      <w:start w:val="1"/>
      <w:numFmt w:val="bullet"/>
      <w:lvlText w:val=""/>
      <w:lvlJc w:val="left"/>
      <w:pPr>
        <w:ind w:left="2160" w:hanging="360"/>
      </w:pPr>
      <w:rPr>
        <w:rFonts w:ascii="Wingdings" w:hAnsi="Wingdings" w:cs="Wingdings" w:hint="default"/>
      </w:rPr>
    </w:lvl>
    <w:lvl w:ilvl="3" w:tplc="C8F05A82">
      <w:start w:val="1"/>
      <w:numFmt w:val="bullet"/>
      <w:lvlText w:val=""/>
      <w:lvlJc w:val="left"/>
      <w:pPr>
        <w:ind w:left="2880" w:hanging="360"/>
      </w:pPr>
      <w:rPr>
        <w:rFonts w:ascii="Symbol" w:hAnsi="Symbol" w:cs="Symbol" w:hint="default"/>
      </w:rPr>
    </w:lvl>
    <w:lvl w:ilvl="4" w:tplc="ABFA4352">
      <w:start w:val="1"/>
      <w:numFmt w:val="bullet"/>
      <w:lvlText w:val="o"/>
      <w:lvlJc w:val="left"/>
      <w:pPr>
        <w:ind w:left="3600" w:hanging="360"/>
      </w:pPr>
      <w:rPr>
        <w:rFonts w:ascii="Courier New" w:hAnsi="Courier New" w:cs="Courier New" w:hint="default"/>
      </w:rPr>
    </w:lvl>
    <w:lvl w:ilvl="5" w:tplc="1212B74E">
      <w:start w:val="1"/>
      <w:numFmt w:val="bullet"/>
      <w:lvlText w:val=""/>
      <w:lvlJc w:val="left"/>
      <w:pPr>
        <w:ind w:left="4320" w:hanging="360"/>
      </w:pPr>
      <w:rPr>
        <w:rFonts w:ascii="Wingdings" w:hAnsi="Wingdings" w:cs="Wingdings" w:hint="default"/>
      </w:rPr>
    </w:lvl>
    <w:lvl w:ilvl="6" w:tplc="C3868BEA">
      <w:start w:val="1"/>
      <w:numFmt w:val="bullet"/>
      <w:lvlText w:val=""/>
      <w:lvlJc w:val="left"/>
      <w:pPr>
        <w:ind w:left="5040" w:hanging="360"/>
      </w:pPr>
      <w:rPr>
        <w:rFonts w:ascii="Symbol" w:hAnsi="Symbol" w:cs="Symbol" w:hint="default"/>
      </w:rPr>
    </w:lvl>
    <w:lvl w:ilvl="7" w:tplc="FE0A586C">
      <w:start w:val="1"/>
      <w:numFmt w:val="bullet"/>
      <w:lvlText w:val="o"/>
      <w:lvlJc w:val="left"/>
      <w:pPr>
        <w:ind w:left="5760" w:hanging="360"/>
      </w:pPr>
      <w:rPr>
        <w:rFonts w:ascii="Courier New" w:hAnsi="Courier New" w:cs="Courier New" w:hint="default"/>
      </w:rPr>
    </w:lvl>
    <w:lvl w:ilvl="8" w:tplc="BD669ABE">
      <w:start w:val="1"/>
      <w:numFmt w:val="bullet"/>
      <w:lvlText w:val=""/>
      <w:lvlJc w:val="left"/>
      <w:pPr>
        <w:ind w:left="6480" w:hanging="360"/>
      </w:pPr>
      <w:rPr>
        <w:rFonts w:ascii="Wingdings" w:hAnsi="Wingdings" w:cs="Wingdings" w:hint="default"/>
      </w:rPr>
    </w:lvl>
  </w:abstractNum>
  <w:abstractNum w:abstractNumId="57" w15:restartNumberingAfterBreak="0">
    <w:nsid w:val="6DD67F4A"/>
    <w:multiLevelType w:val="hybridMultilevel"/>
    <w:tmpl w:val="312CEB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30C69D9"/>
    <w:multiLevelType w:val="hybridMultilevel"/>
    <w:tmpl w:val="0FB62738"/>
    <w:lvl w:ilvl="0" w:tplc="D1FAE848">
      <w:start w:val="1"/>
      <w:numFmt w:val="bullet"/>
      <w:lvlText w:val=""/>
      <w:lvlJc w:val="left"/>
      <w:pPr>
        <w:ind w:left="720" w:hanging="360"/>
      </w:pPr>
      <w:rPr>
        <w:rFonts w:ascii="Symbol" w:hAnsi="Symbol" w:cs="Symbol" w:hint="default"/>
        <w:sz w:val="18"/>
        <w:szCs w:val="18"/>
      </w:rPr>
    </w:lvl>
    <w:lvl w:ilvl="1" w:tplc="9CEA5AB4">
      <w:start w:val="1"/>
      <w:numFmt w:val="bullet"/>
      <w:lvlText w:val="o"/>
      <w:lvlJc w:val="left"/>
      <w:pPr>
        <w:ind w:left="1440" w:hanging="360"/>
      </w:pPr>
      <w:rPr>
        <w:rFonts w:ascii="Courier New" w:hAnsi="Courier New" w:cs="Courier New" w:hint="default"/>
      </w:rPr>
    </w:lvl>
    <w:lvl w:ilvl="2" w:tplc="26585028">
      <w:start w:val="1"/>
      <w:numFmt w:val="bullet"/>
      <w:lvlText w:val=""/>
      <w:lvlJc w:val="left"/>
      <w:pPr>
        <w:ind w:left="2160" w:hanging="360"/>
      </w:pPr>
      <w:rPr>
        <w:rFonts w:ascii="Wingdings" w:hAnsi="Wingdings" w:cs="Wingdings" w:hint="default"/>
      </w:rPr>
    </w:lvl>
    <w:lvl w:ilvl="3" w:tplc="6408F2F6">
      <w:start w:val="1"/>
      <w:numFmt w:val="bullet"/>
      <w:lvlText w:val=""/>
      <w:lvlJc w:val="left"/>
      <w:pPr>
        <w:ind w:left="2880" w:hanging="360"/>
      </w:pPr>
      <w:rPr>
        <w:rFonts w:ascii="Symbol" w:hAnsi="Symbol" w:cs="Symbol" w:hint="default"/>
      </w:rPr>
    </w:lvl>
    <w:lvl w:ilvl="4" w:tplc="4A1A3096">
      <w:start w:val="1"/>
      <w:numFmt w:val="bullet"/>
      <w:lvlText w:val="o"/>
      <w:lvlJc w:val="left"/>
      <w:pPr>
        <w:ind w:left="3600" w:hanging="360"/>
      </w:pPr>
      <w:rPr>
        <w:rFonts w:ascii="Courier New" w:hAnsi="Courier New" w:cs="Courier New" w:hint="default"/>
      </w:rPr>
    </w:lvl>
    <w:lvl w:ilvl="5" w:tplc="37C63652">
      <w:start w:val="1"/>
      <w:numFmt w:val="bullet"/>
      <w:lvlText w:val=""/>
      <w:lvlJc w:val="left"/>
      <w:pPr>
        <w:ind w:left="4320" w:hanging="360"/>
      </w:pPr>
      <w:rPr>
        <w:rFonts w:ascii="Wingdings" w:hAnsi="Wingdings" w:cs="Wingdings" w:hint="default"/>
      </w:rPr>
    </w:lvl>
    <w:lvl w:ilvl="6" w:tplc="7A08FF40">
      <w:start w:val="1"/>
      <w:numFmt w:val="bullet"/>
      <w:lvlText w:val=""/>
      <w:lvlJc w:val="left"/>
      <w:pPr>
        <w:ind w:left="5040" w:hanging="360"/>
      </w:pPr>
      <w:rPr>
        <w:rFonts w:ascii="Symbol" w:hAnsi="Symbol" w:cs="Symbol" w:hint="default"/>
      </w:rPr>
    </w:lvl>
    <w:lvl w:ilvl="7" w:tplc="C1F6B37C">
      <w:start w:val="1"/>
      <w:numFmt w:val="bullet"/>
      <w:lvlText w:val="o"/>
      <w:lvlJc w:val="left"/>
      <w:pPr>
        <w:ind w:left="5760" w:hanging="360"/>
      </w:pPr>
      <w:rPr>
        <w:rFonts w:ascii="Courier New" w:hAnsi="Courier New" w:cs="Courier New" w:hint="default"/>
      </w:rPr>
    </w:lvl>
    <w:lvl w:ilvl="8" w:tplc="223E1D56">
      <w:start w:val="1"/>
      <w:numFmt w:val="bullet"/>
      <w:lvlText w:val=""/>
      <w:lvlJc w:val="left"/>
      <w:pPr>
        <w:ind w:left="6480" w:hanging="360"/>
      </w:pPr>
      <w:rPr>
        <w:rFonts w:ascii="Wingdings" w:hAnsi="Wingdings" w:cs="Wingdings" w:hint="default"/>
      </w:rPr>
    </w:lvl>
  </w:abstractNum>
  <w:abstractNum w:abstractNumId="59" w15:restartNumberingAfterBreak="0">
    <w:nsid w:val="74E07DB7"/>
    <w:multiLevelType w:val="hybridMultilevel"/>
    <w:tmpl w:val="3EDE2264"/>
    <w:lvl w:ilvl="0" w:tplc="CC242D9C">
      <w:start w:val="1"/>
      <w:numFmt w:val="bullet"/>
      <w:lvlText w:val=""/>
      <w:lvlJc w:val="left"/>
      <w:pPr>
        <w:ind w:left="720" w:hanging="360"/>
      </w:pPr>
      <w:rPr>
        <w:rFonts w:ascii="Symbol" w:hAnsi="Symbol" w:cs="Symbol" w:hint="default"/>
        <w:sz w:val="18"/>
        <w:szCs w:val="18"/>
      </w:rPr>
    </w:lvl>
    <w:lvl w:ilvl="1" w:tplc="1C6A6AA0">
      <w:start w:val="1"/>
      <w:numFmt w:val="bullet"/>
      <w:lvlText w:val="o"/>
      <w:lvlJc w:val="left"/>
      <w:pPr>
        <w:ind w:left="1440" w:hanging="360"/>
      </w:pPr>
      <w:rPr>
        <w:rFonts w:ascii="Courier New" w:hAnsi="Courier New" w:cs="Courier New" w:hint="default"/>
      </w:rPr>
    </w:lvl>
    <w:lvl w:ilvl="2" w:tplc="159A1F88">
      <w:start w:val="1"/>
      <w:numFmt w:val="bullet"/>
      <w:lvlText w:val=""/>
      <w:lvlJc w:val="left"/>
      <w:pPr>
        <w:ind w:left="2160" w:hanging="360"/>
      </w:pPr>
      <w:rPr>
        <w:rFonts w:ascii="Wingdings" w:hAnsi="Wingdings" w:cs="Wingdings" w:hint="default"/>
      </w:rPr>
    </w:lvl>
    <w:lvl w:ilvl="3" w:tplc="F8F0B3E4">
      <w:start w:val="1"/>
      <w:numFmt w:val="bullet"/>
      <w:lvlText w:val=""/>
      <w:lvlJc w:val="left"/>
      <w:pPr>
        <w:ind w:left="2880" w:hanging="360"/>
      </w:pPr>
      <w:rPr>
        <w:rFonts w:ascii="Symbol" w:hAnsi="Symbol" w:cs="Symbol" w:hint="default"/>
      </w:rPr>
    </w:lvl>
    <w:lvl w:ilvl="4" w:tplc="A150F5B4">
      <w:start w:val="1"/>
      <w:numFmt w:val="bullet"/>
      <w:lvlText w:val="o"/>
      <w:lvlJc w:val="left"/>
      <w:pPr>
        <w:ind w:left="3600" w:hanging="360"/>
      </w:pPr>
      <w:rPr>
        <w:rFonts w:ascii="Courier New" w:hAnsi="Courier New" w:cs="Courier New" w:hint="default"/>
      </w:rPr>
    </w:lvl>
    <w:lvl w:ilvl="5" w:tplc="AC387F8E">
      <w:start w:val="1"/>
      <w:numFmt w:val="bullet"/>
      <w:lvlText w:val=""/>
      <w:lvlJc w:val="left"/>
      <w:pPr>
        <w:ind w:left="4320" w:hanging="360"/>
      </w:pPr>
      <w:rPr>
        <w:rFonts w:ascii="Wingdings" w:hAnsi="Wingdings" w:cs="Wingdings" w:hint="default"/>
      </w:rPr>
    </w:lvl>
    <w:lvl w:ilvl="6" w:tplc="0CEAE72A">
      <w:start w:val="1"/>
      <w:numFmt w:val="bullet"/>
      <w:lvlText w:val=""/>
      <w:lvlJc w:val="left"/>
      <w:pPr>
        <w:ind w:left="5040" w:hanging="360"/>
      </w:pPr>
      <w:rPr>
        <w:rFonts w:ascii="Symbol" w:hAnsi="Symbol" w:cs="Symbol" w:hint="default"/>
      </w:rPr>
    </w:lvl>
    <w:lvl w:ilvl="7" w:tplc="F2205B9C">
      <w:start w:val="1"/>
      <w:numFmt w:val="bullet"/>
      <w:lvlText w:val="o"/>
      <w:lvlJc w:val="left"/>
      <w:pPr>
        <w:ind w:left="5760" w:hanging="360"/>
      </w:pPr>
      <w:rPr>
        <w:rFonts w:ascii="Courier New" w:hAnsi="Courier New" w:cs="Courier New" w:hint="default"/>
      </w:rPr>
    </w:lvl>
    <w:lvl w:ilvl="8" w:tplc="041C29EA">
      <w:start w:val="1"/>
      <w:numFmt w:val="bullet"/>
      <w:lvlText w:val=""/>
      <w:lvlJc w:val="left"/>
      <w:pPr>
        <w:ind w:left="6480" w:hanging="360"/>
      </w:pPr>
      <w:rPr>
        <w:rFonts w:ascii="Wingdings" w:hAnsi="Wingdings" w:cs="Wingdings" w:hint="default"/>
      </w:rPr>
    </w:lvl>
  </w:abstractNum>
  <w:abstractNum w:abstractNumId="60" w15:restartNumberingAfterBreak="0">
    <w:nsid w:val="7C1A52BF"/>
    <w:multiLevelType w:val="hybridMultilevel"/>
    <w:tmpl w:val="46C8ED00"/>
    <w:lvl w:ilvl="0" w:tplc="9D6A5D50">
      <w:start w:val="1"/>
      <w:numFmt w:val="bullet"/>
      <w:lvlText w:val=""/>
      <w:lvlJc w:val="left"/>
      <w:pPr>
        <w:ind w:left="720" w:hanging="360"/>
      </w:pPr>
      <w:rPr>
        <w:rFonts w:ascii="Symbol" w:hAnsi="Symbol" w:cs="Symbol" w:hint="default"/>
        <w:sz w:val="18"/>
        <w:szCs w:val="18"/>
      </w:rPr>
    </w:lvl>
    <w:lvl w:ilvl="1" w:tplc="2D7EA656">
      <w:start w:val="1"/>
      <w:numFmt w:val="bullet"/>
      <w:lvlText w:val="o"/>
      <w:lvlJc w:val="left"/>
      <w:pPr>
        <w:ind w:left="1440" w:hanging="360"/>
      </w:pPr>
      <w:rPr>
        <w:rFonts w:ascii="Courier New" w:hAnsi="Courier New" w:cs="Courier New" w:hint="default"/>
      </w:rPr>
    </w:lvl>
    <w:lvl w:ilvl="2" w:tplc="CEF64CE2">
      <w:start w:val="1"/>
      <w:numFmt w:val="bullet"/>
      <w:lvlText w:val=""/>
      <w:lvlJc w:val="left"/>
      <w:pPr>
        <w:ind w:left="2160" w:hanging="360"/>
      </w:pPr>
      <w:rPr>
        <w:rFonts w:ascii="Wingdings" w:hAnsi="Wingdings" w:cs="Wingdings" w:hint="default"/>
      </w:rPr>
    </w:lvl>
    <w:lvl w:ilvl="3" w:tplc="068EB5A6">
      <w:start w:val="1"/>
      <w:numFmt w:val="bullet"/>
      <w:lvlText w:val=""/>
      <w:lvlJc w:val="left"/>
      <w:pPr>
        <w:ind w:left="2880" w:hanging="360"/>
      </w:pPr>
      <w:rPr>
        <w:rFonts w:ascii="Symbol" w:hAnsi="Symbol" w:cs="Symbol" w:hint="default"/>
      </w:rPr>
    </w:lvl>
    <w:lvl w:ilvl="4" w:tplc="3E0261DE">
      <w:start w:val="1"/>
      <w:numFmt w:val="bullet"/>
      <w:lvlText w:val="o"/>
      <w:lvlJc w:val="left"/>
      <w:pPr>
        <w:ind w:left="3600" w:hanging="360"/>
      </w:pPr>
      <w:rPr>
        <w:rFonts w:ascii="Courier New" w:hAnsi="Courier New" w:cs="Courier New" w:hint="default"/>
      </w:rPr>
    </w:lvl>
    <w:lvl w:ilvl="5" w:tplc="1DA4A178">
      <w:start w:val="1"/>
      <w:numFmt w:val="bullet"/>
      <w:lvlText w:val=""/>
      <w:lvlJc w:val="left"/>
      <w:pPr>
        <w:ind w:left="4320" w:hanging="360"/>
      </w:pPr>
      <w:rPr>
        <w:rFonts w:ascii="Wingdings" w:hAnsi="Wingdings" w:cs="Wingdings" w:hint="default"/>
      </w:rPr>
    </w:lvl>
    <w:lvl w:ilvl="6" w:tplc="1AD4780E">
      <w:start w:val="1"/>
      <w:numFmt w:val="bullet"/>
      <w:lvlText w:val=""/>
      <w:lvlJc w:val="left"/>
      <w:pPr>
        <w:ind w:left="5040" w:hanging="360"/>
      </w:pPr>
      <w:rPr>
        <w:rFonts w:ascii="Symbol" w:hAnsi="Symbol" w:cs="Symbol" w:hint="default"/>
      </w:rPr>
    </w:lvl>
    <w:lvl w:ilvl="7" w:tplc="166A3F6C">
      <w:start w:val="1"/>
      <w:numFmt w:val="bullet"/>
      <w:lvlText w:val="o"/>
      <w:lvlJc w:val="left"/>
      <w:pPr>
        <w:ind w:left="5760" w:hanging="360"/>
      </w:pPr>
      <w:rPr>
        <w:rFonts w:ascii="Courier New" w:hAnsi="Courier New" w:cs="Courier New" w:hint="default"/>
      </w:rPr>
    </w:lvl>
    <w:lvl w:ilvl="8" w:tplc="72C20D68">
      <w:start w:val="1"/>
      <w:numFmt w:val="bullet"/>
      <w:lvlText w:val=""/>
      <w:lvlJc w:val="left"/>
      <w:pPr>
        <w:ind w:left="6480" w:hanging="360"/>
      </w:pPr>
      <w:rPr>
        <w:rFonts w:ascii="Wingdings" w:hAnsi="Wingdings" w:cs="Wingdings" w:hint="default"/>
      </w:rPr>
    </w:lvl>
  </w:abstractNum>
  <w:abstractNum w:abstractNumId="61" w15:restartNumberingAfterBreak="0">
    <w:nsid w:val="7C5808BB"/>
    <w:multiLevelType w:val="hybridMultilevel"/>
    <w:tmpl w:val="5406D8BE"/>
    <w:lvl w:ilvl="0" w:tplc="9E34CA06">
      <w:start w:val="1"/>
      <w:numFmt w:val="bullet"/>
      <w:lvlText w:val=""/>
      <w:lvlJc w:val="left"/>
      <w:pPr>
        <w:ind w:left="720" w:hanging="360"/>
      </w:pPr>
      <w:rPr>
        <w:rFonts w:ascii="Symbol" w:hAnsi="Symbol" w:cs="Symbol" w:hint="default"/>
        <w:sz w:val="18"/>
        <w:szCs w:val="18"/>
      </w:rPr>
    </w:lvl>
    <w:lvl w:ilvl="1" w:tplc="CC206264">
      <w:start w:val="1"/>
      <w:numFmt w:val="bullet"/>
      <w:lvlText w:val="o"/>
      <w:lvlJc w:val="left"/>
      <w:pPr>
        <w:ind w:left="1440" w:hanging="360"/>
      </w:pPr>
      <w:rPr>
        <w:rFonts w:ascii="Courier New" w:hAnsi="Courier New" w:cs="Courier New" w:hint="default"/>
      </w:rPr>
    </w:lvl>
    <w:lvl w:ilvl="2" w:tplc="FC70EB72">
      <w:start w:val="1"/>
      <w:numFmt w:val="bullet"/>
      <w:lvlText w:val=""/>
      <w:lvlJc w:val="left"/>
      <w:pPr>
        <w:ind w:left="2160" w:hanging="360"/>
      </w:pPr>
      <w:rPr>
        <w:rFonts w:ascii="Wingdings" w:hAnsi="Wingdings" w:cs="Wingdings" w:hint="default"/>
      </w:rPr>
    </w:lvl>
    <w:lvl w:ilvl="3" w:tplc="0FF46540">
      <w:start w:val="1"/>
      <w:numFmt w:val="bullet"/>
      <w:lvlText w:val=""/>
      <w:lvlJc w:val="left"/>
      <w:pPr>
        <w:ind w:left="2880" w:hanging="360"/>
      </w:pPr>
      <w:rPr>
        <w:rFonts w:ascii="Symbol" w:hAnsi="Symbol" w:cs="Symbol" w:hint="default"/>
      </w:rPr>
    </w:lvl>
    <w:lvl w:ilvl="4" w:tplc="CFC2C580">
      <w:start w:val="1"/>
      <w:numFmt w:val="bullet"/>
      <w:lvlText w:val="o"/>
      <w:lvlJc w:val="left"/>
      <w:pPr>
        <w:ind w:left="3600" w:hanging="360"/>
      </w:pPr>
      <w:rPr>
        <w:rFonts w:ascii="Courier New" w:hAnsi="Courier New" w:cs="Courier New" w:hint="default"/>
      </w:rPr>
    </w:lvl>
    <w:lvl w:ilvl="5" w:tplc="3EC44946">
      <w:start w:val="1"/>
      <w:numFmt w:val="bullet"/>
      <w:lvlText w:val=""/>
      <w:lvlJc w:val="left"/>
      <w:pPr>
        <w:ind w:left="4320" w:hanging="360"/>
      </w:pPr>
      <w:rPr>
        <w:rFonts w:ascii="Wingdings" w:hAnsi="Wingdings" w:cs="Wingdings" w:hint="default"/>
      </w:rPr>
    </w:lvl>
    <w:lvl w:ilvl="6" w:tplc="99003948">
      <w:start w:val="1"/>
      <w:numFmt w:val="bullet"/>
      <w:lvlText w:val=""/>
      <w:lvlJc w:val="left"/>
      <w:pPr>
        <w:ind w:left="5040" w:hanging="360"/>
      </w:pPr>
      <w:rPr>
        <w:rFonts w:ascii="Symbol" w:hAnsi="Symbol" w:cs="Symbol" w:hint="default"/>
      </w:rPr>
    </w:lvl>
    <w:lvl w:ilvl="7" w:tplc="FBC202D0">
      <w:start w:val="1"/>
      <w:numFmt w:val="bullet"/>
      <w:lvlText w:val="o"/>
      <w:lvlJc w:val="left"/>
      <w:pPr>
        <w:ind w:left="5760" w:hanging="360"/>
      </w:pPr>
      <w:rPr>
        <w:rFonts w:ascii="Courier New" w:hAnsi="Courier New" w:cs="Courier New" w:hint="default"/>
      </w:rPr>
    </w:lvl>
    <w:lvl w:ilvl="8" w:tplc="2CD8CD06">
      <w:start w:val="1"/>
      <w:numFmt w:val="bullet"/>
      <w:lvlText w:val=""/>
      <w:lvlJc w:val="left"/>
      <w:pPr>
        <w:ind w:left="6480" w:hanging="360"/>
      </w:pPr>
      <w:rPr>
        <w:rFonts w:ascii="Wingdings" w:hAnsi="Wingdings" w:cs="Wingdings" w:hint="default"/>
      </w:rPr>
    </w:lvl>
  </w:abstractNum>
  <w:num w:numId="1">
    <w:abstractNumId w:val="31"/>
  </w:num>
  <w:num w:numId="2">
    <w:abstractNumId w:val="16"/>
  </w:num>
  <w:num w:numId="3">
    <w:abstractNumId w:val="20"/>
  </w:num>
  <w:num w:numId="4">
    <w:abstractNumId w:val="23"/>
  </w:num>
  <w:num w:numId="5">
    <w:abstractNumId w:val="30"/>
  </w:num>
  <w:num w:numId="6">
    <w:abstractNumId w:val="13"/>
  </w:num>
  <w:num w:numId="7">
    <w:abstractNumId w:val="24"/>
  </w:num>
  <w:num w:numId="8">
    <w:abstractNumId w:val="3"/>
  </w:num>
  <w:num w:numId="9">
    <w:abstractNumId w:val="46"/>
  </w:num>
  <w:num w:numId="10">
    <w:abstractNumId w:val="0"/>
  </w:num>
  <w:num w:numId="11">
    <w:abstractNumId w:val="55"/>
  </w:num>
  <w:num w:numId="12">
    <w:abstractNumId w:val="6"/>
  </w:num>
  <w:num w:numId="13">
    <w:abstractNumId w:val="26"/>
  </w:num>
  <w:num w:numId="14">
    <w:abstractNumId w:val="19"/>
  </w:num>
  <w:num w:numId="15">
    <w:abstractNumId w:val="29"/>
  </w:num>
  <w:num w:numId="16">
    <w:abstractNumId w:val="14"/>
  </w:num>
  <w:num w:numId="17">
    <w:abstractNumId w:val="10"/>
  </w:num>
  <w:num w:numId="18">
    <w:abstractNumId w:val="40"/>
  </w:num>
  <w:num w:numId="19">
    <w:abstractNumId w:val="41"/>
  </w:num>
  <w:num w:numId="20">
    <w:abstractNumId w:val="60"/>
  </w:num>
  <w:num w:numId="21">
    <w:abstractNumId w:val="58"/>
  </w:num>
  <w:num w:numId="22">
    <w:abstractNumId w:val="51"/>
  </w:num>
  <w:num w:numId="23">
    <w:abstractNumId w:val="12"/>
  </w:num>
  <w:num w:numId="24">
    <w:abstractNumId w:val="48"/>
  </w:num>
  <w:num w:numId="25">
    <w:abstractNumId w:val="1"/>
  </w:num>
  <w:num w:numId="26">
    <w:abstractNumId w:val="61"/>
  </w:num>
  <w:num w:numId="27">
    <w:abstractNumId w:val="22"/>
  </w:num>
  <w:num w:numId="28">
    <w:abstractNumId w:val="21"/>
  </w:num>
  <w:num w:numId="29">
    <w:abstractNumId w:val="7"/>
  </w:num>
  <w:num w:numId="30">
    <w:abstractNumId w:val="27"/>
  </w:num>
  <w:num w:numId="31">
    <w:abstractNumId w:val="11"/>
  </w:num>
  <w:num w:numId="32">
    <w:abstractNumId w:val="18"/>
  </w:num>
  <w:num w:numId="33">
    <w:abstractNumId w:val="8"/>
  </w:num>
  <w:num w:numId="34">
    <w:abstractNumId w:val="59"/>
  </w:num>
  <w:num w:numId="35">
    <w:abstractNumId w:val="56"/>
  </w:num>
  <w:num w:numId="36">
    <w:abstractNumId w:val="28"/>
  </w:num>
  <w:num w:numId="37">
    <w:abstractNumId w:val="35"/>
  </w:num>
  <w:num w:numId="38">
    <w:abstractNumId w:val="5"/>
  </w:num>
  <w:num w:numId="39">
    <w:abstractNumId w:val="53"/>
  </w:num>
  <w:num w:numId="40">
    <w:abstractNumId w:val="15"/>
  </w:num>
  <w:num w:numId="41">
    <w:abstractNumId w:val="44"/>
  </w:num>
  <w:num w:numId="42">
    <w:abstractNumId w:val="2"/>
  </w:num>
  <w:num w:numId="43">
    <w:abstractNumId w:val="25"/>
  </w:num>
  <w:num w:numId="44">
    <w:abstractNumId w:val="49"/>
  </w:num>
  <w:num w:numId="45">
    <w:abstractNumId w:val="32"/>
  </w:num>
  <w:num w:numId="46">
    <w:abstractNumId w:val="17"/>
  </w:num>
  <w:num w:numId="47">
    <w:abstractNumId w:val="42"/>
  </w:num>
  <w:num w:numId="48">
    <w:abstractNumId w:val="47"/>
  </w:num>
  <w:num w:numId="49">
    <w:abstractNumId w:val="34"/>
  </w:num>
  <w:num w:numId="50">
    <w:abstractNumId w:val="52"/>
  </w:num>
  <w:num w:numId="51">
    <w:abstractNumId w:val="38"/>
  </w:num>
  <w:num w:numId="52">
    <w:abstractNumId w:val="36"/>
  </w:num>
  <w:num w:numId="53">
    <w:abstractNumId w:val="50"/>
  </w:num>
  <w:num w:numId="54">
    <w:abstractNumId w:val="9"/>
  </w:num>
  <w:num w:numId="55">
    <w:abstractNumId w:val="37"/>
  </w:num>
  <w:num w:numId="56">
    <w:abstractNumId w:val="54"/>
  </w:num>
  <w:num w:numId="57">
    <w:abstractNumId w:val="43"/>
  </w:num>
  <w:num w:numId="58">
    <w:abstractNumId w:val="39"/>
  </w:num>
  <w:num w:numId="59">
    <w:abstractNumId w:val="57"/>
  </w:num>
  <w:num w:numId="60">
    <w:abstractNumId w:val="33"/>
  </w:num>
  <w:num w:numId="61">
    <w:abstractNumId w:val="4"/>
  </w:num>
  <w:num w:numId="62">
    <w:abstractNumId w:val="4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135D9"/>
    <w:rsid w:val="00017B42"/>
    <w:rsid w:val="00021212"/>
    <w:rsid w:val="00027F41"/>
    <w:rsid w:val="00037A49"/>
    <w:rsid w:val="0004006A"/>
    <w:rsid w:val="00043DDE"/>
    <w:rsid w:val="00061975"/>
    <w:rsid w:val="000675D8"/>
    <w:rsid w:val="00076539"/>
    <w:rsid w:val="00091A82"/>
    <w:rsid w:val="00097F4A"/>
    <w:rsid w:val="000B6175"/>
    <w:rsid w:val="000B6EFB"/>
    <w:rsid w:val="000C28A3"/>
    <w:rsid w:val="000C5527"/>
    <w:rsid w:val="000D0B49"/>
    <w:rsid w:val="000E76C6"/>
    <w:rsid w:val="000F1DE1"/>
    <w:rsid w:val="0012679C"/>
    <w:rsid w:val="00127127"/>
    <w:rsid w:val="00134892"/>
    <w:rsid w:val="00135511"/>
    <w:rsid w:val="00152A9E"/>
    <w:rsid w:val="00173686"/>
    <w:rsid w:val="00177462"/>
    <w:rsid w:val="00182497"/>
    <w:rsid w:val="00184316"/>
    <w:rsid w:val="001A5B36"/>
    <w:rsid w:val="001E41F1"/>
    <w:rsid w:val="001E6047"/>
    <w:rsid w:val="001E6E90"/>
    <w:rsid w:val="001F46BA"/>
    <w:rsid w:val="001F726C"/>
    <w:rsid w:val="00201759"/>
    <w:rsid w:val="00204EDB"/>
    <w:rsid w:val="00226868"/>
    <w:rsid w:val="002333A4"/>
    <w:rsid w:val="00246B50"/>
    <w:rsid w:val="00254F16"/>
    <w:rsid w:val="00261F43"/>
    <w:rsid w:val="002634AA"/>
    <w:rsid w:val="0026475F"/>
    <w:rsid w:val="00276222"/>
    <w:rsid w:val="00276E53"/>
    <w:rsid w:val="002B6A9F"/>
    <w:rsid w:val="002B6C1F"/>
    <w:rsid w:val="002C0360"/>
    <w:rsid w:val="002C10D7"/>
    <w:rsid w:val="002D58B5"/>
    <w:rsid w:val="002D621E"/>
    <w:rsid w:val="002E1B8B"/>
    <w:rsid w:val="00307EED"/>
    <w:rsid w:val="00311B7D"/>
    <w:rsid w:val="00315CE8"/>
    <w:rsid w:val="0033249E"/>
    <w:rsid w:val="00332803"/>
    <w:rsid w:val="00334558"/>
    <w:rsid w:val="00337E4D"/>
    <w:rsid w:val="00343395"/>
    <w:rsid w:val="003678B2"/>
    <w:rsid w:val="00381D8E"/>
    <w:rsid w:val="00384969"/>
    <w:rsid w:val="0039303D"/>
    <w:rsid w:val="003A1AA2"/>
    <w:rsid w:val="003A56D6"/>
    <w:rsid w:val="003B318A"/>
    <w:rsid w:val="003C4BBB"/>
    <w:rsid w:val="003C5A27"/>
    <w:rsid w:val="003C6790"/>
    <w:rsid w:val="00405C2F"/>
    <w:rsid w:val="00416004"/>
    <w:rsid w:val="00442B75"/>
    <w:rsid w:val="00447DC7"/>
    <w:rsid w:val="00455141"/>
    <w:rsid w:val="00460FDD"/>
    <w:rsid w:val="00461A9B"/>
    <w:rsid w:val="00466846"/>
    <w:rsid w:val="004702FB"/>
    <w:rsid w:val="00471503"/>
    <w:rsid w:val="00476572"/>
    <w:rsid w:val="0049479E"/>
    <w:rsid w:val="004A649A"/>
    <w:rsid w:val="004D2F9F"/>
    <w:rsid w:val="004D5CF2"/>
    <w:rsid w:val="004D6FEA"/>
    <w:rsid w:val="004E646B"/>
    <w:rsid w:val="004F14DA"/>
    <w:rsid w:val="004F2927"/>
    <w:rsid w:val="00501978"/>
    <w:rsid w:val="0052142A"/>
    <w:rsid w:val="005342EE"/>
    <w:rsid w:val="0053510E"/>
    <w:rsid w:val="00537719"/>
    <w:rsid w:val="005423BF"/>
    <w:rsid w:val="00596686"/>
    <w:rsid w:val="005A4581"/>
    <w:rsid w:val="005A79DE"/>
    <w:rsid w:val="005B6195"/>
    <w:rsid w:val="005C35BE"/>
    <w:rsid w:val="005C7DE2"/>
    <w:rsid w:val="005D1E96"/>
    <w:rsid w:val="005E2B80"/>
    <w:rsid w:val="005F1E65"/>
    <w:rsid w:val="00601FC2"/>
    <w:rsid w:val="00603B40"/>
    <w:rsid w:val="00605BEF"/>
    <w:rsid w:val="006127BF"/>
    <w:rsid w:val="006347C3"/>
    <w:rsid w:val="00661B1A"/>
    <w:rsid w:val="00662B65"/>
    <w:rsid w:val="00663719"/>
    <w:rsid w:val="006975C6"/>
    <w:rsid w:val="0069773F"/>
    <w:rsid w:val="006A5918"/>
    <w:rsid w:val="006B2936"/>
    <w:rsid w:val="006C4C65"/>
    <w:rsid w:val="006C7301"/>
    <w:rsid w:val="006D0475"/>
    <w:rsid w:val="006D0DC5"/>
    <w:rsid w:val="006F1DA5"/>
    <w:rsid w:val="006F5BBD"/>
    <w:rsid w:val="007109D5"/>
    <w:rsid w:val="00715883"/>
    <w:rsid w:val="00747A8F"/>
    <w:rsid w:val="0075306F"/>
    <w:rsid w:val="00760FDF"/>
    <w:rsid w:val="0076253F"/>
    <w:rsid w:val="00762910"/>
    <w:rsid w:val="00766969"/>
    <w:rsid w:val="007702A4"/>
    <w:rsid w:val="00785BBB"/>
    <w:rsid w:val="00785F39"/>
    <w:rsid w:val="007A0436"/>
    <w:rsid w:val="007A72E4"/>
    <w:rsid w:val="007A78E9"/>
    <w:rsid w:val="007A7E4C"/>
    <w:rsid w:val="007C3EA0"/>
    <w:rsid w:val="007C7122"/>
    <w:rsid w:val="007C77BE"/>
    <w:rsid w:val="007D6FB3"/>
    <w:rsid w:val="007E0E83"/>
    <w:rsid w:val="00800CC9"/>
    <w:rsid w:val="008250C0"/>
    <w:rsid w:val="008278F5"/>
    <w:rsid w:val="0083592D"/>
    <w:rsid w:val="008409EA"/>
    <w:rsid w:val="008567A5"/>
    <w:rsid w:val="00857AC9"/>
    <w:rsid w:val="008616CD"/>
    <w:rsid w:val="008839D0"/>
    <w:rsid w:val="008A2750"/>
    <w:rsid w:val="008A4F31"/>
    <w:rsid w:val="008B72CE"/>
    <w:rsid w:val="008C0631"/>
    <w:rsid w:val="008C119A"/>
    <w:rsid w:val="008D7390"/>
    <w:rsid w:val="008E3F6A"/>
    <w:rsid w:val="009002A9"/>
    <w:rsid w:val="009217D8"/>
    <w:rsid w:val="00930868"/>
    <w:rsid w:val="00953AE6"/>
    <w:rsid w:val="00954E06"/>
    <w:rsid w:val="009559DF"/>
    <w:rsid w:val="00960022"/>
    <w:rsid w:val="00964757"/>
    <w:rsid w:val="00967F39"/>
    <w:rsid w:val="00973167"/>
    <w:rsid w:val="009739A6"/>
    <w:rsid w:val="00994FC3"/>
    <w:rsid w:val="009A702B"/>
    <w:rsid w:val="009B0272"/>
    <w:rsid w:val="009C5514"/>
    <w:rsid w:val="009E111C"/>
    <w:rsid w:val="009F033A"/>
    <w:rsid w:val="009F2CAE"/>
    <w:rsid w:val="00A144E4"/>
    <w:rsid w:val="00A2361B"/>
    <w:rsid w:val="00A23F29"/>
    <w:rsid w:val="00A36CB8"/>
    <w:rsid w:val="00A42E90"/>
    <w:rsid w:val="00A51807"/>
    <w:rsid w:val="00A52459"/>
    <w:rsid w:val="00A6120A"/>
    <w:rsid w:val="00A62421"/>
    <w:rsid w:val="00A66C7A"/>
    <w:rsid w:val="00A75BEC"/>
    <w:rsid w:val="00A771B6"/>
    <w:rsid w:val="00A823EF"/>
    <w:rsid w:val="00A90583"/>
    <w:rsid w:val="00A91F25"/>
    <w:rsid w:val="00A977D6"/>
    <w:rsid w:val="00AB7A5A"/>
    <w:rsid w:val="00AC2079"/>
    <w:rsid w:val="00AC2824"/>
    <w:rsid w:val="00AF0595"/>
    <w:rsid w:val="00AF4EC9"/>
    <w:rsid w:val="00AF7FB0"/>
    <w:rsid w:val="00B05771"/>
    <w:rsid w:val="00B16866"/>
    <w:rsid w:val="00B169F3"/>
    <w:rsid w:val="00B27129"/>
    <w:rsid w:val="00B50863"/>
    <w:rsid w:val="00B579AB"/>
    <w:rsid w:val="00B6480D"/>
    <w:rsid w:val="00B746DF"/>
    <w:rsid w:val="00B757D1"/>
    <w:rsid w:val="00B775AE"/>
    <w:rsid w:val="00B93434"/>
    <w:rsid w:val="00BC2D61"/>
    <w:rsid w:val="00BC6647"/>
    <w:rsid w:val="00BE036F"/>
    <w:rsid w:val="00BE186C"/>
    <w:rsid w:val="00BE2AD3"/>
    <w:rsid w:val="00C02EF0"/>
    <w:rsid w:val="00C125C6"/>
    <w:rsid w:val="00C13AEB"/>
    <w:rsid w:val="00C24613"/>
    <w:rsid w:val="00C315C9"/>
    <w:rsid w:val="00C374BB"/>
    <w:rsid w:val="00C4793C"/>
    <w:rsid w:val="00C52EF1"/>
    <w:rsid w:val="00C724DC"/>
    <w:rsid w:val="00C818EF"/>
    <w:rsid w:val="00C81A53"/>
    <w:rsid w:val="00C82F1D"/>
    <w:rsid w:val="00C929A7"/>
    <w:rsid w:val="00CA6247"/>
    <w:rsid w:val="00CA79DD"/>
    <w:rsid w:val="00CB4C98"/>
    <w:rsid w:val="00CC529E"/>
    <w:rsid w:val="00CD5682"/>
    <w:rsid w:val="00CD6E25"/>
    <w:rsid w:val="00CE496E"/>
    <w:rsid w:val="00D01ADA"/>
    <w:rsid w:val="00D03693"/>
    <w:rsid w:val="00D0400E"/>
    <w:rsid w:val="00D379CF"/>
    <w:rsid w:val="00D4201F"/>
    <w:rsid w:val="00D55A13"/>
    <w:rsid w:val="00D60A0B"/>
    <w:rsid w:val="00D7467F"/>
    <w:rsid w:val="00D83C35"/>
    <w:rsid w:val="00D931BF"/>
    <w:rsid w:val="00DB596B"/>
    <w:rsid w:val="00DD1BCC"/>
    <w:rsid w:val="00DD2FA1"/>
    <w:rsid w:val="00DD3666"/>
    <w:rsid w:val="00DE0E63"/>
    <w:rsid w:val="00DE5CF6"/>
    <w:rsid w:val="00E33A60"/>
    <w:rsid w:val="00E33FE6"/>
    <w:rsid w:val="00E34D12"/>
    <w:rsid w:val="00E4000F"/>
    <w:rsid w:val="00E41E7E"/>
    <w:rsid w:val="00E55B9D"/>
    <w:rsid w:val="00E65740"/>
    <w:rsid w:val="00E84D20"/>
    <w:rsid w:val="00E90363"/>
    <w:rsid w:val="00EA5281"/>
    <w:rsid w:val="00EA78FA"/>
    <w:rsid w:val="00EB2690"/>
    <w:rsid w:val="00ED41BC"/>
    <w:rsid w:val="00EF3AE5"/>
    <w:rsid w:val="00F0440A"/>
    <w:rsid w:val="00F14605"/>
    <w:rsid w:val="00F15F43"/>
    <w:rsid w:val="00F26A33"/>
    <w:rsid w:val="00F31EE8"/>
    <w:rsid w:val="00F40CEE"/>
    <w:rsid w:val="00F471EC"/>
    <w:rsid w:val="00F50EE0"/>
    <w:rsid w:val="00F60D88"/>
    <w:rsid w:val="00F851F3"/>
    <w:rsid w:val="00F865AC"/>
    <w:rsid w:val="00FA2C65"/>
    <w:rsid w:val="00FB3258"/>
    <w:rsid w:val="00FB5DDB"/>
    <w:rsid w:val="00FC2646"/>
    <w:rsid w:val="00FC663B"/>
    <w:rsid w:val="00FD2770"/>
    <w:rsid w:val="00FD60CC"/>
    <w:rsid w:val="00FE4CCB"/>
    <w:rsid w:val="00FF54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1AC73"/>
  <w15:docId w15:val="{903D88AD-67AD-4DEA-9F95-515E3B0AB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B50863"/>
    <w:rPr>
      <w:color w:val="0000FF" w:themeColor="hyperlink"/>
      <w:u w:val="single"/>
    </w:rPr>
  </w:style>
  <w:style w:type="paragraph" w:styleId="Navadensplet">
    <w:name w:val="Normal (Web)"/>
    <w:basedOn w:val="Navaden"/>
    <w:uiPriority w:val="99"/>
    <w:unhideWhenUsed/>
    <w:rsid w:val="00B5086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OdstavekseznamaZnak">
    <w:name w:val="Odstavek seznama Znak"/>
    <w:aliases w:val="Odstavek seznama_IP Znak,Seznam_IP_1 Znak"/>
    <w:link w:val="Odstavekseznama"/>
    <w:uiPriority w:val="34"/>
    <w:qFormat/>
    <w:locked/>
    <w:rsid w:val="00B50863"/>
    <w:rPr>
      <w:rFonts w:ascii="Helvetica" w:hAnsi="Helvetica"/>
    </w:rPr>
  </w:style>
  <w:style w:type="character" w:styleId="Pripombasklic">
    <w:name w:val="annotation reference"/>
    <w:basedOn w:val="Privzetapisavaodstavka"/>
    <w:uiPriority w:val="99"/>
    <w:semiHidden/>
    <w:unhideWhenUsed/>
    <w:rsid w:val="004A649A"/>
    <w:rPr>
      <w:sz w:val="16"/>
      <w:szCs w:val="16"/>
    </w:rPr>
  </w:style>
  <w:style w:type="paragraph" w:styleId="Pripombabesedilo">
    <w:name w:val="annotation text"/>
    <w:basedOn w:val="Navaden"/>
    <w:link w:val="PripombabesediloZnak"/>
    <w:uiPriority w:val="99"/>
    <w:semiHidden/>
    <w:unhideWhenUsed/>
    <w:rsid w:val="004A649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A649A"/>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4A649A"/>
    <w:rPr>
      <w:b/>
      <w:bCs/>
    </w:rPr>
  </w:style>
  <w:style w:type="character" w:customStyle="1" w:styleId="ZadevapripombeZnak">
    <w:name w:val="Zadeva pripombe Znak"/>
    <w:basedOn w:val="PripombabesediloZnak"/>
    <w:link w:val="Zadevapripombe"/>
    <w:uiPriority w:val="99"/>
    <w:semiHidden/>
    <w:rsid w:val="004A649A"/>
    <w:rPr>
      <w:rFonts w:ascii="Helvetica" w:hAnsi="Helvetica"/>
      <w:b/>
      <w:bCs/>
      <w:sz w:val="20"/>
      <w:szCs w:val="20"/>
    </w:rPr>
  </w:style>
  <w:style w:type="paragraph" w:styleId="Sprotnaopomba-besedilo">
    <w:name w:val="footnote text"/>
    <w:basedOn w:val="Navaden"/>
    <w:link w:val="Sprotnaopomba-besediloZnak"/>
    <w:uiPriority w:val="99"/>
    <w:semiHidden/>
    <w:unhideWhenUsed/>
    <w:rsid w:val="000F1DE1"/>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F1DE1"/>
    <w:rPr>
      <w:rFonts w:ascii="Helvetica" w:hAnsi="Helvetica"/>
      <w:sz w:val="20"/>
      <w:szCs w:val="20"/>
    </w:rPr>
  </w:style>
  <w:style w:type="character" w:styleId="Sprotnaopomba-sklic">
    <w:name w:val="footnote reference"/>
    <w:basedOn w:val="Privzetapisavaodstavka"/>
    <w:uiPriority w:val="99"/>
    <w:semiHidden/>
    <w:unhideWhenUsed/>
    <w:rsid w:val="000F1DE1"/>
    <w:rPr>
      <w:vertAlign w:val="superscript"/>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B27129"/>
    <w:pPr>
      <w:widowControl w:val="0"/>
      <w:spacing w:after="0" w:line="240" w:lineRule="auto"/>
      <w:jc w:val="both"/>
    </w:pPr>
    <w:rPr>
      <w:rFonts w:ascii="Tahoma" w:eastAsia="Times New Roman" w:hAnsi="Tahoma" w:cs="Times New Roman"/>
      <w:sz w:val="18"/>
      <w:szCs w:val="20"/>
      <w:lang w:eastAsia="sl-SI"/>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B27129"/>
    <w:rPr>
      <w:rFonts w:ascii="Tahoma" w:eastAsia="Times New Roman" w:hAnsi="Tahoma" w:cs="Times New Roman"/>
      <w:sz w:val="18"/>
      <w:szCs w:val="20"/>
      <w:lang w:eastAsia="sl-SI"/>
    </w:rPr>
  </w:style>
  <w:style w:type="paragraph" w:styleId="Revizija">
    <w:name w:val="Revision"/>
    <w:hidden/>
    <w:uiPriority w:val="99"/>
    <w:semiHidden/>
    <w:rsid w:val="00DB596B"/>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014958">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81729499">
      <w:bodyDiv w:val="1"/>
      <w:marLeft w:val="0"/>
      <w:marRight w:val="0"/>
      <w:marTop w:val="0"/>
      <w:marBottom w:val="0"/>
      <w:divBdr>
        <w:top w:val="none" w:sz="0" w:space="0" w:color="auto"/>
        <w:left w:val="none" w:sz="0" w:space="0" w:color="auto"/>
        <w:bottom w:val="none" w:sz="0" w:space="0" w:color="auto"/>
        <w:right w:val="none" w:sz="0" w:space="0" w:color="auto"/>
      </w:divBdr>
    </w:div>
    <w:div w:id="925965917">
      <w:bodyDiv w:val="1"/>
      <w:marLeft w:val="0"/>
      <w:marRight w:val="0"/>
      <w:marTop w:val="0"/>
      <w:marBottom w:val="0"/>
      <w:divBdr>
        <w:top w:val="none" w:sz="0" w:space="0" w:color="auto"/>
        <w:left w:val="none" w:sz="0" w:space="0" w:color="auto"/>
        <w:bottom w:val="none" w:sz="0" w:space="0" w:color="auto"/>
        <w:right w:val="none" w:sz="0" w:space="0" w:color="auto"/>
      </w:divBdr>
    </w:div>
    <w:div w:id="940458170">
      <w:bodyDiv w:val="1"/>
      <w:marLeft w:val="0"/>
      <w:marRight w:val="0"/>
      <w:marTop w:val="0"/>
      <w:marBottom w:val="0"/>
      <w:divBdr>
        <w:top w:val="none" w:sz="0" w:space="0" w:color="auto"/>
        <w:left w:val="none" w:sz="0" w:space="0" w:color="auto"/>
        <w:bottom w:val="none" w:sz="0" w:space="0" w:color="auto"/>
        <w:right w:val="none" w:sz="0" w:space="0" w:color="auto"/>
      </w:divBdr>
    </w:div>
    <w:div w:id="1006254142">
      <w:bodyDiv w:val="1"/>
      <w:marLeft w:val="0"/>
      <w:marRight w:val="0"/>
      <w:marTop w:val="0"/>
      <w:marBottom w:val="0"/>
      <w:divBdr>
        <w:top w:val="none" w:sz="0" w:space="0" w:color="auto"/>
        <w:left w:val="none" w:sz="0" w:space="0" w:color="auto"/>
        <w:bottom w:val="none" w:sz="0" w:space="0" w:color="auto"/>
        <w:right w:val="none" w:sz="0" w:space="0" w:color="auto"/>
      </w:divBdr>
    </w:div>
    <w:div w:id="1080520857">
      <w:bodyDiv w:val="1"/>
      <w:marLeft w:val="0"/>
      <w:marRight w:val="0"/>
      <w:marTop w:val="0"/>
      <w:marBottom w:val="0"/>
      <w:divBdr>
        <w:top w:val="none" w:sz="0" w:space="0" w:color="auto"/>
        <w:left w:val="none" w:sz="0" w:space="0" w:color="auto"/>
        <w:bottom w:val="none" w:sz="0" w:space="0" w:color="auto"/>
        <w:right w:val="none" w:sz="0" w:space="0" w:color="auto"/>
      </w:divBdr>
    </w:div>
    <w:div w:id="1082334768">
      <w:bodyDiv w:val="1"/>
      <w:marLeft w:val="0"/>
      <w:marRight w:val="0"/>
      <w:marTop w:val="0"/>
      <w:marBottom w:val="0"/>
      <w:divBdr>
        <w:top w:val="none" w:sz="0" w:space="0" w:color="auto"/>
        <w:left w:val="none" w:sz="0" w:space="0" w:color="auto"/>
        <w:bottom w:val="none" w:sz="0" w:space="0" w:color="auto"/>
        <w:right w:val="none" w:sz="0" w:space="0" w:color="auto"/>
      </w:divBdr>
    </w:div>
    <w:div w:id="1746688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0F5D5A-5E68-4A0A-948B-B632F0727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40</Pages>
  <Words>12175</Words>
  <Characters>69402</Characters>
  <Application>Microsoft Office Word</Application>
  <DocSecurity>0</DocSecurity>
  <Lines>578</Lines>
  <Paragraphs>162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Denis</cp:lastModifiedBy>
  <cp:revision>15</cp:revision>
  <cp:lastPrinted>2020-11-24T11:33:00Z</cp:lastPrinted>
  <dcterms:created xsi:type="dcterms:W3CDTF">2022-03-09T13:33:00Z</dcterms:created>
  <dcterms:modified xsi:type="dcterms:W3CDTF">2022-03-31T08:01:00Z</dcterms:modified>
</cp:coreProperties>
</file>