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6CA1" w14:textId="77777777" w:rsidR="00140A7C" w:rsidRPr="00140A7C" w:rsidRDefault="00140A7C" w:rsidP="00140A7C">
      <w:pPr>
        <w:spacing w:after="0" w:line="276" w:lineRule="auto"/>
        <w:jc w:val="right"/>
        <w:rPr>
          <w:rFonts w:ascii="Arial" w:eastAsia="Calibri" w:hAnsi="Arial" w:cs="Arial"/>
          <w:sz w:val="18"/>
          <w:szCs w:val="18"/>
        </w:rPr>
      </w:pPr>
      <w:r w:rsidRPr="00140A7C">
        <w:rPr>
          <w:rFonts w:ascii="Arial" w:eastAsia="Calibri" w:hAnsi="Arial" w:cs="Arial"/>
          <w:sz w:val="18"/>
          <w:szCs w:val="18"/>
        </w:rPr>
        <w:t>Obrazec št: 1</w:t>
      </w:r>
    </w:p>
    <w:p w14:paraId="334165DC" w14:textId="4F2F09F3"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Ponudba</w:t>
      </w:r>
    </w:p>
    <w:p w14:paraId="69BBC8E5" w14:textId="77777777" w:rsidR="00140A7C" w:rsidRDefault="00140A7C" w:rsidP="00140A7C">
      <w:pPr>
        <w:spacing w:before="225" w:after="225" w:line="240" w:lineRule="auto"/>
        <w:jc w:val="both"/>
        <w:rPr>
          <w:rFonts w:ascii="Arial" w:eastAsia="Calibri" w:hAnsi="Arial" w:cs="Arial"/>
          <w:color w:val="000000"/>
          <w:sz w:val="18"/>
          <w:szCs w:val="18"/>
        </w:rPr>
      </w:pPr>
    </w:p>
    <w:p w14:paraId="6EED7B31" w14:textId="5A9D9075"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Na osnovi povabila za naročilo »</w:t>
      </w:r>
      <w:r w:rsidRPr="00140A7C">
        <w:rPr>
          <w:rFonts w:ascii="Arial" w:eastAsia="Calibri" w:hAnsi="Arial" w:cs="Arial"/>
          <w:b/>
          <w:color w:val="000000"/>
          <w:sz w:val="18"/>
          <w:szCs w:val="18"/>
        </w:rPr>
        <w:t>grafična priprava, tiskanje in distribucija tiskovine GLASILO OBČANOV OBČINE TREBNJE«</w:t>
      </w:r>
      <w:r w:rsidRPr="00140A7C">
        <w:rPr>
          <w:rFonts w:ascii="Arial" w:eastAsia="Calibri" w:hAnsi="Arial" w:cs="Arial"/>
          <w:color w:val="000000"/>
          <w:sz w:val="18"/>
          <w:szCs w:val="18"/>
        </w:rPr>
        <w:t xml:space="preserve"> dajemo ponudbo, kot sledi:</w:t>
      </w:r>
    </w:p>
    <w:p w14:paraId="279BF193"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color w:val="000000"/>
          <w:sz w:val="18"/>
          <w:szCs w:val="18"/>
        </w:rPr>
        <w:t>I. Ponudba številka:</w:t>
      </w:r>
      <w:r w:rsidRPr="00140A7C">
        <w:rPr>
          <w:rFonts w:ascii="Arial" w:eastAsia="Calibri" w:hAnsi="Arial" w:cs="Arial"/>
          <w:color w:val="000000"/>
          <w:sz w:val="18"/>
          <w:szCs w:val="18"/>
        </w:rPr>
        <w:t> </w:t>
      </w:r>
      <w:r w:rsidRPr="00140A7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3005"/>
        <w:gridCol w:w="5665"/>
      </w:tblGrid>
      <w:tr w:rsidR="00140A7C" w:rsidRPr="00140A7C" w14:paraId="1289F686" w14:textId="77777777" w:rsidTr="00140A7C">
        <w:tc>
          <w:tcPr>
            <w:tcW w:w="30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F6819"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NAZIV PONUDNIKA:</w:t>
            </w:r>
          </w:p>
        </w:tc>
        <w:tc>
          <w:tcPr>
            <w:tcW w:w="56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95CCD"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067D1E14" w14:textId="77777777" w:rsidTr="00140A7C">
        <w:tc>
          <w:tcPr>
            <w:tcW w:w="30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C3222F"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NASLOV PONUDNIKA:</w:t>
            </w:r>
          </w:p>
        </w:tc>
        <w:tc>
          <w:tcPr>
            <w:tcW w:w="56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50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bl>
    <w:p w14:paraId="08F79FA3"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Ponudbo oddajamo (ustrezno označite):</w:t>
      </w:r>
    </w:p>
    <w:p w14:paraId="1EB3F6CD"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Helvetica" w:eastAsia="Calibri" w:hAnsi="Helvetica" w:cs="Times New Roman"/>
        </w:rPr>
        <w:fldChar w:fldCharType="begin">
          <w:ffData>
            <w:name w:val="cbox15df35767b25de"/>
            <w:enabled/>
            <w:calcOnExit w:val="0"/>
            <w:checkBox>
              <w:sizeAuto/>
              <w:default w:val="0"/>
            </w:checkBox>
          </w:ffData>
        </w:fldChar>
      </w:r>
      <w:bookmarkStart w:id="0" w:name="cbox15df35767b25de"/>
      <w:r w:rsidRPr="00140A7C">
        <w:rPr>
          <w:rFonts w:ascii="Helvetica" w:eastAsia="Calibri" w:hAnsi="Helvetica" w:cs="Times New Roman"/>
        </w:rPr>
        <w:instrText xml:space="preserve"> FORMCHECKBOX </w:instrText>
      </w:r>
      <w:r w:rsidRPr="00140A7C">
        <w:rPr>
          <w:rFonts w:ascii="Helvetica" w:eastAsia="Calibri" w:hAnsi="Helvetica" w:cs="Times New Roman"/>
        </w:rPr>
      </w:r>
      <w:r w:rsidRPr="00140A7C">
        <w:rPr>
          <w:rFonts w:ascii="Helvetica" w:eastAsia="Calibri" w:hAnsi="Helvetica" w:cs="Times New Roman"/>
        </w:rPr>
        <w:fldChar w:fldCharType="separate"/>
      </w:r>
      <w:r w:rsidRPr="00140A7C">
        <w:rPr>
          <w:rFonts w:ascii="Helvetica" w:eastAsia="Calibri" w:hAnsi="Helvetica" w:cs="Times New Roman"/>
        </w:rPr>
        <w:fldChar w:fldCharType="end"/>
      </w:r>
      <w:bookmarkEnd w:id="0"/>
      <w:r w:rsidRPr="00140A7C">
        <w:rPr>
          <w:rFonts w:ascii="Arial" w:eastAsia="Calibri" w:hAnsi="Arial" w:cs="Arial"/>
          <w:color w:val="000000"/>
          <w:sz w:val="18"/>
          <w:szCs w:val="18"/>
        </w:rPr>
        <w:t> samostojno</w:t>
      </w:r>
    </w:p>
    <w:p w14:paraId="790FCDFE"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Helvetica" w:eastAsia="Calibri" w:hAnsi="Helvetica" w:cs="Times New Roman"/>
        </w:rPr>
        <w:fldChar w:fldCharType="begin">
          <w:ffData>
            <w:name w:val="cbox15df35767b28f3"/>
            <w:enabled/>
            <w:calcOnExit w:val="0"/>
            <w:checkBox>
              <w:sizeAuto/>
              <w:default w:val="0"/>
            </w:checkBox>
          </w:ffData>
        </w:fldChar>
      </w:r>
      <w:bookmarkStart w:id="1" w:name="cbox15df35767b28f3"/>
      <w:r w:rsidRPr="00140A7C">
        <w:rPr>
          <w:rFonts w:ascii="Helvetica" w:eastAsia="Calibri" w:hAnsi="Helvetica" w:cs="Times New Roman"/>
        </w:rPr>
        <w:instrText xml:space="preserve"> FORMCHECKBOX </w:instrText>
      </w:r>
      <w:r w:rsidRPr="00140A7C">
        <w:rPr>
          <w:rFonts w:ascii="Helvetica" w:eastAsia="Calibri" w:hAnsi="Helvetica" w:cs="Times New Roman"/>
        </w:rPr>
      </w:r>
      <w:r w:rsidRPr="00140A7C">
        <w:rPr>
          <w:rFonts w:ascii="Helvetica" w:eastAsia="Calibri" w:hAnsi="Helvetica" w:cs="Times New Roman"/>
        </w:rPr>
        <w:fldChar w:fldCharType="separate"/>
      </w:r>
      <w:r w:rsidRPr="00140A7C">
        <w:rPr>
          <w:rFonts w:ascii="Helvetica" w:eastAsia="Calibri" w:hAnsi="Helvetica" w:cs="Times New Roman"/>
        </w:rPr>
        <w:fldChar w:fldCharType="end"/>
      </w:r>
      <w:bookmarkEnd w:id="1"/>
      <w:r w:rsidRPr="00140A7C">
        <w:rPr>
          <w:rFonts w:ascii="Arial" w:eastAsia="Calibri" w:hAnsi="Arial" w:cs="Arial"/>
          <w:color w:val="000000"/>
          <w:sz w:val="18"/>
          <w:szCs w:val="18"/>
        </w:rPr>
        <w:t> z naslednjimi partnerji (navedite samo firme): ___________________________________</w:t>
      </w:r>
    </w:p>
    <w:p w14:paraId="6E5E79F7"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Helvetica" w:eastAsia="Calibri" w:hAnsi="Helvetica" w:cs="Times New Roman"/>
        </w:rPr>
        <w:fldChar w:fldCharType="begin">
          <w:ffData>
            <w:name w:val="cbox15df35767b2c00"/>
            <w:enabled/>
            <w:calcOnExit w:val="0"/>
            <w:checkBox>
              <w:sizeAuto/>
              <w:default w:val="0"/>
            </w:checkBox>
          </w:ffData>
        </w:fldChar>
      </w:r>
      <w:bookmarkStart w:id="2" w:name="cbox15df35767b2c00"/>
      <w:r w:rsidRPr="00140A7C">
        <w:rPr>
          <w:rFonts w:ascii="Helvetica" w:eastAsia="Calibri" w:hAnsi="Helvetica" w:cs="Times New Roman"/>
        </w:rPr>
        <w:instrText xml:space="preserve"> FORMCHECKBOX </w:instrText>
      </w:r>
      <w:r w:rsidRPr="00140A7C">
        <w:rPr>
          <w:rFonts w:ascii="Helvetica" w:eastAsia="Calibri" w:hAnsi="Helvetica" w:cs="Times New Roman"/>
        </w:rPr>
      </w:r>
      <w:r w:rsidRPr="00140A7C">
        <w:rPr>
          <w:rFonts w:ascii="Helvetica" w:eastAsia="Calibri" w:hAnsi="Helvetica" w:cs="Times New Roman"/>
        </w:rPr>
        <w:fldChar w:fldCharType="separate"/>
      </w:r>
      <w:r w:rsidRPr="00140A7C">
        <w:rPr>
          <w:rFonts w:ascii="Helvetica" w:eastAsia="Calibri" w:hAnsi="Helvetica" w:cs="Times New Roman"/>
        </w:rPr>
        <w:fldChar w:fldCharType="end"/>
      </w:r>
      <w:bookmarkEnd w:id="2"/>
      <w:r w:rsidRPr="00140A7C">
        <w:rPr>
          <w:rFonts w:ascii="Arial" w:eastAsia="Calibri" w:hAnsi="Arial" w:cs="Arial"/>
          <w:color w:val="000000"/>
          <w:sz w:val="18"/>
          <w:szCs w:val="18"/>
        </w:rPr>
        <w:t> z naslednjimi podizvajalci (navedite samo firme): ________________________________</w:t>
      </w:r>
    </w:p>
    <w:p w14:paraId="3979D9C3"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Helvetica" w:eastAsia="Calibri" w:hAnsi="Helvetica" w:cs="Times New Roman"/>
        </w:rPr>
        <w:fldChar w:fldCharType="begin">
          <w:ffData>
            <w:name w:val="cbox15df35767b2f0a"/>
            <w:enabled/>
            <w:calcOnExit w:val="0"/>
            <w:checkBox>
              <w:sizeAuto/>
              <w:default w:val="0"/>
            </w:checkBox>
          </w:ffData>
        </w:fldChar>
      </w:r>
      <w:bookmarkStart w:id="3" w:name="cbox15df35767b2f0a"/>
      <w:r w:rsidRPr="00140A7C">
        <w:rPr>
          <w:rFonts w:ascii="Helvetica" w:eastAsia="Calibri" w:hAnsi="Helvetica" w:cs="Times New Roman"/>
        </w:rPr>
        <w:instrText xml:space="preserve"> FORMCHECKBOX </w:instrText>
      </w:r>
      <w:r w:rsidRPr="00140A7C">
        <w:rPr>
          <w:rFonts w:ascii="Helvetica" w:eastAsia="Calibri" w:hAnsi="Helvetica" w:cs="Times New Roman"/>
        </w:rPr>
      </w:r>
      <w:r w:rsidRPr="00140A7C">
        <w:rPr>
          <w:rFonts w:ascii="Helvetica" w:eastAsia="Calibri" w:hAnsi="Helvetica" w:cs="Times New Roman"/>
        </w:rPr>
        <w:fldChar w:fldCharType="separate"/>
      </w:r>
      <w:r w:rsidRPr="00140A7C">
        <w:rPr>
          <w:rFonts w:ascii="Helvetica" w:eastAsia="Calibri" w:hAnsi="Helvetica" w:cs="Times New Roman"/>
        </w:rPr>
        <w:fldChar w:fldCharType="end"/>
      </w:r>
      <w:bookmarkEnd w:id="3"/>
      <w:r w:rsidRPr="00140A7C">
        <w:rPr>
          <w:rFonts w:ascii="Arial" w:eastAsia="Calibri" w:hAnsi="Arial" w:cs="Arial"/>
          <w:color w:val="000000"/>
          <w:sz w:val="18"/>
          <w:szCs w:val="18"/>
        </w:rPr>
        <w:t>  z uporabo zmogljivosti naslednjih subjektov (navedite samo firme): _____________________________</w:t>
      </w:r>
    </w:p>
    <w:p w14:paraId="12A3F060"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r w:rsidRPr="00140A7C">
        <w:rPr>
          <w:rFonts w:ascii="Arial" w:eastAsia="Calibri" w:hAnsi="Arial" w:cs="Arial"/>
          <w:b/>
          <w:bCs/>
          <w:color w:val="000000"/>
          <w:sz w:val="18"/>
          <w:szCs w:val="18"/>
        </w:rPr>
        <w:t xml:space="preserve">II. Ponudbena cena za: </w:t>
      </w:r>
      <w:r w:rsidRPr="00140A7C">
        <w:rPr>
          <w:rFonts w:ascii="Arial" w:eastAsia="Calibri" w:hAnsi="Arial" w:cs="Arial"/>
          <w:b/>
          <w:color w:val="000000"/>
          <w:sz w:val="18"/>
          <w:szCs w:val="18"/>
        </w:rPr>
        <w:t>Grafična priprava, tiskanje in distribucija tiskovine GLASILO OBČANOV OBČINE TREBNJE«: cena za eno (1 izdajo)</w:t>
      </w:r>
    </w:p>
    <w:tbl>
      <w:tblPr>
        <w:tblStyle w:val="NormalTablePHPDOCX"/>
        <w:tblW w:w="5000" w:type="pct"/>
        <w:tblInd w:w="108" w:type="dxa"/>
        <w:tblLook w:val="04A0" w:firstRow="1" w:lastRow="0" w:firstColumn="1" w:lastColumn="0" w:noHBand="0" w:noVBand="1"/>
      </w:tblPr>
      <w:tblGrid>
        <w:gridCol w:w="2035"/>
        <w:gridCol w:w="1337"/>
        <w:gridCol w:w="2652"/>
        <w:gridCol w:w="1317"/>
        <w:gridCol w:w="1717"/>
      </w:tblGrid>
      <w:tr w:rsidR="00707F0C" w:rsidRPr="00140A7C" w14:paraId="74DF1A27" w14:textId="77777777" w:rsidTr="00707F0C">
        <w:tc>
          <w:tcPr>
            <w:tcW w:w="12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4940E2" w14:textId="77777777" w:rsidR="00140A7C" w:rsidRPr="00140A7C" w:rsidRDefault="00140A7C" w:rsidP="00707F0C">
            <w:pPr>
              <w:spacing w:after="200" w:line="276" w:lineRule="auto"/>
              <w:ind w:left="720"/>
              <w:contextualSpacing/>
              <w:jc w:val="center"/>
              <w:rPr>
                <w:rFonts w:ascii="Helvetica" w:eastAsia="Calibri" w:hAnsi="Helvetica" w:cs="Times New Roman"/>
              </w:rPr>
            </w:pPr>
            <w:r w:rsidRPr="00140A7C">
              <w:rPr>
                <w:rFonts w:ascii="Arial" w:eastAsia="Calibri" w:hAnsi="Arial" w:cs="Arial"/>
                <w:b/>
                <w:bCs/>
                <w:color w:val="000000"/>
                <w:position w:val="-2"/>
                <w:sz w:val="18"/>
                <w:szCs w:val="18"/>
                <w:shd w:val="clear" w:color="auto" w:fill="D1D1D1"/>
              </w:rPr>
              <w:t>Postavka</w:t>
            </w:r>
          </w:p>
        </w:tc>
        <w:tc>
          <w:tcPr>
            <w:tcW w:w="9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4AE5CF" w14:textId="77777777" w:rsidR="00140A7C" w:rsidRPr="00140A7C" w:rsidRDefault="00140A7C" w:rsidP="00707F0C">
            <w:pPr>
              <w:spacing w:after="200" w:line="276" w:lineRule="auto"/>
              <w:ind w:left="720"/>
              <w:contextualSpacing/>
              <w:jc w:val="center"/>
              <w:rPr>
                <w:rFonts w:ascii="Helvetica" w:eastAsia="Calibri" w:hAnsi="Helvetica" w:cs="Times New Roman"/>
              </w:rPr>
            </w:pPr>
            <w:r w:rsidRPr="00140A7C">
              <w:rPr>
                <w:rFonts w:ascii="Arial" w:eastAsia="Calibri" w:hAnsi="Arial" w:cs="Arial"/>
                <w:b/>
                <w:bCs/>
                <w:color w:val="000000"/>
                <w:position w:val="-2"/>
                <w:sz w:val="18"/>
                <w:szCs w:val="18"/>
                <w:shd w:val="clear" w:color="auto" w:fill="D1D1D1"/>
              </w:rPr>
              <w:t>Opis</w:t>
            </w:r>
          </w:p>
        </w:tc>
        <w:tc>
          <w:tcPr>
            <w:tcW w:w="16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5F0985" w14:textId="48889136" w:rsidR="00140A7C" w:rsidRPr="00140A7C" w:rsidRDefault="00140A7C" w:rsidP="00707F0C">
            <w:pPr>
              <w:spacing w:after="200" w:line="276" w:lineRule="auto"/>
              <w:ind w:left="720"/>
              <w:contextualSpacing/>
              <w:jc w:val="center"/>
              <w:rPr>
                <w:rFonts w:ascii="Helvetica" w:eastAsia="Calibri" w:hAnsi="Helvetica" w:cs="Times New Roman"/>
              </w:rPr>
            </w:pPr>
            <w:r w:rsidRPr="00140A7C">
              <w:rPr>
                <w:rFonts w:ascii="Arial" w:eastAsia="Calibri" w:hAnsi="Arial" w:cs="Arial"/>
                <w:b/>
                <w:bCs/>
                <w:color w:val="000000"/>
                <w:position w:val="-2"/>
                <w:sz w:val="18"/>
                <w:szCs w:val="18"/>
                <w:shd w:val="clear" w:color="auto" w:fill="D1D1D1"/>
              </w:rPr>
              <w:t>Vrednost brez DD</w:t>
            </w:r>
            <w:r w:rsidR="00707F0C">
              <w:rPr>
                <w:rFonts w:ascii="Arial" w:eastAsia="Calibri" w:hAnsi="Arial" w:cs="Arial"/>
                <w:b/>
                <w:bCs/>
                <w:color w:val="000000"/>
                <w:position w:val="-2"/>
                <w:sz w:val="18"/>
                <w:szCs w:val="18"/>
                <w:shd w:val="clear" w:color="auto" w:fill="D1D1D1"/>
              </w:rPr>
              <w:t>V</w:t>
            </w:r>
          </w:p>
        </w:tc>
        <w:tc>
          <w:tcPr>
            <w:tcW w:w="20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FD0C8E" w14:textId="77777777" w:rsidR="00140A7C" w:rsidRPr="00140A7C" w:rsidRDefault="00140A7C" w:rsidP="00707F0C">
            <w:pPr>
              <w:spacing w:after="200" w:line="276" w:lineRule="auto"/>
              <w:ind w:left="720"/>
              <w:contextualSpacing/>
              <w:jc w:val="center"/>
              <w:rPr>
                <w:rFonts w:ascii="Helvetica" w:eastAsia="Calibri" w:hAnsi="Helvetica" w:cs="Times New Roman"/>
              </w:rPr>
            </w:pPr>
            <w:r w:rsidRPr="00140A7C">
              <w:rPr>
                <w:rFonts w:ascii="Arial" w:eastAsia="Calibri" w:hAnsi="Arial" w:cs="Arial"/>
                <w:b/>
                <w:bCs/>
                <w:color w:val="000000"/>
                <w:position w:val="-2"/>
                <w:sz w:val="18"/>
                <w:szCs w:val="18"/>
                <w:shd w:val="clear" w:color="auto" w:fill="D1D1D1"/>
              </w:rPr>
              <w:t>DDV</w:t>
            </w:r>
          </w:p>
        </w:tc>
        <w:tc>
          <w:tcPr>
            <w:tcW w:w="94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D78A3C" w14:textId="77777777" w:rsidR="00140A7C" w:rsidRPr="00140A7C" w:rsidRDefault="00140A7C" w:rsidP="00707F0C">
            <w:pPr>
              <w:spacing w:after="200" w:line="276" w:lineRule="auto"/>
              <w:ind w:left="720"/>
              <w:contextualSpacing/>
              <w:jc w:val="center"/>
              <w:rPr>
                <w:rFonts w:ascii="Helvetica" w:eastAsia="Calibri" w:hAnsi="Helvetica" w:cs="Times New Roman"/>
              </w:rPr>
            </w:pPr>
            <w:r w:rsidRPr="00140A7C">
              <w:rPr>
                <w:rFonts w:ascii="Arial" w:eastAsia="Calibri" w:hAnsi="Arial" w:cs="Arial"/>
                <w:b/>
                <w:bCs/>
                <w:color w:val="000000"/>
                <w:position w:val="-2"/>
                <w:sz w:val="18"/>
                <w:szCs w:val="18"/>
                <w:shd w:val="clear" w:color="auto" w:fill="D1D1D1"/>
              </w:rPr>
              <w:t>Vrednost z DDV</w:t>
            </w:r>
          </w:p>
        </w:tc>
      </w:tr>
      <w:tr w:rsidR="00707F0C" w:rsidRPr="00140A7C" w14:paraId="4E51B679" w14:textId="77777777" w:rsidTr="00707F0C">
        <w:trPr>
          <w:trHeight w:val="404"/>
        </w:trPr>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B3BD6" w14:textId="77777777" w:rsidR="00140A7C" w:rsidRPr="00140A7C" w:rsidRDefault="00140A7C" w:rsidP="00707F0C">
            <w:pPr>
              <w:spacing w:line="276" w:lineRule="auto"/>
              <w:contextualSpacing/>
              <w:jc w:val="center"/>
              <w:rPr>
                <w:rFonts w:ascii="Helvetica" w:eastAsia="Calibri" w:hAnsi="Helvetica" w:cs="Times New Roman"/>
              </w:rPr>
            </w:pPr>
            <w:r w:rsidRPr="00140A7C">
              <w:rPr>
                <w:rFonts w:ascii="Helvetica" w:eastAsia="Calibri" w:hAnsi="Helvetica" w:cs="Times New Roman"/>
              </w:rPr>
              <w:t>Redna izdaja</w:t>
            </w:r>
          </w:p>
        </w:tc>
        <w:tc>
          <w:tcPr>
            <w:tcW w:w="9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3495A" w14:textId="77777777" w:rsidR="00140A7C" w:rsidRPr="00140A7C" w:rsidRDefault="00140A7C" w:rsidP="00707F0C">
            <w:pPr>
              <w:spacing w:after="200" w:line="276" w:lineRule="auto"/>
              <w:contextualSpacing/>
              <w:jc w:val="center"/>
              <w:rPr>
                <w:rFonts w:ascii="Helvetica" w:eastAsia="Calibri" w:hAnsi="Helvetica" w:cs="Times New Roman"/>
              </w:rPr>
            </w:pPr>
            <w:r w:rsidRPr="00140A7C">
              <w:rPr>
                <w:rFonts w:ascii="Arial" w:eastAsia="Calibri" w:hAnsi="Arial" w:cs="Arial"/>
                <w:color w:val="000000"/>
                <w:position w:val="-2"/>
                <w:sz w:val="18"/>
                <w:szCs w:val="18"/>
              </w:rPr>
              <w:t>24 strani</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1B58C" w14:textId="3A379252" w:rsidR="00140A7C" w:rsidRPr="00140A7C" w:rsidRDefault="00140A7C" w:rsidP="00707F0C">
            <w:pPr>
              <w:spacing w:after="200" w:line="276" w:lineRule="auto"/>
              <w:ind w:left="720"/>
              <w:contextualSpacing/>
              <w:jc w:val="center"/>
              <w:rPr>
                <w:rFonts w:ascii="Helvetica" w:eastAsia="Calibri" w:hAnsi="Helvetica" w:cs="Times New Roman"/>
              </w:rPr>
            </w:pPr>
          </w:p>
        </w:tc>
        <w:tc>
          <w:tcPr>
            <w:tcW w:w="2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8A03" w14:textId="00F51521" w:rsidR="00140A7C" w:rsidRPr="00140A7C" w:rsidRDefault="00140A7C" w:rsidP="00707F0C">
            <w:pPr>
              <w:spacing w:after="200" w:line="276" w:lineRule="auto"/>
              <w:ind w:left="720"/>
              <w:contextualSpacing/>
              <w:jc w:val="center"/>
              <w:rPr>
                <w:rFonts w:ascii="Helvetica" w:eastAsia="Calibri" w:hAnsi="Helvetica" w:cs="Times New Roman"/>
              </w:rPr>
            </w:pPr>
          </w:p>
        </w:tc>
        <w:tc>
          <w:tcPr>
            <w:tcW w:w="9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159E0" w14:textId="55385573" w:rsidR="00140A7C" w:rsidRPr="00140A7C" w:rsidRDefault="00140A7C" w:rsidP="00707F0C">
            <w:pPr>
              <w:spacing w:after="200" w:line="276" w:lineRule="auto"/>
              <w:ind w:left="720"/>
              <w:contextualSpacing/>
              <w:jc w:val="center"/>
              <w:rPr>
                <w:rFonts w:ascii="Helvetica" w:eastAsia="Calibri" w:hAnsi="Helvetica" w:cs="Times New Roman"/>
              </w:rPr>
            </w:pPr>
          </w:p>
        </w:tc>
      </w:tr>
      <w:tr w:rsidR="00707F0C" w:rsidRPr="00140A7C" w14:paraId="6E04E989" w14:textId="77777777" w:rsidTr="00707F0C">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22077" w14:textId="77777777" w:rsidR="00140A7C" w:rsidRPr="00140A7C" w:rsidRDefault="00140A7C" w:rsidP="00707F0C">
            <w:pPr>
              <w:spacing w:after="200" w:line="276" w:lineRule="auto"/>
              <w:contextualSpacing/>
              <w:jc w:val="center"/>
              <w:rPr>
                <w:rFonts w:ascii="Helvetica" w:eastAsia="Calibri" w:hAnsi="Helvetica" w:cs="Times New Roman"/>
              </w:rPr>
            </w:pPr>
            <w:r w:rsidRPr="00140A7C">
              <w:rPr>
                <w:rFonts w:ascii="Helvetica" w:eastAsia="Calibri" w:hAnsi="Helvetica" w:cs="Times New Roman"/>
              </w:rPr>
              <w:t>dodatna pola</w:t>
            </w:r>
          </w:p>
        </w:tc>
        <w:tc>
          <w:tcPr>
            <w:tcW w:w="9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44D46" w14:textId="77777777" w:rsidR="00140A7C" w:rsidRPr="00140A7C" w:rsidRDefault="00140A7C" w:rsidP="00707F0C">
            <w:pPr>
              <w:spacing w:after="200" w:line="276" w:lineRule="auto"/>
              <w:contextualSpacing/>
              <w:jc w:val="center"/>
              <w:rPr>
                <w:rFonts w:ascii="Arial" w:eastAsia="Calibri" w:hAnsi="Arial" w:cs="Arial"/>
                <w:color w:val="000000"/>
                <w:position w:val="-2"/>
                <w:sz w:val="18"/>
                <w:szCs w:val="18"/>
              </w:rPr>
            </w:pPr>
            <w:r w:rsidRPr="00140A7C">
              <w:rPr>
                <w:rFonts w:ascii="Arial" w:eastAsia="Calibri" w:hAnsi="Arial" w:cs="Arial"/>
                <w:color w:val="000000"/>
                <w:position w:val="-2"/>
                <w:sz w:val="18"/>
                <w:szCs w:val="18"/>
              </w:rPr>
              <w:t>4 strani</w:t>
            </w:r>
          </w:p>
        </w:tc>
        <w:tc>
          <w:tcPr>
            <w:tcW w:w="1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53A51" w14:textId="77777777" w:rsidR="00140A7C" w:rsidRPr="00140A7C" w:rsidRDefault="00140A7C" w:rsidP="00707F0C">
            <w:pPr>
              <w:spacing w:after="200" w:line="276" w:lineRule="auto"/>
              <w:ind w:left="720"/>
              <w:contextualSpacing/>
              <w:jc w:val="center"/>
              <w:rPr>
                <w:rFonts w:ascii="Arial" w:eastAsia="Calibri" w:hAnsi="Arial" w:cs="Arial"/>
                <w:color w:val="000000"/>
                <w:position w:val="-2"/>
                <w:sz w:val="18"/>
                <w:szCs w:val="18"/>
              </w:rPr>
            </w:pPr>
          </w:p>
        </w:tc>
        <w:tc>
          <w:tcPr>
            <w:tcW w:w="2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AFEA1" w14:textId="77777777" w:rsidR="00140A7C" w:rsidRPr="00140A7C" w:rsidRDefault="00140A7C" w:rsidP="00707F0C">
            <w:pPr>
              <w:spacing w:after="200" w:line="276" w:lineRule="auto"/>
              <w:ind w:left="720"/>
              <w:contextualSpacing/>
              <w:jc w:val="center"/>
              <w:rPr>
                <w:rFonts w:ascii="Arial" w:eastAsia="Calibri" w:hAnsi="Arial" w:cs="Arial"/>
                <w:color w:val="000000"/>
                <w:position w:val="-2"/>
                <w:sz w:val="18"/>
                <w:szCs w:val="18"/>
              </w:rPr>
            </w:pPr>
          </w:p>
        </w:tc>
        <w:tc>
          <w:tcPr>
            <w:tcW w:w="94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75216" w14:textId="77777777" w:rsidR="00140A7C" w:rsidRPr="00140A7C" w:rsidRDefault="00140A7C" w:rsidP="00707F0C">
            <w:pPr>
              <w:spacing w:after="200" w:line="276" w:lineRule="auto"/>
              <w:ind w:left="720"/>
              <w:contextualSpacing/>
              <w:jc w:val="center"/>
              <w:rPr>
                <w:rFonts w:ascii="Arial" w:eastAsia="Calibri" w:hAnsi="Arial" w:cs="Arial"/>
                <w:color w:val="000000"/>
                <w:position w:val="-2"/>
                <w:sz w:val="18"/>
                <w:szCs w:val="18"/>
              </w:rPr>
            </w:pPr>
          </w:p>
        </w:tc>
      </w:tr>
      <w:tr w:rsidR="00707F0C" w:rsidRPr="00140A7C" w14:paraId="6D4A05C1" w14:textId="77777777" w:rsidTr="00707F0C">
        <w:tc>
          <w:tcPr>
            <w:tcW w:w="12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801AEA" w14:textId="77777777" w:rsidR="00140A7C" w:rsidRPr="00140A7C" w:rsidRDefault="00140A7C" w:rsidP="00707F0C">
            <w:pPr>
              <w:spacing w:after="200" w:line="276" w:lineRule="auto"/>
              <w:contextualSpacing/>
              <w:jc w:val="center"/>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Skupaj za izdajo</w:t>
            </w:r>
          </w:p>
        </w:tc>
        <w:tc>
          <w:tcPr>
            <w:tcW w:w="90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955D72" w14:textId="77777777" w:rsidR="00140A7C" w:rsidRPr="00140A7C" w:rsidRDefault="00140A7C" w:rsidP="00707F0C">
            <w:pPr>
              <w:spacing w:after="200" w:line="276" w:lineRule="auto"/>
              <w:contextualSpacing/>
              <w:jc w:val="center"/>
              <w:rPr>
                <w:rFonts w:ascii="Helvetica" w:eastAsia="Calibri" w:hAnsi="Helvetica" w:cs="Times New Roman"/>
              </w:rPr>
            </w:pPr>
            <w:r w:rsidRPr="00140A7C">
              <w:rPr>
                <w:rFonts w:ascii="Arial" w:eastAsia="Calibri" w:hAnsi="Arial" w:cs="Arial"/>
                <w:color w:val="000000"/>
                <w:position w:val="-2"/>
                <w:sz w:val="18"/>
                <w:szCs w:val="18"/>
                <w:shd w:val="clear" w:color="auto" w:fill="CCCCCC"/>
              </w:rPr>
              <w:t>28 strani</w:t>
            </w:r>
          </w:p>
        </w:tc>
        <w:tc>
          <w:tcPr>
            <w:tcW w:w="16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2EC178" w14:textId="6D32FB09" w:rsidR="00140A7C" w:rsidRPr="00140A7C" w:rsidRDefault="00140A7C" w:rsidP="00707F0C">
            <w:pPr>
              <w:spacing w:after="200" w:line="276" w:lineRule="auto"/>
              <w:ind w:left="720"/>
              <w:contextualSpacing/>
              <w:jc w:val="center"/>
              <w:rPr>
                <w:rFonts w:ascii="Helvetica" w:eastAsia="Calibri" w:hAnsi="Helvetica" w:cs="Times New Roman"/>
              </w:rPr>
            </w:pPr>
          </w:p>
        </w:tc>
        <w:tc>
          <w:tcPr>
            <w:tcW w:w="20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C0F760" w14:textId="57D580E7" w:rsidR="00140A7C" w:rsidRPr="00140A7C" w:rsidRDefault="00140A7C" w:rsidP="00707F0C">
            <w:pPr>
              <w:spacing w:after="200" w:line="276" w:lineRule="auto"/>
              <w:ind w:left="720"/>
              <w:contextualSpacing/>
              <w:jc w:val="center"/>
              <w:rPr>
                <w:rFonts w:ascii="Helvetica" w:eastAsia="Calibri" w:hAnsi="Helvetica" w:cs="Times New Roman"/>
              </w:rPr>
            </w:pPr>
          </w:p>
        </w:tc>
        <w:tc>
          <w:tcPr>
            <w:tcW w:w="94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DF1589" w14:textId="34BF08D7" w:rsidR="00140A7C" w:rsidRPr="00140A7C" w:rsidRDefault="00140A7C" w:rsidP="00707F0C">
            <w:pPr>
              <w:spacing w:after="200" w:line="276" w:lineRule="auto"/>
              <w:ind w:left="720"/>
              <w:contextualSpacing/>
              <w:jc w:val="center"/>
              <w:rPr>
                <w:rFonts w:ascii="Helvetica" w:eastAsia="Calibri" w:hAnsi="Helvetica" w:cs="Times New Roman"/>
              </w:rPr>
            </w:pPr>
          </w:p>
        </w:tc>
      </w:tr>
    </w:tbl>
    <w:p w14:paraId="4BCBA6E9"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Zavezujemo se, da bomo vsa dela izvršili skladno z zahtevami naročnika, najkasneje v roku določenem v razpisni dokumentaciji.  </w:t>
      </w:r>
    </w:p>
    <w:p w14:paraId="5ECF24C4"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color w:val="000000"/>
          <w:sz w:val="18"/>
          <w:szCs w:val="18"/>
        </w:rPr>
        <w:t>III. Rok veljavnosti ponudb</w:t>
      </w:r>
      <w:r w:rsidRPr="00140A7C">
        <w:rPr>
          <w:rFonts w:ascii="Arial" w:eastAsia="Calibri" w:hAnsi="Arial" w:cs="Arial"/>
          <w:color w:val="000000"/>
          <w:sz w:val="18"/>
          <w:szCs w:val="18"/>
        </w:rPr>
        <w:t>e Ponudba velja najmanj 90 dni od roka za predložitev ponudb.</w:t>
      </w:r>
    </w:p>
    <w:p w14:paraId="4BC2512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Ponudba mora biti veljavna najmanj do navedenega roka. Prekratka veljavnost ponudbe pomeni razlog za zavrnitev ponudbe.</w:t>
      </w:r>
    </w:p>
    <w:p w14:paraId="78B0898D"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r w:rsidRPr="00140A7C">
        <w:rPr>
          <w:rFonts w:ascii="Arial" w:eastAsia="Calibri" w:hAnsi="Arial" w:cs="Arial"/>
          <w:b/>
          <w:bCs/>
          <w:color w:val="000000"/>
          <w:sz w:val="18"/>
          <w:szCs w:val="18"/>
        </w:rPr>
        <w:t>IV. Podatki o plačilu </w:t>
      </w:r>
    </w:p>
    <w:p w14:paraId="2799E980"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Plačila se opravijo na podlagi izdanih računov. Rok plačila je 30. dan od datuma prejema računa. Če naročnik izpodbija del zneska, je dolžan plačati nesporni del zneska. Roki plačil podizvajalcem so enaki kot za izvajalca. Izvajalec izstavi račun v elektronski obliki (</w:t>
      </w:r>
      <w:proofErr w:type="spellStart"/>
      <w:r w:rsidRPr="00140A7C">
        <w:rPr>
          <w:rFonts w:ascii="Arial" w:eastAsia="Calibri" w:hAnsi="Arial" w:cs="Arial"/>
          <w:color w:val="000000"/>
          <w:sz w:val="18"/>
          <w:szCs w:val="18"/>
        </w:rPr>
        <w:t>eRačun</w:t>
      </w:r>
      <w:proofErr w:type="spellEnd"/>
      <w:r w:rsidRPr="00140A7C">
        <w:rPr>
          <w:rFonts w:ascii="Arial" w:eastAsia="Calibri" w:hAnsi="Arial" w:cs="Arial"/>
          <w:color w:val="000000"/>
          <w:sz w:val="18"/>
          <w:szCs w:val="18"/>
        </w:rPr>
        <w:t xml:space="preserve">) preko spletnega portala </w:t>
      </w:r>
      <w:proofErr w:type="spellStart"/>
      <w:r w:rsidRPr="00140A7C">
        <w:rPr>
          <w:rFonts w:ascii="Arial" w:eastAsia="Calibri" w:hAnsi="Arial" w:cs="Arial"/>
          <w:color w:val="000000"/>
          <w:sz w:val="18"/>
          <w:szCs w:val="18"/>
        </w:rPr>
        <w:t>UJPnet</w:t>
      </w:r>
      <w:proofErr w:type="spellEnd"/>
      <w:r w:rsidRPr="00140A7C">
        <w:rPr>
          <w:rFonts w:ascii="Arial" w:eastAsia="Calibri" w:hAnsi="Arial" w:cs="Arial"/>
          <w:color w:val="000000"/>
          <w:sz w:val="18"/>
          <w:szCs w:val="18"/>
        </w:rPr>
        <w:t xml:space="preserve">. Kot uradni prejem računa se šteje datum vnosa računa v sistem </w:t>
      </w:r>
      <w:proofErr w:type="spellStart"/>
      <w:r w:rsidRPr="00140A7C">
        <w:rPr>
          <w:rFonts w:ascii="Arial" w:eastAsia="Calibri" w:hAnsi="Arial" w:cs="Arial"/>
          <w:color w:val="000000"/>
          <w:sz w:val="18"/>
          <w:szCs w:val="18"/>
        </w:rPr>
        <w:t>UJPnet</w:t>
      </w:r>
      <w:proofErr w:type="spellEnd"/>
      <w:r w:rsidRPr="00140A7C">
        <w:rPr>
          <w:rFonts w:ascii="Arial" w:eastAsia="Calibri" w:hAnsi="Arial" w:cs="Arial"/>
          <w:color w:val="000000"/>
          <w:sz w:val="18"/>
          <w:szCs w:val="18"/>
        </w:rPr>
        <w:t>.</w:t>
      </w:r>
    </w:p>
    <w:p w14:paraId="569F8FF7"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4262E6F9"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lastRenderedPageBreak/>
        <w:t>   </w:t>
      </w:r>
      <w:r w:rsidRPr="00140A7C">
        <w:rPr>
          <w:rFonts w:ascii="Arial" w:eastAsia="Calibri"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997"/>
        <w:gridCol w:w="4358"/>
      </w:tblGrid>
      <w:tr w:rsidR="00140A7C" w:rsidRPr="00140A7C" w14:paraId="6F850B14"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43BC0A"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sz w:val="18"/>
                <w:szCs w:val="18"/>
              </w:rPr>
              <w:t> </w:t>
            </w:r>
            <w:r w:rsidRPr="00140A7C">
              <w:rPr>
                <w:rFonts w:ascii="Arial" w:eastAsia="Calibri" w:hAnsi="Arial" w:cs="Arial"/>
                <w:b/>
                <w:bCs/>
                <w:color w:val="000000"/>
                <w:position w:val="-2"/>
                <w:sz w:val="18"/>
                <w:szCs w:val="18"/>
                <w:shd w:val="clear" w:color="auto" w:fill="CCCCCC"/>
              </w:rPr>
              <w:t>KONTAKTNA OSEBA:</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1C6D1"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660C346D"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6DF39"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E-POŠTA KONTAKTNE OSEBE:</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E6958"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18F45CDA"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4232B"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TELEFON:</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62634"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5DAB161E"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9AE75E"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ID ZA DDV:</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AE89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77B24F9B"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7C6E7E"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PRISTOJNI FINANČNI URAD:</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79956"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3344C731"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A4E592"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MATIČNA ŠTEVILKA:</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7DA0B"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48CB2EB8"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9A6B8E"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ŠTEVILKE TRANSAKCIJSKIH RAČUNOV:</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D0EBC"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652D3C75"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CC1C64"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POOBLAŠČENA OSEBA ZA PODPIS PONUDBE IN POGODBE:</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9F01B"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437B0AC4"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755010"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RAZVRSTITEV DRUŽBE PO ZGD:</w:t>
            </w:r>
            <w:r w:rsidRPr="00140A7C">
              <w:rPr>
                <w:rFonts w:ascii="Arial" w:eastAsia="Calibri" w:hAnsi="Arial" w:cs="Arial"/>
                <w:i/>
                <w:iCs/>
                <w:color w:val="000000"/>
                <w:position w:val="-2"/>
                <w:sz w:val="18"/>
                <w:szCs w:val="18"/>
                <w:shd w:val="clear" w:color="auto" w:fill="CCCCCC"/>
              </w:rPr>
              <w:br/>
              <w:t>(</w:t>
            </w:r>
            <w:proofErr w:type="spellStart"/>
            <w:r w:rsidRPr="00140A7C">
              <w:rPr>
                <w:rFonts w:ascii="Arial" w:eastAsia="Calibri" w:hAnsi="Arial" w:cs="Arial"/>
                <w:i/>
                <w:iCs/>
                <w:color w:val="000000"/>
                <w:position w:val="-2"/>
                <w:sz w:val="18"/>
                <w:szCs w:val="18"/>
                <w:shd w:val="clear" w:color="auto" w:fill="CCCCCC"/>
              </w:rPr>
              <w:t>mikro</w:t>
            </w:r>
            <w:proofErr w:type="spellEnd"/>
            <w:r w:rsidRPr="00140A7C">
              <w:rPr>
                <w:rFonts w:ascii="Arial" w:eastAsia="Calibri" w:hAnsi="Arial" w:cs="Arial"/>
                <w:i/>
                <w:iCs/>
                <w:color w:val="000000"/>
                <w:position w:val="-2"/>
                <w:sz w:val="18"/>
                <w:szCs w:val="18"/>
                <w:shd w:val="clear" w:color="auto" w:fill="CCCCCC"/>
              </w:rPr>
              <w:t>, majhna, srednja ali velika družba)</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D3D72"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0A721860"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8DE90"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ČLANI UPRAVNEGA IN VODSTVENEGA ORGANA </w:t>
            </w:r>
            <w:r w:rsidRPr="00140A7C">
              <w:rPr>
                <w:rFonts w:ascii="Arial" w:eastAsia="Calibri" w:hAnsi="Arial" w:cs="Arial"/>
                <w:color w:val="000000"/>
                <w:position w:val="-2"/>
                <w:sz w:val="18"/>
                <w:szCs w:val="18"/>
                <w:shd w:val="clear" w:color="auto" w:fill="CCCCCC"/>
              </w:rPr>
              <w:t>(npr. zakoniti zastopniki, člani uprave, ipd.)*</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2098"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21BB1ACB"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DD458"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ČLANI NADZORNEGA ORGANA </w:t>
            </w:r>
            <w:r w:rsidRPr="00140A7C">
              <w:rPr>
                <w:rFonts w:ascii="Arial" w:eastAsia="Calibri" w:hAnsi="Arial" w:cs="Arial"/>
                <w:color w:val="000000"/>
                <w:position w:val="-2"/>
                <w:sz w:val="18"/>
                <w:szCs w:val="18"/>
                <w:shd w:val="clear" w:color="auto" w:fill="CCCCCC"/>
              </w:rPr>
              <w:t>(če ga gospodarski subjekt ima)*</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81A05"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359EFED7"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FFA395"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POOBLAŠČENCI ZA ZASTOPANJE, ODLOČANJE ALI NADZOR </w:t>
            </w:r>
            <w:r w:rsidRPr="00140A7C">
              <w:rPr>
                <w:rFonts w:ascii="Arial" w:eastAsia="Calibri" w:hAnsi="Arial" w:cs="Arial"/>
                <w:color w:val="000000"/>
                <w:position w:val="-2"/>
                <w:sz w:val="18"/>
                <w:szCs w:val="18"/>
                <w:shd w:val="clear" w:color="auto" w:fill="CCCCCC"/>
              </w:rPr>
              <w:t>(npr. prokuristi)*</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349B1"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7D374AD9" w14:textId="77777777" w:rsidTr="00707F0C">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35B64"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b/>
                <w:bCs/>
                <w:color w:val="000000"/>
                <w:position w:val="-2"/>
                <w:sz w:val="18"/>
                <w:szCs w:val="18"/>
                <w:shd w:val="clear" w:color="auto" w:fill="CCCCCC"/>
              </w:rPr>
              <w:t>POOBLAŠČENA OSEBA ZA VROČANJE:</w:t>
            </w:r>
            <w:r w:rsidRPr="00140A7C">
              <w:rPr>
                <w:rFonts w:ascii="Arial" w:eastAsia="Calibri" w:hAnsi="Arial" w:cs="Arial"/>
                <w:i/>
                <w:iCs/>
                <w:color w:val="000000"/>
                <w:position w:val="-2"/>
                <w:sz w:val="18"/>
                <w:szCs w:val="18"/>
                <w:shd w:val="clear" w:color="auto" w:fill="CCCCCC"/>
              </w:rPr>
              <w:br/>
              <w:t>Ime in priimek, ulica in hišna številka, kraj v Republiki Sloveniji </w:t>
            </w:r>
            <w:r w:rsidRPr="00140A7C">
              <w:rPr>
                <w:rFonts w:ascii="Arial" w:eastAsia="Calibri" w:hAnsi="Arial" w:cs="Arial"/>
                <w:i/>
                <w:iCs/>
                <w:color w:val="000000"/>
                <w:position w:val="-2"/>
                <w:sz w:val="18"/>
                <w:szCs w:val="18"/>
                <w:shd w:val="clear" w:color="auto" w:fill="CCCCCC"/>
              </w:rPr>
              <w:br/>
              <w:t>(izpolni ponudnik, ki nima sedeža v Republiki Sloveniji)</w:t>
            </w:r>
          </w:p>
        </w:tc>
        <w:tc>
          <w:tcPr>
            <w:tcW w:w="435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5EAA3"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bl>
    <w:p w14:paraId="4D3F6CA7" w14:textId="77777777" w:rsidR="00140A7C" w:rsidRPr="00140A7C" w:rsidRDefault="00140A7C" w:rsidP="00140A7C">
      <w:pPr>
        <w:spacing w:after="200" w:line="276" w:lineRule="auto"/>
        <w:rPr>
          <w:rFonts w:ascii="Helvetica" w:eastAsia="Calibri" w:hAnsi="Helvetica" w:cs="Times New Roman"/>
        </w:rPr>
      </w:pPr>
    </w:p>
    <w:tbl>
      <w:tblPr>
        <w:tblStyle w:val="NormalTablePHPDOCX"/>
        <w:tblW w:w="8745" w:type="dxa"/>
        <w:tblInd w:w="108" w:type="dxa"/>
        <w:tblLook w:val="04A0" w:firstRow="1" w:lastRow="0" w:firstColumn="1" w:lastColumn="0" w:noHBand="0" w:noVBand="1"/>
      </w:tblPr>
      <w:tblGrid>
        <w:gridCol w:w="4080"/>
        <w:gridCol w:w="4665"/>
      </w:tblGrid>
      <w:tr w:rsidR="00140A7C" w:rsidRPr="00140A7C" w14:paraId="270BDD7C" w14:textId="77777777" w:rsidTr="0056456D">
        <w:tc>
          <w:tcPr>
            <w:tcW w:w="4080" w:type="dxa"/>
            <w:gridSpan w:val="2"/>
            <w:tcMar>
              <w:top w:w="75" w:type="dxa"/>
              <w:bottom w:w="75" w:type="dxa"/>
            </w:tcMar>
            <w:vAlign w:val="center"/>
          </w:tcPr>
          <w:p w14:paraId="15382C65" w14:textId="77777777" w:rsidR="00140A7C" w:rsidRPr="00140A7C" w:rsidRDefault="00140A7C" w:rsidP="00140A7C">
            <w:pPr>
              <w:spacing w:before="135" w:after="135" w:line="276" w:lineRule="auto"/>
              <w:ind w:left="720"/>
              <w:contextualSpacing/>
              <w:jc w:val="both"/>
              <w:textAlignment w:val="center"/>
              <w:rPr>
                <w:rFonts w:ascii="Helvetica" w:eastAsia="Calibri" w:hAnsi="Helvetica" w:cs="Times New Roman"/>
              </w:rPr>
            </w:pPr>
            <w:r w:rsidRPr="00140A7C">
              <w:rPr>
                <w:rFonts w:ascii="Arial" w:eastAsia="Calibri" w:hAnsi="Arial" w:cs="Arial"/>
                <w:color w:val="000000"/>
                <w:position w:val="-2"/>
                <w:sz w:val="18"/>
                <w:szCs w:val="18"/>
              </w:rPr>
              <w:t>*za navedene osebe je potrebno predložiti pooblastila za preverjanje podatkov v Kazenski evidenci </w:t>
            </w:r>
          </w:p>
        </w:tc>
      </w:tr>
      <w:tr w:rsidR="00140A7C" w:rsidRPr="00140A7C" w14:paraId="050E3D10" w14:textId="77777777" w:rsidTr="0056456D">
        <w:tc>
          <w:tcPr>
            <w:tcW w:w="4080" w:type="dxa"/>
            <w:tcMar>
              <w:top w:w="75" w:type="dxa"/>
              <w:bottom w:w="75" w:type="dxa"/>
            </w:tcMar>
            <w:vAlign w:val="center"/>
          </w:tcPr>
          <w:p w14:paraId="0D3C99C5"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68E3C520"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7282AF52" w14:textId="77777777" w:rsidTr="0056456D">
        <w:tc>
          <w:tcPr>
            <w:tcW w:w="4080" w:type="dxa"/>
            <w:tcMar>
              <w:top w:w="75" w:type="dxa"/>
              <w:bottom w:w="75" w:type="dxa"/>
            </w:tcMar>
            <w:vAlign w:val="center"/>
          </w:tcPr>
          <w:p w14:paraId="0E493986"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2A3091B0" w14:textId="77777777" w:rsidR="00140A7C" w:rsidRPr="00140A7C" w:rsidRDefault="00140A7C" w:rsidP="00140A7C">
            <w:pPr>
              <w:spacing w:after="200" w:line="276" w:lineRule="auto"/>
              <w:ind w:left="720"/>
              <w:contextualSpacing/>
              <w:rPr>
                <w:rFonts w:ascii="Helvetica" w:eastAsia="Calibri" w:hAnsi="Helvetica" w:cs="Times New Roman"/>
              </w:rPr>
            </w:pPr>
          </w:p>
          <w:p w14:paraId="2451D5C5"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000000"/>
                <w:position w:val="-2"/>
                <w:sz w:val="18"/>
                <w:szCs w:val="18"/>
              </w:rPr>
              <w:t xml:space="preserve"> (žig in podpis)</w:t>
            </w:r>
            <w:r w:rsidRPr="00140A7C">
              <w:rPr>
                <w:rFonts w:ascii="Arial" w:eastAsia="Calibri" w:hAnsi="Arial" w:cs="Arial"/>
                <w:color w:val="000000"/>
                <w:position w:val="-2"/>
                <w:sz w:val="18"/>
                <w:szCs w:val="18"/>
              </w:rPr>
              <w:br/>
              <w:t> </w:t>
            </w:r>
          </w:p>
        </w:tc>
      </w:tr>
    </w:tbl>
    <w:p w14:paraId="1A8CC4F1"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headerReference w:type="default" r:id="rId7"/>
          <w:footerReference w:type="default" r:id="rId8"/>
          <w:pgSz w:w="11906" w:h="16838"/>
          <w:pgMar w:top="1418" w:right="1418" w:bottom="1418" w:left="1418" w:header="567" w:footer="596" w:gutter="0"/>
          <w:cols w:space="708"/>
          <w:docGrid w:linePitch="360"/>
        </w:sectPr>
      </w:pPr>
    </w:p>
    <w:p w14:paraId="3ED28F24" w14:textId="70307458" w:rsidR="00140A7C" w:rsidRPr="00140A7C" w:rsidRDefault="00140A7C" w:rsidP="00707F0C">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2</w:t>
      </w:r>
    </w:p>
    <w:p w14:paraId="2ECA3F41"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Krovna izjava</w:t>
      </w:r>
    </w:p>
    <w:p w14:paraId="1FE97F06" w14:textId="77777777" w:rsidR="00140A7C" w:rsidRPr="00140A7C" w:rsidRDefault="00140A7C" w:rsidP="00140A7C">
      <w:pPr>
        <w:spacing w:after="120" w:line="276" w:lineRule="auto"/>
        <w:rPr>
          <w:rFonts w:ascii="Arial" w:eastAsia="Calibri" w:hAnsi="Arial" w:cs="Arial"/>
        </w:rPr>
      </w:pPr>
    </w:p>
    <w:p w14:paraId="5BBADDEC"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V zvezi z javnim naročilom »</w:t>
      </w:r>
      <w:r w:rsidRPr="00140A7C">
        <w:rPr>
          <w:rFonts w:ascii="Arial" w:eastAsia="Calibri" w:hAnsi="Arial" w:cs="Arial"/>
          <w:b/>
          <w:color w:val="000000"/>
          <w:sz w:val="18"/>
          <w:szCs w:val="18"/>
        </w:rPr>
        <w:t>Grafična priprava, tiskanje in distribucija tiskovine GLASILO OBČANOV OBČINE TREBNJE</w:t>
      </w:r>
      <w:r w:rsidRPr="00140A7C">
        <w:rPr>
          <w:rFonts w:ascii="Arial" w:eastAsia="Calibri" w:hAnsi="Arial" w:cs="Arial"/>
          <w:color w:val="000000"/>
          <w:sz w:val="18"/>
          <w:szCs w:val="18"/>
        </w:rPr>
        <w:t>«,</w:t>
      </w:r>
    </w:p>
    <w:p w14:paraId="2AE09149"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u w:val="single"/>
        </w:rPr>
        <w:t>____________________________________</w:t>
      </w:r>
      <w:r w:rsidRPr="00140A7C">
        <w:rPr>
          <w:rFonts w:ascii="Arial" w:eastAsia="Calibri" w:hAnsi="Arial" w:cs="Arial"/>
          <w:color w:val="000000"/>
          <w:sz w:val="18"/>
          <w:szCs w:val="18"/>
        </w:rPr>
        <w:t>,</w:t>
      </w:r>
    </w:p>
    <w:p w14:paraId="04325C3D"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i/>
          <w:iCs/>
          <w:color w:val="000000"/>
          <w:sz w:val="18"/>
          <w:szCs w:val="18"/>
        </w:rPr>
        <w:t>(naziv ponudnika, partnerja v skupni ponudbi)</w:t>
      </w:r>
    </w:p>
    <w:p w14:paraId="1B0944E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40A7C" w:rsidRPr="00140A7C" w14:paraId="50A8AE4E" w14:textId="77777777" w:rsidTr="0056456D">
        <w:tc>
          <w:tcPr>
            <w:tcW w:w="0" w:type="auto"/>
            <w:tcMar>
              <w:top w:w="0" w:type="auto"/>
              <w:bottom w:w="0" w:type="auto"/>
            </w:tcMar>
          </w:tcPr>
          <w:p w14:paraId="4DA573B0"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vse kopije dokumentov, ki so priloženi ponudbi, ustrezajo originalom;</w:t>
            </w:r>
          </w:p>
          <w:p w14:paraId="5F5406FE"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59D393B"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BA9690B"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D2FB851"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pri pripravi ponudbe in bomo pri izvajanju pogodbe spoštovali obveznosti, ki izhajajo iz predpisov o varstvu pri delu, zaposlovanju in delovnih pogojih, veljavnih v Republiki Sloveniji;</w:t>
            </w:r>
          </w:p>
          <w:p w14:paraId="0ABED5DE"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61F6257"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D0C8265"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javno naročilo izvajali s strokovno usposobljenimi delavci oziroma kadrom;</w:t>
            </w:r>
          </w:p>
          <w:p w14:paraId="33F3078D"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v primeru zamenjave priglašenih podizvajalcev ali priglašenih kadrov pred njihovo menjavo pridobili pisno soglasje naročnika;</w:t>
            </w:r>
          </w:p>
          <w:p w14:paraId="0D75822B"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v primeru uvedbe novih podizvajalcev, ki niso priglašeni v ponudbi, predhodno pridobili pisno soglasje naročnika;</w:t>
            </w:r>
          </w:p>
          <w:p w14:paraId="700F6C35"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bodo vsi novi podizvajalci, ki niso navedeni v ponudbi, izpolnjevali vse naročnikove pogoje, ki jih morajo izpolnjevati podizvajalci;</w:t>
            </w:r>
          </w:p>
          <w:p w14:paraId="1AB71D20"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DE50F71"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bodo vsi zamenjani kadri ob morebitni menjavi izpolnjevali kadrovske pogoje, ki jih je določil naročnik v razpisni dokumentaciji;</w:t>
            </w:r>
          </w:p>
          <w:p w14:paraId="578E5271"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9FDA494"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predložili vsa zahtevana zavarovanja posla;</w:t>
            </w:r>
          </w:p>
          <w:p w14:paraId="629F67FA"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ob izdelavi ponudbe pregledali vso razpoložljivo razpisno dokumentacijo;</w:t>
            </w:r>
          </w:p>
          <w:p w14:paraId="1864D417"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v celoti seznanjeni z vso relevantno zakonodajo, ki se upošteva pri oddaji tega javnega naročila;</w:t>
            </w:r>
          </w:p>
          <w:p w14:paraId="6F2929E7"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v celoti seznanjeni z obsegom in zahtevnostjo javnega naročila;</w:t>
            </w:r>
          </w:p>
          <w:p w14:paraId="193981ED"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vse prevzete obveznosti izpolnili v predpisani količini, kvaliteti in rokih, kot to izhaja iz razpisne dokumentacije za oddajo tega javnega naročila;</w:t>
            </w:r>
          </w:p>
          <w:p w14:paraId="4E3A1014"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pri sestavi ponudbe upoštevali obveznosti do svojih morebitnih podizvajalcev;</w:t>
            </w:r>
          </w:p>
          <w:p w14:paraId="2487A4D6"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 xml:space="preserve">za nas ne obstaja absolutna prepoved poslovanja z naročnikom, kot izhaja iz 35. člena </w:t>
            </w:r>
            <w:proofErr w:type="spellStart"/>
            <w:r w:rsidRPr="00140A7C">
              <w:rPr>
                <w:rFonts w:ascii="Arial" w:eastAsia="Calibri" w:hAnsi="Arial" w:cs="Arial"/>
                <w:color w:val="000000"/>
                <w:sz w:val="18"/>
                <w:szCs w:val="18"/>
              </w:rPr>
              <w:t>ZIntPK</w:t>
            </w:r>
            <w:proofErr w:type="spellEnd"/>
            <w:r w:rsidRPr="00140A7C">
              <w:rPr>
                <w:rFonts w:ascii="Arial" w:eastAsia="Calibri" w:hAnsi="Arial" w:cs="Arial"/>
                <w:color w:val="000000"/>
                <w:sz w:val="18"/>
                <w:szCs w:val="18"/>
              </w:rPr>
              <w:t>;</w:t>
            </w:r>
          </w:p>
          <w:p w14:paraId="02CB69DB" w14:textId="77777777" w:rsidR="00140A7C" w:rsidRPr="00140A7C" w:rsidRDefault="00140A7C" w:rsidP="00140A7C">
            <w:pPr>
              <w:numPr>
                <w:ilvl w:val="0"/>
                <w:numId w:val="26"/>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so navedeni podatki v ponudbi in prilogah resnični in verodostojni.</w:t>
            </w:r>
          </w:p>
        </w:tc>
      </w:tr>
    </w:tbl>
    <w:p w14:paraId="7233C592"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40A7C" w:rsidRPr="00140A7C" w14:paraId="157FCB17" w14:textId="77777777" w:rsidTr="0056456D">
        <w:tc>
          <w:tcPr>
            <w:tcW w:w="0" w:type="auto"/>
            <w:tcMar>
              <w:top w:w="0" w:type="auto"/>
              <w:bottom w:w="0" w:type="auto"/>
            </w:tcMar>
          </w:tcPr>
          <w:p w14:paraId="472F5DB6"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lastRenderedPageBreak/>
              <w:t>imamo dovoljenje za opravljanje dejavnosti, ki je predmet javnega naročila,</w:t>
            </w:r>
          </w:p>
          <w:p w14:paraId="7F2AE9B4"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vpisani v sodni, poklicni oziroma poslovni register v državi sedeža,</w:t>
            </w:r>
          </w:p>
          <w:p w14:paraId="2C548F62"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30D7925"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nismo izločeni iz postopkov javnih naročil zaradi uvrstitve v evidenco gospodarskih subjektov z negativnimi referencami,</w:t>
            </w:r>
          </w:p>
          <w:p w14:paraId="76ED5269"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97F7B69"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AAE28F5"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 xml:space="preserve">na dan oddaje ponudbe ali prijave nimamo </w:t>
            </w:r>
            <w:proofErr w:type="spellStart"/>
            <w:r w:rsidRPr="00140A7C">
              <w:rPr>
                <w:rFonts w:ascii="Arial" w:eastAsia="Calibri" w:hAnsi="Arial" w:cs="Arial"/>
                <w:color w:val="000000"/>
                <w:sz w:val="18"/>
                <w:szCs w:val="18"/>
              </w:rPr>
              <w:t>nepredloženih</w:t>
            </w:r>
            <w:proofErr w:type="spellEnd"/>
            <w:r w:rsidRPr="00140A7C">
              <w:rPr>
                <w:rFonts w:ascii="Arial" w:eastAsia="Calibri" w:hAnsi="Arial" w:cs="Arial"/>
                <w:color w:val="000000"/>
                <w:sz w:val="18"/>
                <w:szCs w:val="18"/>
              </w:rPr>
              <w:t xml:space="preserve"> obračunov davčnih odtegljajev za dohodke iz delovnega razmerja za obdobje zadnjih petih let do dne oddaje ponudbe ali prijave,</w:t>
            </w:r>
          </w:p>
          <w:p w14:paraId="06663997"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ABC0FA1"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z drugimi gospodarskimi subjekti nismo sklenili dogovora, katerega cilj ali učinek je preprečevati, omejevati ali izkrivljati konkurenco,</w:t>
            </w:r>
          </w:p>
          <w:p w14:paraId="3BB048B0"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nismo bili s pravnomočno sodbo v katerikoli državi obsojeni za prestopek v zvezi s poklicnim ravnanjem,</w:t>
            </w:r>
          </w:p>
          <w:p w14:paraId="74E1606D"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pri dajanju informacij v tem ali predhodnih postopkih, nismo namerno podali zavajajoče razlage ali teh informacij nismo zagotovili,</w:t>
            </w:r>
          </w:p>
          <w:p w14:paraId="053D234C" w14:textId="77777777" w:rsidR="00140A7C" w:rsidRPr="00140A7C" w:rsidRDefault="00140A7C" w:rsidP="00140A7C">
            <w:pPr>
              <w:numPr>
                <w:ilvl w:val="0"/>
                <w:numId w:val="27"/>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izpolnjujemo vse ostale pogoje za izvedbo naročila, ki jih določa razpisna dokumentacija.</w:t>
            </w:r>
          </w:p>
        </w:tc>
      </w:tr>
    </w:tbl>
    <w:p w14:paraId="629EF8D6"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u w:val="single"/>
        </w:rPr>
        <w:t>S podpisom te izjave izjavljamo, da izpolnjujemo vse pogoje iz razpisne dokumentacije, za katere je navedeno, da se izpolnjevanje izkazuje s podpisom te izjave!</w:t>
      </w:r>
    </w:p>
    <w:p w14:paraId="07BD0E86"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xml:space="preserve">Spodaj podpisani dajem/o uradno soglasje, da </w:t>
      </w:r>
      <w:r w:rsidRPr="00140A7C">
        <w:rPr>
          <w:rFonts w:ascii="Arial" w:eastAsia="Calibri" w:hAnsi="Arial" w:cs="Arial"/>
          <w:b/>
          <w:bCs/>
          <w:color w:val="000000"/>
          <w:sz w:val="18"/>
          <w:szCs w:val="18"/>
        </w:rPr>
        <w:t>OBČINA TREBNJE, GOLIEV TRG 5, 8210 TREBNJE</w:t>
      </w:r>
      <w:r w:rsidRPr="00140A7C">
        <w:rPr>
          <w:rFonts w:ascii="Arial" w:eastAsia="Calibri" w:hAnsi="Arial" w:cs="Arial"/>
          <w:color w:val="000000"/>
          <w:sz w:val="18"/>
          <w:szCs w:val="18"/>
        </w:rPr>
        <w:t xml:space="preserve">  v zvezi z oddajo javnega </w:t>
      </w:r>
      <w:proofErr w:type="spellStart"/>
      <w:r w:rsidRPr="00140A7C">
        <w:rPr>
          <w:rFonts w:ascii="Arial" w:eastAsia="Calibri" w:hAnsi="Arial" w:cs="Arial"/>
          <w:color w:val="000000"/>
          <w:sz w:val="18"/>
          <w:szCs w:val="18"/>
        </w:rPr>
        <w:t>naročila</w:t>
      </w:r>
      <w:proofErr w:type="spellEnd"/>
      <w:r w:rsidRPr="00140A7C">
        <w:rPr>
          <w:rFonts w:ascii="Arial" w:eastAsia="Calibri" w:hAnsi="Arial" w:cs="Arial"/>
          <w:color w:val="000000"/>
          <w:sz w:val="18"/>
          <w:szCs w:val="18"/>
        </w:rPr>
        <w:t xml:space="preserve"> za namene</w:t>
      </w:r>
      <w:r w:rsidRPr="00140A7C">
        <w:rPr>
          <w:rFonts w:ascii="Arial" w:eastAsia="Calibri" w:hAnsi="Arial" w:cs="Arial"/>
          <w:b/>
          <w:color w:val="000000"/>
          <w:sz w:val="18"/>
          <w:szCs w:val="18"/>
        </w:rPr>
        <w:t xml:space="preserve"> Grafična priprava, tiskanje in distribucija tiskovine GLASILO OBČANOV OBČINE TREBNJE</w:t>
      </w:r>
      <w:r w:rsidRPr="00140A7C">
        <w:rPr>
          <w:rFonts w:ascii="Arial" w:eastAsia="Calibri" w:hAnsi="Arial" w:cs="Arial"/>
          <w:color w:val="000000"/>
          <w:sz w:val="18"/>
          <w:szCs w:val="18"/>
        </w:rPr>
        <w:t xml:space="preserve"> - </w:t>
      </w:r>
      <w:r w:rsidRPr="00140A7C">
        <w:rPr>
          <w:rFonts w:ascii="Arial" w:eastAsia="Calibri" w:hAnsi="Arial" w:cs="Arial"/>
          <w:b/>
          <w:bCs/>
          <w:color w:val="000000"/>
          <w:sz w:val="18"/>
          <w:szCs w:val="18"/>
        </w:rPr>
        <w:t>JAVNO NAROČILO MALE VREDNOSTI - OKVIRNI SPORAZUM, objavljen na Portalu javnih naročil pod številko _____________ </w:t>
      </w:r>
      <w:r w:rsidRPr="00140A7C">
        <w:rPr>
          <w:rFonts w:ascii="Arial" w:eastAsia="Calibri" w:hAnsi="Arial" w:cs="Arial"/>
          <w:color w:val="000000"/>
          <w:sz w:val="18"/>
          <w:szCs w:val="18"/>
        </w:rPr>
        <w:t xml:space="preserve">pridobi podatke za preveritev ponudbe v skladu 89. </w:t>
      </w:r>
      <w:proofErr w:type="spellStart"/>
      <w:r w:rsidRPr="00140A7C">
        <w:rPr>
          <w:rFonts w:ascii="Arial" w:eastAsia="Calibri" w:hAnsi="Arial" w:cs="Arial"/>
          <w:color w:val="000000"/>
          <w:sz w:val="18"/>
          <w:szCs w:val="18"/>
        </w:rPr>
        <w:t>členom</w:t>
      </w:r>
      <w:proofErr w:type="spellEnd"/>
      <w:r w:rsidRPr="00140A7C">
        <w:rPr>
          <w:rFonts w:ascii="Arial" w:eastAsia="Calibri" w:hAnsi="Arial" w:cs="Arial"/>
          <w:color w:val="000000"/>
          <w:sz w:val="18"/>
          <w:szCs w:val="18"/>
        </w:rPr>
        <w:t xml:space="preserve"> ZJN-3 v enotnem informacijskem sistemu – </w:t>
      </w:r>
      <w:proofErr w:type="spellStart"/>
      <w:r w:rsidRPr="00140A7C">
        <w:rPr>
          <w:rFonts w:ascii="Arial" w:eastAsia="Calibri" w:hAnsi="Arial" w:cs="Arial"/>
          <w:color w:val="000000"/>
          <w:sz w:val="18"/>
          <w:szCs w:val="18"/>
        </w:rPr>
        <w:t>eDosje</w:t>
      </w:r>
      <w:proofErr w:type="spellEnd"/>
      <w:r w:rsidRPr="00140A7C">
        <w:rPr>
          <w:rFonts w:ascii="Arial" w:eastAsia="Calibri" w:hAnsi="Arial" w:cs="Arial"/>
          <w:color w:val="000000"/>
          <w:sz w:val="18"/>
          <w:szCs w:val="18"/>
        </w:rPr>
        <w:t xml:space="preserve"> iz devetega odstavka 77. </w:t>
      </w:r>
      <w:proofErr w:type="spellStart"/>
      <w:r w:rsidRPr="00140A7C">
        <w:rPr>
          <w:rFonts w:ascii="Arial" w:eastAsia="Calibri" w:hAnsi="Arial" w:cs="Arial"/>
          <w:color w:val="000000"/>
          <w:sz w:val="18"/>
          <w:szCs w:val="18"/>
        </w:rPr>
        <w:t>člena</w:t>
      </w:r>
      <w:proofErr w:type="spellEnd"/>
      <w:r w:rsidRPr="00140A7C">
        <w:rPr>
          <w:rFonts w:ascii="Arial" w:eastAsia="Calibri" w:hAnsi="Arial" w:cs="Arial"/>
          <w:color w:val="000000"/>
          <w:sz w:val="18"/>
          <w:szCs w:val="18"/>
        </w:rPr>
        <w:t xml:space="preserve"> ZJN-3.</w:t>
      </w:r>
    </w:p>
    <w:p w14:paraId="7AE2E9E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40A7C" w:rsidRPr="00140A7C" w14:paraId="7AF2E228" w14:textId="77777777" w:rsidTr="0056456D">
        <w:tc>
          <w:tcPr>
            <w:tcW w:w="2500" w:type="pct"/>
            <w:tcMar>
              <w:top w:w="75" w:type="dxa"/>
              <w:bottom w:w="75" w:type="dxa"/>
            </w:tcMar>
            <w:vAlign w:val="center"/>
          </w:tcPr>
          <w:p w14:paraId="6E34C1E5"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78FF7330"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36519FFC" w14:textId="77777777" w:rsidTr="0056456D">
        <w:tc>
          <w:tcPr>
            <w:tcW w:w="2500" w:type="pct"/>
            <w:tcMar>
              <w:top w:w="75" w:type="dxa"/>
              <w:bottom w:w="75" w:type="dxa"/>
            </w:tcMar>
            <w:vAlign w:val="center"/>
          </w:tcPr>
          <w:p w14:paraId="52DB241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3C05A263" w14:textId="77777777" w:rsidR="00140A7C" w:rsidRPr="00140A7C" w:rsidRDefault="00140A7C" w:rsidP="00140A7C">
            <w:pPr>
              <w:spacing w:after="200" w:line="276" w:lineRule="auto"/>
              <w:ind w:left="720"/>
              <w:contextualSpacing/>
              <w:rPr>
                <w:rFonts w:ascii="Helvetica" w:eastAsia="Calibri" w:hAnsi="Helvetica" w:cs="Times New Roman"/>
              </w:rPr>
            </w:pPr>
          </w:p>
          <w:p w14:paraId="3F3383BC"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A9A9A9"/>
                <w:position w:val="-2"/>
                <w:sz w:val="18"/>
                <w:szCs w:val="18"/>
              </w:rPr>
              <w:t>(žig in podpis)</w:t>
            </w:r>
          </w:p>
        </w:tc>
      </w:tr>
    </w:tbl>
    <w:p w14:paraId="74735478"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077C7C34"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9"/>
          <w:pgSz w:w="11906" w:h="16838"/>
          <w:pgMar w:top="1418" w:right="1418" w:bottom="1418" w:left="1418" w:header="567" w:footer="596" w:gutter="0"/>
          <w:cols w:space="708"/>
          <w:docGrid w:linePitch="360"/>
        </w:sectPr>
      </w:pPr>
    </w:p>
    <w:p w14:paraId="48F1852A" w14:textId="0DEC3FDE" w:rsidR="00140A7C" w:rsidRPr="00140A7C" w:rsidRDefault="00140A7C" w:rsidP="00707F0C">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3</w:t>
      </w:r>
    </w:p>
    <w:p w14:paraId="748E7ABD"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Izjava gospodarskega subjekta in pooblastilo za pridobitev podatkov iz kazenske evidence</w:t>
      </w:r>
    </w:p>
    <w:p w14:paraId="1907A6BD" w14:textId="77777777" w:rsidR="00140A7C" w:rsidRPr="00140A7C" w:rsidRDefault="00140A7C" w:rsidP="00140A7C">
      <w:pPr>
        <w:spacing w:after="120" w:line="276" w:lineRule="auto"/>
        <w:rPr>
          <w:rFonts w:ascii="Arial" w:eastAsia="Calibri" w:hAnsi="Arial" w:cs="Arial"/>
        </w:rPr>
      </w:pPr>
    </w:p>
    <w:p w14:paraId="559460B9"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xml:space="preserve">Pod kazensko in materialno odgovornostjo izjavljamo, da naša družba, </w:t>
      </w:r>
      <w:r w:rsidRPr="00140A7C">
        <w:rPr>
          <w:rFonts w:ascii="Arial" w:eastAsia="Calibri" w:hAnsi="Arial" w:cs="Arial"/>
          <w:color w:val="000000"/>
          <w:sz w:val="18"/>
          <w:szCs w:val="18"/>
          <w:u w:val="single"/>
        </w:rPr>
        <w:t>_______________</w:t>
      </w:r>
      <w:r w:rsidRPr="00140A7C">
        <w:rPr>
          <w:rFonts w:ascii="Arial" w:eastAsia="Calibri" w:hAnsi="Arial" w:cs="Arial"/>
          <w:color w:val="000000"/>
          <w:sz w:val="18"/>
          <w:szCs w:val="18"/>
        </w:rPr>
        <w:t xml:space="preserve">(Firma), </w:t>
      </w:r>
      <w:r w:rsidRPr="00140A7C">
        <w:rPr>
          <w:rFonts w:ascii="Arial" w:eastAsia="Calibri" w:hAnsi="Arial" w:cs="Arial"/>
          <w:color w:val="000000"/>
          <w:sz w:val="18"/>
          <w:szCs w:val="18"/>
          <w:u w:val="single"/>
        </w:rPr>
        <w:t>_________________</w:t>
      </w:r>
      <w:r w:rsidRPr="00140A7C">
        <w:rPr>
          <w:rFonts w:ascii="Arial" w:eastAsia="Calibri" w:hAnsi="Arial" w:cs="Arial"/>
          <w:color w:val="000000"/>
          <w:sz w:val="18"/>
          <w:szCs w:val="18"/>
        </w:rPr>
        <w:t xml:space="preserve">(Naslov), matična številka: </w:t>
      </w:r>
      <w:r w:rsidRPr="00140A7C">
        <w:rPr>
          <w:rFonts w:ascii="Arial" w:eastAsia="Calibri" w:hAnsi="Arial" w:cs="Arial"/>
          <w:color w:val="000000"/>
          <w:sz w:val="18"/>
          <w:szCs w:val="18"/>
          <w:u w:val="single"/>
        </w:rPr>
        <w:t>_______________</w:t>
      </w:r>
      <w:r w:rsidRPr="00140A7C">
        <w:rPr>
          <w:rFonts w:ascii="Arial" w:eastAsia="Calibri"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40A7C" w:rsidRPr="00140A7C" w14:paraId="63B46A43" w14:textId="77777777" w:rsidTr="0056456D">
        <w:tc>
          <w:tcPr>
            <w:tcW w:w="0" w:type="auto"/>
            <w:tcMar>
              <w:top w:w="0" w:type="auto"/>
              <w:bottom w:w="0" w:type="auto"/>
            </w:tcMar>
          </w:tcPr>
          <w:p w14:paraId="384F7EA9" w14:textId="77777777" w:rsidR="00140A7C" w:rsidRPr="00140A7C" w:rsidRDefault="00140A7C" w:rsidP="00140A7C">
            <w:pPr>
              <w:numPr>
                <w:ilvl w:val="0"/>
                <w:numId w:val="28"/>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CBAF0FC" w14:textId="77777777" w:rsidR="00140A7C" w:rsidRPr="00140A7C" w:rsidRDefault="00140A7C" w:rsidP="00140A7C">
            <w:pPr>
              <w:numPr>
                <w:ilvl w:val="0"/>
                <w:numId w:val="28"/>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lahko naročnik sam pridobi potrdila, ki se nanašajo na zgoraj navedeno iz uradnih evidenc, ki jih vodijo državni organi, organi lokalnih skupnosti ali nosilci javnih pooblastil,</w:t>
            </w:r>
          </w:p>
          <w:p w14:paraId="0ABBDA5A" w14:textId="77777777" w:rsidR="00140A7C" w:rsidRPr="00140A7C" w:rsidRDefault="00140A7C" w:rsidP="00140A7C">
            <w:pPr>
              <w:numPr>
                <w:ilvl w:val="0"/>
                <w:numId w:val="28"/>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B5D75B1"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b/>
          <w:bCs/>
          <w:color w:val="000000"/>
          <w:sz w:val="21"/>
          <w:szCs w:val="21"/>
        </w:rPr>
        <w:t>POOBLASTILO</w:t>
      </w:r>
    </w:p>
    <w:p w14:paraId="6B78C99C"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Pooblaščamo naročnika OBČINA TREBNJE,GOLIEV TRG 5,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0A7C" w:rsidRPr="00140A7C" w14:paraId="147F61A3" w14:textId="77777777" w:rsidTr="0056456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B5C5C"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30478"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11CE9444" w14:textId="77777777" w:rsidTr="0056456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16F39"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4C2B5"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6C0B3FDD" w14:textId="77777777" w:rsidTr="0056456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A794"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BBF6B"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3C9D5857" w14:textId="77777777" w:rsidTr="0056456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DF2E1"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B634C"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7D58FEE6" w14:textId="77777777" w:rsidTr="0056456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2D3A6"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E8389"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bl>
    <w:p w14:paraId="5A37BF7B"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40A7C" w:rsidRPr="00140A7C" w14:paraId="4CD188D5" w14:textId="77777777" w:rsidTr="0056456D">
        <w:tc>
          <w:tcPr>
            <w:tcW w:w="2500" w:type="pct"/>
            <w:tcMar>
              <w:top w:w="75" w:type="dxa"/>
              <w:bottom w:w="75" w:type="dxa"/>
            </w:tcMar>
            <w:vAlign w:val="center"/>
          </w:tcPr>
          <w:p w14:paraId="27B9AA53"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18C8076C"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1BA3A5DD" w14:textId="77777777" w:rsidTr="0056456D">
        <w:tc>
          <w:tcPr>
            <w:tcW w:w="2500" w:type="pct"/>
            <w:tcMar>
              <w:top w:w="75" w:type="dxa"/>
              <w:bottom w:w="75" w:type="dxa"/>
            </w:tcMar>
            <w:vAlign w:val="center"/>
          </w:tcPr>
          <w:p w14:paraId="1D7B41FA"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1C9ECB32" w14:textId="77777777" w:rsidR="00140A7C" w:rsidRPr="00140A7C" w:rsidRDefault="00140A7C" w:rsidP="00140A7C">
            <w:pPr>
              <w:spacing w:after="200" w:line="276" w:lineRule="auto"/>
              <w:ind w:left="720"/>
              <w:contextualSpacing/>
              <w:rPr>
                <w:rFonts w:ascii="Helvetica" w:eastAsia="Calibri" w:hAnsi="Helvetica" w:cs="Times New Roman"/>
              </w:rPr>
            </w:pPr>
          </w:p>
          <w:p w14:paraId="12E5F98F"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A9A9A9"/>
                <w:position w:val="-2"/>
                <w:sz w:val="18"/>
                <w:szCs w:val="18"/>
              </w:rPr>
              <w:t>(žig in podpis)</w:t>
            </w:r>
          </w:p>
        </w:tc>
      </w:tr>
    </w:tbl>
    <w:p w14:paraId="701ECAA0"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685056EE"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6D23DD92"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13F82693"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10"/>
          <w:pgSz w:w="11906" w:h="16838"/>
          <w:pgMar w:top="1418" w:right="1418" w:bottom="1418" w:left="1418" w:header="567" w:footer="596" w:gutter="0"/>
          <w:cols w:space="708"/>
          <w:docGrid w:linePitch="360"/>
        </w:sectPr>
      </w:pPr>
    </w:p>
    <w:p w14:paraId="59AAF8A7" w14:textId="3B5AF0B4" w:rsidR="00140A7C" w:rsidRPr="00140A7C" w:rsidRDefault="00140A7C" w:rsidP="00707F0C">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4</w:t>
      </w:r>
    </w:p>
    <w:p w14:paraId="0F11F8A9"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Izjava članov organov in zastopnikov gospodarskega subjekta in pooblastilo za pridobitev podatkov iz kazenske evidence</w:t>
      </w:r>
    </w:p>
    <w:p w14:paraId="3F7D24A4" w14:textId="77777777" w:rsidR="00140A7C" w:rsidRPr="00140A7C" w:rsidRDefault="00140A7C" w:rsidP="00140A7C">
      <w:pPr>
        <w:spacing w:after="120" w:line="276" w:lineRule="auto"/>
        <w:rPr>
          <w:rFonts w:ascii="Arial" w:eastAsia="Calibri" w:hAnsi="Arial" w:cs="Arial"/>
        </w:rPr>
      </w:pPr>
    </w:p>
    <w:p w14:paraId="3EF378B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140A7C" w:rsidRPr="00140A7C" w14:paraId="7EA7032A" w14:textId="77777777" w:rsidTr="0056456D">
        <w:tc>
          <w:tcPr>
            <w:tcW w:w="0" w:type="auto"/>
            <w:tcMar>
              <w:top w:w="0" w:type="auto"/>
              <w:bottom w:w="0" w:type="auto"/>
            </w:tcMar>
          </w:tcPr>
          <w:p w14:paraId="1D6B468C" w14:textId="77777777" w:rsidR="00140A7C" w:rsidRPr="00140A7C" w:rsidRDefault="00140A7C" w:rsidP="00140A7C">
            <w:pPr>
              <w:numPr>
                <w:ilvl w:val="0"/>
                <w:numId w:val="29"/>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lahko naročnik sam pridobi potrdila, ki se nanašajo na zgoraj navedeno iz uradnih evidenc, ki jih vodijo državni organi, organi lokalnih skupnosti ali nosilci javnih pooblastil,</w:t>
            </w:r>
          </w:p>
          <w:p w14:paraId="377E2D92" w14:textId="77777777" w:rsidR="00140A7C" w:rsidRPr="00140A7C" w:rsidRDefault="00140A7C" w:rsidP="00140A7C">
            <w:pPr>
              <w:numPr>
                <w:ilvl w:val="0"/>
                <w:numId w:val="29"/>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8316D3F"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b/>
          <w:bCs/>
          <w:color w:val="000000"/>
          <w:sz w:val="21"/>
          <w:szCs w:val="21"/>
        </w:rPr>
        <w:t>POOBLASTILO</w:t>
      </w:r>
    </w:p>
    <w:p w14:paraId="4B3907FE"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xml:space="preserve">Spodaj podpisani pooblaščam naročnika </w:t>
      </w:r>
      <w:r w:rsidRPr="00140A7C">
        <w:rPr>
          <w:rFonts w:ascii="Arial" w:eastAsia="Calibri" w:hAnsi="Arial" w:cs="Arial"/>
          <w:b/>
          <w:bCs/>
          <w:color w:val="000000"/>
          <w:sz w:val="18"/>
          <w:szCs w:val="18"/>
        </w:rPr>
        <w:t>OBČINA TREBNJE,GOLIEV TRG 5, 8210 TREBNJE,</w:t>
      </w:r>
      <w:r w:rsidRPr="00140A7C">
        <w:rPr>
          <w:rFonts w:ascii="Arial" w:eastAsia="Calibri"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140A7C" w:rsidRPr="00140A7C" w14:paraId="66C8A05F"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469A5"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5DEF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7845B02A"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D3E25"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5DEEB"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7A288C97"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43073"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3628C"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717CF1A7"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68741"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F689C"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26B7F090"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F75DC"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96797"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4B2735A1"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47C95"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49C7"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493C8D6E"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12F44"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F0C02"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52197DD5" w14:textId="77777777" w:rsidTr="0056456D">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A9399"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7D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bl>
    <w:p w14:paraId="36FD3A95"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40A7C" w:rsidRPr="00140A7C" w14:paraId="0D929427" w14:textId="77777777" w:rsidTr="0056456D">
        <w:tc>
          <w:tcPr>
            <w:tcW w:w="2500" w:type="pct"/>
            <w:tcMar>
              <w:top w:w="75" w:type="dxa"/>
              <w:bottom w:w="75" w:type="dxa"/>
            </w:tcMar>
            <w:vAlign w:val="center"/>
          </w:tcPr>
          <w:p w14:paraId="2BBD36A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14E76EC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3791E533" w14:textId="77777777" w:rsidTr="0056456D">
        <w:tc>
          <w:tcPr>
            <w:tcW w:w="2500" w:type="pct"/>
            <w:tcMar>
              <w:top w:w="75" w:type="dxa"/>
              <w:bottom w:w="75" w:type="dxa"/>
            </w:tcMar>
            <w:vAlign w:val="center"/>
          </w:tcPr>
          <w:p w14:paraId="4B4A624D"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7FA9FE68"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A9A9A9"/>
                <w:position w:val="-2"/>
                <w:sz w:val="18"/>
                <w:szCs w:val="18"/>
              </w:rPr>
              <w:t>(podpis)</w:t>
            </w:r>
          </w:p>
        </w:tc>
      </w:tr>
    </w:tbl>
    <w:p w14:paraId="7312B475"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015125F8" w14:textId="4B5EBD9F" w:rsidR="00140A7C" w:rsidRPr="00140A7C" w:rsidRDefault="00140A7C" w:rsidP="00707F0C">
      <w:pPr>
        <w:spacing w:before="225" w:after="225" w:line="240" w:lineRule="auto"/>
        <w:jc w:val="both"/>
        <w:rPr>
          <w:rFonts w:ascii="Helvetica" w:eastAsia="Calibri" w:hAnsi="Helvetica" w:cs="Times New Roman"/>
        </w:rPr>
        <w:sectPr w:rsidR="00140A7C" w:rsidRPr="00140A7C" w:rsidSect="00CE28D2">
          <w:footerReference w:type="default" r:id="rId11"/>
          <w:pgSz w:w="11906" w:h="16838"/>
          <w:pgMar w:top="1418" w:right="1418" w:bottom="1418" w:left="1418" w:header="567" w:footer="596" w:gutter="0"/>
          <w:cols w:space="708"/>
          <w:docGrid w:linePitch="360"/>
        </w:sectPr>
      </w:pPr>
      <w:r w:rsidRPr="00140A7C">
        <w:rPr>
          <w:rFonts w:ascii="Arial" w:eastAsia="Calibri"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01D7CD0" w14:textId="0C9D5E19" w:rsidR="00140A7C" w:rsidRPr="00140A7C" w:rsidRDefault="00140A7C" w:rsidP="00707F0C">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5</w:t>
      </w:r>
    </w:p>
    <w:p w14:paraId="364A20F3"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Referenčna lista gospodarskega subjekta</w:t>
      </w:r>
    </w:p>
    <w:p w14:paraId="54DEE35E" w14:textId="77777777" w:rsidR="00140A7C" w:rsidRPr="00140A7C" w:rsidRDefault="00140A7C" w:rsidP="00140A7C">
      <w:pPr>
        <w:spacing w:after="120" w:line="276" w:lineRule="auto"/>
        <w:rPr>
          <w:rFonts w:ascii="Arial" w:eastAsia="Calibri" w:hAnsi="Arial" w:cs="Arial"/>
        </w:rPr>
      </w:pPr>
    </w:p>
    <w:p w14:paraId="05C565DE"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Naziv gospodarskega subjekta: ___________________________________________________________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1098"/>
        <w:gridCol w:w="1011"/>
        <w:gridCol w:w="1496"/>
        <w:gridCol w:w="1652"/>
        <w:gridCol w:w="1385"/>
        <w:gridCol w:w="1464"/>
      </w:tblGrid>
      <w:tr w:rsidR="00140A7C" w:rsidRPr="00140A7C" w14:paraId="76E8FDFB" w14:textId="77777777" w:rsidTr="0056456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E1AB87" w14:textId="77777777" w:rsidR="00140A7C" w:rsidRPr="00140A7C" w:rsidRDefault="00140A7C" w:rsidP="00140A7C">
            <w:pPr>
              <w:pBdr>
                <w:bottom w:val="single" w:sz="8" w:space="4" w:color="4F81BD"/>
              </w:pBdr>
              <w:spacing w:after="300"/>
              <w:contextualSpacing/>
              <w:jc w:val="center"/>
              <w:rPr>
                <w:rFonts w:ascii="Helvetica" w:eastAsia="Times New Roman" w:hAnsi="Helvetica" w:cs="Times New Roman"/>
                <w:color w:val="17365D"/>
                <w:spacing w:val="5"/>
                <w:kern w:val="28"/>
                <w:sz w:val="52"/>
                <w:szCs w:val="52"/>
              </w:rPr>
            </w:pPr>
            <w:proofErr w:type="spellStart"/>
            <w:r w:rsidRPr="00140A7C">
              <w:rPr>
                <w:rFonts w:ascii="Arial" w:eastAsia="Times New Roman" w:hAnsi="Arial" w:cs="Arial"/>
                <w:b/>
                <w:bCs/>
                <w:color w:val="000000"/>
                <w:spacing w:val="5"/>
                <w:kern w:val="28"/>
                <w:position w:val="-2"/>
                <w:sz w:val="18"/>
                <w:szCs w:val="18"/>
                <w:shd w:val="clear" w:color="auto" w:fill="CCCCCC"/>
              </w:rPr>
              <w:t>Zap</w:t>
            </w:r>
            <w:proofErr w:type="spellEnd"/>
            <w:r w:rsidRPr="00140A7C">
              <w:rPr>
                <w:rFonts w:ascii="Arial" w:eastAsia="Times New Roman" w:hAnsi="Arial" w:cs="Arial"/>
                <w:b/>
                <w:bCs/>
                <w:color w:val="000000"/>
                <w:spacing w:val="5"/>
                <w:kern w:val="28"/>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7DFE28" w14:textId="77777777" w:rsidR="00140A7C" w:rsidRPr="00140A7C" w:rsidRDefault="00140A7C" w:rsidP="00140A7C">
            <w:pPr>
              <w:pBdr>
                <w:bottom w:val="single" w:sz="8" w:space="4" w:color="4F81BD"/>
              </w:pBdr>
              <w:spacing w:after="300"/>
              <w:contextualSpacing/>
              <w:jc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CCCCCC"/>
              </w:rPr>
              <w:t>Naročnik</w:t>
            </w:r>
            <w:r w:rsidRPr="00140A7C">
              <w:rPr>
                <w:rFonts w:ascii="Arial" w:eastAsia="Times New Roman" w:hAnsi="Arial" w:cs="Arial"/>
                <w:b/>
                <w:bCs/>
                <w:color w:val="000000"/>
                <w:spacing w:val="5"/>
                <w:kern w:val="28"/>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8C3381" w14:textId="77777777" w:rsidR="00140A7C" w:rsidRPr="00140A7C" w:rsidRDefault="00140A7C" w:rsidP="00140A7C">
            <w:pPr>
              <w:pBdr>
                <w:bottom w:val="single" w:sz="8" w:space="4" w:color="4F81BD"/>
              </w:pBdr>
              <w:shd w:val="clear" w:color="auto" w:fill="CCCCCC"/>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CCCCCC"/>
              </w:rPr>
              <w:t>Predmet</w:t>
            </w:r>
          </w:p>
          <w:p w14:paraId="75A09B53" w14:textId="77777777" w:rsidR="00140A7C" w:rsidRPr="00140A7C" w:rsidRDefault="00140A7C" w:rsidP="00140A7C">
            <w:pPr>
              <w:pBdr>
                <w:bottom w:val="single" w:sz="8" w:space="4" w:color="4F81BD"/>
              </w:pBdr>
              <w:shd w:val="clear" w:color="auto" w:fill="CCCCCC"/>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73B996" w14:textId="77777777" w:rsidR="00140A7C" w:rsidRPr="00140A7C" w:rsidRDefault="00140A7C" w:rsidP="00140A7C">
            <w:pPr>
              <w:pBdr>
                <w:bottom w:val="single" w:sz="8" w:space="4" w:color="4F81BD"/>
              </w:pBdr>
              <w:spacing w:after="300"/>
              <w:contextualSpacing/>
              <w:jc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CCCCCC"/>
              </w:rPr>
              <w:t>Čas realizacije</w:t>
            </w:r>
            <w:r w:rsidRPr="00140A7C">
              <w:rPr>
                <w:rFonts w:ascii="Arial" w:eastAsia="Times New Roman" w:hAnsi="Arial" w:cs="Arial"/>
                <w:b/>
                <w:bCs/>
                <w:color w:val="000000"/>
                <w:spacing w:val="5"/>
                <w:kern w:val="28"/>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A381D7" w14:textId="77777777" w:rsidR="00140A7C" w:rsidRPr="00140A7C" w:rsidRDefault="00140A7C" w:rsidP="00140A7C">
            <w:pPr>
              <w:pBdr>
                <w:bottom w:val="single" w:sz="8" w:space="4" w:color="4F81BD"/>
              </w:pBdr>
              <w:spacing w:after="300"/>
              <w:contextualSpacing/>
              <w:jc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CCCCCC"/>
              </w:rPr>
              <w:t>Pogodbeni znesek</w:t>
            </w:r>
            <w:r w:rsidRPr="00140A7C">
              <w:rPr>
                <w:rFonts w:ascii="Arial" w:eastAsia="Times New Roman" w:hAnsi="Arial" w:cs="Arial"/>
                <w:b/>
                <w:bCs/>
                <w:color w:val="000000"/>
                <w:spacing w:val="5"/>
                <w:kern w:val="28"/>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B8E07B" w14:textId="77777777" w:rsidR="00140A7C" w:rsidRPr="00140A7C" w:rsidRDefault="00140A7C" w:rsidP="00140A7C">
            <w:pPr>
              <w:pBdr>
                <w:bottom w:val="single" w:sz="8" w:space="4" w:color="4F81BD"/>
              </w:pBdr>
              <w:spacing w:after="300"/>
              <w:contextualSpacing/>
              <w:jc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88C48D" w14:textId="77777777" w:rsidR="00140A7C" w:rsidRPr="00140A7C" w:rsidRDefault="00140A7C" w:rsidP="00140A7C">
            <w:pPr>
              <w:pBdr>
                <w:bottom w:val="single" w:sz="8" w:space="4" w:color="4F81BD"/>
              </w:pBdr>
              <w:spacing w:after="300"/>
              <w:contextualSpacing/>
              <w:jc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CCCCCC"/>
              </w:rPr>
              <w:t>Kontaktna oseba pri naročniku</w:t>
            </w:r>
            <w:r w:rsidRPr="00140A7C">
              <w:rPr>
                <w:rFonts w:ascii="Arial" w:eastAsia="Times New Roman" w:hAnsi="Arial" w:cs="Arial"/>
                <w:b/>
                <w:bCs/>
                <w:color w:val="000000"/>
                <w:spacing w:val="5"/>
                <w:kern w:val="28"/>
                <w:position w:val="-2"/>
                <w:sz w:val="18"/>
                <w:szCs w:val="18"/>
                <w:shd w:val="clear" w:color="auto" w:fill="CCCCCC"/>
              </w:rPr>
              <w:br/>
              <w:t>(ime in priimek ter telefon in e-mail)</w:t>
            </w:r>
          </w:p>
        </w:tc>
      </w:tr>
      <w:tr w:rsidR="00140A7C" w:rsidRPr="00140A7C" w14:paraId="76239E6D" w14:textId="77777777" w:rsidTr="005645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47F31"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06DAB"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BFE0D"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BE3D1F"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BA69B"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341B5"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C7579"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6966AE87" w14:textId="77777777" w:rsidTr="005645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1B9B4"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DFCD7"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9A4C4"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2B2D1"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2DDEF"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8E3C8"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72DD9"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7523E442" w14:textId="77777777" w:rsidTr="005645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262F0"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A4843"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2F93A"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FD31A"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26CA7"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F2533"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2E9E5"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0E738B64" w14:textId="77777777" w:rsidTr="005645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8B1A8"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479A2"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B2293"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A62CD"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D46FC"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91CC4"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188A1"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1F9457AB" w14:textId="77777777" w:rsidTr="005645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73B65"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E50C7"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DE040"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0CEB1"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6352B"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2766E"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6428F"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bl>
    <w:p w14:paraId="18F40E4B"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65D51E8C"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i/>
          <w:iCs/>
          <w:color w:val="000000"/>
          <w:sz w:val="18"/>
          <w:szCs w:val="18"/>
          <w:u w:val="single"/>
        </w:rPr>
        <w:t>Opomba:</w:t>
      </w:r>
      <w:r w:rsidRPr="00140A7C">
        <w:rPr>
          <w:rFonts w:ascii="Arial" w:eastAsia="Calibri" w:hAnsi="Arial" w:cs="Arial"/>
          <w:i/>
          <w:iCs/>
          <w:color w:val="000000"/>
          <w:sz w:val="18"/>
          <w:szCs w:val="18"/>
        </w:rPr>
        <w:br/>
        <w:t>V primeru več referenc se obrazec fotokopira.</w:t>
      </w:r>
    </w:p>
    <w:p w14:paraId="3C01CFC1"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12"/>
          <w:pgSz w:w="11906" w:h="16838"/>
          <w:pgMar w:top="1418" w:right="1418" w:bottom="1418" w:left="1418" w:header="567" w:footer="596" w:gutter="0"/>
          <w:cols w:space="708"/>
          <w:docGrid w:linePitch="360"/>
        </w:sectPr>
      </w:pPr>
    </w:p>
    <w:p w14:paraId="0FDD85B2" w14:textId="39B15A5A" w:rsidR="00140A7C" w:rsidRPr="00140A7C" w:rsidRDefault="00140A7C" w:rsidP="003B07AA">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6</w:t>
      </w:r>
    </w:p>
    <w:p w14:paraId="405EC213"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Potrdilo o dobro opravljenem delu</w:t>
      </w:r>
    </w:p>
    <w:p w14:paraId="0E482687" w14:textId="77777777" w:rsidR="00140A7C" w:rsidRPr="00140A7C" w:rsidRDefault="00140A7C" w:rsidP="00140A7C">
      <w:pPr>
        <w:spacing w:after="120" w:line="276" w:lineRule="auto"/>
        <w:rPr>
          <w:rFonts w:ascii="Arial" w:eastAsia="Calibri" w:hAnsi="Arial" w:cs="Arial"/>
        </w:rPr>
      </w:pPr>
    </w:p>
    <w:p w14:paraId="00FAB16F" w14:textId="77777777" w:rsidR="00140A7C" w:rsidRPr="00140A7C" w:rsidRDefault="00140A7C" w:rsidP="00140A7C">
      <w:pPr>
        <w:shd w:val="clear" w:color="auto" w:fill="FFFFFF"/>
        <w:spacing w:before="225" w:after="375" w:line="333" w:lineRule="auto"/>
        <w:jc w:val="both"/>
        <w:rPr>
          <w:rFonts w:ascii="Helvetica" w:eastAsia="Calibri" w:hAnsi="Helvetica" w:cs="Times New Roman"/>
        </w:rPr>
      </w:pPr>
      <w:r w:rsidRPr="00140A7C">
        <w:rPr>
          <w:rFonts w:ascii="Arial" w:eastAsia="Calibri" w:hAnsi="Arial" w:cs="Arial"/>
          <w:b/>
          <w:bCs/>
          <w:color w:val="444444"/>
          <w:sz w:val="18"/>
          <w:szCs w:val="18"/>
          <w:shd w:val="clear" w:color="auto" w:fill="FFFFFF"/>
        </w:rPr>
        <w:t>Naziv in naslov potrjevalca reference: </w:t>
      </w:r>
      <w:r w:rsidRPr="00140A7C">
        <w:rPr>
          <w:rFonts w:ascii="Arial" w:eastAsia="Calibri" w:hAnsi="Arial" w:cs="Arial"/>
          <w:color w:val="444444"/>
          <w:sz w:val="18"/>
          <w:szCs w:val="18"/>
          <w:u w:val="single"/>
          <w:shd w:val="clear" w:color="auto" w:fill="FFFFFF"/>
        </w:rPr>
        <w:t>____________________________</w:t>
      </w:r>
    </w:p>
    <w:p w14:paraId="2C759F21" w14:textId="77777777" w:rsidR="00140A7C" w:rsidRPr="00140A7C" w:rsidRDefault="00140A7C" w:rsidP="00140A7C">
      <w:pPr>
        <w:shd w:val="clear" w:color="auto" w:fill="FFFFFF"/>
        <w:spacing w:before="225" w:after="375" w:line="333" w:lineRule="auto"/>
        <w:jc w:val="center"/>
        <w:rPr>
          <w:rFonts w:ascii="Helvetica" w:eastAsia="Calibri" w:hAnsi="Helvetica" w:cs="Times New Roman"/>
        </w:rPr>
      </w:pPr>
      <w:r w:rsidRPr="00140A7C">
        <w:rPr>
          <w:rFonts w:ascii="Arial" w:eastAsia="Calibri" w:hAnsi="Arial" w:cs="Arial"/>
          <w:b/>
          <w:bCs/>
          <w:color w:val="444444"/>
          <w:sz w:val="21"/>
          <w:szCs w:val="21"/>
          <w:shd w:val="clear" w:color="auto" w:fill="FFFFFF"/>
        </w:rPr>
        <w:t>IZJAVA - POTRDILO REFERENCE</w:t>
      </w:r>
    </w:p>
    <w:p w14:paraId="37668A7C" w14:textId="77777777" w:rsidR="00140A7C" w:rsidRPr="00140A7C" w:rsidRDefault="00140A7C" w:rsidP="00140A7C">
      <w:pPr>
        <w:shd w:val="clear" w:color="auto" w:fill="FFFFFF"/>
        <w:spacing w:before="225" w:after="375" w:line="333" w:lineRule="auto"/>
        <w:jc w:val="both"/>
        <w:rPr>
          <w:rFonts w:ascii="Helvetica" w:eastAsia="Calibri" w:hAnsi="Helvetica" w:cs="Times New Roman"/>
        </w:rPr>
      </w:pPr>
      <w:r w:rsidRPr="00140A7C">
        <w:rPr>
          <w:rFonts w:ascii="Arial" w:eastAsia="Calibri"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40A7C" w:rsidRPr="00140A7C" w14:paraId="136C886A" w14:textId="77777777" w:rsidTr="0056456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DB7FB0"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BE73C8"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 </w:t>
            </w:r>
          </w:p>
        </w:tc>
      </w:tr>
      <w:tr w:rsidR="00140A7C" w:rsidRPr="00140A7C" w14:paraId="16ED04DA" w14:textId="77777777" w:rsidTr="0056456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BA0C4B"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768585"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 </w:t>
            </w:r>
          </w:p>
        </w:tc>
      </w:tr>
      <w:tr w:rsidR="00140A7C" w:rsidRPr="00140A7C" w14:paraId="22A5126F" w14:textId="77777777" w:rsidTr="0056456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DFE841"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DDBCE9"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 </w:t>
            </w:r>
          </w:p>
        </w:tc>
      </w:tr>
      <w:tr w:rsidR="00140A7C" w:rsidRPr="00140A7C" w14:paraId="343B934C" w14:textId="77777777" w:rsidTr="0056456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C0F35C"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44CB64"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 </w:t>
            </w:r>
          </w:p>
        </w:tc>
      </w:tr>
      <w:tr w:rsidR="00140A7C" w:rsidRPr="00140A7C" w14:paraId="0BDDE860" w14:textId="77777777" w:rsidTr="0056456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8E8786"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F2135F"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 </w:t>
            </w:r>
          </w:p>
        </w:tc>
      </w:tr>
      <w:tr w:rsidR="00140A7C" w:rsidRPr="00140A7C" w14:paraId="6D27C595" w14:textId="77777777" w:rsidTr="0056456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285B94"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4E1927"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 </w:t>
            </w:r>
          </w:p>
        </w:tc>
      </w:tr>
      <w:tr w:rsidR="00140A7C" w:rsidRPr="00140A7C" w14:paraId="6B6C9AA8" w14:textId="77777777" w:rsidTr="0056456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D3CBDB"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406B99"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shd w:val="clear" w:color="auto" w:fill="FFFFFF"/>
              </w:rPr>
              <w:t> </w:t>
            </w:r>
          </w:p>
        </w:tc>
      </w:tr>
    </w:tbl>
    <w:p w14:paraId="0A6602EA" w14:textId="77777777" w:rsidR="00140A7C" w:rsidRPr="00140A7C" w:rsidRDefault="00140A7C" w:rsidP="00140A7C">
      <w:pPr>
        <w:shd w:val="clear" w:color="auto" w:fill="FFFFFF"/>
        <w:spacing w:before="225" w:after="375" w:line="333" w:lineRule="auto"/>
        <w:jc w:val="both"/>
        <w:rPr>
          <w:rFonts w:ascii="Helvetica" w:eastAsia="Calibri" w:hAnsi="Helvetica" w:cs="Times New Roman"/>
        </w:rPr>
      </w:pPr>
      <w:r w:rsidRPr="00140A7C">
        <w:rPr>
          <w:rFonts w:ascii="Arial" w:eastAsia="Calibri"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40A7C" w:rsidRPr="00140A7C" w14:paraId="01AA07EA" w14:textId="77777777" w:rsidTr="0056456D">
        <w:tc>
          <w:tcPr>
            <w:tcW w:w="3195" w:type="dxa"/>
            <w:shd w:val="clear" w:color="auto" w:fill="FFFFFF"/>
            <w:tcMar>
              <w:top w:w="75" w:type="dxa"/>
              <w:bottom w:w="75" w:type="dxa"/>
            </w:tcMar>
            <w:vAlign w:val="center"/>
          </w:tcPr>
          <w:p w14:paraId="068A8BC0"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C1FF5D5"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1269EE1"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shd w:val="clear" w:color="auto" w:fill="FFFFFF"/>
              </w:rPr>
              <w:t> </w:t>
            </w:r>
          </w:p>
        </w:tc>
      </w:tr>
      <w:tr w:rsidR="00140A7C" w:rsidRPr="00140A7C" w14:paraId="7FD5EFAC" w14:textId="77777777" w:rsidTr="0056456D">
        <w:tc>
          <w:tcPr>
            <w:tcW w:w="3195" w:type="dxa"/>
            <w:shd w:val="clear" w:color="auto" w:fill="FFFFFF"/>
            <w:tcMar>
              <w:top w:w="75" w:type="dxa"/>
              <w:bottom w:w="75" w:type="dxa"/>
            </w:tcMar>
            <w:vAlign w:val="center"/>
          </w:tcPr>
          <w:p w14:paraId="72FE5E3E" w14:textId="77777777" w:rsidR="00140A7C" w:rsidRPr="00140A7C" w:rsidRDefault="00140A7C" w:rsidP="00140A7C">
            <w:pPr>
              <w:spacing w:after="200" w:line="276" w:lineRule="auto"/>
              <w:ind w:left="720"/>
              <w:contextualSpacing/>
              <w:jc w:val="right"/>
              <w:rPr>
                <w:rFonts w:ascii="Helvetica" w:eastAsia="Calibri" w:hAnsi="Helvetica" w:cs="Times New Roman"/>
              </w:rPr>
            </w:pPr>
            <w:r w:rsidRPr="00140A7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372603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5E3094E" w14:textId="77777777" w:rsidR="00140A7C" w:rsidRPr="00140A7C" w:rsidRDefault="00140A7C" w:rsidP="00140A7C">
            <w:pPr>
              <w:spacing w:after="200" w:line="276" w:lineRule="auto"/>
              <w:ind w:left="720"/>
              <w:contextualSpacing/>
              <w:rPr>
                <w:rFonts w:ascii="Helvetica" w:eastAsia="Calibri" w:hAnsi="Helvetica" w:cs="Times New Roman"/>
              </w:rPr>
            </w:pPr>
          </w:p>
          <w:p w14:paraId="21E8ECEC"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A9A9A9"/>
                <w:position w:val="-2"/>
                <w:sz w:val="18"/>
                <w:szCs w:val="18"/>
                <w:shd w:val="clear" w:color="auto" w:fill="FFFFFF"/>
              </w:rPr>
              <w:t>(žig in podpis)</w:t>
            </w:r>
          </w:p>
        </w:tc>
      </w:tr>
    </w:tbl>
    <w:p w14:paraId="4D58A6CC" w14:textId="77777777" w:rsidR="00140A7C" w:rsidRPr="00140A7C" w:rsidRDefault="00140A7C" w:rsidP="00140A7C">
      <w:pPr>
        <w:shd w:val="clear" w:color="auto" w:fill="FFFFFF"/>
        <w:spacing w:before="225" w:after="375" w:line="333" w:lineRule="auto"/>
        <w:jc w:val="both"/>
        <w:rPr>
          <w:rFonts w:ascii="Helvetica" w:eastAsia="Calibri" w:hAnsi="Helvetica" w:cs="Times New Roman"/>
        </w:rPr>
      </w:pPr>
      <w:r w:rsidRPr="00140A7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40A7C" w:rsidRPr="00140A7C" w14:paraId="080B7172" w14:textId="77777777" w:rsidTr="0056456D">
        <w:tc>
          <w:tcPr>
            <w:tcW w:w="0" w:type="auto"/>
            <w:tcMar>
              <w:top w:w="0" w:type="auto"/>
              <w:bottom w:w="0" w:type="auto"/>
            </w:tcMar>
          </w:tcPr>
          <w:p w14:paraId="5D03D020" w14:textId="77777777" w:rsidR="00140A7C" w:rsidRPr="00140A7C" w:rsidRDefault="00140A7C" w:rsidP="00140A7C">
            <w:pPr>
              <w:numPr>
                <w:ilvl w:val="0"/>
                <w:numId w:val="30"/>
              </w:numPr>
              <w:shd w:val="clear" w:color="auto" w:fill="FFFFFF"/>
              <w:spacing w:line="333" w:lineRule="auto"/>
              <w:contextualSpacing/>
              <w:rPr>
                <w:rFonts w:ascii="Arial" w:eastAsia="Calibri" w:hAnsi="Arial" w:cs="Arial"/>
                <w:color w:val="444444"/>
                <w:sz w:val="18"/>
                <w:szCs w:val="18"/>
                <w:highlight w:val="white"/>
              </w:rPr>
            </w:pPr>
            <w:r w:rsidRPr="00140A7C">
              <w:rPr>
                <w:rFonts w:ascii="Arial" w:eastAsia="Calibri" w:hAnsi="Arial" w:cs="Arial"/>
                <w:i/>
                <w:iCs/>
                <w:color w:val="444444"/>
                <w:sz w:val="18"/>
                <w:szCs w:val="18"/>
                <w:shd w:val="clear" w:color="auto" w:fill="FFFFFF"/>
              </w:rPr>
              <w:t>Naročnik bo upošteval izključno že zaključene posle.</w:t>
            </w:r>
          </w:p>
          <w:p w14:paraId="76544AAA" w14:textId="77777777" w:rsidR="00140A7C" w:rsidRPr="00140A7C" w:rsidRDefault="00140A7C" w:rsidP="00140A7C">
            <w:pPr>
              <w:numPr>
                <w:ilvl w:val="0"/>
                <w:numId w:val="30"/>
              </w:numPr>
              <w:shd w:val="clear" w:color="auto" w:fill="FFFFFF"/>
              <w:spacing w:line="333" w:lineRule="auto"/>
              <w:contextualSpacing/>
              <w:rPr>
                <w:rFonts w:ascii="Arial" w:eastAsia="Calibri" w:hAnsi="Arial" w:cs="Arial"/>
                <w:color w:val="444444"/>
                <w:sz w:val="18"/>
                <w:szCs w:val="18"/>
                <w:highlight w:val="white"/>
              </w:rPr>
            </w:pPr>
            <w:r w:rsidRPr="00140A7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AC1634E" w14:textId="77777777" w:rsidR="00140A7C" w:rsidRPr="00140A7C" w:rsidRDefault="00140A7C" w:rsidP="00140A7C">
            <w:pPr>
              <w:numPr>
                <w:ilvl w:val="0"/>
                <w:numId w:val="30"/>
              </w:numPr>
              <w:shd w:val="clear" w:color="auto" w:fill="FFFFFF"/>
              <w:spacing w:line="333" w:lineRule="auto"/>
              <w:contextualSpacing/>
              <w:rPr>
                <w:rFonts w:ascii="Arial" w:eastAsia="Calibri" w:hAnsi="Arial" w:cs="Arial"/>
                <w:color w:val="444444"/>
                <w:sz w:val="18"/>
                <w:szCs w:val="18"/>
                <w:highlight w:val="white"/>
              </w:rPr>
            </w:pPr>
            <w:r w:rsidRPr="00140A7C">
              <w:rPr>
                <w:rFonts w:ascii="Arial" w:eastAsia="Calibri" w:hAnsi="Arial" w:cs="Arial"/>
                <w:i/>
                <w:iCs/>
                <w:color w:val="444444"/>
                <w:sz w:val="18"/>
                <w:szCs w:val="18"/>
                <w:shd w:val="clear" w:color="auto" w:fill="FFFFFF"/>
              </w:rPr>
              <w:t>V primeru več referenčnih potrdil se obrazec fotokopira.</w:t>
            </w:r>
          </w:p>
        </w:tc>
      </w:tr>
    </w:tbl>
    <w:p w14:paraId="3A0BC82E"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13"/>
          <w:pgSz w:w="11906" w:h="16838"/>
          <w:pgMar w:top="1418" w:right="1418" w:bottom="1418" w:left="1418" w:header="567" w:footer="596" w:gutter="0"/>
          <w:cols w:space="708"/>
          <w:docGrid w:linePitch="360"/>
        </w:sectPr>
      </w:pPr>
    </w:p>
    <w:p w14:paraId="5ACF1EE6" w14:textId="3A56ED6A" w:rsidR="00140A7C" w:rsidRPr="00140A7C" w:rsidRDefault="00140A7C" w:rsidP="003B07AA">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7</w:t>
      </w:r>
    </w:p>
    <w:p w14:paraId="56E13419"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Izjava zastopnika podizvajalca v zvezi z izpolnjevanjem obveznih pogojev za podizvajalce</w:t>
      </w:r>
    </w:p>
    <w:p w14:paraId="1898750E" w14:textId="33DEC29E" w:rsidR="00140A7C" w:rsidRDefault="00140A7C" w:rsidP="00140A7C">
      <w:pPr>
        <w:spacing w:after="120" w:line="276" w:lineRule="auto"/>
        <w:rPr>
          <w:rFonts w:ascii="Arial" w:eastAsia="Calibri" w:hAnsi="Arial" w:cs="Arial"/>
        </w:rPr>
      </w:pPr>
    </w:p>
    <w:p w14:paraId="03DCE957" w14:textId="77777777" w:rsidR="003B07AA" w:rsidRPr="00140A7C" w:rsidRDefault="003B07AA" w:rsidP="00140A7C">
      <w:pPr>
        <w:spacing w:after="120" w:line="276" w:lineRule="auto"/>
        <w:rPr>
          <w:rFonts w:ascii="Arial" w:eastAsia="Calibri" w:hAnsi="Arial" w:cs="Arial"/>
        </w:rPr>
      </w:pPr>
    </w:p>
    <w:p w14:paraId="2BCF68FD"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Pod kazensko in materialno odgovornostjo izjavljamo, da naša družba, </w:t>
      </w:r>
      <w:r w:rsidRPr="00140A7C">
        <w:rPr>
          <w:rFonts w:ascii="Arial" w:eastAsia="Calibri" w:hAnsi="Arial" w:cs="Arial"/>
          <w:color w:val="000000"/>
          <w:sz w:val="18"/>
          <w:szCs w:val="18"/>
          <w:u w:val="single"/>
        </w:rPr>
        <w:t>_______________</w:t>
      </w:r>
      <w:r w:rsidRPr="00140A7C">
        <w:rPr>
          <w:rFonts w:ascii="Arial" w:eastAsia="Calibri" w:hAnsi="Arial" w:cs="Arial"/>
          <w:color w:val="000000"/>
          <w:sz w:val="18"/>
          <w:szCs w:val="18"/>
        </w:rPr>
        <w:t>(Firma), </w:t>
      </w:r>
      <w:r w:rsidRPr="00140A7C">
        <w:rPr>
          <w:rFonts w:ascii="Arial" w:eastAsia="Calibri" w:hAnsi="Arial" w:cs="Arial"/>
          <w:color w:val="000000"/>
          <w:sz w:val="18"/>
          <w:szCs w:val="18"/>
          <w:u w:val="single"/>
        </w:rPr>
        <w:t>_________________</w:t>
      </w:r>
      <w:r w:rsidRPr="00140A7C">
        <w:rPr>
          <w:rFonts w:ascii="Arial" w:eastAsia="Calibri" w:hAnsi="Arial" w:cs="Arial"/>
          <w:color w:val="000000"/>
          <w:sz w:val="18"/>
          <w:szCs w:val="18"/>
        </w:rPr>
        <w:t>(Naslov), matična številka: </w:t>
      </w:r>
      <w:r w:rsidRPr="00140A7C">
        <w:rPr>
          <w:rFonts w:ascii="Arial" w:eastAsia="Calibri" w:hAnsi="Arial" w:cs="Arial"/>
          <w:color w:val="000000"/>
          <w:sz w:val="18"/>
          <w:szCs w:val="18"/>
          <w:u w:val="single"/>
        </w:rPr>
        <w:t>_______________</w:t>
      </w:r>
      <w:r w:rsidRPr="00140A7C">
        <w:rPr>
          <w:rFonts w:ascii="Arial" w:eastAsia="Calibri" w:hAnsi="Arial" w:cs="Arial"/>
          <w:color w:val="000000"/>
          <w:sz w:val="18"/>
          <w:szCs w:val="18"/>
        </w:rPr>
        <w:t> ni bila pravnomočno obsojena zaradi kaznivih dejanj, ki so našteta v prvem odstavku 75. člena ZJN-3.</w:t>
      </w:r>
    </w:p>
    <w:p w14:paraId="4EFB6FA7"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40A7C" w:rsidRPr="00140A7C" w14:paraId="6C1973E0" w14:textId="77777777" w:rsidTr="0056456D">
        <w:tc>
          <w:tcPr>
            <w:tcW w:w="0" w:type="auto"/>
            <w:tcMar>
              <w:top w:w="0" w:type="auto"/>
              <w:bottom w:w="0" w:type="auto"/>
            </w:tcMar>
          </w:tcPr>
          <w:p w14:paraId="1EF726EC" w14:textId="77777777" w:rsidR="00140A7C" w:rsidRPr="00140A7C" w:rsidRDefault="00140A7C" w:rsidP="00140A7C">
            <w:pPr>
              <w:numPr>
                <w:ilvl w:val="0"/>
                <w:numId w:val="31"/>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A9CE9A1" w14:textId="77777777" w:rsidR="00140A7C" w:rsidRPr="00140A7C" w:rsidRDefault="00140A7C" w:rsidP="00140A7C">
            <w:pPr>
              <w:numPr>
                <w:ilvl w:val="0"/>
                <w:numId w:val="31"/>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 xml:space="preserve">na dan oddaje ponudbe ali prijave nimamo </w:t>
            </w:r>
            <w:proofErr w:type="spellStart"/>
            <w:r w:rsidRPr="00140A7C">
              <w:rPr>
                <w:rFonts w:ascii="Arial" w:eastAsia="Calibri" w:hAnsi="Arial" w:cs="Arial"/>
                <w:color w:val="000000"/>
                <w:sz w:val="18"/>
                <w:szCs w:val="18"/>
              </w:rPr>
              <w:t>nepredloženih</w:t>
            </w:r>
            <w:proofErr w:type="spellEnd"/>
            <w:r w:rsidRPr="00140A7C">
              <w:rPr>
                <w:rFonts w:ascii="Arial" w:eastAsia="Calibri" w:hAnsi="Arial" w:cs="Arial"/>
                <w:color w:val="000000"/>
                <w:sz w:val="18"/>
                <w:szCs w:val="18"/>
              </w:rPr>
              <w:t xml:space="preserve"> obračunov davčnih odtegljajev za dohodke iz delovnega razmerja za obdobje zadnjih petih let do dne oddaje ponudbe ali prijave,</w:t>
            </w:r>
          </w:p>
          <w:p w14:paraId="40BB7A50" w14:textId="77777777" w:rsidR="00140A7C" w:rsidRPr="00140A7C" w:rsidRDefault="00140A7C" w:rsidP="00140A7C">
            <w:pPr>
              <w:numPr>
                <w:ilvl w:val="0"/>
                <w:numId w:val="31"/>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na dan, ko poteče rok za oddajo ponudb ali prijav, nismo izločeni iz postopkov oddaje javnih naročil zaradi uvrstitve v evidenco gospodarskih subjektov z negativnimi referencami,</w:t>
            </w:r>
          </w:p>
          <w:p w14:paraId="73502B12" w14:textId="77777777" w:rsidR="00140A7C" w:rsidRPr="00140A7C" w:rsidRDefault="00140A7C" w:rsidP="00140A7C">
            <w:pPr>
              <w:numPr>
                <w:ilvl w:val="0"/>
                <w:numId w:val="31"/>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59153D6" w14:textId="77777777" w:rsidR="00140A7C" w:rsidRPr="00140A7C" w:rsidRDefault="00140A7C" w:rsidP="00140A7C">
            <w:pPr>
              <w:numPr>
                <w:ilvl w:val="0"/>
                <w:numId w:val="31"/>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smo vpisani v poklicni oziroma poslovni register v državi sedeža,</w:t>
            </w:r>
          </w:p>
          <w:p w14:paraId="134A3427" w14:textId="77777777" w:rsidR="00140A7C" w:rsidRPr="00140A7C" w:rsidRDefault="00140A7C" w:rsidP="00140A7C">
            <w:pPr>
              <w:numPr>
                <w:ilvl w:val="0"/>
                <w:numId w:val="31"/>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0BF75DD" w14:textId="77777777" w:rsidR="00140A7C" w:rsidRPr="00140A7C" w:rsidRDefault="00140A7C" w:rsidP="00140A7C">
            <w:pPr>
              <w:numPr>
                <w:ilvl w:val="0"/>
                <w:numId w:val="31"/>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77F5B5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u w:val="single"/>
        </w:rPr>
        <w:t>S podpisom te izjave izjavljamo, da izpolnjujemo vse pogoje iz razpisne dokumentacije, za katere je navedeno, da se izpolnjevanje izkazuje s podpisom te izjave!</w:t>
      </w:r>
    </w:p>
    <w:p w14:paraId="5BE052A7"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b/>
          <w:bCs/>
          <w:color w:val="000000"/>
          <w:sz w:val="21"/>
          <w:szCs w:val="21"/>
        </w:rPr>
        <w:t>in</w:t>
      </w:r>
    </w:p>
    <w:p w14:paraId="47CFAB08"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b/>
          <w:bCs/>
          <w:color w:val="000000"/>
          <w:sz w:val="21"/>
          <w:szCs w:val="21"/>
        </w:rPr>
        <w:t>POOBLASTILO</w:t>
      </w:r>
    </w:p>
    <w:p w14:paraId="04E12DFF"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Pooblaščamo naročnika OBČINA TREBNJE,GOLIEV TRG 5, 8210 TREBNJE,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140A7C" w:rsidRPr="00140A7C" w14:paraId="3E1EB46A" w14:textId="77777777" w:rsidTr="0056456D">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E4C2E"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D518F"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74050287" w14:textId="77777777" w:rsidTr="0056456D">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C1BB4"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F9005"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1B8A590A" w14:textId="77777777" w:rsidTr="0056456D">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EF8D7"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D3D6D"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33AAF769" w14:textId="77777777" w:rsidTr="0056456D">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69154"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1FBF0"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4F06AC6B" w14:textId="77777777" w:rsidTr="0056456D">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4D16"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42BF2"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bl>
    <w:p w14:paraId="4E1165F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0A7C" w:rsidRPr="00140A7C" w14:paraId="466EA8D3" w14:textId="77777777" w:rsidTr="0056456D">
        <w:tc>
          <w:tcPr>
            <w:tcW w:w="4080" w:type="dxa"/>
            <w:tcMar>
              <w:top w:w="75" w:type="dxa"/>
              <w:bottom w:w="75" w:type="dxa"/>
            </w:tcMar>
            <w:vAlign w:val="center"/>
          </w:tcPr>
          <w:p w14:paraId="0C82113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74DC672A"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12D3F215" w14:textId="77777777" w:rsidTr="0056456D">
        <w:tc>
          <w:tcPr>
            <w:tcW w:w="4080" w:type="dxa"/>
            <w:tcMar>
              <w:top w:w="75" w:type="dxa"/>
              <w:bottom w:w="75" w:type="dxa"/>
            </w:tcMar>
            <w:vAlign w:val="center"/>
          </w:tcPr>
          <w:p w14:paraId="1E4F7627"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6974854A" w14:textId="77777777" w:rsidR="00140A7C" w:rsidRPr="00140A7C" w:rsidRDefault="00140A7C" w:rsidP="00140A7C">
            <w:pPr>
              <w:spacing w:after="200" w:line="276" w:lineRule="auto"/>
              <w:ind w:left="720"/>
              <w:contextualSpacing/>
              <w:rPr>
                <w:rFonts w:ascii="Helvetica" w:eastAsia="Calibri" w:hAnsi="Helvetica" w:cs="Times New Roman"/>
              </w:rPr>
            </w:pPr>
          </w:p>
          <w:p w14:paraId="362A60E5"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A9A9A9"/>
                <w:position w:val="-2"/>
                <w:sz w:val="18"/>
                <w:szCs w:val="18"/>
              </w:rPr>
              <w:t>(žig in podpis)</w:t>
            </w:r>
          </w:p>
        </w:tc>
      </w:tr>
    </w:tbl>
    <w:p w14:paraId="67FACEA4"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1BD66091" w14:textId="77777777" w:rsidR="00140A7C" w:rsidRPr="00140A7C" w:rsidRDefault="00140A7C" w:rsidP="00140A7C">
      <w:pPr>
        <w:spacing w:before="5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0A435F3D"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14"/>
          <w:pgSz w:w="11906" w:h="16838"/>
          <w:pgMar w:top="1418" w:right="1418" w:bottom="1418" w:left="1418" w:header="567" w:footer="596" w:gutter="0"/>
          <w:cols w:space="708"/>
          <w:docGrid w:linePitch="360"/>
        </w:sectPr>
      </w:pPr>
    </w:p>
    <w:p w14:paraId="5E2F0391" w14:textId="4CF05C16" w:rsidR="00140A7C" w:rsidRPr="00140A7C" w:rsidRDefault="00140A7C" w:rsidP="003B07AA">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8</w:t>
      </w:r>
    </w:p>
    <w:p w14:paraId="4CA8A898"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Izjava podizvajalca</w:t>
      </w:r>
    </w:p>
    <w:p w14:paraId="7D589DAA" w14:textId="77777777" w:rsidR="00140A7C" w:rsidRPr="00140A7C" w:rsidRDefault="00140A7C" w:rsidP="00140A7C">
      <w:pPr>
        <w:spacing w:after="120" w:line="276" w:lineRule="auto"/>
        <w:rPr>
          <w:rFonts w:ascii="Arial" w:eastAsia="Calibri" w:hAnsi="Arial" w:cs="Arial"/>
        </w:rPr>
      </w:pPr>
    </w:p>
    <w:p w14:paraId="4BA589C7"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V zvezi z javnim naročilom »</w:t>
      </w:r>
      <w:r w:rsidRPr="00140A7C">
        <w:rPr>
          <w:rFonts w:ascii="Arial" w:eastAsia="Calibri" w:hAnsi="Arial" w:cs="Arial"/>
          <w:b/>
          <w:color w:val="000000"/>
          <w:sz w:val="18"/>
          <w:szCs w:val="18"/>
        </w:rPr>
        <w:t>Grafična priprava, tiskanje in distribucija tiskovine GLASILO OBČANOV OBČINE TREBNJE</w:t>
      </w:r>
      <w:r w:rsidRPr="00140A7C">
        <w:rPr>
          <w:rFonts w:ascii="Arial" w:eastAsia="Calibri" w:hAnsi="Arial" w:cs="Arial"/>
          <w:color w:val="000000"/>
          <w:sz w:val="18"/>
          <w:szCs w:val="18"/>
        </w:rPr>
        <w:t>«,</w:t>
      </w:r>
    </w:p>
    <w:p w14:paraId="28A37D6C"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izjavljamo, da bomo v primeru izbire gospodarskega subjekta sodelovali pri izvedbi predmeta javnega naročila z deli v vrednosti _______________ EUR v skladu z razpisnimi pogoji.</w:t>
      </w:r>
    </w:p>
    <w:p w14:paraId="230F61D1"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Izjavljamo (ustrezno označi):</w:t>
      </w:r>
    </w:p>
    <w:p w14:paraId="202850A4"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5AA6285"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 NE zahtevamo izvedbe neposrednih plačil.</w:t>
      </w:r>
    </w:p>
    <w:p w14:paraId="349251F9"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6C5F8623"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0A7C" w:rsidRPr="00140A7C" w14:paraId="72A1B185" w14:textId="77777777" w:rsidTr="0056456D">
        <w:tc>
          <w:tcPr>
            <w:tcW w:w="4080" w:type="dxa"/>
            <w:tcMar>
              <w:top w:w="75" w:type="dxa"/>
              <w:bottom w:w="75" w:type="dxa"/>
            </w:tcMar>
            <w:vAlign w:val="center"/>
          </w:tcPr>
          <w:p w14:paraId="27A9CDE6"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384CBAA9"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211F080D" w14:textId="77777777" w:rsidTr="0056456D">
        <w:tc>
          <w:tcPr>
            <w:tcW w:w="4080" w:type="dxa"/>
            <w:tcMar>
              <w:top w:w="75" w:type="dxa"/>
              <w:bottom w:w="75" w:type="dxa"/>
            </w:tcMar>
            <w:vAlign w:val="center"/>
          </w:tcPr>
          <w:p w14:paraId="40242A23"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46714D11" w14:textId="77777777" w:rsidR="00140A7C" w:rsidRPr="00140A7C" w:rsidRDefault="00140A7C" w:rsidP="00140A7C">
            <w:pPr>
              <w:spacing w:after="200" w:line="276" w:lineRule="auto"/>
              <w:ind w:left="720"/>
              <w:contextualSpacing/>
              <w:rPr>
                <w:rFonts w:ascii="Helvetica" w:eastAsia="Calibri" w:hAnsi="Helvetica" w:cs="Times New Roman"/>
              </w:rPr>
            </w:pPr>
          </w:p>
          <w:p w14:paraId="03A6628A"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A9A9A9"/>
                <w:position w:val="-2"/>
                <w:sz w:val="18"/>
                <w:szCs w:val="18"/>
              </w:rPr>
              <w:t>(žig in podpis)</w:t>
            </w:r>
          </w:p>
        </w:tc>
      </w:tr>
    </w:tbl>
    <w:p w14:paraId="3E848BE0"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7DF6F034"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056A074F"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4FA72476"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i/>
          <w:iCs/>
          <w:color w:val="000000"/>
          <w:sz w:val="18"/>
          <w:szCs w:val="18"/>
          <w:u w:val="single"/>
        </w:rPr>
        <w:t>Opomba:</w:t>
      </w:r>
    </w:p>
    <w:p w14:paraId="5A2E96A3"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i/>
          <w:iCs/>
          <w:color w:val="000000"/>
          <w:sz w:val="18"/>
          <w:szCs w:val="18"/>
        </w:rPr>
        <w:t>V primeru večjega števila podizvajalcev se obrazec fotokopira.</w:t>
      </w:r>
    </w:p>
    <w:p w14:paraId="4855C7E7"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15"/>
          <w:pgSz w:w="11906" w:h="16838"/>
          <w:pgMar w:top="1418" w:right="1418" w:bottom="1418" w:left="1418" w:header="567" w:footer="596" w:gutter="0"/>
          <w:cols w:space="708"/>
          <w:docGrid w:linePitch="360"/>
        </w:sectPr>
      </w:pPr>
    </w:p>
    <w:p w14:paraId="1D8D52B7" w14:textId="3C099BA6" w:rsidR="00140A7C" w:rsidRPr="00140A7C" w:rsidRDefault="00140A7C" w:rsidP="003B07AA">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9</w:t>
      </w:r>
    </w:p>
    <w:p w14:paraId="51AAEC94"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Izjava o nastopu s podizvajalci</w:t>
      </w:r>
    </w:p>
    <w:p w14:paraId="2542C927" w14:textId="77777777" w:rsidR="00140A7C" w:rsidRPr="00140A7C" w:rsidRDefault="00140A7C" w:rsidP="00140A7C">
      <w:pPr>
        <w:spacing w:after="120" w:line="276" w:lineRule="auto"/>
        <w:rPr>
          <w:rFonts w:ascii="Arial" w:eastAsia="Calibri" w:hAnsi="Arial" w:cs="Arial"/>
        </w:rPr>
      </w:pPr>
    </w:p>
    <w:p w14:paraId="0E2B996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Pri izvedbi javnega naročila »</w:t>
      </w:r>
      <w:r w:rsidRPr="00140A7C">
        <w:rPr>
          <w:rFonts w:ascii="Arial" w:eastAsia="Calibri" w:hAnsi="Arial" w:cs="Arial"/>
          <w:b/>
          <w:color w:val="000000"/>
          <w:sz w:val="18"/>
          <w:szCs w:val="18"/>
        </w:rPr>
        <w:t>Grafična priprava, tiskanje in distribucija tiskovine GLASILO OBČANOV OBČINE TREBNJE</w:t>
      </w:r>
      <w:r w:rsidRPr="00140A7C">
        <w:rPr>
          <w:rFonts w:ascii="Arial" w:eastAsia="Calibri" w:hAnsi="Arial" w:cs="Arial"/>
          <w:color w:val="000000"/>
          <w:sz w:val="18"/>
          <w:szCs w:val="18"/>
        </w:rPr>
        <w:t>«,</w:t>
      </w:r>
    </w:p>
    <w:p w14:paraId="39A92C7C"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izjavljamo, da (ustrezno označi in izpolni):</w:t>
      </w:r>
    </w:p>
    <w:p w14:paraId="2A1C54A2"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color w:val="000000"/>
          <w:sz w:val="18"/>
          <w:szCs w:val="18"/>
        </w:rPr>
        <w:t>[   ] ne nastopamo s podizvajalci</w:t>
      </w:r>
    </w:p>
    <w:p w14:paraId="1BE79E8D"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2"/>
        <w:gridCol w:w="6318"/>
      </w:tblGrid>
      <w:tr w:rsidR="00140A7C" w:rsidRPr="00140A7C" w14:paraId="55CF0A6E" w14:textId="77777777" w:rsidTr="0056456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FBA3694"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CC9DD0"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53E855FE" w14:textId="77777777" w:rsidTr="0056456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CFFDF3"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4DFA8B"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Opis del, ki jih bo izvedel podizvajalec:</w:t>
            </w:r>
          </w:p>
          <w:p w14:paraId="4A9160DE"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p w14:paraId="463E023A"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končne ponudbe vrednosti, ki jo bo izvedel podizvajalec: ____</w:t>
            </w:r>
          </w:p>
        </w:tc>
      </w:tr>
      <w:tr w:rsidR="00140A7C" w:rsidRPr="00140A7C" w14:paraId="178F0A62" w14:textId="77777777" w:rsidTr="0056456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337D2D5"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9FFBE3"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04F76ED8" w14:textId="77777777" w:rsidTr="0056456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8E200D" w14:textId="77777777" w:rsidR="00140A7C" w:rsidRPr="00140A7C" w:rsidRDefault="00140A7C" w:rsidP="00140A7C">
            <w:pPr>
              <w:pBdr>
                <w:bottom w:val="single" w:sz="8" w:space="4" w:color="4F81BD"/>
              </w:pBdr>
              <w:spacing w:after="300"/>
              <w:contextualSpacing/>
              <w:jc w:val="right"/>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707362"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Opis del, ki jih bo izvedel podizvajalec:</w:t>
            </w:r>
          </w:p>
          <w:p w14:paraId="2D073638"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p w14:paraId="08B7BDFE"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končne ponudbe vrednosti, ki jo bo izvedel podizvajalec: ____</w:t>
            </w:r>
          </w:p>
          <w:p w14:paraId="0C005CDE"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bl>
    <w:p w14:paraId="2363FECE"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E32F05D"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40A7C" w:rsidRPr="00140A7C" w14:paraId="42CA8640" w14:textId="77777777" w:rsidTr="0056456D">
        <w:tc>
          <w:tcPr>
            <w:tcW w:w="4080" w:type="dxa"/>
            <w:tcMar>
              <w:top w:w="135" w:type="dxa"/>
              <w:bottom w:w="135" w:type="dxa"/>
            </w:tcMar>
            <w:vAlign w:val="center"/>
          </w:tcPr>
          <w:p w14:paraId="133BFD39"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135" w:type="dxa"/>
              <w:bottom w:w="135" w:type="dxa"/>
            </w:tcMar>
            <w:vAlign w:val="center"/>
          </w:tcPr>
          <w:p w14:paraId="7F6E3A96"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0ED0C07E" w14:textId="77777777" w:rsidTr="0056456D">
        <w:tc>
          <w:tcPr>
            <w:tcW w:w="4080" w:type="dxa"/>
            <w:tcMar>
              <w:top w:w="135" w:type="dxa"/>
              <w:bottom w:w="135" w:type="dxa"/>
            </w:tcMar>
            <w:vAlign w:val="center"/>
          </w:tcPr>
          <w:p w14:paraId="6E8D2588"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135" w:type="dxa"/>
              <w:bottom w:w="135" w:type="dxa"/>
            </w:tcMar>
            <w:vAlign w:val="center"/>
          </w:tcPr>
          <w:p w14:paraId="37E5BBE8" w14:textId="77777777" w:rsidR="00140A7C" w:rsidRPr="00140A7C" w:rsidRDefault="00140A7C" w:rsidP="00140A7C">
            <w:pPr>
              <w:spacing w:after="200" w:line="276" w:lineRule="auto"/>
              <w:ind w:left="720"/>
              <w:contextualSpacing/>
              <w:rPr>
                <w:rFonts w:ascii="Helvetica" w:eastAsia="Calibri" w:hAnsi="Helvetica" w:cs="Times New Roman"/>
              </w:rPr>
            </w:pPr>
          </w:p>
          <w:p w14:paraId="03668389"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A9A9A9"/>
                <w:position w:val="-2"/>
                <w:sz w:val="18"/>
                <w:szCs w:val="18"/>
              </w:rPr>
              <w:t>(žig in podpis)</w:t>
            </w:r>
          </w:p>
        </w:tc>
      </w:tr>
    </w:tbl>
    <w:p w14:paraId="79754B35"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i/>
          <w:iCs/>
          <w:color w:val="000000"/>
          <w:sz w:val="18"/>
          <w:szCs w:val="18"/>
          <w:u w:val="single"/>
        </w:rPr>
        <w:t>Opomba: </w:t>
      </w:r>
      <w:r w:rsidRPr="00140A7C">
        <w:rPr>
          <w:rFonts w:ascii="Arial" w:eastAsia="Calibri" w:hAnsi="Arial" w:cs="Arial"/>
          <w:i/>
          <w:iCs/>
          <w:color w:val="000000"/>
          <w:sz w:val="18"/>
          <w:szCs w:val="18"/>
        </w:rPr>
        <w:br/>
        <w:t>V primeru, da ponudnik nastopa z več podizvajalci, se obrazec ustrezno razmnoži.</w:t>
      </w:r>
    </w:p>
    <w:p w14:paraId="23D31B41"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16"/>
          <w:pgSz w:w="11906" w:h="16838"/>
          <w:pgMar w:top="1418" w:right="1418" w:bottom="1418" w:left="1418" w:header="567" w:footer="596" w:gutter="0"/>
          <w:cols w:space="708"/>
          <w:docGrid w:linePitch="360"/>
        </w:sectPr>
      </w:pPr>
    </w:p>
    <w:p w14:paraId="69DFEAAD" w14:textId="57A4F91C" w:rsidR="00140A7C" w:rsidRPr="00140A7C" w:rsidRDefault="00140A7C" w:rsidP="003B07AA">
      <w:pPr>
        <w:spacing w:after="0" w:line="276" w:lineRule="auto"/>
        <w:jc w:val="right"/>
        <w:rPr>
          <w:rFonts w:ascii="Arial" w:eastAsia="Calibri" w:hAnsi="Arial" w:cs="Arial"/>
          <w:sz w:val="18"/>
          <w:szCs w:val="18"/>
        </w:rPr>
      </w:pPr>
      <w:r w:rsidRPr="00140A7C">
        <w:rPr>
          <w:rFonts w:ascii="Arial" w:eastAsia="Calibri" w:hAnsi="Arial" w:cs="Arial"/>
          <w:sz w:val="18"/>
          <w:szCs w:val="18"/>
        </w:rPr>
        <w:lastRenderedPageBreak/>
        <w:t>Obrazec št: 10</w:t>
      </w:r>
    </w:p>
    <w:p w14:paraId="4E3AECA7"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Izjava o lastniških deležih</w:t>
      </w:r>
    </w:p>
    <w:p w14:paraId="45959B88" w14:textId="77777777" w:rsidR="00140A7C" w:rsidRPr="00140A7C" w:rsidRDefault="00140A7C" w:rsidP="00140A7C">
      <w:pPr>
        <w:spacing w:after="120" w:line="276" w:lineRule="auto"/>
        <w:rPr>
          <w:rFonts w:ascii="Arial" w:eastAsia="Calibri" w:hAnsi="Arial" w:cs="Arial"/>
        </w:rPr>
      </w:pPr>
    </w:p>
    <w:p w14:paraId="177C9A95"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Skladno z določili 14. člena Zakona o integriteti in preprečevanju korupcije spodaj podpisani zakoniti zastopnik gospodarskega subjekta:</w:t>
      </w:r>
    </w:p>
    <w:p w14:paraId="2243085E"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40A7C" w:rsidRPr="00140A7C" w14:paraId="3B487275"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4C782"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Ime in priimek</w:t>
            </w:r>
          </w:p>
          <w:p w14:paraId="4C867309"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ali</w:t>
            </w:r>
          </w:p>
          <w:p w14:paraId="5CF7EB92"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53A66"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Naslov prebivališča</w:t>
            </w:r>
          </w:p>
          <w:p w14:paraId="7F6E2647"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ali</w:t>
            </w:r>
          </w:p>
          <w:p w14:paraId="3FBF8015"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17D12"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Delež lastništva</w:t>
            </w:r>
          </w:p>
          <w:p w14:paraId="3E47F468"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ali</w:t>
            </w:r>
          </w:p>
          <w:p w14:paraId="6977FD97"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Delež lastništva gospodarskega subjekta</w:t>
            </w:r>
          </w:p>
        </w:tc>
      </w:tr>
      <w:tr w:rsidR="00140A7C" w:rsidRPr="00140A7C" w14:paraId="3F900CB6"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BBBDB"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2BA19"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9F606"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410E7D8B"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4755E"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57430F"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45ADC"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0FEB8259"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F30C3E"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9A30D"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12595"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23A58036"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4532B"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7735C"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168FC"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bl>
    <w:p w14:paraId="1F346A6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40A7C" w:rsidRPr="00140A7C" w14:paraId="25DBEDAF"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E33355"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52103"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067D4"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Delež lastništva gospodarskega subjekta</w:t>
            </w:r>
          </w:p>
        </w:tc>
      </w:tr>
      <w:tr w:rsidR="00140A7C" w:rsidRPr="00140A7C" w14:paraId="05933041"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A18DC"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871EF"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7B8A4"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08E4AE1F"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EE013"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732C6"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3AD85"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53848330"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F896D4"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BF2C5E"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5D477"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r w:rsidR="00140A7C" w:rsidRPr="00140A7C" w14:paraId="437D299B" w14:textId="77777777" w:rsidTr="0056456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9BDDA"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51FE0"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49962"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 </w:t>
            </w:r>
          </w:p>
        </w:tc>
      </w:tr>
    </w:tbl>
    <w:p w14:paraId="33B1F374"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40A7C" w:rsidRPr="00140A7C" w14:paraId="0AF6F9F0" w14:textId="77777777" w:rsidTr="0056456D">
        <w:tc>
          <w:tcPr>
            <w:tcW w:w="4080" w:type="dxa"/>
            <w:tcMar>
              <w:top w:w="75" w:type="dxa"/>
              <w:bottom w:w="75" w:type="dxa"/>
            </w:tcMar>
            <w:vAlign w:val="center"/>
          </w:tcPr>
          <w:p w14:paraId="4CD5824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35F4CA05"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01383139" w14:textId="77777777" w:rsidTr="0056456D">
        <w:tc>
          <w:tcPr>
            <w:tcW w:w="4080" w:type="dxa"/>
            <w:tcMar>
              <w:top w:w="75" w:type="dxa"/>
              <w:bottom w:w="75" w:type="dxa"/>
            </w:tcMar>
            <w:vAlign w:val="center"/>
          </w:tcPr>
          <w:p w14:paraId="3FDF10A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6B8FA84B"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000000"/>
                <w:position w:val="-2"/>
                <w:sz w:val="18"/>
                <w:szCs w:val="18"/>
              </w:rPr>
              <w:t>(žig in podpis)</w:t>
            </w:r>
          </w:p>
        </w:tc>
      </w:tr>
    </w:tbl>
    <w:p w14:paraId="63C50171"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17D52C90" w14:textId="6EF57DC9" w:rsidR="00140A7C" w:rsidRDefault="00140A7C" w:rsidP="00140A7C">
      <w:pPr>
        <w:spacing w:after="0" w:line="276" w:lineRule="auto"/>
        <w:rPr>
          <w:rFonts w:ascii="Arial" w:eastAsia="Calibri" w:hAnsi="Arial" w:cs="Arial"/>
          <w:sz w:val="18"/>
          <w:szCs w:val="18"/>
        </w:rPr>
      </w:pPr>
      <w:r w:rsidRPr="00140A7C">
        <w:rPr>
          <w:rFonts w:ascii="Arial" w:eastAsia="Calibri" w:hAnsi="Arial" w:cs="Arial"/>
          <w:b/>
          <w:bCs/>
          <w:i/>
          <w:iCs/>
          <w:color w:val="000000"/>
          <w:sz w:val="18"/>
          <w:szCs w:val="18"/>
          <w:u w:val="single"/>
        </w:rPr>
        <w:t>OPOMBA:</w:t>
      </w:r>
      <w:r w:rsidRPr="00140A7C">
        <w:rPr>
          <w:rFonts w:ascii="Arial" w:eastAsia="Calibri" w:hAnsi="Arial" w:cs="Arial"/>
          <w:i/>
          <w:iCs/>
          <w:color w:val="000000"/>
          <w:sz w:val="18"/>
          <w:szCs w:val="18"/>
        </w:rPr>
        <w:t xml:space="preserve"> V primeru skupnega nastopa več partnerjev, mora vsak izmed partnerjev predložiti to izjavo. V primeru več podatkov, se predloži nov obrazec z navedenimi preostalimi podatki.</w:t>
      </w:r>
      <w:r w:rsidRPr="00140A7C">
        <w:rPr>
          <w:rFonts w:ascii="Arial" w:eastAsia="Calibri" w:hAnsi="Arial" w:cs="Arial"/>
          <w:sz w:val="18"/>
          <w:szCs w:val="18"/>
        </w:rPr>
        <w:t xml:space="preserve"> Obrazec št: 10</w:t>
      </w:r>
    </w:p>
    <w:p w14:paraId="5AE78752" w14:textId="7F3F4601" w:rsidR="003B07AA" w:rsidRDefault="003B07AA" w:rsidP="00140A7C">
      <w:pPr>
        <w:spacing w:after="0" w:line="276" w:lineRule="auto"/>
        <w:rPr>
          <w:rFonts w:ascii="Arial" w:eastAsia="Calibri" w:hAnsi="Arial" w:cs="Arial"/>
          <w:sz w:val="18"/>
          <w:szCs w:val="18"/>
        </w:rPr>
      </w:pPr>
    </w:p>
    <w:p w14:paraId="396D7FD0" w14:textId="38CD1452" w:rsidR="003B07AA" w:rsidRDefault="003B07AA">
      <w:pPr>
        <w:rPr>
          <w:rFonts w:ascii="Arial" w:eastAsia="Calibri" w:hAnsi="Arial" w:cs="Arial"/>
          <w:sz w:val="18"/>
          <w:szCs w:val="18"/>
        </w:rPr>
      </w:pPr>
      <w:r>
        <w:rPr>
          <w:rFonts w:ascii="Arial" w:eastAsia="Calibri" w:hAnsi="Arial" w:cs="Arial"/>
          <w:sz w:val="18"/>
          <w:szCs w:val="18"/>
        </w:rPr>
        <w:br w:type="page"/>
      </w:r>
    </w:p>
    <w:p w14:paraId="2E916BC0" w14:textId="77777777" w:rsidR="003B07AA" w:rsidRPr="00140A7C" w:rsidRDefault="003B07AA" w:rsidP="00140A7C">
      <w:pPr>
        <w:spacing w:after="0" w:line="276" w:lineRule="auto"/>
        <w:rPr>
          <w:rFonts w:ascii="Arial" w:eastAsia="Calibri" w:hAnsi="Arial" w:cs="Arial"/>
          <w:sz w:val="18"/>
          <w:szCs w:val="18"/>
        </w:rPr>
      </w:pPr>
    </w:p>
    <w:p w14:paraId="681B4D74" w14:textId="77777777" w:rsidR="00140A7C" w:rsidRPr="00140A7C" w:rsidRDefault="00140A7C" w:rsidP="00140A7C">
      <w:pPr>
        <w:spacing w:after="0" w:line="276" w:lineRule="auto"/>
        <w:jc w:val="right"/>
        <w:rPr>
          <w:rFonts w:ascii="Arial" w:eastAsia="Calibri" w:hAnsi="Arial" w:cs="Arial"/>
          <w:sz w:val="18"/>
          <w:szCs w:val="18"/>
        </w:rPr>
      </w:pPr>
      <w:r w:rsidRPr="00140A7C">
        <w:rPr>
          <w:rFonts w:ascii="Arial" w:eastAsia="Calibri" w:hAnsi="Arial" w:cs="Arial"/>
          <w:sz w:val="18"/>
          <w:szCs w:val="18"/>
        </w:rPr>
        <w:t>Obrazec št: 11</w:t>
      </w:r>
    </w:p>
    <w:p w14:paraId="7A773D5E" w14:textId="77777777" w:rsidR="00140A7C" w:rsidRPr="00140A7C" w:rsidRDefault="00140A7C" w:rsidP="00140A7C">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imes New Roman" w:hAnsi="Arial" w:cs="Arial"/>
          <w:b/>
          <w:bCs/>
          <w:sz w:val="26"/>
          <w:szCs w:val="28"/>
        </w:rPr>
      </w:pPr>
      <w:r w:rsidRPr="00140A7C">
        <w:rPr>
          <w:rFonts w:ascii="Arial" w:eastAsia="Times New Roman" w:hAnsi="Arial" w:cs="Arial"/>
          <w:b/>
          <w:bCs/>
          <w:sz w:val="26"/>
          <w:szCs w:val="28"/>
        </w:rPr>
        <w:t xml:space="preserve">Izjava o po prvem odstavku 35. členu </w:t>
      </w:r>
      <w:proofErr w:type="spellStart"/>
      <w:r w:rsidRPr="00140A7C">
        <w:rPr>
          <w:rFonts w:ascii="Arial" w:eastAsia="Times New Roman" w:hAnsi="Arial" w:cs="Arial"/>
          <w:b/>
          <w:bCs/>
          <w:sz w:val="26"/>
          <w:szCs w:val="28"/>
        </w:rPr>
        <w:t>ZintPK</w:t>
      </w:r>
      <w:proofErr w:type="spellEnd"/>
      <w:r w:rsidRPr="00140A7C">
        <w:rPr>
          <w:rFonts w:ascii="Arial" w:eastAsia="Times New Roman" w:hAnsi="Arial" w:cs="Arial"/>
          <w:b/>
          <w:bCs/>
          <w:sz w:val="26"/>
          <w:szCs w:val="28"/>
        </w:rPr>
        <w:t>*</w:t>
      </w:r>
    </w:p>
    <w:p w14:paraId="4B7A445F" w14:textId="77777777" w:rsidR="00140A7C" w:rsidRPr="00140A7C" w:rsidRDefault="00140A7C" w:rsidP="00140A7C">
      <w:pPr>
        <w:spacing w:after="200" w:line="276" w:lineRule="auto"/>
        <w:jc w:val="both"/>
        <w:rPr>
          <w:rFonts w:ascii="Arial Narrow" w:eastAsia="Calibri" w:hAnsi="Arial Narrow" w:cs="Calibri"/>
          <w:sz w:val="24"/>
          <w:szCs w:val="24"/>
        </w:rPr>
      </w:pPr>
    </w:p>
    <w:p w14:paraId="2C9DC8DB" w14:textId="77777777" w:rsidR="00140A7C" w:rsidRPr="00140A7C" w:rsidRDefault="00140A7C" w:rsidP="00140A7C">
      <w:pPr>
        <w:pBdr>
          <w:bottom w:val="single" w:sz="12" w:space="1" w:color="auto"/>
        </w:pBdr>
        <w:spacing w:after="200" w:line="276" w:lineRule="auto"/>
        <w:jc w:val="both"/>
        <w:rPr>
          <w:rFonts w:ascii="Arial" w:eastAsia="Calibri" w:hAnsi="Arial" w:cs="Arial"/>
          <w:sz w:val="18"/>
          <w:szCs w:val="18"/>
        </w:rPr>
      </w:pPr>
    </w:p>
    <w:p w14:paraId="3C2F32F4" w14:textId="77777777" w:rsidR="00140A7C" w:rsidRPr="00140A7C" w:rsidRDefault="00140A7C" w:rsidP="00140A7C">
      <w:pPr>
        <w:spacing w:after="200" w:line="276" w:lineRule="auto"/>
        <w:jc w:val="both"/>
        <w:rPr>
          <w:rFonts w:ascii="Arial" w:eastAsia="Calibri" w:hAnsi="Arial" w:cs="Arial"/>
          <w:i/>
          <w:sz w:val="18"/>
          <w:szCs w:val="18"/>
        </w:rPr>
      </w:pPr>
      <w:r w:rsidRPr="00140A7C">
        <w:rPr>
          <w:rFonts w:ascii="Arial" w:eastAsia="Calibri" w:hAnsi="Arial" w:cs="Arial"/>
          <w:i/>
          <w:sz w:val="18"/>
          <w:szCs w:val="18"/>
        </w:rPr>
        <w:t xml:space="preserve"> (Ime in priimek fizične osebe ali odgovorne osebe poslovnega subjekta)</w:t>
      </w:r>
    </w:p>
    <w:p w14:paraId="79C299B9" w14:textId="77777777" w:rsidR="00140A7C" w:rsidRPr="00140A7C" w:rsidRDefault="00140A7C" w:rsidP="00140A7C">
      <w:pPr>
        <w:spacing w:after="200" w:line="276" w:lineRule="auto"/>
        <w:jc w:val="both"/>
        <w:rPr>
          <w:rFonts w:ascii="Arial" w:eastAsia="Calibri" w:hAnsi="Arial" w:cs="Arial"/>
          <w:sz w:val="18"/>
          <w:szCs w:val="18"/>
        </w:rPr>
      </w:pPr>
      <w:r w:rsidRPr="00140A7C">
        <w:rPr>
          <w:rFonts w:ascii="Arial" w:eastAsia="Calibri" w:hAnsi="Arial" w:cs="Arial"/>
          <w:sz w:val="18"/>
          <w:szCs w:val="18"/>
        </w:rPr>
        <w:t>izjavljam, da poslovni subjekt</w:t>
      </w:r>
    </w:p>
    <w:p w14:paraId="39903B4E" w14:textId="77777777" w:rsidR="00140A7C" w:rsidRPr="00140A7C" w:rsidRDefault="00140A7C" w:rsidP="00140A7C">
      <w:pPr>
        <w:spacing w:after="200" w:line="276" w:lineRule="auto"/>
        <w:jc w:val="both"/>
        <w:rPr>
          <w:rFonts w:ascii="Arial" w:eastAsia="Calibri" w:hAnsi="Arial" w:cs="Arial"/>
          <w:b/>
          <w:sz w:val="18"/>
          <w:szCs w:val="18"/>
        </w:rPr>
      </w:pPr>
      <w:r w:rsidRPr="00140A7C">
        <w:rPr>
          <w:rFonts w:ascii="Arial" w:eastAsia="Calibri" w:hAnsi="Arial" w:cs="Arial"/>
          <w:b/>
          <w:sz w:val="18"/>
          <w:szCs w:val="18"/>
        </w:rPr>
        <w:t>__________________________________________________________________________________</w:t>
      </w:r>
    </w:p>
    <w:p w14:paraId="6D3FE4CB" w14:textId="77777777" w:rsidR="00140A7C" w:rsidRPr="00140A7C" w:rsidRDefault="00140A7C" w:rsidP="00140A7C">
      <w:pPr>
        <w:spacing w:after="200" w:line="276" w:lineRule="auto"/>
        <w:jc w:val="both"/>
        <w:rPr>
          <w:rFonts w:ascii="Arial" w:eastAsia="Calibri" w:hAnsi="Arial" w:cs="Arial"/>
          <w:sz w:val="18"/>
          <w:szCs w:val="18"/>
        </w:rPr>
      </w:pPr>
      <w:r w:rsidRPr="00140A7C">
        <w:rPr>
          <w:rFonts w:ascii="Arial" w:eastAsia="Calibri" w:hAnsi="Arial" w:cs="Arial"/>
          <w:sz w:val="18"/>
          <w:szCs w:val="18"/>
        </w:rPr>
        <w:t xml:space="preserve"> </w:t>
      </w:r>
      <w:r w:rsidRPr="00140A7C">
        <w:rPr>
          <w:rFonts w:ascii="Arial" w:eastAsia="Calibri" w:hAnsi="Arial" w:cs="Arial"/>
          <w:i/>
          <w:sz w:val="18"/>
          <w:szCs w:val="18"/>
        </w:rPr>
        <w:t>(Naziv poslovnega subjekta (kot izhaja iz uradnih evidenc)</w:t>
      </w:r>
      <w:r w:rsidRPr="00140A7C">
        <w:rPr>
          <w:rFonts w:ascii="Arial" w:eastAsia="Calibri" w:hAnsi="Arial" w:cs="Arial"/>
          <w:sz w:val="18"/>
          <w:szCs w:val="18"/>
        </w:rPr>
        <w:t xml:space="preserve"> </w:t>
      </w:r>
    </w:p>
    <w:p w14:paraId="47392832" w14:textId="77777777" w:rsidR="00140A7C" w:rsidRPr="00140A7C" w:rsidRDefault="00140A7C" w:rsidP="00140A7C">
      <w:pPr>
        <w:spacing w:after="200" w:line="276" w:lineRule="auto"/>
        <w:jc w:val="both"/>
        <w:rPr>
          <w:rFonts w:ascii="Arial" w:eastAsia="Calibri" w:hAnsi="Arial" w:cs="Arial"/>
          <w:sz w:val="18"/>
          <w:szCs w:val="18"/>
        </w:rPr>
      </w:pPr>
    </w:p>
    <w:p w14:paraId="76C7E818" w14:textId="77777777" w:rsidR="00140A7C" w:rsidRPr="00140A7C" w:rsidRDefault="00140A7C" w:rsidP="00140A7C">
      <w:pPr>
        <w:spacing w:after="200" w:line="276" w:lineRule="auto"/>
        <w:jc w:val="both"/>
        <w:rPr>
          <w:rFonts w:ascii="Arial" w:eastAsia="Calibri" w:hAnsi="Arial" w:cs="Arial"/>
          <w:b/>
          <w:sz w:val="20"/>
          <w:szCs w:val="20"/>
        </w:rPr>
      </w:pPr>
      <w:r w:rsidRPr="00140A7C">
        <w:rPr>
          <w:rFonts w:ascii="Arial" w:eastAsia="Calibri" w:hAnsi="Arial" w:cs="Arial"/>
          <w:b/>
          <w:sz w:val="20"/>
          <w:szCs w:val="20"/>
        </w:rPr>
        <w:t xml:space="preserve">ni / nisem povezan s funkcionarjem OBČINE TREBNJE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140A7C">
        <w:rPr>
          <w:rFonts w:ascii="Arial" w:eastAsia="Calibri" w:hAnsi="Arial" w:cs="Arial"/>
          <w:b/>
          <w:sz w:val="20"/>
          <w:szCs w:val="20"/>
        </w:rPr>
        <w:t>ZIntPK</w:t>
      </w:r>
      <w:proofErr w:type="spellEnd"/>
      <w:r w:rsidRPr="00140A7C">
        <w:rPr>
          <w:rFonts w:ascii="Arial" w:eastAsia="Calibri" w:hAnsi="Arial" w:cs="Arial"/>
          <w:b/>
          <w:sz w:val="20"/>
          <w:szCs w:val="20"/>
        </w:rPr>
        <w:t xml:space="preserve">).   </w:t>
      </w:r>
    </w:p>
    <w:p w14:paraId="6E1FCA11" w14:textId="77777777" w:rsidR="00140A7C" w:rsidRPr="00140A7C" w:rsidRDefault="00140A7C" w:rsidP="00140A7C">
      <w:pPr>
        <w:spacing w:before="225" w:after="225" w:line="240" w:lineRule="auto"/>
        <w:jc w:val="both"/>
        <w:rPr>
          <w:rFonts w:ascii="Helvetica" w:eastAsia="Calibri" w:hAnsi="Helvetica" w:cs="Times New Roman"/>
        </w:rPr>
      </w:pPr>
    </w:p>
    <w:tbl>
      <w:tblPr>
        <w:tblStyle w:val="NormalTablePHPDOCX"/>
        <w:tblW w:w="8745" w:type="dxa"/>
        <w:tblInd w:w="108" w:type="dxa"/>
        <w:tblLook w:val="04A0" w:firstRow="1" w:lastRow="0" w:firstColumn="1" w:lastColumn="0" w:noHBand="0" w:noVBand="1"/>
      </w:tblPr>
      <w:tblGrid>
        <w:gridCol w:w="4080"/>
        <w:gridCol w:w="4665"/>
      </w:tblGrid>
      <w:tr w:rsidR="00140A7C" w:rsidRPr="00140A7C" w14:paraId="45AD2605" w14:textId="77777777" w:rsidTr="0056456D">
        <w:tc>
          <w:tcPr>
            <w:tcW w:w="4080" w:type="dxa"/>
            <w:tcMar>
              <w:top w:w="75" w:type="dxa"/>
              <w:bottom w:w="75" w:type="dxa"/>
            </w:tcMar>
            <w:vAlign w:val="center"/>
          </w:tcPr>
          <w:p w14:paraId="5497D700"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Kraj in datum:</w:t>
            </w:r>
          </w:p>
        </w:tc>
        <w:tc>
          <w:tcPr>
            <w:tcW w:w="0" w:type="auto"/>
            <w:tcMar>
              <w:top w:w="75" w:type="dxa"/>
              <w:bottom w:w="75" w:type="dxa"/>
            </w:tcMar>
            <w:vAlign w:val="center"/>
          </w:tcPr>
          <w:p w14:paraId="601FF955"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Ime in priimek: _____________________</w:t>
            </w:r>
          </w:p>
        </w:tc>
      </w:tr>
      <w:tr w:rsidR="00140A7C" w:rsidRPr="00140A7C" w14:paraId="32002D5E" w14:textId="77777777" w:rsidTr="0056456D">
        <w:tc>
          <w:tcPr>
            <w:tcW w:w="4080" w:type="dxa"/>
            <w:tcMar>
              <w:top w:w="75" w:type="dxa"/>
              <w:bottom w:w="75" w:type="dxa"/>
            </w:tcMar>
            <w:vAlign w:val="center"/>
          </w:tcPr>
          <w:p w14:paraId="1E985620"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c>
          <w:tcPr>
            <w:tcW w:w="0" w:type="auto"/>
            <w:tcMar>
              <w:top w:w="75" w:type="dxa"/>
              <w:bottom w:w="75" w:type="dxa"/>
            </w:tcMar>
            <w:vAlign w:val="center"/>
          </w:tcPr>
          <w:p w14:paraId="552CC7F7" w14:textId="77777777" w:rsidR="00140A7C" w:rsidRPr="00140A7C" w:rsidRDefault="00140A7C" w:rsidP="00140A7C">
            <w:pPr>
              <w:spacing w:after="200" w:line="276" w:lineRule="auto"/>
              <w:ind w:left="720"/>
              <w:contextualSpacing/>
              <w:jc w:val="center"/>
              <w:rPr>
                <w:rFonts w:ascii="Helvetica" w:eastAsia="Calibri" w:hAnsi="Helvetica" w:cs="Times New Roman"/>
              </w:rPr>
            </w:pPr>
            <w:r w:rsidRPr="00140A7C">
              <w:rPr>
                <w:rFonts w:ascii="Arial" w:eastAsia="Calibri" w:hAnsi="Arial" w:cs="Arial"/>
                <w:color w:val="000000"/>
                <w:position w:val="-2"/>
                <w:sz w:val="18"/>
                <w:szCs w:val="18"/>
              </w:rPr>
              <w:t>(žig in podpis)</w:t>
            </w:r>
          </w:p>
        </w:tc>
      </w:tr>
    </w:tbl>
    <w:p w14:paraId="4BD9326F" w14:textId="77777777" w:rsidR="00140A7C" w:rsidRPr="00140A7C" w:rsidRDefault="00140A7C" w:rsidP="00140A7C">
      <w:pPr>
        <w:spacing w:after="200" w:line="276" w:lineRule="auto"/>
        <w:jc w:val="both"/>
        <w:rPr>
          <w:rFonts w:ascii="Arial" w:eastAsia="Calibri" w:hAnsi="Arial" w:cs="Arial"/>
          <w:color w:val="000000"/>
          <w:sz w:val="18"/>
          <w:szCs w:val="18"/>
        </w:rPr>
      </w:pPr>
    </w:p>
    <w:p w14:paraId="6670AA82" w14:textId="77777777" w:rsidR="00140A7C" w:rsidRPr="00140A7C" w:rsidRDefault="00140A7C" w:rsidP="00140A7C">
      <w:pPr>
        <w:spacing w:after="200" w:line="276" w:lineRule="auto"/>
        <w:jc w:val="both"/>
        <w:rPr>
          <w:rFonts w:ascii="Arial" w:eastAsia="Calibri" w:hAnsi="Arial" w:cs="Arial"/>
          <w:color w:val="000000"/>
          <w:sz w:val="18"/>
          <w:szCs w:val="18"/>
        </w:rPr>
      </w:pPr>
    </w:p>
    <w:p w14:paraId="0B4A236F" w14:textId="77777777" w:rsidR="00140A7C" w:rsidRPr="00140A7C" w:rsidRDefault="00140A7C" w:rsidP="00140A7C">
      <w:pPr>
        <w:spacing w:after="200" w:line="276" w:lineRule="auto"/>
        <w:jc w:val="both"/>
        <w:rPr>
          <w:rFonts w:ascii="Arial" w:eastAsia="Calibri" w:hAnsi="Arial" w:cs="Arial"/>
          <w:color w:val="000000"/>
          <w:sz w:val="18"/>
          <w:szCs w:val="18"/>
        </w:rPr>
      </w:pPr>
    </w:p>
    <w:p w14:paraId="363E0383" w14:textId="77777777" w:rsidR="00140A7C" w:rsidRPr="00140A7C" w:rsidRDefault="00140A7C" w:rsidP="00140A7C">
      <w:pPr>
        <w:spacing w:after="200" w:line="276" w:lineRule="auto"/>
        <w:jc w:val="both"/>
        <w:rPr>
          <w:rFonts w:ascii="Arial" w:eastAsia="Calibri" w:hAnsi="Arial" w:cs="Arial"/>
          <w:i/>
          <w:sz w:val="18"/>
          <w:szCs w:val="18"/>
        </w:rPr>
      </w:pPr>
      <w:r w:rsidRPr="00140A7C">
        <w:rPr>
          <w:rFonts w:ascii="Arial" w:eastAsia="Calibri" w:hAnsi="Arial" w:cs="Arial"/>
          <w:b/>
          <w:sz w:val="18"/>
          <w:szCs w:val="18"/>
          <w:u w:val="single"/>
        </w:rPr>
        <w:t xml:space="preserve">*1. odstavek 35. člena </w:t>
      </w:r>
      <w:proofErr w:type="spellStart"/>
      <w:r w:rsidRPr="00140A7C">
        <w:rPr>
          <w:rFonts w:ascii="Arial" w:eastAsia="Calibri" w:hAnsi="Arial" w:cs="Arial"/>
          <w:b/>
          <w:sz w:val="18"/>
          <w:szCs w:val="18"/>
          <w:u w:val="single"/>
        </w:rPr>
        <w:t>ZIntPK</w:t>
      </w:r>
      <w:proofErr w:type="spellEnd"/>
      <w:r w:rsidRPr="00140A7C">
        <w:rPr>
          <w:rFonts w:ascii="Arial" w:eastAsia="Calibri" w:hAnsi="Arial" w:cs="Arial"/>
          <w:b/>
          <w:sz w:val="18"/>
          <w:szCs w:val="18"/>
          <w:u w:val="single"/>
        </w:rPr>
        <w:t xml:space="preserve">: </w:t>
      </w:r>
      <w:r w:rsidRPr="00140A7C">
        <w:rPr>
          <w:rFonts w:ascii="Arial" w:eastAsia="Calibri"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419762F" w14:textId="77777777" w:rsidR="00140A7C" w:rsidRPr="00140A7C" w:rsidRDefault="00140A7C" w:rsidP="00140A7C">
      <w:pPr>
        <w:numPr>
          <w:ilvl w:val="0"/>
          <w:numId w:val="38"/>
        </w:numPr>
        <w:spacing w:after="0" w:line="240" w:lineRule="auto"/>
        <w:rPr>
          <w:rFonts w:ascii="Arial" w:eastAsia="Calibri" w:hAnsi="Arial" w:cs="Arial"/>
          <w:i/>
          <w:sz w:val="18"/>
          <w:szCs w:val="18"/>
        </w:rPr>
      </w:pPr>
      <w:r w:rsidRPr="00140A7C">
        <w:rPr>
          <w:rFonts w:ascii="Arial" w:eastAsia="Calibri" w:hAnsi="Arial" w:cs="Arial"/>
          <w:i/>
          <w:sz w:val="18"/>
          <w:szCs w:val="18"/>
        </w:rPr>
        <w:t>udeležen kot poslovodja, član poslovodstva ali zakoniti zastopnik ali</w:t>
      </w:r>
    </w:p>
    <w:p w14:paraId="5FD7A863" w14:textId="77777777" w:rsidR="00140A7C" w:rsidRPr="00140A7C" w:rsidRDefault="00140A7C" w:rsidP="00140A7C">
      <w:pPr>
        <w:numPr>
          <w:ilvl w:val="0"/>
          <w:numId w:val="38"/>
        </w:numPr>
        <w:spacing w:after="0" w:line="240" w:lineRule="auto"/>
        <w:rPr>
          <w:rFonts w:ascii="Arial" w:eastAsia="Calibri" w:hAnsi="Arial" w:cs="Arial"/>
          <w:i/>
          <w:sz w:val="18"/>
          <w:szCs w:val="18"/>
        </w:rPr>
      </w:pPr>
      <w:r w:rsidRPr="00140A7C">
        <w:rPr>
          <w:rFonts w:ascii="Arial" w:eastAsia="Calibri" w:hAnsi="Arial" w:cs="Arial"/>
          <w:i/>
          <w:sz w:val="18"/>
          <w:szCs w:val="18"/>
        </w:rPr>
        <w:t>neposredno ali prek drugih pravnih oseb v več kot pet odstotnem deležu udeležen pri ustanoviteljskih pravicah, upravljanju ali kapitalu.</w:t>
      </w:r>
    </w:p>
    <w:p w14:paraId="6F63CA75" w14:textId="77777777" w:rsidR="00140A7C" w:rsidRPr="00140A7C" w:rsidRDefault="00140A7C" w:rsidP="00140A7C">
      <w:pPr>
        <w:spacing w:before="225" w:after="225" w:line="240" w:lineRule="auto"/>
        <w:jc w:val="both"/>
        <w:rPr>
          <w:rFonts w:ascii="Arial" w:eastAsia="Calibri" w:hAnsi="Arial" w:cs="Arial"/>
          <w:b/>
          <w:bCs/>
          <w:i/>
          <w:iCs/>
          <w:color w:val="000000"/>
          <w:sz w:val="18"/>
          <w:szCs w:val="18"/>
          <w:u w:val="single"/>
        </w:rPr>
      </w:pPr>
    </w:p>
    <w:p w14:paraId="625AEB4E" w14:textId="77777777" w:rsidR="00140A7C" w:rsidRPr="00140A7C" w:rsidRDefault="00140A7C" w:rsidP="00140A7C">
      <w:pPr>
        <w:spacing w:before="225" w:after="225" w:line="240" w:lineRule="auto"/>
        <w:jc w:val="both"/>
        <w:rPr>
          <w:rFonts w:ascii="Arial" w:eastAsia="Calibri" w:hAnsi="Arial" w:cs="Arial"/>
          <w:b/>
          <w:bCs/>
          <w:i/>
          <w:iCs/>
          <w:color w:val="000000"/>
          <w:sz w:val="18"/>
          <w:szCs w:val="18"/>
          <w:u w:val="single"/>
        </w:rPr>
      </w:pPr>
    </w:p>
    <w:p w14:paraId="5501F277" w14:textId="77777777" w:rsidR="00140A7C" w:rsidRPr="00140A7C" w:rsidRDefault="00140A7C" w:rsidP="00140A7C">
      <w:pPr>
        <w:spacing w:before="225" w:after="225" w:line="240" w:lineRule="auto"/>
        <w:jc w:val="both"/>
        <w:rPr>
          <w:rFonts w:ascii="Arial" w:eastAsia="Calibri" w:hAnsi="Arial" w:cs="Arial"/>
          <w:b/>
          <w:bCs/>
          <w:i/>
          <w:iCs/>
          <w:color w:val="000000"/>
          <w:sz w:val="18"/>
          <w:szCs w:val="18"/>
          <w:u w:val="single"/>
        </w:rPr>
      </w:pPr>
    </w:p>
    <w:p w14:paraId="46BFA4FC"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i/>
          <w:iCs/>
          <w:color w:val="000000"/>
          <w:sz w:val="18"/>
          <w:szCs w:val="18"/>
          <w:u w:val="single"/>
        </w:rPr>
        <w:t>OPOMBA:</w:t>
      </w:r>
      <w:r w:rsidRPr="00140A7C">
        <w:rPr>
          <w:rFonts w:ascii="Arial" w:eastAsia="Calibri"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2924A6" w14:textId="77777777" w:rsidR="00140A7C" w:rsidRPr="00140A7C" w:rsidRDefault="00140A7C" w:rsidP="00140A7C">
      <w:pPr>
        <w:spacing w:after="200" w:line="276" w:lineRule="auto"/>
        <w:rPr>
          <w:rFonts w:ascii="Helvetica" w:eastAsia="Calibri" w:hAnsi="Helvetica" w:cs="Times New Roman"/>
        </w:rPr>
      </w:pPr>
    </w:p>
    <w:p w14:paraId="626FCA9F" w14:textId="77777777" w:rsidR="00140A7C" w:rsidRPr="00140A7C" w:rsidRDefault="00140A7C" w:rsidP="00140A7C">
      <w:pPr>
        <w:spacing w:after="200" w:line="276" w:lineRule="auto"/>
        <w:rPr>
          <w:rFonts w:ascii="Helvetica" w:eastAsia="Calibri" w:hAnsi="Helvetica" w:cs="Times New Roman"/>
        </w:rPr>
        <w:sectPr w:rsidR="00140A7C" w:rsidRPr="00140A7C" w:rsidSect="00CE28D2">
          <w:footerReference w:type="default" r:id="rId17"/>
          <w:pgSz w:w="11906" w:h="16838"/>
          <w:pgMar w:top="1418" w:right="1418" w:bottom="1418" w:left="1418" w:header="567" w:footer="596" w:gutter="0"/>
          <w:cols w:space="708"/>
          <w:docGrid w:linePitch="360"/>
        </w:sectPr>
      </w:pPr>
    </w:p>
    <w:p w14:paraId="75BD1930" w14:textId="77777777" w:rsidR="00140A7C" w:rsidRPr="00140A7C" w:rsidRDefault="00140A7C" w:rsidP="00140A7C">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line="276" w:lineRule="auto"/>
        <w:ind w:left="1985"/>
        <w:jc w:val="center"/>
        <w:outlineLvl w:val="0"/>
        <w:rPr>
          <w:rFonts w:ascii="Arial" w:eastAsia="Times New Roman" w:hAnsi="Arial" w:cs="Arial"/>
          <w:b/>
          <w:bCs/>
          <w:color w:val="FFFFFF"/>
          <w:sz w:val="26"/>
          <w:szCs w:val="28"/>
        </w:rPr>
      </w:pPr>
      <w:r w:rsidRPr="00140A7C">
        <w:rPr>
          <w:rFonts w:ascii="Arial" w:eastAsia="Times New Roman" w:hAnsi="Arial" w:cs="Arial"/>
          <w:b/>
          <w:bCs/>
          <w:color w:val="FFFFFF"/>
          <w:sz w:val="26"/>
          <w:szCs w:val="28"/>
        </w:rPr>
        <w:lastRenderedPageBreak/>
        <w:t>Vzorec okvirnega sporazuma</w:t>
      </w:r>
    </w:p>
    <w:p w14:paraId="727C4810" w14:textId="77777777" w:rsidR="00140A7C" w:rsidRPr="00140A7C" w:rsidRDefault="00140A7C" w:rsidP="00140A7C">
      <w:pPr>
        <w:spacing w:after="200" w:line="276" w:lineRule="auto"/>
        <w:rPr>
          <w:rFonts w:ascii="Arial" w:eastAsia="Calibri" w:hAnsi="Arial" w:cs="Arial"/>
        </w:rPr>
      </w:pPr>
    </w:p>
    <w:p w14:paraId="24E570F2" w14:textId="77777777" w:rsidR="00140A7C" w:rsidRPr="00140A7C" w:rsidRDefault="00140A7C" w:rsidP="00140A7C">
      <w:pPr>
        <w:spacing w:before="224" w:after="224" w:line="240" w:lineRule="auto"/>
        <w:jc w:val="center"/>
        <w:outlineLvl w:val="1"/>
        <w:rPr>
          <w:rFonts w:ascii="Arial" w:eastAsia="Calibri" w:hAnsi="Arial" w:cs="Arial"/>
          <w:bCs/>
          <w:color w:val="000000"/>
        </w:rPr>
      </w:pPr>
      <w:r w:rsidRPr="00140A7C">
        <w:rPr>
          <w:rFonts w:ascii="Arial" w:eastAsia="Calibri" w:hAnsi="Arial" w:cs="Arial"/>
          <w:bCs/>
          <w:color w:val="000000"/>
        </w:rPr>
        <w:t xml:space="preserve">OKVIRNI SPORAZUM ZA IZVAJANJE: </w:t>
      </w:r>
    </w:p>
    <w:p w14:paraId="112AB362" w14:textId="77777777" w:rsidR="00140A7C" w:rsidRPr="00140A7C" w:rsidRDefault="00140A7C" w:rsidP="00140A7C">
      <w:pPr>
        <w:spacing w:before="224" w:after="224" w:line="240" w:lineRule="auto"/>
        <w:jc w:val="center"/>
        <w:outlineLvl w:val="1"/>
        <w:rPr>
          <w:rFonts w:ascii="Arial" w:eastAsia="Calibri" w:hAnsi="Arial" w:cs="Arial"/>
          <w:color w:val="000000"/>
        </w:rPr>
      </w:pPr>
      <w:r w:rsidRPr="00140A7C">
        <w:rPr>
          <w:rFonts w:ascii="Arial" w:eastAsia="Calibri" w:hAnsi="Arial" w:cs="Arial"/>
          <w:bCs/>
          <w:color w:val="000000"/>
        </w:rPr>
        <w:t xml:space="preserve"> </w:t>
      </w:r>
      <w:r w:rsidRPr="00140A7C">
        <w:rPr>
          <w:rFonts w:ascii="Arial" w:eastAsia="Calibri" w:hAnsi="Arial" w:cs="Arial"/>
          <w:color w:val="000000"/>
        </w:rPr>
        <w:t>Grafična priprava, tiskanje in distribucija: »Glasilo občanov občine Trebnje«</w:t>
      </w:r>
    </w:p>
    <w:p w14:paraId="2E30644F" w14:textId="77777777" w:rsidR="00140A7C" w:rsidRPr="00140A7C" w:rsidRDefault="00140A7C" w:rsidP="00140A7C">
      <w:pPr>
        <w:spacing w:before="224" w:after="224" w:line="240" w:lineRule="auto"/>
        <w:jc w:val="center"/>
        <w:outlineLvl w:val="1"/>
        <w:rPr>
          <w:rFonts w:ascii="Arial" w:eastAsia="Calibri" w:hAnsi="Arial" w:cs="Arial"/>
        </w:rPr>
      </w:pPr>
      <w:r w:rsidRPr="00140A7C">
        <w:rPr>
          <w:rFonts w:ascii="Arial" w:eastAsia="Calibri" w:hAnsi="Arial" w:cs="Arial"/>
          <w:color w:val="000000"/>
        </w:rPr>
        <w:t xml:space="preserve"> za  obdobje od 1. 5. 2022 do 30. 4. 2026</w:t>
      </w:r>
    </w:p>
    <w:p w14:paraId="1184FCE6"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color w:val="000000"/>
          <w:sz w:val="18"/>
          <w:szCs w:val="18"/>
        </w:rPr>
        <w:t>sklenjen med</w:t>
      </w:r>
    </w:p>
    <w:p w14:paraId="35E6C0FF" w14:textId="77777777" w:rsidR="00140A7C" w:rsidRPr="00140A7C" w:rsidRDefault="00140A7C" w:rsidP="00140A7C">
      <w:pPr>
        <w:spacing w:after="0" w:line="240" w:lineRule="auto"/>
        <w:rPr>
          <w:rFonts w:ascii="Helvetica" w:eastAsia="Calibri" w:hAnsi="Helvetica" w:cs="Times New Roman"/>
        </w:rPr>
      </w:pPr>
      <w:r w:rsidRPr="00140A7C">
        <w:rPr>
          <w:rFonts w:ascii="Arial" w:eastAsia="Calibri" w:hAnsi="Arial" w:cs="Arial"/>
          <w:b/>
          <w:bCs/>
          <w:color w:val="000000"/>
          <w:sz w:val="18"/>
          <w:szCs w:val="18"/>
        </w:rPr>
        <w:t>NAROČNIKOM: OBČINA TREBNJE, GOLIEV TRG 5, 8210 TREBNJE,</w:t>
      </w:r>
      <w:r w:rsidRPr="00140A7C">
        <w:rPr>
          <w:rFonts w:ascii="Arial" w:eastAsia="Calibri" w:hAnsi="Arial" w:cs="Arial"/>
          <w:color w:val="000000"/>
          <w:sz w:val="18"/>
          <w:szCs w:val="18"/>
        </w:rPr>
        <w:br/>
        <w:t>ki ga zastopa Alojzij Kastelic, župan</w:t>
      </w:r>
      <w:r w:rsidRPr="00140A7C">
        <w:rPr>
          <w:rFonts w:ascii="Helvetica" w:eastAsia="Calibri" w:hAnsi="Helvetica" w:cs="Times New Roman"/>
        </w:rPr>
        <w:br/>
      </w:r>
    </w:p>
    <w:tbl>
      <w:tblPr>
        <w:tblStyle w:val="NormalTablePHPDOCX"/>
        <w:tblW w:w="3500" w:type="pct"/>
        <w:tblInd w:w="108" w:type="dxa"/>
        <w:tblLook w:val="04A0" w:firstRow="1" w:lastRow="0" w:firstColumn="1" w:lastColumn="0" w:noHBand="0" w:noVBand="1"/>
      </w:tblPr>
      <w:tblGrid>
        <w:gridCol w:w="3300"/>
        <w:gridCol w:w="3049"/>
      </w:tblGrid>
      <w:tr w:rsidR="00140A7C" w:rsidRPr="00140A7C" w14:paraId="14EAB9E1" w14:textId="77777777" w:rsidTr="0056456D">
        <w:tc>
          <w:tcPr>
            <w:tcW w:w="3300" w:type="dxa"/>
            <w:tcMar>
              <w:top w:w="0" w:type="auto"/>
              <w:bottom w:w="0" w:type="auto"/>
            </w:tcMar>
            <w:vAlign w:val="center"/>
          </w:tcPr>
          <w:p w14:paraId="7086CE60"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Matična številka:</w:t>
            </w:r>
          </w:p>
        </w:tc>
        <w:tc>
          <w:tcPr>
            <w:tcW w:w="0" w:type="auto"/>
            <w:tcMar>
              <w:top w:w="0" w:type="auto"/>
              <w:bottom w:w="0" w:type="auto"/>
            </w:tcMar>
            <w:vAlign w:val="center"/>
          </w:tcPr>
          <w:p w14:paraId="7EA82D9C"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5882958000</w:t>
            </w:r>
          </w:p>
        </w:tc>
      </w:tr>
      <w:tr w:rsidR="00140A7C" w:rsidRPr="00140A7C" w14:paraId="41E046DE" w14:textId="77777777" w:rsidTr="0056456D">
        <w:tc>
          <w:tcPr>
            <w:tcW w:w="3300" w:type="dxa"/>
            <w:tcMar>
              <w:top w:w="0" w:type="auto"/>
              <w:bottom w:w="0" w:type="auto"/>
            </w:tcMar>
            <w:vAlign w:val="center"/>
          </w:tcPr>
          <w:p w14:paraId="0BE99820"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Identifikacijska številka (ID za DDV):</w:t>
            </w:r>
          </w:p>
        </w:tc>
        <w:tc>
          <w:tcPr>
            <w:tcW w:w="0" w:type="auto"/>
            <w:tcMar>
              <w:top w:w="0" w:type="auto"/>
              <w:bottom w:w="0" w:type="auto"/>
            </w:tcMar>
            <w:vAlign w:val="center"/>
          </w:tcPr>
          <w:p w14:paraId="1B7DBD9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SI 34728317</w:t>
            </w:r>
          </w:p>
        </w:tc>
      </w:tr>
      <w:tr w:rsidR="00140A7C" w:rsidRPr="00140A7C" w14:paraId="478B7207" w14:textId="77777777" w:rsidTr="0056456D">
        <w:tc>
          <w:tcPr>
            <w:tcW w:w="3300" w:type="dxa"/>
            <w:tcMar>
              <w:top w:w="0" w:type="auto"/>
              <w:bottom w:w="0" w:type="auto"/>
            </w:tcMar>
            <w:vAlign w:val="center"/>
          </w:tcPr>
          <w:p w14:paraId="540B7EC6"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Transakcijski račun (TRR):</w:t>
            </w:r>
          </w:p>
        </w:tc>
        <w:tc>
          <w:tcPr>
            <w:tcW w:w="0" w:type="auto"/>
            <w:tcMar>
              <w:top w:w="0" w:type="auto"/>
              <w:bottom w:w="0" w:type="auto"/>
            </w:tcMar>
            <w:vAlign w:val="center"/>
          </w:tcPr>
          <w:p w14:paraId="580B60B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SI56 0110 0010 0013 047</w:t>
            </w:r>
          </w:p>
        </w:tc>
      </w:tr>
    </w:tbl>
    <w:p w14:paraId="4BA24CEF" w14:textId="77777777" w:rsidR="00140A7C" w:rsidRPr="00140A7C" w:rsidRDefault="00140A7C" w:rsidP="00140A7C">
      <w:pPr>
        <w:spacing w:after="200" w:line="276" w:lineRule="auto"/>
        <w:rPr>
          <w:rFonts w:ascii="Helvetica" w:eastAsia="Calibri" w:hAnsi="Helvetica" w:cs="Times New Roman"/>
        </w:rPr>
      </w:pPr>
    </w:p>
    <w:p w14:paraId="2C6E5739"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color w:val="000000"/>
          <w:sz w:val="18"/>
          <w:szCs w:val="18"/>
        </w:rPr>
        <w:t>in</w:t>
      </w:r>
    </w:p>
    <w:p w14:paraId="2014FCD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color w:val="000000"/>
          <w:sz w:val="18"/>
          <w:szCs w:val="18"/>
        </w:rPr>
        <w:t>PONUDNIKOM: </w:t>
      </w:r>
      <w:r w:rsidRPr="00140A7C">
        <w:rPr>
          <w:rFonts w:ascii="Arial" w:eastAsia="Calibri" w:hAnsi="Arial" w:cs="Arial"/>
          <w:color w:val="000000"/>
          <w:sz w:val="18"/>
          <w:szCs w:val="18"/>
        </w:rPr>
        <w:t>___________________________________,</w:t>
      </w:r>
      <w:r w:rsidRPr="00140A7C">
        <w:rPr>
          <w:rFonts w:ascii="Arial" w:eastAsia="Calibri"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40A7C" w:rsidRPr="00140A7C" w14:paraId="17E4520A" w14:textId="77777777" w:rsidTr="0056456D">
        <w:tc>
          <w:tcPr>
            <w:tcW w:w="3300" w:type="dxa"/>
            <w:tcMar>
              <w:top w:w="0" w:type="auto"/>
              <w:bottom w:w="0" w:type="auto"/>
            </w:tcMar>
            <w:vAlign w:val="center"/>
          </w:tcPr>
          <w:p w14:paraId="6034F42F"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A88A9BB"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6252B75B" w14:textId="77777777" w:rsidTr="0056456D">
        <w:tc>
          <w:tcPr>
            <w:tcW w:w="3300" w:type="dxa"/>
            <w:tcMar>
              <w:top w:w="0" w:type="auto"/>
              <w:bottom w:w="0" w:type="auto"/>
            </w:tcMar>
            <w:vAlign w:val="center"/>
          </w:tcPr>
          <w:p w14:paraId="2D2BFAB6"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B3DF0FC"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15357AEC" w14:textId="77777777" w:rsidTr="0056456D">
        <w:tc>
          <w:tcPr>
            <w:tcW w:w="3300" w:type="dxa"/>
            <w:tcMar>
              <w:top w:w="0" w:type="auto"/>
              <w:bottom w:w="0" w:type="auto"/>
            </w:tcMar>
            <w:vAlign w:val="center"/>
          </w:tcPr>
          <w:p w14:paraId="1A5106A9"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1794AC0"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bl>
    <w:p w14:paraId="3FB97B0A"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49B1F72A"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40A7C" w:rsidRPr="00140A7C" w14:paraId="509BFC22" w14:textId="77777777" w:rsidTr="0056456D">
        <w:tc>
          <w:tcPr>
            <w:tcW w:w="0" w:type="auto"/>
            <w:tcMar>
              <w:top w:w="0" w:type="auto"/>
              <w:bottom w:w="0" w:type="auto"/>
            </w:tcMar>
          </w:tcPr>
          <w:p w14:paraId="6EE9F56E" w14:textId="77777777" w:rsidR="003B07AA" w:rsidRDefault="003B07AA" w:rsidP="003B07AA">
            <w:pPr>
              <w:spacing w:before="225" w:after="225" w:line="276" w:lineRule="auto"/>
              <w:contextualSpacing/>
              <w:jc w:val="both"/>
              <w:rPr>
                <w:rFonts w:ascii="Arial" w:eastAsia="Calibri" w:hAnsi="Arial" w:cs="Arial"/>
                <w:color w:val="000000"/>
                <w:sz w:val="18"/>
                <w:szCs w:val="18"/>
              </w:rPr>
            </w:pPr>
          </w:p>
          <w:p w14:paraId="70535677"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Okvirni sporazum se sklepa na podlagi ponudbe ponudnika številka _____________, z dne __________ ter naročnikove Odločitve o oddaji naročila št. ____________, z dne ______________ , ki je bil objavljeno na Portalu javnih naročil dne ____________, pod številko _____________ .</w:t>
            </w:r>
          </w:p>
          <w:p w14:paraId="4B63D981" w14:textId="207980EA" w:rsidR="003B07AA" w:rsidRPr="00140A7C" w:rsidRDefault="003B07AA" w:rsidP="003B07AA">
            <w:pPr>
              <w:spacing w:before="225" w:after="225" w:line="276" w:lineRule="auto"/>
              <w:contextualSpacing/>
              <w:jc w:val="both"/>
              <w:rPr>
                <w:rFonts w:ascii="Helvetica" w:eastAsia="Calibri" w:hAnsi="Helvetica" w:cs="Times New Roman"/>
              </w:rPr>
            </w:pPr>
          </w:p>
        </w:tc>
      </w:tr>
    </w:tbl>
    <w:p w14:paraId="0B248F21"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40A7C" w:rsidRPr="00140A7C" w14:paraId="38832D3F" w14:textId="77777777" w:rsidTr="0056456D">
        <w:tc>
          <w:tcPr>
            <w:tcW w:w="0" w:type="auto"/>
            <w:tcMar>
              <w:top w:w="0" w:type="auto"/>
              <w:bottom w:w="0" w:type="auto"/>
            </w:tcMar>
          </w:tcPr>
          <w:p w14:paraId="674C2424" w14:textId="77777777" w:rsidR="003B07AA" w:rsidRDefault="003B07AA" w:rsidP="003B07AA">
            <w:pPr>
              <w:spacing w:before="225" w:after="225" w:line="276" w:lineRule="auto"/>
              <w:contextualSpacing/>
              <w:jc w:val="both"/>
              <w:rPr>
                <w:rFonts w:ascii="Arial" w:eastAsia="Calibri" w:hAnsi="Arial" w:cs="Arial"/>
                <w:color w:val="000000"/>
                <w:sz w:val="18"/>
                <w:szCs w:val="18"/>
              </w:rPr>
            </w:pPr>
          </w:p>
          <w:p w14:paraId="1493923F" w14:textId="4828FBAE"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Predmet okvirnega sporazuma je Grafična priprava, tiskanje in distribucija: »Glasilo občanov občine Trebnje« za štiri leta, in sicer  </w:t>
            </w:r>
            <w:r w:rsidRPr="00140A7C">
              <w:rPr>
                <w:rFonts w:ascii="Arial" w:eastAsia="Calibri" w:hAnsi="Arial" w:cs="Arial"/>
                <w:b/>
                <w:bCs/>
                <w:color w:val="000000"/>
                <w:sz w:val="18"/>
                <w:szCs w:val="18"/>
              </w:rPr>
              <w:t>od 1. 5. 2022 do 30. 4. 2026, ki je podrobno specificiran v ponudbi in dogovorjen v vsakoletni pogodbi.</w:t>
            </w:r>
          </w:p>
          <w:p w14:paraId="7C5E49A2" w14:textId="7777777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b/>
                <w:bCs/>
                <w:color w:val="000000"/>
                <w:sz w:val="18"/>
                <w:szCs w:val="18"/>
              </w:rPr>
              <w:t>Naročnik se ne zavezuje, da bo predviden obseg storitve izveden v celoti oziroma lahko obseg odstopa od predvidene količine, saj bo določen ob pripravi vsebine za tiskanje v skladu z mesečnim izidom glasila.</w:t>
            </w:r>
          </w:p>
          <w:p w14:paraId="483BC862" w14:textId="7777777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Okvirni sporazum se sklene za obdobje štirih let, vsakoletno pa se sklene pogodba o izvajanju storitev, in sicer od pričetka sporazuma do trajanja sporazuma.</w:t>
            </w:r>
          </w:p>
        </w:tc>
      </w:tr>
    </w:tbl>
    <w:p w14:paraId="1B6B94F8"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126"/>
      </w:tblGrid>
      <w:tr w:rsidR="00140A7C" w:rsidRPr="00140A7C" w14:paraId="5F07470E" w14:textId="77777777" w:rsidTr="0056456D">
        <w:tc>
          <w:tcPr>
            <w:tcW w:w="0" w:type="auto"/>
            <w:tcMar>
              <w:top w:w="0" w:type="auto"/>
              <w:bottom w:w="0" w:type="auto"/>
            </w:tcMar>
          </w:tcPr>
          <w:p w14:paraId="55B3D846" w14:textId="77777777" w:rsidR="003B07AA" w:rsidRDefault="003B07AA" w:rsidP="003B07AA">
            <w:pPr>
              <w:spacing w:before="225" w:after="225" w:line="276" w:lineRule="auto"/>
              <w:contextualSpacing/>
              <w:jc w:val="both"/>
              <w:rPr>
                <w:rFonts w:ascii="Arial" w:eastAsia="Calibri" w:hAnsi="Arial" w:cs="Arial"/>
                <w:color w:val="000000"/>
                <w:sz w:val="18"/>
                <w:szCs w:val="18"/>
              </w:rPr>
            </w:pPr>
          </w:p>
          <w:p w14:paraId="093EA1B9" w14:textId="6F13626D"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Sestavni del okvirnega sporazuma so:</w:t>
            </w:r>
          </w:p>
          <w:tbl>
            <w:tblPr>
              <w:tblStyle w:val="NormalTablePHPDOCX"/>
              <w:tblW w:w="0" w:type="auto"/>
              <w:tblLook w:val="04A0" w:firstRow="1" w:lastRow="0" w:firstColumn="1" w:lastColumn="0" w:noHBand="0" w:noVBand="1"/>
            </w:tblPr>
            <w:tblGrid>
              <w:gridCol w:w="7910"/>
            </w:tblGrid>
            <w:tr w:rsidR="00140A7C" w:rsidRPr="00140A7C" w14:paraId="7C8F13DB" w14:textId="77777777" w:rsidTr="0056456D">
              <w:tc>
                <w:tcPr>
                  <w:tcW w:w="0" w:type="auto"/>
                  <w:tcMar>
                    <w:top w:w="0" w:type="auto"/>
                    <w:bottom w:w="0" w:type="auto"/>
                  </w:tcMar>
                </w:tcPr>
                <w:p w14:paraId="42CEEF74" w14:textId="77777777" w:rsidR="00140A7C" w:rsidRPr="00140A7C" w:rsidRDefault="00140A7C" w:rsidP="00140A7C">
                  <w:pPr>
                    <w:numPr>
                      <w:ilvl w:val="0"/>
                      <w:numId w:val="32"/>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razpisna dokumentacija v postopku oddaje javnega naročila z vsemi sestavnimi delu ter</w:t>
                  </w:r>
                </w:p>
                <w:p w14:paraId="17C5064A" w14:textId="77777777" w:rsidR="00140A7C" w:rsidRPr="00140A7C" w:rsidRDefault="00140A7C" w:rsidP="00140A7C">
                  <w:pPr>
                    <w:numPr>
                      <w:ilvl w:val="0"/>
                      <w:numId w:val="32"/>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ponudba izbranega ponudnika.</w:t>
                  </w:r>
                </w:p>
              </w:tc>
            </w:tr>
          </w:tbl>
          <w:p w14:paraId="17F9A3A2" w14:textId="77777777" w:rsidR="00140A7C" w:rsidRPr="00140A7C" w:rsidRDefault="00140A7C" w:rsidP="00140A7C">
            <w:pPr>
              <w:spacing w:after="200" w:line="276" w:lineRule="auto"/>
              <w:ind w:left="720"/>
              <w:contextualSpacing/>
              <w:rPr>
                <w:rFonts w:ascii="Helvetica" w:eastAsia="Calibri" w:hAnsi="Helvetica" w:cs="Times New Roman"/>
              </w:rPr>
            </w:pPr>
          </w:p>
        </w:tc>
      </w:tr>
    </w:tbl>
    <w:p w14:paraId="20BE2C09" w14:textId="77777777" w:rsidR="003B07AA" w:rsidRDefault="003B07AA" w:rsidP="00140A7C">
      <w:pPr>
        <w:spacing w:after="0" w:line="240" w:lineRule="auto"/>
        <w:jc w:val="center"/>
        <w:rPr>
          <w:rFonts w:ascii="Arial" w:eastAsia="Calibri" w:hAnsi="Arial" w:cs="Arial"/>
          <w:b/>
          <w:bCs/>
          <w:color w:val="000000"/>
          <w:sz w:val="18"/>
          <w:szCs w:val="18"/>
        </w:rPr>
      </w:pPr>
    </w:p>
    <w:p w14:paraId="353DCFAF" w14:textId="6F7CC5D3"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40A7C" w:rsidRPr="00140A7C" w14:paraId="50C05949" w14:textId="77777777" w:rsidTr="0056456D">
        <w:tc>
          <w:tcPr>
            <w:tcW w:w="0" w:type="auto"/>
            <w:tcMar>
              <w:top w:w="0" w:type="auto"/>
              <w:bottom w:w="0" w:type="auto"/>
            </w:tcMar>
          </w:tcPr>
          <w:p w14:paraId="1F55401F" w14:textId="7777777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lastRenderedPageBreak/>
              <w:t>S tem sporazumom se naročnik in ponudnik dogovorita o splošnih pogojih izvajanja in pravicah ter obveznostih pogodbenih strank okvirnega sporazuma.</w:t>
            </w:r>
          </w:p>
          <w:p w14:paraId="77DAB665"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Ponudnik se zaveže, da bo naročnika obveščal o vseh morebitnih spremembah kontaktnih podatkov, spremembah glede njegove usposobljenosti ali drugih pomembnih elementih, ki bi lahko vplivale na razmerje iz tega okvirnega sporazuma.</w:t>
            </w:r>
          </w:p>
          <w:p w14:paraId="2489AD0C" w14:textId="3AAC1CD4" w:rsidR="003B07AA" w:rsidRPr="00140A7C" w:rsidRDefault="003B07AA" w:rsidP="003B07AA">
            <w:pPr>
              <w:spacing w:before="225" w:after="225" w:line="276" w:lineRule="auto"/>
              <w:contextualSpacing/>
              <w:jc w:val="both"/>
              <w:rPr>
                <w:rFonts w:ascii="Helvetica" w:eastAsia="Calibri" w:hAnsi="Helvetica" w:cs="Times New Roman"/>
              </w:rPr>
            </w:pPr>
          </w:p>
        </w:tc>
      </w:tr>
    </w:tbl>
    <w:p w14:paraId="7E2E1AA2"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40A7C" w:rsidRPr="00140A7C" w14:paraId="03820913" w14:textId="77777777" w:rsidTr="0056456D">
        <w:tc>
          <w:tcPr>
            <w:tcW w:w="0" w:type="auto"/>
            <w:tcMar>
              <w:top w:w="0" w:type="auto"/>
              <w:bottom w:w="0" w:type="auto"/>
            </w:tcMar>
          </w:tcPr>
          <w:p w14:paraId="7FAF95BE"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2F32C6A6"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Če pride do statusne spremembe stranke tega sporazuma, pridobi status stranke novi subjekt le v primeru, če nov subjekt izpolnjuje vse relevantne pogoje za priznanje usposobljenosti, kot jih je izpolnjeval subjekt pred statusno spremembo in v primeru, ko naročnik s tovrstno spremembo soglaša.</w:t>
            </w:r>
          </w:p>
          <w:p w14:paraId="49C0C63E" w14:textId="0E10A265" w:rsidR="003B07AA" w:rsidRPr="00140A7C" w:rsidRDefault="003B07AA" w:rsidP="003B07AA">
            <w:pPr>
              <w:spacing w:before="225" w:after="225" w:line="276" w:lineRule="auto"/>
              <w:contextualSpacing/>
              <w:jc w:val="both"/>
              <w:rPr>
                <w:rFonts w:ascii="Helvetica" w:eastAsia="Calibri" w:hAnsi="Helvetica" w:cs="Times New Roman"/>
              </w:rPr>
            </w:pPr>
          </w:p>
        </w:tc>
      </w:tr>
    </w:tbl>
    <w:p w14:paraId="2EA2DB7F"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891"/>
      </w:tblGrid>
      <w:tr w:rsidR="00140A7C" w:rsidRPr="00140A7C" w14:paraId="6BC06645" w14:textId="77777777" w:rsidTr="0056456D">
        <w:tc>
          <w:tcPr>
            <w:tcW w:w="0" w:type="auto"/>
            <w:tcMar>
              <w:top w:w="0" w:type="auto"/>
              <w:bottom w:w="0" w:type="auto"/>
            </w:tcMar>
          </w:tcPr>
          <w:p w14:paraId="5249B4D5"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74F3D180"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Pooblaščeni predstavnik naročnika je __________________________.</w:t>
            </w:r>
            <w:r w:rsidRPr="00140A7C">
              <w:rPr>
                <w:rFonts w:ascii="Arial" w:eastAsia="Calibri" w:hAnsi="Arial" w:cs="Arial"/>
                <w:color w:val="000000"/>
                <w:sz w:val="18"/>
                <w:szCs w:val="18"/>
              </w:rPr>
              <w:br/>
              <w:t>Pooblaščeni predstavnik izvajalca je ______________________.</w:t>
            </w:r>
          </w:p>
          <w:p w14:paraId="38CB5674" w14:textId="70AB4144" w:rsidR="003B07AA" w:rsidRPr="00140A7C" w:rsidRDefault="003B07AA" w:rsidP="003B07AA">
            <w:pPr>
              <w:spacing w:before="225" w:after="225" w:line="276" w:lineRule="auto"/>
              <w:contextualSpacing/>
              <w:jc w:val="both"/>
              <w:rPr>
                <w:rFonts w:ascii="Helvetica" w:eastAsia="Calibri" w:hAnsi="Helvetica" w:cs="Times New Roman"/>
              </w:rPr>
            </w:pPr>
          </w:p>
        </w:tc>
      </w:tr>
    </w:tbl>
    <w:p w14:paraId="4F2065DE" w14:textId="2717679C"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40A7C" w:rsidRPr="00140A7C" w14:paraId="722A4020" w14:textId="77777777" w:rsidTr="0056456D">
        <w:tc>
          <w:tcPr>
            <w:tcW w:w="0" w:type="auto"/>
            <w:tcMar>
              <w:top w:w="0" w:type="auto"/>
              <w:bottom w:w="0" w:type="auto"/>
            </w:tcMar>
          </w:tcPr>
          <w:p w14:paraId="43943571"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28F0D8C8" w14:textId="277EB93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Za izvajanje okvirnega sporazuma veljajo naslednja splošna pravila:</w:t>
            </w:r>
          </w:p>
          <w:p w14:paraId="3AB9300C" w14:textId="7777777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Izvajalec bo izpolnil naročilo v skladu s pogoji iz razpisne in ponudbene dokumentacije tako glede obsega, kakovosti in rokov. Če izvajalec na poziv naročnika ne odpravi pomanjkljivosti, ki mu jih določi naročnik oz. nadaljuje z izvajanjem storitev neskladno s pogoji iz razpisne in ponudbene dokumentacije, lahko naročnik unovči predložen instrument finančnega zavarovanja, s katerim je izvajalec zavaroval izvedbo pogodbenih obveznosti.</w:t>
            </w:r>
          </w:p>
          <w:p w14:paraId="6D750975" w14:textId="7777777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Izvajalec se obvezuje, da bo opravil storitve strokovno, kvalitetno ter pravočasno z upoštevanjem veljavne zakonodaje in predpisov za varno delo.</w:t>
            </w:r>
          </w:p>
          <w:p w14:paraId="3DF8CA2F" w14:textId="7777777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Izvajalec se tudi obvezuje, da bo v primeru škode odškodninsko odgovoren za nastalo škodo, ki jo bo povzročil naročniku ali jo bo moral naročnik poravnati tretjim osebam zaradi nestrokovno in nepravilno opravljene storitve.</w:t>
            </w:r>
          </w:p>
          <w:p w14:paraId="66D8D9DE"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V primeru reklamacije je izvajalec dolžan brezplačno odpraviti napake. V primeru, da napak ne more odpraviti, mora naročniku izstaviti dobropis za neustrezno izvedene storitve. Če je napak več, lahko naročnik odstopi od pogodbe in v celotnem znesku unovči zavarovanja za dobro izvedbo pogodbenih obveznosti.</w:t>
            </w:r>
          </w:p>
          <w:p w14:paraId="0C715082" w14:textId="27D30E50" w:rsidR="003B07AA" w:rsidRPr="00140A7C" w:rsidRDefault="003B07AA" w:rsidP="003B07AA">
            <w:pPr>
              <w:spacing w:before="225" w:after="225" w:line="276" w:lineRule="auto"/>
              <w:contextualSpacing/>
              <w:jc w:val="both"/>
              <w:rPr>
                <w:rFonts w:ascii="Helvetica" w:eastAsia="Calibri" w:hAnsi="Helvetica" w:cs="Times New Roman"/>
              </w:rPr>
            </w:pPr>
          </w:p>
        </w:tc>
      </w:tr>
    </w:tbl>
    <w:p w14:paraId="59EAEE9B"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40A7C" w:rsidRPr="00140A7C" w14:paraId="49B683E4" w14:textId="77777777" w:rsidTr="0056456D">
        <w:tc>
          <w:tcPr>
            <w:tcW w:w="0" w:type="auto"/>
            <w:tcMar>
              <w:top w:w="0" w:type="auto"/>
              <w:bottom w:w="0" w:type="auto"/>
            </w:tcMar>
          </w:tcPr>
          <w:p w14:paraId="16890905"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24D08834" w14:textId="282B0C71"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Okvirni sporazum je ničen, če kdo v imenu ali na račun druge stranke okvirnega sporazuma,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140A7C" w:rsidRPr="00140A7C" w14:paraId="37976082" w14:textId="77777777" w:rsidTr="0056456D">
              <w:tc>
                <w:tcPr>
                  <w:tcW w:w="0" w:type="auto"/>
                  <w:tcMar>
                    <w:top w:w="0" w:type="auto"/>
                    <w:bottom w:w="0" w:type="auto"/>
                  </w:tcMar>
                </w:tcPr>
                <w:p w14:paraId="6F05E8D6" w14:textId="77777777" w:rsidR="00140A7C" w:rsidRPr="00140A7C" w:rsidRDefault="00140A7C" w:rsidP="00140A7C">
                  <w:pPr>
                    <w:numPr>
                      <w:ilvl w:val="0"/>
                      <w:numId w:val="33"/>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pridobitev posla ali </w:t>
                  </w:r>
                </w:p>
                <w:p w14:paraId="50C2518D" w14:textId="77777777" w:rsidR="00140A7C" w:rsidRPr="00140A7C" w:rsidRDefault="00140A7C" w:rsidP="00140A7C">
                  <w:pPr>
                    <w:numPr>
                      <w:ilvl w:val="0"/>
                      <w:numId w:val="33"/>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za sklenitev posla pod ugodnejšimi pogoji ali </w:t>
                  </w:r>
                </w:p>
                <w:p w14:paraId="49BF7925" w14:textId="77777777" w:rsidR="00140A7C" w:rsidRPr="00140A7C" w:rsidRDefault="00140A7C" w:rsidP="00140A7C">
                  <w:pPr>
                    <w:numPr>
                      <w:ilvl w:val="0"/>
                      <w:numId w:val="33"/>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za opustitev dolžnega nadzora nad izvajanjem pogodbenih obveznosti ali </w:t>
                  </w:r>
                </w:p>
                <w:p w14:paraId="0388F891" w14:textId="77777777" w:rsidR="00140A7C" w:rsidRDefault="00140A7C" w:rsidP="00140A7C">
                  <w:pPr>
                    <w:numPr>
                      <w:ilvl w:val="0"/>
                      <w:numId w:val="33"/>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519761FF" w14:textId="222BC09D" w:rsidR="003B07AA" w:rsidRPr="00140A7C" w:rsidRDefault="003B07AA" w:rsidP="003B07AA">
                  <w:pPr>
                    <w:ind w:left="720"/>
                    <w:contextualSpacing/>
                    <w:jc w:val="both"/>
                    <w:rPr>
                      <w:rFonts w:ascii="Arial" w:eastAsia="Calibri" w:hAnsi="Arial" w:cs="Arial"/>
                      <w:color w:val="000000"/>
                      <w:sz w:val="18"/>
                      <w:szCs w:val="18"/>
                    </w:rPr>
                  </w:pPr>
                </w:p>
              </w:tc>
            </w:tr>
          </w:tbl>
          <w:p w14:paraId="455E3225" w14:textId="77777777" w:rsidR="00140A7C" w:rsidRPr="00140A7C" w:rsidRDefault="00140A7C" w:rsidP="00140A7C">
            <w:pPr>
              <w:spacing w:after="200" w:line="276" w:lineRule="auto"/>
              <w:ind w:left="720"/>
              <w:contextualSpacing/>
              <w:rPr>
                <w:rFonts w:ascii="Helvetica" w:eastAsia="Calibri" w:hAnsi="Helvetica" w:cs="Times New Roman"/>
              </w:rPr>
            </w:pPr>
          </w:p>
        </w:tc>
      </w:tr>
    </w:tbl>
    <w:p w14:paraId="79EEA27B"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40A7C" w:rsidRPr="00140A7C" w14:paraId="49162AC6" w14:textId="77777777" w:rsidTr="0056456D">
        <w:tc>
          <w:tcPr>
            <w:tcW w:w="0" w:type="auto"/>
            <w:tcMar>
              <w:top w:w="0" w:type="auto"/>
              <w:bottom w:w="0" w:type="auto"/>
            </w:tcMar>
          </w:tcPr>
          <w:p w14:paraId="00EA3394"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52DC5506" w14:textId="38B488A0"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9B6A942" w14:textId="77777777"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 xml:space="preserve">Razvezni pogoj se uresniči pod pogojem, da je od seznanitve s kršitvijo in do izteka veljavnosti okvirnega sporazuma še najmanj šest mesecev, v primeru nastopanja s podizvajalci pa tudi, če zaradi ugotovljene kršitve </w:t>
            </w:r>
            <w:r w:rsidRPr="00140A7C">
              <w:rPr>
                <w:rFonts w:ascii="Arial" w:eastAsia="Calibri" w:hAnsi="Arial" w:cs="Arial"/>
                <w:color w:val="000000"/>
                <w:sz w:val="18"/>
                <w:szCs w:val="18"/>
              </w:rPr>
              <w:lastRenderedPageBreak/>
              <w:t>pri podizvajalcu izvajalec ustrezno ne nadomesti ali zamenja tega podizvajalca v roku 30 dni od seznanitve s kršitvijo. </w:t>
            </w:r>
          </w:p>
          <w:p w14:paraId="4D7DA90E"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884044" w14:textId="33C952E3" w:rsidR="003B07AA" w:rsidRPr="00140A7C" w:rsidRDefault="003B07AA" w:rsidP="003B07AA">
            <w:pPr>
              <w:spacing w:before="225" w:after="225" w:line="276" w:lineRule="auto"/>
              <w:contextualSpacing/>
              <w:jc w:val="both"/>
              <w:rPr>
                <w:rFonts w:ascii="Helvetica" w:eastAsia="Calibri" w:hAnsi="Helvetica" w:cs="Times New Roman"/>
              </w:rPr>
            </w:pPr>
          </w:p>
        </w:tc>
      </w:tr>
    </w:tbl>
    <w:p w14:paraId="7273BF00"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140A7C" w:rsidRPr="00140A7C" w14:paraId="12B64E89" w14:textId="77777777" w:rsidTr="0056456D">
        <w:tc>
          <w:tcPr>
            <w:tcW w:w="0" w:type="auto"/>
            <w:tcMar>
              <w:top w:w="0" w:type="auto"/>
              <w:bottom w:w="0" w:type="auto"/>
            </w:tcMar>
          </w:tcPr>
          <w:p w14:paraId="5B6AA722" w14:textId="77777777" w:rsidR="003B07AA" w:rsidRDefault="003B07AA" w:rsidP="00140A7C">
            <w:pPr>
              <w:spacing w:before="225" w:after="225" w:line="276" w:lineRule="auto"/>
              <w:ind w:left="720"/>
              <w:contextualSpacing/>
              <w:jc w:val="both"/>
              <w:rPr>
                <w:rFonts w:ascii="Arial" w:eastAsia="Calibri" w:hAnsi="Arial" w:cs="Arial"/>
                <w:sz w:val="18"/>
                <w:szCs w:val="18"/>
              </w:rPr>
            </w:pPr>
          </w:p>
          <w:p w14:paraId="5D73515E" w14:textId="68CB5437" w:rsidR="00140A7C" w:rsidRPr="00140A7C" w:rsidRDefault="00140A7C" w:rsidP="003B07AA">
            <w:pPr>
              <w:spacing w:before="225" w:after="225" w:line="276" w:lineRule="auto"/>
              <w:contextualSpacing/>
              <w:jc w:val="both"/>
              <w:rPr>
                <w:rFonts w:ascii="Arial" w:eastAsia="Calibri" w:hAnsi="Arial" w:cs="Arial"/>
                <w:sz w:val="18"/>
                <w:szCs w:val="18"/>
              </w:rPr>
            </w:pPr>
            <w:r w:rsidRPr="00140A7C">
              <w:rPr>
                <w:rFonts w:ascii="Arial" w:eastAsia="Calibri" w:hAnsi="Arial" w:cs="Arial"/>
                <w:sz w:val="18"/>
                <w:szCs w:val="18"/>
              </w:rPr>
              <w:t xml:space="preserve">Po preteku vsakoletne pogodbe bosta naročnik in izvajalec sklenila novo pogodbo.  </w:t>
            </w:r>
          </w:p>
          <w:p w14:paraId="2C05726B" w14:textId="77777777" w:rsidR="00140A7C" w:rsidRPr="00140A7C" w:rsidRDefault="00140A7C" w:rsidP="003B07AA">
            <w:pPr>
              <w:spacing w:before="225" w:after="225" w:line="276" w:lineRule="auto"/>
              <w:contextualSpacing/>
              <w:jc w:val="both"/>
              <w:rPr>
                <w:rFonts w:ascii="Arial" w:eastAsia="Calibri" w:hAnsi="Arial" w:cs="Arial"/>
                <w:sz w:val="18"/>
                <w:szCs w:val="18"/>
              </w:rPr>
            </w:pPr>
            <w:r w:rsidRPr="00140A7C">
              <w:rPr>
                <w:rFonts w:ascii="Arial" w:eastAsia="Calibri" w:hAnsi="Arial" w:cs="Arial"/>
                <w:sz w:val="18"/>
                <w:szCs w:val="18"/>
              </w:rPr>
              <w:t>Cena je nespremenjena (fiksna) v prvem letu veljavnosti tega sporazuma.</w:t>
            </w:r>
          </w:p>
          <w:p w14:paraId="68034298" w14:textId="77777777" w:rsidR="00140A7C" w:rsidRPr="00140A7C" w:rsidRDefault="00140A7C" w:rsidP="003B07AA">
            <w:pPr>
              <w:spacing w:before="225" w:after="225" w:line="276" w:lineRule="auto"/>
              <w:contextualSpacing/>
              <w:jc w:val="both"/>
              <w:rPr>
                <w:rFonts w:ascii="Arial" w:eastAsia="Calibri" w:hAnsi="Arial" w:cs="Arial"/>
                <w:sz w:val="18"/>
                <w:szCs w:val="18"/>
              </w:rPr>
            </w:pPr>
            <w:r w:rsidRPr="00140A7C">
              <w:rPr>
                <w:rFonts w:ascii="Arial" w:eastAsia="Calibri" w:hAnsi="Arial" w:cs="Arial"/>
                <w:sz w:val="18"/>
                <w:szCs w:val="18"/>
              </w:rPr>
              <w:t>Po preteku prvega leta veljavnosti tega sporazuma se lahko na predlog dobavitelja cene valorizira skladno  s pravilnikom, ki ureja način valorizacije denarnih obveznosti, ki jih v večletnih pogodbah dogovorijo pravne osebe javnega sektorja, v soglasju z naročnikom.  Kot podlaga za valorizacijo  se uporabi indeks rasti cen industrijskih proizvodov pri proizvajalcih na domačem trgu za (dejavnost C17 Proizvodnja papirja in izdelkov iz papirja in C18 Tiskarstvo in razmnoževanje), ki ga objavlja Statistični urad Republike Slovenije. Ta določba smiselno velja tudi za znižanje cen.</w:t>
            </w:r>
          </w:p>
          <w:p w14:paraId="38C9643F" w14:textId="77777777" w:rsidR="00140A7C" w:rsidRDefault="00140A7C" w:rsidP="003B07AA">
            <w:pPr>
              <w:spacing w:before="225" w:after="225" w:line="276" w:lineRule="auto"/>
              <w:contextualSpacing/>
              <w:jc w:val="both"/>
              <w:rPr>
                <w:rFonts w:ascii="Arial" w:eastAsia="Calibri" w:hAnsi="Arial" w:cs="Arial"/>
                <w:sz w:val="18"/>
                <w:szCs w:val="18"/>
              </w:rPr>
            </w:pPr>
            <w:r w:rsidRPr="00140A7C">
              <w:rPr>
                <w:rFonts w:ascii="Arial" w:eastAsia="Calibri" w:hAnsi="Arial" w:cs="Arial"/>
                <w:sz w:val="18"/>
                <w:szCs w:val="18"/>
              </w:rPr>
              <w:t>V primeru spremembe cen na podlagi prejšnjega odstavka, naročnik in izvajalec skleneta aneks k pogodbi.</w:t>
            </w:r>
          </w:p>
          <w:p w14:paraId="601EA53F" w14:textId="259AA56F" w:rsidR="003B07AA" w:rsidRPr="00140A7C" w:rsidRDefault="003B07AA" w:rsidP="003B07AA">
            <w:pPr>
              <w:spacing w:before="225" w:after="225" w:line="276" w:lineRule="auto"/>
              <w:contextualSpacing/>
              <w:jc w:val="both"/>
              <w:rPr>
                <w:rFonts w:ascii="Helvetica" w:eastAsia="Calibri" w:hAnsi="Helvetica" w:cs="Times New Roman"/>
              </w:rPr>
            </w:pPr>
          </w:p>
        </w:tc>
      </w:tr>
    </w:tbl>
    <w:p w14:paraId="76EF9FC7"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40A7C" w:rsidRPr="00140A7C" w14:paraId="40865921" w14:textId="77777777" w:rsidTr="0056456D">
        <w:tc>
          <w:tcPr>
            <w:tcW w:w="0" w:type="auto"/>
            <w:tcMar>
              <w:top w:w="0" w:type="auto"/>
              <w:bottom w:w="0" w:type="auto"/>
            </w:tcMar>
          </w:tcPr>
          <w:p w14:paraId="232E0BDD" w14:textId="77777777" w:rsidR="003B07AA" w:rsidRDefault="003B07AA" w:rsidP="003B07AA">
            <w:pPr>
              <w:spacing w:before="225" w:after="225" w:line="276" w:lineRule="auto"/>
              <w:contextualSpacing/>
              <w:jc w:val="both"/>
              <w:rPr>
                <w:rFonts w:ascii="Arial" w:eastAsia="Calibri" w:hAnsi="Arial" w:cs="Arial"/>
                <w:color w:val="000000"/>
                <w:sz w:val="18"/>
                <w:szCs w:val="18"/>
              </w:rPr>
            </w:pPr>
          </w:p>
          <w:p w14:paraId="1D2E3714" w14:textId="77777777" w:rsidR="00140A7C" w:rsidRDefault="00140A7C" w:rsidP="003B07AA">
            <w:pPr>
              <w:spacing w:before="225" w:after="225" w:line="276" w:lineRule="auto"/>
              <w:contextualSpacing/>
              <w:jc w:val="both"/>
              <w:rPr>
                <w:rFonts w:ascii="Arial" w:eastAsia="Calibri" w:hAnsi="Arial" w:cs="Arial"/>
                <w:b/>
                <w:bCs/>
                <w:color w:val="000000"/>
                <w:sz w:val="18"/>
                <w:szCs w:val="18"/>
              </w:rPr>
            </w:pPr>
            <w:r w:rsidRPr="00140A7C">
              <w:rPr>
                <w:rFonts w:ascii="Arial" w:eastAsia="Calibri" w:hAnsi="Arial" w:cs="Arial"/>
                <w:color w:val="000000"/>
                <w:sz w:val="18"/>
                <w:szCs w:val="18"/>
              </w:rPr>
              <w:t xml:space="preserve">Ob podpisu okvirnega sporazuma bo izvajalec naročniku izročil menico z menično izjavo </w:t>
            </w:r>
            <w:r w:rsidRPr="00140A7C">
              <w:rPr>
                <w:rFonts w:ascii="Arial" w:eastAsia="Calibri" w:hAnsi="Arial" w:cs="Arial"/>
                <w:b/>
                <w:bCs/>
                <w:color w:val="000000"/>
                <w:sz w:val="18"/>
                <w:szCs w:val="18"/>
              </w:rPr>
              <w:t>v višini 10 % vrednosti sporazuma, plačljivo na prvi poziv, brez ugovora, za dobro izvedbo pogodbenih obveznosti, z veljavnostjo 30 dni po preteku roka za dokončno izvedbo posla.</w:t>
            </w:r>
          </w:p>
          <w:p w14:paraId="61D19678" w14:textId="3889E54B" w:rsidR="003B07AA" w:rsidRPr="00140A7C" w:rsidRDefault="003B07AA" w:rsidP="003B07AA">
            <w:pPr>
              <w:spacing w:before="225" w:after="225" w:line="276" w:lineRule="auto"/>
              <w:contextualSpacing/>
              <w:jc w:val="both"/>
              <w:rPr>
                <w:rFonts w:ascii="Helvetica" w:eastAsia="Calibri" w:hAnsi="Helvetica" w:cs="Times New Roman"/>
              </w:rPr>
            </w:pPr>
          </w:p>
        </w:tc>
      </w:tr>
    </w:tbl>
    <w:p w14:paraId="7D16112A"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40A7C" w:rsidRPr="00140A7C" w14:paraId="5EB2E53B" w14:textId="77777777" w:rsidTr="0056456D">
        <w:tc>
          <w:tcPr>
            <w:tcW w:w="0" w:type="auto"/>
            <w:tcMar>
              <w:top w:w="0" w:type="auto"/>
              <w:bottom w:w="0" w:type="auto"/>
            </w:tcMar>
          </w:tcPr>
          <w:p w14:paraId="585D7EF7"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529D71B7" w14:textId="1103C306"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Naročnik poravna pogodbene obveznosti iz sporazuma na podlagi računa izvajalca na transakcijski račun izvajalca št. ____________, odprt pri __________ banki,  30. dan po prejemu računa pri naročniku.</w:t>
            </w:r>
          </w:p>
          <w:p w14:paraId="4F3F09E5"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Če naročnik ne plača pravočasno dolgovanih zneskov po izstavljenem računu, je izvajalec upravičen zaračunati zakonite zamudne obresti od dneva zapadlosti računa do dneva plačila.</w:t>
            </w:r>
          </w:p>
          <w:p w14:paraId="7D206440" w14:textId="15DCB601" w:rsidR="003B07AA" w:rsidRPr="00140A7C" w:rsidRDefault="003B07AA" w:rsidP="003B07AA">
            <w:pPr>
              <w:spacing w:before="225" w:after="225" w:line="276" w:lineRule="auto"/>
              <w:contextualSpacing/>
              <w:jc w:val="both"/>
              <w:rPr>
                <w:rFonts w:ascii="Helvetica" w:eastAsia="Calibri" w:hAnsi="Helvetica" w:cs="Times New Roman"/>
              </w:rPr>
            </w:pPr>
          </w:p>
        </w:tc>
      </w:tr>
    </w:tbl>
    <w:p w14:paraId="1010FD8D"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40A7C" w:rsidRPr="00140A7C" w14:paraId="667C7409" w14:textId="77777777" w:rsidTr="0056456D">
        <w:tc>
          <w:tcPr>
            <w:tcW w:w="0" w:type="auto"/>
            <w:tcMar>
              <w:top w:w="0" w:type="auto"/>
              <w:bottom w:w="0" w:type="auto"/>
            </w:tcMar>
          </w:tcPr>
          <w:p w14:paraId="77F18F54"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76DBBA06" w14:textId="406B859C"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Katerakoli pogodbena stranka lahko v času veljavnosti sporazuma s pisnim obvestilom odpove pogodbo oziroma sporazum. Odpovedni rok je 60 dni in prične teči z dnem vročitve pisne odpovedi drugi pogodbeni stranki.</w:t>
            </w:r>
          </w:p>
        </w:tc>
      </w:tr>
    </w:tbl>
    <w:p w14:paraId="4F7C60D9" w14:textId="09148BAB" w:rsidR="00140A7C" w:rsidRDefault="00140A7C" w:rsidP="00140A7C">
      <w:pPr>
        <w:spacing w:after="0" w:line="240" w:lineRule="auto"/>
        <w:jc w:val="center"/>
        <w:rPr>
          <w:rFonts w:ascii="Arial" w:eastAsia="Calibri" w:hAnsi="Arial" w:cs="Arial"/>
          <w:b/>
          <w:bCs/>
          <w:color w:val="000000"/>
          <w:sz w:val="18"/>
          <w:szCs w:val="18"/>
        </w:rPr>
      </w:pPr>
      <w:r w:rsidRPr="00140A7C">
        <w:rPr>
          <w:rFonts w:ascii="Arial" w:eastAsia="Calibri" w:hAnsi="Arial" w:cs="Arial"/>
          <w:b/>
          <w:bCs/>
          <w:color w:val="000000"/>
          <w:sz w:val="18"/>
          <w:szCs w:val="18"/>
        </w:rPr>
        <w:t>14. člen</w:t>
      </w:r>
    </w:p>
    <w:p w14:paraId="743EE63A" w14:textId="77777777" w:rsidR="003B07AA" w:rsidRPr="00140A7C" w:rsidRDefault="003B07AA" w:rsidP="00140A7C">
      <w:pPr>
        <w:spacing w:after="0" w:line="240" w:lineRule="auto"/>
        <w:jc w:val="center"/>
        <w:rPr>
          <w:rFonts w:ascii="Helvetica" w:eastAsia="Calibri" w:hAnsi="Helvetica" w:cs="Times New Roman"/>
        </w:rPr>
      </w:pPr>
    </w:p>
    <w:tbl>
      <w:tblPr>
        <w:tblStyle w:val="NormalTablePHPDOCX"/>
        <w:tblW w:w="0" w:type="auto"/>
        <w:tblInd w:w="108" w:type="dxa"/>
        <w:tblLook w:val="04A0" w:firstRow="1" w:lastRow="0" w:firstColumn="1" w:lastColumn="0" w:noHBand="0" w:noVBand="1"/>
      </w:tblPr>
      <w:tblGrid>
        <w:gridCol w:w="8962"/>
      </w:tblGrid>
      <w:tr w:rsidR="00140A7C" w:rsidRPr="00140A7C" w14:paraId="146A63A6" w14:textId="77777777" w:rsidTr="0056456D">
        <w:tc>
          <w:tcPr>
            <w:tcW w:w="0" w:type="auto"/>
            <w:tcMar>
              <w:top w:w="0" w:type="auto"/>
              <w:bottom w:w="0" w:type="auto"/>
            </w:tcMar>
          </w:tcPr>
          <w:p w14:paraId="0E963770" w14:textId="77777777" w:rsidR="00140A7C" w:rsidRDefault="003B07AA" w:rsidP="003B07AA">
            <w:pPr>
              <w:spacing w:before="225" w:after="225" w:line="276" w:lineRule="auto"/>
              <w:contextualSpacing/>
              <w:jc w:val="both"/>
              <w:rPr>
                <w:rFonts w:ascii="Arial" w:eastAsia="Calibri" w:hAnsi="Arial" w:cs="Arial"/>
                <w:color w:val="000000"/>
                <w:sz w:val="18"/>
                <w:szCs w:val="18"/>
              </w:rPr>
            </w:pPr>
            <w:r>
              <w:rPr>
                <w:rFonts w:ascii="Arial" w:eastAsia="Calibri" w:hAnsi="Arial" w:cs="Arial"/>
                <w:color w:val="000000"/>
                <w:sz w:val="18"/>
                <w:szCs w:val="18"/>
              </w:rPr>
              <w:t>M</w:t>
            </w:r>
            <w:r w:rsidR="00140A7C" w:rsidRPr="00140A7C">
              <w:rPr>
                <w:rFonts w:ascii="Arial" w:eastAsia="Calibri" w:hAnsi="Arial" w:cs="Arial"/>
                <w:color w:val="000000"/>
                <w:sz w:val="18"/>
                <w:szCs w:val="18"/>
              </w:rPr>
              <w:t>orebitne spore v zvezi z izvajanjem tega okvirnega sporazuma bosta pogodbeni stranki skušali rešiti sporazumno. Če spornega vprašanja ne bo možno rešiti sporazumno, lahko vsaka stranka okvirnega sporazuma sproži spor pri stvarno pristojnem sodišču po sedežu naročnika.</w:t>
            </w:r>
          </w:p>
          <w:p w14:paraId="719C4E07" w14:textId="5023F5B6" w:rsidR="003B07AA" w:rsidRPr="00140A7C" w:rsidRDefault="003B07AA" w:rsidP="003B07AA">
            <w:pPr>
              <w:spacing w:before="225" w:after="225" w:line="276" w:lineRule="auto"/>
              <w:contextualSpacing/>
              <w:jc w:val="both"/>
              <w:rPr>
                <w:rFonts w:ascii="Helvetica" w:eastAsia="Calibri" w:hAnsi="Helvetica" w:cs="Times New Roman"/>
              </w:rPr>
            </w:pPr>
          </w:p>
        </w:tc>
      </w:tr>
    </w:tbl>
    <w:p w14:paraId="507D8995"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40A7C" w:rsidRPr="00140A7C" w14:paraId="46AD8DA8" w14:textId="77777777" w:rsidTr="0056456D">
        <w:tc>
          <w:tcPr>
            <w:tcW w:w="0" w:type="auto"/>
            <w:tcMar>
              <w:top w:w="0" w:type="auto"/>
              <w:bottom w:w="0" w:type="auto"/>
            </w:tcMar>
          </w:tcPr>
          <w:p w14:paraId="3A586570"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45C42C6B" w14:textId="77777777" w:rsidR="00140A7C" w:rsidRDefault="00140A7C" w:rsidP="003B07AA">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Ta okvirni sporazum je sklenjen z dnem obojestranskega podpisa in prične veljati z izpolnitvijo pogoja, da izvajalec naročniku izroči zavarovanje iz 11. člena tega sporazuma ter velja za obdobje štirih (4) let.</w:t>
            </w:r>
          </w:p>
          <w:p w14:paraId="7B13EE65" w14:textId="6C384536" w:rsidR="003B07AA" w:rsidRPr="00140A7C" w:rsidRDefault="003B07AA" w:rsidP="003B07AA">
            <w:pPr>
              <w:spacing w:before="225" w:after="225" w:line="276" w:lineRule="auto"/>
              <w:contextualSpacing/>
              <w:jc w:val="both"/>
              <w:rPr>
                <w:rFonts w:ascii="Helvetica" w:eastAsia="Calibri" w:hAnsi="Helvetica" w:cs="Times New Roman"/>
              </w:rPr>
            </w:pPr>
          </w:p>
        </w:tc>
      </w:tr>
    </w:tbl>
    <w:p w14:paraId="0B202E57"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61"/>
      </w:tblGrid>
      <w:tr w:rsidR="00140A7C" w:rsidRPr="00140A7C" w14:paraId="17528B8D" w14:textId="77777777" w:rsidTr="0056456D">
        <w:tc>
          <w:tcPr>
            <w:tcW w:w="0" w:type="auto"/>
            <w:tcMar>
              <w:top w:w="0" w:type="auto"/>
              <w:bottom w:w="0" w:type="auto"/>
            </w:tcMar>
          </w:tcPr>
          <w:p w14:paraId="2AE05E61"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6C9E7DF2" w14:textId="11E8CBD5"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Sporazum je sestavljen in podpisan v dveh enakih izvodih, od katerih prejme vsak podpisnik po en izvod.</w:t>
            </w:r>
          </w:p>
        </w:tc>
      </w:tr>
    </w:tbl>
    <w:p w14:paraId="54C06395" w14:textId="77777777" w:rsidR="00140A7C" w:rsidRPr="00140A7C" w:rsidRDefault="00140A7C" w:rsidP="00140A7C">
      <w:pPr>
        <w:spacing w:before="975" w:after="225" w:line="240" w:lineRule="auto"/>
        <w:jc w:val="both"/>
        <w:rPr>
          <w:rFonts w:ascii="Helvetica" w:eastAsia="Calibri" w:hAnsi="Helvetica" w:cs="Times New Roman"/>
        </w:rPr>
      </w:pPr>
      <w:r w:rsidRPr="00140A7C">
        <w:rPr>
          <w:rFonts w:ascii="Arial" w:eastAsia="Calibri" w:hAnsi="Arial" w:cs="Arial"/>
          <w:color w:val="000000"/>
          <w:sz w:val="18"/>
          <w:szCs w:val="18"/>
        </w:rPr>
        <w:lastRenderedPageBreak/>
        <w:t>V/na ________________, dne ________________</w:t>
      </w:r>
    </w:p>
    <w:p w14:paraId="73B93047" w14:textId="77777777" w:rsidR="00140A7C" w:rsidRPr="00140A7C" w:rsidRDefault="00140A7C" w:rsidP="00140A7C">
      <w:pPr>
        <w:spacing w:after="200" w:line="276" w:lineRule="auto"/>
        <w:rPr>
          <w:rFonts w:ascii="Helvetica" w:eastAsia="Calibri" w:hAnsi="Helvetica" w:cs="Times New Roman"/>
        </w:rPr>
        <w:sectPr w:rsidR="00140A7C" w:rsidRPr="00140A7C" w:rsidSect="00D931BF">
          <w:pgSz w:w="11906" w:h="16838"/>
          <w:pgMar w:top="1418" w:right="1418" w:bottom="1418" w:left="1418" w:header="567" w:footer="680" w:gutter="0"/>
          <w:cols w:space="708"/>
          <w:docGrid w:linePitch="360"/>
        </w:sectPr>
      </w:pPr>
    </w:p>
    <w:p w14:paraId="227E1C3D" w14:textId="77777777" w:rsidR="00140A7C" w:rsidRPr="00140A7C" w:rsidRDefault="00140A7C" w:rsidP="00140A7C">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line="276" w:lineRule="auto"/>
        <w:ind w:left="1985"/>
        <w:jc w:val="center"/>
        <w:outlineLvl w:val="0"/>
        <w:rPr>
          <w:rFonts w:ascii="Arial" w:eastAsia="Times New Roman" w:hAnsi="Arial" w:cs="Arial"/>
          <w:b/>
          <w:bCs/>
          <w:color w:val="FFFFFF"/>
          <w:sz w:val="26"/>
          <w:szCs w:val="28"/>
        </w:rPr>
      </w:pPr>
      <w:r w:rsidRPr="00140A7C">
        <w:rPr>
          <w:rFonts w:ascii="Arial" w:eastAsia="Times New Roman" w:hAnsi="Arial" w:cs="Arial"/>
          <w:b/>
          <w:bCs/>
          <w:color w:val="FFFFFF"/>
          <w:sz w:val="26"/>
          <w:szCs w:val="28"/>
        </w:rPr>
        <w:lastRenderedPageBreak/>
        <w:t>Vzorec pogodbe</w:t>
      </w:r>
    </w:p>
    <w:p w14:paraId="5B0E2128" w14:textId="77777777" w:rsidR="00140A7C" w:rsidRPr="00140A7C" w:rsidRDefault="00140A7C" w:rsidP="00140A7C">
      <w:pPr>
        <w:spacing w:after="200" w:line="276" w:lineRule="auto"/>
        <w:rPr>
          <w:rFonts w:ascii="Arial" w:eastAsia="Calibri" w:hAnsi="Arial" w:cs="Arial"/>
        </w:rPr>
      </w:pPr>
    </w:p>
    <w:p w14:paraId="481AE2EF" w14:textId="77777777" w:rsidR="00140A7C" w:rsidRPr="00140A7C" w:rsidRDefault="00140A7C" w:rsidP="00140A7C">
      <w:pPr>
        <w:spacing w:before="224" w:after="224" w:line="240" w:lineRule="auto"/>
        <w:jc w:val="center"/>
        <w:outlineLvl w:val="1"/>
        <w:rPr>
          <w:rFonts w:ascii="Helvetica" w:eastAsia="Calibri" w:hAnsi="Helvetica" w:cs="Times New Roman"/>
        </w:rPr>
      </w:pPr>
      <w:r w:rsidRPr="00140A7C">
        <w:rPr>
          <w:rFonts w:ascii="Arial" w:eastAsia="Calibri" w:hAnsi="Arial" w:cs="Arial"/>
          <w:b/>
          <w:bCs/>
          <w:color w:val="000000"/>
          <w:sz w:val="27"/>
          <w:szCs w:val="27"/>
        </w:rPr>
        <w:t>POGODBA ZA "GRAFIČNO PRIPRAVO, TISKANJE IN DISTRIBUCIJO GLASILA OBČANOV OBČINE TREBNJE</w:t>
      </w:r>
    </w:p>
    <w:p w14:paraId="4A80B7C6"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color w:val="000000"/>
          <w:sz w:val="18"/>
          <w:szCs w:val="18"/>
        </w:rPr>
        <w:t>sklenjena med</w:t>
      </w:r>
    </w:p>
    <w:p w14:paraId="471715AC" w14:textId="77777777" w:rsidR="00140A7C" w:rsidRPr="00140A7C" w:rsidRDefault="00140A7C" w:rsidP="00140A7C">
      <w:pPr>
        <w:spacing w:after="0" w:line="240" w:lineRule="auto"/>
        <w:rPr>
          <w:rFonts w:ascii="Helvetica" w:eastAsia="Calibri" w:hAnsi="Helvetica" w:cs="Times New Roman"/>
        </w:rPr>
      </w:pPr>
      <w:r w:rsidRPr="00140A7C">
        <w:rPr>
          <w:rFonts w:ascii="Arial" w:eastAsia="Calibri" w:hAnsi="Arial" w:cs="Arial"/>
          <w:b/>
          <w:bCs/>
          <w:color w:val="000000"/>
          <w:sz w:val="18"/>
          <w:szCs w:val="18"/>
        </w:rPr>
        <w:t>NAROČNIKOM: OBČINA TREBNJE, GOLIEV TRG 5, 8210 TREBNJE,</w:t>
      </w:r>
      <w:r w:rsidRPr="00140A7C">
        <w:rPr>
          <w:rFonts w:ascii="Arial" w:eastAsia="Calibri" w:hAnsi="Arial" w:cs="Arial"/>
          <w:color w:val="000000"/>
          <w:sz w:val="18"/>
          <w:szCs w:val="18"/>
        </w:rPr>
        <w:br/>
        <w:t>ki ga zastopa Alojzij Kastelic, župan</w:t>
      </w:r>
      <w:r w:rsidRPr="00140A7C">
        <w:rPr>
          <w:rFonts w:ascii="Helvetica" w:eastAsia="Calibri" w:hAnsi="Helvetica" w:cs="Times New Roman"/>
        </w:rPr>
        <w:br/>
      </w:r>
    </w:p>
    <w:tbl>
      <w:tblPr>
        <w:tblStyle w:val="NormalTablePHPDOCX"/>
        <w:tblW w:w="3500" w:type="pct"/>
        <w:tblInd w:w="108" w:type="dxa"/>
        <w:tblLook w:val="04A0" w:firstRow="1" w:lastRow="0" w:firstColumn="1" w:lastColumn="0" w:noHBand="0" w:noVBand="1"/>
      </w:tblPr>
      <w:tblGrid>
        <w:gridCol w:w="3300"/>
        <w:gridCol w:w="3050"/>
      </w:tblGrid>
      <w:tr w:rsidR="00140A7C" w:rsidRPr="00140A7C" w14:paraId="28C49005" w14:textId="77777777" w:rsidTr="0056456D">
        <w:tc>
          <w:tcPr>
            <w:tcW w:w="3300" w:type="dxa"/>
            <w:tcMar>
              <w:top w:w="0" w:type="auto"/>
              <w:bottom w:w="0" w:type="auto"/>
            </w:tcMar>
            <w:vAlign w:val="center"/>
          </w:tcPr>
          <w:p w14:paraId="5BA75328"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Matična številka:</w:t>
            </w:r>
          </w:p>
        </w:tc>
        <w:tc>
          <w:tcPr>
            <w:tcW w:w="0" w:type="auto"/>
            <w:tcMar>
              <w:top w:w="0" w:type="auto"/>
              <w:bottom w:w="0" w:type="auto"/>
            </w:tcMar>
            <w:vAlign w:val="center"/>
          </w:tcPr>
          <w:p w14:paraId="3D2E000C"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5882958000</w:t>
            </w:r>
          </w:p>
        </w:tc>
      </w:tr>
      <w:tr w:rsidR="00140A7C" w:rsidRPr="00140A7C" w14:paraId="53A89694" w14:textId="77777777" w:rsidTr="0056456D">
        <w:tc>
          <w:tcPr>
            <w:tcW w:w="3300" w:type="dxa"/>
            <w:tcMar>
              <w:top w:w="0" w:type="auto"/>
              <w:bottom w:w="0" w:type="auto"/>
            </w:tcMar>
            <w:vAlign w:val="center"/>
          </w:tcPr>
          <w:p w14:paraId="17D5EA7B"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Identifikacijska številka (ID za DDV):</w:t>
            </w:r>
          </w:p>
        </w:tc>
        <w:tc>
          <w:tcPr>
            <w:tcW w:w="0" w:type="auto"/>
            <w:tcMar>
              <w:top w:w="0" w:type="auto"/>
              <w:bottom w:w="0" w:type="auto"/>
            </w:tcMar>
            <w:vAlign w:val="center"/>
          </w:tcPr>
          <w:p w14:paraId="04914249"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SI 34728317</w:t>
            </w:r>
          </w:p>
        </w:tc>
      </w:tr>
      <w:tr w:rsidR="00140A7C" w:rsidRPr="00140A7C" w14:paraId="1A918582" w14:textId="77777777" w:rsidTr="0056456D">
        <w:tc>
          <w:tcPr>
            <w:tcW w:w="3300" w:type="dxa"/>
            <w:tcMar>
              <w:top w:w="0" w:type="auto"/>
              <w:bottom w:w="0" w:type="auto"/>
            </w:tcMar>
            <w:vAlign w:val="center"/>
          </w:tcPr>
          <w:p w14:paraId="05A57E1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Transakcijski račun (TRR):</w:t>
            </w:r>
          </w:p>
        </w:tc>
        <w:tc>
          <w:tcPr>
            <w:tcW w:w="0" w:type="auto"/>
            <w:tcMar>
              <w:top w:w="0" w:type="auto"/>
              <w:bottom w:w="0" w:type="auto"/>
            </w:tcMar>
            <w:vAlign w:val="center"/>
          </w:tcPr>
          <w:p w14:paraId="38E3E9EA"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SI56 0110 0010 0013 047</w:t>
            </w:r>
          </w:p>
        </w:tc>
      </w:tr>
    </w:tbl>
    <w:p w14:paraId="5BBB9B59" w14:textId="77777777" w:rsidR="00140A7C" w:rsidRPr="00140A7C" w:rsidRDefault="00140A7C" w:rsidP="00140A7C">
      <w:pPr>
        <w:spacing w:after="200" w:line="276" w:lineRule="auto"/>
        <w:rPr>
          <w:rFonts w:ascii="Helvetica" w:eastAsia="Calibri" w:hAnsi="Helvetica" w:cs="Times New Roman"/>
        </w:rPr>
      </w:pPr>
    </w:p>
    <w:p w14:paraId="47439E57" w14:textId="77777777" w:rsidR="00140A7C" w:rsidRPr="00140A7C" w:rsidRDefault="00140A7C" w:rsidP="00140A7C">
      <w:pPr>
        <w:spacing w:before="225" w:after="225" w:line="240" w:lineRule="auto"/>
        <w:jc w:val="center"/>
        <w:rPr>
          <w:rFonts w:ascii="Helvetica" w:eastAsia="Calibri" w:hAnsi="Helvetica" w:cs="Times New Roman"/>
        </w:rPr>
      </w:pPr>
      <w:r w:rsidRPr="00140A7C">
        <w:rPr>
          <w:rFonts w:ascii="Arial" w:eastAsia="Calibri" w:hAnsi="Arial" w:cs="Arial"/>
          <w:color w:val="000000"/>
          <w:sz w:val="18"/>
          <w:szCs w:val="18"/>
        </w:rPr>
        <w:t>in</w:t>
      </w:r>
    </w:p>
    <w:p w14:paraId="081E56DC"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b/>
          <w:bCs/>
          <w:color w:val="000000"/>
          <w:sz w:val="18"/>
          <w:szCs w:val="18"/>
        </w:rPr>
        <w:t>IZVAJALCEM: </w:t>
      </w:r>
      <w:r w:rsidRPr="00140A7C">
        <w:rPr>
          <w:rFonts w:ascii="Arial" w:eastAsia="Calibri" w:hAnsi="Arial" w:cs="Arial"/>
          <w:color w:val="000000"/>
          <w:sz w:val="18"/>
          <w:szCs w:val="18"/>
        </w:rPr>
        <w:t>___________________________________,</w:t>
      </w:r>
      <w:r w:rsidRPr="00140A7C">
        <w:rPr>
          <w:rFonts w:ascii="Arial" w:eastAsia="Calibri"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140A7C" w:rsidRPr="00140A7C" w14:paraId="5777CF1F" w14:textId="77777777" w:rsidTr="0056456D">
        <w:tc>
          <w:tcPr>
            <w:tcW w:w="3300" w:type="dxa"/>
            <w:tcMar>
              <w:top w:w="0" w:type="auto"/>
              <w:bottom w:w="0" w:type="auto"/>
            </w:tcMar>
            <w:vAlign w:val="center"/>
          </w:tcPr>
          <w:p w14:paraId="0EF6F4F1"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31F6BD0"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22313007" w14:textId="77777777" w:rsidTr="0056456D">
        <w:tc>
          <w:tcPr>
            <w:tcW w:w="3300" w:type="dxa"/>
            <w:tcMar>
              <w:top w:w="0" w:type="auto"/>
              <w:bottom w:w="0" w:type="auto"/>
            </w:tcMar>
            <w:vAlign w:val="center"/>
          </w:tcPr>
          <w:p w14:paraId="2A51B9D2"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C5273CD"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r w:rsidR="00140A7C" w:rsidRPr="00140A7C" w14:paraId="5299DA70" w14:textId="77777777" w:rsidTr="0056456D">
        <w:tc>
          <w:tcPr>
            <w:tcW w:w="3300" w:type="dxa"/>
            <w:tcMar>
              <w:top w:w="0" w:type="auto"/>
              <w:bottom w:w="0" w:type="auto"/>
            </w:tcMar>
            <w:vAlign w:val="center"/>
          </w:tcPr>
          <w:p w14:paraId="540C4AF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6A5D2EE" w14:textId="77777777" w:rsidR="00140A7C" w:rsidRPr="00140A7C" w:rsidRDefault="00140A7C" w:rsidP="00140A7C">
            <w:pPr>
              <w:spacing w:after="200" w:line="276" w:lineRule="auto"/>
              <w:ind w:left="720"/>
              <w:contextualSpacing/>
              <w:rPr>
                <w:rFonts w:ascii="Helvetica" w:eastAsia="Calibri" w:hAnsi="Helvetica" w:cs="Times New Roman"/>
              </w:rPr>
            </w:pPr>
            <w:r w:rsidRPr="00140A7C">
              <w:rPr>
                <w:rFonts w:ascii="Arial" w:eastAsia="Calibri" w:hAnsi="Arial" w:cs="Arial"/>
                <w:color w:val="000000"/>
                <w:position w:val="-2"/>
                <w:sz w:val="18"/>
                <w:szCs w:val="18"/>
              </w:rPr>
              <w:t> </w:t>
            </w:r>
          </w:p>
        </w:tc>
      </w:tr>
    </w:tbl>
    <w:p w14:paraId="735DDCC4" w14:textId="77777777" w:rsidR="00140A7C" w:rsidRPr="00140A7C" w:rsidRDefault="00140A7C" w:rsidP="00140A7C">
      <w:pPr>
        <w:spacing w:before="225" w:after="225" w:line="240" w:lineRule="auto"/>
        <w:jc w:val="both"/>
        <w:rPr>
          <w:rFonts w:ascii="Helvetica" w:eastAsia="Calibri" w:hAnsi="Helvetica" w:cs="Times New Roman"/>
        </w:rPr>
      </w:pPr>
      <w:r w:rsidRPr="00140A7C">
        <w:rPr>
          <w:rFonts w:ascii="Arial" w:eastAsia="Calibri" w:hAnsi="Arial" w:cs="Arial"/>
          <w:color w:val="000000"/>
          <w:sz w:val="18"/>
          <w:szCs w:val="18"/>
        </w:rPr>
        <w:t> </w:t>
      </w:r>
    </w:p>
    <w:p w14:paraId="72EB427C"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140A7C" w:rsidRPr="00140A7C" w14:paraId="6F156A63" w14:textId="77777777" w:rsidTr="0056456D">
        <w:tc>
          <w:tcPr>
            <w:tcW w:w="0" w:type="auto"/>
            <w:tcMar>
              <w:top w:w="0" w:type="auto"/>
              <w:bottom w:w="0" w:type="auto"/>
            </w:tcMar>
          </w:tcPr>
          <w:p w14:paraId="769AD20E" w14:textId="77777777" w:rsidR="003B07AA" w:rsidRDefault="003B07AA" w:rsidP="00140A7C">
            <w:pPr>
              <w:spacing w:before="225" w:after="225" w:line="276" w:lineRule="auto"/>
              <w:ind w:left="720"/>
              <w:contextualSpacing/>
              <w:jc w:val="both"/>
              <w:rPr>
                <w:rFonts w:ascii="Arial" w:eastAsia="Calibri" w:hAnsi="Arial" w:cs="Arial"/>
                <w:color w:val="000000"/>
                <w:sz w:val="18"/>
                <w:szCs w:val="18"/>
              </w:rPr>
            </w:pPr>
          </w:p>
          <w:p w14:paraId="466295D8" w14:textId="7C918B52" w:rsidR="00140A7C" w:rsidRPr="00140A7C" w:rsidRDefault="00140A7C" w:rsidP="003B07AA">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Pogodbeni stranki uvodoma ugotavljata:</w:t>
            </w:r>
          </w:p>
          <w:tbl>
            <w:tblPr>
              <w:tblStyle w:val="NormalTablePHPDOCX"/>
              <w:tblW w:w="0" w:type="auto"/>
              <w:tblLook w:val="04A0" w:firstRow="1" w:lastRow="0" w:firstColumn="1" w:lastColumn="0" w:noHBand="0" w:noVBand="1"/>
            </w:tblPr>
            <w:tblGrid>
              <w:gridCol w:w="8748"/>
            </w:tblGrid>
            <w:tr w:rsidR="00140A7C" w:rsidRPr="00140A7C" w14:paraId="58460395" w14:textId="77777777" w:rsidTr="0056456D">
              <w:tc>
                <w:tcPr>
                  <w:tcW w:w="0" w:type="auto"/>
                  <w:tcMar>
                    <w:top w:w="0" w:type="auto"/>
                    <w:bottom w:w="0" w:type="auto"/>
                  </w:tcMar>
                </w:tcPr>
                <w:p w14:paraId="4F1B509E" w14:textId="77777777" w:rsidR="00140A7C" w:rsidRPr="00140A7C" w:rsidRDefault="00140A7C" w:rsidP="00140A7C">
                  <w:pPr>
                    <w:numPr>
                      <w:ilvl w:val="0"/>
                      <w:numId w:val="34"/>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da je naročnik z izvajalcem dne _____________________ sklenil okvirni sporazum za javnega naročila: »</w:t>
                  </w:r>
                  <w:r w:rsidRPr="00140A7C">
                    <w:rPr>
                      <w:rFonts w:ascii="Arial" w:eastAsia="Calibri" w:hAnsi="Arial" w:cs="Arial"/>
                      <w:b/>
                      <w:bCs/>
                      <w:color w:val="000000"/>
                      <w:sz w:val="18"/>
                      <w:szCs w:val="18"/>
                    </w:rPr>
                    <w:t>Grafična priprava, tiskanje in distribucija: Glasilo občanov občine Trebnje za štiri leta, in sicer od 1. 5. 2022 do 30. 4. 2026«</w:t>
                  </w:r>
                  <w:r w:rsidRPr="00140A7C">
                    <w:rPr>
                      <w:rFonts w:ascii="Arial" w:eastAsia="Calibri" w:hAnsi="Arial" w:cs="Arial"/>
                      <w:color w:val="000000"/>
                      <w:sz w:val="18"/>
                      <w:szCs w:val="18"/>
                    </w:rPr>
                    <w:t>;</w:t>
                  </w:r>
                </w:p>
                <w:p w14:paraId="4044D9DC" w14:textId="775ACC8E" w:rsidR="00140A7C" w:rsidRDefault="00140A7C" w:rsidP="00140A7C">
                  <w:pPr>
                    <w:numPr>
                      <w:ilvl w:val="0"/>
                      <w:numId w:val="34"/>
                    </w:numPr>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da je v okvirnem sporazumu določeno, da se za izvedbo javnega naročila vsakoletno sklene pogodba, v kateri se specificira obseg storitve</w:t>
                  </w:r>
                  <w:r w:rsidR="00880BA4">
                    <w:rPr>
                      <w:rFonts w:ascii="Arial" w:eastAsia="Calibri" w:hAnsi="Arial" w:cs="Arial"/>
                      <w:color w:val="000000"/>
                      <w:sz w:val="18"/>
                      <w:szCs w:val="18"/>
                    </w:rPr>
                    <w:t>.</w:t>
                  </w:r>
                </w:p>
                <w:p w14:paraId="65F08C5F" w14:textId="48780AD8" w:rsidR="00880BA4" w:rsidRPr="00140A7C" w:rsidRDefault="00880BA4" w:rsidP="00880BA4">
                  <w:pPr>
                    <w:ind w:left="720"/>
                    <w:contextualSpacing/>
                    <w:jc w:val="both"/>
                    <w:rPr>
                      <w:rFonts w:ascii="Arial" w:eastAsia="Calibri" w:hAnsi="Arial" w:cs="Arial"/>
                      <w:color w:val="000000"/>
                      <w:sz w:val="18"/>
                      <w:szCs w:val="18"/>
                    </w:rPr>
                  </w:pPr>
                </w:p>
              </w:tc>
            </w:tr>
          </w:tbl>
          <w:p w14:paraId="11045AA0" w14:textId="77777777" w:rsidR="00140A7C" w:rsidRPr="00140A7C" w:rsidRDefault="00140A7C" w:rsidP="00140A7C">
            <w:pPr>
              <w:spacing w:after="200" w:line="276" w:lineRule="auto"/>
              <w:ind w:left="720"/>
              <w:contextualSpacing/>
              <w:rPr>
                <w:rFonts w:ascii="Helvetica" w:eastAsia="Calibri" w:hAnsi="Helvetica" w:cs="Times New Roman"/>
              </w:rPr>
            </w:pPr>
          </w:p>
        </w:tc>
      </w:tr>
    </w:tbl>
    <w:p w14:paraId="239F55FF"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140A7C" w:rsidRPr="00140A7C" w14:paraId="1329468D" w14:textId="77777777" w:rsidTr="0056456D">
        <w:tc>
          <w:tcPr>
            <w:tcW w:w="0" w:type="auto"/>
            <w:tcMar>
              <w:top w:w="0" w:type="auto"/>
              <w:bottom w:w="0" w:type="auto"/>
            </w:tcMar>
          </w:tcPr>
          <w:p w14:paraId="7DFB4620"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3D0ABCC3"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Izvajalec se obvezuje, da bo vsa dela izvedel skladno s pogoji, ki so bili določeni v razpisni dokumentaciji naročnika za javno naročilo iz 1. člena te pogodbe in ponudbo z dne___________________, na podlagi katere je bil izbran, in ki so bistveni sestavni deli pogodbe ter skladno z navodili in zahtevami naročnika. Spremembe in odstopanja od načina izvedbe so dopustne le s pisnim pristankom naročnika.</w:t>
            </w:r>
          </w:p>
          <w:p w14:paraId="32B2DF32" w14:textId="2BBE4285" w:rsidR="00880BA4" w:rsidRPr="00140A7C" w:rsidRDefault="00880BA4" w:rsidP="00880BA4">
            <w:pPr>
              <w:spacing w:before="225" w:after="225" w:line="276" w:lineRule="auto"/>
              <w:contextualSpacing/>
              <w:jc w:val="both"/>
              <w:rPr>
                <w:rFonts w:ascii="Helvetica" w:eastAsia="Calibri" w:hAnsi="Helvetica" w:cs="Times New Roman"/>
              </w:rPr>
            </w:pPr>
          </w:p>
        </w:tc>
      </w:tr>
    </w:tbl>
    <w:p w14:paraId="31844A58"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140A7C" w:rsidRPr="00140A7C" w14:paraId="7A32311A" w14:textId="77777777" w:rsidTr="0056456D">
        <w:tc>
          <w:tcPr>
            <w:tcW w:w="0" w:type="auto"/>
            <w:tcMar>
              <w:top w:w="0" w:type="auto"/>
              <w:bottom w:w="0" w:type="auto"/>
            </w:tcMar>
          </w:tcPr>
          <w:p w14:paraId="54A8BE27"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3B24D182" w14:textId="5FF85383"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S to pogodbo naročnik z izvajalcem dogovori oziroma specificira izvedbo grafične priprava, tiskanja in distribucije: »Glasilo občanov občine Trebnje« za obdobje enega leta,  in sicer za 11 izdaj, od obdobja ___________, ki obsega naslednja dela:</w:t>
            </w:r>
          </w:p>
          <w:tbl>
            <w:tblPr>
              <w:tblStyle w:val="NormalTablePHPDOCX"/>
              <w:tblW w:w="0" w:type="auto"/>
              <w:tblLook w:val="04A0" w:firstRow="1" w:lastRow="0" w:firstColumn="1" w:lastColumn="0" w:noHBand="0" w:noVBand="1"/>
            </w:tblPr>
            <w:tblGrid>
              <w:gridCol w:w="8289"/>
            </w:tblGrid>
            <w:tr w:rsidR="00140A7C" w:rsidRPr="00140A7C" w14:paraId="66961CEC" w14:textId="77777777" w:rsidTr="0056456D">
              <w:tc>
                <w:tcPr>
                  <w:tcW w:w="8289" w:type="dxa"/>
                  <w:tcMar>
                    <w:top w:w="0" w:type="auto"/>
                    <w:bottom w:w="0" w:type="auto"/>
                  </w:tcMar>
                </w:tcPr>
                <w:p w14:paraId="0E864345"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Redni obseg časopisa: 24 strani,</w:t>
                  </w:r>
                </w:p>
                <w:p w14:paraId="4FCF55C7"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Izdajanje: praviloma enkrat mesečno, 11 izdaj letno</w:t>
                  </w:r>
                </w:p>
                <w:p w14:paraId="601A9778"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Dodatni obseg časopisa z dodatno polo (4 strani)</w:t>
                  </w:r>
                </w:p>
                <w:p w14:paraId="7731D12C"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lastRenderedPageBreak/>
                    <w:t>Avtorsko oblikovanje, tehnično oblikovanje in računalniško urejanje (tekst, fotografije in oglasi po naročilu strank) in prelom</w:t>
                  </w:r>
                </w:p>
                <w:p w14:paraId="4D328B7B"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Oblikovanje naslovnice,</w:t>
                  </w:r>
                </w:p>
                <w:p w14:paraId="271DC953"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Priprava za tisk, izdelava tiskarskih form, tisk, dodelava</w:t>
                  </w:r>
                </w:p>
                <w:p w14:paraId="3CC12E40"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Format: 21x30 cm,</w:t>
                  </w:r>
                </w:p>
                <w:p w14:paraId="5A181076"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Papir:   papir 90 g mat, premazni</w:t>
                  </w:r>
                </w:p>
                <w:p w14:paraId="683C5615"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Tisk: barvni, obojestranski,</w:t>
                  </w:r>
                  <w:r w:rsidRPr="00140A7C">
                    <w:rPr>
                      <w:rFonts w:ascii="Arial" w:eastAsia="Calibri" w:hAnsi="Arial" w:cs="Arial"/>
                      <w:color w:val="000000"/>
                      <w:sz w:val="18"/>
                      <w:szCs w:val="18"/>
                    </w:rPr>
                    <w:t xml:space="preserve"> </w:t>
                  </w:r>
                  <w:r w:rsidRPr="00140A7C">
                    <w:rPr>
                      <w:rFonts w:ascii="Arial" w:eastAsia="Calibri" w:hAnsi="Arial" w:cs="Arial"/>
                      <w:b/>
                      <w:bCs/>
                      <w:i/>
                      <w:iCs/>
                      <w:color w:val="000000"/>
                      <w:sz w:val="18"/>
                      <w:szCs w:val="18"/>
                    </w:rPr>
                    <w:t>4/4</w:t>
                  </w:r>
                </w:p>
                <w:p w14:paraId="6DBF4DF3"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Vezava: 2X šivano z žico</w:t>
                  </w:r>
                </w:p>
                <w:p w14:paraId="5F1E59D0"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i/>
                      <w:iCs/>
                      <w:color w:val="000000"/>
                      <w:sz w:val="18"/>
                      <w:szCs w:val="18"/>
                    </w:rPr>
                    <w:t>Rok izvedbe: pet delovnih dni po oddaji gradiva.</w:t>
                  </w:r>
                </w:p>
                <w:p w14:paraId="2A686831"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Naklada: 4.950 izvodov</w:t>
                  </w:r>
                </w:p>
                <w:p w14:paraId="0271DB4C"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 xml:space="preserve">Pakiranje: v primerne svežnje + opremljanje z </w:t>
                  </w:r>
                  <w:proofErr w:type="spellStart"/>
                  <w:r w:rsidRPr="00140A7C">
                    <w:rPr>
                      <w:rFonts w:ascii="Arial" w:eastAsia="Calibri" w:hAnsi="Arial" w:cs="Arial"/>
                      <w:b/>
                      <w:bCs/>
                      <w:color w:val="000000"/>
                      <w:sz w:val="18"/>
                      <w:szCs w:val="18"/>
                    </w:rPr>
                    <w:t>nazivnicami</w:t>
                  </w:r>
                  <w:proofErr w:type="spellEnd"/>
                  <w:r w:rsidRPr="00140A7C">
                    <w:rPr>
                      <w:rFonts w:ascii="Arial" w:eastAsia="Calibri" w:hAnsi="Arial" w:cs="Arial"/>
                      <w:b/>
                      <w:bCs/>
                      <w:color w:val="000000"/>
                      <w:sz w:val="18"/>
                      <w:szCs w:val="18"/>
                    </w:rPr>
                    <w:t xml:space="preserve"> glede na zahteve Pošte Slovenije;</w:t>
                  </w:r>
                </w:p>
                <w:p w14:paraId="64F6AEA0" w14:textId="77777777" w:rsidR="00140A7C" w:rsidRPr="00140A7C" w:rsidRDefault="00140A7C" w:rsidP="00140A7C">
                  <w:pPr>
                    <w:numPr>
                      <w:ilvl w:val="0"/>
                      <w:numId w:val="35"/>
                    </w:numPr>
                    <w:contextualSpacing/>
                    <w:jc w:val="both"/>
                    <w:rPr>
                      <w:rFonts w:ascii="Arial" w:eastAsia="Calibri" w:hAnsi="Arial" w:cs="Arial"/>
                      <w:color w:val="000000"/>
                      <w:sz w:val="18"/>
                      <w:szCs w:val="18"/>
                    </w:rPr>
                  </w:pPr>
                  <w:r w:rsidRPr="00140A7C">
                    <w:rPr>
                      <w:rFonts w:ascii="Arial" w:eastAsia="Calibri" w:hAnsi="Arial" w:cs="Arial"/>
                      <w:b/>
                      <w:bCs/>
                      <w:color w:val="000000"/>
                      <w:sz w:val="18"/>
                      <w:szCs w:val="18"/>
                    </w:rPr>
                    <w:t xml:space="preserve">Dostava: Na sedež pošte Trebnje, </w:t>
                  </w:r>
                  <w:proofErr w:type="spellStart"/>
                  <w:r w:rsidRPr="00140A7C">
                    <w:rPr>
                      <w:rFonts w:ascii="Arial" w:eastAsia="Calibri" w:hAnsi="Arial" w:cs="Arial"/>
                      <w:b/>
                      <w:bCs/>
                      <w:color w:val="000000"/>
                      <w:sz w:val="18"/>
                      <w:szCs w:val="18"/>
                    </w:rPr>
                    <w:t>Goliev</w:t>
                  </w:r>
                  <w:proofErr w:type="spellEnd"/>
                  <w:r w:rsidRPr="00140A7C">
                    <w:rPr>
                      <w:rFonts w:ascii="Arial" w:eastAsia="Calibri" w:hAnsi="Arial" w:cs="Arial"/>
                      <w:b/>
                      <w:bCs/>
                      <w:color w:val="000000"/>
                      <w:sz w:val="18"/>
                      <w:szCs w:val="18"/>
                    </w:rPr>
                    <w:t xml:space="preserve"> trg 11, 8210 Trebnje, v roku pet delovnih dni po oddaji gradiva do 18. ure in Občino Trebnje po specifikaciji distribucije*);</w:t>
                  </w:r>
                </w:p>
              </w:tc>
            </w:tr>
          </w:tbl>
          <w:p w14:paraId="27E070B0" w14:textId="77777777" w:rsidR="00140A7C" w:rsidRPr="00140A7C" w:rsidRDefault="00140A7C" w:rsidP="00140A7C">
            <w:pPr>
              <w:spacing w:after="200" w:line="276" w:lineRule="auto"/>
              <w:ind w:left="720"/>
              <w:contextualSpacing/>
              <w:rPr>
                <w:rFonts w:ascii="Helvetica" w:eastAsia="Calibri" w:hAnsi="Helvetica" w:cs="Times New Roman"/>
              </w:rPr>
            </w:pPr>
          </w:p>
          <w:p w14:paraId="684FD971" w14:textId="77777777" w:rsidR="00140A7C" w:rsidRPr="00140A7C" w:rsidRDefault="00140A7C" w:rsidP="00140A7C">
            <w:pPr>
              <w:spacing w:before="225" w:after="225" w:line="276" w:lineRule="auto"/>
              <w:ind w:left="720"/>
              <w:contextualSpacing/>
              <w:jc w:val="both"/>
              <w:rPr>
                <w:rFonts w:ascii="Helvetica" w:eastAsia="Calibri" w:hAnsi="Helvetica" w:cs="Times New Roman"/>
              </w:rPr>
            </w:pPr>
          </w:p>
          <w:p w14:paraId="5A55A528" w14:textId="77777777" w:rsidR="00140A7C" w:rsidRPr="00140A7C" w:rsidRDefault="00140A7C" w:rsidP="00140A7C">
            <w:pPr>
              <w:spacing w:before="225" w:after="225" w:line="276" w:lineRule="auto"/>
              <w:ind w:left="360"/>
              <w:contextualSpacing/>
              <w:jc w:val="both"/>
              <w:rPr>
                <w:rFonts w:ascii="Helvetica" w:eastAsia="Calibri" w:hAnsi="Helvetica" w:cs="Times New Roman"/>
              </w:rPr>
            </w:pPr>
            <w:r w:rsidRPr="00140A7C">
              <w:rPr>
                <w:rFonts w:ascii="Arial" w:eastAsia="Calibri" w:hAnsi="Arial" w:cs="Arial"/>
                <w:b/>
                <w:bCs/>
                <w:color w:val="000000"/>
                <w:sz w:val="18"/>
                <w:szCs w:val="18"/>
              </w:rPr>
              <w:t>*</w:t>
            </w:r>
            <w:r w:rsidRPr="00140A7C">
              <w:rPr>
                <w:rFonts w:ascii="Arial" w:eastAsia="Calibri" w:hAnsi="Arial" w:cs="Arial"/>
                <w:color w:val="000000"/>
                <w:sz w:val="18"/>
                <w:szCs w:val="18"/>
              </w:rPr>
              <w:t>Specifikacija distribucije:</w:t>
            </w:r>
          </w:p>
          <w:tbl>
            <w:tblPr>
              <w:tblW w:w="8426" w:type="dxa"/>
              <w:tblCellMar>
                <w:left w:w="70" w:type="dxa"/>
                <w:right w:w="70" w:type="dxa"/>
              </w:tblCellMar>
              <w:tblLook w:val="04A0" w:firstRow="1" w:lastRow="0" w:firstColumn="1" w:lastColumn="0" w:noHBand="0" w:noVBand="1"/>
            </w:tblPr>
            <w:tblGrid>
              <w:gridCol w:w="7150"/>
              <w:gridCol w:w="1276"/>
            </w:tblGrid>
            <w:tr w:rsidR="00140A7C" w:rsidRPr="00140A7C" w14:paraId="1009D4BA" w14:textId="77777777" w:rsidTr="0056456D">
              <w:trPr>
                <w:trHeight w:val="540"/>
              </w:trPr>
              <w:tc>
                <w:tcPr>
                  <w:tcW w:w="7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D8F5" w14:textId="77777777" w:rsidR="00140A7C" w:rsidRPr="00140A7C" w:rsidRDefault="00140A7C" w:rsidP="00140A7C">
                  <w:pPr>
                    <w:spacing w:after="0" w:line="240" w:lineRule="auto"/>
                    <w:jc w:val="center"/>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Distribucija: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268F84A" w14:textId="77777777" w:rsidR="00140A7C" w:rsidRPr="00140A7C" w:rsidRDefault="00140A7C" w:rsidP="00140A7C">
                  <w:pPr>
                    <w:spacing w:after="0" w:line="240" w:lineRule="auto"/>
                    <w:jc w:val="center"/>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število izvodov</w:t>
                  </w:r>
                </w:p>
              </w:tc>
            </w:tr>
            <w:tr w:rsidR="00140A7C" w:rsidRPr="00140A7C" w14:paraId="6C3BFACA" w14:textId="77777777" w:rsidTr="0056456D">
              <w:trPr>
                <w:trHeight w:val="54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64328CA2"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po specifikaciji pošte za nenaslovljene pošiljke, glede na razdelilnik Pošte  Slovenije za obseg občine Trebnje</w:t>
                  </w:r>
                </w:p>
              </w:tc>
              <w:tc>
                <w:tcPr>
                  <w:tcW w:w="1276" w:type="dxa"/>
                  <w:tcBorders>
                    <w:top w:val="nil"/>
                    <w:left w:val="nil"/>
                    <w:bottom w:val="single" w:sz="4" w:space="0" w:color="auto"/>
                    <w:right w:val="single" w:sz="4" w:space="0" w:color="auto"/>
                  </w:tcBorders>
                  <w:shd w:val="clear" w:color="auto" w:fill="auto"/>
                  <w:vAlign w:val="center"/>
                  <w:hideMark/>
                </w:tcPr>
                <w:p w14:paraId="024A0204"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4700</w:t>
                  </w:r>
                </w:p>
              </w:tc>
            </w:tr>
            <w:tr w:rsidR="00140A7C" w:rsidRPr="00140A7C" w14:paraId="2417E592" w14:textId="77777777" w:rsidTr="0056456D">
              <w:trPr>
                <w:trHeight w:val="37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5410FF16"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dostava na občino</w:t>
                  </w:r>
                </w:p>
              </w:tc>
              <w:tc>
                <w:tcPr>
                  <w:tcW w:w="1276" w:type="dxa"/>
                  <w:tcBorders>
                    <w:top w:val="nil"/>
                    <w:left w:val="nil"/>
                    <w:bottom w:val="single" w:sz="4" w:space="0" w:color="auto"/>
                    <w:right w:val="single" w:sz="4" w:space="0" w:color="auto"/>
                  </w:tcBorders>
                  <w:shd w:val="clear" w:color="auto" w:fill="auto"/>
                  <w:vAlign w:val="center"/>
                  <w:hideMark/>
                </w:tcPr>
                <w:p w14:paraId="2B16C888"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100</w:t>
                  </w:r>
                </w:p>
              </w:tc>
            </w:tr>
            <w:tr w:rsidR="00140A7C" w:rsidRPr="00140A7C" w14:paraId="5B589A1D" w14:textId="77777777" w:rsidTr="0056456D">
              <w:trPr>
                <w:trHeight w:val="38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43CED58D"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po specifikaciji Občine – za naročnike GO, po seznamu po 1 izvod</w:t>
                  </w:r>
                </w:p>
              </w:tc>
              <w:tc>
                <w:tcPr>
                  <w:tcW w:w="1276" w:type="dxa"/>
                  <w:tcBorders>
                    <w:top w:val="nil"/>
                    <w:left w:val="nil"/>
                    <w:bottom w:val="single" w:sz="4" w:space="0" w:color="auto"/>
                    <w:right w:val="single" w:sz="4" w:space="0" w:color="auto"/>
                  </w:tcBorders>
                  <w:shd w:val="clear" w:color="auto" w:fill="auto"/>
                  <w:vAlign w:val="center"/>
                  <w:hideMark/>
                </w:tcPr>
                <w:p w14:paraId="70E34EF2"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80</w:t>
                  </w:r>
                </w:p>
              </w:tc>
            </w:tr>
            <w:tr w:rsidR="00140A7C" w:rsidRPr="00140A7C" w14:paraId="3450183A" w14:textId="77777777" w:rsidTr="0056456D">
              <w:trPr>
                <w:trHeight w:val="45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711D42A4"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Narodna in univerzitetna knjižnica, Ekspedit, Leskovškova 12, 1000 LJUBLJANA</w:t>
                  </w:r>
                </w:p>
              </w:tc>
              <w:tc>
                <w:tcPr>
                  <w:tcW w:w="1276" w:type="dxa"/>
                  <w:tcBorders>
                    <w:top w:val="nil"/>
                    <w:left w:val="nil"/>
                    <w:bottom w:val="single" w:sz="4" w:space="0" w:color="auto"/>
                    <w:right w:val="single" w:sz="4" w:space="0" w:color="auto"/>
                  </w:tcBorders>
                  <w:shd w:val="clear" w:color="auto" w:fill="auto"/>
                  <w:vAlign w:val="center"/>
                  <w:hideMark/>
                </w:tcPr>
                <w:p w14:paraId="0A92944E"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16</w:t>
                  </w:r>
                </w:p>
              </w:tc>
            </w:tr>
            <w:tr w:rsidR="00140A7C" w:rsidRPr="00140A7C" w14:paraId="5D475890" w14:textId="77777777" w:rsidTr="0056456D">
              <w:trPr>
                <w:trHeight w:val="48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7FBE4321"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Dom starejših občanov Trebnje, Stari trg 63, 8210 Trebnje</w:t>
                  </w:r>
                </w:p>
              </w:tc>
              <w:tc>
                <w:tcPr>
                  <w:tcW w:w="1276" w:type="dxa"/>
                  <w:tcBorders>
                    <w:top w:val="nil"/>
                    <w:left w:val="nil"/>
                    <w:bottom w:val="single" w:sz="4" w:space="0" w:color="auto"/>
                    <w:right w:val="single" w:sz="4" w:space="0" w:color="auto"/>
                  </w:tcBorders>
                  <w:shd w:val="clear" w:color="auto" w:fill="auto"/>
                  <w:vAlign w:val="center"/>
                  <w:hideMark/>
                </w:tcPr>
                <w:p w14:paraId="412255EE"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30</w:t>
                  </w:r>
                </w:p>
              </w:tc>
            </w:tr>
            <w:tr w:rsidR="00140A7C" w:rsidRPr="00140A7C" w14:paraId="59801BA2" w14:textId="77777777" w:rsidTr="0056456D">
              <w:trPr>
                <w:trHeight w:val="43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151D62A2"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 xml:space="preserve">Knjižnica Pavla </w:t>
                  </w:r>
                  <w:proofErr w:type="spellStart"/>
                  <w:r w:rsidRPr="00140A7C">
                    <w:rPr>
                      <w:rFonts w:ascii="Arial" w:eastAsia="Times New Roman" w:hAnsi="Arial" w:cs="Arial"/>
                      <w:color w:val="000000"/>
                      <w:sz w:val="18"/>
                      <w:szCs w:val="18"/>
                      <w:lang w:eastAsia="sl-SI"/>
                    </w:rPr>
                    <w:t>Golie</w:t>
                  </w:r>
                  <w:proofErr w:type="spellEnd"/>
                  <w:r w:rsidRPr="00140A7C">
                    <w:rPr>
                      <w:rFonts w:ascii="Arial" w:eastAsia="Times New Roman" w:hAnsi="Arial" w:cs="Arial"/>
                      <w:color w:val="000000"/>
                      <w:sz w:val="18"/>
                      <w:szCs w:val="18"/>
                      <w:lang w:eastAsia="sl-SI"/>
                    </w:rPr>
                    <w:t xml:space="preserve"> Trebnje, Kidričeva ulica 2, 8210 Trebnje</w:t>
                  </w:r>
                </w:p>
              </w:tc>
              <w:tc>
                <w:tcPr>
                  <w:tcW w:w="1276" w:type="dxa"/>
                  <w:tcBorders>
                    <w:top w:val="nil"/>
                    <w:left w:val="nil"/>
                    <w:bottom w:val="single" w:sz="4" w:space="0" w:color="auto"/>
                    <w:right w:val="single" w:sz="4" w:space="0" w:color="auto"/>
                  </w:tcBorders>
                  <w:shd w:val="clear" w:color="auto" w:fill="auto"/>
                  <w:vAlign w:val="center"/>
                  <w:hideMark/>
                </w:tcPr>
                <w:p w14:paraId="235D9DEC"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6</w:t>
                  </w:r>
                </w:p>
              </w:tc>
            </w:tr>
            <w:tr w:rsidR="00140A7C" w:rsidRPr="00140A7C" w14:paraId="0B53E283" w14:textId="77777777" w:rsidTr="0056456D">
              <w:trPr>
                <w:trHeight w:val="41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22B0F8D5"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Osnovna šola Trebnje, Kidričeva ulica 11, 8210 Trebnje</w:t>
                  </w:r>
                </w:p>
              </w:tc>
              <w:tc>
                <w:tcPr>
                  <w:tcW w:w="1276" w:type="dxa"/>
                  <w:tcBorders>
                    <w:top w:val="nil"/>
                    <w:left w:val="nil"/>
                    <w:bottom w:val="single" w:sz="4" w:space="0" w:color="auto"/>
                    <w:right w:val="single" w:sz="4" w:space="0" w:color="auto"/>
                  </w:tcBorders>
                  <w:shd w:val="clear" w:color="auto" w:fill="auto"/>
                  <w:vAlign w:val="center"/>
                  <w:hideMark/>
                </w:tcPr>
                <w:p w14:paraId="7A46DB31"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4</w:t>
                  </w:r>
                </w:p>
              </w:tc>
            </w:tr>
            <w:tr w:rsidR="00140A7C" w:rsidRPr="00140A7C" w14:paraId="35802458" w14:textId="77777777" w:rsidTr="0056456D">
              <w:trPr>
                <w:trHeight w:val="38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2C256ADF"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Osnovna šola Veliki Gaber, Veliki Gaber 41, 8213 Veliki Gaber</w:t>
                  </w:r>
                </w:p>
              </w:tc>
              <w:tc>
                <w:tcPr>
                  <w:tcW w:w="1276" w:type="dxa"/>
                  <w:tcBorders>
                    <w:top w:val="nil"/>
                    <w:left w:val="nil"/>
                    <w:bottom w:val="single" w:sz="4" w:space="0" w:color="auto"/>
                    <w:right w:val="single" w:sz="4" w:space="0" w:color="auto"/>
                  </w:tcBorders>
                  <w:shd w:val="clear" w:color="auto" w:fill="auto"/>
                  <w:vAlign w:val="center"/>
                  <w:hideMark/>
                </w:tcPr>
                <w:p w14:paraId="3281B817"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4</w:t>
                  </w:r>
                </w:p>
              </w:tc>
            </w:tr>
            <w:tr w:rsidR="00140A7C" w:rsidRPr="00140A7C" w14:paraId="31C3A0FC" w14:textId="77777777" w:rsidTr="0056456D">
              <w:trPr>
                <w:trHeight w:val="38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0FFF2395" w14:textId="77777777" w:rsidR="00140A7C" w:rsidRPr="00140A7C" w:rsidRDefault="00140A7C" w:rsidP="00140A7C">
                  <w:pPr>
                    <w:spacing w:after="0" w:line="240" w:lineRule="auto"/>
                    <w:jc w:val="both"/>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 xml:space="preserve">Zdravstveni dom Trebnje, </w:t>
                  </w:r>
                  <w:proofErr w:type="spellStart"/>
                  <w:r w:rsidRPr="00140A7C">
                    <w:rPr>
                      <w:rFonts w:ascii="Arial" w:eastAsia="Times New Roman" w:hAnsi="Arial" w:cs="Arial"/>
                      <w:color w:val="000000"/>
                      <w:sz w:val="18"/>
                      <w:szCs w:val="18"/>
                      <w:lang w:eastAsia="sl-SI"/>
                    </w:rPr>
                    <w:t>Goliev</w:t>
                  </w:r>
                  <w:proofErr w:type="spellEnd"/>
                  <w:r w:rsidRPr="00140A7C">
                    <w:rPr>
                      <w:rFonts w:ascii="Arial" w:eastAsia="Times New Roman" w:hAnsi="Arial" w:cs="Arial"/>
                      <w:color w:val="000000"/>
                      <w:sz w:val="18"/>
                      <w:szCs w:val="18"/>
                      <w:lang w:eastAsia="sl-SI"/>
                    </w:rPr>
                    <w:t xml:space="preserve"> trg 3, 8210 Trebnje</w:t>
                  </w:r>
                </w:p>
              </w:tc>
              <w:tc>
                <w:tcPr>
                  <w:tcW w:w="1276" w:type="dxa"/>
                  <w:tcBorders>
                    <w:top w:val="nil"/>
                    <w:left w:val="nil"/>
                    <w:bottom w:val="single" w:sz="4" w:space="0" w:color="auto"/>
                    <w:right w:val="single" w:sz="4" w:space="0" w:color="auto"/>
                  </w:tcBorders>
                  <w:shd w:val="clear" w:color="auto" w:fill="auto"/>
                  <w:vAlign w:val="center"/>
                  <w:hideMark/>
                </w:tcPr>
                <w:p w14:paraId="4A04B5EA"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10</w:t>
                  </w:r>
                </w:p>
              </w:tc>
            </w:tr>
            <w:tr w:rsidR="00140A7C" w:rsidRPr="00140A7C" w14:paraId="1EE2B171" w14:textId="77777777" w:rsidTr="0056456D">
              <w:trPr>
                <w:trHeight w:val="480"/>
              </w:trPr>
              <w:tc>
                <w:tcPr>
                  <w:tcW w:w="7150" w:type="dxa"/>
                  <w:tcBorders>
                    <w:top w:val="nil"/>
                    <w:left w:val="single" w:sz="4" w:space="0" w:color="auto"/>
                    <w:bottom w:val="single" w:sz="4" w:space="0" w:color="auto"/>
                    <w:right w:val="single" w:sz="4" w:space="0" w:color="auto"/>
                  </w:tcBorders>
                  <w:shd w:val="clear" w:color="auto" w:fill="auto"/>
                  <w:vAlign w:val="center"/>
                  <w:hideMark/>
                </w:tcPr>
                <w:p w14:paraId="3903A842" w14:textId="77777777" w:rsidR="00140A7C" w:rsidRPr="00140A7C" w:rsidRDefault="00140A7C" w:rsidP="00140A7C">
                  <w:pPr>
                    <w:spacing w:after="0" w:line="240" w:lineRule="auto"/>
                    <w:rPr>
                      <w:rFonts w:ascii="Arial" w:eastAsia="Times New Roman" w:hAnsi="Arial" w:cs="Arial"/>
                      <w:color w:val="000000"/>
                      <w:sz w:val="18"/>
                      <w:szCs w:val="18"/>
                      <w:lang w:eastAsia="sl-SI"/>
                    </w:rPr>
                  </w:pPr>
                  <w:r w:rsidRPr="00140A7C">
                    <w:rPr>
                      <w:rFonts w:ascii="Arial" w:eastAsia="Times New Roman" w:hAnsi="Arial" w:cs="Arial"/>
                      <w:color w:val="000000"/>
                      <w:sz w:val="18"/>
                      <w:szCs w:val="18"/>
                      <w:lang w:eastAsia="sl-SI"/>
                    </w:rPr>
                    <w:t>skupaj</w:t>
                  </w:r>
                </w:p>
              </w:tc>
              <w:tc>
                <w:tcPr>
                  <w:tcW w:w="1276" w:type="dxa"/>
                  <w:tcBorders>
                    <w:top w:val="nil"/>
                    <w:left w:val="nil"/>
                    <w:bottom w:val="single" w:sz="4" w:space="0" w:color="auto"/>
                    <w:right w:val="single" w:sz="4" w:space="0" w:color="auto"/>
                  </w:tcBorders>
                  <w:shd w:val="clear" w:color="auto" w:fill="auto"/>
                  <w:vAlign w:val="center"/>
                  <w:hideMark/>
                </w:tcPr>
                <w:p w14:paraId="5C5AB51B" w14:textId="77777777" w:rsidR="00140A7C" w:rsidRPr="00140A7C" w:rsidRDefault="00140A7C" w:rsidP="00140A7C">
                  <w:pPr>
                    <w:spacing w:after="0" w:line="240" w:lineRule="auto"/>
                    <w:jc w:val="right"/>
                    <w:rPr>
                      <w:rFonts w:ascii="Arial" w:eastAsia="Times New Roman" w:hAnsi="Arial" w:cs="Arial"/>
                      <w:b/>
                      <w:bCs/>
                      <w:color w:val="000000"/>
                      <w:sz w:val="18"/>
                      <w:szCs w:val="18"/>
                      <w:lang w:eastAsia="sl-SI"/>
                    </w:rPr>
                  </w:pPr>
                  <w:r w:rsidRPr="00140A7C">
                    <w:rPr>
                      <w:rFonts w:ascii="Arial" w:eastAsia="Times New Roman" w:hAnsi="Arial" w:cs="Arial"/>
                      <w:b/>
                      <w:bCs/>
                      <w:color w:val="000000"/>
                      <w:sz w:val="18"/>
                      <w:szCs w:val="18"/>
                      <w:lang w:eastAsia="sl-SI"/>
                    </w:rPr>
                    <w:t>4950</w:t>
                  </w:r>
                </w:p>
              </w:tc>
            </w:tr>
          </w:tbl>
          <w:p w14:paraId="79BDED5A" w14:textId="77777777" w:rsidR="00140A7C" w:rsidRPr="00140A7C" w:rsidRDefault="00140A7C" w:rsidP="00140A7C">
            <w:pPr>
              <w:spacing w:after="200" w:line="276" w:lineRule="auto"/>
              <w:ind w:left="720"/>
              <w:contextualSpacing/>
              <w:rPr>
                <w:rFonts w:ascii="Helvetica" w:eastAsia="Calibri" w:hAnsi="Helvetica" w:cs="Times New Roman"/>
              </w:rPr>
            </w:pPr>
          </w:p>
          <w:p w14:paraId="05FE56CA"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06478378" w14:textId="6893B7C8"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Naročnik bo mesečno naročal tisk glasila v obsegu 24, 28, 32, 36 ali 40 strani glede na potrebe posameznega meseca. Možna so tudi izjemna odstopanja glede na potrebe naročnika; skladno z izdanim številom strani se po opravljenem delu izstavi račun.  </w:t>
            </w:r>
          </w:p>
          <w:p w14:paraId="18DDB7F3"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008B4A1F" w14:textId="5384632E"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Stranki štejeta pogodbeno delo iz tega člena za bistveno sestavino pogodbe.</w:t>
            </w:r>
          </w:p>
          <w:p w14:paraId="08F16E16"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00927309" w14:textId="0CE6AFC2"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Če naročnik ugotovi, da kakovost izdelave pogodbenega dela ne ustreza pogodbenim zahtevam, lahko brez obveznosti razdre pogodbo.</w:t>
            </w:r>
          </w:p>
          <w:p w14:paraId="7AA72B39" w14:textId="095442C7" w:rsidR="00880BA4" w:rsidRPr="00140A7C" w:rsidRDefault="00880BA4" w:rsidP="00880BA4">
            <w:pPr>
              <w:spacing w:before="225" w:after="225" w:line="276" w:lineRule="auto"/>
              <w:contextualSpacing/>
              <w:jc w:val="both"/>
              <w:rPr>
                <w:rFonts w:ascii="Helvetica" w:eastAsia="Calibri" w:hAnsi="Helvetica" w:cs="Times New Roman"/>
              </w:rPr>
            </w:pPr>
          </w:p>
        </w:tc>
      </w:tr>
    </w:tbl>
    <w:p w14:paraId="7292A083"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140A7C" w:rsidRPr="00140A7C" w14:paraId="1542F4E4" w14:textId="77777777" w:rsidTr="0056456D">
        <w:tc>
          <w:tcPr>
            <w:tcW w:w="0" w:type="auto"/>
            <w:tcMar>
              <w:top w:w="0" w:type="auto"/>
              <w:bottom w:w="0" w:type="auto"/>
            </w:tcMar>
          </w:tcPr>
          <w:p w14:paraId="6367FE23"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7E24BB58" w14:textId="0D53D03A"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Izvajalec bo pri izvajanju storitev sodeloval z usposobljenimi kadri in podizvajalci, ki jih je navedel v svoji ponudbi.</w:t>
            </w:r>
          </w:p>
          <w:p w14:paraId="6234259D" w14:textId="77777777"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 xml:space="preserve">Izvajalec se obvezuje, da bo v primeru, da bo v izvedbo javnega naročila vključil enega ali več podizvajalcev z njimi sklenil pogodbe, v katerih bo natančno določena vrsta in obseg del ter cena za opravljene storitve. </w:t>
            </w:r>
            <w:r w:rsidRPr="00140A7C">
              <w:rPr>
                <w:rFonts w:ascii="Arial" w:eastAsia="Calibri" w:hAnsi="Arial" w:cs="Arial"/>
                <w:color w:val="000000"/>
                <w:sz w:val="18"/>
                <w:szCs w:val="18"/>
              </w:rPr>
              <w:lastRenderedPageBreak/>
              <w:t>Izvajalec za izvedbo del s strani svojih podizvajalcev odgovarja, kot da bi jih opravil sam in naročnikova odobritev podizvajalca ne vpliva na njegovo obveznost za kakovostno in pravočasno izvedbo pogodbenih del. </w:t>
            </w:r>
          </w:p>
          <w:p w14:paraId="776118E9"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Če se med izvajanjem te pogodbe zamenja podizvajalec ali če izvajalec sklene za izvajanje predmeta te pogodbe pogodbo z novim podizvajalcem, mora izvajalec v petih (5) dneh po nastanku take spremembe naročniku predložiti svojo izjavo, da je poravnal vse nesporne obveznosti prvotnemu podizvajalcu, če je bil le ta zamenjan.</w:t>
            </w:r>
          </w:p>
          <w:p w14:paraId="0593E19D" w14:textId="278D6B7B" w:rsidR="00880BA4" w:rsidRPr="00140A7C" w:rsidRDefault="00880BA4" w:rsidP="00880BA4">
            <w:pPr>
              <w:spacing w:before="225" w:after="225" w:line="276" w:lineRule="auto"/>
              <w:contextualSpacing/>
              <w:jc w:val="both"/>
              <w:rPr>
                <w:rFonts w:ascii="Helvetica" w:eastAsia="Calibri" w:hAnsi="Helvetica" w:cs="Times New Roman"/>
              </w:rPr>
            </w:pPr>
          </w:p>
        </w:tc>
      </w:tr>
    </w:tbl>
    <w:p w14:paraId="44B992CA" w14:textId="63058A91" w:rsidR="00140A7C" w:rsidRDefault="00140A7C" w:rsidP="00140A7C">
      <w:pPr>
        <w:spacing w:after="0" w:line="240" w:lineRule="auto"/>
        <w:jc w:val="center"/>
        <w:rPr>
          <w:rFonts w:ascii="Arial" w:eastAsia="Calibri" w:hAnsi="Arial" w:cs="Arial"/>
          <w:b/>
          <w:bCs/>
          <w:color w:val="000000"/>
          <w:sz w:val="18"/>
          <w:szCs w:val="18"/>
        </w:rPr>
      </w:pPr>
      <w:r w:rsidRPr="00140A7C">
        <w:rPr>
          <w:rFonts w:ascii="Arial" w:eastAsia="Calibri" w:hAnsi="Arial" w:cs="Arial"/>
          <w:b/>
          <w:bCs/>
          <w:color w:val="000000"/>
          <w:sz w:val="18"/>
          <w:szCs w:val="18"/>
        </w:rPr>
        <w:lastRenderedPageBreak/>
        <w:t>5. člen</w:t>
      </w:r>
    </w:p>
    <w:p w14:paraId="66A1DA7A" w14:textId="77777777" w:rsidR="00880BA4" w:rsidRPr="00140A7C" w:rsidRDefault="00880BA4" w:rsidP="00140A7C">
      <w:pPr>
        <w:spacing w:after="0" w:line="240" w:lineRule="auto"/>
        <w:jc w:val="center"/>
        <w:rPr>
          <w:rFonts w:ascii="Helvetica" w:eastAsia="Calibri" w:hAnsi="Helvetica" w:cs="Times New Roman"/>
        </w:rPr>
      </w:pPr>
    </w:p>
    <w:tbl>
      <w:tblPr>
        <w:tblStyle w:val="NormalTablePHPDOCX"/>
        <w:tblW w:w="0" w:type="auto"/>
        <w:tblInd w:w="108" w:type="dxa"/>
        <w:tblLook w:val="04A0" w:firstRow="1" w:lastRow="0" w:firstColumn="1" w:lastColumn="0" w:noHBand="0" w:noVBand="1"/>
      </w:tblPr>
      <w:tblGrid>
        <w:gridCol w:w="8964"/>
      </w:tblGrid>
      <w:tr w:rsidR="00140A7C" w:rsidRPr="00140A7C" w14:paraId="0307746C" w14:textId="77777777" w:rsidTr="0056456D">
        <w:tc>
          <w:tcPr>
            <w:tcW w:w="0" w:type="auto"/>
            <w:tcMar>
              <w:top w:w="0" w:type="auto"/>
              <w:bottom w:w="0" w:type="auto"/>
            </w:tcMar>
          </w:tcPr>
          <w:p w14:paraId="1E411F8F" w14:textId="7490505F" w:rsidR="00140A7C" w:rsidRDefault="00880BA4" w:rsidP="00880BA4">
            <w:pPr>
              <w:spacing w:before="225" w:after="225" w:line="276" w:lineRule="auto"/>
              <w:contextualSpacing/>
              <w:jc w:val="both"/>
              <w:rPr>
                <w:rFonts w:ascii="Arial" w:eastAsia="Calibri" w:hAnsi="Arial" w:cs="Arial"/>
                <w:b/>
                <w:bCs/>
                <w:color w:val="000000"/>
                <w:sz w:val="18"/>
                <w:szCs w:val="18"/>
              </w:rPr>
            </w:pPr>
            <w:r>
              <w:rPr>
                <w:rFonts w:ascii="Arial" w:eastAsia="Calibri" w:hAnsi="Arial" w:cs="Arial"/>
                <w:color w:val="000000"/>
                <w:sz w:val="18"/>
                <w:szCs w:val="18"/>
              </w:rPr>
              <w:t>P</w:t>
            </w:r>
            <w:r w:rsidR="00140A7C" w:rsidRPr="00140A7C">
              <w:rPr>
                <w:rFonts w:ascii="Arial" w:eastAsia="Calibri" w:hAnsi="Arial" w:cs="Arial"/>
                <w:color w:val="000000"/>
                <w:sz w:val="18"/>
                <w:szCs w:val="18"/>
              </w:rPr>
              <w:t xml:space="preserve">ogodbena vrednost znaša </w:t>
            </w:r>
            <w:r w:rsidR="00140A7C" w:rsidRPr="00140A7C">
              <w:rPr>
                <w:rFonts w:ascii="Arial" w:eastAsia="Calibri" w:hAnsi="Arial" w:cs="Arial"/>
                <w:b/>
                <w:bCs/>
                <w:color w:val="000000"/>
                <w:sz w:val="18"/>
                <w:szCs w:val="18"/>
              </w:rPr>
              <w:t>do __________________EUR, in sicer za:</w:t>
            </w:r>
          </w:p>
          <w:p w14:paraId="5F684525" w14:textId="77777777" w:rsidR="00880BA4" w:rsidRPr="00140A7C" w:rsidRDefault="00880BA4" w:rsidP="00880BA4">
            <w:pPr>
              <w:spacing w:before="225" w:after="225" w:line="276" w:lineRule="auto"/>
              <w:contextualSpacing/>
              <w:jc w:val="both"/>
              <w:rPr>
                <w:rFonts w:ascii="Helvetica" w:eastAsia="Calibri" w:hAnsi="Helvetica" w:cs="Times New Roman"/>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791"/>
              <w:gridCol w:w="1631"/>
              <w:gridCol w:w="2308"/>
            </w:tblGrid>
            <w:tr w:rsidR="00140A7C" w:rsidRPr="00140A7C" w14:paraId="4FB05EB5" w14:textId="77777777" w:rsidTr="0056456D">
              <w:tc>
                <w:tcPr>
                  <w:tcW w:w="52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47210"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Velikost izdaje:</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8A3BB" w14:textId="77777777" w:rsidR="00140A7C" w:rsidRPr="00140A7C" w:rsidRDefault="00140A7C" w:rsidP="00140A7C">
                  <w:pPr>
                    <w:pBdr>
                      <w:bottom w:val="single" w:sz="8" w:space="4" w:color="4F81BD"/>
                    </w:pBdr>
                    <w:spacing w:before="135" w:after="135"/>
                    <w:contextualSpacing/>
                    <w:jc w:val="right"/>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Cena/izdajo</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E278E" w14:textId="77777777" w:rsidR="00140A7C" w:rsidRPr="00140A7C" w:rsidRDefault="00140A7C" w:rsidP="00140A7C">
                  <w:pPr>
                    <w:pBdr>
                      <w:bottom w:val="single" w:sz="8" w:space="4" w:color="4F81BD"/>
                    </w:pBdr>
                    <w:spacing w:before="135" w:after="135"/>
                    <w:contextualSpacing/>
                    <w:jc w:val="center"/>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color w:val="000000"/>
                      <w:spacing w:val="5"/>
                      <w:kern w:val="28"/>
                      <w:position w:val="-2"/>
                      <w:sz w:val="18"/>
                      <w:szCs w:val="18"/>
                    </w:rPr>
                    <w:t>skupaj</w:t>
                  </w:r>
                </w:p>
              </w:tc>
            </w:tr>
            <w:tr w:rsidR="00140A7C" w:rsidRPr="00140A7C" w14:paraId="128B34BB" w14:textId="77777777" w:rsidTr="0056456D">
              <w:tc>
                <w:tcPr>
                  <w:tcW w:w="52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4018"/>
                  </w:tblGrid>
                  <w:tr w:rsidR="00140A7C" w:rsidRPr="00140A7C" w14:paraId="511CF4C7" w14:textId="77777777" w:rsidTr="0056456D">
                    <w:tc>
                      <w:tcPr>
                        <w:tcW w:w="0" w:type="auto"/>
                        <w:tcMar>
                          <w:top w:w="0" w:type="auto"/>
                          <w:bottom w:w="0" w:type="auto"/>
                        </w:tcMar>
                      </w:tcPr>
                      <w:p w14:paraId="3C2E23B7" w14:textId="77777777" w:rsidR="00140A7C" w:rsidRPr="00140A7C" w:rsidRDefault="00140A7C" w:rsidP="00140A7C">
                        <w:pPr>
                          <w:numPr>
                            <w:ilvl w:val="0"/>
                            <w:numId w:val="36"/>
                          </w:numPr>
                          <w:contextualSpacing/>
                          <w:rPr>
                            <w:rFonts w:ascii="Arial" w:eastAsia="Calibri" w:hAnsi="Arial" w:cs="Arial"/>
                            <w:color w:val="000000"/>
                            <w:sz w:val="18"/>
                            <w:szCs w:val="18"/>
                          </w:rPr>
                        </w:pPr>
                        <w:r w:rsidRPr="00140A7C">
                          <w:rPr>
                            <w:rFonts w:ascii="Arial" w:eastAsia="Calibri" w:hAnsi="Arial" w:cs="Arial"/>
                            <w:color w:val="000000"/>
                            <w:position w:val="-2"/>
                            <w:sz w:val="18"/>
                            <w:szCs w:val="18"/>
                          </w:rPr>
                          <w:t>11 izdaj glasila  24 strani (redni obseg)</w:t>
                        </w:r>
                      </w:p>
                    </w:tc>
                  </w:tr>
                </w:tbl>
                <w:p w14:paraId="5EE75334"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6FD4B8" w14:textId="77777777" w:rsidR="00140A7C" w:rsidRPr="00140A7C" w:rsidRDefault="00140A7C" w:rsidP="00140A7C">
                  <w:pPr>
                    <w:pBdr>
                      <w:bottom w:val="single" w:sz="8" w:space="4" w:color="4F81BD"/>
                    </w:pBdr>
                    <w:spacing w:before="135" w:after="135"/>
                    <w:contextualSpacing/>
                    <w:jc w:val="right"/>
                    <w:textAlignment w:val="center"/>
                    <w:rPr>
                      <w:rFonts w:ascii="Helvetica" w:eastAsia="Times New Roman" w:hAnsi="Helvetica" w:cs="Times New Roman"/>
                      <w:color w:val="17365D"/>
                      <w:spacing w:val="5"/>
                      <w:kern w:val="28"/>
                      <w:sz w:val="52"/>
                      <w:szCs w:val="52"/>
                    </w:rPr>
                  </w:pP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08716" w14:textId="77777777" w:rsidR="00140A7C" w:rsidRPr="00140A7C" w:rsidRDefault="00140A7C" w:rsidP="00140A7C">
                  <w:pPr>
                    <w:pBdr>
                      <w:bottom w:val="single" w:sz="8" w:space="4" w:color="4F81BD"/>
                    </w:pBdr>
                    <w:spacing w:before="135" w:after="135"/>
                    <w:contextualSpacing/>
                    <w:jc w:val="right"/>
                    <w:textAlignment w:val="center"/>
                    <w:rPr>
                      <w:rFonts w:ascii="Helvetica" w:eastAsia="Times New Roman" w:hAnsi="Helvetica" w:cs="Times New Roman"/>
                      <w:color w:val="17365D"/>
                      <w:spacing w:val="5"/>
                      <w:kern w:val="28"/>
                      <w:sz w:val="52"/>
                      <w:szCs w:val="52"/>
                    </w:rPr>
                  </w:pPr>
                </w:p>
              </w:tc>
            </w:tr>
            <w:tr w:rsidR="00140A7C" w:rsidRPr="00140A7C" w14:paraId="4D31D33B" w14:textId="77777777" w:rsidTr="0056456D">
              <w:tc>
                <w:tcPr>
                  <w:tcW w:w="52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3478"/>
                  </w:tblGrid>
                  <w:tr w:rsidR="00140A7C" w:rsidRPr="00140A7C" w14:paraId="2663A76E" w14:textId="77777777" w:rsidTr="0056456D">
                    <w:tc>
                      <w:tcPr>
                        <w:tcW w:w="0" w:type="auto"/>
                        <w:tcMar>
                          <w:top w:w="0" w:type="auto"/>
                          <w:bottom w:w="0" w:type="auto"/>
                        </w:tcMar>
                      </w:tcPr>
                      <w:p w14:paraId="0172A654" w14:textId="77777777" w:rsidR="00140A7C" w:rsidRPr="00140A7C" w:rsidRDefault="00140A7C" w:rsidP="00140A7C">
                        <w:pPr>
                          <w:numPr>
                            <w:ilvl w:val="0"/>
                            <w:numId w:val="37"/>
                          </w:numPr>
                          <w:contextualSpacing/>
                          <w:rPr>
                            <w:rFonts w:ascii="Arial" w:eastAsia="Calibri" w:hAnsi="Arial" w:cs="Arial"/>
                            <w:color w:val="000000"/>
                            <w:sz w:val="18"/>
                            <w:szCs w:val="18"/>
                          </w:rPr>
                        </w:pPr>
                        <w:r w:rsidRPr="00140A7C">
                          <w:rPr>
                            <w:rFonts w:ascii="Arial" w:eastAsia="Calibri" w:hAnsi="Arial" w:cs="Arial"/>
                            <w:color w:val="000000"/>
                            <w:position w:val="-2"/>
                            <w:sz w:val="18"/>
                            <w:szCs w:val="18"/>
                          </w:rPr>
                          <w:t>_____ x dodatna pola  (4 strani)</w:t>
                        </w:r>
                      </w:p>
                    </w:tc>
                  </w:tr>
                </w:tbl>
                <w:p w14:paraId="581AE24E" w14:textId="77777777" w:rsidR="00140A7C" w:rsidRPr="00140A7C" w:rsidRDefault="00140A7C" w:rsidP="00140A7C">
                  <w:pPr>
                    <w:pBdr>
                      <w:bottom w:val="single" w:sz="8" w:space="4" w:color="4F81BD"/>
                    </w:pBdr>
                    <w:spacing w:after="300"/>
                    <w:contextualSpacing/>
                    <w:rPr>
                      <w:rFonts w:ascii="Helvetica" w:eastAsia="Times New Roman" w:hAnsi="Helvetica" w:cs="Times New Roman"/>
                      <w:color w:val="17365D"/>
                      <w:spacing w:val="5"/>
                      <w:kern w:val="28"/>
                      <w:sz w:val="52"/>
                      <w:szCs w:val="52"/>
                    </w:rPr>
                  </w:pP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8AA49" w14:textId="77777777" w:rsidR="00140A7C" w:rsidRPr="00140A7C" w:rsidRDefault="00140A7C" w:rsidP="00140A7C">
                  <w:pPr>
                    <w:pBdr>
                      <w:bottom w:val="single" w:sz="8" w:space="4" w:color="4F81BD"/>
                    </w:pBdr>
                    <w:spacing w:before="135" w:after="135"/>
                    <w:contextualSpacing/>
                    <w:jc w:val="right"/>
                    <w:textAlignment w:val="center"/>
                    <w:rPr>
                      <w:rFonts w:ascii="Helvetica" w:eastAsia="Times New Roman" w:hAnsi="Helvetica" w:cs="Times New Roman"/>
                      <w:color w:val="17365D"/>
                      <w:spacing w:val="5"/>
                      <w:kern w:val="28"/>
                      <w:sz w:val="52"/>
                      <w:szCs w:val="52"/>
                    </w:rPr>
                  </w:pP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96984" w14:textId="77777777" w:rsidR="00140A7C" w:rsidRPr="00140A7C" w:rsidRDefault="00140A7C" w:rsidP="00140A7C">
                  <w:pPr>
                    <w:pBdr>
                      <w:bottom w:val="single" w:sz="8" w:space="4" w:color="4F81BD"/>
                    </w:pBdr>
                    <w:spacing w:before="135" w:after="135"/>
                    <w:contextualSpacing/>
                    <w:jc w:val="right"/>
                    <w:textAlignment w:val="center"/>
                    <w:rPr>
                      <w:rFonts w:ascii="Helvetica" w:eastAsia="Times New Roman" w:hAnsi="Helvetica" w:cs="Times New Roman"/>
                      <w:color w:val="17365D"/>
                      <w:spacing w:val="5"/>
                      <w:kern w:val="28"/>
                      <w:sz w:val="52"/>
                      <w:szCs w:val="52"/>
                    </w:rPr>
                  </w:pPr>
                </w:p>
              </w:tc>
            </w:tr>
            <w:tr w:rsidR="00140A7C" w:rsidRPr="00140A7C" w14:paraId="401EEED5" w14:textId="77777777" w:rsidTr="0056456D">
              <w:tc>
                <w:tcPr>
                  <w:tcW w:w="52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155F4" w14:textId="77777777" w:rsidR="00140A7C" w:rsidRPr="00140A7C" w:rsidRDefault="00140A7C" w:rsidP="00140A7C">
                  <w:pPr>
                    <w:pBdr>
                      <w:bottom w:val="single" w:sz="8" w:space="4" w:color="4F81BD"/>
                    </w:pBdr>
                    <w:spacing w:before="135" w:after="135"/>
                    <w:contextualSpacing/>
                    <w:jc w:val="both"/>
                    <w:textAlignment w:val="center"/>
                    <w:rPr>
                      <w:rFonts w:ascii="Helvetica" w:eastAsia="Times New Roman" w:hAnsi="Helvetica" w:cs="Times New Roman"/>
                      <w:color w:val="17365D"/>
                      <w:spacing w:val="5"/>
                      <w:kern w:val="28"/>
                      <w:sz w:val="52"/>
                      <w:szCs w:val="52"/>
                    </w:rPr>
                  </w:pPr>
                  <w:r w:rsidRPr="00140A7C">
                    <w:rPr>
                      <w:rFonts w:ascii="Arial" w:eastAsia="Times New Roman" w:hAnsi="Arial" w:cs="Arial"/>
                      <w:b/>
                      <w:bCs/>
                      <w:color w:val="000000"/>
                      <w:spacing w:val="5"/>
                      <w:kern w:val="28"/>
                      <w:position w:val="-2"/>
                      <w:sz w:val="18"/>
                      <w:szCs w:val="18"/>
                    </w:rPr>
                    <w:t>SKUPAJ</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B2B1B" w14:textId="77777777" w:rsidR="00140A7C" w:rsidRPr="00140A7C" w:rsidRDefault="00140A7C" w:rsidP="00140A7C">
                  <w:pPr>
                    <w:pBdr>
                      <w:bottom w:val="single" w:sz="8" w:space="4" w:color="4F81BD"/>
                    </w:pBdr>
                    <w:spacing w:before="135" w:after="135"/>
                    <w:contextualSpacing/>
                    <w:jc w:val="right"/>
                    <w:textAlignment w:val="center"/>
                    <w:rPr>
                      <w:rFonts w:ascii="Helvetica" w:eastAsia="Times New Roman" w:hAnsi="Helvetica" w:cs="Times New Roman"/>
                      <w:color w:val="17365D"/>
                      <w:spacing w:val="5"/>
                      <w:kern w:val="28"/>
                      <w:sz w:val="52"/>
                      <w:szCs w:val="52"/>
                    </w:rPr>
                  </w:pP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1B73A" w14:textId="77777777" w:rsidR="00140A7C" w:rsidRPr="00140A7C" w:rsidRDefault="00140A7C" w:rsidP="00140A7C">
                  <w:pPr>
                    <w:pBdr>
                      <w:bottom w:val="single" w:sz="8" w:space="4" w:color="4F81BD"/>
                    </w:pBdr>
                    <w:spacing w:before="135" w:after="135"/>
                    <w:contextualSpacing/>
                    <w:jc w:val="right"/>
                    <w:textAlignment w:val="center"/>
                    <w:rPr>
                      <w:rFonts w:ascii="Helvetica" w:eastAsia="Times New Roman" w:hAnsi="Helvetica" w:cs="Times New Roman"/>
                      <w:color w:val="17365D"/>
                      <w:spacing w:val="5"/>
                      <w:kern w:val="28"/>
                      <w:sz w:val="52"/>
                      <w:szCs w:val="52"/>
                    </w:rPr>
                  </w:pPr>
                </w:p>
              </w:tc>
            </w:tr>
          </w:tbl>
          <w:p w14:paraId="0D22DC58"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7DBD3525" w14:textId="3E31875D"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Cena vključuje davek na dodano vrednost.</w:t>
            </w:r>
          </w:p>
          <w:p w14:paraId="7EDC393C" w14:textId="77777777" w:rsidR="00880BA4" w:rsidRDefault="00880BA4" w:rsidP="00880BA4">
            <w:pPr>
              <w:spacing w:before="225" w:after="225" w:line="276" w:lineRule="auto"/>
              <w:contextualSpacing/>
              <w:jc w:val="both"/>
              <w:rPr>
                <w:rFonts w:ascii="Arial" w:eastAsia="Calibri" w:hAnsi="Arial" w:cs="Arial"/>
                <w:sz w:val="18"/>
                <w:szCs w:val="18"/>
              </w:rPr>
            </w:pPr>
          </w:p>
          <w:p w14:paraId="5EACCF7D" w14:textId="0D6BE27B" w:rsidR="00140A7C" w:rsidRPr="00140A7C" w:rsidRDefault="00140A7C" w:rsidP="00880BA4">
            <w:pPr>
              <w:spacing w:before="225" w:after="225" w:line="276" w:lineRule="auto"/>
              <w:contextualSpacing/>
              <w:jc w:val="both"/>
              <w:rPr>
                <w:rFonts w:ascii="Arial" w:eastAsia="Calibri" w:hAnsi="Arial" w:cs="Arial"/>
                <w:sz w:val="18"/>
                <w:szCs w:val="18"/>
              </w:rPr>
            </w:pPr>
            <w:r w:rsidRPr="00140A7C">
              <w:rPr>
                <w:rFonts w:ascii="Arial" w:eastAsia="Calibri" w:hAnsi="Arial" w:cs="Arial"/>
                <w:sz w:val="18"/>
                <w:szCs w:val="18"/>
              </w:rPr>
              <w:t>Cena je nespremenjena (fiksna) v prvem letu veljavnosti sporazuma. Spremembe cen ureja sporazum.</w:t>
            </w:r>
          </w:p>
          <w:p w14:paraId="6C06EC67"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26A0E2C7" w14:textId="618CA79C"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Naročnik bo praviloma izdal 11 izdaj »Glasila občanov«, ki so zaporedno oštevilčene (enajst mesečnih izdaj in poletna številka v mesecu juliju, v obsegu do 40 strani).</w:t>
            </w:r>
          </w:p>
          <w:p w14:paraId="2BBB85D2"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10879D61"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Naročnik bo mesečno naročal tisk glasila v obsegu 24 strani, lahko pa tudi več, torej z dodatnimi polami. Naročnik in izvajalec mesečno usklajujeta obseg nad  24 strani. Skladno z izdanim številom strani se po opravljenem delu izstavi račun.</w:t>
            </w:r>
          </w:p>
          <w:p w14:paraId="0528A325" w14:textId="5409A18E" w:rsidR="00880BA4" w:rsidRPr="00140A7C" w:rsidRDefault="00880BA4" w:rsidP="00880BA4">
            <w:pPr>
              <w:spacing w:before="225" w:after="225" w:line="276" w:lineRule="auto"/>
              <w:contextualSpacing/>
              <w:jc w:val="both"/>
              <w:rPr>
                <w:rFonts w:ascii="Helvetica" w:eastAsia="Calibri" w:hAnsi="Helvetica" w:cs="Times New Roman"/>
              </w:rPr>
            </w:pPr>
          </w:p>
        </w:tc>
      </w:tr>
    </w:tbl>
    <w:p w14:paraId="500A0CA1"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140A7C" w:rsidRPr="00140A7C" w14:paraId="539EC578" w14:textId="77777777" w:rsidTr="0056456D">
        <w:tc>
          <w:tcPr>
            <w:tcW w:w="0" w:type="auto"/>
            <w:tcMar>
              <w:top w:w="0" w:type="auto"/>
              <w:bottom w:w="0" w:type="auto"/>
            </w:tcMar>
          </w:tcPr>
          <w:p w14:paraId="3CBF9EFD"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2C935B93" w14:textId="3DAD4F15"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Izvajalec se zaveže pogodbeno dogovorjena dela opraviti strokovno, vestno in pošteno, skladno s to pogodbo, razpisnimi pogoji in veljavnimi predpisi ter pravili stroke. Kakovost izvedenih del mora ustrezati obstoječim standardom. </w:t>
            </w:r>
          </w:p>
          <w:p w14:paraId="0F1EB986"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69488EBA"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Naročnik bo pogodbeno dogovorjena dela izvajalca spremljal sproti. </w:t>
            </w:r>
          </w:p>
          <w:p w14:paraId="2C2CF424" w14:textId="28C0033A" w:rsidR="00880BA4" w:rsidRPr="00140A7C" w:rsidRDefault="00880BA4" w:rsidP="00880BA4">
            <w:pPr>
              <w:spacing w:before="225" w:after="225" w:line="276" w:lineRule="auto"/>
              <w:contextualSpacing/>
              <w:jc w:val="both"/>
              <w:rPr>
                <w:rFonts w:ascii="Helvetica" w:eastAsia="Calibri" w:hAnsi="Helvetica" w:cs="Times New Roman"/>
              </w:rPr>
            </w:pPr>
          </w:p>
        </w:tc>
      </w:tr>
    </w:tbl>
    <w:p w14:paraId="0D0A75DF" w14:textId="1F985A6D" w:rsidR="00140A7C" w:rsidRDefault="00140A7C" w:rsidP="00140A7C">
      <w:pPr>
        <w:spacing w:after="0" w:line="240" w:lineRule="auto"/>
        <w:jc w:val="center"/>
        <w:rPr>
          <w:rFonts w:ascii="Arial" w:eastAsia="Calibri" w:hAnsi="Arial" w:cs="Arial"/>
          <w:b/>
          <w:bCs/>
          <w:color w:val="000000"/>
          <w:sz w:val="18"/>
          <w:szCs w:val="18"/>
        </w:rPr>
      </w:pPr>
      <w:r w:rsidRPr="00140A7C">
        <w:rPr>
          <w:rFonts w:ascii="Arial" w:eastAsia="Calibri" w:hAnsi="Arial" w:cs="Arial"/>
          <w:b/>
          <w:bCs/>
          <w:color w:val="000000"/>
          <w:sz w:val="18"/>
          <w:szCs w:val="18"/>
        </w:rPr>
        <w:t>7. člen</w:t>
      </w:r>
    </w:p>
    <w:p w14:paraId="32D1CDCE" w14:textId="77777777" w:rsidR="00880BA4" w:rsidRPr="00140A7C" w:rsidRDefault="00880BA4" w:rsidP="00140A7C">
      <w:pPr>
        <w:spacing w:after="0" w:line="240" w:lineRule="auto"/>
        <w:jc w:val="center"/>
        <w:rPr>
          <w:rFonts w:ascii="Helvetica" w:eastAsia="Calibri" w:hAnsi="Helvetica" w:cs="Times New Roman"/>
        </w:rPr>
      </w:pPr>
    </w:p>
    <w:tbl>
      <w:tblPr>
        <w:tblStyle w:val="NormalTablePHPDOCX"/>
        <w:tblW w:w="0" w:type="auto"/>
        <w:tblInd w:w="108" w:type="dxa"/>
        <w:tblLook w:val="04A0" w:firstRow="1" w:lastRow="0" w:firstColumn="1" w:lastColumn="0" w:noHBand="0" w:noVBand="1"/>
      </w:tblPr>
      <w:tblGrid>
        <w:gridCol w:w="8964"/>
      </w:tblGrid>
      <w:tr w:rsidR="00140A7C" w:rsidRPr="00140A7C" w14:paraId="15192281" w14:textId="77777777" w:rsidTr="0056456D">
        <w:tc>
          <w:tcPr>
            <w:tcW w:w="0" w:type="auto"/>
            <w:tcMar>
              <w:top w:w="0" w:type="auto"/>
              <w:bottom w:w="0" w:type="auto"/>
            </w:tcMar>
          </w:tcPr>
          <w:p w14:paraId="2CC50076" w14:textId="77777777" w:rsidR="00140A7C" w:rsidRDefault="00880BA4" w:rsidP="00880BA4">
            <w:pPr>
              <w:spacing w:before="225" w:after="225" w:line="276" w:lineRule="auto"/>
              <w:contextualSpacing/>
              <w:jc w:val="both"/>
              <w:rPr>
                <w:rFonts w:ascii="Arial" w:eastAsia="Calibri" w:hAnsi="Arial" w:cs="Arial"/>
                <w:b/>
                <w:bCs/>
                <w:color w:val="000000"/>
                <w:sz w:val="18"/>
                <w:szCs w:val="18"/>
              </w:rPr>
            </w:pPr>
            <w:r>
              <w:rPr>
                <w:rFonts w:ascii="Arial" w:eastAsia="Calibri" w:hAnsi="Arial" w:cs="Arial"/>
                <w:color w:val="000000"/>
                <w:sz w:val="18"/>
                <w:szCs w:val="18"/>
              </w:rPr>
              <w:t>V</w:t>
            </w:r>
            <w:r w:rsidR="00140A7C" w:rsidRPr="00140A7C">
              <w:rPr>
                <w:rFonts w:ascii="Arial" w:eastAsia="Calibri" w:hAnsi="Arial" w:cs="Arial"/>
                <w:color w:val="000000"/>
                <w:sz w:val="18"/>
                <w:szCs w:val="18"/>
              </w:rPr>
              <w:t xml:space="preserve"> zavarovanje za dobro izvedbo pogodbenih obveznosti izvajalec ob podpisu okvirnega sporazuma izroči menico z menično izjavo </w:t>
            </w:r>
            <w:r w:rsidR="00140A7C" w:rsidRPr="00140A7C">
              <w:rPr>
                <w:rFonts w:ascii="Arial" w:eastAsia="Calibri" w:hAnsi="Arial" w:cs="Arial"/>
                <w:b/>
                <w:bCs/>
                <w:color w:val="000000"/>
                <w:sz w:val="18"/>
                <w:szCs w:val="18"/>
              </w:rPr>
              <w:t>v višini 10 % letne pogodbene vrednosti z DDV, v višini _________________EUR, plačljivo na prvi poziv, brez ugovora, z veljavnostjo 30 dni po preteku roka za dokončno izvedbo posla.</w:t>
            </w:r>
          </w:p>
          <w:p w14:paraId="6558A75A" w14:textId="7B9C0DA9" w:rsidR="00880BA4" w:rsidRPr="00140A7C" w:rsidRDefault="00880BA4" w:rsidP="00880BA4">
            <w:pPr>
              <w:spacing w:before="225" w:after="225" w:line="276" w:lineRule="auto"/>
              <w:contextualSpacing/>
              <w:jc w:val="both"/>
              <w:rPr>
                <w:rFonts w:ascii="Helvetica" w:eastAsia="Calibri" w:hAnsi="Helvetica" w:cs="Times New Roman"/>
              </w:rPr>
            </w:pPr>
          </w:p>
        </w:tc>
      </w:tr>
    </w:tbl>
    <w:p w14:paraId="004D7D8B"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140A7C" w:rsidRPr="00140A7C" w14:paraId="452A2D98" w14:textId="77777777" w:rsidTr="0056456D">
        <w:tc>
          <w:tcPr>
            <w:tcW w:w="0" w:type="auto"/>
            <w:tcMar>
              <w:top w:w="0" w:type="auto"/>
              <w:bottom w:w="0" w:type="auto"/>
            </w:tcMar>
          </w:tcPr>
          <w:p w14:paraId="11734397"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37D5E655" w14:textId="1CAF7048"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Naročnik poravna pogodbene obveznosti na podlagi e-računa izvajalca na transakcijski račun izvajalca št. SI56 _______________________________odprt pri ____________________, in sicer 30. dan po prejemu e-računa pri naročniku.</w:t>
            </w:r>
          </w:p>
          <w:p w14:paraId="7E692D08"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23F2247F" w14:textId="0DF4ABA2"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E-račun je potrebno posredovati preko spletne aplikacije UJP-net.</w:t>
            </w:r>
          </w:p>
          <w:p w14:paraId="020F3D27"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1B6EE74B" w14:textId="23F17B2D" w:rsidR="00140A7C" w:rsidRPr="00140A7C" w:rsidRDefault="00140A7C" w:rsidP="00880BA4">
            <w:pPr>
              <w:spacing w:before="225" w:after="225" w:line="276" w:lineRule="auto"/>
              <w:contextualSpacing/>
              <w:jc w:val="both"/>
              <w:rPr>
                <w:rFonts w:ascii="Helvetica" w:eastAsia="Calibri" w:hAnsi="Helvetica" w:cs="Times New Roman"/>
                <w:color w:val="FF0000"/>
              </w:rPr>
            </w:pPr>
            <w:r w:rsidRPr="00140A7C">
              <w:rPr>
                <w:rFonts w:ascii="Arial" w:eastAsia="Calibri" w:hAnsi="Arial" w:cs="Arial"/>
                <w:color w:val="000000"/>
                <w:sz w:val="18"/>
                <w:szCs w:val="18"/>
              </w:rPr>
              <w:t xml:space="preserve">Sredstva so zagotovljena z Odlokom o proračunu občine Trebnje za leto ________ (Uradni list RS št., ____, v nadaljevanju: Odlok) na proračunski postavki ________________, konto _____________________ izdajanje občinskega časopisa v </w:t>
            </w:r>
            <w:r w:rsidRPr="00140A7C">
              <w:rPr>
                <w:rFonts w:ascii="Arial" w:eastAsia="Calibri" w:hAnsi="Arial" w:cs="Arial"/>
                <w:b/>
                <w:bCs/>
                <w:color w:val="000000"/>
                <w:sz w:val="18"/>
                <w:szCs w:val="18"/>
              </w:rPr>
              <w:t>višini ______________________ EUR</w:t>
            </w:r>
            <w:r w:rsidRPr="00140A7C">
              <w:rPr>
                <w:rFonts w:ascii="Arial" w:eastAsia="Calibri" w:hAnsi="Arial" w:cs="Arial"/>
                <w:color w:val="000000"/>
                <w:sz w:val="18"/>
                <w:szCs w:val="18"/>
              </w:rPr>
              <w:t xml:space="preserve"> in na podlagi 5. člena Odloka kot </w:t>
            </w:r>
            <w:proofErr w:type="spellStart"/>
            <w:r w:rsidRPr="00140A7C">
              <w:rPr>
                <w:rFonts w:ascii="Arial" w:eastAsia="Calibri" w:hAnsi="Arial" w:cs="Arial"/>
                <w:color w:val="000000"/>
                <w:sz w:val="18"/>
                <w:szCs w:val="18"/>
              </w:rPr>
              <w:t>predobremenitev</w:t>
            </w:r>
            <w:proofErr w:type="spellEnd"/>
            <w:r w:rsidRPr="00140A7C">
              <w:rPr>
                <w:rFonts w:ascii="Arial" w:eastAsia="Calibri" w:hAnsi="Arial" w:cs="Arial"/>
                <w:color w:val="000000"/>
                <w:sz w:val="18"/>
                <w:szCs w:val="18"/>
              </w:rPr>
              <w:t xml:space="preserve"> za leto _____ v višini __________________</w:t>
            </w:r>
            <w:r w:rsidRPr="00140A7C">
              <w:rPr>
                <w:rFonts w:ascii="Arial" w:eastAsia="Calibri" w:hAnsi="Arial" w:cs="Arial"/>
                <w:b/>
                <w:bCs/>
                <w:color w:val="000000"/>
                <w:sz w:val="18"/>
                <w:szCs w:val="18"/>
              </w:rPr>
              <w:t xml:space="preserve">EUR. </w:t>
            </w:r>
          </w:p>
          <w:p w14:paraId="0F567438"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7DB379BC"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V primeru, da med proračunskim letom občinski svet spremeni višino proračunske postavke za izdajanje občinskega časopisa, zaradi česar ni mogoče realizirati vsebine pogodbe v predvidenem obsegu, se  naročnik in  izvajalec z aneksom dogovorita za spremembo nalog oziroma za spremembo dinamike plačila.</w:t>
            </w:r>
          </w:p>
          <w:p w14:paraId="08ABE2D8" w14:textId="02B53B60" w:rsidR="00880BA4" w:rsidRPr="00140A7C" w:rsidRDefault="00880BA4" w:rsidP="00880BA4">
            <w:pPr>
              <w:spacing w:before="225" w:after="225" w:line="276" w:lineRule="auto"/>
              <w:contextualSpacing/>
              <w:jc w:val="both"/>
              <w:rPr>
                <w:rFonts w:ascii="Helvetica" w:eastAsia="Calibri" w:hAnsi="Helvetica" w:cs="Times New Roman"/>
              </w:rPr>
            </w:pPr>
          </w:p>
        </w:tc>
      </w:tr>
    </w:tbl>
    <w:p w14:paraId="7E23F1BD"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4"/>
      </w:tblGrid>
      <w:tr w:rsidR="00140A7C" w:rsidRPr="00140A7C" w14:paraId="55388606" w14:textId="77777777" w:rsidTr="0056456D">
        <w:tc>
          <w:tcPr>
            <w:tcW w:w="0" w:type="auto"/>
            <w:tcMar>
              <w:top w:w="0" w:type="auto"/>
              <w:bottom w:w="0" w:type="auto"/>
            </w:tcMar>
          </w:tcPr>
          <w:p w14:paraId="0CBFAC7E"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43FDD17A" w14:textId="6952136A"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Pogodba je sklenjena za obdobje enega leta, in sicer od______________ do ________, velja pa do______________________, z upoštevanjem plačilnega roka, navedenega v 8. členu pogodbe.</w:t>
            </w:r>
          </w:p>
          <w:p w14:paraId="3BC81C87"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7B5A0BDC" w14:textId="2E422D14"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Vsaka pogodbena stranka lahko odpove pogodbo v roku 60 dni. Odpovedni rok prične teči od prvega dne naslednjega meseca po pismeni odpovedi.</w:t>
            </w:r>
          </w:p>
          <w:p w14:paraId="6CEFB28F"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7DD9F969" w14:textId="06FB2CBB"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Naročnik ima pravico odstopiti od pogodbe, če pride izvajalec v takšno finančno situacijo, ki bi mu onemogočala izvedbo pogodbenih obveznosti. Če naročnik preneha izdajati Glasilo občanov, se pogodba prekine. Če naročnik ugotovi, da kakovost izdelave pogodbenega dela ne ustreza pogodbenim zahtevam oz. je v nasprotju s predpisi v skladu, s katerimi je potrebno izvesti pogodbeno delo, lahko brez obveznosti razdre pogodbo. V primeru prenehanja te pogodbe zaradi neizpolnjevanja pogodbenih obveznosti bo naročnik za pogodben kazen  unovčil menico oziroma dogovorjeno zavarovanje iz 7. člena pogodbe.</w:t>
            </w:r>
          </w:p>
          <w:p w14:paraId="4885EF42" w14:textId="30490F3A" w:rsidR="00880BA4" w:rsidRPr="00140A7C" w:rsidRDefault="00880BA4" w:rsidP="00880BA4">
            <w:pPr>
              <w:spacing w:before="225" w:after="225" w:line="276" w:lineRule="auto"/>
              <w:contextualSpacing/>
              <w:jc w:val="both"/>
              <w:rPr>
                <w:rFonts w:ascii="Helvetica" w:eastAsia="Calibri" w:hAnsi="Helvetica" w:cs="Times New Roman"/>
              </w:rPr>
            </w:pPr>
          </w:p>
        </w:tc>
      </w:tr>
    </w:tbl>
    <w:p w14:paraId="747A8638"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140A7C" w:rsidRPr="00140A7C" w14:paraId="00E249DC" w14:textId="77777777" w:rsidTr="0056456D">
        <w:tc>
          <w:tcPr>
            <w:tcW w:w="0" w:type="auto"/>
            <w:tcMar>
              <w:top w:w="0" w:type="auto"/>
              <w:bottom w:w="0" w:type="auto"/>
            </w:tcMar>
          </w:tcPr>
          <w:p w14:paraId="5EDBC978"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1B7BFDB8" w14:textId="42A213BB"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Skladno z zakonom o varstvu osebnih podatkov so pogodbene stranke dolžne vse medsebojne dogovore, podatke in dokumentacijo, ki je predmet te pogodbe, varovati kot poslovno oziroma uradno skrivnost in jih ne bodo neupravičeno uporabljali v svojo korist oziroma komercialno izkoriščale ali posredovale tretjim osebam izven organizacij, ki niso vključene v izvajanje nalog predmeta pogodbe. Za izvajalca, ki opravlja za naročnika pogodbene obveznosti, velja glede teh obveznosti enako strog način varovanja podatkov, kot jih ima naročnik.</w:t>
            </w:r>
          </w:p>
          <w:p w14:paraId="3FC4B066"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7EC13A8E" w14:textId="30CCE6F2"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Obveznost varovanja podatkov se nanaša na čas izvrševanja pogodbe, kot tudi za čas po tem. V primeru kršitve določb o varovanju poslovne skrivnosti, je izvajalec naročniku odškodninsko odgovoren za vso posredno in neposredno škodo.</w:t>
            </w:r>
          </w:p>
          <w:p w14:paraId="391989A1"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5C963703"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Izvajalec je dolžan obvestiti svoje delavce, da lahko pri svojem delu pridejo v stik z zaupnimi podatki, pri delu z njimi pa morajo ti ravnati z največjo mero skrbnosti.</w:t>
            </w:r>
          </w:p>
          <w:p w14:paraId="55F05B10" w14:textId="23C1CB05" w:rsidR="00880BA4" w:rsidRPr="00140A7C" w:rsidRDefault="00880BA4" w:rsidP="00880BA4">
            <w:pPr>
              <w:spacing w:before="225" w:after="225" w:line="276" w:lineRule="auto"/>
              <w:contextualSpacing/>
              <w:jc w:val="both"/>
              <w:rPr>
                <w:rFonts w:ascii="Helvetica" w:eastAsia="Calibri" w:hAnsi="Helvetica" w:cs="Times New Roman"/>
              </w:rPr>
            </w:pPr>
          </w:p>
        </w:tc>
      </w:tr>
    </w:tbl>
    <w:p w14:paraId="0438369F"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6131"/>
      </w:tblGrid>
      <w:tr w:rsidR="00140A7C" w:rsidRPr="00140A7C" w14:paraId="109EEC9B" w14:textId="77777777" w:rsidTr="0056456D">
        <w:tc>
          <w:tcPr>
            <w:tcW w:w="0" w:type="auto"/>
            <w:tcMar>
              <w:top w:w="0" w:type="auto"/>
              <w:bottom w:w="0" w:type="auto"/>
            </w:tcMar>
          </w:tcPr>
          <w:p w14:paraId="0B2C77E0"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7B941FFE" w14:textId="09C950C6"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Pooblaščeni predstavnik naročnika po tej pogodbi je Majda Šalehar.</w:t>
            </w:r>
          </w:p>
          <w:p w14:paraId="3DA48B2D"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Pooblaščeni predstavnik izvajalca po tej pogodbi je __________________</w:t>
            </w:r>
          </w:p>
          <w:p w14:paraId="7C9C3B61" w14:textId="43FF8BD7" w:rsidR="00880BA4" w:rsidRPr="00140A7C" w:rsidRDefault="00880BA4" w:rsidP="00880BA4">
            <w:pPr>
              <w:spacing w:before="225" w:after="225" w:line="276" w:lineRule="auto"/>
              <w:contextualSpacing/>
              <w:jc w:val="both"/>
              <w:rPr>
                <w:rFonts w:ascii="Helvetica" w:eastAsia="Calibri" w:hAnsi="Helvetica" w:cs="Times New Roman"/>
              </w:rPr>
            </w:pPr>
          </w:p>
        </w:tc>
      </w:tr>
    </w:tbl>
    <w:p w14:paraId="3BE7AD3B"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140A7C" w:rsidRPr="00140A7C" w14:paraId="51B047A9" w14:textId="77777777" w:rsidTr="0056456D">
        <w:tc>
          <w:tcPr>
            <w:tcW w:w="0" w:type="auto"/>
            <w:tcMar>
              <w:top w:w="0" w:type="auto"/>
              <w:bottom w:w="0" w:type="auto"/>
            </w:tcMar>
          </w:tcPr>
          <w:p w14:paraId="6E6D2B4C"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72DF3AED"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t>Pogodba se lahko spremeni ali dopolni s pisnim aneksom, ki ga sprejmeta in podpišeta obe pogodbeni stranki. Za pogodbena razmerja, ki niso urejena s to pogodbo, se uporabljajo določila Obligacijskega zakonika.</w:t>
            </w:r>
          </w:p>
          <w:p w14:paraId="41ED8FBE" w14:textId="6D2300B6" w:rsidR="00880BA4" w:rsidRPr="00140A7C" w:rsidRDefault="00880BA4" w:rsidP="00880BA4">
            <w:pPr>
              <w:spacing w:before="225" w:after="225" w:line="276" w:lineRule="auto"/>
              <w:contextualSpacing/>
              <w:jc w:val="both"/>
              <w:rPr>
                <w:rFonts w:ascii="Helvetica" w:eastAsia="Calibri" w:hAnsi="Helvetica" w:cs="Times New Roman"/>
              </w:rPr>
            </w:pPr>
          </w:p>
        </w:tc>
      </w:tr>
    </w:tbl>
    <w:p w14:paraId="72B9FDDA"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140A7C" w:rsidRPr="00140A7C" w14:paraId="6581C5DB" w14:textId="77777777" w:rsidTr="0056456D">
        <w:tc>
          <w:tcPr>
            <w:tcW w:w="0" w:type="auto"/>
            <w:tcMar>
              <w:top w:w="0" w:type="auto"/>
              <w:bottom w:w="0" w:type="auto"/>
            </w:tcMar>
          </w:tcPr>
          <w:p w14:paraId="756F4DD2" w14:textId="77777777" w:rsidR="00880BA4" w:rsidRDefault="00880BA4" w:rsidP="00140A7C">
            <w:pPr>
              <w:spacing w:before="225" w:after="225" w:line="276" w:lineRule="auto"/>
              <w:ind w:left="720"/>
              <w:contextualSpacing/>
              <w:jc w:val="both"/>
              <w:rPr>
                <w:rFonts w:ascii="Arial" w:eastAsia="Calibri" w:hAnsi="Arial" w:cs="Arial"/>
                <w:color w:val="000000"/>
                <w:sz w:val="18"/>
                <w:szCs w:val="18"/>
              </w:rPr>
            </w:pPr>
          </w:p>
          <w:p w14:paraId="633D6F98" w14:textId="77777777" w:rsidR="00140A7C" w:rsidRDefault="00140A7C" w:rsidP="00880BA4">
            <w:pPr>
              <w:spacing w:before="225" w:after="225" w:line="276" w:lineRule="auto"/>
              <w:contextualSpacing/>
              <w:jc w:val="both"/>
              <w:rPr>
                <w:rFonts w:ascii="Arial" w:eastAsia="Calibri" w:hAnsi="Arial" w:cs="Arial"/>
                <w:color w:val="000000"/>
                <w:sz w:val="18"/>
                <w:szCs w:val="18"/>
              </w:rPr>
            </w:pPr>
            <w:r w:rsidRPr="00140A7C">
              <w:rPr>
                <w:rFonts w:ascii="Arial" w:eastAsia="Calibri" w:hAnsi="Arial" w:cs="Arial"/>
                <w:color w:val="000000"/>
                <w:sz w:val="18"/>
                <w:szCs w:val="18"/>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w:t>
            </w:r>
          </w:p>
          <w:p w14:paraId="644C7DC4" w14:textId="4A095638" w:rsidR="00880BA4" w:rsidRPr="00140A7C" w:rsidRDefault="00880BA4" w:rsidP="00880BA4">
            <w:pPr>
              <w:spacing w:before="225" w:after="225" w:line="276" w:lineRule="auto"/>
              <w:contextualSpacing/>
              <w:jc w:val="both"/>
              <w:rPr>
                <w:rFonts w:ascii="Helvetica" w:eastAsia="Calibri" w:hAnsi="Helvetica" w:cs="Times New Roman"/>
              </w:rPr>
            </w:pPr>
          </w:p>
        </w:tc>
      </w:tr>
    </w:tbl>
    <w:p w14:paraId="3E9053DA" w14:textId="77777777" w:rsidR="00140A7C" w:rsidRPr="00140A7C" w:rsidRDefault="00140A7C" w:rsidP="00140A7C">
      <w:pPr>
        <w:spacing w:after="0" w:line="240" w:lineRule="auto"/>
        <w:jc w:val="center"/>
        <w:rPr>
          <w:rFonts w:ascii="Helvetica" w:eastAsia="Calibri" w:hAnsi="Helvetica" w:cs="Times New Roman"/>
        </w:rPr>
      </w:pPr>
      <w:r w:rsidRPr="00140A7C">
        <w:rPr>
          <w:rFonts w:ascii="Arial" w:eastAsia="Calibri"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4"/>
      </w:tblGrid>
      <w:tr w:rsidR="00140A7C" w:rsidRPr="00140A7C" w14:paraId="53DCBEBD" w14:textId="77777777" w:rsidTr="0056456D">
        <w:tc>
          <w:tcPr>
            <w:tcW w:w="0" w:type="auto"/>
            <w:tcMar>
              <w:top w:w="0" w:type="auto"/>
              <w:bottom w:w="0" w:type="auto"/>
            </w:tcMar>
          </w:tcPr>
          <w:p w14:paraId="0E504415" w14:textId="77777777" w:rsidR="00880BA4" w:rsidRDefault="00880BA4" w:rsidP="00880BA4">
            <w:pPr>
              <w:spacing w:before="225" w:after="225" w:line="276" w:lineRule="auto"/>
              <w:contextualSpacing/>
              <w:jc w:val="both"/>
              <w:rPr>
                <w:rFonts w:ascii="Arial" w:eastAsia="Calibri" w:hAnsi="Arial" w:cs="Arial"/>
                <w:color w:val="000000"/>
                <w:sz w:val="18"/>
                <w:szCs w:val="18"/>
              </w:rPr>
            </w:pPr>
          </w:p>
          <w:p w14:paraId="41ED9E3F" w14:textId="340DBE74" w:rsidR="00140A7C" w:rsidRPr="00140A7C" w:rsidRDefault="00140A7C" w:rsidP="00880BA4">
            <w:pPr>
              <w:spacing w:before="225" w:after="225" w:line="276" w:lineRule="auto"/>
              <w:contextualSpacing/>
              <w:jc w:val="both"/>
              <w:rPr>
                <w:rFonts w:ascii="Helvetica" w:eastAsia="Calibri" w:hAnsi="Helvetica" w:cs="Times New Roman"/>
              </w:rPr>
            </w:pPr>
            <w:r w:rsidRPr="00140A7C">
              <w:rPr>
                <w:rFonts w:ascii="Arial" w:eastAsia="Calibri" w:hAnsi="Arial" w:cs="Arial"/>
                <w:color w:val="000000"/>
                <w:sz w:val="18"/>
                <w:szCs w:val="18"/>
              </w:rPr>
              <w:t>Pogodba je sestavljena in podpisana v dveh (2) izvodih, od katerih prejme vsaka od pogodbenih strank po en (1) izvoda.  Pogodba stopi v veljavo z dnem podpisa zadnje od obeh pogodbenih strank.</w:t>
            </w:r>
          </w:p>
        </w:tc>
      </w:tr>
    </w:tbl>
    <w:p w14:paraId="66C08745" w14:textId="3850883C" w:rsidR="003B07AA" w:rsidRDefault="003B07AA">
      <w:pPr>
        <w:rPr>
          <w:rFonts w:ascii="Arial" w:eastAsia="Calibri" w:hAnsi="Arial" w:cs="Arial"/>
          <w:color w:val="000000"/>
          <w:sz w:val="18"/>
          <w:szCs w:val="18"/>
        </w:rPr>
      </w:pPr>
    </w:p>
    <w:p w14:paraId="04873EE4" w14:textId="77777777" w:rsidR="00880BA4" w:rsidRDefault="00880BA4">
      <w:pPr>
        <w:rPr>
          <w:rFonts w:ascii="Arial" w:eastAsia="Calibri" w:hAnsi="Arial" w:cs="Arial"/>
          <w:color w:val="000000"/>
          <w:sz w:val="18"/>
          <w:szCs w:val="18"/>
        </w:rPr>
      </w:pPr>
    </w:p>
    <w:p w14:paraId="6FD48268" w14:textId="1BDF760D" w:rsidR="00B5213D" w:rsidRDefault="00140A7C">
      <w:r w:rsidRPr="00140A7C">
        <w:rPr>
          <w:rFonts w:ascii="Arial" w:eastAsia="Calibri" w:hAnsi="Arial" w:cs="Arial"/>
          <w:color w:val="000000"/>
          <w:sz w:val="18"/>
          <w:szCs w:val="18"/>
        </w:rPr>
        <w:t>V/na ________________, dne _____</w:t>
      </w:r>
    </w:p>
    <w:sectPr w:rsidR="00B521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5E3D" w14:textId="77777777" w:rsidR="009C5F4C" w:rsidRDefault="009C5F4C" w:rsidP="00140A7C">
      <w:pPr>
        <w:spacing w:after="0" w:line="240" w:lineRule="auto"/>
      </w:pPr>
      <w:r>
        <w:separator/>
      </w:r>
    </w:p>
  </w:endnote>
  <w:endnote w:type="continuationSeparator" w:id="0">
    <w:p w14:paraId="1801613A" w14:textId="77777777" w:rsidR="009C5F4C" w:rsidRDefault="009C5F4C" w:rsidP="0014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FA78" w14:textId="77777777" w:rsidR="00C031D6" w:rsidRDefault="009C5F4C" w:rsidP="00CE28D2">
    <w:pPr>
      <w:pStyle w:val="Noga1"/>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4824D" w14:textId="77777777" w:rsidR="00C031D6" w:rsidRDefault="009C5F4C" w:rsidP="00CE28D2">
    <w:pPr>
      <w:pStyle w:val="Noga1"/>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BE8E" w14:textId="77777777" w:rsidR="00C031D6" w:rsidRDefault="009C5F4C" w:rsidP="00CE28D2">
    <w:pPr>
      <w:pStyle w:val="Noga1"/>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C74C" w14:textId="77777777" w:rsidR="00C031D6" w:rsidRDefault="009C5F4C" w:rsidP="00CE28D2">
    <w:pPr>
      <w:pStyle w:val="Noga1"/>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8B599" w14:textId="77777777" w:rsidR="00C031D6" w:rsidRDefault="009C5F4C" w:rsidP="00CE28D2">
    <w:pPr>
      <w:pStyle w:val="Noga1"/>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5946" w14:textId="77777777" w:rsidR="00C031D6" w:rsidRDefault="009C5F4C" w:rsidP="00CE28D2">
    <w:pPr>
      <w:pStyle w:val="Noga1"/>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19E1" w14:textId="77777777" w:rsidR="00C031D6" w:rsidRDefault="009C5F4C" w:rsidP="00CE28D2">
    <w:pPr>
      <w:pStyle w:val="Noga1"/>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AD1FC" w14:textId="77777777" w:rsidR="00C031D6" w:rsidRDefault="009C5F4C" w:rsidP="00CE28D2">
    <w:pPr>
      <w:pStyle w:val="Noga1"/>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51107" w14:textId="77777777" w:rsidR="00C031D6" w:rsidRDefault="009C5F4C" w:rsidP="00CE28D2">
    <w:pPr>
      <w:pStyle w:val="Noga1"/>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579C" w14:textId="77777777" w:rsidR="00C031D6" w:rsidRDefault="009C5F4C" w:rsidP="00CE28D2">
    <w:pPr>
      <w:pStyle w:val="Noga1"/>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AABA1" w14:textId="77777777" w:rsidR="009C5F4C" w:rsidRDefault="009C5F4C" w:rsidP="00140A7C">
      <w:pPr>
        <w:spacing w:after="0" w:line="240" w:lineRule="auto"/>
      </w:pPr>
      <w:r>
        <w:separator/>
      </w:r>
    </w:p>
  </w:footnote>
  <w:footnote w:type="continuationSeparator" w:id="0">
    <w:p w14:paraId="3D03B940" w14:textId="77777777" w:rsidR="009C5F4C" w:rsidRDefault="009C5F4C" w:rsidP="00140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80"/>
      <w:gridCol w:w="3281"/>
      <w:gridCol w:w="4209"/>
    </w:tblGrid>
    <w:tr w:rsidR="00140A7C" w:rsidRPr="00140A7C" w14:paraId="150C3BA4" w14:textId="77777777" w:rsidTr="0056456D">
      <w:trPr>
        <w:trHeight w:val="1268"/>
      </w:trPr>
      <w:tc>
        <w:tcPr>
          <w:tcW w:w="1668" w:type="dxa"/>
        </w:tcPr>
        <w:p w14:paraId="36FFEE1B" w14:textId="77777777" w:rsidR="00140A7C" w:rsidRPr="00140A7C" w:rsidRDefault="00140A7C" w:rsidP="00140A7C">
          <w:pPr>
            <w:tabs>
              <w:tab w:val="center" w:pos="4536"/>
              <w:tab w:val="right" w:pos="9072"/>
            </w:tabs>
            <w:spacing w:after="0" w:line="240" w:lineRule="auto"/>
            <w:rPr>
              <w:rFonts w:ascii="Arial" w:eastAsia="Calibri" w:hAnsi="Arial" w:cs="Arial"/>
              <w:b/>
              <w:color w:val="000000"/>
            </w:rPr>
          </w:pPr>
          <w:r w:rsidRPr="00140A7C">
            <w:rPr>
              <w:rFonts w:ascii="Arial" w:eastAsia="Calibri" w:hAnsi="Arial" w:cs="Arial"/>
              <w:b/>
              <w:noProof/>
              <w:color w:val="000000"/>
              <w:lang w:eastAsia="sl-SI"/>
            </w:rPr>
            <w:drawing>
              <wp:anchor distT="0" distB="0" distL="114300" distR="114300" simplePos="0" relativeHeight="251659264" behindDoc="0" locked="0" layoutInCell="1" allowOverlap="1" wp14:anchorId="1158C5DE" wp14:editId="15AB8D79">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35E4C37" w14:textId="77777777" w:rsidR="00140A7C" w:rsidRPr="00140A7C" w:rsidRDefault="00140A7C" w:rsidP="00140A7C">
          <w:pPr>
            <w:tabs>
              <w:tab w:val="center" w:pos="4536"/>
              <w:tab w:val="right" w:pos="9072"/>
            </w:tabs>
            <w:spacing w:after="0" w:line="240" w:lineRule="auto"/>
            <w:rPr>
              <w:rFonts w:ascii="Arial" w:eastAsia="Calibri" w:hAnsi="Arial" w:cs="Arial"/>
              <w:b/>
              <w:color w:val="000000"/>
              <w:sz w:val="18"/>
              <w:szCs w:val="18"/>
            </w:rPr>
          </w:pPr>
          <w:r w:rsidRPr="00140A7C">
            <w:rPr>
              <w:rFonts w:ascii="Arial" w:eastAsia="Calibri" w:hAnsi="Arial" w:cs="Arial"/>
              <w:b/>
              <w:color w:val="000000"/>
              <w:sz w:val="18"/>
              <w:szCs w:val="18"/>
            </w:rPr>
            <w:t>OBČINA TREBNJE</w:t>
          </w:r>
        </w:p>
        <w:p w14:paraId="239E9B9F" w14:textId="77777777" w:rsidR="00140A7C" w:rsidRPr="00140A7C" w:rsidRDefault="00140A7C" w:rsidP="00140A7C">
          <w:pPr>
            <w:tabs>
              <w:tab w:val="center" w:pos="4536"/>
              <w:tab w:val="right" w:pos="9072"/>
            </w:tabs>
            <w:spacing w:after="0" w:line="240" w:lineRule="auto"/>
            <w:rPr>
              <w:rFonts w:ascii="Arial" w:eastAsia="Calibri" w:hAnsi="Arial" w:cs="Arial"/>
              <w:color w:val="000000"/>
              <w:sz w:val="16"/>
              <w:szCs w:val="16"/>
            </w:rPr>
          </w:pPr>
          <w:r w:rsidRPr="00140A7C">
            <w:rPr>
              <w:rFonts w:ascii="Arial" w:eastAsia="Calibri" w:hAnsi="Arial" w:cs="Arial"/>
              <w:color w:val="000000"/>
              <w:sz w:val="16"/>
              <w:szCs w:val="16"/>
            </w:rPr>
            <w:t>GOLIEV TRG 5</w:t>
          </w:r>
        </w:p>
        <w:p w14:paraId="16C4DABC" w14:textId="77777777" w:rsidR="00140A7C" w:rsidRPr="00140A7C" w:rsidRDefault="00140A7C" w:rsidP="00140A7C">
          <w:pPr>
            <w:tabs>
              <w:tab w:val="center" w:pos="4536"/>
              <w:tab w:val="right" w:pos="9072"/>
            </w:tabs>
            <w:spacing w:after="0" w:line="240" w:lineRule="auto"/>
            <w:rPr>
              <w:rFonts w:ascii="Arial" w:eastAsia="Calibri" w:hAnsi="Arial" w:cs="Arial"/>
              <w:color w:val="000000"/>
              <w:sz w:val="16"/>
              <w:szCs w:val="16"/>
            </w:rPr>
          </w:pPr>
          <w:r w:rsidRPr="00140A7C">
            <w:rPr>
              <w:rFonts w:ascii="Arial" w:eastAsia="Calibri" w:hAnsi="Arial" w:cs="Arial"/>
              <w:color w:val="000000"/>
              <w:sz w:val="16"/>
              <w:szCs w:val="16"/>
            </w:rPr>
            <w:t>8210 TREBNJE</w:t>
          </w:r>
        </w:p>
        <w:p w14:paraId="19082C13" w14:textId="77777777" w:rsidR="00140A7C" w:rsidRPr="00140A7C" w:rsidRDefault="00140A7C" w:rsidP="00140A7C">
          <w:pPr>
            <w:tabs>
              <w:tab w:val="center" w:pos="4536"/>
              <w:tab w:val="right" w:pos="9072"/>
            </w:tabs>
            <w:spacing w:after="0" w:line="240" w:lineRule="auto"/>
            <w:rPr>
              <w:rFonts w:ascii="Arial" w:eastAsia="Calibri" w:hAnsi="Arial" w:cs="Arial"/>
              <w:color w:val="000000"/>
              <w:sz w:val="16"/>
              <w:szCs w:val="16"/>
            </w:rPr>
          </w:pPr>
          <w:r w:rsidRPr="00140A7C">
            <w:rPr>
              <w:rFonts w:ascii="Arial" w:eastAsia="Calibri" w:hAnsi="Arial" w:cs="Arial"/>
              <w:color w:val="000000"/>
              <w:sz w:val="16"/>
              <w:szCs w:val="16"/>
            </w:rPr>
            <w:t>Splet: https://www.trebnje.si/</w:t>
          </w:r>
        </w:p>
        <w:p w14:paraId="698F9D35" w14:textId="77777777" w:rsidR="00140A7C" w:rsidRPr="00140A7C" w:rsidRDefault="00140A7C" w:rsidP="00140A7C">
          <w:pPr>
            <w:tabs>
              <w:tab w:val="center" w:pos="4536"/>
              <w:tab w:val="right" w:pos="9072"/>
            </w:tabs>
            <w:spacing w:after="0" w:line="240" w:lineRule="auto"/>
            <w:rPr>
              <w:rFonts w:ascii="Arial" w:eastAsia="Calibri" w:hAnsi="Arial" w:cs="Arial"/>
              <w:b/>
              <w:color w:val="000000"/>
            </w:rPr>
          </w:pPr>
          <w:proofErr w:type="spellStart"/>
          <w:r w:rsidRPr="00140A7C">
            <w:rPr>
              <w:rFonts w:ascii="Arial" w:eastAsia="Calibri" w:hAnsi="Arial" w:cs="Arial"/>
              <w:color w:val="000000"/>
              <w:sz w:val="16"/>
              <w:szCs w:val="16"/>
            </w:rPr>
            <w:t>Email</w:t>
          </w:r>
          <w:proofErr w:type="spellEnd"/>
          <w:r w:rsidRPr="00140A7C">
            <w:rPr>
              <w:rFonts w:ascii="Arial" w:eastAsia="Calibri" w:hAnsi="Arial" w:cs="Arial"/>
              <w:color w:val="000000"/>
              <w:sz w:val="16"/>
              <w:szCs w:val="16"/>
            </w:rPr>
            <w:t>: obcina.trebnje@trebnje.si</w:t>
          </w:r>
        </w:p>
      </w:tc>
      <w:tc>
        <w:tcPr>
          <w:tcW w:w="4209" w:type="dxa"/>
        </w:tcPr>
        <w:p w14:paraId="458EDEF5" w14:textId="77777777" w:rsidR="00140A7C" w:rsidRPr="00140A7C" w:rsidRDefault="00140A7C" w:rsidP="00140A7C">
          <w:pPr>
            <w:tabs>
              <w:tab w:val="center" w:pos="4536"/>
              <w:tab w:val="right" w:pos="9072"/>
            </w:tabs>
            <w:spacing w:after="0" w:line="240" w:lineRule="auto"/>
            <w:rPr>
              <w:rFonts w:ascii="Arial" w:eastAsia="Calibri" w:hAnsi="Arial" w:cs="Arial"/>
              <w:b/>
              <w:color w:val="000000"/>
            </w:rPr>
          </w:pPr>
          <w:r w:rsidRPr="00140A7C">
            <w:rPr>
              <w:rFonts w:ascii="Arial" w:eastAsia="Calibri" w:hAnsi="Arial" w:cs="Arial"/>
              <w:b/>
              <w:noProof/>
              <w:color w:val="000000"/>
              <w:lang w:eastAsia="sl-SI"/>
            </w:rPr>
            <w:drawing>
              <wp:inline distT="0" distB="0" distL="0" distR="0" wp14:anchorId="715F1ACB" wp14:editId="6893D4A8">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33B810E" w14:textId="77777777" w:rsidR="00140A7C" w:rsidRDefault="00140A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AC8"/>
    <w:multiLevelType w:val="hybridMultilevel"/>
    <w:tmpl w:val="C5C834D6"/>
    <w:lvl w:ilvl="0" w:tplc="3BF0CB14">
      <w:start w:val="1"/>
      <w:numFmt w:val="bullet"/>
      <w:lvlText w:val=""/>
      <w:lvlJc w:val="left"/>
      <w:pPr>
        <w:ind w:left="720" w:hanging="360"/>
      </w:pPr>
      <w:rPr>
        <w:rFonts w:ascii="Symbol" w:hAnsi="Symbol" w:cs="Symbol" w:hint="default"/>
        <w:sz w:val="18"/>
        <w:szCs w:val="18"/>
      </w:rPr>
    </w:lvl>
    <w:lvl w:ilvl="1" w:tplc="55041668">
      <w:start w:val="1"/>
      <w:numFmt w:val="bullet"/>
      <w:lvlText w:val="o"/>
      <w:lvlJc w:val="left"/>
      <w:pPr>
        <w:ind w:left="1440" w:hanging="360"/>
      </w:pPr>
      <w:rPr>
        <w:rFonts w:ascii="Courier New" w:hAnsi="Courier New" w:cs="Courier New" w:hint="default"/>
      </w:rPr>
    </w:lvl>
    <w:lvl w:ilvl="2" w:tplc="192C1534">
      <w:start w:val="1"/>
      <w:numFmt w:val="bullet"/>
      <w:lvlText w:val=""/>
      <w:lvlJc w:val="left"/>
      <w:pPr>
        <w:ind w:left="2160" w:hanging="360"/>
      </w:pPr>
      <w:rPr>
        <w:rFonts w:ascii="Wingdings" w:hAnsi="Wingdings" w:cs="Wingdings" w:hint="default"/>
      </w:rPr>
    </w:lvl>
    <w:lvl w:ilvl="3" w:tplc="AA589E34">
      <w:start w:val="1"/>
      <w:numFmt w:val="bullet"/>
      <w:lvlText w:val=""/>
      <w:lvlJc w:val="left"/>
      <w:pPr>
        <w:ind w:left="2880" w:hanging="360"/>
      </w:pPr>
      <w:rPr>
        <w:rFonts w:ascii="Symbol" w:hAnsi="Symbol" w:cs="Symbol" w:hint="default"/>
      </w:rPr>
    </w:lvl>
    <w:lvl w:ilvl="4" w:tplc="CFCEC30C">
      <w:start w:val="1"/>
      <w:numFmt w:val="bullet"/>
      <w:lvlText w:val="o"/>
      <w:lvlJc w:val="left"/>
      <w:pPr>
        <w:ind w:left="3600" w:hanging="360"/>
      </w:pPr>
      <w:rPr>
        <w:rFonts w:ascii="Courier New" w:hAnsi="Courier New" w:cs="Courier New" w:hint="default"/>
      </w:rPr>
    </w:lvl>
    <w:lvl w:ilvl="5" w:tplc="30F0B336">
      <w:start w:val="1"/>
      <w:numFmt w:val="bullet"/>
      <w:lvlText w:val=""/>
      <w:lvlJc w:val="left"/>
      <w:pPr>
        <w:ind w:left="4320" w:hanging="360"/>
      </w:pPr>
      <w:rPr>
        <w:rFonts w:ascii="Wingdings" w:hAnsi="Wingdings" w:cs="Wingdings" w:hint="default"/>
      </w:rPr>
    </w:lvl>
    <w:lvl w:ilvl="6" w:tplc="ACF24B30">
      <w:start w:val="1"/>
      <w:numFmt w:val="bullet"/>
      <w:lvlText w:val=""/>
      <w:lvlJc w:val="left"/>
      <w:pPr>
        <w:ind w:left="5040" w:hanging="360"/>
      </w:pPr>
      <w:rPr>
        <w:rFonts w:ascii="Symbol" w:hAnsi="Symbol" w:cs="Symbol" w:hint="default"/>
      </w:rPr>
    </w:lvl>
    <w:lvl w:ilvl="7" w:tplc="E2800B9A">
      <w:start w:val="1"/>
      <w:numFmt w:val="bullet"/>
      <w:lvlText w:val="o"/>
      <w:lvlJc w:val="left"/>
      <w:pPr>
        <w:ind w:left="5760" w:hanging="360"/>
      </w:pPr>
      <w:rPr>
        <w:rFonts w:ascii="Courier New" w:hAnsi="Courier New" w:cs="Courier New" w:hint="default"/>
      </w:rPr>
    </w:lvl>
    <w:lvl w:ilvl="8" w:tplc="9026A16C">
      <w:start w:val="1"/>
      <w:numFmt w:val="bullet"/>
      <w:lvlText w:val=""/>
      <w:lvlJc w:val="left"/>
      <w:pPr>
        <w:ind w:left="6480" w:hanging="360"/>
      </w:pPr>
      <w:rPr>
        <w:rFonts w:ascii="Wingdings" w:hAnsi="Wingdings" w:cs="Wingdings" w:hint="default"/>
      </w:rPr>
    </w:lvl>
  </w:abstractNum>
  <w:abstractNum w:abstractNumId="1" w15:restartNumberingAfterBreak="0">
    <w:nsid w:val="06BC0180"/>
    <w:multiLevelType w:val="hybridMultilevel"/>
    <w:tmpl w:val="70DE7674"/>
    <w:lvl w:ilvl="0" w:tplc="AA46C956">
      <w:start w:val="1"/>
      <w:numFmt w:val="lowerLetter"/>
      <w:lvlText w:val="%1."/>
      <w:lvlJc w:val="left"/>
      <w:pPr>
        <w:ind w:left="720" w:hanging="360"/>
      </w:pPr>
      <w:rPr>
        <w:rFonts w:ascii="Arial" w:hAnsi="Arial" w:cs="Arial" w:hint="default"/>
        <w:sz w:val="18"/>
        <w:szCs w:val="18"/>
      </w:rPr>
    </w:lvl>
    <w:lvl w:ilvl="1" w:tplc="98FEB624">
      <w:start w:val="1"/>
      <w:numFmt w:val="lowerLetter"/>
      <w:lvlText w:val="%2."/>
      <w:lvlJc w:val="left"/>
      <w:pPr>
        <w:ind w:left="1440" w:hanging="360"/>
      </w:pPr>
    </w:lvl>
    <w:lvl w:ilvl="2" w:tplc="3C32C43A">
      <w:start w:val="1"/>
      <w:numFmt w:val="lowerLetter"/>
      <w:lvlText w:val="%3."/>
      <w:lvlJc w:val="left"/>
      <w:pPr>
        <w:ind w:left="2160" w:hanging="360"/>
      </w:pPr>
    </w:lvl>
    <w:lvl w:ilvl="3" w:tplc="992CD3DC">
      <w:start w:val="1"/>
      <w:numFmt w:val="lowerLetter"/>
      <w:lvlText w:val="%4."/>
      <w:lvlJc w:val="left"/>
      <w:pPr>
        <w:ind w:left="2880" w:hanging="360"/>
      </w:pPr>
    </w:lvl>
    <w:lvl w:ilvl="4" w:tplc="460E1974">
      <w:start w:val="1"/>
      <w:numFmt w:val="lowerLetter"/>
      <w:lvlText w:val="%5."/>
      <w:lvlJc w:val="left"/>
      <w:pPr>
        <w:ind w:left="3600" w:hanging="360"/>
      </w:pPr>
    </w:lvl>
    <w:lvl w:ilvl="5" w:tplc="ED72EDBE">
      <w:start w:val="1"/>
      <w:numFmt w:val="lowerLetter"/>
      <w:lvlText w:val="%6."/>
      <w:lvlJc w:val="left"/>
      <w:pPr>
        <w:ind w:left="4320" w:hanging="360"/>
      </w:pPr>
    </w:lvl>
    <w:lvl w:ilvl="6" w:tplc="18643CDC">
      <w:start w:val="1"/>
      <w:numFmt w:val="lowerLetter"/>
      <w:lvlText w:val="%7."/>
      <w:lvlJc w:val="left"/>
      <w:pPr>
        <w:ind w:left="5040" w:hanging="360"/>
      </w:pPr>
    </w:lvl>
    <w:lvl w:ilvl="7" w:tplc="176624FC">
      <w:start w:val="1"/>
      <w:numFmt w:val="lowerLetter"/>
      <w:lvlText w:val="%8."/>
      <w:lvlJc w:val="left"/>
      <w:pPr>
        <w:ind w:left="5760" w:hanging="360"/>
      </w:pPr>
    </w:lvl>
    <w:lvl w:ilvl="8" w:tplc="4BF422C0">
      <w:start w:val="1"/>
      <w:numFmt w:val="lowerLetter"/>
      <w:lvlText w:val="%9."/>
      <w:lvlJc w:val="left"/>
      <w:pPr>
        <w:ind w:left="6480" w:hanging="360"/>
      </w:pPr>
    </w:lvl>
  </w:abstractNum>
  <w:abstractNum w:abstractNumId="2" w15:restartNumberingAfterBreak="0">
    <w:nsid w:val="091E0119"/>
    <w:multiLevelType w:val="hybridMultilevel"/>
    <w:tmpl w:val="94CE1DD6"/>
    <w:lvl w:ilvl="0" w:tplc="23109412">
      <w:start w:val="1"/>
      <w:numFmt w:val="bullet"/>
      <w:lvlText w:val=""/>
      <w:lvlJc w:val="left"/>
      <w:pPr>
        <w:ind w:left="720" w:hanging="360"/>
      </w:pPr>
      <w:rPr>
        <w:rFonts w:ascii="Symbol" w:hAnsi="Symbol" w:cs="Symbol" w:hint="default"/>
        <w:sz w:val="18"/>
        <w:szCs w:val="18"/>
      </w:rPr>
    </w:lvl>
    <w:lvl w:ilvl="1" w:tplc="DE4CC1BA">
      <w:start w:val="1"/>
      <w:numFmt w:val="bullet"/>
      <w:lvlText w:val="o"/>
      <w:lvlJc w:val="left"/>
      <w:pPr>
        <w:ind w:left="1440" w:hanging="360"/>
      </w:pPr>
      <w:rPr>
        <w:rFonts w:ascii="Courier New" w:hAnsi="Courier New" w:cs="Courier New" w:hint="default"/>
      </w:rPr>
    </w:lvl>
    <w:lvl w:ilvl="2" w:tplc="76B44C4C">
      <w:start w:val="1"/>
      <w:numFmt w:val="bullet"/>
      <w:lvlText w:val=""/>
      <w:lvlJc w:val="left"/>
      <w:pPr>
        <w:ind w:left="2160" w:hanging="360"/>
      </w:pPr>
      <w:rPr>
        <w:rFonts w:ascii="Wingdings" w:hAnsi="Wingdings" w:cs="Wingdings" w:hint="default"/>
      </w:rPr>
    </w:lvl>
    <w:lvl w:ilvl="3" w:tplc="5AC0CADE">
      <w:start w:val="1"/>
      <w:numFmt w:val="bullet"/>
      <w:lvlText w:val=""/>
      <w:lvlJc w:val="left"/>
      <w:pPr>
        <w:ind w:left="2880" w:hanging="360"/>
      </w:pPr>
      <w:rPr>
        <w:rFonts w:ascii="Symbol" w:hAnsi="Symbol" w:cs="Symbol" w:hint="default"/>
      </w:rPr>
    </w:lvl>
    <w:lvl w:ilvl="4" w:tplc="2AB6157A">
      <w:start w:val="1"/>
      <w:numFmt w:val="bullet"/>
      <w:lvlText w:val="o"/>
      <w:lvlJc w:val="left"/>
      <w:pPr>
        <w:ind w:left="3600" w:hanging="360"/>
      </w:pPr>
      <w:rPr>
        <w:rFonts w:ascii="Courier New" w:hAnsi="Courier New" w:cs="Courier New" w:hint="default"/>
      </w:rPr>
    </w:lvl>
    <w:lvl w:ilvl="5" w:tplc="548E59FA">
      <w:start w:val="1"/>
      <w:numFmt w:val="bullet"/>
      <w:lvlText w:val=""/>
      <w:lvlJc w:val="left"/>
      <w:pPr>
        <w:ind w:left="4320" w:hanging="360"/>
      </w:pPr>
      <w:rPr>
        <w:rFonts w:ascii="Wingdings" w:hAnsi="Wingdings" w:cs="Wingdings" w:hint="default"/>
      </w:rPr>
    </w:lvl>
    <w:lvl w:ilvl="6" w:tplc="3272CF82">
      <w:start w:val="1"/>
      <w:numFmt w:val="bullet"/>
      <w:lvlText w:val=""/>
      <w:lvlJc w:val="left"/>
      <w:pPr>
        <w:ind w:left="5040" w:hanging="360"/>
      </w:pPr>
      <w:rPr>
        <w:rFonts w:ascii="Symbol" w:hAnsi="Symbol" w:cs="Symbol" w:hint="default"/>
      </w:rPr>
    </w:lvl>
    <w:lvl w:ilvl="7" w:tplc="655271CA">
      <w:start w:val="1"/>
      <w:numFmt w:val="bullet"/>
      <w:lvlText w:val="o"/>
      <w:lvlJc w:val="left"/>
      <w:pPr>
        <w:ind w:left="5760" w:hanging="360"/>
      </w:pPr>
      <w:rPr>
        <w:rFonts w:ascii="Courier New" w:hAnsi="Courier New" w:cs="Courier New" w:hint="default"/>
      </w:rPr>
    </w:lvl>
    <w:lvl w:ilvl="8" w:tplc="E7EE2B46">
      <w:start w:val="1"/>
      <w:numFmt w:val="bullet"/>
      <w:lvlText w:val=""/>
      <w:lvlJc w:val="left"/>
      <w:pPr>
        <w:ind w:left="6480" w:hanging="360"/>
      </w:pPr>
      <w:rPr>
        <w:rFonts w:ascii="Wingdings" w:hAnsi="Wingdings" w:cs="Wingdings" w:hint="default"/>
      </w:rPr>
    </w:lvl>
  </w:abstractNum>
  <w:abstractNum w:abstractNumId="3" w15:restartNumberingAfterBreak="0">
    <w:nsid w:val="0C7343FE"/>
    <w:multiLevelType w:val="hybridMultilevel"/>
    <w:tmpl w:val="41E0AE48"/>
    <w:lvl w:ilvl="0" w:tplc="6C22AAE8">
      <w:start w:val="1"/>
      <w:numFmt w:val="bullet"/>
      <w:lvlText w:val=""/>
      <w:lvlJc w:val="left"/>
      <w:pPr>
        <w:ind w:left="720" w:hanging="360"/>
      </w:pPr>
      <w:rPr>
        <w:rFonts w:ascii="Symbol" w:hAnsi="Symbol" w:cs="Symbol" w:hint="default"/>
        <w:sz w:val="18"/>
        <w:szCs w:val="18"/>
      </w:rPr>
    </w:lvl>
    <w:lvl w:ilvl="1" w:tplc="32D69192">
      <w:start w:val="1"/>
      <w:numFmt w:val="bullet"/>
      <w:lvlText w:val="o"/>
      <w:lvlJc w:val="left"/>
      <w:pPr>
        <w:ind w:left="1440" w:hanging="360"/>
      </w:pPr>
      <w:rPr>
        <w:rFonts w:ascii="Courier New" w:hAnsi="Courier New" w:cs="Courier New" w:hint="default"/>
      </w:rPr>
    </w:lvl>
    <w:lvl w:ilvl="2" w:tplc="22BE19D4">
      <w:start w:val="1"/>
      <w:numFmt w:val="bullet"/>
      <w:lvlText w:val=""/>
      <w:lvlJc w:val="left"/>
      <w:pPr>
        <w:ind w:left="2160" w:hanging="360"/>
      </w:pPr>
      <w:rPr>
        <w:rFonts w:ascii="Wingdings" w:hAnsi="Wingdings" w:cs="Wingdings" w:hint="default"/>
      </w:rPr>
    </w:lvl>
    <w:lvl w:ilvl="3" w:tplc="4C525B9A">
      <w:start w:val="1"/>
      <w:numFmt w:val="bullet"/>
      <w:lvlText w:val=""/>
      <w:lvlJc w:val="left"/>
      <w:pPr>
        <w:ind w:left="2880" w:hanging="360"/>
      </w:pPr>
      <w:rPr>
        <w:rFonts w:ascii="Symbol" w:hAnsi="Symbol" w:cs="Symbol" w:hint="default"/>
      </w:rPr>
    </w:lvl>
    <w:lvl w:ilvl="4" w:tplc="A86CAD6C">
      <w:start w:val="1"/>
      <w:numFmt w:val="bullet"/>
      <w:lvlText w:val="o"/>
      <w:lvlJc w:val="left"/>
      <w:pPr>
        <w:ind w:left="3600" w:hanging="360"/>
      </w:pPr>
      <w:rPr>
        <w:rFonts w:ascii="Courier New" w:hAnsi="Courier New" w:cs="Courier New" w:hint="default"/>
      </w:rPr>
    </w:lvl>
    <w:lvl w:ilvl="5" w:tplc="9924A1C2">
      <w:start w:val="1"/>
      <w:numFmt w:val="bullet"/>
      <w:lvlText w:val=""/>
      <w:lvlJc w:val="left"/>
      <w:pPr>
        <w:ind w:left="4320" w:hanging="360"/>
      </w:pPr>
      <w:rPr>
        <w:rFonts w:ascii="Wingdings" w:hAnsi="Wingdings" w:cs="Wingdings" w:hint="default"/>
      </w:rPr>
    </w:lvl>
    <w:lvl w:ilvl="6" w:tplc="FA72AF8C">
      <w:start w:val="1"/>
      <w:numFmt w:val="bullet"/>
      <w:lvlText w:val=""/>
      <w:lvlJc w:val="left"/>
      <w:pPr>
        <w:ind w:left="5040" w:hanging="360"/>
      </w:pPr>
      <w:rPr>
        <w:rFonts w:ascii="Symbol" w:hAnsi="Symbol" w:cs="Symbol" w:hint="default"/>
      </w:rPr>
    </w:lvl>
    <w:lvl w:ilvl="7" w:tplc="1B9A6C72">
      <w:start w:val="1"/>
      <w:numFmt w:val="bullet"/>
      <w:lvlText w:val="o"/>
      <w:lvlJc w:val="left"/>
      <w:pPr>
        <w:ind w:left="5760" w:hanging="360"/>
      </w:pPr>
      <w:rPr>
        <w:rFonts w:ascii="Courier New" w:hAnsi="Courier New" w:cs="Courier New" w:hint="default"/>
      </w:rPr>
    </w:lvl>
    <w:lvl w:ilvl="8" w:tplc="C2AE1C10">
      <w:start w:val="1"/>
      <w:numFmt w:val="bullet"/>
      <w:lvlText w:val=""/>
      <w:lvlJc w:val="left"/>
      <w:pPr>
        <w:ind w:left="6480" w:hanging="360"/>
      </w:pPr>
      <w:rPr>
        <w:rFonts w:ascii="Wingdings" w:hAnsi="Wingdings" w:cs="Wingdings" w:hint="default"/>
      </w:rPr>
    </w:lvl>
  </w:abstractNum>
  <w:abstractNum w:abstractNumId="4" w15:restartNumberingAfterBreak="0">
    <w:nsid w:val="10D02D04"/>
    <w:multiLevelType w:val="hybridMultilevel"/>
    <w:tmpl w:val="55786FDE"/>
    <w:lvl w:ilvl="0" w:tplc="1BEA59F4">
      <w:start w:val="1"/>
      <w:numFmt w:val="bullet"/>
      <w:lvlText w:val=""/>
      <w:lvlJc w:val="left"/>
      <w:pPr>
        <w:ind w:left="720" w:hanging="360"/>
      </w:pPr>
      <w:rPr>
        <w:rFonts w:ascii="Symbol" w:hAnsi="Symbol" w:cs="Symbol" w:hint="default"/>
        <w:sz w:val="18"/>
        <w:szCs w:val="18"/>
      </w:rPr>
    </w:lvl>
    <w:lvl w:ilvl="1" w:tplc="38C8A6B0">
      <w:start w:val="1"/>
      <w:numFmt w:val="bullet"/>
      <w:lvlText w:val="o"/>
      <w:lvlJc w:val="left"/>
      <w:pPr>
        <w:ind w:left="1440" w:hanging="360"/>
      </w:pPr>
      <w:rPr>
        <w:rFonts w:ascii="Courier New" w:hAnsi="Courier New" w:cs="Courier New" w:hint="default"/>
      </w:rPr>
    </w:lvl>
    <w:lvl w:ilvl="2" w:tplc="305EE2D4">
      <w:start w:val="1"/>
      <w:numFmt w:val="bullet"/>
      <w:lvlText w:val=""/>
      <w:lvlJc w:val="left"/>
      <w:pPr>
        <w:ind w:left="2160" w:hanging="360"/>
      </w:pPr>
      <w:rPr>
        <w:rFonts w:ascii="Wingdings" w:hAnsi="Wingdings" w:cs="Wingdings" w:hint="default"/>
      </w:rPr>
    </w:lvl>
    <w:lvl w:ilvl="3" w:tplc="6D0275A4">
      <w:start w:val="1"/>
      <w:numFmt w:val="bullet"/>
      <w:lvlText w:val=""/>
      <w:lvlJc w:val="left"/>
      <w:pPr>
        <w:ind w:left="2880" w:hanging="360"/>
      </w:pPr>
      <w:rPr>
        <w:rFonts w:ascii="Symbol" w:hAnsi="Symbol" w:cs="Symbol" w:hint="default"/>
      </w:rPr>
    </w:lvl>
    <w:lvl w:ilvl="4" w:tplc="AC281A56">
      <w:start w:val="1"/>
      <w:numFmt w:val="bullet"/>
      <w:lvlText w:val="o"/>
      <w:lvlJc w:val="left"/>
      <w:pPr>
        <w:ind w:left="3600" w:hanging="360"/>
      </w:pPr>
      <w:rPr>
        <w:rFonts w:ascii="Courier New" w:hAnsi="Courier New" w:cs="Courier New" w:hint="default"/>
      </w:rPr>
    </w:lvl>
    <w:lvl w:ilvl="5" w:tplc="BAA03BA2">
      <w:start w:val="1"/>
      <w:numFmt w:val="bullet"/>
      <w:lvlText w:val=""/>
      <w:lvlJc w:val="left"/>
      <w:pPr>
        <w:ind w:left="4320" w:hanging="360"/>
      </w:pPr>
      <w:rPr>
        <w:rFonts w:ascii="Wingdings" w:hAnsi="Wingdings" w:cs="Wingdings" w:hint="default"/>
      </w:rPr>
    </w:lvl>
    <w:lvl w:ilvl="6" w:tplc="14DA369A">
      <w:start w:val="1"/>
      <w:numFmt w:val="bullet"/>
      <w:lvlText w:val=""/>
      <w:lvlJc w:val="left"/>
      <w:pPr>
        <w:ind w:left="5040" w:hanging="360"/>
      </w:pPr>
      <w:rPr>
        <w:rFonts w:ascii="Symbol" w:hAnsi="Symbol" w:cs="Symbol" w:hint="default"/>
      </w:rPr>
    </w:lvl>
    <w:lvl w:ilvl="7" w:tplc="22962E5E">
      <w:start w:val="1"/>
      <w:numFmt w:val="bullet"/>
      <w:lvlText w:val="o"/>
      <w:lvlJc w:val="left"/>
      <w:pPr>
        <w:ind w:left="5760" w:hanging="360"/>
      </w:pPr>
      <w:rPr>
        <w:rFonts w:ascii="Courier New" w:hAnsi="Courier New" w:cs="Courier New" w:hint="default"/>
      </w:rPr>
    </w:lvl>
    <w:lvl w:ilvl="8" w:tplc="3FA2A4F2">
      <w:start w:val="1"/>
      <w:numFmt w:val="bullet"/>
      <w:lvlText w:val=""/>
      <w:lvlJc w:val="left"/>
      <w:pPr>
        <w:ind w:left="6480" w:hanging="360"/>
      </w:pPr>
      <w:rPr>
        <w:rFonts w:ascii="Wingdings" w:hAnsi="Wingdings" w:cs="Wingdings" w:hint="default"/>
      </w:rPr>
    </w:lvl>
  </w:abstractNum>
  <w:abstractNum w:abstractNumId="5" w15:restartNumberingAfterBreak="0">
    <w:nsid w:val="15D532C4"/>
    <w:multiLevelType w:val="hybridMultilevel"/>
    <w:tmpl w:val="7B32B0AE"/>
    <w:lvl w:ilvl="0" w:tplc="8EC0D90E">
      <w:start w:val="1"/>
      <w:numFmt w:val="bullet"/>
      <w:lvlText w:val=""/>
      <w:lvlJc w:val="left"/>
      <w:pPr>
        <w:ind w:left="720" w:hanging="360"/>
      </w:pPr>
      <w:rPr>
        <w:rFonts w:ascii="Symbol" w:hAnsi="Symbol" w:cs="Symbol" w:hint="default"/>
        <w:sz w:val="18"/>
        <w:szCs w:val="18"/>
      </w:rPr>
    </w:lvl>
    <w:lvl w:ilvl="1" w:tplc="AC744A08">
      <w:start w:val="1"/>
      <w:numFmt w:val="bullet"/>
      <w:lvlText w:val="o"/>
      <w:lvlJc w:val="left"/>
      <w:pPr>
        <w:ind w:left="1440" w:hanging="360"/>
      </w:pPr>
      <w:rPr>
        <w:rFonts w:ascii="Courier New" w:hAnsi="Courier New" w:cs="Courier New" w:hint="default"/>
      </w:rPr>
    </w:lvl>
    <w:lvl w:ilvl="2" w:tplc="787C921A">
      <w:start w:val="1"/>
      <w:numFmt w:val="bullet"/>
      <w:lvlText w:val=""/>
      <w:lvlJc w:val="left"/>
      <w:pPr>
        <w:ind w:left="2160" w:hanging="360"/>
      </w:pPr>
      <w:rPr>
        <w:rFonts w:ascii="Wingdings" w:hAnsi="Wingdings" w:cs="Wingdings" w:hint="default"/>
      </w:rPr>
    </w:lvl>
    <w:lvl w:ilvl="3" w:tplc="58669C84">
      <w:start w:val="1"/>
      <w:numFmt w:val="bullet"/>
      <w:lvlText w:val=""/>
      <w:lvlJc w:val="left"/>
      <w:pPr>
        <w:ind w:left="2880" w:hanging="360"/>
      </w:pPr>
      <w:rPr>
        <w:rFonts w:ascii="Symbol" w:hAnsi="Symbol" w:cs="Symbol" w:hint="default"/>
      </w:rPr>
    </w:lvl>
    <w:lvl w:ilvl="4" w:tplc="01CEB938">
      <w:start w:val="1"/>
      <w:numFmt w:val="bullet"/>
      <w:lvlText w:val="o"/>
      <w:lvlJc w:val="left"/>
      <w:pPr>
        <w:ind w:left="3600" w:hanging="360"/>
      </w:pPr>
      <w:rPr>
        <w:rFonts w:ascii="Courier New" w:hAnsi="Courier New" w:cs="Courier New" w:hint="default"/>
      </w:rPr>
    </w:lvl>
    <w:lvl w:ilvl="5" w:tplc="2FB8EC80">
      <w:start w:val="1"/>
      <w:numFmt w:val="bullet"/>
      <w:lvlText w:val=""/>
      <w:lvlJc w:val="left"/>
      <w:pPr>
        <w:ind w:left="4320" w:hanging="360"/>
      </w:pPr>
      <w:rPr>
        <w:rFonts w:ascii="Wingdings" w:hAnsi="Wingdings" w:cs="Wingdings" w:hint="default"/>
      </w:rPr>
    </w:lvl>
    <w:lvl w:ilvl="6" w:tplc="7E3053C8">
      <w:start w:val="1"/>
      <w:numFmt w:val="bullet"/>
      <w:lvlText w:val=""/>
      <w:lvlJc w:val="left"/>
      <w:pPr>
        <w:ind w:left="5040" w:hanging="360"/>
      </w:pPr>
      <w:rPr>
        <w:rFonts w:ascii="Symbol" w:hAnsi="Symbol" w:cs="Symbol" w:hint="default"/>
      </w:rPr>
    </w:lvl>
    <w:lvl w:ilvl="7" w:tplc="80549248">
      <w:start w:val="1"/>
      <w:numFmt w:val="bullet"/>
      <w:lvlText w:val="o"/>
      <w:lvlJc w:val="left"/>
      <w:pPr>
        <w:ind w:left="5760" w:hanging="360"/>
      </w:pPr>
      <w:rPr>
        <w:rFonts w:ascii="Courier New" w:hAnsi="Courier New" w:cs="Courier New" w:hint="default"/>
      </w:rPr>
    </w:lvl>
    <w:lvl w:ilvl="8" w:tplc="41AA6CCA">
      <w:start w:val="1"/>
      <w:numFmt w:val="bullet"/>
      <w:lvlText w:val=""/>
      <w:lvlJc w:val="left"/>
      <w:pPr>
        <w:ind w:left="6480" w:hanging="360"/>
      </w:pPr>
      <w:rPr>
        <w:rFonts w:ascii="Wingdings" w:hAnsi="Wingdings" w:cs="Wingdings" w:hint="default"/>
      </w:rPr>
    </w:lvl>
  </w:abstractNum>
  <w:abstractNum w:abstractNumId="6" w15:restartNumberingAfterBreak="0">
    <w:nsid w:val="17567AB7"/>
    <w:multiLevelType w:val="hybridMultilevel"/>
    <w:tmpl w:val="02609CD4"/>
    <w:lvl w:ilvl="0" w:tplc="F5847350">
      <w:start w:val="1"/>
      <w:numFmt w:val="bullet"/>
      <w:lvlText w:val=""/>
      <w:lvlJc w:val="left"/>
      <w:pPr>
        <w:ind w:left="720" w:hanging="360"/>
      </w:pPr>
      <w:rPr>
        <w:rFonts w:ascii="Symbol" w:hAnsi="Symbol" w:cs="Symbol" w:hint="default"/>
        <w:sz w:val="18"/>
        <w:szCs w:val="18"/>
      </w:rPr>
    </w:lvl>
    <w:lvl w:ilvl="1" w:tplc="37DEB432">
      <w:start w:val="1"/>
      <w:numFmt w:val="bullet"/>
      <w:lvlText w:val="o"/>
      <w:lvlJc w:val="left"/>
      <w:pPr>
        <w:ind w:left="1440" w:hanging="360"/>
      </w:pPr>
      <w:rPr>
        <w:rFonts w:ascii="Courier New" w:hAnsi="Courier New" w:cs="Courier New" w:hint="default"/>
      </w:rPr>
    </w:lvl>
    <w:lvl w:ilvl="2" w:tplc="7BC49A24">
      <w:start w:val="1"/>
      <w:numFmt w:val="bullet"/>
      <w:lvlText w:val=""/>
      <w:lvlJc w:val="left"/>
      <w:pPr>
        <w:ind w:left="2160" w:hanging="360"/>
      </w:pPr>
      <w:rPr>
        <w:rFonts w:ascii="Wingdings" w:hAnsi="Wingdings" w:cs="Wingdings" w:hint="default"/>
      </w:rPr>
    </w:lvl>
    <w:lvl w:ilvl="3" w:tplc="E5D2512E">
      <w:start w:val="1"/>
      <w:numFmt w:val="bullet"/>
      <w:lvlText w:val=""/>
      <w:lvlJc w:val="left"/>
      <w:pPr>
        <w:ind w:left="2880" w:hanging="360"/>
      </w:pPr>
      <w:rPr>
        <w:rFonts w:ascii="Symbol" w:hAnsi="Symbol" w:cs="Symbol" w:hint="default"/>
      </w:rPr>
    </w:lvl>
    <w:lvl w:ilvl="4" w:tplc="A748F0F6">
      <w:start w:val="1"/>
      <w:numFmt w:val="bullet"/>
      <w:lvlText w:val="o"/>
      <w:lvlJc w:val="left"/>
      <w:pPr>
        <w:ind w:left="3600" w:hanging="360"/>
      </w:pPr>
      <w:rPr>
        <w:rFonts w:ascii="Courier New" w:hAnsi="Courier New" w:cs="Courier New" w:hint="default"/>
      </w:rPr>
    </w:lvl>
    <w:lvl w:ilvl="5" w:tplc="C89ED17C">
      <w:start w:val="1"/>
      <w:numFmt w:val="bullet"/>
      <w:lvlText w:val=""/>
      <w:lvlJc w:val="left"/>
      <w:pPr>
        <w:ind w:left="4320" w:hanging="360"/>
      </w:pPr>
      <w:rPr>
        <w:rFonts w:ascii="Wingdings" w:hAnsi="Wingdings" w:cs="Wingdings" w:hint="default"/>
      </w:rPr>
    </w:lvl>
    <w:lvl w:ilvl="6" w:tplc="36C6AA16">
      <w:start w:val="1"/>
      <w:numFmt w:val="bullet"/>
      <w:lvlText w:val=""/>
      <w:lvlJc w:val="left"/>
      <w:pPr>
        <w:ind w:left="5040" w:hanging="360"/>
      </w:pPr>
      <w:rPr>
        <w:rFonts w:ascii="Symbol" w:hAnsi="Symbol" w:cs="Symbol" w:hint="default"/>
      </w:rPr>
    </w:lvl>
    <w:lvl w:ilvl="7" w:tplc="BF940468">
      <w:start w:val="1"/>
      <w:numFmt w:val="bullet"/>
      <w:lvlText w:val="o"/>
      <w:lvlJc w:val="left"/>
      <w:pPr>
        <w:ind w:left="5760" w:hanging="360"/>
      </w:pPr>
      <w:rPr>
        <w:rFonts w:ascii="Courier New" w:hAnsi="Courier New" w:cs="Courier New" w:hint="default"/>
      </w:rPr>
    </w:lvl>
    <w:lvl w:ilvl="8" w:tplc="7B10B3BC">
      <w:start w:val="1"/>
      <w:numFmt w:val="bullet"/>
      <w:lvlText w:val=""/>
      <w:lvlJc w:val="left"/>
      <w:pPr>
        <w:ind w:left="6480" w:hanging="360"/>
      </w:pPr>
      <w:rPr>
        <w:rFonts w:ascii="Wingdings" w:hAnsi="Wingdings" w:cs="Wingdings" w:hint="default"/>
      </w:rPr>
    </w:lvl>
  </w:abstractNum>
  <w:abstractNum w:abstractNumId="7" w15:restartNumberingAfterBreak="0">
    <w:nsid w:val="1C692CEB"/>
    <w:multiLevelType w:val="hybridMultilevel"/>
    <w:tmpl w:val="EB48DB54"/>
    <w:lvl w:ilvl="0" w:tplc="AE6022F2">
      <w:start w:val="1"/>
      <w:numFmt w:val="bullet"/>
      <w:lvlText w:val=""/>
      <w:lvlJc w:val="left"/>
      <w:pPr>
        <w:ind w:left="720" w:hanging="360"/>
      </w:pPr>
      <w:rPr>
        <w:rFonts w:ascii="Symbol" w:hAnsi="Symbol" w:cs="Symbol" w:hint="default"/>
        <w:sz w:val="18"/>
        <w:szCs w:val="18"/>
      </w:rPr>
    </w:lvl>
    <w:lvl w:ilvl="1" w:tplc="E7A2E85A">
      <w:start w:val="1"/>
      <w:numFmt w:val="bullet"/>
      <w:lvlText w:val="o"/>
      <w:lvlJc w:val="left"/>
      <w:pPr>
        <w:ind w:left="1440" w:hanging="360"/>
      </w:pPr>
      <w:rPr>
        <w:rFonts w:ascii="Courier New" w:hAnsi="Courier New" w:cs="Courier New" w:hint="default"/>
      </w:rPr>
    </w:lvl>
    <w:lvl w:ilvl="2" w:tplc="8AA67CFE">
      <w:start w:val="1"/>
      <w:numFmt w:val="bullet"/>
      <w:lvlText w:val=""/>
      <w:lvlJc w:val="left"/>
      <w:pPr>
        <w:ind w:left="2160" w:hanging="360"/>
      </w:pPr>
      <w:rPr>
        <w:rFonts w:ascii="Wingdings" w:hAnsi="Wingdings" w:cs="Wingdings" w:hint="default"/>
      </w:rPr>
    </w:lvl>
    <w:lvl w:ilvl="3" w:tplc="A45620E4">
      <w:start w:val="1"/>
      <w:numFmt w:val="bullet"/>
      <w:lvlText w:val=""/>
      <w:lvlJc w:val="left"/>
      <w:pPr>
        <w:ind w:left="2880" w:hanging="360"/>
      </w:pPr>
      <w:rPr>
        <w:rFonts w:ascii="Symbol" w:hAnsi="Symbol" w:cs="Symbol" w:hint="default"/>
      </w:rPr>
    </w:lvl>
    <w:lvl w:ilvl="4" w:tplc="251E3F2A">
      <w:start w:val="1"/>
      <w:numFmt w:val="bullet"/>
      <w:lvlText w:val="o"/>
      <w:lvlJc w:val="left"/>
      <w:pPr>
        <w:ind w:left="3600" w:hanging="360"/>
      </w:pPr>
      <w:rPr>
        <w:rFonts w:ascii="Courier New" w:hAnsi="Courier New" w:cs="Courier New" w:hint="default"/>
      </w:rPr>
    </w:lvl>
    <w:lvl w:ilvl="5" w:tplc="A670BBAC">
      <w:start w:val="1"/>
      <w:numFmt w:val="bullet"/>
      <w:lvlText w:val=""/>
      <w:lvlJc w:val="left"/>
      <w:pPr>
        <w:ind w:left="4320" w:hanging="360"/>
      </w:pPr>
      <w:rPr>
        <w:rFonts w:ascii="Wingdings" w:hAnsi="Wingdings" w:cs="Wingdings" w:hint="default"/>
      </w:rPr>
    </w:lvl>
    <w:lvl w:ilvl="6" w:tplc="3A3A0F98">
      <w:start w:val="1"/>
      <w:numFmt w:val="bullet"/>
      <w:lvlText w:val=""/>
      <w:lvlJc w:val="left"/>
      <w:pPr>
        <w:ind w:left="5040" w:hanging="360"/>
      </w:pPr>
      <w:rPr>
        <w:rFonts w:ascii="Symbol" w:hAnsi="Symbol" w:cs="Symbol" w:hint="default"/>
      </w:rPr>
    </w:lvl>
    <w:lvl w:ilvl="7" w:tplc="8C4A5916">
      <w:start w:val="1"/>
      <w:numFmt w:val="bullet"/>
      <w:lvlText w:val="o"/>
      <w:lvlJc w:val="left"/>
      <w:pPr>
        <w:ind w:left="5760" w:hanging="360"/>
      </w:pPr>
      <w:rPr>
        <w:rFonts w:ascii="Courier New" w:hAnsi="Courier New" w:cs="Courier New" w:hint="default"/>
      </w:rPr>
    </w:lvl>
    <w:lvl w:ilvl="8" w:tplc="3E162264">
      <w:start w:val="1"/>
      <w:numFmt w:val="bullet"/>
      <w:lvlText w:val=""/>
      <w:lvlJc w:val="left"/>
      <w:pPr>
        <w:ind w:left="6480" w:hanging="360"/>
      </w:pPr>
      <w:rPr>
        <w:rFonts w:ascii="Wingdings" w:hAnsi="Wingdings" w:cs="Wingdings" w:hint="default"/>
      </w:rPr>
    </w:lvl>
  </w:abstractNum>
  <w:abstractNum w:abstractNumId="8" w15:restartNumberingAfterBreak="0">
    <w:nsid w:val="24811626"/>
    <w:multiLevelType w:val="hybridMultilevel"/>
    <w:tmpl w:val="E24E78C6"/>
    <w:lvl w:ilvl="0" w:tplc="5919336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79A04A7"/>
    <w:multiLevelType w:val="hybridMultilevel"/>
    <w:tmpl w:val="441C5120"/>
    <w:lvl w:ilvl="0" w:tplc="B05E8B1A">
      <w:start w:val="1"/>
      <w:numFmt w:val="bullet"/>
      <w:lvlText w:val=""/>
      <w:lvlJc w:val="left"/>
      <w:pPr>
        <w:ind w:left="720" w:hanging="360"/>
      </w:pPr>
      <w:rPr>
        <w:rFonts w:ascii="Symbol" w:hAnsi="Symbol" w:cs="Symbol" w:hint="default"/>
        <w:sz w:val="18"/>
        <w:szCs w:val="18"/>
      </w:rPr>
    </w:lvl>
    <w:lvl w:ilvl="1" w:tplc="DFB012C4">
      <w:start w:val="1"/>
      <w:numFmt w:val="bullet"/>
      <w:lvlText w:val="o"/>
      <w:lvlJc w:val="left"/>
      <w:pPr>
        <w:ind w:left="1440" w:hanging="360"/>
      </w:pPr>
      <w:rPr>
        <w:rFonts w:ascii="Courier New" w:hAnsi="Courier New" w:cs="Courier New" w:hint="default"/>
      </w:rPr>
    </w:lvl>
    <w:lvl w:ilvl="2" w:tplc="41222E20">
      <w:start w:val="1"/>
      <w:numFmt w:val="bullet"/>
      <w:lvlText w:val=""/>
      <w:lvlJc w:val="left"/>
      <w:pPr>
        <w:ind w:left="2160" w:hanging="360"/>
      </w:pPr>
      <w:rPr>
        <w:rFonts w:ascii="Wingdings" w:hAnsi="Wingdings" w:cs="Wingdings" w:hint="default"/>
      </w:rPr>
    </w:lvl>
    <w:lvl w:ilvl="3" w:tplc="F558D6E4">
      <w:start w:val="1"/>
      <w:numFmt w:val="bullet"/>
      <w:lvlText w:val=""/>
      <w:lvlJc w:val="left"/>
      <w:pPr>
        <w:ind w:left="2880" w:hanging="360"/>
      </w:pPr>
      <w:rPr>
        <w:rFonts w:ascii="Symbol" w:hAnsi="Symbol" w:cs="Symbol" w:hint="default"/>
      </w:rPr>
    </w:lvl>
    <w:lvl w:ilvl="4" w:tplc="78DC1626">
      <w:start w:val="1"/>
      <w:numFmt w:val="bullet"/>
      <w:lvlText w:val="o"/>
      <w:lvlJc w:val="left"/>
      <w:pPr>
        <w:ind w:left="3600" w:hanging="360"/>
      </w:pPr>
      <w:rPr>
        <w:rFonts w:ascii="Courier New" w:hAnsi="Courier New" w:cs="Courier New" w:hint="default"/>
      </w:rPr>
    </w:lvl>
    <w:lvl w:ilvl="5" w:tplc="02F48C5C">
      <w:start w:val="1"/>
      <w:numFmt w:val="bullet"/>
      <w:lvlText w:val=""/>
      <w:lvlJc w:val="left"/>
      <w:pPr>
        <w:ind w:left="4320" w:hanging="360"/>
      </w:pPr>
      <w:rPr>
        <w:rFonts w:ascii="Wingdings" w:hAnsi="Wingdings" w:cs="Wingdings" w:hint="default"/>
      </w:rPr>
    </w:lvl>
    <w:lvl w:ilvl="6" w:tplc="13365F4C">
      <w:start w:val="1"/>
      <w:numFmt w:val="bullet"/>
      <w:lvlText w:val=""/>
      <w:lvlJc w:val="left"/>
      <w:pPr>
        <w:ind w:left="5040" w:hanging="360"/>
      </w:pPr>
      <w:rPr>
        <w:rFonts w:ascii="Symbol" w:hAnsi="Symbol" w:cs="Symbol" w:hint="default"/>
      </w:rPr>
    </w:lvl>
    <w:lvl w:ilvl="7" w:tplc="773E1D92">
      <w:start w:val="1"/>
      <w:numFmt w:val="bullet"/>
      <w:lvlText w:val="o"/>
      <w:lvlJc w:val="left"/>
      <w:pPr>
        <w:ind w:left="5760" w:hanging="360"/>
      </w:pPr>
      <w:rPr>
        <w:rFonts w:ascii="Courier New" w:hAnsi="Courier New" w:cs="Courier New" w:hint="default"/>
      </w:rPr>
    </w:lvl>
    <w:lvl w:ilvl="8" w:tplc="F2AAEC90">
      <w:start w:val="1"/>
      <w:numFmt w:val="bullet"/>
      <w:lvlText w:val=""/>
      <w:lvlJc w:val="left"/>
      <w:pPr>
        <w:ind w:left="6480" w:hanging="360"/>
      </w:pPr>
      <w:rPr>
        <w:rFonts w:ascii="Wingdings" w:hAnsi="Wingdings" w:cs="Wingdings" w:hint="default"/>
      </w:rPr>
    </w:lvl>
  </w:abstractNum>
  <w:abstractNum w:abstractNumId="11" w15:restartNumberingAfterBreak="0">
    <w:nsid w:val="2A3B6432"/>
    <w:multiLevelType w:val="hybridMultilevel"/>
    <w:tmpl w:val="61E29E9A"/>
    <w:lvl w:ilvl="0" w:tplc="F82650DC">
      <w:start w:val="1"/>
      <w:numFmt w:val="bullet"/>
      <w:lvlText w:val=""/>
      <w:lvlJc w:val="left"/>
      <w:pPr>
        <w:ind w:left="720" w:hanging="360"/>
      </w:pPr>
      <w:rPr>
        <w:rFonts w:ascii="Symbol" w:hAnsi="Symbol" w:cs="Symbol" w:hint="default"/>
        <w:sz w:val="18"/>
        <w:szCs w:val="18"/>
      </w:rPr>
    </w:lvl>
    <w:lvl w:ilvl="1" w:tplc="742E826C">
      <w:start w:val="1"/>
      <w:numFmt w:val="bullet"/>
      <w:lvlText w:val="o"/>
      <w:lvlJc w:val="left"/>
      <w:pPr>
        <w:ind w:left="1440" w:hanging="360"/>
      </w:pPr>
      <w:rPr>
        <w:rFonts w:ascii="Courier New" w:hAnsi="Courier New" w:cs="Courier New" w:hint="default"/>
      </w:rPr>
    </w:lvl>
    <w:lvl w:ilvl="2" w:tplc="FEA46290">
      <w:start w:val="1"/>
      <w:numFmt w:val="bullet"/>
      <w:lvlText w:val=""/>
      <w:lvlJc w:val="left"/>
      <w:pPr>
        <w:ind w:left="2160" w:hanging="360"/>
      </w:pPr>
      <w:rPr>
        <w:rFonts w:ascii="Wingdings" w:hAnsi="Wingdings" w:cs="Wingdings" w:hint="default"/>
      </w:rPr>
    </w:lvl>
    <w:lvl w:ilvl="3" w:tplc="A432A5CC">
      <w:start w:val="1"/>
      <w:numFmt w:val="bullet"/>
      <w:lvlText w:val=""/>
      <w:lvlJc w:val="left"/>
      <w:pPr>
        <w:ind w:left="2880" w:hanging="360"/>
      </w:pPr>
      <w:rPr>
        <w:rFonts w:ascii="Symbol" w:hAnsi="Symbol" w:cs="Symbol" w:hint="default"/>
      </w:rPr>
    </w:lvl>
    <w:lvl w:ilvl="4" w:tplc="2AFA4072">
      <w:start w:val="1"/>
      <w:numFmt w:val="bullet"/>
      <w:lvlText w:val="o"/>
      <w:lvlJc w:val="left"/>
      <w:pPr>
        <w:ind w:left="3600" w:hanging="360"/>
      </w:pPr>
      <w:rPr>
        <w:rFonts w:ascii="Courier New" w:hAnsi="Courier New" w:cs="Courier New" w:hint="default"/>
      </w:rPr>
    </w:lvl>
    <w:lvl w:ilvl="5" w:tplc="B866B484">
      <w:start w:val="1"/>
      <w:numFmt w:val="bullet"/>
      <w:lvlText w:val=""/>
      <w:lvlJc w:val="left"/>
      <w:pPr>
        <w:ind w:left="4320" w:hanging="360"/>
      </w:pPr>
      <w:rPr>
        <w:rFonts w:ascii="Wingdings" w:hAnsi="Wingdings" w:cs="Wingdings" w:hint="default"/>
      </w:rPr>
    </w:lvl>
    <w:lvl w:ilvl="6" w:tplc="BBC6238A">
      <w:start w:val="1"/>
      <w:numFmt w:val="bullet"/>
      <w:lvlText w:val=""/>
      <w:lvlJc w:val="left"/>
      <w:pPr>
        <w:ind w:left="5040" w:hanging="360"/>
      </w:pPr>
      <w:rPr>
        <w:rFonts w:ascii="Symbol" w:hAnsi="Symbol" w:cs="Symbol" w:hint="default"/>
      </w:rPr>
    </w:lvl>
    <w:lvl w:ilvl="7" w:tplc="CF22D498">
      <w:start w:val="1"/>
      <w:numFmt w:val="bullet"/>
      <w:lvlText w:val="o"/>
      <w:lvlJc w:val="left"/>
      <w:pPr>
        <w:ind w:left="5760" w:hanging="360"/>
      </w:pPr>
      <w:rPr>
        <w:rFonts w:ascii="Courier New" w:hAnsi="Courier New" w:cs="Courier New" w:hint="default"/>
      </w:rPr>
    </w:lvl>
    <w:lvl w:ilvl="8" w:tplc="4AA288E0">
      <w:start w:val="1"/>
      <w:numFmt w:val="bullet"/>
      <w:lvlText w:val=""/>
      <w:lvlJc w:val="left"/>
      <w:pPr>
        <w:ind w:left="6480" w:hanging="360"/>
      </w:pPr>
      <w:rPr>
        <w:rFonts w:ascii="Wingdings" w:hAnsi="Wingdings" w:cs="Wingdings" w:hint="default"/>
      </w:rPr>
    </w:lvl>
  </w:abstractNum>
  <w:abstractNum w:abstractNumId="12" w15:restartNumberingAfterBreak="0">
    <w:nsid w:val="2D34543B"/>
    <w:multiLevelType w:val="hybridMultilevel"/>
    <w:tmpl w:val="1FD24182"/>
    <w:lvl w:ilvl="0" w:tplc="A9000D7E">
      <w:start w:val="1"/>
      <w:numFmt w:val="bullet"/>
      <w:lvlText w:val=""/>
      <w:lvlJc w:val="left"/>
      <w:pPr>
        <w:ind w:left="720" w:hanging="360"/>
      </w:pPr>
      <w:rPr>
        <w:rFonts w:ascii="Symbol" w:hAnsi="Symbol" w:cs="Symbol" w:hint="default"/>
        <w:sz w:val="18"/>
        <w:szCs w:val="18"/>
      </w:rPr>
    </w:lvl>
    <w:lvl w:ilvl="1" w:tplc="0B66CC9E">
      <w:start w:val="1"/>
      <w:numFmt w:val="bullet"/>
      <w:lvlText w:val="o"/>
      <w:lvlJc w:val="left"/>
      <w:pPr>
        <w:ind w:left="1440" w:hanging="360"/>
      </w:pPr>
      <w:rPr>
        <w:rFonts w:ascii="Courier New" w:hAnsi="Courier New" w:cs="Courier New" w:hint="default"/>
      </w:rPr>
    </w:lvl>
    <w:lvl w:ilvl="2" w:tplc="88F6BCA4">
      <w:start w:val="1"/>
      <w:numFmt w:val="bullet"/>
      <w:lvlText w:val=""/>
      <w:lvlJc w:val="left"/>
      <w:pPr>
        <w:ind w:left="2160" w:hanging="360"/>
      </w:pPr>
      <w:rPr>
        <w:rFonts w:ascii="Wingdings" w:hAnsi="Wingdings" w:cs="Wingdings" w:hint="default"/>
      </w:rPr>
    </w:lvl>
    <w:lvl w:ilvl="3" w:tplc="7FDCAEB6">
      <w:start w:val="1"/>
      <w:numFmt w:val="bullet"/>
      <w:lvlText w:val=""/>
      <w:lvlJc w:val="left"/>
      <w:pPr>
        <w:ind w:left="2880" w:hanging="360"/>
      </w:pPr>
      <w:rPr>
        <w:rFonts w:ascii="Symbol" w:hAnsi="Symbol" w:cs="Symbol" w:hint="default"/>
      </w:rPr>
    </w:lvl>
    <w:lvl w:ilvl="4" w:tplc="1BECB726">
      <w:start w:val="1"/>
      <w:numFmt w:val="bullet"/>
      <w:lvlText w:val="o"/>
      <w:lvlJc w:val="left"/>
      <w:pPr>
        <w:ind w:left="3600" w:hanging="360"/>
      </w:pPr>
      <w:rPr>
        <w:rFonts w:ascii="Courier New" w:hAnsi="Courier New" w:cs="Courier New" w:hint="default"/>
      </w:rPr>
    </w:lvl>
    <w:lvl w:ilvl="5" w:tplc="DF86C9E8">
      <w:start w:val="1"/>
      <w:numFmt w:val="bullet"/>
      <w:lvlText w:val=""/>
      <w:lvlJc w:val="left"/>
      <w:pPr>
        <w:ind w:left="4320" w:hanging="360"/>
      </w:pPr>
      <w:rPr>
        <w:rFonts w:ascii="Wingdings" w:hAnsi="Wingdings" w:cs="Wingdings" w:hint="default"/>
      </w:rPr>
    </w:lvl>
    <w:lvl w:ilvl="6" w:tplc="402677E2">
      <w:start w:val="1"/>
      <w:numFmt w:val="bullet"/>
      <w:lvlText w:val=""/>
      <w:lvlJc w:val="left"/>
      <w:pPr>
        <w:ind w:left="5040" w:hanging="360"/>
      </w:pPr>
      <w:rPr>
        <w:rFonts w:ascii="Symbol" w:hAnsi="Symbol" w:cs="Symbol" w:hint="default"/>
      </w:rPr>
    </w:lvl>
    <w:lvl w:ilvl="7" w:tplc="B3E4B17A">
      <w:start w:val="1"/>
      <w:numFmt w:val="bullet"/>
      <w:lvlText w:val="o"/>
      <w:lvlJc w:val="left"/>
      <w:pPr>
        <w:ind w:left="5760" w:hanging="360"/>
      </w:pPr>
      <w:rPr>
        <w:rFonts w:ascii="Courier New" w:hAnsi="Courier New" w:cs="Courier New" w:hint="default"/>
      </w:rPr>
    </w:lvl>
    <w:lvl w:ilvl="8" w:tplc="1E54E0DC">
      <w:start w:val="1"/>
      <w:numFmt w:val="bullet"/>
      <w:lvlText w:val=""/>
      <w:lvlJc w:val="left"/>
      <w:pPr>
        <w:ind w:left="6480" w:hanging="360"/>
      </w:pPr>
      <w:rPr>
        <w:rFonts w:ascii="Wingdings" w:hAnsi="Wingdings" w:cs="Wingdings" w:hint="default"/>
      </w:rPr>
    </w:lvl>
  </w:abstractNum>
  <w:abstractNum w:abstractNumId="13" w15:restartNumberingAfterBreak="0">
    <w:nsid w:val="2E86192D"/>
    <w:multiLevelType w:val="hybridMultilevel"/>
    <w:tmpl w:val="0B482274"/>
    <w:lvl w:ilvl="0" w:tplc="40CA1A60">
      <w:start w:val="1"/>
      <w:numFmt w:val="bullet"/>
      <w:lvlText w:val=""/>
      <w:lvlJc w:val="left"/>
      <w:pPr>
        <w:ind w:left="720" w:hanging="360"/>
      </w:pPr>
      <w:rPr>
        <w:rFonts w:ascii="Symbol" w:hAnsi="Symbol" w:cs="Symbol" w:hint="default"/>
        <w:sz w:val="24"/>
        <w:szCs w:val="24"/>
      </w:rPr>
    </w:lvl>
    <w:lvl w:ilvl="1" w:tplc="53927ACC">
      <w:start w:val="1"/>
      <w:numFmt w:val="bullet"/>
      <w:lvlText w:val="o"/>
      <w:lvlJc w:val="left"/>
      <w:pPr>
        <w:ind w:left="1440" w:hanging="360"/>
      </w:pPr>
      <w:rPr>
        <w:rFonts w:ascii="Courier New" w:hAnsi="Courier New" w:cs="Courier New" w:hint="default"/>
      </w:rPr>
    </w:lvl>
    <w:lvl w:ilvl="2" w:tplc="4DFC0B3C">
      <w:start w:val="1"/>
      <w:numFmt w:val="bullet"/>
      <w:lvlText w:val=""/>
      <w:lvlJc w:val="left"/>
      <w:pPr>
        <w:ind w:left="2160" w:hanging="360"/>
      </w:pPr>
      <w:rPr>
        <w:rFonts w:ascii="Wingdings" w:hAnsi="Wingdings" w:cs="Wingdings" w:hint="default"/>
      </w:rPr>
    </w:lvl>
    <w:lvl w:ilvl="3" w:tplc="80AA9BBA">
      <w:start w:val="1"/>
      <w:numFmt w:val="bullet"/>
      <w:lvlText w:val=""/>
      <w:lvlJc w:val="left"/>
      <w:pPr>
        <w:ind w:left="2880" w:hanging="360"/>
      </w:pPr>
      <w:rPr>
        <w:rFonts w:ascii="Symbol" w:hAnsi="Symbol" w:cs="Symbol" w:hint="default"/>
      </w:rPr>
    </w:lvl>
    <w:lvl w:ilvl="4" w:tplc="D80A89CE">
      <w:start w:val="1"/>
      <w:numFmt w:val="bullet"/>
      <w:lvlText w:val="o"/>
      <w:lvlJc w:val="left"/>
      <w:pPr>
        <w:ind w:left="3600" w:hanging="360"/>
      </w:pPr>
      <w:rPr>
        <w:rFonts w:ascii="Courier New" w:hAnsi="Courier New" w:cs="Courier New" w:hint="default"/>
      </w:rPr>
    </w:lvl>
    <w:lvl w:ilvl="5" w:tplc="44DC36A4">
      <w:start w:val="1"/>
      <w:numFmt w:val="bullet"/>
      <w:lvlText w:val=""/>
      <w:lvlJc w:val="left"/>
      <w:pPr>
        <w:ind w:left="4320" w:hanging="360"/>
      </w:pPr>
      <w:rPr>
        <w:rFonts w:ascii="Wingdings" w:hAnsi="Wingdings" w:cs="Wingdings" w:hint="default"/>
      </w:rPr>
    </w:lvl>
    <w:lvl w:ilvl="6" w:tplc="B36CE19A">
      <w:start w:val="1"/>
      <w:numFmt w:val="bullet"/>
      <w:lvlText w:val=""/>
      <w:lvlJc w:val="left"/>
      <w:pPr>
        <w:ind w:left="5040" w:hanging="360"/>
      </w:pPr>
      <w:rPr>
        <w:rFonts w:ascii="Symbol" w:hAnsi="Symbol" w:cs="Symbol" w:hint="default"/>
      </w:rPr>
    </w:lvl>
    <w:lvl w:ilvl="7" w:tplc="764EEE44">
      <w:start w:val="1"/>
      <w:numFmt w:val="bullet"/>
      <w:lvlText w:val="o"/>
      <w:lvlJc w:val="left"/>
      <w:pPr>
        <w:ind w:left="5760" w:hanging="360"/>
      </w:pPr>
      <w:rPr>
        <w:rFonts w:ascii="Courier New" w:hAnsi="Courier New" w:cs="Courier New" w:hint="default"/>
      </w:rPr>
    </w:lvl>
    <w:lvl w:ilvl="8" w:tplc="51A0FD92">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CF185D"/>
    <w:multiLevelType w:val="hybridMultilevel"/>
    <w:tmpl w:val="C9347208"/>
    <w:lvl w:ilvl="0" w:tplc="1A442CDA">
      <w:start w:val="1"/>
      <w:numFmt w:val="bullet"/>
      <w:lvlText w:val=""/>
      <w:lvlJc w:val="left"/>
      <w:pPr>
        <w:ind w:left="720" w:hanging="360"/>
      </w:pPr>
      <w:rPr>
        <w:rFonts w:ascii="Symbol" w:hAnsi="Symbol" w:cs="Symbol" w:hint="default"/>
        <w:sz w:val="18"/>
        <w:szCs w:val="18"/>
      </w:rPr>
    </w:lvl>
    <w:lvl w:ilvl="1" w:tplc="23CA50BE">
      <w:start w:val="1"/>
      <w:numFmt w:val="bullet"/>
      <w:lvlText w:val="o"/>
      <w:lvlJc w:val="left"/>
      <w:pPr>
        <w:ind w:left="1440" w:hanging="360"/>
      </w:pPr>
      <w:rPr>
        <w:rFonts w:ascii="Courier New" w:hAnsi="Courier New" w:cs="Courier New" w:hint="default"/>
      </w:rPr>
    </w:lvl>
    <w:lvl w:ilvl="2" w:tplc="0DDE553E">
      <w:start w:val="1"/>
      <w:numFmt w:val="bullet"/>
      <w:lvlText w:val=""/>
      <w:lvlJc w:val="left"/>
      <w:pPr>
        <w:ind w:left="2160" w:hanging="360"/>
      </w:pPr>
      <w:rPr>
        <w:rFonts w:ascii="Wingdings" w:hAnsi="Wingdings" w:cs="Wingdings" w:hint="default"/>
      </w:rPr>
    </w:lvl>
    <w:lvl w:ilvl="3" w:tplc="B25E6F6C">
      <w:start w:val="1"/>
      <w:numFmt w:val="bullet"/>
      <w:lvlText w:val=""/>
      <w:lvlJc w:val="left"/>
      <w:pPr>
        <w:ind w:left="2880" w:hanging="360"/>
      </w:pPr>
      <w:rPr>
        <w:rFonts w:ascii="Symbol" w:hAnsi="Symbol" w:cs="Symbol" w:hint="default"/>
      </w:rPr>
    </w:lvl>
    <w:lvl w:ilvl="4" w:tplc="032AC7B4">
      <w:start w:val="1"/>
      <w:numFmt w:val="bullet"/>
      <w:lvlText w:val="o"/>
      <w:lvlJc w:val="left"/>
      <w:pPr>
        <w:ind w:left="3600" w:hanging="360"/>
      </w:pPr>
      <w:rPr>
        <w:rFonts w:ascii="Courier New" w:hAnsi="Courier New" w:cs="Courier New" w:hint="default"/>
      </w:rPr>
    </w:lvl>
    <w:lvl w:ilvl="5" w:tplc="C47E9BC6">
      <w:start w:val="1"/>
      <w:numFmt w:val="bullet"/>
      <w:lvlText w:val=""/>
      <w:lvlJc w:val="left"/>
      <w:pPr>
        <w:ind w:left="4320" w:hanging="360"/>
      </w:pPr>
      <w:rPr>
        <w:rFonts w:ascii="Wingdings" w:hAnsi="Wingdings" w:cs="Wingdings" w:hint="default"/>
      </w:rPr>
    </w:lvl>
    <w:lvl w:ilvl="6" w:tplc="7C68444A">
      <w:start w:val="1"/>
      <w:numFmt w:val="bullet"/>
      <w:lvlText w:val=""/>
      <w:lvlJc w:val="left"/>
      <w:pPr>
        <w:ind w:left="5040" w:hanging="360"/>
      </w:pPr>
      <w:rPr>
        <w:rFonts w:ascii="Symbol" w:hAnsi="Symbol" w:cs="Symbol" w:hint="default"/>
      </w:rPr>
    </w:lvl>
    <w:lvl w:ilvl="7" w:tplc="32926E1E">
      <w:start w:val="1"/>
      <w:numFmt w:val="bullet"/>
      <w:lvlText w:val="o"/>
      <w:lvlJc w:val="left"/>
      <w:pPr>
        <w:ind w:left="5760" w:hanging="360"/>
      </w:pPr>
      <w:rPr>
        <w:rFonts w:ascii="Courier New" w:hAnsi="Courier New" w:cs="Courier New" w:hint="default"/>
      </w:rPr>
    </w:lvl>
    <w:lvl w:ilvl="8" w:tplc="1152D3B4">
      <w:start w:val="1"/>
      <w:numFmt w:val="bullet"/>
      <w:lvlText w:val=""/>
      <w:lvlJc w:val="left"/>
      <w:pPr>
        <w:ind w:left="6480" w:hanging="360"/>
      </w:pPr>
      <w:rPr>
        <w:rFonts w:ascii="Wingdings" w:hAnsi="Wingdings" w:cs="Wingdings" w:hint="default"/>
      </w:rPr>
    </w:lvl>
  </w:abstractNum>
  <w:abstractNum w:abstractNumId="17" w15:restartNumberingAfterBreak="0">
    <w:nsid w:val="36A107EF"/>
    <w:multiLevelType w:val="hybridMultilevel"/>
    <w:tmpl w:val="1518C2C6"/>
    <w:lvl w:ilvl="0" w:tplc="BCA24182">
      <w:start w:val="1"/>
      <w:numFmt w:val="bullet"/>
      <w:lvlText w:val=""/>
      <w:lvlJc w:val="left"/>
      <w:pPr>
        <w:ind w:left="720" w:hanging="360"/>
      </w:pPr>
      <w:rPr>
        <w:rFonts w:ascii="Symbol" w:hAnsi="Symbol" w:cs="Symbol" w:hint="default"/>
        <w:sz w:val="18"/>
        <w:szCs w:val="18"/>
      </w:rPr>
    </w:lvl>
    <w:lvl w:ilvl="1" w:tplc="68B42C1A">
      <w:start w:val="1"/>
      <w:numFmt w:val="bullet"/>
      <w:lvlText w:val="o"/>
      <w:lvlJc w:val="left"/>
      <w:pPr>
        <w:ind w:left="1440" w:hanging="360"/>
      </w:pPr>
      <w:rPr>
        <w:rFonts w:ascii="Courier New" w:hAnsi="Courier New" w:cs="Courier New" w:hint="default"/>
      </w:rPr>
    </w:lvl>
    <w:lvl w:ilvl="2" w:tplc="45205E4A">
      <w:start w:val="1"/>
      <w:numFmt w:val="bullet"/>
      <w:lvlText w:val=""/>
      <w:lvlJc w:val="left"/>
      <w:pPr>
        <w:ind w:left="2160" w:hanging="360"/>
      </w:pPr>
      <w:rPr>
        <w:rFonts w:ascii="Wingdings" w:hAnsi="Wingdings" w:cs="Wingdings" w:hint="default"/>
      </w:rPr>
    </w:lvl>
    <w:lvl w:ilvl="3" w:tplc="D91CAF7A">
      <w:start w:val="1"/>
      <w:numFmt w:val="bullet"/>
      <w:lvlText w:val=""/>
      <w:lvlJc w:val="left"/>
      <w:pPr>
        <w:ind w:left="2880" w:hanging="360"/>
      </w:pPr>
      <w:rPr>
        <w:rFonts w:ascii="Symbol" w:hAnsi="Symbol" w:cs="Symbol" w:hint="default"/>
      </w:rPr>
    </w:lvl>
    <w:lvl w:ilvl="4" w:tplc="8144A382">
      <w:start w:val="1"/>
      <w:numFmt w:val="bullet"/>
      <w:lvlText w:val="o"/>
      <w:lvlJc w:val="left"/>
      <w:pPr>
        <w:ind w:left="3600" w:hanging="360"/>
      </w:pPr>
      <w:rPr>
        <w:rFonts w:ascii="Courier New" w:hAnsi="Courier New" w:cs="Courier New" w:hint="default"/>
      </w:rPr>
    </w:lvl>
    <w:lvl w:ilvl="5" w:tplc="50BCA7D4">
      <w:start w:val="1"/>
      <w:numFmt w:val="bullet"/>
      <w:lvlText w:val=""/>
      <w:lvlJc w:val="left"/>
      <w:pPr>
        <w:ind w:left="4320" w:hanging="360"/>
      </w:pPr>
      <w:rPr>
        <w:rFonts w:ascii="Wingdings" w:hAnsi="Wingdings" w:cs="Wingdings" w:hint="default"/>
      </w:rPr>
    </w:lvl>
    <w:lvl w:ilvl="6" w:tplc="02E8B9A2">
      <w:start w:val="1"/>
      <w:numFmt w:val="bullet"/>
      <w:lvlText w:val=""/>
      <w:lvlJc w:val="left"/>
      <w:pPr>
        <w:ind w:left="5040" w:hanging="360"/>
      </w:pPr>
      <w:rPr>
        <w:rFonts w:ascii="Symbol" w:hAnsi="Symbol" w:cs="Symbol" w:hint="default"/>
      </w:rPr>
    </w:lvl>
    <w:lvl w:ilvl="7" w:tplc="2C922ECE">
      <w:start w:val="1"/>
      <w:numFmt w:val="bullet"/>
      <w:lvlText w:val="o"/>
      <w:lvlJc w:val="left"/>
      <w:pPr>
        <w:ind w:left="5760" w:hanging="360"/>
      </w:pPr>
      <w:rPr>
        <w:rFonts w:ascii="Courier New" w:hAnsi="Courier New" w:cs="Courier New" w:hint="default"/>
      </w:rPr>
    </w:lvl>
    <w:lvl w:ilvl="8" w:tplc="1AA0F45E">
      <w:start w:val="1"/>
      <w:numFmt w:val="bullet"/>
      <w:lvlText w:val=""/>
      <w:lvlJc w:val="left"/>
      <w:pPr>
        <w:ind w:left="6480" w:hanging="360"/>
      </w:pPr>
      <w:rPr>
        <w:rFonts w:ascii="Wingdings" w:hAnsi="Wingdings" w:cs="Wingdings" w:hint="default"/>
      </w:rPr>
    </w:lvl>
  </w:abstractNum>
  <w:abstractNum w:abstractNumId="18" w15:restartNumberingAfterBreak="0">
    <w:nsid w:val="3A16207D"/>
    <w:multiLevelType w:val="hybridMultilevel"/>
    <w:tmpl w:val="38347170"/>
    <w:lvl w:ilvl="0" w:tplc="31EC7CE2">
      <w:start w:val="1"/>
      <w:numFmt w:val="bullet"/>
      <w:lvlText w:val=""/>
      <w:lvlJc w:val="left"/>
      <w:pPr>
        <w:ind w:left="720" w:hanging="360"/>
      </w:pPr>
      <w:rPr>
        <w:rFonts w:ascii="Symbol" w:hAnsi="Symbol" w:cs="Symbol" w:hint="default"/>
        <w:sz w:val="18"/>
        <w:szCs w:val="18"/>
      </w:rPr>
    </w:lvl>
    <w:lvl w:ilvl="1" w:tplc="81EA77D8">
      <w:start w:val="1"/>
      <w:numFmt w:val="bullet"/>
      <w:lvlText w:val="o"/>
      <w:lvlJc w:val="left"/>
      <w:pPr>
        <w:ind w:left="1440" w:hanging="360"/>
      </w:pPr>
      <w:rPr>
        <w:rFonts w:ascii="Courier New" w:hAnsi="Courier New" w:cs="Courier New" w:hint="default"/>
      </w:rPr>
    </w:lvl>
    <w:lvl w:ilvl="2" w:tplc="35A8E53A">
      <w:start w:val="1"/>
      <w:numFmt w:val="bullet"/>
      <w:lvlText w:val=""/>
      <w:lvlJc w:val="left"/>
      <w:pPr>
        <w:ind w:left="2160" w:hanging="360"/>
      </w:pPr>
      <w:rPr>
        <w:rFonts w:ascii="Wingdings" w:hAnsi="Wingdings" w:cs="Wingdings" w:hint="default"/>
      </w:rPr>
    </w:lvl>
    <w:lvl w:ilvl="3" w:tplc="607E1DB2">
      <w:start w:val="1"/>
      <w:numFmt w:val="bullet"/>
      <w:lvlText w:val=""/>
      <w:lvlJc w:val="left"/>
      <w:pPr>
        <w:ind w:left="2880" w:hanging="360"/>
      </w:pPr>
      <w:rPr>
        <w:rFonts w:ascii="Symbol" w:hAnsi="Symbol" w:cs="Symbol" w:hint="default"/>
      </w:rPr>
    </w:lvl>
    <w:lvl w:ilvl="4" w:tplc="8688B612">
      <w:start w:val="1"/>
      <w:numFmt w:val="bullet"/>
      <w:lvlText w:val="o"/>
      <w:lvlJc w:val="left"/>
      <w:pPr>
        <w:ind w:left="3600" w:hanging="360"/>
      </w:pPr>
      <w:rPr>
        <w:rFonts w:ascii="Courier New" w:hAnsi="Courier New" w:cs="Courier New" w:hint="default"/>
      </w:rPr>
    </w:lvl>
    <w:lvl w:ilvl="5" w:tplc="758CE9C2">
      <w:start w:val="1"/>
      <w:numFmt w:val="bullet"/>
      <w:lvlText w:val=""/>
      <w:lvlJc w:val="left"/>
      <w:pPr>
        <w:ind w:left="4320" w:hanging="360"/>
      </w:pPr>
      <w:rPr>
        <w:rFonts w:ascii="Wingdings" w:hAnsi="Wingdings" w:cs="Wingdings" w:hint="default"/>
      </w:rPr>
    </w:lvl>
    <w:lvl w:ilvl="6" w:tplc="60E4643C">
      <w:start w:val="1"/>
      <w:numFmt w:val="bullet"/>
      <w:lvlText w:val=""/>
      <w:lvlJc w:val="left"/>
      <w:pPr>
        <w:ind w:left="5040" w:hanging="360"/>
      </w:pPr>
      <w:rPr>
        <w:rFonts w:ascii="Symbol" w:hAnsi="Symbol" w:cs="Symbol" w:hint="default"/>
      </w:rPr>
    </w:lvl>
    <w:lvl w:ilvl="7" w:tplc="E80A7E66">
      <w:start w:val="1"/>
      <w:numFmt w:val="bullet"/>
      <w:lvlText w:val="o"/>
      <w:lvlJc w:val="left"/>
      <w:pPr>
        <w:ind w:left="5760" w:hanging="360"/>
      </w:pPr>
      <w:rPr>
        <w:rFonts w:ascii="Courier New" w:hAnsi="Courier New" w:cs="Courier New" w:hint="default"/>
      </w:rPr>
    </w:lvl>
    <w:lvl w:ilvl="8" w:tplc="A4ACCDC4">
      <w:start w:val="1"/>
      <w:numFmt w:val="bullet"/>
      <w:lvlText w:val=""/>
      <w:lvlJc w:val="left"/>
      <w:pPr>
        <w:ind w:left="6480" w:hanging="360"/>
      </w:pPr>
      <w:rPr>
        <w:rFonts w:ascii="Wingdings" w:hAnsi="Wingdings" w:cs="Wingdings" w:hint="default"/>
      </w:rPr>
    </w:lvl>
  </w:abstractNum>
  <w:abstractNum w:abstractNumId="19" w15:restartNumberingAfterBreak="0">
    <w:nsid w:val="3EF90826"/>
    <w:multiLevelType w:val="hybridMultilevel"/>
    <w:tmpl w:val="AF9C96D2"/>
    <w:lvl w:ilvl="0" w:tplc="A3A6BF82">
      <w:start w:val="1"/>
      <w:numFmt w:val="bullet"/>
      <w:lvlText w:val=""/>
      <w:lvlJc w:val="left"/>
      <w:pPr>
        <w:ind w:left="720" w:hanging="360"/>
      </w:pPr>
      <w:rPr>
        <w:rFonts w:ascii="Symbol" w:hAnsi="Symbol" w:cs="Symbol" w:hint="default"/>
        <w:sz w:val="18"/>
        <w:szCs w:val="18"/>
      </w:rPr>
    </w:lvl>
    <w:lvl w:ilvl="1" w:tplc="7C16D09C">
      <w:start w:val="1"/>
      <w:numFmt w:val="bullet"/>
      <w:lvlText w:val="o"/>
      <w:lvlJc w:val="left"/>
      <w:pPr>
        <w:ind w:left="1440" w:hanging="360"/>
      </w:pPr>
      <w:rPr>
        <w:rFonts w:ascii="Courier New" w:hAnsi="Courier New" w:cs="Courier New" w:hint="default"/>
      </w:rPr>
    </w:lvl>
    <w:lvl w:ilvl="2" w:tplc="9D80D2B2">
      <w:start w:val="1"/>
      <w:numFmt w:val="bullet"/>
      <w:lvlText w:val=""/>
      <w:lvlJc w:val="left"/>
      <w:pPr>
        <w:ind w:left="2160" w:hanging="360"/>
      </w:pPr>
      <w:rPr>
        <w:rFonts w:ascii="Wingdings" w:hAnsi="Wingdings" w:cs="Wingdings" w:hint="default"/>
      </w:rPr>
    </w:lvl>
    <w:lvl w:ilvl="3" w:tplc="A0D21158">
      <w:start w:val="1"/>
      <w:numFmt w:val="bullet"/>
      <w:lvlText w:val=""/>
      <w:lvlJc w:val="left"/>
      <w:pPr>
        <w:ind w:left="2880" w:hanging="360"/>
      </w:pPr>
      <w:rPr>
        <w:rFonts w:ascii="Symbol" w:hAnsi="Symbol" w:cs="Symbol" w:hint="default"/>
      </w:rPr>
    </w:lvl>
    <w:lvl w:ilvl="4" w:tplc="ABB6FD4E">
      <w:start w:val="1"/>
      <w:numFmt w:val="bullet"/>
      <w:lvlText w:val="o"/>
      <w:lvlJc w:val="left"/>
      <w:pPr>
        <w:ind w:left="3600" w:hanging="360"/>
      </w:pPr>
      <w:rPr>
        <w:rFonts w:ascii="Courier New" w:hAnsi="Courier New" w:cs="Courier New" w:hint="default"/>
      </w:rPr>
    </w:lvl>
    <w:lvl w:ilvl="5" w:tplc="2EBAE65E">
      <w:start w:val="1"/>
      <w:numFmt w:val="bullet"/>
      <w:lvlText w:val=""/>
      <w:lvlJc w:val="left"/>
      <w:pPr>
        <w:ind w:left="4320" w:hanging="360"/>
      </w:pPr>
      <w:rPr>
        <w:rFonts w:ascii="Wingdings" w:hAnsi="Wingdings" w:cs="Wingdings" w:hint="default"/>
      </w:rPr>
    </w:lvl>
    <w:lvl w:ilvl="6" w:tplc="475E5EC2">
      <w:start w:val="1"/>
      <w:numFmt w:val="bullet"/>
      <w:lvlText w:val=""/>
      <w:lvlJc w:val="left"/>
      <w:pPr>
        <w:ind w:left="5040" w:hanging="360"/>
      </w:pPr>
      <w:rPr>
        <w:rFonts w:ascii="Symbol" w:hAnsi="Symbol" w:cs="Symbol" w:hint="default"/>
      </w:rPr>
    </w:lvl>
    <w:lvl w:ilvl="7" w:tplc="C70A7A88">
      <w:start w:val="1"/>
      <w:numFmt w:val="bullet"/>
      <w:lvlText w:val="o"/>
      <w:lvlJc w:val="left"/>
      <w:pPr>
        <w:ind w:left="5760" w:hanging="360"/>
      </w:pPr>
      <w:rPr>
        <w:rFonts w:ascii="Courier New" w:hAnsi="Courier New" w:cs="Courier New" w:hint="default"/>
      </w:rPr>
    </w:lvl>
    <w:lvl w:ilvl="8" w:tplc="3A4A745C">
      <w:start w:val="1"/>
      <w:numFmt w:val="bullet"/>
      <w:lvlText w:val=""/>
      <w:lvlJc w:val="left"/>
      <w:pPr>
        <w:ind w:left="6480" w:hanging="360"/>
      </w:pPr>
      <w:rPr>
        <w:rFonts w:ascii="Wingdings" w:hAnsi="Wingdings" w:cs="Wingdings" w:hint="default"/>
      </w:rPr>
    </w:lvl>
  </w:abstractNum>
  <w:abstractNum w:abstractNumId="20" w15:restartNumberingAfterBreak="0">
    <w:nsid w:val="3F747A7B"/>
    <w:multiLevelType w:val="hybridMultilevel"/>
    <w:tmpl w:val="36C8ED62"/>
    <w:lvl w:ilvl="0" w:tplc="89840E86">
      <w:start w:val="5"/>
      <w:numFmt w:val="lowerLetter"/>
      <w:lvlText w:val="%1."/>
      <w:lvlJc w:val="left"/>
      <w:pPr>
        <w:ind w:left="720" w:hanging="360"/>
      </w:pPr>
      <w:rPr>
        <w:rFonts w:ascii="Arial" w:hAnsi="Arial" w:cs="Arial" w:hint="default"/>
        <w:sz w:val="18"/>
        <w:szCs w:val="18"/>
      </w:rPr>
    </w:lvl>
    <w:lvl w:ilvl="1" w:tplc="7834E37E">
      <w:start w:val="1"/>
      <w:numFmt w:val="lowerLetter"/>
      <w:lvlText w:val="%2."/>
      <w:lvlJc w:val="left"/>
      <w:pPr>
        <w:ind w:left="1440" w:hanging="360"/>
      </w:pPr>
    </w:lvl>
    <w:lvl w:ilvl="2" w:tplc="DDBAD190">
      <w:start w:val="1"/>
      <w:numFmt w:val="lowerLetter"/>
      <w:lvlText w:val="%3."/>
      <w:lvlJc w:val="left"/>
      <w:pPr>
        <w:ind w:left="2160" w:hanging="360"/>
      </w:pPr>
    </w:lvl>
    <w:lvl w:ilvl="3" w:tplc="FEF45ABC">
      <w:start w:val="1"/>
      <w:numFmt w:val="lowerLetter"/>
      <w:lvlText w:val="%4."/>
      <w:lvlJc w:val="left"/>
      <w:pPr>
        <w:ind w:left="2880" w:hanging="360"/>
      </w:pPr>
    </w:lvl>
    <w:lvl w:ilvl="4" w:tplc="5AEA48F6">
      <w:start w:val="1"/>
      <w:numFmt w:val="lowerLetter"/>
      <w:lvlText w:val="%5."/>
      <w:lvlJc w:val="left"/>
      <w:pPr>
        <w:ind w:left="3600" w:hanging="360"/>
      </w:pPr>
    </w:lvl>
    <w:lvl w:ilvl="5" w:tplc="6082B82E">
      <w:start w:val="1"/>
      <w:numFmt w:val="lowerLetter"/>
      <w:lvlText w:val="%6."/>
      <w:lvlJc w:val="left"/>
      <w:pPr>
        <w:ind w:left="4320" w:hanging="360"/>
      </w:pPr>
    </w:lvl>
    <w:lvl w:ilvl="6" w:tplc="42FC0B66">
      <w:start w:val="1"/>
      <w:numFmt w:val="lowerLetter"/>
      <w:lvlText w:val="%7."/>
      <w:lvlJc w:val="left"/>
      <w:pPr>
        <w:ind w:left="5040" w:hanging="360"/>
      </w:pPr>
    </w:lvl>
    <w:lvl w:ilvl="7" w:tplc="C450E480">
      <w:start w:val="1"/>
      <w:numFmt w:val="lowerLetter"/>
      <w:lvlText w:val="%8."/>
      <w:lvlJc w:val="left"/>
      <w:pPr>
        <w:ind w:left="5760" w:hanging="360"/>
      </w:pPr>
    </w:lvl>
    <w:lvl w:ilvl="8" w:tplc="8D660012">
      <w:start w:val="1"/>
      <w:numFmt w:val="lowerLetter"/>
      <w:lvlText w:val="%9."/>
      <w:lvlJc w:val="left"/>
      <w:pPr>
        <w:ind w:left="6480" w:hanging="360"/>
      </w:pPr>
    </w:lvl>
  </w:abstractNum>
  <w:abstractNum w:abstractNumId="21" w15:restartNumberingAfterBreak="0">
    <w:nsid w:val="419116F9"/>
    <w:multiLevelType w:val="hybridMultilevel"/>
    <w:tmpl w:val="26562D90"/>
    <w:lvl w:ilvl="0" w:tplc="437EB38E">
      <w:start w:val="1"/>
      <w:numFmt w:val="bullet"/>
      <w:lvlText w:val=""/>
      <w:lvlJc w:val="left"/>
      <w:pPr>
        <w:ind w:left="720" w:hanging="360"/>
      </w:pPr>
      <w:rPr>
        <w:rFonts w:ascii="Symbol" w:hAnsi="Symbol" w:cs="Symbol" w:hint="default"/>
        <w:sz w:val="18"/>
        <w:szCs w:val="18"/>
      </w:rPr>
    </w:lvl>
    <w:lvl w:ilvl="1" w:tplc="D1DC99C0">
      <w:start w:val="1"/>
      <w:numFmt w:val="bullet"/>
      <w:lvlText w:val="o"/>
      <w:lvlJc w:val="left"/>
      <w:pPr>
        <w:ind w:left="1440" w:hanging="360"/>
      </w:pPr>
      <w:rPr>
        <w:rFonts w:ascii="Courier New" w:hAnsi="Courier New" w:cs="Courier New" w:hint="default"/>
      </w:rPr>
    </w:lvl>
    <w:lvl w:ilvl="2" w:tplc="DDF809B4">
      <w:start w:val="1"/>
      <w:numFmt w:val="bullet"/>
      <w:lvlText w:val=""/>
      <w:lvlJc w:val="left"/>
      <w:pPr>
        <w:ind w:left="2160" w:hanging="360"/>
      </w:pPr>
      <w:rPr>
        <w:rFonts w:ascii="Wingdings" w:hAnsi="Wingdings" w:cs="Wingdings" w:hint="default"/>
      </w:rPr>
    </w:lvl>
    <w:lvl w:ilvl="3" w:tplc="9C282D66">
      <w:start w:val="1"/>
      <w:numFmt w:val="bullet"/>
      <w:lvlText w:val=""/>
      <w:lvlJc w:val="left"/>
      <w:pPr>
        <w:ind w:left="2880" w:hanging="360"/>
      </w:pPr>
      <w:rPr>
        <w:rFonts w:ascii="Symbol" w:hAnsi="Symbol" w:cs="Symbol" w:hint="default"/>
      </w:rPr>
    </w:lvl>
    <w:lvl w:ilvl="4" w:tplc="2576989E">
      <w:start w:val="1"/>
      <w:numFmt w:val="bullet"/>
      <w:lvlText w:val="o"/>
      <w:lvlJc w:val="left"/>
      <w:pPr>
        <w:ind w:left="3600" w:hanging="360"/>
      </w:pPr>
      <w:rPr>
        <w:rFonts w:ascii="Courier New" w:hAnsi="Courier New" w:cs="Courier New" w:hint="default"/>
      </w:rPr>
    </w:lvl>
    <w:lvl w:ilvl="5" w:tplc="72F20E92">
      <w:start w:val="1"/>
      <w:numFmt w:val="bullet"/>
      <w:lvlText w:val=""/>
      <w:lvlJc w:val="left"/>
      <w:pPr>
        <w:ind w:left="4320" w:hanging="360"/>
      </w:pPr>
      <w:rPr>
        <w:rFonts w:ascii="Wingdings" w:hAnsi="Wingdings" w:cs="Wingdings" w:hint="default"/>
      </w:rPr>
    </w:lvl>
    <w:lvl w:ilvl="6" w:tplc="340AED0E">
      <w:start w:val="1"/>
      <w:numFmt w:val="bullet"/>
      <w:lvlText w:val=""/>
      <w:lvlJc w:val="left"/>
      <w:pPr>
        <w:ind w:left="5040" w:hanging="360"/>
      </w:pPr>
      <w:rPr>
        <w:rFonts w:ascii="Symbol" w:hAnsi="Symbol" w:cs="Symbol" w:hint="default"/>
      </w:rPr>
    </w:lvl>
    <w:lvl w:ilvl="7" w:tplc="AFE2FE44">
      <w:start w:val="1"/>
      <w:numFmt w:val="bullet"/>
      <w:lvlText w:val="o"/>
      <w:lvlJc w:val="left"/>
      <w:pPr>
        <w:ind w:left="5760" w:hanging="360"/>
      </w:pPr>
      <w:rPr>
        <w:rFonts w:ascii="Courier New" w:hAnsi="Courier New" w:cs="Courier New" w:hint="default"/>
      </w:rPr>
    </w:lvl>
    <w:lvl w:ilvl="8" w:tplc="08865D92">
      <w:start w:val="1"/>
      <w:numFmt w:val="bullet"/>
      <w:lvlText w:val=""/>
      <w:lvlJc w:val="left"/>
      <w:pPr>
        <w:ind w:left="6480" w:hanging="360"/>
      </w:pPr>
      <w:rPr>
        <w:rFonts w:ascii="Wingdings" w:hAnsi="Wingdings" w:cs="Wingdings" w:hint="default"/>
      </w:rPr>
    </w:lvl>
  </w:abstractNum>
  <w:abstractNum w:abstractNumId="22" w15:restartNumberingAfterBreak="0">
    <w:nsid w:val="42190B5B"/>
    <w:multiLevelType w:val="hybridMultilevel"/>
    <w:tmpl w:val="96C465C2"/>
    <w:lvl w:ilvl="0" w:tplc="4DAAE782">
      <w:start w:val="1"/>
      <w:numFmt w:val="bullet"/>
      <w:lvlText w:val=""/>
      <w:lvlJc w:val="left"/>
      <w:pPr>
        <w:ind w:left="720" w:hanging="360"/>
      </w:pPr>
      <w:rPr>
        <w:rFonts w:ascii="Symbol" w:hAnsi="Symbol" w:cs="Symbol" w:hint="default"/>
        <w:sz w:val="18"/>
        <w:szCs w:val="18"/>
      </w:rPr>
    </w:lvl>
    <w:lvl w:ilvl="1" w:tplc="F7AE8E80">
      <w:start w:val="1"/>
      <w:numFmt w:val="bullet"/>
      <w:lvlText w:val="o"/>
      <w:lvlJc w:val="left"/>
      <w:pPr>
        <w:ind w:left="1440" w:hanging="360"/>
      </w:pPr>
      <w:rPr>
        <w:rFonts w:ascii="Courier New" w:hAnsi="Courier New" w:cs="Courier New" w:hint="default"/>
      </w:rPr>
    </w:lvl>
    <w:lvl w:ilvl="2" w:tplc="4C6C43E0">
      <w:start w:val="1"/>
      <w:numFmt w:val="bullet"/>
      <w:lvlText w:val=""/>
      <w:lvlJc w:val="left"/>
      <w:pPr>
        <w:ind w:left="2160" w:hanging="360"/>
      </w:pPr>
      <w:rPr>
        <w:rFonts w:ascii="Wingdings" w:hAnsi="Wingdings" w:cs="Wingdings" w:hint="default"/>
      </w:rPr>
    </w:lvl>
    <w:lvl w:ilvl="3" w:tplc="595203D8">
      <w:start w:val="1"/>
      <w:numFmt w:val="bullet"/>
      <w:lvlText w:val=""/>
      <w:lvlJc w:val="left"/>
      <w:pPr>
        <w:ind w:left="2880" w:hanging="360"/>
      </w:pPr>
      <w:rPr>
        <w:rFonts w:ascii="Symbol" w:hAnsi="Symbol" w:cs="Symbol" w:hint="default"/>
      </w:rPr>
    </w:lvl>
    <w:lvl w:ilvl="4" w:tplc="B3FEC58C">
      <w:start w:val="1"/>
      <w:numFmt w:val="bullet"/>
      <w:lvlText w:val="o"/>
      <w:lvlJc w:val="left"/>
      <w:pPr>
        <w:ind w:left="3600" w:hanging="360"/>
      </w:pPr>
      <w:rPr>
        <w:rFonts w:ascii="Courier New" w:hAnsi="Courier New" w:cs="Courier New" w:hint="default"/>
      </w:rPr>
    </w:lvl>
    <w:lvl w:ilvl="5" w:tplc="FE4C3C92">
      <w:start w:val="1"/>
      <w:numFmt w:val="bullet"/>
      <w:lvlText w:val=""/>
      <w:lvlJc w:val="left"/>
      <w:pPr>
        <w:ind w:left="4320" w:hanging="360"/>
      </w:pPr>
      <w:rPr>
        <w:rFonts w:ascii="Wingdings" w:hAnsi="Wingdings" w:cs="Wingdings" w:hint="default"/>
      </w:rPr>
    </w:lvl>
    <w:lvl w:ilvl="6" w:tplc="0C58E8E0">
      <w:start w:val="1"/>
      <w:numFmt w:val="bullet"/>
      <w:lvlText w:val=""/>
      <w:lvlJc w:val="left"/>
      <w:pPr>
        <w:ind w:left="5040" w:hanging="360"/>
      </w:pPr>
      <w:rPr>
        <w:rFonts w:ascii="Symbol" w:hAnsi="Symbol" w:cs="Symbol" w:hint="default"/>
      </w:rPr>
    </w:lvl>
    <w:lvl w:ilvl="7" w:tplc="76507D00">
      <w:start w:val="1"/>
      <w:numFmt w:val="bullet"/>
      <w:lvlText w:val="o"/>
      <w:lvlJc w:val="left"/>
      <w:pPr>
        <w:ind w:left="5760" w:hanging="360"/>
      </w:pPr>
      <w:rPr>
        <w:rFonts w:ascii="Courier New" w:hAnsi="Courier New" w:cs="Courier New" w:hint="default"/>
      </w:rPr>
    </w:lvl>
    <w:lvl w:ilvl="8" w:tplc="F828BB92">
      <w:start w:val="1"/>
      <w:numFmt w:val="bullet"/>
      <w:lvlText w:val=""/>
      <w:lvlJc w:val="left"/>
      <w:pPr>
        <w:ind w:left="6480" w:hanging="360"/>
      </w:pPr>
      <w:rPr>
        <w:rFonts w:ascii="Wingdings" w:hAnsi="Wingdings" w:cs="Wingdings" w:hint="default"/>
      </w:rPr>
    </w:lvl>
  </w:abstractNum>
  <w:abstractNum w:abstractNumId="23" w15:restartNumberingAfterBreak="0">
    <w:nsid w:val="45131ABE"/>
    <w:multiLevelType w:val="hybridMultilevel"/>
    <w:tmpl w:val="475C0834"/>
    <w:lvl w:ilvl="0" w:tplc="F504426C">
      <w:start w:val="3"/>
      <w:numFmt w:val="lowerLetter"/>
      <w:lvlText w:val="%1."/>
      <w:lvlJc w:val="left"/>
      <w:pPr>
        <w:ind w:left="720" w:hanging="360"/>
      </w:pPr>
      <w:rPr>
        <w:rFonts w:ascii="Arial" w:hAnsi="Arial" w:cs="Arial" w:hint="default"/>
        <w:sz w:val="18"/>
        <w:szCs w:val="18"/>
      </w:rPr>
    </w:lvl>
    <w:lvl w:ilvl="1" w:tplc="9872FC1A">
      <w:start w:val="1"/>
      <w:numFmt w:val="lowerLetter"/>
      <w:lvlText w:val="%2."/>
      <w:lvlJc w:val="left"/>
      <w:pPr>
        <w:ind w:left="1440" w:hanging="360"/>
      </w:pPr>
    </w:lvl>
    <w:lvl w:ilvl="2" w:tplc="10FCF9D6">
      <w:start w:val="1"/>
      <w:numFmt w:val="lowerLetter"/>
      <w:lvlText w:val="%3."/>
      <w:lvlJc w:val="left"/>
      <w:pPr>
        <w:ind w:left="2160" w:hanging="360"/>
      </w:pPr>
    </w:lvl>
    <w:lvl w:ilvl="3" w:tplc="42D07B1E">
      <w:start w:val="1"/>
      <w:numFmt w:val="lowerLetter"/>
      <w:lvlText w:val="%4."/>
      <w:lvlJc w:val="left"/>
      <w:pPr>
        <w:ind w:left="2880" w:hanging="360"/>
      </w:pPr>
    </w:lvl>
    <w:lvl w:ilvl="4" w:tplc="AA02790E">
      <w:start w:val="1"/>
      <w:numFmt w:val="lowerLetter"/>
      <w:lvlText w:val="%5."/>
      <w:lvlJc w:val="left"/>
      <w:pPr>
        <w:ind w:left="3600" w:hanging="360"/>
      </w:pPr>
    </w:lvl>
    <w:lvl w:ilvl="5" w:tplc="8AAEB7E6">
      <w:start w:val="1"/>
      <w:numFmt w:val="lowerLetter"/>
      <w:lvlText w:val="%6."/>
      <w:lvlJc w:val="left"/>
      <w:pPr>
        <w:ind w:left="4320" w:hanging="360"/>
      </w:pPr>
    </w:lvl>
    <w:lvl w:ilvl="6" w:tplc="7DC09FA6">
      <w:start w:val="1"/>
      <w:numFmt w:val="lowerLetter"/>
      <w:lvlText w:val="%7."/>
      <w:lvlJc w:val="left"/>
      <w:pPr>
        <w:ind w:left="5040" w:hanging="360"/>
      </w:pPr>
    </w:lvl>
    <w:lvl w:ilvl="7" w:tplc="42D200AC">
      <w:start w:val="1"/>
      <w:numFmt w:val="lowerLetter"/>
      <w:lvlText w:val="%8."/>
      <w:lvlJc w:val="left"/>
      <w:pPr>
        <w:ind w:left="5760" w:hanging="360"/>
      </w:pPr>
    </w:lvl>
    <w:lvl w:ilvl="8" w:tplc="07E05B0E">
      <w:start w:val="1"/>
      <w:numFmt w:val="lowerLetter"/>
      <w:lvlText w:val="%9."/>
      <w:lvlJc w:val="left"/>
      <w:pPr>
        <w:ind w:left="6480" w:hanging="360"/>
      </w:pPr>
    </w:lvl>
  </w:abstractNum>
  <w:abstractNum w:abstractNumId="2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D303288"/>
    <w:multiLevelType w:val="hybridMultilevel"/>
    <w:tmpl w:val="81868052"/>
    <w:lvl w:ilvl="0" w:tplc="44722EC0">
      <w:start w:val="1"/>
      <w:numFmt w:val="bullet"/>
      <w:lvlText w:val=""/>
      <w:lvlJc w:val="left"/>
      <w:pPr>
        <w:ind w:left="720" w:hanging="360"/>
      </w:pPr>
      <w:rPr>
        <w:rFonts w:ascii="Symbol" w:hAnsi="Symbol" w:cs="Symbol" w:hint="default"/>
        <w:sz w:val="18"/>
        <w:szCs w:val="18"/>
      </w:rPr>
    </w:lvl>
    <w:lvl w:ilvl="1" w:tplc="F078EE94">
      <w:start w:val="1"/>
      <w:numFmt w:val="bullet"/>
      <w:lvlText w:val="o"/>
      <w:lvlJc w:val="left"/>
      <w:pPr>
        <w:ind w:left="1440" w:hanging="360"/>
      </w:pPr>
      <w:rPr>
        <w:rFonts w:ascii="Courier New" w:hAnsi="Courier New" w:cs="Courier New" w:hint="default"/>
      </w:rPr>
    </w:lvl>
    <w:lvl w:ilvl="2" w:tplc="372A9A56">
      <w:start w:val="1"/>
      <w:numFmt w:val="bullet"/>
      <w:lvlText w:val=""/>
      <w:lvlJc w:val="left"/>
      <w:pPr>
        <w:ind w:left="2160" w:hanging="360"/>
      </w:pPr>
      <w:rPr>
        <w:rFonts w:ascii="Wingdings" w:hAnsi="Wingdings" w:cs="Wingdings" w:hint="default"/>
      </w:rPr>
    </w:lvl>
    <w:lvl w:ilvl="3" w:tplc="731C997C">
      <w:start w:val="1"/>
      <w:numFmt w:val="bullet"/>
      <w:lvlText w:val=""/>
      <w:lvlJc w:val="left"/>
      <w:pPr>
        <w:ind w:left="2880" w:hanging="360"/>
      </w:pPr>
      <w:rPr>
        <w:rFonts w:ascii="Symbol" w:hAnsi="Symbol" w:cs="Symbol" w:hint="default"/>
      </w:rPr>
    </w:lvl>
    <w:lvl w:ilvl="4" w:tplc="A7645878">
      <w:start w:val="1"/>
      <w:numFmt w:val="bullet"/>
      <w:lvlText w:val="o"/>
      <w:lvlJc w:val="left"/>
      <w:pPr>
        <w:ind w:left="3600" w:hanging="360"/>
      </w:pPr>
      <w:rPr>
        <w:rFonts w:ascii="Courier New" w:hAnsi="Courier New" w:cs="Courier New" w:hint="default"/>
      </w:rPr>
    </w:lvl>
    <w:lvl w:ilvl="5" w:tplc="5928DDA0">
      <w:start w:val="1"/>
      <w:numFmt w:val="bullet"/>
      <w:lvlText w:val=""/>
      <w:lvlJc w:val="left"/>
      <w:pPr>
        <w:ind w:left="4320" w:hanging="360"/>
      </w:pPr>
      <w:rPr>
        <w:rFonts w:ascii="Wingdings" w:hAnsi="Wingdings" w:cs="Wingdings" w:hint="default"/>
      </w:rPr>
    </w:lvl>
    <w:lvl w:ilvl="6" w:tplc="D380777E">
      <w:start w:val="1"/>
      <w:numFmt w:val="bullet"/>
      <w:lvlText w:val=""/>
      <w:lvlJc w:val="left"/>
      <w:pPr>
        <w:ind w:left="5040" w:hanging="360"/>
      </w:pPr>
      <w:rPr>
        <w:rFonts w:ascii="Symbol" w:hAnsi="Symbol" w:cs="Symbol" w:hint="default"/>
      </w:rPr>
    </w:lvl>
    <w:lvl w:ilvl="7" w:tplc="9AA2E244">
      <w:start w:val="1"/>
      <w:numFmt w:val="bullet"/>
      <w:lvlText w:val="o"/>
      <w:lvlJc w:val="left"/>
      <w:pPr>
        <w:ind w:left="5760" w:hanging="360"/>
      </w:pPr>
      <w:rPr>
        <w:rFonts w:ascii="Courier New" w:hAnsi="Courier New" w:cs="Courier New" w:hint="default"/>
      </w:rPr>
    </w:lvl>
    <w:lvl w:ilvl="8" w:tplc="10C84658">
      <w:start w:val="1"/>
      <w:numFmt w:val="bullet"/>
      <w:lvlText w:val=""/>
      <w:lvlJc w:val="left"/>
      <w:pPr>
        <w:ind w:left="6480" w:hanging="360"/>
      </w:pPr>
      <w:rPr>
        <w:rFonts w:ascii="Wingdings" w:hAnsi="Wingdings" w:cs="Wingdings" w:hint="default"/>
      </w:r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5045D3"/>
    <w:multiLevelType w:val="hybridMultilevel"/>
    <w:tmpl w:val="C35EA2DC"/>
    <w:lvl w:ilvl="0" w:tplc="64FA5FFE">
      <w:start w:val="1"/>
      <w:numFmt w:val="bullet"/>
      <w:lvlText w:val=""/>
      <w:lvlJc w:val="left"/>
      <w:pPr>
        <w:ind w:left="720" w:hanging="360"/>
      </w:pPr>
      <w:rPr>
        <w:rFonts w:ascii="Symbol" w:hAnsi="Symbol" w:cs="Symbol" w:hint="default"/>
        <w:sz w:val="18"/>
        <w:szCs w:val="18"/>
      </w:rPr>
    </w:lvl>
    <w:lvl w:ilvl="1" w:tplc="0932191E">
      <w:start w:val="1"/>
      <w:numFmt w:val="bullet"/>
      <w:lvlText w:val="o"/>
      <w:lvlJc w:val="left"/>
      <w:pPr>
        <w:ind w:left="1440" w:hanging="360"/>
      </w:pPr>
      <w:rPr>
        <w:rFonts w:ascii="Courier New" w:hAnsi="Courier New" w:cs="Courier New" w:hint="default"/>
      </w:rPr>
    </w:lvl>
    <w:lvl w:ilvl="2" w:tplc="DC74CC56">
      <w:start w:val="1"/>
      <w:numFmt w:val="bullet"/>
      <w:lvlText w:val=""/>
      <w:lvlJc w:val="left"/>
      <w:pPr>
        <w:ind w:left="2160" w:hanging="360"/>
      </w:pPr>
      <w:rPr>
        <w:rFonts w:ascii="Wingdings" w:hAnsi="Wingdings" w:cs="Wingdings" w:hint="default"/>
      </w:rPr>
    </w:lvl>
    <w:lvl w:ilvl="3" w:tplc="7D769188">
      <w:start w:val="1"/>
      <w:numFmt w:val="bullet"/>
      <w:lvlText w:val=""/>
      <w:lvlJc w:val="left"/>
      <w:pPr>
        <w:ind w:left="2880" w:hanging="360"/>
      </w:pPr>
      <w:rPr>
        <w:rFonts w:ascii="Symbol" w:hAnsi="Symbol" w:cs="Symbol" w:hint="default"/>
      </w:rPr>
    </w:lvl>
    <w:lvl w:ilvl="4" w:tplc="8BDE3160">
      <w:start w:val="1"/>
      <w:numFmt w:val="bullet"/>
      <w:lvlText w:val="o"/>
      <w:lvlJc w:val="left"/>
      <w:pPr>
        <w:ind w:left="3600" w:hanging="360"/>
      </w:pPr>
      <w:rPr>
        <w:rFonts w:ascii="Courier New" w:hAnsi="Courier New" w:cs="Courier New" w:hint="default"/>
      </w:rPr>
    </w:lvl>
    <w:lvl w:ilvl="5" w:tplc="82625A2C">
      <w:start w:val="1"/>
      <w:numFmt w:val="bullet"/>
      <w:lvlText w:val=""/>
      <w:lvlJc w:val="left"/>
      <w:pPr>
        <w:ind w:left="4320" w:hanging="360"/>
      </w:pPr>
      <w:rPr>
        <w:rFonts w:ascii="Wingdings" w:hAnsi="Wingdings" w:cs="Wingdings" w:hint="default"/>
      </w:rPr>
    </w:lvl>
    <w:lvl w:ilvl="6" w:tplc="AC78F200">
      <w:start w:val="1"/>
      <w:numFmt w:val="bullet"/>
      <w:lvlText w:val=""/>
      <w:lvlJc w:val="left"/>
      <w:pPr>
        <w:ind w:left="5040" w:hanging="360"/>
      </w:pPr>
      <w:rPr>
        <w:rFonts w:ascii="Symbol" w:hAnsi="Symbol" w:cs="Symbol" w:hint="default"/>
      </w:rPr>
    </w:lvl>
    <w:lvl w:ilvl="7" w:tplc="8F181746">
      <w:start w:val="1"/>
      <w:numFmt w:val="bullet"/>
      <w:lvlText w:val="o"/>
      <w:lvlJc w:val="left"/>
      <w:pPr>
        <w:ind w:left="5760" w:hanging="360"/>
      </w:pPr>
      <w:rPr>
        <w:rFonts w:ascii="Courier New" w:hAnsi="Courier New" w:cs="Courier New" w:hint="default"/>
      </w:rPr>
    </w:lvl>
    <w:lvl w:ilvl="8" w:tplc="595A53F8">
      <w:start w:val="1"/>
      <w:numFmt w:val="bullet"/>
      <w:lvlText w:val=""/>
      <w:lvlJc w:val="left"/>
      <w:pPr>
        <w:ind w:left="6480" w:hanging="360"/>
      </w:pPr>
      <w:rPr>
        <w:rFonts w:ascii="Wingdings" w:hAnsi="Wingdings" w:cs="Wingdings" w:hint="default"/>
      </w:rPr>
    </w:lvl>
  </w:abstractNum>
  <w:abstractNum w:abstractNumId="31" w15:restartNumberingAfterBreak="0">
    <w:nsid w:val="66D128D8"/>
    <w:multiLevelType w:val="hybridMultilevel"/>
    <w:tmpl w:val="3DE62F02"/>
    <w:lvl w:ilvl="0" w:tplc="EA544F90">
      <w:start w:val="1"/>
      <w:numFmt w:val="bullet"/>
      <w:lvlText w:val=""/>
      <w:lvlJc w:val="left"/>
      <w:pPr>
        <w:ind w:left="720" w:hanging="360"/>
      </w:pPr>
      <w:rPr>
        <w:rFonts w:ascii="Symbol" w:hAnsi="Symbol" w:cs="Symbol" w:hint="default"/>
        <w:sz w:val="18"/>
        <w:szCs w:val="18"/>
      </w:rPr>
    </w:lvl>
    <w:lvl w:ilvl="1" w:tplc="DB247336">
      <w:start w:val="1"/>
      <w:numFmt w:val="bullet"/>
      <w:lvlText w:val="o"/>
      <w:lvlJc w:val="left"/>
      <w:pPr>
        <w:ind w:left="1440" w:hanging="360"/>
      </w:pPr>
      <w:rPr>
        <w:rFonts w:ascii="Courier New" w:hAnsi="Courier New" w:cs="Courier New" w:hint="default"/>
      </w:rPr>
    </w:lvl>
    <w:lvl w:ilvl="2" w:tplc="4ABC8AE6">
      <w:start w:val="1"/>
      <w:numFmt w:val="bullet"/>
      <w:lvlText w:val=""/>
      <w:lvlJc w:val="left"/>
      <w:pPr>
        <w:ind w:left="2160" w:hanging="360"/>
      </w:pPr>
      <w:rPr>
        <w:rFonts w:ascii="Wingdings" w:hAnsi="Wingdings" w:cs="Wingdings" w:hint="default"/>
      </w:rPr>
    </w:lvl>
    <w:lvl w:ilvl="3" w:tplc="425E5B64">
      <w:start w:val="1"/>
      <w:numFmt w:val="bullet"/>
      <w:lvlText w:val=""/>
      <w:lvlJc w:val="left"/>
      <w:pPr>
        <w:ind w:left="2880" w:hanging="360"/>
      </w:pPr>
      <w:rPr>
        <w:rFonts w:ascii="Symbol" w:hAnsi="Symbol" w:cs="Symbol" w:hint="default"/>
      </w:rPr>
    </w:lvl>
    <w:lvl w:ilvl="4" w:tplc="95A8FB04">
      <w:start w:val="1"/>
      <w:numFmt w:val="bullet"/>
      <w:lvlText w:val="o"/>
      <w:lvlJc w:val="left"/>
      <w:pPr>
        <w:ind w:left="3600" w:hanging="360"/>
      </w:pPr>
      <w:rPr>
        <w:rFonts w:ascii="Courier New" w:hAnsi="Courier New" w:cs="Courier New" w:hint="default"/>
      </w:rPr>
    </w:lvl>
    <w:lvl w:ilvl="5" w:tplc="70526632">
      <w:start w:val="1"/>
      <w:numFmt w:val="bullet"/>
      <w:lvlText w:val=""/>
      <w:lvlJc w:val="left"/>
      <w:pPr>
        <w:ind w:left="4320" w:hanging="360"/>
      </w:pPr>
      <w:rPr>
        <w:rFonts w:ascii="Wingdings" w:hAnsi="Wingdings" w:cs="Wingdings" w:hint="default"/>
      </w:rPr>
    </w:lvl>
    <w:lvl w:ilvl="6" w:tplc="F7C87132">
      <w:start w:val="1"/>
      <w:numFmt w:val="bullet"/>
      <w:lvlText w:val=""/>
      <w:lvlJc w:val="left"/>
      <w:pPr>
        <w:ind w:left="5040" w:hanging="360"/>
      </w:pPr>
      <w:rPr>
        <w:rFonts w:ascii="Symbol" w:hAnsi="Symbol" w:cs="Symbol" w:hint="default"/>
      </w:rPr>
    </w:lvl>
    <w:lvl w:ilvl="7" w:tplc="04407B00">
      <w:start w:val="1"/>
      <w:numFmt w:val="bullet"/>
      <w:lvlText w:val="o"/>
      <w:lvlJc w:val="left"/>
      <w:pPr>
        <w:ind w:left="5760" w:hanging="360"/>
      </w:pPr>
      <w:rPr>
        <w:rFonts w:ascii="Courier New" w:hAnsi="Courier New" w:cs="Courier New" w:hint="default"/>
      </w:rPr>
    </w:lvl>
    <w:lvl w:ilvl="8" w:tplc="1598ED24">
      <w:start w:val="1"/>
      <w:numFmt w:val="bullet"/>
      <w:lvlText w:val=""/>
      <w:lvlJc w:val="left"/>
      <w:pPr>
        <w:ind w:left="6480" w:hanging="360"/>
      </w:pPr>
      <w:rPr>
        <w:rFonts w:ascii="Wingdings" w:hAnsi="Wingdings" w:cs="Wingdings" w:hint="default"/>
      </w:rPr>
    </w:lvl>
  </w:abstractNum>
  <w:abstractNum w:abstractNumId="32" w15:restartNumberingAfterBreak="0">
    <w:nsid w:val="681825E3"/>
    <w:multiLevelType w:val="hybridMultilevel"/>
    <w:tmpl w:val="3F3AE718"/>
    <w:lvl w:ilvl="0" w:tplc="18F84EE0">
      <w:start w:val="1"/>
      <w:numFmt w:val="bullet"/>
      <w:lvlText w:val=""/>
      <w:lvlJc w:val="left"/>
      <w:pPr>
        <w:ind w:left="720" w:hanging="360"/>
      </w:pPr>
      <w:rPr>
        <w:rFonts w:ascii="Symbol" w:hAnsi="Symbol" w:cs="Symbol" w:hint="default"/>
        <w:sz w:val="18"/>
        <w:szCs w:val="18"/>
      </w:rPr>
    </w:lvl>
    <w:lvl w:ilvl="1" w:tplc="42C4DE86">
      <w:start w:val="1"/>
      <w:numFmt w:val="bullet"/>
      <w:lvlText w:val="o"/>
      <w:lvlJc w:val="left"/>
      <w:pPr>
        <w:ind w:left="1440" w:hanging="360"/>
      </w:pPr>
      <w:rPr>
        <w:rFonts w:ascii="Courier New" w:hAnsi="Courier New" w:cs="Courier New" w:hint="default"/>
      </w:rPr>
    </w:lvl>
    <w:lvl w:ilvl="2" w:tplc="79566A48">
      <w:start w:val="1"/>
      <w:numFmt w:val="bullet"/>
      <w:lvlText w:val=""/>
      <w:lvlJc w:val="left"/>
      <w:pPr>
        <w:ind w:left="2160" w:hanging="360"/>
      </w:pPr>
      <w:rPr>
        <w:rFonts w:ascii="Wingdings" w:hAnsi="Wingdings" w:cs="Wingdings" w:hint="default"/>
      </w:rPr>
    </w:lvl>
    <w:lvl w:ilvl="3" w:tplc="BB9A772E">
      <w:start w:val="1"/>
      <w:numFmt w:val="bullet"/>
      <w:lvlText w:val=""/>
      <w:lvlJc w:val="left"/>
      <w:pPr>
        <w:ind w:left="2880" w:hanging="360"/>
      </w:pPr>
      <w:rPr>
        <w:rFonts w:ascii="Symbol" w:hAnsi="Symbol" w:cs="Symbol" w:hint="default"/>
      </w:rPr>
    </w:lvl>
    <w:lvl w:ilvl="4" w:tplc="A52CF79C">
      <w:start w:val="1"/>
      <w:numFmt w:val="bullet"/>
      <w:lvlText w:val="o"/>
      <w:lvlJc w:val="left"/>
      <w:pPr>
        <w:ind w:left="3600" w:hanging="360"/>
      </w:pPr>
      <w:rPr>
        <w:rFonts w:ascii="Courier New" w:hAnsi="Courier New" w:cs="Courier New" w:hint="default"/>
      </w:rPr>
    </w:lvl>
    <w:lvl w:ilvl="5" w:tplc="A2C6F2D8">
      <w:start w:val="1"/>
      <w:numFmt w:val="bullet"/>
      <w:lvlText w:val=""/>
      <w:lvlJc w:val="left"/>
      <w:pPr>
        <w:ind w:left="4320" w:hanging="360"/>
      </w:pPr>
      <w:rPr>
        <w:rFonts w:ascii="Wingdings" w:hAnsi="Wingdings" w:cs="Wingdings" w:hint="default"/>
      </w:rPr>
    </w:lvl>
    <w:lvl w:ilvl="6" w:tplc="E8E2D9DE">
      <w:start w:val="1"/>
      <w:numFmt w:val="bullet"/>
      <w:lvlText w:val=""/>
      <w:lvlJc w:val="left"/>
      <w:pPr>
        <w:ind w:left="5040" w:hanging="360"/>
      </w:pPr>
      <w:rPr>
        <w:rFonts w:ascii="Symbol" w:hAnsi="Symbol" w:cs="Symbol" w:hint="default"/>
      </w:rPr>
    </w:lvl>
    <w:lvl w:ilvl="7" w:tplc="A1A0DE10">
      <w:start w:val="1"/>
      <w:numFmt w:val="bullet"/>
      <w:lvlText w:val="o"/>
      <w:lvlJc w:val="left"/>
      <w:pPr>
        <w:ind w:left="5760" w:hanging="360"/>
      </w:pPr>
      <w:rPr>
        <w:rFonts w:ascii="Courier New" w:hAnsi="Courier New" w:cs="Courier New" w:hint="default"/>
      </w:rPr>
    </w:lvl>
    <w:lvl w:ilvl="8" w:tplc="950A26FE">
      <w:start w:val="1"/>
      <w:numFmt w:val="bullet"/>
      <w:lvlText w:val=""/>
      <w:lvlJc w:val="left"/>
      <w:pPr>
        <w:ind w:left="6480" w:hanging="360"/>
      </w:pPr>
      <w:rPr>
        <w:rFonts w:ascii="Wingdings" w:hAnsi="Wingdings" w:cs="Wingdings" w:hint="default"/>
      </w:rPr>
    </w:lvl>
  </w:abstractNum>
  <w:abstractNum w:abstractNumId="33" w15:restartNumberingAfterBreak="0">
    <w:nsid w:val="6F5554AF"/>
    <w:multiLevelType w:val="hybridMultilevel"/>
    <w:tmpl w:val="FD660086"/>
    <w:lvl w:ilvl="0" w:tplc="7D54703C">
      <w:start w:val="1"/>
      <w:numFmt w:val="decimal"/>
      <w:lvlText w:val="%1."/>
      <w:lvlJc w:val="left"/>
      <w:pPr>
        <w:ind w:left="720" w:hanging="360"/>
      </w:pPr>
      <w:rPr>
        <w:rFonts w:ascii="Arial" w:hAnsi="Arial" w:cs="Arial" w:hint="default"/>
        <w:sz w:val="18"/>
        <w:szCs w:val="18"/>
      </w:rPr>
    </w:lvl>
    <w:lvl w:ilvl="1" w:tplc="12466C2A">
      <w:start w:val="1"/>
      <w:numFmt w:val="decimal"/>
      <w:lvlText w:val="%2."/>
      <w:lvlJc w:val="left"/>
      <w:pPr>
        <w:ind w:left="1440" w:hanging="360"/>
      </w:pPr>
    </w:lvl>
    <w:lvl w:ilvl="2" w:tplc="21843606">
      <w:start w:val="1"/>
      <w:numFmt w:val="decimal"/>
      <w:lvlText w:val="%3."/>
      <w:lvlJc w:val="left"/>
      <w:pPr>
        <w:ind w:left="2160" w:hanging="360"/>
      </w:pPr>
    </w:lvl>
    <w:lvl w:ilvl="3" w:tplc="090446BA">
      <w:start w:val="1"/>
      <w:numFmt w:val="decimal"/>
      <w:lvlText w:val="%4."/>
      <w:lvlJc w:val="left"/>
      <w:pPr>
        <w:ind w:left="2880" w:hanging="360"/>
      </w:pPr>
    </w:lvl>
    <w:lvl w:ilvl="4" w:tplc="B5CAB0F8">
      <w:start w:val="1"/>
      <w:numFmt w:val="decimal"/>
      <w:lvlText w:val="%5."/>
      <w:lvlJc w:val="left"/>
      <w:pPr>
        <w:ind w:left="3600" w:hanging="360"/>
      </w:pPr>
    </w:lvl>
    <w:lvl w:ilvl="5" w:tplc="AEBE336E">
      <w:start w:val="1"/>
      <w:numFmt w:val="decimal"/>
      <w:lvlText w:val="%6."/>
      <w:lvlJc w:val="left"/>
      <w:pPr>
        <w:ind w:left="4320" w:hanging="360"/>
      </w:pPr>
    </w:lvl>
    <w:lvl w:ilvl="6" w:tplc="8DE87A96">
      <w:start w:val="1"/>
      <w:numFmt w:val="decimal"/>
      <w:lvlText w:val="%7."/>
      <w:lvlJc w:val="left"/>
      <w:pPr>
        <w:ind w:left="5040" w:hanging="360"/>
      </w:pPr>
    </w:lvl>
    <w:lvl w:ilvl="7" w:tplc="3872BAEA">
      <w:start w:val="1"/>
      <w:numFmt w:val="decimal"/>
      <w:lvlText w:val="%8."/>
      <w:lvlJc w:val="left"/>
      <w:pPr>
        <w:ind w:left="5760" w:hanging="360"/>
      </w:pPr>
    </w:lvl>
    <w:lvl w:ilvl="8" w:tplc="501241F6">
      <w:start w:val="1"/>
      <w:numFmt w:val="decimal"/>
      <w:lvlText w:val="%9."/>
      <w:lvlJc w:val="left"/>
      <w:pPr>
        <w:ind w:left="6480" w:hanging="360"/>
      </w:pPr>
    </w:lvl>
  </w:abstractNum>
  <w:abstractNum w:abstractNumId="34" w15:restartNumberingAfterBreak="0">
    <w:nsid w:val="74576F4A"/>
    <w:multiLevelType w:val="hybridMultilevel"/>
    <w:tmpl w:val="83B8920A"/>
    <w:lvl w:ilvl="0" w:tplc="16FAFCDE">
      <w:start w:val="1"/>
      <w:numFmt w:val="bullet"/>
      <w:lvlText w:val=""/>
      <w:lvlJc w:val="left"/>
      <w:pPr>
        <w:ind w:left="720" w:hanging="360"/>
      </w:pPr>
      <w:rPr>
        <w:rFonts w:ascii="Symbol" w:hAnsi="Symbol" w:cs="Symbol" w:hint="default"/>
        <w:sz w:val="18"/>
        <w:szCs w:val="18"/>
      </w:rPr>
    </w:lvl>
    <w:lvl w:ilvl="1" w:tplc="89865922">
      <w:start w:val="1"/>
      <w:numFmt w:val="bullet"/>
      <w:lvlText w:val="o"/>
      <w:lvlJc w:val="left"/>
      <w:pPr>
        <w:ind w:left="1440" w:hanging="360"/>
      </w:pPr>
      <w:rPr>
        <w:rFonts w:ascii="Courier New" w:hAnsi="Courier New" w:cs="Courier New" w:hint="default"/>
      </w:rPr>
    </w:lvl>
    <w:lvl w:ilvl="2" w:tplc="C24C8A88">
      <w:start w:val="1"/>
      <w:numFmt w:val="bullet"/>
      <w:lvlText w:val=""/>
      <w:lvlJc w:val="left"/>
      <w:pPr>
        <w:ind w:left="2160" w:hanging="360"/>
      </w:pPr>
      <w:rPr>
        <w:rFonts w:ascii="Wingdings" w:hAnsi="Wingdings" w:cs="Wingdings" w:hint="default"/>
      </w:rPr>
    </w:lvl>
    <w:lvl w:ilvl="3" w:tplc="1FF42816">
      <w:start w:val="1"/>
      <w:numFmt w:val="bullet"/>
      <w:lvlText w:val=""/>
      <w:lvlJc w:val="left"/>
      <w:pPr>
        <w:ind w:left="2880" w:hanging="360"/>
      </w:pPr>
      <w:rPr>
        <w:rFonts w:ascii="Symbol" w:hAnsi="Symbol" w:cs="Symbol" w:hint="default"/>
      </w:rPr>
    </w:lvl>
    <w:lvl w:ilvl="4" w:tplc="234ED942">
      <w:start w:val="1"/>
      <w:numFmt w:val="bullet"/>
      <w:lvlText w:val="o"/>
      <w:lvlJc w:val="left"/>
      <w:pPr>
        <w:ind w:left="3600" w:hanging="360"/>
      </w:pPr>
      <w:rPr>
        <w:rFonts w:ascii="Courier New" w:hAnsi="Courier New" w:cs="Courier New" w:hint="default"/>
      </w:rPr>
    </w:lvl>
    <w:lvl w:ilvl="5" w:tplc="6A387466">
      <w:start w:val="1"/>
      <w:numFmt w:val="bullet"/>
      <w:lvlText w:val=""/>
      <w:lvlJc w:val="left"/>
      <w:pPr>
        <w:ind w:left="4320" w:hanging="360"/>
      </w:pPr>
      <w:rPr>
        <w:rFonts w:ascii="Wingdings" w:hAnsi="Wingdings" w:cs="Wingdings" w:hint="default"/>
      </w:rPr>
    </w:lvl>
    <w:lvl w:ilvl="6" w:tplc="0C56C166">
      <w:start w:val="1"/>
      <w:numFmt w:val="bullet"/>
      <w:lvlText w:val=""/>
      <w:lvlJc w:val="left"/>
      <w:pPr>
        <w:ind w:left="5040" w:hanging="360"/>
      </w:pPr>
      <w:rPr>
        <w:rFonts w:ascii="Symbol" w:hAnsi="Symbol" w:cs="Symbol" w:hint="default"/>
      </w:rPr>
    </w:lvl>
    <w:lvl w:ilvl="7" w:tplc="0B8C4668">
      <w:start w:val="1"/>
      <w:numFmt w:val="bullet"/>
      <w:lvlText w:val="o"/>
      <w:lvlJc w:val="left"/>
      <w:pPr>
        <w:ind w:left="5760" w:hanging="360"/>
      </w:pPr>
      <w:rPr>
        <w:rFonts w:ascii="Courier New" w:hAnsi="Courier New" w:cs="Courier New" w:hint="default"/>
      </w:rPr>
    </w:lvl>
    <w:lvl w:ilvl="8" w:tplc="99223E68">
      <w:start w:val="1"/>
      <w:numFmt w:val="bullet"/>
      <w:lvlText w:val=""/>
      <w:lvlJc w:val="left"/>
      <w:pPr>
        <w:ind w:left="6480" w:hanging="360"/>
      </w:pPr>
      <w:rPr>
        <w:rFonts w:ascii="Wingdings" w:hAnsi="Wingdings" w:cs="Wingdings" w:hint="default"/>
      </w:rPr>
    </w:lvl>
  </w:abstractNum>
  <w:abstractNum w:abstractNumId="35" w15:restartNumberingAfterBreak="0">
    <w:nsid w:val="75994FFD"/>
    <w:multiLevelType w:val="hybridMultilevel"/>
    <w:tmpl w:val="C4EE783A"/>
    <w:lvl w:ilvl="0" w:tplc="BDC0092E">
      <w:start w:val="1"/>
      <w:numFmt w:val="bullet"/>
      <w:lvlText w:val=""/>
      <w:lvlJc w:val="left"/>
      <w:pPr>
        <w:ind w:left="720" w:hanging="360"/>
      </w:pPr>
      <w:rPr>
        <w:rFonts w:ascii="Symbol" w:hAnsi="Symbol" w:cs="Symbol" w:hint="default"/>
        <w:sz w:val="18"/>
        <w:szCs w:val="18"/>
      </w:rPr>
    </w:lvl>
    <w:lvl w:ilvl="1" w:tplc="A394F956">
      <w:start w:val="1"/>
      <w:numFmt w:val="bullet"/>
      <w:lvlText w:val="o"/>
      <w:lvlJc w:val="left"/>
      <w:pPr>
        <w:ind w:left="1440" w:hanging="360"/>
      </w:pPr>
      <w:rPr>
        <w:rFonts w:ascii="Courier New" w:hAnsi="Courier New" w:cs="Courier New" w:hint="default"/>
      </w:rPr>
    </w:lvl>
    <w:lvl w:ilvl="2" w:tplc="11160084">
      <w:start w:val="1"/>
      <w:numFmt w:val="bullet"/>
      <w:lvlText w:val=""/>
      <w:lvlJc w:val="left"/>
      <w:pPr>
        <w:ind w:left="2160" w:hanging="360"/>
      </w:pPr>
      <w:rPr>
        <w:rFonts w:ascii="Wingdings" w:hAnsi="Wingdings" w:cs="Wingdings" w:hint="default"/>
      </w:rPr>
    </w:lvl>
    <w:lvl w:ilvl="3" w:tplc="2468ED72">
      <w:start w:val="1"/>
      <w:numFmt w:val="bullet"/>
      <w:lvlText w:val=""/>
      <w:lvlJc w:val="left"/>
      <w:pPr>
        <w:ind w:left="2880" w:hanging="360"/>
      </w:pPr>
      <w:rPr>
        <w:rFonts w:ascii="Symbol" w:hAnsi="Symbol" w:cs="Symbol" w:hint="default"/>
      </w:rPr>
    </w:lvl>
    <w:lvl w:ilvl="4" w:tplc="EC6CAA2C">
      <w:start w:val="1"/>
      <w:numFmt w:val="bullet"/>
      <w:lvlText w:val="o"/>
      <w:lvlJc w:val="left"/>
      <w:pPr>
        <w:ind w:left="3600" w:hanging="360"/>
      </w:pPr>
      <w:rPr>
        <w:rFonts w:ascii="Courier New" w:hAnsi="Courier New" w:cs="Courier New" w:hint="default"/>
      </w:rPr>
    </w:lvl>
    <w:lvl w:ilvl="5" w:tplc="05362BCA">
      <w:start w:val="1"/>
      <w:numFmt w:val="bullet"/>
      <w:lvlText w:val=""/>
      <w:lvlJc w:val="left"/>
      <w:pPr>
        <w:ind w:left="4320" w:hanging="360"/>
      </w:pPr>
      <w:rPr>
        <w:rFonts w:ascii="Wingdings" w:hAnsi="Wingdings" w:cs="Wingdings" w:hint="default"/>
      </w:rPr>
    </w:lvl>
    <w:lvl w:ilvl="6" w:tplc="4FF4C238">
      <w:start w:val="1"/>
      <w:numFmt w:val="bullet"/>
      <w:lvlText w:val=""/>
      <w:lvlJc w:val="left"/>
      <w:pPr>
        <w:ind w:left="5040" w:hanging="360"/>
      </w:pPr>
      <w:rPr>
        <w:rFonts w:ascii="Symbol" w:hAnsi="Symbol" w:cs="Symbol" w:hint="default"/>
      </w:rPr>
    </w:lvl>
    <w:lvl w:ilvl="7" w:tplc="8FFA01C4">
      <w:start w:val="1"/>
      <w:numFmt w:val="bullet"/>
      <w:lvlText w:val="o"/>
      <w:lvlJc w:val="left"/>
      <w:pPr>
        <w:ind w:left="5760" w:hanging="360"/>
      </w:pPr>
      <w:rPr>
        <w:rFonts w:ascii="Courier New" w:hAnsi="Courier New" w:cs="Courier New" w:hint="default"/>
      </w:rPr>
    </w:lvl>
    <w:lvl w:ilvl="8" w:tplc="F9E2EF00">
      <w:start w:val="1"/>
      <w:numFmt w:val="bullet"/>
      <w:lvlText w:val=""/>
      <w:lvlJc w:val="left"/>
      <w:pPr>
        <w:ind w:left="6480" w:hanging="360"/>
      </w:pPr>
      <w:rPr>
        <w:rFonts w:ascii="Wingdings" w:hAnsi="Wingdings" w:cs="Wingdings" w:hint="default"/>
      </w:rPr>
    </w:lvl>
  </w:abstractNum>
  <w:abstractNum w:abstractNumId="36" w15:restartNumberingAfterBreak="0">
    <w:nsid w:val="7D087C1C"/>
    <w:multiLevelType w:val="hybridMultilevel"/>
    <w:tmpl w:val="05E223C8"/>
    <w:lvl w:ilvl="0" w:tplc="38429B14">
      <w:start w:val="1"/>
      <w:numFmt w:val="bullet"/>
      <w:lvlText w:val=""/>
      <w:lvlJc w:val="left"/>
      <w:pPr>
        <w:ind w:left="720" w:hanging="360"/>
      </w:pPr>
      <w:rPr>
        <w:rFonts w:ascii="Symbol" w:hAnsi="Symbol" w:cs="Symbol" w:hint="default"/>
        <w:sz w:val="18"/>
        <w:szCs w:val="18"/>
      </w:rPr>
    </w:lvl>
    <w:lvl w:ilvl="1" w:tplc="C902F4C8">
      <w:start w:val="1"/>
      <w:numFmt w:val="bullet"/>
      <w:lvlText w:val="o"/>
      <w:lvlJc w:val="left"/>
      <w:pPr>
        <w:ind w:left="1440" w:hanging="360"/>
      </w:pPr>
      <w:rPr>
        <w:rFonts w:ascii="Courier New" w:hAnsi="Courier New" w:cs="Courier New" w:hint="default"/>
      </w:rPr>
    </w:lvl>
    <w:lvl w:ilvl="2" w:tplc="249E0436">
      <w:start w:val="1"/>
      <w:numFmt w:val="bullet"/>
      <w:lvlText w:val=""/>
      <w:lvlJc w:val="left"/>
      <w:pPr>
        <w:ind w:left="2160" w:hanging="360"/>
      </w:pPr>
      <w:rPr>
        <w:rFonts w:ascii="Wingdings" w:hAnsi="Wingdings" w:cs="Wingdings" w:hint="default"/>
      </w:rPr>
    </w:lvl>
    <w:lvl w:ilvl="3" w:tplc="EF9CC0EC">
      <w:start w:val="1"/>
      <w:numFmt w:val="bullet"/>
      <w:lvlText w:val=""/>
      <w:lvlJc w:val="left"/>
      <w:pPr>
        <w:ind w:left="2880" w:hanging="360"/>
      </w:pPr>
      <w:rPr>
        <w:rFonts w:ascii="Symbol" w:hAnsi="Symbol" w:cs="Symbol" w:hint="default"/>
      </w:rPr>
    </w:lvl>
    <w:lvl w:ilvl="4" w:tplc="C9460BA0">
      <w:start w:val="1"/>
      <w:numFmt w:val="bullet"/>
      <w:lvlText w:val="o"/>
      <w:lvlJc w:val="left"/>
      <w:pPr>
        <w:ind w:left="3600" w:hanging="360"/>
      </w:pPr>
      <w:rPr>
        <w:rFonts w:ascii="Courier New" w:hAnsi="Courier New" w:cs="Courier New" w:hint="default"/>
      </w:rPr>
    </w:lvl>
    <w:lvl w:ilvl="5" w:tplc="48B242AA">
      <w:start w:val="1"/>
      <w:numFmt w:val="bullet"/>
      <w:lvlText w:val=""/>
      <w:lvlJc w:val="left"/>
      <w:pPr>
        <w:ind w:left="4320" w:hanging="360"/>
      </w:pPr>
      <w:rPr>
        <w:rFonts w:ascii="Wingdings" w:hAnsi="Wingdings" w:cs="Wingdings" w:hint="default"/>
      </w:rPr>
    </w:lvl>
    <w:lvl w:ilvl="6" w:tplc="FF0E57D2">
      <w:start w:val="1"/>
      <w:numFmt w:val="bullet"/>
      <w:lvlText w:val=""/>
      <w:lvlJc w:val="left"/>
      <w:pPr>
        <w:ind w:left="5040" w:hanging="360"/>
      </w:pPr>
      <w:rPr>
        <w:rFonts w:ascii="Symbol" w:hAnsi="Symbol" w:cs="Symbol" w:hint="default"/>
      </w:rPr>
    </w:lvl>
    <w:lvl w:ilvl="7" w:tplc="773CBA58">
      <w:start w:val="1"/>
      <w:numFmt w:val="bullet"/>
      <w:lvlText w:val="o"/>
      <w:lvlJc w:val="left"/>
      <w:pPr>
        <w:ind w:left="5760" w:hanging="360"/>
      </w:pPr>
      <w:rPr>
        <w:rFonts w:ascii="Courier New" w:hAnsi="Courier New" w:cs="Courier New" w:hint="default"/>
      </w:rPr>
    </w:lvl>
    <w:lvl w:ilvl="8" w:tplc="3388686A">
      <w:start w:val="1"/>
      <w:numFmt w:val="bullet"/>
      <w:lvlText w:val=""/>
      <w:lvlJc w:val="left"/>
      <w:pPr>
        <w:ind w:left="6480" w:hanging="360"/>
      </w:pPr>
      <w:rPr>
        <w:rFonts w:ascii="Wingdings" w:hAnsi="Wingdings" w:cs="Wingdings" w:hint="default"/>
      </w:rPr>
    </w:lvl>
  </w:abstractNum>
  <w:abstractNum w:abstractNumId="37" w15:restartNumberingAfterBreak="0">
    <w:nsid w:val="7D9635B4"/>
    <w:multiLevelType w:val="hybridMultilevel"/>
    <w:tmpl w:val="03122DA0"/>
    <w:lvl w:ilvl="0" w:tplc="C6146936">
      <w:start w:val="1"/>
      <w:numFmt w:val="bullet"/>
      <w:lvlText w:val=""/>
      <w:lvlJc w:val="left"/>
      <w:pPr>
        <w:ind w:left="720" w:hanging="360"/>
      </w:pPr>
      <w:rPr>
        <w:rFonts w:ascii="Symbol" w:hAnsi="Symbol" w:cs="Symbol" w:hint="default"/>
        <w:sz w:val="18"/>
        <w:szCs w:val="18"/>
      </w:rPr>
    </w:lvl>
    <w:lvl w:ilvl="1" w:tplc="D724FAAE">
      <w:start w:val="1"/>
      <w:numFmt w:val="bullet"/>
      <w:lvlText w:val="o"/>
      <w:lvlJc w:val="left"/>
      <w:pPr>
        <w:ind w:left="1440" w:hanging="360"/>
      </w:pPr>
      <w:rPr>
        <w:rFonts w:ascii="Courier New" w:hAnsi="Courier New" w:cs="Courier New" w:hint="default"/>
      </w:rPr>
    </w:lvl>
    <w:lvl w:ilvl="2" w:tplc="8E9EC5A0">
      <w:start w:val="1"/>
      <w:numFmt w:val="bullet"/>
      <w:lvlText w:val=""/>
      <w:lvlJc w:val="left"/>
      <w:pPr>
        <w:ind w:left="2160" w:hanging="360"/>
      </w:pPr>
      <w:rPr>
        <w:rFonts w:ascii="Wingdings" w:hAnsi="Wingdings" w:cs="Wingdings" w:hint="default"/>
      </w:rPr>
    </w:lvl>
    <w:lvl w:ilvl="3" w:tplc="09043334">
      <w:start w:val="1"/>
      <w:numFmt w:val="bullet"/>
      <w:lvlText w:val=""/>
      <w:lvlJc w:val="left"/>
      <w:pPr>
        <w:ind w:left="2880" w:hanging="360"/>
      </w:pPr>
      <w:rPr>
        <w:rFonts w:ascii="Symbol" w:hAnsi="Symbol" w:cs="Symbol" w:hint="default"/>
      </w:rPr>
    </w:lvl>
    <w:lvl w:ilvl="4" w:tplc="CB4CBA12">
      <w:start w:val="1"/>
      <w:numFmt w:val="bullet"/>
      <w:lvlText w:val="o"/>
      <w:lvlJc w:val="left"/>
      <w:pPr>
        <w:ind w:left="3600" w:hanging="360"/>
      </w:pPr>
      <w:rPr>
        <w:rFonts w:ascii="Courier New" w:hAnsi="Courier New" w:cs="Courier New" w:hint="default"/>
      </w:rPr>
    </w:lvl>
    <w:lvl w:ilvl="5" w:tplc="BBB20ED0">
      <w:start w:val="1"/>
      <w:numFmt w:val="bullet"/>
      <w:lvlText w:val=""/>
      <w:lvlJc w:val="left"/>
      <w:pPr>
        <w:ind w:left="4320" w:hanging="360"/>
      </w:pPr>
      <w:rPr>
        <w:rFonts w:ascii="Wingdings" w:hAnsi="Wingdings" w:cs="Wingdings" w:hint="default"/>
      </w:rPr>
    </w:lvl>
    <w:lvl w:ilvl="6" w:tplc="9E222CE6">
      <w:start w:val="1"/>
      <w:numFmt w:val="bullet"/>
      <w:lvlText w:val=""/>
      <w:lvlJc w:val="left"/>
      <w:pPr>
        <w:ind w:left="5040" w:hanging="360"/>
      </w:pPr>
      <w:rPr>
        <w:rFonts w:ascii="Symbol" w:hAnsi="Symbol" w:cs="Symbol" w:hint="default"/>
      </w:rPr>
    </w:lvl>
    <w:lvl w:ilvl="7" w:tplc="CE4605C2">
      <w:start w:val="1"/>
      <w:numFmt w:val="bullet"/>
      <w:lvlText w:val="o"/>
      <w:lvlJc w:val="left"/>
      <w:pPr>
        <w:ind w:left="5760" w:hanging="360"/>
      </w:pPr>
      <w:rPr>
        <w:rFonts w:ascii="Courier New" w:hAnsi="Courier New" w:cs="Courier New" w:hint="default"/>
      </w:rPr>
    </w:lvl>
    <w:lvl w:ilvl="8" w:tplc="292CD668">
      <w:start w:val="1"/>
      <w:numFmt w:val="bullet"/>
      <w:lvlText w:val=""/>
      <w:lvlJc w:val="left"/>
      <w:pPr>
        <w:ind w:left="6480" w:hanging="360"/>
      </w:pPr>
      <w:rPr>
        <w:rFonts w:ascii="Wingdings" w:hAnsi="Wingdings" w:cs="Wingdings" w:hint="default"/>
      </w:rPr>
    </w:lvl>
  </w:abstractNum>
  <w:num w:numId="1">
    <w:abstractNumId w:val="25"/>
  </w:num>
  <w:num w:numId="2">
    <w:abstractNumId w:val="27"/>
  </w:num>
  <w:num w:numId="3">
    <w:abstractNumId w:val="29"/>
  </w:num>
  <w:num w:numId="4">
    <w:abstractNumId w:val="26"/>
  </w:num>
  <w:num w:numId="5">
    <w:abstractNumId w:val="14"/>
  </w:num>
  <w:num w:numId="6">
    <w:abstractNumId w:val="9"/>
  </w:num>
  <w:num w:numId="7">
    <w:abstractNumId w:val="24"/>
  </w:num>
  <w:num w:numId="8">
    <w:abstractNumId w:val="8"/>
  </w:num>
  <w:num w:numId="9">
    <w:abstractNumId w:val="22"/>
  </w:num>
  <w:num w:numId="10">
    <w:abstractNumId w:val="4"/>
  </w:num>
  <w:num w:numId="11">
    <w:abstractNumId w:val="31"/>
  </w:num>
  <w:num w:numId="12">
    <w:abstractNumId w:val="7"/>
  </w:num>
  <w:num w:numId="13">
    <w:abstractNumId w:val="36"/>
  </w:num>
  <w:num w:numId="14">
    <w:abstractNumId w:val="3"/>
  </w:num>
  <w:num w:numId="15">
    <w:abstractNumId w:val="12"/>
  </w:num>
  <w:num w:numId="16">
    <w:abstractNumId w:val="19"/>
  </w:num>
  <w:num w:numId="17">
    <w:abstractNumId w:val="1"/>
  </w:num>
  <w:num w:numId="18">
    <w:abstractNumId w:val="21"/>
  </w:num>
  <w:num w:numId="19">
    <w:abstractNumId w:val="23"/>
  </w:num>
  <w:num w:numId="20">
    <w:abstractNumId w:val="2"/>
  </w:num>
  <w:num w:numId="21">
    <w:abstractNumId w:val="20"/>
  </w:num>
  <w:num w:numId="22">
    <w:abstractNumId w:val="18"/>
  </w:num>
  <w:num w:numId="23">
    <w:abstractNumId w:val="13"/>
  </w:num>
  <w:num w:numId="24">
    <w:abstractNumId w:val="16"/>
  </w:num>
  <w:num w:numId="25">
    <w:abstractNumId w:val="11"/>
  </w:num>
  <w:num w:numId="26">
    <w:abstractNumId w:val="35"/>
  </w:num>
  <w:num w:numId="27">
    <w:abstractNumId w:val="10"/>
  </w:num>
  <w:num w:numId="28">
    <w:abstractNumId w:val="17"/>
  </w:num>
  <w:num w:numId="29">
    <w:abstractNumId w:val="34"/>
  </w:num>
  <w:num w:numId="30">
    <w:abstractNumId w:val="33"/>
  </w:num>
  <w:num w:numId="31">
    <w:abstractNumId w:val="5"/>
  </w:num>
  <w:num w:numId="32">
    <w:abstractNumId w:val="0"/>
  </w:num>
  <w:num w:numId="33">
    <w:abstractNumId w:val="37"/>
  </w:num>
  <w:num w:numId="34">
    <w:abstractNumId w:val="28"/>
  </w:num>
  <w:num w:numId="35">
    <w:abstractNumId w:val="30"/>
  </w:num>
  <w:num w:numId="36">
    <w:abstractNumId w:val="6"/>
  </w:num>
  <w:num w:numId="37">
    <w:abstractNumId w:val="32"/>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A7C"/>
    <w:rsid w:val="00140A7C"/>
    <w:rsid w:val="003B07AA"/>
    <w:rsid w:val="00707F0C"/>
    <w:rsid w:val="00880BA4"/>
    <w:rsid w:val="009C5F4C"/>
    <w:rsid w:val="00B521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8A1A"/>
  <w15:chartTrackingRefBased/>
  <w15:docId w15:val="{5380C04D-5408-4EB7-A6E7-3DC6F760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40A7C"/>
    <w:pPr>
      <w:keepNext/>
      <w:keepLines/>
      <w:spacing w:before="240" w:after="0"/>
      <w:outlineLvl w:val="0"/>
    </w:pPr>
    <w:rPr>
      <w:rFonts w:ascii="Helvetica" w:eastAsia="Times New Roman" w:hAnsi="Helvetica" w:cs="Times New Roman"/>
      <w:b/>
      <w:bCs/>
      <w:sz w:val="26"/>
      <w:szCs w:val="28"/>
    </w:rPr>
  </w:style>
  <w:style w:type="paragraph" w:styleId="Naslov2">
    <w:name w:val="heading 2"/>
    <w:basedOn w:val="Navaden"/>
    <w:next w:val="Navaden"/>
    <w:link w:val="Naslov2Znak"/>
    <w:uiPriority w:val="9"/>
    <w:semiHidden/>
    <w:unhideWhenUsed/>
    <w:qFormat/>
    <w:rsid w:val="00140A7C"/>
    <w:pPr>
      <w:keepNext/>
      <w:keepLines/>
      <w:spacing w:before="40" w:after="0"/>
      <w:outlineLvl w:val="1"/>
    </w:pPr>
    <w:rPr>
      <w:rFonts w:ascii="Helvetica" w:eastAsia="Times New Roman" w:hAnsi="Helvetica" w:cs="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11">
    <w:name w:val="Naslov 11"/>
    <w:basedOn w:val="Navaden"/>
    <w:next w:val="Navaden"/>
    <w:uiPriority w:val="9"/>
    <w:qFormat/>
    <w:rsid w:val="00140A7C"/>
    <w:pPr>
      <w:keepNext/>
      <w:keepLines/>
      <w:spacing w:before="360" w:after="0" w:line="276" w:lineRule="auto"/>
      <w:outlineLvl w:val="0"/>
    </w:pPr>
    <w:rPr>
      <w:rFonts w:ascii="Helvetica" w:eastAsia="Times New Roman" w:hAnsi="Helvetica" w:cs="Times New Roman"/>
      <w:b/>
      <w:bCs/>
      <w:sz w:val="26"/>
      <w:szCs w:val="28"/>
    </w:rPr>
  </w:style>
  <w:style w:type="paragraph" w:customStyle="1" w:styleId="Naslov21">
    <w:name w:val="Naslov 21"/>
    <w:basedOn w:val="Navaden"/>
    <w:next w:val="Navaden"/>
    <w:uiPriority w:val="9"/>
    <w:unhideWhenUsed/>
    <w:qFormat/>
    <w:rsid w:val="00140A7C"/>
    <w:pPr>
      <w:keepNext/>
      <w:keepLines/>
      <w:spacing w:before="200" w:after="0" w:line="276" w:lineRule="auto"/>
      <w:outlineLvl w:val="1"/>
    </w:pPr>
    <w:rPr>
      <w:rFonts w:ascii="Helvetica" w:eastAsia="Times New Roman" w:hAnsi="Helvetica" w:cs="Times New Roman"/>
      <w:b/>
      <w:bCs/>
      <w:szCs w:val="26"/>
    </w:rPr>
  </w:style>
  <w:style w:type="numbering" w:customStyle="1" w:styleId="Brezseznama1">
    <w:name w:val="Brez seznama1"/>
    <w:next w:val="Brezseznama"/>
    <w:uiPriority w:val="99"/>
    <w:semiHidden/>
    <w:unhideWhenUsed/>
    <w:rsid w:val="00140A7C"/>
  </w:style>
  <w:style w:type="character" w:customStyle="1" w:styleId="Naslov1Znak">
    <w:name w:val="Naslov 1 Znak"/>
    <w:basedOn w:val="Privzetapisavaodstavka"/>
    <w:link w:val="Naslov1"/>
    <w:uiPriority w:val="9"/>
    <w:rsid w:val="00140A7C"/>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140A7C"/>
    <w:rPr>
      <w:rFonts w:ascii="Helvetica" w:eastAsia="Times New Roman" w:hAnsi="Helvetica" w:cs="Times New Roman"/>
      <w:b/>
      <w:bCs/>
      <w:szCs w:val="26"/>
    </w:rPr>
  </w:style>
  <w:style w:type="paragraph" w:customStyle="1" w:styleId="Brezrazmikov1">
    <w:name w:val="Brez razmikov1"/>
    <w:next w:val="Brezrazmikov"/>
    <w:uiPriority w:val="1"/>
    <w:rsid w:val="00140A7C"/>
    <w:pPr>
      <w:spacing w:after="0" w:line="240" w:lineRule="auto"/>
    </w:pPr>
    <w:rPr>
      <w:rFonts w:ascii="Helvetica" w:hAnsi="Helvetica"/>
      <w:sz w:val="18"/>
    </w:rPr>
  </w:style>
  <w:style w:type="paragraph" w:customStyle="1" w:styleId="Paragraf">
    <w:name w:val="Paragraf"/>
    <w:basedOn w:val="Navaden"/>
    <w:link w:val="ParagrafChar"/>
    <w:qFormat/>
    <w:rsid w:val="00140A7C"/>
    <w:pPr>
      <w:spacing w:before="120" w:after="120" w:line="276" w:lineRule="auto"/>
    </w:pPr>
    <w:rPr>
      <w:rFonts w:ascii="Helvetica" w:hAnsi="Helvetica"/>
      <w:sz w:val="18"/>
      <w:szCs w:val="18"/>
    </w:rPr>
  </w:style>
  <w:style w:type="character" w:customStyle="1" w:styleId="Heading1Char">
    <w:name w:val="Heading 1 Char"/>
    <w:basedOn w:val="Privzetapisavaodstavka"/>
    <w:uiPriority w:val="9"/>
    <w:rsid w:val="00140A7C"/>
    <w:rPr>
      <w:rFonts w:ascii="Helvetica" w:eastAsia="Times New Roman" w:hAnsi="Helvetica" w:cs="Times New Roman"/>
      <w:b/>
      <w:bCs/>
      <w:sz w:val="26"/>
      <w:szCs w:val="28"/>
    </w:rPr>
  </w:style>
  <w:style w:type="character" w:customStyle="1" w:styleId="ParagrafChar">
    <w:name w:val="Paragraf Char"/>
    <w:basedOn w:val="Privzetapisavaodstavka"/>
    <w:link w:val="Paragraf"/>
    <w:rsid w:val="00140A7C"/>
    <w:rPr>
      <w:rFonts w:ascii="Helvetica" w:hAnsi="Helvetica"/>
      <w:sz w:val="18"/>
      <w:szCs w:val="18"/>
    </w:rPr>
  </w:style>
  <w:style w:type="character" w:customStyle="1" w:styleId="Heading2Char">
    <w:name w:val="Heading 2 Char"/>
    <w:basedOn w:val="Privzetapisavaodstavka"/>
    <w:uiPriority w:val="9"/>
    <w:rsid w:val="00140A7C"/>
    <w:rPr>
      <w:rFonts w:ascii="Helvetica" w:eastAsia="Times New Roman" w:hAnsi="Helvetica" w:cs="Times New Roman"/>
      <w:b/>
      <w:bCs/>
      <w:szCs w:val="26"/>
    </w:rPr>
  </w:style>
  <w:style w:type="paragraph" w:customStyle="1" w:styleId="Glava1">
    <w:name w:val="Glava1"/>
    <w:basedOn w:val="Navaden"/>
    <w:next w:val="Glava"/>
    <w:link w:val="GlavaZnak"/>
    <w:uiPriority w:val="99"/>
    <w:unhideWhenUsed/>
    <w:rsid w:val="00140A7C"/>
    <w:pPr>
      <w:tabs>
        <w:tab w:val="center" w:pos="4536"/>
        <w:tab w:val="right" w:pos="9072"/>
      </w:tabs>
      <w:spacing w:after="0" w:line="240" w:lineRule="auto"/>
    </w:pPr>
    <w:rPr>
      <w:rFonts w:ascii="Helvetica" w:hAnsi="Helvetica"/>
    </w:rPr>
  </w:style>
  <w:style w:type="character" w:customStyle="1" w:styleId="GlavaZnak">
    <w:name w:val="Glava Znak"/>
    <w:basedOn w:val="Privzetapisavaodstavka"/>
    <w:link w:val="Glava1"/>
    <w:uiPriority w:val="99"/>
    <w:rsid w:val="00140A7C"/>
    <w:rPr>
      <w:rFonts w:ascii="Helvetica" w:hAnsi="Helvetica"/>
    </w:rPr>
  </w:style>
  <w:style w:type="character" w:customStyle="1" w:styleId="HeaderChar">
    <w:name w:val="Header Char"/>
    <w:basedOn w:val="Privzetapisavaodstavka"/>
    <w:uiPriority w:val="99"/>
    <w:rsid w:val="00140A7C"/>
    <w:rPr>
      <w:rFonts w:ascii="Helvetica" w:hAnsi="Helvetica"/>
    </w:rPr>
  </w:style>
  <w:style w:type="paragraph" w:customStyle="1" w:styleId="Noga1">
    <w:name w:val="Noga1"/>
    <w:basedOn w:val="Navaden"/>
    <w:next w:val="Noga"/>
    <w:link w:val="NogaZnak"/>
    <w:uiPriority w:val="99"/>
    <w:unhideWhenUsed/>
    <w:rsid w:val="00140A7C"/>
    <w:pPr>
      <w:tabs>
        <w:tab w:val="center" w:pos="4536"/>
        <w:tab w:val="right" w:pos="9072"/>
      </w:tabs>
      <w:spacing w:after="0" w:line="240" w:lineRule="auto"/>
    </w:pPr>
    <w:rPr>
      <w:rFonts w:ascii="Helvetica" w:hAnsi="Helvetica"/>
    </w:rPr>
  </w:style>
  <w:style w:type="character" w:customStyle="1" w:styleId="NogaZnak">
    <w:name w:val="Noga Znak"/>
    <w:basedOn w:val="Privzetapisavaodstavka"/>
    <w:link w:val="Noga1"/>
    <w:uiPriority w:val="99"/>
    <w:rsid w:val="00140A7C"/>
    <w:rPr>
      <w:rFonts w:ascii="Helvetica" w:hAnsi="Helvetica"/>
    </w:rPr>
  </w:style>
  <w:style w:type="character" w:customStyle="1" w:styleId="FooterChar">
    <w:name w:val="Footer Char"/>
    <w:basedOn w:val="Privzetapisavaodstavka"/>
    <w:uiPriority w:val="99"/>
    <w:rsid w:val="00140A7C"/>
    <w:rPr>
      <w:rFonts w:ascii="Helvetica" w:hAnsi="Helvetica"/>
    </w:rPr>
  </w:style>
  <w:style w:type="paragraph" w:customStyle="1" w:styleId="Besedilooblaka1">
    <w:name w:val="Besedilo oblačka1"/>
    <w:basedOn w:val="Navaden"/>
    <w:next w:val="Besedilooblaka"/>
    <w:link w:val="BesedilooblakaZnak"/>
    <w:uiPriority w:val="99"/>
    <w:semiHidden/>
    <w:unhideWhenUsed/>
    <w:rsid w:val="00140A7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1"/>
    <w:uiPriority w:val="99"/>
    <w:semiHidden/>
    <w:rsid w:val="00140A7C"/>
    <w:rPr>
      <w:rFonts w:ascii="Tahoma" w:hAnsi="Tahoma" w:cs="Tahoma"/>
      <w:sz w:val="16"/>
      <w:szCs w:val="16"/>
    </w:rPr>
  </w:style>
  <w:style w:type="character" w:customStyle="1" w:styleId="BalloonTextChar">
    <w:name w:val="Balloon Text Char"/>
    <w:basedOn w:val="Privzetapisavaodstavka"/>
    <w:uiPriority w:val="99"/>
    <w:semiHidden/>
    <w:rsid w:val="00140A7C"/>
    <w:rPr>
      <w:rFonts w:ascii="Tahoma" w:hAnsi="Tahoma" w:cs="Tahoma"/>
      <w:sz w:val="16"/>
      <w:szCs w:val="16"/>
    </w:rPr>
  </w:style>
  <w:style w:type="table" w:customStyle="1" w:styleId="Tabelamrea1">
    <w:name w:val="Tabela – mreža1"/>
    <w:basedOn w:val="Navadnatabela"/>
    <w:next w:val="Tabelamrea"/>
    <w:uiPriority w:val="59"/>
    <w:rsid w:val="0014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gmbh1">
    <w:name w:val="Progmbh1"/>
    <w:basedOn w:val="Navadnatabela"/>
    <w:next w:val="Svetelseznam"/>
    <w:uiPriority w:val="61"/>
    <w:rsid w:val="00140A7C"/>
    <w:pPr>
      <w:spacing w:after="0" w:line="240" w:lineRule="auto"/>
    </w:pPr>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40A7C"/>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140A7C"/>
  </w:style>
  <w:style w:type="paragraph" w:customStyle="1" w:styleId="ListParagraphPHPDOCX">
    <w:name w:val="List Paragraph PHPDOCX"/>
    <w:basedOn w:val="Navaden"/>
    <w:uiPriority w:val="34"/>
    <w:qFormat/>
    <w:rsid w:val="00140A7C"/>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140A7C"/>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arPHPDOCX">
    <w:name w:val="Title Car PHPDOCX"/>
    <w:basedOn w:val="DefaultParagraphFontPHPDOCX"/>
    <w:link w:val="TitlePHPDOCX"/>
    <w:uiPriority w:val="10"/>
    <w:rsid w:val="00140A7C"/>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140A7C"/>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SubtitleCarPHPDOCX">
    <w:name w:val="Subtitle Car PHPDOCX"/>
    <w:basedOn w:val="DefaultParagraphFontPHPDOCX"/>
    <w:link w:val="SubtitlePHPDOCX"/>
    <w:uiPriority w:val="11"/>
    <w:rsid w:val="00140A7C"/>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140A7C"/>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140A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40A7C"/>
    <w:rPr>
      <w:sz w:val="16"/>
      <w:szCs w:val="16"/>
    </w:rPr>
  </w:style>
  <w:style w:type="paragraph" w:customStyle="1" w:styleId="annotationtextPHPDOCX">
    <w:name w:val="annotation text PHPDOCX"/>
    <w:basedOn w:val="Navaden"/>
    <w:link w:val="CommentTextCharPHPDOCX"/>
    <w:uiPriority w:val="99"/>
    <w:semiHidden/>
    <w:unhideWhenUsed/>
    <w:rsid w:val="00140A7C"/>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140A7C"/>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40A7C"/>
    <w:rPr>
      <w:b/>
      <w:bCs/>
    </w:rPr>
  </w:style>
  <w:style w:type="character" w:customStyle="1" w:styleId="CommentSubjectCharPHPDOCX">
    <w:name w:val="Comment Subject Char PHPDOCX"/>
    <w:basedOn w:val="CommentTextCharPHPDOCX"/>
    <w:link w:val="annotationsubjectPHPDOCX"/>
    <w:uiPriority w:val="99"/>
    <w:semiHidden/>
    <w:rsid w:val="00140A7C"/>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140A7C"/>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40A7C"/>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140A7C"/>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140A7C"/>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140A7C"/>
    <w:rPr>
      <w:vertAlign w:val="superscript"/>
    </w:rPr>
  </w:style>
  <w:style w:type="paragraph" w:customStyle="1" w:styleId="endnoteTextPHPDOCX">
    <w:name w:val="endnote Text PHPDOCX"/>
    <w:basedOn w:val="Navaden"/>
    <w:link w:val="endnoteTextCarPHPDOCX"/>
    <w:uiPriority w:val="99"/>
    <w:semiHidden/>
    <w:unhideWhenUsed/>
    <w:rsid w:val="00140A7C"/>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140A7C"/>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140A7C"/>
    <w:rPr>
      <w:vertAlign w:val="superscript"/>
    </w:rPr>
  </w:style>
  <w:style w:type="paragraph" w:customStyle="1" w:styleId="Odstavekseznama1">
    <w:name w:val="Odstavek seznama1"/>
    <w:basedOn w:val="Navaden"/>
    <w:next w:val="Odstavekseznama"/>
    <w:uiPriority w:val="34"/>
    <w:qFormat/>
    <w:rsid w:val="00140A7C"/>
    <w:pPr>
      <w:spacing w:after="200" w:line="276" w:lineRule="auto"/>
      <w:ind w:left="720"/>
      <w:contextualSpacing/>
    </w:pPr>
    <w:rPr>
      <w:rFonts w:ascii="Helvetica" w:hAnsi="Helvetica"/>
    </w:rPr>
  </w:style>
  <w:style w:type="character" w:styleId="Hiperpovezava">
    <w:name w:val="Hyperlink"/>
    <w:basedOn w:val="Privzetapisavaodstavka"/>
    <w:uiPriority w:val="99"/>
    <w:semiHidden/>
    <w:unhideWhenUsed/>
    <w:rsid w:val="00140A7C"/>
    <w:rPr>
      <w:color w:val="0000FF"/>
      <w:u w:val="single"/>
    </w:rPr>
  </w:style>
  <w:style w:type="paragraph" w:customStyle="1" w:styleId="Sprotnaopomba-besedilo1">
    <w:name w:val="Sprotna opomba - besedilo1"/>
    <w:basedOn w:val="Navaden"/>
    <w:next w:val="Sprotnaopomba-besedilo"/>
    <w:link w:val="Sprotnaopomba-besediloZnak"/>
    <w:uiPriority w:val="99"/>
    <w:unhideWhenUsed/>
    <w:rsid w:val="00140A7C"/>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rsid w:val="00140A7C"/>
    <w:rPr>
      <w:sz w:val="20"/>
      <w:szCs w:val="20"/>
    </w:rPr>
  </w:style>
  <w:style w:type="character" w:styleId="Sprotnaopomba-sklic">
    <w:name w:val="footnote reference"/>
    <w:basedOn w:val="Privzetapisavaodstavka"/>
    <w:uiPriority w:val="99"/>
    <w:semiHidden/>
    <w:unhideWhenUsed/>
    <w:rsid w:val="00140A7C"/>
    <w:rPr>
      <w:vertAlign w:val="superscript"/>
    </w:rPr>
  </w:style>
  <w:style w:type="paragraph" w:customStyle="1" w:styleId="Pripombabesedilo1">
    <w:name w:val="Pripomba – besedilo1"/>
    <w:basedOn w:val="Navaden"/>
    <w:next w:val="Pripombabesedilo"/>
    <w:link w:val="PripombabesediloZnak"/>
    <w:uiPriority w:val="99"/>
    <w:semiHidden/>
    <w:unhideWhenUsed/>
    <w:rsid w:val="00140A7C"/>
    <w:pPr>
      <w:spacing w:after="200" w:line="240" w:lineRule="auto"/>
    </w:pPr>
    <w:rPr>
      <w:rFonts w:ascii="Helvetica" w:hAnsi="Helvetica"/>
      <w:sz w:val="20"/>
      <w:szCs w:val="20"/>
    </w:rPr>
  </w:style>
  <w:style w:type="character" w:customStyle="1" w:styleId="PripombabesediloZnak">
    <w:name w:val="Pripomba – besedilo Znak"/>
    <w:basedOn w:val="Privzetapisavaodstavka"/>
    <w:link w:val="Pripombabesedilo1"/>
    <w:uiPriority w:val="99"/>
    <w:semiHidden/>
    <w:rsid w:val="00140A7C"/>
    <w:rPr>
      <w:rFonts w:ascii="Helvetica" w:hAnsi="Helvetica"/>
      <w:sz w:val="20"/>
      <w:szCs w:val="20"/>
    </w:rPr>
  </w:style>
  <w:style w:type="character" w:customStyle="1" w:styleId="Naslov1Znak1">
    <w:name w:val="Naslov 1 Znak1"/>
    <w:basedOn w:val="Privzetapisavaodstavka"/>
    <w:link w:val="Naslov1"/>
    <w:uiPriority w:val="9"/>
    <w:rsid w:val="00140A7C"/>
    <w:rPr>
      <w:rFonts w:asciiTheme="majorHAnsi" w:eastAsiaTheme="majorEastAsia" w:hAnsiTheme="majorHAnsi" w:cstheme="majorBidi"/>
      <w:color w:val="2F5496" w:themeColor="accent1" w:themeShade="BF"/>
      <w:sz w:val="32"/>
      <w:szCs w:val="32"/>
    </w:rPr>
  </w:style>
  <w:style w:type="character" w:customStyle="1" w:styleId="Naslov2Znak1">
    <w:name w:val="Naslov 2 Znak1"/>
    <w:basedOn w:val="Privzetapisavaodstavka"/>
    <w:link w:val="Naslov2"/>
    <w:uiPriority w:val="9"/>
    <w:semiHidden/>
    <w:rsid w:val="00140A7C"/>
    <w:rPr>
      <w:rFonts w:asciiTheme="majorHAnsi" w:eastAsiaTheme="majorEastAsia" w:hAnsiTheme="majorHAnsi" w:cstheme="majorBidi"/>
      <w:color w:val="2F5496" w:themeColor="accent1" w:themeShade="BF"/>
      <w:sz w:val="26"/>
      <w:szCs w:val="26"/>
    </w:rPr>
  </w:style>
  <w:style w:type="paragraph" w:styleId="Brezrazmikov">
    <w:name w:val="No Spacing"/>
    <w:uiPriority w:val="1"/>
    <w:qFormat/>
    <w:rsid w:val="00140A7C"/>
    <w:pPr>
      <w:spacing w:after="0" w:line="240" w:lineRule="auto"/>
    </w:pPr>
  </w:style>
  <w:style w:type="paragraph" w:styleId="Glava">
    <w:name w:val="header"/>
    <w:basedOn w:val="Navaden"/>
    <w:link w:val="GlavaZnak1"/>
    <w:uiPriority w:val="99"/>
    <w:unhideWhenUsed/>
    <w:rsid w:val="00140A7C"/>
    <w:pPr>
      <w:tabs>
        <w:tab w:val="center" w:pos="4536"/>
        <w:tab w:val="right" w:pos="9072"/>
      </w:tabs>
      <w:spacing w:after="0" w:line="240" w:lineRule="auto"/>
    </w:pPr>
  </w:style>
  <w:style w:type="character" w:customStyle="1" w:styleId="GlavaZnak1">
    <w:name w:val="Glava Znak1"/>
    <w:basedOn w:val="Privzetapisavaodstavka"/>
    <w:link w:val="Glava"/>
    <w:uiPriority w:val="99"/>
    <w:rsid w:val="00140A7C"/>
  </w:style>
  <w:style w:type="paragraph" w:styleId="Noga">
    <w:name w:val="footer"/>
    <w:basedOn w:val="Navaden"/>
    <w:link w:val="NogaZnak1"/>
    <w:uiPriority w:val="99"/>
    <w:unhideWhenUsed/>
    <w:rsid w:val="00140A7C"/>
    <w:pPr>
      <w:tabs>
        <w:tab w:val="center" w:pos="4536"/>
        <w:tab w:val="right" w:pos="9072"/>
      </w:tabs>
      <w:spacing w:after="0" w:line="240" w:lineRule="auto"/>
    </w:pPr>
  </w:style>
  <w:style w:type="character" w:customStyle="1" w:styleId="NogaZnak1">
    <w:name w:val="Noga Znak1"/>
    <w:basedOn w:val="Privzetapisavaodstavka"/>
    <w:link w:val="Noga"/>
    <w:uiPriority w:val="99"/>
    <w:rsid w:val="00140A7C"/>
  </w:style>
  <w:style w:type="paragraph" w:styleId="Besedilooblaka">
    <w:name w:val="Balloon Text"/>
    <w:basedOn w:val="Navaden"/>
    <w:link w:val="BesedilooblakaZnak1"/>
    <w:uiPriority w:val="99"/>
    <w:semiHidden/>
    <w:unhideWhenUsed/>
    <w:rsid w:val="00140A7C"/>
    <w:pPr>
      <w:spacing w:after="0" w:line="240" w:lineRule="auto"/>
    </w:pPr>
    <w:rPr>
      <w:rFonts w:ascii="Segoe UI" w:hAnsi="Segoe UI" w:cs="Segoe UI"/>
      <w:sz w:val="18"/>
      <w:szCs w:val="18"/>
    </w:rPr>
  </w:style>
  <w:style w:type="character" w:customStyle="1" w:styleId="BesedilooblakaZnak1">
    <w:name w:val="Besedilo oblačka Znak1"/>
    <w:basedOn w:val="Privzetapisavaodstavka"/>
    <w:link w:val="Besedilooblaka"/>
    <w:uiPriority w:val="99"/>
    <w:semiHidden/>
    <w:rsid w:val="00140A7C"/>
    <w:rPr>
      <w:rFonts w:ascii="Segoe UI" w:hAnsi="Segoe UI" w:cs="Segoe UI"/>
      <w:sz w:val="18"/>
      <w:szCs w:val="18"/>
    </w:rPr>
  </w:style>
  <w:style w:type="table" w:styleId="Tabelamrea">
    <w:name w:val="Table Grid"/>
    <w:basedOn w:val="Navadnatabela"/>
    <w:uiPriority w:val="39"/>
    <w:rsid w:val="0014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basedOn w:val="Navadnatabela"/>
    <w:uiPriority w:val="61"/>
    <w:semiHidden/>
    <w:unhideWhenUsed/>
    <w:rsid w:val="00140A7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dstavekseznama">
    <w:name w:val="List Paragraph"/>
    <w:basedOn w:val="Navaden"/>
    <w:uiPriority w:val="34"/>
    <w:qFormat/>
    <w:rsid w:val="00140A7C"/>
    <w:pPr>
      <w:ind w:left="720"/>
      <w:contextualSpacing/>
    </w:pPr>
  </w:style>
  <w:style w:type="paragraph" w:styleId="Sprotnaopomba-besedilo">
    <w:name w:val="footnote text"/>
    <w:basedOn w:val="Navaden"/>
    <w:link w:val="Sprotnaopomba-besediloZnak1"/>
    <w:uiPriority w:val="99"/>
    <w:semiHidden/>
    <w:unhideWhenUsed/>
    <w:rsid w:val="00140A7C"/>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140A7C"/>
    <w:rPr>
      <w:sz w:val="20"/>
      <w:szCs w:val="20"/>
    </w:rPr>
  </w:style>
  <w:style w:type="paragraph" w:styleId="Pripombabesedilo">
    <w:name w:val="annotation text"/>
    <w:basedOn w:val="Navaden"/>
    <w:link w:val="PripombabesediloZnak1"/>
    <w:uiPriority w:val="99"/>
    <w:semiHidden/>
    <w:unhideWhenUsed/>
    <w:rsid w:val="00140A7C"/>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140A7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23</Pages>
  <Words>5960</Words>
  <Characters>33975</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Stritar</dc:creator>
  <cp:keywords/>
  <dc:description/>
  <cp:lastModifiedBy>Aleksandra Stritar</cp:lastModifiedBy>
  <cp:revision>1</cp:revision>
  <dcterms:created xsi:type="dcterms:W3CDTF">2022-04-04T07:27:00Z</dcterms:created>
  <dcterms:modified xsi:type="dcterms:W3CDTF">2022-04-04T07:46:00Z</dcterms:modified>
</cp:coreProperties>
</file>